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A7A21" w:rsidRPr="007C18AA" w14:paraId="04F9E1B8" w14:textId="77777777" w:rsidTr="00DA7A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5A8DAC" w14:textId="5353665B" w:rsidR="00DA7A21" w:rsidRPr="007C18AA" w:rsidRDefault="00DA7A21" w:rsidP="00797693">
            <w:pPr>
              <w:pStyle w:val="ListParagraph"/>
              <w:numPr>
                <w:ilvl w:val="0"/>
                <w:numId w:val="6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0" w:name="_Hlk27401964"/>
            <w:r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  <w:bookmarkEnd w:id="0"/>
    </w:tbl>
    <w:p w14:paraId="74DC0938" w14:textId="77777777" w:rsidR="00DA7A21" w:rsidRPr="007C18AA" w:rsidRDefault="00DA7A21" w:rsidP="00204081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3074C6E3" w14:textId="488C31FA" w:rsidR="00012579" w:rsidRPr="007C18AA" w:rsidRDefault="00A5128D" w:rsidP="00204081">
      <w:pPr>
        <w:jc w:val="thaiDistribute"/>
        <w:rPr>
          <w:rFonts w:ascii="Browallia New" w:hAnsi="Browallia New" w:cs="Browallia New"/>
          <w:color w:val="000000" w:themeColor="text1"/>
        </w:rPr>
      </w:pPr>
      <w:r w:rsidRPr="007C18AA">
        <w:rPr>
          <w:rFonts w:ascii="Browallia New" w:hAnsi="Browallia New" w:cs="Browallia New"/>
          <w:color w:val="000000" w:themeColor="text1"/>
          <w:spacing w:val="-6"/>
          <w:cs/>
        </w:rPr>
        <w:t>บริษัท อลิอันซ์ อยุธยา แคปปิตอล จำกัด (มหาชน) (บริษัท) เป็นบริษัทมหาชนจำกัด</w:t>
      </w:r>
      <w:r w:rsidR="00012579" w:rsidRPr="007C18AA">
        <w:rPr>
          <w:rFonts w:ascii="Browallia New" w:hAnsi="Browallia New" w:cs="Browallia New"/>
          <w:color w:val="000000" w:themeColor="text1"/>
          <w:spacing w:val="-6"/>
          <w:cs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spacing w:val="-6"/>
          <w:cs/>
        </w:rPr>
        <w:t>และเป็นบริษัทจดทะเบียนในตลาดหลักทรัพย์</w:t>
      </w:r>
      <w:r w:rsidRPr="007C18AA">
        <w:rPr>
          <w:rFonts w:ascii="Browallia New" w:hAnsi="Browallia New" w:cs="Browallia New"/>
          <w:color w:val="000000" w:themeColor="text1"/>
          <w:cs/>
        </w:rPr>
        <w:t>แห่งประเทศไทย</w:t>
      </w:r>
      <w:r w:rsidR="00012579" w:rsidRPr="007C18AA">
        <w:rPr>
          <w:rFonts w:ascii="Browallia New" w:hAnsi="Browallia New" w:cs="Browallia New"/>
          <w:color w:val="000000" w:themeColor="text1"/>
          <w:cs/>
        </w:rPr>
        <w:t xml:space="preserve"> </w:t>
      </w:r>
      <w:r w:rsidR="00727969" w:rsidRPr="007C18AA">
        <w:rPr>
          <w:rFonts w:ascii="Browallia New" w:hAnsi="Browallia New" w:cs="Browallia New"/>
          <w:color w:val="000000" w:themeColor="text1"/>
          <w:cs/>
        </w:rPr>
        <w:t>บริษัท</w:t>
      </w:r>
      <w:r w:rsidR="006660B8" w:rsidRPr="007C18AA">
        <w:rPr>
          <w:rFonts w:ascii="Browallia New" w:hAnsi="Browallia New" w:cs="Browallia New"/>
          <w:color w:val="000000" w:themeColor="text1"/>
          <w:cs/>
        </w:rPr>
        <w:t>จัด</w:t>
      </w:r>
      <w:r w:rsidRPr="007C18AA">
        <w:rPr>
          <w:rFonts w:ascii="Browallia New" w:hAnsi="Browallia New" w:cs="Browallia New"/>
          <w:color w:val="000000" w:themeColor="text1"/>
          <w:cs/>
        </w:rPr>
        <w:t>ตั้งขึ้นในประเทศไทยและมีที่อยู่ตามที่จดทะเบียนดังนี้</w:t>
      </w:r>
      <w:r w:rsidR="00012579" w:rsidRPr="007C18AA">
        <w:rPr>
          <w:rFonts w:ascii="Browallia New" w:hAnsi="Browallia New" w:cs="Browallia New"/>
          <w:color w:val="000000" w:themeColor="text1"/>
          <w:lang w:val="en-GB"/>
        </w:rPr>
        <w:t>:</w:t>
      </w:r>
      <w:r w:rsidRPr="007C18AA">
        <w:rPr>
          <w:rFonts w:ascii="Browallia New" w:hAnsi="Browallia New" w:cs="Browallia New"/>
          <w:color w:val="000000" w:themeColor="text1"/>
          <w:cs/>
        </w:rPr>
        <w:t xml:space="preserve"> </w:t>
      </w:r>
    </w:p>
    <w:p w14:paraId="6C6F1851" w14:textId="77777777" w:rsidR="00012579" w:rsidRPr="007C18AA" w:rsidRDefault="00012579" w:rsidP="00204081">
      <w:pPr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6D523C60" w14:textId="7CDCC099" w:rsidR="00012579" w:rsidRPr="007C18AA" w:rsidRDefault="00012579" w:rsidP="00204081">
      <w:pPr>
        <w:jc w:val="thaiDistribute"/>
        <w:rPr>
          <w:rFonts w:ascii="Browallia New" w:hAnsi="Browallia New" w:cs="Browallia New"/>
          <w:color w:val="000000" w:themeColor="text1"/>
          <w:cs/>
        </w:rPr>
      </w:pPr>
      <w:r w:rsidRPr="007C18AA">
        <w:rPr>
          <w:rFonts w:ascii="Browallia New" w:hAnsi="Browallia New" w:cs="Browallia New"/>
          <w:color w:val="000000" w:themeColor="text1"/>
          <w:cs/>
        </w:rPr>
        <w:t xml:space="preserve">อาคารเพลินจิตทาวเวอร์ เลขที่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898</w:t>
      </w:r>
      <w:r w:rsidRPr="007C18AA">
        <w:rPr>
          <w:rFonts w:ascii="Browallia New" w:hAnsi="Browallia New" w:cs="Browallia New"/>
          <w:color w:val="000000" w:themeColor="text1"/>
          <w:cs/>
        </w:rPr>
        <w:t xml:space="preserve"> ถนนเพลินจิต แขวงลุมพินี เขตปทุมวัน กรุงเทพมหานคร</w:t>
      </w:r>
    </w:p>
    <w:p w14:paraId="7EA6E632" w14:textId="7ADB33E9" w:rsidR="00D800F7" w:rsidRPr="007C18AA" w:rsidRDefault="00D800F7" w:rsidP="00204081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46637392" w14:textId="20A1EFF1" w:rsidR="007573BC" w:rsidRPr="007C18AA" w:rsidRDefault="007573BC" w:rsidP="00204081">
      <w:pPr>
        <w:jc w:val="thaiDistribute"/>
        <w:rPr>
          <w:rFonts w:ascii="Browallia New" w:hAnsi="Browallia New" w:cs="Browallia New"/>
          <w:color w:val="000000" w:themeColor="text1"/>
          <w:cs/>
        </w:rPr>
      </w:pPr>
      <w:r w:rsidRPr="007C18AA">
        <w:rPr>
          <w:rFonts w:ascii="Browallia New" w:hAnsi="Browallia New" w:cs="Browallia New"/>
          <w:color w:val="000000" w:themeColor="text1"/>
          <w:cs/>
        </w:rPr>
        <w:t xml:space="preserve">บริษัทใหญ่ในลำดับสูงสุดคือ </w:t>
      </w:r>
      <w:r w:rsidRPr="007C18AA">
        <w:rPr>
          <w:rFonts w:ascii="Browallia New" w:hAnsi="Browallia New" w:cs="Browallia New"/>
          <w:color w:val="000000" w:themeColor="text1"/>
        </w:rPr>
        <w:t xml:space="preserve">Allianz SE </w:t>
      </w:r>
      <w:r w:rsidRPr="007C18AA">
        <w:rPr>
          <w:rFonts w:ascii="Browallia New" w:hAnsi="Browallia New" w:cs="Browallia New"/>
          <w:color w:val="000000" w:themeColor="text1"/>
          <w:cs/>
        </w:rPr>
        <w:t>ซึ่งเป็นนิติบุคคลที่จัดตั้งขึ้นในประเทศเยอรมันนี</w:t>
      </w:r>
    </w:p>
    <w:p w14:paraId="1B36687B" w14:textId="77777777" w:rsidR="007573BC" w:rsidRPr="007C18AA" w:rsidRDefault="007573BC" w:rsidP="00204081">
      <w:pPr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3083A766" w14:textId="77777777" w:rsidR="00D800F7" w:rsidRPr="007C18AA" w:rsidRDefault="00D800F7" w:rsidP="00D800F7">
      <w:pPr>
        <w:jc w:val="thaiDistribute"/>
        <w:rPr>
          <w:rFonts w:ascii="Browallia New" w:hAnsi="Browallia New" w:cs="Browallia New"/>
          <w:color w:val="000000" w:themeColor="text1"/>
        </w:rPr>
      </w:pPr>
      <w:r w:rsidRPr="007C18AA">
        <w:rPr>
          <w:rFonts w:ascii="Browallia New" w:hAnsi="Browallia New" w:cs="Browallia New"/>
          <w:color w:val="000000" w:themeColor="text1"/>
          <w:cs/>
        </w:rPr>
        <w:t>การดำเนินธุรกิจหลักของบริษัทคือ การลงทุนโดยถือหุ้นในบริษัทอื่น</w:t>
      </w:r>
    </w:p>
    <w:p w14:paraId="45B9C0EE" w14:textId="77777777" w:rsidR="00D800F7" w:rsidRPr="007C18AA" w:rsidRDefault="00D800F7" w:rsidP="00D800F7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022B523E" w14:textId="6A1671B2" w:rsidR="00D800F7" w:rsidRPr="007C18AA" w:rsidRDefault="00D800F7" w:rsidP="006F5024">
      <w:pPr>
        <w:jc w:val="thaiDistribute"/>
        <w:rPr>
          <w:rFonts w:ascii="Browallia New" w:hAnsi="Browallia New" w:cs="Browallia New"/>
          <w:color w:val="000000" w:themeColor="text1"/>
          <w:spacing w:val="-8"/>
          <w:cs/>
          <w:lang w:val="en-GB"/>
        </w:rPr>
      </w:pPr>
      <w:r w:rsidRPr="007C18AA">
        <w:rPr>
          <w:rFonts w:ascii="Browallia New" w:hAnsi="Browallia New" w:cs="Browallia New"/>
          <w:color w:val="000000" w:themeColor="text1"/>
          <w:spacing w:val="-8"/>
          <w:cs/>
        </w:rPr>
        <w:t>บริษัทมีบริษัท อลิอันซ์ อยุธยา ประกันภัย จำกัด (มหาชน)</w:t>
      </w:r>
      <w:r w:rsidR="006F5024" w:rsidRPr="007C18AA">
        <w:rPr>
          <w:rFonts w:ascii="Browallia New" w:hAnsi="Browallia New" w:cs="Browallia New"/>
          <w:color w:val="000000" w:themeColor="text1"/>
          <w:spacing w:val="-8"/>
          <w:lang w:val="en-US"/>
        </w:rPr>
        <w:t>,</w:t>
      </w:r>
      <w:r w:rsidR="006F5024" w:rsidRPr="007C18AA">
        <w:rPr>
          <w:rFonts w:ascii="Browallia New" w:hAnsi="Browallia New" w:cs="Browallia New"/>
          <w:color w:val="000000" w:themeColor="text1"/>
          <w:spacing w:val="-8"/>
          <w:lang w:val="en-GB"/>
        </w:rPr>
        <w:t xml:space="preserve"> </w:t>
      </w:r>
      <w:r w:rsidR="006F5024" w:rsidRPr="007C18AA">
        <w:rPr>
          <w:rFonts w:ascii="Browallia New" w:hAnsi="Browallia New" w:cs="Browallia New"/>
          <w:color w:val="000000" w:themeColor="text1"/>
          <w:spacing w:val="-8"/>
          <w:cs/>
          <w:lang w:val="en-GB"/>
        </w:rPr>
        <w:t>บริษัท อะควา โฮลดิ้งส์ (ประเทศไทย) จำกัด</w:t>
      </w:r>
      <w:r w:rsidR="006F5024" w:rsidRPr="007C18AA">
        <w:rPr>
          <w:rFonts w:ascii="Browallia New" w:hAnsi="Browallia New" w:cs="Browallia New"/>
          <w:color w:val="000000" w:themeColor="text1"/>
          <w:spacing w:val="-8"/>
          <w:lang w:val="en-US"/>
        </w:rPr>
        <w:t xml:space="preserve">, </w:t>
      </w:r>
      <w:r w:rsidR="006F5024" w:rsidRPr="007C18AA">
        <w:rPr>
          <w:rFonts w:ascii="Browallia New" w:hAnsi="Browallia New" w:cs="Browallia New"/>
          <w:color w:val="000000" w:themeColor="text1"/>
          <w:spacing w:val="-8"/>
          <w:cs/>
          <w:lang w:val="en-US"/>
        </w:rPr>
        <w:t>บริษัท การจัดการสุขภาพอนามัย จำกัด</w:t>
      </w:r>
      <w:r w:rsidR="00FB028F" w:rsidRPr="007C18AA">
        <w:rPr>
          <w:rFonts w:ascii="Browallia New" w:hAnsi="Browallia New" w:cs="Browallia New"/>
          <w:color w:val="000000" w:themeColor="text1"/>
          <w:spacing w:val="-8"/>
          <w:cs/>
        </w:rPr>
        <w:t xml:space="preserve"> และ</w:t>
      </w:r>
      <w:r w:rsidR="006F5024" w:rsidRPr="007C18AA">
        <w:rPr>
          <w:rFonts w:ascii="Browallia New" w:hAnsi="Browallia New" w:cs="Browallia New"/>
          <w:color w:val="000000" w:themeColor="text1"/>
          <w:spacing w:val="-8"/>
          <w:cs/>
          <w:lang w:val="en-GB"/>
        </w:rPr>
        <w:t>บริษัท มายเฮลท์ เซอร์วิสเซส (ไทยแลนด์) จำกัด</w:t>
      </w:r>
      <w:r w:rsidRPr="007C18AA">
        <w:rPr>
          <w:rFonts w:ascii="Browallia New" w:hAnsi="Browallia New" w:cs="Browallia New"/>
          <w:color w:val="000000" w:themeColor="text1"/>
          <w:spacing w:val="-8"/>
          <w:cs/>
        </w:rPr>
        <w:t>เป็นบริษัทย่อย ซึ่งดำเนินธุรกิจ</w:t>
      </w:r>
      <w:r w:rsidR="00FB028F" w:rsidRPr="007C18AA">
        <w:rPr>
          <w:rFonts w:ascii="Browallia New" w:hAnsi="Browallia New" w:cs="Browallia New"/>
          <w:color w:val="000000" w:themeColor="text1"/>
          <w:spacing w:val="-8"/>
          <w:cs/>
          <w:lang w:val="en-GB"/>
        </w:rPr>
        <w:t>หลัก</w:t>
      </w:r>
      <w:r w:rsidR="00FB028F" w:rsidRPr="007C18AA">
        <w:rPr>
          <w:rFonts w:ascii="Browallia New" w:hAnsi="Browallia New" w:cs="Browallia New"/>
          <w:color w:val="000000" w:themeColor="text1"/>
          <w:cs/>
          <w:lang w:val="en-GB"/>
        </w:rPr>
        <w:t>เป็นธุรกิจ</w:t>
      </w:r>
      <w:r w:rsidRPr="007C18AA">
        <w:rPr>
          <w:rFonts w:ascii="Browallia New" w:hAnsi="Browallia New" w:cs="Browallia New"/>
          <w:color w:val="000000" w:themeColor="text1"/>
          <w:cs/>
        </w:rPr>
        <w:t>ประกันวินาศภัย</w:t>
      </w:r>
      <w:r w:rsidR="00551EEC" w:rsidRPr="007C18AA">
        <w:rPr>
          <w:rFonts w:ascii="Browallia New" w:hAnsi="Browallia New" w:cs="Browallia New"/>
          <w:color w:val="000000" w:themeColor="text1"/>
          <w:lang w:val="en-US"/>
        </w:rPr>
        <w:t>,</w:t>
      </w:r>
      <w:r w:rsidRPr="007C18AA">
        <w:rPr>
          <w:rFonts w:ascii="Browallia New" w:hAnsi="Browallia New" w:cs="Browallia New"/>
          <w:color w:val="000000" w:themeColor="text1"/>
          <w:cs/>
        </w:rPr>
        <w:t xml:space="preserve"> </w:t>
      </w:r>
      <w:r w:rsidR="00551EEC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ลงทุนโดยถือหุ้นในบริษัทอื่น และบริการด้านสุขภาพ </w:t>
      </w:r>
      <w:r w:rsidRPr="007C18AA">
        <w:rPr>
          <w:rFonts w:ascii="Browallia New" w:hAnsi="Browallia New" w:cs="Browallia New"/>
          <w:color w:val="000000" w:themeColor="text1"/>
          <w:cs/>
        </w:rPr>
        <w:t xml:space="preserve">โดยบริษัทถือหุ้นในบริษัทย่อยในอัตราร้อยละ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99</w:t>
      </w:r>
      <w:r w:rsidRPr="007C18AA">
        <w:rPr>
          <w:rFonts w:ascii="Browallia New" w:hAnsi="Browallia New" w:cs="Browallia New"/>
          <w:color w:val="000000" w:themeColor="text1"/>
          <w:cs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96</w:t>
      </w:r>
      <w:r w:rsidR="006F5024" w:rsidRPr="007C18AA">
        <w:rPr>
          <w:rFonts w:ascii="Browallia New" w:hAnsi="Browallia New" w:cs="Browallia New"/>
          <w:color w:val="000000" w:themeColor="text1"/>
          <w:lang w:val="en-GB"/>
        </w:rPr>
        <w:t xml:space="preserve">,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99</w:t>
      </w:r>
      <w:r w:rsidR="006F5024"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80</w:t>
      </w:r>
      <w:r w:rsidR="006F5024" w:rsidRPr="007C18AA">
        <w:rPr>
          <w:rFonts w:ascii="Browallia New" w:hAnsi="Browallia New" w:cs="Browallia New"/>
          <w:color w:val="000000" w:themeColor="text1"/>
          <w:lang w:val="en-GB"/>
        </w:rPr>
        <w:t xml:space="preserve">,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99</w:t>
      </w:r>
      <w:r w:rsidR="006F5024"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89</w:t>
      </w:r>
      <w:r w:rsidR="00FB028F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</w:t>
      </w:r>
      <w:r w:rsidR="00FB028F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99</w:t>
      </w:r>
      <w:r w:rsidR="00FB028F"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90</w:t>
      </w:r>
      <w:r w:rsidR="00564C23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564C23" w:rsidRPr="007C18AA">
        <w:rPr>
          <w:rFonts w:ascii="Browallia New" w:hAnsi="Browallia New" w:cs="Browallia New"/>
          <w:color w:val="000000" w:themeColor="text1"/>
          <w:cs/>
          <w:lang w:val="en-GB"/>
        </w:rPr>
        <w:t>ตามลำดับ</w:t>
      </w:r>
    </w:p>
    <w:p w14:paraId="12665A5F" w14:textId="77777777" w:rsidR="00551EEC" w:rsidRPr="007C18AA" w:rsidRDefault="00551EEC" w:rsidP="00D800F7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10D5F600" w14:textId="77777777" w:rsidR="00D800F7" w:rsidRPr="007C18AA" w:rsidRDefault="00D800F7" w:rsidP="00D800F7">
      <w:pPr>
        <w:jc w:val="thaiDistribute"/>
        <w:rPr>
          <w:rFonts w:ascii="Browallia New" w:hAnsi="Browallia New" w:cs="Browallia New"/>
          <w:color w:val="000000" w:themeColor="text1"/>
        </w:rPr>
      </w:pPr>
      <w:r w:rsidRPr="007C18AA">
        <w:rPr>
          <w:rFonts w:ascii="Browallia New" w:hAnsi="Browallia New" w:cs="Browallia New"/>
          <w:color w:val="000000" w:themeColor="text1"/>
          <w:cs/>
        </w:rPr>
        <w:t>บริษัทและบริษัทย่อยรวมเรียกว่า</w:t>
      </w:r>
      <w:r w:rsidRPr="007C18AA">
        <w:rPr>
          <w:rFonts w:ascii="Browallia New" w:hAnsi="Browallia New" w:cs="Browallia New"/>
          <w:color w:val="000000" w:themeColor="text1"/>
        </w:rPr>
        <w:t xml:space="preserve"> “</w:t>
      </w:r>
      <w:r w:rsidRPr="007C18AA">
        <w:rPr>
          <w:rFonts w:ascii="Browallia New" w:hAnsi="Browallia New" w:cs="Browallia New"/>
          <w:color w:val="000000" w:themeColor="text1"/>
          <w:cs/>
        </w:rPr>
        <w:t>กลุ่มกิจการ</w:t>
      </w:r>
      <w:r w:rsidRPr="007C18AA">
        <w:rPr>
          <w:rFonts w:ascii="Browallia New" w:hAnsi="Browallia New" w:cs="Browallia New"/>
          <w:color w:val="000000" w:themeColor="text1"/>
        </w:rPr>
        <w:t>”</w:t>
      </w:r>
    </w:p>
    <w:p w14:paraId="6E8D81E2" w14:textId="77777777" w:rsidR="00A5128D" w:rsidRPr="007C18AA" w:rsidRDefault="00A5128D" w:rsidP="00204081">
      <w:pPr>
        <w:jc w:val="thaiDistribute"/>
        <w:rPr>
          <w:rFonts w:ascii="Browallia New" w:hAnsi="Browallia New" w:cs="Browallia New"/>
          <w:color w:val="000000" w:themeColor="text1"/>
          <w:spacing w:val="-4"/>
          <w:cs/>
        </w:rPr>
      </w:pPr>
    </w:p>
    <w:p w14:paraId="45BCB828" w14:textId="078772B2" w:rsidR="00A5128D" w:rsidRPr="007C18AA" w:rsidRDefault="00F34168" w:rsidP="00204081">
      <w:pPr>
        <w:jc w:val="thaiDistribute"/>
        <w:rPr>
          <w:rFonts w:ascii="Browallia New" w:hAnsi="Browallia New" w:cs="Browallia New"/>
          <w:color w:val="000000" w:themeColor="text1"/>
          <w:cs/>
        </w:rPr>
      </w:pPr>
      <w:r w:rsidRPr="007C18AA">
        <w:rPr>
          <w:rFonts w:ascii="Browallia New" w:hAnsi="Browallia New" w:cs="Browallia New"/>
          <w:color w:val="000000" w:themeColor="text1"/>
          <w:cs/>
        </w:rPr>
        <w:t>งบการเงินรวมและงบการเงินเฉพาะกิจการ</w:t>
      </w:r>
      <w:r w:rsidR="00A5128D" w:rsidRPr="007C18AA">
        <w:rPr>
          <w:rFonts w:ascii="Browallia New" w:hAnsi="Browallia New" w:cs="Browallia New"/>
          <w:color w:val="000000" w:themeColor="text1"/>
          <w:cs/>
        </w:rPr>
        <w:t>ได้รับการอนุมัติจากคณะกรรมการบริษัท เมื่อวันที่</w:t>
      </w:r>
      <w:r w:rsidR="00A833E0" w:rsidRPr="007C18AA">
        <w:rPr>
          <w:rFonts w:ascii="Browallia New" w:hAnsi="Browallia New" w:cs="Browallia New"/>
          <w:color w:val="000000" w:themeColor="text1"/>
        </w:rPr>
        <w:t xml:space="preserve">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29</w:t>
      </w:r>
      <w:r w:rsidR="001169A4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1169A4" w:rsidRPr="007C18AA">
        <w:rPr>
          <w:rFonts w:ascii="Browallia New" w:hAnsi="Browallia New" w:cs="Browallia New"/>
          <w:color w:val="000000" w:themeColor="text1"/>
          <w:cs/>
          <w:lang w:val="en-GB"/>
        </w:rPr>
        <w:t>กุมภาพันธ์</w:t>
      </w:r>
      <w:r w:rsidR="003D6C80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833E0" w:rsidRPr="007C18AA">
        <w:rPr>
          <w:rFonts w:ascii="Browallia New" w:hAnsi="Browallia New" w:cs="Browallia New"/>
          <w:color w:val="000000" w:themeColor="text1"/>
          <w:cs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2567</w:t>
      </w:r>
    </w:p>
    <w:p w14:paraId="77D105E5" w14:textId="739E2EB4" w:rsidR="00E009CC" w:rsidRPr="007C18AA" w:rsidRDefault="00E009CC">
      <w:pPr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B0209" w:rsidRPr="007C18AA" w14:paraId="1F9F0B43" w14:textId="77777777" w:rsidTr="001231E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DC1F07" w14:textId="1E2D5B6A" w:rsidR="00EB0209" w:rsidRPr="007C18AA" w:rsidRDefault="00EB0209" w:rsidP="00797693">
            <w:pPr>
              <w:pStyle w:val="ListParagraph"/>
              <w:numPr>
                <w:ilvl w:val="0"/>
                <w:numId w:val="6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7C18AA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  <w:cs/>
                <w:lang w:bidi="th-TH"/>
              </w:rPr>
              <w:t>เกณฑ์การจัดทำงบการเงิน</w:t>
            </w:r>
          </w:p>
        </w:tc>
      </w:tr>
    </w:tbl>
    <w:p w14:paraId="2287A880" w14:textId="4957FB95" w:rsidR="00204081" w:rsidRPr="007C18AA" w:rsidRDefault="00204081" w:rsidP="00204081">
      <w:pPr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p w14:paraId="0BCBBD23" w14:textId="5F891CA9" w:rsidR="00204081" w:rsidRPr="007C18AA" w:rsidRDefault="00204081" w:rsidP="008642EF">
      <w:pPr>
        <w:jc w:val="thaiDistribute"/>
        <w:rPr>
          <w:rFonts w:ascii="Browallia New" w:hAnsi="Browallia New" w:cs="Browallia New"/>
          <w:color w:val="000000" w:themeColor="text1"/>
          <w:cs/>
        </w:rPr>
      </w:pPr>
      <w:r w:rsidRPr="007C18AA">
        <w:rPr>
          <w:rFonts w:ascii="Browallia New" w:hAnsi="Browallia New" w:cs="Browallia New"/>
          <w:color w:val="000000" w:themeColor="text1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นอกจากนี้รูปแบบการนำเสนอ</w:t>
      </w:r>
      <w:r w:rsidR="00797BF1" w:rsidRPr="007C18AA">
        <w:rPr>
          <w:rFonts w:ascii="Browallia New" w:hAnsi="Browallia New" w:cs="Browallia New"/>
          <w:color w:val="000000" w:themeColor="text1"/>
          <w:cs/>
        </w:rPr>
        <w:t>งบ</w:t>
      </w:r>
      <w:r w:rsidRPr="007C18AA">
        <w:rPr>
          <w:rFonts w:ascii="Browallia New" w:hAnsi="Browallia New" w:cs="Browallia New"/>
          <w:color w:val="000000" w:themeColor="text1"/>
          <w:cs/>
        </w:rPr>
        <w:t>การเงินได้จัดทำตามแบบแนบท้ายประกาศคณะกรรมการกำกับและส่งเสริมการประกอบธุรกิจประกันภัย เรื่อง หลักเกณฑ์ วิธีการ เงื่อนไข และระยะเวลาในการจัดทำ</w:t>
      </w:r>
      <w:r w:rsidRPr="007C18AA">
        <w:rPr>
          <w:rFonts w:ascii="Browallia New" w:hAnsi="Browallia New" w:cs="Browallia New"/>
          <w:color w:val="000000" w:themeColor="text1"/>
          <w:spacing w:val="-6"/>
          <w:cs/>
        </w:rPr>
        <w:t>และยื่นงบการเงินและรายงานเกี่ยวกับผลการดำเนินงานของบริษัทประกันวินาศภั</w:t>
      </w:r>
      <w:r w:rsidR="007573BC" w:rsidRPr="007C18AA">
        <w:rPr>
          <w:rFonts w:ascii="Browallia New" w:hAnsi="Browallia New" w:cs="Browallia New"/>
          <w:color w:val="000000" w:themeColor="text1"/>
          <w:spacing w:val="-6"/>
          <w:cs/>
        </w:rPr>
        <w:t>ย</w:t>
      </w:r>
      <w:r w:rsidRPr="007C18AA">
        <w:rPr>
          <w:rFonts w:ascii="Browallia New" w:hAnsi="Browallia New" w:cs="Browallia New"/>
          <w:color w:val="000000" w:themeColor="text1"/>
          <w:spacing w:val="-6"/>
          <w:cs/>
        </w:rPr>
        <w:t xml:space="preserve"> พ.ศ. </w:t>
      </w:r>
      <w:r w:rsidR="00A76174" w:rsidRPr="00A76174">
        <w:rPr>
          <w:rFonts w:ascii="Browallia New" w:hAnsi="Browallia New" w:cs="Browallia New"/>
          <w:color w:val="000000" w:themeColor="text1"/>
          <w:spacing w:val="-6"/>
          <w:lang w:val="en-GB"/>
        </w:rPr>
        <w:t>2566</w:t>
      </w:r>
      <w:r w:rsidRPr="007C18AA">
        <w:rPr>
          <w:rFonts w:ascii="Browallia New" w:hAnsi="Browallia New" w:cs="Browallia New"/>
          <w:color w:val="000000" w:themeColor="text1"/>
          <w:spacing w:val="-6"/>
          <w:cs/>
        </w:rPr>
        <w:t xml:space="preserve"> ลงวันที่ </w:t>
      </w:r>
      <w:r w:rsidR="00A76174" w:rsidRPr="00A76174">
        <w:rPr>
          <w:rFonts w:ascii="Browallia New" w:hAnsi="Browallia New" w:cs="Browallia New"/>
          <w:color w:val="000000" w:themeColor="text1"/>
          <w:spacing w:val="-6"/>
          <w:lang w:val="en-GB"/>
        </w:rPr>
        <w:t>8</w:t>
      </w:r>
      <w:r w:rsidRPr="007C18AA">
        <w:rPr>
          <w:rFonts w:ascii="Browallia New" w:hAnsi="Browallia New" w:cs="Browallia New"/>
          <w:color w:val="000000" w:themeColor="text1"/>
          <w:spacing w:val="-6"/>
          <w:cs/>
        </w:rPr>
        <w:t xml:space="preserve"> </w:t>
      </w:r>
      <w:r w:rsidR="007573BC" w:rsidRPr="007C18AA">
        <w:rPr>
          <w:rFonts w:ascii="Browallia New" w:hAnsi="Browallia New" w:cs="Browallia New"/>
          <w:color w:val="000000" w:themeColor="text1"/>
          <w:spacing w:val="-6"/>
          <w:cs/>
        </w:rPr>
        <w:t>กุมภาพันธ์</w:t>
      </w:r>
      <w:r w:rsidRPr="007C18AA">
        <w:rPr>
          <w:rFonts w:ascii="Browallia New" w:hAnsi="Browallia New" w:cs="Browallia New"/>
          <w:color w:val="000000" w:themeColor="text1"/>
          <w:spacing w:val="-6"/>
          <w:cs/>
        </w:rPr>
        <w:t xml:space="preserve"> พ.ศ. </w:t>
      </w:r>
      <w:r w:rsidR="00A76174" w:rsidRPr="00A76174">
        <w:rPr>
          <w:rFonts w:ascii="Browallia New" w:hAnsi="Browallia New" w:cs="Browallia New"/>
          <w:color w:val="000000" w:themeColor="text1"/>
          <w:spacing w:val="-6"/>
          <w:lang w:val="en-GB"/>
        </w:rPr>
        <w:t>2566</w:t>
      </w:r>
      <w:r w:rsidRPr="007C18AA">
        <w:rPr>
          <w:rFonts w:ascii="Browallia New" w:hAnsi="Browallia New" w:cs="Browallia New"/>
          <w:color w:val="000000" w:themeColor="text1"/>
          <w:cs/>
        </w:rPr>
        <w:t xml:space="preserve"> (</w:t>
      </w:r>
      <w:r w:rsidRPr="007C18AA">
        <w:rPr>
          <w:rFonts w:ascii="Browallia New" w:hAnsi="Browallia New" w:cs="Browallia New"/>
          <w:color w:val="000000" w:themeColor="text1"/>
        </w:rPr>
        <w:t>“</w:t>
      </w:r>
      <w:r w:rsidRPr="007C18AA">
        <w:rPr>
          <w:rFonts w:ascii="Browallia New" w:hAnsi="Browallia New" w:cs="Browallia New"/>
          <w:color w:val="000000" w:themeColor="text1"/>
          <w:cs/>
        </w:rPr>
        <w:t>ประกาศ คปภ.</w:t>
      </w:r>
      <w:r w:rsidRPr="007C18AA">
        <w:rPr>
          <w:rFonts w:ascii="Browallia New" w:hAnsi="Browallia New" w:cs="Browallia New"/>
          <w:color w:val="000000" w:themeColor="text1"/>
        </w:rPr>
        <w:t>”)</w:t>
      </w:r>
      <w:r w:rsidRPr="007C18AA">
        <w:rPr>
          <w:rFonts w:ascii="Browallia New" w:hAnsi="Browallia New" w:cs="Browallia New"/>
          <w:color w:val="000000" w:themeColor="text1"/>
          <w:cs/>
        </w:rPr>
        <w:t xml:space="preserve">  </w:t>
      </w:r>
    </w:p>
    <w:p w14:paraId="21C3C610" w14:textId="77777777" w:rsidR="003D6C80" w:rsidRPr="007C18AA" w:rsidRDefault="003D6C80" w:rsidP="00204081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22239D85" w14:textId="774C2B9C" w:rsidR="00204081" w:rsidRPr="007C18AA" w:rsidRDefault="00204081" w:rsidP="009F7FF6">
      <w:pPr>
        <w:jc w:val="thaiDistribute"/>
        <w:rPr>
          <w:rFonts w:ascii="Browallia New" w:hAnsi="Browallia New" w:cs="Browallia New"/>
          <w:color w:val="000000" w:themeColor="text1"/>
        </w:rPr>
      </w:pPr>
      <w:r w:rsidRPr="007C18AA">
        <w:rPr>
          <w:rFonts w:ascii="Browallia New" w:hAnsi="Browallia New" w:cs="Browallia New"/>
          <w:color w:val="000000" w:themeColor="text1"/>
          <w:cs/>
        </w:rPr>
        <w:t>งบการเงินรวมนี้ได้จัดทำขึ้นโดยรวมงบการเงินของบริษัท อลิอันซ์ อยุธยา แคปปิตอล จำกัด (มหาชน)</w:t>
      </w:r>
      <w:r w:rsidR="009F7FF6" w:rsidRPr="007C18AA">
        <w:rPr>
          <w:rFonts w:ascii="Browallia New" w:hAnsi="Browallia New" w:cs="Browallia New"/>
          <w:color w:val="000000" w:themeColor="text1"/>
          <w:lang w:val="en-GB"/>
        </w:rPr>
        <w:t>,</w:t>
      </w:r>
      <w:r w:rsidRPr="007C18AA">
        <w:rPr>
          <w:rFonts w:ascii="Browallia New" w:hAnsi="Browallia New" w:cs="Browallia New"/>
          <w:color w:val="000000" w:themeColor="text1"/>
          <w:cs/>
        </w:rPr>
        <w:t xml:space="preserve"> บริษัท อลิอันซ์ อยุธยา ประกันภัย จำกัด (มหาชน)</w:t>
      </w:r>
      <w:r w:rsidR="009F7FF6" w:rsidRPr="007C18AA">
        <w:rPr>
          <w:rFonts w:ascii="Browallia New" w:hAnsi="Browallia New" w:cs="Browallia New"/>
          <w:color w:val="000000" w:themeColor="text1"/>
          <w:cs/>
        </w:rPr>
        <w:t xml:space="preserve">, บริษัท เอ็ทน่า ประกันสุขภาพ (ประเทศไทย) จํากัด </w:t>
      </w:r>
      <w:r w:rsidR="009F7FF6" w:rsidRPr="007C18AA">
        <w:rPr>
          <w:rFonts w:ascii="Browallia New" w:hAnsi="Browallia New" w:cs="Browallia New"/>
          <w:color w:val="000000" w:themeColor="text1"/>
          <w:lang w:val="en-GB"/>
        </w:rPr>
        <w:t>(</w:t>
      </w:r>
      <w:r w:rsidR="009F7FF6" w:rsidRPr="007C18AA">
        <w:rPr>
          <w:rFonts w:ascii="Browallia New" w:hAnsi="Browallia New" w:cs="Browallia New"/>
          <w:color w:val="000000" w:themeColor="text1"/>
          <w:cs/>
          <w:lang w:val="en-GB"/>
        </w:rPr>
        <w:t>มหาชน</w:t>
      </w:r>
      <w:r w:rsidR="009F7FF6" w:rsidRPr="007C18AA">
        <w:rPr>
          <w:rFonts w:ascii="Browallia New" w:hAnsi="Browallia New" w:cs="Browallia New"/>
          <w:color w:val="000000" w:themeColor="text1"/>
          <w:lang w:val="en-GB"/>
        </w:rPr>
        <w:t>),</w:t>
      </w:r>
      <w:r w:rsidR="009F7FF6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472552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บริษัท มายเฮลท์ </w:t>
      </w:r>
      <w:r w:rsidR="005F3D87" w:rsidRPr="007C18AA">
        <w:rPr>
          <w:rFonts w:ascii="Browallia New" w:hAnsi="Browallia New" w:cs="Browallia New"/>
          <w:color w:val="000000" w:themeColor="text1"/>
          <w:lang w:val="en-GB"/>
        </w:rPr>
        <w:br/>
      </w:r>
      <w:r w:rsidR="00472552" w:rsidRPr="007C18AA">
        <w:rPr>
          <w:rFonts w:ascii="Browallia New" w:hAnsi="Browallia New" w:cs="Browallia New"/>
          <w:color w:val="000000" w:themeColor="text1"/>
          <w:cs/>
          <w:lang w:val="en-GB"/>
        </w:rPr>
        <w:t>เซอร์วิสเซส (ไทยแลนด์) จำกัด</w:t>
      </w:r>
      <w:r w:rsidR="009F7FF6" w:rsidRPr="007C18AA">
        <w:rPr>
          <w:rFonts w:ascii="Browallia New" w:hAnsi="Browallia New" w:cs="Browallia New"/>
          <w:color w:val="000000" w:themeColor="text1"/>
          <w:lang w:val="en-GB"/>
        </w:rPr>
        <w:t xml:space="preserve">, </w:t>
      </w:r>
      <w:r w:rsidR="009F7FF6" w:rsidRPr="007C18AA">
        <w:rPr>
          <w:rFonts w:ascii="Browallia New" w:hAnsi="Browallia New" w:cs="Browallia New"/>
          <w:color w:val="000000" w:themeColor="text1"/>
          <w:cs/>
          <w:lang w:val="en-GB"/>
        </w:rPr>
        <w:t>บริษัท อะควา โฮลดิ้งส์ (ประเทศไทย) จำกัด</w:t>
      </w:r>
      <w:r w:rsidR="009F7FF6" w:rsidRPr="007C18AA">
        <w:rPr>
          <w:rFonts w:ascii="Browallia New" w:hAnsi="Browallia New" w:cs="Browallia New"/>
          <w:color w:val="000000" w:themeColor="text1"/>
          <w:lang w:val="en-GB"/>
        </w:rPr>
        <w:t xml:space="preserve">, </w:t>
      </w:r>
      <w:r w:rsidR="009F7FF6" w:rsidRPr="007C18AA">
        <w:rPr>
          <w:rFonts w:ascii="Browallia New" w:hAnsi="Browallia New" w:cs="Browallia New"/>
          <w:color w:val="000000" w:themeColor="text1"/>
          <w:cs/>
          <w:lang w:val="en-GB"/>
        </w:rPr>
        <w:t>บริษัท การจัดการสุขภาพอนามัย จำกัด</w:t>
      </w:r>
      <w:r w:rsidR="009F7FF6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9F7FF6" w:rsidRPr="007C18AA">
        <w:rPr>
          <w:rFonts w:ascii="Browallia New" w:hAnsi="Browallia New" w:cs="Browallia New"/>
          <w:color w:val="000000" w:themeColor="text1"/>
          <w:cs/>
          <w:lang w:val="en-GB"/>
        </w:rPr>
        <w:t>และ บริษัท ไมเนอร์ เฮลท์ เอ็นเตอร์ไพรส์ จำกัด</w:t>
      </w:r>
      <w:r w:rsidR="009F7FF6" w:rsidRPr="007C18AA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</w:rPr>
        <w:t xml:space="preserve">โดยได้ตัดรายการค้าระหว่างกันสำหรับปีสิ้นสุดวันที่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31</w:t>
      </w:r>
      <w:r w:rsidRPr="007C18AA">
        <w:rPr>
          <w:rFonts w:ascii="Browallia New" w:hAnsi="Browallia New" w:cs="Browallia New"/>
          <w:color w:val="000000" w:themeColor="text1"/>
          <w:cs/>
        </w:rPr>
        <w:t xml:space="preserve"> ธันวาคม พ.ศ.</w:t>
      </w:r>
      <w:r w:rsidR="002350B6" w:rsidRPr="007C18AA">
        <w:rPr>
          <w:rFonts w:ascii="Browallia New" w:hAnsi="Browallia New" w:cs="Browallia New"/>
          <w:color w:val="000000" w:themeColor="text1"/>
          <w:cs/>
        </w:rPr>
        <w:t xml:space="preserve">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2566</w:t>
      </w:r>
      <w:r w:rsidRPr="007C18AA">
        <w:rPr>
          <w:rFonts w:ascii="Browallia New" w:hAnsi="Browallia New" w:cs="Browallia New"/>
          <w:color w:val="000000" w:themeColor="text1"/>
          <w:cs/>
        </w:rPr>
        <w:t xml:space="preserve"> และยอดคงเหลือที่มีสาระสำคัญระหว่างกันออกจากการแสดงในงบการเงินรวมแล้ว</w:t>
      </w:r>
    </w:p>
    <w:p w14:paraId="17D9B4D8" w14:textId="7696865A" w:rsidR="004F1EB6" w:rsidRDefault="004F1EB6">
      <w:pPr>
        <w:rPr>
          <w:rFonts w:ascii="Browallia New" w:hAnsi="Browallia New" w:cs="Browallia New"/>
          <w:color w:val="000000" w:themeColor="text1"/>
        </w:rPr>
      </w:pPr>
      <w:r>
        <w:rPr>
          <w:rFonts w:ascii="Browallia New" w:hAnsi="Browallia New" w:cs="Browallia New"/>
          <w:color w:val="000000" w:themeColor="text1"/>
          <w:cs/>
        </w:rPr>
        <w:br w:type="page"/>
      </w:r>
    </w:p>
    <w:p w14:paraId="5C5A047D" w14:textId="47C95140" w:rsidR="004D7E10" w:rsidRPr="007C18AA" w:rsidRDefault="00204081" w:rsidP="00571F1F">
      <w:pPr>
        <w:jc w:val="thaiDistribute"/>
        <w:rPr>
          <w:rFonts w:ascii="Browallia New" w:hAnsi="Browallia New" w:cs="Browallia New"/>
          <w:color w:val="000000" w:themeColor="text1"/>
        </w:rPr>
      </w:pPr>
      <w:r w:rsidRPr="007C18AA">
        <w:rPr>
          <w:rFonts w:ascii="Browallia New" w:hAnsi="Browallia New" w:cs="Browallia New"/>
          <w:color w:val="000000" w:themeColor="text1"/>
          <w:cs/>
        </w:rPr>
        <w:lastRenderedPageBreak/>
        <w:t>งบการเงินรวมของกลุ่มกิจการได้จัดทำขึ้นโดยมีรอบระยะเวลาบัญชีและใช้นโยบายการบัญชีที่สำคัญเช่นเดียวกันกับ</w:t>
      </w:r>
      <w:r w:rsidR="008F7673" w:rsidRPr="007C18AA">
        <w:rPr>
          <w:rFonts w:ascii="Browallia New" w:hAnsi="Browallia New" w:cs="Browallia New"/>
          <w:color w:val="000000" w:themeColor="text1"/>
          <w:cs/>
        </w:rPr>
        <w:br/>
      </w:r>
      <w:r w:rsidRPr="007C18AA">
        <w:rPr>
          <w:rFonts w:ascii="Browallia New" w:hAnsi="Browallia New" w:cs="Browallia New"/>
          <w:color w:val="000000" w:themeColor="text1"/>
          <w:cs/>
        </w:rPr>
        <w:t>ของบริษัท</w:t>
      </w:r>
      <w:r w:rsidRPr="007C18AA">
        <w:rPr>
          <w:rFonts w:ascii="Browallia New" w:hAnsi="Browallia New" w:cs="Browallia New"/>
          <w:color w:val="000000" w:themeColor="text1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</w:rPr>
        <w:t xml:space="preserve">ยกเว้นการได้รับยกเว้นการถือปฏิบัติตามมาตรฐานการรายงานทางการเงิน ฉบับที่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9</w:t>
      </w:r>
      <w:r w:rsidRPr="007C18AA">
        <w:rPr>
          <w:rFonts w:ascii="Browallia New" w:hAnsi="Browallia New" w:cs="Browallia New"/>
          <w:color w:val="000000" w:themeColor="text1"/>
          <w:cs/>
        </w:rPr>
        <w:t xml:space="preserve"> เรื่อง เครื่องมือทางการเงินและมาตรฐานการรายงานทางการเงินฉบับที่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7</w:t>
      </w:r>
      <w:r w:rsidRPr="007C18AA">
        <w:rPr>
          <w:rFonts w:ascii="Browallia New" w:hAnsi="Browallia New" w:cs="Browallia New"/>
          <w:color w:val="000000" w:themeColor="text1"/>
          <w:cs/>
        </w:rPr>
        <w:t xml:space="preserve"> เรื่อง การเปิดเผยข้อมูลเครื่องมือทางการเงิน เป็นการชั่วคราวตามข้อกำหนด</w:t>
      </w:r>
      <w:r w:rsidRPr="007C18AA">
        <w:rPr>
          <w:rFonts w:ascii="Browallia New" w:hAnsi="Browallia New" w:cs="Browallia New"/>
          <w:color w:val="000000" w:themeColor="text1"/>
          <w:spacing w:val="-6"/>
          <w:cs/>
        </w:rPr>
        <w:t xml:space="preserve">ในมาตรฐานการรายงานทางเงิน ฉบับที่ </w:t>
      </w:r>
      <w:r w:rsidR="00A76174" w:rsidRPr="00A76174">
        <w:rPr>
          <w:rFonts w:ascii="Browallia New" w:hAnsi="Browallia New" w:cs="Browallia New"/>
          <w:color w:val="000000" w:themeColor="text1"/>
          <w:spacing w:val="-6"/>
          <w:lang w:val="en-GB"/>
        </w:rPr>
        <w:t>4</w:t>
      </w:r>
      <w:r w:rsidRPr="007C18AA">
        <w:rPr>
          <w:rFonts w:ascii="Browallia New" w:hAnsi="Browallia New" w:cs="Browallia New"/>
          <w:color w:val="000000" w:themeColor="text1"/>
          <w:spacing w:val="-6"/>
          <w:cs/>
        </w:rPr>
        <w:t xml:space="preserve"> (ปรับปรุง </w:t>
      </w:r>
      <w:r w:rsidR="00A76174" w:rsidRPr="00A76174">
        <w:rPr>
          <w:rFonts w:ascii="Browallia New" w:hAnsi="Browallia New" w:cs="Browallia New"/>
          <w:color w:val="000000" w:themeColor="text1"/>
          <w:spacing w:val="-6"/>
          <w:lang w:val="en-GB"/>
        </w:rPr>
        <w:t>2561</w:t>
      </w:r>
      <w:r w:rsidRPr="007C18AA">
        <w:rPr>
          <w:rFonts w:ascii="Browallia New" w:hAnsi="Browallia New" w:cs="Browallia New"/>
          <w:color w:val="000000" w:themeColor="text1"/>
          <w:spacing w:val="-6"/>
          <w:cs/>
        </w:rPr>
        <w:t>) เรื่อง สัญญาประกันภัย และถือปฏิบัติตามแนวปฏิบัติทางการบัญชี</w:t>
      </w:r>
      <w:r w:rsidRPr="007C18AA">
        <w:rPr>
          <w:rFonts w:ascii="Browallia New" w:hAnsi="Browallia New" w:cs="Browallia New"/>
          <w:color w:val="000000" w:themeColor="text1"/>
          <w:cs/>
        </w:rPr>
        <w:t xml:space="preserve"> เรื่อง เครื่องมือทางการเงิน และการเปิดเผยข้อมูลสำหรับธุรกิจประกันภัย (‘แนวปฏิบัติทางการบัญชีฯ’)</w:t>
      </w:r>
    </w:p>
    <w:p w14:paraId="78278C57" w14:textId="77777777" w:rsidR="003F21D0" w:rsidRPr="007C18AA" w:rsidRDefault="003F21D0" w:rsidP="00571F1F">
      <w:pPr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5BEFAEE" w14:textId="6C4908E0" w:rsidR="00D35938" w:rsidRPr="007C18AA" w:rsidRDefault="00204081" w:rsidP="00204081">
      <w:pPr>
        <w:jc w:val="thaiDistribute"/>
        <w:rPr>
          <w:rFonts w:ascii="Browallia New" w:hAnsi="Browallia New" w:cs="Browallia New"/>
          <w:color w:val="000000" w:themeColor="text1"/>
        </w:rPr>
      </w:pPr>
      <w:r w:rsidRPr="007C18AA">
        <w:rPr>
          <w:rFonts w:ascii="Browallia New" w:hAnsi="Browallia New" w:cs="Browallia New"/>
          <w:color w:val="000000" w:themeColor="text1"/>
          <w:cs/>
        </w:rPr>
        <w:t>งบการเงินรวมและงบการเงินเฉพาะกิจการจัดทำขึ้น</w:t>
      </w:r>
      <w:r w:rsidR="007879AF" w:rsidRPr="007C18AA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</w:rPr>
        <w:t>โดยใช้เกณฑ์ราคาทุนเดิมในการวัดมูลค่าขององค์ประกอบของ</w:t>
      </w:r>
      <w:r w:rsidR="007C18AA" w:rsidRPr="007C18AA">
        <w:rPr>
          <w:rFonts w:ascii="Browallia New" w:hAnsi="Browallia New" w:cs="Browallia New"/>
          <w:color w:val="000000" w:themeColor="text1"/>
          <w:cs/>
        </w:rPr>
        <w:br/>
      </w:r>
      <w:r w:rsidRPr="007C18AA">
        <w:rPr>
          <w:rFonts w:ascii="Browallia New" w:hAnsi="Browallia New" w:cs="Browallia New"/>
          <w:color w:val="000000" w:themeColor="text1"/>
          <w:cs/>
        </w:rPr>
        <w:t>งบการเงิน ยกเว้นตามที่ได้เปิดเผยในนโยบายการบัญชี</w:t>
      </w:r>
    </w:p>
    <w:p w14:paraId="2C70888B" w14:textId="77777777" w:rsidR="004D7E10" w:rsidRPr="007C18AA" w:rsidRDefault="004D7E10" w:rsidP="00204081">
      <w:pPr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598BF76E" w14:textId="630353A1" w:rsidR="00D35938" w:rsidRPr="007C18AA" w:rsidRDefault="00D35938" w:rsidP="00D35938">
      <w:pPr>
        <w:jc w:val="thaiDistribute"/>
        <w:rPr>
          <w:rFonts w:ascii="Browallia New" w:hAnsi="Browallia New" w:cs="Browallia New"/>
          <w:color w:val="000000" w:themeColor="text1"/>
        </w:rPr>
      </w:pPr>
      <w:r w:rsidRPr="007C18AA">
        <w:rPr>
          <w:rFonts w:ascii="Browallia New" w:hAnsi="Browallia New" w:cs="Browallia New"/>
          <w:color w:val="000000" w:themeColor="text1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</w:t>
      </w:r>
      <w:r w:rsidR="008F7673" w:rsidRPr="007C18AA">
        <w:rPr>
          <w:rFonts w:ascii="Browallia New" w:hAnsi="Browallia New" w:cs="Browallia New"/>
          <w:color w:val="000000" w:themeColor="text1"/>
          <w:cs/>
        </w:rPr>
        <w:br/>
      </w:r>
      <w:r w:rsidRPr="007C18AA">
        <w:rPr>
          <w:rFonts w:ascii="Browallia New" w:hAnsi="Browallia New" w:cs="Browallia New"/>
          <w:color w:val="000000" w:themeColor="text1"/>
          <w:cs/>
        </w:rPr>
        <w:t xml:space="preserve">ที่มีนัยสำคัญต่องบการเงินรวมและงบการเงินเฉพาะกิจการในหมายเหตุข้อ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7</w:t>
      </w:r>
    </w:p>
    <w:p w14:paraId="69A00B07" w14:textId="77777777" w:rsidR="00D35938" w:rsidRPr="007C18AA" w:rsidRDefault="00D35938" w:rsidP="00D35938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0EB503FD" w14:textId="3B33AC0A" w:rsidR="00415654" w:rsidRPr="007C18AA" w:rsidRDefault="00D35938" w:rsidP="00D35938">
      <w:pPr>
        <w:jc w:val="thaiDistribute"/>
        <w:rPr>
          <w:rFonts w:ascii="Browallia New" w:hAnsi="Browallia New" w:cs="Browallia New"/>
          <w:color w:val="000000" w:themeColor="text1"/>
        </w:rPr>
      </w:pPr>
      <w:r w:rsidRPr="007C18AA">
        <w:rPr>
          <w:rFonts w:ascii="Browallia New" w:hAnsi="Browallia New" w:cs="Browallia New"/>
          <w:color w:val="000000" w:themeColor="text1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FF5CF89" w14:textId="4887EECF" w:rsidR="00EC0D35" w:rsidRPr="007C18AA" w:rsidRDefault="00EC0D35" w:rsidP="00EC0D35">
      <w:pPr>
        <w:rPr>
          <w:rFonts w:ascii="Browallia New" w:hAnsi="Browallia New" w:cs="Browallia New"/>
          <w:color w:val="000000" w:themeColor="text1"/>
          <w:cs/>
        </w:rPr>
      </w:pPr>
    </w:p>
    <w:p w14:paraId="749BC45D" w14:textId="32767A11" w:rsidR="00EC0D35" w:rsidRPr="007C18AA" w:rsidRDefault="00EC0D35">
      <w:pPr>
        <w:pStyle w:val="ListParagraph"/>
        <w:numPr>
          <w:ilvl w:val="1"/>
          <w:numId w:val="35"/>
        </w:numPr>
        <w:spacing w:after="0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eastAsia="x-none"/>
        </w:rPr>
      </w:pP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eastAsia="x-none" w:bidi="th-TH"/>
        </w:rPr>
        <w:t>มาตรฐานการรายงานทางการเงินที่มีผลบังคับใช้</w:t>
      </w: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eastAsia="x-none"/>
        </w:rPr>
        <w:t xml:space="preserve"> </w:t>
      </w: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eastAsia="x-none" w:bidi="th-TH"/>
        </w:rPr>
        <w:t>แต่กลุ่มกิจการเลือกยกเว้นการถือปฏิบัติตามมาตรฐานการรายงานทางการเงินฉบับที่</w:t>
      </w: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eastAsia="x-none"/>
        </w:rPr>
        <w:t xml:space="preserve"> </w:t>
      </w:r>
      <w:r w:rsidR="00A76174" w:rsidRPr="00A7617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eastAsia="x-none"/>
        </w:rPr>
        <w:t>9</w:t>
      </w: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eastAsia="x-none"/>
        </w:rPr>
        <w:t xml:space="preserve"> </w:t>
      </w: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eastAsia="x-none" w:bidi="th-TH"/>
        </w:rPr>
        <w:t>เรื่อง</w:t>
      </w: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eastAsia="x-none"/>
        </w:rPr>
        <w:t xml:space="preserve"> </w:t>
      </w: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eastAsia="x-none" w:bidi="th-TH"/>
        </w:rPr>
        <w:t>เครื่องมือทางการเงินและมาตรฐานการรายงานทางเงินฉบับที่</w:t>
      </w: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eastAsia="x-none"/>
        </w:rPr>
        <w:t xml:space="preserve"> </w:t>
      </w:r>
      <w:r w:rsidR="00A76174" w:rsidRPr="00A7617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eastAsia="x-none"/>
        </w:rPr>
        <w:t>7</w:t>
      </w: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eastAsia="x-none"/>
        </w:rPr>
        <w:t xml:space="preserve"> </w:t>
      </w: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eastAsia="x-none" w:bidi="th-TH"/>
        </w:rPr>
        <w:t>เรื่องการเปิดเผยข้อมูลเครื่องมือทางการเงินเป็นการชั่วคราว</w:t>
      </w:r>
    </w:p>
    <w:p w14:paraId="34D23649" w14:textId="77777777" w:rsidR="007C18AA" w:rsidRPr="007C18AA" w:rsidRDefault="007C18AA" w:rsidP="008F7673">
      <w:pPr>
        <w:pStyle w:val="ListParagraph"/>
        <w:spacing w:after="0"/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</w:p>
    <w:p w14:paraId="1937DB6C" w14:textId="51E7B0E8" w:rsidR="00661D99" w:rsidRPr="007C18AA" w:rsidRDefault="00661D99" w:rsidP="008F7673">
      <w:pPr>
        <w:pStyle w:val="ListParagraph"/>
        <w:spacing w:after="0"/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  <w:r w:rsidRPr="007C18AA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กลุ่มกิจการได้ผ่านเงื่อนไข</w:t>
      </w:r>
      <w:r w:rsidR="000D6B6E" w:rsidRPr="007C18AA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และเลือก</w:t>
      </w:r>
      <w:r w:rsidRPr="007C18AA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ยกเว้นการถือปฏิบัติตามมาตรฐานการรายงานทางการเงิน ฉบับที่ </w:t>
      </w:r>
      <w:r w:rsidR="00A76174" w:rsidRPr="00A76174">
        <w:rPr>
          <w:rFonts w:ascii="Browallia New" w:hAnsi="Browallia New" w:cs="Browallia New"/>
          <w:color w:val="000000" w:themeColor="text1"/>
          <w:sz w:val="28"/>
          <w:szCs w:val="28"/>
        </w:rPr>
        <w:t>9</w:t>
      </w:r>
      <w:r w:rsidRPr="007C18AA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เรื่อง เครื่องมือทางการเงินและมาตรฐานการรายงานทางเงินฉบับที่ </w:t>
      </w:r>
      <w:r w:rsidR="00A76174" w:rsidRPr="00A76174">
        <w:rPr>
          <w:rFonts w:ascii="Browallia New" w:hAnsi="Browallia New" w:cs="Browallia New"/>
          <w:color w:val="000000" w:themeColor="text1"/>
          <w:sz w:val="28"/>
          <w:szCs w:val="28"/>
        </w:rPr>
        <w:t>7</w:t>
      </w:r>
      <w:r w:rsidRPr="007C18AA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เรื่องการเปิดเผยข้อมูลเครื่องมือทางการเงิน เป็นการชั่วคราวตามข้อกำหนดในมาตรฐานการรายงานทางเงิน ฉบับที่ </w:t>
      </w:r>
      <w:r w:rsidR="00A76174" w:rsidRPr="00A76174">
        <w:rPr>
          <w:rFonts w:ascii="Browallia New" w:hAnsi="Browallia New" w:cs="Browallia New"/>
          <w:color w:val="000000" w:themeColor="text1"/>
          <w:sz w:val="28"/>
          <w:szCs w:val="28"/>
        </w:rPr>
        <w:t>4</w:t>
      </w:r>
      <w:r w:rsidRPr="007C18AA">
        <w:rPr>
          <w:rFonts w:ascii="Browallia New" w:hAnsi="Browallia New" w:cs="Browallia New"/>
          <w:color w:val="000000" w:themeColor="text1"/>
          <w:sz w:val="28"/>
          <w:szCs w:val="28"/>
        </w:rPr>
        <w:t xml:space="preserve"> (</w:t>
      </w:r>
      <w:r w:rsidRPr="007C18AA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ปรับปรุง </w:t>
      </w:r>
      <w:r w:rsidR="00A76174" w:rsidRPr="00A76174">
        <w:rPr>
          <w:rFonts w:ascii="Browallia New" w:hAnsi="Browallia New" w:cs="Browallia New"/>
          <w:color w:val="000000" w:themeColor="text1"/>
          <w:sz w:val="28"/>
          <w:szCs w:val="28"/>
        </w:rPr>
        <w:t>2561</w:t>
      </w:r>
      <w:r w:rsidRPr="007C18AA">
        <w:rPr>
          <w:rFonts w:ascii="Browallia New" w:hAnsi="Browallia New" w:cs="Browallia New"/>
          <w:color w:val="000000" w:themeColor="text1"/>
          <w:sz w:val="28"/>
          <w:szCs w:val="28"/>
        </w:rPr>
        <w:t xml:space="preserve">) </w:t>
      </w:r>
      <w:r w:rsidRPr="007C18AA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เรื่อง สัญญาประกันภัย และ</w:t>
      </w:r>
      <w:r w:rsidR="005F3D87" w:rsidRPr="007C18AA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br/>
      </w:r>
      <w:r w:rsidR="000D6B6E" w:rsidRPr="007C18AA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กลุ่ม</w:t>
      </w:r>
      <w:r w:rsidRPr="007C18AA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กิจการถือปฏิบัติตามแนวปฏิบัติทางการบัญชี เรื่อง เครื่องมือทางการเงิน และการเปิดเผยข้อมูลสำหรับธุรกิจประกันภัย (‘แนวปฏิบัติทางการบัญชีฯ’) ในการจัดทำงบการเงิน</w:t>
      </w:r>
    </w:p>
    <w:p w14:paraId="24496F6F" w14:textId="77777777" w:rsidR="003574D9" w:rsidRPr="007C18AA" w:rsidRDefault="003574D9" w:rsidP="00E009CC">
      <w:pPr>
        <w:pStyle w:val="ListParagraph"/>
        <w:spacing w:after="0"/>
        <w:ind w:left="562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</w:p>
    <w:p w14:paraId="7691E045" w14:textId="0989BBD5" w:rsidR="00661D99" w:rsidRPr="007C18AA" w:rsidRDefault="00661D99" w:rsidP="008F7673">
      <w:pPr>
        <w:pStyle w:val="ListParagraph"/>
        <w:spacing w:after="0"/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  <w:r w:rsidRPr="007C18AA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ในการประเมินผลกระทบถ้าได้พิจารณาการปฏิบัติใช้มาตรฐานการรายงานทางการเงินฉบับที่ </w:t>
      </w:r>
      <w:r w:rsidR="00A76174" w:rsidRPr="00A76174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>9</w:t>
      </w:r>
      <w:r w:rsidRPr="007C18AA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เครื่องมือทางการเงิน สินทรัพย์ทางการเงินของบริษัทแบ่งเป็น </w:t>
      </w:r>
      <w:r w:rsidR="00A76174" w:rsidRPr="00A76174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>1</w:t>
      </w:r>
      <w:r w:rsidRPr="007C18AA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) สินทรัพย์ทางการเงินที่ข้อกำหนดตามสัญญาทำให้เกิดกระแสเงินสด</w:t>
      </w:r>
      <w:r w:rsidR="007C18AA" w:rsidRPr="007C18AA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br/>
      </w:r>
      <w:r w:rsidRPr="007C18AA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ซึ่งเป็นการจ่ายเพียงเงินต้นและดอกเบี้ยจากยอดคงเหลือของเงินต้นในวันที่กำหนดไว้ตามมาตรฐานการรายงาน</w:t>
      </w:r>
      <w:r w:rsidR="007C18AA" w:rsidRPr="007C18AA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br/>
      </w:r>
      <w:r w:rsidRPr="007C18AA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ทางการเงิน ฉบับที่ </w:t>
      </w:r>
      <w:r w:rsidR="00A76174" w:rsidRPr="00A76174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>9</w:t>
      </w:r>
      <w:r w:rsidRPr="007C18AA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และไม่ได้ถือไว้เพื่อค้าหรือบริหารและประเมินผลงานด้วยการประเมินมูลค่ายุติธรรม </w:t>
      </w:r>
      <w:r w:rsidR="007C18AA" w:rsidRPr="007C18AA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br/>
      </w:r>
      <w:r w:rsidR="00A76174" w:rsidRPr="00A76174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>2</w:t>
      </w:r>
      <w:r w:rsidRPr="007C18AA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) สินทรัพย์ทางการเงินทั้งหมดนอกเหนือจากที่ระบุไว้ใน </w:t>
      </w:r>
      <w:r w:rsidR="00A76174" w:rsidRPr="00A76174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>1</w:t>
      </w:r>
      <w:r w:rsidRPr="007C18AA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)</w:t>
      </w:r>
    </w:p>
    <w:p w14:paraId="5F98EEFF" w14:textId="5561A53B" w:rsidR="00E009CC" w:rsidRPr="007C18AA" w:rsidRDefault="00434533" w:rsidP="00434533">
      <w:pPr>
        <w:rPr>
          <w:rFonts w:ascii="Browallia New" w:eastAsia="Arial" w:hAnsi="Browallia New" w:cs="Browallia New"/>
          <w:color w:val="000000" w:themeColor="text1"/>
          <w:cs/>
          <w:lang w:val="en-GB" w:bidi="ar-SA"/>
        </w:rPr>
      </w:pPr>
      <w:r w:rsidRPr="007C18AA">
        <w:rPr>
          <w:rFonts w:ascii="Browallia New" w:hAnsi="Browallia New" w:cs="Browallia New"/>
          <w:color w:val="000000" w:themeColor="text1"/>
        </w:rPr>
        <w:br w:type="page"/>
      </w:r>
    </w:p>
    <w:p w14:paraId="54DD718C" w14:textId="4353585F" w:rsidR="00661D99" w:rsidRPr="007C18AA" w:rsidRDefault="00661D99" w:rsidP="00E009CC">
      <w:pPr>
        <w:pStyle w:val="ListParagraph"/>
        <w:spacing w:after="0"/>
        <w:ind w:left="562"/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bidi="th-TH"/>
        </w:rPr>
      </w:pPr>
      <w:r w:rsidRPr="007C18AA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  <w:lang w:bidi="th-TH"/>
        </w:rPr>
        <w:lastRenderedPageBreak/>
        <w:t>ตารางต่อไปนี้แสดงข้อมูลเกี่ยวกับมูลค่ายุติธรรมและการเปลี่ยนแปลงมูลค่ายุติธรรมของสินทรัพย์ทางการเงินทั้งสองกลุ่ม</w:t>
      </w:r>
      <w:r w:rsidRPr="007C18AA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bidi="th-TH"/>
        </w:rPr>
        <w:t>:</w:t>
      </w:r>
    </w:p>
    <w:p w14:paraId="6F7210BF" w14:textId="77777777" w:rsidR="004D7E10" w:rsidRPr="007C18AA" w:rsidRDefault="004D7E10" w:rsidP="00E009CC">
      <w:pPr>
        <w:pStyle w:val="ListParagraph"/>
        <w:spacing w:after="0"/>
        <w:ind w:left="562"/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bidi="th-TH"/>
        </w:rPr>
      </w:pPr>
    </w:p>
    <w:tbl>
      <w:tblPr>
        <w:tblStyle w:val="TableGrid"/>
        <w:tblW w:w="888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441"/>
        <w:gridCol w:w="1441"/>
        <w:gridCol w:w="1441"/>
        <w:gridCol w:w="1441"/>
      </w:tblGrid>
      <w:tr w:rsidR="00661D99" w:rsidRPr="007C18AA" w14:paraId="7808A142" w14:textId="77777777" w:rsidTr="00BA29AC">
        <w:tc>
          <w:tcPr>
            <w:tcW w:w="3119" w:type="dxa"/>
          </w:tcPr>
          <w:p w14:paraId="4E59E48C" w14:textId="77777777" w:rsidR="00661D99" w:rsidRPr="007C18AA" w:rsidRDefault="00661D99" w:rsidP="00554B1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6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19CC8" w14:textId="77777777" w:rsidR="00661D99" w:rsidRPr="007C18AA" w:rsidRDefault="00661D99" w:rsidP="00554B1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61D99" w:rsidRPr="007C18AA" w14:paraId="619EBC3F" w14:textId="77777777" w:rsidTr="00BA29AC">
        <w:tc>
          <w:tcPr>
            <w:tcW w:w="3119" w:type="dxa"/>
          </w:tcPr>
          <w:p w14:paraId="7E1F63CC" w14:textId="77777777" w:rsidR="00661D99" w:rsidRPr="007C18AA" w:rsidRDefault="00661D99" w:rsidP="00554B1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</w:tcBorders>
          </w:tcPr>
          <w:p w14:paraId="15448F02" w14:textId="6CC617B1" w:rsidR="00661D99" w:rsidRPr="007C18AA" w:rsidRDefault="007243CB" w:rsidP="00554B19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</w:tcBorders>
          </w:tcPr>
          <w:p w14:paraId="022F09FC" w14:textId="246D346D" w:rsidR="00661D99" w:rsidRPr="007C18AA" w:rsidRDefault="007243CB" w:rsidP="00554B1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2565</w:t>
            </w:r>
          </w:p>
        </w:tc>
      </w:tr>
      <w:tr w:rsidR="00661D99" w:rsidRPr="007C18AA" w14:paraId="0856CB95" w14:textId="77777777" w:rsidTr="003574D9">
        <w:tc>
          <w:tcPr>
            <w:tcW w:w="3119" w:type="dxa"/>
          </w:tcPr>
          <w:p w14:paraId="21A8A378" w14:textId="77777777" w:rsidR="00661D99" w:rsidRPr="007C18AA" w:rsidRDefault="00661D99" w:rsidP="00554B1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D93F042" w14:textId="77777777" w:rsidR="00661D99" w:rsidRPr="007C18AA" w:rsidRDefault="00661D99" w:rsidP="00661C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0F7500A0" w14:textId="77777777" w:rsidR="00661D99" w:rsidRPr="007C18AA" w:rsidRDefault="00661D99" w:rsidP="00661C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จำนวนการเปลี่ยนแปลงในมูลค่ายุติธรรม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6A5BC24" w14:textId="77777777" w:rsidR="00661D99" w:rsidRPr="007C18AA" w:rsidRDefault="00661D99" w:rsidP="00661C0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F2F6586" w14:textId="77777777" w:rsidR="00661D99" w:rsidRPr="007C18AA" w:rsidRDefault="00661D99" w:rsidP="00661C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จำนวนการเปลี่ยนแปลงในมูลค่ายุติธรรม</w:t>
            </w:r>
          </w:p>
        </w:tc>
      </w:tr>
      <w:tr w:rsidR="00661D99" w:rsidRPr="007C18AA" w14:paraId="360D49F6" w14:textId="77777777" w:rsidTr="003574D9">
        <w:tc>
          <w:tcPr>
            <w:tcW w:w="3119" w:type="dxa"/>
          </w:tcPr>
          <w:p w14:paraId="04CCB706" w14:textId="77777777" w:rsidR="00661D99" w:rsidRPr="007C18AA" w:rsidRDefault="00661D99" w:rsidP="00554B1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3C9614E1" w14:textId="77777777" w:rsidR="00661D99" w:rsidRPr="007C18AA" w:rsidRDefault="00661D99" w:rsidP="00661C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64ABE250" w14:textId="77777777" w:rsidR="00661D99" w:rsidRPr="007C18AA" w:rsidRDefault="00661D99" w:rsidP="00661C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31160A74" w14:textId="77777777" w:rsidR="00661D99" w:rsidRPr="007C18AA" w:rsidRDefault="00661D99" w:rsidP="00661C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359BD37E" w14:textId="77777777" w:rsidR="00661D99" w:rsidRPr="007C18AA" w:rsidRDefault="00661D99" w:rsidP="00661C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661D99" w:rsidRPr="007C18AA" w14:paraId="7D2746D5" w14:textId="77777777" w:rsidTr="003574D9">
        <w:tc>
          <w:tcPr>
            <w:tcW w:w="3119" w:type="dxa"/>
          </w:tcPr>
          <w:p w14:paraId="36DB3D42" w14:textId="77777777" w:rsidR="00661D99" w:rsidRPr="007C18AA" w:rsidRDefault="00661D99" w:rsidP="00554B1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13C9CD1E" w14:textId="77777777" w:rsidR="00661D99" w:rsidRPr="007C18AA" w:rsidRDefault="00661D99" w:rsidP="00661C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3FCEBDF5" w14:textId="77777777" w:rsidR="00661D99" w:rsidRPr="007C18AA" w:rsidRDefault="00661D99" w:rsidP="00661C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795A3379" w14:textId="77777777" w:rsidR="00661D99" w:rsidRPr="007C18AA" w:rsidRDefault="00661D99" w:rsidP="00661C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4759023" w14:textId="77777777" w:rsidR="00661D99" w:rsidRPr="007C18AA" w:rsidRDefault="00661D99" w:rsidP="00661C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661D99" w:rsidRPr="007C18AA" w14:paraId="08EBD89C" w14:textId="77777777" w:rsidTr="003574D9">
        <w:tc>
          <w:tcPr>
            <w:tcW w:w="3119" w:type="dxa"/>
            <w:vAlign w:val="center"/>
          </w:tcPr>
          <w:p w14:paraId="66D55B74" w14:textId="77777777" w:rsidR="00661D99" w:rsidRPr="007C18AA" w:rsidRDefault="00661D99" w:rsidP="002350B6">
            <w:pPr>
              <w:ind w:left="-11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7C18AA"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ประเภทสินทรัพย์ทางการเงิน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2225792" w14:textId="77777777" w:rsidR="00661D99" w:rsidRPr="007C18AA" w:rsidRDefault="00661D99" w:rsidP="00661C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1A863B22" w14:textId="77777777" w:rsidR="00661D99" w:rsidRPr="007C18AA" w:rsidRDefault="00661D99" w:rsidP="00661C04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1" w:type="dxa"/>
            <w:shd w:val="clear" w:color="auto" w:fill="auto"/>
          </w:tcPr>
          <w:p w14:paraId="2A973895" w14:textId="77777777" w:rsidR="00661D99" w:rsidRPr="007C18AA" w:rsidRDefault="00661D99" w:rsidP="00661C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 w14:paraId="06626C92" w14:textId="77777777" w:rsidR="00661D99" w:rsidRPr="007C18AA" w:rsidRDefault="00661D99" w:rsidP="00661C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3C4F40" w:rsidRPr="007C18AA" w14:paraId="779957B8" w14:textId="77777777" w:rsidTr="00AE4BAA">
        <w:tc>
          <w:tcPr>
            <w:tcW w:w="3119" w:type="dxa"/>
            <w:vAlign w:val="center"/>
          </w:tcPr>
          <w:p w14:paraId="5E8963BB" w14:textId="77777777" w:rsidR="003C4F40" w:rsidRPr="007C18AA" w:rsidRDefault="003C4F40" w:rsidP="003C4F40">
            <w:pPr>
              <w:ind w:left="-110"/>
              <w:jc w:val="thaiDistribute"/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7C18AA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สินทรัพย์ทางการเงินที่กระแสเงินสดที่</w:t>
            </w:r>
          </w:p>
          <w:p w14:paraId="4BE70BC8" w14:textId="77777777" w:rsidR="003C4F40" w:rsidRPr="007C18AA" w:rsidRDefault="003C4F40" w:rsidP="003C4F40">
            <w:pPr>
              <w:ind w:left="-110"/>
              <w:jc w:val="thaiDistribute"/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7C18AA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  เกิดขึ้นตามสัญญาจากสินทรัพย์ทาง</w:t>
            </w:r>
          </w:p>
          <w:p w14:paraId="4B225007" w14:textId="77777777" w:rsidR="003C4F40" w:rsidRPr="007C18AA" w:rsidRDefault="003C4F40" w:rsidP="003C4F40">
            <w:pPr>
              <w:ind w:left="-110"/>
              <w:jc w:val="thaiDistribute"/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7C18AA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  การเงินในวันที่กำหนดไว้เป็นการชำระ</w:t>
            </w:r>
          </w:p>
          <w:p w14:paraId="6B5B7B93" w14:textId="77777777" w:rsidR="003C4F40" w:rsidRPr="007C18AA" w:rsidRDefault="003C4F40" w:rsidP="003C4F40">
            <w:pPr>
              <w:ind w:left="-110"/>
              <w:jc w:val="thaiDistribute"/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7C18AA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  เงินต้นและดอกเบี้ยจากจำนวนเงินต้นคง</w:t>
            </w:r>
          </w:p>
          <w:p w14:paraId="1BDA5EA9" w14:textId="77777777" w:rsidR="003C4F40" w:rsidRPr="007C18AA" w:rsidRDefault="003C4F40" w:rsidP="003C4F40">
            <w:pPr>
              <w:ind w:left="-110"/>
              <w:jc w:val="thaiDistribute"/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7C18AA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  ค้างเท่านั้นโดยไม่รวมสินทรัพย์ทางการ</w:t>
            </w:r>
          </w:p>
          <w:p w14:paraId="0FA8E2AB" w14:textId="77777777" w:rsidR="003C4F40" w:rsidRPr="007C18AA" w:rsidRDefault="003C4F40" w:rsidP="003C4F40">
            <w:pPr>
              <w:ind w:left="-110"/>
              <w:jc w:val="thaiDistribute"/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  เงินที่เข้านิยามการถือเพื่อค้าตา</w:t>
            </w:r>
            <w:r w:rsidRPr="007C18AA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ม</w:t>
            </w:r>
          </w:p>
          <w:p w14:paraId="07C92D53" w14:textId="77777777" w:rsidR="003C4F40" w:rsidRPr="007C18AA" w:rsidRDefault="003C4F40" w:rsidP="003C4F40">
            <w:pPr>
              <w:ind w:left="-110"/>
              <w:jc w:val="thaiDistribute"/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7C18AA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  มาตรฐานการรายงานทางการเงิน ฉบับที่ </w:t>
            </w:r>
          </w:p>
          <w:p w14:paraId="5EAE369A" w14:textId="4A7462F4" w:rsidR="003C4F40" w:rsidRPr="007C18AA" w:rsidRDefault="003C4F40" w:rsidP="003C4F40">
            <w:pPr>
              <w:ind w:left="-110"/>
              <w:jc w:val="thaiDistribute"/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  </w:t>
            </w:r>
            <w:r w:rsidR="00A76174" w:rsidRPr="00A76174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9</w:t>
            </w:r>
            <w:r w:rsidRPr="007C18AA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</w:t>
            </w:r>
            <w:r w:rsidRPr="007C18AA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หรือที่บริษัทบริหารและประเมินผลงาน</w:t>
            </w:r>
          </w:p>
          <w:p w14:paraId="6B3DF7ED" w14:textId="5C71A675" w:rsidR="003C4F40" w:rsidRPr="007C18AA" w:rsidRDefault="003C4F40" w:rsidP="003C4F40">
            <w:pPr>
              <w:ind w:left="-110"/>
              <w:jc w:val="thaiDistribute"/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C18AA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  </w:t>
            </w:r>
            <w:r w:rsidRPr="007C18AA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ด้วยการประเมินมูลค่ายุติธรรม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35D399B" w14:textId="26CB859E" w:rsidR="003C4F40" w:rsidRPr="007C18AA" w:rsidRDefault="00A76174" w:rsidP="003C4F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US" w:bidi="th-TH"/>
              </w:rPr>
            </w:pPr>
            <w:r w:rsidRPr="00A7617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th-TH"/>
              </w:rPr>
              <w:t>9</w:t>
            </w:r>
            <w:r w:rsidR="005E6CFA" w:rsidRPr="007C18A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A7617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th-TH"/>
              </w:rPr>
              <w:t>376</w:t>
            </w:r>
            <w:r w:rsidR="005E6CFA" w:rsidRPr="007C18A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A7617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th-TH"/>
              </w:rPr>
              <w:t>869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A77C88C" w14:textId="5356455E" w:rsidR="003C4F40" w:rsidRPr="007C18AA" w:rsidRDefault="00A76174" w:rsidP="003C4F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A7617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th-TH"/>
              </w:rPr>
              <w:t>605</w:t>
            </w:r>
            <w:r w:rsidR="005E6CFA" w:rsidRPr="007C18AA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A7617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th-TH"/>
              </w:rPr>
              <w:t>439</w:t>
            </w:r>
          </w:p>
        </w:tc>
        <w:tc>
          <w:tcPr>
            <w:tcW w:w="1441" w:type="dxa"/>
            <w:vAlign w:val="bottom"/>
          </w:tcPr>
          <w:p w14:paraId="10558984" w14:textId="3B4E8592" w:rsidR="003C4F40" w:rsidRPr="007C18AA" w:rsidRDefault="00A76174" w:rsidP="003C4F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5E6CFA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771</w:t>
            </w:r>
            <w:r w:rsidR="005E6CFA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430</w:t>
            </w:r>
          </w:p>
        </w:tc>
        <w:tc>
          <w:tcPr>
            <w:tcW w:w="1441" w:type="dxa"/>
            <w:vAlign w:val="bottom"/>
          </w:tcPr>
          <w:p w14:paraId="3C893A96" w14:textId="7968F887" w:rsidR="003C4F40" w:rsidRPr="007C18AA" w:rsidRDefault="005E6CFA" w:rsidP="003C4F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106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110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3C4F40" w:rsidRPr="007C18AA" w14:paraId="57567C7B" w14:textId="77777777" w:rsidTr="003574D9">
        <w:tc>
          <w:tcPr>
            <w:tcW w:w="3119" w:type="dxa"/>
            <w:vAlign w:val="center"/>
          </w:tcPr>
          <w:p w14:paraId="5110F3C4" w14:textId="77777777" w:rsidR="003C4F40" w:rsidRPr="007C18AA" w:rsidRDefault="003C4F40" w:rsidP="003C4F40">
            <w:pPr>
              <w:ind w:left="-110"/>
              <w:jc w:val="thaiDistribute"/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7C18AA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กระแสเงินสดที่เกิ</w:t>
            </w:r>
            <w:r w:rsidRPr="007C18AA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ด</w:t>
            </w:r>
            <w:r w:rsidRPr="007C18AA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ขึ้นตามสัญญาในวันที่</w:t>
            </w:r>
          </w:p>
          <w:p w14:paraId="58690943" w14:textId="77777777" w:rsidR="003C4F40" w:rsidRPr="007C18AA" w:rsidRDefault="003C4F40" w:rsidP="003C4F40">
            <w:pPr>
              <w:ind w:left="-110"/>
              <w:jc w:val="thaiDistribute"/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7C18AA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  กำหนดไว้ไม่เป็นการรับชำระเงินต้นและ</w:t>
            </w:r>
          </w:p>
          <w:p w14:paraId="550F6B97" w14:textId="50953E15" w:rsidR="003C4F40" w:rsidRPr="007C18AA" w:rsidRDefault="003C4F40" w:rsidP="003C4F40">
            <w:pPr>
              <w:ind w:left="-110"/>
              <w:jc w:val="thaiDistribute"/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7C18AA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  ดอกเบี้ยจากจำนวนเงินต้นคงค้างเท่านั้น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B9F6A08" w14:textId="22ADC6F9" w:rsidR="003C4F40" w:rsidRPr="007C18AA" w:rsidRDefault="00A76174" w:rsidP="003C4F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235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DB3829B" w14:textId="2DFAEAB6" w:rsidR="003C4F40" w:rsidRPr="007C18AA" w:rsidRDefault="003C4F40" w:rsidP="003C4F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(</w:t>
            </w:r>
            <w:r w:rsidR="00A76174" w:rsidRPr="00A7617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7C18AA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1" w:type="dxa"/>
            <w:vAlign w:val="bottom"/>
          </w:tcPr>
          <w:p w14:paraId="2AA65C03" w14:textId="3C70CC09" w:rsidR="003C4F40" w:rsidRPr="007C18AA" w:rsidRDefault="00A76174" w:rsidP="003C4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236</w:t>
            </w:r>
          </w:p>
        </w:tc>
        <w:tc>
          <w:tcPr>
            <w:tcW w:w="1441" w:type="dxa"/>
            <w:vAlign w:val="bottom"/>
          </w:tcPr>
          <w:p w14:paraId="4B24A18D" w14:textId="3AA1990A" w:rsidR="003C4F40" w:rsidRPr="007C18AA" w:rsidRDefault="003C4F40" w:rsidP="003C4F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3C4F40" w:rsidRPr="007C18AA" w14:paraId="17B1D12F" w14:textId="77777777" w:rsidTr="003574D9">
        <w:tc>
          <w:tcPr>
            <w:tcW w:w="3119" w:type="dxa"/>
            <w:vAlign w:val="center"/>
          </w:tcPr>
          <w:p w14:paraId="134700B9" w14:textId="77777777" w:rsidR="003C4F40" w:rsidRPr="007C18AA" w:rsidRDefault="003C4F40" w:rsidP="003C4F40">
            <w:pPr>
              <w:ind w:left="-110"/>
              <w:jc w:val="thaiDistribute"/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7C18AA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สินทรัพย์ทางการเงินที่บริษัทบริหารและ</w:t>
            </w:r>
          </w:p>
          <w:p w14:paraId="3711AED8" w14:textId="77777777" w:rsidR="003C4F40" w:rsidRPr="007C18AA" w:rsidRDefault="003C4F40" w:rsidP="003C4F40">
            <w:pPr>
              <w:ind w:left="-110"/>
              <w:jc w:val="thaiDistribute"/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7C18AA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  ประเมินผลงานด้วยการประเมินมูลค่า</w:t>
            </w:r>
          </w:p>
          <w:p w14:paraId="0D8708FD" w14:textId="3C6D6DC9" w:rsidR="003C4F40" w:rsidRPr="007C18AA" w:rsidRDefault="003C4F40" w:rsidP="003C4F40">
            <w:pPr>
              <w:ind w:left="-110"/>
              <w:jc w:val="thaiDistribute"/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7C18AA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  ยุติธรรม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0708FE1" w14:textId="52CE9647" w:rsidR="003C4F40" w:rsidRPr="007C18AA" w:rsidRDefault="00A76174" w:rsidP="003C4F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3C4F40" w:rsidRPr="007C18AA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A7617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774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94C6688" w14:textId="61201557" w:rsidR="003C4F40" w:rsidRPr="007C18AA" w:rsidRDefault="00A76174" w:rsidP="003C4F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/>
              </w:rPr>
            </w:pPr>
            <w:r w:rsidRPr="00A7617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3C4F40" w:rsidRPr="007C18AA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A7617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518</w:t>
            </w:r>
          </w:p>
        </w:tc>
        <w:tc>
          <w:tcPr>
            <w:tcW w:w="1441" w:type="dxa"/>
            <w:vAlign w:val="bottom"/>
          </w:tcPr>
          <w:p w14:paraId="1306474D" w14:textId="787F27C8" w:rsidR="003C4F40" w:rsidRPr="007C18AA" w:rsidRDefault="00A76174" w:rsidP="003C4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</w:t>
            </w:r>
            <w:r w:rsidR="003C4F40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256</w:t>
            </w:r>
          </w:p>
        </w:tc>
        <w:tc>
          <w:tcPr>
            <w:tcW w:w="1441" w:type="dxa"/>
            <w:vAlign w:val="bottom"/>
          </w:tcPr>
          <w:p w14:paraId="72EA0AEB" w14:textId="6C1BEAB7" w:rsidR="003C4F40" w:rsidRPr="007C18AA" w:rsidRDefault="00A76174" w:rsidP="003C4F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3C4F40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837</w:t>
            </w:r>
          </w:p>
        </w:tc>
      </w:tr>
      <w:tr w:rsidR="003C4F40" w:rsidRPr="007C18AA" w14:paraId="19A9E936" w14:textId="77777777" w:rsidTr="003574D9">
        <w:tc>
          <w:tcPr>
            <w:tcW w:w="3119" w:type="dxa"/>
            <w:vAlign w:val="center"/>
          </w:tcPr>
          <w:p w14:paraId="1BB2BCA3" w14:textId="77777777" w:rsidR="003C4F40" w:rsidRPr="007C18AA" w:rsidRDefault="003C4F40" w:rsidP="003C4F40">
            <w:pPr>
              <w:ind w:left="-11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สินทรัพย์ทางการเงินอื่น ๆ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2FB7469" w14:textId="6CDCE66D" w:rsidR="003C4F40" w:rsidRPr="007C18AA" w:rsidRDefault="00A76174" w:rsidP="003C4F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56</w:t>
            </w:r>
            <w:r w:rsidR="003C4F40" w:rsidRPr="007C18AA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A7617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756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3ADA6A6" w14:textId="113C17E4" w:rsidR="003C4F40" w:rsidRPr="007C18AA" w:rsidRDefault="003C4F40" w:rsidP="003C4F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 w:bidi="th-TH"/>
              </w:rPr>
            </w:pPr>
            <w:r w:rsidRPr="007C18AA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(</w:t>
            </w:r>
            <w:r w:rsidR="00A76174" w:rsidRPr="00A7617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46</w:t>
            </w:r>
            <w:r w:rsidRPr="007C18AA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="00A76174" w:rsidRPr="00A7617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907</w:t>
            </w:r>
            <w:r w:rsidRPr="007C18AA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1" w:type="dxa"/>
            <w:vAlign w:val="bottom"/>
          </w:tcPr>
          <w:p w14:paraId="67DF2B95" w14:textId="0D00659D" w:rsidR="003C4F40" w:rsidRPr="007C18AA" w:rsidRDefault="00A76174" w:rsidP="003C4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103</w:t>
            </w:r>
            <w:r w:rsidR="003C4F40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663</w:t>
            </w:r>
          </w:p>
        </w:tc>
        <w:tc>
          <w:tcPr>
            <w:tcW w:w="1441" w:type="dxa"/>
            <w:vAlign w:val="bottom"/>
          </w:tcPr>
          <w:p w14:paraId="7797E7F0" w14:textId="6B1A3713" w:rsidR="003C4F40" w:rsidRPr="007C18AA" w:rsidRDefault="003C4F40" w:rsidP="003C4F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202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710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)</w:t>
            </w:r>
          </w:p>
        </w:tc>
      </w:tr>
    </w:tbl>
    <w:p w14:paraId="41421502" w14:textId="255921DE" w:rsidR="00E009CC" w:rsidRPr="007C18AA" w:rsidRDefault="00E009CC" w:rsidP="00C670D3">
      <w:pPr>
        <w:ind w:left="540"/>
        <w:rPr>
          <w:rFonts w:ascii="Browallia New" w:eastAsia="Arial" w:hAnsi="Browallia New" w:cs="Browallia New"/>
          <w:color w:val="000000" w:themeColor="text1"/>
          <w:cs/>
          <w:lang w:val="en-GB" w:bidi="ar-SA"/>
        </w:rPr>
      </w:pPr>
    </w:p>
    <w:p w14:paraId="2E618D66" w14:textId="2357537F" w:rsidR="00661D99" w:rsidRPr="007C18AA" w:rsidRDefault="00661D99" w:rsidP="00C670D3">
      <w:pPr>
        <w:pStyle w:val="ListParagraph"/>
        <w:spacing w:after="0"/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7C18AA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ณ</w:t>
      </w:r>
      <w:r w:rsidRPr="007C18A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วันที่</w:t>
      </w:r>
      <w:r w:rsidRPr="007C18A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A76174" w:rsidRPr="00A76174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>31</w:t>
      </w:r>
      <w:r w:rsidRPr="007C18AA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ธันวาคม</w:t>
      </w:r>
      <w:r w:rsidRPr="007C18A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7243CB" w:rsidRPr="007C18AA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sz w:val="28"/>
          <w:szCs w:val="28"/>
        </w:rPr>
        <w:t>2566</w:t>
      </w:r>
      <w:r w:rsidRPr="007C18AA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และ</w:t>
      </w:r>
      <w:r w:rsidRPr="007C18A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8F7673" w:rsidRPr="007C18AA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>2565</w:t>
      </w:r>
      <w:r w:rsidRPr="007C18AA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สินทรัพย์ทางการเงินที่ผ่านเงื่อนไข</w:t>
      </w:r>
      <w:r w:rsidRPr="007C18A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 xml:space="preserve">SPPI </w:t>
      </w:r>
      <w:r w:rsidRPr="007C18AA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ประกอบด้วย</w:t>
      </w:r>
      <w:r w:rsidRPr="007C18A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ตราสารหนี้</w:t>
      </w:r>
      <w:r w:rsidRPr="007C18A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ลูกหนี้อื่น</w:t>
      </w:r>
      <w:r w:rsidRPr="007C18A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รายได้จาการลงทุนค้างรับ</w:t>
      </w:r>
      <w:r w:rsidRPr="007C18A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เงินสดและรายการเทียบเท่าเงินสด</w:t>
      </w:r>
      <w:r w:rsidRPr="007C18A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ในขณะที่สินทรัพย์ทางการเงินส่วนที่เหลือประกอบด้วยตราสารทุน</w:t>
      </w:r>
    </w:p>
    <w:p w14:paraId="425DF2D2" w14:textId="77777777" w:rsidR="00E009CC" w:rsidRPr="007C18AA" w:rsidRDefault="00E009CC" w:rsidP="00C670D3">
      <w:pPr>
        <w:pStyle w:val="ListParagraph"/>
        <w:spacing w:after="0"/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7C24666" w14:textId="0B770DBD" w:rsidR="00661D99" w:rsidRPr="007C18AA" w:rsidRDefault="00661D99" w:rsidP="00C670D3">
      <w:pPr>
        <w:pStyle w:val="ListParagraph"/>
        <w:spacing w:after="0"/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7C18AA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สินทรัพย์ทางการเงินบางประเภทที่แสดงอยู่ในงบการเงิน</w:t>
      </w:r>
      <w:r w:rsidRPr="007C18A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ประกอบด้วย</w:t>
      </w:r>
      <w:r w:rsidRPr="007C18A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ลูกหนี้จากการสัญญาประกันภัยต่อและ</w:t>
      </w:r>
      <w:r w:rsidRPr="007C18A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4D7E10" w:rsidRPr="007C18AA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7C18AA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  <w:lang w:bidi="th-TH"/>
        </w:rPr>
        <w:t>เบี้ยประกันภัยค้างรับสุทธิจำนวน</w:t>
      </w:r>
      <w:r w:rsidRPr="007C18AA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</w:t>
      </w:r>
      <w:r w:rsidR="00A76174" w:rsidRPr="00A76174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>1</w:t>
      </w:r>
      <w:r w:rsidR="003C4F40" w:rsidRPr="007C18AA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>,</w:t>
      </w:r>
      <w:r w:rsidR="00A76174" w:rsidRPr="00A76174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>707</w:t>
      </w:r>
      <w:r w:rsidR="003C4F40" w:rsidRPr="007C18AA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>08</w:t>
      </w:r>
      <w:r w:rsidR="003D6C80" w:rsidRPr="007C18AA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  <w:lang w:bidi="th-TH"/>
        </w:rPr>
        <w:t>ล้านบาท</w:t>
      </w:r>
      <w:r w:rsidRPr="007C18AA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</w:t>
      </w:r>
      <w:r w:rsidR="00BE6AB8" w:rsidRPr="007C18AA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  <w:lang w:bidi="th-TH"/>
        </w:rPr>
        <w:t>ที่</w:t>
      </w:r>
      <w:r w:rsidRPr="007C18AA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  <w:lang w:bidi="th-TH"/>
        </w:rPr>
        <w:t>ไม่รวมอยู่ในการจัดประเภทข้างต้น</w:t>
      </w:r>
      <w:r w:rsidRPr="007C18AA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>(</w:t>
      </w:r>
      <w:r w:rsidR="00A76174" w:rsidRPr="00A76174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>2565</w:t>
      </w:r>
      <w:r w:rsidRPr="007C18AA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: </w:t>
      </w:r>
      <w:r w:rsidR="00A76174" w:rsidRPr="00A76174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>1</w:t>
      </w:r>
      <w:r w:rsidR="005F3D87" w:rsidRPr="007C18AA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>,</w:t>
      </w:r>
      <w:r w:rsidR="00A76174" w:rsidRPr="00A76174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>546</w:t>
      </w:r>
      <w:r w:rsidR="005F3D87" w:rsidRPr="007C18AA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>17</w:t>
      </w:r>
      <w:r w:rsidR="005F3D87" w:rsidRPr="007C18AA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="005F3D87" w:rsidRPr="007C18AA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  <w:lang w:bidi="th-TH"/>
        </w:rPr>
        <w:t>ล้านบาท</w:t>
      </w:r>
      <w:r w:rsidRPr="007C18AA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>)</w:t>
      </w:r>
    </w:p>
    <w:p w14:paraId="0DF51267" w14:textId="0DCFB0F1" w:rsidR="00A83BAB" w:rsidRPr="007C18AA" w:rsidRDefault="00434533" w:rsidP="00E009CC">
      <w:pPr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3BAB" w:rsidRPr="007C18AA" w14:paraId="39030CD6" w14:textId="77777777" w:rsidTr="001231E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8D5BAF" w14:textId="1C0FB339" w:rsidR="00A83BAB" w:rsidRPr="007C18AA" w:rsidRDefault="00A83BAB" w:rsidP="00797693">
            <w:pPr>
              <w:pStyle w:val="ListParagraph"/>
              <w:numPr>
                <w:ilvl w:val="0"/>
                <w:numId w:val="6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lastRenderedPageBreak/>
              <w:tab/>
            </w:r>
            <w:r w:rsidRPr="007C18AA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  <w:cs/>
                <w:lang w:bidi="th-TH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4DC65009" w14:textId="3A9CF501" w:rsidR="00EC0D35" w:rsidRPr="007C18AA" w:rsidRDefault="00EC0D35" w:rsidP="004D7E10">
      <w:pPr>
        <w:rPr>
          <w:rFonts w:ascii="Browallia New" w:eastAsia="Arial Unicode MS" w:hAnsi="Browallia New" w:cs="Browallia New"/>
          <w:lang w:val="en-GB" w:eastAsia="x-none"/>
        </w:rPr>
      </w:pPr>
    </w:p>
    <w:p w14:paraId="476575BF" w14:textId="5A5B0243" w:rsidR="00EC0D35" w:rsidRPr="007C18AA" w:rsidRDefault="007573BC">
      <w:pPr>
        <w:pStyle w:val="ListParagraph"/>
        <w:numPr>
          <w:ilvl w:val="1"/>
          <w:numId w:val="36"/>
        </w:numPr>
        <w:spacing w:after="0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eastAsia="x-none" w:bidi="th-TH"/>
        </w:rPr>
      </w:pP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eastAsia="x-none"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A76174" w:rsidRPr="00A7617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eastAsia="x-none"/>
        </w:rPr>
        <w:t>1</w:t>
      </w: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eastAsia="x-none"/>
        </w:rPr>
        <w:t xml:space="preserve"> </w:t>
      </w: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eastAsia="x-none" w:bidi="th-TH"/>
        </w:rPr>
        <w:t xml:space="preserve">มกราคม พ.ศ. </w:t>
      </w:r>
      <w:r w:rsidR="00A76174" w:rsidRPr="00A7617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eastAsia="x-none"/>
        </w:rPr>
        <w:t>2567</w:t>
      </w: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eastAsia="x-none"/>
        </w:rPr>
        <w:t xml:space="preserve"> </w:t>
      </w: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eastAsia="x-none" w:bidi="th-TH"/>
        </w:rPr>
        <w:t>ที่เกี่ยวข้อง</w:t>
      </w:r>
      <w:r w:rsidR="00552DA6"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eastAsia="x-none" w:bidi="th-TH"/>
        </w:rPr>
        <w:t>กับ</w:t>
      </w: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eastAsia="x-none" w:bidi="th-TH"/>
        </w:rPr>
        <w:t>กลุ่มกิจการ</w:t>
      </w:r>
    </w:p>
    <w:p w14:paraId="4196DB3A" w14:textId="53651FC1" w:rsidR="007573BC" w:rsidRPr="007C18AA" w:rsidRDefault="007573BC" w:rsidP="008F4A94">
      <w:pPr>
        <w:contextualSpacing/>
        <w:jc w:val="thaiDistribute"/>
        <w:rPr>
          <w:rFonts w:ascii="Browallia New" w:hAnsi="Browallia New" w:cs="Browallia New"/>
          <w:color w:val="000000"/>
        </w:rPr>
      </w:pPr>
    </w:p>
    <w:p w14:paraId="6FA22D49" w14:textId="2806F870" w:rsidR="007573BC" w:rsidRPr="007C18AA" w:rsidRDefault="007573BC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/>
        <w:ind w:left="1134" w:hanging="567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7C18AA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การปรับปรุงมาตรฐานการบัญชีฉบับที่</w:t>
      </w:r>
      <w:r w:rsidRPr="007C18AA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="00A76174" w:rsidRPr="00A7617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>1</w:t>
      </w:r>
      <w:r w:rsidRPr="007C18AA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7C18AA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เรื่อง</w:t>
      </w:r>
      <w:r w:rsidRPr="007C18AA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7C18AA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การนำเสนองบการเงิน</w:t>
      </w:r>
      <w:r w:rsidRPr="007C18AA">
        <w:rPr>
          <w:rFonts w:ascii="Browallia New" w:eastAsia="Times New Roman" w:hAnsi="Browallia New" w:cs="Browallia New"/>
          <w:color w:val="212529"/>
          <w:sz w:val="32"/>
          <w:szCs w:val="32"/>
        </w:rPr>
        <w:t xml:space="preserve"> </w:t>
      </w:r>
      <w:r w:rsidRPr="007C18AA">
        <w:rPr>
          <w:rFonts w:ascii="Browallia New" w:eastAsia="Times New Roman" w:hAnsi="Browallia New" w:cs="Browallia New"/>
          <w:color w:val="212529"/>
          <w:sz w:val="28"/>
          <w:szCs w:val="28"/>
          <w:cs/>
          <w:lang w:bidi="th-TH"/>
        </w:rPr>
        <w:t>ได้แก้ไขข้อกำหนดของการเปิดเผยจาก</w:t>
      </w:r>
      <w:r w:rsidRPr="007C18AA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</w:t>
      </w:r>
      <w:r w:rsidRPr="007C18AA">
        <w:rPr>
          <w:rFonts w:ascii="Browallia New" w:eastAsia="Times New Roman" w:hAnsi="Browallia New" w:cs="Browallia New"/>
          <w:color w:val="212529"/>
          <w:sz w:val="28"/>
          <w:szCs w:val="28"/>
        </w:rPr>
        <w:t>“</w:t>
      </w:r>
      <w:r w:rsidRPr="007C18AA">
        <w:rPr>
          <w:rFonts w:ascii="Browallia New" w:eastAsia="Times New Roman" w:hAnsi="Browallia New" w:cs="Browallia New"/>
          <w:color w:val="212529"/>
          <w:sz w:val="28"/>
          <w:szCs w:val="28"/>
          <w:cs/>
          <w:lang w:bidi="th-TH"/>
        </w:rPr>
        <w:t>การเปิดเผยนโยบายการบัญชีที่มีนัยสำคัญ</w:t>
      </w:r>
      <w:r w:rsidRPr="007C18AA">
        <w:rPr>
          <w:rFonts w:ascii="Browallia New" w:eastAsia="Times New Roman" w:hAnsi="Browallia New" w:cs="Browallia New"/>
          <w:color w:val="212529"/>
          <w:sz w:val="28"/>
          <w:szCs w:val="28"/>
        </w:rPr>
        <w:t>”</w:t>
      </w:r>
      <w:r w:rsidRPr="007C18AA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</w:t>
      </w:r>
      <w:r w:rsidRPr="007C18AA">
        <w:rPr>
          <w:rFonts w:ascii="Browallia New" w:eastAsia="Times New Roman" w:hAnsi="Browallia New" w:cs="Browallia New"/>
          <w:color w:val="212529"/>
          <w:sz w:val="28"/>
          <w:szCs w:val="28"/>
          <w:cs/>
          <w:lang w:bidi="th-TH"/>
        </w:rPr>
        <w:t>เป็น</w:t>
      </w:r>
      <w:r w:rsidRPr="007C18AA">
        <w:rPr>
          <w:rFonts w:ascii="Browallia New" w:eastAsia="Times New Roman" w:hAnsi="Browallia New" w:cs="Browallia New"/>
          <w:color w:val="212529"/>
          <w:sz w:val="28"/>
          <w:szCs w:val="28"/>
        </w:rPr>
        <w:t>“</w:t>
      </w:r>
      <w:r w:rsidRPr="007C18AA">
        <w:rPr>
          <w:rFonts w:ascii="Browallia New" w:eastAsia="Times New Roman" w:hAnsi="Browallia New" w:cs="Browallia New"/>
          <w:color w:val="212529"/>
          <w:sz w:val="28"/>
          <w:szCs w:val="28"/>
          <w:cs/>
          <w:lang w:bidi="th-TH"/>
        </w:rPr>
        <w:t>การเปิดเผยข้อมูลนโยบายการบัญชีที่มีสาระสำคัญ</w:t>
      </w:r>
      <w:r w:rsidRPr="007C18AA">
        <w:rPr>
          <w:rFonts w:ascii="Browallia New" w:eastAsia="Times New Roman" w:hAnsi="Browallia New" w:cs="Browallia New"/>
          <w:color w:val="212529"/>
          <w:sz w:val="28"/>
          <w:szCs w:val="28"/>
        </w:rPr>
        <w:t>”</w:t>
      </w:r>
      <w:r w:rsidRPr="007C18AA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</w:t>
      </w:r>
      <w:r w:rsidRPr="007C18AA">
        <w:rPr>
          <w:rFonts w:ascii="Browallia New" w:eastAsia="Times New Roman" w:hAnsi="Browallia New" w:cs="Browallia New"/>
          <w:color w:val="212529"/>
          <w:sz w:val="28"/>
          <w:szCs w:val="28"/>
          <w:cs/>
          <w:lang w:bidi="th-TH"/>
        </w:rPr>
        <w:t>ทั้งนี้</w:t>
      </w:r>
      <w:r w:rsidRPr="007C18AA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</w:t>
      </w:r>
      <w:r w:rsidRPr="007C18AA">
        <w:rPr>
          <w:rFonts w:ascii="Browallia New" w:eastAsia="Times New Roman" w:hAnsi="Browallia New" w:cs="Browallia New"/>
          <w:color w:val="212529"/>
          <w:sz w:val="28"/>
          <w:szCs w:val="28"/>
          <w:cs/>
          <w:lang w:bidi="th-TH"/>
        </w:rPr>
        <w:t>การแก้ไขเพิ่มเติมได้มีการให้แนวทางการ</w:t>
      </w:r>
      <w:r w:rsidRPr="007C18AA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พิจารณาว่า</w:t>
      </w:r>
      <w:r w:rsidRPr="007C18AA">
        <w:rPr>
          <w:rFonts w:ascii="Browallia New" w:eastAsia="Times New Roman" w:hAnsi="Browallia New" w:cs="Browallia New"/>
          <w:color w:val="212529"/>
          <w:sz w:val="28"/>
          <w:szCs w:val="28"/>
          <w:cs/>
          <w:lang w:bidi="th-TH"/>
        </w:rPr>
        <w:t>นโยบายบัญชีเป็นนโยบายบัญชีที่มีสาระสำคัญ</w:t>
      </w:r>
      <w:r w:rsidRPr="007C18AA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</w:t>
      </w:r>
      <w:r w:rsidRPr="007C18AA">
        <w:rPr>
          <w:rFonts w:ascii="Browallia New" w:eastAsia="Times New Roman" w:hAnsi="Browallia New" w:cs="Browallia New"/>
          <w:color w:val="212529"/>
          <w:sz w:val="28"/>
          <w:szCs w:val="28"/>
          <w:cs/>
          <w:lang w:bidi="th-TH"/>
        </w:rPr>
        <w:t>ดังนั้นกลุ่มกิจการจึงไม่จำเป็นต้องเปิดเผยข้อมูลนโยบายการบัญชีที่ไม่มีสาระสำคัญ</w:t>
      </w:r>
      <w:r w:rsidRPr="007C18AA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</w:t>
      </w:r>
      <w:r w:rsidRPr="007C18AA">
        <w:rPr>
          <w:rFonts w:ascii="Browallia New" w:eastAsia="Times New Roman" w:hAnsi="Browallia New" w:cs="Browallia New"/>
          <w:color w:val="212529"/>
          <w:sz w:val="28"/>
          <w:szCs w:val="28"/>
          <w:cs/>
          <w:lang w:bidi="th-TH"/>
        </w:rPr>
        <w:t>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3BB034F8" w14:textId="77777777" w:rsidR="007573BC" w:rsidRPr="007C18AA" w:rsidRDefault="007573BC" w:rsidP="007573BC">
      <w:pPr>
        <w:pStyle w:val="ListParagraph"/>
        <w:autoSpaceDE w:val="0"/>
        <w:autoSpaceDN w:val="0"/>
        <w:adjustRightInd w:val="0"/>
        <w:ind w:left="1134"/>
        <w:contextualSpacing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212529"/>
          <w:cs/>
        </w:rPr>
      </w:pPr>
    </w:p>
    <w:p w14:paraId="71ECD3D9" w14:textId="2AB57372" w:rsidR="007573BC" w:rsidRPr="007C18AA" w:rsidRDefault="007573BC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/>
        <w:ind w:left="1134" w:hanging="567"/>
        <w:contextualSpacing/>
        <w:jc w:val="thaiDistribute"/>
        <w:rPr>
          <w:rFonts w:ascii="Browallia New" w:eastAsia="Times New Roman" w:hAnsi="Browallia New" w:cs="Browallia New"/>
          <w:color w:val="212529"/>
        </w:rPr>
      </w:pPr>
      <w:r w:rsidRPr="007C18AA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ก</w:t>
      </w:r>
      <w:r w:rsidRPr="007C18AA">
        <w:rPr>
          <w:rStyle w:val="Strong"/>
          <w:rFonts w:ascii="Browallia New" w:eastAsia="Arial Unicode MS" w:hAnsi="Browallia New" w:cs="Browallia New"/>
          <w:color w:val="CF4A02"/>
          <w:spacing w:val="-4"/>
          <w:sz w:val="28"/>
          <w:szCs w:val="28"/>
          <w:cs/>
          <w:lang w:bidi="th-TH"/>
        </w:rPr>
        <w:t>ารปรับปรุงมาตรฐานการบัญชีฉบับที่</w:t>
      </w:r>
      <w:r w:rsidRPr="007C18AA">
        <w:rPr>
          <w:rStyle w:val="Strong"/>
          <w:rFonts w:ascii="Browallia New" w:eastAsia="Arial Unicode MS" w:hAnsi="Browallia New" w:cs="Browallia New"/>
          <w:color w:val="CF4A02"/>
          <w:spacing w:val="-4"/>
          <w:sz w:val="28"/>
          <w:szCs w:val="28"/>
          <w:cs/>
        </w:rPr>
        <w:t xml:space="preserve"> </w:t>
      </w:r>
      <w:r w:rsidR="00A76174" w:rsidRPr="00A76174">
        <w:rPr>
          <w:rStyle w:val="Strong"/>
          <w:rFonts w:ascii="Browallia New" w:eastAsia="Arial Unicode MS" w:hAnsi="Browallia New" w:cs="Browallia New"/>
          <w:color w:val="CF4A02"/>
          <w:spacing w:val="-4"/>
          <w:sz w:val="28"/>
          <w:szCs w:val="28"/>
        </w:rPr>
        <w:t>8</w:t>
      </w:r>
      <w:r w:rsidRPr="007C18AA">
        <w:rPr>
          <w:rStyle w:val="Strong"/>
          <w:rFonts w:ascii="Browallia New" w:eastAsia="Arial Unicode MS" w:hAnsi="Browallia New" w:cs="Browallia New"/>
          <w:color w:val="CF4A02"/>
          <w:spacing w:val="-4"/>
          <w:sz w:val="28"/>
          <w:szCs w:val="28"/>
        </w:rPr>
        <w:t xml:space="preserve"> </w:t>
      </w:r>
      <w:r w:rsidRPr="007C18AA">
        <w:rPr>
          <w:rStyle w:val="Strong"/>
          <w:rFonts w:ascii="Browallia New" w:eastAsia="Arial Unicode MS" w:hAnsi="Browallia New" w:cs="Browallia New"/>
          <w:color w:val="CF4A02"/>
          <w:spacing w:val="-4"/>
          <w:sz w:val="28"/>
          <w:szCs w:val="28"/>
          <w:cs/>
          <w:lang w:bidi="th-TH"/>
        </w:rPr>
        <w:t>เรื่อง</w:t>
      </w:r>
      <w:r w:rsidRPr="007C18AA">
        <w:rPr>
          <w:rStyle w:val="Strong"/>
          <w:rFonts w:ascii="Browallia New" w:eastAsia="Arial Unicode MS" w:hAnsi="Browallia New" w:cs="Browallia New"/>
          <w:color w:val="CF4A02"/>
          <w:spacing w:val="-4"/>
          <w:sz w:val="28"/>
          <w:szCs w:val="28"/>
          <w:cs/>
        </w:rPr>
        <w:t xml:space="preserve"> </w:t>
      </w:r>
      <w:r w:rsidRPr="007C18AA">
        <w:rPr>
          <w:rStyle w:val="Strong"/>
          <w:rFonts w:ascii="Browallia New" w:eastAsia="Arial Unicode MS" w:hAnsi="Browallia New" w:cs="Browallia New"/>
          <w:color w:val="CF4A02"/>
          <w:spacing w:val="-4"/>
          <w:sz w:val="28"/>
          <w:szCs w:val="28"/>
          <w:cs/>
          <w:lang w:bidi="th-TH"/>
        </w:rPr>
        <w:t>นโยบายการบัญชี</w:t>
      </w:r>
      <w:r w:rsidRPr="007C18AA">
        <w:rPr>
          <w:rStyle w:val="Strong"/>
          <w:rFonts w:ascii="Browallia New" w:eastAsia="Arial Unicode MS" w:hAnsi="Browallia New" w:cs="Browallia New"/>
          <w:color w:val="CF4A02"/>
          <w:spacing w:val="-4"/>
          <w:sz w:val="28"/>
          <w:szCs w:val="28"/>
          <w:cs/>
        </w:rPr>
        <w:t xml:space="preserve"> </w:t>
      </w:r>
      <w:r w:rsidRPr="007C18AA">
        <w:rPr>
          <w:rStyle w:val="Strong"/>
          <w:rFonts w:ascii="Browallia New" w:eastAsia="Arial Unicode MS" w:hAnsi="Browallia New" w:cs="Browallia New"/>
          <w:color w:val="CF4A02"/>
          <w:spacing w:val="-4"/>
          <w:sz w:val="28"/>
          <w:szCs w:val="28"/>
          <w:cs/>
          <w:lang w:bidi="th-TH"/>
        </w:rPr>
        <w:t>การเปลี่ยนแปลงประมาณการทางบัญชีและข้อผิดพลาด</w:t>
      </w:r>
      <w:r w:rsidRPr="007C18AA">
        <w:rPr>
          <w:rFonts w:ascii="Browallia New" w:eastAsia="Times New Roman" w:hAnsi="Browallia New" w:cs="Browallia New"/>
          <w:color w:val="212529"/>
          <w:spacing w:val="-4"/>
          <w:sz w:val="32"/>
          <w:szCs w:val="32"/>
        </w:rPr>
        <w:t xml:space="preserve"> </w:t>
      </w:r>
      <w:r w:rsidRPr="007C18AA">
        <w:rPr>
          <w:rFonts w:ascii="Browallia New" w:eastAsia="Times New Roman" w:hAnsi="Browallia New" w:cs="Browallia New"/>
          <w:color w:val="212529"/>
          <w:spacing w:val="-4"/>
          <w:sz w:val="28"/>
          <w:szCs w:val="28"/>
          <w:cs/>
          <w:lang w:bidi="th-TH"/>
        </w:rPr>
        <w:t>ได้แก้ไขคำนิยามของประมาณการทางบัญชีเพื่อช่วยให้กลุ่มกิจการจำแนกความแตกต่างของ</w:t>
      </w:r>
      <w:r w:rsidRPr="007C18AA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</w:t>
      </w:r>
      <w:r w:rsidRPr="007C18AA">
        <w:rPr>
          <w:rFonts w:ascii="Browallia New" w:eastAsia="Times New Roman" w:hAnsi="Browallia New" w:cs="Browallia New"/>
          <w:color w:val="212529"/>
          <w:spacing w:val="-4"/>
          <w:sz w:val="28"/>
          <w:szCs w:val="28"/>
          <w:cs/>
        </w:rPr>
        <w:t>“</w:t>
      </w:r>
      <w:r w:rsidRPr="007C18AA">
        <w:rPr>
          <w:rFonts w:ascii="Browallia New" w:eastAsia="Times New Roman" w:hAnsi="Browallia New" w:cs="Browallia New"/>
          <w:color w:val="212529"/>
          <w:spacing w:val="-4"/>
          <w:sz w:val="28"/>
          <w:szCs w:val="28"/>
          <w:cs/>
          <w:lang w:bidi="th-TH"/>
        </w:rPr>
        <w:t>การเปลี่ยนแปลงประมาณการทางบัญชี</w:t>
      </w:r>
      <w:r w:rsidRPr="007C18AA">
        <w:rPr>
          <w:rFonts w:ascii="Browallia New" w:eastAsia="Times New Roman" w:hAnsi="Browallia New" w:cs="Browallia New"/>
          <w:color w:val="212529"/>
          <w:spacing w:val="-4"/>
          <w:sz w:val="28"/>
          <w:szCs w:val="28"/>
          <w:cs/>
        </w:rPr>
        <w:t xml:space="preserve">” </w:t>
      </w:r>
      <w:r w:rsidRPr="007C18AA">
        <w:rPr>
          <w:rFonts w:ascii="Browallia New" w:eastAsia="Times New Roman" w:hAnsi="Browallia New" w:cs="Browallia New"/>
          <w:color w:val="212529"/>
          <w:spacing w:val="-4"/>
          <w:sz w:val="28"/>
          <w:szCs w:val="28"/>
          <w:cs/>
          <w:lang w:bidi="th-TH"/>
        </w:rPr>
        <w:t>จาก</w:t>
      </w:r>
      <w:r w:rsidRPr="007C18AA">
        <w:rPr>
          <w:rFonts w:ascii="Browallia New" w:eastAsia="Times New Roman" w:hAnsi="Browallia New" w:cs="Browallia New"/>
          <w:color w:val="212529"/>
          <w:spacing w:val="-4"/>
          <w:sz w:val="28"/>
          <w:szCs w:val="28"/>
          <w:cs/>
        </w:rPr>
        <w:t xml:space="preserve"> “</w:t>
      </w:r>
      <w:r w:rsidRPr="007C18AA">
        <w:rPr>
          <w:rFonts w:ascii="Browallia New" w:eastAsia="Times New Roman" w:hAnsi="Browallia New" w:cs="Browallia New"/>
          <w:color w:val="212529"/>
          <w:spacing w:val="-4"/>
          <w:sz w:val="28"/>
          <w:szCs w:val="28"/>
          <w:cs/>
          <w:lang w:bidi="th-TH"/>
        </w:rPr>
        <w:t>การเปลี่ยนแปลงนโยบายการบัญชี</w:t>
      </w:r>
      <w:r w:rsidRPr="007C18AA">
        <w:rPr>
          <w:rFonts w:ascii="Browallia New" w:eastAsia="Times New Roman" w:hAnsi="Browallia New" w:cs="Browallia New"/>
          <w:color w:val="212529"/>
          <w:spacing w:val="-4"/>
          <w:sz w:val="28"/>
          <w:szCs w:val="28"/>
          <w:cs/>
        </w:rPr>
        <w:t>”</w:t>
      </w:r>
      <w:r w:rsidRPr="007C18AA">
        <w:rPr>
          <w:rFonts w:ascii="Browallia New" w:eastAsia="Times New Roman" w:hAnsi="Browallia New" w:cs="Browallia New"/>
          <w:color w:val="212529"/>
          <w:spacing w:val="-4"/>
          <w:sz w:val="28"/>
          <w:szCs w:val="28"/>
        </w:rPr>
        <w:t xml:space="preserve"> </w:t>
      </w:r>
      <w:r w:rsidRPr="007C18AA">
        <w:rPr>
          <w:rFonts w:ascii="Browallia New" w:eastAsia="Times New Roman" w:hAnsi="Browallia New" w:cs="Browallia New"/>
          <w:color w:val="212529"/>
          <w:spacing w:val="-4"/>
          <w:sz w:val="28"/>
          <w:szCs w:val="28"/>
          <w:cs/>
          <w:lang w:bidi="th-TH"/>
        </w:rPr>
        <w:t>การจำแนกความแตกต่างนั้น</w:t>
      </w:r>
      <w:r w:rsidRPr="007C18AA">
        <w:rPr>
          <w:rFonts w:ascii="Browallia New" w:eastAsia="Times New Roman" w:hAnsi="Browallia New" w:cs="Browallia New"/>
          <w:color w:val="212529"/>
          <w:sz w:val="28"/>
          <w:szCs w:val="28"/>
          <w:cs/>
          <w:lang w:bidi="th-TH"/>
        </w:rPr>
        <w:t>มีความสำคัญ</w:t>
      </w:r>
      <w:r w:rsidRPr="007C18AA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</w:t>
      </w:r>
      <w:r w:rsidRPr="007C18AA">
        <w:rPr>
          <w:rFonts w:ascii="Browallia New" w:eastAsia="Times New Roman" w:hAnsi="Browallia New" w:cs="Browallia New"/>
          <w:color w:val="212529"/>
          <w:sz w:val="28"/>
          <w:szCs w:val="28"/>
          <w:cs/>
          <w:lang w:bidi="th-TH"/>
        </w:rPr>
        <w:t>เนื่องจากการเปลี่ยนแปลงประมาณการทางบัญชีรับรู้ผลกระทบโดยวิธีเปลี่ยนทันทีเป็นต้นไป</w:t>
      </w:r>
      <w:r w:rsidRPr="007C18AA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</w:t>
      </w:r>
      <w:r w:rsidRPr="007C18AA">
        <w:rPr>
          <w:rFonts w:ascii="Browallia New" w:eastAsia="Times New Roman" w:hAnsi="Browallia New" w:cs="Browallia New"/>
          <w:color w:val="212529"/>
          <w:sz w:val="28"/>
          <w:szCs w:val="28"/>
          <w:cs/>
          <w:lang w:bidi="th-TH"/>
        </w:rPr>
        <w:t>ซึ่งถือปฏิบัติกับรายการ</w:t>
      </w:r>
      <w:r w:rsidRPr="007C18AA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</w:t>
      </w:r>
      <w:r w:rsidRPr="007C18AA">
        <w:rPr>
          <w:rFonts w:ascii="Browallia New" w:eastAsia="Times New Roman" w:hAnsi="Browallia New" w:cs="Browallia New"/>
          <w:color w:val="212529"/>
          <w:sz w:val="28"/>
          <w:szCs w:val="28"/>
          <w:cs/>
          <w:lang w:bidi="th-TH"/>
        </w:rPr>
        <w:t>เหตุการณ์อื่นและสถานการณ์ที่เกิดขึ้นนับตั้งแต่วันที่มีการเปลี่ยนแปลงเป็นต้นไป</w:t>
      </w:r>
      <w:r w:rsidRPr="007C18AA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</w:t>
      </w:r>
      <w:r w:rsidRPr="007C18AA">
        <w:rPr>
          <w:rFonts w:ascii="Browallia New" w:eastAsia="Times New Roman" w:hAnsi="Browallia New" w:cs="Browallia New"/>
          <w:color w:val="212529"/>
          <w:sz w:val="28"/>
          <w:szCs w:val="28"/>
          <w:cs/>
          <w:lang w:bidi="th-TH"/>
        </w:rPr>
        <w:t>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</w:t>
      </w:r>
      <w:r w:rsidRPr="007C18AA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</w:t>
      </w:r>
      <w:r w:rsidRPr="007C18AA">
        <w:rPr>
          <w:rFonts w:ascii="Browallia New" w:eastAsia="Times New Roman" w:hAnsi="Browallia New" w:cs="Browallia New"/>
          <w:color w:val="212529"/>
          <w:sz w:val="28"/>
          <w:szCs w:val="28"/>
          <w:cs/>
          <w:lang w:bidi="th-TH"/>
        </w:rPr>
        <w:t>โดยถือเสมือนว่าได้มีการนำนโยบายการบัญชีใหม่มาถือปฏิบัติโดยตลอด</w:t>
      </w:r>
    </w:p>
    <w:p w14:paraId="25883028" w14:textId="77777777" w:rsidR="007573BC" w:rsidRPr="007C18AA" w:rsidRDefault="007573BC" w:rsidP="008F7673">
      <w:pPr>
        <w:pStyle w:val="ListParagraph"/>
        <w:autoSpaceDE w:val="0"/>
        <w:autoSpaceDN w:val="0"/>
        <w:adjustRightInd w:val="0"/>
        <w:spacing w:after="0"/>
        <w:ind w:left="1134"/>
        <w:contextualSpacing/>
        <w:jc w:val="thaiDistribute"/>
        <w:rPr>
          <w:rFonts w:ascii="Browallia New" w:eastAsia="Times New Roman" w:hAnsi="Browallia New" w:cs="Browallia New"/>
          <w:color w:val="212529"/>
        </w:rPr>
      </w:pPr>
    </w:p>
    <w:p w14:paraId="57E3B841" w14:textId="14C9BF0F" w:rsidR="0011292B" w:rsidRPr="007C18AA" w:rsidRDefault="0011292B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/>
        <w:ind w:left="1134" w:hanging="567"/>
        <w:contextualSpacing/>
        <w:jc w:val="thaiDistribute"/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</w:pPr>
      <w:r w:rsidRPr="007C18AA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การปรับปรุงมาตรฐานการบัญชีฉบับที่</w:t>
      </w:r>
      <w:r w:rsidRPr="007C18AA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="00A76174" w:rsidRPr="00A7617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>12</w:t>
      </w:r>
      <w:r w:rsidRPr="007C18AA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7C18AA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เรื่อง</w:t>
      </w:r>
      <w:r w:rsidRPr="007C18AA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Pr="007C18AA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ภาษีเงินได้</w:t>
      </w:r>
      <w:r w:rsidRPr="007C18AA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</w:p>
    <w:p w14:paraId="562074D9" w14:textId="77777777" w:rsidR="0011292B" w:rsidRPr="007C18AA" w:rsidRDefault="0011292B" w:rsidP="008F7673">
      <w:pPr>
        <w:pStyle w:val="ListParagraph"/>
        <w:autoSpaceDE w:val="0"/>
        <w:autoSpaceDN w:val="0"/>
        <w:adjustRightInd w:val="0"/>
        <w:spacing w:after="0"/>
        <w:ind w:left="709" w:hanging="153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</w:p>
    <w:p w14:paraId="362F7D80" w14:textId="6C7F5ACD" w:rsidR="0011292B" w:rsidRPr="007C18AA" w:rsidRDefault="0011292B" w:rsidP="008F7673">
      <w:pPr>
        <w:pStyle w:val="ListParagraph"/>
        <w:autoSpaceDE w:val="0"/>
        <w:autoSpaceDN w:val="0"/>
        <w:adjustRightInd w:val="0"/>
        <w:spacing w:after="0"/>
        <w:ind w:left="1620" w:hanging="486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7C18AA">
        <w:rPr>
          <w:rFonts w:ascii="Browallia New" w:eastAsia="Times New Roman" w:hAnsi="Browallia New" w:cs="Browallia New"/>
          <w:color w:val="212529"/>
          <w:sz w:val="28"/>
          <w:szCs w:val="28"/>
          <w:cs/>
          <w:lang w:bidi="th-TH"/>
        </w:rPr>
        <w:t>ค.</w:t>
      </w:r>
      <w:r w:rsidR="00A76174" w:rsidRPr="00A76174">
        <w:rPr>
          <w:rFonts w:ascii="Browallia New" w:eastAsia="Times New Roman" w:hAnsi="Browallia New" w:cs="Browallia New"/>
          <w:color w:val="212529"/>
          <w:sz w:val="28"/>
          <w:szCs w:val="28"/>
          <w:lang w:bidi="th-TH"/>
        </w:rPr>
        <w:t>1</w:t>
      </w:r>
      <w:r w:rsidRPr="007C18AA">
        <w:rPr>
          <w:rFonts w:ascii="Browallia New" w:eastAsia="Times New Roman" w:hAnsi="Browallia New" w:cs="Browallia New"/>
          <w:color w:val="212529"/>
          <w:sz w:val="28"/>
          <w:szCs w:val="28"/>
          <w:lang w:bidi="th-TH"/>
        </w:rPr>
        <w:t xml:space="preserve">) </w:t>
      </w:r>
      <w:r w:rsidR="008F7673" w:rsidRPr="007C18AA">
        <w:rPr>
          <w:rFonts w:ascii="Browallia New" w:eastAsia="Times New Roman" w:hAnsi="Browallia New" w:cs="Browallia New"/>
          <w:color w:val="212529"/>
          <w:spacing w:val="-4"/>
          <w:sz w:val="28"/>
          <w:szCs w:val="28"/>
          <w:cs/>
          <w:lang w:bidi="th-TH"/>
        </w:rPr>
        <w:tab/>
      </w:r>
      <w:r w:rsidRPr="007C18AA">
        <w:rPr>
          <w:rFonts w:ascii="Browallia New" w:eastAsia="Times New Roman" w:hAnsi="Browallia New" w:cs="Browallia New"/>
          <w:color w:val="212529"/>
          <w:spacing w:val="-4"/>
          <w:sz w:val="28"/>
          <w:szCs w:val="28"/>
          <w:cs/>
          <w:lang w:bidi="th-TH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</w:t>
      </w:r>
      <w:r w:rsidRPr="007C18AA">
        <w:rPr>
          <w:rFonts w:ascii="Browallia New" w:eastAsia="Times New Roman" w:hAnsi="Browallia New" w:cs="Browallia New"/>
          <w:color w:val="212529"/>
          <w:sz w:val="28"/>
          <w:szCs w:val="28"/>
          <w:cs/>
          <w:lang w:bidi="th-TH"/>
        </w:rPr>
        <w:t xml:space="preserve">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56EE7B14" w14:textId="77777777" w:rsidR="0011292B" w:rsidRPr="007C18AA" w:rsidRDefault="0011292B" w:rsidP="008F7673">
      <w:pPr>
        <w:autoSpaceDE w:val="0"/>
        <w:autoSpaceDN w:val="0"/>
        <w:adjustRightInd w:val="0"/>
        <w:ind w:left="1560" w:hanging="426"/>
        <w:jc w:val="thaiDistribute"/>
        <w:rPr>
          <w:rFonts w:ascii="Browallia New" w:hAnsi="Browallia New" w:cs="Browallia New"/>
          <w:color w:val="212529"/>
          <w:lang w:val="en-GB"/>
        </w:rPr>
      </w:pPr>
    </w:p>
    <w:p w14:paraId="15F49778" w14:textId="77777777" w:rsidR="0011292B" w:rsidRPr="007C18AA" w:rsidRDefault="0011292B" w:rsidP="008F7673">
      <w:pPr>
        <w:autoSpaceDE w:val="0"/>
        <w:autoSpaceDN w:val="0"/>
        <w:adjustRightInd w:val="0"/>
        <w:ind w:left="1620"/>
        <w:jc w:val="thaiDistribute"/>
        <w:rPr>
          <w:rFonts w:ascii="Browallia New" w:hAnsi="Browallia New" w:cs="Browallia New"/>
          <w:color w:val="212529"/>
          <w:lang w:val="en-GB"/>
        </w:rPr>
      </w:pPr>
      <w:r w:rsidRPr="007C18AA">
        <w:rPr>
          <w:rFonts w:ascii="Browallia New" w:hAnsi="Browallia New" w:cs="Browallia New"/>
          <w:color w:val="212529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</w:t>
      </w:r>
      <w:r w:rsidRPr="007C18AA">
        <w:rPr>
          <w:rFonts w:ascii="Browallia New" w:hAnsi="Browallia New" w:cs="Browallia New"/>
          <w:cs/>
          <w:lang w:val="en-GB"/>
        </w:rPr>
        <w:t>รต้อง</w:t>
      </w:r>
      <w:r w:rsidRPr="007C18AA">
        <w:rPr>
          <w:rFonts w:ascii="Browallia New" w:hAnsi="Browallia New" w:cs="Browallia New"/>
          <w:color w:val="212529"/>
          <w:cs/>
          <w:lang w:val="en-GB"/>
        </w:rPr>
        <w:t>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63638AF7" w14:textId="77777777" w:rsidR="0011292B" w:rsidRPr="007C18AA" w:rsidRDefault="0011292B" w:rsidP="0011292B">
      <w:pPr>
        <w:autoSpaceDE w:val="0"/>
        <w:autoSpaceDN w:val="0"/>
        <w:adjustRightInd w:val="0"/>
        <w:ind w:left="1560"/>
        <w:jc w:val="thaiDistribute"/>
        <w:rPr>
          <w:rFonts w:ascii="Browallia New" w:hAnsi="Browallia New" w:cs="Browallia New"/>
          <w:color w:val="212529"/>
          <w:lang w:val="en-GB"/>
        </w:rPr>
      </w:pPr>
    </w:p>
    <w:p w14:paraId="7CD724A8" w14:textId="77777777" w:rsidR="0011292B" w:rsidRPr="007C18AA" w:rsidRDefault="0011292B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/>
        <w:ind w:left="1980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7C18AA">
        <w:rPr>
          <w:rFonts w:ascii="Browallia New" w:eastAsia="Times New Roman" w:hAnsi="Browallia New" w:cs="Browallia New"/>
          <w:color w:val="212529"/>
          <w:sz w:val="28"/>
          <w:szCs w:val="28"/>
          <w:cs/>
          <w:lang w:bidi="th-TH"/>
        </w:rPr>
        <w:t>สินทรัพย์สิทธิการใช้</w:t>
      </w:r>
      <w:r w:rsidRPr="007C18AA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</w:t>
      </w:r>
      <w:r w:rsidRPr="007C18AA">
        <w:rPr>
          <w:rFonts w:ascii="Browallia New" w:eastAsia="Times New Roman" w:hAnsi="Browallia New" w:cs="Browallia New"/>
          <w:color w:val="212529"/>
          <w:sz w:val="28"/>
          <w:szCs w:val="28"/>
          <w:cs/>
          <w:lang w:bidi="th-TH"/>
        </w:rPr>
        <w:t>และหนี้สินตามสัญญาเช่า</w:t>
      </w:r>
      <w:r w:rsidRPr="007C18AA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</w:t>
      </w:r>
      <w:r w:rsidRPr="007C18AA">
        <w:rPr>
          <w:rFonts w:ascii="Browallia New" w:eastAsia="Times New Roman" w:hAnsi="Browallia New" w:cs="Browallia New"/>
          <w:color w:val="212529"/>
          <w:sz w:val="28"/>
          <w:szCs w:val="28"/>
          <w:cs/>
          <w:lang w:bidi="th-TH"/>
        </w:rPr>
        <w:t>และ</w:t>
      </w:r>
      <w:r w:rsidRPr="007C18AA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</w:t>
      </w:r>
    </w:p>
    <w:p w14:paraId="64A635B1" w14:textId="77777777" w:rsidR="0011292B" w:rsidRPr="007C18AA" w:rsidRDefault="0011292B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/>
        <w:ind w:left="1980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7C18AA">
        <w:rPr>
          <w:rFonts w:ascii="Browallia New" w:eastAsia="Times New Roman" w:hAnsi="Browallia New" w:cs="Browallia New"/>
          <w:color w:val="212529"/>
          <w:spacing w:val="-4"/>
          <w:sz w:val="28"/>
          <w:szCs w:val="28"/>
          <w:cs/>
          <w:lang w:bidi="th-TH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</w:t>
      </w:r>
      <w:r w:rsidRPr="007C18AA">
        <w:rPr>
          <w:rFonts w:ascii="Browallia New" w:eastAsia="Times New Roman" w:hAnsi="Browallia New" w:cs="Browallia New"/>
          <w:color w:val="212529"/>
          <w:sz w:val="28"/>
          <w:szCs w:val="28"/>
          <w:cs/>
          <w:lang w:bidi="th-TH"/>
        </w:rPr>
        <w:t>ส่วนหนึ่งของราคาทุนของสินทรัพย์ที่เกี่ยวข้อง</w:t>
      </w:r>
    </w:p>
    <w:p w14:paraId="5766C075" w14:textId="77777777" w:rsidR="0011292B" w:rsidRPr="007C18AA" w:rsidRDefault="0011292B" w:rsidP="008F7673">
      <w:pPr>
        <w:pStyle w:val="ListParagraph"/>
        <w:autoSpaceDE w:val="0"/>
        <w:autoSpaceDN w:val="0"/>
        <w:adjustRightInd w:val="0"/>
        <w:spacing w:after="0"/>
        <w:ind w:left="156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</w:p>
    <w:p w14:paraId="1BF23DB2" w14:textId="77777777" w:rsidR="0011292B" w:rsidRPr="007C18AA" w:rsidRDefault="0011292B" w:rsidP="008F7673">
      <w:pPr>
        <w:autoSpaceDE w:val="0"/>
        <w:autoSpaceDN w:val="0"/>
        <w:adjustRightInd w:val="0"/>
        <w:ind w:left="1560"/>
        <w:jc w:val="thaiDistribute"/>
        <w:rPr>
          <w:rFonts w:ascii="Browallia New" w:hAnsi="Browallia New" w:cs="Browallia New"/>
          <w:color w:val="212529"/>
          <w:lang w:val="en-GB"/>
        </w:rPr>
      </w:pPr>
      <w:r w:rsidRPr="007C18AA">
        <w:rPr>
          <w:rFonts w:ascii="Browallia New" w:hAnsi="Browallia New" w:cs="Browallia New"/>
          <w:color w:val="212529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37358C70" w14:textId="16BB891B" w:rsidR="004F1EB6" w:rsidRDefault="004F1EB6">
      <w:pPr>
        <w:rPr>
          <w:rFonts w:ascii="Browallia New" w:hAnsi="Browallia New" w:cs="Browallia New"/>
          <w:color w:val="212529"/>
          <w:lang w:val="en-GB"/>
        </w:rPr>
      </w:pPr>
      <w:r>
        <w:rPr>
          <w:rFonts w:ascii="Browallia New" w:hAnsi="Browallia New" w:cs="Browallia New"/>
          <w:color w:val="212529"/>
          <w:lang w:val="en-GB"/>
        </w:rPr>
        <w:br w:type="page"/>
      </w:r>
    </w:p>
    <w:p w14:paraId="1C597610" w14:textId="6D2DB42E" w:rsidR="0011292B" w:rsidRPr="007C18AA" w:rsidRDefault="0011292B" w:rsidP="008F7673">
      <w:pPr>
        <w:pStyle w:val="ListParagraph"/>
        <w:autoSpaceDE w:val="0"/>
        <w:autoSpaceDN w:val="0"/>
        <w:adjustRightInd w:val="0"/>
        <w:spacing w:after="0"/>
        <w:ind w:left="1620" w:hanging="486"/>
        <w:jc w:val="thaiDistribute"/>
        <w:rPr>
          <w:rFonts w:ascii="Browallia New" w:hAnsi="Browallia New" w:cs="Browallia New"/>
          <w:color w:val="212529"/>
          <w:sz w:val="28"/>
          <w:szCs w:val="28"/>
        </w:rPr>
      </w:pPr>
      <w:r w:rsidRPr="007C18AA">
        <w:rPr>
          <w:rFonts w:ascii="Browallia New" w:hAnsi="Browallia New" w:cs="Browallia New"/>
          <w:color w:val="212529"/>
          <w:sz w:val="28"/>
          <w:szCs w:val="28"/>
          <w:cs/>
          <w:lang w:bidi="th-TH"/>
        </w:rPr>
        <w:lastRenderedPageBreak/>
        <w:t>ค</w:t>
      </w:r>
      <w:r w:rsidRPr="007C18AA">
        <w:rPr>
          <w:rFonts w:ascii="Browallia New" w:hAnsi="Browallia New" w:cs="Browallia New"/>
          <w:color w:val="212529"/>
          <w:sz w:val="28"/>
          <w:szCs w:val="28"/>
          <w:cs/>
        </w:rPr>
        <w:t>.</w:t>
      </w:r>
      <w:r w:rsidR="00A76174" w:rsidRPr="00A76174">
        <w:rPr>
          <w:rFonts w:ascii="Browallia New" w:hAnsi="Browallia New" w:cs="Browallia New"/>
          <w:color w:val="212529"/>
          <w:sz w:val="28"/>
          <w:szCs w:val="28"/>
        </w:rPr>
        <w:t>2</w:t>
      </w:r>
      <w:r w:rsidRPr="007C18AA">
        <w:rPr>
          <w:rFonts w:ascii="Browallia New" w:hAnsi="Browallia New" w:cs="Browallia New"/>
          <w:color w:val="212529"/>
          <w:sz w:val="28"/>
          <w:szCs w:val="28"/>
          <w:cs/>
        </w:rPr>
        <w:t xml:space="preserve">) </w:t>
      </w:r>
      <w:r w:rsidR="008F7673" w:rsidRPr="007C18AA">
        <w:rPr>
          <w:rFonts w:ascii="Browallia New" w:hAnsi="Browallia New" w:cs="Browallia New"/>
          <w:color w:val="212529"/>
          <w:sz w:val="28"/>
          <w:szCs w:val="28"/>
          <w:cs/>
        </w:rPr>
        <w:tab/>
      </w:r>
      <w:r w:rsidRPr="007C18AA">
        <w:rPr>
          <w:rFonts w:ascii="Browallia New" w:eastAsia="Times New Roman" w:hAnsi="Browallia New" w:cs="Browallia New"/>
          <w:color w:val="212529"/>
          <w:spacing w:val="-4"/>
          <w:sz w:val="28"/>
          <w:szCs w:val="28"/>
          <w:cs/>
          <w:lang w:bidi="th-TH"/>
        </w:rPr>
        <w:t>กำหนดให้</w:t>
      </w:r>
      <w:r w:rsidRPr="007C18AA">
        <w:rPr>
          <w:rFonts w:ascii="Browallia New" w:hAnsi="Browallia New" w:cs="Browallia New"/>
          <w:color w:val="212529"/>
          <w:sz w:val="28"/>
          <w:szCs w:val="28"/>
          <w:cs/>
          <w:lang w:bidi="th-TH"/>
        </w:rPr>
        <w:t>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</w:t>
      </w:r>
      <w:r w:rsidRPr="007C18AA">
        <w:rPr>
          <w:rFonts w:ascii="Browallia New" w:hAnsi="Browallia New" w:cs="Browallia New"/>
          <w:color w:val="212529"/>
          <w:sz w:val="28"/>
          <w:szCs w:val="28"/>
          <w:cs/>
        </w:rPr>
        <w:t xml:space="preserve"> (</w:t>
      </w:r>
      <w:r w:rsidRPr="007C18AA">
        <w:rPr>
          <w:rFonts w:ascii="Browallia New" w:hAnsi="Browallia New" w:cs="Browallia New"/>
          <w:color w:val="212529"/>
          <w:sz w:val="28"/>
          <w:szCs w:val="28"/>
        </w:rPr>
        <w:t xml:space="preserve">Pillar Two model rule) </w:t>
      </w:r>
      <w:r w:rsidRPr="007C18AA">
        <w:rPr>
          <w:rFonts w:ascii="Browallia New" w:hAnsi="Browallia New" w:cs="Browallia New"/>
          <w:color w:val="212529"/>
          <w:sz w:val="28"/>
          <w:szCs w:val="28"/>
          <w:cs/>
          <w:lang w:bidi="th-TH"/>
        </w:rPr>
        <w:t>ที่เผยแพร่โดย</w:t>
      </w:r>
      <w:r w:rsidRPr="007C18AA">
        <w:rPr>
          <w:rFonts w:ascii="Browallia New" w:hAnsi="Browallia New" w:cs="Browallia New"/>
          <w:color w:val="212529"/>
          <w:spacing w:val="-6"/>
          <w:sz w:val="28"/>
          <w:szCs w:val="28"/>
          <w:cs/>
          <w:lang w:bidi="th-TH"/>
        </w:rPr>
        <w:t>องค์การเพื่อความร่วมมือทางเศรษฐกิจและการพัฒนา</w:t>
      </w:r>
      <w:r w:rsidRPr="007C18AA">
        <w:rPr>
          <w:rFonts w:ascii="Browallia New" w:hAnsi="Browallia New" w:cs="Browallia New"/>
          <w:color w:val="212529"/>
          <w:spacing w:val="-6"/>
          <w:sz w:val="28"/>
          <w:szCs w:val="28"/>
          <w:cs/>
        </w:rPr>
        <w:t xml:space="preserve"> (</w:t>
      </w:r>
      <w:r w:rsidRPr="007C18AA">
        <w:rPr>
          <w:rFonts w:ascii="Browallia New" w:hAnsi="Browallia New" w:cs="Browallia New"/>
          <w:color w:val="212529"/>
          <w:spacing w:val="-6"/>
          <w:sz w:val="28"/>
          <w:szCs w:val="28"/>
        </w:rPr>
        <w:t xml:space="preserve">OECD) </w:t>
      </w:r>
      <w:r w:rsidRPr="007C18AA">
        <w:rPr>
          <w:rFonts w:ascii="Browallia New" w:hAnsi="Browallia New" w:cs="Browallia New"/>
          <w:color w:val="212529"/>
          <w:spacing w:val="-6"/>
          <w:sz w:val="28"/>
          <w:szCs w:val="28"/>
          <w:cs/>
          <w:lang w:bidi="th-TH"/>
        </w:rPr>
        <w:t>ซึ่งเป็นองค์กรระหว่างประเทศนั้นมา</w:t>
      </w:r>
      <w:r w:rsidR="008F7673" w:rsidRPr="007C18AA">
        <w:rPr>
          <w:rFonts w:ascii="Browallia New" w:hAnsi="Browallia New" w:cs="Browallia New"/>
          <w:color w:val="212529"/>
          <w:spacing w:val="-6"/>
          <w:sz w:val="28"/>
          <w:szCs w:val="28"/>
          <w:cs/>
        </w:rPr>
        <w:br/>
      </w:r>
      <w:r w:rsidRPr="007C18AA">
        <w:rPr>
          <w:rFonts w:ascii="Browallia New" w:hAnsi="Browallia New" w:cs="Browallia New"/>
          <w:color w:val="212529"/>
          <w:spacing w:val="-6"/>
          <w:sz w:val="28"/>
          <w:szCs w:val="28"/>
          <w:cs/>
          <w:lang w:bidi="th-TH"/>
        </w:rPr>
        <w:t>ถือปฏิบัติ</w:t>
      </w:r>
    </w:p>
    <w:p w14:paraId="2F130154" w14:textId="77777777" w:rsidR="0011292B" w:rsidRPr="007C18AA" w:rsidRDefault="0011292B" w:rsidP="0011292B">
      <w:pPr>
        <w:ind w:left="709" w:hanging="153"/>
        <w:jc w:val="thaiDistribute"/>
        <w:rPr>
          <w:rFonts w:ascii="Browallia New" w:hAnsi="Browallia New" w:cs="Browallia New"/>
          <w:color w:val="212529"/>
          <w:lang w:val="en-GB"/>
        </w:rPr>
      </w:pPr>
    </w:p>
    <w:p w14:paraId="0726D23B" w14:textId="4F563C48" w:rsidR="0011292B" w:rsidRPr="007C18AA" w:rsidRDefault="0011292B" w:rsidP="008F7673">
      <w:pPr>
        <w:ind w:left="1620"/>
        <w:jc w:val="thaiDistribute"/>
        <w:rPr>
          <w:rFonts w:ascii="Browallia New" w:hAnsi="Browallia New" w:cs="Browallia New"/>
          <w:color w:val="212529"/>
          <w:lang w:val="en-GB"/>
        </w:rPr>
      </w:pPr>
      <w:r w:rsidRPr="007C18AA">
        <w:rPr>
          <w:rFonts w:ascii="Browallia New" w:hAnsi="Browallia New" w:cs="Browallia New"/>
          <w:color w:val="212529"/>
          <w:cs/>
          <w:lang w:val="en-GB"/>
        </w:rPr>
        <w:t xml:space="preserve">ในเดือนธันวาคม พ.ศ. </w:t>
      </w:r>
      <w:r w:rsidR="00A76174" w:rsidRPr="00A76174">
        <w:rPr>
          <w:rFonts w:ascii="Browallia New" w:hAnsi="Browallia New" w:cs="Browallia New"/>
          <w:color w:val="212529"/>
          <w:lang w:val="en-GB"/>
        </w:rPr>
        <w:t>2564</w:t>
      </w:r>
      <w:r w:rsidRPr="007C18AA">
        <w:rPr>
          <w:rFonts w:ascii="Browallia New" w:hAnsi="Browallia New" w:cs="Browallia New"/>
          <w:color w:val="212529"/>
          <w:lang w:val="en-GB"/>
        </w:rPr>
        <w:t xml:space="preserve"> OECD </w:t>
      </w:r>
      <w:r w:rsidRPr="007C18AA">
        <w:rPr>
          <w:rFonts w:ascii="Browallia New" w:hAnsi="Browallia New" w:cs="Browallia New"/>
          <w:color w:val="212529"/>
          <w:cs/>
          <w:lang w:val="en-GB"/>
        </w:rPr>
        <w:t>ได้ออกกฎการคำนวณภาษีเงินได้เสาหลักที่สอง (</w:t>
      </w:r>
      <w:r w:rsidRPr="007C18AA">
        <w:rPr>
          <w:rFonts w:ascii="Browallia New" w:hAnsi="Browallia New" w:cs="Browallia New"/>
          <w:color w:val="212529"/>
          <w:lang w:val="en-GB"/>
        </w:rPr>
        <w:t xml:space="preserve">Pillar Two model rule) </w:t>
      </w:r>
      <w:r w:rsidRPr="007C18AA">
        <w:rPr>
          <w:rFonts w:ascii="Browallia New" w:hAnsi="Browallia New" w:cs="Browallia New"/>
          <w:color w:val="212529"/>
          <w:cs/>
          <w:lang w:val="en-GB"/>
        </w:rPr>
        <w:t xml:space="preserve">ซึ่งใช้กฎ </w:t>
      </w:r>
      <w:r w:rsidRPr="007C18AA">
        <w:rPr>
          <w:rFonts w:ascii="Browallia New" w:hAnsi="Browallia New" w:cs="Browallia New"/>
          <w:color w:val="212529"/>
          <w:lang w:val="en-GB"/>
        </w:rPr>
        <w:t xml:space="preserve">Global anti-Base Erosion Proposal (GloBE) </w:t>
      </w:r>
      <w:r w:rsidRPr="007C18AA">
        <w:rPr>
          <w:rFonts w:ascii="Browallia New" w:hAnsi="Browallia New" w:cs="Browallia New"/>
          <w:color w:val="212529"/>
          <w:cs/>
          <w:lang w:val="en-GB"/>
        </w:rPr>
        <w:t xml:space="preserve">เพื่อปฏิรูปภาษีนิติบุคคลระหว่างประเทศ กิจการขนาดใหญ่ภายในขอบเขตของกฎดังกล่าวจะต้องคำนวณอัตราภาษีที่แท้จริงตามกฎ </w:t>
      </w:r>
      <w:r w:rsidRPr="007C18AA">
        <w:rPr>
          <w:rFonts w:ascii="Browallia New" w:hAnsi="Browallia New" w:cs="Browallia New"/>
          <w:color w:val="212529"/>
          <w:lang w:val="en-GB"/>
        </w:rPr>
        <w:t xml:space="preserve">GloBE </w:t>
      </w:r>
      <w:r w:rsidRPr="007C18AA">
        <w:rPr>
          <w:rFonts w:ascii="Browallia New" w:hAnsi="Browallia New" w:cs="Browallia New"/>
          <w:color w:val="212529"/>
          <w:cs/>
          <w:lang w:val="en-GB"/>
        </w:rPr>
        <w:t>ของแต่ละประเทศที่กลุ่มกิจการนั้นดำเนินงาน โดยกิจการขนาดใหญ่ภายในขอบเขตจะต้องรับผิดชอบในการจ่ายภาษีเพิ่มเติม (</w:t>
      </w:r>
      <w:r w:rsidRPr="007C18AA">
        <w:rPr>
          <w:rFonts w:ascii="Browallia New" w:hAnsi="Browallia New" w:cs="Browallia New"/>
          <w:color w:val="212529"/>
          <w:lang w:val="en-GB"/>
        </w:rPr>
        <w:t xml:space="preserve">Top-up tax) </w:t>
      </w:r>
      <w:r w:rsidRPr="007C18AA">
        <w:rPr>
          <w:rFonts w:ascii="Browallia New" w:hAnsi="Browallia New" w:cs="Browallia New"/>
          <w:color w:val="212529"/>
          <w:cs/>
          <w:lang w:val="en-GB"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A76174" w:rsidRPr="00A76174">
        <w:rPr>
          <w:rFonts w:ascii="Browallia New" w:hAnsi="Browallia New" w:cs="Browallia New"/>
          <w:color w:val="212529"/>
          <w:lang w:val="en-GB"/>
        </w:rPr>
        <w:t>15</w:t>
      </w:r>
    </w:p>
    <w:p w14:paraId="775BC552" w14:textId="77777777" w:rsidR="0011292B" w:rsidRPr="007C18AA" w:rsidRDefault="0011292B" w:rsidP="008F7673">
      <w:pPr>
        <w:autoSpaceDE w:val="0"/>
        <w:autoSpaceDN w:val="0"/>
        <w:adjustRightInd w:val="0"/>
        <w:ind w:left="1620"/>
        <w:jc w:val="thaiDistribute"/>
        <w:rPr>
          <w:rFonts w:ascii="Browallia New" w:hAnsi="Browallia New" w:cs="Browallia New"/>
          <w:lang w:val="en-GB"/>
        </w:rPr>
      </w:pPr>
    </w:p>
    <w:p w14:paraId="16ADDB38" w14:textId="36BEF71A" w:rsidR="0011292B" w:rsidRPr="007C18AA" w:rsidRDefault="0011292B" w:rsidP="008F7673">
      <w:pPr>
        <w:autoSpaceDE w:val="0"/>
        <w:autoSpaceDN w:val="0"/>
        <w:adjustRightInd w:val="0"/>
        <w:ind w:left="1620"/>
        <w:jc w:val="thaiDistribute"/>
        <w:rPr>
          <w:rFonts w:ascii="Browallia New" w:hAnsi="Browallia New" w:cs="Browallia New"/>
          <w:color w:val="212529"/>
          <w:lang w:val="en-GB"/>
        </w:rPr>
      </w:pPr>
      <w:r w:rsidRPr="007C18AA">
        <w:rPr>
          <w:rFonts w:ascii="Browallia New" w:hAnsi="Browallia New" w:cs="Browallia New"/>
          <w:color w:val="212529"/>
          <w:cs/>
          <w:lang w:val="en-GB"/>
        </w:rPr>
        <w:t xml:space="preserve">ในเดือนธันวาคม พ.ศ. </w:t>
      </w:r>
      <w:r w:rsidR="00A76174" w:rsidRPr="00A76174">
        <w:rPr>
          <w:rFonts w:ascii="Browallia New" w:hAnsi="Browallia New" w:cs="Browallia New"/>
          <w:color w:val="212529"/>
          <w:lang w:val="en-GB"/>
        </w:rPr>
        <w:t>2566</w:t>
      </w:r>
      <w:r w:rsidRPr="007C18AA">
        <w:rPr>
          <w:rFonts w:ascii="Browallia New" w:hAnsi="Browallia New" w:cs="Browallia New"/>
          <w:color w:val="212529"/>
          <w:lang w:val="en-GB"/>
        </w:rPr>
        <w:t xml:space="preserve"> </w:t>
      </w:r>
      <w:r w:rsidRPr="007C18AA">
        <w:rPr>
          <w:rFonts w:ascii="Browallia New" w:hAnsi="Browallia New" w:cs="Browallia New"/>
          <w:color w:val="212529"/>
          <w:cs/>
          <w:lang w:val="en-GB"/>
        </w:rPr>
        <w:t xml:space="preserve">การปรับปรุงมาตรฐานการบัญชีฉบับที่ </w:t>
      </w:r>
      <w:r w:rsidR="00A76174" w:rsidRPr="00A76174">
        <w:rPr>
          <w:rFonts w:ascii="Browallia New" w:hAnsi="Browallia New" w:cs="Browallia New"/>
          <w:color w:val="212529"/>
          <w:lang w:val="en-GB"/>
        </w:rPr>
        <w:t>12</w:t>
      </w:r>
      <w:r w:rsidRPr="007C18AA">
        <w:rPr>
          <w:rFonts w:ascii="Browallia New" w:hAnsi="Browallia New" w:cs="Browallia New"/>
          <w:color w:val="212529"/>
          <w:lang w:val="en-GB"/>
        </w:rPr>
        <w:t xml:space="preserve"> </w:t>
      </w:r>
      <w:r w:rsidRPr="007C18AA">
        <w:rPr>
          <w:rFonts w:ascii="Browallia New" w:hAnsi="Browallia New" w:cs="Browallia New"/>
          <w:color w:val="212529"/>
          <w:cs/>
          <w:lang w:val="en-GB"/>
        </w:rPr>
        <w:t xml:space="preserve">เรื่อง ภาษีเงินได้ ได้ให้ข้อยกเว้นเป็นการชั่วคราวจากข้อกำหนดการรับรู้รายการและเปิดเผยข้อมูล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เกี่ยวกับสินทรัพย์และหนี้สินภาษีเงินได้รอการตัดบัญชีที่เกิดจากภาษีเงินได้เสาหลักที่สอง </w:t>
      </w:r>
      <w:r w:rsidRPr="007C18AA">
        <w:rPr>
          <w:rFonts w:ascii="Browallia New" w:hAnsi="Browallia New" w:cs="Browallia New"/>
          <w:color w:val="212529"/>
          <w:lang w:val="en-GB"/>
        </w:rPr>
        <w:t>(Pillar Two)</w:t>
      </w:r>
      <w:r w:rsidRPr="007C18AA">
        <w:rPr>
          <w:rFonts w:ascii="Browallia New" w:hAnsi="Browallia New" w:cs="Browallia New"/>
          <w:color w:val="212529"/>
          <w:cs/>
          <w:lang w:val="en-GB"/>
        </w:rPr>
        <w:t xml:space="preserve"> ที่มีผลบังคับใช้อยู่</w:t>
      </w:r>
      <w:r w:rsidRPr="007C18AA">
        <w:rPr>
          <w:rFonts w:ascii="Browallia New" w:hAnsi="Browallia New" w:cs="Browallia New"/>
          <w:color w:val="212529"/>
          <w:spacing w:val="-4"/>
          <w:cs/>
          <w:lang w:val="en-GB"/>
        </w:rPr>
        <w:t>หรือที่จะมีผลบังคับใช้อย่างแน่นอนในการนำกฎการคำนวณภาษีเงินได้เสาหลักที่สอง (</w:t>
      </w:r>
      <w:r w:rsidRPr="007C18AA">
        <w:rPr>
          <w:rFonts w:ascii="Browallia New" w:hAnsi="Browallia New" w:cs="Browallia New"/>
          <w:color w:val="212529"/>
          <w:spacing w:val="-4"/>
          <w:lang w:val="en-GB"/>
        </w:rPr>
        <w:t>Pillar Two model</w:t>
      </w:r>
      <w:r w:rsidRPr="007C18AA">
        <w:rPr>
          <w:rFonts w:ascii="Browallia New" w:hAnsi="Browallia New" w:cs="Browallia New"/>
          <w:color w:val="212529"/>
          <w:lang w:val="en-GB"/>
        </w:rPr>
        <w:t xml:space="preserve"> rule)</w:t>
      </w:r>
      <w:r w:rsidRPr="007C18AA">
        <w:rPr>
          <w:rFonts w:ascii="Browallia New" w:hAnsi="Browallia New" w:cs="Browallia New"/>
          <w:color w:val="212529"/>
          <w:cs/>
          <w:lang w:val="en-GB"/>
        </w:rPr>
        <w:t xml:space="preserve"> มาถือปฏิบัติ รวมถึงกฎหมายภาษีอากรที่ให้มีการจัดเก็บภาษีอากรเพิ่มเติมขั้นต่ำภายในประเทศ </w:t>
      </w:r>
      <w:r w:rsidRPr="007C18AA">
        <w:rPr>
          <w:rFonts w:ascii="Browallia New" w:hAnsi="Browallia New" w:cs="Browallia New"/>
          <w:color w:val="212529"/>
          <w:lang w:val="en-GB"/>
        </w:rPr>
        <w:t>(</w:t>
      </w:r>
      <w:r w:rsidR="007879AF" w:rsidRPr="007C18AA">
        <w:rPr>
          <w:rFonts w:ascii="Browallia New" w:hAnsi="Browallia New" w:cs="Browallia New"/>
          <w:color w:val="212529"/>
          <w:lang w:val="en-GB"/>
        </w:rPr>
        <w:t>D</w:t>
      </w:r>
      <w:r w:rsidRPr="007C18AA">
        <w:rPr>
          <w:rFonts w:ascii="Browallia New" w:hAnsi="Browallia New" w:cs="Browallia New"/>
          <w:color w:val="212529"/>
          <w:lang w:val="en-GB"/>
        </w:rPr>
        <w:t xml:space="preserve">omestic minimum top-up taxes) </w:t>
      </w:r>
      <w:r w:rsidRPr="007C18AA">
        <w:rPr>
          <w:rFonts w:ascii="Browallia New" w:hAnsi="Browallia New" w:cs="Browallia New"/>
          <w:color w:val="212529"/>
          <w:cs/>
          <w:lang w:val="en-GB"/>
        </w:rPr>
        <w:t>ตามเกณฑ์ดังกล่าว นอกจากนี้</w:t>
      </w:r>
      <w:r w:rsidRPr="007C18AA">
        <w:rPr>
          <w:rFonts w:ascii="Browallia New" w:hAnsi="Browallia New" w:cs="Browallia New"/>
          <w:color w:val="212529"/>
          <w:lang w:val="en-GB"/>
        </w:rPr>
        <w:t xml:space="preserve"> </w:t>
      </w:r>
      <w:r w:rsidRPr="007C18AA">
        <w:rPr>
          <w:rFonts w:ascii="Browallia New" w:hAnsi="Browallia New" w:cs="Browallia New"/>
          <w:color w:val="212529"/>
          <w:cs/>
          <w:lang w:val="en-GB"/>
        </w:rPr>
        <w:t>การปรับปรุงยังกำหนดให้เปิดเผยดังนี้</w:t>
      </w:r>
    </w:p>
    <w:p w14:paraId="26BFB3B6" w14:textId="77777777" w:rsidR="0011292B" w:rsidRPr="007C18AA" w:rsidRDefault="0011292B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/>
        <w:ind w:left="1980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7C18AA">
        <w:rPr>
          <w:rFonts w:ascii="Browallia New" w:eastAsia="Times New Roman" w:hAnsi="Browallia New" w:cs="Browallia New"/>
          <w:color w:val="212529"/>
          <w:spacing w:val="-4"/>
          <w:sz w:val="28"/>
          <w:szCs w:val="28"/>
          <w:cs/>
          <w:lang w:bidi="th-TH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</w:t>
      </w:r>
      <w:r w:rsidRPr="007C18AA">
        <w:rPr>
          <w:rFonts w:ascii="Browallia New" w:eastAsia="Times New Roman" w:hAnsi="Browallia New" w:cs="Browallia New"/>
          <w:color w:val="212529"/>
          <w:sz w:val="28"/>
          <w:szCs w:val="28"/>
          <w:cs/>
          <w:lang w:bidi="th-TH"/>
        </w:rPr>
        <w:t>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235E01B8" w14:textId="77777777" w:rsidR="0011292B" w:rsidRPr="007C18AA" w:rsidRDefault="0011292B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/>
        <w:ind w:left="1980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7C18AA">
        <w:rPr>
          <w:rFonts w:ascii="Browallia New" w:eastAsia="Times New Roman" w:hAnsi="Browallia New" w:cs="Browallia New"/>
          <w:color w:val="212529"/>
          <w:sz w:val="28"/>
          <w:szCs w:val="28"/>
          <w:cs/>
          <w:lang w:bidi="th-TH"/>
        </w:rPr>
        <w:t>เปิดเผยค่าใช้จ่ายภาษีเงินได้ของงวดปัจจุบันที่เกี่ยวข้องกับภาษีเงินได้เสาหลักที่สอง</w:t>
      </w:r>
      <w:r w:rsidRPr="007C18AA">
        <w:rPr>
          <w:rFonts w:ascii="Browallia New" w:eastAsia="Times New Roman" w:hAnsi="Browallia New" w:cs="Browallia New"/>
          <w:color w:val="212529"/>
          <w:sz w:val="28"/>
          <w:szCs w:val="28"/>
        </w:rPr>
        <w:t xml:space="preserve"> </w:t>
      </w:r>
      <w:r w:rsidRPr="007C18AA">
        <w:rPr>
          <w:rFonts w:ascii="Browallia New" w:eastAsia="Times New Roman" w:hAnsi="Browallia New" w:cs="Browallia New"/>
          <w:color w:val="212529"/>
          <w:sz w:val="28"/>
          <w:szCs w:val="28"/>
          <w:cs/>
          <w:lang w:bidi="th-TH"/>
        </w:rPr>
        <w:t>(ถ้ามี)</w:t>
      </w:r>
      <w:r w:rsidRPr="007C18AA">
        <w:rPr>
          <w:rFonts w:ascii="Browallia New" w:eastAsia="Times New Roman" w:hAnsi="Browallia New" w:cs="Browallia New"/>
          <w:color w:val="212529"/>
          <w:sz w:val="28"/>
          <w:szCs w:val="28"/>
          <w:lang w:bidi="th-TH"/>
        </w:rPr>
        <w:t xml:space="preserve"> </w:t>
      </w:r>
      <w:r w:rsidRPr="007C18AA">
        <w:rPr>
          <w:rFonts w:ascii="Browallia New" w:eastAsia="Times New Roman" w:hAnsi="Browallia New" w:cs="Browallia New"/>
          <w:color w:val="212529"/>
          <w:sz w:val="28"/>
          <w:szCs w:val="28"/>
          <w:cs/>
          <w:lang w:bidi="th-TH"/>
        </w:rPr>
        <w:t>และ</w:t>
      </w:r>
    </w:p>
    <w:p w14:paraId="6874B6F3" w14:textId="77777777" w:rsidR="0011292B" w:rsidRPr="007C18AA" w:rsidRDefault="0011292B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/>
        <w:ind w:left="1980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7C18AA">
        <w:rPr>
          <w:rFonts w:ascii="Browallia New" w:eastAsia="Times New Roman" w:hAnsi="Browallia New" w:cs="Browallia New"/>
          <w:color w:val="212529"/>
          <w:sz w:val="28"/>
          <w:szCs w:val="28"/>
          <w:cs/>
          <w:lang w:bidi="th-TH"/>
        </w:rPr>
        <w:t xml:space="preserve">ในรอบระยะเวลาที่นิติบัญญัติเสาหลักที่สอง </w:t>
      </w:r>
      <w:r w:rsidRPr="007C18AA">
        <w:rPr>
          <w:rFonts w:ascii="Browallia New" w:eastAsia="Times New Roman" w:hAnsi="Browallia New" w:cs="Browallia New"/>
          <w:color w:val="212529"/>
          <w:sz w:val="28"/>
          <w:szCs w:val="28"/>
        </w:rPr>
        <w:t>(Pillar Two legislation)</w:t>
      </w:r>
      <w:r w:rsidRPr="007C18AA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</w:t>
      </w:r>
      <w:r w:rsidRPr="007C18AA">
        <w:rPr>
          <w:rFonts w:ascii="Browallia New" w:eastAsia="Times New Roman" w:hAnsi="Browallia New" w:cs="Browallia New"/>
          <w:color w:val="212529"/>
          <w:sz w:val="28"/>
          <w:szCs w:val="28"/>
          <w:cs/>
          <w:lang w:bidi="th-TH"/>
        </w:rPr>
        <w:t>ที่มีผลบังคับใช้อยู่หรือที่จะมีผลบังคับใช้อย่างแน่นอน</w:t>
      </w:r>
      <w:r w:rsidRPr="007C18AA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</w:t>
      </w:r>
      <w:r w:rsidRPr="007C18AA">
        <w:rPr>
          <w:rFonts w:ascii="Browallia New" w:eastAsia="Times New Roman" w:hAnsi="Browallia New" w:cs="Browallia New"/>
          <w:color w:val="212529"/>
          <w:sz w:val="28"/>
          <w:szCs w:val="28"/>
          <w:cs/>
          <w:lang w:bidi="th-TH"/>
        </w:rPr>
        <w:t>แต่ยังไม่มีผลบังคับใช้ในปัจจุบัน</w:t>
      </w:r>
      <w:r w:rsidRPr="007C18AA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</w:t>
      </w:r>
      <w:r w:rsidRPr="007C18AA">
        <w:rPr>
          <w:rFonts w:ascii="Browallia New" w:eastAsia="Times New Roman" w:hAnsi="Browallia New" w:cs="Browallia New"/>
          <w:color w:val="212529"/>
          <w:sz w:val="28"/>
          <w:szCs w:val="28"/>
          <w:cs/>
          <w:lang w:bidi="th-TH"/>
        </w:rPr>
        <w:t>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</w:t>
      </w:r>
      <w:r w:rsidRPr="007C18AA">
        <w:rPr>
          <w:rFonts w:ascii="Browallia New" w:eastAsia="Times New Roman" w:hAnsi="Browallia New" w:cs="Browallia New"/>
          <w:color w:val="212529"/>
          <w:sz w:val="28"/>
          <w:szCs w:val="28"/>
        </w:rPr>
        <w:t xml:space="preserve"> </w:t>
      </w:r>
      <w:r w:rsidRPr="007C18AA">
        <w:rPr>
          <w:rFonts w:ascii="Browallia New" w:eastAsia="Times New Roman" w:hAnsi="Browallia New" w:cs="Browallia New"/>
          <w:color w:val="212529"/>
          <w:sz w:val="28"/>
          <w:szCs w:val="28"/>
          <w:cs/>
          <w:lang w:bidi="th-TH"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609B7093" w14:textId="77777777" w:rsidR="0011292B" w:rsidRPr="007C18AA" w:rsidRDefault="0011292B" w:rsidP="008F7673">
      <w:pPr>
        <w:pStyle w:val="ListParagraph"/>
        <w:autoSpaceDE w:val="0"/>
        <w:autoSpaceDN w:val="0"/>
        <w:adjustRightInd w:val="0"/>
        <w:spacing w:after="0"/>
        <w:ind w:left="1560"/>
        <w:rPr>
          <w:rFonts w:ascii="Browallia New" w:eastAsia="Times New Roman" w:hAnsi="Browallia New" w:cs="Browallia New"/>
          <w:color w:val="212529"/>
          <w:sz w:val="28"/>
          <w:szCs w:val="28"/>
          <w:lang w:bidi="th-TH"/>
        </w:rPr>
      </w:pPr>
    </w:p>
    <w:p w14:paraId="463AB19C" w14:textId="77777777" w:rsidR="0011292B" w:rsidRPr="007C18AA" w:rsidRDefault="0011292B" w:rsidP="008F7673">
      <w:pPr>
        <w:pStyle w:val="ListParagraph"/>
        <w:autoSpaceDE w:val="0"/>
        <w:autoSpaceDN w:val="0"/>
        <w:adjustRightInd w:val="0"/>
        <w:spacing w:after="0"/>
        <w:ind w:left="1620"/>
        <w:rPr>
          <w:rFonts w:ascii="Browallia New" w:eastAsia="Times New Roman" w:hAnsi="Browallia New" w:cs="Browallia New"/>
          <w:color w:val="212529"/>
          <w:sz w:val="28"/>
          <w:szCs w:val="28"/>
          <w:cs/>
        </w:rPr>
      </w:pPr>
      <w:r w:rsidRPr="007C18AA">
        <w:rPr>
          <w:rFonts w:ascii="Browallia New" w:eastAsia="Times New Roman" w:hAnsi="Browallia New" w:cs="Browallia New"/>
          <w:color w:val="212529"/>
          <w:sz w:val="28"/>
          <w:szCs w:val="28"/>
          <w:cs/>
          <w:lang w:bidi="th-TH"/>
        </w:rPr>
        <w:t>โดยกลุ่มกิจการสามารถเลือกถือปฏิบัติก่อนวันบังคับใช้</w:t>
      </w:r>
    </w:p>
    <w:p w14:paraId="54BC9153" w14:textId="77777777" w:rsidR="0011292B" w:rsidRPr="007C18AA" w:rsidRDefault="0011292B" w:rsidP="008F7673">
      <w:pPr>
        <w:autoSpaceDE w:val="0"/>
        <w:autoSpaceDN w:val="0"/>
        <w:adjustRightInd w:val="0"/>
        <w:ind w:left="1560"/>
        <w:jc w:val="thaiDistribute"/>
        <w:rPr>
          <w:rFonts w:ascii="Browallia New" w:hAnsi="Browallia New" w:cs="Browallia New"/>
          <w:lang w:val="en-GB"/>
        </w:rPr>
      </w:pPr>
    </w:p>
    <w:p w14:paraId="61200D51" w14:textId="60988BFD" w:rsidR="0011292B" w:rsidRPr="007C18AA" w:rsidRDefault="0011292B">
      <w:pPr>
        <w:pStyle w:val="ListParagraph"/>
        <w:numPr>
          <w:ilvl w:val="0"/>
          <w:numId w:val="38"/>
        </w:numPr>
        <w:spacing w:after="0"/>
        <w:ind w:left="1080" w:hanging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7C18AA">
        <w:rPr>
          <w:rFonts w:ascii="Browallia New" w:eastAsiaTheme="minorHAnsi" w:hAnsi="Browallia New" w:cs="Browallia New"/>
          <w:b/>
          <w:bCs/>
          <w:color w:val="CF4A02"/>
          <w:sz w:val="28"/>
          <w:szCs w:val="28"/>
          <w:cs/>
          <w:lang w:bidi="th-TH"/>
        </w:rPr>
        <w:t>การปรับปรุงแนวปฏิบัติทางการบัญชี</w:t>
      </w:r>
      <w:r w:rsidRPr="007C18AA">
        <w:rPr>
          <w:rFonts w:ascii="Browallia New" w:eastAsiaTheme="minorHAnsi" w:hAnsi="Browallia New" w:cs="Browallia New"/>
          <w:b/>
          <w:bCs/>
          <w:color w:val="CF4A02"/>
          <w:sz w:val="28"/>
          <w:szCs w:val="28"/>
          <w:cs/>
        </w:rPr>
        <w:t xml:space="preserve"> </w:t>
      </w:r>
      <w:r w:rsidRPr="007C18AA">
        <w:rPr>
          <w:rFonts w:ascii="Browallia New" w:eastAsiaTheme="minorHAnsi" w:hAnsi="Browallia New" w:cs="Browallia New"/>
          <w:b/>
          <w:bCs/>
          <w:color w:val="CF4A02"/>
          <w:sz w:val="28"/>
          <w:szCs w:val="28"/>
          <w:cs/>
          <w:lang w:bidi="th-TH"/>
        </w:rPr>
        <w:t>เรื่องเครื่องมือทางการเงินและการเปิดเผยข้อมูลสำหรับธุรกิจประกันภัย</w:t>
      </w:r>
      <w:r w:rsidRPr="007C18A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C18AA">
        <w:rPr>
          <w:rFonts w:ascii="Browallia New" w:hAnsi="Browallia New" w:cs="Browallia New"/>
          <w:sz w:val="28"/>
          <w:szCs w:val="28"/>
          <w:cs/>
          <w:lang w:bidi="th-TH"/>
        </w:rPr>
        <w:t>ได้มีการแก้ไขเรื่องการเปิดเผยข้อมูลนโยบายการบัญชีที่มีสาระสำคัญ</w:t>
      </w:r>
      <w:r w:rsidRPr="007C18A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C18AA">
        <w:rPr>
          <w:rFonts w:ascii="Browallia New" w:hAnsi="Browallia New" w:cs="Browallia New"/>
          <w:sz w:val="28"/>
          <w:szCs w:val="28"/>
          <w:cs/>
          <w:lang w:bidi="th-TH"/>
        </w:rPr>
        <w:t>เพื่อให้สอดคล้องกับ</w:t>
      </w:r>
      <w:r w:rsidRPr="007C18AA">
        <w:rPr>
          <w:rFonts w:ascii="Browallia New" w:eastAsiaTheme="minorHAnsi" w:hAnsi="Browallia New" w:cs="Browallia New"/>
          <w:sz w:val="28"/>
          <w:szCs w:val="28"/>
          <w:cs/>
          <w:lang w:bidi="th-TH"/>
        </w:rPr>
        <w:t>การปรับปรุงมาตรฐานการบัญชีฉบับที่</w:t>
      </w:r>
      <w:r w:rsidRPr="007C18AA">
        <w:rPr>
          <w:rFonts w:ascii="Browallia New" w:eastAsiaTheme="minorHAnsi" w:hAnsi="Browallia New" w:cs="Browallia New"/>
          <w:sz w:val="28"/>
          <w:szCs w:val="28"/>
          <w:cs/>
        </w:rPr>
        <w:t xml:space="preserve"> </w:t>
      </w:r>
      <w:r w:rsidR="00A76174" w:rsidRPr="00A76174">
        <w:rPr>
          <w:rFonts w:ascii="Browallia New" w:eastAsiaTheme="minorHAnsi" w:hAnsi="Browallia New" w:cs="Browallia New"/>
          <w:sz w:val="28"/>
          <w:szCs w:val="28"/>
        </w:rPr>
        <w:t>1</w:t>
      </w:r>
      <w:r w:rsidRPr="007C18AA">
        <w:rPr>
          <w:rFonts w:ascii="Browallia New" w:eastAsiaTheme="minorHAnsi" w:hAnsi="Browallia New" w:cs="Browallia New"/>
          <w:sz w:val="28"/>
          <w:szCs w:val="28"/>
        </w:rPr>
        <w:t xml:space="preserve"> </w:t>
      </w:r>
      <w:r w:rsidRPr="007C18AA">
        <w:rPr>
          <w:rFonts w:ascii="Browallia New" w:eastAsiaTheme="minorHAnsi" w:hAnsi="Browallia New" w:cs="Browallia New"/>
          <w:sz w:val="28"/>
          <w:szCs w:val="28"/>
          <w:cs/>
          <w:lang w:bidi="th-TH"/>
        </w:rPr>
        <w:t>เรื่อง</w:t>
      </w:r>
      <w:r w:rsidRPr="007C18AA">
        <w:rPr>
          <w:rFonts w:ascii="Browallia New" w:eastAsiaTheme="minorHAnsi" w:hAnsi="Browallia New" w:cs="Browallia New"/>
          <w:sz w:val="28"/>
          <w:szCs w:val="28"/>
        </w:rPr>
        <w:t xml:space="preserve"> </w:t>
      </w:r>
      <w:r w:rsidRPr="007C18AA">
        <w:rPr>
          <w:rFonts w:ascii="Browallia New" w:eastAsiaTheme="minorHAnsi" w:hAnsi="Browallia New" w:cs="Browallia New"/>
          <w:sz w:val="28"/>
          <w:szCs w:val="28"/>
          <w:cs/>
          <w:lang w:bidi="th-TH"/>
        </w:rPr>
        <w:t>การนำเสนองบการเงิน</w:t>
      </w:r>
      <w:r w:rsidRPr="007C18AA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0803D0E7" w14:textId="77777777" w:rsidR="00D22660" w:rsidRPr="007C18AA" w:rsidRDefault="00D22660" w:rsidP="008F7673">
      <w:pPr>
        <w:ind w:left="567"/>
        <w:contextualSpacing/>
        <w:jc w:val="both"/>
        <w:rPr>
          <w:rFonts w:ascii="Browallia New" w:hAnsi="Browallia New" w:cs="Browallia New"/>
        </w:rPr>
      </w:pPr>
    </w:p>
    <w:p w14:paraId="432CAD8C" w14:textId="117996D7" w:rsidR="00A42FEE" w:rsidRPr="007C18AA" w:rsidRDefault="00D22660" w:rsidP="008F7673">
      <w:pPr>
        <w:ind w:left="540"/>
        <w:contextualSpacing/>
        <w:jc w:val="thaiDistribute"/>
        <w:rPr>
          <w:rFonts w:ascii="Browallia New" w:hAnsi="Browallia New" w:cs="Browallia New"/>
        </w:rPr>
      </w:pPr>
      <w:r w:rsidRPr="007C18AA">
        <w:rPr>
          <w:rFonts w:ascii="Browallia New" w:hAnsi="Browallia New" w:cs="Browallia New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  <w:r w:rsidR="007879AF" w:rsidRPr="007C18AA">
        <w:rPr>
          <w:rFonts w:ascii="Browallia New" w:hAnsi="Browallia New" w:cs="Browallia New"/>
          <w:cs/>
        </w:rPr>
        <w:t xml:space="preserve"> </w:t>
      </w:r>
      <w:r w:rsidRPr="007C18AA">
        <w:rPr>
          <w:rFonts w:ascii="Browallia New" w:hAnsi="Browallia New" w:cs="Browallia New"/>
          <w:cs/>
        </w:rPr>
        <w:t>ผู้บริหารของบริษัทกำลังอยู่ระหว่างการประเมินผลกระทบของการปรับปรุงมาตรฐานดังกล่าวต่อบริษัท</w:t>
      </w:r>
    </w:p>
    <w:p w14:paraId="0B1DDDD8" w14:textId="6FC86340" w:rsidR="004F1EB6" w:rsidRDefault="004F1EB6">
      <w:pPr>
        <w:rPr>
          <w:rFonts w:ascii="Browallia New" w:hAnsi="Browallia New" w:cs="Browallia New"/>
          <w:spacing w:val="-2"/>
          <w:lang w:val="en-GB"/>
        </w:rPr>
      </w:pPr>
      <w:r>
        <w:rPr>
          <w:rFonts w:ascii="Browallia New" w:hAnsi="Browallia New" w:cs="Browallia New"/>
          <w:spacing w:val="-2"/>
          <w:lang w:val="en-GB"/>
        </w:rPr>
        <w:br w:type="page"/>
      </w:r>
    </w:p>
    <w:p w14:paraId="6D512DEC" w14:textId="2EAF913D" w:rsidR="00A42FEE" w:rsidRPr="007C18AA" w:rsidRDefault="00A42FEE">
      <w:pPr>
        <w:pStyle w:val="ListParagraph"/>
        <w:numPr>
          <w:ilvl w:val="1"/>
          <w:numId w:val="36"/>
        </w:numPr>
        <w:spacing w:after="0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eastAsia="x-none" w:bidi="th-TH"/>
        </w:rPr>
      </w:pP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eastAsia="x-none" w:bidi="th-TH"/>
        </w:rPr>
        <w:lastRenderedPageBreak/>
        <w:t>มาตรฐานการรายงานทางการเงินฉบับ</w:t>
      </w:r>
      <w:r w:rsidR="001F6650"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eastAsia="x-none" w:bidi="th-TH"/>
        </w:rPr>
        <w:t>ใหม่</w:t>
      </w: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eastAsia="x-none" w:bidi="th-TH"/>
        </w:rPr>
        <w:t xml:space="preserve">ที่มีผลบังคับใช้สำหรับรอบระยะเวลาบัญชีที่เริ่มในหรือหลังวันที่ </w:t>
      </w:r>
      <w:r w:rsidR="00A76174" w:rsidRPr="00A7617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eastAsia="x-none"/>
        </w:rPr>
        <w:t>1</w:t>
      </w:r>
      <w:r w:rsidR="0011292B"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eastAsia="x-none"/>
        </w:rPr>
        <w:t xml:space="preserve"> </w:t>
      </w:r>
      <w:r w:rsidR="0011292B"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eastAsia="x-none" w:bidi="th-TH"/>
        </w:rPr>
        <w:t xml:space="preserve">มกราคม พ.ศ. </w:t>
      </w:r>
      <w:r w:rsidR="00A76174" w:rsidRPr="00A7617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eastAsia="x-none"/>
        </w:rPr>
        <w:t>256</w:t>
      </w:r>
      <w:r w:rsidR="00A76174" w:rsidRPr="00A7617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eastAsia="x-none" w:bidi="th-TH"/>
        </w:rPr>
        <w:t>8</w:t>
      </w:r>
      <w:r w:rsidR="0011292B"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eastAsia="x-none"/>
        </w:rPr>
        <w:t xml:space="preserve"> </w:t>
      </w: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eastAsia="x-none" w:bidi="th-TH"/>
        </w:rPr>
        <w:t>ที่เกี่ยวข้องและมีผลกระทบที่มีนัยสำคัญต่อกลุ่มกิจการ</w:t>
      </w:r>
    </w:p>
    <w:p w14:paraId="0D394DFB" w14:textId="77777777" w:rsidR="00A42FEE" w:rsidRPr="007C18AA" w:rsidRDefault="00A42FEE" w:rsidP="00A42FE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212529"/>
        </w:rPr>
      </w:pPr>
    </w:p>
    <w:p w14:paraId="6A715891" w14:textId="76634065" w:rsidR="00A42FEE" w:rsidRPr="007C18AA" w:rsidRDefault="00A42FEE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/>
        <w:ind w:left="1080" w:hanging="540"/>
        <w:contextualSpacing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</w:rPr>
      </w:pPr>
      <w:r w:rsidRPr="007C18AA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มาตรฐานการรายงานทางการเงินฉบับที่</w:t>
      </w:r>
      <w:r w:rsidRPr="007C18AA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  <w:t xml:space="preserve"> </w:t>
      </w:r>
      <w:r w:rsidR="00A76174" w:rsidRPr="00A7617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>17</w:t>
      </w:r>
      <w:r w:rsidRPr="007C18AA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7C18AA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สัญญาประกันภัย</w:t>
      </w:r>
      <w:r w:rsidRPr="007C18AA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Pr="007C18AA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</w:rPr>
        <w:t xml:space="preserve">TFRS </w:t>
      </w:r>
      <w:r w:rsidR="00A76174" w:rsidRPr="00A76174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</w:rPr>
        <w:t>17</w:t>
      </w:r>
      <w:r w:rsidRPr="007C18AA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</w:rPr>
        <w:t xml:space="preserve"> </w:t>
      </w:r>
      <w:r w:rsidRPr="007C18AA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cs/>
          <w:lang w:bidi="th-TH"/>
        </w:rPr>
        <w:t>จะใช้ทดแทน</w:t>
      </w:r>
      <w:r w:rsidRPr="007C18AA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cs/>
        </w:rPr>
        <w:t xml:space="preserve"> </w:t>
      </w:r>
      <w:r w:rsidRPr="007C18AA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</w:rPr>
        <w:t xml:space="preserve">TFRS </w:t>
      </w:r>
      <w:r w:rsidR="00A76174" w:rsidRPr="00A76174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</w:rPr>
        <w:t>4</w:t>
      </w:r>
      <w:r w:rsidRPr="007C18AA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cs/>
        </w:rPr>
        <w:t xml:space="preserve"> </w:t>
      </w:r>
      <w:r w:rsidRPr="007C18AA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cs/>
          <w:lang w:bidi="th-TH"/>
        </w:rPr>
        <w:t>สัญญาประกันภัย</w:t>
      </w:r>
    </w:p>
    <w:p w14:paraId="195FB055" w14:textId="77777777" w:rsidR="00A42FEE" w:rsidRPr="007C18AA" w:rsidRDefault="00A42FEE" w:rsidP="008F7673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lang w:val="en-GB"/>
        </w:rPr>
      </w:pPr>
    </w:p>
    <w:p w14:paraId="06FC77D0" w14:textId="77777777" w:rsidR="00A42FEE" w:rsidRPr="007C18AA" w:rsidRDefault="00A42FEE" w:rsidP="008F7673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212529"/>
          <w:cs/>
        </w:rPr>
      </w:pPr>
      <w:r w:rsidRPr="007C18AA">
        <w:rPr>
          <w:rFonts w:ascii="Browallia New" w:hAnsi="Browallia New" w:cs="Browallia New"/>
          <w:color w:val="212529"/>
          <w:cs/>
        </w:rPr>
        <w:t>มาตรฐานฉบับนี้กำหนดให้ต้องใช้วิธีการวัดมูลค่าที่ตัวเลขประมาณการต้องถูกวัดมูลค่าใหม่ในแต่ละรอบระยะเวลารายงาน สัญญาจะถูกวัดมูลค่าด้วยองค์ประกอบดังต่อไปนี้</w:t>
      </w:r>
    </w:p>
    <w:p w14:paraId="1E8D0C41" w14:textId="77777777" w:rsidR="00A42FEE" w:rsidRPr="007C18AA" w:rsidRDefault="00A42FEE" w:rsidP="008F7673">
      <w:pPr>
        <w:ind w:left="1077"/>
        <w:jc w:val="thaiDistribute"/>
        <w:rPr>
          <w:rFonts w:ascii="Browallia New" w:hAnsi="Browallia New" w:cs="Browallia New"/>
          <w:lang w:val="en-GB"/>
        </w:rPr>
      </w:pPr>
    </w:p>
    <w:p w14:paraId="241BDB1A" w14:textId="77777777" w:rsidR="00A42FEE" w:rsidRPr="007C18AA" w:rsidRDefault="00A42FEE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7C18AA">
        <w:rPr>
          <w:rFonts w:ascii="Browallia New" w:hAnsi="Browallia New" w:cs="Browallia New"/>
          <w:sz w:val="28"/>
          <w:szCs w:val="28"/>
          <w:cs/>
          <w:lang w:bidi="th-TH"/>
        </w:rPr>
        <w:t>กระแสเงินสดที่คิดลดและถ่วงน้ำหนักตามความน่าจะเป็น</w:t>
      </w:r>
    </w:p>
    <w:p w14:paraId="5BB144D8" w14:textId="77777777" w:rsidR="00A42FEE" w:rsidRPr="007C18AA" w:rsidRDefault="00A42FEE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/>
        <w:contextualSpacing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7C18AA">
        <w:rPr>
          <w:rFonts w:ascii="Browallia New" w:hAnsi="Browallia New" w:cs="Browallia New"/>
          <w:sz w:val="28"/>
          <w:szCs w:val="28"/>
          <w:cs/>
          <w:lang w:bidi="th-TH"/>
        </w:rPr>
        <w:t>ค่าปรับปรุงความเสี่ยงโดยชัดแจ้ง</w:t>
      </w:r>
      <w:r w:rsidRPr="007C18AA">
        <w:rPr>
          <w:rFonts w:ascii="Browallia New" w:hAnsi="Browallia New" w:cs="Browallia New"/>
          <w:sz w:val="28"/>
          <w:szCs w:val="28"/>
        </w:rPr>
        <w:t xml:space="preserve"> </w:t>
      </w:r>
      <w:r w:rsidRPr="007C18AA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</w:p>
    <w:p w14:paraId="3AAAE87D" w14:textId="77777777" w:rsidR="00A42FEE" w:rsidRPr="007C18AA" w:rsidRDefault="00A42FEE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7C18AA">
        <w:rPr>
          <w:rFonts w:ascii="Browallia New" w:hAnsi="Browallia New" w:cs="Browallia New"/>
          <w:sz w:val="28"/>
          <w:szCs w:val="28"/>
          <w:cs/>
          <w:lang w:bidi="th-TH"/>
        </w:rPr>
        <w:t>กำไรจากการให้บริการตามสัญญา</w:t>
      </w:r>
      <w:r w:rsidRPr="007C18A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C18AA">
        <w:rPr>
          <w:rFonts w:ascii="Browallia New" w:hAnsi="Browallia New" w:cs="Browallia New"/>
          <w:sz w:val="28"/>
          <w:szCs w:val="28"/>
          <w:cs/>
          <w:lang w:bidi="th-TH"/>
        </w:rPr>
        <w:t>ซึ่งแสดงถึงกำไรรอการรับรู้ของสัญญาซึ่งจะถูกรับรู้เป็นรายได้ตลอดระยะเวลาคุ้มครอง</w:t>
      </w:r>
    </w:p>
    <w:p w14:paraId="49A5CAF7" w14:textId="77777777" w:rsidR="00A42FEE" w:rsidRPr="007C18AA" w:rsidRDefault="00A42FEE" w:rsidP="008F7673">
      <w:pPr>
        <w:pStyle w:val="ListParagraph"/>
        <w:autoSpaceDE w:val="0"/>
        <w:autoSpaceDN w:val="0"/>
        <w:adjustRightInd w:val="0"/>
        <w:spacing w:after="0"/>
        <w:ind w:left="1440"/>
        <w:jc w:val="thaiDistribute"/>
        <w:rPr>
          <w:rFonts w:ascii="Browallia New" w:hAnsi="Browallia New" w:cs="Browallia New"/>
          <w:sz w:val="28"/>
          <w:szCs w:val="28"/>
        </w:rPr>
      </w:pPr>
    </w:p>
    <w:p w14:paraId="78685179" w14:textId="00306082" w:rsidR="00A42FEE" w:rsidRPr="007C18AA" w:rsidRDefault="00A42FEE" w:rsidP="008F7673">
      <w:pPr>
        <w:ind w:left="1077"/>
        <w:jc w:val="thaiDistribute"/>
        <w:rPr>
          <w:rFonts w:ascii="Browallia New" w:hAnsi="Browallia New" w:cs="Browallia New"/>
          <w:lang w:val="en-GB"/>
        </w:rPr>
      </w:pPr>
      <w:r w:rsidRPr="007C18AA">
        <w:rPr>
          <w:rFonts w:ascii="Browallia New" w:hAnsi="Browallia New" w:cs="Browallia New"/>
          <w:cs/>
          <w:lang w:val="en-GB"/>
        </w:rPr>
        <w:t>มาตรฐานฉบับนี้ได้ให้ทางเลือกสำหรับการรับรู้การเปลี่ยนแปลงของอัตราคิดลดในงบกำไรหรือขาดทุนหรือ</w:t>
      </w:r>
      <w:r w:rsidR="008F7673" w:rsidRPr="007C18AA">
        <w:rPr>
          <w:rFonts w:ascii="Browallia New" w:hAnsi="Browallia New" w:cs="Browallia New"/>
          <w:cs/>
          <w:lang w:val="en-GB"/>
        </w:rPr>
        <w:br/>
      </w:r>
      <w:r w:rsidRPr="007C18AA">
        <w:rPr>
          <w:rFonts w:ascii="Browallia New" w:hAnsi="Browallia New" w:cs="Browallia New"/>
          <w:cs/>
          <w:lang w:val="en-GB"/>
        </w:rPr>
        <w:t xml:space="preserve">ในกำไรขาดทุนเบ็ดเสร็จอื่นโดยตรง ทางเลือกดังกล่าวมีแนวโน้มจะสะท้อนว่าผู้รับประกันภัยบันทึกสินทรัพย์ทางการเงินของตนอย่างไรภายใต้ </w:t>
      </w:r>
      <w:r w:rsidRPr="007C18AA">
        <w:rPr>
          <w:rFonts w:ascii="Browallia New" w:hAnsi="Browallia New" w:cs="Browallia New"/>
          <w:lang w:val="en-GB"/>
        </w:rPr>
        <w:t xml:space="preserve">TFRS </w:t>
      </w:r>
      <w:r w:rsidR="00A76174" w:rsidRPr="00A76174">
        <w:rPr>
          <w:rFonts w:ascii="Browallia New" w:hAnsi="Browallia New" w:cs="Browallia New"/>
          <w:lang w:val="en-GB"/>
        </w:rPr>
        <w:t>9</w:t>
      </w:r>
      <w:r w:rsidRPr="007C18AA">
        <w:rPr>
          <w:rFonts w:ascii="Browallia New" w:hAnsi="Browallia New" w:cs="Browallia New"/>
          <w:cs/>
          <w:lang w:val="en-GB"/>
        </w:rPr>
        <w:t xml:space="preserve"> </w:t>
      </w:r>
    </w:p>
    <w:p w14:paraId="550A96CD" w14:textId="77777777" w:rsidR="00A42FEE" w:rsidRPr="007C18AA" w:rsidRDefault="00A42FEE" w:rsidP="008F7673">
      <w:pPr>
        <w:ind w:left="1077"/>
        <w:jc w:val="thaiDistribute"/>
        <w:rPr>
          <w:rFonts w:ascii="Browallia New" w:hAnsi="Browallia New" w:cs="Browallia New"/>
          <w:lang w:val="en-GB"/>
        </w:rPr>
      </w:pPr>
    </w:p>
    <w:p w14:paraId="12481C74" w14:textId="585739BA" w:rsidR="00A42FEE" w:rsidRPr="007C18AA" w:rsidRDefault="00A42FEE" w:rsidP="008F7673">
      <w:pPr>
        <w:ind w:left="1077"/>
        <w:jc w:val="thaiDistribute"/>
        <w:rPr>
          <w:rFonts w:ascii="Browallia New" w:hAnsi="Browallia New" w:cs="Browallia New"/>
          <w:lang w:val="en-GB"/>
        </w:rPr>
      </w:pPr>
      <w:r w:rsidRPr="007C18AA">
        <w:rPr>
          <w:rFonts w:ascii="Browallia New" w:hAnsi="Browallia New" w:cs="Browallia New"/>
          <w:cs/>
          <w:lang w:val="en-GB"/>
        </w:rPr>
        <w:t>วิธีการปันส่วนเบี้ยประกันภัยอย่างง่ายเป็นอีกหนึ่งทางเลือกที่อนุญาตให้ใช้กับหนี้สินสำหรับความคุ้มครอง</w:t>
      </w:r>
      <w:r w:rsidR="008F7673" w:rsidRPr="007C18AA">
        <w:rPr>
          <w:rFonts w:ascii="Browallia New" w:hAnsi="Browallia New" w:cs="Browallia New"/>
          <w:cs/>
          <w:lang w:val="en-GB"/>
        </w:rPr>
        <w:br/>
      </w:r>
      <w:r w:rsidRPr="007C18AA">
        <w:rPr>
          <w:rFonts w:ascii="Browallia New" w:hAnsi="Browallia New" w:cs="Browallia New"/>
          <w:spacing w:val="-4"/>
          <w:cs/>
          <w:lang w:val="en-GB"/>
        </w:rPr>
        <w:t>ที่เหลืออยู่ของกลุ่มของสัญญาประกันภัยที่เป็นไปตามเงื่อนไข</w:t>
      </w:r>
      <w:r w:rsidRPr="007C18AA">
        <w:rPr>
          <w:rFonts w:ascii="Browallia New" w:hAnsi="Browallia New" w:cs="Browallia New"/>
          <w:spacing w:val="-4"/>
          <w:lang w:val="en-GB"/>
        </w:rPr>
        <w:t xml:space="preserve"> </w:t>
      </w:r>
      <w:r w:rsidRPr="007C18AA">
        <w:rPr>
          <w:rFonts w:ascii="Browallia New" w:hAnsi="Browallia New" w:cs="Browallia New"/>
          <w:spacing w:val="-4"/>
          <w:cs/>
          <w:lang w:val="en-GB"/>
        </w:rPr>
        <w:t>ซึ่งมักถูกรับประกันภัยโดยบริษัทประกันวินาศภัย</w:t>
      </w:r>
    </w:p>
    <w:p w14:paraId="737849C8" w14:textId="77777777" w:rsidR="00A42FEE" w:rsidRPr="007C18AA" w:rsidRDefault="00A42FEE" w:rsidP="008F7673">
      <w:pPr>
        <w:ind w:left="1077"/>
        <w:jc w:val="thaiDistribute"/>
        <w:rPr>
          <w:rFonts w:ascii="Browallia New" w:hAnsi="Browallia New" w:cs="Browallia New"/>
          <w:lang w:val="en-GB"/>
        </w:rPr>
      </w:pPr>
    </w:p>
    <w:p w14:paraId="68B36DF9" w14:textId="6EB90F53" w:rsidR="00A42FEE" w:rsidRPr="007C18AA" w:rsidRDefault="00A42FEE" w:rsidP="008F7673">
      <w:pPr>
        <w:ind w:left="1077"/>
        <w:jc w:val="thaiDistribute"/>
        <w:rPr>
          <w:rFonts w:ascii="Browallia New" w:hAnsi="Browallia New" w:cs="Browallia New"/>
          <w:lang w:val="en-GB"/>
        </w:rPr>
      </w:pPr>
      <w:r w:rsidRPr="007C18AA">
        <w:rPr>
          <w:rFonts w:ascii="Browallia New" w:hAnsi="Browallia New" w:cs="Browallia New"/>
          <w:cs/>
          <w:lang w:val="en-GB"/>
        </w:rPr>
        <w:t>มีวิธีการวั</w:t>
      </w:r>
      <w:r w:rsidR="005425C5" w:rsidRPr="007C18AA">
        <w:rPr>
          <w:rFonts w:ascii="Browallia New" w:hAnsi="Browallia New" w:cs="Browallia New"/>
          <w:cs/>
          <w:lang w:val="en-GB"/>
        </w:rPr>
        <w:t>ด</w:t>
      </w:r>
      <w:r w:rsidRPr="007C18AA">
        <w:rPr>
          <w:rFonts w:ascii="Browallia New" w:hAnsi="Browallia New" w:cs="Browallia New"/>
          <w:cs/>
          <w:lang w:val="en-GB"/>
        </w:rPr>
        <w:t xml:space="preserve">มูลค่าที่ดัดแปลงมากจากวิธีการวัดมูลค่าทั่วไปซึ่งเรียกว่า </w:t>
      </w:r>
      <w:r w:rsidRPr="007C18AA">
        <w:rPr>
          <w:rFonts w:ascii="Browallia New" w:hAnsi="Browallia New" w:cs="Browallia New"/>
          <w:lang w:val="en-GB"/>
        </w:rPr>
        <w:t>‘</w:t>
      </w:r>
      <w:r w:rsidRPr="007C18AA">
        <w:rPr>
          <w:rFonts w:ascii="Browallia New" w:hAnsi="Browallia New" w:cs="Browallia New"/>
          <w:cs/>
          <w:lang w:val="en-GB"/>
        </w:rPr>
        <w:t>วิธีค่าธรรมเนียมผันแปร</w:t>
      </w:r>
      <w:r w:rsidRPr="007C18AA">
        <w:rPr>
          <w:rFonts w:ascii="Browallia New" w:hAnsi="Browallia New" w:cs="Browallia New"/>
          <w:lang w:val="en-GB"/>
        </w:rPr>
        <w:t xml:space="preserve">’ </w:t>
      </w:r>
      <w:r w:rsidRPr="007C18AA">
        <w:rPr>
          <w:rFonts w:ascii="Browallia New" w:hAnsi="Browallia New" w:cs="Browallia New"/>
          <w:cs/>
          <w:lang w:val="en-GB"/>
        </w:rPr>
        <w:t>สำหรับสัญญาบางประเภทที่รับประกันภัยโดยบริษัทประกันชีวิต เมื่อผู้ถือกรมธรรม์ได้รับส่วนแบ่งในผลตอบแทนจากรายการอ้างอิง เมื่อใช้วิธีค่าธรรมเนียมผันแปร ส่วนแบ่งจากการเปลี่ยนแปลงมูลค่ายุติธรรมของรายการอ้างอิงของกิจการรวมอยู่ในกำไรจากการให้บริการตามสัญญา ดังนั้นผลจากการที่บริษัทประกันภัยใช้วิธีการวัตมูลค่าดังกล่าวมีแนวโน้มที่จะผันผวนน้อยกว่าวิธีการวัดมูลค่าทั่วไป</w:t>
      </w:r>
    </w:p>
    <w:p w14:paraId="5F5ED699" w14:textId="77777777" w:rsidR="007C18AA" w:rsidRDefault="007C18AA" w:rsidP="008F7673">
      <w:pPr>
        <w:ind w:left="1077"/>
        <w:jc w:val="thaiDistribute"/>
        <w:rPr>
          <w:rFonts w:ascii="Browallia New" w:hAnsi="Browallia New" w:cs="Browallia New"/>
          <w:lang w:val="en-GB"/>
        </w:rPr>
      </w:pPr>
      <w:bookmarkStart w:id="1" w:name="_Hlk154476290"/>
    </w:p>
    <w:p w14:paraId="6F84F9A8" w14:textId="1AEBA503" w:rsidR="00A42FEE" w:rsidRPr="007C18AA" w:rsidRDefault="00A42FEE" w:rsidP="008F7673">
      <w:pPr>
        <w:ind w:left="1077"/>
        <w:jc w:val="thaiDistribute"/>
        <w:rPr>
          <w:rFonts w:ascii="Browallia New" w:hAnsi="Browallia New" w:cs="Browallia New"/>
          <w:lang w:val="en-GB"/>
        </w:rPr>
      </w:pPr>
      <w:r w:rsidRPr="007C18AA">
        <w:rPr>
          <w:rFonts w:ascii="Browallia New" w:hAnsi="Browallia New" w:cs="Browallia New"/>
          <w:cs/>
          <w:lang w:val="en-GB"/>
        </w:rPr>
        <w:t xml:space="preserve">การปฏิบัติตามมาตรฐานการรายงานทางการเงินฉบับที่ </w:t>
      </w:r>
      <w:r w:rsidR="00A76174" w:rsidRPr="00A76174">
        <w:rPr>
          <w:rFonts w:ascii="Browallia New" w:hAnsi="Browallia New" w:cs="Browallia New"/>
          <w:lang w:val="en-GB"/>
        </w:rPr>
        <w:t>17</w:t>
      </w:r>
      <w:r w:rsidRPr="007C18AA">
        <w:rPr>
          <w:rFonts w:ascii="Browallia New" w:hAnsi="Browallia New" w:cs="Browallia New"/>
          <w:lang w:val="en-GB"/>
        </w:rPr>
        <w:t xml:space="preserve"> </w:t>
      </w:r>
      <w:r w:rsidRPr="007C18AA">
        <w:rPr>
          <w:rFonts w:ascii="Browallia New" w:hAnsi="Browallia New" w:cs="Browallia New"/>
          <w:cs/>
          <w:lang w:val="en-GB"/>
        </w:rPr>
        <w:t xml:space="preserve">กลุ่มกิจการสามารถเลือกรับรู้ผลกระทบเชิงลบสะสมจากหนี้สินตามสัญญาประกันภัยในกำไรสะสมได้โดยใช้วิธีเส้นตรงภายในระยะเวลาไม่เกิน </w:t>
      </w:r>
      <w:r w:rsidR="00A76174" w:rsidRPr="00A76174">
        <w:rPr>
          <w:rFonts w:ascii="Browallia New" w:hAnsi="Browallia New" w:cs="Browallia New"/>
          <w:lang w:val="en-GB"/>
        </w:rPr>
        <w:t>3</w:t>
      </w:r>
      <w:r w:rsidRPr="007C18AA">
        <w:rPr>
          <w:rFonts w:ascii="Browallia New" w:hAnsi="Browallia New" w:cs="Browallia New"/>
          <w:lang w:val="en-GB"/>
        </w:rPr>
        <w:t xml:space="preserve"> </w:t>
      </w:r>
      <w:r w:rsidRPr="007C18AA">
        <w:rPr>
          <w:rFonts w:ascii="Browallia New" w:hAnsi="Browallia New" w:cs="Browallia New"/>
          <w:cs/>
          <w:lang w:val="en-GB"/>
        </w:rPr>
        <w:t>ปีนับจากวันที่เปลี่ยนผ่าน</w:t>
      </w:r>
    </w:p>
    <w:bookmarkEnd w:id="1"/>
    <w:p w14:paraId="57CF3E3F" w14:textId="77777777" w:rsidR="007C18AA" w:rsidRDefault="007C18AA" w:rsidP="007C18AA">
      <w:pPr>
        <w:ind w:left="1077"/>
        <w:jc w:val="thaiDistribute"/>
        <w:rPr>
          <w:rFonts w:ascii="Browallia New" w:hAnsi="Browallia New" w:cs="Browallia New"/>
          <w:lang w:val="en-GB"/>
        </w:rPr>
      </w:pPr>
    </w:p>
    <w:p w14:paraId="4909A182" w14:textId="545B90CF" w:rsidR="00A42FEE" w:rsidRPr="007C18AA" w:rsidRDefault="00A42FEE" w:rsidP="007C18AA">
      <w:pPr>
        <w:ind w:left="1077"/>
        <w:jc w:val="thaiDistribute"/>
        <w:rPr>
          <w:rFonts w:ascii="Browallia New" w:hAnsi="Browallia New" w:cs="Browallia New"/>
          <w:lang w:val="en-GB"/>
        </w:rPr>
      </w:pPr>
      <w:r w:rsidRPr="007C18AA">
        <w:rPr>
          <w:rFonts w:ascii="Browallia New" w:hAnsi="Browallia New" w:cs="Browallia New"/>
          <w:cs/>
          <w:lang w:val="en-GB"/>
        </w:rPr>
        <w:t>ข้อกำหนดใหม่ดังกล่าวจะส่งผลกระทบต่องบการเงินและตัวชี้วัดผลการดำเนินงานที่สำคัญของทุกกิจการ</w:t>
      </w:r>
      <w:r w:rsidR="008F7673" w:rsidRPr="007C18AA">
        <w:rPr>
          <w:rFonts w:ascii="Browallia New" w:hAnsi="Browallia New" w:cs="Browallia New"/>
          <w:cs/>
          <w:lang w:val="en-GB"/>
        </w:rPr>
        <w:br/>
      </w:r>
      <w:r w:rsidRPr="007C18AA">
        <w:rPr>
          <w:rFonts w:ascii="Browallia New" w:hAnsi="Browallia New" w:cs="Browallia New"/>
          <w:cs/>
          <w:lang w:val="en-GB"/>
        </w:rPr>
        <w:t>ที่ออกสัญญาประกันภัยหรือสัญญาลงทุนที่มีลักษณะร่วมรับผลประโยชน์ตามดุลพินิจ</w:t>
      </w:r>
    </w:p>
    <w:p w14:paraId="556142FC" w14:textId="3778F0DA" w:rsidR="008F7673" w:rsidRPr="007C18AA" w:rsidRDefault="008F7673" w:rsidP="007C18AA">
      <w:pPr>
        <w:ind w:left="1077"/>
        <w:jc w:val="thaiDistribute"/>
        <w:rPr>
          <w:rFonts w:ascii="Browallia New" w:hAnsi="Browallia New" w:cs="Browallia New"/>
          <w:cs/>
          <w:lang w:val="en-GB"/>
        </w:rPr>
      </w:pPr>
      <w:r w:rsidRPr="007C18AA">
        <w:rPr>
          <w:rFonts w:ascii="Browallia New" w:hAnsi="Browallia New" w:cs="Browallia New"/>
          <w:cs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01B40" w:rsidRPr="007C18AA" w14:paraId="549BB86E" w14:textId="77777777" w:rsidTr="004D7E1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552DEA" w14:textId="374DBA17" w:rsidR="00101B40" w:rsidRPr="007C18AA" w:rsidRDefault="00101B40" w:rsidP="008F7673">
            <w:pPr>
              <w:pStyle w:val="ListParagraph"/>
              <w:numPr>
                <w:ilvl w:val="0"/>
                <w:numId w:val="6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bidi="th-TH"/>
              </w:rPr>
              <w:lastRenderedPageBreak/>
              <w:t>นโยบายการบัญชี</w:t>
            </w:r>
          </w:p>
        </w:tc>
      </w:tr>
    </w:tbl>
    <w:p w14:paraId="0922A55F" w14:textId="3B1B2CC3" w:rsidR="00F356C5" w:rsidRPr="007C18AA" w:rsidRDefault="00F356C5" w:rsidP="008F7673">
      <w:pPr>
        <w:rPr>
          <w:rFonts w:ascii="Browallia New" w:eastAsia="Arial Unicode MS" w:hAnsi="Browallia New" w:cs="Browallia New"/>
          <w:cs/>
          <w:lang w:eastAsia="x-none" w:bidi="ar-SA"/>
        </w:rPr>
      </w:pPr>
    </w:p>
    <w:p w14:paraId="4095989F" w14:textId="38DF3170" w:rsidR="00EC0D35" w:rsidRPr="007C18AA" w:rsidRDefault="00C46115" w:rsidP="008F7673">
      <w:pPr>
        <w:pStyle w:val="Heading2"/>
        <w:numPr>
          <w:ilvl w:val="1"/>
          <w:numId w:val="7"/>
        </w:num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การบัญชีสำหรับงบการเงินรวม</w:t>
      </w:r>
    </w:p>
    <w:p w14:paraId="66DC058C" w14:textId="77777777" w:rsidR="0060612C" w:rsidRPr="007C18AA" w:rsidRDefault="0060612C" w:rsidP="0060612C">
      <w:pPr>
        <w:pStyle w:val="ListParagraph"/>
        <w:spacing w:after="0"/>
        <w:ind w:left="540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4AA4044" w14:textId="3FCCCEDB" w:rsidR="002C12AA" w:rsidRPr="007C18AA" w:rsidRDefault="002C12AA" w:rsidP="00F10EE0">
      <w:pPr>
        <w:pStyle w:val="ListParagraph"/>
        <w:numPr>
          <w:ilvl w:val="0"/>
          <w:numId w:val="8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7C18AA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บริษัทย่อย</w:t>
      </w:r>
    </w:p>
    <w:p w14:paraId="2A21DA13" w14:textId="77777777" w:rsidR="002C12AA" w:rsidRPr="007C18AA" w:rsidRDefault="002C12AA" w:rsidP="0042064D">
      <w:pPr>
        <w:ind w:left="567"/>
        <w:jc w:val="thaiDistribute"/>
        <w:rPr>
          <w:rFonts w:ascii="Browallia New" w:eastAsia="Arial Unicode MS" w:hAnsi="Browallia New" w:cs="Browallia New"/>
          <w:cs/>
        </w:rPr>
      </w:pPr>
    </w:p>
    <w:p w14:paraId="7BB0561C" w14:textId="1DBD95A9" w:rsidR="002C12AA" w:rsidRPr="007C18AA" w:rsidRDefault="002C12AA" w:rsidP="00F10EE0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7C18AA">
        <w:rPr>
          <w:rFonts w:ascii="Browallia New" w:eastAsia="Arial Unicode MS" w:hAnsi="Browallia New" w:cs="Browallia New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</w:t>
      </w:r>
      <w:r w:rsidR="00F10EE0" w:rsidRPr="007C18AA">
        <w:rPr>
          <w:rFonts w:ascii="Browallia New" w:eastAsia="Arial Unicode MS" w:hAnsi="Browallia New" w:cs="Browallia New"/>
          <w:cs/>
        </w:rPr>
        <w:br/>
      </w:r>
      <w:r w:rsidRPr="007C18AA">
        <w:rPr>
          <w:rFonts w:ascii="Browallia New" w:eastAsia="Arial Unicode MS" w:hAnsi="Browallia New" w:cs="Browallia New"/>
          <w:cs/>
        </w:rPr>
        <w:t>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7C18AA">
        <w:rPr>
          <w:rFonts w:ascii="Browallia New" w:eastAsia="Arial Unicode MS" w:hAnsi="Browallia New" w:cs="Browallia New"/>
          <w:spacing w:val="-4"/>
          <w:cs/>
        </w:rPr>
        <w:t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2192B26D" w14:textId="13D3BC98" w:rsidR="002C12AA" w:rsidRPr="007C18AA" w:rsidRDefault="002C12AA" w:rsidP="0042064D">
      <w:pPr>
        <w:ind w:left="567"/>
        <w:jc w:val="thaiDistribute"/>
        <w:rPr>
          <w:rFonts w:ascii="Browallia New" w:eastAsia="Arial Unicode MS" w:hAnsi="Browallia New" w:cs="Browallia New"/>
        </w:rPr>
      </w:pPr>
    </w:p>
    <w:p w14:paraId="615CB5E8" w14:textId="5E3714CF" w:rsidR="002C12AA" w:rsidRPr="007C18AA" w:rsidRDefault="002C12AA" w:rsidP="00F10EE0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7C18AA">
        <w:rPr>
          <w:rFonts w:ascii="Browallia New" w:eastAsia="Arial Unicode MS" w:hAnsi="Browallia New" w:cs="Browallia New"/>
          <w:cs/>
        </w:rPr>
        <w:t>ในงบการเงิน</w:t>
      </w:r>
      <w:r w:rsidRPr="007C18AA">
        <w:rPr>
          <w:rFonts w:ascii="Browallia New" w:eastAsia="Arial Unicode MS" w:hAnsi="Browallia New" w:cs="Browallia New"/>
          <w:spacing w:val="-4"/>
          <w:cs/>
        </w:rPr>
        <w:t>เฉพาะกิจการ</w:t>
      </w:r>
      <w:r w:rsidRPr="007C18AA">
        <w:rPr>
          <w:rFonts w:ascii="Browallia New" w:eastAsia="Arial Unicode MS" w:hAnsi="Browallia New" w:cs="Browallia New"/>
          <w:cs/>
        </w:rPr>
        <w:t xml:space="preserve"> เงินลงทุนในบริษัทย่อยบันทึกด้วยวิธีราคาทุน</w:t>
      </w:r>
      <w:r w:rsidRPr="007C18AA">
        <w:rPr>
          <w:rFonts w:ascii="Browallia New" w:eastAsia="Arial Unicode MS" w:hAnsi="Browallia New" w:cs="Browallia New"/>
        </w:rPr>
        <w:t xml:space="preserve"> </w:t>
      </w:r>
    </w:p>
    <w:p w14:paraId="48919571" w14:textId="71FA3253" w:rsidR="002C12AA" w:rsidRPr="007C18AA" w:rsidRDefault="002C12AA" w:rsidP="0042064D">
      <w:pPr>
        <w:ind w:left="567"/>
        <w:rPr>
          <w:rFonts w:ascii="Browallia New" w:eastAsia="Arial Unicode MS" w:hAnsi="Browallia New" w:cs="Browallia New"/>
          <w:lang w:val="en-GB"/>
        </w:rPr>
      </w:pPr>
    </w:p>
    <w:p w14:paraId="589552A3" w14:textId="16258141" w:rsidR="0060612C" w:rsidRPr="007C18AA" w:rsidRDefault="002C12AA" w:rsidP="00F10EE0">
      <w:pPr>
        <w:pStyle w:val="ListParagraph"/>
        <w:numPr>
          <w:ilvl w:val="0"/>
          <w:numId w:val="8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  <w:r w:rsidRPr="007C18AA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บริษัทร่วม</w:t>
      </w:r>
    </w:p>
    <w:p w14:paraId="37DC69E3" w14:textId="77777777" w:rsidR="002C12AA" w:rsidRPr="007C18AA" w:rsidRDefault="002C12AA" w:rsidP="0042064D">
      <w:pPr>
        <w:ind w:left="567"/>
        <w:jc w:val="thaiDistribute"/>
        <w:rPr>
          <w:rFonts w:ascii="Browallia New" w:eastAsia="Arial Unicode MS" w:hAnsi="Browallia New" w:cs="Browallia New"/>
        </w:rPr>
      </w:pPr>
    </w:p>
    <w:p w14:paraId="038DFFBF" w14:textId="170B3171" w:rsidR="002C12AA" w:rsidRPr="007C18AA" w:rsidRDefault="002C12AA" w:rsidP="00F10EE0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7C18AA">
        <w:rPr>
          <w:rFonts w:ascii="Browallia New" w:eastAsia="Arial Unicode MS" w:hAnsi="Browallia New" w:cs="Browallia New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7C18AA">
        <w:rPr>
          <w:rFonts w:ascii="Browallia New" w:eastAsia="Arial Unicode MS" w:hAnsi="Browallia New" w:cs="Browallia New"/>
        </w:rPr>
        <w:t xml:space="preserve"> </w:t>
      </w:r>
      <w:r w:rsidRPr="007C18AA">
        <w:rPr>
          <w:rFonts w:ascii="Browallia New" w:eastAsia="Arial Unicode MS" w:hAnsi="Browallia New" w:cs="Browallia New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7054B8BB" w14:textId="77777777" w:rsidR="002C12AA" w:rsidRPr="007C18AA" w:rsidRDefault="002C12AA" w:rsidP="0042064D">
      <w:pPr>
        <w:ind w:left="567"/>
        <w:jc w:val="thaiDistribute"/>
        <w:rPr>
          <w:rFonts w:ascii="Browallia New" w:eastAsia="Arial Unicode MS" w:hAnsi="Browallia New" w:cs="Browallia New"/>
        </w:rPr>
      </w:pPr>
    </w:p>
    <w:p w14:paraId="295D2983" w14:textId="4A11EC38" w:rsidR="001C1718" w:rsidRPr="007C18AA" w:rsidRDefault="002C12AA" w:rsidP="00F10EE0">
      <w:pPr>
        <w:ind w:left="1080"/>
        <w:jc w:val="thaiDistribute"/>
        <w:rPr>
          <w:rFonts w:ascii="Browallia New" w:eastAsia="Arial Unicode MS" w:hAnsi="Browallia New" w:cs="Browallia New"/>
          <w:cs/>
        </w:rPr>
      </w:pPr>
      <w:r w:rsidRPr="007C18AA">
        <w:rPr>
          <w:rFonts w:ascii="Browallia New" w:eastAsia="Arial Unicode MS" w:hAnsi="Browallia New" w:cs="Browallia New"/>
          <w:cs/>
        </w:rPr>
        <w:t>ในงบการเงินเฉพาะกิจการ เงินลงทุนในบริษัทร่วมบันทึกด้วยวิธีราคาทุ</w:t>
      </w:r>
      <w:r w:rsidR="00BF72EE" w:rsidRPr="007C18AA">
        <w:rPr>
          <w:rFonts w:ascii="Browallia New" w:eastAsia="Arial Unicode MS" w:hAnsi="Browallia New" w:cs="Browallia New"/>
          <w:cs/>
        </w:rPr>
        <w:t>น</w:t>
      </w:r>
    </w:p>
    <w:p w14:paraId="3A427E9A" w14:textId="04055CF7" w:rsidR="00BF72EE" w:rsidRPr="007C18AA" w:rsidRDefault="00BF72EE" w:rsidP="0042064D">
      <w:pPr>
        <w:ind w:left="567"/>
        <w:rPr>
          <w:rFonts w:ascii="Browallia New" w:eastAsia="Arial Unicode MS" w:hAnsi="Browallia New" w:cs="Browallia New"/>
          <w:cs/>
        </w:rPr>
      </w:pPr>
    </w:p>
    <w:p w14:paraId="68691E91" w14:textId="77777777" w:rsidR="002C12AA" w:rsidRPr="007C18AA" w:rsidRDefault="002C12AA" w:rsidP="00F10EE0">
      <w:pPr>
        <w:pStyle w:val="ListParagraph"/>
        <w:numPr>
          <w:ilvl w:val="0"/>
          <w:numId w:val="8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7C18AA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การบันทึกเงินลงทุนตามวิธีส่วนได้เสีย</w:t>
      </w:r>
    </w:p>
    <w:p w14:paraId="23C6A11B" w14:textId="77777777" w:rsidR="002C12AA" w:rsidRPr="007C18AA" w:rsidRDefault="002C12AA" w:rsidP="0042064D">
      <w:pPr>
        <w:ind w:left="567"/>
        <w:jc w:val="thaiDistribute"/>
        <w:rPr>
          <w:rFonts w:ascii="Browallia New" w:eastAsia="Arial Unicode MS" w:hAnsi="Browallia New" w:cs="Browallia New"/>
        </w:rPr>
      </w:pPr>
    </w:p>
    <w:p w14:paraId="161F4906" w14:textId="77777777" w:rsidR="002C12AA" w:rsidRPr="007C18AA" w:rsidRDefault="002C12AA" w:rsidP="00F10EE0">
      <w:pPr>
        <w:ind w:left="1080"/>
        <w:jc w:val="thaiDistribute"/>
        <w:rPr>
          <w:rFonts w:ascii="Browallia New" w:eastAsia="Arial Unicode MS" w:hAnsi="Browallia New" w:cs="Browallia New"/>
          <w:spacing w:val="-6"/>
        </w:rPr>
      </w:pPr>
      <w:r w:rsidRPr="007C18AA">
        <w:rPr>
          <w:rFonts w:ascii="Browallia New" w:eastAsia="Arial Unicode MS" w:hAnsi="Browallia New" w:cs="Browallia New"/>
          <w:spacing w:val="-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49413835" w14:textId="77777777" w:rsidR="002C12AA" w:rsidRPr="007C18AA" w:rsidRDefault="002C12AA" w:rsidP="0042064D">
      <w:pPr>
        <w:ind w:left="567"/>
        <w:jc w:val="thaiDistribute"/>
        <w:rPr>
          <w:rFonts w:ascii="Browallia New" w:eastAsia="Arial Unicode MS" w:hAnsi="Browallia New" w:cs="Browallia New"/>
        </w:rPr>
      </w:pPr>
    </w:p>
    <w:p w14:paraId="6616189A" w14:textId="53290A5C" w:rsidR="002C12AA" w:rsidRPr="007C18AA" w:rsidRDefault="002C12AA" w:rsidP="00F10EE0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7C18AA">
        <w:rPr>
          <w:rFonts w:ascii="Browallia New" w:eastAsia="Arial Unicode MS" w:hAnsi="Browallia New" w:cs="Browallia New"/>
          <w:spacing w:val="-4"/>
          <w:cs/>
        </w:rPr>
        <w:t>กลุ่มกิจการจะ</w:t>
      </w:r>
      <w:r w:rsidRPr="007C18AA">
        <w:rPr>
          <w:rFonts w:ascii="Browallia New" w:eastAsia="Arial Unicode MS" w:hAnsi="Browallia New" w:cs="Browallia New"/>
          <w:cs/>
        </w:rPr>
        <w:t>รับรู้</w:t>
      </w:r>
      <w:r w:rsidRPr="007C18AA">
        <w:rPr>
          <w:rFonts w:ascii="Browallia New" w:eastAsia="Arial Unicode MS" w:hAnsi="Browallia New" w:cs="Browallia New"/>
          <w:spacing w:val="-4"/>
          <w:cs/>
        </w:rPr>
        <w:t>มูลค่าภายหลังวันที่ได้มาของเงินลงทุนในบริษัทร่วมด้วยส่วนแบ่งกำไรหรือขาดทุนของผู้ได้รับการลงทุน</w:t>
      </w:r>
      <w:r w:rsidRPr="007C18AA">
        <w:rPr>
          <w:rFonts w:ascii="Browallia New" w:eastAsia="Arial Unicode MS" w:hAnsi="Browallia New" w:cs="Browallia New"/>
          <w:cs/>
        </w:rPr>
        <w:t>ตามสัดส่วนที่ผู้ลงทุนมีส่วนได้เสียอยู่ในกำไรขาดทุนและกำไรขาดทุนเบ็ดเสร็จอื่น ผลสะสมของ</w:t>
      </w:r>
      <w:r w:rsidR="005D7353" w:rsidRPr="007C18AA">
        <w:rPr>
          <w:rFonts w:ascii="Browallia New" w:eastAsia="Arial Unicode MS" w:hAnsi="Browallia New" w:cs="Browallia New"/>
          <w:cs/>
        </w:rPr>
        <w:br/>
      </w:r>
      <w:r w:rsidRPr="007C18AA">
        <w:rPr>
          <w:rFonts w:ascii="Browallia New" w:eastAsia="Arial Unicode MS" w:hAnsi="Browallia New" w:cs="Browallia New"/>
          <w:cs/>
        </w:rPr>
        <w:t>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78BAB37E" w14:textId="77777777" w:rsidR="002C12AA" w:rsidRPr="007C18AA" w:rsidRDefault="002C12AA" w:rsidP="0042064D">
      <w:pPr>
        <w:ind w:left="567"/>
        <w:jc w:val="thaiDistribute"/>
        <w:rPr>
          <w:rFonts w:ascii="Browallia New" w:eastAsia="Arial Unicode MS" w:hAnsi="Browallia New" w:cs="Browallia New"/>
        </w:rPr>
      </w:pPr>
    </w:p>
    <w:p w14:paraId="2B24C85F" w14:textId="397C92DF" w:rsidR="009B4120" w:rsidRPr="007C18AA" w:rsidRDefault="002C12AA" w:rsidP="00F10EE0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7C18AA">
        <w:rPr>
          <w:rFonts w:ascii="Browallia New" w:eastAsia="Arial Unicode MS" w:hAnsi="Browallia New" w:cs="Browallia New"/>
          <w:cs/>
        </w:rPr>
        <w:t>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ในบริษัทร่ว</w:t>
      </w:r>
      <w:r w:rsidR="009B4120" w:rsidRPr="007C18AA">
        <w:rPr>
          <w:rFonts w:ascii="Browallia New" w:eastAsia="Arial Unicode MS" w:hAnsi="Browallia New" w:cs="Browallia New"/>
          <w:cs/>
        </w:rPr>
        <w:t>ม</w:t>
      </w:r>
      <w:r w:rsidRPr="007C18AA">
        <w:rPr>
          <w:rFonts w:ascii="Browallia New" w:eastAsia="Arial Unicode MS" w:hAnsi="Browallia New" w:cs="Browallia New"/>
          <w:cs/>
        </w:rPr>
        <w:t>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กลุ่มกิจการจะไม่รับรู้ส่วนแบ่งขาดทุนที่เกินกว่าส่วนได้เสียในบริษัทร่วมนั้น เว้นแต่กลุ่มกิจการมีภาระผูกพันหรือได้จ่ายเงินเพื่อชำระภาระผูกพันแทนบริษัทร่วม</w:t>
      </w:r>
    </w:p>
    <w:p w14:paraId="7B1B4E06" w14:textId="7BF68D81" w:rsidR="009B4120" w:rsidRPr="007C18AA" w:rsidRDefault="009B4120" w:rsidP="0042064D">
      <w:pPr>
        <w:ind w:left="567"/>
        <w:jc w:val="thaiDistribute"/>
        <w:rPr>
          <w:rFonts w:ascii="Browallia New" w:eastAsia="Arial Unicode MS" w:hAnsi="Browallia New" w:cs="Browallia New"/>
        </w:rPr>
      </w:pPr>
    </w:p>
    <w:p w14:paraId="4F46AD64" w14:textId="77777777" w:rsidR="009B4120" w:rsidRPr="007C18AA" w:rsidRDefault="009B4120" w:rsidP="00F10EE0">
      <w:pPr>
        <w:pStyle w:val="ListParagraph"/>
        <w:numPr>
          <w:ilvl w:val="0"/>
          <w:numId w:val="8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  <w:r w:rsidRPr="007C18AA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รายการระหว่างกันในงบการเงินรวม</w:t>
      </w:r>
    </w:p>
    <w:p w14:paraId="6576AE31" w14:textId="77777777" w:rsidR="009B4120" w:rsidRPr="007C18AA" w:rsidRDefault="009B4120" w:rsidP="0042064D">
      <w:pPr>
        <w:ind w:left="567"/>
        <w:jc w:val="thaiDistribute"/>
        <w:rPr>
          <w:rFonts w:ascii="Browallia New" w:eastAsia="Arial Unicode MS" w:hAnsi="Browallia New" w:cs="Browallia New"/>
        </w:rPr>
      </w:pPr>
    </w:p>
    <w:p w14:paraId="51185D6F" w14:textId="77B60B4F" w:rsidR="009B4120" w:rsidRPr="007C18AA" w:rsidRDefault="009B4120" w:rsidP="00F10EE0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7C18AA">
        <w:rPr>
          <w:rFonts w:ascii="Browallia New" w:eastAsia="Arial Unicode MS" w:hAnsi="Browallia New" w:cs="Browallia New"/>
          <w:spacing w:val="-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5D7353" w:rsidRPr="007C18AA">
        <w:rPr>
          <w:rFonts w:ascii="Browallia New" w:eastAsia="Arial Unicode MS" w:hAnsi="Browallia New" w:cs="Browallia New"/>
          <w:cs/>
        </w:rPr>
        <w:br/>
      </w:r>
      <w:r w:rsidRPr="007C18AA">
        <w:rPr>
          <w:rFonts w:ascii="Browallia New" w:eastAsia="Arial Unicode MS" w:hAnsi="Browallia New" w:cs="Browallia New"/>
          <w:cs/>
        </w:rPr>
        <w:t xml:space="preserve">ในรายการระหว่างกลุ่มกิจการกับบริษัทร่วมจะถูกตัดออกตามสัดส่วนที่กลุ่มกิจการมีส่วนได้เสียในบริษัทร่วม </w:t>
      </w:r>
      <w:r w:rsidRPr="007C18AA">
        <w:rPr>
          <w:rFonts w:ascii="Browallia New" w:eastAsia="Arial Unicode MS" w:hAnsi="Browallia New" w:cs="Browallia New"/>
          <w:spacing w:val="-4"/>
          <w:cs/>
        </w:rPr>
        <w:t>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</w:t>
      </w:r>
      <w:r w:rsidRPr="007C18AA">
        <w:rPr>
          <w:rFonts w:ascii="Browallia New" w:eastAsia="Arial Unicode MS" w:hAnsi="Browallia New" w:cs="Browallia New"/>
          <w:cs/>
        </w:rPr>
        <w:t>ว่าเกิดจากการด้อยค่าของสินทรัพย์ที่โอน</w:t>
      </w:r>
    </w:p>
    <w:p w14:paraId="1D898446" w14:textId="4400B91A" w:rsidR="00390A7E" w:rsidRPr="007C18AA" w:rsidRDefault="008F4A94" w:rsidP="008F4A94">
      <w:pPr>
        <w:rPr>
          <w:rFonts w:ascii="Browallia New" w:eastAsia="Arial Unicode MS" w:hAnsi="Browallia New" w:cs="Browallia New"/>
          <w:sz w:val="20"/>
          <w:szCs w:val="20"/>
          <w:cs/>
        </w:rPr>
      </w:pPr>
      <w:r w:rsidRPr="007C18AA">
        <w:rPr>
          <w:rFonts w:ascii="Browallia New" w:eastAsia="Arial Unicode MS" w:hAnsi="Browallia New" w:cs="Browallia New"/>
          <w:sz w:val="20"/>
          <w:szCs w:val="20"/>
          <w:cs/>
        </w:rPr>
        <w:br w:type="page"/>
      </w:r>
    </w:p>
    <w:p w14:paraId="518709CE" w14:textId="77777777" w:rsidR="00A5703E" w:rsidRPr="007C18AA" w:rsidRDefault="00A5703E" w:rsidP="00797693">
      <w:pPr>
        <w:pStyle w:val="Heading2"/>
        <w:numPr>
          <w:ilvl w:val="1"/>
          <w:numId w:val="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lastRenderedPageBreak/>
        <w:t>การจัดประเภทสัญญาประกันภัย</w:t>
      </w:r>
    </w:p>
    <w:p w14:paraId="449013DB" w14:textId="77777777" w:rsidR="00A5703E" w:rsidRPr="007C18AA" w:rsidRDefault="00A5703E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6656813D" w14:textId="77777777" w:rsidR="00A5703E" w:rsidRPr="007C18AA" w:rsidRDefault="00A5703E" w:rsidP="004D7E1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7C18AA">
        <w:rPr>
          <w:rFonts w:ascii="Browallia New" w:eastAsia="Arial Unicode MS" w:hAnsi="Browallia New" w:cs="Browallia New"/>
          <w:cs/>
        </w:rPr>
        <w:t>กลุ่มกิจการได้มีการจัดประเภทสัญญาของผลิตภัณฑ์ประกันภัยที่บริษัทเป็นผู้ออกเป็นสัญญาประกันภัยหรือสัญญาลงทุนโดยขึ้นอยู่กับระดับความเสี่ยงของการรับประกันภัย</w:t>
      </w:r>
      <w:r w:rsidRPr="007C18AA">
        <w:rPr>
          <w:rFonts w:ascii="Browallia New" w:eastAsia="Arial Unicode MS" w:hAnsi="Browallia New" w:cs="Browallia New"/>
        </w:rPr>
        <w:t xml:space="preserve"> </w:t>
      </w:r>
    </w:p>
    <w:p w14:paraId="1FA8E258" w14:textId="77777777" w:rsidR="00A5703E" w:rsidRPr="007C18AA" w:rsidRDefault="00A5703E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2D001400" w14:textId="77777777" w:rsidR="00A5703E" w:rsidRPr="007C18AA" w:rsidRDefault="00A5703E" w:rsidP="004D7E10">
      <w:pPr>
        <w:ind w:left="540"/>
        <w:jc w:val="thaiDistribute"/>
        <w:rPr>
          <w:rFonts w:ascii="Browallia New" w:eastAsia="Arial Unicode MS" w:hAnsi="Browallia New" w:cs="Browallia New"/>
          <w:cs/>
        </w:rPr>
      </w:pPr>
      <w:r w:rsidRPr="007C18AA">
        <w:rPr>
          <w:rFonts w:ascii="Browallia New" w:eastAsia="Arial Unicode MS" w:hAnsi="Browallia New" w:cs="Browallia New"/>
          <w:cs/>
        </w:rPr>
        <w:t>สัญญาประกันภัยเป็นสัญญาซึ่งกลุ่มกิจการ</w:t>
      </w:r>
      <w:r w:rsidRPr="007C18AA">
        <w:rPr>
          <w:rFonts w:ascii="Browallia New" w:eastAsia="Arial Unicode MS" w:hAnsi="Browallia New" w:cs="Browallia New"/>
        </w:rPr>
        <w:t xml:space="preserve"> (</w:t>
      </w:r>
      <w:r w:rsidRPr="007C18AA">
        <w:rPr>
          <w:rFonts w:ascii="Browallia New" w:eastAsia="Arial Unicode MS" w:hAnsi="Browallia New" w:cs="Browallia New"/>
          <w:cs/>
        </w:rPr>
        <w:t>ผู้รับประกันภัย</w:t>
      </w:r>
      <w:r w:rsidRPr="007C18AA">
        <w:rPr>
          <w:rFonts w:ascii="Browallia New" w:eastAsia="Arial Unicode MS" w:hAnsi="Browallia New" w:cs="Browallia New"/>
        </w:rPr>
        <w:t xml:space="preserve">) </w:t>
      </w:r>
      <w:r w:rsidRPr="007C18AA">
        <w:rPr>
          <w:rFonts w:ascii="Browallia New" w:eastAsia="Arial Unicode MS" w:hAnsi="Browallia New" w:cs="Browallia New"/>
          <w:cs/>
        </w:rPr>
        <w:t>ได้รับโอนความเสี่ยงจากการรับประกันภัยที่มีนัยสำคัญจากคู่สัญญาอีกฝ่ายหนึ่ง</w:t>
      </w:r>
      <w:r w:rsidRPr="007C18AA">
        <w:rPr>
          <w:rFonts w:ascii="Browallia New" w:eastAsia="Arial Unicode MS" w:hAnsi="Browallia New" w:cs="Browallia New"/>
        </w:rPr>
        <w:t xml:space="preserve"> (</w:t>
      </w:r>
      <w:r w:rsidRPr="007C18AA">
        <w:rPr>
          <w:rFonts w:ascii="Browallia New" w:eastAsia="Arial Unicode MS" w:hAnsi="Browallia New" w:cs="Browallia New"/>
          <w:cs/>
        </w:rPr>
        <w:t>ผู้เอาประกันภัย</w:t>
      </w:r>
      <w:r w:rsidRPr="007C18AA">
        <w:rPr>
          <w:rFonts w:ascii="Browallia New" w:eastAsia="Arial Unicode MS" w:hAnsi="Browallia New" w:cs="Browallia New"/>
        </w:rPr>
        <w:t xml:space="preserve">) </w:t>
      </w:r>
      <w:r w:rsidRPr="007C18AA">
        <w:rPr>
          <w:rFonts w:ascii="Browallia New" w:eastAsia="Arial Unicode MS" w:hAnsi="Browallia New" w:cs="Browallia New"/>
          <w:cs/>
        </w:rPr>
        <w:t>โดยตกลงจะชดใช้ค่าสินไหมทดแทนให้แก่ผู้เอาประกันภัยหากเหตุการณ์ในอนาคตอันไม่แน่นอนที่ระบุไว้</w:t>
      </w:r>
      <w:r w:rsidRPr="007C18AA">
        <w:rPr>
          <w:rFonts w:ascii="Browallia New" w:eastAsia="Arial Unicode MS" w:hAnsi="Browallia New" w:cs="Browallia New"/>
        </w:rPr>
        <w:t xml:space="preserve"> (</w:t>
      </w:r>
      <w:r w:rsidRPr="007C18AA">
        <w:rPr>
          <w:rFonts w:ascii="Browallia New" w:eastAsia="Arial Unicode MS" w:hAnsi="Browallia New" w:cs="Browallia New"/>
          <w:cs/>
        </w:rPr>
        <w:t>เหตุการณ์ที่เอาประกันภัย</w:t>
      </w:r>
      <w:r w:rsidRPr="007C18AA">
        <w:rPr>
          <w:rFonts w:ascii="Browallia New" w:eastAsia="Arial Unicode MS" w:hAnsi="Browallia New" w:cs="Browallia New"/>
        </w:rPr>
        <w:t xml:space="preserve">) </w:t>
      </w:r>
      <w:r w:rsidRPr="007C18AA">
        <w:rPr>
          <w:rFonts w:ascii="Browallia New" w:eastAsia="Arial Unicode MS" w:hAnsi="Browallia New" w:cs="Browallia New"/>
          <w:cs/>
        </w:rPr>
        <w:t>เกิดผลกระทบในทางลบต่อผู้เอาประกันภัย</w:t>
      </w:r>
      <w:r w:rsidRPr="007C18AA">
        <w:rPr>
          <w:rFonts w:ascii="Browallia New" w:eastAsia="Arial Unicode MS" w:hAnsi="Browallia New" w:cs="Browallia New"/>
        </w:rPr>
        <w:t xml:space="preserve"> </w:t>
      </w:r>
      <w:r w:rsidRPr="007C18AA">
        <w:rPr>
          <w:rFonts w:ascii="Browallia New" w:eastAsia="Arial Unicode MS" w:hAnsi="Browallia New" w:cs="Browallia New"/>
          <w:cs/>
        </w:rPr>
        <w:t>เมื่อสัญญาถูกจัดประเภทเป็นสัญญาประกันภัยแล้วจะคงเป็นสัญญาประกันภัยจนกว่าสิทธิและภาระผูกพันทั้งหมดถูกทำให้สิ้นสุดหรือสิ้นผลบังคับ</w:t>
      </w:r>
    </w:p>
    <w:p w14:paraId="770C0928" w14:textId="77777777" w:rsidR="00A5703E" w:rsidRPr="007C18AA" w:rsidRDefault="00A5703E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23C83679" w14:textId="621E54DE" w:rsidR="00A5703E" w:rsidRPr="007C18AA" w:rsidRDefault="00A5703E" w:rsidP="004D7E1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7C18AA">
        <w:rPr>
          <w:rFonts w:ascii="Browallia New" w:eastAsia="Arial Unicode MS" w:hAnsi="Browallia New" w:cs="Browallia New"/>
          <w:cs/>
        </w:rPr>
        <w:t>อย่างไรก็ตาม</w:t>
      </w:r>
      <w:r w:rsidRPr="007C18AA">
        <w:rPr>
          <w:rFonts w:ascii="Browallia New" w:eastAsia="Arial Unicode MS" w:hAnsi="Browallia New" w:cs="Browallia New"/>
        </w:rPr>
        <w:t xml:space="preserve"> </w:t>
      </w:r>
      <w:r w:rsidRPr="007C18AA">
        <w:rPr>
          <w:rFonts w:ascii="Browallia New" w:eastAsia="Arial Unicode MS" w:hAnsi="Browallia New" w:cs="Browallia New"/>
          <w:cs/>
        </w:rPr>
        <w:t>สัญญาที่ทำให้ผู้ออกมีความเสี่ยงทางการเงินแต่ไม่มีความเสี่ยงด้านการรับประกันภัยที่สำคัญไม่จัดว่าเป็นสัญญาประกันภัย</w:t>
      </w:r>
    </w:p>
    <w:p w14:paraId="55DB6587" w14:textId="77777777" w:rsidR="007C18AA" w:rsidRDefault="007C18AA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3EAE1094" w14:textId="2F4F6F2B" w:rsidR="00A5703E" w:rsidRPr="007C18AA" w:rsidRDefault="00A5703E" w:rsidP="004D7E1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7C18AA">
        <w:rPr>
          <w:rFonts w:ascii="Browallia New" w:eastAsia="Arial Unicode MS" w:hAnsi="Browallia New" w:cs="Browallia New"/>
          <w:cs/>
        </w:rPr>
        <w:t>สัญญาประกันภัยระยะสั้นหมายถึงสัญญาประกันภัยที่มีระยะเวลาคุ้มครองภายใต้สัญญาไม่เกิน</w:t>
      </w:r>
      <w:r w:rsidRPr="007C18AA">
        <w:rPr>
          <w:rFonts w:ascii="Browallia New" w:eastAsia="Arial Unicode MS" w:hAnsi="Browallia New" w:cs="Browallia New"/>
        </w:rPr>
        <w:t xml:space="preserve"> </w:t>
      </w:r>
      <w:r w:rsidR="00A76174" w:rsidRPr="00A76174">
        <w:rPr>
          <w:rFonts w:ascii="Browallia New" w:eastAsia="Arial Unicode MS" w:hAnsi="Browallia New" w:cs="Browallia New"/>
          <w:lang w:val="en-GB"/>
        </w:rPr>
        <w:t>1</w:t>
      </w:r>
      <w:r w:rsidRPr="007C18AA">
        <w:rPr>
          <w:rFonts w:ascii="Browallia New" w:eastAsia="Arial Unicode MS" w:hAnsi="Browallia New" w:cs="Browallia New"/>
        </w:rPr>
        <w:t xml:space="preserve"> </w:t>
      </w:r>
      <w:r w:rsidRPr="007C18AA">
        <w:rPr>
          <w:rFonts w:ascii="Browallia New" w:eastAsia="Arial Unicode MS" w:hAnsi="Browallia New" w:cs="Browallia New"/>
          <w:cs/>
        </w:rPr>
        <w:t>ปี</w:t>
      </w:r>
    </w:p>
    <w:p w14:paraId="36BECE2A" w14:textId="77777777" w:rsidR="00A5703E" w:rsidRPr="007C18AA" w:rsidRDefault="00A5703E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0EDF2E44" w14:textId="68D06F55" w:rsidR="009F7FF6" w:rsidRPr="007C18AA" w:rsidRDefault="00A5703E" w:rsidP="004D7E1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7C18AA">
        <w:rPr>
          <w:rFonts w:ascii="Browallia New" w:eastAsia="Arial Unicode MS" w:hAnsi="Browallia New" w:cs="Browallia New"/>
          <w:cs/>
        </w:rPr>
        <w:t>สัญญาประกันภัยระยะยาวหมายถึง</w:t>
      </w:r>
      <w:r w:rsidRPr="007C18AA">
        <w:rPr>
          <w:rFonts w:ascii="Browallia New" w:eastAsia="Arial Unicode MS" w:hAnsi="Browallia New" w:cs="Browallia New"/>
        </w:rPr>
        <w:t xml:space="preserve"> </w:t>
      </w:r>
      <w:r w:rsidRPr="007C18AA">
        <w:rPr>
          <w:rFonts w:ascii="Browallia New" w:eastAsia="Arial Unicode MS" w:hAnsi="Browallia New" w:cs="Browallia New"/>
          <w:cs/>
        </w:rPr>
        <w:t>สัญญาประกันภัยที่มีระยะเวลาสัญญาเกินกว่า</w:t>
      </w:r>
      <w:r w:rsidRPr="007C18AA">
        <w:rPr>
          <w:rFonts w:ascii="Browallia New" w:eastAsia="Arial Unicode MS" w:hAnsi="Browallia New" w:cs="Browallia New"/>
        </w:rPr>
        <w:t xml:space="preserve"> </w:t>
      </w:r>
      <w:r w:rsidR="00A76174" w:rsidRPr="00A76174">
        <w:rPr>
          <w:rFonts w:ascii="Browallia New" w:eastAsia="Arial Unicode MS" w:hAnsi="Browallia New" w:cs="Browallia New"/>
          <w:lang w:val="en-GB"/>
        </w:rPr>
        <w:t>1</w:t>
      </w:r>
      <w:r w:rsidRPr="007C18AA">
        <w:rPr>
          <w:rFonts w:ascii="Browallia New" w:eastAsia="Arial Unicode MS" w:hAnsi="Browallia New" w:cs="Browallia New"/>
        </w:rPr>
        <w:t xml:space="preserve"> </w:t>
      </w:r>
      <w:r w:rsidRPr="007C18AA">
        <w:rPr>
          <w:rFonts w:ascii="Browallia New" w:eastAsia="Arial Unicode MS" w:hAnsi="Browallia New" w:cs="Browallia New"/>
          <w:cs/>
        </w:rPr>
        <w:t>ปี</w:t>
      </w:r>
      <w:r w:rsidRPr="007C18AA">
        <w:rPr>
          <w:rFonts w:ascii="Browallia New" w:eastAsia="Arial Unicode MS" w:hAnsi="Browallia New" w:cs="Browallia New"/>
        </w:rPr>
        <w:t xml:space="preserve"> </w:t>
      </w:r>
      <w:r w:rsidRPr="007C18AA">
        <w:rPr>
          <w:rFonts w:ascii="Browallia New" w:eastAsia="Arial Unicode MS" w:hAnsi="Browallia New" w:cs="Browallia New"/>
          <w:cs/>
        </w:rPr>
        <w:t>หรือมีการรับรองการต่ออายุอัตโนมัติซึ่งบริษัทประกันภัยไม่สามารถบอกเลิกสัญญาและไม่สามารถปรับเพิ่ม</w:t>
      </w:r>
      <w:r w:rsidRPr="007C18AA">
        <w:rPr>
          <w:rFonts w:ascii="Browallia New" w:eastAsia="Arial Unicode MS" w:hAnsi="Browallia New" w:cs="Browallia New"/>
        </w:rPr>
        <w:t>/</w:t>
      </w:r>
      <w:r w:rsidRPr="007C18AA">
        <w:rPr>
          <w:rFonts w:ascii="Browallia New" w:eastAsia="Arial Unicode MS" w:hAnsi="Browallia New" w:cs="Browallia New"/>
          <w:cs/>
        </w:rPr>
        <w:t>ลดเบี้ยประกันภัยรวมถึงเปลี่ยนแปลงผลประโยชน์ใดๆในกรมธรรม์ประกันภัยตลอดอายุสัญญาได้</w:t>
      </w:r>
    </w:p>
    <w:p w14:paraId="5FF822F4" w14:textId="77777777" w:rsidR="009F7FF6" w:rsidRPr="007C18AA" w:rsidRDefault="009F7FF6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48E7F99B" w14:textId="52F1661E" w:rsidR="009F7FF6" w:rsidRPr="007C18AA" w:rsidRDefault="009F7FF6" w:rsidP="00797693">
      <w:pPr>
        <w:pStyle w:val="Heading2"/>
        <w:numPr>
          <w:ilvl w:val="1"/>
          <w:numId w:val="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การรวมธุรกิจ</w:t>
      </w:r>
    </w:p>
    <w:p w14:paraId="11E75C1A" w14:textId="057B9349" w:rsidR="009F7FF6" w:rsidRPr="007C18AA" w:rsidRDefault="009F7FF6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086B9088" w14:textId="3075D401" w:rsidR="009F7FF6" w:rsidRPr="007C18AA" w:rsidRDefault="009F7FF6" w:rsidP="004D7E1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7C18AA">
        <w:rPr>
          <w:rFonts w:ascii="Browallia New" w:eastAsia="Arial Unicode MS" w:hAnsi="Browallia New" w:cs="Browallia New"/>
          <w:spacing w:val="-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</w:t>
      </w:r>
      <w:r w:rsidRPr="007C18AA">
        <w:rPr>
          <w:rFonts w:ascii="Browallia New" w:eastAsia="Arial Unicode MS" w:hAnsi="Browallia New" w:cs="Browallia New"/>
          <w:cs/>
        </w:rPr>
        <w:t>สำหรับการซื้อธุรกิจประกอบด้วย</w:t>
      </w:r>
    </w:p>
    <w:p w14:paraId="219464F6" w14:textId="77777777" w:rsidR="009F7FF6" w:rsidRPr="007C18AA" w:rsidRDefault="009F7FF6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54F1E3A5" w14:textId="77777777" w:rsidR="009F7FF6" w:rsidRPr="007C18AA" w:rsidRDefault="009F7FF6">
      <w:pPr>
        <w:pStyle w:val="ListParagraph"/>
        <w:numPr>
          <w:ilvl w:val="0"/>
          <w:numId w:val="34"/>
        </w:numPr>
        <w:tabs>
          <w:tab w:val="left" w:pos="900"/>
        </w:tabs>
        <w:spacing w:after="0"/>
        <w:ind w:left="900" w:hanging="36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C18A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มูลค่ายุติธรรมของสินทรัพย์ที่โอนไป</w:t>
      </w:r>
    </w:p>
    <w:p w14:paraId="02F27094" w14:textId="77777777" w:rsidR="009F7FF6" w:rsidRPr="007C18AA" w:rsidRDefault="009F7FF6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29D59524" w14:textId="77777777" w:rsidR="009F7FF6" w:rsidRPr="007C18AA" w:rsidRDefault="009F7FF6" w:rsidP="004D7E1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7C18AA">
        <w:rPr>
          <w:rFonts w:ascii="Browallia New" w:eastAsia="Arial Unicode MS" w:hAnsi="Browallia New" w:cs="Browallia New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01C7427A" w14:textId="77777777" w:rsidR="009F7FF6" w:rsidRPr="007C18AA" w:rsidRDefault="009F7FF6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544DF5DF" w14:textId="77777777" w:rsidR="009F7FF6" w:rsidRPr="007C18AA" w:rsidRDefault="009F7FF6" w:rsidP="004D7E1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7C18AA">
        <w:rPr>
          <w:rFonts w:ascii="Browallia New" w:eastAsia="Arial Unicode MS" w:hAnsi="Browallia New" w:cs="Browallia New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</w:t>
      </w:r>
      <w:r w:rsidRPr="007C18AA">
        <w:rPr>
          <w:rFonts w:ascii="Browallia New" w:eastAsia="Arial Unicode MS" w:hAnsi="Browallia New" w:cs="Browallia New"/>
        </w:rPr>
        <w:br/>
      </w:r>
      <w:r w:rsidRPr="007C18AA">
        <w:rPr>
          <w:rFonts w:ascii="Browallia New" w:eastAsia="Arial Unicode MS" w:hAnsi="Browallia New" w:cs="Browallia New"/>
          <w:cs/>
        </w:rPr>
        <w:t>มูลค่ายุติธรรมหรือด้วยมูลค่ายุติธรรมของสินทรัพย์สุทธิของผู้ถูกซื้อ</w:t>
      </w:r>
    </w:p>
    <w:p w14:paraId="4DDE44A7" w14:textId="77777777" w:rsidR="009F7FF6" w:rsidRPr="007C18AA" w:rsidRDefault="009F7FF6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5670E20C" w14:textId="2981D06A" w:rsidR="009F7FF6" w:rsidRPr="007C18AA" w:rsidRDefault="009F7FF6" w:rsidP="004D7E10">
      <w:pPr>
        <w:ind w:left="540"/>
        <w:jc w:val="thaiDistribute"/>
        <w:rPr>
          <w:rFonts w:ascii="Browallia New" w:eastAsia="Arial Unicode MS" w:hAnsi="Browallia New" w:cs="Browallia New"/>
          <w:cs/>
        </w:rPr>
      </w:pPr>
      <w:r w:rsidRPr="007C18AA">
        <w:rPr>
          <w:rFonts w:ascii="Browallia New" w:eastAsia="Arial Unicode MS" w:hAnsi="Browallia New" w:cs="Browallia New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</w:t>
      </w:r>
      <w:r w:rsidRPr="007C18AA">
        <w:rPr>
          <w:rFonts w:ascii="Browallia New" w:eastAsia="Arial Unicode MS" w:hAnsi="Browallia New" w:cs="Browallia New"/>
        </w:rPr>
        <w:br/>
      </w:r>
      <w:r w:rsidRPr="007C18AA">
        <w:rPr>
          <w:rFonts w:ascii="Browallia New" w:eastAsia="Arial Unicode MS" w:hAnsi="Browallia New" w:cs="Browallia New"/>
          <w:cs/>
        </w:rPr>
        <w:t>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</w:t>
      </w:r>
      <w:r w:rsidRPr="007C18AA">
        <w:rPr>
          <w:rFonts w:ascii="Browallia New" w:eastAsia="Arial Unicode MS" w:hAnsi="Browallia New" w:cs="Browallia New"/>
        </w:rPr>
        <w:br/>
      </w:r>
      <w:r w:rsidRPr="007C18AA">
        <w:rPr>
          <w:rFonts w:ascii="Browallia New" w:eastAsia="Arial Unicode MS" w:hAnsi="Browallia New" w:cs="Browallia New"/>
          <w:cs/>
        </w:rPr>
        <w:t>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08B032A9" w14:textId="6A9434C4" w:rsidR="00DC0B82" w:rsidRPr="007C18AA" w:rsidRDefault="008F4A94" w:rsidP="008F4A94">
      <w:pPr>
        <w:rPr>
          <w:rFonts w:ascii="Browallia New" w:eastAsia="Arial Unicode MS" w:hAnsi="Browallia New" w:cs="Browallia New"/>
        </w:rPr>
      </w:pPr>
      <w:r w:rsidRPr="007C18AA">
        <w:rPr>
          <w:rFonts w:ascii="Browallia New" w:eastAsia="Arial Unicode MS" w:hAnsi="Browallia New" w:cs="Browallia New"/>
          <w:cs/>
        </w:rPr>
        <w:br w:type="page"/>
      </w:r>
    </w:p>
    <w:p w14:paraId="439CC405" w14:textId="74252B9A" w:rsidR="009F7FF6" w:rsidRPr="007C18AA" w:rsidRDefault="009F7FF6" w:rsidP="00CB6CC7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lang w:val="en-GB"/>
        </w:rPr>
      </w:pPr>
      <w:r w:rsidRPr="007C18AA">
        <w:rPr>
          <w:rFonts w:ascii="Browallia New" w:eastAsia="Arial Unicode MS" w:hAnsi="Browallia New" w:cs="Browallia New"/>
          <w:i/>
          <w:iCs/>
          <w:color w:val="CF4A02"/>
          <w:cs/>
          <w:lang w:val="en-GB"/>
        </w:rPr>
        <w:lastRenderedPageBreak/>
        <w:t>ต้นทุนทางตรงที่เกี่ยวกับการซื้อธุรกิจ</w:t>
      </w:r>
    </w:p>
    <w:p w14:paraId="7018CF9A" w14:textId="77777777" w:rsidR="009F7FF6" w:rsidRPr="007C18AA" w:rsidRDefault="009F7FF6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02E13458" w14:textId="77777777" w:rsidR="009F7FF6" w:rsidRPr="007C18AA" w:rsidRDefault="009F7FF6" w:rsidP="004D7E1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7C18AA">
        <w:rPr>
          <w:rFonts w:ascii="Browallia New" w:eastAsia="Arial Unicode MS" w:hAnsi="Browallia New" w:cs="Browallia New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3783C985" w14:textId="77777777" w:rsidR="009429E0" w:rsidRPr="007C18AA" w:rsidRDefault="009429E0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2CBBEEE6" w14:textId="77777777" w:rsidR="009B4120" w:rsidRPr="007C18AA" w:rsidRDefault="009B4120" w:rsidP="00797693">
      <w:pPr>
        <w:pStyle w:val="Heading2"/>
        <w:numPr>
          <w:ilvl w:val="1"/>
          <w:numId w:val="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การแปลงค่าเงินตราต่างประเทศ</w:t>
      </w:r>
    </w:p>
    <w:p w14:paraId="40C8B989" w14:textId="77777777" w:rsidR="009B4120" w:rsidRPr="007C18AA" w:rsidRDefault="009B4120" w:rsidP="009B4120">
      <w:pPr>
        <w:jc w:val="thaiDistribute"/>
        <w:rPr>
          <w:rFonts w:ascii="Browallia New" w:eastAsia="Arial Unicode MS" w:hAnsi="Browallia New" w:cs="Browallia New"/>
          <w:spacing w:val="-2"/>
        </w:rPr>
      </w:pPr>
    </w:p>
    <w:p w14:paraId="6F8282CA" w14:textId="4C18060E" w:rsidR="009B4120" w:rsidRPr="007C18AA" w:rsidRDefault="009B4120" w:rsidP="00773EA0">
      <w:pPr>
        <w:pStyle w:val="ListParagraph"/>
        <w:numPr>
          <w:ilvl w:val="0"/>
          <w:numId w:val="9"/>
        </w:numPr>
        <w:spacing w:after="0"/>
        <w:ind w:left="1134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  <w:r w:rsidRPr="007C18AA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สกุลเงินที่ใช้ในการดำเนินงานและสกุลเงินที่ใช้นำเสนองบการเงิน</w:t>
      </w:r>
    </w:p>
    <w:p w14:paraId="50AD19BB" w14:textId="77777777" w:rsidR="009B4120" w:rsidRPr="007C18AA" w:rsidRDefault="009B4120" w:rsidP="00773EA0">
      <w:pPr>
        <w:ind w:left="1134"/>
        <w:jc w:val="thaiDistribute"/>
        <w:rPr>
          <w:rFonts w:ascii="Browallia New" w:eastAsia="Arial Unicode MS" w:hAnsi="Browallia New" w:cs="Browallia New"/>
          <w:cs/>
        </w:rPr>
      </w:pPr>
    </w:p>
    <w:p w14:paraId="4B2F1001" w14:textId="7631C165" w:rsidR="009B4120" w:rsidRPr="007C18AA" w:rsidRDefault="009B4120" w:rsidP="00773EA0">
      <w:pPr>
        <w:ind w:left="1134"/>
        <w:jc w:val="thaiDistribute"/>
        <w:rPr>
          <w:rFonts w:ascii="Browallia New" w:eastAsia="Arial Unicode MS" w:hAnsi="Browallia New" w:cs="Browallia New"/>
        </w:rPr>
      </w:pPr>
      <w:r w:rsidRPr="007C18AA">
        <w:rPr>
          <w:rFonts w:ascii="Browallia New" w:eastAsia="Arial Unicode MS" w:hAnsi="Browallia New" w:cs="Browallia New"/>
          <w:cs/>
        </w:rPr>
        <w:t>งบการเงินแสดงในสกุลเงินบาท ซึ่งเป็นสกุลเงินที่ใช้ในการดำเนินงานและเป็นสกุลเงินที่ใช้นำเสนองบการเงินของกลุ่มกิจการ</w:t>
      </w:r>
    </w:p>
    <w:p w14:paraId="0EE03DDB" w14:textId="52B925F5" w:rsidR="009B4120" w:rsidRPr="007C18AA" w:rsidRDefault="009B4120" w:rsidP="00773EA0">
      <w:pPr>
        <w:ind w:left="1134"/>
        <w:rPr>
          <w:rFonts w:ascii="Browallia New" w:eastAsia="Arial Unicode MS" w:hAnsi="Browallia New" w:cs="Browallia New"/>
          <w:cs/>
        </w:rPr>
      </w:pPr>
    </w:p>
    <w:p w14:paraId="6D05671B" w14:textId="035162EF" w:rsidR="009B4120" w:rsidRPr="007C18AA" w:rsidRDefault="009B4120" w:rsidP="00773EA0">
      <w:pPr>
        <w:pStyle w:val="ListParagraph"/>
        <w:numPr>
          <w:ilvl w:val="0"/>
          <w:numId w:val="9"/>
        </w:numPr>
        <w:spacing w:after="0"/>
        <w:ind w:left="1134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  <w:r w:rsidRPr="007C18AA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รายการและยอดคงเหลือ</w:t>
      </w:r>
    </w:p>
    <w:p w14:paraId="0CFA52D5" w14:textId="7A487C08" w:rsidR="009051BA" w:rsidRPr="007C18AA" w:rsidRDefault="009051BA" w:rsidP="00773EA0">
      <w:pPr>
        <w:ind w:left="1134"/>
        <w:jc w:val="thaiDistribute"/>
        <w:rPr>
          <w:rFonts w:ascii="Browallia New" w:eastAsia="Arial Unicode MS" w:hAnsi="Browallia New" w:cs="Browallia New"/>
          <w:cs/>
        </w:rPr>
      </w:pPr>
    </w:p>
    <w:p w14:paraId="49CB4A1F" w14:textId="5AD92571" w:rsidR="009051BA" w:rsidRPr="007C18AA" w:rsidRDefault="009051BA" w:rsidP="00773EA0">
      <w:pPr>
        <w:ind w:left="1134"/>
        <w:jc w:val="thaiDistribute"/>
        <w:rPr>
          <w:rFonts w:ascii="Browallia New" w:eastAsia="Arial Unicode MS" w:hAnsi="Browallia New" w:cs="Browallia New"/>
          <w:cs/>
        </w:rPr>
      </w:pPr>
      <w:r w:rsidRPr="007C18AA">
        <w:rPr>
          <w:rFonts w:ascii="Browallia New" w:eastAsia="Arial Unicode MS" w:hAnsi="Browallia New" w:cs="Browallia New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="004F1EB6">
        <w:rPr>
          <w:rFonts w:ascii="Browallia New" w:eastAsia="Arial Unicode MS" w:hAnsi="Browallia New" w:cs="Browallia New"/>
          <w:cs/>
        </w:rPr>
        <w:br/>
      </w:r>
      <w:r w:rsidRPr="007C18AA">
        <w:rPr>
          <w:rFonts w:ascii="Browallia New" w:eastAsia="Arial Unicode MS" w:hAnsi="Browallia New" w:cs="Browallia New"/>
          <w:cs/>
        </w:rPr>
        <w:t>ณ วันที่เกิดรายการ</w:t>
      </w:r>
      <w:r w:rsidRPr="007C18AA">
        <w:rPr>
          <w:rFonts w:ascii="Browallia New" w:eastAsia="Arial Unicode MS" w:hAnsi="Browallia New" w:cs="Browallia New"/>
        </w:rPr>
        <w:t xml:space="preserve"> </w:t>
      </w:r>
      <w:r w:rsidRPr="007C18AA">
        <w:rPr>
          <w:rFonts w:ascii="Browallia New" w:eastAsia="Arial Unicode MS" w:hAnsi="Browallia New" w:cs="Browallia New"/>
          <w:cs/>
        </w:rPr>
        <w:t>หรือวันที่ตีราคาหากรายการนั้นถูกวัดมูลค่าใหม่</w:t>
      </w:r>
    </w:p>
    <w:p w14:paraId="367E523F" w14:textId="2725F974" w:rsidR="00A5703E" w:rsidRPr="007C18AA" w:rsidRDefault="00A5703E" w:rsidP="00773EA0">
      <w:pPr>
        <w:ind w:left="1134"/>
        <w:jc w:val="thaiDistribute"/>
        <w:rPr>
          <w:rFonts w:ascii="Browallia New" w:eastAsia="Arial Unicode MS" w:hAnsi="Browallia New" w:cs="Browallia New"/>
        </w:rPr>
      </w:pPr>
    </w:p>
    <w:p w14:paraId="7CAF94B5" w14:textId="773250FD" w:rsidR="00A5703E" w:rsidRPr="007C18AA" w:rsidRDefault="00A5703E" w:rsidP="00773EA0">
      <w:pPr>
        <w:ind w:left="1134"/>
        <w:jc w:val="thaiDistribute"/>
        <w:rPr>
          <w:rFonts w:ascii="Browallia New" w:eastAsia="Arial Unicode MS" w:hAnsi="Browallia New" w:cs="Browallia New"/>
        </w:rPr>
      </w:pPr>
      <w:r w:rsidRPr="007C18AA">
        <w:rPr>
          <w:rFonts w:ascii="Browallia New" w:eastAsia="Arial Unicode MS" w:hAnsi="Browallia New" w:cs="Browallia New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6059EC53" w14:textId="74CC1413" w:rsidR="00A5703E" w:rsidRPr="007C18AA" w:rsidRDefault="00A5703E" w:rsidP="00773EA0">
      <w:pPr>
        <w:ind w:left="1134"/>
        <w:jc w:val="thaiDistribute"/>
        <w:rPr>
          <w:rFonts w:ascii="Browallia New" w:eastAsia="Arial Unicode MS" w:hAnsi="Browallia New" w:cs="Browallia New"/>
        </w:rPr>
      </w:pPr>
    </w:p>
    <w:p w14:paraId="14A98AE7" w14:textId="773D86C4" w:rsidR="00A5703E" w:rsidRPr="007C18AA" w:rsidRDefault="00A5703E" w:rsidP="00773EA0">
      <w:pPr>
        <w:ind w:left="1134"/>
        <w:jc w:val="thaiDistribute"/>
        <w:rPr>
          <w:rFonts w:ascii="Browallia New" w:eastAsia="Arial Unicode MS" w:hAnsi="Browallia New" w:cs="Browallia New"/>
        </w:rPr>
      </w:pPr>
      <w:r w:rsidRPr="007C18AA">
        <w:rPr>
          <w:rFonts w:ascii="Browallia New" w:eastAsia="Arial Unicode MS" w:hAnsi="Browallia New" w:cs="Browallia New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0E67F2CF" w14:textId="44DAAE5D" w:rsidR="001F1769" w:rsidRPr="007C18AA" w:rsidRDefault="001F1769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14600459" w14:textId="429386A6" w:rsidR="001F1769" w:rsidRPr="007C18AA" w:rsidRDefault="001F1769" w:rsidP="00797693">
      <w:pPr>
        <w:pStyle w:val="Heading2"/>
        <w:numPr>
          <w:ilvl w:val="1"/>
          <w:numId w:val="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69AC8D9E" w14:textId="1BC1D811" w:rsidR="001F1769" w:rsidRPr="007C18AA" w:rsidRDefault="001F1769" w:rsidP="004D7E10">
      <w:pPr>
        <w:ind w:left="540"/>
        <w:jc w:val="thaiDistribute"/>
        <w:rPr>
          <w:rFonts w:ascii="Browallia New" w:eastAsia="Arial Unicode MS" w:hAnsi="Browallia New" w:cs="Browallia New"/>
          <w:cs/>
        </w:rPr>
      </w:pPr>
    </w:p>
    <w:p w14:paraId="26384559" w14:textId="5EF8A5DD" w:rsidR="001F1769" w:rsidRPr="007C18AA" w:rsidRDefault="001F1769" w:rsidP="004D7E1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7C18AA">
        <w:rPr>
          <w:rFonts w:ascii="Browallia New" w:eastAsia="Arial Unicode MS" w:hAnsi="Browallia New" w:cs="Browallia New"/>
          <w:spacing w:val="-2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="00BE6AB8" w:rsidRPr="007C18AA">
        <w:rPr>
          <w:rFonts w:ascii="Browallia New" w:eastAsia="Arial Unicode MS" w:hAnsi="Browallia New" w:cs="Browallia New"/>
          <w:cs/>
        </w:rPr>
        <w:t xml:space="preserve"> </w:t>
      </w:r>
      <w:r w:rsidRPr="007C18AA">
        <w:rPr>
          <w:rFonts w:ascii="Browallia New" w:eastAsia="Arial Unicode MS" w:hAnsi="Browallia New" w:cs="Browallia New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  <w:r w:rsidR="00773EA0" w:rsidRPr="007C18AA">
        <w:rPr>
          <w:rFonts w:ascii="Browallia New" w:eastAsia="Arial Unicode MS" w:hAnsi="Browallia New" w:cs="Browallia New"/>
          <w:cs/>
        </w:rPr>
        <w:t>และไม่มีข้อจำกัดในการเบิกใช้</w:t>
      </w:r>
      <w:r w:rsidRPr="007C18AA">
        <w:rPr>
          <w:rFonts w:ascii="Browallia New" w:eastAsia="Arial Unicode MS" w:hAnsi="Browallia New" w:cs="Browallia New"/>
          <w:cs/>
        </w:rPr>
        <w:t xml:space="preserve"> และเงินเบิกเกินบัญชี</w:t>
      </w:r>
    </w:p>
    <w:p w14:paraId="57C932B5" w14:textId="5226D048" w:rsidR="001F1769" w:rsidRPr="007C18AA" w:rsidRDefault="001F1769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7577E601" w14:textId="21A98102" w:rsidR="001F1769" w:rsidRPr="007C18AA" w:rsidRDefault="001F1769" w:rsidP="004D7E10">
      <w:pPr>
        <w:ind w:left="540"/>
        <w:jc w:val="thaiDistribute"/>
        <w:rPr>
          <w:rFonts w:ascii="Browallia New" w:eastAsia="Arial Unicode MS" w:hAnsi="Browallia New" w:cs="Browallia New"/>
          <w:cs/>
        </w:rPr>
      </w:pPr>
      <w:r w:rsidRPr="007C18AA">
        <w:rPr>
          <w:rFonts w:ascii="Browallia New" w:eastAsia="Arial Unicode MS" w:hAnsi="Browallia New" w:cs="Browallia New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0A3BE697" w14:textId="77777777" w:rsidR="00524154" w:rsidRPr="007C18AA" w:rsidRDefault="00524154" w:rsidP="004D7E10">
      <w:pPr>
        <w:ind w:left="540"/>
        <w:jc w:val="thaiDistribute"/>
        <w:rPr>
          <w:rFonts w:ascii="Browallia New" w:eastAsia="Arial Unicode MS" w:hAnsi="Browallia New" w:cs="Browallia New"/>
          <w:cs/>
        </w:rPr>
      </w:pPr>
    </w:p>
    <w:p w14:paraId="7A3ABDFE" w14:textId="1AA32791" w:rsidR="00AD1E2D" w:rsidRPr="007C18AA" w:rsidRDefault="00AD1E2D" w:rsidP="00797693">
      <w:pPr>
        <w:pStyle w:val="Heading2"/>
        <w:numPr>
          <w:ilvl w:val="1"/>
          <w:numId w:val="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เบี้ยประกันภัยค้างรับและค่าเผื่อหนี้สงสัยจะสูญ</w:t>
      </w:r>
    </w:p>
    <w:p w14:paraId="3A97B37B" w14:textId="77777777" w:rsidR="00AD1E2D" w:rsidRPr="007C18AA" w:rsidRDefault="00AD1E2D" w:rsidP="004D7E10">
      <w:pPr>
        <w:ind w:left="540"/>
        <w:jc w:val="thaiDistribute"/>
        <w:rPr>
          <w:rFonts w:ascii="Browallia New" w:eastAsia="Arial Unicode MS" w:hAnsi="Browallia New" w:cs="Browallia New"/>
          <w:cs/>
        </w:rPr>
      </w:pPr>
    </w:p>
    <w:p w14:paraId="3D9111D3" w14:textId="43014EC1" w:rsidR="003D6390" w:rsidRPr="007C18AA" w:rsidRDefault="003D6390" w:rsidP="004D7E1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7C18AA">
        <w:rPr>
          <w:rFonts w:ascii="Browallia New" w:eastAsia="Arial Unicode MS" w:hAnsi="Browallia New" w:cs="Browallia New"/>
          <w:cs/>
        </w:rPr>
        <w:t>เบี้ยประกันภัยค้างรับแสดงด้วยมูลค่าสุทธิที่คาดว่าจะได้รับ โดย</w:t>
      </w:r>
      <w:r w:rsidR="008552BD" w:rsidRPr="007C18AA">
        <w:rPr>
          <w:rFonts w:ascii="Browallia New" w:eastAsia="Arial Unicode MS" w:hAnsi="Browallia New" w:cs="Browallia New"/>
          <w:cs/>
        </w:rPr>
        <w:t>กลุ่มกิจการ</w:t>
      </w:r>
      <w:r w:rsidRPr="007C18AA">
        <w:rPr>
          <w:rFonts w:ascii="Browallia New" w:eastAsia="Arial Unicode MS" w:hAnsi="Browallia New" w:cs="Browallia New"/>
          <w:cs/>
        </w:rPr>
        <w:t>ตั้งค่าเผื่อหนี้สงสัยจะสูญจากจำนวนที่</w:t>
      </w:r>
      <w:r w:rsidR="00DB770C" w:rsidRPr="007C18AA">
        <w:rPr>
          <w:rFonts w:ascii="Browallia New" w:eastAsia="Arial Unicode MS" w:hAnsi="Browallia New" w:cs="Browallia New"/>
          <w:cs/>
        </w:rPr>
        <w:br/>
      </w:r>
      <w:r w:rsidRPr="007C18AA">
        <w:rPr>
          <w:rFonts w:ascii="Browallia New" w:eastAsia="Arial Unicode MS" w:hAnsi="Browallia New" w:cs="Browallia New"/>
          <w:cs/>
        </w:rPr>
        <w:t>คาดว่าจะเรียกเก็บไม่ได้จากเบี้ยประกันภัยค้างรับทั้งสิ้นที่มีอยู่ โดยประมาณจากประสบการณ์การเรียกเก็บหนี้ในอดีตและตามสถานะปัจจุบันของเบี้ยประกันภัยค้างรับ ณ วันที่ในงบแสดงฐานะการเงิน หนี้สูญที่เกิดขึ้นในระหว่างปีตัดเป็นค่าใช้จ่ายทันทีที่เกิดขึ้น</w:t>
      </w:r>
    </w:p>
    <w:p w14:paraId="1A1ACADF" w14:textId="56D841C9" w:rsidR="00A30755" w:rsidRPr="007C18AA" w:rsidRDefault="00A30755" w:rsidP="00797693">
      <w:pPr>
        <w:pStyle w:val="Heading2"/>
        <w:numPr>
          <w:ilvl w:val="1"/>
          <w:numId w:val="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lastRenderedPageBreak/>
        <w:t>สินทรัพย์จากการประกันภัยต่อ</w:t>
      </w:r>
    </w:p>
    <w:p w14:paraId="69FAF401" w14:textId="77777777" w:rsidR="00DF78B0" w:rsidRPr="007C18AA" w:rsidRDefault="00DF78B0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5CE869E8" w14:textId="06BA69D4" w:rsidR="003D6390" w:rsidRPr="007C18AA" w:rsidRDefault="003D6390" w:rsidP="004D7E1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7C18AA">
        <w:rPr>
          <w:rFonts w:ascii="Browallia New" w:eastAsia="Arial Unicode MS" w:hAnsi="Browallia New" w:cs="Browallia New"/>
          <w:cs/>
        </w:rPr>
        <w:t>สินทรัพย์จากการประกันภัยต่อแสดงด้วยจำนวนเงินสำรองประกันภัยส่วนที่</w:t>
      </w:r>
      <w:r w:rsidR="003C04D8" w:rsidRPr="007C18AA">
        <w:rPr>
          <w:rFonts w:ascii="Browallia New" w:eastAsia="Arial Unicode MS" w:hAnsi="Browallia New" w:cs="Browallia New"/>
          <w:cs/>
        </w:rPr>
        <w:t>เ</w:t>
      </w:r>
      <w:r w:rsidRPr="007C18AA">
        <w:rPr>
          <w:rFonts w:ascii="Browallia New" w:eastAsia="Arial Unicode MS" w:hAnsi="Browallia New" w:cs="Browallia New"/>
          <w:cs/>
        </w:rPr>
        <w:t>รียกคืนจากการประกันภัยต่อ</w:t>
      </w:r>
    </w:p>
    <w:p w14:paraId="5B33D03B" w14:textId="77777777" w:rsidR="003D6390" w:rsidRPr="007C18AA" w:rsidRDefault="003D6390" w:rsidP="004D7E10">
      <w:pPr>
        <w:ind w:left="540"/>
        <w:jc w:val="thaiDistribute"/>
        <w:rPr>
          <w:rFonts w:ascii="Browallia New" w:eastAsia="Arial Unicode MS" w:hAnsi="Browallia New" w:cs="Browallia New"/>
          <w:cs/>
        </w:rPr>
      </w:pPr>
    </w:p>
    <w:p w14:paraId="6DC8574D" w14:textId="77777777" w:rsidR="003D6390" w:rsidRPr="007C18AA" w:rsidRDefault="003D6390" w:rsidP="004D7E1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7C18AA">
        <w:rPr>
          <w:rFonts w:ascii="Browallia New" w:eastAsia="Arial Unicode MS" w:hAnsi="Browallia New" w:cs="Browallia New"/>
          <w:spacing w:val="-8"/>
          <w:cs/>
        </w:rPr>
        <w:t>สำรองประกันภัยส่วนที่เรียกคืนจากการประกันภัยต่อประมาณขึ้นตามสัดส่วนของการประกันภัยต่อของสำรองเบี้ยประกันภัย</w:t>
      </w:r>
      <w:r w:rsidRPr="007C18AA">
        <w:rPr>
          <w:rFonts w:ascii="Browallia New" w:eastAsia="Arial Unicode MS" w:hAnsi="Browallia New" w:cs="Browallia New"/>
          <w:cs/>
        </w:rPr>
        <w:t xml:space="preserve"> และสำรองค่าสินไหมทดแทนและค่าสินไหมทดแทนค้างจ่าย</w:t>
      </w:r>
    </w:p>
    <w:p w14:paraId="522FC6A8" w14:textId="23F21148" w:rsidR="005A0578" w:rsidRPr="007C18AA" w:rsidRDefault="005A0578" w:rsidP="00434533">
      <w:pPr>
        <w:rPr>
          <w:rFonts w:ascii="Browallia New" w:eastAsia="Arial Unicode MS" w:hAnsi="Browallia New" w:cs="Browallia New"/>
          <w:cs/>
        </w:rPr>
      </w:pPr>
    </w:p>
    <w:p w14:paraId="408030E6" w14:textId="6DE71133" w:rsidR="00A30755" w:rsidRPr="007C18AA" w:rsidRDefault="00A30755" w:rsidP="005D7353">
      <w:pPr>
        <w:pStyle w:val="Heading2"/>
        <w:numPr>
          <w:ilvl w:val="1"/>
          <w:numId w:val="7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ลูกหนี้</w:t>
      </w:r>
      <w:r w:rsidR="002D238C"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จากสัญญาประกันภัยต่อ</w:t>
      </w: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และเจ้าหนี้บริษัทประกันภัยต่อ</w:t>
      </w:r>
    </w:p>
    <w:p w14:paraId="3A952305" w14:textId="77777777" w:rsidR="00DF78B0" w:rsidRPr="007C18AA" w:rsidRDefault="00DF78B0" w:rsidP="004D5620">
      <w:pPr>
        <w:jc w:val="thaiDistribute"/>
        <w:rPr>
          <w:rFonts w:ascii="Browallia New" w:hAnsi="Browallia New" w:cs="Browallia New"/>
          <w:color w:val="000000" w:themeColor="text1"/>
          <w:spacing w:val="-8"/>
          <w:lang w:val="en-US"/>
        </w:rPr>
      </w:pPr>
    </w:p>
    <w:p w14:paraId="60379938" w14:textId="37A220F3" w:rsidR="000E7E1B" w:rsidRPr="007C18AA" w:rsidRDefault="000E7E1B" w:rsidP="005D7353">
      <w:pPr>
        <w:pStyle w:val="ListParagraph"/>
        <w:numPr>
          <w:ilvl w:val="0"/>
          <w:numId w:val="10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  <w:r w:rsidRPr="007C18AA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ลูกหนี้จากสัญญาประกันภัยต่อแสดงด้วยจำนวนเงินค้างรับจากการประกันภัยต่อและ</w:t>
      </w:r>
      <w:r w:rsidRPr="007C18AA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Pr="007C18AA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เงินมัดจำที่วางไว้จากการรับประกันภัยต่อ</w:t>
      </w:r>
      <w:r w:rsidRPr="007C18AA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</w:p>
    <w:p w14:paraId="4FFDD9ED" w14:textId="77777777" w:rsidR="000E7E1B" w:rsidRPr="007C18AA" w:rsidRDefault="000E7E1B" w:rsidP="00773EA0">
      <w:pPr>
        <w:ind w:left="1134"/>
        <w:jc w:val="thaiDistribute"/>
        <w:rPr>
          <w:rFonts w:ascii="Browallia New" w:eastAsia="Arial Unicode MS" w:hAnsi="Browallia New" w:cs="Browallia New"/>
        </w:rPr>
      </w:pPr>
    </w:p>
    <w:p w14:paraId="589E381B" w14:textId="3D278F13" w:rsidR="000E7E1B" w:rsidRPr="007C18AA" w:rsidRDefault="000E7E1B" w:rsidP="005D7353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7C18AA">
        <w:rPr>
          <w:rFonts w:ascii="Browallia New" w:eastAsia="Arial Unicode MS" w:hAnsi="Browallia New" w:cs="Browallia New"/>
          <w:cs/>
        </w:rPr>
        <w:t>เงินค้างรับจากบริษัทประกันภัยต่อประกอบด้วยค่าจ้างและค่าบำเหน็จค้างรับ ค่าสินไหมทดแทนค้างรับ และรายการค้างรับอื่น ๆ จากบริษัทประกันภัยต่อ โดย</w:t>
      </w:r>
      <w:r w:rsidR="008552BD" w:rsidRPr="007C18AA">
        <w:rPr>
          <w:rFonts w:ascii="Browallia New" w:eastAsia="Arial Unicode MS" w:hAnsi="Browallia New" w:cs="Browallia New"/>
          <w:cs/>
        </w:rPr>
        <w:t>กลุ่มกิจการ</w:t>
      </w:r>
      <w:r w:rsidRPr="007C18AA">
        <w:rPr>
          <w:rFonts w:ascii="Browallia New" w:eastAsia="Arial Unicode MS" w:hAnsi="Browallia New" w:cs="Browallia New"/>
          <w:cs/>
        </w:rPr>
        <w:t>บันทึกค่าเผื่อหนี้สงสัยจะสูญสำหรับผลขาดทุน</w:t>
      </w:r>
      <w:r w:rsidRPr="007C18AA">
        <w:rPr>
          <w:rFonts w:ascii="Browallia New" w:eastAsia="Arial Unicode MS" w:hAnsi="Browallia New" w:cs="Browallia New"/>
          <w:spacing w:val="-6"/>
          <w:cs/>
        </w:rPr>
        <w:t>โดยประมาณที่อาจเกิดขึ้นจากการเก็บเงินไม่ได้ ซึ่งพิจารณาจากประสบการณ์การเก็บเงิน และตามสถานะปัจจุบัน</w:t>
      </w:r>
      <w:r w:rsidRPr="007C18AA">
        <w:rPr>
          <w:rFonts w:ascii="Browallia New" w:eastAsia="Arial Unicode MS" w:hAnsi="Browallia New" w:cs="Browallia New"/>
          <w:cs/>
        </w:rPr>
        <w:t>ของเงินค้างรับจากบริษัทประกันภัยต่อ ณ วันสิ้นรอบระยะเวลารายงาน</w:t>
      </w:r>
    </w:p>
    <w:p w14:paraId="48DB49F0" w14:textId="77777777" w:rsidR="000E7E1B" w:rsidRPr="007C18AA" w:rsidRDefault="000E7E1B" w:rsidP="00773EA0">
      <w:pPr>
        <w:ind w:left="1134"/>
        <w:jc w:val="thaiDistribute"/>
        <w:rPr>
          <w:rFonts w:ascii="Browallia New" w:eastAsia="Arial Unicode MS" w:hAnsi="Browallia New" w:cs="Browallia New"/>
        </w:rPr>
      </w:pPr>
    </w:p>
    <w:p w14:paraId="1FB045C5" w14:textId="024AA525" w:rsidR="000E7E1B" w:rsidRPr="007C18AA" w:rsidRDefault="000E7E1B" w:rsidP="005D7353">
      <w:pPr>
        <w:pStyle w:val="ListParagraph"/>
        <w:numPr>
          <w:ilvl w:val="0"/>
          <w:numId w:val="10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</w:rPr>
      </w:pPr>
      <w:r w:rsidRPr="007C18AA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เจ้าหนี้</w:t>
      </w:r>
      <w:r w:rsidRPr="007C18AA">
        <w:rPr>
          <w:rFonts w:ascii="Browallia New" w:eastAsia="Arial Unicode MS" w:hAnsi="Browallia New" w:cs="Browallia New"/>
          <w:color w:val="CF4A02"/>
          <w:spacing w:val="-4"/>
          <w:sz w:val="28"/>
          <w:szCs w:val="28"/>
          <w:cs/>
          <w:lang w:bidi="th-TH"/>
        </w:rPr>
        <w:t>บริษัทประกันภัยต่อแสดงด้วยจำนวนเงินค้างจ่ายจากการประกันภัยต่อ</w:t>
      </w:r>
      <w:r w:rsidRPr="007C18AA">
        <w:rPr>
          <w:rFonts w:ascii="Browallia New" w:eastAsia="Arial Unicode MS" w:hAnsi="Browallia New" w:cs="Browallia New"/>
          <w:color w:val="CF4A02"/>
          <w:spacing w:val="-4"/>
          <w:sz w:val="28"/>
          <w:szCs w:val="28"/>
          <w:cs/>
        </w:rPr>
        <w:t xml:space="preserve"> </w:t>
      </w:r>
      <w:r w:rsidRPr="007C18AA">
        <w:rPr>
          <w:rFonts w:ascii="Browallia New" w:eastAsia="Arial Unicode MS" w:hAnsi="Browallia New" w:cs="Browallia New"/>
          <w:color w:val="CF4A02"/>
          <w:spacing w:val="-4"/>
          <w:sz w:val="28"/>
          <w:szCs w:val="28"/>
          <w:cs/>
          <w:lang w:bidi="th-TH"/>
        </w:rPr>
        <w:t>และเงินมัดจำที่</w:t>
      </w:r>
      <w:r w:rsidR="00CA036B" w:rsidRPr="007C18AA">
        <w:rPr>
          <w:rFonts w:ascii="Browallia New" w:eastAsia="Arial Unicode MS" w:hAnsi="Browallia New" w:cs="Browallia New"/>
          <w:color w:val="CF4A02"/>
          <w:spacing w:val="-4"/>
          <w:sz w:val="28"/>
          <w:szCs w:val="28"/>
          <w:cs/>
          <w:lang w:bidi="th-TH"/>
        </w:rPr>
        <w:t>กลุ่มกิจการ</w:t>
      </w:r>
      <w:r w:rsidRPr="007C18AA">
        <w:rPr>
          <w:rFonts w:ascii="Browallia New" w:eastAsia="Arial Unicode MS" w:hAnsi="Browallia New" w:cs="Browallia New"/>
          <w:color w:val="CF4A02"/>
          <w:spacing w:val="-4"/>
          <w:sz w:val="28"/>
          <w:szCs w:val="28"/>
          <w:cs/>
          <w:lang w:bidi="th-TH"/>
        </w:rPr>
        <w:t>ถือไว้</w:t>
      </w:r>
      <w:r w:rsidRPr="007C18AA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จากการเอาประกันภัยต่อ</w:t>
      </w:r>
    </w:p>
    <w:p w14:paraId="48715847" w14:textId="77777777" w:rsidR="000E7E1B" w:rsidRPr="007C18AA" w:rsidRDefault="000E7E1B" w:rsidP="00773EA0">
      <w:pPr>
        <w:ind w:left="1134"/>
        <w:jc w:val="thaiDistribute"/>
        <w:rPr>
          <w:rFonts w:ascii="Browallia New" w:eastAsia="Arial Unicode MS" w:hAnsi="Browallia New" w:cs="Browallia New"/>
        </w:rPr>
      </w:pPr>
    </w:p>
    <w:p w14:paraId="3F548119" w14:textId="77777777" w:rsidR="000E7E1B" w:rsidRPr="007C18AA" w:rsidRDefault="000E7E1B" w:rsidP="005D7353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7C18AA">
        <w:rPr>
          <w:rFonts w:ascii="Browallia New" w:eastAsia="Arial Unicode MS" w:hAnsi="Browallia New" w:cs="Browallia New"/>
          <w:spacing w:val="-2"/>
          <w:cs/>
        </w:rPr>
        <w:t>เงินค้าง</w:t>
      </w:r>
      <w:r w:rsidRPr="007C18AA">
        <w:rPr>
          <w:rFonts w:ascii="Browallia New" w:eastAsia="Arial Unicode MS" w:hAnsi="Browallia New" w:cs="Browallia New"/>
          <w:cs/>
        </w:rPr>
        <w:t>จ่าย</w:t>
      </w:r>
      <w:r w:rsidRPr="007C18AA">
        <w:rPr>
          <w:rFonts w:ascii="Browallia New" w:eastAsia="Arial Unicode MS" w:hAnsi="Browallia New" w:cs="Browallia New"/>
          <w:spacing w:val="-2"/>
          <w:cs/>
        </w:rPr>
        <w:t>จากการประกันภัยต่อประกอบด้วย เบี้ยประกันภัยต่อ และรายการค้างจ่ายอื่น ๆ ให้กับบริษัทประกันภัยต่อ</w:t>
      </w:r>
      <w:r w:rsidRPr="007C18AA">
        <w:rPr>
          <w:rFonts w:ascii="Browallia New" w:eastAsia="Arial Unicode MS" w:hAnsi="Browallia New" w:cs="Browallia New"/>
          <w:cs/>
        </w:rPr>
        <w:t xml:space="preserve"> ยกเว้นค่าสินไหมทดแทน</w:t>
      </w:r>
    </w:p>
    <w:p w14:paraId="5A4BDC6C" w14:textId="25AF485F" w:rsidR="00EF090E" w:rsidRPr="007C18AA" w:rsidRDefault="00EF090E">
      <w:pPr>
        <w:rPr>
          <w:rFonts w:ascii="Browallia New" w:hAnsi="Browallia New" w:cs="Browallia New"/>
          <w:lang w:val="en-GB"/>
        </w:rPr>
      </w:pPr>
    </w:p>
    <w:p w14:paraId="10E0C345" w14:textId="356926D1" w:rsidR="00A30755" w:rsidRPr="007C18AA" w:rsidRDefault="008974B9" w:rsidP="00797693">
      <w:pPr>
        <w:pStyle w:val="Heading2"/>
        <w:numPr>
          <w:ilvl w:val="1"/>
          <w:numId w:val="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สินทรัพย์ทางการเงิน</w:t>
      </w:r>
    </w:p>
    <w:p w14:paraId="302FA8E6" w14:textId="1049486A" w:rsidR="008974B9" w:rsidRPr="007C18AA" w:rsidRDefault="008974B9" w:rsidP="005F3D87">
      <w:pPr>
        <w:ind w:left="540"/>
        <w:rPr>
          <w:rFonts w:ascii="Browallia New" w:hAnsi="Browallia New" w:cs="Browallia New"/>
          <w:lang w:val="en-GB"/>
        </w:rPr>
      </w:pPr>
    </w:p>
    <w:p w14:paraId="4EC5F9D2" w14:textId="589565B8" w:rsidR="00D72556" w:rsidRPr="007C18AA" w:rsidRDefault="00D72556" w:rsidP="005D7353">
      <w:pPr>
        <w:pStyle w:val="ListParagraph"/>
        <w:numPr>
          <w:ilvl w:val="0"/>
          <w:numId w:val="11"/>
        </w:numPr>
        <w:spacing w:after="0"/>
        <w:ind w:left="1080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7C18AA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การจัดประเภท</w:t>
      </w:r>
    </w:p>
    <w:p w14:paraId="666BC087" w14:textId="77777777" w:rsidR="00D72556" w:rsidRPr="007C18AA" w:rsidRDefault="00D72556" w:rsidP="00CB6CC7">
      <w:pPr>
        <w:ind w:left="540"/>
        <w:rPr>
          <w:rFonts w:ascii="Browallia New" w:hAnsi="Browallia New" w:cs="Browallia New"/>
          <w:lang w:val="en-GB"/>
        </w:rPr>
      </w:pPr>
    </w:p>
    <w:p w14:paraId="348E5108" w14:textId="1CAB9B58" w:rsidR="008974B9" w:rsidRPr="007C18AA" w:rsidRDefault="00C219A0" w:rsidP="005D7353">
      <w:pPr>
        <w:ind w:left="1080"/>
        <w:jc w:val="thaiDistribute"/>
        <w:rPr>
          <w:rFonts w:ascii="Browallia New" w:eastAsia="Arial Unicode MS" w:hAnsi="Browallia New" w:cs="Browallia New"/>
          <w:u w:val="single"/>
          <w:cs/>
        </w:rPr>
      </w:pPr>
      <w:r w:rsidRPr="007C18AA">
        <w:rPr>
          <w:rFonts w:ascii="Browallia New" w:eastAsia="Arial Unicode MS" w:hAnsi="Browallia New" w:cs="Browallia New"/>
          <w:u w:val="single"/>
          <w:cs/>
        </w:rPr>
        <w:t>งบการเงินเฉพาะกิจการ</w:t>
      </w:r>
    </w:p>
    <w:p w14:paraId="76AF65AE" w14:textId="77777777" w:rsidR="008974B9" w:rsidRPr="004F1EB6" w:rsidRDefault="008974B9" w:rsidP="005D7353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7AD0ADEC" w14:textId="577E41FB" w:rsidR="004D5620" w:rsidRPr="004F1EB6" w:rsidRDefault="00D73A69" w:rsidP="005D7353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4F1EB6">
        <w:rPr>
          <w:rFonts w:ascii="Browallia New" w:eastAsia="Arial Unicode MS" w:hAnsi="Browallia New" w:cs="Browallia New"/>
          <w:cs/>
        </w:rPr>
        <w:t>บริษัท</w:t>
      </w:r>
      <w:r w:rsidR="004D5620" w:rsidRPr="004F1EB6">
        <w:rPr>
          <w:rFonts w:ascii="Browallia New" w:eastAsia="Arial Unicode MS" w:hAnsi="Browallia New" w:cs="Browallia New"/>
          <w:cs/>
        </w:rPr>
        <w:t xml:space="preserve">จัดประเภทสินทรัพย์ทางการเงินประเภทตราสารหนี้ตามลักษณะการวัดมูลค่า โดยพิจารณาจาก </w:t>
      </w:r>
      <w:r w:rsidR="004F1EB6">
        <w:rPr>
          <w:rFonts w:ascii="Browallia New" w:eastAsia="Arial Unicode MS" w:hAnsi="Browallia New" w:cs="Browallia New"/>
          <w:cs/>
        </w:rPr>
        <w:br/>
      </w:r>
      <w:r w:rsidR="004D5620" w:rsidRPr="004F1EB6">
        <w:rPr>
          <w:rFonts w:ascii="Browallia New" w:eastAsia="Arial Unicode MS" w:hAnsi="Browallia New" w:cs="Browallia New"/>
          <w:cs/>
        </w:rPr>
        <w:t xml:space="preserve">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="004D5620" w:rsidRPr="004F1EB6">
        <w:rPr>
          <w:rFonts w:ascii="Browallia New" w:eastAsia="Arial Unicode MS" w:hAnsi="Browallia New" w:cs="Browallia New"/>
        </w:rPr>
        <w:t xml:space="preserve">(SPPI) </w:t>
      </w:r>
      <w:r w:rsidR="004D5620" w:rsidRPr="004F1EB6">
        <w:rPr>
          <w:rFonts w:ascii="Browallia New" w:eastAsia="Arial Unicode MS" w:hAnsi="Browallia New" w:cs="Browallia New"/>
          <w:cs/>
        </w:rPr>
        <w:t>หรือไม่ ดังนี้</w:t>
      </w:r>
    </w:p>
    <w:p w14:paraId="20A476BF" w14:textId="77777777" w:rsidR="007C18AA" w:rsidRPr="007C18AA" w:rsidRDefault="007C18AA" w:rsidP="005D7353">
      <w:pPr>
        <w:ind w:left="1080"/>
        <w:jc w:val="thaiDistribute"/>
        <w:rPr>
          <w:rFonts w:ascii="Browallia New" w:eastAsia="Arial Unicode MS" w:hAnsi="Browallia New" w:cs="Browallia New"/>
          <w:cs/>
        </w:rPr>
      </w:pPr>
    </w:p>
    <w:p w14:paraId="42B4845F" w14:textId="77777777" w:rsidR="004D5620" w:rsidRPr="007C18AA" w:rsidRDefault="004D5620" w:rsidP="005D7353">
      <w:pPr>
        <w:pStyle w:val="Style1"/>
        <w:numPr>
          <w:ilvl w:val="0"/>
          <w:numId w:val="12"/>
        </w:numPr>
        <w:ind w:left="1440"/>
        <w:jc w:val="thaiDistribute"/>
        <w:rPr>
          <w:rFonts w:eastAsia="Arial Unicode MS"/>
          <w:spacing w:val="-4"/>
          <w:sz w:val="28"/>
          <w:szCs w:val="28"/>
        </w:rPr>
      </w:pPr>
      <w:r w:rsidRPr="007C18AA">
        <w:rPr>
          <w:rFonts w:eastAsia="Arial Unicode MS"/>
          <w:spacing w:val="-4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24E56BAA" w14:textId="58C9EAC8" w:rsidR="008974B9" w:rsidRPr="007C18AA" w:rsidRDefault="004D5620" w:rsidP="005D7353">
      <w:pPr>
        <w:pStyle w:val="Style1"/>
        <w:numPr>
          <w:ilvl w:val="0"/>
          <w:numId w:val="12"/>
        </w:numPr>
        <w:ind w:left="1440"/>
        <w:jc w:val="thaiDistribute"/>
        <w:rPr>
          <w:rFonts w:eastAsia="Arial Unicode MS"/>
          <w:sz w:val="28"/>
          <w:szCs w:val="28"/>
        </w:rPr>
      </w:pPr>
      <w:r w:rsidRPr="007C18AA">
        <w:rPr>
          <w:rFonts w:eastAsia="Arial Unicode MS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320B7AEA" w14:textId="77777777" w:rsidR="007C18AA" w:rsidRDefault="007C18AA" w:rsidP="005D7353">
      <w:pPr>
        <w:ind w:left="1080"/>
        <w:jc w:val="thaiDistribute"/>
        <w:rPr>
          <w:rFonts w:ascii="Browallia New" w:eastAsia="Arial Unicode MS" w:hAnsi="Browallia New" w:cs="Browallia New"/>
          <w:spacing w:val="-6"/>
        </w:rPr>
      </w:pPr>
    </w:p>
    <w:p w14:paraId="320729B1" w14:textId="57D7370D" w:rsidR="004F1EB6" w:rsidRDefault="004D5620" w:rsidP="004F1EB6">
      <w:pPr>
        <w:ind w:left="1080"/>
        <w:jc w:val="thaiDistribute"/>
        <w:rPr>
          <w:rFonts w:ascii="Browallia New" w:eastAsia="Arial Unicode MS" w:hAnsi="Browallia New" w:cs="Browallia New"/>
          <w:cs/>
        </w:rPr>
      </w:pPr>
      <w:r w:rsidRPr="007C18AA">
        <w:rPr>
          <w:rFonts w:ascii="Browallia New" w:eastAsia="Arial Unicode MS" w:hAnsi="Browallia New" w:cs="Browallia New"/>
          <w:spacing w:val="-6"/>
          <w:cs/>
        </w:rPr>
        <w:t>บริษัทสามารถจัด</w:t>
      </w:r>
      <w:r w:rsidRPr="007C18AA">
        <w:rPr>
          <w:rFonts w:ascii="Browallia New" w:eastAsia="Arial Unicode MS" w:hAnsi="Browallia New" w:cs="Browallia New"/>
          <w:cs/>
        </w:rPr>
        <w:t>ประเภท</w:t>
      </w:r>
      <w:r w:rsidRPr="007C18AA">
        <w:rPr>
          <w:rFonts w:ascii="Browallia New" w:eastAsia="Arial Unicode MS" w:hAnsi="Browallia New" w:cs="Browallia New"/>
          <w:spacing w:val="-6"/>
          <w:cs/>
        </w:rPr>
        <w:t>เงินลงทุนในตราสารหนี้ใหม่ก็ต่อเมื่อมีการเปลี่ยนแปลงในโมเดลธุรกิจในการบริหารสินทรัพย์</w:t>
      </w:r>
      <w:r w:rsidRPr="007C18AA">
        <w:rPr>
          <w:rFonts w:ascii="Browallia New" w:eastAsia="Arial Unicode MS" w:hAnsi="Browallia New" w:cs="Browallia New"/>
          <w:cs/>
        </w:rPr>
        <w:t>เท่านั้น</w:t>
      </w:r>
      <w:r w:rsidR="004F1EB6">
        <w:rPr>
          <w:rFonts w:ascii="Browallia New" w:eastAsia="Arial Unicode MS" w:hAnsi="Browallia New" w:cs="Browallia New"/>
          <w:cs/>
        </w:rPr>
        <w:br w:type="page"/>
      </w:r>
    </w:p>
    <w:p w14:paraId="1E81117A" w14:textId="1E96559F" w:rsidR="00D72556" w:rsidRPr="007C18AA" w:rsidRDefault="004D5620" w:rsidP="005D7353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  <w:r w:rsidRPr="007C18AA">
        <w:rPr>
          <w:rFonts w:ascii="Browallia New" w:eastAsia="Arial Unicode MS" w:hAnsi="Browallia New" w:cs="Browallia New"/>
          <w:cs/>
        </w:rPr>
        <w:lastRenderedPageBreak/>
        <w:t>สำ</w:t>
      </w:r>
      <w:r w:rsidRPr="007C18AA">
        <w:rPr>
          <w:rFonts w:ascii="Browallia New" w:eastAsia="Arial Unicode MS" w:hAnsi="Browallia New" w:cs="Browallia New"/>
          <w:spacing w:val="-4"/>
          <w:cs/>
        </w:rPr>
        <w:t xml:space="preserve">หรับเงินลงทุนในตราสารทุน </w:t>
      </w:r>
      <w:r w:rsidR="006813E7" w:rsidRPr="007C18AA">
        <w:rPr>
          <w:rFonts w:ascii="Browallia New" w:eastAsia="Arial Unicode MS" w:hAnsi="Browallia New" w:cs="Browallia New"/>
          <w:spacing w:val="-4"/>
          <w:cs/>
        </w:rPr>
        <w:t>บริษัท</w:t>
      </w:r>
      <w:r w:rsidRPr="007C18AA">
        <w:rPr>
          <w:rFonts w:ascii="Browallia New" w:eastAsia="Arial Unicode MS" w:hAnsi="Browallia New" w:cs="Browallia New"/>
          <w:spacing w:val="-4"/>
          <w:cs/>
        </w:rPr>
        <w:t>สามารถเลือก (ซึ่งไม่สามารถเปลี่ยนแปลงได้) ที่จะวัดมูลค่าเงินลงทุนใน</w:t>
      </w:r>
      <w:r w:rsidR="005D7353" w:rsidRPr="007C18AA">
        <w:rPr>
          <w:rFonts w:ascii="Browallia New" w:eastAsia="Arial Unicode MS" w:hAnsi="Browallia New" w:cs="Browallia New"/>
          <w:spacing w:val="-4"/>
          <w:cs/>
        </w:rPr>
        <w:br/>
      </w:r>
      <w:r w:rsidRPr="007C18AA">
        <w:rPr>
          <w:rFonts w:ascii="Browallia New" w:eastAsia="Arial Unicode MS" w:hAnsi="Browallia New" w:cs="Browallia New"/>
          <w:spacing w:val="-4"/>
          <w:cs/>
        </w:rPr>
        <w:t>ตราสารทุน</w:t>
      </w:r>
      <w:r w:rsidRPr="007C18AA">
        <w:rPr>
          <w:rFonts w:ascii="Browallia New" w:eastAsia="Arial Unicode MS" w:hAnsi="Browallia New" w:cs="Browallia New"/>
          <w:cs/>
        </w:rPr>
        <w:t xml:space="preserve"> ณ วันที่รับรู้เริ่มแรกด้วยมูลค่ายุติธรรมผ่านกำไรขาดทุน </w:t>
      </w:r>
      <w:r w:rsidRPr="007C18AA">
        <w:rPr>
          <w:rFonts w:ascii="Browallia New" w:eastAsia="Arial Unicode MS" w:hAnsi="Browallia New" w:cs="Browallia New"/>
        </w:rPr>
        <w:t>(</w:t>
      </w:r>
      <w:r w:rsidR="00273F84" w:rsidRPr="007C18AA">
        <w:rPr>
          <w:rFonts w:ascii="Browallia New" w:eastAsia="Arial Unicode MS" w:hAnsi="Browallia New" w:cs="Browallia New"/>
          <w:cs/>
        </w:rPr>
        <w:t>F</w:t>
      </w:r>
      <w:r w:rsidR="00273F84" w:rsidRPr="007C18AA">
        <w:rPr>
          <w:rFonts w:ascii="Browallia New" w:eastAsia="Arial Unicode MS" w:hAnsi="Browallia New" w:cs="Browallia New"/>
        </w:rPr>
        <w:t>air value through profit or loss</w:t>
      </w:r>
      <w:r w:rsidRPr="007C18AA">
        <w:rPr>
          <w:rFonts w:ascii="Browallia New" w:eastAsia="Arial Unicode MS" w:hAnsi="Browallia New" w:cs="Browallia New"/>
        </w:rPr>
        <w:t xml:space="preserve">) </w:t>
      </w:r>
      <w:r w:rsidRPr="007C18AA">
        <w:rPr>
          <w:rFonts w:ascii="Browallia New" w:eastAsia="Arial Unicode MS" w:hAnsi="Browallia New" w:cs="Browallia New"/>
          <w:cs/>
        </w:rPr>
        <w:t>หรือด้วยมูลค่ายุติธรรม</w:t>
      </w:r>
      <w:r w:rsidRPr="007C18AA">
        <w:rPr>
          <w:rFonts w:ascii="Browallia New" w:eastAsia="Arial Unicode MS" w:hAnsi="Browallia New" w:cs="Browallia New"/>
          <w:spacing w:val="-6"/>
          <w:cs/>
        </w:rPr>
        <w:t xml:space="preserve">ผ่านกำไรขาดทุนเบ็ดเสร็จอื่น </w:t>
      </w:r>
      <w:r w:rsidRPr="007C18AA">
        <w:rPr>
          <w:rFonts w:ascii="Browallia New" w:eastAsia="Arial Unicode MS" w:hAnsi="Browallia New" w:cs="Browallia New"/>
          <w:spacing w:val="-6"/>
        </w:rPr>
        <w:t>(</w:t>
      </w:r>
      <w:r w:rsidR="00273F84" w:rsidRPr="007C18AA">
        <w:rPr>
          <w:rFonts w:ascii="Browallia New" w:eastAsia="Arial Unicode MS" w:hAnsi="Browallia New" w:cs="Browallia New"/>
          <w:spacing w:val="-6"/>
          <w:cs/>
        </w:rPr>
        <w:t>F</w:t>
      </w:r>
      <w:r w:rsidR="00273F84" w:rsidRPr="007C18AA">
        <w:rPr>
          <w:rFonts w:ascii="Browallia New" w:eastAsia="Arial Unicode MS" w:hAnsi="Browallia New" w:cs="Browallia New"/>
          <w:spacing w:val="-6"/>
        </w:rPr>
        <w:t>air value through other comprehensive income</w:t>
      </w:r>
      <w:r w:rsidRPr="007C18AA">
        <w:rPr>
          <w:rFonts w:ascii="Browallia New" w:eastAsia="Arial Unicode MS" w:hAnsi="Browallia New" w:cs="Browallia New"/>
          <w:spacing w:val="-6"/>
        </w:rPr>
        <w:t xml:space="preserve">) </w:t>
      </w:r>
      <w:r w:rsidRPr="007C18AA">
        <w:rPr>
          <w:rFonts w:ascii="Browallia New" w:eastAsia="Arial Unicode MS" w:hAnsi="Browallia New" w:cs="Browallia New"/>
          <w:spacing w:val="-6"/>
          <w:cs/>
        </w:rPr>
        <w:t>ยกเว้น</w:t>
      </w:r>
      <w:r w:rsidR="005D7353" w:rsidRPr="007C18AA">
        <w:rPr>
          <w:rFonts w:ascii="Browallia New" w:eastAsia="Arial Unicode MS" w:hAnsi="Browallia New" w:cs="Browallia New"/>
          <w:spacing w:val="-6"/>
          <w:cs/>
        </w:rPr>
        <w:br/>
      </w:r>
      <w:r w:rsidRPr="007C18AA">
        <w:rPr>
          <w:rFonts w:ascii="Browallia New" w:eastAsia="Arial Unicode MS" w:hAnsi="Browallia New" w:cs="Browallia New"/>
          <w:spacing w:val="-6"/>
          <w:cs/>
        </w:rPr>
        <w:t>เงินลงทุนในตราสารทุนที่ถือไว้</w:t>
      </w:r>
      <w:r w:rsidRPr="007C18AA">
        <w:rPr>
          <w:rFonts w:ascii="Browallia New" w:eastAsia="Arial Unicode MS" w:hAnsi="Browallia New" w:cs="Browallia New"/>
          <w:cs/>
        </w:rPr>
        <w:t xml:space="preserve">เพื่อค้าจะวัดมูลค่าด้วย </w:t>
      </w:r>
      <w:r w:rsidRPr="007C18AA">
        <w:rPr>
          <w:rFonts w:ascii="Browallia New" w:eastAsia="Arial Unicode MS" w:hAnsi="Browallia New" w:cs="Browallia New"/>
        </w:rPr>
        <w:t>FVPL</w:t>
      </w:r>
      <w:r w:rsidRPr="007C18AA">
        <w:rPr>
          <w:rFonts w:ascii="Browallia New" w:eastAsia="Arial Unicode MS" w:hAnsi="Browallia New" w:cs="Browallia New"/>
          <w:cs/>
        </w:rPr>
        <w:t xml:space="preserve"> เท่านั้น </w:t>
      </w:r>
    </w:p>
    <w:p w14:paraId="2ECC2214" w14:textId="188DB281" w:rsidR="001D7BC7" w:rsidRPr="007C18AA" w:rsidRDefault="001D7BC7" w:rsidP="005D7353">
      <w:pPr>
        <w:ind w:left="1080"/>
        <w:rPr>
          <w:rFonts w:ascii="Browallia New" w:eastAsia="Arial Unicode MS" w:hAnsi="Browallia New" w:cs="Browallia New"/>
          <w:cs/>
        </w:rPr>
      </w:pPr>
    </w:p>
    <w:p w14:paraId="0799496B" w14:textId="7723BD18" w:rsidR="00D72556" w:rsidRPr="007C18AA" w:rsidRDefault="00D72556" w:rsidP="005D7353">
      <w:pPr>
        <w:ind w:left="1080"/>
        <w:jc w:val="thaiDistribute"/>
        <w:rPr>
          <w:rFonts w:ascii="Browallia New" w:eastAsia="Arial Unicode MS" w:hAnsi="Browallia New" w:cs="Browallia New"/>
          <w:u w:val="single"/>
          <w:cs/>
        </w:rPr>
      </w:pPr>
      <w:r w:rsidRPr="007C18AA">
        <w:rPr>
          <w:rFonts w:ascii="Browallia New" w:eastAsia="Arial Unicode MS" w:hAnsi="Browallia New" w:cs="Browallia New"/>
          <w:u w:val="single"/>
          <w:cs/>
        </w:rPr>
        <w:t>งบการเงินรวม</w:t>
      </w:r>
    </w:p>
    <w:p w14:paraId="7C485D82" w14:textId="77777777" w:rsidR="00D72556" w:rsidRPr="007C18AA" w:rsidRDefault="00D72556" w:rsidP="005D7353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7F382E06" w14:textId="311A3EC6" w:rsidR="00D72556" w:rsidRPr="007C18AA" w:rsidRDefault="00D72556" w:rsidP="005D7353">
      <w:pPr>
        <w:tabs>
          <w:tab w:val="left" w:pos="540"/>
        </w:tabs>
        <w:ind w:left="1080"/>
        <w:jc w:val="thaiDistribute"/>
        <w:rPr>
          <w:rFonts w:ascii="Browallia New" w:eastAsia="Arial Unicode MS" w:hAnsi="Browallia New" w:cs="Browallia New"/>
        </w:rPr>
      </w:pPr>
      <w:r w:rsidRPr="007C18AA">
        <w:rPr>
          <w:rFonts w:ascii="Browallia New" w:eastAsia="Arial Unicode MS" w:hAnsi="Browallia New" w:cs="Browallia New"/>
          <w:cs/>
        </w:rPr>
        <w:t>กลุ่มกิจการจัดประเภทสินทรัพย์ทางการเงินตามวัตถุประสงค์ในการถือครอง โดยแบ่งเป็นแต่ละประเภทดังนี้</w:t>
      </w:r>
    </w:p>
    <w:p w14:paraId="294A884E" w14:textId="62D6158A" w:rsidR="00D72556" w:rsidRPr="007C18AA" w:rsidRDefault="00D72556" w:rsidP="005D7353">
      <w:pPr>
        <w:pStyle w:val="Style1"/>
        <w:numPr>
          <w:ilvl w:val="0"/>
          <w:numId w:val="12"/>
        </w:numPr>
        <w:ind w:left="1080" w:firstLine="0"/>
        <w:jc w:val="thaiDistribute"/>
        <w:rPr>
          <w:rFonts w:eastAsia="Arial Unicode MS"/>
          <w:sz w:val="28"/>
          <w:szCs w:val="28"/>
        </w:rPr>
      </w:pPr>
      <w:r w:rsidRPr="007C18AA">
        <w:rPr>
          <w:rFonts w:eastAsia="Arial Unicode MS"/>
          <w:sz w:val="28"/>
          <w:szCs w:val="28"/>
          <w:cs/>
        </w:rPr>
        <w:t>เงินลงทุนที่วัดมูลค่าผ่านงบกำไรขาดทุน</w:t>
      </w:r>
    </w:p>
    <w:p w14:paraId="2B5BD002" w14:textId="43550661" w:rsidR="00D72556" w:rsidRPr="007C18AA" w:rsidRDefault="00D72556" w:rsidP="005D7353">
      <w:pPr>
        <w:pStyle w:val="Style1"/>
        <w:numPr>
          <w:ilvl w:val="0"/>
          <w:numId w:val="12"/>
        </w:numPr>
        <w:ind w:left="1080" w:firstLine="0"/>
        <w:jc w:val="thaiDistribute"/>
        <w:rPr>
          <w:rFonts w:eastAsia="Arial Unicode MS"/>
          <w:sz w:val="28"/>
          <w:szCs w:val="28"/>
        </w:rPr>
      </w:pPr>
      <w:r w:rsidRPr="007C18AA">
        <w:rPr>
          <w:rFonts w:eastAsia="Arial Unicode MS"/>
          <w:sz w:val="28"/>
          <w:szCs w:val="28"/>
          <w:cs/>
        </w:rPr>
        <w:t>เงินลงทุนที่วัดมูลค่าผ่านงบกำไรขาดทุนเบ็ดเสร็จอื่น</w:t>
      </w:r>
    </w:p>
    <w:p w14:paraId="7C47B4FD" w14:textId="2129A659" w:rsidR="00D72556" w:rsidRPr="007C18AA" w:rsidRDefault="00D72556" w:rsidP="005D7353">
      <w:pPr>
        <w:pStyle w:val="Style1"/>
        <w:numPr>
          <w:ilvl w:val="0"/>
          <w:numId w:val="12"/>
        </w:numPr>
        <w:ind w:left="1080" w:firstLine="0"/>
        <w:jc w:val="thaiDistribute"/>
        <w:rPr>
          <w:rFonts w:eastAsia="Arial Unicode MS"/>
          <w:sz w:val="28"/>
          <w:szCs w:val="28"/>
        </w:rPr>
      </w:pPr>
      <w:r w:rsidRPr="007C18AA">
        <w:rPr>
          <w:rFonts w:eastAsia="Arial Unicode MS"/>
          <w:sz w:val="28"/>
          <w:szCs w:val="28"/>
          <w:cs/>
        </w:rPr>
        <w:t>เงินลงทุนที่วัดมูลค่าด้วยราคาทุนตัดจำหน่าย</w:t>
      </w:r>
    </w:p>
    <w:p w14:paraId="65F74D10" w14:textId="740D53CF" w:rsidR="00D72556" w:rsidRPr="007C18AA" w:rsidRDefault="00D72556" w:rsidP="005D7353">
      <w:pPr>
        <w:pStyle w:val="Style1"/>
        <w:numPr>
          <w:ilvl w:val="0"/>
          <w:numId w:val="12"/>
        </w:numPr>
        <w:ind w:left="1080" w:firstLine="0"/>
        <w:jc w:val="thaiDistribute"/>
        <w:rPr>
          <w:rFonts w:eastAsia="Arial Unicode MS"/>
          <w:sz w:val="28"/>
          <w:szCs w:val="28"/>
        </w:rPr>
      </w:pPr>
      <w:r w:rsidRPr="007C18AA">
        <w:rPr>
          <w:rFonts w:eastAsia="Arial Unicode MS"/>
          <w:sz w:val="28"/>
          <w:szCs w:val="28"/>
          <w:cs/>
        </w:rPr>
        <w:t>เงินลงทุนที่กำหนดให้วัดมูลค่ายุติธรรมผ่านกำไรหรือขาดทุน</w:t>
      </w:r>
    </w:p>
    <w:p w14:paraId="5EA27D6B" w14:textId="77777777" w:rsidR="00EF090E" w:rsidRPr="007C18AA" w:rsidRDefault="00EF090E" w:rsidP="005D7353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4A78600B" w14:textId="53A0232E" w:rsidR="00D72556" w:rsidRPr="007C18AA" w:rsidRDefault="00D72556" w:rsidP="005D7353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7C18AA">
        <w:rPr>
          <w:rFonts w:ascii="Browallia New" w:eastAsia="Arial Unicode MS" w:hAnsi="Browallia New" w:cs="Browallia New"/>
          <w:spacing w:val="-6"/>
          <w:cs/>
        </w:rPr>
        <w:t>การนำมาตรฐานการรายงานทางการเงินที่เกี่ยวกับเครื่องมือทางการเงิน (</w:t>
      </w:r>
      <w:r w:rsidRPr="007C18AA">
        <w:rPr>
          <w:rFonts w:ascii="Browallia New" w:eastAsia="Arial Unicode MS" w:hAnsi="Browallia New" w:cs="Browallia New"/>
          <w:spacing w:val="-6"/>
        </w:rPr>
        <w:t xml:space="preserve">TAS </w:t>
      </w:r>
      <w:r w:rsidR="00A76174" w:rsidRPr="00A76174">
        <w:rPr>
          <w:rFonts w:ascii="Browallia New" w:eastAsia="Arial Unicode MS" w:hAnsi="Browallia New" w:cs="Browallia New"/>
          <w:spacing w:val="-6"/>
          <w:lang w:val="en-GB"/>
        </w:rPr>
        <w:t>32</w:t>
      </w:r>
      <w:r w:rsidRPr="007C18AA">
        <w:rPr>
          <w:rFonts w:ascii="Browallia New" w:eastAsia="Arial Unicode MS" w:hAnsi="Browallia New" w:cs="Browallia New"/>
          <w:spacing w:val="-6"/>
          <w:cs/>
        </w:rPr>
        <w:t xml:space="preserve"> และแนวปฏิบัติทางการบัญชีฯ)</w:t>
      </w:r>
      <w:r w:rsidRPr="007C18AA">
        <w:rPr>
          <w:rFonts w:ascii="Browallia New" w:eastAsia="Arial Unicode MS" w:hAnsi="Browallia New" w:cs="Browallia New"/>
          <w:cs/>
        </w:rPr>
        <w:t xml:space="preserve"> มาถือปฏิบัติ เงินลงทุนในเครื่องมือทางการเงินบางรายการที่มีเครื่องมือทางการเงินที่มีสิทธิจะขายซึ่งทำให้</w:t>
      </w:r>
      <w:r w:rsidR="005D7353" w:rsidRPr="007C18AA">
        <w:rPr>
          <w:rFonts w:ascii="Browallia New" w:eastAsia="Arial Unicode MS" w:hAnsi="Browallia New" w:cs="Browallia New"/>
          <w:cs/>
        </w:rPr>
        <w:br/>
      </w:r>
      <w:r w:rsidRPr="007C18AA">
        <w:rPr>
          <w:rFonts w:ascii="Browallia New" w:eastAsia="Arial Unicode MS" w:hAnsi="Browallia New" w:cs="Browallia New"/>
          <w:cs/>
        </w:rPr>
        <w:t>ผู้ออกเครื่องมือทางการเงินมีภาระผูกพันตามสัญญาในการซื้อคืนหรือไถ่ถอนเครื่องมือทางการ</w:t>
      </w:r>
      <w:r w:rsidR="00273F84" w:rsidRPr="007C18AA">
        <w:rPr>
          <w:rFonts w:ascii="Browallia New" w:eastAsia="Arial Unicode MS" w:hAnsi="Browallia New" w:cs="Browallia New"/>
          <w:cs/>
        </w:rPr>
        <w:t>เงิน</w:t>
      </w:r>
      <w:r w:rsidRPr="007C18AA">
        <w:rPr>
          <w:rFonts w:ascii="Browallia New" w:eastAsia="Arial Unicode MS" w:hAnsi="Browallia New" w:cs="Browallia New"/>
          <w:cs/>
        </w:rPr>
        <w:t>ด้วยเงินสดหรือสินทรัพย์ทางการเงินอื่นเมื่อมีการใช้สิทธิการจะขาย หรือเครื่องมือทางการเงินที่ทำให้ผู้ออกมีภาระผูกพันที่</w:t>
      </w:r>
      <w:r w:rsidRPr="007C18AA">
        <w:rPr>
          <w:rFonts w:ascii="Browallia New" w:eastAsia="Arial Unicode MS" w:hAnsi="Browallia New" w:cs="Browallia New"/>
          <w:spacing w:val="-4"/>
          <w:cs/>
        </w:rPr>
        <w:t>ต้องส่งมอบทรัพย์สินสุทธิของกลุ่มกิจการตามสัดส่วนให้ผู้ถือเครื่องมือทางการเงินนั้นเฉพาะเมื่อมีการชำระบัญชี</w:t>
      </w:r>
      <w:r w:rsidRPr="007C18AA">
        <w:rPr>
          <w:rFonts w:ascii="Browallia New" w:eastAsia="Arial Unicode MS" w:hAnsi="Browallia New" w:cs="Browallia New"/>
          <w:cs/>
        </w:rPr>
        <w:t xml:space="preserve"> ซึ่งเครื่องมือเหล่านี้จะถูกจัดประเภทใหม่จากเงินลงทุนในตราสารทุนเป็นเงินลงทุนในตราสารหนี้</w:t>
      </w:r>
    </w:p>
    <w:p w14:paraId="3A481396" w14:textId="17D18DDE" w:rsidR="001D7BC7" w:rsidRPr="007C18AA" w:rsidRDefault="001D7BC7" w:rsidP="004D7E10">
      <w:pPr>
        <w:ind w:left="540"/>
        <w:jc w:val="thaiDistribute"/>
        <w:rPr>
          <w:rFonts w:ascii="Browallia New" w:eastAsia="Arial Unicode MS" w:hAnsi="Browallia New" w:cs="Browallia New"/>
          <w:cs/>
        </w:rPr>
      </w:pPr>
    </w:p>
    <w:p w14:paraId="4EF970FA" w14:textId="77777777" w:rsidR="001D7BC7" w:rsidRPr="007C18AA" w:rsidRDefault="001D7BC7" w:rsidP="005D7353">
      <w:pPr>
        <w:pStyle w:val="ListParagraph"/>
        <w:numPr>
          <w:ilvl w:val="0"/>
          <w:numId w:val="11"/>
        </w:numPr>
        <w:spacing w:after="0"/>
        <w:ind w:left="1080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7C18AA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การรับรู้รายการและการตัดรายการ</w:t>
      </w:r>
    </w:p>
    <w:p w14:paraId="613E0FD3" w14:textId="77777777" w:rsidR="007C18AA" w:rsidRDefault="007C18AA" w:rsidP="005D7353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3ED43CDB" w14:textId="24F1ED97" w:rsidR="00EF090E" w:rsidRDefault="001D7BC7" w:rsidP="005D7353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7C18AA">
        <w:rPr>
          <w:rFonts w:ascii="Browallia New" w:eastAsia="Arial Unicode MS" w:hAnsi="Browallia New" w:cs="Browallia New"/>
          <w:cs/>
        </w:rPr>
        <w:t>ในการซื้อหรือ</w:t>
      </w:r>
      <w:r w:rsidRPr="007C18AA">
        <w:rPr>
          <w:rFonts w:ascii="Browallia New" w:eastAsia="Arial Unicode MS" w:hAnsi="Browallia New" w:cs="Browallia New"/>
          <w:spacing w:val="-4"/>
          <w:cs/>
        </w:rPr>
        <w:t>ได้มา</w:t>
      </w:r>
      <w:r w:rsidRPr="007C18AA">
        <w:rPr>
          <w:rFonts w:ascii="Browallia New" w:eastAsia="Arial Unicode MS" w:hAnsi="Browallia New" w:cs="Browallia New"/>
          <w:cs/>
        </w:rPr>
        <w:t>หรือขายสินทรัพย์ทางการเงินโดยปกติ</w:t>
      </w:r>
      <w:r w:rsidRPr="007C18AA">
        <w:rPr>
          <w:rFonts w:ascii="Browallia New" w:eastAsia="Arial Unicode MS" w:hAnsi="Browallia New" w:cs="Browallia New"/>
        </w:rPr>
        <w:t xml:space="preserve"> </w:t>
      </w:r>
      <w:r w:rsidRPr="007C18AA">
        <w:rPr>
          <w:rFonts w:ascii="Browallia New" w:eastAsia="Arial Unicode MS" w:hAnsi="Browallia New" w:cs="Browallia New"/>
          <w:cs/>
        </w:rPr>
        <w:t>กลุ่มกิจการจะรับรู้รายการ</w:t>
      </w:r>
      <w:r w:rsidRPr="007C18AA">
        <w:rPr>
          <w:rFonts w:ascii="Browallia New" w:eastAsia="Arial Unicode MS" w:hAnsi="Browallia New" w:cs="Browallia New"/>
        </w:rPr>
        <w:t xml:space="preserve"> </w:t>
      </w:r>
      <w:r w:rsidRPr="007C18AA">
        <w:rPr>
          <w:rFonts w:ascii="Browallia New" w:eastAsia="Arial Unicode MS" w:hAnsi="Browallia New" w:cs="Browallia New"/>
          <w:cs/>
        </w:rPr>
        <w:t>ณ</w:t>
      </w:r>
      <w:r w:rsidRPr="007C18AA">
        <w:rPr>
          <w:rFonts w:ascii="Browallia New" w:eastAsia="Arial Unicode MS" w:hAnsi="Browallia New" w:cs="Browallia New"/>
        </w:rPr>
        <w:t xml:space="preserve"> </w:t>
      </w:r>
      <w:r w:rsidRPr="007C18AA">
        <w:rPr>
          <w:rFonts w:ascii="Browallia New" w:eastAsia="Arial Unicode MS" w:hAnsi="Browallia New" w:cs="Browallia New"/>
          <w:cs/>
        </w:rPr>
        <w:t>วันที่ทำรายการค้า</w:t>
      </w:r>
      <w:r w:rsidRPr="007C18AA">
        <w:rPr>
          <w:rFonts w:ascii="Browallia New" w:eastAsia="Arial Unicode MS" w:hAnsi="Browallia New" w:cs="Browallia New"/>
        </w:rPr>
        <w:t xml:space="preserve"> </w:t>
      </w:r>
      <w:r w:rsidRPr="007C18AA">
        <w:rPr>
          <w:rFonts w:ascii="Browallia New" w:eastAsia="Arial Unicode MS" w:hAnsi="Browallia New" w:cs="Browallia New"/>
          <w:spacing w:val="-6"/>
          <w:cs/>
        </w:rPr>
        <w:t>ซึ่งเป็นวันที่กลุ่มกิจการเข้าทำรายการซื้อหรือขายสินทรัพย์นั้น</w:t>
      </w:r>
      <w:r w:rsidRPr="007C18AA">
        <w:rPr>
          <w:rFonts w:ascii="Browallia New" w:eastAsia="Arial Unicode MS" w:hAnsi="Browallia New" w:cs="Browallia New"/>
          <w:spacing w:val="-6"/>
        </w:rPr>
        <w:t xml:space="preserve">  </w:t>
      </w:r>
      <w:r w:rsidRPr="007C18AA">
        <w:rPr>
          <w:rFonts w:ascii="Browallia New" w:eastAsia="Arial Unicode MS" w:hAnsi="Browallia New" w:cs="Browallia New"/>
          <w:spacing w:val="-6"/>
          <w:cs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</w:t>
      </w:r>
      <w:r w:rsidRPr="007C18AA">
        <w:rPr>
          <w:rFonts w:ascii="Browallia New" w:eastAsia="Arial Unicode MS" w:hAnsi="Browallia New" w:cs="Browallia New"/>
          <w:cs/>
        </w:rPr>
        <w:t>และผลประโยชน์ที่เกี่ยวข้องกับการเป็นเจ้าของสินทรัพย์ออกไป</w:t>
      </w:r>
    </w:p>
    <w:p w14:paraId="70348ED2" w14:textId="77777777" w:rsidR="007C18AA" w:rsidRPr="007C18AA" w:rsidRDefault="007C18AA" w:rsidP="005D7353">
      <w:pPr>
        <w:ind w:left="1080"/>
        <w:jc w:val="thaiDistribute"/>
        <w:rPr>
          <w:rFonts w:ascii="Browallia New" w:eastAsia="Arial Unicode MS" w:hAnsi="Browallia New" w:cs="Browallia New"/>
          <w:cs/>
        </w:rPr>
      </w:pPr>
    </w:p>
    <w:p w14:paraId="72169B6B" w14:textId="758E81DA" w:rsidR="008974B9" w:rsidRPr="007C18AA" w:rsidRDefault="008974B9" w:rsidP="005D7353">
      <w:pPr>
        <w:pStyle w:val="ListParagraph"/>
        <w:numPr>
          <w:ilvl w:val="0"/>
          <w:numId w:val="11"/>
        </w:numPr>
        <w:spacing w:after="0"/>
        <w:ind w:left="1080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7C18AA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การวัดมูลค่า</w:t>
      </w:r>
    </w:p>
    <w:p w14:paraId="6C140AD0" w14:textId="77777777" w:rsidR="007C18AA" w:rsidRDefault="007C18AA" w:rsidP="005D7353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1BF9E87F" w14:textId="2B580DBE" w:rsidR="00E92A8C" w:rsidRPr="007C18AA" w:rsidRDefault="001D7BC7" w:rsidP="005D7353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7C18AA">
        <w:rPr>
          <w:rFonts w:ascii="Browallia New" w:eastAsia="Arial Unicode MS" w:hAnsi="Browallia New" w:cs="Browallia New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</w:t>
      </w:r>
      <w:r w:rsidR="005D7353" w:rsidRPr="007C18AA">
        <w:rPr>
          <w:rFonts w:ascii="Browallia New" w:eastAsia="Arial Unicode MS" w:hAnsi="Browallia New" w:cs="Browallia New"/>
          <w:cs/>
        </w:rPr>
        <w:br/>
      </w:r>
      <w:r w:rsidRPr="007C18AA">
        <w:rPr>
          <w:rFonts w:ascii="Browallia New" w:eastAsia="Arial Unicode MS" w:hAnsi="Browallia New" w:cs="Browallia New"/>
          <w:cs/>
        </w:rPr>
        <w:t xml:space="preserve">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7C18AA">
        <w:rPr>
          <w:rFonts w:ascii="Browallia New" w:eastAsia="Arial Unicode MS" w:hAnsi="Browallia New" w:cs="Browallia New"/>
        </w:rPr>
        <w:t xml:space="preserve">FVPL </w:t>
      </w:r>
      <w:r w:rsidRPr="007C18AA">
        <w:rPr>
          <w:rFonts w:ascii="Browallia New" w:eastAsia="Arial Unicode MS" w:hAnsi="Browallia New" w:cs="Browallia New"/>
          <w:cs/>
        </w:rPr>
        <w:t>สำหรับสินทรัพย์ทาง</w:t>
      </w:r>
      <w:r w:rsidRPr="007C18AA">
        <w:rPr>
          <w:rFonts w:ascii="Browallia New" w:eastAsia="Arial Unicode MS" w:hAnsi="Browallia New" w:cs="Browallia New"/>
          <w:spacing w:val="-4"/>
          <w:cs/>
        </w:rPr>
        <w:t>การเงิน</w:t>
      </w:r>
      <w:r w:rsidRPr="007C18AA">
        <w:rPr>
          <w:rFonts w:ascii="Browallia New" w:eastAsia="Arial Unicode MS" w:hAnsi="Browallia New" w:cs="Browallia New"/>
          <w:cs/>
        </w:rPr>
        <w:t xml:space="preserve">ที่วัดมูลค่าด้วย </w:t>
      </w:r>
      <w:r w:rsidRPr="007C18AA">
        <w:rPr>
          <w:rFonts w:ascii="Browallia New" w:eastAsia="Arial Unicode MS" w:hAnsi="Browallia New" w:cs="Browallia New"/>
        </w:rPr>
        <w:t xml:space="preserve">FVPL </w:t>
      </w:r>
      <w:r w:rsidRPr="007C18AA">
        <w:rPr>
          <w:rFonts w:ascii="Browallia New" w:eastAsia="Arial Unicode MS" w:hAnsi="Browallia New" w:cs="Browallia New"/>
          <w:cs/>
        </w:rPr>
        <w:t>กลุ่มกิจการจะรับรู้ต้นทุนการทำรายการ</w:t>
      </w:r>
      <w:r w:rsidR="005D7353" w:rsidRPr="007C18AA">
        <w:rPr>
          <w:rFonts w:ascii="Browallia New" w:eastAsia="Arial Unicode MS" w:hAnsi="Browallia New" w:cs="Browallia New"/>
          <w:cs/>
        </w:rPr>
        <w:br/>
      </w:r>
      <w:r w:rsidRPr="007C18AA">
        <w:rPr>
          <w:rFonts w:ascii="Browallia New" w:eastAsia="Arial Unicode MS" w:hAnsi="Browallia New" w:cs="Browallia New"/>
          <w:cs/>
        </w:rPr>
        <w:t>ที่เกี่ยวข้องเป็นค่าใช้จ่ายในกำไรหรือขาดทุน</w:t>
      </w:r>
    </w:p>
    <w:p w14:paraId="1177E3DC" w14:textId="0E539293" w:rsidR="00CB6CC7" w:rsidRPr="007C18AA" w:rsidRDefault="00CB6CC7">
      <w:pPr>
        <w:rPr>
          <w:rFonts w:ascii="Browallia New" w:eastAsia="Arial Unicode MS" w:hAnsi="Browallia New" w:cs="Browallia New"/>
          <w:cs/>
        </w:rPr>
      </w:pPr>
      <w:r w:rsidRPr="007C18AA">
        <w:rPr>
          <w:rFonts w:ascii="Browallia New" w:eastAsia="Arial Unicode MS" w:hAnsi="Browallia New" w:cs="Browallia New"/>
          <w:cs/>
        </w:rPr>
        <w:br w:type="page"/>
      </w:r>
    </w:p>
    <w:p w14:paraId="15FE3C5E" w14:textId="0287092E" w:rsidR="008974B9" w:rsidRPr="007C18AA" w:rsidRDefault="008974B9" w:rsidP="005D7353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7C18AA">
        <w:rPr>
          <w:rFonts w:ascii="Browallia New" w:eastAsia="Arial Unicode MS" w:hAnsi="Browallia New" w:cs="Browallia New"/>
          <w:cs/>
        </w:rPr>
        <w:lastRenderedPageBreak/>
        <w:t>ตราสารหนี้</w:t>
      </w:r>
    </w:p>
    <w:p w14:paraId="463A0A5D" w14:textId="3BAC60D6" w:rsidR="00FC4101" w:rsidRPr="007C18AA" w:rsidRDefault="00FC4101" w:rsidP="005D7353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06E9D3E" w14:textId="17F9C278" w:rsidR="00FC4101" w:rsidRPr="007C18AA" w:rsidRDefault="00FC4101" w:rsidP="005D7353">
      <w:pPr>
        <w:ind w:left="1080"/>
        <w:jc w:val="thaiDistribute"/>
        <w:rPr>
          <w:rFonts w:ascii="Browallia New" w:eastAsia="Arial Unicode MS" w:hAnsi="Browallia New" w:cs="Browallia New"/>
          <w:u w:val="single"/>
        </w:rPr>
      </w:pPr>
      <w:r w:rsidRPr="007C18AA">
        <w:rPr>
          <w:rFonts w:ascii="Browallia New" w:eastAsia="Arial Unicode MS" w:hAnsi="Browallia New" w:cs="Browallia New"/>
          <w:u w:val="single"/>
          <w:cs/>
        </w:rPr>
        <w:t>งบการเงินเฉพาะกิจการ</w:t>
      </w:r>
    </w:p>
    <w:p w14:paraId="63A62266" w14:textId="778294B8" w:rsidR="003C2CFD" w:rsidRPr="007C18AA" w:rsidRDefault="003C2CFD" w:rsidP="005D7353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u w:val="single"/>
        </w:rPr>
      </w:pPr>
    </w:p>
    <w:p w14:paraId="24D036E8" w14:textId="5F39D236" w:rsidR="003C2CFD" w:rsidRPr="007C18AA" w:rsidRDefault="003C2CFD" w:rsidP="005D7353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7C18AA">
        <w:rPr>
          <w:rFonts w:ascii="Browallia New" w:eastAsia="Arial Unicode MS" w:hAnsi="Browallia New" w:cs="Browallia New"/>
          <w:cs/>
        </w:rPr>
        <w:t>การวัดมูลค่าในภายหลังของตราสารหนี้ขึ้นอยู่กับโมเดลธุรกิจของบริษัทในการจัดการสินทรัพย์ทางการเงิน</w:t>
      </w:r>
      <w:r w:rsidRPr="007C18AA">
        <w:rPr>
          <w:rFonts w:ascii="Browallia New" w:eastAsia="Arial Unicode MS" w:hAnsi="Browallia New" w:cs="Browallia New"/>
        </w:rPr>
        <w:t xml:space="preserve"> </w:t>
      </w:r>
      <w:r w:rsidRPr="007C18AA">
        <w:rPr>
          <w:rFonts w:ascii="Browallia New" w:eastAsia="Arial Unicode MS" w:hAnsi="Browallia New" w:cs="Browallia New"/>
          <w:cs/>
        </w:rPr>
        <w:t>และลักษณะของกระแสเงินสดตามสัญญาของสินทรัพย์ทางการเงิน</w:t>
      </w:r>
      <w:r w:rsidRPr="007C18AA">
        <w:rPr>
          <w:rFonts w:ascii="Browallia New" w:eastAsia="Arial Unicode MS" w:hAnsi="Browallia New" w:cs="Browallia New"/>
        </w:rPr>
        <w:t xml:space="preserve"> </w:t>
      </w:r>
      <w:r w:rsidRPr="007C18AA">
        <w:rPr>
          <w:rFonts w:ascii="Browallia New" w:eastAsia="Arial Unicode MS" w:hAnsi="Browallia New" w:cs="Browallia New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7C18AA">
        <w:rPr>
          <w:rFonts w:ascii="Browallia New" w:eastAsia="Arial Unicode MS" w:hAnsi="Browallia New" w:cs="Browallia New"/>
        </w:rPr>
        <w:t xml:space="preserve"> </w:t>
      </w:r>
      <w:r w:rsidR="00A76174" w:rsidRPr="00A76174">
        <w:rPr>
          <w:rFonts w:ascii="Browallia New" w:eastAsia="Arial Unicode MS" w:hAnsi="Browallia New" w:cs="Browallia New"/>
          <w:lang w:val="en-GB"/>
        </w:rPr>
        <w:t>3</w:t>
      </w:r>
      <w:r w:rsidRPr="007C18AA">
        <w:rPr>
          <w:rFonts w:ascii="Browallia New" w:eastAsia="Arial Unicode MS" w:hAnsi="Browallia New" w:cs="Browallia New"/>
        </w:rPr>
        <w:t xml:space="preserve"> </w:t>
      </w:r>
      <w:r w:rsidRPr="007C18AA">
        <w:rPr>
          <w:rFonts w:ascii="Browallia New" w:eastAsia="Arial Unicode MS" w:hAnsi="Browallia New" w:cs="Browallia New"/>
          <w:cs/>
        </w:rPr>
        <w:t>ประเภทดังนี้</w:t>
      </w:r>
    </w:p>
    <w:p w14:paraId="7ECFEBA2" w14:textId="77777777" w:rsidR="00DC0B82" w:rsidRPr="007C18AA" w:rsidRDefault="00DC0B82" w:rsidP="005D7353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7F20BA3F" w14:textId="0041F738" w:rsidR="003C2CFD" w:rsidRPr="007C18AA" w:rsidRDefault="003C2CFD" w:rsidP="005D7353">
      <w:pPr>
        <w:pStyle w:val="Style1"/>
        <w:numPr>
          <w:ilvl w:val="0"/>
          <w:numId w:val="12"/>
        </w:numPr>
        <w:ind w:left="1440"/>
        <w:jc w:val="thaiDistribute"/>
        <w:rPr>
          <w:rFonts w:eastAsia="Arial Unicode MS"/>
          <w:sz w:val="28"/>
          <w:szCs w:val="28"/>
        </w:rPr>
      </w:pPr>
      <w:r w:rsidRPr="007C18AA">
        <w:rPr>
          <w:rFonts w:eastAsia="Arial Unicode MS"/>
          <w:sz w:val="28"/>
          <w:szCs w:val="28"/>
          <w:cs/>
        </w:rPr>
        <w:t>ราคาทุนตัดจำหน่าย</w:t>
      </w:r>
      <w:r w:rsidRPr="007C18AA">
        <w:rPr>
          <w:rFonts w:eastAsia="Arial Unicode MS"/>
          <w:sz w:val="28"/>
          <w:szCs w:val="28"/>
        </w:rPr>
        <w:t xml:space="preserve"> - </w:t>
      </w:r>
      <w:r w:rsidRPr="007C18AA">
        <w:rPr>
          <w:rFonts w:eastAsia="Arial Unicode MS"/>
          <w:sz w:val="28"/>
          <w:szCs w:val="28"/>
          <w:cs/>
        </w:rPr>
        <w:t>สินทรัพย์ทางการเงินที่</w:t>
      </w:r>
      <w:r w:rsidR="0096701D" w:rsidRPr="007C18AA">
        <w:rPr>
          <w:rFonts w:eastAsia="Arial Unicode MS"/>
          <w:sz w:val="28"/>
          <w:szCs w:val="28"/>
          <w:cs/>
        </w:rPr>
        <w:t>บริษัท</w:t>
      </w:r>
      <w:r w:rsidRPr="007C18AA">
        <w:rPr>
          <w:rFonts w:eastAsia="Arial Unicode MS"/>
          <w:sz w:val="28"/>
          <w:szCs w:val="28"/>
          <w:cs/>
        </w:rPr>
        <w:t>ถือไว้เพื่อรับชำระกระแสเงินสดตามสัญญาซึ่งประกอบด้วยเงินต้นและดอกเบี้ยเท่านั้น</w:t>
      </w:r>
      <w:r w:rsidRPr="007C18AA">
        <w:rPr>
          <w:rFonts w:eastAsia="Arial Unicode MS"/>
          <w:sz w:val="28"/>
          <w:szCs w:val="28"/>
        </w:rPr>
        <w:t xml:space="preserve"> </w:t>
      </w:r>
      <w:r w:rsidRPr="007C18AA">
        <w:rPr>
          <w:rFonts w:eastAsia="Arial Unicode MS"/>
          <w:sz w:val="28"/>
          <w:szCs w:val="28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จากการลงทุนสุทธิ กำไรหรือขาดทุนที่เกิดขึ้นจากการตัดรายการจะรับรู้โดยตรงในกำไรหรือขาดทุน</w:t>
      </w:r>
      <w:r w:rsidRPr="007C18AA">
        <w:rPr>
          <w:rFonts w:eastAsia="Arial Unicode MS"/>
          <w:sz w:val="28"/>
          <w:szCs w:val="28"/>
        </w:rPr>
        <w:t xml:space="preserve"> </w:t>
      </w:r>
      <w:r w:rsidRPr="007C18AA">
        <w:rPr>
          <w:rFonts w:eastAsia="Arial Unicode MS"/>
          <w:sz w:val="28"/>
          <w:szCs w:val="28"/>
          <w:cs/>
        </w:rPr>
        <w:t>และแสดงรายการใน</w:t>
      </w:r>
      <w:r w:rsidR="005D7353" w:rsidRPr="007C18AA">
        <w:rPr>
          <w:rFonts w:eastAsia="Arial Unicode MS"/>
          <w:sz w:val="28"/>
          <w:szCs w:val="28"/>
          <w:cs/>
        </w:rPr>
        <w:br/>
      </w:r>
      <w:r w:rsidR="00495E5B" w:rsidRPr="007C18AA">
        <w:rPr>
          <w:rFonts w:eastAsia="Arial Unicode MS"/>
          <w:sz w:val="28"/>
          <w:szCs w:val="28"/>
          <w:cs/>
        </w:rPr>
        <w:t>ผล</w:t>
      </w:r>
      <w:r w:rsidRPr="007C18AA">
        <w:rPr>
          <w:rFonts w:eastAsia="Arial Unicode MS"/>
          <w:sz w:val="28"/>
          <w:szCs w:val="28"/>
          <w:cs/>
        </w:rPr>
        <w:t>กำไร/(ขาดทุน)</w:t>
      </w:r>
      <w:r w:rsidR="00495E5B" w:rsidRPr="007C18AA">
        <w:rPr>
          <w:rFonts w:eastAsia="Arial Unicode MS"/>
          <w:sz w:val="28"/>
          <w:szCs w:val="28"/>
          <w:cs/>
        </w:rPr>
        <w:t xml:space="preserve">สุทธิจากเงินลงทุน </w:t>
      </w:r>
      <w:r w:rsidRPr="007C18AA">
        <w:rPr>
          <w:rFonts w:eastAsia="Arial Unicode MS"/>
          <w:sz w:val="28"/>
          <w:szCs w:val="28"/>
          <w:cs/>
        </w:rPr>
        <w:t>พร้อมกับกำไร</w:t>
      </w:r>
      <w:r w:rsidRPr="007C18AA">
        <w:rPr>
          <w:rFonts w:eastAsia="Arial Unicode MS"/>
          <w:sz w:val="28"/>
          <w:szCs w:val="28"/>
        </w:rPr>
        <w:t>/</w:t>
      </w:r>
      <w:r w:rsidRPr="007C18AA">
        <w:rPr>
          <w:rFonts w:eastAsia="Arial Unicode MS"/>
          <w:sz w:val="28"/>
          <w:szCs w:val="28"/>
          <w:cs/>
        </w:rPr>
        <w:t>ขาดทุนจากอัตราแลกเปลี่ยน</w:t>
      </w:r>
      <w:r w:rsidRPr="007C18AA">
        <w:rPr>
          <w:rFonts w:eastAsia="Arial Unicode MS"/>
          <w:sz w:val="28"/>
          <w:szCs w:val="28"/>
        </w:rPr>
        <w:t xml:space="preserve"> </w:t>
      </w:r>
      <w:r w:rsidRPr="007C18AA">
        <w:rPr>
          <w:rFonts w:eastAsia="Arial Unicode MS"/>
          <w:sz w:val="28"/>
          <w:szCs w:val="28"/>
          <w:cs/>
        </w:rPr>
        <w:t>รายการขาดทุนจากการด้อยค่าแสดงเป็นรายการแยกต่างหากในงบกำไร</w:t>
      </w:r>
      <w:r w:rsidR="00801905" w:rsidRPr="007C18AA">
        <w:rPr>
          <w:rFonts w:eastAsia="Arial Unicode MS"/>
          <w:sz w:val="28"/>
          <w:szCs w:val="28"/>
          <w:cs/>
        </w:rPr>
        <w:t>หรือ</w:t>
      </w:r>
      <w:r w:rsidRPr="007C18AA">
        <w:rPr>
          <w:rFonts w:eastAsia="Arial Unicode MS"/>
          <w:sz w:val="28"/>
          <w:szCs w:val="28"/>
          <w:cs/>
        </w:rPr>
        <w:t>ขาดทุน</w:t>
      </w:r>
    </w:p>
    <w:p w14:paraId="623B659F" w14:textId="77777777" w:rsidR="003C2CFD" w:rsidRPr="007C18AA" w:rsidRDefault="003C2CFD" w:rsidP="005D7353">
      <w:pPr>
        <w:ind w:left="1440" w:hanging="36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6158A56" w14:textId="3356C1FE" w:rsidR="003C2CFD" w:rsidRPr="007C18AA" w:rsidRDefault="003C2CFD" w:rsidP="005D7353">
      <w:pPr>
        <w:pStyle w:val="Style1"/>
        <w:numPr>
          <w:ilvl w:val="0"/>
          <w:numId w:val="12"/>
        </w:numPr>
        <w:ind w:left="1440"/>
        <w:jc w:val="thaiDistribute"/>
        <w:rPr>
          <w:rFonts w:eastAsia="Arial Unicode MS"/>
          <w:sz w:val="28"/>
          <w:szCs w:val="28"/>
        </w:rPr>
      </w:pPr>
      <w:r w:rsidRPr="007C18AA">
        <w:rPr>
          <w:rFonts w:eastAsia="Arial Unicode MS"/>
          <w:sz w:val="28"/>
          <w:szCs w:val="28"/>
          <w:cs/>
        </w:rPr>
        <w:t>มูลค่ายุติธรรมผ่านกำไรขาดทุนเบ็ดเสร็จอื่น</w:t>
      </w:r>
      <w:r w:rsidRPr="007C18AA">
        <w:rPr>
          <w:rFonts w:eastAsia="Arial Unicode MS"/>
          <w:sz w:val="28"/>
          <w:szCs w:val="28"/>
        </w:rPr>
        <w:t xml:space="preserve"> (FVOCI) </w:t>
      </w:r>
      <w:r w:rsidR="00796F27" w:rsidRPr="007C18AA">
        <w:rPr>
          <w:rFonts w:eastAsia="Arial Unicode MS"/>
          <w:sz w:val="28"/>
          <w:szCs w:val="28"/>
        </w:rPr>
        <w:t>-</w:t>
      </w:r>
      <w:r w:rsidRPr="007C18AA">
        <w:rPr>
          <w:rFonts w:eastAsia="Arial Unicode MS"/>
          <w:sz w:val="28"/>
          <w:szCs w:val="28"/>
        </w:rPr>
        <w:t xml:space="preserve"> </w:t>
      </w:r>
      <w:r w:rsidRPr="007C18AA">
        <w:rPr>
          <w:rFonts w:eastAsia="Arial Unicode MS"/>
          <w:sz w:val="28"/>
          <w:szCs w:val="28"/>
          <w:cs/>
        </w:rPr>
        <w:t xml:space="preserve">สินทรัพย์ทางการเงินที่กลุ่มกิจการถือไว้เพื่อ </w:t>
      </w:r>
      <w:r w:rsidR="005D7353" w:rsidRPr="007C18AA">
        <w:rPr>
          <w:rFonts w:eastAsia="Arial Unicode MS"/>
          <w:sz w:val="28"/>
          <w:szCs w:val="28"/>
          <w:cs/>
        </w:rPr>
        <w:br/>
      </w:r>
      <w:r w:rsidRPr="007C18AA">
        <w:rPr>
          <w:rFonts w:eastAsia="Arial Unicode MS"/>
          <w:sz w:val="28"/>
          <w:szCs w:val="28"/>
          <w:cs/>
        </w:rPr>
        <w:t>ก) รับชำระกระแสเงินสดตามสัญญาซึ่งประกอบด้วยเงินต้นและดอกเบี้ยเท่านั้น และ ข) เพื่อขาย จะวัดมู</w:t>
      </w:r>
      <w:r w:rsidRPr="007C18AA">
        <w:rPr>
          <w:rFonts w:eastAsia="Arial Unicode MS"/>
          <w:spacing w:val="-6"/>
          <w:sz w:val="28"/>
          <w:szCs w:val="28"/>
          <w:cs/>
        </w:rPr>
        <w:t xml:space="preserve">ลค่าด้วย </w:t>
      </w:r>
      <w:r w:rsidRPr="007C18AA">
        <w:rPr>
          <w:rFonts w:eastAsia="Arial Unicode MS"/>
          <w:spacing w:val="-6"/>
          <w:sz w:val="28"/>
          <w:szCs w:val="28"/>
        </w:rPr>
        <w:t xml:space="preserve">FVOCI </w:t>
      </w:r>
      <w:r w:rsidRPr="007C18AA">
        <w:rPr>
          <w:rFonts w:eastAsia="Arial Unicode MS"/>
          <w:spacing w:val="-6"/>
          <w:sz w:val="28"/>
          <w:szCs w:val="28"/>
          <w:cs/>
        </w:rPr>
        <w:t>และรับรู้การเปลี่ยนแปลงในมูลค่าของสินทรัพย์ทางการเงินผ่านกำไรขาดทุนเบ็ดเสร็จอื่น</w:t>
      </w:r>
      <w:r w:rsidRPr="007C18AA">
        <w:rPr>
          <w:rFonts w:eastAsia="Arial Unicode MS"/>
          <w:sz w:val="28"/>
          <w:szCs w:val="28"/>
          <w:cs/>
        </w:rPr>
        <w:t xml:space="preserve"> ยกเว้น </w:t>
      </w:r>
      <w:r w:rsidR="00A76174" w:rsidRPr="00A76174">
        <w:rPr>
          <w:rFonts w:eastAsia="Arial Unicode MS"/>
          <w:sz w:val="28"/>
          <w:szCs w:val="28"/>
        </w:rPr>
        <w:t>1</w:t>
      </w:r>
      <w:r w:rsidRPr="007C18AA">
        <w:rPr>
          <w:rFonts w:eastAsia="Arial Unicode MS"/>
          <w:sz w:val="28"/>
          <w:szCs w:val="28"/>
        </w:rPr>
        <w:t xml:space="preserve">) </w:t>
      </w:r>
      <w:r w:rsidRPr="007C18AA">
        <w:rPr>
          <w:rFonts w:eastAsia="Arial Unicode MS"/>
          <w:sz w:val="28"/>
          <w:szCs w:val="28"/>
          <w:cs/>
        </w:rPr>
        <w:t>รายการขาดทุน</w:t>
      </w:r>
      <w:r w:rsidRPr="007C18AA">
        <w:rPr>
          <w:rFonts w:eastAsia="Arial Unicode MS"/>
          <w:sz w:val="28"/>
          <w:szCs w:val="28"/>
        </w:rPr>
        <w:t>/</w:t>
      </w:r>
      <w:r w:rsidRPr="007C18AA">
        <w:rPr>
          <w:rFonts w:eastAsia="Arial Unicode MS"/>
          <w:sz w:val="28"/>
          <w:szCs w:val="28"/>
          <w:cs/>
        </w:rPr>
        <w:t xml:space="preserve">กำไรจากการด้อยค่า </w:t>
      </w:r>
      <w:r w:rsidR="00A76174" w:rsidRPr="00A76174">
        <w:rPr>
          <w:rFonts w:eastAsia="Arial Unicode MS"/>
          <w:sz w:val="28"/>
          <w:szCs w:val="28"/>
        </w:rPr>
        <w:t>2</w:t>
      </w:r>
      <w:r w:rsidRPr="007C18AA">
        <w:rPr>
          <w:rFonts w:eastAsia="Arial Unicode MS"/>
          <w:sz w:val="28"/>
          <w:szCs w:val="28"/>
        </w:rPr>
        <w:t xml:space="preserve">) </w:t>
      </w:r>
      <w:r w:rsidRPr="007C18AA">
        <w:rPr>
          <w:rFonts w:eastAsia="Arial Unicode MS"/>
          <w:sz w:val="28"/>
          <w:szCs w:val="28"/>
          <w:cs/>
        </w:rPr>
        <w:t>รายได้ดอกเบี้ยที่คำนวณตามวิธีอัตราดอกเบี้ยที่แท้จริง และ</w:t>
      </w:r>
      <w:r w:rsidRPr="007C18AA">
        <w:rPr>
          <w:rFonts w:eastAsia="Arial Unicode MS"/>
          <w:sz w:val="28"/>
          <w:szCs w:val="28"/>
        </w:rPr>
        <w:t xml:space="preserve"> </w:t>
      </w:r>
      <w:r w:rsidR="00A76174" w:rsidRPr="00A76174">
        <w:rPr>
          <w:rFonts w:eastAsia="Arial Unicode MS"/>
          <w:sz w:val="28"/>
          <w:szCs w:val="28"/>
        </w:rPr>
        <w:t>3</w:t>
      </w:r>
      <w:r w:rsidRPr="007C18AA">
        <w:rPr>
          <w:rFonts w:eastAsia="Arial Unicode MS"/>
          <w:sz w:val="28"/>
          <w:szCs w:val="28"/>
        </w:rPr>
        <w:t xml:space="preserve">) </w:t>
      </w:r>
      <w:r w:rsidRPr="007C18AA">
        <w:rPr>
          <w:rFonts w:eastAsia="Arial Unicode MS"/>
          <w:sz w:val="28"/>
          <w:szCs w:val="28"/>
          <w:cs/>
        </w:rPr>
        <w:t>กำไรขาดทุนจากอัตราแลกเปลี่ยน</w:t>
      </w:r>
      <w:r w:rsidRPr="007C18AA">
        <w:rPr>
          <w:rFonts w:eastAsia="Arial Unicode MS"/>
          <w:sz w:val="28"/>
          <w:szCs w:val="28"/>
        </w:rPr>
        <w:t xml:space="preserve"> </w:t>
      </w:r>
      <w:r w:rsidRPr="007C18AA">
        <w:rPr>
          <w:rFonts w:eastAsia="Arial Unicode MS"/>
          <w:sz w:val="28"/>
          <w:szCs w:val="28"/>
          <w:cs/>
        </w:rPr>
        <w:t xml:space="preserve">จะรับรู้ในกำไรหรือขาดทุน </w:t>
      </w:r>
      <w:r w:rsidRPr="007C18AA">
        <w:rPr>
          <w:rFonts w:eastAsia="Arial Unicode MS"/>
          <w:sz w:val="28"/>
          <w:szCs w:val="28"/>
        </w:rPr>
        <w:t xml:space="preserve"> </w:t>
      </w:r>
      <w:r w:rsidRPr="007C18AA">
        <w:rPr>
          <w:rFonts w:eastAsia="Arial Unicode MS"/>
          <w:sz w:val="28"/>
          <w:szCs w:val="28"/>
          <w:cs/>
        </w:rPr>
        <w:t>เมื่อ</w:t>
      </w:r>
      <w:r w:rsidR="0096701D" w:rsidRPr="007C18AA">
        <w:rPr>
          <w:rFonts w:eastAsia="Arial Unicode MS"/>
          <w:sz w:val="28"/>
          <w:szCs w:val="28"/>
          <w:cs/>
        </w:rPr>
        <w:t>บริษัท</w:t>
      </w:r>
      <w:r w:rsidRPr="007C18AA">
        <w:rPr>
          <w:rFonts w:eastAsia="Arial Unicode MS"/>
          <w:sz w:val="28"/>
          <w:szCs w:val="28"/>
          <w:cs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</w:t>
      </w:r>
      <w:r w:rsidR="00495E5B" w:rsidRPr="007C18AA">
        <w:rPr>
          <w:rFonts w:eastAsia="Arial Unicode MS"/>
          <w:sz w:val="28"/>
          <w:szCs w:val="28"/>
          <w:cs/>
        </w:rPr>
        <w:t>ผล</w:t>
      </w:r>
      <w:r w:rsidRPr="007C18AA">
        <w:rPr>
          <w:rFonts w:eastAsia="Arial Unicode MS"/>
          <w:sz w:val="28"/>
          <w:szCs w:val="28"/>
          <w:cs/>
        </w:rPr>
        <w:t>กำไร/(ขาดทุน)</w:t>
      </w:r>
      <w:r w:rsidR="00495E5B" w:rsidRPr="007C18AA">
        <w:rPr>
          <w:rFonts w:eastAsia="Arial Unicode MS"/>
          <w:sz w:val="28"/>
          <w:szCs w:val="28"/>
          <w:cs/>
        </w:rPr>
        <w:t>สุทธิจากเงินลงทุน</w:t>
      </w:r>
      <w:r w:rsidRPr="007C18AA">
        <w:rPr>
          <w:rFonts w:eastAsia="Arial Unicode MS"/>
          <w:sz w:val="28"/>
          <w:szCs w:val="28"/>
          <w:cs/>
        </w:rPr>
        <w:t xml:space="preserve"> รายได้ดอกเบี้ยจะแสดง</w:t>
      </w:r>
      <w:r w:rsidR="005D7353" w:rsidRPr="007C18AA">
        <w:rPr>
          <w:rFonts w:eastAsia="Arial Unicode MS"/>
          <w:sz w:val="28"/>
          <w:szCs w:val="28"/>
          <w:cs/>
        </w:rPr>
        <w:br/>
      </w:r>
      <w:r w:rsidRPr="007C18AA">
        <w:rPr>
          <w:rFonts w:eastAsia="Arial Unicode MS"/>
          <w:sz w:val="28"/>
          <w:szCs w:val="28"/>
          <w:cs/>
        </w:rPr>
        <w:t>ในรายการ</w:t>
      </w:r>
      <w:r w:rsidR="0096701D" w:rsidRPr="007C18AA">
        <w:rPr>
          <w:rFonts w:eastAsia="Arial Unicode MS"/>
          <w:sz w:val="28"/>
          <w:szCs w:val="28"/>
          <w:cs/>
        </w:rPr>
        <w:t>รายได้จากการลงทุนสุทธิ</w:t>
      </w:r>
      <w:r w:rsidR="0096701D" w:rsidRPr="007C18AA">
        <w:rPr>
          <w:rFonts w:eastAsia="Arial Unicode MS"/>
          <w:sz w:val="28"/>
          <w:szCs w:val="28"/>
        </w:rPr>
        <w:t xml:space="preserve"> </w:t>
      </w:r>
      <w:r w:rsidRPr="007C18AA">
        <w:rPr>
          <w:rFonts w:eastAsia="Arial Unicode MS"/>
          <w:sz w:val="28"/>
          <w:szCs w:val="28"/>
          <w:cs/>
        </w:rPr>
        <w:t>รายการขาดทุนจากการด้อยค่าแสดงเป็นรายการแยกต่างหากใน</w:t>
      </w:r>
      <w:r w:rsidR="005D7353" w:rsidRPr="007C18AA">
        <w:rPr>
          <w:rFonts w:eastAsia="Arial Unicode MS"/>
          <w:sz w:val="28"/>
          <w:szCs w:val="28"/>
          <w:cs/>
        </w:rPr>
        <w:br/>
      </w:r>
      <w:r w:rsidRPr="007C18AA">
        <w:rPr>
          <w:rFonts w:eastAsia="Arial Unicode MS"/>
          <w:sz w:val="28"/>
          <w:szCs w:val="28"/>
          <w:cs/>
        </w:rPr>
        <w:t>งบกำไรขาดทุนเบ็ดเสร็จ</w:t>
      </w:r>
    </w:p>
    <w:p w14:paraId="515B5B5D" w14:textId="77777777" w:rsidR="00796F27" w:rsidRPr="007C18AA" w:rsidRDefault="00796F27" w:rsidP="005D7353">
      <w:pPr>
        <w:ind w:left="1080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739295C8" w14:textId="57F6972E" w:rsidR="00BE6A8D" w:rsidRPr="007C18AA" w:rsidRDefault="00796F27" w:rsidP="005D7353">
      <w:pPr>
        <w:pStyle w:val="Style1"/>
        <w:numPr>
          <w:ilvl w:val="0"/>
          <w:numId w:val="12"/>
        </w:numPr>
        <w:ind w:left="1440"/>
        <w:jc w:val="thaiDistribute"/>
        <w:rPr>
          <w:rFonts w:eastAsia="Arial Unicode MS"/>
          <w:sz w:val="28"/>
          <w:szCs w:val="28"/>
        </w:rPr>
      </w:pPr>
      <w:r w:rsidRPr="007C18AA">
        <w:rPr>
          <w:rFonts w:eastAsia="Arial Unicode MS"/>
          <w:sz w:val="28"/>
          <w:szCs w:val="28"/>
          <w:cs/>
        </w:rPr>
        <w:t>มูลค่ายุติธรรมผ่านกำไรหรือขาดทุน</w:t>
      </w:r>
      <w:r w:rsidRPr="007C18AA">
        <w:rPr>
          <w:rFonts w:eastAsia="Arial Unicode MS"/>
          <w:sz w:val="28"/>
          <w:szCs w:val="28"/>
        </w:rPr>
        <w:t xml:space="preserve"> (FVPL) - </w:t>
      </w:r>
      <w:r w:rsidRPr="007C18AA">
        <w:rPr>
          <w:rFonts w:eastAsia="Arial Unicode MS"/>
          <w:sz w:val="28"/>
          <w:szCs w:val="28"/>
          <w:cs/>
        </w:rPr>
        <w:t xml:space="preserve">บริษัท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7C18AA">
        <w:rPr>
          <w:rFonts w:eastAsia="Arial Unicode MS"/>
          <w:sz w:val="28"/>
          <w:szCs w:val="28"/>
        </w:rPr>
        <w:t xml:space="preserve">FVOCI </w:t>
      </w:r>
      <w:r w:rsidRPr="007C18AA">
        <w:rPr>
          <w:rFonts w:eastAsia="Arial Unicode MS"/>
          <w:sz w:val="28"/>
          <w:szCs w:val="28"/>
          <w:cs/>
        </w:rPr>
        <w:t>ข้างต้น ด้วย</w:t>
      </w:r>
      <w:r w:rsidRPr="007C18AA">
        <w:rPr>
          <w:rFonts w:eastAsia="Arial Unicode MS"/>
          <w:sz w:val="28"/>
          <w:szCs w:val="28"/>
        </w:rPr>
        <w:t xml:space="preserve"> FVPL </w:t>
      </w:r>
      <w:r w:rsidRPr="007C18AA">
        <w:rPr>
          <w:rFonts w:eastAsia="Arial Unicode MS"/>
          <w:sz w:val="28"/>
          <w:szCs w:val="28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</w:t>
      </w:r>
      <w:r w:rsidR="00C8311C" w:rsidRPr="007C18AA">
        <w:rPr>
          <w:rFonts w:eastAsia="Arial Unicode MS"/>
          <w:sz w:val="28"/>
          <w:szCs w:val="28"/>
          <w:cs/>
        </w:rPr>
        <w:t>ผลกำไร</w:t>
      </w:r>
      <w:r w:rsidR="00C8311C" w:rsidRPr="007C18AA">
        <w:rPr>
          <w:rFonts w:eastAsia="Arial Unicode MS"/>
          <w:sz w:val="28"/>
          <w:szCs w:val="28"/>
        </w:rPr>
        <w:t>/</w:t>
      </w:r>
      <w:r w:rsidR="00495E5B" w:rsidRPr="007C18AA">
        <w:rPr>
          <w:rFonts w:eastAsia="Arial Unicode MS"/>
          <w:sz w:val="28"/>
          <w:szCs w:val="28"/>
          <w:cs/>
        </w:rPr>
        <w:t>(</w:t>
      </w:r>
      <w:r w:rsidR="00C8311C" w:rsidRPr="007C18AA">
        <w:rPr>
          <w:rFonts w:eastAsia="Arial Unicode MS"/>
          <w:sz w:val="28"/>
          <w:szCs w:val="28"/>
          <w:cs/>
        </w:rPr>
        <w:t>ขาดทุน</w:t>
      </w:r>
      <w:r w:rsidR="00495E5B" w:rsidRPr="007C18AA">
        <w:rPr>
          <w:rFonts w:eastAsia="Arial Unicode MS"/>
          <w:sz w:val="28"/>
          <w:szCs w:val="28"/>
          <w:cs/>
        </w:rPr>
        <w:t>)</w:t>
      </w:r>
      <w:r w:rsidR="00C8311C" w:rsidRPr="007C18AA">
        <w:rPr>
          <w:rFonts w:eastAsia="Arial Unicode MS"/>
          <w:sz w:val="28"/>
          <w:szCs w:val="28"/>
          <w:cs/>
        </w:rPr>
        <w:t>สุทธิจาก</w:t>
      </w:r>
      <w:r w:rsidR="00713CF4" w:rsidRPr="007C18AA">
        <w:rPr>
          <w:rFonts w:eastAsia="Arial Unicode MS"/>
          <w:sz w:val="28"/>
          <w:szCs w:val="28"/>
          <w:cs/>
        </w:rPr>
        <w:t>เงินลงทุน</w:t>
      </w:r>
      <w:r w:rsidR="005D7353" w:rsidRPr="007C18AA">
        <w:rPr>
          <w:rFonts w:eastAsia="Arial Unicode MS"/>
          <w:sz w:val="28"/>
          <w:szCs w:val="28"/>
          <w:cs/>
        </w:rPr>
        <w:br/>
      </w:r>
      <w:r w:rsidRPr="007C18AA">
        <w:rPr>
          <w:rFonts w:eastAsia="Arial Unicode MS"/>
          <w:sz w:val="28"/>
          <w:szCs w:val="28"/>
          <w:cs/>
        </w:rPr>
        <w:t>ในรอบระยะเวลาที่เกิดรายการ</w:t>
      </w:r>
    </w:p>
    <w:p w14:paraId="7B1BA453" w14:textId="77777777" w:rsidR="00434533" w:rsidRPr="007C18AA" w:rsidRDefault="00434533" w:rsidP="005D7353">
      <w:pPr>
        <w:ind w:left="1080"/>
        <w:rPr>
          <w:rFonts w:ascii="Browallia New" w:eastAsia="Arial Unicode MS" w:hAnsi="Browallia New" w:cs="Browallia New"/>
          <w:sz w:val="24"/>
          <w:szCs w:val="24"/>
          <w:cs/>
          <w:lang w:val="en-GB"/>
        </w:rPr>
      </w:pPr>
    </w:p>
    <w:p w14:paraId="5D685E84" w14:textId="27AE0AA3" w:rsidR="00BE6A8D" w:rsidRPr="007C18AA" w:rsidRDefault="00BE6A8D" w:rsidP="005D7353">
      <w:pPr>
        <w:ind w:left="1080"/>
        <w:jc w:val="thaiDistribute"/>
        <w:rPr>
          <w:rFonts w:ascii="Browallia New" w:eastAsia="Arial Unicode MS" w:hAnsi="Browallia New" w:cs="Browallia New"/>
          <w:u w:val="single"/>
          <w:cs/>
        </w:rPr>
      </w:pPr>
      <w:r w:rsidRPr="007C18AA">
        <w:rPr>
          <w:rFonts w:ascii="Browallia New" w:eastAsia="Arial Unicode MS" w:hAnsi="Browallia New" w:cs="Browallia New"/>
          <w:u w:val="single"/>
          <w:cs/>
        </w:rPr>
        <w:t>งบการเงินรวม</w:t>
      </w:r>
    </w:p>
    <w:p w14:paraId="13E899FE" w14:textId="549ACADC" w:rsidR="00BE6A8D" w:rsidRPr="007C18AA" w:rsidRDefault="00BE6A8D" w:rsidP="005D7353">
      <w:pPr>
        <w:ind w:left="1080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341D7EE4" w14:textId="62ADBA52" w:rsidR="00BE6A8D" w:rsidRPr="007C18AA" w:rsidRDefault="00BE6A8D" w:rsidP="005D7353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7C18AA">
        <w:rPr>
          <w:rFonts w:ascii="Browallia New" w:eastAsia="Arial Unicode MS" w:hAnsi="Browallia New" w:cs="Browallia New"/>
          <w:cs/>
        </w:rPr>
        <w:t xml:space="preserve">การวัดมูลค่าเงินลงทุนในหลักทรัพย์สามารถแบ่งได้เป็น </w:t>
      </w:r>
      <w:r w:rsidR="00A76174" w:rsidRPr="00A76174">
        <w:rPr>
          <w:rFonts w:ascii="Browallia New" w:eastAsia="Arial Unicode MS" w:hAnsi="Browallia New" w:cs="Browallia New"/>
          <w:lang w:val="en-GB"/>
        </w:rPr>
        <w:t>3</w:t>
      </w:r>
      <w:r w:rsidRPr="007C18AA">
        <w:rPr>
          <w:rFonts w:ascii="Browallia New" w:eastAsia="Arial Unicode MS" w:hAnsi="Browallia New" w:cs="Browallia New"/>
          <w:cs/>
        </w:rPr>
        <w:t xml:space="preserve"> ประเภทดังนี้</w:t>
      </w:r>
    </w:p>
    <w:p w14:paraId="6A99B83C" w14:textId="77777777" w:rsidR="00BE6A8D" w:rsidRPr="007C18AA" w:rsidRDefault="00BE6A8D" w:rsidP="005D7353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63DB39C" w14:textId="6CFE9A12" w:rsidR="00BE6A8D" w:rsidRPr="007C18AA" w:rsidRDefault="00BE6A8D" w:rsidP="005D7353">
      <w:pPr>
        <w:pStyle w:val="Style1"/>
        <w:numPr>
          <w:ilvl w:val="0"/>
          <w:numId w:val="12"/>
        </w:numPr>
        <w:ind w:left="1440"/>
        <w:jc w:val="thaiDistribute"/>
        <w:rPr>
          <w:rFonts w:eastAsia="Arial Unicode MS"/>
          <w:sz w:val="28"/>
          <w:szCs w:val="28"/>
        </w:rPr>
      </w:pPr>
      <w:r w:rsidRPr="007C18AA">
        <w:rPr>
          <w:rFonts w:eastAsia="Arial Unicode MS"/>
          <w:sz w:val="28"/>
          <w:szCs w:val="28"/>
          <w:cs/>
        </w:rPr>
        <w:t xml:space="preserve">ราคาทุนตัดจำหน่าย </w:t>
      </w:r>
      <w:r w:rsidRPr="007C18AA">
        <w:rPr>
          <w:rFonts w:eastAsia="Arial Unicode MS"/>
          <w:sz w:val="28"/>
          <w:szCs w:val="28"/>
        </w:rPr>
        <w:t>-</w:t>
      </w:r>
      <w:r w:rsidRPr="007C18AA">
        <w:rPr>
          <w:rFonts w:eastAsia="Arial Unicode MS"/>
          <w:sz w:val="28"/>
          <w:szCs w:val="28"/>
          <w:cs/>
        </w:rPr>
        <w:t xml:space="preserve"> เงินลงทุนในหลักทรัพย์ที่กลุ่มกิจการถือไว้จนครบกำหนดชำระ จะวัดมูลค่าด้วยราคาทุนตัดจำหน่าย และรับรู้รายได้ดอกเบี้ยจากเงินลงทุนในหลักทรัพย์ดังกล่าวตามวิธีอัตราดอกเบี้ย</w:t>
      </w:r>
      <w:r w:rsidR="005D7353" w:rsidRPr="007C18AA">
        <w:rPr>
          <w:rFonts w:eastAsia="Arial Unicode MS"/>
          <w:sz w:val="28"/>
          <w:szCs w:val="28"/>
          <w:cs/>
        </w:rPr>
        <w:br/>
      </w:r>
      <w:r w:rsidRPr="007C18AA">
        <w:rPr>
          <w:rFonts w:eastAsia="Arial Unicode MS"/>
          <w:sz w:val="28"/>
          <w:szCs w:val="28"/>
          <w:cs/>
        </w:rPr>
        <w:t>ที่แท้จริงและแสดงในรายการรายได้จากการลงทุนสุทธิ กำไรหรือขาดทุนที่เกิดขึ้นจากการตัดรายการจะรับรู้โดยตรงในกำไรหรือขาดทุน และแสดงในรายการ</w:t>
      </w:r>
      <w:r w:rsidR="00176A46" w:rsidRPr="007C18AA">
        <w:rPr>
          <w:rFonts w:eastAsia="Arial Unicode MS"/>
          <w:sz w:val="28"/>
          <w:szCs w:val="28"/>
          <w:cs/>
        </w:rPr>
        <w:t>ผลกำไร</w:t>
      </w:r>
      <w:r w:rsidR="00176A46" w:rsidRPr="007C18AA">
        <w:rPr>
          <w:rFonts w:eastAsia="Arial Unicode MS"/>
          <w:sz w:val="28"/>
          <w:szCs w:val="28"/>
        </w:rPr>
        <w:t>/</w:t>
      </w:r>
      <w:r w:rsidR="00CD7F3F" w:rsidRPr="007C18AA">
        <w:rPr>
          <w:rFonts w:eastAsia="Arial Unicode MS"/>
          <w:sz w:val="28"/>
          <w:szCs w:val="28"/>
          <w:cs/>
        </w:rPr>
        <w:t>(</w:t>
      </w:r>
      <w:r w:rsidR="00176A46" w:rsidRPr="007C18AA">
        <w:rPr>
          <w:rFonts w:eastAsia="Arial Unicode MS"/>
          <w:sz w:val="28"/>
          <w:szCs w:val="28"/>
          <w:cs/>
        </w:rPr>
        <w:t>ขาดทุน</w:t>
      </w:r>
      <w:r w:rsidR="00CD7F3F" w:rsidRPr="007C18AA">
        <w:rPr>
          <w:rFonts w:eastAsia="Arial Unicode MS"/>
          <w:sz w:val="28"/>
          <w:szCs w:val="28"/>
          <w:cs/>
        </w:rPr>
        <w:t>)</w:t>
      </w:r>
      <w:r w:rsidR="00176A46" w:rsidRPr="007C18AA">
        <w:rPr>
          <w:rFonts w:eastAsia="Arial Unicode MS"/>
          <w:sz w:val="28"/>
          <w:szCs w:val="28"/>
          <w:cs/>
        </w:rPr>
        <w:t xml:space="preserve">สุทธิจากเงินลงทุน </w:t>
      </w:r>
      <w:r w:rsidRPr="007C18AA">
        <w:rPr>
          <w:rFonts w:eastAsia="Arial Unicode MS"/>
          <w:sz w:val="28"/>
          <w:szCs w:val="28"/>
          <w:cs/>
        </w:rPr>
        <w:t>พร้อมกับกำไร/</w:t>
      </w:r>
      <w:r w:rsidR="00093529" w:rsidRPr="007C18AA">
        <w:rPr>
          <w:rFonts w:eastAsia="Arial Unicode MS"/>
          <w:sz w:val="28"/>
          <w:szCs w:val="28"/>
          <w:cs/>
        </w:rPr>
        <w:t>(</w:t>
      </w:r>
      <w:r w:rsidRPr="007C18AA">
        <w:rPr>
          <w:rFonts w:eastAsia="Arial Unicode MS"/>
          <w:sz w:val="28"/>
          <w:szCs w:val="28"/>
          <w:cs/>
        </w:rPr>
        <w:t>ขาดทุน</w:t>
      </w:r>
      <w:r w:rsidR="00093529" w:rsidRPr="007C18AA">
        <w:rPr>
          <w:rFonts w:eastAsia="Arial Unicode MS"/>
          <w:sz w:val="28"/>
          <w:szCs w:val="28"/>
          <w:cs/>
        </w:rPr>
        <w:t>)</w:t>
      </w:r>
      <w:r w:rsidRPr="007C18AA">
        <w:rPr>
          <w:rFonts w:eastAsia="Arial Unicode MS"/>
          <w:sz w:val="28"/>
          <w:szCs w:val="28"/>
          <w:cs/>
        </w:rPr>
        <w:t>จากอัตราแลกเปลี่ยน รายการขาดทุนจากการด้อยค่าแสดงเป็นรายการแยกต่างหากในงบกำไร</w:t>
      </w:r>
      <w:r w:rsidR="00093529" w:rsidRPr="007C18AA">
        <w:rPr>
          <w:rFonts w:eastAsia="Arial Unicode MS"/>
          <w:sz w:val="28"/>
          <w:szCs w:val="28"/>
          <w:cs/>
        </w:rPr>
        <w:t>หรือ</w:t>
      </w:r>
      <w:r w:rsidRPr="007C18AA">
        <w:rPr>
          <w:rFonts w:eastAsia="Arial Unicode MS"/>
          <w:sz w:val="28"/>
          <w:szCs w:val="28"/>
          <w:cs/>
        </w:rPr>
        <w:t>ขาดทุน</w:t>
      </w:r>
      <w:r w:rsidR="001F6650" w:rsidRPr="007C18AA">
        <w:rPr>
          <w:rFonts w:eastAsia="Arial Unicode MS"/>
          <w:sz w:val="28"/>
          <w:szCs w:val="28"/>
          <w:cs/>
        </w:rPr>
        <w:t>เบ็ดเสร็จ</w:t>
      </w:r>
    </w:p>
    <w:p w14:paraId="59A61443" w14:textId="1F544724" w:rsidR="0042064D" w:rsidRPr="007C18AA" w:rsidRDefault="00BE6A8D" w:rsidP="005D7353">
      <w:pPr>
        <w:pStyle w:val="Style1"/>
        <w:numPr>
          <w:ilvl w:val="0"/>
          <w:numId w:val="12"/>
        </w:numPr>
        <w:ind w:left="1440"/>
        <w:jc w:val="thaiDistribute"/>
        <w:rPr>
          <w:rFonts w:eastAsia="Arial Unicode MS"/>
          <w:sz w:val="28"/>
          <w:szCs w:val="28"/>
        </w:rPr>
      </w:pPr>
      <w:r w:rsidRPr="007C18AA">
        <w:rPr>
          <w:rFonts w:eastAsia="Arial Unicode MS"/>
          <w:sz w:val="28"/>
          <w:szCs w:val="28"/>
          <w:cs/>
        </w:rPr>
        <w:lastRenderedPageBreak/>
        <w:t>มูลค่ายุติธรรมผ่านกำไรขาดทุนเบ็ดเสร็จอื่น (</w:t>
      </w:r>
      <w:r w:rsidRPr="007C18AA">
        <w:rPr>
          <w:rFonts w:eastAsia="Arial Unicode MS"/>
          <w:sz w:val="28"/>
          <w:szCs w:val="28"/>
        </w:rPr>
        <w:t xml:space="preserve">FVOCI) </w:t>
      </w:r>
      <w:r w:rsidR="00C63248" w:rsidRPr="007C18AA">
        <w:rPr>
          <w:rFonts w:eastAsia="Arial Unicode MS"/>
          <w:sz w:val="28"/>
          <w:szCs w:val="28"/>
        </w:rPr>
        <w:t>–</w:t>
      </w:r>
      <w:r w:rsidRPr="007C18AA">
        <w:rPr>
          <w:rFonts w:eastAsia="Arial Unicode MS"/>
          <w:sz w:val="28"/>
          <w:szCs w:val="28"/>
        </w:rPr>
        <w:t xml:space="preserve"> </w:t>
      </w:r>
      <w:r w:rsidRPr="007C18AA">
        <w:rPr>
          <w:rFonts w:eastAsia="Arial Unicode MS"/>
          <w:sz w:val="28"/>
          <w:szCs w:val="28"/>
          <w:cs/>
        </w:rPr>
        <w:t>เงินลงทุนในหลักทรัพย์ที่กลุ่มกิจการ</w:t>
      </w:r>
      <w:r w:rsidR="00C63248" w:rsidRPr="007C18AA">
        <w:rPr>
          <w:rFonts w:eastAsia="Arial Unicode MS"/>
          <w:sz w:val="28"/>
          <w:szCs w:val="28"/>
          <w:cs/>
        </w:rPr>
        <w:t>ตั้งใจ</w:t>
      </w:r>
      <w:r w:rsidRPr="007C18AA">
        <w:rPr>
          <w:rFonts w:eastAsia="Arial Unicode MS"/>
          <w:sz w:val="28"/>
          <w:szCs w:val="28"/>
          <w:cs/>
        </w:rPr>
        <w:t>ถือไว้</w:t>
      </w:r>
      <w:r w:rsidR="00C63248" w:rsidRPr="007C18AA">
        <w:rPr>
          <w:rFonts w:eastAsia="Arial Unicode MS"/>
          <w:sz w:val="28"/>
          <w:szCs w:val="28"/>
          <w:cs/>
        </w:rPr>
        <w:t>โดยไม่จำกัดเวลาหรืออาจจะจำหน่ายเพื่อตอบสนองต่อความต้องการสภาพคล่องหรือการเปลี่ยนแปลง</w:t>
      </w:r>
      <w:r w:rsidR="005D7353" w:rsidRPr="007C18AA">
        <w:rPr>
          <w:rFonts w:eastAsia="Arial Unicode MS"/>
          <w:sz w:val="28"/>
          <w:szCs w:val="28"/>
          <w:cs/>
        </w:rPr>
        <w:br/>
      </w:r>
      <w:r w:rsidR="00C63248" w:rsidRPr="007C18AA">
        <w:rPr>
          <w:rFonts w:eastAsia="Arial Unicode MS"/>
          <w:sz w:val="28"/>
          <w:szCs w:val="28"/>
          <w:cs/>
        </w:rPr>
        <w:t>ในอัตราดอกเบี้ย</w:t>
      </w:r>
      <w:r w:rsidRPr="007C18AA">
        <w:rPr>
          <w:rFonts w:eastAsia="Arial Unicode MS"/>
          <w:sz w:val="28"/>
          <w:szCs w:val="28"/>
          <w:cs/>
        </w:rPr>
        <w:t xml:space="preserve">จะวัดมูลค่าด้วย </w:t>
      </w:r>
      <w:r w:rsidRPr="007C18AA">
        <w:rPr>
          <w:rFonts w:eastAsia="Arial Unicode MS"/>
          <w:sz w:val="28"/>
          <w:szCs w:val="28"/>
        </w:rPr>
        <w:t xml:space="preserve">FVOCI  </w:t>
      </w:r>
      <w:r w:rsidRPr="007C18AA">
        <w:rPr>
          <w:rFonts w:eastAsia="Arial Unicode MS"/>
          <w:sz w:val="28"/>
          <w:szCs w:val="28"/>
          <w:cs/>
        </w:rPr>
        <w:t xml:space="preserve">และรับรู้การเปลี่ยนแปลงในมูลค่าของเงินลงทุนในหลักทรัพย์ผ่านกำไรขาดทุนเบ็ดเสร็จอื่น ยกเว้น </w:t>
      </w:r>
      <w:r w:rsidR="00A76174" w:rsidRPr="00A76174">
        <w:rPr>
          <w:rFonts w:eastAsia="Arial Unicode MS"/>
          <w:sz w:val="28"/>
          <w:szCs w:val="28"/>
        </w:rPr>
        <w:t>1</w:t>
      </w:r>
      <w:r w:rsidRPr="007C18AA">
        <w:rPr>
          <w:rFonts w:eastAsia="Arial Unicode MS"/>
          <w:sz w:val="28"/>
          <w:szCs w:val="28"/>
          <w:cs/>
        </w:rPr>
        <w:t>) รายได้ดอกเบี้ยที่คำนวณตามวิธีอัตราดอกเบี้ยที่แท้จริง และ</w:t>
      </w:r>
      <w:r w:rsidR="00176A46" w:rsidRPr="007C18AA">
        <w:rPr>
          <w:rFonts w:eastAsia="Arial Unicode MS"/>
          <w:sz w:val="28"/>
          <w:szCs w:val="28"/>
        </w:rPr>
        <w:t xml:space="preserve"> </w:t>
      </w:r>
      <w:r w:rsidR="005D7353" w:rsidRPr="007C18AA">
        <w:rPr>
          <w:rFonts w:eastAsia="Arial Unicode MS"/>
          <w:sz w:val="28"/>
          <w:szCs w:val="28"/>
          <w:cs/>
        </w:rPr>
        <w:br/>
      </w:r>
      <w:r w:rsidR="00A76174" w:rsidRPr="00A76174">
        <w:rPr>
          <w:rFonts w:eastAsia="Arial Unicode MS"/>
          <w:sz w:val="28"/>
          <w:szCs w:val="28"/>
        </w:rPr>
        <w:t>2</w:t>
      </w:r>
      <w:r w:rsidRPr="007C18AA">
        <w:rPr>
          <w:rFonts w:eastAsia="Arial Unicode MS"/>
          <w:sz w:val="28"/>
          <w:szCs w:val="28"/>
          <w:cs/>
        </w:rPr>
        <w:t>) กำไรขาดทุนจากอัตราแลกเปลี่ยน</w:t>
      </w:r>
      <w:r w:rsidRPr="007C18AA">
        <w:rPr>
          <w:rFonts w:eastAsia="Arial Unicode MS"/>
          <w:sz w:val="28"/>
          <w:szCs w:val="28"/>
        </w:rPr>
        <w:t xml:space="preserve"> </w:t>
      </w:r>
      <w:r w:rsidRPr="007C18AA">
        <w:rPr>
          <w:rFonts w:eastAsia="Arial Unicode MS"/>
          <w:sz w:val="28"/>
          <w:szCs w:val="28"/>
          <w:cs/>
        </w:rPr>
        <w:t xml:space="preserve">จะรับรู้ในกำไรหรือขาดทุน </w:t>
      </w:r>
    </w:p>
    <w:p w14:paraId="47997986" w14:textId="77777777" w:rsidR="0042064D" w:rsidRPr="007C18AA" w:rsidRDefault="0042064D" w:rsidP="005D7353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4DE89F7F" w14:textId="1CBDF3B9" w:rsidR="00BE6A8D" w:rsidRPr="007C18AA" w:rsidRDefault="00BE6A8D" w:rsidP="001350B4">
      <w:pPr>
        <w:pStyle w:val="Style1"/>
        <w:ind w:left="1440" w:firstLine="0"/>
        <w:jc w:val="thaiDistribute"/>
        <w:rPr>
          <w:rFonts w:eastAsia="Arial Unicode MS"/>
          <w:sz w:val="28"/>
          <w:szCs w:val="28"/>
        </w:rPr>
      </w:pPr>
      <w:r w:rsidRPr="007C18AA">
        <w:rPr>
          <w:rFonts w:eastAsia="Arial Unicode MS"/>
          <w:sz w:val="28"/>
          <w:szCs w:val="28"/>
          <w:cs/>
        </w:rPr>
        <w:t>เมื่อกลุ่มกิจการตัดรายการเงินลงทุนในหลักทรัพย์ดังกล่าว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</w:t>
      </w:r>
      <w:r w:rsidR="00176A46" w:rsidRPr="007C18AA">
        <w:rPr>
          <w:rFonts w:eastAsia="Arial Unicode MS"/>
          <w:sz w:val="28"/>
          <w:szCs w:val="28"/>
          <w:cs/>
        </w:rPr>
        <w:t>ผลกำไร</w:t>
      </w:r>
      <w:r w:rsidR="00176A46" w:rsidRPr="007C18AA">
        <w:rPr>
          <w:rFonts w:eastAsia="Arial Unicode MS"/>
          <w:sz w:val="28"/>
          <w:szCs w:val="28"/>
        </w:rPr>
        <w:t>/</w:t>
      </w:r>
      <w:r w:rsidR="00CD7F3F" w:rsidRPr="007C18AA">
        <w:rPr>
          <w:rFonts w:eastAsia="Arial Unicode MS"/>
          <w:sz w:val="28"/>
          <w:szCs w:val="28"/>
          <w:cs/>
        </w:rPr>
        <w:t>(</w:t>
      </w:r>
      <w:r w:rsidR="00176A46" w:rsidRPr="007C18AA">
        <w:rPr>
          <w:rFonts w:eastAsia="Arial Unicode MS"/>
          <w:sz w:val="28"/>
          <w:szCs w:val="28"/>
          <w:cs/>
        </w:rPr>
        <w:t>ขาดทุน</w:t>
      </w:r>
      <w:r w:rsidR="00CD7F3F" w:rsidRPr="007C18AA">
        <w:rPr>
          <w:rFonts w:eastAsia="Arial Unicode MS"/>
          <w:sz w:val="28"/>
          <w:szCs w:val="28"/>
          <w:cs/>
        </w:rPr>
        <w:t>)</w:t>
      </w:r>
      <w:r w:rsidR="00176A46" w:rsidRPr="007C18AA">
        <w:rPr>
          <w:rFonts w:eastAsia="Arial Unicode MS"/>
          <w:sz w:val="28"/>
          <w:szCs w:val="28"/>
          <w:cs/>
        </w:rPr>
        <w:t>สุทธิจาก</w:t>
      </w:r>
      <w:r w:rsidR="005D7353" w:rsidRPr="007C18AA">
        <w:rPr>
          <w:rFonts w:eastAsia="Arial Unicode MS"/>
          <w:sz w:val="28"/>
          <w:szCs w:val="28"/>
          <w:cs/>
        </w:rPr>
        <w:br/>
      </w:r>
      <w:r w:rsidR="00176A46" w:rsidRPr="007C18AA">
        <w:rPr>
          <w:rFonts w:eastAsia="Arial Unicode MS"/>
          <w:sz w:val="28"/>
          <w:szCs w:val="28"/>
          <w:cs/>
        </w:rPr>
        <w:t>เงินลงทุน</w:t>
      </w:r>
      <w:r w:rsidRPr="007C18AA">
        <w:rPr>
          <w:rFonts w:eastAsia="Arial Unicode MS"/>
          <w:sz w:val="28"/>
          <w:szCs w:val="28"/>
          <w:cs/>
        </w:rPr>
        <w:t xml:space="preserve"> รายได้ดอกเบี้ยจะแสดงในรายการรายได้จากการลงทุนสุทธิ รายการขาดทุนจากการด้อยค่าแสดงเป็นรายการแยกต่างหากในงบกำไรขาดทุนเบ็ดเสร็จ</w:t>
      </w:r>
    </w:p>
    <w:p w14:paraId="703BB349" w14:textId="77777777" w:rsidR="00BE6A8D" w:rsidRPr="007C18AA" w:rsidRDefault="00BE6A8D" w:rsidP="005D7353">
      <w:pPr>
        <w:ind w:left="1080"/>
        <w:rPr>
          <w:rFonts w:ascii="Browallia New" w:hAnsi="Browallia New" w:cs="Browallia New"/>
          <w:color w:val="000000" w:themeColor="text1"/>
        </w:rPr>
      </w:pPr>
    </w:p>
    <w:p w14:paraId="7006B116" w14:textId="13076226" w:rsidR="00BE6A8D" w:rsidRPr="007C18AA" w:rsidRDefault="00BE6A8D" w:rsidP="005D7353">
      <w:pPr>
        <w:pStyle w:val="Style1"/>
        <w:numPr>
          <w:ilvl w:val="0"/>
          <w:numId w:val="12"/>
        </w:numPr>
        <w:ind w:left="1440"/>
        <w:jc w:val="thaiDistribute"/>
        <w:rPr>
          <w:rFonts w:eastAsia="Arial Unicode MS"/>
          <w:sz w:val="28"/>
          <w:szCs w:val="28"/>
        </w:rPr>
      </w:pPr>
      <w:r w:rsidRPr="007C18AA">
        <w:rPr>
          <w:rFonts w:eastAsia="Arial Unicode MS"/>
          <w:sz w:val="28"/>
          <w:szCs w:val="28"/>
          <w:cs/>
        </w:rPr>
        <w:t>มูลค่ายุติธรรมผ่านกำไรหรือขาดทุน (</w:t>
      </w:r>
      <w:r w:rsidRPr="007C18AA">
        <w:rPr>
          <w:rFonts w:eastAsia="Arial Unicode MS"/>
          <w:sz w:val="28"/>
          <w:szCs w:val="28"/>
        </w:rPr>
        <w:t xml:space="preserve">FVPL) </w:t>
      </w:r>
      <w:r w:rsidR="00F44F70" w:rsidRPr="007C18AA">
        <w:rPr>
          <w:rFonts w:eastAsia="Arial Unicode MS"/>
          <w:sz w:val="28"/>
          <w:szCs w:val="28"/>
        </w:rPr>
        <w:t>-</w:t>
      </w:r>
      <w:r w:rsidRPr="007C18AA">
        <w:rPr>
          <w:rFonts w:eastAsia="Arial Unicode MS"/>
          <w:sz w:val="28"/>
          <w:szCs w:val="28"/>
        </w:rPr>
        <w:t xml:space="preserve"> </w:t>
      </w:r>
      <w:r w:rsidRPr="007C18AA">
        <w:rPr>
          <w:rFonts w:eastAsia="Arial Unicode MS"/>
          <w:sz w:val="28"/>
          <w:szCs w:val="28"/>
          <w:cs/>
        </w:rPr>
        <w:t xml:space="preserve">กลุ่มกิจการจะวัดมูลค่าเงินลงทุนในหลักทรัพย์อื่นที่ไม่เข้าเงื่อนไขการวัดมูลค่าด้วยราคาทุนตัดจำหน่ายหรือ </w:t>
      </w:r>
      <w:r w:rsidRPr="007C18AA">
        <w:rPr>
          <w:rFonts w:eastAsia="Arial Unicode MS"/>
          <w:sz w:val="28"/>
          <w:szCs w:val="28"/>
        </w:rPr>
        <w:t xml:space="preserve">FVOCI </w:t>
      </w:r>
      <w:r w:rsidRPr="007C18AA">
        <w:rPr>
          <w:rFonts w:eastAsia="Arial Unicode MS"/>
          <w:sz w:val="28"/>
          <w:szCs w:val="28"/>
          <w:cs/>
        </w:rPr>
        <w:t xml:space="preserve">ข้างต้น ด้วย </w:t>
      </w:r>
      <w:r w:rsidRPr="007C18AA">
        <w:rPr>
          <w:rFonts w:eastAsia="Arial Unicode MS"/>
          <w:sz w:val="28"/>
          <w:szCs w:val="28"/>
        </w:rPr>
        <w:t xml:space="preserve">FVPL </w:t>
      </w:r>
      <w:r w:rsidRPr="007C18AA">
        <w:rPr>
          <w:rFonts w:eastAsia="Arial Unicode MS"/>
          <w:sz w:val="28"/>
          <w:szCs w:val="28"/>
          <w:cs/>
        </w:rPr>
        <w:t>โดยกำไรหรือขาดทุนที่</w:t>
      </w:r>
      <w:r w:rsidR="005D7353" w:rsidRPr="007C18AA">
        <w:rPr>
          <w:rFonts w:eastAsia="Arial Unicode MS"/>
          <w:sz w:val="28"/>
          <w:szCs w:val="28"/>
          <w:cs/>
        </w:rPr>
        <w:br/>
      </w:r>
      <w:r w:rsidRPr="007C18AA">
        <w:rPr>
          <w:rFonts w:eastAsia="Arial Unicode MS"/>
          <w:sz w:val="28"/>
          <w:szCs w:val="28"/>
          <w:cs/>
        </w:rPr>
        <w:t>เกิดจากการวัดมูลค่ายุติธรรมจะรับรู้ในกำไรหรือขาดทุนและแสดงเป็นรายการ</w:t>
      </w:r>
      <w:r w:rsidR="00C8311C" w:rsidRPr="007C18AA">
        <w:rPr>
          <w:rFonts w:eastAsia="Arial Unicode MS"/>
          <w:sz w:val="28"/>
          <w:szCs w:val="28"/>
          <w:cs/>
        </w:rPr>
        <w:t>ผลกำไร</w:t>
      </w:r>
      <w:r w:rsidR="00C8311C" w:rsidRPr="007C18AA">
        <w:rPr>
          <w:rFonts w:eastAsia="Arial Unicode MS"/>
          <w:sz w:val="28"/>
          <w:szCs w:val="28"/>
        </w:rPr>
        <w:t>/</w:t>
      </w:r>
      <w:r w:rsidR="00CD7F3F" w:rsidRPr="007C18AA">
        <w:rPr>
          <w:rFonts w:eastAsia="Arial Unicode MS"/>
          <w:sz w:val="28"/>
          <w:szCs w:val="28"/>
          <w:cs/>
        </w:rPr>
        <w:t>(</w:t>
      </w:r>
      <w:r w:rsidR="00C8311C" w:rsidRPr="007C18AA">
        <w:rPr>
          <w:rFonts w:eastAsia="Arial Unicode MS"/>
          <w:sz w:val="28"/>
          <w:szCs w:val="28"/>
          <w:cs/>
        </w:rPr>
        <w:t>ขาดทุน</w:t>
      </w:r>
      <w:r w:rsidR="00CD7F3F" w:rsidRPr="007C18AA">
        <w:rPr>
          <w:rFonts w:eastAsia="Arial Unicode MS"/>
          <w:sz w:val="28"/>
          <w:szCs w:val="28"/>
          <w:cs/>
        </w:rPr>
        <w:t>)</w:t>
      </w:r>
      <w:r w:rsidR="00C8311C" w:rsidRPr="007C18AA">
        <w:rPr>
          <w:rFonts w:eastAsia="Arial Unicode MS"/>
          <w:sz w:val="28"/>
          <w:szCs w:val="28"/>
          <w:cs/>
        </w:rPr>
        <w:t>สุทธิ</w:t>
      </w:r>
      <w:r w:rsidR="005D7353" w:rsidRPr="007C18AA">
        <w:rPr>
          <w:rFonts w:eastAsia="Arial Unicode MS"/>
          <w:sz w:val="28"/>
          <w:szCs w:val="28"/>
          <w:cs/>
        </w:rPr>
        <w:br/>
      </w:r>
      <w:r w:rsidR="00C8311C" w:rsidRPr="007C18AA">
        <w:rPr>
          <w:rFonts w:eastAsia="Arial Unicode MS"/>
          <w:sz w:val="28"/>
          <w:szCs w:val="28"/>
          <w:cs/>
        </w:rPr>
        <w:t>จากเงินลงทุนที่</w:t>
      </w:r>
      <w:r w:rsidRPr="007C18AA">
        <w:rPr>
          <w:rFonts w:eastAsia="Arial Unicode MS"/>
          <w:sz w:val="28"/>
          <w:szCs w:val="28"/>
          <w:cs/>
        </w:rPr>
        <w:t>ในรอบระยะเวลาที่เกิดรายการ</w:t>
      </w:r>
    </w:p>
    <w:p w14:paraId="306A5333" w14:textId="77777777" w:rsidR="007D6C90" w:rsidRPr="007C18AA" w:rsidRDefault="007D6C90" w:rsidP="005D7353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</w:p>
    <w:p w14:paraId="546C864F" w14:textId="48441EDF" w:rsidR="008974B9" w:rsidRPr="007C18AA" w:rsidRDefault="008974B9" w:rsidP="005D7353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C18AA">
        <w:rPr>
          <w:rFonts w:ascii="Browallia New" w:eastAsia="Arial Unicode MS" w:hAnsi="Browallia New" w:cs="Browallia New"/>
          <w:cs/>
        </w:rPr>
        <w:t>ตราสารทุน</w:t>
      </w:r>
    </w:p>
    <w:p w14:paraId="62695818" w14:textId="77777777" w:rsidR="008974B9" w:rsidRPr="007C18AA" w:rsidRDefault="008974B9" w:rsidP="005D7353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7C8B210C" w14:textId="17D0100D" w:rsidR="00BE6A8D" w:rsidRPr="007C18AA" w:rsidRDefault="00BE6A8D" w:rsidP="005D7353">
      <w:pPr>
        <w:ind w:left="1080"/>
        <w:jc w:val="thaiDistribute"/>
        <w:rPr>
          <w:rFonts w:ascii="Browallia New" w:eastAsia="Arial Unicode MS" w:hAnsi="Browallia New" w:cs="Browallia New"/>
          <w:u w:val="single"/>
          <w:cs/>
        </w:rPr>
      </w:pPr>
      <w:r w:rsidRPr="007C18AA">
        <w:rPr>
          <w:rFonts w:ascii="Browallia New" w:eastAsia="Arial Unicode MS" w:hAnsi="Browallia New" w:cs="Browallia New"/>
          <w:u w:val="single"/>
          <w:cs/>
        </w:rPr>
        <w:t>งบการเงินเฉพาะกิจการ</w:t>
      </w:r>
    </w:p>
    <w:p w14:paraId="09024871" w14:textId="77777777" w:rsidR="00BE6A8D" w:rsidRPr="007C18AA" w:rsidRDefault="00BE6A8D" w:rsidP="005D7353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202C061" w14:textId="7C903E80" w:rsidR="00413EA0" w:rsidRPr="007C18AA" w:rsidRDefault="00BE6A8D" w:rsidP="00F53460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บริษัท</w:t>
      </w:r>
      <w:r w:rsidR="00413EA0" w:rsidRPr="007C18AA">
        <w:rPr>
          <w:rFonts w:ascii="Browallia New" w:hAnsi="Browallia New" w:cs="Browallia New"/>
          <w:color w:val="000000" w:themeColor="text1"/>
          <w:cs/>
          <w:lang w:val="en-GB"/>
        </w:rPr>
        <w:t>วัดมูลค่าตราสารทุนด้วยมูลค่ายุติธรรม ในกรณีที่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บริษัท</w:t>
      </w:r>
      <w:r w:rsidR="00413EA0" w:rsidRPr="007C18AA">
        <w:rPr>
          <w:rFonts w:ascii="Browallia New" w:hAnsi="Browallia New" w:cs="Browallia New"/>
          <w:color w:val="000000" w:themeColor="text1"/>
          <w:cs/>
          <w:lang w:val="en-GB"/>
        </w:rPr>
        <w:t>เลือกรับรู้กำไร/</w:t>
      </w:r>
      <w:r w:rsidR="00CD7F3F" w:rsidRPr="007C18AA">
        <w:rPr>
          <w:rFonts w:ascii="Browallia New" w:hAnsi="Browallia New" w:cs="Browallia New"/>
          <w:color w:val="000000" w:themeColor="text1"/>
          <w:cs/>
          <w:lang w:val="en-GB"/>
        </w:rPr>
        <w:t>(</w:t>
      </w:r>
      <w:r w:rsidR="00413EA0" w:rsidRPr="007C18AA">
        <w:rPr>
          <w:rFonts w:ascii="Browallia New" w:hAnsi="Browallia New" w:cs="Browallia New"/>
          <w:color w:val="000000" w:themeColor="text1"/>
          <w:cs/>
          <w:lang w:val="en-GB"/>
        </w:rPr>
        <w:t>ขาดทุน</w:t>
      </w:r>
      <w:r w:rsidR="00CD7F3F" w:rsidRPr="007C18AA">
        <w:rPr>
          <w:rFonts w:ascii="Browallia New" w:hAnsi="Browallia New" w:cs="Browallia New"/>
          <w:color w:val="000000" w:themeColor="text1"/>
          <w:cs/>
          <w:lang w:val="en-GB"/>
        </w:rPr>
        <w:t>)</w:t>
      </w:r>
      <w:r w:rsidR="00413EA0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จากมูลค่ายุติธรรมในกำไรขาดทุนเบ็ดเสร็จอื่น </w:t>
      </w:r>
      <w:r w:rsidR="00413EA0" w:rsidRPr="007C18AA">
        <w:rPr>
          <w:rFonts w:ascii="Browallia New" w:hAnsi="Browallia New" w:cs="Browallia New"/>
          <w:color w:val="000000" w:themeColor="text1"/>
          <w:lang w:val="en-GB"/>
        </w:rPr>
        <w:t>(FVOCI)</w:t>
      </w:r>
      <w:r w:rsidR="00413EA0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บริษัท</w:t>
      </w:r>
      <w:r w:rsidR="00413EA0" w:rsidRPr="007C18AA">
        <w:rPr>
          <w:rFonts w:ascii="Browallia New" w:hAnsi="Browallia New" w:cs="Browallia New"/>
          <w:color w:val="000000" w:themeColor="text1"/>
          <w:cs/>
          <w:lang w:val="en-GB"/>
        </w:rPr>
        <w:t>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</w:t>
      </w:r>
      <w:r w:rsidR="007879AF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413EA0" w:rsidRPr="007C18AA">
        <w:rPr>
          <w:rFonts w:ascii="Browallia New" w:hAnsi="Browallia New" w:cs="Browallia New"/>
          <w:color w:val="000000" w:themeColor="text1"/>
          <w:cs/>
          <w:lang w:val="en-GB"/>
        </w:rPr>
        <w:t>เงินปันผลจากเงินลงทุนใน</w:t>
      </w:r>
      <w:r w:rsidR="00DB5668" w:rsidRPr="007C18AA">
        <w:rPr>
          <w:rFonts w:ascii="Browallia New" w:hAnsi="Browallia New" w:cs="Browallia New"/>
          <w:color w:val="000000" w:themeColor="text1"/>
          <w:lang w:val="en-GB"/>
        </w:rPr>
        <w:t xml:space="preserve">     </w:t>
      </w:r>
      <w:r w:rsidR="00413EA0" w:rsidRPr="007C18AA">
        <w:rPr>
          <w:rFonts w:ascii="Browallia New" w:hAnsi="Browallia New" w:cs="Browallia New"/>
          <w:color w:val="000000" w:themeColor="text1"/>
          <w:cs/>
          <w:lang w:val="en-GB"/>
        </w:rPr>
        <w:t>ตราสารทุนดังกล่าวจะรับรู้ในกำไรหรือขาดทุน และ</w:t>
      </w:r>
      <w:r w:rsidR="00413EA0" w:rsidRPr="007C18AA">
        <w:rPr>
          <w:rFonts w:ascii="Browallia New" w:eastAsia="Arial Unicode MS" w:hAnsi="Browallia New" w:cs="Browallia New"/>
          <w:cs/>
        </w:rPr>
        <w:t>แสดง</w:t>
      </w:r>
      <w:r w:rsidR="00413EA0" w:rsidRPr="007C18AA">
        <w:rPr>
          <w:rFonts w:ascii="Browallia New" w:hAnsi="Browallia New" w:cs="Browallia New"/>
          <w:color w:val="000000" w:themeColor="text1"/>
          <w:cs/>
          <w:lang w:val="en-GB"/>
        </w:rPr>
        <w:t>ในรายการ</w:t>
      </w:r>
      <w:r w:rsidR="00827375" w:rsidRPr="007C18AA">
        <w:rPr>
          <w:rFonts w:ascii="Browallia New" w:eastAsia="Arial Unicode MS" w:hAnsi="Browallia New" w:cs="Browallia New"/>
          <w:cs/>
          <w:lang w:val="en-GB"/>
        </w:rPr>
        <w:t>รายได้จากการลงทุนสุทธิ</w:t>
      </w:r>
      <w:r w:rsidR="007D6C90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413EA0" w:rsidRPr="007C18AA">
        <w:rPr>
          <w:rFonts w:ascii="Browallia New" w:hAnsi="Browallia New" w:cs="Browallia New"/>
          <w:color w:val="000000" w:themeColor="text1"/>
          <w:cs/>
          <w:lang w:val="en-GB"/>
        </w:rPr>
        <w:t>เมื่อ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บริษัท</w:t>
      </w:r>
      <w:r w:rsidR="00413EA0" w:rsidRPr="007C18AA">
        <w:rPr>
          <w:rFonts w:ascii="Browallia New" w:hAnsi="Browallia New" w:cs="Browallia New"/>
          <w:color w:val="000000" w:themeColor="text1"/>
          <w:cs/>
          <w:lang w:val="en-GB"/>
        </w:rPr>
        <w:t>มีสิทธิได้รับเงินปันผลนั้น</w:t>
      </w:r>
    </w:p>
    <w:p w14:paraId="14AA16A2" w14:textId="77777777" w:rsidR="008974B9" w:rsidRPr="007C18AA" w:rsidRDefault="008974B9" w:rsidP="005D7353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C32F2EE" w14:textId="78953C30" w:rsidR="008974B9" w:rsidRPr="007C18AA" w:rsidRDefault="008974B9" w:rsidP="005D7353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การ</w:t>
      </w:r>
      <w:r w:rsidRPr="007C18AA">
        <w:rPr>
          <w:rFonts w:ascii="Browallia New" w:eastAsia="Arial Unicode MS" w:hAnsi="Browallia New" w:cs="Browallia New"/>
          <w:cs/>
        </w:rPr>
        <w:t>เปลี่ยนแปลง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ในมูลค่ายุติธรรมของเงินลงทุนในตราสารทุนที่วัดมูลค่าด้วย 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FVPL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จะรับรู้ในรายการ</w:t>
      </w:r>
      <w:r w:rsidR="00600126" w:rsidRPr="007C18AA">
        <w:rPr>
          <w:rFonts w:ascii="Browallia New" w:hAnsi="Browallia New" w:cs="Browallia New"/>
          <w:color w:val="000000" w:themeColor="text1"/>
          <w:cs/>
          <w:lang w:val="en-GB"/>
        </w:rPr>
        <w:t>ผล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กำไร/</w:t>
      </w:r>
      <w:r w:rsidR="00600126" w:rsidRPr="007C18AA">
        <w:rPr>
          <w:rFonts w:ascii="Browallia New" w:hAnsi="Browallia New" w:cs="Browallia New"/>
          <w:color w:val="000000" w:themeColor="text1"/>
          <w:cs/>
          <w:lang w:val="en-GB"/>
        </w:rPr>
        <w:t>(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ขาดทุน</w:t>
      </w:r>
      <w:r w:rsidR="00600126" w:rsidRPr="007C18AA">
        <w:rPr>
          <w:rFonts w:ascii="Browallia New" w:hAnsi="Browallia New" w:cs="Browallia New"/>
          <w:color w:val="000000" w:themeColor="text1"/>
          <w:cs/>
          <w:lang w:val="en-GB"/>
        </w:rPr>
        <w:t>)จากเงินลงทุน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ในงบกำไรขาดทุน</w:t>
      </w:r>
    </w:p>
    <w:p w14:paraId="299E8980" w14:textId="77777777" w:rsidR="008974B9" w:rsidRPr="007C18AA" w:rsidRDefault="008974B9" w:rsidP="005D7353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20DC2B3" w14:textId="2A98B4F1" w:rsidR="008974B9" w:rsidRPr="007C18AA" w:rsidRDefault="00BE6AB8" w:rsidP="005D7353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การ</w:t>
      </w:r>
      <w:r w:rsidR="008974B9" w:rsidRPr="007C18AA">
        <w:rPr>
          <w:rFonts w:ascii="Browallia New" w:hAnsi="Browallia New" w:cs="Browallia New"/>
          <w:color w:val="000000" w:themeColor="text1"/>
          <w:cs/>
          <w:lang w:val="en-GB"/>
        </w:rPr>
        <w:t>ขาดทุน/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การ</w:t>
      </w:r>
      <w:r w:rsidR="008974B9" w:rsidRPr="007C18AA">
        <w:rPr>
          <w:rFonts w:ascii="Browallia New" w:hAnsi="Browallia New" w:cs="Browallia New"/>
          <w:color w:val="000000" w:themeColor="text1"/>
          <w:cs/>
          <w:lang w:val="en-GB"/>
        </w:rPr>
        <w:t>กลับ</w:t>
      </w:r>
      <w:r w:rsidR="008974B9" w:rsidRPr="007C18AA">
        <w:rPr>
          <w:rFonts w:ascii="Browallia New" w:eastAsia="Arial Unicode MS" w:hAnsi="Browallia New" w:cs="Browallia New"/>
          <w:cs/>
        </w:rPr>
        <w:t>รายการ</w:t>
      </w:r>
      <w:r w:rsidR="008974B9" w:rsidRPr="007C18AA">
        <w:rPr>
          <w:rFonts w:ascii="Browallia New" w:hAnsi="Browallia New" w:cs="Browallia New"/>
          <w:color w:val="000000" w:themeColor="text1"/>
          <w:cs/>
          <w:lang w:val="en-GB"/>
        </w:rPr>
        <w:t>ขาดทุนจากการด้อยค่าจะแสดงรวมอยู่ในการเปลี่ยนแปลงในมูลค่ายุติธรรม</w:t>
      </w:r>
    </w:p>
    <w:p w14:paraId="494566FA" w14:textId="068C6136" w:rsidR="00BE6A8D" w:rsidRPr="007C18AA" w:rsidRDefault="00234E79" w:rsidP="005D7353">
      <w:pPr>
        <w:ind w:left="1080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7C18AA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br w:type="page"/>
      </w:r>
    </w:p>
    <w:p w14:paraId="62B229C0" w14:textId="2DB1F47B" w:rsidR="00413769" w:rsidRPr="007C18AA" w:rsidRDefault="00BE6A8D" w:rsidP="005D7353">
      <w:pPr>
        <w:ind w:left="1080"/>
        <w:jc w:val="thaiDistribute"/>
        <w:rPr>
          <w:rFonts w:ascii="Browallia New" w:eastAsia="Arial Unicode MS" w:hAnsi="Browallia New" w:cs="Browallia New"/>
          <w:u w:val="single"/>
        </w:rPr>
      </w:pPr>
      <w:r w:rsidRPr="007C18AA">
        <w:rPr>
          <w:rFonts w:ascii="Browallia New" w:eastAsia="Arial Unicode MS" w:hAnsi="Browallia New" w:cs="Browallia New"/>
          <w:u w:val="single"/>
          <w:cs/>
        </w:rPr>
        <w:lastRenderedPageBreak/>
        <w:t>งบการเงินรวม</w:t>
      </w:r>
    </w:p>
    <w:p w14:paraId="5EFA221A" w14:textId="77777777" w:rsidR="00BE6A8D" w:rsidRPr="007C18AA" w:rsidRDefault="00BE6A8D" w:rsidP="005D7353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66D8ED63" w14:textId="1CCFF18A" w:rsidR="00F62EB0" w:rsidRPr="007C18AA" w:rsidRDefault="00F62EB0" w:rsidP="005D7353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eastAsia="Arial Unicode MS" w:hAnsi="Browallia New" w:cs="Browallia New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</w:t>
      </w:r>
      <w:r w:rsidR="00C95A94" w:rsidRPr="007C18AA">
        <w:rPr>
          <w:rFonts w:ascii="Browallia New" w:eastAsia="Arial Unicode MS" w:hAnsi="Browallia New" w:cs="Browallia New"/>
          <w:cs/>
        </w:rPr>
        <w:t>(</w:t>
      </w:r>
      <w:r w:rsidRPr="007C18AA">
        <w:rPr>
          <w:rFonts w:ascii="Browallia New" w:eastAsia="Arial Unicode MS" w:hAnsi="Browallia New" w:cs="Browallia New"/>
          <w:cs/>
        </w:rPr>
        <w:t>ขาดทุน</w:t>
      </w:r>
      <w:r w:rsidR="00C95A94" w:rsidRPr="007C18AA">
        <w:rPr>
          <w:rFonts w:ascii="Browallia New" w:eastAsia="Arial Unicode MS" w:hAnsi="Browallia New" w:cs="Browallia New"/>
          <w:cs/>
        </w:rPr>
        <w:t>)</w:t>
      </w:r>
      <w:r w:rsidRPr="007C18AA">
        <w:rPr>
          <w:rFonts w:ascii="Browallia New" w:eastAsia="Arial Unicode MS" w:hAnsi="Browallia New" w:cs="Browallia New"/>
          <w:cs/>
        </w:rPr>
        <w:t xml:space="preserve">จากมูลค่ายุติธรรมในกำไรขาดทุนเบ็ดเสร็จอื่น </w:t>
      </w:r>
      <w:r w:rsidRPr="007C18AA">
        <w:rPr>
          <w:rFonts w:ascii="Browallia New" w:eastAsia="Arial Unicode MS" w:hAnsi="Browallia New" w:cs="Browallia New"/>
        </w:rPr>
        <w:t>(FVOCI)</w:t>
      </w:r>
      <w:r w:rsidRPr="007C18AA">
        <w:rPr>
          <w:rFonts w:ascii="Browallia New" w:eastAsia="Arial Unicode MS" w:hAnsi="Browallia New" w:cs="Browallia New"/>
          <w:cs/>
        </w:rPr>
        <w:t xml:space="preserve"> กลุ่มกิจการจะ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</w:t>
      </w:r>
      <w:r w:rsidR="005D7353" w:rsidRPr="007C18AA">
        <w:rPr>
          <w:rFonts w:ascii="Browallia New" w:eastAsia="Arial Unicode MS" w:hAnsi="Browallia New" w:cs="Browallia New"/>
          <w:cs/>
        </w:rPr>
        <w:br/>
      </w:r>
      <w:r w:rsidRPr="007C18AA">
        <w:rPr>
          <w:rFonts w:ascii="Browallia New" w:eastAsia="Arial Unicode MS" w:hAnsi="Browallia New" w:cs="Browallia New"/>
          <w:cs/>
        </w:rPr>
        <w:t>เงินลงทุนในตราสารทุนดังกล่าวจะรับรู้ในกำไรหรือขาดทุน และแสดง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ในรายการ</w:t>
      </w:r>
      <w:r w:rsidR="00827375" w:rsidRPr="007C18AA">
        <w:rPr>
          <w:rFonts w:ascii="Browallia New" w:eastAsia="Arial Unicode MS" w:hAnsi="Browallia New" w:cs="Browallia New"/>
          <w:cs/>
          <w:lang w:val="en-GB"/>
        </w:rPr>
        <w:t>รายได้จากการลงทุนสุทธิ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5D7353" w:rsidRPr="007C18AA">
        <w:rPr>
          <w:rFonts w:ascii="Browallia New" w:hAnsi="Browallia New" w:cs="Browallia New"/>
          <w:color w:val="000000" w:themeColor="text1"/>
          <w:cs/>
          <w:lang w:val="en-GB"/>
        </w:rPr>
        <w:br/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เมื่อกลุ่มกิจการมีสิทธิได้รับเงินปันผลนั้น</w:t>
      </w:r>
    </w:p>
    <w:p w14:paraId="2B17CE33" w14:textId="77777777" w:rsidR="00F62EB0" w:rsidRPr="007C18AA" w:rsidRDefault="00F62EB0" w:rsidP="005D7353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B4E4F32" w14:textId="0FB80305" w:rsidR="00F62EB0" w:rsidRPr="007C18AA" w:rsidRDefault="00F62EB0" w:rsidP="005D7353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FVPL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จะรับรู้ในรายการ</w:t>
      </w:r>
      <w:r w:rsidR="00BF3A11" w:rsidRPr="007C18AA">
        <w:rPr>
          <w:rFonts w:ascii="Browallia New" w:hAnsi="Browallia New" w:cs="Browallia New"/>
          <w:color w:val="000000" w:themeColor="text1"/>
          <w:cs/>
          <w:lang w:val="en-GB"/>
        </w:rPr>
        <w:t>ผลกำไร</w:t>
      </w:r>
      <w:r w:rsidR="00BF3A11" w:rsidRPr="007C18AA">
        <w:rPr>
          <w:rFonts w:ascii="Browallia New" w:hAnsi="Browallia New" w:cs="Browallia New"/>
          <w:color w:val="000000" w:themeColor="text1"/>
          <w:lang w:val="en-GB"/>
        </w:rPr>
        <w:t>/</w:t>
      </w:r>
      <w:r w:rsidR="00BF3A11" w:rsidRPr="007C18AA">
        <w:rPr>
          <w:rFonts w:ascii="Browallia New" w:hAnsi="Browallia New" w:cs="Browallia New"/>
          <w:color w:val="000000" w:themeColor="text1"/>
          <w:cs/>
          <w:lang w:val="en-GB"/>
        </w:rPr>
        <w:t>(ขาดทุน)อื่น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ในงบกำไรขาดทุนเบ็ดเสร็จ</w:t>
      </w:r>
    </w:p>
    <w:p w14:paraId="2779839E" w14:textId="77777777" w:rsidR="00F62EB0" w:rsidRPr="007C18AA" w:rsidRDefault="00F62EB0" w:rsidP="005D7353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517C7C5" w14:textId="6E113AAC" w:rsidR="00F62EB0" w:rsidRPr="007C18AA" w:rsidRDefault="00BE6AB8" w:rsidP="005D7353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การ</w:t>
      </w:r>
      <w:r w:rsidR="00F62EB0" w:rsidRPr="007C18AA">
        <w:rPr>
          <w:rFonts w:ascii="Browallia New" w:hAnsi="Browallia New" w:cs="Browallia New"/>
          <w:color w:val="000000" w:themeColor="text1"/>
          <w:cs/>
          <w:lang w:val="en-GB"/>
        </w:rPr>
        <w:t>ขาดทุน/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การ</w:t>
      </w:r>
      <w:r w:rsidR="00F62EB0" w:rsidRPr="007C18AA">
        <w:rPr>
          <w:rFonts w:ascii="Browallia New" w:hAnsi="Browallia New" w:cs="Browallia New"/>
          <w:color w:val="000000" w:themeColor="text1"/>
          <w:cs/>
          <w:lang w:val="en-GB"/>
        </w:rPr>
        <w:t>กลับรายการขาดทุนจากการด้อยค่าจะแสดงรวมอยู่ในการเปลี่ยนแปลงในมูลค่ายุติธรรม</w:t>
      </w:r>
    </w:p>
    <w:p w14:paraId="1A91E50B" w14:textId="527A06AB" w:rsidR="00350192" w:rsidRPr="007C18AA" w:rsidRDefault="00350192" w:rsidP="005D7353">
      <w:pPr>
        <w:ind w:left="1080"/>
        <w:rPr>
          <w:rFonts w:ascii="Browallia New" w:hAnsi="Browallia New" w:cs="Browallia New"/>
          <w:color w:val="000000" w:themeColor="text1"/>
          <w:lang w:val="en-GB"/>
        </w:rPr>
      </w:pPr>
    </w:p>
    <w:p w14:paraId="2C4A9DD7" w14:textId="5BED37E5" w:rsidR="00350192" w:rsidRPr="007C18AA" w:rsidRDefault="00350192" w:rsidP="005D7353">
      <w:pPr>
        <w:ind w:left="1080"/>
        <w:jc w:val="thaiDistribute"/>
        <w:rPr>
          <w:rFonts w:ascii="Browallia New" w:eastAsia="Arial Unicode MS" w:hAnsi="Browallia New" w:cs="Browallia New"/>
          <w:u w:val="single"/>
        </w:rPr>
      </w:pPr>
      <w:r w:rsidRPr="007C18AA">
        <w:rPr>
          <w:rFonts w:ascii="Browallia New" w:eastAsia="Arial Unicode MS" w:hAnsi="Browallia New" w:cs="Browallia New"/>
          <w:u w:val="single"/>
          <w:cs/>
        </w:rPr>
        <w:t>งบการเงินรวมและงบการเงินเฉพาะกิจการ</w:t>
      </w:r>
    </w:p>
    <w:p w14:paraId="70B333F4" w14:textId="77777777" w:rsidR="00350192" w:rsidRPr="007C18AA" w:rsidRDefault="00350192" w:rsidP="005D7353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6C57AFCD" w14:textId="3B3CCD68" w:rsidR="00F62EB0" w:rsidRPr="007C18AA" w:rsidRDefault="00F62EB0" w:rsidP="005D7353">
      <w:pPr>
        <w:ind w:left="1080"/>
        <w:jc w:val="thaiDistribute"/>
        <w:rPr>
          <w:rFonts w:ascii="Browallia New" w:eastAsia="Arial Unicode MS" w:hAnsi="Browallia New" w:cs="Browallia New"/>
          <w:cs/>
        </w:rPr>
      </w:pPr>
      <w:r w:rsidRPr="007C18AA">
        <w:rPr>
          <w:rFonts w:ascii="Browallia New" w:eastAsia="Arial Unicode MS" w:hAnsi="Browallia New" w:cs="Browallia New"/>
          <w:cs/>
        </w:rPr>
        <w:t>กลุ่มกิจการ</w:t>
      </w:r>
      <w:r w:rsidR="000A296B" w:rsidRPr="007C18AA">
        <w:rPr>
          <w:rFonts w:ascii="Browallia New" w:eastAsia="Arial Unicode MS" w:hAnsi="Browallia New" w:cs="Browallia New"/>
          <w:cs/>
        </w:rPr>
        <w:t>และบริษัท</w:t>
      </w:r>
      <w:r w:rsidRPr="007C18AA">
        <w:rPr>
          <w:rFonts w:ascii="Browallia New" w:eastAsia="Arial Unicode MS" w:hAnsi="Browallia New" w:cs="Browallia New"/>
          <w:cs/>
        </w:rPr>
        <w:t>แสดงเงินลงทุนในหน่วยลงทุนกองทุนรวมอสังหาริมทรัพย์ / หน่วยทรัสต์เพื่อการลงทุน</w:t>
      </w:r>
      <w:r w:rsidR="005F3D87" w:rsidRPr="007C18AA">
        <w:rPr>
          <w:rFonts w:ascii="Browallia New" w:eastAsia="Arial Unicode MS" w:hAnsi="Browallia New" w:cs="Browallia New"/>
          <w:cs/>
        </w:rPr>
        <w:br/>
      </w:r>
      <w:r w:rsidRPr="007C18AA">
        <w:rPr>
          <w:rFonts w:ascii="Browallia New" w:eastAsia="Arial Unicode MS" w:hAnsi="Browallia New" w:cs="Browallia New"/>
          <w:cs/>
        </w:rPr>
        <w:t>ในอสังหาริมทรัพย์ / หน่วยลงทุนกองทุนรวมโครงสร้างพื้นฐาน / หน่วยทรัสต์เพื่อการลงทุนในโครงสร้างพื้นฐาน (</w:t>
      </w:r>
      <w:r w:rsidRPr="007C18AA">
        <w:rPr>
          <w:rFonts w:ascii="Browallia New" w:eastAsia="Arial Unicode MS" w:hAnsi="Browallia New" w:cs="Browallia New"/>
        </w:rPr>
        <w:t xml:space="preserve">Infrastructure Trust) </w:t>
      </w:r>
      <w:r w:rsidRPr="007C18AA">
        <w:rPr>
          <w:rFonts w:ascii="Browallia New" w:eastAsia="Arial Unicode MS" w:hAnsi="Browallia New" w:cs="Browallia New"/>
          <w:cs/>
        </w:rPr>
        <w:t>ที่จดทะเบียนและจัดตั้งในประเทศไทย ซึ่งมีการจ่ายปันผลให้แก่ผู้ถือ</w:t>
      </w:r>
      <w:r w:rsidR="005D7353" w:rsidRPr="007C18AA">
        <w:rPr>
          <w:rFonts w:ascii="Browallia New" w:eastAsia="Arial Unicode MS" w:hAnsi="Browallia New" w:cs="Browallia New"/>
          <w:cs/>
        </w:rPr>
        <w:br/>
      </w:r>
      <w:r w:rsidRPr="007C18AA">
        <w:rPr>
          <w:rFonts w:ascii="Browallia New" w:eastAsia="Arial Unicode MS" w:hAnsi="Browallia New" w:cs="Browallia New"/>
          <w:cs/>
        </w:rPr>
        <w:t xml:space="preserve">หน่วยลงทุนไม่น้อยกว่าร้อยละ </w:t>
      </w:r>
      <w:r w:rsidR="00A76174" w:rsidRPr="00A76174">
        <w:rPr>
          <w:rFonts w:ascii="Browallia New" w:eastAsia="Arial Unicode MS" w:hAnsi="Browallia New" w:cs="Browallia New"/>
          <w:lang w:val="en-GB"/>
        </w:rPr>
        <w:t>90</w:t>
      </w:r>
      <w:r w:rsidRPr="007C18AA">
        <w:rPr>
          <w:rFonts w:ascii="Browallia New" w:eastAsia="Arial Unicode MS" w:hAnsi="Browallia New" w:cs="Browallia New"/>
          <w:cs/>
        </w:rPr>
        <w:t xml:space="preserve"> ของกำไรสุทธิที่ปรับปรุงแล้วของแต่ละรอบระยะเวลารายงาน เป็นเงินลงทุนในตราสารทุน ตามคำชี้แจงของสภาวิชาชีพบัญชี </w:t>
      </w:r>
      <w:r w:rsidR="00AA548A" w:rsidRPr="007C18AA">
        <w:rPr>
          <w:rFonts w:ascii="Browallia New" w:eastAsia="Arial Unicode MS" w:hAnsi="Browallia New" w:cs="Browallia New"/>
          <w:cs/>
          <w:lang w:val="en-GB"/>
        </w:rPr>
        <w:t>ณ วั</w:t>
      </w:r>
      <w:r w:rsidRPr="007C18AA">
        <w:rPr>
          <w:rFonts w:ascii="Browallia New" w:eastAsia="Arial Unicode MS" w:hAnsi="Browallia New" w:cs="Browallia New"/>
          <w:cs/>
        </w:rPr>
        <w:t xml:space="preserve">นที่ </w:t>
      </w:r>
      <w:r w:rsidR="00A76174" w:rsidRPr="00A76174">
        <w:rPr>
          <w:rFonts w:ascii="Browallia New" w:eastAsia="Arial Unicode MS" w:hAnsi="Browallia New" w:cs="Browallia New"/>
          <w:lang w:val="en-GB"/>
        </w:rPr>
        <w:t>25</w:t>
      </w:r>
      <w:r w:rsidRPr="007C18AA">
        <w:rPr>
          <w:rFonts w:ascii="Browallia New" w:eastAsia="Arial Unicode MS" w:hAnsi="Browallia New" w:cs="Browallia New"/>
          <w:cs/>
        </w:rPr>
        <w:t xml:space="preserve"> มิถุนายน พ.ศ. </w:t>
      </w:r>
      <w:r w:rsidR="00A76174" w:rsidRPr="00A76174">
        <w:rPr>
          <w:rFonts w:ascii="Browallia New" w:eastAsia="Arial Unicode MS" w:hAnsi="Browallia New" w:cs="Browallia New"/>
          <w:lang w:val="en-GB"/>
        </w:rPr>
        <w:t>2563</w:t>
      </w:r>
      <w:r w:rsidRPr="007C18AA">
        <w:rPr>
          <w:rFonts w:ascii="Browallia New" w:eastAsia="Arial Unicode MS" w:hAnsi="Browallia New" w:cs="Browallia New"/>
          <w:cs/>
        </w:rPr>
        <w:t xml:space="preserve"> เรื่อง การตีความเงินลงทุน</w:t>
      </w:r>
      <w:r w:rsidRPr="007C18AA">
        <w:rPr>
          <w:rFonts w:ascii="Browallia New" w:eastAsia="Arial Unicode MS" w:hAnsi="Browallia New" w:cs="Browallia New"/>
          <w:spacing w:val="-6"/>
          <w:cs/>
        </w:rPr>
        <w:t>ในหน่วยลงทุนกองทุนรวมอสังหาริมทรัพย์ หน่วยทรัสต์เพื่อการลงทุนในอสังหาริมทรัพย์ หน่วยลงทุนกองทุนรวม</w:t>
      </w:r>
      <w:r w:rsidRPr="007C18AA">
        <w:rPr>
          <w:rFonts w:ascii="Browallia New" w:eastAsia="Arial Unicode MS" w:hAnsi="Browallia New" w:cs="Browallia New"/>
          <w:cs/>
        </w:rPr>
        <w:t>โครงสร้างพื้นฐาน และหน่วยทรัสต์เพื่อการลงทุนในโครงสร้างพื้นฐานที่จดทะเบียนและจัดตั้งในประเทศไทย กลุ่มกิจการ</w:t>
      </w:r>
      <w:r w:rsidR="000A296B" w:rsidRPr="007C18AA">
        <w:rPr>
          <w:rFonts w:ascii="Browallia New" w:eastAsia="Arial Unicode MS" w:hAnsi="Browallia New" w:cs="Browallia New"/>
          <w:cs/>
        </w:rPr>
        <w:t>และบริษัท</w:t>
      </w:r>
      <w:r w:rsidRPr="007C18AA">
        <w:rPr>
          <w:rFonts w:ascii="Browallia New" w:eastAsia="Arial Unicode MS" w:hAnsi="Browallia New" w:cs="Browallia New"/>
          <w:cs/>
        </w:rPr>
        <w:t xml:space="preserve">วัดมูลค่าเงินลงทุนดังกล่าวด้วย </w:t>
      </w:r>
      <w:r w:rsidRPr="007C18AA">
        <w:rPr>
          <w:rFonts w:ascii="Browallia New" w:eastAsia="Arial Unicode MS" w:hAnsi="Browallia New" w:cs="Browallia New"/>
        </w:rPr>
        <w:t>FVOCI</w:t>
      </w:r>
      <w:r w:rsidR="007570B5" w:rsidRPr="007C18AA">
        <w:rPr>
          <w:rFonts w:ascii="Browallia New" w:eastAsia="Arial Unicode MS" w:hAnsi="Browallia New" w:cs="Browallia New"/>
          <w:cs/>
        </w:rPr>
        <w:t xml:space="preserve"> และ </w:t>
      </w:r>
      <w:r w:rsidR="007570B5" w:rsidRPr="007C18AA">
        <w:rPr>
          <w:rFonts w:ascii="Browallia New" w:eastAsia="Arial Unicode MS" w:hAnsi="Browallia New" w:cs="Browallia New"/>
        </w:rPr>
        <w:t xml:space="preserve">FVPL </w:t>
      </w:r>
      <w:r w:rsidR="007570B5" w:rsidRPr="007C18AA">
        <w:rPr>
          <w:rFonts w:ascii="Browallia New" w:eastAsia="Arial Unicode MS" w:hAnsi="Browallia New" w:cs="Browallia New"/>
          <w:cs/>
        </w:rPr>
        <w:t>ตามลำดับ</w:t>
      </w:r>
    </w:p>
    <w:p w14:paraId="7B002BA4" w14:textId="77777777" w:rsidR="00F62EB0" w:rsidRPr="007C18AA" w:rsidRDefault="00F62EB0" w:rsidP="005F3D87">
      <w:pPr>
        <w:ind w:left="540"/>
        <w:jc w:val="thaiDistribute"/>
        <w:rPr>
          <w:rFonts w:ascii="Browallia New" w:hAnsi="Browallia New" w:cs="Browallia New"/>
          <w:color w:val="000000" w:themeColor="text1"/>
        </w:rPr>
      </w:pPr>
    </w:p>
    <w:p w14:paraId="29CCE1A2" w14:textId="50829851" w:rsidR="008974B9" w:rsidRPr="007C18AA" w:rsidRDefault="008974B9" w:rsidP="005D7353">
      <w:pPr>
        <w:pStyle w:val="ListParagraph"/>
        <w:numPr>
          <w:ilvl w:val="0"/>
          <w:numId w:val="11"/>
        </w:numPr>
        <w:spacing w:after="0"/>
        <w:ind w:left="1080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7C18AA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การด้อยค่า</w:t>
      </w:r>
    </w:p>
    <w:p w14:paraId="74E7FA68" w14:textId="6903A77E" w:rsidR="003910F2" w:rsidRPr="007C18AA" w:rsidRDefault="003910F2" w:rsidP="00CB6CC7">
      <w:pPr>
        <w:ind w:left="540"/>
        <w:jc w:val="thaiDistribute"/>
        <w:rPr>
          <w:rFonts w:ascii="Browallia New" w:hAnsi="Browallia New" w:cs="Browallia New"/>
          <w:color w:val="000000" w:themeColor="text1"/>
        </w:rPr>
      </w:pPr>
    </w:p>
    <w:p w14:paraId="4C3D6E54" w14:textId="6342145A" w:rsidR="0002303E" w:rsidRPr="007C18AA" w:rsidRDefault="0002303E" w:rsidP="005D7353">
      <w:pPr>
        <w:ind w:left="1080"/>
        <w:jc w:val="thaiDistribute"/>
        <w:rPr>
          <w:rFonts w:ascii="Browallia New" w:eastAsia="Arial Unicode MS" w:hAnsi="Browallia New" w:cs="Browallia New"/>
          <w:u w:val="single"/>
        </w:rPr>
      </w:pPr>
      <w:r w:rsidRPr="007C18AA">
        <w:rPr>
          <w:rFonts w:ascii="Browallia New" w:eastAsia="Arial Unicode MS" w:hAnsi="Browallia New" w:cs="Browallia New"/>
          <w:u w:val="single"/>
          <w:cs/>
        </w:rPr>
        <w:t>งบการเงินรวมและงบการเงินเฉพาะกิจการ</w:t>
      </w:r>
    </w:p>
    <w:p w14:paraId="563EF173" w14:textId="77777777" w:rsidR="00335BA7" w:rsidRPr="007C18AA" w:rsidRDefault="00335BA7" w:rsidP="005D7353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689AD7CE" w14:textId="5F99C9B7" w:rsidR="008974B9" w:rsidRPr="007C18AA" w:rsidRDefault="00413769" w:rsidP="005D7353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eastAsia="Arial Unicode MS" w:hAnsi="Browallia New" w:cs="Browallia New"/>
          <w:cs/>
        </w:rPr>
        <w:t>กลุ่ม</w:t>
      </w:r>
      <w:r w:rsidR="006F2097" w:rsidRPr="007C18AA">
        <w:rPr>
          <w:rFonts w:ascii="Browallia New" w:eastAsia="Arial Unicode MS" w:hAnsi="Browallia New" w:cs="Browallia New"/>
          <w:cs/>
        </w:rPr>
        <w:t>กิจการ</w:t>
      </w:r>
      <w:r w:rsidR="000A296B" w:rsidRPr="007C18AA">
        <w:rPr>
          <w:rFonts w:ascii="Browallia New" w:eastAsia="Arial Unicode MS" w:hAnsi="Browallia New" w:cs="Browallia New"/>
          <w:cs/>
        </w:rPr>
        <w:t>และบริษัท</w:t>
      </w:r>
      <w:r w:rsidR="008974B9" w:rsidRPr="007C18AA">
        <w:rPr>
          <w:rFonts w:ascii="Browallia New" w:eastAsia="Arial Unicode MS" w:hAnsi="Browallia New" w:cs="Browallia New"/>
          <w:cs/>
        </w:rPr>
        <w:t>ต้องพิจารณาและรับรู้ผลขาดทุนด้านเครดิตที่คาดว่าจะเกิดขึ้น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="008974B9" w:rsidRPr="007C18AA">
        <w:rPr>
          <w:rFonts w:ascii="Browallia New" w:eastAsia="Arial Unicode MS" w:hAnsi="Browallia New" w:cs="Browallia New"/>
        </w:rPr>
        <w:t xml:space="preserve">Forward looking) </w:t>
      </w:r>
      <w:r w:rsidR="008974B9" w:rsidRPr="007C18AA">
        <w:rPr>
          <w:rFonts w:ascii="Browallia New" w:eastAsia="Arial Unicode MS" w:hAnsi="Browallia New" w:cs="Browallia New"/>
          <w:cs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</w:t>
      </w:r>
      <w:r w:rsidR="008974B9" w:rsidRPr="007C18AA">
        <w:rPr>
          <w:rFonts w:ascii="Browallia New" w:eastAsia="Arial Unicode MS" w:hAnsi="Browallia New" w:cs="Browallia New"/>
          <w:spacing w:val="-4"/>
          <w:cs/>
        </w:rPr>
        <w:t>ขาดทุนเบ็ดเสร็จอื่นและด้วยวิธีราคาทุนตัดจำหน่าย ซึ่งวิธีการวัดมูลค่าผลขาดทุนจากการ</w:t>
      </w:r>
      <w:r w:rsidR="005D7353" w:rsidRPr="007C18AA">
        <w:rPr>
          <w:rFonts w:ascii="Browallia New" w:eastAsia="Arial Unicode MS" w:hAnsi="Browallia New" w:cs="Browallia New"/>
          <w:spacing w:val="-4"/>
          <w:cs/>
        </w:rPr>
        <w:br/>
      </w:r>
      <w:r w:rsidR="008974B9" w:rsidRPr="007C18AA">
        <w:rPr>
          <w:rFonts w:ascii="Browallia New" w:eastAsia="Arial Unicode MS" w:hAnsi="Browallia New" w:cs="Browallia New"/>
          <w:spacing w:val="-4"/>
          <w:cs/>
        </w:rPr>
        <w:t>ด้อยค่านั้น ขึ้นอยู่กับว่ามีการ</w:t>
      </w:r>
      <w:r w:rsidR="008974B9" w:rsidRPr="007C18AA">
        <w:rPr>
          <w:rFonts w:ascii="Browallia New" w:eastAsia="Arial Unicode MS" w:hAnsi="Browallia New" w:cs="Browallia New"/>
          <w:cs/>
        </w:rPr>
        <w:t xml:space="preserve">เพิ่มขึ้นของความเสี่ยงด้านเครดิตของสินทรัพย์หรือไม่ </w:t>
      </w:r>
      <w:r w:rsidRPr="007C18AA">
        <w:rPr>
          <w:rFonts w:ascii="Browallia New" w:eastAsia="Arial Unicode MS" w:hAnsi="Browallia New" w:cs="Browallia New"/>
          <w:cs/>
        </w:rPr>
        <w:t>กลุ่ม</w:t>
      </w:r>
      <w:r w:rsidR="006F2097" w:rsidRPr="007C18AA">
        <w:rPr>
          <w:rFonts w:ascii="Browallia New" w:eastAsia="Arial Unicode MS" w:hAnsi="Browallia New" w:cs="Browallia New"/>
          <w:cs/>
        </w:rPr>
        <w:t>กิจการ</w:t>
      </w:r>
      <w:r w:rsidR="000A296B" w:rsidRPr="007C18AA">
        <w:rPr>
          <w:rFonts w:ascii="Browallia New" w:eastAsia="Arial Unicode MS" w:hAnsi="Browallia New" w:cs="Browallia New"/>
          <w:cs/>
        </w:rPr>
        <w:t>และบริษัท</w:t>
      </w:r>
      <w:r w:rsidR="008974B9" w:rsidRPr="007C18AA">
        <w:rPr>
          <w:rFonts w:ascii="Browallia New" w:eastAsia="Arial Unicode MS" w:hAnsi="Browallia New" w:cs="Browallia New"/>
          <w:cs/>
        </w:rPr>
        <w:t>พิจารณาการเปลี่ยนแปลงในคุณภาพ</w:t>
      </w:r>
      <w:r w:rsidR="008974B9" w:rsidRPr="007C18AA">
        <w:rPr>
          <w:rFonts w:ascii="Browallia New" w:eastAsia="Arial Unicode MS" w:hAnsi="Browallia New" w:cs="Browallia New"/>
          <w:spacing w:val="-2"/>
          <w:cs/>
        </w:rPr>
        <w:t>เครดิตของสินทรัพย์ทางการเงินเป็น</w:t>
      </w:r>
      <w:r w:rsidR="008974B9" w:rsidRPr="007C18AA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t>สามระดับ โดยในแต่ละระดับ</w:t>
      </w:r>
      <w:r w:rsidR="005D7353" w:rsidRPr="007C18AA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br/>
      </w:r>
      <w:r w:rsidR="008974B9" w:rsidRPr="007C18AA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t>จะกำหนดวิธีการวัดค่าเผื่อการด้อยค่าและการคำนวณ</w:t>
      </w:r>
      <w:r w:rsidR="008974B9" w:rsidRPr="007C18AA">
        <w:rPr>
          <w:rFonts w:ascii="Browallia New" w:hAnsi="Browallia New" w:cs="Browallia New"/>
          <w:color w:val="000000" w:themeColor="text1"/>
          <w:cs/>
          <w:lang w:val="en-GB"/>
        </w:rPr>
        <w:t>วิธีดอกเบี้ยที่แท้จริงที่แตกต่างกันไป ได้แก่</w:t>
      </w:r>
    </w:p>
    <w:p w14:paraId="1755E835" w14:textId="593D0362" w:rsidR="00CB6CC7" w:rsidRPr="007C18AA" w:rsidRDefault="00CB6CC7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7C18AA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555D9E90" w14:textId="15BB1A7C" w:rsidR="006A554F" w:rsidRPr="007C18AA" w:rsidRDefault="008974B9" w:rsidP="005D7353">
      <w:pPr>
        <w:pStyle w:val="Style1"/>
        <w:numPr>
          <w:ilvl w:val="0"/>
          <w:numId w:val="12"/>
        </w:numPr>
        <w:ind w:left="1440"/>
        <w:jc w:val="thaiDistribute"/>
        <w:rPr>
          <w:rFonts w:eastAsia="Arial Unicode MS"/>
          <w:sz w:val="28"/>
          <w:szCs w:val="28"/>
          <w:cs/>
        </w:rPr>
      </w:pPr>
      <w:r w:rsidRPr="007C18AA">
        <w:rPr>
          <w:rFonts w:eastAsia="Arial Unicode MS"/>
          <w:sz w:val="28"/>
          <w:szCs w:val="28"/>
          <w:cs/>
        </w:rPr>
        <w:lastRenderedPageBreak/>
        <w:t xml:space="preserve">ระดับที่ </w:t>
      </w:r>
      <w:r w:rsidR="00A76174" w:rsidRPr="00A76174">
        <w:rPr>
          <w:rFonts w:eastAsia="Arial Unicode MS"/>
          <w:sz w:val="28"/>
          <w:szCs w:val="28"/>
        </w:rPr>
        <w:t>1</w:t>
      </w:r>
      <w:r w:rsidRPr="007C18AA">
        <w:rPr>
          <w:rFonts w:eastAsia="Arial Unicode MS"/>
          <w:sz w:val="28"/>
          <w:szCs w:val="28"/>
          <w:cs/>
        </w:rPr>
        <w:t xml:space="preserve"> หากความเสี่ยงด้านเครดิตของเครื่องมือทางการเงินไม่เพิ่มขึ้นอย่างมีนัยสำคัญนับตั้งแต่การรับรู้</w:t>
      </w:r>
      <w:r w:rsidRPr="007C18AA">
        <w:rPr>
          <w:rFonts w:eastAsia="Arial Unicode MS"/>
          <w:spacing w:val="-6"/>
          <w:sz w:val="28"/>
          <w:szCs w:val="28"/>
          <w:cs/>
        </w:rPr>
        <w:t>รายการเมื่อเริ่มแรก ค่าเผื่อผลขาดทุนของเครื่องมือทางการเงินจะถูกวัดมูลค่าด้วยจำนวนเงินเท่ากับผลขาดทุน</w:t>
      </w:r>
      <w:r w:rsidRPr="007C18AA">
        <w:rPr>
          <w:rFonts w:eastAsia="Arial Unicode MS"/>
          <w:sz w:val="28"/>
          <w:szCs w:val="28"/>
          <w:cs/>
        </w:rPr>
        <w:t xml:space="preserve">ด้านเครดิตที่คาดว่าจะเกิดขึ้นใน </w:t>
      </w:r>
      <w:r w:rsidR="00A76174" w:rsidRPr="00A76174">
        <w:rPr>
          <w:rFonts w:eastAsia="Arial Unicode MS"/>
          <w:sz w:val="28"/>
          <w:szCs w:val="28"/>
        </w:rPr>
        <w:t>12</w:t>
      </w:r>
      <w:r w:rsidRPr="007C18AA">
        <w:rPr>
          <w:rFonts w:eastAsia="Arial Unicode MS"/>
          <w:sz w:val="28"/>
          <w:szCs w:val="28"/>
          <w:cs/>
        </w:rPr>
        <w:t xml:space="preserve"> เดือนข้างหน้า</w:t>
      </w:r>
    </w:p>
    <w:p w14:paraId="19298CAE" w14:textId="77777777" w:rsidR="006A554F" w:rsidRPr="007C18AA" w:rsidRDefault="006A554F" w:rsidP="00724972">
      <w:pPr>
        <w:pStyle w:val="Style1"/>
        <w:ind w:left="567" w:firstLine="0"/>
        <w:jc w:val="thaiDistribute"/>
        <w:rPr>
          <w:rFonts w:eastAsia="Arial Unicode MS"/>
          <w:sz w:val="28"/>
          <w:szCs w:val="28"/>
        </w:rPr>
      </w:pPr>
    </w:p>
    <w:p w14:paraId="081C5C41" w14:textId="316182B3" w:rsidR="005967F1" w:rsidRPr="007C18AA" w:rsidRDefault="005967F1" w:rsidP="005D7353">
      <w:pPr>
        <w:pStyle w:val="Style1"/>
        <w:numPr>
          <w:ilvl w:val="0"/>
          <w:numId w:val="12"/>
        </w:numPr>
        <w:ind w:left="1440"/>
        <w:jc w:val="thaiDistribute"/>
        <w:rPr>
          <w:rFonts w:eastAsia="Arial Unicode MS"/>
          <w:sz w:val="28"/>
          <w:szCs w:val="28"/>
        </w:rPr>
      </w:pPr>
      <w:r w:rsidRPr="007C18AA">
        <w:rPr>
          <w:rFonts w:eastAsia="Arial Unicode MS"/>
          <w:sz w:val="28"/>
          <w:szCs w:val="28"/>
          <w:cs/>
        </w:rPr>
        <w:t xml:space="preserve">ระดับที่ </w:t>
      </w:r>
      <w:r w:rsidR="00A76174" w:rsidRPr="00A76174">
        <w:rPr>
          <w:rFonts w:eastAsia="Arial Unicode MS"/>
          <w:sz w:val="28"/>
          <w:szCs w:val="28"/>
        </w:rPr>
        <w:t>2</w:t>
      </w:r>
      <w:r w:rsidRPr="007C18AA">
        <w:rPr>
          <w:rFonts w:eastAsia="Arial Unicode MS"/>
          <w:sz w:val="28"/>
          <w:szCs w:val="28"/>
          <w:cs/>
        </w:rPr>
        <w:t xml:space="preserve"> 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แรกเริ่ม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430BDCA4" w14:textId="77777777" w:rsidR="005967F1" w:rsidRPr="007C18AA" w:rsidRDefault="005967F1" w:rsidP="00724972">
      <w:pPr>
        <w:pStyle w:val="Style1"/>
        <w:ind w:left="567" w:firstLine="0"/>
        <w:jc w:val="thaiDistribute"/>
        <w:rPr>
          <w:rFonts w:eastAsia="Arial Unicode MS"/>
          <w:sz w:val="28"/>
          <w:szCs w:val="28"/>
        </w:rPr>
      </w:pPr>
    </w:p>
    <w:p w14:paraId="391C4DCE" w14:textId="06C5D4B5" w:rsidR="005967F1" w:rsidRPr="007C18AA" w:rsidRDefault="005967F1" w:rsidP="005D7353">
      <w:pPr>
        <w:pStyle w:val="Style1"/>
        <w:numPr>
          <w:ilvl w:val="0"/>
          <w:numId w:val="12"/>
        </w:numPr>
        <w:ind w:left="1440"/>
        <w:jc w:val="thaiDistribute"/>
        <w:rPr>
          <w:rFonts w:eastAsia="Arial Unicode MS"/>
          <w:sz w:val="28"/>
          <w:szCs w:val="28"/>
        </w:rPr>
      </w:pPr>
      <w:r w:rsidRPr="007C18AA">
        <w:rPr>
          <w:rFonts w:eastAsia="Arial Unicode MS"/>
          <w:sz w:val="28"/>
          <w:szCs w:val="28"/>
          <w:cs/>
        </w:rPr>
        <w:t xml:space="preserve">ระดับที่ </w:t>
      </w:r>
      <w:r w:rsidR="00A76174" w:rsidRPr="00A76174">
        <w:rPr>
          <w:rFonts w:eastAsia="Arial Unicode MS"/>
          <w:sz w:val="28"/>
          <w:szCs w:val="28"/>
        </w:rPr>
        <w:t>3</w:t>
      </w:r>
      <w:r w:rsidRPr="007C18AA">
        <w:rPr>
          <w:rFonts w:eastAsia="Arial Unicode MS"/>
          <w:sz w:val="28"/>
          <w:szCs w:val="28"/>
          <w:cs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</w:t>
      </w:r>
      <w:r w:rsidR="005D7353" w:rsidRPr="007C18AA">
        <w:rPr>
          <w:rFonts w:eastAsia="Arial Unicode MS"/>
          <w:sz w:val="28"/>
          <w:szCs w:val="28"/>
          <w:cs/>
        </w:rPr>
        <w:br/>
      </w:r>
      <w:r w:rsidRPr="007C18AA">
        <w:rPr>
          <w:rFonts w:eastAsia="Arial Unicode MS"/>
          <w:sz w:val="28"/>
          <w:szCs w:val="28"/>
          <w:cs/>
        </w:rPr>
        <w:t>จะเกิดขึ้นตลอดอายุ</w:t>
      </w:r>
    </w:p>
    <w:p w14:paraId="0DE1A398" w14:textId="77777777" w:rsidR="005967F1" w:rsidRPr="007C18AA" w:rsidRDefault="005967F1" w:rsidP="00724972">
      <w:pPr>
        <w:pStyle w:val="Style1"/>
        <w:ind w:left="567" w:firstLine="0"/>
        <w:jc w:val="thaiDistribute"/>
        <w:rPr>
          <w:rFonts w:eastAsia="Arial Unicode MS"/>
          <w:sz w:val="28"/>
          <w:szCs w:val="28"/>
        </w:rPr>
      </w:pPr>
    </w:p>
    <w:p w14:paraId="244DA3D6" w14:textId="62F199CF" w:rsidR="005967F1" w:rsidRPr="007C18AA" w:rsidRDefault="005967F1" w:rsidP="005D7353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ผลขาดทุน</w:t>
      </w:r>
      <w:r w:rsidR="00320AF8" w:rsidRPr="007C18AA">
        <w:rPr>
          <w:rFonts w:ascii="Browallia New" w:eastAsia="Arial Unicode MS" w:hAnsi="Browallia New" w:cs="Browallia New"/>
          <w:cs/>
        </w:rPr>
        <w:t>และ</w:t>
      </w:r>
      <w:r w:rsidR="00320AF8" w:rsidRPr="007C18AA">
        <w:rPr>
          <w:rFonts w:ascii="Browallia New" w:hAnsi="Browallia New" w:cs="Browallia New"/>
          <w:color w:val="000000" w:themeColor="text1"/>
          <w:cs/>
          <w:lang w:val="en-GB"/>
        </w:rPr>
        <w:t>การ</w:t>
      </w:r>
      <w:r w:rsidR="00320AF8" w:rsidRPr="007C18AA">
        <w:rPr>
          <w:rFonts w:ascii="Browallia New" w:eastAsia="Arial Unicode MS" w:hAnsi="Browallia New" w:cs="Browallia New"/>
          <w:cs/>
        </w:rPr>
        <w:t>กลับ</w:t>
      </w:r>
      <w:r w:rsidR="00320AF8" w:rsidRPr="007C18AA">
        <w:rPr>
          <w:rFonts w:ascii="Browallia New" w:hAnsi="Browallia New" w:cs="Browallia New"/>
          <w:color w:val="000000" w:themeColor="text1"/>
          <w:cs/>
          <w:lang w:val="en-GB"/>
        </w:rPr>
        <w:t>รายการผลขาดทุนจากการด้อยค่า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จะรับรู้ในกำไรหรือขาดทุนเป็นรายการแยกต่างหาก</w:t>
      </w:r>
    </w:p>
    <w:p w14:paraId="2DEE19A1" w14:textId="2E5EB4D9" w:rsidR="005967F1" w:rsidRPr="007C18AA" w:rsidRDefault="005967F1" w:rsidP="00CB6CC7">
      <w:pPr>
        <w:ind w:left="540"/>
        <w:rPr>
          <w:rFonts w:ascii="Browallia New" w:hAnsi="Browallia New" w:cs="Browallia New"/>
          <w:color w:val="000000" w:themeColor="text1"/>
          <w:lang w:val="en-GB"/>
        </w:rPr>
      </w:pPr>
    </w:p>
    <w:p w14:paraId="42F359ED" w14:textId="0A907EB2" w:rsidR="0002303E" w:rsidRPr="007C18AA" w:rsidRDefault="0002303E" w:rsidP="005D7353">
      <w:pPr>
        <w:ind w:left="1080"/>
        <w:jc w:val="thaiDistribute"/>
        <w:rPr>
          <w:rFonts w:ascii="Browallia New" w:eastAsia="Arial Unicode MS" w:hAnsi="Browallia New" w:cs="Browallia New"/>
          <w:u w:val="single"/>
        </w:rPr>
      </w:pPr>
      <w:r w:rsidRPr="007C18AA">
        <w:rPr>
          <w:rFonts w:ascii="Browallia New" w:eastAsia="Arial Unicode MS" w:hAnsi="Browallia New" w:cs="Browallia New"/>
          <w:u w:val="single"/>
          <w:cs/>
        </w:rPr>
        <w:t>งบการเงินรวม</w:t>
      </w:r>
    </w:p>
    <w:p w14:paraId="2DB61DE6" w14:textId="77777777" w:rsidR="0002303E" w:rsidRPr="007C18AA" w:rsidRDefault="0002303E" w:rsidP="005D7353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2ECF21EB" w14:textId="2F4E75BB" w:rsidR="00E439E5" w:rsidRPr="007C18AA" w:rsidRDefault="000A1B26" w:rsidP="005D7353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eastAsia="Arial Unicode MS" w:hAnsi="Browallia New" w:cs="Browallia New"/>
          <w:cs/>
        </w:rPr>
        <w:t>นอกจากนี้</w:t>
      </w:r>
      <w:r w:rsidR="00627D20" w:rsidRPr="007C18AA">
        <w:rPr>
          <w:rFonts w:ascii="Browallia New" w:eastAsia="Arial Unicode MS" w:hAnsi="Browallia New" w:cs="Browallia New"/>
          <w:cs/>
        </w:rPr>
        <w:t>กลุ่มกิจการ</w:t>
      </w:r>
      <w:r w:rsidRPr="007C18AA">
        <w:rPr>
          <w:rFonts w:ascii="Browallia New" w:eastAsia="Arial Unicode MS" w:hAnsi="Browallia New" w:cs="Browallia New"/>
          <w:cs/>
        </w:rPr>
        <w:t>มีการพิจารณาการด้อยค่าของตราสารทุนและหน่วยลงทุน</w:t>
      </w:r>
      <w:r w:rsidR="005847CC" w:rsidRPr="007C18AA">
        <w:rPr>
          <w:rFonts w:ascii="Browallia New" w:eastAsia="Arial Unicode MS" w:hAnsi="Browallia New" w:cs="Browallia New"/>
          <w:cs/>
        </w:rPr>
        <w:t>ที่วัดมูลค่ายุติธรรมผ่านกำไรขาดทุนเบ็ดเสร็จอื่น</w:t>
      </w:r>
      <w:r w:rsidRPr="007C18AA">
        <w:rPr>
          <w:rFonts w:ascii="Browallia New" w:eastAsia="Arial Unicode MS" w:hAnsi="Browallia New" w:cs="Browallia New"/>
          <w:cs/>
        </w:rPr>
        <w:t>จากหลักฐานที่อาจแสดงให้เห็นว่าต้นทุนการลงทุนในตราสารทุนนั้นอาจจะไม่สามารถ</w:t>
      </w:r>
      <w:r w:rsidR="005D7353" w:rsidRPr="007C18AA">
        <w:rPr>
          <w:rFonts w:ascii="Browallia New" w:eastAsia="Arial Unicode MS" w:hAnsi="Browallia New" w:cs="Browallia New"/>
          <w:cs/>
        </w:rPr>
        <w:br/>
      </w:r>
      <w:r w:rsidRPr="007C18AA">
        <w:rPr>
          <w:rFonts w:ascii="Browallia New" w:eastAsia="Arial Unicode MS" w:hAnsi="Browallia New" w:cs="Browallia New"/>
          <w:cs/>
        </w:rPr>
        <w:t>เรียกคืนกลับมาได้ และ</w:t>
      </w:r>
      <w:r w:rsidR="00C322CE" w:rsidRPr="007C18AA">
        <w:rPr>
          <w:rFonts w:ascii="Browallia New" w:eastAsia="Arial Unicode MS" w:hAnsi="Browallia New" w:cs="Browallia New"/>
          <w:cs/>
        </w:rPr>
        <w:t>กลุ่มกิจการ</w:t>
      </w:r>
      <w:r w:rsidRPr="007C18AA">
        <w:rPr>
          <w:rFonts w:ascii="Browallia New" w:eastAsia="Arial Unicode MS" w:hAnsi="Browallia New" w:cs="Browallia New"/>
          <w:cs/>
        </w:rPr>
        <w:t>พิจารณาจากการลดลงอย่างมีสาระสำคัญหรืออย่างต่อเนื่องของมูลค่ายุติธรรมของเงินลงทุนในตราสารทุนจนต่ำกว่าต้นทุนการลงทุนหรือมูลค่าตามบัญชีสุทธิของกิจการที่</w:t>
      </w:r>
      <w:r w:rsidR="00627D20" w:rsidRPr="007C18AA">
        <w:rPr>
          <w:rFonts w:ascii="Browallia New" w:eastAsia="Arial Unicode MS" w:hAnsi="Browallia New" w:cs="Browallia New"/>
          <w:cs/>
        </w:rPr>
        <w:t>กลุ่มกิจการ</w:t>
      </w:r>
      <w:r w:rsidRPr="007C18AA">
        <w:rPr>
          <w:rFonts w:ascii="Browallia New" w:eastAsia="Arial Unicode MS" w:hAnsi="Browallia New" w:cs="Browallia New"/>
          <w:cs/>
        </w:rPr>
        <w:t xml:space="preserve">ถือเงินลงทุน </w:t>
      </w:r>
      <w:r w:rsidR="00627D20" w:rsidRPr="007C18AA">
        <w:rPr>
          <w:rFonts w:ascii="Browallia New" w:eastAsia="Arial Unicode MS" w:hAnsi="Browallia New" w:cs="Browallia New"/>
          <w:cs/>
        </w:rPr>
        <w:t>กลุ่มกิจการ</w:t>
      </w:r>
      <w:r w:rsidRPr="007C18AA">
        <w:rPr>
          <w:rFonts w:ascii="Browallia New" w:eastAsia="Arial Unicode MS" w:hAnsi="Browallia New" w:cs="Browallia New"/>
          <w:cs/>
        </w:rPr>
        <w:t>จะรับรู้ผลขาดทุนจากการด้อยค่าของตรา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สารทุนและหน่วยลงทุนซึ่งจัดประเภทเป็นเงินลงทุนที่วัดด้วยมูลค่ายุติธรรมผ่านกำไรขาดทุนเบ็ดเสร็จอื่นในกำไรหรือขาดทุนทันทีที่มีหลักฐานสนับสนุนว่าหลักทรัพย์นั้นด้อยค่า</w:t>
      </w:r>
    </w:p>
    <w:p w14:paraId="28B5F66D" w14:textId="2D8D318D" w:rsidR="00A3786D" w:rsidRPr="007C18AA" w:rsidRDefault="00A3786D">
      <w:pPr>
        <w:rPr>
          <w:rFonts w:ascii="Browallia New" w:hAnsi="Browallia New" w:cs="Browallia New"/>
          <w:color w:val="000000" w:themeColor="text1"/>
          <w:lang w:val="en-GB"/>
        </w:rPr>
      </w:pPr>
    </w:p>
    <w:p w14:paraId="3A004AAC" w14:textId="6297E3DA" w:rsidR="005967F1" w:rsidRPr="007C18AA" w:rsidRDefault="005967F1" w:rsidP="00797693">
      <w:pPr>
        <w:pStyle w:val="Heading2"/>
        <w:numPr>
          <w:ilvl w:val="1"/>
          <w:numId w:val="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เงินให้กู้ยืม</w:t>
      </w:r>
    </w:p>
    <w:p w14:paraId="383D84B9" w14:textId="77777777" w:rsidR="005967F1" w:rsidRPr="007C18AA" w:rsidRDefault="005967F1" w:rsidP="005F3D87">
      <w:pPr>
        <w:widowControl w:val="0"/>
        <w:adjustRightInd w:val="0"/>
        <w:ind w:left="54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2B1977B0" w14:textId="04293A57" w:rsidR="005967F1" w:rsidRPr="007C18AA" w:rsidRDefault="005967F1" w:rsidP="005F3D87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เงินให้กู้ยืมแสดงมูลค่าตามยอดเงินต้น หักด้วยค่าเผื่อหนี้สงสัยจะสูญ (ถ้ามี) </w:t>
      </w:r>
      <w:r w:rsidR="0002303E"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กลุ่มกิจการ</w:t>
      </w: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ประมาณการค่าเผื่อหนี้สงสัยจะสูญ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โดยการวิเคราะห์ประวัติการชำระหนี้ การคาดการณ์เกี่ยวกับการชำระหนี้ในอนาคตของลูกหนี้แต่ละราย และมูลค่</w:t>
      </w:r>
      <w:r w:rsidR="004E2BD2" w:rsidRPr="007C18AA">
        <w:rPr>
          <w:rFonts w:ascii="Browallia New" w:hAnsi="Browallia New" w:cs="Browallia New"/>
          <w:color w:val="000000" w:themeColor="text1"/>
          <w:cs/>
          <w:lang w:val="en-GB"/>
        </w:rPr>
        <w:t>า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หลักประกัน</w:t>
      </w:r>
    </w:p>
    <w:p w14:paraId="4EAC6FD2" w14:textId="56BD695B" w:rsidR="00E439E5" w:rsidRPr="007C18AA" w:rsidRDefault="00E439E5" w:rsidP="005F3D87">
      <w:pPr>
        <w:ind w:left="540"/>
        <w:rPr>
          <w:rFonts w:ascii="Browallia New" w:hAnsi="Browallia New" w:cs="Browallia New"/>
          <w:color w:val="000000" w:themeColor="text1"/>
          <w:cs/>
          <w:lang w:val="en-US"/>
        </w:rPr>
      </w:pPr>
    </w:p>
    <w:p w14:paraId="5BCD053E" w14:textId="576DF646" w:rsidR="00A30755" w:rsidRPr="007C18AA" w:rsidRDefault="00A30755" w:rsidP="00797693">
      <w:pPr>
        <w:pStyle w:val="Heading2"/>
        <w:numPr>
          <w:ilvl w:val="1"/>
          <w:numId w:val="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ที่ดิน อาคารและอุปกรณ์</w:t>
      </w:r>
    </w:p>
    <w:p w14:paraId="308DBCFD" w14:textId="4897FC6B" w:rsidR="00320AF8" w:rsidRPr="007C18AA" w:rsidRDefault="00320AF8" w:rsidP="005F3D87">
      <w:pPr>
        <w:ind w:left="540"/>
        <w:rPr>
          <w:rFonts w:ascii="Browallia New" w:eastAsia="Arial Unicode MS" w:hAnsi="Browallia New" w:cs="Browallia New"/>
          <w:lang w:val="en-GB" w:eastAsia="x-none"/>
        </w:rPr>
      </w:pPr>
    </w:p>
    <w:p w14:paraId="7622F2D4" w14:textId="6F122745" w:rsidR="00320AF8" w:rsidRPr="007C18AA" w:rsidRDefault="00463CE5" w:rsidP="005F3D87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ที่ดิน อาคารและอุปกรณ์วัดมูลค่าด้วยราคาทุน หักค่าเสื่อมราคาสะสม และผลขาดทุนจากการด้อยค่าสะสม (ถ้ามี)</w:t>
      </w:r>
    </w:p>
    <w:p w14:paraId="2EA38B0B" w14:textId="5319FD8F" w:rsidR="00320AF8" w:rsidRPr="007C18AA" w:rsidRDefault="00925C5B" w:rsidP="00925C5B">
      <w:pPr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13D21885" w14:textId="05C07392" w:rsidR="00925C5B" w:rsidRPr="007C18AA" w:rsidRDefault="00925C5B" w:rsidP="00925C5B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  <w:r w:rsidRPr="007C18AA">
        <w:rPr>
          <w:rFonts w:ascii="Browallia New" w:hAnsi="Browallia New" w:cs="Browallia New"/>
          <w:color w:val="000000"/>
          <w:cs/>
        </w:rPr>
        <w:lastRenderedPageBreak/>
        <w:t>ราคาทุนของที่ดิน อาคารและอุปกรณ์ รวมถึง ราคาซื้อ อากรขาเข้า ภาษีซื้อที่เรียกคืนไม่ได้ (หลังหักส่วนลดการค้า และจำนวนที่ได้รับคืนจากผู้ขาย) และต้นทุนทางตรงอื่น ๆ ที่เกี่ยวข้องกับการจัดหาสินทรัพย์เพื่อให้สินทรัพย์นั้นอยู่ในสถานที่และสภาพที่พร้อมจะใช้งานได้ตามความประสงค์ของฝ่ายบริหาร รวมทั้งต้นทุนที่ประมาณการ</w:t>
      </w:r>
      <w:r w:rsidRPr="007C18AA">
        <w:rPr>
          <w:rFonts w:ascii="Browallia New" w:hAnsi="Browallia New" w:cs="Browallia New"/>
          <w:color w:val="000000"/>
          <w:spacing w:val="-4"/>
          <w:cs/>
        </w:rPr>
        <w:t>ที่ดีที่สุดสำหรับการรื้อ</w:t>
      </w:r>
      <w:r w:rsidRPr="007C18AA">
        <w:rPr>
          <w:rFonts w:ascii="Browallia New" w:hAnsi="Browallia New" w:cs="Browallia New"/>
          <w:color w:val="000000"/>
          <w:cs/>
        </w:rPr>
        <w:t xml:space="preserve"> การขนย้าย และการบูรณะสถานที่ตั้งของสินทรัพย์ ซึ่งเป็นภาระผูกพันของ</w:t>
      </w:r>
      <w:r w:rsidR="00463CE5" w:rsidRPr="007C18AA">
        <w:rPr>
          <w:rFonts w:ascii="Browallia New" w:hAnsi="Browallia New" w:cs="Browallia New"/>
          <w:color w:val="000000"/>
          <w:cs/>
        </w:rPr>
        <w:t>กลุ่มกิจการ</w:t>
      </w:r>
      <w:r w:rsidRPr="007C18AA">
        <w:rPr>
          <w:rFonts w:ascii="Browallia New" w:hAnsi="Browallia New" w:cs="Browallia New"/>
          <w:color w:val="000000"/>
          <w:cs/>
        </w:rPr>
        <w:t>ที่เกิดขึ้นเมื่</w:t>
      </w:r>
      <w:r w:rsidR="00463CE5" w:rsidRPr="007C18AA">
        <w:rPr>
          <w:rFonts w:ascii="Browallia New" w:hAnsi="Browallia New" w:cs="Browallia New"/>
          <w:color w:val="000000"/>
          <w:cs/>
        </w:rPr>
        <w:t>กลุ่มกิจการ</w:t>
      </w:r>
      <w:r w:rsidRPr="007C18AA">
        <w:rPr>
          <w:rFonts w:ascii="Browallia New" w:hAnsi="Browallia New" w:cs="Browallia New"/>
          <w:color w:val="000000"/>
          <w:cs/>
        </w:rPr>
        <w:t>ได้สินทรัพย์นั้นมาหรือเป็นผลจากการใช้สินทรัพย์นั้นในช่วงเวลาหนึ่ง</w:t>
      </w:r>
    </w:p>
    <w:p w14:paraId="4AD2CB67" w14:textId="77777777" w:rsidR="00925C5B" w:rsidRPr="007C18AA" w:rsidRDefault="00925C5B" w:rsidP="00925C5B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94E5E12" w14:textId="61BD0FC7" w:rsidR="00320AF8" w:rsidRPr="007C18AA" w:rsidRDefault="00925C5B" w:rsidP="005F3D87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ต้นทุนในการเปลี่ยนแทนส่วนประกอบจะรับรู้เป็นส่วนหนึ่งของมูลค่าตามบัญชีของรายการ</w:t>
      </w:r>
      <w:r w:rsidR="00A568CC" w:rsidRPr="007C18AA">
        <w:rPr>
          <w:rFonts w:ascii="Browallia New" w:hAnsi="Browallia New" w:cs="Browallia New"/>
          <w:color w:val="000000" w:themeColor="text1"/>
          <w:cs/>
          <w:lang w:val="en-GB"/>
        </w:rPr>
        <w:t>ที่ดิน อาคารและอุปกรณ์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</w:t>
      </w:r>
      <w:r w:rsidR="005D7353" w:rsidRPr="007C18AA">
        <w:rPr>
          <w:rFonts w:ascii="Browallia New" w:hAnsi="Browallia New" w:cs="Browallia New"/>
          <w:color w:val="000000" w:themeColor="text1"/>
          <w:cs/>
          <w:lang w:val="en-GB"/>
        </w:rPr>
        <w:br/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วัดมูลค่าของต้นทุนของรายการนั้นได้อย่างน่าเชื่อถือ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ส่วนปรับปรุงอาคารและอุปกรณ์ที่เกิดขึ้นเป็นประจำจะรับรู้ในกำไรหรือขาดทุน</w:t>
      </w:r>
      <w:r w:rsidR="005D7353" w:rsidRPr="007C18AA">
        <w:rPr>
          <w:rFonts w:ascii="Browallia New" w:hAnsi="Browallia New" w:cs="Browallia New"/>
          <w:color w:val="000000" w:themeColor="text1"/>
          <w:cs/>
          <w:lang w:val="en-GB"/>
        </w:rPr>
        <w:br/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เมื่อเกิดขึ้น</w:t>
      </w:r>
    </w:p>
    <w:p w14:paraId="56003037" w14:textId="4F56536C" w:rsidR="00320AF8" w:rsidRPr="007C18AA" w:rsidRDefault="00320AF8" w:rsidP="00234E79">
      <w:pPr>
        <w:rPr>
          <w:rFonts w:ascii="Browallia New" w:hAnsi="Browallia New" w:cs="Browallia New"/>
          <w:color w:val="000000" w:themeColor="text1"/>
          <w:lang w:val="en-GB"/>
        </w:rPr>
      </w:pPr>
    </w:p>
    <w:p w14:paraId="5A034407" w14:textId="024FC42A" w:rsidR="00A568CC" w:rsidRPr="007C18AA" w:rsidRDefault="00A568CC" w:rsidP="00A568CC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ที่ดินไม่มีการคิด</w:t>
      </w:r>
      <w:r w:rsidRPr="007C18AA">
        <w:rPr>
          <w:rFonts w:ascii="Browallia New" w:eastAsia="Arial Unicode MS" w:hAnsi="Browallia New" w:cs="Browallia New"/>
          <w:cs/>
        </w:rPr>
        <w:t>ค่า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เสื่อมราคา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/>
          <w:spacing w:val="-6"/>
          <w:cs/>
        </w:rPr>
        <w:t>ค่าเสื่อมราคาคำนวณจากมูลค่าเสื่อมสภาพของรายการสินทรัพย์อื่น ซึ่งประกอบด้วย</w:t>
      </w:r>
      <w:r w:rsidR="004F1EB6">
        <w:rPr>
          <w:rFonts w:ascii="Browallia New" w:hAnsi="Browallia New" w:cs="Browallia New"/>
          <w:color w:val="000000"/>
          <w:spacing w:val="-6"/>
        </w:rPr>
        <w:br/>
      </w:r>
      <w:r w:rsidRPr="007C18AA">
        <w:rPr>
          <w:rFonts w:ascii="Browallia New" w:hAnsi="Browallia New" w:cs="Browallia New"/>
          <w:color w:val="000000"/>
          <w:spacing w:val="-6"/>
          <w:cs/>
        </w:rPr>
        <w:t>ราคาทุน</w:t>
      </w:r>
      <w:r w:rsidRPr="007C18AA">
        <w:rPr>
          <w:rFonts w:ascii="Browallia New" w:hAnsi="Browallia New" w:cs="Browallia New"/>
          <w:color w:val="000000"/>
          <w:cs/>
        </w:rPr>
        <w:t>ของสินทรัพย์หรือต้นทุนในการเปลี่ยนแทนอื่น หักด้วยมูลค่าคงเหลือของสินทรัพย์</w:t>
      </w:r>
    </w:p>
    <w:p w14:paraId="4A5595A9" w14:textId="77777777" w:rsidR="00A568CC" w:rsidRPr="004F1EB6" w:rsidRDefault="00A568CC" w:rsidP="00A568CC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505B5B6C" w14:textId="77777777" w:rsidR="00A568CC" w:rsidRPr="007C18AA" w:rsidRDefault="00A568CC" w:rsidP="00A568CC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  <w:r w:rsidRPr="007C18AA">
        <w:rPr>
          <w:rFonts w:ascii="Browallia New" w:hAnsi="Browallia New" w:cs="Browallia New"/>
          <w:color w:val="00000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คำนวณโดยวิธีเส้นตรงตามเกณฑ์อายุการให้ประโยชน์โดยประมาณของสินทรัพย์ หรือส่วนประกอบของสินทรัพย์แต่ละรายการ ประมาณการอายุการใช้งานของสินทรัพย์แสดงได้ดังนี้</w:t>
      </w:r>
    </w:p>
    <w:p w14:paraId="713924E2" w14:textId="3848D6E2" w:rsidR="007D29C1" w:rsidRPr="004F1EB6" w:rsidRDefault="007D29C1" w:rsidP="004F1EB6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0787DE02" w14:textId="1A418000" w:rsidR="007D29C1" w:rsidRPr="007C18AA" w:rsidRDefault="007D29C1" w:rsidP="00CB6CC7">
      <w:pPr>
        <w:pStyle w:val="ListParagraph"/>
        <w:tabs>
          <w:tab w:val="right" w:pos="9450"/>
        </w:tabs>
        <w:spacing w:after="0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 w:rsidRPr="007C18AA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อาคาร</w:t>
      </w:r>
      <w:r w:rsidRPr="007C18AA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ab/>
      </w:r>
      <w:r w:rsidR="00A76174" w:rsidRPr="00A76174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20</w:t>
      </w:r>
      <w:r w:rsidRPr="007C18AA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ปี</w:t>
      </w:r>
    </w:p>
    <w:p w14:paraId="5730974B" w14:textId="1967090A" w:rsidR="007D29C1" w:rsidRPr="007C18AA" w:rsidRDefault="007D29C1" w:rsidP="00CB6CC7">
      <w:pPr>
        <w:pStyle w:val="ListParagraph"/>
        <w:tabs>
          <w:tab w:val="right" w:pos="9450"/>
        </w:tabs>
        <w:spacing w:after="0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7C18AA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ส่วนปรับปรุงอาคารเช่า</w:t>
      </w:r>
      <w:r w:rsidRPr="007C18AA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ab/>
      </w:r>
      <w:r w:rsidR="00A76174" w:rsidRPr="00A76174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5</w:t>
      </w:r>
      <w:r w:rsidRPr="007C18AA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 - </w:t>
      </w:r>
      <w:r w:rsidR="00A76174" w:rsidRPr="00A76174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10</w:t>
      </w:r>
      <w:r w:rsidRPr="007C18AA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ปี</w:t>
      </w:r>
    </w:p>
    <w:p w14:paraId="025CA6CE" w14:textId="063CAB1C" w:rsidR="007D29C1" w:rsidRPr="007C18AA" w:rsidRDefault="007D29C1" w:rsidP="00CB6CC7">
      <w:pPr>
        <w:pStyle w:val="ListParagraph"/>
        <w:tabs>
          <w:tab w:val="right" w:pos="9450"/>
        </w:tabs>
        <w:spacing w:after="0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7C18AA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เครื่องตกแต่งติดตั้งและอุปกรณ์สำนักงาน</w:t>
      </w:r>
      <w:r w:rsidRPr="007C18AA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ab/>
      </w:r>
      <w:r w:rsidR="00A76174" w:rsidRPr="00A76174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5</w:t>
      </w:r>
      <w:r w:rsidR="00AF459A" w:rsidRPr="007C18AA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 - </w:t>
      </w:r>
      <w:r w:rsidR="00A76174" w:rsidRPr="00A76174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9</w:t>
      </w:r>
      <w:r w:rsidRPr="007C18AA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ปี</w:t>
      </w:r>
    </w:p>
    <w:p w14:paraId="3777E987" w14:textId="21D2B1CA" w:rsidR="007D29C1" w:rsidRPr="007C18AA" w:rsidRDefault="007D29C1" w:rsidP="00CB6CC7">
      <w:pPr>
        <w:pStyle w:val="ListParagraph"/>
        <w:tabs>
          <w:tab w:val="right" w:pos="9450"/>
        </w:tabs>
        <w:spacing w:after="0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 w:rsidRPr="007C18AA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ยานพาหนะ</w:t>
      </w:r>
      <w:r w:rsidRPr="007C18AA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ab/>
      </w:r>
      <w:r w:rsidR="00A76174" w:rsidRPr="00A76174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5</w:t>
      </w:r>
      <w:r w:rsidRPr="007C18AA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ปี</w:t>
      </w:r>
    </w:p>
    <w:p w14:paraId="617A3527" w14:textId="08E12A7D" w:rsidR="007D29C1" w:rsidRPr="007C18AA" w:rsidRDefault="007D29C1" w:rsidP="00CB6CC7">
      <w:pPr>
        <w:pStyle w:val="ListParagraph"/>
        <w:tabs>
          <w:tab w:val="right" w:pos="9450"/>
        </w:tabs>
        <w:spacing w:after="0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 w:rsidRPr="007C18AA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อุปกรณ์คอมพิวเตอร์</w:t>
      </w:r>
      <w:r w:rsidRPr="007C18AA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ab/>
      </w:r>
      <w:r w:rsidR="00A76174" w:rsidRPr="00A76174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3</w:t>
      </w:r>
      <w:r w:rsidR="00D50411" w:rsidRPr="007C18AA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 </w:t>
      </w:r>
      <w:r w:rsidR="00AF459A" w:rsidRPr="007C18AA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- </w:t>
      </w:r>
      <w:r w:rsidR="00A76174" w:rsidRPr="00A76174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5</w:t>
      </w:r>
      <w:r w:rsidRPr="007C18AA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ปี</w:t>
      </w:r>
    </w:p>
    <w:p w14:paraId="07AF3AE7" w14:textId="68736796" w:rsidR="00A568CC" w:rsidRPr="007C18AA" w:rsidRDefault="00A568CC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F6FDFBC" w14:textId="44074EA1" w:rsidR="00A568CC" w:rsidRPr="007C18AA" w:rsidRDefault="00A568CC" w:rsidP="00463CE5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71E70DA1" w14:textId="77777777" w:rsidR="00A568CC" w:rsidRPr="007C18AA" w:rsidRDefault="00A568CC" w:rsidP="00A568CC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802CDA1" w14:textId="2D1338E9" w:rsidR="00A568CC" w:rsidRPr="007C18AA" w:rsidRDefault="00A568CC" w:rsidP="00A568CC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</w:t>
      </w:r>
      <w:r w:rsidR="005D7353" w:rsidRPr="007C18AA">
        <w:rPr>
          <w:rFonts w:ascii="Browallia New" w:hAnsi="Browallia New" w:cs="Browallia New"/>
          <w:color w:val="000000" w:themeColor="text1"/>
          <w:cs/>
          <w:lang w:val="en-GB"/>
        </w:rPr>
        <w:br/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จะได้รับคืนทันที </w:t>
      </w:r>
    </w:p>
    <w:p w14:paraId="2E9761F2" w14:textId="77777777" w:rsidR="00A568CC" w:rsidRPr="007C18AA" w:rsidRDefault="00A568CC" w:rsidP="00A568CC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E59E41F" w14:textId="557B0089" w:rsidR="00A568CC" w:rsidRPr="007C18AA" w:rsidRDefault="00A568CC" w:rsidP="00A568CC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ผลกำไรหรือขาดทุนที่เกิดจากการจำหน่ายส่วนปรับปรุงอาคารและอุปกรณ์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และจะรับรู้บัญชีผลกำไรหรือขาดทุนอื่นสุทธิ</w:t>
      </w:r>
      <w:r w:rsidR="005D7353" w:rsidRPr="007C18AA">
        <w:rPr>
          <w:rFonts w:ascii="Browallia New" w:hAnsi="Browallia New" w:cs="Browallia New"/>
          <w:color w:val="000000" w:themeColor="text1"/>
          <w:cs/>
          <w:lang w:val="en-GB"/>
        </w:rPr>
        <w:br/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ในงบกำไรขาดทุนเบ็ดเสร็จ</w:t>
      </w:r>
    </w:p>
    <w:p w14:paraId="7B7C329F" w14:textId="66AEF99E" w:rsidR="00A63854" w:rsidRPr="007C18AA" w:rsidRDefault="00A568CC" w:rsidP="00A568CC">
      <w:pPr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br w:type="page"/>
      </w:r>
    </w:p>
    <w:p w14:paraId="5FABC151" w14:textId="658B7D5D" w:rsidR="00A30755" w:rsidRPr="007C18AA" w:rsidRDefault="00554B19" w:rsidP="00797693">
      <w:pPr>
        <w:pStyle w:val="Heading2"/>
        <w:numPr>
          <w:ilvl w:val="1"/>
          <w:numId w:val="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lastRenderedPageBreak/>
        <w:t>ค่า</w:t>
      </w:r>
      <w:r w:rsidR="00A30755"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ความนิยม</w:t>
      </w:r>
    </w:p>
    <w:p w14:paraId="13391674" w14:textId="77777777" w:rsidR="00DA0FC4" w:rsidRPr="007C18AA" w:rsidRDefault="00DA0FC4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5648966E" w14:textId="705A8901" w:rsidR="004E2BD2" w:rsidRPr="007C18AA" w:rsidRDefault="00E86CA8" w:rsidP="004D7E1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7C18AA">
        <w:rPr>
          <w:rFonts w:ascii="Browallia New" w:eastAsia="Arial Unicode MS" w:hAnsi="Browallia New" w:cs="Browallia New"/>
          <w:cs/>
        </w:rPr>
        <w:t xml:space="preserve">ภายหลังจากการรับรู้เมื่อเริ่มแรก </w:t>
      </w:r>
      <w:r w:rsidR="004E2BD2" w:rsidRPr="007C18AA">
        <w:rPr>
          <w:rFonts w:ascii="Browallia New" w:eastAsia="Arial Unicode MS" w:hAnsi="Browallia New" w:cs="Browallia New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และเมื่อมีการเปลี่ยนแปลงในเหตุการณ์หรือสถานการณ์ที่บ่งชี้ว่าค่าความนิยมอาจจะด้อยค่า โดยค่าความนิยมจะแสดงด้วยราคาทุนหักการ</w:t>
      </w:r>
      <w:r w:rsidR="005F3D87" w:rsidRPr="007C18AA">
        <w:rPr>
          <w:rFonts w:ascii="Browallia New" w:eastAsia="Arial Unicode MS" w:hAnsi="Browallia New" w:cs="Browallia New"/>
          <w:cs/>
        </w:rPr>
        <w:br/>
      </w:r>
      <w:r w:rsidR="004E2BD2" w:rsidRPr="007C18AA">
        <w:rPr>
          <w:rFonts w:ascii="Browallia New" w:eastAsia="Arial Unicode MS" w:hAnsi="Browallia New" w:cs="Browallia New"/>
          <w:cs/>
        </w:rPr>
        <w:t>ด้อยค่าสะสม</w:t>
      </w:r>
    </w:p>
    <w:p w14:paraId="0E629AE5" w14:textId="77DD0E0B" w:rsidR="004E2BD2" w:rsidRPr="007C18AA" w:rsidRDefault="004E2BD2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5AD4862C" w14:textId="6AD062F4" w:rsidR="004E2BD2" w:rsidRPr="007C18AA" w:rsidRDefault="004E2BD2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eastAsia="Arial Unicode MS" w:hAnsi="Browallia New" w:cs="Browallia New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กระแสเงินสดหรือกลุ่มของหน่วยที่ก่อให้เกิดกระแสเงินสดนั้นจะต้องเป็นหน่วยที่</w:t>
      </w:r>
      <w:r w:rsidR="005D7353" w:rsidRPr="007C18AA">
        <w:rPr>
          <w:rFonts w:ascii="Browallia New" w:hAnsi="Browallia New" w:cs="Browallia New"/>
          <w:color w:val="000000" w:themeColor="text1"/>
          <w:cs/>
          <w:lang w:val="en-GB"/>
        </w:rPr>
        <w:br/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เล็กที่สุดที่กลุ่มกิจการที่ใช้ในการประเมินค่าความนิยมเพื่อประโยชน์ในการบริหารภายในกิจการ ซื่งก็คือ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ส่วนงานดำเนินงาน 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-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ธุรกิจประกันวินาศภัย</w:t>
      </w:r>
    </w:p>
    <w:p w14:paraId="15B187F4" w14:textId="38A72C9D" w:rsidR="00713CF4" w:rsidRPr="007C18AA" w:rsidRDefault="00713CF4">
      <w:pPr>
        <w:rPr>
          <w:rFonts w:ascii="Browallia New" w:hAnsi="Browallia New" w:cs="Browallia New"/>
          <w:color w:val="000000" w:themeColor="text1"/>
          <w:cs/>
          <w:lang w:val="en-US"/>
        </w:rPr>
      </w:pPr>
    </w:p>
    <w:p w14:paraId="07B976DC" w14:textId="295C2FFE" w:rsidR="00A30755" w:rsidRPr="007C18AA" w:rsidRDefault="00A30755" w:rsidP="00797693">
      <w:pPr>
        <w:pStyle w:val="Heading2"/>
        <w:numPr>
          <w:ilvl w:val="1"/>
          <w:numId w:val="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สินทรัพย์ไม่มีตัวตน</w:t>
      </w:r>
    </w:p>
    <w:p w14:paraId="50A9F16C" w14:textId="229FA762" w:rsidR="004E2BD2" w:rsidRPr="007C18AA" w:rsidRDefault="004E2BD2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1C3782D9" w14:textId="77777777" w:rsidR="00536F38" w:rsidRPr="007C18AA" w:rsidRDefault="00536F38" w:rsidP="00536F38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  <w:r w:rsidRPr="007C18AA">
        <w:rPr>
          <w:rFonts w:ascii="Browallia New" w:hAnsi="Browallia New" w:cs="Browallia New"/>
          <w:color w:val="000000"/>
          <w:cs/>
        </w:rPr>
        <w:t>สินทรัพย์ไม่มีตัวตนที่อายุการให้ประโยชน์ทราบได้แน่นอน แสดงราคาทุนหักค่าตัดจำหน่ายสะสมและขาดทุนจากการด้อยค่า (ถ้ามี)</w:t>
      </w:r>
    </w:p>
    <w:p w14:paraId="18A382DF" w14:textId="77777777" w:rsidR="00536F38" w:rsidRPr="007C18AA" w:rsidRDefault="00536F38" w:rsidP="00536F38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53E055CA" w14:textId="77777777" w:rsidR="00536F38" w:rsidRPr="007C18AA" w:rsidRDefault="00536F38" w:rsidP="00536F38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  <w:r w:rsidRPr="007C18AA">
        <w:rPr>
          <w:rFonts w:ascii="Browallia New" w:hAnsi="Browallia New" w:cs="Browallia New"/>
          <w:color w:val="000000"/>
          <w:cs/>
        </w:rPr>
        <w:t>ค่าตัดจำหน่ายบันทึกเป็นค่าใช้จ่ายในงบกำไรขาดทุน คำนวณโดยวิธีเส้นตรงตามระยะเวลาที่คาดว่าจะได้รับประโยชน์เชิงเศรษฐกิจของสินทรัพย์ที่ไม่มีตัวตนแต่ละประเภท ระยะเวลาที่คาดว่าจะได้รับประโยชน์เชิงเศรษฐกิจแสดงได้ดังนี้</w:t>
      </w:r>
    </w:p>
    <w:p w14:paraId="35FEDF58" w14:textId="77777777" w:rsidR="00DE6E91" w:rsidRPr="007C18AA" w:rsidRDefault="00DE6E91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3108E6D0" w14:textId="175BA957" w:rsidR="00DE6E91" w:rsidRPr="007C18AA" w:rsidRDefault="00DE6E91" w:rsidP="00CB6CC7">
      <w:pPr>
        <w:pStyle w:val="ListParagraph"/>
        <w:tabs>
          <w:tab w:val="right" w:pos="9450"/>
        </w:tabs>
        <w:spacing w:after="0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bookmarkStart w:id="2" w:name="_Hlk87292786"/>
      <w:r w:rsidRPr="007C18AA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ซอฟต์แวร์คอมพิวเตอร์</w:t>
      </w:r>
      <w:r w:rsidRPr="007C18AA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ab/>
      </w:r>
      <w:r w:rsidR="00A76174" w:rsidRPr="00A76174">
        <w:rPr>
          <w:rFonts w:ascii="Browallia New" w:eastAsia="Arial Unicode MS" w:hAnsi="Browallia New" w:cs="Browallia New"/>
          <w:spacing w:val="-2"/>
          <w:sz w:val="28"/>
          <w:szCs w:val="28"/>
        </w:rPr>
        <w:t>3</w:t>
      </w:r>
      <w:r w:rsidRPr="007C18AA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- </w:t>
      </w:r>
      <w:r w:rsidR="00A76174" w:rsidRPr="00A76174">
        <w:rPr>
          <w:rFonts w:ascii="Browallia New" w:eastAsia="Arial Unicode MS" w:hAnsi="Browallia New" w:cs="Browallia New"/>
          <w:spacing w:val="-2"/>
          <w:sz w:val="28"/>
          <w:szCs w:val="28"/>
        </w:rPr>
        <w:t>10</w:t>
      </w:r>
      <w:r w:rsidRPr="007C18AA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ปี</w:t>
      </w:r>
      <w:bookmarkEnd w:id="2"/>
    </w:p>
    <w:p w14:paraId="0C3E782D" w14:textId="5395022E" w:rsidR="00DE6E91" w:rsidRPr="007C18AA" w:rsidRDefault="00DE6E91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13292C97" w14:textId="16FCD343" w:rsidR="00536F38" w:rsidRPr="007C18AA" w:rsidRDefault="00536F38" w:rsidP="00536F38">
      <w:pPr>
        <w:ind w:left="540"/>
        <w:jc w:val="thaiDistribute"/>
        <w:rPr>
          <w:rFonts w:ascii="Browallia New" w:hAnsi="Browallia New" w:cs="Browallia New"/>
          <w:color w:val="000000"/>
        </w:rPr>
      </w:pPr>
      <w:r w:rsidRPr="007C18AA">
        <w:rPr>
          <w:rFonts w:ascii="Browallia New" w:hAnsi="Browallia New" w:cs="Browallia New"/>
          <w:color w:val="000000"/>
          <w:cs/>
        </w:rPr>
        <w:t>สินทรัพย์ไม่มีตัวตนที่มีอายุการใช้งานที่แน่นอนจะทำการทดสอบด้อยค่าเมื่อมีข้อบ่งชี้ว่าสินทรัพย์นั้นอาจมีการด้อยค่า สินทรัพย์ไม่มีตัวตนที่ไม่มีอายุการใช้งานที่แน่นอนจะทำการทดสอบด้อยค่าทุกปีหรือเมื่อมีข้อบ่งชี้ว่าสินทรัพย์นั้น</w:t>
      </w:r>
      <w:r w:rsidR="005D7353" w:rsidRPr="007C18AA">
        <w:rPr>
          <w:rFonts w:ascii="Browallia New" w:hAnsi="Browallia New" w:cs="Browallia New"/>
          <w:color w:val="000000"/>
          <w:cs/>
        </w:rPr>
        <w:br/>
      </w:r>
      <w:r w:rsidRPr="007C18AA">
        <w:rPr>
          <w:rFonts w:ascii="Browallia New" w:hAnsi="Browallia New" w:cs="Browallia New"/>
          <w:color w:val="000000"/>
          <w:cs/>
        </w:rPr>
        <w:t>อาจมีการด้อยค่า</w:t>
      </w:r>
    </w:p>
    <w:p w14:paraId="7C417BD1" w14:textId="77777777" w:rsidR="005D7353" w:rsidRPr="007C18AA" w:rsidRDefault="005D7353" w:rsidP="00536F38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6A42FD88" w14:textId="758CB90C" w:rsidR="00A30755" w:rsidRPr="007C18AA" w:rsidRDefault="00A30755" w:rsidP="00797693">
      <w:pPr>
        <w:pStyle w:val="Heading2"/>
        <w:numPr>
          <w:ilvl w:val="1"/>
          <w:numId w:val="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การด้อยค่าของสินทรัพย์</w:t>
      </w:r>
    </w:p>
    <w:p w14:paraId="32A3FF77" w14:textId="588C46AE" w:rsidR="00DE6E91" w:rsidRPr="007C18AA" w:rsidRDefault="00DE6E91" w:rsidP="00DE6E9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C16D953" w14:textId="7737EFE4" w:rsidR="00536F38" w:rsidRPr="007C18AA" w:rsidRDefault="00536F38" w:rsidP="00536F38">
      <w:pPr>
        <w:ind w:left="540"/>
        <w:jc w:val="thaiDistribute"/>
        <w:rPr>
          <w:rFonts w:ascii="Browallia New" w:hAnsi="Browallia New" w:cs="Browallia New"/>
          <w:color w:val="000000"/>
        </w:rPr>
      </w:pPr>
      <w:r w:rsidRPr="007C18AA">
        <w:rPr>
          <w:rFonts w:ascii="Browallia New" w:hAnsi="Browallia New" w:cs="Browallia New"/>
          <w:color w:val="000000"/>
          <w:cs/>
          <w:lang w:val="en-GB"/>
        </w:rPr>
        <w:t>กลุ่มกิจการ</w:t>
      </w:r>
      <w:r w:rsidRPr="007C18AA">
        <w:rPr>
          <w:rFonts w:ascii="Browallia New" w:hAnsi="Browallia New" w:cs="Browallia New"/>
          <w:color w:val="000000"/>
          <w:cs/>
        </w:rPr>
        <w:t>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บริษัท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</w:t>
      </w:r>
      <w:r w:rsidR="005D7353" w:rsidRPr="007C18AA">
        <w:rPr>
          <w:rFonts w:ascii="Browallia New" w:hAnsi="Browallia New" w:cs="Browallia New"/>
          <w:color w:val="000000"/>
          <w:cs/>
        </w:rPr>
        <w:br/>
      </w:r>
      <w:r w:rsidRPr="007C18AA">
        <w:rPr>
          <w:rFonts w:ascii="Browallia New" w:hAnsi="Browallia New" w:cs="Browallia New"/>
          <w:color w:val="000000"/>
          <w:cs/>
        </w:rPr>
        <w:t xml:space="preserve">จะได้รับคืน หมายถึง จำนวนที่สูงกว่าระหว่างมูลค่ายุติธรรมหักต้นทุนในการจำหน่ายและมูลค่าจากการใช้ </w:t>
      </w:r>
    </w:p>
    <w:p w14:paraId="739C1A6B" w14:textId="77777777" w:rsidR="00536F38" w:rsidRPr="007C18AA" w:rsidRDefault="00536F38" w:rsidP="00536F38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46AE6FD6" w14:textId="77777777" w:rsidR="00536F38" w:rsidRPr="007C18AA" w:rsidRDefault="00536F38" w:rsidP="00536F38">
      <w:pPr>
        <w:ind w:left="540"/>
        <w:jc w:val="thaiDistribute"/>
        <w:rPr>
          <w:rFonts w:ascii="Browallia New" w:hAnsi="Browallia New" w:cs="Browallia New"/>
          <w:color w:val="000000"/>
        </w:rPr>
      </w:pPr>
      <w:r w:rsidRPr="007C18AA">
        <w:rPr>
          <w:rFonts w:ascii="Browallia New" w:hAnsi="Browallia New" w:cs="Browallia New"/>
          <w:color w:val="000000"/>
          <w:cs/>
        </w:rPr>
        <w:t>เมื่อมีเหตุให้เชื่อว่าสาเหตุที่ทำให้เกิดการด้อยค่าในอดีตได้หมดไปบริษัทจะกลับรายการขาดทุนจากการด้อยค่าสำหรับสินทรัพย์อื่นๆที่ไม่ใช่ค่าความนิยม</w:t>
      </w:r>
    </w:p>
    <w:p w14:paraId="5F4C1567" w14:textId="57EFB0C4" w:rsidR="007C18AA" w:rsidRDefault="007C18AA">
      <w:pPr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0292708D" w14:textId="6C60C04A" w:rsidR="00D53623" w:rsidRPr="007C18AA" w:rsidRDefault="00D53623" w:rsidP="00797693">
      <w:pPr>
        <w:pStyle w:val="Heading2"/>
        <w:numPr>
          <w:ilvl w:val="1"/>
          <w:numId w:val="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lastRenderedPageBreak/>
        <w:t>สัญญาเช่า</w:t>
      </w:r>
    </w:p>
    <w:p w14:paraId="06AE68D4" w14:textId="77777777" w:rsidR="00D53623" w:rsidRPr="007C18AA" w:rsidRDefault="00D53623" w:rsidP="005F3D87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6BF831F4" w14:textId="26806975" w:rsidR="00D53623" w:rsidRPr="007C18AA" w:rsidRDefault="00D53623" w:rsidP="005F3D87">
      <w:pPr>
        <w:ind w:left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7C18AA">
        <w:rPr>
          <w:rFonts w:ascii="Browallia New" w:hAnsi="Browallia New" w:cs="Browallia New"/>
          <w:b/>
          <w:bCs/>
          <w:color w:val="CF4A02"/>
          <w:cs/>
          <w:lang w:val="en-GB"/>
        </w:rPr>
        <w:t xml:space="preserve">สัญญาเช่า </w:t>
      </w:r>
      <w:r w:rsidR="008645F3" w:rsidRPr="007C18AA">
        <w:rPr>
          <w:rFonts w:ascii="Browallia New" w:hAnsi="Browallia New" w:cs="Browallia New"/>
          <w:b/>
          <w:bCs/>
          <w:color w:val="CF4A02"/>
          <w:lang w:val="en-GB"/>
        </w:rPr>
        <w:t>-</w:t>
      </w:r>
      <w:r w:rsidRPr="007C18AA">
        <w:rPr>
          <w:rFonts w:ascii="Browallia New" w:hAnsi="Browallia New" w:cs="Browallia New"/>
          <w:b/>
          <w:bCs/>
          <w:color w:val="CF4A02"/>
          <w:cs/>
          <w:lang w:val="en-GB"/>
        </w:rPr>
        <w:t xml:space="preserve"> กรณีที่กลุ่มกิจการเป็นผู้เช่า</w:t>
      </w:r>
    </w:p>
    <w:p w14:paraId="3253658A" w14:textId="59510502" w:rsidR="008645F3" w:rsidRPr="007C18AA" w:rsidRDefault="008645F3" w:rsidP="005F3D87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0F2603FD" w14:textId="2685F9E9" w:rsidR="008645F3" w:rsidRPr="007C18AA" w:rsidRDefault="008645F3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กลุ่ม</w:t>
      </w:r>
      <w:r w:rsidRPr="007C18AA">
        <w:rPr>
          <w:rFonts w:ascii="Browallia New" w:eastAsia="Arial Unicode MS" w:hAnsi="Browallia New" w:cs="Browallia New"/>
          <w:cs/>
        </w:rPr>
        <w:t>กิจการ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="005F3D87" w:rsidRPr="007C18AA">
        <w:rPr>
          <w:rFonts w:ascii="Browallia New" w:hAnsi="Browallia New" w:cs="Browallia New"/>
          <w:color w:val="000000" w:themeColor="text1"/>
          <w:lang w:val="en-GB"/>
        </w:rPr>
        <w:br/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</w:t>
      </w:r>
      <w:r w:rsidR="005F3D87" w:rsidRPr="007C18AA">
        <w:rPr>
          <w:rFonts w:ascii="Browallia New" w:hAnsi="Browallia New" w:cs="Browallia New"/>
          <w:color w:val="000000" w:themeColor="text1"/>
          <w:lang w:val="en-GB"/>
        </w:rPr>
        <w:br/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4CC21EC8" w14:textId="4E23BDBD" w:rsidR="008645F3" w:rsidRPr="007C18AA" w:rsidRDefault="008645F3" w:rsidP="005F3D87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58181FEF" w14:textId="6E900E06" w:rsidR="008645F3" w:rsidRPr="007C18AA" w:rsidRDefault="008645F3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</w:t>
      </w:r>
      <w:r w:rsidR="005F3D87" w:rsidRPr="007C18AA">
        <w:rPr>
          <w:rFonts w:ascii="Browallia New" w:hAnsi="Browallia New" w:cs="Browallia New"/>
          <w:color w:val="000000" w:themeColor="text1"/>
          <w:lang w:val="en-GB"/>
        </w:rPr>
        <w:br/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</w:t>
      </w:r>
      <w:r w:rsidRPr="007C18AA">
        <w:rPr>
          <w:rFonts w:ascii="Browallia New" w:eastAsia="Arial Unicode MS" w:hAnsi="Browallia New" w:cs="Browallia New"/>
          <w:cs/>
        </w:rPr>
        <w:t>ส่วนประกอบ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ของสัญญาที่ไม่เป็นการเช่า ยกเว้นสัญญาเช่าอสังหาริมทรัพย์ซึ่งกลุ่มกิจการ</w:t>
      </w:r>
      <w:r w:rsidR="005F3D87" w:rsidRPr="007C18AA">
        <w:rPr>
          <w:rFonts w:ascii="Browallia New" w:hAnsi="Browallia New" w:cs="Browallia New"/>
          <w:color w:val="000000" w:themeColor="text1"/>
          <w:lang w:val="en-GB"/>
        </w:rPr>
        <w:br/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</w:t>
      </w:r>
      <w:r w:rsidR="005F3D87" w:rsidRPr="007C18AA">
        <w:rPr>
          <w:rFonts w:ascii="Browallia New" w:hAnsi="Browallia New" w:cs="Browallia New"/>
          <w:color w:val="000000" w:themeColor="text1"/>
          <w:lang w:val="en-GB"/>
        </w:rPr>
        <w:br/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ที่เป็นการเช่าเท่านั้น </w:t>
      </w:r>
    </w:p>
    <w:p w14:paraId="751CA1A4" w14:textId="6399730C" w:rsidR="00713CF4" w:rsidRPr="007C18AA" w:rsidRDefault="00713CF4" w:rsidP="005F3D87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  <w:lang w:val="en-GB"/>
        </w:rPr>
      </w:pPr>
    </w:p>
    <w:p w14:paraId="32C08191" w14:textId="37FAFE7B" w:rsidR="00913D04" w:rsidRPr="007C18AA" w:rsidRDefault="00913D04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52167EC9" w14:textId="77777777" w:rsidR="00913D04" w:rsidRPr="007C18AA" w:rsidRDefault="00913D04" w:rsidP="001D0EC0">
      <w:pPr>
        <w:pStyle w:val="Style1"/>
        <w:numPr>
          <w:ilvl w:val="0"/>
          <w:numId w:val="12"/>
        </w:numPr>
        <w:ind w:left="1276" w:hanging="387"/>
        <w:jc w:val="thaiDistribute"/>
        <w:rPr>
          <w:rFonts w:eastAsia="Arial Unicode MS"/>
          <w:sz w:val="28"/>
          <w:szCs w:val="28"/>
        </w:rPr>
      </w:pPr>
      <w:r w:rsidRPr="007C18AA">
        <w:rPr>
          <w:rFonts w:eastAsia="Arial Unicode MS"/>
          <w:sz w:val="28"/>
          <w:szCs w:val="28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440ACB99" w14:textId="77777777" w:rsidR="00913D04" w:rsidRPr="007C18AA" w:rsidRDefault="00913D04" w:rsidP="001D0EC0">
      <w:pPr>
        <w:pStyle w:val="Style1"/>
        <w:numPr>
          <w:ilvl w:val="0"/>
          <w:numId w:val="12"/>
        </w:numPr>
        <w:ind w:left="1276" w:hanging="387"/>
        <w:jc w:val="thaiDistribute"/>
        <w:rPr>
          <w:rFonts w:eastAsia="Arial Unicode MS"/>
          <w:sz w:val="28"/>
          <w:szCs w:val="28"/>
        </w:rPr>
      </w:pPr>
      <w:r w:rsidRPr="007C18AA">
        <w:rPr>
          <w:rFonts w:eastAsia="Arial Unicode MS"/>
          <w:sz w:val="28"/>
          <w:szCs w:val="28"/>
          <w:cs/>
        </w:rPr>
        <w:t xml:space="preserve">ค่าเช่าผันแปรที่อ้างอิงจากอัตราหรือดัชนี </w:t>
      </w:r>
    </w:p>
    <w:p w14:paraId="6D31799B" w14:textId="77777777" w:rsidR="00913D04" w:rsidRPr="007C18AA" w:rsidRDefault="00913D04" w:rsidP="001D0EC0">
      <w:pPr>
        <w:pStyle w:val="Style1"/>
        <w:numPr>
          <w:ilvl w:val="0"/>
          <w:numId w:val="12"/>
        </w:numPr>
        <w:ind w:left="1276" w:hanging="387"/>
        <w:jc w:val="thaiDistribute"/>
        <w:rPr>
          <w:rFonts w:eastAsia="Arial Unicode MS"/>
          <w:sz w:val="28"/>
          <w:szCs w:val="28"/>
        </w:rPr>
      </w:pPr>
      <w:r w:rsidRPr="007C18AA">
        <w:rPr>
          <w:rFonts w:eastAsia="Arial Unicode MS"/>
          <w:sz w:val="28"/>
          <w:szCs w:val="28"/>
          <w:cs/>
        </w:rPr>
        <w:t>มูลค่าที่คาดว่าจะต้องจ่ายจากการรับประกันมูลค่าคงเหลือ</w:t>
      </w:r>
    </w:p>
    <w:p w14:paraId="1E132506" w14:textId="77777777" w:rsidR="00913D04" w:rsidRPr="007C18AA" w:rsidRDefault="00913D04" w:rsidP="001D0EC0">
      <w:pPr>
        <w:pStyle w:val="Style1"/>
        <w:numPr>
          <w:ilvl w:val="0"/>
          <w:numId w:val="12"/>
        </w:numPr>
        <w:ind w:left="1276" w:hanging="387"/>
        <w:jc w:val="thaiDistribute"/>
        <w:rPr>
          <w:rFonts w:eastAsia="Arial Unicode MS"/>
          <w:sz w:val="28"/>
          <w:szCs w:val="28"/>
        </w:rPr>
      </w:pPr>
      <w:r w:rsidRPr="007C18AA">
        <w:rPr>
          <w:rFonts w:eastAsia="Arial Unicode MS"/>
          <w:sz w:val="28"/>
          <w:szCs w:val="28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5F801871" w14:textId="77777777" w:rsidR="00913D04" w:rsidRPr="007C18AA" w:rsidRDefault="00913D04" w:rsidP="001D0EC0">
      <w:pPr>
        <w:pStyle w:val="Style1"/>
        <w:numPr>
          <w:ilvl w:val="0"/>
          <w:numId w:val="12"/>
        </w:numPr>
        <w:ind w:left="1276" w:hanging="387"/>
        <w:jc w:val="thaiDistribute"/>
        <w:rPr>
          <w:rFonts w:eastAsia="Arial Unicode MS"/>
          <w:sz w:val="28"/>
          <w:szCs w:val="28"/>
        </w:rPr>
      </w:pPr>
      <w:r w:rsidRPr="007C18AA">
        <w:rPr>
          <w:rFonts w:eastAsia="Arial Unicode MS"/>
          <w:sz w:val="28"/>
          <w:szCs w:val="28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4732BCDD" w14:textId="77777777" w:rsidR="005D7353" w:rsidRPr="007C18AA" w:rsidRDefault="005D7353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572F0EA9" w14:textId="5D13445E" w:rsidR="00913D04" w:rsidRPr="007C18AA" w:rsidRDefault="00913D04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มีความ</w:t>
      </w:r>
      <w:r w:rsidRPr="007C18AA">
        <w:rPr>
          <w:rFonts w:ascii="Browallia New" w:eastAsia="Arial Unicode MS" w:hAnsi="Browallia New" w:cs="Browallia New"/>
          <w:cs/>
        </w:rPr>
        <w:t>แน่นอน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อย่างสมเหตุสมผลในการใช้สิทธิต่ออายุสัญญาเช่า </w:t>
      </w:r>
    </w:p>
    <w:p w14:paraId="43525631" w14:textId="77777777" w:rsidR="00913D04" w:rsidRPr="007C18AA" w:rsidRDefault="00913D04" w:rsidP="007C18AA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2B32421E" w14:textId="7591FE7B" w:rsidR="00913D04" w:rsidRPr="007C18AA" w:rsidRDefault="00913D04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</w:t>
      </w:r>
      <w:r w:rsidRPr="007C18AA">
        <w:rPr>
          <w:rFonts w:ascii="Browallia New" w:eastAsia="Arial Unicode MS" w:hAnsi="Browallia New" w:cs="Browallia New"/>
          <w:cs/>
        </w:rPr>
        <w:t>สภาวะ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เศรษฐกิจ อายุสัญญา และเงื่อนไขที่ใกล้เคียงกัน</w:t>
      </w:r>
    </w:p>
    <w:p w14:paraId="465FB236" w14:textId="77777777" w:rsidR="00913D04" w:rsidRPr="007C18AA" w:rsidRDefault="00913D04" w:rsidP="007C18AA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6044A38C" w14:textId="77777777" w:rsidR="00913D04" w:rsidRPr="007C18AA" w:rsidRDefault="00913D04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สินทรัพย์สิทธิการใช้จะรับรู้ด้วยราคาทุน ซึ่งประกอบด้วย</w:t>
      </w:r>
    </w:p>
    <w:p w14:paraId="44431B35" w14:textId="77777777" w:rsidR="00913D04" w:rsidRPr="007C18AA" w:rsidRDefault="00913D04" w:rsidP="001D0EC0">
      <w:pPr>
        <w:pStyle w:val="Style1"/>
        <w:numPr>
          <w:ilvl w:val="0"/>
          <w:numId w:val="12"/>
        </w:numPr>
        <w:ind w:left="1276" w:hanging="387"/>
        <w:jc w:val="thaiDistribute"/>
        <w:rPr>
          <w:rFonts w:eastAsia="Arial Unicode MS"/>
          <w:sz w:val="28"/>
          <w:szCs w:val="28"/>
        </w:rPr>
      </w:pPr>
      <w:r w:rsidRPr="007C18AA">
        <w:rPr>
          <w:rFonts w:eastAsia="Arial Unicode MS"/>
          <w:sz w:val="28"/>
          <w:szCs w:val="28"/>
          <w:cs/>
        </w:rPr>
        <w:t xml:space="preserve">จำนวนที่รับรู้เริ่มแรกของหนี้สินตามสัญญาเช่า </w:t>
      </w:r>
    </w:p>
    <w:p w14:paraId="5D77A8ED" w14:textId="77777777" w:rsidR="00913D04" w:rsidRPr="007C18AA" w:rsidRDefault="00913D04" w:rsidP="001D0EC0">
      <w:pPr>
        <w:pStyle w:val="Style1"/>
        <w:numPr>
          <w:ilvl w:val="0"/>
          <w:numId w:val="12"/>
        </w:numPr>
        <w:ind w:left="1276" w:hanging="387"/>
        <w:jc w:val="thaiDistribute"/>
        <w:rPr>
          <w:rFonts w:eastAsia="Arial Unicode MS"/>
          <w:sz w:val="28"/>
          <w:szCs w:val="28"/>
        </w:rPr>
      </w:pPr>
      <w:r w:rsidRPr="007C18AA">
        <w:rPr>
          <w:rFonts w:eastAsia="Arial Unicode MS"/>
          <w:sz w:val="28"/>
          <w:szCs w:val="28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529882C9" w14:textId="464D5460" w:rsidR="00913D04" w:rsidRPr="007C18AA" w:rsidRDefault="00913D04" w:rsidP="001D0EC0">
      <w:pPr>
        <w:pStyle w:val="Style1"/>
        <w:numPr>
          <w:ilvl w:val="0"/>
          <w:numId w:val="12"/>
        </w:numPr>
        <w:ind w:left="1276" w:hanging="387"/>
        <w:jc w:val="thaiDistribute"/>
        <w:rPr>
          <w:rFonts w:eastAsia="Arial Unicode MS"/>
          <w:sz w:val="28"/>
          <w:szCs w:val="28"/>
        </w:rPr>
      </w:pPr>
      <w:r w:rsidRPr="007C18AA">
        <w:rPr>
          <w:rFonts w:eastAsia="Arial Unicode MS"/>
          <w:sz w:val="28"/>
          <w:szCs w:val="28"/>
          <w:cs/>
        </w:rPr>
        <w:t xml:space="preserve">ต้นทุนทางตรงเริ่มแรก </w:t>
      </w:r>
      <w:r w:rsidR="00CD4ACA" w:rsidRPr="007C18AA">
        <w:rPr>
          <w:rFonts w:eastAsia="Arial Unicode MS"/>
          <w:sz w:val="28"/>
          <w:szCs w:val="28"/>
          <w:cs/>
        </w:rPr>
        <w:t>และ</w:t>
      </w:r>
    </w:p>
    <w:p w14:paraId="3FDE2812" w14:textId="2D603D54" w:rsidR="00913D04" w:rsidRPr="007C18AA" w:rsidRDefault="00913D04" w:rsidP="001D0EC0">
      <w:pPr>
        <w:pStyle w:val="Style1"/>
        <w:numPr>
          <w:ilvl w:val="0"/>
          <w:numId w:val="12"/>
        </w:numPr>
        <w:ind w:left="1276" w:hanging="387"/>
        <w:jc w:val="thaiDistribute"/>
        <w:rPr>
          <w:rFonts w:eastAsia="Arial Unicode MS"/>
          <w:sz w:val="28"/>
          <w:szCs w:val="28"/>
        </w:rPr>
      </w:pPr>
      <w:r w:rsidRPr="007C18AA">
        <w:rPr>
          <w:rFonts w:eastAsia="Arial Unicode MS"/>
          <w:sz w:val="28"/>
          <w:szCs w:val="28"/>
          <w:cs/>
        </w:rPr>
        <w:t xml:space="preserve">ต้นทุนการปรับสภาพสินทรัพย์ </w:t>
      </w:r>
    </w:p>
    <w:p w14:paraId="601D7FCD" w14:textId="66BCD5D4" w:rsidR="00913D04" w:rsidRPr="007C18AA" w:rsidRDefault="00913D04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64711CE1" w14:textId="4A19228B" w:rsidR="00F63715" w:rsidRPr="007C18AA" w:rsidRDefault="00913D04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ค่าเช่าที่จ่าย</w:t>
      </w:r>
      <w:r w:rsidRPr="007C18AA">
        <w:rPr>
          <w:rFonts w:ascii="Browallia New" w:eastAsia="Arial Unicode MS" w:hAnsi="Browallia New" w:cs="Browallia New"/>
          <w:cs/>
        </w:rPr>
        <w:t>ตาม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12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เดือน สินทรัพย์ที่มีมูลค่าต่ำประกอบด้วย อุปกรณ์สำนักงาน</w:t>
      </w:r>
    </w:p>
    <w:p w14:paraId="2C5533EE" w14:textId="44885D93" w:rsidR="007C18AA" w:rsidRDefault="007C18AA">
      <w:pPr>
        <w:rPr>
          <w:rFonts w:ascii="Browallia New" w:hAnsi="Browallia New" w:cs="Browallia New"/>
          <w:color w:val="000000" w:themeColor="text1"/>
          <w:lang w:val="en-GB"/>
        </w:rPr>
      </w:pPr>
      <w:r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0D8264A7" w14:textId="74F8EF26" w:rsidR="00A30755" w:rsidRPr="007C18AA" w:rsidRDefault="00A30755" w:rsidP="005D7353">
      <w:pPr>
        <w:pStyle w:val="Heading2"/>
        <w:numPr>
          <w:ilvl w:val="1"/>
          <w:numId w:val="7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lastRenderedPageBreak/>
        <w:t>หนี้สินจากสัญญาประกันภัย</w:t>
      </w:r>
    </w:p>
    <w:p w14:paraId="5139C390" w14:textId="77777777" w:rsidR="00A30755" w:rsidRPr="007C18AA" w:rsidRDefault="00A30755" w:rsidP="00E439E5">
      <w:pPr>
        <w:widowControl w:val="0"/>
        <w:adjustRightInd w:val="0"/>
        <w:ind w:left="1080" w:right="72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47FA87D6" w14:textId="47C79F78" w:rsidR="007A005E" w:rsidRPr="007C18AA" w:rsidRDefault="007A005E">
      <w:pPr>
        <w:pStyle w:val="ListParagraph"/>
        <w:numPr>
          <w:ilvl w:val="0"/>
          <w:numId w:val="43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เงินสำรองเบี้ยประกันภัยที่ยังไม่ถือเป็นรายได้</w:t>
      </w:r>
    </w:p>
    <w:p w14:paraId="6B779327" w14:textId="77777777" w:rsidR="001E593F" w:rsidRPr="007C18AA" w:rsidRDefault="001E593F" w:rsidP="00C670D3">
      <w:pPr>
        <w:widowControl w:val="0"/>
        <w:ind w:left="630" w:right="-29"/>
        <w:jc w:val="thaiDistribute"/>
        <w:rPr>
          <w:rFonts w:ascii="Browallia New" w:hAnsi="Browallia New" w:cs="Browallia New"/>
          <w:color w:val="000000" w:themeColor="text1"/>
        </w:rPr>
      </w:pPr>
    </w:p>
    <w:p w14:paraId="7139F3BB" w14:textId="59495994" w:rsidR="007A005E" w:rsidRPr="007C18AA" w:rsidRDefault="004D4D99" w:rsidP="005D7353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กลุ่ม</w:t>
      </w:r>
      <w:r w:rsidR="00192A2D" w:rsidRPr="007C18AA">
        <w:rPr>
          <w:rFonts w:ascii="Browallia New" w:hAnsi="Browallia New" w:cs="Browallia New"/>
          <w:color w:val="000000" w:themeColor="text1"/>
          <w:cs/>
          <w:lang w:val="en-GB"/>
        </w:rPr>
        <w:t>กิจการ</w:t>
      </w:r>
      <w:r w:rsidR="007A005E" w:rsidRPr="007C18AA">
        <w:rPr>
          <w:rFonts w:ascii="Browallia New" w:hAnsi="Browallia New" w:cs="Browallia New"/>
          <w:color w:val="000000" w:themeColor="text1"/>
          <w:cs/>
          <w:lang w:val="en-GB"/>
        </w:rPr>
        <w:t>คำนวณเงินสำรองเบี้ยประกันภัยที่ยังไม่ถือเป็นรายได้ตามกฎเกณฑ์ในประกาศคณะกรรมการกำกับและส่งเสริมการประกอบธุรกิจประกันภัย เรื่องการจัดสรรเงินสำรองเพื่อการเสี่ยงภัย ดังนี้</w:t>
      </w:r>
    </w:p>
    <w:p w14:paraId="6DFE59C1" w14:textId="51C63CE5" w:rsidR="0056243F" w:rsidRPr="007C18AA" w:rsidRDefault="0056243F" w:rsidP="00C670D3">
      <w:pPr>
        <w:ind w:left="63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4141"/>
      </w:tblGrid>
      <w:tr w:rsidR="0056243F" w:rsidRPr="007C18AA" w14:paraId="0146222A" w14:textId="77777777" w:rsidTr="006F06FE">
        <w:tc>
          <w:tcPr>
            <w:tcW w:w="4410" w:type="dxa"/>
          </w:tcPr>
          <w:p w14:paraId="3554655F" w14:textId="45F8C4B2" w:rsidR="0056243F" w:rsidRPr="007C18AA" w:rsidRDefault="0056243F" w:rsidP="006F06FE">
            <w:pPr>
              <w:widowControl w:val="0"/>
              <w:adjustRightInd w:val="0"/>
              <w:ind w:left="310" w:hanging="250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การประกันอัคคีภัย ภัยทางทะเลและขนส่ง (ตัวเรือ)</w:t>
            </w:r>
            <w:r w:rsidR="006F06FE" w:rsidRPr="007C18A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ภัยรถยนต์</w:t>
            </w:r>
            <w:r w:rsidR="00837F84" w:rsidRPr="007C18A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ประกันสุขภาพและอุบัติเหตุ</w:t>
            </w:r>
            <w:r w:rsidR="006F06FE" w:rsidRPr="007C18A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</w:t>
            </w:r>
            <w:r w:rsidR="00837F84" w:rsidRPr="007C18A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ส่วนบุคคล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และภัยเบ็ดเตล็ด</w:t>
            </w:r>
          </w:p>
        </w:tc>
        <w:tc>
          <w:tcPr>
            <w:tcW w:w="4141" w:type="dxa"/>
          </w:tcPr>
          <w:p w14:paraId="01C1C242" w14:textId="64D1869B" w:rsidR="0056243F" w:rsidRPr="007C18AA" w:rsidRDefault="0056243F" w:rsidP="006F06FE">
            <w:pPr>
              <w:pStyle w:val="ListParagraph"/>
              <w:numPr>
                <w:ilvl w:val="0"/>
                <w:numId w:val="5"/>
              </w:numPr>
              <w:ind w:left="311" w:hanging="283"/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</w:rPr>
            </w:pPr>
            <w:r w:rsidRPr="007C18AA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ใช้</w:t>
            </w:r>
            <w:r w:rsidR="009D720F" w:rsidRPr="007C18AA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วิธีเฉลี่ยรายวัน </w:t>
            </w:r>
            <w:r w:rsidR="009D720F" w:rsidRPr="007C18AA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bidi="th-TH"/>
              </w:rPr>
              <w:t>(</w:t>
            </w:r>
            <w:r w:rsidR="009D720F" w:rsidRPr="007C18AA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วิธีเศษหนึ่งส่วนสามร้อย</w:t>
            </w:r>
            <w:r w:rsidR="006F06FE" w:rsidRPr="007C18AA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br/>
            </w:r>
            <w:r w:rsidR="009D720F" w:rsidRPr="007C18AA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หกสิบห้า</w:t>
            </w:r>
            <w:r w:rsidR="009D720F" w:rsidRPr="007C18AA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bidi="th-TH"/>
              </w:rPr>
              <w:t>)</w:t>
            </w:r>
          </w:p>
        </w:tc>
      </w:tr>
      <w:tr w:rsidR="0056243F" w:rsidRPr="007C18AA" w14:paraId="4FB64EE9" w14:textId="77777777" w:rsidTr="006F06FE">
        <w:tc>
          <w:tcPr>
            <w:tcW w:w="4410" w:type="dxa"/>
          </w:tcPr>
          <w:p w14:paraId="7A9963F9" w14:textId="6E79667F" w:rsidR="0056243F" w:rsidRPr="007C18AA" w:rsidRDefault="0056243F" w:rsidP="006F06FE">
            <w:pPr>
              <w:widowControl w:val="0"/>
              <w:adjustRightInd w:val="0"/>
              <w:ind w:left="310" w:hanging="250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การประกันภัยขนส่งเฉพาะเที่ยว การประกัน</w:t>
            </w:r>
            <w:r w:rsidR="006F06FE" w:rsidRPr="007C18A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อุบัติเหตุการเดินทางที่มีระยะเวลาคุ้มครองไม่เกิน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6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เดือน</w:t>
            </w:r>
          </w:p>
        </w:tc>
        <w:tc>
          <w:tcPr>
            <w:tcW w:w="4141" w:type="dxa"/>
          </w:tcPr>
          <w:p w14:paraId="699D3991" w14:textId="5525D567" w:rsidR="0056243F" w:rsidRPr="007C18AA" w:rsidRDefault="0056243F" w:rsidP="006F06FE">
            <w:pPr>
              <w:pStyle w:val="ListParagraph"/>
              <w:numPr>
                <w:ilvl w:val="0"/>
                <w:numId w:val="5"/>
              </w:numPr>
              <w:ind w:left="311" w:hanging="283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7C18AA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ร้อยละ</w:t>
            </w:r>
            <w:r w:rsidR="0072414F" w:rsidRPr="007C18AA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ร้อย</w:t>
            </w:r>
            <w:r w:rsidRPr="007C18AA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ของเบี้ยประกันภัยรับตั้งแต่วันที่กรมธรรม์ประกันภัยเริ่มมีผลคุ้มครอง ตลอดระยะเวลาที่บริษัทยังคงให้ความคุ้มครองแก่</w:t>
            </w:r>
            <w:r w:rsidR="006F06FE" w:rsidRPr="007C18AA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br/>
            </w:r>
            <w:r w:rsidRPr="007C18AA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ผู้เอาประกันภัย</w:t>
            </w:r>
          </w:p>
        </w:tc>
      </w:tr>
    </w:tbl>
    <w:p w14:paraId="4F1ECD5B" w14:textId="1F0803DE" w:rsidR="00A30755" w:rsidRPr="007C18AA" w:rsidRDefault="00A30755" w:rsidP="0072414F">
      <w:pPr>
        <w:widowControl w:val="0"/>
        <w:adjustRightInd w:val="0"/>
        <w:ind w:right="72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22CF16E2" w14:textId="508FA676" w:rsidR="007A005E" w:rsidRPr="007C18AA" w:rsidRDefault="007A005E">
      <w:pPr>
        <w:pStyle w:val="ListParagraph"/>
        <w:numPr>
          <w:ilvl w:val="0"/>
          <w:numId w:val="43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สำรองค่าสินไหมทดแทนและค่าสินไหมทดแทนค้างจ่าย</w:t>
      </w:r>
    </w:p>
    <w:p w14:paraId="6501A2A5" w14:textId="77777777" w:rsidR="001E593F" w:rsidRPr="007C18AA" w:rsidRDefault="001E593F" w:rsidP="00DB770C">
      <w:pPr>
        <w:ind w:left="63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DADA3CE" w14:textId="70FE3B2E" w:rsidR="007A005E" w:rsidRPr="007C18AA" w:rsidRDefault="007A005E" w:rsidP="006F06FE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สำรองค่าสินไหมทดแทนและค่าสินไหมทดแทนค้างจ่ายบันทึกเมื่อได้รับการแจ้งคำเรียกร้องค่าเสียหายจาก</w:t>
      </w:r>
      <w:r w:rsidR="00DB770C" w:rsidRPr="007C18AA">
        <w:rPr>
          <w:rFonts w:ascii="Browallia New" w:hAnsi="Browallia New" w:cs="Browallia New"/>
          <w:color w:val="000000" w:themeColor="text1"/>
          <w:lang w:val="en-GB"/>
        </w:rPr>
        <w:br/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ผู้เอาประกันภัยตามมูลค่าที่ประเมินโดยผู้ประเมินอิสระหรือผู้ประเมินของ</w:t>
      </w:r>
      <w:r w:rsidR="00AF3ADB" w:rsidRPr="007C18AA">
        <w:rPr>
          <w:rFonts w:ascii="Browallia New" w:hAnsi="Browallia New" w:cs="Browallia New"/>
          <w:color w:val="000000" w:themeColor="text1"/>
          <w:cs/>
          <w:lang w:val="en-GB"/>
        </w:rPr>
        <w:t>กลุ่ม</w:t>
      </w:r>
      <w:r w:rsidR="00192A2D" w:rsidRPr="007C18AA">
        <w:rPr>
          <w:rFonts w:ascii="Browallia New" w:hAnsi="Browallia New" w:cs="Browallia New"/>
          <w:color w:val="000000" w:themeColor="text1"/>
          <w:cs/>
          <w:lang w:val="en-GB"/>
        </w:rPr>
        <w:t>กิจการ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แล้วแต่กรณี นอกจากนี้</w:t>
      </w:r>
      <w:r w:rsidR="00DB770C" w:rsidRPr="007C18AA">
        <w:rPr>
          <w:rFonts w:ascii="Browallia New" w:hAnsi="Browallia New" w:cs="Browallia New"/>
          <w:color w:val="000000" w:themeColor="text1"/>
          <w:lang w:val="en-GB"/>
        </w:rPr>
        <w:br/>
      </w:r>
      <w:r w:rsidR="004D4D99"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กลุ่ม</w:t>
      </w:r>
      <w:r w:rsidR="00192A2D"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กิจการ</w:t>
      </w:r>
      <w:r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ได้ตั้งสำรองเพิ่มเติมสำหรับค่าสินไหมทดแทนที่เกิดขึ้นแล้วแต่ยังไม่ได้มีการรายงานให้บริษัททราบ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(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>IBNR)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ซึ่งประเมินโดยนักคณิตศาสตร์ประกันภัยที่ได้รับอนุญาต</w:t>
      </w:r>
    </w:p>
    <w:p w14:paraId="643155A2" w14:textId="77777777" w:rsidR="006F06FE" w:rsidRPr="007C18AA" w:rsidRDefault="006F06FE" w:rsidP="006F06FE">
      <w:pPr>
        <w:ind w:left="108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09720F86" w14:textId="18CF4446" w:rsidR="007A005E" w:rsidRPr="007C18AA" w:rsidRDefault="007A005E">
      <w:pPr>
        <w:pStyle w:val="ListParagraph"/>
        <w:numPr>
          <w:ilvl w:val="0"/>
          <w:numId w:val="43"/>
        </w:numPr>
        <w:spacing w:after="0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7C18AA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สำรอง</w:t>
      </w: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ความ</w:t>
      </w:r>
      <w:r w:rsidRPr="007C18AA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เสี่ยงภัยที่ยังไม่สิ้นสุด</w:t>
      </w:r>
    </w:p>
    <w:p w14:paraId="67C8F9C2" w14:textId="77777777" w:rsidR="001E593F" w:rsidRPr="007C18AA" w:rsidRDefault="001E593F" w:rsidP="00DB770C">
      <w:pPr>
        <w:ind w:left="63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7CA3A8E" w14:textId="7FCF7508" w:rsidR="007A005E" w:rsidRPr="007C18AA" w:rsidRDefault="007A005E" w:rsidP="006F06FE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สำรองความ</w:t>
      </w:r>
      <w:r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เสี่ยง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ภัยที่ยังไม่สิ้นสุดเป็นประมาณการที่ดีที่สุดของค่าสินไหมทดแทนที่คาดว่าจะเกิดขึ้นในระยะเวลาเอาประกันที่เหลืออยู่สำหรับกรมธรรม์ประกันภัยที่ยังมีผลบังคับอยู่ ตามการวิเคราะห์ข้อมูลค่าสินไหมทดแทนในอดีตโดยนักคณิต</w:t>
      </w:r>
      <w:r w:rsidR="001B3DC2" w:rsidRPr="007C18AA">
        <w:rPr>
          <w:rFonts w:ascii="Browallia New" w:hAnsi="Browallia New" w:cs="Browallia New"/>
          <w:color w:val="000000" w:themeColor="text1"/>
          <w:cs/>
          <w:lang w:val="en-GB"/>
        </w:rPr>
        <w:t>ศา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สตร์ประกันภัย</w:t>
      </w:r>
    </w:p>
    <w:p w14:paraId="5B5194AB" w14:textId="77777777" w:rsidR="001E593F" w:rsidRPr="007C18AA" w:rsidRDefault="001E593F" w:rsidP="00DB770C">
      <w:pPr>
        <w:ind w:left="63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5EF51BF" w14:textId="6307DB3C" w:rsidR="0082011A" w:rsidRPr="007C18AA" w:rsidRDefault="007A005E" w:rsidP="006F06FE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สำรองความเสี่ยงภัยที่ยังไม่สิ้นสุดจะถูกรับรู้ในงบการเงินในกรณีที่สำรองความเสี่ยงภัยที่ยังไม่สิ้นสุดมากกว่าสำรองเบี้ยประกันภัยที่ยังไม่ถือเป็นรายได้</w:t>
      </w:r>
    </w:p>
    <w:p w14:paraId="3F72801D" w14:textId="77777777" w:rsidR="007848E5" w:rsidRPr="007C18AA" w:rsidRDefault="007848E5" w:rsidP="00DB770C">
      <w:pPr>
        <w:ind w:left="63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07E9F73" w14:textId="77777777" w:rsidR="006F06FE" w:rsidRPr="007C18AA" w:rsidRDefault="006F06FE">
      <w:pPr>
        <w:rPr>
          <w:rFonts w:ascii="Browallia New" w:eastAsia="Arial" w:hAnsi="Browallia New" w:cs="Browallia New"/>
          <w:b/>
          <w:bCs/>
          <w:color w:val="CF4A02"/>
          <w:cs/>
          <w:lang w:val="en-GB" w:bidi="ar-SA"/>
        </w:rPr>
      </w:pPr>
      <w:r w:rsidRPr="007C18AA">
        <w:rPr>
          <w:rFonts w:ascii="Browallia New" w:hAnsi="Browallia New" w:cs="Browallia New"/>
          <w:b/>
          <w:bCs/>
          <w:color w:val="CF4A02"/>
        </w:rPr>
        <w:br w:type="page"/>
      </w:r>
    </w:p>
    <w:p w14:paraId="51DC53E9" w14:textId="48E5BC89" w:rsidR="00EA5D2B" w:rsidRPr="007C18AA" w:rsidRDefault="00EA5D2B">
      <w:pPr>
        <w:pStyle w:val="ListParagraph"/>
        <w:numPr>
          <w:ilvl w:val="0"/>
          <w:numId w:val="43"/>
        </w:numPr>
        <w:spacing w:after="0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C18AA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การทดสอบความเพียงพอของหนี้สิน</w:t>
      </w:r>
    </w:p>
    <w:p w14:paraId="0C8BFF31" w14:textId="77777777" w:rsidR="00EA5D2B" w:rsidRPr="007C18AA" w:rsidRDefault="00EA5D2B" w:rsidP="00DB770C">
      <w:pPr>
        <w:ind w:left="63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71C9C3B4" w14:textId="27F27A0F" w:rsidR="00EA5D2B" w:rsidRPr="007C18AA" w:rsidRDefault="00EA5D2B" w:rsidP="006F06FE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หนี้สินของ</w:t>
      </w:r>
      <w:r w:rsidR="003A72E7" w:rsidRPr="007C18AA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ภายใต้สัญญาประกันภัยถูกทดสอบความเพียงพอโดยเปรียบเทียบประมาณการที่ดีที่สุดของกระแสเงินสดในอนาคตที่เกิดจากสัญญากับมูลค่าตามบัญชีของหนี้สินจากสัญญาประกันภัยโดยตรงสำหรับเบี้ยประกันภัยที่ยังไม่ถือเป็นรายได้และค่าสินไหมทดแทน ซึ่งคำนวณโดยวิธีการทางคณิตศาสตร์</w:t>
      </w:r>
      <w:r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ประกันภัยโดยอ้างอิงจากข้อมูลค่าสินไหมทดแทนในอดีต และหากพบว่ามีจำนวนหนี้สินไม่เพียงพอ ประมาณการ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หนี้สินเพิ่มเติมจะถูกบันทึกเพิ่มในรายการเบี้ยประกันภัยที่ยังไม่ถือเป็นรายได้ หรือค่าสินไหมทดแทน และ</w:t>
      </w:r>
      <w:r w:rsidR="006F06FE" w:rsidRPr="007C18AA">
        <w:rPr>
          <w:rFonts w:ascii="Browallia New" w:hAnsi="Browallia New" w:cs="Browallia New"/>
          <w:color w:val="000000" w:themeColor="text1"/>
          <w:cs/>
          <w:lang w:val="en-GB"/>
        </w:rPr>
        <w:br/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จะถูกรับรู้ในกำไรหรือขาดทุน</w:t>
      </w:r>
    </w:p>
    <w:p w14:paraId="5FCFA823" w14:textId="3C7221C1" w:rsidR="008069A5" w:rsidRPr="007C18AA" w:rsidRDefault="008069A5" w:rsidP="00DB770C">
      <w:pPr>
        <w:ind w:left="63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FFAE677" w14:textId="2BCF7CAB" w:rsidR="008069A5" w:rsidRPr="007C18AA" w:rsidRDefault="008069A5" w:rsidP="00797693">
      <w:pPr>
        <w:pStyle w:val="Heading2"/>
        <w:numPr>
          <w:ilvl w:val="1"/>
          <w:numId w:val="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3" w:name="_Toc48681819"/>
      <w:bookmarkStart w:id="4" w:name="_Toc86937169"/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ภาษีเงินได้งวดปัจจุบันและภาษีเงินได้รอการตัดบัญชี</w:t>
      </w:r>
      <w:bookmarkEnd w:id="3"/>
      <w:bookmarkEnd w:id="4"/>
    </w:p>
    <w:p w14:paraId="4B5DD254" w14:textId="695AAAC4" w:rsidR="008069A5" w:rsidRPr="007C18AA" w:rsidRDefault="008069A5" w:rsidP="00C670D3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41550411" w14:textId="74504ACD" w:rsidR="008069A5" w:rsidRPr="007C18AA" w:rsidRDefault="008069A5" w:rsidP="00C670D3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eastAsia="Arial Unicode MS" w:hAnsi="Browallia New" w:cs="Browallia New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="00C670D3" w:rsidRPr="007C18AA">
        <w:rPr>
          <w:rFonts w:ascii="Browallia New" w:eastAsia="Arial Unicode MS" w:hAnsi="Browallia New" w:cs="Browallia New"/>
          <w:cs/>
        </w:rPr>
        <w:br/>
      </w:r>
      <w:r w:rsidRPr="007C18AA">
        <w:rPr>
          <w:rFonts w:ascii="Browallia New" w:eastAsia="Arial Unicode MS" w:hAnsi="Browallia New" w:cs="Browallia New"/>
          <w:cs/>
        </w:rPr>
        <w:t>จะรับรู้ในงบกำไรขาดทุน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ยกเว้นส่วนภาษีเงินได้ที่เกี่ยวข้องกับรายการที่รับรู้ในกำไรขาดทุนเบ็ดเสร็จอื่นหรือรายการ</w:t>
      </w:r>
      <w:r w:rsidR="00C670D3" w:rsidRPr="007C18AA">
        <w:rPr>
          <w:rFonts w:ascii="Browallia New" w:hAnsi="Browallia New" w:cs="Browallia New"/>
          <w:color w:val="000000" w:themeColor="text1"/>
          <w:lang w:val="en-GB"/>
        </w:rPr>
        <w:br/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ที่รับรู้โดยตรงไปยังส่วนของเจ้าของ </w:t>
      </w:r>
    </w:p>
    <w:p w14:paraId="2D6E3F45" w14:textId="797E0404" w:rsidR="008069A5" w:rsidRPr="007C18AA" w:rsidRDefault="008069A5" w:rsidP="00C670D3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E4CC55C" w14:textId="77777777" w:rsidR="008069A5" w:rsidRPr="007C18AA" w:rsidRDefault="008069A5" w:rsidP="00C670D3">
      <w:pPr>
        <w:ind w:left="540"/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r w:rsidRPr="007C18AA">
        <w:rPr>
          <w:rFonts w:ascii="Browallia New" w:hAnsi="Browallia New" w:cs="Browallia New"/>
          <w:i/>
          <w:iCs/>
          <w:color w:val="CF4A02"/>
          <w:cs/>
          <w:lang w:val="en-GB"/>
        </w:rPr>
        <w:t>ภาษีเงินได้ของงวดปัจจุบัน</w:t>
      </w:r>
    </w:p>
    <w:p w14:paraId="565621A1" w14:textId="4A9B7FEC" w:rsidR="008069A5" w:rsidRPr="007C18AA" w:rsidRDefault="008069A5" w:rsidP="00C670D3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0308F903" w14:textId="47DC46F8" w:rsidR="008069A5" w:rsidRPr="007C18AA" w:rsidRDefault="008069A5" w:rsidP="00C670D3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eastAsia="Arial Unicode MS" w:hAnsi="Browallia New" w:cs="Browallia New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</w:t>
      </w:r>
      <w:r w:rsidR="00C670D3" w:rsidRPr="007C18AA">
        <w:rPr>
          <w:rFonts w:ascii="Browallia New" w:eastAsia="Arial Unicode MS" w:hAnsi="Browallia New" w:cs="Browallia New"/>
          <w:cs/>
        </w:rPr>
        <w:br/>
      </w:r>
      <w:r w:rsidRPr="007C18AA">
        <w:rPr>
          <w:rFonts w:ascii="Browallia New" w:eastAsia="Arial Unicode MS" w:hAnsi="Browallia New" w:cs="Browallia New"/>
          <w:cs/>
        </w:rPr>
        <w:t>จะมีผลบังคับใช้ภายในสิ้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</w:t>
      </w:r>
      <w:r w:rsidR="00C670D3" w:rsidRPr="007C18AA">
        <w:rPr>
          <w:rFonts w:ascii="Browallia New" w:hAnsi="Browallia New" w:cs="Browallia New"/>
          <w:color w:val="000000" w:themeColor="text1"/>
          <w:lang w:val="en-GB"/>
        </w:rPr>
        <w:br/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ที่เหมาะสมจากจำนวนที่คาดว่าจะต้องจ่ายชำระแก่หน่วยงานจัดเก็บภาษี</w:t>
      </w:r>
    </w:p>
    <w:p w14:paraId="13003B9A" w14:textId="77777777" w:rsidR="006F06FE" w:rsidRPr="007C18AA" w:rsidRDefault="006F06FE" w:rsidP="00C670D3">
      <w:pPr>
        <w:ind w:left="540"/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</w:p>
    <w:p w14:paraId="0A4592CD" w14:textId="1C415FAD" w:rsidR="008069A5" w:rsidRPr="007C18AA" w:rsidRDefault="008069A5" w:rsidP="00C670D3">
      <w:pPr>
        <w:ind w:left="540"/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r w:rsidRPr="007C18AA">
        <w:rPr>
          <w:rFonts w:ascii="Browallia New" w:hAnsi="Browallia New" w:cs="Browallia New"/>
          <w:i/>
          <w:iCs/>
          <w:color w:val="CF4A02"/>
          <w:cs/>
          <w:lang w:val="en-GB"/>
        </w:rPr>
        <w:t>ภาษีเงินได้รอการตัดบัญชี</w:t>
      </w:r>
    </w:p>
    <w:p w14:paraId="6F9B39EA" w14:textId="3109C5B0" w:rsidR="008069A5" w:rsidRPr="007C18AA" w:rsidRDefault="008069A5" w:rsidP="00C670D3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7A342609" w14:textId="47CA20A3" w:rsidR="008069A5" w:rsidRPr="007C18AA" w:rsidRDefault="008069A5" w:rsidP="00C670D3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eastAsia="Arial Unicode MS" w:hAnsi="Browallia New" w:cs="Browallia New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="00C670D3" w:rsidRPr="007C18AA">
        <w:rPr>
          <w:rFonts w:ascii="Browallia New" w:eastAsia="Arial Unicode MS" w:hAnsi="Browallia New" w:cs="Browallia New"/>
          <w:cs/>
        </w:rPr>
        <w:br/>
      </w:r>
      <w:r w:rsidRPr="007C18AA">
        <w:rPr>
          <w:rFonts w:ascii="Browallia New" w:eastAsia="Arial Unicode MS" w:hAnsi="Browallia New" w:cs="Browallia New"/>
          <w:cs/>
        </w:rPr>
        <w:t>ที่แสดงอยู่ในงบการเงิน อย่างไร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5014FDE1" w14:textId="505C6F56" w:rsidR="008069A5" w:rsidRPr="007C18AA" w:rsidRDefault="008069A5" w:rsidP="00C670D3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01A037A" w14:textId="77777777" w:rsidR="008069A5" w:rsidRPr="007C18AA" w:rsidRDefault="008069A5" w:rsidP="00C670D3">
      <w:pPr>
        <w:pStyle w:val="Style1"/>
        <w:numPr>
          <w:ilvl w:val="0"/>
          <w:numId w:val="12"/>
        </w:numPr>
        <w:tabs>
          <w:tab w:val="left" w:pos="900"/>
        </w:tabs>
        <w:ind w:left="900"/>
        <w:jc w:val="thaiDistribute"/>
        <w:rPr>
          <w:rFonts w:eastAsia="Arial Unicode MS"/>
          <w:sz w:val="28"/>
          <w:szCs w:val="28"/>
        </w:rPr>
      </w:pPr>
      <w:r w:rsidRPr="007C18AA">
        <w:rPr>
          <w:rFonts w:eastAsia="Arial Unicode MS"/>
          <w:spacing w:val="-2"/>
          <w:sz w:val="28"/>
          <w:szCs w:val="28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Pr="007C18AA">
        <w:rPr>
          <w:rFonts w:eastAsia="Arial Unicode MS"/>
          <w:sz w:val="28"/>
          <w:szCs w:val="28"/>
          <w:cs/>
        </w:rPr>
        <w:t xml:space="preserve">ต่อกำไรหรือขาดทุนทั้งทางบัญชีและทางภาษี </w:t>
      </w:r>
    </w:p>
    <w:p w14:paraId="31044214" w14:textId="4C80E46C" w:rsidR="008069A5" w:rsidRPr="007C18AA" w:rsidRDefault="008069A5" w:rsidP="00C670D3">
      <w:pPr>
        <w:pStyle w:val="Style1"/>
        <w:numPr>
          <w:ilvl w:val="0"/>
          <w:numId w:val="12"/>
        </w:numPr>
        <w:tabs>
          <w:tab w:val="left" w:pos="900"/>
        </w:tabs>
        <w:ind w:left="900"/>
        <w:jc w:val="thaiDistribute"/>
        <w:rPr>
          <w:rFonts w:eastAsia="Arial Unicode MS"/>
          <w:sz w:val="28"/>
          <w:szCs w:val="28"/>
        </w:rPr>
      </w:pPr>
      <w:r w:rsidRPr="007C18AA">
        <w:rPr>
          <w:rFonts w:eastAsia="Arial Unicode MS"/>
          <w:sz w:val="28"/>
          <w:szCs w:val="28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</w:t>
      </w:r>
      <w:r w:rsidR="00173280" w:rsidRPr="007C18AA">
        <w:rPr>
          <w:rFonts w:eastAsia="Arial Unicode MS"/>
          <w:sz w:val="28"/>
          <w:szCs w:val="28"/>
          <w:cs/>
        </w:rPr>
        <w:t>กลุ่มกิจการ</w:t>
      </w:r>
      <w:r w:rsidRPr="007C18AA">
        <w:rPr>
          <w:rFonts w:eastAsia="Arial Unicode MS"/>
          <w:sz w:val="28"/>
          <w:szCs w:val="28"/>
          <w:cs/>
        </w:rPr>
        <w:t>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66D990D6" w14:textId="43965F79" w:rsidR="00C837E1" w:rsidRPr="007C18AA" w:rsidRDefault="00C837E1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03B1777E" w14:textId="660F949D" w:rsidR="00C837E1" w:rsidRPr="007C18AA" w:rsidRDefault="00C837E1" w:rsidP="004D7E1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7C18AA">
        <w:rPr>
          <w:rFonts w:ascii="Browallia New" w:eastAsia="Arial Unicode MS" w:hAnsi="Browallia New" w:cs="Browallia New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</w:t>
      </w:r>
      <w:r w:rsidRPr="007C18AA">
        <w:rPr>
          <w:rFonts w:ascii="Browallia New" w:eastAsia="Arial Unicode MS" w:hAnsi="Browallia New" w:cs="Browallia New"/>
          <w:spacing w:val="-6"/>
          <w:cs/>
        </w:rPr>
        <w:t>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</w:t>
      </w:r>
      <w:r w:rsidR="006F06FE" w:rsidRPr="007C18AA">
        <w:rPr>
          <w:rFonts w:ascii="Browallia New" w:eastAsia="Arial Unicode MS" w:hAnsi="Browallia New" w:cs="Browallia New"/>
          <w:cs/>
        </w:rPr>
        <w:br/>
      </w:r>
      <w:r w:rsidRPr="007C18AA">
        <w:rPr>
          <w:rFonts w:ascii="Browallia New" w:eastAsia="Arial Unicode MS" w:hAnsi="Browallia New" w:cs="Browallia New"/>
          <w:cs/>
        </w:rPr>
        <w:t>ได้ใช้ประโยชน์ หรือหนี้สินภาษีเงินได้รอการตัดบัญชีได้มีการจ่ายชำระ</w:t>
      </w:r>
    </w:p>
    <w:p w14:paraId="0F782466" w14:textId="0F1915A1" w:rsidR="00C837E1" w:rsidRPr="007C18AA" w:rsidRDefault="00C837E1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79E31038" w14:textId="0F20C67B" w:rsidR="00C837E1" w:rsidRPr="007C18AA" w:rsidRDefault="00C837E1" w:rsidP="004D7E1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7C18AA">
        <w:rPr>
          <w:rFonts w:ascii="Browallia New" w:eastAsia="Arial Unicode MS" w:hAnsi="Browallia New" w:cs="Browallia New"/>
          <w:spacing w:val="-4"/>
          <w:cs/>
        </w:rPr>
        <w:lastRenderedPageBreak/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="00C670D3" w:rsidRPr="007C18AA">
        <w:rPr>
          <w:rFonts w:ascii="Browallia New" w:eastAsia="Arial Unicode MS" w:hAnsi="Browallia New" w:cs="Browallia New"/>
          <w:spacing w:val="-4"/>
          <w:cs/>
        </w:rPr>
        <w:br/>
      </w:r>
      <w:r w:rsidRPr="007C18AA">
        <w:rPr>
          <w:rFonts w:ascii="Browallia New" w:eastAsia="Arial Unicode MS" w:hAnsi="Browallia New" w:cs="Browallia New"/>
          <w:cs/>
        </w:rPr>
        <w:t xml:space="preserve">ที่จะนำจำนวนผลต่างชั่วคราวนั้นมาใช้ประโยชน์ </w:t>
      </w:r>
    </w:p>
    <w:p w14:paraId="16F21C0C" w14:textId="77777777" w:rsidR="00C837E1" w:rsidRPr="007C18AA" w:rsidRDefault="00C837E1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0185B731" w14:textId="39E4C4E1" w:rsidR="008069A5" w:rsidRPr="007C18AA" w:rsidRDefault="00C837E1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eastAsia="Arial Unicode MS" w:hAnsi="Browallia New" w:cs="Browallia New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ลุ่มกิจการมีสิทธิ</w:t>
      </w:r>
      <w:r w:rsidRPr="007C18AA">
        <w:rPr>
          <w:rFonts w:ascii="Browallia New" w:eastAsia="Arial Unicode MS" w:hAnsi="Browallia New" w:cs="Browallia New"/>
          <w:spacing w:val="-6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</w:t>
      </w:r>
      <w:r w:rsidRPr="007C18AA">
        <w:rPr>
          <w:rFonts w:ascii="Browallia New" w:eastAsia="Arial Unicode MS" w:hAnsi="Browallia New" w:cs="Browallia New"/>
          <w:cs/>
        </w:rPr>
        <w:t>และหนี้สินภาษีเงินได้ของงวด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ภาษีเงินได้ของงวดปัจจุบันด้วยยอดสุทธิ</w:t>
      </w:r>
    </w:p>
    <w:p w14:paraId="55D51591" w14:textId="65870D30" w:rsidR="00A90100" w:rsidRPr="007C18AA" w:rsidRDefault="00A90100">
      <w:pPr>
        <w:rPr>
          <w:rFonts w:ascii="Browallia New" w:hAnsi="Browallia New" w:cs="Browallia New"/>
          <w:color w:val="000000" w:themeColor="text1"/>
          <w:lang w:val="en-GB"/>
        </w:rPr>
      </w:pPr>
    </w:p>
    <w:p w14:paraId="15A27583" w14:textId="4351EB91" w:rsidR="00A30755" w:rsidRPr="007C18AA" w:rsidRDefault="00A30755" w:rsidP="006F06FE">
      <w:pPr>
        <w:pStyle w:val="Heading2"/>
        <w:numPr>
          <w:ilvl w:val="1"/>
          <w:numId w:val="7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ผลประโยชน์พนักงาน</w:t>
      </w:r>
    </w:p>
    <w:p w14:paraId="5398ED76" w14:textId="2CDAA1EF" w:rsidR="00C837E1" w:rsidRPr="007C18AA" w:rsidRDefault="00C837E1" w:rsidP="00C837E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A830E09" w14:textId="69689AD4" w:rsidR="00C837E1" w:rsidRPr="007C18AA" w:rsidRDefault="00C837E1">
      <w:pPr>
        <w:pStyle w:val="ListParagraph"/>
        <w:numPr>
          <w:ilvl w:val="0"/>
          <w:numId w:val="13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7C18AA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ผลประโยชน์พนักงานระยะสั้น</w:t>
      </w:r>
    </w:p>
    <w:p w14:paraId="6D08B784" w14:textId="02753081" w:rsidR="00C837E1" w:rsidRPr="007C18AA" w:rsidRDefault="00C837E1" w:rsidP="00A80E9A">
      <w:pPr>
        <w:tabs>
          <w:tab w:val="left" w:pos="851"/>
        </w:tabs>
        <w:ind w:left="1134" w:hanging="708"/>
        <w:jc w:val="thaiDistribute"/>
        <w:rPr>
          <w:rFonts w:ascii="Browallia New" w:eastAsia="Arial Unicode MS" w:hAnsi="Browallia New" w:cs="Browallia New"/>
        </w:rPr>
      </w:pPr>
    </w:p>
    <w:p w14:paraId="76DB903F" w14:textId="1197CA8E" w:rsidR="00C837E1" w:rsidRPr="007C18AA" w:rsidRDefault="00C837E1" w:rsidP="006F06FE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eastAsia="Arial Unicode MS" w:hAnsi="Browallia New" w:cs="Browallia New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A76174" w:rsidRPr="00A76174">
        <w:rPr>
          <w:rFonts w:ascii="Browallia New" w:eastAsia="Arial Unicode MS" w:hAnsi="Browallia New" w:cs="Browallia New"/>
          <w:lang w:val="en-GB"/>
        </w:rPr>
        <w:t>12</w:t>
      </w:r>
      <w:r w:rsidRPr="007C18AA">
        <w:rPr>
          <w:rFonts w:ascii="Browallia New" w:eastAsia="Arial Unicode MS" w:hAnsi="Browallia New" w:cs="Browallia New"/>
          <w:cs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ส่วนแบ่งกำไรและโบนัส และ</w:t>
      </w:r>
      <w:r w:rsidR="00DB770C" w:rsidRPr="007C18AA">
        <w:rPr>
          <w:rFonts w:ascii="Browallia New" w:eastAsia="Arial Unicode MS" w:hAnsi="Browallia New" w:cs="Browallia New"/>
          <w:cs/>
        </w:rPr>
        <w:br/>
      </w:r>
      <w:r w:rsidRPr="007C18AA">
        <w:rPr>
          <w:rFonts w:ascii="Browallia New" w:eastAsia="Arial Unicode MS" w:hAnsi="Browallia New" w:cs="Browallia New"/>
          <w:cs/>
        </w:rPr>
        <w:t>ค่ารักษาพยาบาล โดยรับรู้ตามช่วงเวลาการ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ให้บริการของพนักงานไปจนถึงวันสิ้นสุดรอบระยะเวลารายงาน </w:t>
      </w:r>
      <w:r w:rsidR="00DB770C" w:rsidRPr="007C18AA">
        <w:rPr>
          <w:rFonts w:ascii="Browallia New" w:hAnsi="Browallia New" w:cs="Browallia New"/>
          <w:color w:val="000000" w:themeColor="text1"/>
          <w:lang w:val="en-GB"/>
        </w:rPr>
        <w:br/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กลุ่มกิจการจะบันทึกหนี้สินด้วยจำนวนที่คาดว่าจะต้องจ่าย</w:t>
      </w:r>
    </w:p>
    <w:p w14:paraId="1630A691" w14:textId="6372BD59" w:rsidR="00C837E1" w:rsidRPr="007C18AA" w:rsidRDefault="00C837E1" w:rsidP="00A80E9A">
      <w:pPr>
        <w:tabs>
          <w:tab w:val="left" w:pos="851"/>
        </w:tabs>
        <w:ind w:left="1134" w:hanging="708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852B0BF" w14:textId="77777777" w:rsidR="00C837E1" w:rsidRPr="007C18AA" w:rsidRDefault="00C837E1">
      <w:pPr>
        <w:pStyle w:val="ListParagraph"/>
        <w:numPr>
          <w:ilvl w:val="0"/>
          <w:numId w:val="13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7C18AA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กองทุนสำรองเลี้ยงชีพ</w:t>
      </w:r>
    </w:p>
    <w:p w14:paraId="0753639C" w14:textId="77777777" w:rsidR="00C837E1" w:rsidRPr="007C18AA" w:rsidRDefault="00C837E1" w:rsidP="00A80E9A">
      <w:pPr>
        <w:tabs>
          <w:tab w:val="left" w:pos="851"/>
        </w:tabs>
        <w:ind w:left="851"/>
        <w:jc w:val="thaiDistribute"/>
        <w:rPr>
          <w:rFonts w:ascii="Browallia New" w:eastAsia="Arial Unicode MS" w:hAnsi="Browallia New" w:cs="Browallia New"/>
        </w:rPr>
      </w:pPr>
    </w:p>
    <w:p w14:paraId="25211172" w14:textId="2AE20454" w:rsidR="00C837E1" w:rsidRPr="007C18AA" w:rsidRDefault="00C837E1" w:rsidP="006F06FE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lang w:val="en-GB"/>
        </w:rPr>
      </w:pPr>
      <w:r w:rsidRPr="007C18AA">
        <w:rPr>
          <w:rFonts w:ascii="Browallia New" w:eastAsia="Arial Unicode MS" w:hAnsi="Browallia New" w:cs="Browallia New"/>
          <w:spacing w:val="-6"/>
          <w:cs/>
        </w:rPr>
        <w:t>กลุ่มกิจการได้จัดตั้งกองทุนสำรองเลี้ยงชีพขึ้น โดยหักจากเงินเดือนพนักงานส่วนหนึ่ง และกลุ่มกิจการจ่ายสมทบ</w:t>
      </w:r>
      <w:r w:rsidR="006F06FE" w:rsidRPr="007C18AA">
        <w:rPr>
          <w:rFonts w:ascii="Browallia New" w:eastAsia="Arial Unicode MS" w:hAnsi="Browallia New" w:cs="Browallia New"/>
          <w:cs/>
        </w:rPr>
        <w:br/>
      </w:r>
      <w:r w:rsidRPr="007C18AA">
        <w:rPr>
          <w:rFonts w:ascii="Browallia New" w:eastAsia="Arial Unicode MS" w:hAnsi="Browallia New" w:cs="Browallia New"/>
          <w:cs/>
        </w:rPr>
        <w:t>อีกส่วนหนึ่งในอัตราเดีย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วกันกับอัตราที่พนักงานจ่าย กองทุนสำรองเลี้ยงชีพดังกล่าวได้จดทะเบียนตาม</w:t>
      </w: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พระราชบัญญัติกองทุนสำรองเลี้ยงชีพ พ.ศ. </w:t>
      </w:r>
      <w:r w:rsidR="00A76174" w:rsidRPr="00A76174">
        <w:rPr>
          <w:rFonts w:ascii="Browallia New" w:hAnsi="Browallia New" w:cs="Browallia New"/>
          <w:color w:val="000000" w:themeColor="text1"/>
          <w:spacing w:val="-6"/>
          <w:lang w:val="en-GB"/>
        </w:rPr>
        <w:t>2530</w:t>
      </w: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 แล้ว ส่วนที่กลุ่มกิจการจ่ายสมทบบันทึกเป็นค่าใช้จ่ายประจำปี</w:t>
      </w:r>
    </w:p>
    <w:p w14:paraId="4F38B5EB" w14:textId="77777777" w:rsidR="006F06FE" w:rsidRPr="007C18AA" w:rsidRDefault="006F06FE" w:rsidP="006F06FE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19BAE91" w14:textId="24F3E687" w:rsidR="00577D96" w:rsidRPr="007C18AA" w:rsidRDefault="00577D96">
      <w:pPr>
        <w:pStyle w:val="ListParagraph"/>
        <w:numPr>
          <w:ilvl w:val="0"/>
          <w:numId w:val="13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7C18AA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ผลประโยชน์พนักงานหลังออกจากงาน</w:t>
      </w:r>
      <w:r w:rsidRPr="007C18AA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</w:p>
    <w:p w14:paraId="40DC61AB" w14:textId="77777777" w:rsidR="00577D96" w:rsidRPr="007C18AA" w:rsidRDefault="00577D96" w:rsidP="00A80E9A">
      <w:pPr>
        <w:tabs>
          <w:tab w:val="left" w:pos="851"/>
        </w:tabs>
        <w:ind w:left="1134" w:hanging="708"/>
        <w:jc w:val="thaiDistribute"/>
        <w:rPr>
          <w:rFonts w:ascii="Browallia New" w:eastAsia="Arial Unicode MS" w:hAnsi="Browallia New" w:cs="Browallia New"/>
        </w:rPr>
      </w:pPr>
    </w:p>
    <w:p w14:paraId="2EFDA471" w14:textId="767DA23B" w:rsidR="00577D96" w:rsidRPr="007C18AA" w:rsidRDefault="0072414F" w:rsidP="006F06FE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7C18AA">
        <w:rPr>
          <w:rFonts w:ascii="Browallia New" w:eastAsia="Arial Unicode MS" w:hAnsi="Browallia New" w:cs="Browallia New"/>
          <w:cs/>
        </w:rPr>
        <w:t>กลุ่มกิจการ</w:t>
      </w:r>
      <w:r w:rsidR="00577D96" w:rsidRPr="007C18AA">
        <w:rPr>
          <w:rFonts w:ascii="Browallia New" w:eastAsia="Arial Unicode MS" w:hAnsi="Browallia New" w:cs="Browallia New"/>
          <w:cs/>
        </w:rPr>
        <w:t>จัดให้มีผลประโยชน์พนักงานหลังออกจากงานเพื่อจ่ายให้แก่พนักงานตามกฎหมายแรงงานของประเทศไทย หนี้สินผลประโยชน์พนักงานซึ่งคำนวณโดยผู้เชี่ยวชาญด้านคณิตศาสตร์ประกันภัยโดยใช้วิธี</w:t>
      </w:r>
      <w:r w:rsidR="006F06FE" w:rsidRPr="007C18AA">
        <w:rPr>
          <w:rFonts w:ascii="Browallia New" w:eastAsia="Arial Unicode MS" w:hAnsi="Browallia New" w:cs="Browallia New"/>
          <w:cs/>
        </w:rPr>
        <w:br/>
      </w:r>
      <w:r w:rsidR="00577D96" w:rsidRPr="007C18AA">
        <w:rPr>
          <w:rFonts w:ascii="Browallia New" w:eastAsia="Arial Unicode MS" w:hAnsi="Browallia New" w:cs="Browallia New"/>
          <w:cs/>
        </w:rPr>
        <w:t>คิดลดแต่ละหน่วยที่ประมาณไว้ (</w:t>
      </w:r>
      <w:r w:rsidR="00577D96" w:rsidRPr="007C18AA">
        <w:rPr>
          <w:rFonts w:ascii="Browallia New" w:eastAsia="Arial Unicode MS" w:hAnsi="Browallia New" w:cs="Browallia New"/>
        </w:rPr>
        <w:t xml:space="preserve">The Projected Unit Credit Method) </w:t>
      </w:r>
      <w:r w:rsidR="00577D96" w:rsidRPr="007C18AA">
        <w:rPr>
          <w:rFonts w:ascii="Browallia New" w:eastAsia="Arial Unicode MS" w:hAnsi="Browallia New" w:cs="Browallia New"/>
          <w:cs/>
        </w:rPr>
        <w:t>อันเป็นประมาณการจากมูลค่าปัจจุบันของกระแสเงินสดที่คาดว่าจะต้องจ่ายในอนาคตและคำนวณคิดลดโดยใช้อัตราดอกเบี้ยของพันธบัตรรัฐบาลที่มีกำหนดเวลาใกล้เคียงกับระยะเวลาของหนี้สินดังกล่าว โดยประมาณการกระแสเงินสดที่คาดว่าจะต้องจ่าย</w:t>
      </w:r>
      <w:r w:rsidR="006F06FE" w:rsidRPr="007C18AA">
        <w:rPr>
          <w:rFonts w:ascii="Browallia New" w:eastAsia="Arial Unicode MS" w:hAnsi="Browallia New" w:cs="Browallia New"/>
          <w:cs/>
        </w:rPr>
        <w:br/>
      </w:r>
      <w:r w:rsidR="00577D96" w:rsidRPr="007C18AA">
        <w:rPr>
          <w:rFonts w:ascii="Browallia New" w:eastAsia="Arial Unicode MS" w:hAnsi="Browallia New" w:cs="Browallia New"/>
          <w:cs/>
        </w:rPr>
        <w:t xml:space="preserve">ในอนาคตนั้นประมาณการจากเงินเดือนพนักงาน อัตราการลาออก อายุงาน และปัจจัยอื่น กำไรหรือขาดทุนจากการเปลี่ยนแปลงประมาณการจะรับรู้เป็นค่าใช้จ่ายในงบกำไรขาดทุนและกำไรขาดทุนเบ็ดเสร็จอื่นสำหรับรอบระยะเวลาบัญชีที่เกิดรายการนั้น ทั้งนี้ค่าใช้จ่ายที่เกี่ยวข้องกับ ผลประโยชน์พนักงานจะบันทึกในงบกำไรขาดทุนและกำไรขาดทุนเบ็ดเสร็จอื่น เพื่อกระจายต้นทุนดังกล่าวตลอดระยะเวลาของการจ้างงาน </w:t>
      </w:r>
    </w:p>
    <w:p w14:paraId="079018DE" w14:textId="77777777" w:rsidR="004247A4" w:rsidRPr="007C18AA" w:rsidRDefault="004247A4" w:rsidP="00A80E9A">
      <w:pPr>
        <w:tabs>
          <w:tab w:val="left" w:pos="851"/>
        </w:tabs>
        <w:ind w:left="1134" w:hanging="708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4C3A4C21" w14:textId="4575FF1F" w:rsidR="0039259A" w:rsidRPr="007C18AA" w:rsidRDefault="00577D96" w:rsidP="006F06FE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7C18AA">
        <w:rPr>
          <w:rFonts w:ascii="Browallia New" w:eastAsia="Arial Unicode MS" w:hAnsi="Browallia New" w:cs="Browallia New"/>
          <w:cs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และกำไรขาดทุนเบ็ดเสร็จอื่นเมื่อการแก้ไขโครงการมีผลบังคับใช้</w:t>
      </w:r>
    </w:p>
    <w:p w14:paraId="5AC92133" w14:textId="710B92AB" w:rsidR="00A24AFB" w:rsidRPr="007C18AA" w:rsidRDefault="00A24AFB" w:rsidP="006F06FE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64068E99" w14:textId="045D4D21" w:rsidR="007C18AA" w:rsidRDefault="007C18AA">
      <w:pPr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  <w:cs/>
        </w:rPr>
        <w:br w:type="page"/>
      </w:r>
    </w:p>
    <w:p w14:paraId="1BFA635F" w14:textId="51ABA140" w:rsidR="00A24AFB" w:rsidRPr="007C18AA" w:rsidRDefault="00A24AFB">
      <w:pPr>
        <w:pStyle w:val="ListParagraph"/>
        <w:numPr>
          <w:ilvl w:val="0"/>
          <w:numId w:val="13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7C18AA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lastRenderedPageBreak/>
        <w:t>ผลตอบแทนพนักงานตามระยะเวลาของการปฏิบัติงาน</w:t>
      </w:r>
    </w:p>
    <w:p w14:paraId="46845C37" w14:textId="77777777" w:rsidR="00A24AFB" w:rsidRPr="007C18AA" w:rsidRDefault="00A24AFB" w:rsidP="00A24AFB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74BB2672" w14:textId="131277A3" w:rsidR="00A24AFB" w:rsidRPr="007C18AA" w:rsidRDefault="00A24AFB" w:rsidP="00A24AFB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7C18AA">
        <w:rPr>
          <w:rFonts w:ascii="Browallia New" w:eastAsia="Arial Unicode MS" w:hAnsi="Browallia New" w:cs="Browallia New"/>
          <w:cs/>
        </w:rPr>
        <w:t>กลุ่มกิจการมีการให้ผลตอบแทนพนักงานตามระยะเวลาของการปฏิบัติงาน โดยกลุ่มกิจการจะนับจำนวนระยะเวลาการปฏิบัติงานของพนักงาน (ปี) ตั้งแต่วันที่พนักงานเริ่มปฏิบัติงานกับบริษัท ทั้งนี้พนักงานที่ได้รับผลประโยชน์ข้างต้นจะต้องมีสถานะเป็นพนักงาน ณ วันที่ได้รับผลประโยชน์</w:t>
      </w:r>
    </w:p>
    <w:p w14:paraId="2F646222" w14:textId="77777777" w:rsidR="0039259A" w:rsidRPr="007C18AA" w:rsidRDefault="0039259A" w:rsidP="00C837E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96E13F6" w14:textId="09A93EDE" w:rsidR="0039259A" w:rsidRPr="007C18AA" w:rsidRDefault="0039259A" w:rsidP="006F06FE">
      <w:pPr>
        <w:pStyle w:val="Heading2"/>
        <w:numPr>
          <w:ilvl w:val="1"/>
          <w:numId w:val="7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การจ่ายโดยใช้หุ้นเป็นเกณฑ์</w:t>
      </w:r>
    </w:p>
    <w:p w14:paraId="5F007897" w14:textId="77777777" w:rsidR="0039259A" w:rsidRPr="007C18AA" w:rsidRDefault="0039259A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301F29D9" w14:textId="21D47985" w:rsidR="0039259A" w:rsidRPr="007C18AA" w:rsidRDefault="0039259A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eastAsia="Arial Unicode MS" w:hAnsi="Browallia New" w:cs="Browallia New"/>
        </w:rPr>
        <w:t xml:space="preserve">Allianz SE </w:t>
      </w:r>
      <w:r w:rsidRPr="007C18AA">
        <w:rPr>
          <w:rFonts w:ascii="Browallia New" w:eastAsia="Arial Unicode MS" w:hAnsi="Browallia New" w:cs="Browallia New"/>
          <w:cs/>
        </w:rPr>
        <w:t>คือหนึ่งในบริษัทใหญ่ของกลุ่มกิจการ ได้ออกแผนผลประโยชน์โดยใช้หุ้นเป็นเกณฑ์ให้กับพนักงานของ</w:t>
      </w:r>
      <w:r w:rsidRPr="007C18AA">
        <w:rPr>
          <w:rFonts w:ascii="Browallia New" w:eastAsia="Arial Unicode MS" w:hAnsi="Browallia New" w:cs="Browallia New"/>
          <w:spacing w:val="-6"/>
          <w:cs/>
        </w:rPr>
        <w:t>กลุ่มกิจการ โดยที่</w:t>
      </w: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กลุ่มกิจการได้รับบริการจากพนักงานเป็นสิ่งตอบแทน</w:t>
      </w:r>
      <w:r w:rsidR="00107F4D" w:rsidRPr="007C18AA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</w:t>
      </w:r>
      <w:r w:rsidR="00107F4D"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ทั้งนี้กลุ่มกิจการจะ</w:t>
      </w: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พิจารณา</w:t>
      </w:r>
      <w:r w:rsidR="006215F1"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การจ่ายผลประโยชน์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ตามเงื่อนไขที่ 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Allianz SE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กำหนด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</w:p>
    <w:p w14:paraId="66FC84AF" w14:textId="77777777" w:rsidR="007A18B4" w:rsidRPr="007C18AA" w:rsidRDefault="007A18B4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007B0877" w14:textId="6CDFDF59" w:rsidR="007A18B4" w:rsidRPr="007C18AA" w:rsidRDefault="007A18B4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eastAsia="Arial Unicode MS" w:hAnsi="Browallia New" w:cs="Browallia New"/>
          <w:cs/>
        </w:rPr>
        <w:t xml:space="preserve">กลุ่มกิจการได้รับบริการจากพนักงาน เป็นสิ่งตอบแทนสำหรับตราสารทุนของกิจการในกลุ่มกิจการ (สิทธิซื้อหุ้น) มูลค่ายุติธรรมของสิทธิซื้อหุ้นของพนักงานจะรับรู้เป็นค่าใช้จ่ายตามระยะเวลาได้รับสิทธิ </w:t>
      </w:r>
      <w:r w:rsidR="005726B5" w:rsidRPr="007C18AA">
        <w:rPr>
          <w:rFonts w:ascii="Browallia New" w:eastAsia="Arial Unicode MS" w:hAnsi="Browallia New" w:cs="Browallia New"/>
          <w:cs/>
        </w:rPr>
        <w:t>ภาระผูกพันจากการจ่าย</w:t>
      </w:r>
      <w:r w:rsidR="005726B5" w:rsidRPr="007C18AA">
        <w:rPr>
          <w:rFonts w:ascii="Browallia New" w:eastAsia="Arial Unicode MS" w:hAnsi="Browallia New" w:cs="Browallia New"/>
          <w:spacing w:val="-6"/>
          <w:cs/>
        </w:rPr>
        <w:t>ผลตอบแทนโดยใช้หุ้นเป็นเกณฑ์</w:t>
      </w:r>
      <w:r w:rsidR="005726B5"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จะถูกแสดงภายใต้รายการ “ภาระผูกพันผลประโยชน์พนักงาน” ในงบแสดงฐานะการเงิน</w:t>
      </w:r>
    </w:p>
    <w:p w14:paraId="638837F7" w14:textId="77777777" w:rsidR="00A90100" w:rsidRPr="007C18AA" w:rsidRDefault="00A90100" w:rsidP="00C837E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DA50E85" w14:textId="7CEF949D" w:rsidR="00A77CE0" w:rsidRPr="007C18AA" w:rsidRDefault="00A77CE0" w:rsidP="006F06FE">
      <w:pPr>
        <w:pStyle w:val="Heading2"/>
        <w:numPr>
          <w:ilvl w:val="1"/>
          <w:numId w:val="7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ประมาณการหนี้สิน</w:t>
      </w:r>
    </w:p>
    <w:p w14:paraId="602AD8AF" w14:textId="36919E70" w:rsidR="00A77CE0" w:rsidRPr="007C18AA" w:rsidRDefault="00A77CE0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57F26984" w14:textId="301EC9DD" w:rsidR="007D24F5" w:rsidRPr="007C18AA" w:rsidRDefault="007D24F5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eastAsia="Arial Unicode MS" w:hAnsi="Browallia New" w:cs="Browallia New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6F06FE" w:rsidRPr="007C18AA">
        <w:rPr>
          <w:rFonts w:ascii="Browallia New" w:eastAsia="Arial Unicode MS" w:hAnsi="Browallia New" w:cs="Browallia New"/>
          <w:cs/>
        </w:rPr>
        <w:br/>
      </w:r>
      <w:r w:rsidRPr="007C18AA">
        <w:rPr>
          <w:rFonts w:ascii="Browallia New" w:eastAsia="Arial Unicode MS" w:hAnsi="Browallia New" w:cs="Browallia New"/>
          <w:cs/>
        </w:rPr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จ่ายได้</w:t>
      </w:r>
    </w:p>
    <w:p w14:paraId="4E94AE9D" w14:textId="38FBA257" w:rsidR="007D24F5" w:rsidRPr="007C18AA" w:rsidRDefault="007D24F5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AF6AC06" w14:textId="4C8DC96E" w:rsidR="007D24F5" w:rsidRPr="007C18AA" w:rsidRDefault="007D24F5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467ECDCC" w14:textId="77777777" w:rsidR="006F06FE" w:rsidRPr="007C18AA" w:rsidRDefault="006F06FE" w:rsidP="005425C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237EBDD" w14:textId="53AAE1DA" w:rsidR="00A77CE0" w:rsidRPr="007C18AA" w:rsidRDefault="00A77CE0" w:rsidP="006F06FE">
      <w:pPr>
        <w:pStyle w:val="Heading2"/>
        <w:numPr>
          <w:ilvl w:val="1"/>
          <w:numId w:val="7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ทุนเรือนหุ้น</w:t>
      </w:r>
    </w:p>
    <w:p w14:paraId="16606EE1" w14:textId="77777777" w:rsidR="00A77CE0" w:rsidRPr="007C18AA" w:rsidRDefault="00A77CE0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C8A6F4E" w14:textId="6FF1F6DF" w:rsidR="00A77CE0" w:rsidRPr="007C18AA" w:rsidRDefault="00A77CE0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หุ้นสามัญและ</w:t>
      </w:r>
      <w:r w:rsidRPr="007C18AA">
        <w:rPr>
          <w:rFonts w:ascii="Browallia New" w:eastAsia="Arial Unicode MS" w:hAnsi="Browallia New" w:cs="Browallia New"/>
          <w:cs/>
        </w:rPr>
        <w:t>ส่วนเกิน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มูลค่าหุ้นสามัญจะจัดประเภทไว้เป็นส่วนของ</w:t>
      </w:r>
      <w:r w:rsidR="004019F5" w:rsidRPr="007C18AA">
        <w:rPr>
          <w:rFonts w:ascii="Browallia New" w:hAnsi="Browallia New" w:cs="Browallia New"/>
          <w:color w:val="000000" w:themeColor="text1"/>
          <w:cs/>
          <w:lang w:val="en-GB"/>
        </w:rPr>
        <w:t>เจ้าของ</w:t>
      </w:r>
    </w:p>
    <w:p w14:paraId="35DCB457" w14:textId="77777777" w:rsidR="00A77CE0" w:rsidRPr="007C18AA" w:rsidRDefault="00A77CE0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1C9B584A" w14:textId="74050A12" w:rsidR="00817707" w:rsidRPr="007C18AA" w:rsidRDefault="00A77CE0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eastAsia="Arial Unicode MS" w:hAnsi="Browallia New" w:cs="Browallia New"/>
          <w:cs/>
        </w:rPr>
        <w:t>ต้นทุนส่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</w:t>
      </w:r>
      <w:r w:rsidR="004019F5" w:rsidRPr="007C18AA">
        <w:rPr>
          <w:rFonts w:ascii="Browallia New" w:hAnsi="Browallia New" w:cs="Browallia New"/>
          <w:color w:val="000000" w:themeColor="text1"/>
          <w:cs/>
          <w:lang w:val="en-GB"/>
        </w:rPr>
        <w:t>เจ้าของ</w:t>
      </w:r>
    </w:p>
    <w:p w14:paraId="006040E4" w14:textId="77777777" w:rsidR="00CB6CC7" w:rsidRPr="007C18AA" w:rsidRDefault="00CB6CC7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43F19F5" w14:textId="735F204E" w:rsidR="00B870B8" w:rsidRPr="007C18AA" w:rsidRDefault="00B870B8" w:rsidP="006F06FE">
      <w:pPr>
        <w:pStyle w:val="Heading2"/>
        <w:numPr>
          <w:ilvl w:val="1"/>
          <w:numId w:val="7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กำไรต่อหุ้น</w:t>
      </w:r>
    </w:p>
    <w:p w14:paraId="03D36E40" w14:textId="77777777" w:rsidR="00B870B8" w:rsidRPr="007C18AA" w:rsidRDefault="00B870B8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61394119" w14:textId="77777777" w:rsidR="00B870B8" w:rsidRPr="007C18AA" w:rsidRDefault="00B870B8" w:rsidP="004D7E10">
      <w:pPr>
        <w:ind w:left="540"/>
        <w:jc w:val="thaiDistribute"/>
        <w:rPr>
          <w:rFonts w:ascii="Browallia New" w:eastAsia="Arial Unicode MS" w:hAnsi="Browallia New" w:cs="Browallia New"/>
          <w:cs/>
        </w:rPr>
      </w:pPr>
      <w:r w:rsidRPr="007C18AA">
        <w:rPr>
          <w:rFonts w:ascii="Browallia New" w:eastAsia="Arial Unicode MS" w:hAnsi="Browallia New" w:cs="Browallia New"/>
          <w:spacing w:val="-4"/>
          <w:cs/>
        </w:rPr>
        <w:t>กำไรต่อหุ้นขั้นพื้นฐานคำนวณโดยหารกำไรสำหรับปีที่เป็นของผู้ถือหุ้นของกลุ่มกิจการ (ไม่รวมกำไรขาดทุนเบ็ดเสร็จอื่น)</w:t>
      </w:r>
      <w:r w:rsidRPr="007C18AA">
        <w:rPr>
          <w:rFonts w:ascii="Browallia New" w:eastAsia="Arial Unicode MS" w:hAnsi="Browallia New" w:cs="Browallia New"/>
          <w:cs/>
        </w:rPr>
        <w:t xml:space="preserve"> ด้วยจำนวนถัวเฉลี่ยถ่วงน้ำหนักของหุ้นสามัญที่ออกอยู่ในระหว่างปี</w:t>
      </w:r>
    </w:p>
    <w:p w14:paraId="2473B1BC" w14:textId="057646ED" w:rsidR="00B870B8" w:rsidRPr="007C18AA" w:rsidRDefault="00B870B8" w:rsidP="00B870B8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x-none"/>
        </w:rPr>
      </w:pPr>
    </w:p>
    <w:p w14:paraId="258BAC78" w14:textId="648C3F22" w:rsidR="00B870B8" w:rsidRPr="007C18AA" w:rsidRDefault="00B870B8" w:rsidP="006F06FE">
      <w:pPr>
        <w:pStyle w:val="Heading2"/>
        <w:numPr>
          <w:ilvl w:val="1"/>
          <w:numId w:val="7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lastRenderedPageBreak/>
        <w:t>การจ่ายเงินปันผล</w:t>
      </w:r>
    </w:p>
    <w:p w14:paraId="735EF34F" w14:textId="1CA9167C" w:rsidR="00CA7FDD" w:rsidRPr="007C18AA" w:rsidRDefault="00CA7FDD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5ECE9F11" w14:textId="77777777" w:rsidR="00CA7FDD" w:rsidRPr="007C18AA" w:rsidRDefault="00CA7FDD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eastAsia="Arial Unicode MS" w:hAnsi="Browallia New" w:cs="Browallia New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0E570D2E" w14:textId="6283FE97" w:rsidR="006F06FE" w:rsidRPr="007C18AA" w:rsidRDefault="006F06FE">
      <w:pPr>
        <w:rPr>
          <w:rFonts w:ascii="Browallia New" w:eastAsia="Arial Unicode MS" w:hAnsi="Browallia New" w:cs="Browallia New"/>
          <w:b/>
          <w:bCs/>
          <w:color w:val="CF4A02"/>
          <w:cs/>
          <w:lang w:val="en-GB" w:eastAsia="x-none"/>
        </w:rPr>
      </w:pPr>
    </w:p>
    <w:p w14:paraId="6129FC69" w14:textId="555DE640" w:rsidR="005B6461" w:rsidRPr="007C18AA" w:rsidRDefault="005B6461" w:rsidP="006F06FE">
      <w:pPr>
        <w:pStyle w:val="Heading2"/>
        <w:numPr>
          <w:ilvl w:val="1"/>
          <w:numId w:val="7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การรับรู้รายได้และค่าใช้จ่าย</w:t>
      </w:r>
    </w:p>
    <w:p w14:paraId="22C52A61" w14:textId="77777777" w:rsidR="005B6461" w:rsidRPr="007C18AA" w:rsidRDefault="005B6461" w:rsidP="00FD1B9F">
      <w:pPr>
        <w:widowControl w:val="0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00F783BD" w14:textId="34FA95DF" w:rsidR="005B6461" w:rsidRPr="007C18AA" w:rsidRDefault="005B6461">
      <w:pPr>
        <w:pStyle w:val="ListParagraph"/>
        <w:numPr>
          <w:ilvl w:val="2"/>
          <w:numId w:val="14"/>
        </w:numPr>
        <w:spacing w:after="0"/>
        <w:ind w:left="1260" w:hanging="72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</w:pPr>
      <w:r w:rsidRPr="007C18A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เบี้ยประกันภัยรับ</w:t>
      </w:r>
    </w:p>
    <w:p w14:paraId="32859B7D" w14:textId="77777777" w:rsidR="005B6461" w:rsidRPr="007C18AA" w:rsidRDefault="005B6461" w:rsidP="00AF2F1C">
      <w:pPr>
        <w:ind w:left="1276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2B68C62" w14:textId="600A0C2C" w:rsidR="00B804CA" w:rsidRPr="007C18AA" w:rsidRDefault="005B6461" w:rsidP="006F06FE">
      <w:pPr>
        <w:ind w:left="126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เบี้ยประกันภัย</w:t>
      </w:r>
      <w:r w:rsidR="00273F84" w:rsidRPr="007C18AA">
        <w:rPr>
          <w:rFonts w:ascii="Browallia New" w:hAnsi="Browallia New" w:cs="Browallia New"/>
          <w:color w:val="000000" w:themeColor="text1"/>
          <w:cs/>
          <w:lang w:val="en-GB"/>
        </w:rPr>
        <w:t>รับ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ถือเป็นรายได้ตามวันที่ที่มีผลบังคับใช้ในกรมธรรม์ประกันภัย หลังจากหักเบี้ยประกันภัยจ่ายต่อและเบี้ยประกันภัยยกเลิกและส่งคืนแล้วสำหรับกรมธรรม์ที่มีอายุไม่เกิน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1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ปี ในกรณีที่กรมธรรม์มีอายุเกิน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1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ปี จะบันทึกรายได้และค่าใช้จ่ายที่เกี่ยวข้องเป็นรายการรับหรือจ่ายล่วงหน้า โดยทยอยรับรู้เป็นรายได้และค่าใช้จ่ายตามอายุการให้ความคุ้มครองเป็นรายปี</w:t>
      </w:r>
    </w:p>
    <w:p w14:paraId="3185DB4D" w14:textId="77777777" w:rsidR="001C5603" w:rsidRPr="007C18AA" w:rsidRDefault="001C5603" w:rsidP="00AF2F1C">
      <w:pPr>
        <w:ind w:left="1276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24856E7" w14:textId="36B8B6E1" w:rsidR="00F85F47" w:rsidRPr="007C18AA" w:rsidRDefault="00F85F47">
      <w:pPr>
        <w:pStyle w:val="ListParagraph"/>
        <w:numPr>
          <w:ilvl w:val="2"/>
          <w:numId w:val="14"/>
        </w:numPr>
        <w:spacing w:after="0"/>
        <w:ind w:left="1260" w:hanging="72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C18A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เบี้ยประกันภัยรับต่อ</w:t>
      </w:r>
    </w:p>
    <w:p w14:paraId="5C3AE15D" w14:textId="77777777" w:rsidR="00F85F47" w:rsidRPr="007C18AA" w:rsidRDefault="00F85F47" w:rsidP="00AF2F1C">
      <w:pPr>
        <w:ind w:left="1276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59E499F4" w14:textId="01F0DB2E" w:rsidR="00F85F47" w:rsidRPr="007C18AA" w:rsidRDefault="00F85F47" w:rsidP="006F06FE">
      <w:pPr>
        <w:ind w:left="126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เบี้ยประกันภัย</w:t>
      </w:r>
      <w:r w:rsidR="00273F84" w:rsidRPr="007C18AA">
        <w:rPr>
          <w:rFonts w:ascii="Browallia New" w:hAnsi="Browallia New" w:cs="Browallia New"/>
          <w:color w:val="000000" w:themeColor="text1"/>
          <w:cs/>
          <w:lang w:val="en-GB"/>
        </w:rPr>
        <w:t>รับ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ต่อถือเป็นรายได้เมื่อกลุ่มกิจการได้รับใบคำขอเอาประกันภัยต่อหรือใบแจ้งการประกันภัยต่อจาก</w:t>
      </w:r>
      <w:r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บริษัทผู้เอาประกันภัยต่อ และเงินส่วนแบ่งกำไรจากการรับประกันภัยต่อรับรู้เมื่อได้รับใบแจ้งจากบริษัทรับประกันภัยต่อ</w:t>
      </w:r>
    </w:p>
    <w:p w14:paraId="10151941" w14:textId="77777777" w:rsidR="006F06FE" w:rsidRPr="007C18AA" w:rsidRDefault="006F06FE" w:rsidP="006F06FE">
      <w:pPr>
        <w:ind w:left="126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1C8FD5B9" w14:textId="7FBEED86" w:rsidR="00F85F47" w:rsidRPr="007C18AA" w:rsidRDefault="00F85F47">
      <w:pPr>
        <w:pStyle w:val="ListParagraph"/>
        <w:numPr>
          <w:ilvl w:val="2"/>
          <w:numId w:val="14"/>
        </w:numPr>
        <w:spacing w:after="0"/>
        <w:ind w:left="1260" w:hanging="72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C18A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รายได้ค่าจ้างและค่าบำเหน็จ</w:t>
      </w:r>
    </w:p>
    <w:p w14:paraId="5506DEB1" w14:textId="77777777" w:rsidR="00F85F47" w:rsidRPr="007C18AA" w:rsidRDefault="00F85F47" w:rsidP="00AF2F1C">
      <w:pPr>
        <w:ind w:left="1276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039A1265" w14:textId="77777777" w:rsidR="00F85F47" w:rsidRPr="007C18AA" w:rsidRDefault="00F85F47" w:rsidP="006F06FE">
      <w:pPr>
        <w:ind w:left="126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รายได้ค่าจ้างแ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ละค่าบำเหน็จถือเป็นรายได้ตามเกณฑ์คงค้าง</w:t>
      </w:r>
    </w:p>
    <w:p w14:paraId="5E32F17C" w14:textId="319E31A4" w:rsidR="005B6461" w:rsidRPr="007C18AA" w:rsidRDefault="005B6461" w:rsidP="00AF2F1C">
      <w:pPr>
        <w:ind w:left="1276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3670360" w14:textId="648278B9" w:rsidR="005B6461" w:rsidRPr="007C18AA" w:rsidRDefault="005B6461">
      <w:pPr>
        <w:pStyle w:val="ListParagraph"/>
        <w:numPr>
          <w:ilvl w:val="2"/>
          <w:numId w:val="14"/>
        </w:numPr>
        <w:spacing w:after="0"/>
        <w:ind w:left="1260" w:hanging="72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C18AA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รายได้ดอกเบี้ยและเงินปันผลรับ</w:t>
      </w:r>
    </w:p>
    <w:p w14:paraId="01F97835" w14:textId="77777777" w:rsidR="005B6461" w:rsidRPr="007C18AA" w:rsidRDefault="005B6461" w:rsidP="00AF2F1C">
      <w:pPr>
        <w:ind w:left="1276"/>
        <w:jc w:val="thaiDistribute"/>
        <w:rPr>
          <w:rFonts w:ascii="Browallia New" w:hAnsi="Browallia New" w:cs="Browallia New"/>
          <w:color w:val="000000" w:themeColor="text1"/>
          <w:spacing w:val="-4"/>
          <w:cs/>
          <w:lang w:val="en-GB"/>
        </w:rPr>
      </w:pPr>
    </w:p>
    <w:p w14:paraId="5C6DC040" w14:textId="7EACB32C" w:rsidR="005B6461" w:rsidRPr="007C18AA" w:rsidRDefault="005B6461" w:rsidP="006F06FE">
      <w:pPr>
        <w:ind w:left="126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รายได้ด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อกเบี้ยถือเป็นรายได้ตามเกณฑ์คงค้าง เงินปันผลรับถือเป็นรายได้เมื่อมีการประกาศจ่าย</w:t>
      </w:r>
    </w:p>
    <w:p w14:paraId="42629E70" w14:textId="5C65077A" w:rsidR="00B00C1E" w:rsidRPr="007C18AA" w:rsidRDefault="00B00C1E" w:rsidP="00AF2F1C">
      <w:pPr>
        <w:ind w:left="1276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A5EFF89" w14:textId="38DDFE5C" w:rsidR="00B00C1E" w:rsidRPr="007C18AA" w:rsidRDefault="00B00C1E">
      <w:pPr>
        <w:pStyle w:val="ListParagraph"/>
        <w:numPr>
          <w:ilvl w:val="2"/>
          <w:numId w:val="14"/>
        </w:numPr>
        <w:spacing w:after="0"/>
        <w:ind w:left="1260" w:hanging="72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C18A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รายได้</w:t>
      </w:r>
      <w:r w:rsidRPr="007C18AA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จากการให้บริการ</w:t>
      </w:r>
    </w:p>
    <w:p w14:paraId="3F21AFB8" w14:textId="3773EC8F" w:rsidR="00B00C1E" w:rsidRPr="007C18AA" w:rsidRDefault="00B00C1E" w:rsidP="00AF2F1C">
      <w:pPr>
        <w:ind w:left="1276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546FB52" w14:textId="6EE7DE2F" w:rsidR="00B00C1E" w:rsidRPr="007C18AA" w:rsidRDefault="00B00C1E" w:rsidP="006F06FE">
      <w:pPr>
        <w:ind w:left="126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</w:t>
      </w:r>
      <w:r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ไม่ได้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คำนึงถึงรอบระยะเวลาการชำระเงินตามสัญญา</w:t>
      </w:r>
    </w:p>
    <w:p w14:paraId="301010F1" w14:textId="50065993" w:rsidR="007C18AA" w:rsidRDefault="007C18AA">
      <w:pPr>
        <w:rPr>
          <w:rFonts w:ascii="Browallia New" w:hAnsi="Browallia New" w:cs="Browallia New"/>
          <w:color w:val="000000" w:themeColor="text1"/>
          <w:lang w:val="en-GB"/>
        </w:rPr>
      </w:pPr>
      <w:r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20B247FA" w14:textId="568E602C" w:rsidR="005B6461" w:rsidRPr="007C18AA" w:rsidRDefault="005B6461">
      <w:pPr>
        <w:pStyle w:val="ListParagraph"/>
        <w:numPr>
          <w:ilvl w:val="2"/>
          <w:numId w:val="14"/>
        </w:numPr>
        <w:spacing w:after="0"/>
        <w:ind w:left="1260" w:hanging="72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C18AA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ค่าสินไหมทดแทนและค่าใช้จ่ายในการจัดการค่าสินไหมทดแทน</w:t>
      </w:r>
    </w:p>
    <w:p w14:paraId="72800747" w14:textId="77777777" w:rsidR="005B6461" w:rsidRPr="007C18AA" w:rsidRDefault="005B6461" w:rsidP="00AF2F1C">
      <w:pPr>
        <w:ind w:left="1276"/>
        <w:jc w:val="thaiDistribute"/>
        <w:rPr>
          <w:rFonts w:ascii="Browallia New" w:hAnsi="Browallia New" w:cs="Browallia New"/>
          <w:color w:val="000000" w:themeColor="text1"/>
          <w:spacing w:val="-4"/>
          <w:cs/>
          <w:lang w:val="en-GB"/>
        </w:rPr>
      </w:pPr>
    </w:p>
    <w:p w14:paraId="34A4173E" w14:textId="01F1401B" w:rsidR="005B6461" w:rsidRPr="007C18AA" w:rsidRDefault="005B6461" w:rsidP="006F06FE">
      <w:pPr>
        <w:ind w:left="126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ค่าสินไหมทดแทนและค่าใช้จ่ายในการจัดการค่าสินไหมทดแทนประกอบด้วย ค่าสินไหมทดแทนและค่าใช้จ่ายในการจัดการค่าสินไห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มทดแทนจากการรับประกันภัยโดยตรงและจากการรับประกันภัยต่อ และสำหรับ</w:t>
      </w:r>
      <w:r w:rsidR="006F06FE" w:rsidRPr="007C18AA">
        <w:rPr>
          <w:rFonts w:ascii="Browallia New" w:hAnsi="Browallia New" w:cs="Browallia New"/>
          <w:color w:val="000000" w:themeColor="text1"/>
          <w:cs/>
          <w:lang w:val="en-GB"/>
        </w:rPr>
        <w:br/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ทั้งความเสียหายที่ได้รับรายงานแล้วและที่ยังไม่ได้รับรายงาน ซึ่งแสดงตามมูลค่าของค่าสินไหมทดแทนและค่าใช้จ่ายอื่นที่เกี่ยวข้องและรายการปรับปรุงค่าสินไหมของงวดปัจจุบันและงวดก่อนที่เกิดขึ้นในระหว่างปี หักด้วยมูลค่าซากและการรับคืนอื่น (ถ้ามี) และหักด้วยค่าสินไหมรับคืนจากการเอาประกันภัยต่อที่เกี่ยวข้อง</w:t>
      </w:r>
    </w:p>
    <w:p w14:paraId="161C8775" w14:textId="77777777" w:rsidR="005B6461" w:rsidRPr="007C18AA" w:rsidRDefault="005B6461" w:rsidP="00AF2F1C">
      <w:pPr>
        <w:ind w:left="1276"/>
        <w:jc w:val="thaiDistribute"/>
        <w:rPr>
          <w:rFonts w:ascii="Browallia New" w:hAnsi="Browallia New" w:cs="Browallia New"/>
          <w:color w:val="000000" w:themeColor="text1"/>
          <w:spacing w:val="-4"/>
          <w:cs/>
          <w:lang w:val="en-GB"/>
        </w:rPr>
      </w:pPr>
    </w:p>
    <w:p w14:paraId="5F85567D" w14:textId="42F6EECA" w:rsidR="005B6461" w:rsidRPr="007C18AA" w:rsidRDefault="005B6461" w:rsidP="006F06FE">
      <w:pPr>
        <w:ind w:left="126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ค่าสินไหมทดแทนและค่าใช้จ่ายในการจัดการค่าสินไหมทดแทนจากการรับประกันภัยโดยตรงจะรับรู้เมื่อได้รับแจ้ง</w:t>
      </w:r>
      <w:r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จากผู้เอา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ประกันภัย</w:t>
      </w:r>
      <w:r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ตามจำนวนที่ผู้เอาประกันภัยแจ้ง 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</w:t>
      </w:r>
    </w:p>
    <w:p w14:paraId="1953E216" w14:textId="77777777" w:rsidR="005B6461" w:rsidRPr="007C18AA" w:rsidRDefault="005B6461" w:rsidP="00AF2F1C">
      <w:pPr>
        <w:ind w:left="1276"/>
        <w:jc w:val="thaiDistribute"/>
        <w:rPr>
          <w:rFonts w:ascii="Browallia New" w:hAnsi="Browallia New" w:cs="Browallia New"/>
          <w:color w:val="000000" w:themeColor="text1"/>
          <w:spacing w:val="-4"/>
          <w:cs/>
          <w:lang w:val="en-GB"/>
        </w:rPr>
      </w:pPr>
    </w:p>
    <w:p w14:paraId="42153651" w14:textId="08E22B33" w:rsidR="005B6461" w:rsidRPr="007C18AA" w:rsidRDefault="005B6461" w:rsidP="006F06FE">
      <w:pPr>
        <w:ind w:left="126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ค่าสินไหมทดแทนและค่าใช้จ่ายในการจัดการค่าสินไหมทดแทนจากการรับประกันภัยต่อจะรับรู้เมื่อได้รับแจ้งจากบริษัท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ประกันภัย</w:t>
      </w:r>
      <w:r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ต่อตามจำนวนที่ได้รับแจ้ง</w:t>
      </w:r>
    </w:p>
    <w:p w14:paraId="67A008FC" w14:textId="77777777" w:rsidR="00E439E5" w:rsidRPr="007C18AA" w:rsidRDefault="00E439E5" w:rsidP="00AF2F1C">
      <w:pPr>
        <w:ind w:left="1276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2F7770D1" w14:textId="246CF6BA" w:rsidR="001335EA" w:rsidRPr="007C18AA" w:rsidRDefault="001335EA">
      <w:pPr>
        <w:pStyle w:val="ListParagraph"/>
        <w:numPr>
          <w:ilvl w:val="2"/>
          <w:numId w:val="14"/>
        </w:numPr>
        <w:spacing w:after="0"/>
        <w:ind w:left="1260" w:hanging="72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C18AA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ค่าสินไหมทดแทนรับคืนจากการประกันภัยต่อ</w:t>
      </w:r>
    </w:p>
    <w:p w14:paraId="142FCDFB" w14:textId="77777777" w:rsidR="001335EA" w:rsidRPr="007C18AA" w:rsidRDefault="001335EA" w:rsidP="00AF2F1C">
      <w:pPr>
        <w:ind w:left="1276"/>
        <w:jc w:val="thaiDistribute"/>
        <w:rPr>
          <w:rFonts w:ascii="Browallia New" w:hAnsi="Browallia New" w:cs="Browallia New"/>
          <w:color w:val="000000" w:themeColor="text1"/>
          <w:spacing w:val="-4"/>
          <w:cs/>
          <w:lang w:val="en-GB"/>
        </w:rPr>
      </w:pPr>
    </w:p>
    <w:p w14:paraId="08FDD7AD" w14:textId="1F34F70B" w:rsidR="001335EA" w:rsidRPr="007C18AA" w:rsidRDefault="001335EA" w:rsidP="00AF2F1C">
      <w:pPr>
        <w:ind w:left="1276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ค่าสินไหมรับคืนจากการเอาประกันภัยต่อรับรู้เมื่อได้บันทึกค่าสินไหมทดแทนและค่าใช้จ่ายในการจัดการสินไหมทดแทน โดยประมาณขึ้นตามสัดส่วนการเอาประกันภัยต่อและเงื่อนไขในสัญญาประกันภัยต่อ</w:t>
      </w:r>
      <w:r w:rsidR="006F06FE"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br/>
      </w:r>
      <w:r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ที่เกี่ยวข้อง และแสดงเป็นรายการหักจากค่าสินไหม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ทดแทน</w:t>
      </w:r>
    </w:p>
    <w:p w14:paraId="0D47B1E3" w14:textId="77777777" w:rsidR="001335EA" w:rsidRPr="007C18AA" w:rsidRDefault="001335EA" w:rsidP="00AF2F1C">
      <w:pPr>
        <w:ind w:left="1276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1280011F" w14:textId="34D8AC8F" w:rsidR="001335EA" w:rsidRPr="007C18AA" w:rsidRDefault="001335EA">
      <w:pPr>
        <w:pStyle w:val="ListParagraph"/>
        <w:numPr>
          <w:ilvl w:val="2"/>
          <w:numId w:val="14"/>
        </w:numPr>
        <w:spacing w:after="0"/>
        <w:ind w:left="1260" w:hanging="72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C18AA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ค่าจ้างและค่าบำเหน็จและค่าใช้จ่ายอื่น</w:t>
      </w:r>
    </w:p>
    <w:p w14:paraId="53B7C9D1" w14:textId="77777777" w:rsidR="001335EA" w:rsidRPr="007C18AA" w:rsidRDefault="001335EA" w:rsidP="00AF2F1C">
      <w:pPr>
        <w:ind w:left="1276"/>
        <w:jc w:val="thaiDistribute"/>
        <w:rPr>
          <w:rFonts w:ascii="Browallia New" w:hAnsi="Browallia New" w:cs="Browallia New"/>
          <w:color w:val="000000" w:themeColor="text1"/>
          <w:spacing w:val="-4"/>
          <w:cs/>
          <w:lang w:val="en-GB"/>
        </w:rPr>
      </w:pPr>
    </w:p>
    <w:p w14:paraId="13FFF70B" w14:textId="4DF6336B" w:rsidR="00D93F82" w:rsidRPr="007C18AA" w:rsidRDefault="001335EA" w:rsidP="00AF2F1C">
      <w:pPr>
        <w:ind w:left="1276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ค่าจ้าง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และค่าบำเหน็จและค่าใช้จ่ายอื่นถือเป็นค่าใช้จ่ายตามเกณฑ์คงค้าง</w:t>
      </w:r>
    </w:p>
    <w:p w14:paraId="791F7938" w14:textId="77777777" w:rsidR="006F06FE" w:rsidRPr="007C18AA" w:rsidRDefault="006F06FE" w:rsidP="00AF2F1C">
      <w:pPr>
        <w:ind w:left="1276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680B484" w14:textId="6C394531" w:rsidR="0066301A" w:rsidRPr="007C18AA" w:rsidRDefault="0066301A" w:rsidP="00DB770C">
      <w:pPr>
        <w:pStyle w:val="Heading2"/>
        <w:numPr>
          <w:ilvl w:val="1"/>
          <w:numId w:val="7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บุคคลหรือกิจการที่เกี่ยวข้องกัน</w:t>
      </w: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</w:p>
    <w:p w14:paraId="329A04BF" w14:textId="77777777" w:rsidR="0066301A" w:rsidRPr="007C18AA" w:rsidRDefault="0066301A" w:rsidP="00DB770C">
      <w:pPr>
        <w:ind w:left="54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3D4564DD" w14:textId="477A4205" w:rsidR="00CC7B06" w:rsidRPr="007C18AA" w:rsidRDefault="0066301A" w:rsidP="00DB770C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บุคคลหรือกิจการที่เกี่ยวข้องกันกับบริษัทหมายถึง กิจการและบุคคลที่ควบคุมบริษัทหรือถูกควบคุมโดยบริษัทหรือ</w:t>
      </w:r>
      <w:r w:rsidR="006F06FE" w:rsidRPr="007C18AA">
        <w:rPr>
          <w:rFonts w:ascii="Browallia New" w:hAnsi="Browallia New" w:cs="Browallia New"/>
          <w:color w:val="000000" w:themeColor="text1"/>
          <w:cs/>
          <w:lang w:val="en-GB"/>
        </w:rPr>
        <w:br/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อยู่ภายใต้การควบคุมเดียวกับบริษัททั้งทางตรงหรือทางอ้อมไม่ว่าจะโดยทอดเดียวหรือหลายทอด กิจการและบุคคลดังกล่าวเป็นบุคคลหรือกิจการที่เกี่ยวข้องกับบริษัท บริษัทย่อยและบริษัทย่อยลำดับถัดไป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</w:t>
      </w:r>
      <w:r w:rsidR="00DB770C" w:rsidRPr="007C18AA">
        <w:rPr>
          <w:rFonts w:ascii="Browallia New" w:hAnsi="Browallia New" w:cs="Browallia New"/>
          <w:color w:val="000000" w:themeColor="text1"/>
          <w:lang w:val="en-GB"/>
        </w:rPr>
        <w:br/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ถือเป็นบุคคลหรือกิจการที่เกี่ยวข้องกับบริษัท</w:t>
      </w:r>
      <w:r w:rsidR="003467D7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ในการพิจารณาความสัมพันธ์ระหว่างบุคคลหรือกิจการที่เกี่ยวข้องกัน 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6AFA5C8B" w14:textId="21BD2D38" w:rsidR="00BA3540" w:rsidRPr="007C18AA" w:rsidRDefault="00C15458" w:rsidP="00234E79">
      <w:pPr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A3540" w:rsidRPr="007C18AA" w14:paraId="3893EB57" w14:textId="77777777" w:rsidTr="001231E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22E40F" w14:textId="5E12698C" w:rsidR="00BA3540" w:rsidRPr="007C18AA" w:rsidRDefault="00BA3540">
            <w:pPr>
              <w:pStyle w:val="ListParagraph"/>
              <w:numPr>
                <w:ilvl w:val="0"/>
                <w:numId w:val="37"/>
              </w:numPr>
              <w:tabs>
                <w:tab w:val="left" w:pos="432"/>
              </w:tabs>
              <w:spacing w:after="0"/>
              <w:ind w:hanging="687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bidi="th-TH"/>
              </w:rPr>
              <w:lastRenderedPageBreak/>
              <w:t>การจัดการความเสี่ยงทางการเงินและการรับประกันภัย</w:t>
            </w:r>
          </w:p>
        </w:tc>
      </w:tr>
    </w:tbl>
    <w:p w14:paraId="13F34456" w14:textId="72F7FC70" w:rsidR="00BA3540" w:rsidRPr="007C18AA" w:rsidRDefault="00BA3540" w:rsidP="007C18AA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  <w:lang w:val="en-GB"/>
        </w:rPr>
      </w:pPr>
    </w:p>
    <w:p w14:paraId="3F3C831E" w14:textId="2C703CE3" w:rsidR="008F626A" w:rsidRPr="007C18AA" w:rsidRDefault="006E0BBA">
      <w:pPr>
        <w:pStyle w:val="Heading2"/>
        <w:numPr>
          <w:ilvl w:val="1"/>
          <w:numId w:val="16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ปัจจัย</w:t>
      </w:r>
      <w:r w:rsidR="009B4D19"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ความเสี่ยงที่เกิดจากสัญญาประกันภัย </w:t>
      </w:r>
    </w:p>
    <w:p w14:paraId="5BE94873" w14:textId="77777777" w:rsidR="009B4D19" w:rsidRPr="007C18AA" w:rsidRDefault="009B4D19" w:rsidP="007C18AA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58AD18E3" w14:textId="444FFACA" w:rsidR="008F626A" w:rsidRPr="007C18AA" w:rsidRDefault="008F626A">
      <w:pPr>
        <w:pStyle w:val="ListParagraph"/>
        <w:numPr>
          <w:ilvl w:val="0"/>
          <w:numId w:val="15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  <w:r w:rsidRPr="007C18AA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นโยบายบริหารความเสี่ยงด้านการรับประกันภัย</w:t>
      </w:r>
    </w:p>
    <w:p w14:paraId="22388BF4" w14:textId="77777777" w:rsidR="002C334E" w:rsidRPr="007C18AA" w:rsidRDefault="002C334E" w:rsidP="007C18AA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03A091F6" w14:textId="2FFB3B64" w:rsidR="008F626A" w:rsidRPr="007C18AA" w:rsidRDefault="008F626A" w:rsidP="006F06FE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คณะผู้บริหารของกลุ่มกิจการทำหน้าที่ในการตัดสินใจกลยุทธ์และแผนปฏิบัติการที่สำคัญของกลุ่มกิจการ ร</w:t>
      </w: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วมทั้งการเตรียมการต่างๆ อย่างเป็นขั้นตอนเพื่อนำกลยุทธ์ไปสู่การปฏิบัติได้อย่างเหมาะสม ทันต่อสถานการณ์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และการเปลี่ยนแปลงที่เกิดขึ้น</w:t>
      </w:r>
    </w:p>
    <w:p w14:paraId="236E49E2" w14:textId="77777777" w:rsidR="002C334E" w:rsidRPr="007C18AA" w:rsidRDefault="002C334E" w:rsidP="007C18AA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420C4782" w14:textId="3EB4D779" w:rsidR="008F626A" w:rsidRPr="007C18AA" w:rsidRDefault="008F626A" w:rsidP="006F06FE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ความเสี่ยงด้านการประกันภัย หมายถึง ความเสี่ยงที่เกิดจากความผันผวนของความถี่ ความรุนแรง และระยะเวลาที่เกิดความเสียหายที่เบี่ยงเบนจากสมมติฐานที่ใช้ในการกำหนดอัตราเบี้ยประกันภัย การคำนวณหนี้สินจากสัญญาประกันภัย และการพิจารณารับประกันภัย กลุ่มกิจการจะพิจารณาอย่างรอบคอบเกี่ยวกับระดับการรับเสี่ยงภัยของกลุ่มกิจการ โดยอิงจากคู่มือและอัตราเบี้ยประกันภัยที่กำหนดไว้ รวมถึงการติดตามและควบคุมการกระจายตัวของความเสี่ยงภัยให้มีความเหมาะสม ไม่กระจุกตัวทั้งในทางภูมิศาสตร์หรือประเภท</w:t>
      </w: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ของความเสี่ยง ซึ่งความเสี่ยงภัยที่อยู่ในระดับสูงเกินกว่าระดับความเสี่ยงภัยของ</w:t>
      </w:r>
      <w:r w:rsidR="007900C0"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กลุ่มกิจการ</w:t>
      </w: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 จะถูกโอนความเสี่ยง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ต่อไปยังผู้รับประกันภัยต่อ (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Reinsurers)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ตามสัดส่วนที่ได้ทำสัญญาไว้</w:t>
      </w:r>
    </w:p>
    <w:p w14:paraId="3D169D08" w14:textId="452D56E8" w:rsidR="00976B58" w:rsidRPr="007C18AA" w:rsidRDefault="00976B58" w:rsidP="007C18AA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  <w:lang w:val="en-GB" w:bidi="ar-SA"/>
        </w:rPr>
      </w:pPr>
    </w:p>
    <w:p w14:paraId="6C202875" w14:textId="08F2ED1A" w:rsidR="008F626A" w:rsidRPr="007C18AA" w:rsidRDefault="008F626A" w:rsidP="006F06FE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การจัดการความเสี่ยงเป็นส่วนที่สำคัญของธุรกิจของกลุ่มกิจการ กลุ่มกิจการมีระบบในการควบคุมให้มีความสมดุล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ของระดับความ</w:t>
      </w: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เสี่ยง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กลุ่มกิจการ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374F374F" w14:textId="77777777" w:rsidR="006F06FE" w:rsidRPr="007C18AA" w:rsidRDefault="006F06FE" w:rsidP="007C18AA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1C87B1B4" w14:textId="3ABB1CDE" w:rsidR="00FF7A1B" w:rsidRPr="007C18AA" w:rsidRDefault="008F626A" w:rsidP="006F06FE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องค์ประกอบที่สำคัญของแนวทางการจัดการความเสี่ยงด้านการรับประกันภัยของ</w:t>
      </w:r>
      <w:r w:rsidR="007900C0" w:rsidRPr="007C18AA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มีดังต่อไปนี้</w:t>
      </w:r>
    </w:p>
    <w:p w14:paraId="01C64F43" w14:textId="77777777" w:rsidR="00FF7A1B" w:rsidRPr="007C18AA" w:rsidRDefault="00FF7A1B" w:rsidP="007C18AA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73379B1F" w14:textId="1CB90A21" w:rsidR="008F626A" w:rsidRPr="007C18AA" w:rsidRDefault="008F626A" w:rsidP="006153DF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i/>
          <w:iCs/>
          <w:color w:val="CF4A02"/>
          <w:cs/>
          <w:lang w:val="en-GB"/>
        </w:rPr>
        <w:t>การออกแบบและพัฒนาผลิตภัณฑ์และการกำหนดราคา</w:t>
      </w:r>
    </w:p>
    <w:p w14:paraId="51C8B584" w14:textId="77777777" w:rsidR="00FF7A1B" w:rsidRPr="007C18AA" w:rsidRDefault="00FF7A1B" w:rsidP="006153DF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3746FA62" w14:textId="592F1B3A" w:rsidR="008F626A" w:rsidRPr="007C18AA" w:rsidRDefault="008F626A" w:rsidP="006153DF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การพัฒนาผลิตภัณฑ์ประกันภัยและกำหนดอัตราเบี้ยประกันภัยสำหรับกรมธรรม์ประกันภัยใหม่ทุกชนิด</w:t>
      </w:r>
      <w:r w:rsidR="006153DF" w:rsidRPr="007C18AA">
        <w:rPr>
          <w:rFonts w:ascii="Browallia New" w:hAnsi="Browallia New" w:cs="Browallia New"/>
          <w:color w:val="000000" w:themeColor="text1"/>
          <w:cs/>
          <w:lang w:val="en-GB"/>
        </w:rPr>
        <w:br/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จะพิจารณาและทบทวนความเหมาะสมของความคุ้มครองรวมทั้งได้ใช้วิธีการทางคณิตศาสตร์ประกันภัยในการกำหนดอัตราเบี้ยประกันภัย เพื่อให้มั่นใจว่าอัตราเบี้ยประกันภัยหรือเบี้ยประกันของผลิตภัณฑ์ทุกประเภทสามารถแข่งขันได้ และเพียงพอที่จะชดใช้ค่าสินไหมทดแทน ทั้งนี้ จะมีการติดตามและประเมินผลการ</w:t>
      </w:r>
      <w:r w:rsidR="006153DF" w:rsidRPr="007C18AA">
        <w:rPr>
          <w:rFonts w:ascii="Browallia New" w:hAnsi="Browallia New" w:cs="Browallia New"/>
          <w:color w:val="000000" w:themeColor="text1"/>
          <w:cs/>
          <w:lang w:val="en-GB"/>
        </w:rPr>
        <w:br/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รับประกันภัยรายผลิตภัณฑ์เป็นประจำเพื่อประกอบการพิจารณาปรับปรุงข้อตกลงคุ้มครองหรือเบี้ยประกันภัยให้เหมาะสม</w:t>
      </w:r>
    </w:p>
    <w:p w14:paraId="57F4AAF1" w14:textId="77777777" w:rsidR="004546B2" w:rsidRPr="007C18AA" w:rsidRDefault="004546B2" w:rsidP="006153DF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0"/>
          <w:szCs w:val="20"/>
          <w:lang w:val="en-GB"/>
        </w:rPr>
      </w:pPr>
    </w:p>
    <w:p w14:paraId="390060D6" w14:textId="275A8D8A" w:rsidR="008F626A" w:rsidRPr="007C18AA" w:rsidRDefault="008F626A" w:rsidP="006153DF">
      <w:pPr>
        <w:ind w:left="1080"/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r w:rsidRPr="007C18AA">
        <w:rPr>
          <w:rFonts w:ascii="Browallia New" w:hAnsi="Browallia New" w:cs="Browallia New"/>
          <w:i/>
          <w:iCs/>
          <w:color w:val="CF4A02"/>
          <w:cs/>
          <w:lang w:val="en-GB"/>
        </w:rPr>
        <w:t>กลยุทธ์การรับประกันภัย</w:t>
      </w:r>
    </w:p>
    <w:p w14:paraId="160CCC93" w14:textId="77777777" w:rsidR="002C334E" w:rsidRPr="007C18AA" w:rsidRDefault="002C334E" w:rsidP="006153DF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6036C190" w14:textId="41F6FB7F" w:rsidR="00FF7A1B" w:rsidRPr="007C18AA" w:rsidRDefault="007900C0" w:rsidP="006153DF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="008F626A" w:rsidRPr="007C18AA">
        <w:rPr>
          <w:rFonts w:ascii="Browallia New" w:hAnsi="Browallia New" w:cs="Browallia New"/>
          <w:color w:val="000000" w:themeColor="text1"/>
          <w:cs/>
          <w:lang w:val="en-GB"/>
        </w:rPr>
        <w:t>มีการกำหนดกลยุทธ์การรับประกันภัยไว้ในแผนธุรกิจประจำปีของ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="008F626A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ซึ่งจะระบุถึงประเภทของภัยที่รับประกัน</w:t>
      </w:r>
      <w:r w:rsidR="008F626A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8F626A" w:rsidRPr="007C18AA">
        <w:rPr>
          <w:rFonts w:ascii="Browallia New" w:hAnsi="Browallia New" w:cs="Browallia New"/>
          <w:color w:val="000000" w:themeColor="text1"/>
          <w:cs/>
          <w:lang w:val="en-GB"/>
        </w:rPr>
        <w:t>ประเภทธุรกิจที่รับประกัน</w:t>
      </w:r>
      <w:r w:rsidR="008F626A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8F626A" w:rsidRPr="007C18AA">
        <w:rPr>
          <w:rFonts w:ascii="Browallia New" w:hAnsi="Browallia New" w:cs="Browallia New"/>
          <w:color w:val="000000" w:themeColor="text1"/>
          <w:cs/>
          <w:lang w:val="en-GB"/>
        </w:rPr>
        <w:t>และ</w:t>
      </w:r>
      <w:r w:rsidR="008F626A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8F626A" w:rsidRPr="007C18AA">
        <w:rPr>
          <w:rFonts w:ascii="Browallia New" w:hAnsi="Browallia New" w:cs="Browallia New"/>
          <w:color w:val="000000" w:themeColor="text1"/>
          <w:cs/>
          <w:lang w:val="en-GB"/>
        </w:rPr>
        <w:t>ประเภทอุตสาหกรรมที่รับประกัน</w:t>
      </w:r>
      <w:r w:rsidR="008F626A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8F626A" w:rsidRPr="007C18AA">
        <w:rPr>
          <w:rFonts w:ascii="Browallia New" w:hAnsi="Browallia New" w:cs="Browallia New"/>
          <w:color w:val="000000" w:themeColor="text1"/>
          <w:cs/>
          <w:lang w:val="en-GB"/>
        </w:rPr>
        <w:t>กลยุทธ์นี้จะถูกถ่ายทอดจากหน่วยงานไปยังเจ้าหน้าที่รับประกันภัยแต่ละบุคคลผ่านทางรายละเอียดของข้อจำกัดในการรับประกันภัย</w:t>
      </w:r>
      <w:r w:rsidR="008F626A"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ซึ่งจะกำหนดถึงเรื่องขนาด</w:t>
      </w:r>
      <w:r w:rsidR="008F626A" w:rsidRPr="007C18AA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</w:t>
      </w:r>
      <w:r w:rsidR="008F626A"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ประเภทของความเสี่ยงภัย</w:t>
      </w:r>
      <w:r w:rsidR="008F626A" w:rsidRPr="007C18AA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</w:t>
      </w:r>
      <w:r w:rsidR="008F626A"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ขอบเขต</w:t>
      </w:r>
      <w:r w:rsidR="008F626A" w:rsidRPr="007C18AA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</w:t>
      </w:r>
      <w:r w:rsidR="008F626A"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และประเภทของธุรกิจ</w:t>
      </w:r>
      <w:r w:rsidR="008F626A" w:rsidRPr="007C18AA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</w:t>
      </w:r>
      <w:r w:rsidR="008F626A"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เพื่อให้มั่นใจได้ว่าความเสี่ยง</w:t>
      </w:r>
      <w:r w:rsidR="008F626A" w:rsidRPr="007C18AA">
        <w:rPr>
          <w:rFonts w:ascii="Browallia New" w:hAnsi="Browallia New" w:cs="Browallia New"/>
          <w:color w:val="000000" w:themeColor="text1"/>
          <w:cs/>
          <w:lang w:val="en-GB"/>
        </w:rPr>
        <w:t>ดังกล่าวมีความสอดคล้องกับกลยุทธ์ที่ได้กำหนดไว้</w:t>
      </w:r>
    </w:p>
    <w:p w14:paraId="3B1B1F5D" w14:textId="77777777" w:rsidR="00B17253" w:rsidRPr="007C18AA" w:rsidRDefault="00B17253" w:rsidP="006153DF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  <w:lang w:val="en-GB"/>
        </w:rPr>
      </w:pPr>
    </w:p>
    <w:p w14:paraId="639C6B50" w14:textId="467496B0" w:rsidR="00976B58" w:rsidRPr="007C18AA" w:rsidRDefault="00976B58" w:rsidP="006153DF">
      <w:pPr>
        <w:ind w:left="1080"/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r w:rsidRPr="007C18AA">
        <w:rPr>
          <w:rFonts w:ascii="Browallia New" w:hAnsi="Browallia New" w:cs="Browallia New"/>
          <w:i/>
          <w:iCs/>
          <w:color w:val="CF4A02"/>
          <w:cs/>
          <w:lang w:val="en-GB"/>
        </w:rPr>
        <w:lastRenderedPageBreak/>
        <w:t>กลยุทธ์การประกันภัยต่อ</w:t>
      </w:r>
    </w:p>
    <w:p w14:paraId="02CDCD0F" w14:textId="77777777" w:rsidR="00976B58" w:rsidRPr="007C18AA" w:rsidRDefault="00976B58" w:rsidP="006153DF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C4068A1" w14:textId="77777777" w:rsidR="00976B58" w:rsidRPr="007C18AA" w:rsidRDefault="00976B58" w:rsidP="006153DF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กลุ่มกิจการมีการเอาประกันภัยต่อทั้งแบบกำหนดสัดส่วน (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Proportional Reinsurance)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และแบบไม่กำหนดสัดส่วน (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Non-proportional Reinsurance)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กล่าวคือกรณีที่เกิดความเสียหายจำนวนมาก บริษัทประกันภัยต่อจะรับผิดชอบชดใช้ค่าสินไหมทดแทนตามจำนวนเงินที่ตกลงกันไว้ เพื่อควบคุมความเสียหายที่จะเกิดขึ้น </w:t>
      </w:r>
    </w:p>
    <w:p w14:paraId="3DFABA76" w14:textId="77777777" w:rsidR="00976B58" w:rsidRPr="007C18AA" w:rsidRDefault="00976B58" w:rsidP="006153DF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81C7D24" w14:textId="44BAACE9" w:rsidR="001E09D3" w:rsidRPr="007C18AA" w:rsidRDefault="00976B58" w:rsidP="006153DF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มีการกำหนดเกณฑ์ความน่าเชื่อถือขั้นต่ำในการประกันภัยต่อรวมทั้งการติดตามและการตรวจสอบการประกันภัยต่อของแต่ละหน่วยงานตามกฎเกณฑ์ที่กำหนดไว้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โดยผู้บริหารของกลุ่มกิจการมีการติดตามแผนการพัฒนาการประกันภัยต่อ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และความเหมาะสมเพียงพออย่างต่อเนื่อง</w:t>
      </w:r>
    </w:p>
    <w:p w14:paraId="48883C96" w14:textId="77777777" w:rsidR="00DB5668" w:rsidRPr="007C18AA" w:rsidRDefault="00DB5668" w:rsidP="006153DF">
      <w:pPr>
        <w:ind w:left="108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2A6B08DF" w14:textId="5B2000A4" w:rsidR="00794027" w:rsidRPr="007C18AA" w:rsidRDefault="00794027">
      <w:pPr>
        <w:pStyle w:val="ListParagraph"/>
        <w:numPr>
          <w:ilvl w:val="0"/>
          <w:numId w:val="15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7C18AA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ความเสี่ยงการกระจุกตัวด้านการรับประกันภัย</w:t>
      </w:r>
      <w:r w:rsidRPr="007C18AA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</w:p>
    <w:p w14:paraId="7D25CFB5" w14:textId="77777777" w:rsidR="006502D6" w:rsidRPr="007C18AA" w:rsidRDefault="006502D6" w:rsidP="000651C5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C78805C" w14:textId="13A3FB59" w:rsidR="00794027" w:rsidRPr="007C18AA" w:rsidRDefault="008F626A" w:rsidP="006153DF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ความเสี่ยงด้านการกระจุกตัวอาจจะเกิดจากเหตุการณ์ใดเหตุการณ์หนึ่ง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หรือหลายเหตุการณ์สืบเนื่องกัน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6153DF" w:rsidRPr="007C18AA">
        <w:rPr>
          <w:rFonts w:ascii="Browallia New" w:hAnsi="Browallia New" w:cs="Browallia New"/>
          <w:color w:val="000000" w:themeColor="text1"/>
          <w:cs/>
          <w:lang w:val="en-GB"/>
        </w:rPr>
        <w:br/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ที่สามารถส่งผลกระทบอย่างมากต่อหนี้สินจากสัญญาประกันภัยของ</w:t>
      </w:r>
      <w:r w:rsidR="00794027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กลุ่มกิจการ </w:t>
      </w:r>
    </w:p>
    <w:p w14:paraId="0C4B8276" w14:textId="77777777" w:rsidR="006502D6" w:rsidRPr="007C18AA" w:rsidRDefault="006502D6" w:rsidP="006153DF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30DA6D4" w14:textId="74444028" w:rsidR="004546B2" w:rsidRPr="007C18AA" w:rsidRDefault="00794027" w:rsidP="006153DF">
      <w:pPr>
        <w:ind w:left="108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="008F626A" w:rsidRPr="007C18AA">
        <w:rPr>
          <w:rFonts w:ascii="Browallia New" w:hAnsi="Browallia New" w:cs="Browallia New"/>
          <w:color w:val="000000" w:themeColor="text1"/>
          <w:cs/>
          <w:lang w:val="en-GB"/>
        </w:rPr>
        <w:t>มีการจัดทำยอดรวมของค่าความเสี่ยงภัยเพื่อใช้ในการพิจารณาความเสี่ยงด้านการกระจุกตัว โดย</w:t>
      </w:r>
      <w:r w:rsidR="000651C5" w:rsidRPr="007C18AA">
        <w:rPr>
          <w:rFonts w:ascii="Browallia New" w:hAnsi="Browallia New" w:cs="Browallia New"/>
          <w:color w:val="000000" w:themeColor="text1"/>
          <w:lang w:val="en-GB"/>
        </w:rPr>
        <w:br/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="008F626A" w:rsidRPr="007C18AA">
        <w:rPr>
          <w:rFonts w:ascii="Browallia New" w:hAnsi="Browallia New" w:cs="Browallia New"/>
          <w:color w:val="000000" w:themeColor="text1"/>
          <w:cs/>
          <w:lang w:val="en-GB"/>
        </w:rPr>
        <w:t>มีการติดตามความเสี่ยงเหล่านี้ทั้งในช่วงการรับประกันและการสอบทานรายงานประจำเดือน</w:t>
      </w:r>
      <w:r w:rsidR="006153DF" w:rsidRPr="007C18AA">
        <w:rPr>
          <w:rFonts w:ascii="Browallia New" w:hAnsi="Browallia New" w:cs="Browallia New"/>
          <w:color w:val="000000" w:themeColor="text1"/>
          <w:cs/>
          <w:lang w:val="en-GB"/>
        </w:rPr>
        <w:br/>
      </w:r>
      <w:r w:rsidR="008F626A" w:rsidRPr="007C18AA">
        <w:rPr>
          <w:rFonts w:ascii="Browallia New" w:hAnsi="Browallia New" w:cs="Browallia New"/>
          <w:color w:val="000000" w:themeColor="text1"/>
          <w:cs/>
          <w:lang w:val="en-GB"/>
        </w:rPr>
        <w:t>ซึ่งรายงานดังกล่าวแสดงถึงยอดรวมของค่าความเสี่ยงภัยที่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="008F626A" w:rsidRPr="007C18AA">
        <w:rPr>
          <w:rFonts w:ascii="Browallia New" w:hAnsi="Browallia New" w:cs="Browallia New"/>
          <w:color w:val="000000" w:themeColor="text1"/>
          <w:cs/>
          <w:lang w:val="en-GB"/>
        </w:rPr>
        <w:t>มีอยู่ นอกจากนี้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="008F626A" w:rsidRPr="007C18AA">
        <w:rPr>
          <w:rFonts w:ascii="Browallia New" w:hAnsi="Browallia New" w:cs="Browallia New"/>
          <w:color w:val="000000" w:themeColor="text1"/>
          <w:cs/>
          <w:lang w:val="en-GB"/>
        </w:rPr>
        <w:t>ได้จัดทำการทดสอบภาวะวิกฤติและการทดสอบแบบจำลองสถานการณ์ในระหว่างปีเพื่อใช้ในการพิจารณาความเสี่ยง</w:t>
      </w:r>
      <w:r w:rsidR="006153DF" w:rsidRPr="007C18AA">
        <w:rPr>
          <w:rFonts w:ascii="Browallia New" w:hAnsi="Browallia New" w:cs="Browallia New"/>
          <w:color w:val="000000" w:themeColor="text1"/>
          <w:cs/>
          <w:lang w:val="en-GB"/>
        </w:rPr>
        <w:br/>
      </w:r>
      <w:r w:rsidR="008F626A" w:rsidRPr="007C18AA">
        <w:rPr>
          <w:rFonts w:ascii="Browallia New" w:hAnsi="Browallia New" w:cs="Browallia New"/>
          <w:color w:val="000000" w:themeColor="text1"/>
          <w:cs/>
          <w:lang w:val="en-GB"/>
        </w:rPr>
        <w:t>ด้านการกระจุกตัวของ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</w:p>
    <w:p w14:paraId="2FD5E141" w14:textId="77777777" w:rsidR="006153DF" w:rsidRPr="007C18AA" w:rsidRDefault="006153DF" w:rsidP="00C670D3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DC60B21" w14:textId="795E404E" w:rsidR="008F626A" w:rsidRPr="007C18AA" w:rsidRDefault="008F626A" w:rsidP="006153DF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ตารางแสดงการกระจุกตัวของหนี้สินจากสัญญาประกันภัย โดยแยกตามประเภทของธุรกิจ</w:t>
      </w:r>
    </w:p>
    <w:p w14:paraId="1D9B7271" w14:textId="77777777" w:rsidR="00DE53EC" w:rsidRPr="007C18AA" w:rsidRDefault="00DE53EC" w:rsidP="00C670D3">
      <w:pPr>
        <w:pStyle w:val="ListParagraph"/>
        <w:spacing w:after="0"/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tbl>
      <w:tblPr>
        <w:tblW w:w="9592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3562"/>
        <w:gridCol w:w="810"/>
        <w:gridCol w:w="900"/>
        <w:gridCol w:w="1080"/>
        <w:gridCol w:w="1080"/>
        <w:gridCol w:w="1080"/>
        <w:gridCol w:w="1080"/>
      </w:tblGrid>
      <w:tr w:rsidR="007750A9" w:rsidRPr="007C18AA" w14:paraId="5481154E" w14:textId="77777777" w:rsidTr="007C18AA">
        <w:tc>
          <w:tcPr>
            <w:tcW w:w="3562" w:type="dxa"/>
            <w:shd w:val="clear" w:color="auto" w:fill="auto"/>
          </w:tcPr>
          <w:p w14:paraId="51A5AAFB" w14:textId="77777777" w:rsidR="007750A9" w:rsidRPr="007C18AA" w:rsidRDefault="007750A9" w:rsidP="007750A9">
            <w:pPr>
              <w:ind w:left="581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D4FA6" w14:textId="77777777" w:rsidR="007750A9" w:rsidRPr="007C18AA" w:rsidRDefault="007750A9" w:rsidP="007750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ประกันอัคคีภัย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585CC" w14:textId="77777777" w:rsidR="007750A9" w:rsidRPr="007C18AA" w:rsidRDefault="007750A9" w:rsidP="007750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ประกันภัยทางทะเลและขนส่ง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CE48CE" w14:textId="3A6447D0" w:rsidR="007750A9" w:rsidRPr="007C18AA" w:rsidRDefault="007750A9" w:rsidP="007750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ประกันภัยรถ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F57E506" w14:textId="77777777" w:rsidR="007750A9" w:rsidRPr="007C18AA" w:rsidRDefault="007750A9" w:rsidP="007750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ประกันสุขภาพและอุบัติเหตุ</w:t>
            </w:r>
          </w:p>
          <w:p w14:paraId="48466F3C" w14:textId="79FA0579" w:rsidR="007750A9" w:rsidRPr="007C18AA" w:rsidRDefault="007750A9" w:rsidP="007750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ส่วนบุคคล </w:t>
            </w:r>
            <w:r w:rsidRPr="007C18A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227667B" w14:textId="73778166" w:rsidR="007750A9" w:rsidRPr="007C18AA" w:rsidRDefault="007750A9" w:rsidP="007750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ประกันภัยเบ็ดเตล็ด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D6F8790" w14:textId="2450F5D7" w:rsidR="007750A9" w:rsidRPr="007C18AA" w:rsidRDefault="007750A9" w:rsidP="007750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7750A9" w:rsidRPr="007C18AA" w14:paraId="45D34CC0" w14:textId="77777777" w:rsidTr="007C18AA">
        <w:tc>
          <w:tcPr>
            <w:tcW w:w="3562" w:type="dxa"/>
            <w:shd w:val="clear" w:color="auto" w:fill="auto"/>
          </w:tcPr>
          <w:p w14:paraId="771B2879" w14:textId="77777777" w:rsidR="007750A9" w:rsidRPr="007C18AA" w:rsidRDefault="007750A9" w:rsidP="007750A9">
            <w:pPr>
              <w:ind w:left="581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ECB3AC" w14:textId="3229D3E7" w:rsidR="007750A9" w:rsidRPr="007C18AA" w:rsidRDefault="007750A9" w:rsidP="007750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5C84A" w14:textId="36D746CE" w:rsidR="007750A9" w:rsidRPr="007C18AA" w:rsidRDefault="007750A9" w:rsidP="007750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11B4E2B" w14:textId="3423D31A" w:rsidR="007750A9" w:rsidRPr="007C18AA" w:rsidRDefault="007750A9" w:rsidP="007750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E89948B" w14:textId="07B0DB30" w:rsidR="007750A9" w:rsidRPr="007C18AA" w:rsidRDefault="007750A9" w:rsidP="007750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6E1D89A" w14:textId="4AAC189F" w:rsidR="007750A9" w:rsidRPr="007C18AA" w:rsidRDefault="007750A9" w:rsidP="007750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7625835" w14:textId="50F402C2" w:rsidR="007750A9" w:rsidRPr="007C18AA" w:rsidRDefault="007750A9" w:rsidP="007750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7750A9" w:rsidRPr="007C18AA" w14:paraId="3B2D94D7" w14:textId="77777777" w:rsidTr="007C18AA">
        <w:tc>
          <w:tcPr>
            <w:tcW w:w="3562" w:type="dxa"/>
            <w:shd w:val="clear" w:color="auto" w:fill="auto"/>
          </w:tcPr>
          <w:p w14:paraId="37C08397" w14:textId="77777777" w:rsidR="007750A9" w:rsidRPr="007C18AA" w:rsidRDefault="007750A9" w:rsidP="007750A9">
            <w:pPr>
              <w:ind w:left="581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</w:tcPr>
          <w:p w14:paraId="6F850B40" w14:textId="77777777" w:rsidR="007750A9" w:rsidRPr="007C18AA" w:rsidRDefault="007750A9" w:rsidP="007750A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highlight w:val="lightGray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5E0D7675" w14:textId="77777777" w:rsidR="007750A9" w:rsidRPr="007C18AA" w:rsidRDefault="007750A9" w:rsidP="007750A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highlight w:val="lightGray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BFBFB"/>
          </w:tcPr>
          <w:p w14:paraId="6734F572" w14:textId="77777777" w:rsidR="007750A9" w:rsidRPr="007C18AA" w:rsidRDefault="007750A9" w:rsidP="007750A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highlight w:val="lightGray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BFBFB"/>
          </w:tcPr>
          <w:p w14:paraId="1044C9F7" w14:textId="77777777" w:rsidR="007750A9" w:rsidRPr="007C18AA" w:rsidRDefault="007750A9" w:rsidP="007750A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highlight w:val="lightGray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BFBFB"/>
          </w:tcPr>
          <w:p w14:paraId="24AA0A4D" w14:textId="77777777" w:rsidR="007750A9" w:rsidRPr="007C18AA" w:rsidRDefault="007750A9" w:rsidP="007750A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highlight w:val="lightGray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BFBFB"/>
          </w:tcPr>
          <w:p w14:paraId="326E9540" w14:textId="77777777" w:rsidR="007750A9" w:rsidRPr="007C18AA" w:rsidRDefault="007750A9" w:rsidP="007750A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highlight w:val="lightGray"/>
              </w:rPr>
            </w:pPr>
          </w:p>
        </w:tc>
      </w:tr>
      <w:tr w:rsidR="007750A9" w:rsidRPr="007C18AA" w14:paraId="5516717B" w14:textId="77777777" w:rsidTr="007C18AA">
        <w:tc>
          <w:tcPr>
            <w:tcW w:w="3562" w:type="dxa"/>
            <w:shd w:val="clear" w:color="auto" w:fill="auto"/>
          </w:tcPr>
          <w:p w14:paraId="56342FD3" w14:textId="236C91CB" w:rsidR="007750A9" w:rsidRPr="007C18AA" w:rsidRDefault="007750A9" w:rsidP="007750A9">
            <w:pPr>
              <w:ind w:left="103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 พ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.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810" w:type="dxa"/>
            <w:shd w:val="clear" w:color="auto" w:fill="FAFAFA"/>
          </w:tcPr>
          <w:p w14:paraId="2B1B95D5" w14:textId="77777777" w:rsidR="007750A9" w:rsidRPr="007C18AA" w:rsidRDefault="007750A9" w:rsidP="007750A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lightGray"/>
              </w:rPr>
            </w:pPr>
          </w:p>
        </w:tc>
        <w:tc>
          <w:tcPr>
            <w:tcW w:w="900" w:type="dxa"/>
            <w:shd w:val="clear" w:color="auto" w:fill="FAFAFA"/>
          </w:tcPr>
          <w:p w14:paraId="5C4FE099" w14:textId="77777777" w:rsidR="007750A9" w:rsidRPr="007C18AA" w:rsidRDefault="007750A9" w:rsidP="007750A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lightGray"/>
              </w:rPr>
            </w:pPr>
          </w:p>
        </w:tc>
        <w:tc>
          <w:tcPr>
            <w:tcW w:w="1080" w:type="dxa"/>
            <w:shd w:val="clear" w:color="auto" w:fill="FBFBFB"/>
          </w:tcPr>
          <w:p w14:paraId="55D11DA9" w14:textId="77777777" w:rsidR="007750A9" w:rsidRPr="007C18AA" w:rsidRDefault="007750A9" w:rsidP="007750A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lightGray"/>
              </w:rPr>
            </w:pPr>
          </w:p>
        </w:tc>
        <w:tc>
          <w:tcPr>
            <w:tcW w:w="1080" w:type="dxa"/>
            <w:shd w:val="clear" w:color="auto" w:fill="FBFBFB"/>
          </w:tcPr>
          <w:p w14:paraId="66136820" w14:textId="77777777" w:rsidR="007750A9" w:rsidRPr="007C18AA" w:rsidRDefault="007750A9" w:rsidP="007750A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lightGray"/>
              </w:rPr>
            </w:pPr>
          </w:p>
        </w:tc>
        <w:tc>
          <w:tcPr>
            <w:tcW w:w="1080" w:type="dxa"/>
            <w:shd w:val="clear" w:color="auto" w:fill="FBFBFB"/>
          </w:tcPr>
          <w:p w14:paraId="58FFE0DB" w14:textId="77777777" w:rsidR="007750A9" w:rsidRPr="007C18AA" w:rsidRDefault="007750A9" w:rsidP="007750A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lightGray"/>
              </w:rPr>
            </w:pPr>
          </w:p>
        </w:tc>
        <w:tc>
          <w:tcPr>
            <w:tcW w:w="1080" w:type="dxa"/>
            <w:shd w:val="clear" w:color="auto" w:fill="FBFBFB"/>
          </w:tcPr>
          <w:p w14:paraId="2F3040C4" w14:textId="77777777" w:rsidR="007750A9" w:rsidRPr="007C18AA" w:rsidRDefault="007750A9" w:rsidP="007750A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lightGray"/>
              </w:rPr>
            </w:pPr>
          </w:p>
        </w:tc>
      </w:tr>
      <w:tr w:rsidR="007750A9" w:rsidRPr="007C18AA" w14:paraId="1BA37A8E" w14:textId="77777777" w:rsidTr="007C18AA">
        <w:tc>
          <w:tcPr>
            <w:tcW w:w="3562" w:type="dxa"/>
            <w:shd w:val="clear" w:color="auto" w:fill="auto"/>
          </w:tcPr>
          <w:p w14:paraId="590C70CC" w14:textId="77777777" w:rsidR="007750A9" w:rsidRPr="007C18AA" w:rsidRDefault="007750A9" w:rsidP="007750A9">
            <w:pPr>
              <w:ind w:left="103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ก่อนการประกันภัยต่อ</w:t>
            </w:r>
          </w:p>
        </w:tc>
        <w:tc>
          <w:tcPr>
            <w:tcW w:w="810" w:type="dxa"/>
            <w:shd w:val="clear" w:color="auto" w:fill="FAFAFA"/>
          </w:tcPr>
          <w:p w14:paraId="4D501847" w14:textId="592331F3" w:rsidR="007750A9" w:rsidRPr="007C18AA" w:rsidRDefault="00A76174" w:rsidP="007750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7750A9" w:rsidRPr="007C18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543</w:t>
            </w:r>
          </w:p>
        </w:tc>
        <w:tc>
          <w:tcPr>
            <w:tcW w:w="900" w:type="dxa"/>
            <w:shd w:val="clear" w:color="auto" w:fill="FAFAFA"/>
          </w:tcPr>
          <w:p w14:paraId="14C0314A" w14:textId="3778A25B" w:rsidR="007750A9" w:rsidRPr="007C18AA" w:rsidRDefault="00A76174" w:rsidP="007750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="007750A9" w:rsidRPr="007C18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039</w:t>
            </w:r>
          </w:p>
        </w:tc>
        <w:tc>
          <w:tcPr>
            <w:tcW w:w="1080" w:type="dxa"/>
            <w:shd w:val="clear" w:color="auto" w:fill="FBFBFB"/>
          </w:tcPr>
          <w:p w14:paraId="0996E955" w14:textId="4C0FC331" w:rsidR="007750A9" w:rsidRPr="007C18AA" w:rsidRDefault="00A76174" w:rsidP="007750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  <w:r w:rsidR="007750A9" w:rsidRPr="007C18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686</w:t>
            </w:r>
          </w:p>
        </w:tc>
        <w:tc>
          <w:tcPr>
            <w:tcW w:w="1080" w:type="dxa"/>
            <w:shd w:val="clear" w:color="auto" w:fill="FBFBFB"/>
          </w:tcPr>
          <w:p w14:paraId="246B4D78" w14:textId="20101F9F" w:rsidR="007750A9" w:rsidRPr="007C18AA" w:rsidRDefault="00A76174" w:rsidP="007750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482</w:t>
            </w:r>
            <w:r w:rsidR="007750A9" w:rsidRPr="007C18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</w:p>
        </w:tc>
        <w:tc>
          <w:tcPr>
            <w:tcW w:w="1080" w:type="dxa"/>
            <w:shd w:val="clear" w:color="auto" w:fill="FBFBFB"/>
          </w:tcPr>
          <w:p w14:paraId="2DFCBB77" w14:textId="5D6AC885" w:rsidR="007750A9" w:rsidRPr="007C18AA" w:rsidRDefault="00A76174" w:rsidP="007750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750A9" w:rsidRPr="007C18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  <w:r w:rsidR="007750A9" w:rsidRPr="007C18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509</w:t>
            </w:r>
          </w:p>
        </w:tc>
        <w:tc>
          <w:tcPr>
            <w:tcW w:w="1080" w:type="dxa"/>
            <w:shd w:val="clear" w:color="auto" w:fill="FBFBFB"/>
          </w:tcPr>
          <w:p w14:paraId="256E612D" w14:textId="38F9050B" w:rsidR="007750A9" w:rsidRPr="007C18AA" w:rsidRDefault="00A76174" w:rsidP="007750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750A9" w:rsidRPr="007C18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581</w:t>
            </w:r>
            <w:r w:rsidR="007750A9" w:rsidRPr="007C18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</w:p>
        </w:tc>
      </w:tr>
      <w:tr w:rsidR="007750A9" w:rsidRPr="007C18AA" w14:paraId="0AB59DCD" w14:textId="77777777" w:rsidTr="007C18AA">
        <w:tc>
          <w:tcPr>
            <w:tcW w:w="3562" w:type="dxa"/>
            <w:shd w:val="clear" w:color="auto" w:fill="auto"/>
          </w:tcPr>
          <w:p w14:paraId="69A16B7B" w14:textId="77777777" w:rsidR="007750A9" w:rsidRPr="007C18AA" w:rsidRDefault="007750A9" w:rsidP="007750A9">
            <w:pPr>
              <w:ind w:left="103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สุทธิจากการประกันภัยต่อ</w:t>
            </w:r>
          </w:p>
        </w:tc>
        <w:tc>
          <w:tcPr>
            <w:tcW w:w="810" w:type="dxa"/>
            <w:shd w:val="clear" w:color="auto" w:fill="FAFAFA"/>
          </w:tcPr>
          <w:p w14:paraId="70A53BFA" w14:textId="1264A12F" w:rsidR="007750A9" w:rsidRPr="007C18AA" w:rsidRDefault="00A76174" w:rsidP="007750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7750A9" w:rsidRPr="007C18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702</w:t>
            </w:r>
          </w:p>
        </w:tc>
        <w:tc>
          <w:tcPr>
            <w:tcW w:w="900" w:type="dxa"/>
            <w:shd w:val="clear" w:color="auto" w:fill="FAFAFA"/>
          </w:tcPr>
          <w:p w14:paraId="0DFACE0D" w14:textId="1B5E0A7F" w:rsidR="007750A9" w:rsidRPr="007C18AA" w:rsidRDefault="00A76174" w:rsidP="007750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7750A9" w:rsidRPr="007C18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303</w:t>
            </w:r>
          </w:p>
        </w:tc>
        <w:tc>
          <w:tcPr>
            <w:tcW w:w="1080" w:type="dxa"/>
            <w:shd w:val="clear" w:color="auto" w:fill="FBFBFB"/>
          </w:tcPr>
          <w:p w14:paraId="05A4B144" w14:textId="625937C1" w:rsidR="007750A9" w:rsidRPr="007C18AA" w:rsidRDefault="00A76174" w:rsidP="007750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757</w:t>
            </w:r>
            <w:r w:rsidR="007750A9" w:rsidRPr="007C18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</w:p>
        </w:tc>
        <w:tc>
          <w:tcPr>
            <w:tcW w:w="1080" w:type="dxa"/>
            <w:shd w:val="clear" w:color="auto" w:fill="FBFBFB"/>
          </w:tcPr>
          <w:p w14:paraId="46D18601" w14:textId="3A867C11" w:rsidR="007750A9" w:rsidRPr="007C18AA" w:rsidRDefault="00A76174" w:rsidP="007750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479</w:t>
            </w:r>
            <w:r w:rsidR="007750A9" w:rsidRPr="007C18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286</w:t>
            </w:r>
          </w:p>
        </w:tc>
        <w:tc>
          <w:tcPr>
            <w:tcW w:w="1080" w:type="dxa"/>
            <w:shd w:val="clear" w:color="auto" w:fill="FBFBFB"/>
          </w:tcPr>
          <w:p w14:paraId="38D2740A" w14:textId="4E3F8269" w:rsidR="007750A9" w:rsidRPr="007C18AA" w:rsidRDefault="00A76174" w:rsidP="007750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  <w:r w:rsidR="007750A9" w:rsidRPr="007C18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</w:p>
        </w:tc>
        <w:tc>
          <w:tcPr>
            <w:tcW w:w="1080" w:type="dxa"/>
            <w:shd w:val="clear" w:color="auto" w:fill="FBFBFB"/>
          </w:tcPr>
          <w:p w14:paraId="17BEFE7F" w14:textId="1C7459B9" w:rsidR="007750A9" w:rsidRPr="007C18AA" w:rsidRDefault="00A76174" w:rsidP="007750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750A9" w:rsidRPr="007C18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523</w:t>
            </w:r>
            <w:r w:rsidR="007750A9" w:rsidRPr="007C18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</w:p>
        </w:tc>
      </w:tr>
      <w:tr w:rsidR="007750A9" w:rsidRPr="007C18AA" w14:paraId="2D8D3BDD" w14:textId="77777777" w:rsidTr="007C18AA">
        <w:tc>
          <w:tcPr>
            <w:tcW w:w="3562" w:type="dxa"/>
            <w:shd w:val="clear" w:color="auto" w:fill="auto"/>
          </w:tcPr>
          <w:p w14:paraId="747365BC" w14:textId="77777777" w:rsidR="007750A9" w:rsidRPr="007C18AA" w:rsidRDefault="007750A9" w:rsidP="007750A9">
            <w:pPr>
              <w:ind w:left="103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A12DA35" w14:textId="77777777" w:rsidR="007750A9" w:rsidRPr="007C18AA" w:rsidRDefault="007750A9" w:rsidP="007750A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049CEF1" w14:textId="77777777" w:rsidR="007750A9" w:rsidRPr="007C18AA" w:rsidRDefault="007750A9" w:rsidP="007750A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A78178E" w14:textId="77777777" w:rsidR="007750A9" w:rsidRPr="007C18AA" w:rsidRDefault="007750A9" w:rsidP="007750A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0469DB0" w14:textId="77777777" w:rsidR="007750A9" w:rsidRPr="007C18AA" w:rsidRDefault="007750A9" w:rsidP="007750A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A4C928B" w14:textId="77777777" w:rsidR="007750A9" w:rsidRPr="007C18AA" w:rsidRDefault="007750A9" w:rsidP="007750A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358FC2C" w14:textId="77777777" w:rsidR="007750A9" w:rsidRPr="007C18AA" w:rsidRDefault="007750A9" w:rsidP="007750A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750A9" w:rsidRPr="007C18AA" w14:paraId="660AEA2E" w14:textId="77777777" w:rsidTr="007C18AA">
        <w:tc>
          <w:tcPr>
            <w:tcW w:w="3562" w:type="dxa"/>
            <w:shd w:val="clear" w:color="auto" w:fill="auto"/>
          </w:tcPr>
          <w:p w14:paraId="1E3E4FC0" w14:textId="60331B49" w:rsidR="007750A9" w:rsidRPr="007C18AA" w:rsidRDefault="007750A9" w:rsidP="007750A9">
            <w:pPr>
              <w:ind w:left="103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 พ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.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810" w:type="dxa"/>
            <w:shd w:val="clear" w:color="auto" w:fill="auto"/>
          </w:tcPr>
          <w:p w14:paraId="578630A5" w14:textId="77777777" w:rsidR="007750A9" w:rsidRPr="007C18AA" w:rsidRDefault="007750A9" w:rsidP="007750A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205171C" w14:textId="77777777" w:rsidR="007750A9" w:rsidRPr="007C18AA" w:rsidRDefault="007750A9" w:rsidP="007750A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5F841DD" w14:textId="77777777" w:rsidR="007750A9" w:rsidRPr="007C18AA" w:rsidRDefault="007750A9" w:rsidP="007750A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2C8512D" w14:textId="77777777" w:rsidR="007750A9" w:rsidRPr="007C18AA" w:rsidRDefault="007750A9" w:rsidP="007750A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FD3A6C8" w14:textId="77777777" w:rsidR="007750A9" w:rsidRPr="007C18AA" w:rsidRDefault="007750A9" w:rsidP="007750A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CFD4186" w14:textId="77777777" w:rsidR="007750A9" w:rsidRPr="007C18AA" w:rsidRDefault="007750A9" w:rsidP="007750A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750A9" w:rsidRPr="007C18AA" w14:paraId="519C2B1D" w14:textId="77777777" w:rsidTr="007C18AA">
        <w:tc>
          <w:tcPr>
            <w:tcW w:w="3562" w:type="dxa"/>
            <w:shd w:val="clear" w:color="auto" w:fill="auto"/>
          </w:tcPr>
          <w:p w14:paraId="4BC6C306" w14:textId="4D7DFF98" w:rsidR="007750A9" w:rsidRPr="007C18AA" w:rsidRDefault="007750A9" w:rsidP="007750A9">
            <w:pPr>
              <w:ind w:left="103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ก่อนการประกันภัยต่อ</w:t>
            </w:r>
          </w:p>
        </w:tc>
        <w:tc>
          <w:tcPr>
            <w:tcW w:w="810" w:type="dxa"/>
            <w:shd w:val="clear" w:color="auto" w:fill="auto"/>
          </w:tcPr>
          <w:p w14:paraId="23348EA1" w14:textId="1E295A06" w:rsidR="007750A9" w:rsidRPr="007C18AA" w:rsidRDefault="00A76174" w:rsidP="007750A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="007750A9" w:rsidRPr="007C18A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475</w:t>
            </w:r>
          </w:p>
        </w:tc>
        <w:tc>
          <w:tcPr>
            <w:tcW w:w="900" w:type="dxa"/>
            <w:shd w:val="clear" w:color="auto" w:fill="auto"/>
          </w:tcPr>
          <w:p w14:paraId="32507AF9" w14:textId="06330993" w:rsidR="007750A9" w:rsidRPr="007C18AA" w:rsidRDefault="00A76174" w:rsidP="007750A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  <w:r w:rsidR="007750A9" w:rsidRPr="007C18A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368</w:t>
            </w:r>
          </w:p>
        </w:tc>
        <w:tc>
          <w:tcPr>
            <w:tcW w:w="1080" w:type="dxa"/>
          </w:tcPr>
          <w:p w14:paraId="39F77F43" w14:textId="7757B2DE" w:rsidR="007750A9" w:rsidRPr="007C18AA" w:rsidRDefault="00A76174" w:rsidP="007750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683</w:t>
            </w:r>
            <w:r w:rsidR="007750A9" w:rsidRPr="007C18A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912</w:t>
            </w:r>
          </w:p>
        </w:tc>
        <w:tc>
          <w:tcPr>
            <w:tcW w:w="1080" w:type="dxa"/>
          </w:tcPr>
          <w:p w14:paraId="3EDEF131" w14:textId="6F7D451C" w:rsidR="007750A9" w:rsidRPr="007C18AA" w:rsidRDefault="00A76174" w:rsidP="007750A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414</w:t>
            </w:r>
            <w:r w:rsidR="007750A9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552</w:t>
            </w:r>
          </w:p>
        </w:tc>
        <w:tc>
          <w:tcPr>
            <w:tcW w:w="1080" w:type="dxa"/>
          </w:tcPr>
          <w:p w14:paraId="5A8D5CBA" w14:textId="0DC00222" w:rsidR="007750A9" w:rsidRPr="007C18AA" w:rsidRDefault="00A76174" w:rsidP="007750A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750A9" w:rsidRPr="007C18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  <w:r w:rsidR="007750A9" w:rsidRPr="007C18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248</w:t>
            </w:r>
          </w:p>
        </w:tc>
        <w:tc>
          <w:tcPr>
            <w:tcW w:w="1080" w:type="dxa"/>
          </w:tcPr>
          <w:p w14:paraId="7B47AE1A" w14:textId="282887BA" w:rsidR="007750A9" w:rsidRPr="007C18AA" w:rsidRDefault="00A76174" w:rsidP="007750A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750A9" w:rsidRPr="007C18A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677</w:t>
            </w:r>
            <w:r w:rsidR="007750A9" w:rsidRPr="007C18A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</w:p>
        </w:tc>
      </w:tr>
      <w:tr w:rsidR="007750A9" w:rsidRPr="007C18AA" w14:paraId="2D456352" w14:textId="77777777" w:rsidTr="007C18AA">
        <w:tc>
          <w:tcPr>
            <w:tcW w:w="3562" w:type="dxa"/>
            <w:shd w:val="clear" w:color="auto" w:fill="auto"/>
          </w:tcPr>
          <w:p w14:paraId="6F2EC695" w14:textId="1BA59FC5" w:rsidR="007750A9" w:rsidRPr="007C18AA" w:rsidRDefault="007750A9" w:rsidP="007750A9">
            <w:pPr>
              <w:ind w:left="103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สุทธิจากการประกันภัยต่อ</w:t>
            </w:r>
          </w:p>
        </w:tc>
        <w:tc>
          <w:tcPr>
            <w:tcW w:w="810" w:type="dxa"/>
            <w:shd w:val="clear" w:color="auto" w:fill="auto"/>
          </w:tcPr>
          <w:p w14:paraId="7085342B" w14:textId="1798871F" w:rsidR="007750A9" w:rsidRPr="007C18AA" w:rsidRDefault="00A76174" w:rsidP="007750A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="007750A9" w:rsidRPr="007C18A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384</w:t>
            </w:r>
          </w:p>
        </w:tc>
        <w:tc>
          <w:tcPr>
            <w:tcW w:w="900" w:type="dxa"/>
            <w:shd w:val="clear" w:color="auto" w:fill="auto"/>
          </w:tcPr>
          <w:p w14:paraId="412F4125" w14:textId="2E4B5F4E" w:rsidR="007750A9" w:rsidRPr="007C18AA" w:rsidRDefault="00A76174" w:rsidP="007750A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  <w:r w:rsidR="007750A9" w:rsidRPr="007C18A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751</w:t>
            </w:r>
          </w:p>
        </w:tc>
        <w:tc>
          <w:tcPr>
            <w:tcW w:w="1080" w:type="dxa"/>
          </w:tcPr>
          <w:p w14:paraId="53DF7211" w14:textId="5E8B9FFC" w:rsidR="007750A9" w:rsidRPr="007C18AA" w:rsidRDefault="00A76174" w:rsidP="007750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677</w:t>
            </w:r>
            <w:r w:rsidR="007750A9" w:rsidRPr="007C18A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219</w:t>
            </w:r>
          </w:p>
        </w:tc>
        <w:tc>
          <w:tcPr>
            <w:tcW w:w="1080" w:type="dxa"/>
          </w:tcPr>
          <w:p w14:paraId="34A26C49" w14:textId="394C9BCA" w:rsidR="007750A9" w:rsidRPr="007C18AA" w:rsidRDefault="00A76174" w:rsidP="007750A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414</w:t>
            </w:r>
            <w:r w:rsidR="007750A9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552</w:t>
            </w:r>
          </w:p>
        </w:tc>
        <w:tc>
          <w:tcPr>
            <w:tcW w:w="1080" w:type="dxa"/>
          </w:tcPr>
          <w:p w14:paraId="1E3B7F56" w14:textId="75BA8EFD" w:rsidR="007750A9" w:rsidRPr="007C18AA" w:rsidRDefault="00A76174" w:rsidP="007750A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296</w:t>
            </w:r>
            <w:r w:rsidR="007750A9" w:rsidRPr="007C18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048</w:t>
            </w:r>
          </w:p>
        </w:tc>
        <w:tc>
          <w:tcPr>
            <w:tcW w:w="1080" w:type="dxa"/>
          </w:tcPr>
          <w:p w14:paraId="7A946604" w14:textId="273FAE6C" w:rsidR="007750A9" w:rsidRPr="007C18AA" w:rsidRDefault="00A76174" w:rsidP="007750A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750A9" w:rsidRPr="007C18A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="007750A9" w:rsidRPr="007C18A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954</w:t>
            </w:r>
          </w:p>
        </w:tc>
      </w:tr>
    </w:tbl>
    <w:p w14:paraId="50104ED6" w14:textId="25B94C6B" w:rsidR="00C15458" w:rsidRPr="007C18AA" w:rsidRDefault="00C15458" w:rsidP="00015280">
      <w:pPr>
        <w:rPr>
          <w:rFonts w:ascii="Browallia New" w:eastAsia="Arial Unicode MS" w:hAnsi="Browallia New" w:cs="Browallia New"/>
          <w:lang w:val="en-GB" w:eastAsia="x-none"/>
        </w:rPr>
      </w:pPr>
    </w:p>
    <w:p w14:paraId="513CD4B7" w14:textId="5D100632" w:rsidR="00015280" w:rsidRPr="007C18AA" w:rsidRDefault="00C15458" w:rsidP="00015280">
      <w:pPr>
        <w:rPr>
          <w:rFonts w:ascii="Browallia New" w:eastAsia="Arial Unicode MS" w:hAnsi="Browallia New" w:cs="Browallia New"/>
          <w:lang w:val="en-GB" w:eastAsia="x-none"/>
        </w:rPr>
      </w:pPr>
      <w:r w:rsidRPr="007C18AA">
        <w:rPr>
          <w:rFonts w:ascii="Browallia New" w:eastAsia="Arial Unicode MS" w:hAnsi="Browallia New" w:cs="Browallia New"/>
          <w:lang w:val="en-GB" w:eastAsia="x-none"/>
        </w:rPr>
        <w:br w:type="page"/>
      </w:r>
    </w:p>
    <w:p w14:paraId="24AA1024" w14:textId="77777777" w:rsidR="004546B2" w:rsidRPr="007C18AA" w:rsidRDefault="004546B2">
      <w:pPr>
        <w:pStyle w:val="Heading2"/>
        <w:numPr>
          <w:ilvl w:val="1"/>
          <w:numId w:val="16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lastRenderedPageBreak/>
        <w:t>ปัจจัยความเสี่ยงทางการเงิน</w:t>
      </w:r>
    </w:p>
    <w:p w14:paraId="54E5E51A" w14:textId="77777777" w:rsidR="004546B2" w:rsidRPr="007C18AA" w:rsidRDefault="004546B2" w:rsidP="004546B2">
      <w:pPr>
        <w:ind w:left="540"/>
        <w:rPr>
          <w:rFonts w:ascii="Browallia New" w:eastAsia="Arial Unicode MS" w:hAnsi="Browallia New" w:cs="Browallia New"/>
          <w:lang w:val="en-GB" w:eastAsia="x-none"/>
        </w:rPr>
      </w:pPr>
    </w:p>
    <w:p w14:paraId="1CB74740" w14:textId="6916AEC4" w:rsidR="00015280" w:rsidRPr="007C18AA" w:rsidRDefault="00015280" w:rsidP="004546B2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กิจกรรมของกลุ่มกิจการมีความเสี่ยงทางการเงิน ซึ่งได้แก่ ความเสี่ยง</w:t>
      </w:r>
      <w:r w:rsidR="00273F84"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ด้าน</w:t>
      </w:r>
      <w:r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ตลาด (รวมถึงความเสี่ยงจากอัตราแลกเปลี่ยน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ความเสี่ยงจากอัตราดอกเบี้ย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</w:t>
      </w:r>
    </w:p>
    <w:p w14:paraId="3996C861" w14:textId="77777777" w:rsidR="00015280" w:rsidRPr="007C18AA" w:rsidRDefault="00015280" w:rsidP="004546B2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E351B45" w14:textId="77777777" w:rsidR="00015280" w:rsidRPr="007C18AA" w:rsidRDefault="00015280" w:rsidP="004546B2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กลุ่มกิจการมีคณะกรรมการบริหารความเสี่ยงในการจัดการความเสี่ยง โดยนโยบายของกลุ่มกิจการรวมถึงนโยบาย</w:t>
      </w: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การบริหารความเสี่ยงในด้านต่างๆ ได้แก่ ความเสี่ยงจากอัตราแลกเปลี่ยนเงินตราต่างประเทศ ความเสี่ยงจากอัตราดอกเบี้ย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ความเสี่ยงจากราคา ความเสี่ยงด้านการให้สินเชื่อ และความเสี่ยงด้านสภาพคล่อง ทั้งนี้ หลักการในการป้องกันความเสี่ยง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จะเป็นไปตามนโยบายที่คณะกรรมการบริษัทอนุมัติ เพื่อสื่อสารและใช้เป็นเครื่องมือในการควบคุมของคณะกรรมการบริหารความเสี่ยงของกลุ่มกิจการ</w:t>
      </w:r>
    </w:p>
    <w:p w14:paraId="7018E50F" w14:textId="3CDD76B4" w:rsidR="00560C4F" w:rsidRPr="007C18AA" w:rsidRDefault="00560C4F">
      <w:pPr>
        <w:rPr>
          <w:rFonts w:ascii="Browallia New" w:eastAsia="Arial" w:hAnsi="Browallia New" w:cs="Browallia New"/>
          <w:b/>
          <w:bCs/>
          <w:color w:val="CF4A02"/>
          <w:cs/>
          <w:lang w:val="en-GB" w:bidi="ar-SA"/>
        </w:rPr>
      </w:pPr>
    </w:p>
    <w:p w14:paraId="09081BFB" w14:textId="185E2E0A" w:rsidR="00113405" w:rsidRPr="007C18AA" w:rsidRDefault="00113405">
      <w:pPr>
        <w:pStyle w:val="ListParagraph"/>
        <w:numPr>
          <w:ilvl w:val="2"/>
          <w:numId w:val="18"/>
        </w:numPr>
        <w:spacing w:after="0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C18A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</w:t>
      </w:r>
      <w:r w:rsidR="00273F84" w:rsidRPr="007C18AA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ด้าน</w:t>
      </w:r>
      <w:r w:rsidRPr="007C18A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ตลาด</w:t>
      </w:r>
    </w:p>
    <w:p w14:paraId="5614356A" w14:textId="77777777" w:rsidR="001E09D3" w:rsidRPr="007C18AA" w:rsidRDefault="001E09D3" w:rsidP="004546B2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DC45A9E" w14:textId="2844CEAD" w:rsidR="00113405" w:rsidRPr="007C18AA" w:rsidRDefault="00113405" w:rsidP="00560C4F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ความเสี่ยงด้านตลาด</w:t>
      </w:r>
      <w:r w:rsidR="002450C3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คือ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ความเสี่ยงด้านตลาดประกอบด้วยความเสี่ยง </w:t>
      </w:r>
      <w:r w:rsidR="00560C4F" w:rsidRPr="007C18AA">
        <w:rPr>
          <w:rFonts w:ascii="Browallia New" w:hAnsi="Browallia New" w:cs="Browallia New"/>
          <w:color w:val="000000" w:themeColor="text1"/>
          <w:cs/>
          <w:lang w:val="en-GB"/>
        </w:rPr>
        <w:br/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ประเภท ได้แก่ ความเสี่ยงจากอัตราแลกเปลี่ยน ความเสี่ยงจากอัตราดอกเบี้ย และความเสี่ยงด้านราคา</w:t>
      </w:r>
    </w:p>
    <w:p w14:paraId="2909A369" w14:textId="77777777" w:rsidR="00560C4F" w:rsidRPr="007C18AA" w:rsidRDefault="00560C4F" w:rsidP="00560C4F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DF376FC" w14:textId="7776A300" w:rsidR="00113405" w:rsidRPr="007C18AA" w:rsidRDefault="00113405">
      <w:pPr>
        <w:pStyle w:val="ListParagraph"/>
        <w:numPr>
          <w:ilvl w:val="0"/>
          <w:numId w:val="17"/>
        </w:numPr>
        <w:spacing w:after="0"/>
        <w:ind w:left="162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7C18AA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ความเสี่ยงจากอัตราแลกเปลี่ยน</w:t>
      </w:r>
    </w:p>
    <w:p w14:paraId="1D583C73" w14:textId="23AAF825" w:rsidR="00015280" w:rsidRPr="007C18AA" w:rsidRDefault="00015280" w:rsidP="004546B2">
      <w:pPr>
        <w:pStyle w:val="ListParagraph"/>
        <w:spacing w:after="0"/>
        <w:ind w:left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4427B4B0" w14:textId="6F2CA572" w:rsidR="00C670D3" w:rsidRPr="007C18AA" w:rsidRDefault="00015280" w:rsidP="00560C4F">
      <w:pPr>
        <w:ind w:left="162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เนื่องจากกลุ่มกิจการมีการดำเนินงานระหว่างประเทศจึงมีความเสี่ยงจากอัตราแลกเปลี่ยนเงินตรา</w:t>
      </w: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ต่างประเทศ</w:t>
      </w:r>
      <w:r w:rsidRPr="007C18AA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โดยเฉพาะจากสกุลเงินดอลลาห์สหรัฐและสกุลเงินยูโร อันเกี่ยว</w:t>
      </w:r>
      <w:r w:rsidR="00113405"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เนื่องมาจากการรับประกันภัย</w:t>
      </w:r>
      <w:r w:rsidR="00113405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และการทำประกันภัยต่อเป็นสกุลเงินต่างประเทศ โดย</w:t>
      </w:r>
      <w:r w:rsidR="005519F6" w:rsidRPr="007C18AA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="00113405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ไม่ได้ทำสัญญาแลกเปลี่ยนเงินตราต่างประเทศล่วงหน้าเพื่อเป็นเครื่องมือในการบริหารความเสี่ยง </w:t>
      </w:r>
      <w:r w:rsidR="009F51F1" w:rsidRPr="007C18AA">
        <w:rPr>
          <w:rFonts w:ascii="Browallia New" w:hAnsi="Browallia New" w:cs="Browallia New"/>
          <w:color w:val="000000" w:themeColor="text1"/>
          <w:cs/>
          <w:lang w:val="en-GB"/>
        </w:rPr>
        <w:t>ซึ่ง</w:t>
      </w:r>
      <w:r w:rsidR="00113405" w:rsidRPr="007C18AA">
        <w:rPr>
          <w:rFonts w:ascii="Browallia New" w:hAnsi="Browallia New" w:cs="Browallia New"/>
          <w:color w:val="000000" w:themeColor="text1"/>
          <w:cs/>
          <w:lang w:val="en-GB"/>
        </w:rPr>
        <w:t>ผู้บริหารเชื่อว่า</w:t>
      </w:r>
      <w:r w:rsidR="00595F61" w:rsidRPr="007C18AA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="00113405" w:rsidRPr="007C18AA">
        <w:rPr>
          <w:rFonts w:ascii="Browallia New" w:hAnsi="Browallia New" w:cs="Browallia New"/>
          <w:color w:val="000000" w:themeColor="text1"/>
          <w:cs/>
          <w:lang w:val="en-GB"/>
        </w:rPr>
        <w:t>ไม่มีผลกระทบจากความเสี่ยงดังกล่าวอย่างเป็นสาระสำคัญ</w:t>
      </w:r>
    </w:p>
    <w:p w14:paraId="565887F9" w14:textId="09F02AC8" w:rsidR="00791475" w:rsidRPr="007C18AA" w:rsidRDefault="00C15458" w:rsidP="00C15458">
      <w:pPr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470A5344" w14:textId="67198050" w:rsidR="00015280" w:rsidRPr="007C18AA" w:rsidRDefault="00015280" w:rsidP="00560C4F">
      <w:pPr>
        <w:ind w:left="1620"/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r w:rsidRPr="007C18AA">
        <w:rPr>
          <w:rFonts w:ascii="Browallia New" w:hAnsi="Browallia New" w:cs="Browallia New"/>
          <w:i/>
          <w:iCs/>
          <w:color w:val="CF4A02"/>
          <w:cs/>
          <w:lang w:val="en-GB"/>
        </w:rPr>
        <w:lastRenderedPageBreak/>
        <w:t>ความเสี่ยง</w:t>
      </w:r>
    </w:p>
    <w:p w14:paraId="07835FB0" w14:textId="44BCE4C1" w:rsidR="00113405" w:rsidRPr="007C18AA" w:rsidRDefault="00113405" w:rsidP="00560C4F">
      <w:pPr>
        <w:ind w:left="1620"/>
        <w:jc w:val="thaiDistribute"/>
        <w:rPr>
          <w:rFonts w:ascii="Browallia New" w:hAnsi="Browallia New" w:cs="Browallia New"/>
          <w:color w:val="000000" w:themeColor="text1"/>
          <w:lang w:val="en-GB" w:bidi="ar-SA"/>
        </w:rPr>
      </w:pPr>
    </w:p>
    <w:p w14:paraId="72770B01" w14:textId="5D021142" w:rsidR="00113405" w:rsidRDefault="00595F61" w:rsidP="00560C4F">
      <w:pPr>
        <w:ind w:left="162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กลุ่มกิจการ</w:t>
      </w:r>
      <w:r w:rsidR="00113405"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มีความเสี่ยงจากอัตราแลกเปลี่ยน ณ วันที่ </w:t>
      </w:r>
      <w:r w:rsidR="00A76174" w:rsidRPr="00A76174">
        <w:rPr>
          <w:rFonts w:ascii="Browallia New" w:hAnsi="Browallia New" w:cs="Browallia New"/>
          <w:color w:val="000000" w:themeColor="text1"/>
          <w:spacing w:val="-4"/>
          <w:lang w:val="en-GB"/>
        </w:rPr>
        <w:t>31</w:t>
      </w:r>
      <w:r w:rsidR="00113405"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ธันวาคม </w:t>
      </w:r>
      <w:r w:rsidR="007243CB"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spacing w:val="-4"/>
          <w:lang w:val="en-GB"/>
        </w:rPr>
        <w:t>2566</w:t>
      </w:r>
      <w:r w:rsidR="00113405"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และ </w:t>
      </w:r>
      <w:r w:rsidR="007243CB"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spacing w:val="-4"/>
          <w:lang w:val="en-GB"/>
        </w:rPr>
        <w:t>2565</w:t>
      </w:r>
      <w:r w:rsidR="00113405"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ซึ่งสรุปเป็นสกุลเงินบาท</w:t>
      </w:r>
      <w:r w:rsidR="00113405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ดังนี้</w:t>
      </w:r>
    </w:p>
    <w:p w14:paraId="723BE48E" w14:textId="77777777" w:rsidR="007C18AA" w:rsidRPr="007C18AA" w:rsidRDefault="007C18AA" w:rsidP="00560C4F">
      <w:pPr>
        <w:ind w:left="162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594" w:type="dxa"/>
        <w:tblInd w:w="-142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1638"/>
        <w:gridCol w:w="1639"/>
        <w:gridCol w:w="1639"/>
      </w:tblGrid>
      <w:tr w:rsidR="0073148D" w:rsidRPr="007C18AA" w14:paraId="45A37D8E" w14:textId="77777777" w:rsidTr="00C15458">
        <w:trPr>
          <w:trHeight w:val="71"/>
        </w:trPr>
        <w:tc>
          <w:tcPr>
            <w:tcW w:w="4678" w:type="dxa"/>
            <w:tcBorders>
              <w:top w:val="nil"/>
              <w:bottom w:val="nil"/>
            </w:tcBorders>
            <w:vAlign w:val="bottom"/>
          </w:tcPr>
          <w:p w14:paraId="1F82B5F0" w14:textId="7EDDD894" w:rsidR="0073148D" w:rsidRPr="007C18AA" w:rsidRDefault="0073148D" w:rsidP="0073148D">
            <w:pPr>
              <w:autoSpaceDE w:val="0"/>
              <w:autoSpaceDN w:val="0"/>
              <w:adjustRightInd w:val="0"/>
              <w:ind w:left="1660" w:right="-72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4916" w:type="dxa"/>
            <w:gridSpan w:val="3"/>
            <w:tcBorders>
              <w:bottom w:val="single" w:sz="4" w:space="0" w:color="auto"/>
            </w:tcBorders>
            <w:vAlign w:val="bottom"/>
          </w:tcPr>
          <w:p w14:paraId="3FEB6C38" w14:textId="61E1AD52" w:rsidR="0073148D" w:rsidRPr="007C18AA" w:rsidRDefault="0073148D" w:rsidP="00E009C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งบการเงินรวม</w:t>
            </w:r>
          </w:p>
        </w:tc>
      </w:tr>
      <w:tr w:rsidR="0073148D" w:rsidRPr="007C18AA" w14:paraId="2074841C" w14:textId="77777777" w:rsidTr="00C15458">
        <w:trPr>
          <w:trHeight w:val="71"/>
        </w:trPr>
        <w:tc>
          <w:tcPr>
            <w:tcW w:w="4678" w:type="dxa"/>
            <w:tcBorders>
              <w:top w:val="nil"/>
              <w:bottom w:val="nil"/>
            </w:tcBorders>
            <w:vAlign w:val="bottom"/>
          </w:tcPr>
          <w:p w14:paraId="1FA2246B" w14:textId="77777777" w:rsidR="0073148D" w:rsidRPr="007C18AA" w:rsidRDefault="0073148D" w:rsidP="0073148D">
            <w:pPr>
              <w:autoSpaceDE w:val="0"/>
              <w:autoSpaceDN w:val="0"/>
              <w:adjustRightInd w:val="0"/>
              <w:ind w:left="1660" w:right="-72"/>
              <w:jc w:val="both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49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D5A0D" w14:textId="5079B203" w:rsidR="0073148D" w:rsidRPr="007C18AA" w:rsidRDefault="0073148D" w:rsidP="00E009C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73148D" w:rsidRPr="007C18AA" w14:paraId="6D1C67E8" w14:textId="77777777" w:rsidTr="00C15458">
        <w:trPr>
          <w:trHeight w:val="71"/>
        </w:trPr>
        <w:tc>
          <w:tcPr>
            <w:tcW w:w="4678" w:type="dxa"/>
            <w:tcBorders>
              <w:top w:val="nil"/>
              <w:bottom w:val="nil"/>
            </w:tcBorders>
            <w:vAlign w:val="bottom"/>
          </w:tcPr>
          <w:p w14:paraId="5E635634" w14:textId="77777777" w:rsidR="0073148D" w:rsidRPr="007C18AA" w:rsidRDefault="0073148D" w:rsidP="0073148D">
            <w:pPr>
              <w:autoSpaceDE w:val="0"/>
              <w:autoSpaceDN w:val="0"/>
              <w:adjustRightInd w:val="0"/>
              <w:ind w:left="1660" w:right="-72"/>
              <w:jc w:val="both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  <w:vAlign w:val="bottom"/>
          </w:tcPr>
          <w:p w14:paraId="30FCE26A" w14:textId="78726B41" w:rsidR="0073148D" w:rsidRPr="007C18AA" w:rsidRDefault="0073148D" w:rsidP="007314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ดอลลาร์สหรัฐ</w:t>
            </w:r>
          </w:p>
        </w:tc>
        <w:tc>
          <w:tcPr>
            <w:tcW w:w="1639" w:type="dxa"/>
            <w:tcBorders>
              <w:top w:val="single" w:sz="4" w:space="0" w:color="auto"/>
              <w:bottom w:val="nil"/>
            </w:tcBorders>
            <w:vAlign w:val="center"/>
          </w:tcPr>
          <w:p w14:paraId="799BF722" w14:textId="47D4059A" w:rsidR="0073148D" w:rsidRPr="007C18AA" w:rsidRDefault="0073148D" w:rsidP="00E009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ยูโร</w:t>
            </w:r>
          </w:p>
        </w:tc>
        <w:tc>
          <w:tcPr>
            <w:tcW w:w="1639" w:type="dxa"/>
            <w:tcBorders>
              <w:top w:val="single" w:sz="4" w:space="0" w:color="auto"/>
              <w:bottom w:val="nil"/>
            </w:tcBorders>
            <w:vAlign w:val="center"/>
          </w:tcPr>
          <w:p w14:paraId="46BD741D" w14:textId="4D045D15" w:rsidR="0073148D" w:rsidRPr="007C18AA" w:rsidRDefault="0073148D" w:rsidP="007314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ดอลลาร์สิงคโปร์</w:t>
            </w:r>
          </w:p>
        </w:tc>
      </w:tr>
      <w:tr w:rsidR="0073148D" w:rsidRPr="007C18AA" w14:paraId="3DE96BF7" w14:textId="77777777" w:rsidTr="00C15458">
        <w:trPr>
          <w:trHeight w:val="71"/>
        </w:trPr>
        <w:tc>
          <w:tcPr>
            <w:tcW w:w="4678" w:type="dxa"/>
            <w:tcBorders>
              <w:top w:val="nil"/>
              <w:bottom w:val="nil"/>
            </w:tcBorders>
            <w:vAlign w:val="bottom"/>
          </w:tcPr>
          <w:p w14:paraId="678F9C66" w14:textId="77777777" w:rsidR="0073148D" w:rsidRPr="007C18AA" w:rsidRDefault="0073148D" w:rsidP="0073148D">
            <w:pPr>
              <w:autoSpaceDE w:val="0"/>
              <w:autoSpaceDN w:val="0"/>
              <w:adjustRightInd w:val="0"/>
              <w:ind w:left="1660" w:right="-72"/>
              <w:jc w:val="both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638" w:type="dxa"/>
            <w:tcBorders>
              <w:top w:val="nil"/>
              <w:bottom w:val="single" w:sz="4" w:space="0" w:color="auto"/>
            </w:tcBorders>
            <w:vAlign w:val="bottom"/>
          </w:tcPr>
          <w:p w14:paraId="75CB1448" w14:textId="3DCC1711" w:rsidR="0073148D" w:rsidRPr="007C18AA" w:rsidRDefault="0073148D" w:rsidP="007314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639" w:type="dxa"/>
            <w:tcBorders>
              <w:top w:val="nil"/>
              <w:bottom w:val="single" w:sz="4" w:space="0" w:color="auto"/>
            </w:tcBorders>
            <w:vAlign w:val="center"/>
          </w:tcPr>
          <w:p w14:paraId="50173AFF" w14:textId="752C05EB" w:rsidR="0073148D" w:rsidRPr="007C18AA" w:rsidRDefault="0073148D" w:rsidP="00E009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639" w:type="dxa"/>
            <w:tcBorders>
              <w:top w:val="nil"/>
              <w:bottom w:val="single" w:sz="4" w:space="0" w:color="auto"/>
            </w:tcBorders>
            <w:vAlign w:val="center"/>
          </w:tcPr>
          <w:p w14:paraId="6105FDE0" w14:textId="7558D196" w:rsidR="0073148D" w:rsidRPr="007C18AA" w:rsidRDefault="0073148D" w:rsidP="00E009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73148D" w:rsidRPr="007C18AA" w14:paraId="0E48D6A7" w14:textId="77777777" w:rsidTr="00C15458">
        <w:trPr>
          <w:trHeight w:val="71"/>
        </w:trPr>
        <w:tc>
          <w:tcPr>
            <w:tcW w:w="4678" w:type="dxa"/>
            <w:tcBorders>
              <w:top w:val="nil"/>
              <w:bottom w:val="nil"/>
            </w:tcBorders>
            <w:vAlign w:val="bottom"/>
          </w:tcPr>
          <w:p w14:paraId="2D0D81C8" w14:textId="77777777" w:rsidR="0073148D" w:rsidRPr="007C18AA" w:rsidRDefault="0073148D" w:rsidP="0073148D">
            <w:pPr>
              <w:autoSpaceDE w:val="0"/>
              <w:autoSpaceDN w:val="0"/>
              <w:adjustRightInd w:val="0"/>
              <w:ind w:left="1660" w:right="-72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DDAD9CE" w14:textId="75FE04DD" w:rsidR="0073148D" w:rsidRPr="007C18AA" w:rsidRDefault="0073148D" w:rsidP="0073148D">
            <w:pPr>
              <w:autoSpaceDE w:val="0"/>
              <w:autoSpaceDN w:val="0"/>
              <w:adjustRightInd w:val="0"/>
              <w:ind w:left="1660" w:right="-72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39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94F5C4A" w14:textId="74E46A59" w:rsidR="0073148D" w:rsidRPr="007C18AA" w:rsidRDefault="0073148D" w:rsidP="00E009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39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C9BC106" w14:textId="1F012A5D" w:rsidR="0073148D" w:rsidRPr="007C18AA" w:rsidRDefault="0073148D" w:rsidP="00E009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73148D" w:rsidRPr="007C18AA" w14:paraId="473ADA9B" w14:textId="77777777" w:rsidTr="00C15458">
        <w:trPr>
          <w:trHeight w:val="71"/>
        </w:trPr>
        <w:tc>
          <w:tcPr>
            <w:tcW w:w="4678" w:type="dxa"/>
            <w:tcBorders>
              <w:top w:val="nil"/>
              <w:bottom w:val="nil"/>
            </w:tcBorders>
            <w:vAlign w:val="bottom"/>
          </w:tcPr>
          <w:p w14:paraId="286CEE48" w14:textId="1FCAAC44" w:rsidR="0073148D" w:rsidRPr="007C18AA" w:rsidRDefault="0073148D" w:rsidP="0073148D">
            <w:pPr>
              <w:autoSpaceDE w:val="0"/>
              <w:autoSpaceDN w:val="0"/>
              <w:adjustRightInd w:val="0"/>
              <w:ind w:left="1660" w:right="-72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163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7F27199" w14:textId="21B41872" w:rsidR="0073148D" w:rsidRPr="007C18AA" w:rsidRDefault="00A76174" w:rsidP="007314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174</w:t>
            </w:r>
          </w:p>
        </w:tc>
        <w:tc>
          <w:tcPr>
            <w:tcW w:w="1639" w:type="dxa"/>
            <w:tcBorders>
              <w:top w:val="nil"/>
              <w:bottom w:val="nil"/>
            </w:tcBorders>
            <w:shd w:val="clear" w:color="auto" w:fill="FAFAFA"/>
          </w:tcPr>
          <w:p w14:paraId="237EC19A" w14:textId="7AF5E774" w:rsidR="0073148D" w:rsidRPr="007C18AA" w:rsidRDefault="0073148D" w:rsidP="00D32D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639" w:type="dxa"/>
            <w:tcBorders>
              <w:top w:val="nil"/>
              <w:bottom w:val="nil"/>
            </w:tcBorders>
            <w:shd w:val="clear" w:color="auto" w:fill="FAFAFA"/>
          </w:tcPr>
          <w:p w14:paraId="3C774911" w14:textId="676ECFEA" w:rsidR="0073148D" w:rsidRPr="007C18AA" w:rsidRDefault="0073148D" w:rsidP="00D32D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</w:tr>
      <w:tr w:rsidR="0073148D" w:rsidRPr="007C18AA" w14:paraId="6C340E15" w14:textId="77777777" w:rsidTr="00C15458">
        <w:trPr>
          <w:trHeight w:val="71"/>
        </w:trPr>
        <w:tc>
          <w:tcPr>
            <w:tcW w:w="4678" w:type="dxa"/>
            <w:tcBorders>
              <w:top w:val="nil"/>
              <w:bottom w:val="nil"/>
            </w:tcBorders>
            <w:vAlign w:val="bottom"/>
          </w:tcPr>
          <w:p w14:paraId="6B713E1A" w14:textId="64C2E377" w:rsidR="0073148D" w:rsidRPr="007C18AA" w:rsidRDefault="0073148D" w:rsidP="0073148D">
            <w:pPr>
              <w:autoSpaceDE w:val="0"/>
              <w:autoSpaceDN w:val="0"/>
              <w:adjustRightInd w:val="0"/>
              <w:ind w:left="1660" w:right="-7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63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F0824C3" w14:textId="212B23D8" w:rsidR="0073148D" w:rsidRPr="007C18AA" w:rsidRDefault="0073148D" w:rsidP="007314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639" w:type="dxa"/>
            <w:tcBorders>
              <w:top w:val="nil"/>
              <w:bottom w:val="nil"/>
            </w:tcBorders>
            <w:shd w:val="clear" w:color="auto" w:fill="FAFAFA"/>
          </w:tcPr>
          <w:p w14:paraId="767754D5" w14:textId="41D03144" w:rsidR="0073148D" w:rsidRPr="007C18AA" w:rsidRDefault="00A76174" w:rsidP="00D32D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121</w:t>
            </w:r>
            <w:r w:rsidR="00D134AA" w:rsidRPr="007C18A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246</w:t>
            </w:r>
          </w:p>
        </w:tc>
        <w:tc>
          <w:tcPr>
            <w:tcW w:w="1639" w:type="dxa"/>
            <w:tcBorders>
              <w:top w:val="nil"/>
              <w:bottom w:val="nil"/>
            </w:tcBorders>
            <w:shd w:val="clear" w:color="auto" w:fill="FAFAFA"/>
          </w:tcPr>
          <w:p w14:paraId="5AFE634B" w14:textId="121F2E56" w:rsidR="0073148D" w:rsidRPr="007C18AA" w:rsidRDefault="00A76174" w:rsidP="00D32D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D134AA" w:rsidRPr="007C18A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233</w:t>
            </w:r>
          </w:p>
        </w:tc>
      </w:tr>
    </w:tbl>
    <w:p w14:paraId="0FCDD9F3" w14:textId="1536F80E" w:rsidR="006E0BBA" w:rsidRPr="007C18AA" w:rsidRDefault="006E0BBA" w:rsidP="004546B2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594" w:type="dxa"/>
        <w:tblInd w:w="-142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1638"/>
        <w:gridCol w:w="1639"/>
        <w:gridCol w:w="1639"/>
      </w:tblGrid>
      <w:tr w:rsidR="0073148D" w:rsidRPr="007C18AA" w14:paraId="40EAAADB" w14:textId="77777777" w:rsidTr="00C15458">
        <w:trPr>
          <w:trHeight w:val="71"/>
        </w:trPr>
        <w:tc>
          <w:tcPr>
            <w:tcW w:w="4678" w:type="dxa"/>
            <w:tcBorders>
              <w:top w:val="nil"/>
              <w:bottom w:val="nil"/>
            </w:tcBorders>
            <w:vAlign w:val="bottom"/>
          </w:tcPr>
          <w:p w14:paraId="66A3BEA3" w14:textId="77777777" w:rsidR="0073148D" w:rsidRPr="007C18AA" w:rsidRDefault="0073148D" w:rsidP="008E0F46">
            <w:pPr>
              <w:autoSpaceDE w:val="0"/>
              <w:autoSpaceDN w:val="0"/>
              <w:adjustRightInd w:val="0"/>
              <w:ind w:left="1660" w:right="-72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4916" w:type="dxa"/>
            <w:gridSpan w:val="3"/>
            <w:tcBorders>
              <w:bottom w:val="single" w:sz="4" w:space="0" w:color="auto"/>
            </w:tcBorders>
            <w:vAlign w:val="bottom"/>
          </w:tcPr>
          <w:p w14:paraId="32D56E06" w14:textId="77777777" w:rsidR="0073148D" w:rsidRPr="007C18AA" w:rsidRDefault="0073148D" w:rsidP="008E0F4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งบการเงินรวม</w:t>
            </w:r>
          </w:p>
        </w:tc>
      </w:tr>
      <w:tr w:rsidR="0073148D" w:rsidRPr="007C18AA" w14:paraId="4FAB037C" w14:textId="77777777" w:rsidTr="00C15458">
        <w:trPr>
          <w:trHeight w:val="71"/>
        </w:trPr>
        <w:tc>
          <w:tcPr>
            <w:tcW w:w="4678" w:type="dxa"/>
            <w:tcBorders>
              <w:top w:val="nil"/>
              <w:bottom w:val="nil"/>
            </w:tcBorders>
            <w:vAlign w:val="bottom"/>
          </w:tcPr>
          <w:p w14:paraId="05A962C3" w14:textId="77777777" w:rsidR="0073148D" w:rsidRPr="007C18AA" w:rsidRDefault="0073148D" w:rsidP="008E0F46">
            <w:pPr>
              <w:autoSpaceDE w:val="0"/>
              <w:autoSpaceDN w:val="0"/>
              <w:adjustRightInd w:val="0"/>
              <w:ind w:left="1660" w:right="-72"/>
              <w:jc w:val="both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49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E8617" w14:textId="4DDEFE52" w:rsidR="0073148D" w:rsidRPr="007C18AA" w:rsidRDefault="0073148D" w:rsidP="008E0F4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73148D" w:rsidRPr="007C18AA" w14:paraId="6E2D1F95" w14:textId="77777777" w:rsidTr="00C15458">
        <w:trPr>
          <w:trHeight w:val="71"/>
        </w:trPr>
        <w:tc>
          <w:tcPr>
            <w:tcW w:w="4678" w:type="dxa"/>
            <w:tcBorders>
              <w:top w:val="nil"/>
              <w:bottom w:val="nil"/>
            </w:tcBorders>
            <w:vAlign w:val="bottom"/>
          </w:tcPr>
          <w:p w14:paraId="6EB191CC" w14:textId="77777777" w:rsidR="0073148D" w:rsidRPr="007C18AA" w:rsidRDefault="0073148D" w:rsidP="008E0F46">
            <w:pPr>
              <w:autoSpaceDE w:val="0"/>
              <w:autoSpaceDN w:val="0"/>
              <w:adjustRightInd w:val="0"/>
              <w:ind w:left="1660" w:right="-72"/>
              <w:jc w:val="both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  <w:vAlign w:val="bottom"/>
          </w:tcPr>
          <w:p w14:paraId="2D333293" w14:textId="77777777" w:rsidR="0073148D" w:rsidRPr="007C18AA" w:rsidRDefault="0073148D" w:rsidP="008E0F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ดอลลาร์สหรัฐ</w:t>
            </w:r>
          </w:p>
        </w:tc>
        <w:tc>
          <w:tcPr>
            <w:tcW w:w="1639" w:type="dxa"/>
            <w:tcBorders>
              <w:top w:val="single" w:sz="4" w:space="0" w:color="auto"/>
              <w:bottom w:val="nil"/>
            </w:tcBorders>
            <w:vAlign w:val="center"/>
          </w:tcPr>
          <w:p w14:paraId="202807CC" w14:textId="77777777" w:rsidR="0073148D" w:rsidRPr="007C18AA" w:rsidRDefault="0073148D" w:rsidP="008E0F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ยูโร</w:t>
            </w:r>
          </w:p>
        </w:tc>
        <w:tc>
          <w:tcPr>
            <w:tcW w:w="1639" w:type="dxa"/>
            <w:tcBorders>
              <w:top w:val="single" w:sz="4" w:space="0" w:color="auto"/>
              <w:bottom w:val="nil"/>
            </w:tcBorders>
            <w:vAlign w:val="center"/>
          </w:tcPr>
          <w:p w14:paraId="3ABFE125" w14:textId="77777777" w:rsidR="0073148D" w:rsidRPr="007C18AA" w:rsidRDefault="0073148D" w:rsidP="008E0F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ดอลลาร์สิงคโปร์</w:t>
            </w:r>
          </w:p>
        </w:tc>
      </w:tr>
      <w:tr w:rsidR="0073148D" w:rsidRPr="007C18AA" w14:paraId="6F78C96F" w14:textId="77777777" w:rsidTr="00601CBE">
        <w:trPr>
          <w:trHeight w:val="71"/>
        </w:trPr>
        <w:tc>
          <w:tcPr>
            <w:tcW w:w="4678" w:type="dxa"/>
            <w:tcBorders>
              <w:top w:val="nil"/>
              <w:bottom w:val="nil"/>
            </w:tcBorders>
            <w:vAlign w:val="bottom"/>
          </w:tcPr>
          <w:p w14:paraId="54217A7C" w14:textId="77777777" w:rsidR="0073148D" w:rsidRPr="007C18AA" w:rsidRDefault="0073148D" w:rsidP="008E0F46">
            <w:pPr>
              <w:autoSpaceDE w:val="0"/>
              <w:autoSpaceDN w:val="0"/>
              <w:adjustRightInd w:val="0"/>
              <w:ind w:left="1660" w:right="-72"/>
              <w:jc w:val="both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638" w:type="dxa"/>
            <w:tcBorders>
              <w:top w:val="nil"/>
              <w:bottom w:val="single" w:sz="4" w:space="0" w:color="auto"/>
            </w:tcBorders>
            <w:vAlign w:val="bottom"/>
          </w:tcPr>
          <w:p w14:paraId="2364BB7E" w14:textId="77777777" w:rsidR="0073148D" w:rsidRPr="007C18AA" w:rsidRDefault="0073148D" w:rsidP="008E0F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639" w:type="dxa"/>
            <w:tcBorders>
              <w:top w:val="nil"/>
              <w:bottom w:val="single" w:sz="4" w:space="0" w:color="auto"/>
            </w:tcBorders>
            <w:vAlign w:val="center"/>
          </w:tcPr>
          <w:p w14:paraId="6A799F72" w14:textId="77777777" w:rsidR="0073148D" w:rsidRPr="007C18AA" w:rsidRDefault="0073148D" w:rsidP="008E0F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639" w:type="dxa"/>
            <w:tcBorders>
              <w:top w:val="nil"/>
              <w:bottom w:val="single" w:sz="4" w:space="0" w:color="auto"/>
            </w:tcBorders>
            <w:vAlign w:val="center"/>
          </w:tcPr>
          <w:p w14:paraId="56E6CDFA" w14:textId="77777777" w:rsidR="0073148D" w:rsidRPr="007C18AA" w:rsidRDefault="0073148D" w:rsidP="008E0F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73148D" w:rsidRPr="007C18AA" w14:paraId="684409C2" w14:textId="77777777" w:rsidTr="00601CBE">
        <w:trPr>
          <w:trHeight w:val="71"/>
        </w:trPr>
        <w:tc>
          <w:tcPr>
            <w:tcW w:w="4678" w:type="dxa"/>
            <w:tcBorders>
              <w:top w:val="nil"/>
              <w:bottom w:val="nil"/>
            </w:tcBorders>
            <w:vAlign w:val="bottom"/>
          </w:tcPr>
          <w:p w14:paraId="07D48A75" w14:textId="77777777" w:rsidR="0073148D" w:rsidRPr="007C18AA" w:rsidRDefault="0073148D" w:rsidP="008E0F46">
            <w:pPr>
              <w:autoSpaceDE w:val="0"/>
              <w:autoSpaceDN w:val="0"/>
              <w:adjustRightInd w:val="0"/>
              <w:ind w:left="1660" w:right="-72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FD069F7" w14:textId="77777777" w:rsidR="0073148D" w:rsidRPr="007C18AA" w:rsidRDefault="0073148D" w:rsidP="008E0F46">
            <w:pPr>
              <w:autoSpaceDE w:val="0"/>
              <w:autoSpaceDN w:val="0"/>
              <w:adjustRightInd w:val="0"/>
              <w:ind w:left="1660" w:right="-72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3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97E2329" w14:textId="77777777" w:rsidR="0073148D" w:rsidRPr="007C18AA" w:rsidRDefault="0073148D" w:rsidP="008E0F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3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717D49A" w14:textId="77777777" w:rsidR="0073148D" w:rsidRPr="007C18AA" w:rsidRDefault="0073148D" w:rsidP="008E0F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73148D" w:rsidRPr="007C18AA" w14:paraId="2FE4E185" w14:textId="77777777" w:rsidTr="00601CBE">
        <w:trPr>
          <w:trHeight w:val="71"/>
        </w:trPr>
        <w:tc>
          <w:tcPr>
            <w:tcW w:w="4678" w:type="dxa"/>
            <w:tcBorders>
              <w:top w:val="nil"/>
              <w:bottom w:val="nil"/>
            </w:tcBorders>
            <w:vAlign w:val="bottom"/>
          </w:tcPr>
          <w:p w14:paraId="15375463" w14:textId="77777777" w:rsidR="0073148D" w:rsidRPr="007C18AA" w:rsidRDefault="0073148D" w:rsidP="008E0F46">
            <w:pPr>
              <w:autoSpaceDE w:val="0"/>
              <w:autoSpaceDN w:val="0"/>
              <w:adjustRightInd w:val="0"/>
              <w:ind w:left="1660" w:right="-72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16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AD0594" w14:textId="35FD4EEC" w:rsidR="0073148D" w:rsidRPr="007C18AA" w:rsidRDefault="00A76174" w:rsidP="008E0F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176</w:t>
            </w:r>
          </w:p>
        </w:tc>
        <w:tc>
          <w:tcPr>
            <w:tcW w:w="1639" w:type="dxa"/>
            <w:tcBorders>
              <w:top w:val="nil"/>
              <w:bottom w:val="nil"/>
            </w:tcBorders>
            <w:shd w:val="clear" w:color="auto" w:fill="auto"/>
          </w:tcPr>
          <w:p w14:paraId="36BBA74D" w14:textId="77777777" w:rsidR="0073148D" w:rsidRPr="007C18AA" w:rsidRDefault="0073148D" w:rsidP="008E0F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639" w:type="dxa"/>
            <w:tcBorders>
              <w:top w:val="nil"/>
              <w:bottom w:val="nil"/>
            </w:tcBorders>
            <w:shd w:val="clear" w:color="auto" w:fill="auto"/>
          </w:tcPr>
          <w:p w14:paraId="580E1913" w14:textId="77777777" w:rsidR="0073148D" w:rsidRPr="007C18AA" w:rsidRDefault="0073148D" w:rsidP="008E0F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</w:tr>
      <w:tr w:rsidR="0073148D" w:rsidRPr="007C18AA" w14:paraId="6FACB99B" w14:textId="77777777" w:rsidTr="00601CBE">
        <w:trPr>
          <w:trHeight w:val="71"/>
        </w:trPr>
        <w:tc>
          <w:tcPr>
            <w:tcW w:w="4678" w:type="dxa"/>
            <w:tcBorders>
              <w:top w:val="nil"/>
              <w:bottom w:val="nil"/>
            </w:tcBorders>
            <w:vAlign w:val="bottom"/>
          </w:tcPr>
          <w:p w14:paraId="7AAC6934" w14:textId="77777777" w:rsidR="0073148D" w:rsidRPr="007C18AA" w:rsidRDefault="0073148D" w:rsidP="008E0F46">
            <w:pPr>
              <w:autoSpaceDE w:val="0"/>
              <w:autoSpaceDN w:val="0"/>
              <w:adjustRightInd w:val="0"/>
              <w:ind w:left="1660" w:right="-7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6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4CF171" w14:textId="46401E1E" w:rsidR="0073148D" w:rsidRPr="007C18AA" w:rsidRDefault="008D3F8E" w:rsidP="008E0F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</w:rPr>
              <w:t>-</w:t>
            </w:r>
          </w:p>
        </w:tc>
        <w:tc>
          <w:tcPr>
            <w:tcW w:w="1639" w:type="dxa"/>
            <w:tcBorders>
              <w:top w:val="nil"/>
              <w:bottom w:val="nil"/>
            </w:tcBorders>
            <w:shd w:val="clear" w:color="auto" w:fill="auto"/>
          </w:tcPr>
          <w:p w14:paraId="79D75822" w14:textId="7A44CF1F" w:rsidR="0073148D" w:rsidRPr="007C18AA" w:rsidRDefault="00A76174" w:rsidP="008E0F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  <w:r w:rsidR="00D134AA" w:rsidRPr="007C18A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284</w:t>
            </w:r>
          </w:p>
        </w:tc>
        <w:tc>
          <w:tcPr>
            <w:tcW w:w="1639" w:type="dxa"/>
            <w:tcBorders>
              <w:top w:val="nil"/>
              <w:bottom w:val="nil"/>
            </w:tcBorders>
            <w:shd w:val="clear" w:color="auto" w:fill="auto"/>
          </w:tcPr>
          <w:p w14:paraId="555D199F" w14:textId="3E925637" w:rsidR="0073148D" w:rsidRPr="007C18AA" w:rsidRDefault="00A76174" w:rsidP="00D134A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D134AA" w:rsidRPr="007C18A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969</w:t>
            </w:r>
          </w:p>
        </w:tc>
      </w:tr>
    </w:tbl>
    <w:p w14:paraId="120FBFB9" w14:textId="77777777" w:rsidR="007C18AA" w:rsidRDefault="007C18AA" w:rsidP="00560C4F">
      <w:pPr>
        <w:ind w:left="1620"/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</w:p>
    <w:p w14:paraId="5DFA5824" w14:textId="7EBC1F75" w:rsidR="00DE6092" w:rsidRPr="007C18AA" w:rsidRDefault="00DE6092" w:rsidP="00560C4F">
      <w:pPr>
        <w:ind w:left="1620"/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r w:rsidRPr="007C18AA">
        <w:rPr>
          <w:rFonts w:ascii="Browallia New" w:hAnsi="Browallia New" w:cs="Browallia New"/>
          <w:i/>
          <w:iCs/>
          <w:color w:val="CF4A02"/>
          <w:cs/>
          <w:lang w:val="en-GB"/>
        </w:rPr>
        <w:t>การวิเคราะห์ความอ่อนไหวของอัตราแลกเปลี่ยน</w:t>
      </w:r>
    </w:p>
    <w:p w14:paraId="6F570FD1" w14:textId="77777777" w:rsidR="00DE6092" w:rsidRPr="007C18AA" w:rsidRDefault="00DE6092" w:rsidP="00560C4F">
      <w:pPr>
        <w:ind w:left="162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BD01F66" w14:textId="4864E796" w:rsidR="006502D6" w:rsidRDefault="00DE6092" w:rsidP="00560C4F">
      <w:pPr>
        <w:ind w:left="162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t xml:space="preserve">กลุ่มกิจการได้คำนวณผลกระทบความอ่อนไหวของอัตราแลกเปลี่ยน </w:t>
      </w:r>
      <w:r w:rsidR="006F530C" w:rsidRPr="007C18AA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t>ซึ่ง</w:t>
      </w:r>
      <w:r w:rsidRPr="007C18AA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t>ผู้บริหาร</w:t>
      </w:r>
      <w:r w:rsidR="006F530C" w:rsidRPr="007C18AA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t>พิจารณา</w:t>
      </w:r>
      <w:r w:rsidRPr="007C18AA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t>ว่ากลุ่มกิจการไม่มีผลกระทบ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จากความเสี่ยงดังกล่าวอย่างเป็นสาระสำคัญ</w:t>
      </w:r>
    </w:p>
    <w:p w14:paraId="62153118" w14:textId="77777777" w:rsidR="007C18AA" w:rsidRPr="007C18AA" w:rsidRDefault="007C18AA" w:rsidP="00560C4F">
      <w:pPr>
        <w:ind w:left="162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5960450" w14:textId="17307949" w:rsidR="00C82F70" w:rsidRPr="007C18AA" w:rsidRDefault="00C82F70">
      <w:pPr>
        <w:pStyle w:val="ListParagraph"/>
        <w:numPr>
          <w:ilvl w:val="0"/>
          <w:numId w:val="17"/>
        </w:numPr>
        <w:spacing w:after="0"/>
        <w:ind w:left="162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7C18AA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46ABD05A" w14:textId="77777777" w:rsidR="007C18AA" w:rsidRDefault="007C18AA" w:rsidP="002F296F">
      <w:pPr>
        <w:ind w:left="162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8D6C69C" w14:textId="013AC532" w:rsidR="00C745CB" w:rsidRPr="007C18AA" w:rsidRDefault="00113405" w:rsidP="002F296F">
      <w:pPr>
        <w:ind w:left="162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ความเสี่ยงด้านอัตราดอกเบี้ย คือ ความเสี่ยงที่มูลค่าของเครื่องมือทางการเงินและกระแสเงินสดของ</w:t>
      </w:r>
      <w:r w:rsidR="000D25DC" w:rsidRPr="007C18AA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จะเปลี่ยนแปลงไปเนื่องจากการเปลี่ยนแปลงอัตราดอกเบี้ยในตลาด</w:t>
      </w:r>
      <w:r w:rsidR="002C55C5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เงินลงทุนของกลุ่มกิจการประกอบด้วยการลงทุนประเภทระยะสั้นและระยะยาว โดยมีผลตอบแทนเป็นดอกเบี้ยทั้งที่เป็นอัตราดอกเบี้ยลอยตัวและอัตราดอกเบี้ยคงที่ กลุ่มกิจการได้บริหารความเสี่ยงจากการลงทุน โดยคำนึงถึงความเสี่ยงจากการลงทุนควบคู่กับความเหมาะสมของผลตอบแทนจากการลงทุนนั้น</w:t>
      </w:r>
      <w:r w:rsidR="002F296F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</w:p>
    <w:p w14:paraId="7522109B" w14:textId="77777777" w:rsidR="002D52F2" w:rsidRPr="007C18AA" w:rsidRDefault="002D52F2" w:rsidP="002F296F">
      <w:pPr>
        <w:ind w:left="1620"/>
        <w:jc w:val="thaiDistribute"/>
        <w:rPr>
          <w:rFonts w:ascii="Browallia New" w:hAnsi="Browallia New" w:cs="Browallia New"/>
          <w:vanish/>
          <w:color w:val="000000" w:themeColor="text1"/>
          <w:lang w:val="en-GB"/>
        </w:rPr>
      </w:pPr>
    </w:p>
    <w:p w14:paraId="5949E2FC" w14:textId="62094A1F" w:rsidR="007C18AA" w:rsidRDefault="007C18AA">
      <w:pPr>
        <w:rPr>
          <w:rFonts w:ascii="Browallia New" w:hAnsi="Browallia New" w:cs="Browallia New"/>
          <w:color w:val="000000" w:themeColor="text1"/>
          <w:lang w:val="en-GB"/>
        </w:rPr>
      </w:pPr>
      <w:r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69475BB6" w14:textId="3FBB326C" w:rsidR="002C55C5" w:rsidRPr="007C18AA" w:rsidRDefault="002D0CA3" w:rsidP="008D3F8E">
      <w:pPr>
        <w:ind w:left="162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lastRenderedPageBreak/>
        <w:t xml:space="preserve">ณ วันที่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31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ธันวาคม 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2566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และ 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2565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สินทรัพย์และหนี้สินทางการเงินที่สำคัญสามารถ</w:t>
      </w:r>
      <w:r w:rsidR="008D3F8E">
        <w:rPr>
          <w:rFonts w:ascii="Browallia New" w:hAnsi="Browallia New" w:cs="Browallia New"/>
          <w:color w:val="000000" w:themeColor="text1"/>
          <w:cs/>
          <w:lang w:val="en-GB"/>
        </w:rPr>
        <w:br/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จัดตามประเภทของอัตราดอกเบี้ยและวันครบกำหนด ได้ดังนี้</w:t>
      </w:r>
    </w:p>
    <w:p w14:paraId="6936B92F" w14:textId="77777777" w:rsidR="002D0CA3" w:rsidRPr="007C18AA" w:rsidRDefault="002D0CA3" w:rsidP="008D3F8E">
      <w:pPr>
        <w:ind w:left="1620"/>
        <w:rPr>
          <w:rFonts w:ascii="Browallia New" w:hAnsi="Browallia New" w:cs="Browallia New"/>
          <w:color w:val="000000" w:themeColor="text1"/>
          <w:lang w:val="en-US"/>
        </w:rPr>
      </w:pPr>
    </w:p>
    <w:tbl>
      <w:tblPr>
        <w:tblW w:w="95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275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</w:tblGrid>
      <w:tr w:rsidR="002E60A8" w:rsidRPr="007C18AA" w14:paraId="60843C95" w14:textId="77777777" w:rsidTr="00BA29AC">
        <w:trPr>
          <w:cantSplit/>
        </w:trPr>
        <w:tc>
          <w:tcPr>
            <w:tcW w:w="2275" w:type="dxa"/>
            <w:vAlign w:val="bottom"/>
          </w:tcPr>
          <w:p w14:paraId="7EB8ECC6" w14:textId="77777777" w:rsidR="002E60A8" w:rsidRPr="007C18AA" w:rsidRDefault="002E60A8" w:rsidP="00F259F5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7254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AC92AF" w14:textId="2800215F" w:rsidR="002E60A8" w:rsidRPr="007C18AA" w:rsidRDefault="002E60A8" w:rsidP="00F259F5">
            <w:pPr>
              <w:ind w:left="-121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2E60A8" w:rsidRPr="007C18AA" w14:paraId="4D3D5F6C" w14:textId="77777777" w:rsidTr="00F259F5">
        <w:trPr>
          <w:cantSplit/>
        </w:trPr>
        <w:tc>
          <w:tcPr>
            <w:tcW w:w="2275" w:type="dxa"/>
            <w:vAlign w:val="bottom"/>
          </w:tcPr>
          <w:p w14:paraId="17E1A83E" w14:textId="77777777" w:rsidR="002E60A8" w:rsidRPr="007C18AA" w:rsidRDefault="002E60A8" w:rsidP="00F259F5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7254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895F2" w14:textId="30BBCE16" w:rsidR="002E60A8" w:rsidRPr="007C18AA" w:rsidRDefault="003B27B7" w:rsidP="00F259F5">
            <w:pPr>
              <w:ind w:left="-121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</w:tr>
      <w:tr w:rsidR="002E60A8" w:rsidRPr="007C18AA" w14:paraId="4069ACBB" w14:textId="77777777" w:rsidTr="00F259F5">
        <w:trPr>
          <w:cantSplit/>
        </w:trPr>
        <w:tc>
          <w:tcPr>
            <w:tcW w:w="2275" w:type="dxa"/>
            <w:vAlign w:val="bottom"/>
          </w:tcPr>
          <w:p w14:paraId="29199C35" w14:textId="77777777" w:rsidR="002E60A8" w:rsidRPr="007C18AA" w:rsidRDefault="002E60A8" w:rsidP="00F259F5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24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FAF77" w14:textId="5959BFA9" w:rsidR="002E60A8" w:rsidRPr="007C18AA" w:rsidRDefault="002E60A8" w:rsidP="00F259F5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24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637AC" w14:textId="77777777" w:rsidR="00C32B1C" w:rsidRPr="007C18AA" w:rsidRDefault="002E60A8" w:rsidP="00F259F5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อัตราดอกเบี้ยปรับขึ้นลงตาม</w:t>
            </w:r>
          </w:p>
          <w:p w14:paraId="155CEDC9" w14:textId="5B1914F7" w:rsidR="002E60A8" w:rsidRPr="007C18AA" w:rsidRDefault="002E60A8" w:rsidP="00F259F5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291AFD1B" w14:textId="77777777" w:rsidR="002E60A8" w:rsidRPr="007C18AA" w:rsidRDefault="002E60A8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0B6CBA6C" w14:textId="77777777" w:rsidR="002E60A8" w:rsidRPr="007C18AA" w:rsidRDefault="002E60A8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65386AE4" w14:textId="571A188B" w:rsidR="002E60A8" w:rsidRPr="007C18AA" w:rsidRDefault="001231E1" w:rsidP="00F259F5">
            <w:pPr>
              <w:ind w:left="-12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อัตรา</w:t>
            </w:r>
          </w:p>
        </w:tc>
      </w:tr>
      <w:tr w:rsidR="002C55C5" w:rsidRPr="007C18AA" w14:paraId="03E578B5" w14:textId="77777777" w:rsidTr="00F259F5">
        <w:trPr>
          <w:cantSplit/>
        </w:trPr>
        <w:tc>
          <w:tcPr>
            <w:tcW w:w="2275" w:type="dxa"/>
            <w:vAlign w:val="bottom"/>
          </w:tcPr>
          <w:p w14:paraId="57E61CDF" w14:textId="77777777" w:rsidR="002C55C5" w:rsidRPr="007C18AA" w:rsidRDefault="002C55C5" w:rsidP="00F259F5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vAlign w:val="bottom"/>
          </w:tcPr>
          <w:p w14:paraId="31EE88C1" w14:textId="77777777" w:rsidR="002C55C5" w:rsidRPr="007C18AA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ภายใน</w:t>
            </w:r>
          </w:p>
        </w:tc>
        <w:tc>
          <w:tcPr>
            <w:tcW w:w="806" w:type="dxa"/>
            <w:vAlign w:val="bottom"/>
          </w:tcPr>
          <w:p w14:paraId="2701239D" w14:textId="71574555" w:rsidR="002C55C5" w:rsidRPr="007C18AA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71C00D28" w14:textId="77777777" w:rsidR="002C55C5" w:rsidRPr="007C18AA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6FC5B08A" w14:textId="77777777" w:rsidR="002C55C5" w:rsidRPr="007C18AA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ภายใน</w:t>
            </w:r>
          </w:p>
        </w:tc>
        <w:tc>
          <w:tcPr>
            <w:tcW w:w="806" w:type="dxa"/>
            <w:vAlign w:val="bottom"/>
          </w:tcPr>
          <w:p w14:paraId="0E128576" w14:textId="3C0BD4AD" w:rsidR="002C55C5" w:rsidRPr="007C18AA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7796C5EC" w14:textId="77777777" w:rsidR="002C55C5" w:rsidRPr="007C18AA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6E33E891" w14:textId="77777777" w:rsidR="002C55C5" w:rsidRPr="007C18AA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806" w:type="dxa"/>
            <w:vAlign w:val="bottom"/>
          </w:tcPr>
          <w:p w14:paraId="586DEA00" w14:textId="77777777" w:rsidR="002C55C5" w:rsidRPr="007C18AA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0BB6EE6D" w14:textId="142ACD64" w:rsidR="002C55C5" w:rsidRPr="007C18AA" w:rsidRDefault="002E60A8" w:rsidP="00F259F5">
            <w:pPr>
              <w:ind w:left="-12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ดอกเบี้ย</w:t>
            </w:r>
          </w:p>
        </w:tc>
      </w:tr>
      <w:tr w:rsidR="002C55C5" w:rsidRPr="007C18AA" w14:paraId="2E0C7642" w14:textId="77777777" w:rsidTr="00F259F5">
        <w:trPr>
          <w:cantSplit/>
        </w:trPr>
        <w:tc>
          <w:tcPr>
            <w:tcW w:w="2275" w:type="dxa"/>
            <w:vAlign w:val="bottom"/>
          </w:tcPr>
          <w:p w14:paraId="15547892" w14:textId="77777777" w:rsidR="002C55C5" w:rsidRPr="007C18AA" w:rsidRDefault="002C55C5" w:rsidP="00F259F5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64A23115" w14:textId="6806D638" w:rsidR="002C55C5" w:rsidRPr="007C18AA" w:rsidRDefault="00A76174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A7617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2C55C5"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3D41EDBD" w14:textId="77777777" w:rsidR="002C55C5" w:rsidRPr="007C18AA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254A2FD9" w14:textId="13932540" w:rsidR="002C55C5" w:rsidRPr="007C18AA" w:rsidRDefault="00A76174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A7617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2C55C5"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 ถึง </w:t>
            </w:r>
            <w:r w:rsidRPr="00A7617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2C55C5"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2A1A568C" w14:textId="77777777" w:rsidR="002C55C5" w:rsidRPr="007C18AA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4F7713F9" w14:textId="5E026CA4" w:rsidR="002C55C5" w:rsidRPr="007C18AA" w:rsidRDefault="00A76174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A7617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2C55C5"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26460C81" w14:textId="77777777" w:rsidR="002C55C5" w:rsidRPr="007C18AA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685A6A8E" w14:textId="3E7166DF" w:rsidR="002C55C5" w:rsidRPr="007C18AA" w:rsidRDefault="00A76174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A7617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2C55C5"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6FB6C48A" w14:textId="77777777" w:rsidR="002C55C5" w:rsidRPr="007C18AA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519EE51B" w14:textId="3332E34B" w:rsidR="002C55C5" w:rsidRPr="007C18AA" w:rsidRDefault="00A76174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A7617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2C55C5"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 ถึง </w:t>
            </w:r>
            <w:r w:rsidRPr="00A7617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2C55C5"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57C82A21" w14:textId="77777777" w:rsidR="002C55C5" w:rsidRPr="007C18AA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35050E5A" w14:textId="285E0CD0" w:rsidR="002C55C5" w:rsidRPr="007C18AA" w:rsidRDefault="00A76174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A7617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2C55C5"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1E046EC9" w14:textId="77777777" w:rsidR="002C55C5" w:rsidRPr="007C18AA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2B1AD190" w14:textId="77777777" w:rsidR="002C55C5" w:rsidRPr="007C18AA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ดอกเบี้ย</w:t>
            </w:r>
          </w:p>
          <w:p w14:paraId="3EE65229" w14:textId="77777777" w:rsidR="002C55C5" w:rsidRPr="007C18AA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24EAC85C" w14:textId="77777777" w:rsidR="002C55C5" w:rsidRPr="007C18AA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รวม</w:t>
            </w:r>
          </w:p>
          <w:p w14:paraId="5E15469D" w14:textId="77777777" w:rsidR="002C55C5" w:rsidRPr="007C18AA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0BCD7A03" w14:textId="00C91AF4" w:rsidR="002E60A8" w:rsidRPr="007C18AA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ร้อยละ</w:t>
            </w:r>
          </w:p>
          <w:p w14:paraId="7142E307" w14:textId="72FDC077" w:rsidR="002C55C5" w:rsidRPr="007C18AA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ต่อปี</w:t>
            </w:r>
          </w:p>
        </w:tc>
      </w:tr>
      <w:tr w:rsidR="002E60A8" w:rsidRPr="007C18AA" w14:paraId="48CFD7E8" w14:textId="77777777" w:rsidTr="00F259F5">
        <w:trPr>
          <w:cantSplit/>
        </w:trPr>
        <w:tc>
          <w:tcPr>
            <w:tcW w:w="2275" w:type="dxa"/>
            <w:vAlign w:val="bottom"/>
          </w:tcPr>
          <w:p w14:paraId="504A7A94" w14:textId="77777777" w:rsidR="002E60A8" w:rsidRPr="007C18AA" w:rsidRDefault="002E60A8" w:rsidP="00F259F5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4D5735" w14:textId="77777777" w:rsidR="002E60A8" w:rsidRPr="007C18AA" w:rsidRDefault="002E60A8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7651F" w14:textId="77777777" w:rsidR="002E60A8" w:rsidRPr="007C18AA" w:rsidRDefault="002E60A8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8F1A13" w14:textId="77777777" w:rsidR="002E60A8" w:rsidRPr="007C18AA" w:rsidRDefault="002E60A8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E80D24" w14:textId="77777777" w:rsidR="002E60A8" w:rsidRPr="007C18AA" w:rsidRDefault="002E60A8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CE76F" w14:textId="77777777" w:rsidR="002E60A8" w:rsidRPr="007C18AA" w:rsidRDefault="002E60A8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57607E" w14:textId="77777777" w:rsidR="002E60A8" w:rsidRPr="007C18AA" w:rsidRDefault="002E60A8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1DB370" w14:textId="77777777" w:rsidR="002E60A8" w:rsidRPr="007C18AA" w:rsidRDefault="002E60A8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79BEA8" w14:textId="77777777" w:rsidR="002E60A8" w:rsidRPr="007C18AA" w:rsidRDefault="002E60A8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940D53" w14:textId="77777777" w:rsidR="002E60A8" w:rsidRPr="007C18AA" w:rsidRDefault="002E60A8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</w:tr>
      <w:tr w:rsidR="002C55C5" w:rsidRPr="007C18AA" w14:paraId="5D0C4701" w14:textId="77777777" w:rsidTr="001231E1">
        <w:trPr>
          <w:cantSplit/>
        </w:trPr>
        <w:tc>
          <w:tcPr>
            <w:tcW w:w="2275" w:type="dxa"/>
            <w:vAlign w:val="center"/>
          </w:tcPr>
          <w:p w14:paraId="2F219F6A" w14:textId="77777777" w:rsidR="002C55C5" w:rsidRPr="007C18AA" w:rsidRDefault="002C55C5" w:rsidP="001231E1">
            <w:pPr>
              <w:ind w:left="-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06" w:type="dxa"/>
            <w:shd w:val="clear" w:color="auto" w:fill="FAFAFA"/>
            <w:vAlign w:val="center"/>
          </w:tcPr>
          <w:p w14:paraId="37ED6C64" w14:textId="77777777" w:rsidR="002C55C5" w:rsidRPr="007C18AA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2A640BBA" w14:textId="77777777" w:rsidR="002C55C5" w:rsidRPr="007C18AA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5B22986A" w14:textId="77777777" w:rsidR="002C55C5" w:rsidRPr="007C18AA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593DFD0A" w14:textId="77777777" w:rsidR="002C55C5" w:rsidRPr="007C18AA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3A213D01" w14:textId="77777777" w:rsidR="002C55C5" w:rsidRPr="007C18AA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282E1712" w14:textId="77777777" w:rsidR="002C55C5" w:rsidRPr="007C18AA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0B37E0DD" w14:textId="77777777" w:rsidR="002C55C5" w:rsidRPr="007C18AA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79BA3129" w14:textId="77777777" w:rsidR="002C55C5" w:rsidRPr="007C18AA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76FCD88B" w14:textId="77777777" w:rsidR="002C55C5" w:rsidRPr="007C18AA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CC308E" w:rsidRPr="007C18AA" w14:paraId="20BF2590" w14:textId="77777777" w:rsidTr="00157FF5">
        <w:trPr>
          <w:cantSplit/>
        </w:trPr>
        <w:tc>
          <w:tcPr>
            <w:tcW w:w="2275" w:type="dxa"/>
            <w:vAlign w:val="bottom"/>
          </w:tcPr>
          <w:p w14:paraId="74C55C98" w14:textId="45BED950" w:rsidR="00CC308E" w:rsidRPr="007C18AA" w:rsidRDefault="00CC308E" w:rsidP="004546B2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527E2D93" w14:textId="7294463A" w:rsidR="00CC308E" w:rsidRPr="007C18AA" w:rsidRDefault="00A76174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4103FC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046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4DA75211" w14:textId="1C02AEC2" w:rsidR="00CC308E" w:rsidRPr="007C18AA" w:rsidRDefault="002E2D81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27044512" w14:textId="2DF71953" w:rsidR="00CC308E" w:rsidRPr="007C18AA" w:rsidRDefault="002E2D81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69DA96C8" w14:textId="681EC566" w:rsidR="00CC308E" w:rsidRPr="007C18AA" w:rsidRDefault="00A76174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893</w:t>
            </w:r>
            <w:r w:rsidR="002E2D81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050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01D76F4B" w14:textId="6DD62008" w:rsidR="00CC308E" w:rsidRPr="007C18AA" w:rsidRDefault="002E2D81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40D554A8" w14:textId="4A97C7B8" w:rsidR="00CC308E" w:rsidRPr="007C18AA" w:rsidRDefault="002E2D81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531D84A7" w14:textId="3A9CC558" w:rsidR="00CC308E" w:rsidRPr="007C18AA" w:rsidRDefault="00A76174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</w:t>
            </w:r>
            <w:r w:rsidR="002E2D81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072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2E76E06C" w14:textId="4977BD44" w:rsidR="00CC308E" w:rsidRPr="007C18AA" w:rsidRDefault="00A76174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949</w:t>
            </w:r>
            <w:r w:rsidR="002E2D81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168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218C5C56" w14:textId="41D6D69A" w:rsidR="00CC308E" w:rsidRPr="007C18AA" w:rsidRDefault="00A76174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</w:t>
            </w:r>
            <w:r w:rsidR="002E2D81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</w:t>
            </w:r>
            <w:r w:rsidR="002E2D81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2E2D81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</w:t>
            </w:r>
          </w:p>
        </w:tc>
      </w:tr>
      <w:tr w:rsidR="00CC308E" w:rsidRPr="007C18AA" w14:paraId="60A96DF5" w14:textId="77777777" w:rsidTr="00C32B1C">
        <w:trPr>
          <w:cantSplit/>
        </w:trPr>
        <w:tc>
          <w:tcPr>
            <w:tcW w:w="2275" w:type="dxa"/>
            <w:vAlign w:val="center"/>
          </w:tcPr>
          <w:p w14:paraId="31FFF74A" w14:textId="6671F7A8" w:rsidR="00CC308E" w:rsidRPr="007C18AA" w:rsidRDefault="00CC308E" w:rsidP="00CC308E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เงินลงทุนในหลักทรัพย์</w:t>
            </w:r>
          </w:p>
        </w:tc>
        <w:tc>
          <w:tcPr>
            <w:tcW w:w="806" w:type="dxa"/>
            <w:shd w:val="clear" w:color="auto" w:fill="FAFAFA"/>
            <w:vAlign w:val="center"/>
          </w:tcPr>
          <w:p w14:paraId="43BE92FF" w14:textId="77777777" w:rsidR="00CC308E" w:rsidRPr="007C18AA" w:rsidRDefault="00CC308E" w:rsidP="00157FF5">
            <w:pPr>
              <w:ind w:right="-72" w:hanging="4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011A1490" w14:textId="77777777" w:rsidR="00CC308E" w:rsidRPr="007C18AA" w:rsidRDefault="00CC308E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60937635" w14:textId="77777777" w:rsidR="00CC308E" w:rsidRPr="007C18AA" w:rsidRDefault="00CC308E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142ABB4E" w14:textId="77777777" w:rsidR="00CC308E" w:rsidRPr="007C18AA" w:rsidRDefault="00CC308E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46605B6E" w14:textId="77777777" w:rsidR="00CC308E" w:rsidRPr="007C18AA" w:rsidRDefault="00CC308E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79A0585C" w14:textId="77777777" w:rsidR="00CC308E" w:rsidRPr="007C18AA" w:rsidRDefault="00CC308E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176AB39E" w14:textId="77777777" w:rsidR="00CC308E" w:rsidRPr="007C18AA" w:rsidRDefault="00CC308E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737960FA" w14:textId="77777777" w:rsidR="00CC308E" w:rsidRPr="007C18AA" w:rsidRDefault="00CC308E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128A59F3" w14:textId="77777777" w:rsidR="00CC308E" w:rsidRPr="007C18AA" w:rsidRDefault="00CC308E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CC308E" w:rsidRPr="007C18AA" w14:paraId="5C60EF11" w14:textId="77777777" w:rsidTr="00157FF5">
        <w:trPr>
          <w:cantSplit/>
        </w:trPr>
        <w:tc>
          <w:tcPr>
            <w:tcW w:w="2275" w:type="dxa"/>
            <w:vAlign w:val="bottom"/>
          </w:tcPr>
          <w:p w14:paraId="66FE587C" w14:textId="495A339A" w:rsidR="00CC308E" w:rsidRPr="007C18AA" w:rsidRDefault="00CC308E" w:rsidP="004546B2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7C18AA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หลักทรัพย์รัฐบาลและรัฐวิสาหกิจ 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4695786B" w14:textId="778B6187" w:rsidR="00CC308E" w:rsidRPr="007C18AA" w:rsidRDefault="00A76174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BE1F58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763</w:t>
            </w:r>
            <w:r w:rsidR="00BE1F58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937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6F3985DF" w14:textId="419C8C04" w:rsidR="00CC308E" w:rsidRPr="007C18AA" w:rsidRDefault="00A76174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2E2D81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623</w:t>
            </w:r>
            <w:r w:rsidR="002E2D81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831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0CD1B686" w14:textId="7B935E9D" w:rsidR="00CC308E" w:rsidRPr="007C18AA" w:rsidRDefault="002E2D81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6453E58E" w14:textId="2FA7FE32" w:rsidR="00CC308E" w:rsidRPr="007C18AA" w:rsidRDefault="002E2D81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019A5F3E" w14:textId="5ACF88B9" w:rsidR="00CC308E" w:rsidRPr="007C18AA" w:rsidRDefault="002E2D81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1A447B28" w14:textId="66BD02C3" w:rsidR="00CC308E" w:rsidRPr="007C18AA" w:rsidRDefault="002E2D81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503578C2" w14:textId="7C1FDFB5" w:rsidR="00CC308E" w:rsidRPr="007C18AA" w:rsidRDefault="002E2D81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2E669DE8" w14:textId="423C5D94" w:rsidR="00CC308E" w:rsidRPr="007C18AA" w:rsidRDefault="00A76174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2E2D81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387</w:t>
            </w:r>
            <w:r w:rsidR="002E2D81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768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31C48CF9" w14:textId="18099CA7" w:rsidR="00CC308E" w:rsidRPr="007C18AA" w:rsidRDefault="00A76174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</w:t>
            </w:r>
            <w:r w:rsidR="002E2D81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</w:t>
            </w:r>
            <w:r w:rsidR="002E2D81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2E2D81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</w:t>
            </w:r>
          </w:p>
        </w:tc>
      </w:tr>
      <w:tr w:rsidR="00CC308E" w:rsidRPr="007C18AA" w14:paraId="311DA7FC" w14:textId="77777777" w:rsidTr="00D91E77">
        <w:trPr>
          <w:cantSplit/>
        </w:trPr>
        <w:tc>
          <w:tcPr>
            <w:tcW w:w="2275" w:type="dxa"/>
            <w:vAlign w:val="center"/>
          </w:tcPr>
          <w:p w14:paraId="0DC04B60" w14:textId="77777777" w:rsidR="00CC308E" w:rsidRPr="007C18AA" w:rsidRDefault="00CC308E" w:rsidP="00CC308E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ตราสารหนี้ภาคเอกชน</w:t>
            </w:r>
          </w:p>
        </w:tc>
        <w:tc>
          <w:tcPr>
            <w:tcW w:w="806" w:type="dxa"/>
            <w:shd w:val="clear" w:color="auto" w:fill="FAFAFA"/>
          </w:tcPr>
          <w:p w14:paraId="25186071" w14:textId="3082B47F" w:rsidR="00CC308E" w:rsidRPr="007C18AA" w:rsidRDefault="00A76174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505</w:t>
            </w:r>
            <w:r w:rsidR="00BE1F58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132</w:t>
            </w:r>
          </w:p>
        </w:tc>
        <w:tc>
          <w:tcPr>
            <w:tcW w:w="806" w:type="dxa"/>
            <w:shd w:val="clear" w:color="auto" w:fill="FAFAFA"/>
          </w:tcPr>
          <w:p w14:paraId="33389C3A" w14:textId="6473A1B4" w:rsidR="00CC308E" w:rsidRPr="007C18AA" w:rsidRDefault="00A76174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2E2D81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828</w:t>
            </w:r>
            <w:r w:rsidR="002E2D81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037</w:t>
            </w:r>
          </w:p>
        </w:tc>
        <w:tc>
          <w:tcPr>
            <w:tcW w:w="806" w:type="dxa"/>
            <w:shd w:val="clear" w:color="auto" w:fill="FAFAFA"/>
          </w:tcPr>
          <w:p w14:paraId="1DCE3A5C" w14:textId="5FA1A897" w:rsidR="00CC308E" w:rsidRPr="007C18AA" w:rsidRDefault="002E2D81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FAFAFA"/>
          </w:tcPr>
          <w:p w14:paraId="0BA1945F" w14:textId="44E0A302" w:rsidR="00CC308E" w:rsidRPr="007C18AA" w:rsidRDefault="002E2D81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FAFAFA"/>
          </w:tcPr>
          <w:p w14:paraId="50C5B5C9" w14:textId="78DA6FD8" w:rsidR="00CC308E" w:rsidRPr="007C18AA" w:rsidRDefault="002E2D81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FAFAFA"/>
          </w:tcPr>
          <w:p w14:paraId="4BDBBF7A" w14:textId="6F01B5CA" w:rsidR="00CC308E" w:rsidRPr="007C18AA" w:rsidRDefault="002E2D81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FAFAFA"/>
          </w:tcPr>
          <w:p w14:paraId="484D94E5" w14:textId="11BC047D" w:rsidR="00CC308E" w:rsidRPr="007C18AA" w:rsidRDefault="00A76174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235</w:t>
            </w:r>
          </w:p>
        </w:tc>
        <w:tc>
          <w:tcPr>
            <w:tcW w:w="806" w:type="dxa"/>
            <w:shd w:val="clear" w:color="auto" w:fill="FAFAFA"/>
          </w:tcPr>
          <w:p w14:paraId="6355EC68" w14:textId="2A1C9AF5" w:rsidR="00CC308E" w:rsidRPr="007C18AA" w:rsidRDefault="00A76174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2E2D81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333</w:t>
            </w:r>
            <w:r w:rsidR="002E2D81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404</w:t>
            </w:r>
          </w:p>
        </w:tc>
        <w:tc>
          <w:tcPr>
            <w:tcW w:w="806" w:type="dxa"/>
            <w:shd w:val="clear" w:color="auto" w:fill="FAFAFA"/>
          </w:tcPr>
          <w:p w14:paraId="725B3C1A" w14:textId="030E87A5" w:rsidR="00CC308E" w:rsidRPr="007C18AA" w:rsidRDefault="00A76174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</w:t>
            </w:r>
            <w:r w:rsidR="002E2D81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97</w:t>
            </w:r>
            <w:r w:rsidR="002E2D81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2E2D81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</w:t>
            </w:r>
          </w:p>
        </w:tc>
      </w:tr>
      <w:tr w:rsidR="00CC308E" w:rsidRPr="007C18AA" w14:paraId="045321E6" w14:textId="77777777" w:rsidTr="00157FF5">
        <w:trPr>
          <w:cantSplit/>
        </w:trPr>
        <w:tc>
          <w:tcPr>
            <w:tcW w:w="2275" w:type="dxa"/>
            <w:vAlign w:val="bottom"/>
          </w:tcPr>
          <w:p w14:paraId="0CC9B5A1" w14:textId="3AA1F5C1" w:rsidR="00CC308E" w:rsidRPr="007C18AA" w:rsidRDefault="00CC308E" w:rsidP="00CC308E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เงินฝากสถาบันการเงิน</w:t>
            </w:r>
          </w:p>
          <w:p w14:paraId="0C6FAC61" w14:textId="725DAED3" w:rsidR="00CC308E" w:rsidRPr="007C18AA" w:rsidRDefault="00CC308E" w:rsidP="00CC308E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   </w:t>
            </w:r>
            <w:r w:rsidR="00560C4F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ที่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มีระยะเวลาครบกำหนด</w:t>
            </w:r>
          </w:p>
          <w:p w14:paraId="58A0AC92" w14:textId="52155682" w:rsidR="00CC308E" w:rsidRPr="007C18AA" w:rsidRDefault="00CC308E" w:rsidP="004546B2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   </w:t>
            </w:r>
            <w:r w:rsidRPr="007C18AA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เกินกว่า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3</w:t>
            </w:r>
            <w:r w:rsidRPr="007C18AA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 เดือนนับแต่วันได้มา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093DB3" w14:textId="4448F773" w:rsidR="00CC308E" w:rsidRPr="007C18AA" w:rsidRDefault="00A76174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164</w:t>
            </w:r>
            <w:r w:rsidR="00BE1F58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531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90BBA5" w14:textId="0523D56C" w:rsidR="00CC308E" w:rsidRPr="007C18AA" w:rsidRDefault="002E2D81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7B6495" w14:textId="57CD96ED" w:rsidR="00CC308E" w:rsidRPr="007C18AA" w:rsidRDefault="002E2D81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CE9872" w14:textId="184EE7FE" w:rsidR="00CC308E" w:rsidRPr="007C18AA" w:rsidRDefault="002E2D81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BB31F7" w14:textId="2626CB73" w:rsidR="00CC308E" w:rsidRPr="007C18AA" w:rsidRDefault="002E2D81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78C7CA" w14:textId="3957BBE4" w:rsidR="00CC308E" w:rsidRPr="007C18AA" w:rsidRDefault="002E2D81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95825A" w14:textId="75CFEDBF" w:rsidR="00CC308E" w:rsidRPr="007C18AA" w:rsidRDefault="002E2D81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674D0" w14:textId="3325346E" w:rsidR="00CC308E" w:rsidRPr="007C18AA" w:rsidRDefault="00A76174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164</w:t>
            </w:r>
            <w:r w:rsidR="002E2D81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531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2BAC194B" w14:textId="6CFD4E3E" w:rsidR="00CC308E" w:rsidRPr="007C18AA" w:rsidRDefault="00A76174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2E2D81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</w:p>
        </w:tc>
      </w:tr>
      <w:tr w:rsidR="00CC308E" w:rsidRPr="007C18AA" w14:paraId="2E9B4175" w14:textId="77777777" w:rsidTr="00D91E77">
        <w:trPr>
          <w:cantSplit/>
        </w:trPr>
        <w:tc>
          <w:tcPr>
            <w:tcW w:w="2275" w:type="dxa"/>
            <w:vAlign w:val="center"/>
          </w:tcPr>
          <w:p w14:paraId="04482B42" w14:textId="77777777" w:rsidR="00CC308E" w:rsidRPr="007C18AA" w:rsidRDefault="00CC308E" w:rsidP="00CC308E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B02704" w14:textId="6893F601" w:rsidR="00CC308E" w:rsidRPr="007C18AA" w:rsidRDefault="00A76174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BE1F58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443</w:t>
            </w:r>
            <w:r w:rsidR="00BE1F58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646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D5AC75" w14:textId="6597C046" w:rsidR="00CC308E" w:rsidRPr="007C18AA" w:rsidRDefault="00A76174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2E2D81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451</w:t>
            </w:r>
            <w:r w:rsidR="002E2D81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868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45BC7A" w14:textId="4ABF431C" w:rsidR="00CC308E" w:rsidRPr="007C18AA" w:rsidRDefault="002E2D81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5C6219" w14:textId="5C643029" w:rsidR="00CC308E" w:rsidRPr="007C18AA" w:rsidRDefault="00A76174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893</w:t>
            </w:r>
            <w:r w:rsidR="002E2D81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050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2C2163" w14:textId="7EA93551" w:rsidR="00CC308E" w:rsidRPr="007C18AA" w:rsidRDefault="002E2D81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09B7AC" w14:textId="3C6F63A8" w:rsidR="00CC308E" w:rsidRPr="007C18AA" w:rsidRDefault="002E2D81" w:rsidP="00CC308E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D7F9C1" w14:textId="330DCB98" w:rsidR="00CC308E" w:rsidRPr="007C18AA" w:rsidRDefault="00A76174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</w:t>
            </w:r>
            <w:r w:rsidR="002E2D81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307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954AC2" w14:textId="17A77A48" w:rsidR="00CC308E" w:rsidRPr="007C18AA" w:rsidRDefault="00A76174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2E2D81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834</w:t>
            </w:r>
            <w:r w:rsidR="002E2D81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871</w:t>
            </w:r>
          </w:p>
        </w:tc>
        <w:tc>
          <w:tcPr>
            <w:tcW w:w="806" w:type="dxa"/>
            <w:shd w:val="clear" w:color="auto" w:fill="FAFAFA"/>
            <w:vAlign w:val="center"/>
          </w:tcPr>
          <w:p w14:paraId="2961F907" w14:textId="1C4D4E5B" w:rsidR="00CC308E" w:rsidRPr="007C18AA" w:rsidRDefault="00CC308E" w:rsidP="00CC308E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CC308E" w:rsidRPr="007C18AA" w14:paraId="20AEC6D1" w14:textId="77777777" w:rsidTr="00C32B1C">
        <w:trPr>
          <w:cantSplit/>
        </w:trPr>
        <w:tc>
          <w:tcPr>
            <w:tcW w:w="2275" w:type="dxa"/>
            <w:vAlign w:val="center"/>
          </w:tcPr>
          <w:p w14:paraId="152AFD06" w14:textId="77777777" w:rsidR="00CC308E" w:rsidRPr="007C18AA" w:rsidRDefault="00CC308E" w:rsidP="00CC308E">
            <w:pPr>
              <w:ind w:left="-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3988A7" w14:textId="77777777" w:rsidR="00CC308E" w:rsidRPr="007C18AA" w:rsidRDefault="00CC308E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3C2E5C" w14:textId="77777777" w:rsidR="00CC308E" w:rsidRPr="007C18AA" w:rsidRDefault="00CC308E" w:rsidP="00CC308E">
            <w:pPr>
              <w:tabs>
                <w:tab w:val="decimal" w:pos="624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CB4209" w14:textId="77777777" w:rsidR="00CC308E" w:rsidRPr="007C18AA" w:rsidRDefault="00CC308E" w:rsidP="00CC308E">
            <w:pP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B1191A" w14:textId="77777777" w:rsidR="00CC308E" w:rsidRPr="007C18AA" w:rsidRDefault="00CC308E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1CDF60" w14:textId="77777777" w:rsidR="00CC308E" w:rsidRPr="007C18AA" w:rsidRDefault="00CC308E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B2330E" w14:textId="77777777" w:rsidR="00CC308E" w:rsidRPr="007C18AA" w:rsidRDefault="00CC308E" w:rsidP="00CC308E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5D5703" w14:textId="77777777" w:rsidR="00CC308E" w:rsidRPr="007C18AA" w:rsidRDefault="00CC308E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DFC708" w14:textId="77777777" w:rsidR="00CC308E" w:rsidRPr="007C18AA" w:rsidRDefault="00CC308E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46E37FE8" w14:textId="77777777" w:rsidR="00CC308E" w:rsidRPr="007C18AA" w:rsidRDefault="00CC308E" w:rsidP="00CC308E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CC308E" w:rsidRPr="007C18AA" w14:paraId="5BC1D0AA" w14:textId="77777777" w:rsidTr="00D91E77">
        <w:trPr>
          <w:cantSplit/>
        </w:trPr>
        <w:tc>
          <w:tcPr>
            <w:tcW w:w="2275" w:type="dxa"/>
            <w:vAlign w:val="center"/>
          </w:tcPr>
          <w:p w14:paraId="6C0E0A1A" w14:textId="77777777" w:rsidR="00CC308E" w:rsidRPr="007C18AA" w:rsidRDefault="00CC308E" w:rsidP="00CC308E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</w:tcPr>
          <w:p w14:paraId="71A680E7" w14:textId="733C58BC" w:rsidR="00CC308E" w:rsidRPr="007C18AA" w:rsidRDefault="00A76174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</w:t>
            </w:r>
            <w:r w:rsidR="00BE1F58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499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</w:tcPr>
          <w:p w14:paraId="1BAC08B1" w14:textId="2EDA53DC" w:rsidR="00CC308E" w:rsidRPr="007C18AA" w:rsidRDefault="00A76174" w:rsidP="00CC308E">
            <w:pPr>
              <w:tabs>
                <w:tab w:val="decimal" w:pos="624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140</w:t>
            </w:r>
            <w:r w:rsidR="002E2D81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218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</w:tcPr>
          <w:p w14:paraId="31D641FF" w14:textId="29AD2EDF" w:rsidR="00CC308E" w:rsidRPr="007C18AA" w:rsidRDefault="00A76174" w:rsidP="00CC308E">
            <w:pP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="002E2D81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857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</w:tcPr>
          <w:p w14:paraId="03AEA95C" w14:textId="267E6FD3" w:rsidR="00CC308E" w:rsidRPr="007C18AA" w:rsidRDefault="002E2D81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</w:tcPr>
          <w:p w14:paraId="5EA3DA1B" w14:textId="47721555" w:rsidR="00CC308E" w:rsidRPr="007C18AA" w:rsidRDefault="002E2D81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</w:tcPr>
          <w:p w14:paraId="4EF313AD" w14:textId="417D93C8" w:rsidR="00CC308E" w:rsidRPr="007C18AA" w:rsidRDefault="00375C9F" w:rsidP="00CC308E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</w:tcPr>
          <w:p w14:paraId="5E46B3D4" w14:textId="099B3F7E" w:rsidR="00CC308E" w:rsidRPr="007C18AA" w:rsidRDefault="00375C9F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</w:tcPr>
          <w:p w14:paraId="596DC001" w14:textId="43EDA025" w:rsidR="00CC308E" w:rsidRPr="007C18AA" w:rsidRDefault="00A76174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193</w:t>
            </w:r>
            <w:r w:rsidR="002E2D81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574</w:t>
            </w:r>
          </w:p>
        </w:tc>
        <w:tc>
          <w:tcPr>
            <w:tcW w:w="806" w:type="dxa"/>
            <w:shd w:val="clear" w:color="auto" w:fill="FAFAFA"/>
          </w:tcPr>
          <w:p w14:paraId="626BC718" w14:textId="3E0EF9DC" w:rsidR="00CC308E" w:rsidRPr="007C18AA" w:rsidRDefault="00A76174" w:rsidP="00CC308E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2E2D81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80</w:t>
            </w:r>
            <w:r w:rsidR="002E2D81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2E2D81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</w:p>
        </w:tc>
      </w:tr>
      <w:tr w:rsidR="00CC308E" w:rsidRPr="007C18AA" w14:paraId="6A25B4F6" w14:textId="77777777" w:rsidTr="00D91E77">
        <w:trPr>
          <w:cantSplit/>
        </w:trPr>
        <w:tc>
          <w:tcPr>
            <w:tcW w:w="2275" w:type="dxa"/>
            <w:vAlign w:val="center"/>
          </w:tcPr>
          <w:p w14:paraId="356EE7A5" w14:textId="77777777" w:rsidR="00CC308E" w:rsidRPr="007C18AA" w:rsidRDefault="00CC308E" w:rsidP="00CC308E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B96F44" w14:textId="03B9DBB0" w:rsidR="00CC308E" w:rsidRPr="007C18AA" w:rsidRDefault="00A76174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</w:t>
            </w:r>
            <w:r w:rsidR="00BE1F58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499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EE8B19" w14:textId="571DB07E" w:rsidR="00CC308E" w:rsidRPr="007C18AA" w:rsidRDefault="00A76174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140</w:t>
            </w:r>
            <w:r w:rsidR="002E2D81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218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5B209C" w14:textId="4E8F61FB" w:rsidR="00CC308E" w:rsidRPr="007C18AA" w:rsidRDefault="00A76174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="002E2D81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857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FEFB67" w14:textId="5B94C5A5" w:rsidR="00CC308E" w:rsidRPr="007C18AA" w:rsidRDefault="002E2D81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FF8CA4" w14:textId="756F3C88" w:rsidR="00CC308E" w:rsidRPr="007C18AA" w:rsidRDefault="002E2D81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C32A79" w14:textId="50E98BD7" w:rsidR="00CC308E" w:rsidRPr="007C18AA" w:rsidRDefault="00375C9F" w:rsidP="00CC308E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4134F4" w14:textId="23DF8477" w:rsidR="00CC308E" w:rsidRPr="007C18AA" w:rsidRDefault="00375C9F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99730C" w14:textId="4E188A0A" w:rsidR="00CC308E" w:rsidRPr="007C18AA" w:rsidRDefault="00A76174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193</w:t>
            </w:r>
            <w:r w:rsidR="002E2D81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574</w:t>
            </w:r>
          </w:p>
        </w:tc>
        <w:tc>
          <w:tcPr>
            <w:tcW w:w="806" w:type="dxa"/>
            <w:shd w:val="clear" w:color="auto" w:fill="FAFAFA"/>
          </w:tcPr>
          <w:p w14:paraId="43DF5752" w14:textId="7E47B51F" w:rsidR="00CC308E" w:rsidRPr="007C18AA" w:rsidRDefault="00CC308E" w:rsidP="00CC308E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 </w:t>
            </w:r>
          </w:p>
        </w:tc>
      </w:tr>
    </w:tbl>
    <w:p w14:paraId="5615031F" w14:textId="31B328E9" w:rsidR="00082B53" w:rsidRPr="007C18AA" w:rsidRDefault="00082B53" w:rsidP="00E537BB">
      <w:pPr>
        <w:rPr>
          <w:rFonts w:ascii="Browallia New" w:hAnsi="Browallia New" w:cs="Browallia New"/>
          <w:color w:val="000000" w:themeColor="text1"/>
        </w:rPr>
      </w:pPr>
    </w:p>
    <w:tbl>
      <w:tblPr>
        <w:tblW w:w="95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275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</w:tblGrid>
      <w:tr w:rsidR="00F62376" w:rsidRPr="007C18AA" w14:paraId="16CB32B1" w14:textId="77777777" w:rsidTr="00BA29AC">
        <w:trPr>
          <w:cantSplit/>
        </w:trPr>
        <w:tc>
          <w:tcPr>
            <w:tcW w:w="2275" w:type="dxa"/>
            <w:vAlign w:val="bottom"/>
          </w:tcPr>
          <w:p w14:paraId="4E01A508" w14:textId="77777777" w:rsidR="00F62376" w:rsidRPr="007C18AA" w:rsidRDefault="00F62376" w:rsidP="00D45F7A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7254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250204" w14:textId="77777777" w:rsidR="00F62376" w:rsidRPr="007C18AA" w:rsidRDefault="00F62376" w:rsidP="00D45F7A">
            <w:pPr>
              <w:ind w:left="-121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F62376" w:rsidRPr="007C18AA" w14:paraId="49CF44AA" w14:textId="77777777" w:rsidTr="00D45F7A">
        <w:trPr>
          <w:cantSplit/>
        </w:trPr>
        <w:tc>
          <w:tcPr>
            <w:tcW w:w="2275" w:type="dxa"/>
            <w:vAlign w:val="bottom"/>
          </w:tcPr>
          <w:p w14:paraId="0C645E9C" w14:textId="77777777" w:rsidR="00F62376" w:rsidRPr="007C18AA" w:rsidRDefault="00F62376" w:rsidP="00D45F7A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7254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E43E4" w14:textId="19BEC38C" w:rsidR="00F62376" w:rsidRPr="007C18AA" w:rsidRDefault="00F62376" w:rsidP="00D45F7A">
            <w:pPr>
              <w:ind w:left="-121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2565</w:t>
            </w:r>
          </w:p>
        </w:tc>
      </w:tr>
      <w:tr w:rsidR="00F62376" w:rsidRPr="007C18AA" w14:paraId="3A3DF6AB" w14:textId="77777777" w:rsidTr="00D45F7A">
        <w:trPr>
          <w:cantSplit/>
        </w:trPr>
        <w:tc>
          <w:tcPr>
            <w:tcW w:w="2275" w:type="dxa"/>
            <w:vAlign w:val="bottom"/>
          </w:tcPr>
          <w:p w14:paraId="2F8A0880" w14:textId="77777777" w:rsidR="00F62376" w:rsidRPr="007C18AA" w:rsidRDefault="00F62376" w:rsidP="00D45F7A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24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4D42A" w14:textId="77777777" w:rsidR="00F62376" w:rsidRPr="007C18AA" w:rsidRDefault="00F62376" w:rsidP="00D45F7A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24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C3BE7" w14:textId="77777777" w:rsidR="00F62376" w:rsidRPr="007C18AA" w:rsidRDefault="00F62376" w:rsidP="00D45F7A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อัตราดอกเบี้ยปรับขึ้นลงตาม</w:t>
            </w:r>
          </w:p>
          <w:p w14:paraId="1892F54C" w14:textId="77777777" w:rsidR="00F62376" w:rsidRPr="007C18AA" w:rsidRDefault="00F62376" w:rsidP="00D45F7A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58D9190F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1BA333FC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5F0E14B9" w14:textId="77777777" w:rsidR="00F62376" w:rsidRPr="007C18AA" w:rsidRDefault="00F62376" w:rsidP="00D45F7A">
            <w:pPr>
              <w:ind w:left="-12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อัตรา</w:t>
            </w:r>
          </w:p>
        </w:tc>
      </w:tr>
      <w:tr w:rsidR="00F62376" w:rsidRPr="007C18AA" w14:paraId="010B2DF2" w14:textId="77777777" w:rsidTr="00D45F7A">
        <w:trPr>
          <w:cantSplit/>
        </w:trPr>
        <w:tc>
          <w:tcPr>
            <w:tcW w:w="2275" w:type="dxa"/>
            <w:vAlign w:val="bottom"/>
          </w:tcPr>
          <w:p w14:paraId="762CC274" w14:textId="77777777" w:rsidR="00F62376" w:rsidRPr="007C18AA" w:rsidRDefault="00F62376" w:rsidP="00D45F7A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vAlign w:val="bottom"/>
          </w:tcPr>
          <w:p w14:paraId="2E2CCF28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ภายใน</w:t>
            </w:r>
          </w:p>
        </w:tc>
        <w:tc>
          <w:tcPr>
            <w:tcW w:w="806" w:type="dxa"/>
            <w:vAlign w:val="bottom"/>
          </w:tcPr>
          <w:p w14:paraId="0814047B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02FC9916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2F898F86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ภายใน</w:t>
            </w:r>
          </w:p>
        </w:tc>
        <w:tc>
          <w:tcPr>
            <w:tcW w:w="806" w:type="dxa"/>
            <w:vAlign w:val="bottom"/>
          </w:tcPr>
          <w:p w14:paraId="4B53D9CE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6AD7814F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6888ACDB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806" w:type="dxa"/>
            <w:vAlign w:val="bottom"/>
          </w:tcPr>
          <w:p w14:paraId="5E5C42D2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147C5665" w14:textId="77777777" w:rsidR="00F62376" w:rsidRPr="007C18AA" w:rsidRDefault="00F62376" w:rsidP="00D45F7A">
            <w:pPr>
              <w:ind w:left="-12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ดอกเบี้ย</w:t>
            </w:r>
          </w:p>
        </w:tc>
      </w:tr>
      <w:tr w:rsidR="00F62376" w:rsidRPr="007C18AA" w14:paraId="56B17142" w14:textId="77777777" w:rsidTr="00D45F7A">
        <w:trPr>
          <w:cantSplit/>
        </w:trPr>
        <w:tc>
          <w:tcPr>
            <w:tcW w:w="2275" w:type="dxa"/>
            <w:vAlign w:val="bottom"/>
          </w:tcPr>
          <w:p w14:paraId="24EE5ACF" w14:textId="77777777" w:rsidR="00F62376" w:rsidRPr="007C18AA" w:rsidRDefault="00F62376" w:rsidP="00D45F7A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671E6C06" w14:textId="1ECAF9D7" w:rsidR="00F62376" w:rsidRPr="007C18AA" w:rsidRDefault="00A76174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A7617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F62376"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152309B2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7C37B5D8" w14:textId="205ABAB0" w:rsidR="00F62376" w:rsidRPr="007C18AA" w:rsidRDefault="00A76174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A7617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F62376"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 ถึง </w:t>
            </w:r>
            <w:r w:rsidRPr="00A7617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F62376"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00482AEA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6BA307D4" w14:textId="6E8EDB17" w:rsidR="00F62376" w:rsidRPr="007C18AA" w:rsidRDefault="00A76174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A7617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F62376"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68705264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3815B0A7" w14:textId="73F1A455" w:rsidR="00F62376" w:rsidRPr="007C18AA" w:rsidRDefault="00A76174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A7617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F62376"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3326C6D8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71A70D94" w14:textId="09A1B691" w:rsidR="00F62376" w:rsidRPr="007C18AA" w:rsidRDefault="00A76174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A7617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F62376"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 ถึง </w:t>
            </w:r>
            <w:r w:rsidRPr="00A7617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F62376"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30C0E10D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728673FB" w14:textId="4E449C9A" w:rsidR="00F62376" w:rsidRPr="007C18AA" w:rsidRDefault="00A76174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A7617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F62376"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2B1C503B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783EBE92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ดอกเบี้ย</w:t>
            </w:r>
          </w:p>
          <w:p w14:paraId="1A21F0C3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231E16EC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รวม</w:t>
            </w:r>
          </w:p>
          <w:p w14:paraId="54622A68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5501CD58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ร้อยละ</w:t>
            </w:r>
          </w:p>
          <w:p w14:paraId="412F8295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ต่อปี</w:t>
            </w:r>
          </w:p>
        </w:tc>
      </w:tr>
      <w:tr w:rsidR="00F62376" w:rsidRPr="007C18AA" w14:paraId="49760B55" w14:textId="77777777" w:rsidTr="00F62376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7052D6BA" w14:textId="77777777" w:rsidR="00F62376" w:rsidRPr="007C18AA" w:rsidRDefault="00F62376" w:rsidP="00D45F7A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49109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CDCAA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A29CB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227E4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112D3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BD695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3F93A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D23E0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6213E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</w:tr>
      <w:tr w:rsidR="00F62376" w:rsidRPr="007C18AA" w14:paraId="20BF79EC" w14:textId="77777777" w:rsidTr="00F62376">
        <w:trPr>
          <w:cantSplit/>
        </w:trPr>
        <w:tc>
          <w:tcPr>
            <w:tcW w:w="2275" w:type="dxa"/>
            <w:shd w:val="clear" w:color="auto" w:fill="auto"/>
            <w:vAlign w:val="center"/>
          </w:tcPr>
          <w:p w14:paraId="509DA47A" w14:textId="77777777" w:rsidR="00F62376" w:rsidRPr="007C18AA" w:rsidRDefault="00F62376" w:rsidP="00D45F7A">
            <w:pPr>
              <w:ind w:left="-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4ABBCC0A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218F6ECE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169AA024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44FE4D9C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6AF42CEA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346C05A5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2F214F81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2BF3C30F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418EDCF5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F62376" w:rsidRPr="007C18AA" w14:paraId="2DD6BBB7" w14:textId="77777777" w:rsidTr="00F62376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6CB5212F" w14:textId="77777777" w:rsidR="00F62376" w:rsidRPr="007C18AA" w:rsidRDefault="00F62376" w:rsidP="00D45F7A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7BC6E8BA" w14:textId="01B58639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899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658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18DB3410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2C691378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561CAB46" w14:textId="1A6AEF1C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684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271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24E37D9D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4656BA10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082CE357" w14:textId="41F0CF10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76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677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3D1A26D2" w14:textId="2E542B66" w:rsidR="00F62376" w:rsidRPr="007C18AA" w:rsidRDefault="00A76174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F62376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660</w:t>
            </w:r>
            <w:r w:rsidR="00F62376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606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2F501231" w14:textId="40D589E6" w:rsidR="00F62376" w:rsidRPr="007C18AA" w:rsidRDefault="00A76174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</w:t>
            </w:r>
            <w:r w:rsidR="00F62376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</w:t>
            </w:r>
            <w:r w:rsidR="00F62376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F62376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</w:t>
            </w:r>
          </w:p>
        </w:tc>
      </w:tr>
      <w:tr w:rsidR="00F62376" w:rsidRPr="007C18AA" w14:paraId="224CF3AA" w14:textId="77777777" w:rsidTr="00F62376">
        <w:trPr>
          <w:cantSplit/>
        </w:trPr>
        <w:tc>
          <w:tcPr>
            <w:tcW w:w="2275" w:type="dxa"/>
            <w:shd w:val="clear" w:color="auto" w:fill="auto"/>
            <w:vAlign w:val="center"/>
          </w:tcPr>
          <w:p w14:paraId="21EC341F" w14:textId="77777777" w:rsidR="00F62376" w:rsidRPr="007C18AA" w:rsidRDefault="00F62376" w:rsidP="00D45F7A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เงินลงทุนในหลักทรัพย์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7D985E87" w14:textId="77777777" w:rsidR="00F62376" w:rsidRPr="007C18AA" w:rsidRDefault="00F62376" w:rsidP="00D45F7A">
            <w:pPr>
              <w:ind w:right="-72" w:hanging="4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596F5601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1F435309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74D53E9B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33CFC54F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44D12B0F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276DC39B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38F5CD07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48C75677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F62376" w:rsidRPr="007C18AA" w14:paraId="626B26AB" w14:textId="77777777" w:rsidTr="00F62376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7D2C91D4" w14:textId="77777777" w:rsidR="00F62376" w:rsidRPr="007C18AA" w:rsidRDefault="00F62376" w:rsidP="00D45F7A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7C18AA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หลักทรัพย์รัฐบาลและรัฐวิสาหกิจ 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31E36063" w14:textId="22707164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864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599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7AF57EDE" w14:textId="6437ECC9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676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627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371100BC" w14:textId="303B3290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046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22561054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5ABD2CCC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266C767D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2A0A4DDD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6859D074" w14:textId="6BE5BDBE" w:rsidR="00F62376" w:rsidRPr="007C18AA" w:rsidRDefault="00A76174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F62376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542</w:t>
            </w:r>
            <w:r w:rsidR="00F62376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272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589EE2AF" w14:textId="70926143" w:rsidR="00F62376" w:rsidRPr="007C18AA" w:rsidRDefault="00A76174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</w:t>
            </w:r>
            <w:r w:rsidR="00F62376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</w:t>
            </w:r>
            <w:r w:rsidR="00F62376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F62376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</w:t>
            </w:r>
          </w:p>
        </w:tc>
      </w:tr>
      <w:tr w:rsidR="00F62376" w:rsidRPr="007C18AA" w14:paraId="3A6EE50A" w14:textId="77777777" w:rsidTr="00F62376">
        <w:trPr>
          <w:cantSplit/>
        </w:trPr>
        <w:tc>
          <w:tcPr>
            <w:tcW w:w="2275" w:type="dxa"/>
            <w:shd w:val="clear" w:color="auto" w:fill="auto"/>
            <w:vAlign w:val="center"/>
          </w:tcPr>
          <w:p w14:paraId="43B758D2" w14:textId="77777777" w:rsidR="00F62376" w:rsidRPr="007C18AA" w:rsidRDefault="00F62376" w:rsidP="00D45F7A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ตราสารหนี้ภาคเอกชน</w:t>
            </w:r>
          </w:p>
        </w:tc>
        <w:tc>
          <w:tcPr>
            <w:tcW w:w="806" w:type="dxa"/>
            <w:shd w:val="clear" w:color="auto" w:fill="auto"/>
          </w:tcPr>
          <w:p w14:paraId="6BD73CF0" w14:textId="73AB8EFE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372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046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06" w:type="dxa"/>
            <w:shd w:val="clear" w:color="auto" w:fill="auto"/>
          </w:tcPr>
          <w:p w14:paraId="3B49BC6C" w14:textId="7BB71219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316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731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06" w:type="dxa"/>
            <w:shd w:val="clear" w:color="auto" w:fill="auto"/>
          </w:tcPr>
          <w:p w14:paraId="16CE512E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</w:tcPr>
          <w:p w14:paraId="040D124E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06" w:type="dxa"/>
            <w:shd w:val="clear" w:color="auto" w:fill="auto"/>
          </w:tcPr>
          <w:p w14:paraId="0483DD7B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06" w:type="dxa"/>
            <w:shd w:val="clear" w:color="auto" w:fill="auto"/>
          </w:tcPr>
          <w:p w14:paraId="51D4726D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06" w:type="dxa"/>
            <w:shd w:val="clear" w:color="auto" w:fill="auto"/>
          </w:tcPr>
          <w:p w14:paraId="5E36A905" w14:textId="7D0F1BF9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236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06" w:type="dxa"/>
            <w:shd w:val="clear" w:color="auto" w:fill="auto"/>
          </w:tcPr>
          <w:p w14:paraId="71FF1475" w14:textId="6E42ECFC" w:rsidR="00F62376" w:rsidRPr="007C18AA" w:rsidRDefault="00A76174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F62376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689</w:t>
            </w:r>
            <w:r w:rsidR="00F62376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013</w:t>
            </w:r>
          </w:p>
        </w:tc>
        <w:tc>
          <w:tcPr>
            <w:tcW w:w="806" w:type="dxa"/>
            <w:shd w:val="clear" w:color="auto" w:fill="auto"/>
          </w:tcPr>
          <w:p w14:paraId="61C0BF11" w14:textId="14E37409" w:rsidR="00F62376" w:rsidRPr="007C18AA" w:rsidRDefault="00A76174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</w:t>
            </w:r>
            <w:r w:rsidR="00F62376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97</w:t>
            </w:r>
            <w:r w:rsidR="00F62376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F62376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</w:t>
            </w:r>
          </w:p>
        </w:tc>
      </w:tr>
      <w:tr w:rsidR="00F62376" w:rsidRPr="007C18AA" w14:paraId="66AB3E57" w14:textId="77777777" w:rsidTr="00F62376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4B557FC2" w14:textId="413D0F42" w:rsidR="00F62376" w:rsidRPr="007C18AA" w:rsidRDefault="00F62376" w:rsidP="00D45F7A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เงินฝากสถาบันการเงิน</w:t>
            </w:r>
          </w:p>
          <w:p w14:paraId="2A130820" w14:textId="5E7F3B3B" w:rsidR="00F62376" w:rsidRPr="007C18AA" w:rsidRDefault="00F62376" w:rsidP="00D45F7A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   </w:t>
            </w:r>
            <w:r w:rsidR="00560C4F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ที่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มีระยะเวลาครบกำหนด</w:t>
            </w:r>
          </w:p>
          <w:p w14:paraId="372B7484" w14:textId="0A739F37" w:rsidR="00F62376" w:rsidRPr="007C18AA" w:rsidRDefault="00F62376" w:rsidP="00D45F7A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   </w:t>
            </w:r>
            <w:r w:rsidRPr="007C18AA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เกินกว่า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3</w:t>
            </w:r>
            <w:r w:rsidRPr="007C18AA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 เดือนนับแต่วันได้มา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21AAF8" w14:textId="631DCE61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593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030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8BCB8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CA367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587FA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E4855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9956F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691C5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33996" w14:textId="0A820252" w:rsidR="00F62376" w:rsidRPr="007C18AA" w:rsidRDefault="00A76174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593</w:t>
            </w:r>
            <w:r w:rsidR="00F62376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030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01D515A0" w14:textId="74C55528" w:rsidR="00F62376" w:rsidRPr="007C18AA" w:rsidRDefault="00A76174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</w:t>
            </w:r>
            <w:r w:rsidR="00F62376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F62376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F62376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05</w:t>
            </w:r>
          </w:p>
        </w:tc>
      </w:tr>
      <w:tr w:rsidR="00F62376" w:rsidRPr="007C18AA" w14:paraId="240305B7" w14:textId="77777777" w:rsidTr="00F62376">
        <w:trPr>
          <w:cantSplit/>
        </w:trPr>
        <w:tc>
          <w:tcPr>
            <w:tcW w:w="2275" w:type="dxa"/>
            <w:shd w:val="clear" w:color="auto" w:fill="auto"/>
            <w:vAlign w:val="center"/>
          </w:tcPr>
          <w:p w14:paraId="528377AF" w14:textId="77777777" w:rsidR="00F62376" w:rsidRPr="007C18AA" w:rsidRDefault="00F62376" w:rsidP="00D45F7A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34A85" w14:textId="6229BEAB" w:rsidR="00F62376" w:rsidRPr="007C18AA" w:rsidRDefault="00A76174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F62376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729</w:t>
            </w:r>
            <w:r w:rsidR="00F62376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333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E90E7" w14:textId="140DB1A3" w:rsidR="00F62376" w:rsidRPr="007C18AA" w:rsidRDefault="00A76174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F62376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993</w:t>
            </w:r>
            <w:r w:rsidR="00F62376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358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29DDCA" w14:textId="31123BEA" w:rsidR="00F62376" w:rsidRPr="007C18AA" w:rsidRDefault="00A76174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F62376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046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2E4920" w14:textId="68EE8F47" w:rsidR="00F62376" w:rsidRPr="007C18AA" w:rsidRDefault="00A76174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684</w:t>
            </w:r>
            <w:r w:rsidR="00F62376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271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83A0D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7CE01" w14:textId="77777777" w:rsidR="00F62376" w:rsidRPr="007C18AA" w:rsidRDefault="00F62376" w:rsidP="00D45F7A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6C890" w14:textId="66941128" w:rsidR="00F62376" w:rsidRPr="007C18AA" w:rsidRDefault="00A76174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76</w:t>
            </w:r>
            <w:r w:rsidR="00F62376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913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9321A" w14:textId="4A0DB9F0" w:rsidR="00F62376" w:rsidRPr="007C18AA" w:rsidRDefault="00A76174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F62376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484</w:t>
            </w:r>
            <w:r w:rsidR="00F62376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921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52D3D79A" w14:textId="77777777" w:rsidR="00F62376" w:rsidRPr="007C18AA" w:rsidRDefault="00F62376" w:rsidP="00D45F7A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F62376" w:rsidRPr="007C18AA" w14:paraId="0F4B2D66" w14:textId="77777777" w:rsidTr="00F62376">
        <w:trPr>
          <w:cantSplit/>
        </w:trPr>
        <w:tc>
          <w:tcPr>
            <w:tcW w:w="2275" w:type="dxa"/>
            <w:shd w:val="clear" w:color="auto" w:fill="auto"/>
            <w:vAlign w:val="center"/>
          </w:tcPr>
          <w:p w14:paraId="22FEFDFF" w14:textId="77777777" w:rsidR="00F62376" w:rsidRPr="007C18AA" w:rsidRDefault="00F62376" w:rsidP="00D45F7A">
            <w:pPr>
              <w:ind w:left="-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62E22D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8B9737" w14:textId="77777777" w:rsidR="00F62376" w:rsidRPr="007C18AA" w:rsidRDefault="00F62376" w:rsidP="00D45F7A">
            <w:pPr>
              <w:tabs>
                <w:tab w:val="decimal" w:pos="624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34DBAC" w14:textId="77777777" w:rsidR="00F62376" w:rsidRPr="007C18AA" w:rsidRDefault="00F62376" w:rsidP="00D45F7A">
            <w:pP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DBFBEC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5C6D8B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E33B0C" w14:textId="77777777" w:rsidR="00F62376" w:rsidRPr="007C18AA" w:rsidRDefault="00F62376" w:rsidP="00D45F7A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5D1520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003755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22576F07" w14:textId="77777777" w:rsidR="00F62376" w:rsidRPr="007C18AA" w:rsidRDefault="00F62376" w:rsidP="00D45F7A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F62376" w:rsidRPr="007C18AA" w14:paraId="7EAF71C0" w14:textId="77777777" w:rsidTr="00F62376">
        <w:trPr>
          <w:cantSplit/>
        </w:trPr>
        <w:tc>
          <w:tcPr>
            <w:tcW w:w="2275" w:type="dxa"/>
            <w:shd w:val="clear" w:color="auto" w:fill="auto"/>
            <w:vAlign w:val="center"/>
          </w:tcPr>
          <w:p w14:paraId="52194AF7" w14:textId="77777777" w:rsidR="00F62376" w:rsidRPr="007C18AA" w:rsidRDefault="00F62376" w:rsidP="00D45F7A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2F5DC650" w14:textId="0875C8DB" w:rsidR="00F62376" w:rsidRPr="007C18AA" w:rsidRDefault="00A76174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</w:t>
            </w:r>
            <w:r w:rsidR="00F62376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925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3B8DCA12" w14:textId="0E96F703" w:rsidR="00F62376" w:rsidRPr="007C18AA" w:rsidRDefault="00A76174" w:rsidP="00D45F7A">
            <w:pPr>
              <w:tabs>
                <w:tab w:val="decimal" w:pos="624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112</w:t>
            </w:r>
            <w:r w:rsidR="00F62376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769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498DFAAB" w14:textId="05416CA6" w:rsidR="00F62376" w:rsidRPr="007C18AA" w:rsidRDefault="00A76174" w:rsidP="00D45F7A">
            <w:pP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</w:t>
            </w:r>
            <w:r w:rsidR="00F62376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852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66D63BB3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43BD2A1A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4B050CBF" w14:textId="77777777" w:rsidR="00F62376" w:rsidRPr="007C18AA" w:rsidRDefault="00F62376" w:rsidP="00D45F7A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1BC6EB68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3941BD76" w14:textId="15DA790E" w:rsidR="00F62376" w:rsidRPr="007C18AA" w:rsidRDefault="00A76174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193</w:t>
            </w:r>
            <w:r w:rsidR="00F62376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546</w:t>
            </w:r>
          </w:p>
        </w:tc>
        <w:tc>
          <w:tcPr>
            <w:tcW w:w="806" w:type="dxa"/>
            <w:shd w:val="clear" w:color="auto" w:fill="auto"/>
          </w:tcPr>
          <w:p w14:paraId="2A0E390D" w14:textId="5F4364FB" w:rsidR="00F62376" w:rsidRPr="007C18AA" w:rsidRDefault="00A76174" w:rsidP="00D45F7A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F62376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</w:t>
            </w:r>
            <w:r w:rsidR="00F62376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F62376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97</w:t>
            </w:r>
          </w:p>
        </w:tc>
      </w:tr>
      <w:tr w:rsidR="00F62376" w:rsidRPr="007C18AA" w14:paraId="097A74EA" w14:textId="77777777" w:rsidTr="00F62376">
        <w:trPr>
          <w:cantSplit/>
        </w:trPr>
        <w:tc>
          <w:tcPr>
            <w:tcW w:w="2275" w:type="dxa"/>
            <w:shd w:val="clear" w:color="auto" w:fill="auto"/>
            <w:vAlign w:val="center"/>
          </w:tcPr>
          <w:p w14:paraId="2BABBE46" w14:textId="77777777" w:rsidR="00F62376" w:rsidRPr="007C18AA" w:rsidRDefault="00F62376" w:rsidP="00D45F7A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F5014" w14:textId="2331F233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925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A00880" w14:textId="07142A05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112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769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2EC72" w14:textId="152A2C35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852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59200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EF9DF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49AD5" w14:textId="77777777" w:rsidR="00F62376" w:rsidRPr="007C18AA" w:rsidRDefault="00F62376" w:rsidP="00D45F7A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4A769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E72C4E" w14:textId="37C6BA31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193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546</w:t>
            </w:r>
          </w:p>
        </w:tc>
        <w:tc>
          <w:tcPr>
            <w:tcW w:w="806" w:type="dxa"/>
            <w:shd w:val="clear" w:color="auto" w:fill="auto"/>
          </w:tcPr>
          <w:p w14:paraId="0A9B78EB" w14:textId="77777777" w:rsidR="00F62376" w:rsidRPr="007C18AA" w:rsidRDefault="00F62376" w:rsidP="00D45F7A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 </w:t>
            </w:r>
          </w:p>
        </w:tc>
      </w:tr>
    </w:tbl>
    <w:p w14:paraId="03A01AA7" w14:textId="2FD6D0F3" w:rsidR="007C18AA" w:rsidRDefault="007C18AA">
      <w:pPr>
        <w:rPr>
          <w:rFonts w:ascii="Browallia New" w:hAnsi="Browallia New" w:cs="Browallia New"/>
          <w:color w:val="000000" w:themeColor="text1"/>
        </w:rPr>
      </w:pPr>
    </w:p>
    <w:p w14:paraId="5F1AC821" w14:textId="77777777" w:rsidR="007C18AA" w:rsidRDefault="007C18AA">
      <w:pPr>
        <w:rPr>
          <w:rFonts w:ascii="Browallia New" w:hAnsi="Browallia New" w:cs="Browallia New"/>
          <w:color w:val="000000" w:themeColor="text1"/>
        </w:rPr>
      </w:pPr>
      <w:r>
        <w:rPr>
          <w:rFonts w:ascii="Browallia New" w:hAnsi="Browallia New" w:cs="Browallia New"/>
          <w:color w:val="000000" w:themeColor="text1"/>
          <w:cs/>
        </w:rPr>
        <w:br w:type="page"/>
      </w:r>
    </w:p>
    <w:tbl>
      <w:tblPr>
        <w:tblW w:w="95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275"/>
        <w:gridCol w:w="774"/>
        <w:gridCol w:w="838"/>
        <w:gridCol w:w="806"/>
        <w:gridCol w:w="806"/>
        <w:gridCol w:w="806"/>
        <w:gridCol w:w="806"/>
        <w:gridCol w:w="806"/>
        <w:gridCol w:w="806"/>
        <w:gridCol w:w="806"/>
      </w:tblGrid>
      <w:tr w:rsidR="00A34161" w:rsidRPr="007C18AA" w14:paraId="5395C8C0" w14:textId="77777777" w:rsidTr="00BA29AC">
        <w:trPr>
          <w:cantSplit/>
        </w:trPr>
        <w:tc>
          <w:tcPr>
            <w:tcW w:w="2275" w:type="dxa"/>
            <w:vAlign w:val="bottom"/>
          </w:tcPr>
          <w:p w14:paraId="14F125F1" w14:textId="77777777" w:rsidR="00A34161" w:rsidRPr="007C18AA" w:rsidRDefault="00A34161" w:rsidP="00C14BE5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7254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495D87" w14:textId="77777777" w:rsidR="00A34161" w:rsidRPr="007C18AA" w:rsidRDefault="00A34161" w:rsidP="00C14BE5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34161" w:rsidRPr="007C18AA" w14:paraId="681B4021" w14:textId="77777777" w:rsidTr="00C14BE5">
        <w:trPr>
          <w:cantSplit/>
        </w:trPr>
        <w:tc>
          <w:tcPr>
            <w:tcW w:w="2275" w:type="dxa"/>
            <w:vAlign w:val="bottom"/>
          </w:tcPr>
          <w:p w14:paraId="34435D3F" w14:textId="77777777" w:rsidR="00A34161" w:rsidRPr="007C18AA" w:rsidRDefault="00A34161" w:rsidP="00C14BE5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7254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D0F28" w14:textId="547467A8" w:rsidR="00A34161" w:rsidRPr="007C18AA" w:rsidRDefault="00A34161" w:rsidP="00C14BE5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</w:tr>
      <w:tr w:rsidR="00A34161" w:rsidRPr="007C18AA" w14:paraId="25310C85" w14:textId="77777777" w:rsidTr="00A34161">
        <w:trPr>
          <w:cantSplit/>
        </w:trPr>
        <w:tc>
          <w:tcPr>
            <w:tcW w:w="2275" w:type="dxa"/>
            <w:vAlign w:val="bottom"/>
          </w:tcPr>
          <w:p w14:paraId="25CBF068" w14:textId="77777777" w:rsidR="00A34161" w:rsidRPr="007C18AA" w:rsidRDefault="00A34161" w:rsidP="00A34161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24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6954A" w14:textId="60870CEF" w:rsidR="00A34161" w:rsidRPr="007C18AA" w:rsidRDefault="00A34161" w:rsidP="00A34161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24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60CA2" w14:textId="77777777" w:rsidR="00C32B1C" w:rsidRPr="007C18AA" w:rsidRDefault="00A34161" w:rsidP="00A34161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อัตราดอกเบี้ยปรับขึ้นลงตาม</w:t>
            </w:r>
          </w:p>
          <w:p w14:paraId="042ED8F1" w14:textId="0E0F3F24" w:rsidR="00A34161" w:rsidRPr="007C18AA" w:rsidRDefault="00A34161" w:rsidP="00A34161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806" w:type="dxa"/>
            <w:vAlign w:val="bottom"/>
          </w:tcPr>
          <w:p w14:paraId="1445534B" w14:textId="77777777" w:rsidR="00A34161" w:rsidRPr="007C18AA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vAlign w:val="bottom"/>
          </w:tcPr>
          <w:p w14:paraId="4299317F" w14:textId="77777777" w:rsidR="00A34161" w:rsidRPr="007C18AA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0A0CB965" w14:textId="77777777" w:rsidR="00A34161" w:rsidRPr="007C18AA" w:rsidRDefault="00A34161" w:rsidP="00A34161">
            <w:pPr>
              <w:ind w:left="-12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อัตรา</w:t>
            </w:r>
          </w:p>
        </w:tc>
      </w:tr>
      <w:tr w:rsidR="00A34161" w:rsidRPr="007C18AA" w14:paraId="602D34BD" w14:textId="77777777" w:rsidTr="00D64DA1">
        <w:trPr>
          <w:cantSplit/>
        </w:trPr>
        <w:tc>
          <w:tcPr>
            <w:tcW w:w="2275" w:type="dxa"/>
            <w:vAlign w:val="bottom"/>
          </w:tcPr>
          <w:p w14:paraId="65B9FFF7" w14:textId="77777777" w:rsidR="00A34161" w:rsidRPr="007C18AA" w:rsidRDefault="00A34161" w:rsidP="00A34161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2B9D82AB" w14:textId="77777777" w:rsidR="00A34161" w:rsidRPr="007C18AA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ภายใน</w:t>
            </w:r>
          </w:p>
        </w:tc>
        <w:tc>
          <w:tcPr>
            <w:tcW w:w="838" w:type="dxa"/>
            <w:tcBorders>
              <w:top w:val="single" w:sz="4" w:space="0" w:color="auto"/>
            </w:tcBorders>
            <w:vAlign w:val="bottom"/>
          </w:tcPr>
          <w:p w14:paraId="54AAAF17" w14:textId="77777777" w:rsidR="00A34161" w:rsidRPr="007C18AA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330BDE72" w14:textId="77777777" w:rsidR="00A34161" w:rsidRPr="007C18AA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69619421" w14:textId="77777777" w:rsidR="00A34161" w:rsidRPr="007C18AA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ภายใน</w:t>
            </w: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5F7C9239" w14:textId="77777777" w:rsidR="00A34161" w:rsidRPr="007C18AA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4902858C" w14:textId="77777777" w:rsidR="00A34161" w:rsidRPr="007C18AA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00CA3AD5" w14:textId="77777777" w:rsidR="00A34161" w:rsidRPr="007C18AA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806" w:type="dxa"/>
            <w:vAlign w:val="bottom"/>
          </w:tcPr>
          <w:p w14:paraId="693FB13A" w14:textId="77777777" w:rsidR="00A34161" w:rsidRPr="007C18AA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4B7EF296" w14:textId="77777777" w:rsidR="00A34161" w:rsidRPr="007C18AA" w:rsidRDefault="00A34161" w:rsidP="00A34161">
            <w:pPr>
              <w:ind w:left="-12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ดอกเบี้ย</w:t>
            </w:r>
          </w:p>
        </w:tc>
      </w:tr>
      <w:tr w:rsidR="00A34161" w:rsidRPr="007C18AA" w14:paraId="7EAD5C2C" w14:textId="77777777" w:rsidTr="00D64DA1">
        <w:trPr>
          <w:cantSplit/>
        </w:trPr>
        <w:tc>
          <w:tcPr>
            <w:tcW w:w="2275" w:type="dxa"/>
            <w:vAlign w:val="bottom"/>
          </w:tcPr>
          <w:p w14:paraId="414D251B" w14:textId="77777777" w:rsidR="00A34161" w:rsidRPr="007C18AA" w:rsidRDefault="00A34161" w:rsidP="00A34161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47954C9B" w14:textId="36F3A623" w:rsidR="00A34161" w:rsidRPr="007C18AA" w:rsidRDefault="00A76174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A7617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A34161"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45A8C14E" w14:textId="77777777" w:rsidR="00A34161" w:rsidRPr="007C18AA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1DFF11B8" w14:textId="21FCE90F" w:rsidR="00D64DA1" w:rsidRPr="007C18AA" w:rsidRDefault="00A76174" w:rsidP="00D64DA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A7617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D64DA1"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 ถึง </w:t>
            </w:r>
            <w:r w:rsidRPr="00A7617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D64DA1"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60A9A1AC" w14:textId="5D5790C4" w:rsidR="00A34161" w:rsidRPr="007C18AA" w:rsidRDefault="00D64DA1" w:rsidP="00D64DA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66AC1AEC" w14:textId="6938AD34" w:rsidR="00A34161" w:rsidRPr="007C18AA" w:rsidRDefault="00A76174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A7617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A34161"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7391CEF6" w14:textId="77777777" w:rsidR="00A34161" w:rsidRPr="007C18AA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3BBD9D8B" w14:textId="680E61DE" w:rsidR="00A34161" w:rsidRPr="007C18AA" w:rsidRDefault="00A76174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A7617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A34161"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74519FCE" w14:textId="77777777" w:rsidR="00A34161" w:rsidRPr="007C18AA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7A6C9885" w14:textId="0CCE62DD" w:rsidR="00A34161" w:rsidRPr="007C18AA" w:rsidRDefault="00A76174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A7617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A34161"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 ถึง </w:t>
            </w:r>
            <w:r w:rsidRPr="00A7617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A34161"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33241BBB" w14:textId="77777777" w:rsidR="00A34161" w:rsidRPr="007C18AA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0B48A0B1" w14:textId="53D7D6E3" w:rsidR="00A34161" w:rsidRPr="007C18AA" w:rsidRDefault="00A76174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A7617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A34161"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7C494BE9" w14:textId="77777777" w:rsidR="00A34161" w:rsidRPr="007C18AA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22F230E4" w14:textId="77777777" w:rsidR="00A34161" w:rsidRPr="007C18AA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ดอกเบี้ย</w:t>
            </w:r>
          </w:p>
          <w:p w14:paraId="404A6F6C" w14:textId="77777777" w:rsidR="00A34161" w:rsidRPr="007C18AA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02A15EDA" w14:textId="77777777" w:rsidR="00A34161" w:rsidRPr="007C18AA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รวม</w:t>
            </w:r>
          </w:p>
          <w:p w14:paraId="03C071CB" w14:textId="77777777" w:rsidR="00A34161" w:rsidRPr="007C18AA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08DA2CC1" w14:textId="77777777" w:rsidR="00A34161" w:rsidRPr="007C18AA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ร้อยละ</w:t>
            </w:r>
          </w:p>
          <w:p w14:paraId="34F38E78" w14:textId="77777777" w:rsidR="00A34161" w:rsidRPr="007C18AA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ต่อปี</w:t>
            </w:r>
          </w:p>
        </w:tc>
      </w:tr>
      <w:tr w:rsidR="00A34161" w:rsidRPr="007C18AA" w14:paraId="59B84284" w14:textId="77777777" w:rsidTr="00F62376">
        <w:trPr>
          <w:cantSplit/>
        </w:trPr>
        <w:tc>
          <w:tcPr>
            <w:tcW w:w="2275" w:type="dxa"/>
            <w:vAlign w:val="bottom"/>
          </w:tcPr>
          <w:p w14:paraId="29D28CB3" w14:textId="77777777" w:rsidR="00A34161" w:rsidRPr="007C18AA" w:rsidRDefault="00A34161" w:rsidP="00A34161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6C6C19" w14:textId="77777777" w:rsidR="00A34161" w:rsidRPr="007C18AA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7BAFFC" w14:textId="77777777" w:rsidR="00A34161" w:rsidRPr="007C18AA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1B132B" w14:textId="77777777" w:rsidR="00A34161" w:rsidRPr="007C18AA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BB0A13" w14:textId="77777777" w:rsidR="00A34161" w:rsidRPr="007C18AA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7E503F" w14:textId="77777777" w:rsidR="00A34161" w:rsidRPr="007C18AA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D95674" w14:textId="77777777" w:rsidR="00A34161" w:rsidRPr="007C18AA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D68A9E" w14:textId="77777777" w:rsidR="00A34161" w:rsidRPr="007C18AA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908725" w14:textId="77777777" w:rsidR="00A34161" w:rsidRPr="007C18AA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9D75AC" w14:textId="77777777" w:rsidR="00A34161" w:rsidRPr="007C18AA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A34161" w:rsidRPr="007C18AA" w14:paraId="5E141878" w14:textId="77777777" w:rsidTr="00D64DA1">
        <w:trPr>
          <w:cantSplit/>
        </w:trPr>
        <w:tc>
          <w:tcPr>
            <w:tcW w:w="2275" w:type="dxa"/>
            <w:vAlign w:val="bottom"/>
          </w:tcPr>
          <w:p w14:paraId="5BB60157" w14:textId="77777777" w:rsidR="00A34161" w:rsidRPr="007C18AA" w:rsidRDefault="00A34161" w:rsidP="00A34161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774" w:type="dxa"/>
            <w:shd w:val="clear" w:color="auto" w:fill="FAFAFA"/>
            <w:vAlign w:val="bottom"/>
          </w:tcPr>
          <w:p w14:paraId="705E3C19" w14:textId="77777777" w:rsidR="00A34161" w:rsidRPr="007C18AA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6A346E96" w14:textId="77777777" w:rsidR="00A34161" w:rsidRPr="007C18AA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FAFAFA"/>
            <w:vAlign w:val="bottom"/>
          </w:tcPr>
          <w:p w14:paraId="788352B8" w14:textId="77777777" w:rsidR="00A34161" w:rsidRPr="007C18AA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FAFAFA"/>
            <w:vAlign w:val="bottom"/>
          </w:tcPr>
          <w:p w14:paraId="61096211" w14:textId="77777777" w:rsidR="00A34161" w:rsidRPr="007C18AA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FAFAFA"/>
            <w:vAlign w:val="bottom"/>
          </w:tcPr>
          <w:p w14:paraId="4003FE84" w14:textId="77777777" w:rsidR="00A34161" w:rsidRPr="007C18AA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FAFAFA"/>
            <w:vAlign w:val="bottom"/>
          </w:tcPr>
          <w:p w14:paraId="7447EDB5" w14:textId="77777777" w:rsidR="00A34161" w:rsidRPr="007C18AA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FAFAFA"/>
            <w:vAlign w:val="bottom"/>
          </w:tcPr>
          <w:p w14:paraId="06773E34" w14:textId="77777777" w:rsidR="00A34161" w:rsidRPr="007C18AA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FAFAFA"/>
            <w:vAlign w:val="bottom"/>
          </w:tcPr>
          <w:p w14:paraId="279A17B3" w14:textId="77777777" w:rsidR="00A34161" w:rsidRPr="007C18AA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FAFAFA"/>
            <w:vAlign w:val="bottom"/>
          </w:tcPr>
          <w:p w14:paraId="5D8BFA74" w14:textId="77777777" w:rsidR="00A34161" w:rsidRPr="007C18AA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</w:tr>
      <w:tr w:rsidR="008C2731" w:rsidRPr="007C18AA" w14:paraId="65CE409B" w14:textId="77777777" w:rsidTr="00D64DA1">
        <w:trPr>
          <w:cantSplit/>
        </w:trPr>
        <w:tc>
          <w:tcPr>
            <w:tcW w:w="2275" w:type="dxa"/>
            <w:vAlign w:val="bottom"/>
          </w:tcPr>
          <w:p w14:paraId="25ACBEA5" w14:textId="2928A8FA" w:rsidR="008C2731" w:rsidRPr="007C18AA" w:rsidRDefault="008C2731" w:rsidP="004546B2">
            <w:pPr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774" w:type="dxa"/>
            <w:shd w:val="clear" w:color="auto" w:fill="FAFAFA"/>
            <w:vAlign w:val="bottom"/>
          </w:tcPr>
          <w:p w14:paraId="6F1A75E3" w14:textId="37ADEE87" w:rsidR="008C2731" w:rsidRPr="007C18AA" w:rsidRDefault="00A76174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DC44E7"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046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65297D46" w14:textId="23DA529C" w:rsidR="008C2731" w:rsidRPr="007C18AA" w:rsidRDefault="00A97F0F" w:rsidP="008C2731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03B7D15B" w14:textId="099FFBF9" w:rsidR="008C2731" w:rsidRPr="007C18AA" w:rsidRDefault="00A97F0F" w:rsidP="008C2731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3DE74B41" w14:textId="58254F2E" w:rsidR="008C2731" w:rsidRPr="007C18AA" w:rsidRDefault="00A76174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DC44E7"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040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6D3EC31E" w14:textId="39290D45" w:rsidR="008C2731" w:rsidRPr="007C18AA" w:rsidRDefault="00A97F0F" w:rsidP="008C2731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1BD0532E" w14:textId="76EEEFD2" w:rsidR="008C2731" w:rsidRPr="007C18AA" w:rsidRDefault="00A97F0F" w:rsidP="008C2731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2213DA2A" w14:textId="6E3C313F" w:rsidR="008C2731" w:rsidRPr="007C18AA" w:rsidRDefault="00A76174" w:rsidP="008C2731">
            <w:pPr>
              <w:ind w:right="-5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DC44E7"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311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6EA5378D" w14:textId="38C50021" w:rsidR="008C2731" w:rsidRPr="007C18AA" w:rsidRDefault="00A76174" w:rsidP="00DC44E7">
            <w:pPr>
              <w:ind w:right="-5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</w:t>
            </w:r>
            <w:r w:rsidR="00DC44E7"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397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53510233" w14:textId="173CD03D" w:rsidR="008C2731" w:rsidRPr="007C18AA" w:rsidRDefault="00A76174" w:rsidP="008C2731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="00583AD6"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  <w:r w:rsidR="00583AD6"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583AD6"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</w:t>
            </w:r>
          </w:p>
        </w:tc>
      </w:tr>
      <w:tr w:rsidR="008C2731" w:rsidRPr="007C18AA" w14:paraId="2D8283D6" w14:textId="77777777" w:rsidTr="00D64DA1">
        <w:trPr>
          <w:cantSplit/>
        </w:trPr>
        <w:tc>
          <w:tcPr>
            <w:tcW w:w="2275" w:type="dxa"/>
            <w:vAlign w:val="center"/>
          </w:tcPr>
          <w:p w14:paraId="34917198" w14:textId="77777777" w:rsidR="008C2731" w:rsidRPr="007C18AA" w:rsidRDefault="008C2731" w:rsidP="008C2731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เงินลงทุนในหลักทรัพย์</w:t>
            </w:r>
          </w:p>
        </w:tc>
        <w:tc>
          <w:tcPr>
            <w:tcW w:w="774" w:type="dxa"/>
            <w:shd w:val="clear" w:color="auto" w:fill="FAFAFA"/>
            <w:vAlign w:val="center"/>
          </w:tcPr>
          <w:p w14:paraId="4ABFB4A7" w14:textId="77777777" w:rsidR="008C2731" w:rsidRPr="007C18AA" w:rsidRDefault="008C2731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center"/>
          </w:tcPr>
          <w:p w14:paraId="37823BBE" w14:textId="77777777" w:rsidR="008C2731" w:rsidRPr="007C18AA" w:rsidRDefault="008C2731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1A3AB008" w14:textId="77777777" w:rsidR="008C2731" w:rsidRPr="007C18AA" w:rsidRDefault="008C2731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587FEBBC" w14:textId="77777777" w:rsidR="008C2731" w:rsidRPr="007C18AA" w:rsidRDefault="008C2731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3E837A6A" w14:textId="77777777" w:rsidR="008C2731" w:rsidRPr="007C18AA" w:rsidRDefault="008C2731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54FC1CA8" w14:textId="77777777" w:rsidR="008C2731" w:rsidRPr="007C18AA" w:rsidRDefault="008C2731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66E4454D" w14:textId="77777777" w:rsidR="008C2731" w:rsidRPr="007C18AA" w:rsidRDefault="008C2731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5E4386DE" w14:textId="77777777" w:rsidR="008C2731" w:rsidRPr="007C18AA" w:rsidRDefault="008C2731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5F99E211" w14:textId="77777777" w:rsidR="008C2731" w:rsidRPr="007C18AA" w:rsidRDefault="008C2731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8C2731" w:rsidRPr="007C18AA" w14:paraId="58BFC811" w14:textId="77777777" w:rsidTr="00D64DA1">
        <w:trPr>
          <w:cantSplit/>
        </w:trPr>
        <w:tc>
          <w:tcPr>
            <w:tcW w:w="2275" w:type="dxa"/>
            <w:vAlign w:val="bottom"/>
          </w:tcPr>
          <w:p w14:paraId="78D11C6F" w14:textId="1F3637D7" w:rsidR="008C2731" w:rsidRPr="007C18AA" w:rsidRDefault="008C2731" w:rsidP="004546B2">
            <w:pPr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7C18AA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หลักทรัพย์รัฐบาลและรัฐวิสาหกิจ </w:t>
            </w:r>
          </w:p>
        </w:tc>
        <w:tc>
          <w:tcPr>
            <w:tcW w:w="774" w:type="dxa"/>
            <w:shd w:val="clear" w:color="auto" w:fill="FAFAFA"/>
            <w:vAlign w:val="bottom"/>
          </w:tcPr>
          <w:p w14:paraId="093CD606" w14:textId="038752D0" w:rsidR="008C2731" w:rsidRPr="007C18AA" w:rsidRDefault="00A76174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831</w:t>
            </w:r>
            <w:r w:rsidR="00583AD6"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346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7DEB6CC8" w14:textId="553A48B1" w:rsidR="008C2731" w:rsidRPr="007C18AA" w:rsidRDefault="00A76174" w:rsidP="008C2731">
            <w:pPr>
              <w:ind w:right="-71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AE42F4"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020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4BB9353C" w14:textId="59923601" w:rsidR="008C2731" w:rsidRPr="007C18AA" w:rsidRDefault="00A97F0F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1B3C0CF3" w14:textId="592EA731" w:rsidR="008C2731" w:rsidRPr="007C18AA" w:rsidRDefault="00A97F0F" w:rsidP="008C2731">
            <w:pPr>
              <w:ind w:right="-71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69C98B0F" w14:textId="6DD0F30A" w:rsidR="008C2731" w:rsidRPr="007C18AA" w:rsidRDefault="00A97F0F" w:rsidP="008C2731">
            <w:pPr>
              <w:ind w:right="-71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73E8B4E8" w14:textId="0408CA96" w:rsidR="008C2731" w:rsidRPr="007C18AA" w:rsidRDefault="00A97F0F" w:rsidP="008C2731">
            <w:pPr>
              <w:ind w:right="-71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41712F27" w14:textId="60508B05" w:rsidR="008C2731" w:rsidRPr="007C18AA" w:rsidRDefault="00A97F0F" w:rsidP="008C2731">
            <w:pPr>
              <w:ind w:right="-71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2E2AC336" w14:textId="5A2EFBCB" w:rsidR="008C2731" w:rsidRPr="007C18AA" w:rsidRDefault="00A76174" w:rsidP="008C2731">
            <w:pPr>
              <w:ind w:right="-71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832</w:t>
            </w:r>
            <w:r w:rsidR="00335687"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366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398FB281" w14:textId="291D723C" w:rsidR="008C2731" w:rsidRPr="007C18AA" w:rsidRDefault="00A76174" w:rsidP="008C2731">
            <w:pPr>
              <w:ind w:right="-71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="00335687"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  <w:r w:rsidR="00335687"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335687"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875</w:t>
            </w:r>
          </w:p>
        </w:tc>
      </w:tr>
      <w:tr w:rsidR="008C2731" w:rsidRPr="007C18AA" w14:paraId="12D911D5" w14:textId="77777777" w:rsidTr="00D64DA1">
        <w:trPr>
          <w:cantSplit/>
        </w:trPr>
        <w:tc>
          <w:tcPr>
            <w:tcW w:w="2275" w:type="dxa"/>
            <w:vAlign w:val="center"/>
          </w:tcPr>
          <w:p w14:paraId="506B1FC6" w14:textId="77777777" w:rsidR="008C2731" w:rsidRPr="007C18AA" w:rsidRDefault="008C2731" w:rsidP="008C2731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ตราสารหนี้ภาคเอกชน</w:t>
            </w:r>
          </w:p>
        </w:tc>
        <w:tc>
          <w:tcPr>
            <w:tcW w:w="774" w:type="dxa"/>
            <w:shd w:val="clear" w:color="auto" w:fill="FAFAFA"/>
            <w:vAlign w:val="center"/>
          </w:tcPr>
          <w:p w14:paraId="38AEC27A" w14:textId="3FB07C4A" w:rsidR="008C2731" w:rsidRPr="007C18AA" w:rsidRDefault="00A76174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AE42F4"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064</w:t>
            </w:r>
          </w:p>
        </w:tc>
        <w:tc>
          <w:tcPr>
            <w:tcW w:w="838" w:type="dxa"/>
            <w:shd w:val="clear" w:color="auto" w:fill="FAFAFA"/>
            <w:vAlign w:val="center"/>
          </w:tcPr>
          <w:p w14:paraId="23678A1B" w14:textId="19A8C7B9" w:rsidR="008C2731" w:rsidRPr="007C18AA" w:rsidRDefault="00A76174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AE42F4"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838</w:t>
            </w:r>
          </w:p>
        </w:tc>
        <w:tc>
          <w:tcPr>
            <w:tcW w:w="806" w:type="dxa"/>
            <w:shd w:val="clear" w:color="auto" w:fill="FAFAFA"/>
            <w:vAlign w:val="center"/>
          </w:tcPr>
          <w:p w14:paraId="5629E1BC" w14:textId="13BC5464" w:rsidR="008C2731" w:rsidRPr="007C18AA" w:rsidRDefault="00A76174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211</w:t>
            </w:r>
            <w:r w:rsidR="00AE42F4"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337</w:t>
            </w:r>
          </w:p>
        </w:tc>
        <w:tc>
          <w:tcPr>
            <w:tcW w:w="806" w:type="dxa"/>
            <w:shd w:val="clear" w:color="auto" w:fill="FAFAFA"/>
            <w:vAlign w:val="center"/>
          </w:tcPr>
          <w:p w14:paraId="1FC5BE6B" w14:textId="0CF2374E" w:rsidR="008C2731" w:rsidRPr="007C18AA" w:rsidRDefault="00A97F0F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FAFAFA"/>
            <w:vAlign w:val="center"/>
          </w:tcPr>
          <w:p w14:paraId="0026CF8A" w14:textId="434061CF" w:rsidR="008C2731" w:rsidRPr="007C18AA" w:rsidRDefault="00A97F0F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FAFAFA"/>
            <w:vAlign w:val="center"/>
          </w:tcPr>
          <w:p w14:paraId="6BF48B3D" w14:textId="17F51E10" w:rsidR="008C2731" w:rsidRPr="007C18AA" w:rsidRDefault="00A97F0F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FAFAFA"/>
            <w:vAlign w:val="center"/>
          </w:tcPr>
          <w:p w14:paraId="1F8EA683" w14:textId="55A98F0F" w:rsidR="008C2731" w:rsidRPr="007C18AA" w:rsidRDefault="00A76174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235</w:t>
            </w:r>
          </w:p>
        </w:tc>
        <w:tc>
          <w:tcPr>
            <w:tcW w:w="806" w:type="dxa"/>
            <w:shd w:val="clear" w:color="auto" w:fill="FAFAFA"/>
            <w:vAlign w:val="center"/>
          </w:tcPr>
          <w:p w14:paraId="3E96C17D" w14:textId="48DC0C0E" w:rsidR="008C2731" w:rsidRPr="007C18AA" w:rsidRDefault="00A76174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251</w:t>
            </w:r>
            <w:r w:rsidR="00335687"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474</w:t>
            </w:r>
          </w:p>
        </w:tc>
        <w:tc>
          <w:tcPr>
            <w:tcW w:w="806" w:type="dxa"/>
            <w:shd w:val="clear" w:color="auto" w:fill="FAFAFA"/>
            <w:vAlign w:val="center"/>
          </w:tcPr>
          <w:p w14:paraId="3889A058" w14:textId="5210D172" w:rsidR="008C2731" w:rsidRPr="007C18AA" w:rsidRDefault="00A76174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335687"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</w:t>
            </w:r>
            <w:r w:rsidR="00335687"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335687"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</w:p>
        </w:tc>
      </w:tr>
      <w:tr w:rsidR="008C2731" w:rsidRPr="007C18AA" w14:paraId="0B16CCC0" w14:textId="77777777" w:rsidTr="00D64DA1">
        <w:trPr>
          <w:cantSplit/>
        </w:trPr>
        <w:tc>
          <w:tcPr>
            <w:tcW w:w="2275" w:type="dxa"/>
            <w:vAlign w:val="center"/>
          </w:tcPr>
          <w:p w14:paraId="00340655" w14:textId="77777777" w:rsidR="008C2731" w:rsidRPr="007C18AA" w:rsidRDefault="008C2731" w:rsidP="008C2731">
            <w:pPr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6E3912A" w14:textId="2D54F8AF" w:rsidR="008C2731" w:rsidRPr="007C18AA" w:rsidRDefault="00A76174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861</w:t>
            </w:r>
            <w:r w:rsidR="00AE42F4"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456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344F17E" w14:textId="375EDFC5" w:rsidR="008C2731" w:rsidRPr="007C18AA" w:rsidRDefault="00A76174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AE42F4"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858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6F152F4" w14:textId="449072C1" w:rsidR="008C2731" w:rsidRPr="007C18AA" w:rsidRDefault="00A76174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211</w:t>
            </w:r>
            <w:r w:rsidR="00AE42F4"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337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082EDC" w14:textId="32F90348" w:rsidR="008C2731" w:rsidRPr="007C18AA" w:rsidRDefault="00A76174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335687"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040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BFA8E0E" w14:textId="318F19D0" w:rsidR="008C2731" w:rsidRPr="007C18AA" w:rsidRDefault="00A97F0F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288AA6" w14:textId="59DE1DC6" w:rsidR="008C2731" w:rsidRPr="007C18AA" w:rsidRDefault="00A97F0F" w:rsidP="008C2731">
            <w:pPr>
              <w:tabs>
                <w:tab w:val="decimal" w:pos="582"/>
              </w:tabs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5BDACB" w14:textId="56E05E5A" w:rsidR="008C2731" w:rsidRPr="007C18AA" w:rsidRDefault="00A76174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335687"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546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E58B70" w14:textId="0C5FB536" w:rsidR="008C2731" w:rsidRPr="007C18AA" w:rsidRDefault="00A76174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35687"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114</w:t>
            </w:r>
            <w:r w:rsidR="00335687"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237</w:t>
            </w:r>
          </w:p>
        </w:tc>
        <w:tc>
          <w:tcPr>
            <w:tcW w:w="806" w:type="dxa"/>
            <w:shd w:val="clear" w:color="auto" w:fill="FAFAFA"/>
            <w:vAlign w:val="center"/>
          </w:tcPr>
          <w:p w14:paraId="532344E4" w14:textId="77777777" w:rsidR="008C2731" w:rsidRPr="007C18AA" w:rsidRDefault="008C2731" w:rsidP="008C2731">
            <w:pPr>
              <w:tabs>
                <w:tab w:val="decimal" w:pos="582"/>
              </w:tabs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</w:tbl>
    <w:p w14:paraId="1524306B" w14:textId="0902F7F4" w:rsidR="00082B53" w:rsidRPr="007C18AA" w:rsidRDefault="00082B53" w:rsidP="00A34161">
      <w:pPr>
        <w:rPr>
          <w:rFonts w:ascii="Browallia New" w:hAnsi="Browallia New" w:cs="Browallia New"/>
          <w:color w:val="000000" w:themeColor="text1"/>
          <w:cs/>
          <w:lang w:val="en-GB"/>
        </w:rPr>
      </w:pPr>
    </w:p>
    <w:tbl>
      <w:tblPr>
        <w:tblW w:w="95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275"/>
        <w:gridCol w:w="774"/>
        <w:gridCol w:w="838"/>
        <w:gridCol w:w="806"/>
        <w:gridCol w:w="806"/>
        <w:gridCol w:w="806"/>
        <w:gridCol w:w="806"/>
        <w:gridCol w:w="806"/>
        <w:gridCol w:w="806"/>
        <w:gridCol w:w="806"/>
      </w:tblGrid>
      <w:tr w:rsidR="00F62376" w:rsidRPr="007C18AA" w14:paraId="4A69D2EA" w14:textId="77777777" w:rsidTr="00BA29AC">
        <w:trPr>
          <w:cantSplit/>
        </w:trPr>
        <w:tc>
          <w:tcPr>
            <w:tcW w:w="2275" w:type="dxa"/>
            <w:vAlign w:val="bottom"/>
          </w:tcPr>
          <w:p w14:paraId="128D67FC" w14:textId="77777777" w:rsidR="00F62376" w:rsidRPr="007C18AA" w:rsidRDefault="00F62376" w:rsidP="00D45F7A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7254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AEAAD" w14:textId="77777777" w:rsidR="00F62376" w:rsidRPr="007C18AA" w:rsidRDefault="00F62376" w:rsidP="00D45F7A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62376" w:rsidRPr="007C18AA" w14:paraId="632535C5" w14:textId="77777777" w:rsidTr="00D45F7A">
        <w:trPr>
          <w:cantSplit/>
        </w:trPr>
        <w:tc>
          <w:tcPr>
            <w:tcW w:w="2275" w:type="dxa"/>
            <w:vAlign w:val="bottom"/>
          </w:tcPr>
          <w:p w14:paraId="58CD37EB" w14:textId="77777777" w:rsidR="00F62376" w:rsidRPr="007C18AA" w:rsidRDefault="00F62376" w:rsidP="00D45F7A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7254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71533" w14:textId="5A961EF9" w:rsidR="00F62376" w:rsidRPr="007C18AA" w:rsidRDefault="00F62376" w:rsidP="00D45F7A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2565</w:t>
            </w:r>
          </w:p>
        </w:tc>
      </w:tr>
      <w:tr w:rsidR="00F62376" w:rsidRPr="007C18AA" w14:paraId="5909342A" w14:textId="77777777" w:rsidTr="00D45F7A">
        <w:trPr>
          <w:cantSplit/>
        </w:trPr>
        <w:tc>
          <w:tcPr>
            <w:tcW w:w="2275" w:type="dxa"/>
            <w:vAlign w:val="bottom"/>
          </w:tcPr>
          <w:p w14:paraId="258CA427" w14:textId="77777777" w:rsidR="00F62376" w:rsidRPr="007C18AA" w:rsidRDefault="00F62376" w:rsidP="00D45F7A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24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8240FD" w14:textId="77777777" w:rsidR="00F62376" w:rsidRPr="007C18AA" w:rsidRDefault="00F62376" w:rsidP="00D45F7A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24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3F510" w14:textId="77777777" w:rsidR="00F62376" w:rsidRPr="007C18AA" w:rsidRDefault="00F62376" w:rsidP="00D45F7A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อัตราดอกเบี้ยปรับขึ้นลงตาม</w:t>
            </w:r>
          </w:p>
          <w:p w14:paraId="29DD47C5" w14:textId="77777777" w:rsidR="00F62376" w:rsidRPr="007C18AA" w:rsidRDefault="00F62376" w:rsidP="00D45F7A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806" w:type="dxa"/>
            <w:vAlign w:val="bottom"/>
          </w:tcPr>
          <w:p w14:paraId="29172C0E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vAlign w:val="bottom"/>
          </w:tcPr>
          <w:p w14:paraId="7901E69B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58F8BA20" w14:textId="77777777" w:rsidR="00F62376" w:rsidRPr="007C18AA" w:rsidRDefault="00F62376" w:rsidP="00D45F7A">
            <w:pPr>
              <w:ind w:left="-12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อัตรา</w:t>
            </w:r>
          </w:p>
        </w:tc>
      </w:tr>
      <w:tr w:rsidR="00F62376" w:rsidRPr="007C18AA" w14:paraId="25CA38A1" w14:textId="77777777" w:rsidTr="00D45F7A">
        <w:trPr>
          <w:cantSplit/>
        </w:trPr>
        <w:tc>
          <w:tcPr>
            <w:tcW w:w="2275" w:type="dxa"/>
            <w:vAlign w:val="bottom"/>
          </w:tcPr>
          <w:p w14:paraId="51232798" w14:textId="77777777" w:rsidR="00F62376" w:rsidRPr="007C18AA" w:rsidRDefault="00F62376" w:rsidP="00D45F7A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4CB2C11E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ภายใน</w:t>
            </w:r>
          </w:p>
        </w:tc>
        <w:tc>
          <w:tcPr>
            <w:tcW w:w="838" w:type="dxa"/>
            <w:tcBorders>
              <w:top w:val="single" w:sz="4" w:space="0" w:color="auto"/>
            </w:tcBorders>
            <w:vAlign w:val="bottom"/>
          </w:tcPr>
          <w:p w14:paraId="00A78002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34E6739E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07EE324B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ภายใน</w:t>
            </w: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580C2792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6556F6B3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54430D57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806" w:type="dxa"/>
            <w:vAlign w:val="bottom"/>
          </w:tcPr>
          <w:p w14:paraId="2B63940E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2633A193" w14:textId="77777777" w:rsidR="00F62376" w:rsidRPr="007C18AA" w:rsidRDefault="00F62376" w:rsidP="00D45F7A">
            <w:pPr>
              <w:ind w:left="-12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ดอกเบี้ย</w:t>
            </w:r>
          </w:p>
        </w:tc>
      </w:tr>
      <w:tr w:rsidR="00F62376" w:rsidRPr="007C18AA" w14:paraId="75932F0A" w14:textId="77777777" w:rsidTr="00F62376">
        <w:trPr>
          <w:cantSplit/>
        </w:trPr>
        <w:tc>
          <w:tcPr>
            <w:tcW w:w="2275" w:type="dxa"/>
            <w:vAlign w:val="bottom"/>
          </w:tcPr>
          <w:p w14:paraId="59EB431E" w14:textId="77777777" w:rsidR="00F62376" w:rsidRPr="007C18AA" w:rsidRDefault="00F62376" w:rsidP="00D45F7A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AAC71" w14:textId="2164CAD1" w:rsidR="00F62376" w:rsidRPr="007C18AA" w:rsidRDefault="00A76174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A7617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F62376"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4A363D06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FDE15" w14:textId="179BA16F" w:rsidR="00F62376" w:rsidRPr="007C18AA" w:rsidRDefault="00A76174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A7617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F62376"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 ถึง </w:t>
            </w:r>
            <w:r w:rsidRPr="00A7617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F62376"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4A87895F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DCEC3" w14:textId="6114CAE3" w:rsidR="00F62376" w:rsidRPr="007C18AA" w:rsidRDefault="00A76174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A7617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F62376"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42E1F318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7BAE7" w14:textId="6EDEFCBD" w:rsidR="00F62376" w:rsidRPr="007C18AA" w:rsidRDefault="00A76174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A7617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F62376"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020A324C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8432F" w14:textId="3CAC7249" w:rsidR="00F62376" w:rsidRPr="007C18AA" w:rsidRDefault="00A76174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A7617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F62376"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 ถึง </w:t>
            </w:r>
            <w:r w:rsidRPr="00A7617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F62376"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7576370B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A9117" w14:textId="7E4FE7D0" w:rsidR="00F62376" w:rsidRPr="007C18AA" w:rsidRDefault="00A76174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A7617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F62376"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230CEF02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9D66D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ดอกเบี้ย</w:t>
            </w:r>
          </w:p>
          <w:p w14:paraId="3FE3DE00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88E01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รวม</w:t>
            </w:r>
          </w:p>
          <w:p w14:paraId="5FFC7455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7D504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ร้อยละ</w:t>
            </w:r>
          </w:p>
          <w:p w14:paraId="0E83E920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ต่อปี</w:t>
            </w:r>
          </w:p>
        </w:tc>
      </w:tr>
      <w:tr w:rsidR="00F62376" w:rsidRPr="007C18AA" w14:paraId="1EB0F996" w14:textId="77777777" w:rsidTr="00F62376">
        <w:trPr>
          <w:cantSplit/>
        </w:trPr>
        <w:tc>
          <w:tcPr>
            <w:tcW w:w="2275" w:type="dxa"/>
            <w:vAlign w:val="bottom"/>
          </w:tcPr>
          <w:p w14:paraId="2A80783D" w14:textId="77777777" w:rsidR="00F62376" w:rsidRPr="007C18AA" w:rsidRDefault="00F62376" w:rsidP="00D45F7A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17B54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4FDB6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611CD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5A17E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12534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5D3233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BC777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FDA26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0CD4D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F62376" w:rsidRPr="007C18AA" w14:paraId="36A0E6FD" w14:textId="77777777" w:rsidTr="00F62376">
        <w:trPr>
          <w:cantSplit/>
        </w:trPr>
        <w:tc>
          <w:tcPr>
            <w:tcW w:w="2275" w:type="dxa"/>
            <w:vAlign w:val="bottom"/>
          </w:tcPr>
          <w:p w14:paraId="0663B794" w14:textId="77777777" w:rsidR="00F62376" w:rsidRPr="007C18AA" w:rsidRDefault="00F62376" w:rsidP="00D45F7A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3A865234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4E0C5986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4AD35234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28057DA4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75B1D3DE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4219DCF1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753DD59A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60385CCB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6D4CCEA8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</w:tr>
      <w:tr w:rsidR="00F62376" w:rsidRPr="007C18AA" w14:paraId="4403F355" w14:textId="77777777" w:rsidTr="00B37419">
        <w:trPr>
          <w:cantSplit/>
        </w:trPr>
        <w:tc>
          <w:tcPr>
            <w:tcW w:w="2275" w:type="dxa"/>
            <w:vAlign w:val="bottom"/>
          </w:tcPr>
          <w:p w14:paraId="55CA3760" w14:textId="77777777" w:rsidR="00F62376" w:rsidRPr="007C18AA" w:rsidRDefault="00F62376" w:rsidP="00D45F7A">
            <w:pPr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49BB31F2" w14:textId="348C6C62" w:rsidR="00F62376" w:rsidRPr="007C18AA" w:rsidRDefault="00A76174" w:rsidP="00D45F7A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119</w:t>
            </w:r>
            <w:r w:rsidR="00F62376"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864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2D77E31D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6B508CF9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0C3D2A91" w14:textId="60AD8318" w:rsidR="00F62376" w:rsidRPr="007C18AA" w:rsidRDefault="00A76174" w:rsidP="00D45F7A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="00F62376"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218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2196A4C4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2B3BAD80" w14:textId="77777777" w:rsidR="00F62376" w:rsidRPr="007C18AA" w:rsidRDefault="00F62376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2B7BC71E" w14:textId="28AAED29" w:rsidR="00F62376" w:rsidRPr="007C18AA" w:rsidRDefault="00A76174" w:rsidP="00D45F7A">
            <w:pPr>
              <w:ind w:right="-5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F62376"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615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4692858B" w14:textId="099CF251" w:rsidR="00F62376" w:rsidRPr="007C18AA" w:rsidRDefault="00A76174" w:rsidP="00B37419">
            <w:pPr>
              <w:ind w:right="-71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171</w:t>
            </w:r>
            <w:r w:rsidR="00621BC3"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697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7E19EF72" w14:textId="69E9233A" w:rsidR="00F62376" w:rsidRPr="007C18AA" w:rsidRDefault="00A76174" w:rsidP="00D45F7A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="00F62376"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  <w:r w:rsidR="00F62376"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="00F62376"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</w:t>
            </w:r>
          </w:p>
        </w:tc>
      </w:tr>
      <w:tr w:rsidR="00F62376" w:rsidRPr="007C18AA" w14:paraId="4D0DD94E" w14:textId="77777777" w:rsidTr="00F62376">
        <w:trPr>
          <w:cantSplit/>
        </w:trPr>
        <w:tc>
          <w:tcPr>
            <w:tcW w:w="2275" w:type="dxa"/>
            <w:vAlign w:val="center"/>
          </w:tcPr>
          <w:p w14:paraId="669AD4B9" w14:textId="77777777" w:rsidR="00F62376" w:rsidRPr="007C18AA" w:rsidRDefault="00F62376" w:rsidP="00D45F7A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เงินลงทุนในหลักทรัพย์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5CDFBD09" w14:textId="77777777" w:rsidR="00F62376" w:rsidRPr="007C18AA" w:rsidRDefault="00F62376" w:rsidP="00D45F7A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14:paraId="0E63D777" w14:textId="77777777" w:rsidR="00F62376" w:rsidRPr="007C18AA" w:rsidRDefault="00F62376" w:rsidP="00D45F7A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274DB7DD" w14:textId="77777777" w:rsidR="00F62376" w:rsidRPr="007C18AA" w:rsidRDefault="00F62376" w:rsidP="00D45F7A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6B9365A2" w14:textId="77777777" w:rsidR="00F62376" w:rsidRPr="007C18AA" w:rsidRDefault="00F62376" w:rsidP="00D45F7A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10AEFB94" w14:textId="77777777" w:rsidR="00F62376" w:rsidRPr="007C18AA" w:rsidRDefault="00F62376" w:rsidP="00D45F7A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23F61CD5" w14:textId="77777777" w:rsidR="00F62376" w:rsidRPr="007C18AA" w:rsidRDefault="00F62376" w:rsidP="00D45F7A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33BCD678" w14:textId="77777777" w:rsidR="00F62376" w:rsidRPr="007C18AA" w:rsidRDefault="00F62376" w:rsidP="00D45F7A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6E7C912F" w14:textId="772F6944" w:rsidR="00F62376" w:rsidRPr="007C18AA" w:rsidRDefault="00F62376" w:rsidP="00D45F7A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3BDA9EE0" w14:textId="77777777" w:rsidR="00F62376" w:rsidRPr="007C18AA" w:rsidRDefault="00F62376" w:rsidP="00D45F7A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F62376" w:rsidRPr="007C18AA" w14:paraId="5BA50390" w14:textId="77777777" w:rsidTr="00F62376">
        <w:trPr>
          <w:cantSplit/>
        </w:trPr>
        <w:tc>
          <w:tcPr>
            <w:tcW w:w="2275" w:type="dxa"/>
            <w:vAlign w:val="bottom"/>
          </w:tcPr>
          <w:p w14:paraId="27566EB0" w14:textId="77777777" w:rsidR="00F62376" w:rsidRPr="007C18AA" w:rsidRDefault="00F62376" w:rsidP="00D45F7A">
            <w:pPr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7C18AA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หลักทรัพย์รัฐบาลและรัฐวิสาหกิจ 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39E11840" w14:textId="77777777" w:rsidR="00F62376" w:rsidRPr="007C18AA" w:rsidRDefault="00F62376" w:rsidP="00D45F7A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0B6C1F94" w14:textId="77777777" w:rsidR="00F62376" w:rsidRPr="007C18AA" w:rsidRDefault="00F62376" w:rsidP="00D45F7A">
            <w:pPr>
              <w:ind w:right="-71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4E041973" w14:textId="192D6B58" w:rsidR="00F62376" w:rsidRPr="007C18AA" w:rsidRDefault="00A76174" w:rsidP="00D45F7A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F62376"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046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0E5142D2" w14:textId="77777777" w:rsidR="00F62376" w:rsidRPr="007C18AA" w:rsidRDefault="00F62376" w:rsidP="00D45F7A">
            <w:pPr>
              <w:ind w:right="-71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5E7D374C" w14:textId="77777777" w:rsidR="00F62376" w:rsidRPr="007C18AA" w:rsidRDefault="00F62376" w:rsidP="00D45F7A">
            <w:pPr>
              <w:ind w:right="-71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04BF439E" w14:textId="77777777" w:rsidR="00F62376" w:rsidRPr="007C18AA" w:rsidRDefault="00F62376" w:rsidP="00D45F7A">
            <w:pPr>
              <w:ind w:right="-71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3891B22E" w14:textId="77777777" w:rsidR="00F62376" w:rsidRPr="007C18AA" w:rsidRDefault="00F62376" w:rsidP="00D45F7A">
            <w:pPr>
              <w:ind w:right="-71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486D67E0" w14:textId="6E5AD003" w:rsidR="00F62376" w:rsidRPr="007C18AA" w:rsidRDefault="00A76174" w:rsidP="00D45F7A">
            <w:pPr>
              <w:ind w:right="-71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F62376"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046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2836DC0F" w14:textId="23C618E9" w:rsidR="00F62376" w:rsidRPr="007C18AA" w:rsidRDefault="00A76174" w:rsidP="00D45F7A">
            <w:pPr>
              <w:ind w:right="-71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F62376"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875</w:t>
            </w:r>
          </w:p>
        </w:tc>
      </w:tr>
      <w:tr w:rsidR="00F62376" w:rsidRPr="007C18AA" w14:paraId="4756A9A8" w14:textId="77777777" w:rsidTr="00F62376">
        <w:trPr>
          <w:cantSplit/>
        </w:trPr>
        <w:tc>
          <w:tcPr>
            <w:tcW w:w="2275" w:type="dxa"/>
            <w:vAlign w:val="center"/>
          </w:tcPr>
          <w:p w14:paraId="64869C87" w14:textId="77777777" w:rsidR="00F62376" w:rsidRPr="007C18AA" w:rsidRDefault="00F62376" w:rsidP="00D45F7A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ตราสารหนี้ภาคเอกชน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1B2FD27E" w14:textId="36469F8B" w:rsidR="00F62376" w:rsidRPr="007C18AA" w:rsidRDefault="00A76174" w:rsidP="00D45F7A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F62376"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017</w:t>
            </w:r>
            <w:r w:rsidR="00F62376"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   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14AAF163" w14:textId="5B63DE32" w:rsidR="00F62376" w:rsidRPr="007C18AA" w:rsidRDefault="00A76174" w:rsidP="00D45F7A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F62376"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908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7CFB0C9F" w14:textId="1423C5CC" w:rsidR="00F62376" w:rsidRPr="007C18AA" w:rsidRDefault="00A76174" w:rsidP="00D45F7A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204</w:t>
            </w:r>
            <w:r w:rsidR="00F62376"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912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46202FAA" w14:textId="211F1607" w:rsidR="00F62376" w:rsidRPr="007C18AA" w:rsidRDefault="00F62376" w:rsidP="00D45F7A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5BD168FE" w14:textId="77777777" w:rsidR="00F62376" w:rsidRPr="007C18AA" w:rsidRDefault="00F62376" w:rsidP="00D45F7A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0BB5C91E" w14:textId="77777777" w:rsidR="00F62376" w:rsidRPr="007C18AA" w:rsidRDefault="00F62376" w:rsidP="00D45F7A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57F14C81" w14:textId="4DD63268" w:rsidR="00F62376" w:rsidRPr="007C18AA" w:rsidRDefault="00A76174" w:rsidP="00D45F7A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236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5F10CB13" w14:textId="564AD592" w:rsidR="00F62376" w:rsidRPr="007C18AA" w:rsidRDefault="00A76174" w:rsidP="00D45F7A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230</w:t>
            </w:r>
            <w:r w:rsidR="00F62376"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073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224B8C6B" w14:textId="3DD03A7E" w:rsidR="00F62376" w:rsidRPr="007C18AA" w:rsidRDefault="00A76174" w:rsidP="00D45F7A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F62376"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</w:t>
            </w:r>
            <w:r w:rsidR="00F62376"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F62376"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</w:p>
        </w:tc>
      </w:tr>
      <w:tr w:rsidR="00F62376" w:rsidRPr="007C18AA" w14:paraId="02980382" w14:textId="77777777" w:rsidTr="00F62376">
        <w:trPr>
          <w:cantSplit/>
        </w:trPr>
        <w:tc>
          <w:tcPr>
            <w:tcW w:w="2275" w:type="dxa"/>
            <w:vAlign w:val="center"/>
          </w:tcPr>
          <w:p w14:paraId="62B76221" w14:textId="77777777" w:rsidR="00F62376" w:rsidRPr="007C18AA" w:rsidRDefault="00F62376" w:rsidP="00D45F7A">
            <w:pPr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3C6C7F" w14:textId="6BEE6394" w:rsidR="00F62376" w:rsidRPr="007C18AA" w:rsidRDefault="00A76174" w:rsidP="00D45F7A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124</w:t>
            </w:r>
            <w:r w:rsidR="00F62376"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881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1B1C2E" w14:textId="60A9298B" w:rsidR="00F62376" w:rsidRPr="007C18AA" w:rsidRDefault="00A76174" w:rsidP="00D45F7A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F62376"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908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14D499" w14:textId="56B5CB1A" w:rsidR="00F62376" w:rsidRPr="007C18AA" w:rsidRDefault="00A76174" w:rsidP="00D45F7A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205</w:t>
            </w:r>
            <w:r w:rsidR="00F62376"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958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2CBAC9" w14:textId="1201A10C" w:rsidR="00F62376" w:rsidRPr="007C18AA" w:rsidRDefault="00A76174" w:rsidP="00D45F7A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="00F62376"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218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069C9E" w14:textId="77777777" w:rsidR="00F62376" w:rsidRPr="007C18AA" w:rsidRDefault="00F62376" w:rsidP="00D45F7A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B32CF2" w14:textId="77777777" w:rsidR="00F62376" w:rsidRPr="007C18AA" w:rsidRDefault="00F62376" w:rsidP="00D45F7A">
            <w:pPr>
              <w:tabs>
                <w:tab w:val="decimal" w:pos="582"/>
              </w:tabs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D007B3" w14:textId="0EDC537C" w:rsidR="00F62376" w:rsidRPr="007C18AA" w:rsidRDefault="00A76174" w:rsidP="00D45F7A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F62376"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851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C411F3" w14:textId="5A360793" w:rsidR="00F62376" w:rsidRPr="007C18AA" w:rsidRDefault="00A76174" w:rsidP="00D45F7A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402</w:t>
            </w:r>
            <w:r w:rsidR="00F62376" w:rsidRPr="007C18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816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44F192C2" w14:textId="77777777" w:rsidR="00F62376" w:rsidRPr="007C18AA" w:rsidRDefault="00F62376" w:rsidP="00D45F7A">
            <w:pPr>
              <w:tabs>
                <w:tab w:val="decimal" w:pos="582"/>
              </w:tabs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</w:tbl>
    <w:p w14:paraId="7731F1A7" w14:textId="77777777" w:rsidR="00CB10D1" w:rsidRPr="007C18AA" w:rsidRDefault="00CB10D1" w:rsidP="00E537BB">
      <w:pPr>
        <w:rPr>
          <w:rFonts w:ascii="Browallia New" w:hAnsi="Browallia New" w:cs="Browallia New"/>
          <w:color w:val="000000" w:themeColor="text1"/>
          <w:lang w:val="en-GB"/>
        </w:rPr>
      </w:pPr>
    </w:p>
    <w:p w14:paraId="0CE4A50C" w14:textId="4D061C45" w:rsidR="00113405" w:rsidRPr="007C18AA" w:rsidRDefault="00113405" w:rsidP="00541151">
      <w:pPr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r w:rsidRPr="007C18AA">
        <w:rPr>
          <w:rFonts w:ascii="Browallia New" w:hAnsi="Browallia New" w:cs="Browallia New"/>
          <w:i/>
          <w:iCs/>
          <w:color w:val="CF4A02"/>
          <w:cs/>
          <w:lang w:val="en-GB"/>
        </w:rPr>
        <w:t>การวิเคราะห์ความอ่อนไหวของอัตราดอกเบี้ย</w:t>
      </w:r>
    </w:p>
    <w:p w14:paraId="7E775BEE" w14:textId="6D1F27CE" w:rsidR="00C32B1C" w:rsidRPr="004F1EB6" w:rsidRDefault="00C32B1C" w:rsidP="004F1EB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8BA9FE0" w14:textId="40518838" w:rsidR="00466881" w:rsidRPr="007C18AA" w:rsidRDefault="00C32B1C" w:rsidP="0054115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รายการกำไรหรือขาดทุนมีความอ่อนไหวต่อการเพิ่มขึ้นหรือลดลงในรายได้ดอกเบี้ยจากเงินสดและรายการเทียบเท่าเงินสด และในค่าใช้จ่ายดอกเบี้ย ซึ่งเป็นผลมาจากการเปลี่ยนแปลงในอัตราดอกเบี้ย องค์ประกอบอื่นในส่วนของเจ้าของ</w:t>
      </w:r>
      <w:r w:rsidR="007C18AA">
        <w:rPr>
          <w:rFonts w:ascii="Browallia New" w:hAnsi="Browallia New" w:cs="Browallia New"/>
          <w:color w:val="000000" w:themeColor="text1"/>
          <w:lang w:val="en-GB"/>
        </w:rPr>
        <w:br/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จะเปลี่ยนแปลงไปจากการเพิ่มขึ้นหรือลดลงใน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</w:t>
      </w:r>
    </w:p>
    <w:p w14:paraId="5615A959" w14:textId="4624CD16" w:rsidR="004546B2" w:rsidRPr="007C18AA" w:rsidRDefault="004546B2">
      <w:pPr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28EF37B1" w14:textId="1BAE0204" w:rsidR="00E537BB" w:rsidRPr="007C18AA" w:rsidRDefault="000D25DC" w:rsidP="00560C4F">
      <w:pPr>
        <w:ind w:left="162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lastRenderedPageBreak/>
        <w:t>ตารางแสดงความอ่อนไหวของกำไรสุทธิและองค์ประกอบอื่นในส่วนของเจ้าของ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เมื่อมีการ</w:t>
      </w:r>
      <w:r w:rsidR="00F620EF" w:rsidRPr="007C18AA">
        <w:rPr>
          <w:rFonts w:ascii="Browallia New" w:hAnsi="Browallia New" w:cs="Browallia New"/>
          <w:color w:val="000000" w:themeColor="text1"/>
          <w:cs/>
          <w:lang w:val="en-GB"/>
        </w:rPr>
        <w:t>เปลี่ยน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แปลงไปของอัตราดอกเบี้ยของสินทรัพย์และหนี้สินทางการเงิน ณ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วันที่รายงาน </w:t>
      </w:r>
      <w:r w:rsidR="00273F84" w:rsidRPr="007C18AA">
        <w:rPr>
          <w:rFonts w:ascii="Browallia New" w:hAnsi="Browallia New" w:cs="Browallia New"/>
          <w:color w:val="000000" w:themeColor="text1"/>
          <w:cs/>
          <w:lang w:val="en-GB"/>
        </w:rPr>
        <w:t>มี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ดังนี้</w:t>
      </w:r>
    </w:p>
    <w:p w14:paraId="38467F39" w14:textId="77777777" w:rsidR="0042090B" w:rsidRPr="007C18AA" w:rsidRDefault="0042090B" w:rsidP="004546B2">
      <w:pPr>
        <w:ind w:left="54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1228"/>
        <w:gridCol w:w="1229"/>
        <w:gridCol w:w="1228"/>
        <w:gridCol w:w="1229"/>
      </w:tblGrid>
      <w:tr w:rsidR="00AD7161" w:rsidRPr="007C18AA" w14:paraId="595D1011" w14:textId="77777777" w:rsidTr="00BA29AC">
        <w:tc>
          <w:tcPr>
            <w:tcW w:w="4678" w:type="dxa"/>
          </w:tcPr>
          <w:p w14:paraId="7611B710" w14:textId="77777777" w:rsidR="00AD7161" w:rsidRPr="007C18AA" w:rsidRDefault="00AD7161" w:rsidP="004546B2">
            <w:pPr>
              <w:ind w:left="57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49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7A67ED8" w14:textId="48BC6E12" w:rsidR="00AD7161" w:rsidRPr="007C18AA" w:rsidRDefault="00AD7161" w:rsidP="00AD7161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AD7161" w:rsidRPr="007C18AA" w14:paraId="79C8F2A3" w14:textId="77777777" w:rsidTr="0042090B">
        <w:tc>
          <w:tcPr>
            <w:tcW w:w="4678" w:type="dxa"/>
          </w:tcPr>
          <w:p w14:paraId="623E2FB8" w14:textId="77777777" w:rsidR="00AD7161" w:rsidRPr="007C18AA" w:rsidRDefault="00AD7161" w:rsidP="004546B2">
            <w:pPr>
              <w:ind w:left="57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4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6F2B34" w14:textId="7F28BC35" w:rsidR="00AD7161" w:rsidRPr="007C18AA" w:rsidRDefault="00AD7161" w:rsidP="00AD7161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358F8" w14:textId="35FBE4DA" w:rsidR="00AD7161" w:rsidRPr="007C18AA" w:rsidRDefault="00AD7161" w:rsidP="00AD7161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i/>
                <w:color w:val="000000" w:themeColor="text1"/>
                <w:sz w:val="26"/>
                <w:szCs w:val="26"/>
                <w:cs/>
                <w:lang w:bidi="th-TH"/>
              </w:rPr>
              <w:t>ผลกระทบต่อองค์ประกอบอื่นในส่วนของเจ้าของ</w:t>
            </w:r>
          </w:p>
        </w:tc>
      </w:tr>
      <w:tr w:rsidR="00CB10D1" w:rsidRPr="007C18AA" w14:paraId="3F76860E" w14:textId="77777777" w:rsidTr="0042090B">
        <w:tc>
          <w:tcPr>
            <w:tcW w:w="4678" w:type="dxa"/>
          </w:tcPr>
          <w:p w14:paraId="232A7C7F" w14:textId="77777777" w:rsidR="00CB10D1" w:rsidRPr="007C18AA" w:rsidRDefault="00CB10D1" w:rsidP="004546B2">
            <w:pPr>
              <w:ind w:left="57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2FF6D819" w14:textId="1F8900A9" w:rsidR="00CB10D1" w:rsidRPr="007C18AA" w:rsidRDefault="007243CB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2BCD0742" w14:textId="07254BA6" w:rsidR="00CB10D1" w:rsidRPr="007C18AA" w:rsidRDefault="007243CB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739C3016" w14:textId="7B6DCEFF" w:rsidR="00CB10D1" w:rsidRPr="007C18AA" w:rsidRDefault="007243CB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49EDB646" w14:textId="4288AC52" w:rsidR="00CB10D1" w:rsidRPr="007C18AA" w:rsidRDefault="007243CB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</w:tr>
      <w:tr w:rsidR="00CB10D1" w:rsidRPr="007C18AA" w14:paraId="1DA7B7C1" w14:textId="77777777" w:rsidTr="0042090B">
        <w:tc>
          <w:tcPr>
            <w:tcW w:w="4678" w:type="dxa"/>
          </w:tcPr>
          <w:p w14:paraId="66BE1244" w14:textId="77777777" w:rsidR="00CB10D1" w:rsidRPr="007C18AA" w:rsidRDefault="00CB10D1" w:rsidP="004546B2">
            <w:pPr>
              <w:ind w:left="57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24CFB5F6" w14:textId="0576EB6B" w:rsidR="00CB10D1" w:rsidRPr="007C18AA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4F84707D" w14:textId="56FDD6CF" w:rsidR="00CB10D1" w:rsidRPr="007C18AA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26DC4840" w14:textId="4B7B2C06" w:rsidR="00CB10D1" w:rsidRPr="007C18AA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6BCC74BF" w14:textId="02F703E3" w:rsidR="00CB10D1" w:rsidRPr="007C18AA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CB10D1" w:rsidRPr="007C18AA" w14:paraId="23884E1E" w14:textId="77777777" w:rsidTr="009031BC">
        <w:tc>
          <w:tcPr>
            <w:tcW w:w="4678" w:type="dxa"/>
            <w:vAlign w:val="bottom"/>
          </w:tcPr>
          <w:p w14:paraId="2D116189" w14:textId="15D3D171" w:rsidR="00CB10D1" w:rsidRPr="007C18AA" w:rsidRDefault="00CB10D1" w:rsidP="004546B2">
            <w:pPr>
              <w:ind w:left="57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D7843D" w14:textId="00CB644F" w:rsidR="00CB10D1" w:rsidRPr="007C18AA" w:rsidRDefault="00CB10D1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7CF8C5DD" w14:textId="437BD5F1" w:rsidR="00CB10D1" w:rsidRPr="007C18AA" w:rsidRDefault="00CB10D1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CBA7D8" w14:textId="529BF110" w:rsidR="00CB10D1" w:rsidRPr="007C18AA" w:rsidRDefault="00CB10D1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2ED5A" w14:textId="1842B810" w:rsidR="00CB10D1" w:rsidRPr="007C18AA" w:rsidRDefault="00CB10D1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F62376" w:rsidRPr="007C18AA" w14:paraId="02F9EE4B" w14:textId="77777777" w:rsidTr="00CB6278">
        <w:tc>
          <w:tcPr>
            <w:tcW w:w="4678" w:type="dxa"/>
            <w:vAlign w:val="bottom"/>
          </w:tcPr>
          <w:p w14:paraId="0F0B9A75" w14:textId="6ED2A162" w:rsidR="00F62376" w:rsidRPr="007C18AA" w:rsidRDefault="00F62376" w:rsidP="00560C4F">
            <w:pPr>
              <w:ind w:left="166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อัตราดอกเบี้ย</w:t>
            </w: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- </w:t>
            </w: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เพิ่มขึ้นร้อยละ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*</w:t>
            </w:r>
          </w:p>
        </w:tc>
        <w:tc>
          <w:tcPr>
            <w:tcW w:w="1228" w:type="dxa"/>
            <w:shd w:val="clear" w:color="auto" w:fill="FAFAFA"/>
          </w:tcPr>
          <w:p w14:paraId="4B313399" w14:textId="4CBE5FDB" w:rsidR="00F62376" w:rsidRPr="007C18AA" w:rsidRDefault="00A76174" w:rsidP="001619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161921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848</w:t>
            </w:r>
          </w:p>
        </w:tc>
        <w:tc>
          <w:tcPr>
            <w:tcW w:w="1229" w:type="dxa"/>
          </w:tcPr>
          <w:p w14:paraId="39955E28" w14:textId="726B7CCF" w:rsidR="00F62376" w:rsidRPr="007C18AA" w:rsidRDefault="00F62376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686</w:t>
            </w: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3249FBC0" w14:textId="2D4506A4" w:rsidR="00F62376" w:rsidRPr="007C18AA" w:rsidRDefault="00161921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</w:t>
            </w: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332</w:t>
            </w: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9" w:type="dxa"/>
            <w:shd w:val="clear" w:color="auto" w:fill="auto"/>
          </w:tcPr>
          <w:p w14:paraId="5B4BB8B5" w14:textId="0B3C0376" w:rsidR="00F62376" w:rsidRPr="007C18AA" w:rsidRDefault="00F62376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</w:t>
            </w: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633</w:t>
            </w: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F62376" w:rsidRPr="007C18AA" w14:paraId="2ECB77BD" w14:textId="77777777" w:rsidTr="00CB6278">
        <w:tc>
          <w:tcPr>
            <w:tcW w:w="4678" w:type="dxa"/>
            <w:vAlign w:val="bottom"/>
          </w:tcPr>
          <w:p w14:paraId="3F29A61F" w14:textId="30750EFC" w:rsidR="00F62376" w:rsidRPr="007C18AA" w:rsidRDefault="00F62376" w:rsidP="00560C4F">
            <w:pPr>
              <w:ind w:left="166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อัตราดอกเบี้ย</w:t>
            </w: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- </w:t>
            </w: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ลดลงร้อยละ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*</w:t>
            </w:r>
          </w:p>
        </w:tc>
        <w:tc>
          <w:tcPr>
            <w:tcW w:w="1228" w:type="dxa"/>
            <w:shd w:val="clear" w:color="auto" w:fill="FAFAFA"/>
          </w:tcPr>
          <w:p w14:paraId="3BD6C934" w14:textId="206C6B5A" w:rsidR="00F62376" w:rsidRPr="007C18AA" w:rsidRDefault="00161921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530</w:t>
            </w: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9" w:type="dxa"/>
          </w:tcPr>
          <w:p w14:paraId="39F1B6D8" w14:textId="573A5FC5" w:rsidR="00F62376" w:rsidRPr="007C18AA" w:rsidRDefault="00F62376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366</w:t>
            </w: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090045FA" w14:textId="7EC87D75" w:rsidR="00F62376" w:rsidRPr="007C18AA" w:rsidRDefault="00A76174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</w:t>
            </w:r>
            <w:r w:rsidR="00161921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29" w:type="dxa"/>
            <w:shd w:val="clear" w:color="auto" w:fill="auto"/>
          </w:tcPr>
          <w:p w14:paraId="6A894290" w14:textId="57C35726" w:rsidR="00F62376" w:rsidRPr="007C18AA" w:rsidRDefault="00F62376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</w:t>
            </w: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034</w:t>
            </w: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14:paraId="0211218A" w14:textId="4678E49F" w:rsidR="00AD7161" w:rsidRPr="007C18AA" w:rsidRDefault="00AD7161" w:rsidP="00560C4F">
      <w:pPr>
        <w:ind w:left="162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* โดยกำหนดให้ปัจจัยอื่นคงที่</w:t>
      </w:r>
    </w:p>
    <w:p w14:paraId="26E77ADC" w14:textId="16121C49" w:rsidR="00234E79" w:rsidRPr="007C18AA" w:rsidRDefault="00234E79">
      <w:pPr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1228"/>
        <w:gridCol w:w="1229"/>
        <w:gridCol w:w="1228"/>
        <w:gridCol w:w="1229"/>
      </w:tblGrid>
      <w:tr w:rsidR="00AD7161" w:rsidRPr="007C18AA" w14:paraId="1EA51B25" w14:textId="77777777" w:rsidTr="00BA29AC">
        <w:tc>
          <w:tcPr>
            <w:tcW w:w="4678" w:type="dxa"/>
          </w:tcPr>
          <w:p w14:paraId="295A0CC3" w14:textId="77777777" w:rsidR="00AD7161" w:rsidRPr="007C18AA" w:rsidRDefault="00AD7161" w:rsidP="004546B2">
            <w:pPr>
              <w:ind w:left="57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49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EA86E87" w14:textId="69165A34" w:rsidR="00AD7161" w:rsidRPr="007C18AA" w:rsidRDefault="00AD7161" w:rsidP="001C05D4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AD7161" w:rsidRPr="007C18AA" w14:paraId="2809AE48" w14:textId="77777777" w:rsidTr="00BA29AC">
        <w:tc>
          <w:tcPr>
            <w:tcW w:w="4678" w:type="dxa"/>
          </w:tcPr>
          <w:p w14:paraId="3F0F15B6" w14:textId="77777777" w:rsidR="00AD7161" w:rsidRPr="007C18AA" w:rsidRDefault="00AD7161" w:rsidP="004546B2">
            <w:pPr>
              <w:ind w:left="57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4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0B498" w14:textId="77777777" w:rsidR="00AD7161" w:rsidRPr="007C18AA" w:rsidRDefault="00AD7161" w:rsidP="001C05D4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DCFE04" w14:textId="77777777" w:rsidR="00AD7161" w:rsidRPr="007C18AA" w:rsidRDefault="00AD7161" w:rsidP="001C05D4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i/>
                <w:color w:val="000000" w:themeColor="text1"/>
                <w:sz w:val="26"/>
                <w:szCs w:val="26"/>
                <w:cs/>
                <w:lang w:bidi="th-TH"/>
              </w:rPr>
              <w:t>ผลกระทบต่อองค์ประกอบอื่นในส่วนของเจ้าของ</w:t>
            </w:r>
          </w:p>
        </w:tc>
      </w:tr>
      <w:tr w:rsidR="00CB10D1" w:rsidRPr="007C18AA" w14:paraId="565FB9DD" w14:textId="77777777" w:rsidTr="0042090B">
        <w:tc>
          <w:tcPr>
            <w:tcW w:w="4678" w:type="dxa"/>
          </w:tcPr>
          <w:p w14:paraId="166FB6EF" w14:textId="77777777" w:rsidR="00CB10D1" w:rsidRPr="007C18AA" w:rsidRDefault="00CB10D1" w:rsidP="004546B2">
            <w:pPr>
              <w:ind w:left="57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56C999D5" w14:textId="4AECB665" w:rsidR="00CB10D1" w:rsidRPr="007C18AA" w:rsidRDefault="007243CB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0F1F6443" w14:textId="7B3A6D18" w:rsidR="00CB10D1" w:rsidRPr="007C18AA" w:rsidRDefault="007243CB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425616B0" w14:textId="48A89A9A" w:rsidR="00CB10D1" w:rsidRPr="007C18AA" w:rsidRDefault="007243CB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7BB12830" w14:textId="396D48B3" w:rsidR="00CB10D1" w:rsidRPr="007C18AA" w:rsidRDefault="007243CB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</w:tr>
      <w:tr w:rsidR="00CB10D1" w:rsidRPr="007C18AA" w14:paraId="06402F8B" w14:textId="77777777" w:rsidTr="0042090B">
        <w:tc>
          <w:tcPr>
            <w:tcW w:w="4678" w:type="dxa"/>
          </w:tcPr>
          <w:p w14:paraId="316A3A03" w14:textId="77777777" w:rsidR="00CB10D1" w:rsidRPr="007C18AA" w:rsidRDefault="00CB10D1" w:rsidP="004546B2">
            <w:pPr>
              <w:ind w:left="57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5340600D" w14:textId="184C6630" w:rsidR="00CB10D1" w:rsidRPr="007C18AA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67B1C031" w14:textId="7EDB9B04" w:rsidR="00CB10D1" w:rsidRPr="007C18AA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2927001A" w14:textId="49D6DE9D" w:rsidR="00CB10D1" w:rsidRPr="007C18AA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583BB94A" w14:textId="1DD4B34E" w:rsidR="00CB10D1" w:rsidRPr="007C18AA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CB10D1" w:rsidRPr="007C18AA" w14:paraId="67785B8B" w14:textId="77777777" w:rsidTr="00107C4A">
        <w:tc>
          <w:tcPr>
            <w:tcW w:w="4678" w:type="dxa"/>
            <w:vAlign w:val="bottom"/>
          </w:tcPr>
          <w:p w14:paraId="676C8AEF" w14:textId="6890F996" w:rsidR="00CB10D1" w:rsidRPr="007C18AA" w:rsidRDefault="00CB10D1" w:rsidP="004546B2">
            <w:pPr>
              <w:ind w:left="57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 w:bidi="th-TH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AEFCE" w14:textId="642B34AF" w:rsidR="00CB10D1" w:rsidRPr="007C18AA" w:rsidRDefault="00CB10D1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066E8AC8" w14:textId="02ED498C" w:rsidR="00CB10D1" w:rsidRPr="007C18AA" w:rsidRDefault="00CB10D1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 w:bidi="th-TH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CEBF12" w14:textId="253BD1D3" w:rsidR="00CB10D1" w:rsidRPr="007C18AA" w:rsidRDefault="00CB10D1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6B84FA04" w14:textId="304369BA" w:rsidR="00CB10D1" w:rsidRPr="007C18AA" w:rsidRDefault="00CB10D1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F62376" w:rsidRPr="007C18AA" w14:paraId="2776947F" w14:textId="77777777" w:rsidTr="00107C4A">
        <w:tc>
          <w:tcPr>
            <w:tcW w:w="4678" w:type="dxa"/>
            <w:vAlign w:val="bottom"/>
          </w:tcPr>
          <w:p w14:paraId="6E99F65E" w14:textId="7DDE09F8" w:rsidR="00F62376" w:rsidRPr="007C18AA" w:rsidRDefault="00F62376" w:rsidP="00560C4F">
            <w:pPr>
              <w:ind w:left="166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อัตราดอกเบี้ย</w:t>
            </w: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- </w:t>
            </w: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เพิ่มขึ้นร้อยละ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*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238D76FA" w14:textId="3AA85368" w:rsidR="00161921" w:rsidRPr="007C18AA" w:rsidRDefault="00A76174" w:rsidP="001619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29" w:type="dxa"/>
            <w:vAlign w:val="bottom"/>
          </w:tcPr>
          <w:p w14:paraId="051A0DFF" w14:textId="3EF65BEF" w:rsidR="00F62376" w:rsidRPr="007C18AA" w:rsidRDefault="00A76174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53979374" w14:textId="78687AEA" w:rsidR="00F62376" w:rsidRPr="007C18AA" w:rsidRDefault="00161921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508</w:t>
            </w: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9" w:type="dxa"/>
            <w:vAlign w:val="bottom"/>
          </w:tcPr>
          <w:p w14:paraId="79009C3C" w14:textId="6C71AE4B" w:rsidR="00F62376" w:rsidRPr="007C18AA" w:rsidRDefault="00F62376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716</w:t>
            </w: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F62376" w:rsidRPr="007C18AA" w14:paraId="7C2F1455" w14:textId="77777777" w:rsidTr="0042090B">
        <w:tc>
          <w:tcPr>
            <w:tcW w:w="4678" w:type="dxa"/>
            <w:vAlign w:val="bottom"/>
          </w:tcPr>
          <w:p w14:paraId="0F5CD983" w14:textId="1DA32C04" w:rsidR="00F62376" w:rsidRPr="007C18AA" w:rsidRDefault="00F62376" w:rsidP="00560C4F">
            <w:pPr>
              <w:ind w:left="166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อัตราดอกเบี้ย</w:t>
            </w: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- </w:t>
            </w: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ลดลงร้อยละ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*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78112D49" w14:textId="70C313BF" w:rsidR="00F62376" w:rsidRPr="007C18AA" w:rsidRDefault="00161921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9" w:type="dxa"/>
            <w:vAlign w:val="bottom"/>
          </w:tcPr>
          <w:p w14:paraId="46033A49" w14:textId="68B58E10" w:rsidR="00F62376" w:rsidRPr="007C18AA" w:rsidRDefault="00F62376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402</w:t>
            </w: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04DFEA99" w14:textId="4D709D8A" w:rsidR="00F62376" w:rsidRPr="007C18AA" w:rsidRDefault="00A76174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161921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529</w:t>
            </w:r>
          </w:p>
        </w:tc>
        <w:tc>
          <w:tcPr>
            <w:tcW w:w="1229" w:type="dxa"/>
            <w:vAlign w:val="bottom"/>
          </w:tcPr>
          <w:p w14:paraId="1D37AE86" w14:textId="5F529FF4" w:rsidR="00F62376" w:rsidRPr="007C18AA" w:rsidRDefault="00A76174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735</w:t>
            </w:r>
          </w:p>
        </w:tc>
      </w:tr>
    </w:tbl>
    <w:p w14:paraId="17D23EF3" w14:textId="77777777" w:rsidR="00AD7161" w:rsidRPr="007C18AA" w:rsidRDefault="00AD7161" w:rsidP="00560C4F">
      <w:pPr>
        <w:ind w:left="162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* โดยกำหนดให้ปัจจัยอื่นคงที่</w:t>
      </w:r>
    </w:p>
    <w:p w14:paraId="06382B1C" w14:textId="34B65A04" w:rsidR="006017DC" w:rsidRPr="007C18AA" w:rsidRDefault="006017DC" w:rsidP="007C18AA">
      <w:pPr>
        <w:ind w:left="162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5CB94AF7" w14:textId="31ACE55E" w:rsidR="00113405" w:rsidRPr="007C18AA" w:rsidRDefault="00113405">
      <w:pPr>
        <w:pStyle w:val="ListParagraph"/>
        <w:numPr>
          <w:ilvl w:val="0"/>
          <w:numId w:val="17"/>
        </w:numPr>
        <w:spacing w:after="0"/>
        <w:ind w:left="1620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7C18AA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ความเสี่ยงด้านราคา</w:t>
      </w:r>
    </w:p>
    <w:p w14:paraId="50E814C6" w14:textId="7271D0A9" w:rsidR="0042090B" w:rsidRPr="007C18AA" w:rsidRDefault="0042090B" w:rsidP="007C18AA">
      <w:pPr>
        <w:ind w:left="162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135ED058" w14:textId="4F9C1E0A" w:rsidR="0042090B" w:rsidRPr="007C18AA" w:rsidRDefault="0042090B" w:rsidP="00C745CB">
      <w:pPr>
        <w:ind w:left="1620"/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r w:rsidRPr="007C18AA">
        <w:rPr>
          <w:rFonts w:ascii="Browallia New" w:hAnsi="Browallia New" w:cs="Browallia New"/>
          <w:i/>
          <w:iCs/>
          <w:color w:val="CF4A02"/>
          <w:cs/>
          <w:lang w:val="en-GB"/>
        </w:rPr>
        <w:t>ความเสี่ยง</w:t>
      </w:r>
    </w:p>
    <w:p w14:paraId="4B7DC57D" w14:textId="77777777" w:rsidR="00113405" w:rsidRPr="007C18AA" w:rsidRDefault="00113405" w:rsidP="007C18AA">
      <w:pPr>
        <w:ind w:left="162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F2EC978" w14:textId="6BC12BD7" w:rsidR="00113405" w:rsidRPr="007C18AA" w:rsidRDefault="000D25DC" w:rsidP="00C745CB">
      <w:pPr>
        <w:ind w:left="162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กลุ่มกิจการ</w:t>
      </w:r>
      <w:r w:rsidR="00113405"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มีความเสี่ยงจากราคาของหลักทรัพย์ของเงินลงทุนในตราสารทุนที่วัดมูลค่าด้วยมูลค่ายุติธรรม</w:t>
      </w:r>
      <w:r w:rsidR="00113405" w:rsidRPr="007C18AA">
        <w:rPr>
          <w:rFonts w:ascii="Browallia New" w:hAnsi="Browallia New" w:cs="Browallia New"/>
          <w:color w:val="000000" w:themeColor="text1"/>
          <w:cs/>
          <w:lang w:val="en-GB"/>
        </w:rPr>
        <w:t>ผ่านกำไรขาดทุนเบ็ดเสร็จอื่น (</w:t>
      </w:r>
      <w:r w:rsidR="00113405" w:rsidRPr="007C18AA">
        <w:rPr>
          <w:rFonts w:ascii="Browallia New" w:hAnsi="Browallia New" w:cs="Browallia New"/>
          <w:color w:val="000000" w:themeColor="text1"/>
          <w:lang w:val="en-GB"/>
        </w:rPr>
        <w:t>FVOCI)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หรือที่วัดมูลค่าด้วยมูลค่ายุติธรรมผ่านกำไรขาดทุน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(FVPL)</w:t>
      </w:r>
    </w:p>
    <w:p w14:paraId="50F3E90B" w14:textId="77777777" w:rsidR="00113405" w:rsidRPr="007C18AA" w:rsidRDefault="00113405" w:rsidP="00C745CB">
      <w:pPr>
        <w:ind w:left="162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5A658D2" w14:textId="4764B0C3" w:rsidR="002C55C5" w:rsidRPr="007C18AA" w:rsidRDefault="002C55C5" w:rsidP="00C745CB">
      <w:pPr>
        <w:ind w:left="162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บริหารความเสี่ยงจากการลงทุนด้วยการกำหนดกรอบนโยบายการลงทุนและแผนการลงทุนเป็นลายลักษณ์อักษร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ซึ่งจะกำหนดกรอบและทิศทางการลงทุนในแต่ละปีโดยระบุขีดจำกัดในการลงทุนทุกประเภทและทุกระดับ ซึ่งพิจารณากำหนดขึ้นจากอัตราผลตอบแทนเป้าหมายและสภาพคล่อง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ทั้งที่ระดับที่กำหนดเองภายในรวมไปถึงระดับที่ควบคุมโดยสำนักงานคณะกรรมการกำกับและส่งเสริม</w:t>
      </w:r>
      <w:r w:rsidR="00E654A6" w:rsidRPr="007C18AA">
        <w:rPr>
          <w:rFonts w:ascii="Browallia New" w:hAnsi="Browallia New" w:cs="Browallia New"/>
          <w:color w:val="000000" w:themeColor="text1"/>
          <w:cs/>
          <w:lang w:val="en-GB"/>
        </w:rPr>
        <w:br/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การประกอบธุรกิจประกันภัย</w:t>
      </w:r>
    </w:p>
    <w:p w14:paraId="10D6E8EE" w14:textId="77777777" w:rsidR="00255D79" w:rsidRPr="007C18AA" w:rsidRDefault="00255D79" w:rsidP="00560C4F">
      <w:pPr>
        <w:ind w:left="1080"/>
        <w:rPr>
          <w:rFonts w:ascii="Browallia New" w:hAnsi="Browallia New" w:cs="Browallia New"/>
          <w:color w:val="000000" w:themeColor="text1"/>
          <w:lang w:val="en-GB"/>
        </w:rPr>
      </w:pPr>
    </w:p>
    <w:p w14:paraId="6976195F" w14:textId="77777777" w:rsidR="00560C4F" w:rsidRPr="007C18AA" w:rsidRDefault="00560C4F">
      <w:pPr>
        <w:rPr>
          <w:rFonts w:ascii="Browallia New" w:hAnsi="Browallia New" w:cs="Browallia New"/>
          <w:i/>
          <w:iCs/>
          <w:color w:val="CF4A02"/>
          <w:cs/>
          <w:lang w:val="en-GB"/>
        </w:rPr>
      </w:pPr>
      <w:r w:rsidRPr="007C18AA">
        <w:rPr>
          <w:rFonts w:ascii="Browallia New" w:hAnsi="Browallia New" w:cs="Browallia New"/>
          <w:i/>
          <w:iCs/>
          <w:color w:val="CF4A02"/>
          <w:cs/>
          <w:lang w:val="en-GB"/>
        </w:rPr>
        <w:br w:type="page"/>
      </w:r>
    </w:p>
    <w:p w14:paraId="35B8D3FD" w14:textId="5BB27D19" w:rsidR="00113405" w:rsidRPr="007C18AA" w:rsidRDefault="00113405" w:rsidP="00C745CB">
      <w:pPr>
        <w:ind w:left="162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7C18AA">
        <w:rPr>
          <w:rFonts w:ascii="Browallia New" w:hAnsi="Browallia New" w:cs="Browallia New"/>
          <w:i/>
          <w:iCs/>
          <w:color w:val="CF4A02"/>
          <w:cs/>
          <w:lang w:val="en-GB"/>
        </w:rPr>
        <w:lastRenderedPageBreak/>
        <w:t>การวิเคราะห์ความอ่อนไหว</w:t>
      </w:r>
      <w:r w:rsidR="000A40B0" w:rsidRPr="007C18AA">
        <w:rPr>
          <w:rFonts w:ascii="Browallia New" w:hAnsi="Browallia New" w:cs="Browallia New"/>
          <w:i/>
          <w:iCs/>
          <w:color w:val="CF4A02"/>
          <w:cs/>
          <w:lang w:val="en-GB"/>
        </w:rPr>
        <w:t>ของราคา</w:t>
      </w:r>
    </w:p>
    <w:p w14:paraId="2D4C8BDE" w14:textId="77777777" w:rsidR="007C18AA" w:rsidRPr="006C41DD" w:rsidRDefault="007C18AA" w:rsidP="00C745CB">
      <w:pPr>
        <w:ind w:left="1620"/>
        <w:jc w:val="thaiDistribute"/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</w:pPr>
    </w:p>
    <w:p w14:paraId="215E555E" w14:textId="6BEAE47D" w:rsidR="00113405" w:rsidRPr="007C18AA" w:rsidRDefault="00714B16" w:rsidP="00C745CB">
      <w:pPr>
        <w:ind w:left="162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กลุ่มกิจการ</w:t>
      </w:r>
      <w:r w:rsidR="006353E0"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ได้คำนวณผลกระทบความอ่อนไหวของความเสี่ยงด้านราคา </w:t>
      </w:r>
      <w:r w:rsidR="00595BFD"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ซึ่ง</w:t>
      </w:r>
      <w:r w:rsidR="006353E0"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ผู้บริหาร</w:t>
      </w:r>
      <w:r w:rsidR="00595BFD"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พิจารณา</w:t>
      </w:r>
      <w:r w:rsidR="006353E0"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ว่า</w:t>
      </w: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กลุ่มกิจการ</w:t>
      </w:r>
      <w:r w:rsidR="006353E0" w:rsidRPr="007C18AA">
        <w:rPr>
          <w:rFonts w:ascii="Browallia New" w:hAnsi="Browallia New" w:cs="Browallia New"/>
          <w:color w:val="000000" w:themeColor="text1"/>
          <w:cs/>
          <w:lang w:val="en-GB"/>
        </w:rPr>
        <w:t>ไม่มีผลกระทบจากความเสี่ยงดังกล่าวอย่างเป็นสาระสำคัญ</w:t>
      </w:r>
    </w:p>
    <w:p w14:paraId="4A7854B4" w14:textId="055660F9" w:rsidR="00011216" w:rsidRPr="006C41DD" w:rsidRDefault="00011216" w:rsidP="00C745CB">
      <w:pPr>
        <w:ind w:left="1620"/>
        <w:jc w:val="thaiDistribute"/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</w:pPr>
    </w:p>
    <w:p w14:paraId="00CC5EFD" w14:textId="136E7475" w:rsidR="00011216" w:rsidRPr="007C18AA" w:rsidRDefault="00011216" w:rsidP="00C745CB">
      <w:pPr>
        <w:ind w:left="162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กำไรสุทธิจะเพิ่มขึ้น</w:t>
      </w: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หรือลดลงเป็นผลมาจากกำไรหรือขาดทุนของตราสารทุนที่วัดมูลค่าด้วย</w:t>
      </w:r>
      <w:r w:rsidRPr="007C18AA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FVPL</w:t>
      </w: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 องค์ประกอบอื่น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ของส่วนของเจ้าของจะเพิ่มขึ้นหรือลดลงเป็นผลมาจากกำไรหรือขาดทุนของตราสารทุนที่วัดมูลค่าด้วย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FVOCI</w:t>
      </w:r>
    </w:p>
    <w:p w14:paraId="14434187" w14:textId="0F766F45" w:rsidR="00F62376" w:rsidRPr="006C41DD" w:rsidRDefault="00F62376" w:rsidP="006C41DD">
      <w:pPr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78D16E98" w14:textId="0BB90A2B" w:rsidR="004C77C9" w:rsidRPr="007C18AA" w:rsidRDefault="004C77C9">
      <w:pPr>
        <w:pStyle w:val="ListParagraph"/>
        <w:numPr>
          <w:ilvl w:val="2"/>
          <w:numId w:val="18"/>
        </w:numPr>
        <w:spacing w:after="0"/>
        <w:ind w:left="1080" w:hanging="56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C18A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ความเสี่ยงด้านเครดิต </w:t>
      </w:r>
    </w:p>
    <w:p w14:paraId="1A5D697C" w14:textId="77777777" w:rsidR="007C18AA" w:rsidRPr="006C41DD" w:rsidRDefault="007C18AA" w:rsidP="00560C4F">
      <w:pPr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1A47BD76" w14:textId="6C9E923F" w:rsidR="009D3398" w:rsidRPr="007C18AA" w:rsidRDefault="009D3398" w:rsidP="00560C4F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ความเสี่ยงด้านเครดิต คือ ความเสี่ยงที่คู่สัญญาของเครื่องมือทางการเงินฝ่ายหนึ่งจะทำให้เกิดผลขาดทุนทางการเงินต่อคู่สัญญาอีกฝ่ายหนึ่งโดยการที่ไม่สามารถจ่ายชำระภาระผูกพัน </w:t>
      </w:r>
    </w:p>
    <w:p w14:paraId="76C90EBF" w14:textId="77777777" w:rsidR="009D3398" w:rsidRPr="006C41DD" w:rsidRDefault="009D3398" w:rsidP="00560C4F">
      <w:pPr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6F1DC38F" w14:textId="0CA4716C" w:rsidR="006017DC" w:rsidRDefault="009D3398" w:rsidP="00560C4F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กระแสเงินสดตามสัญญาจากเงินลงทุนในตราสารหนี้ที่วัดมูลค่าด้วย ก) ราคาทุนตัดจำหน่าย ข) มูลค่ายุติธรรมผ่านกำไรขาดทุนเบ็ดเสร็จอื่น 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(FVOCI)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และ ค) มูลค่ายุติธรรมผ่านกำไรขาดทุน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(FVPL)</w:t>
      </w:r>
    </w:p>
    <w:p w14:paraId="1B9FF8A1" w14:textId="77777777" w:rsidR="007C18AA" w:rsidRPr="006C41DD" w:rsidRDefault="007C18AA" w:rsidP="00560C4F">
      <w:pPr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3BE46869" w14:textId="4553C6ED" w:rsidR="00113405" w:rsidRPr="007C18AA" w:rsidRDefault="00113405">
      <w:pPr>
        <w:pStyle w:val="ListParagraph"/>
        <w:numPr>
          <w:ilvl w:val="0"/>
          <w:numId w:val="32"/>
        </w:numPr>
        <w:spacing w:after="0"/>
        <w:ind w:left="162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</w:rPr>
      </w:pPr>
      <w:r w:rsidRPr="007C18AA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การบริหารความเสี่ยง</w:t>
      </w:r>
    </w:p>
    <w:p w14:paraId="43E659C3" w14:textId="77777777" w:rsidR="007C18AA" w:rsidRPr="006C41DD" w:rsidRDefault="007C18AA" w:rsidP="00560C4F">
      <w:pPr>
        <w:ind w:left="1620"/>
        <w:jc w:val="thaiDistribute"/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</w:pPr>
    </w:p>
    <w:p w14:paraId="51E078E7" w14:textId="770E6248" w:rsidR="006017DC" w:rsidRDefault="008514A3" w:rsidP="00560C4F">
      <w:pPr>
        <w:ind w:left="1620"/>
        <w:jc w:val="thaiDistribute"/>
        <w:rPr>
          <w:rFonts w:ascii="Browallia New" w:hAnsi="Browallia New" w:cs="Browallia New"/>
          <w:color w:val="000000" w:themeColor="text1"/>
          <w:spacing w:val="-6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ฝ่ายบริหารได้กำหนดนโยบายทางด้านเครดิตเพื่อควบคุมความเสี่ยงทางด้านเครดิตดังกล่าวอย่างสม่ำเสมอ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โดยการวิเคราะห์ฐานะทางการเงินของสถาบันการเงิน ผู้ถือกรมธรรม์ประกันภัย และผู้ออก</w:t>
      </w:r>
      <w:r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ตราสารหนี้อย่างสม่ำเสมอ ณ วันที่รายงานไม่พบว่ามีความเสี่ยงจากเครดิตที่เป็นสาระสำคัญ ความเสี่ยง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สูงสุด</w:t>
      </w: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ทางด้านเครดิตแสดงไว้ในราคาตามบัญชีของสินทรัพย์ทางการเงินแต่ละรายการในงบแสดงฐานะการเงิน</w:t>
      </w:r>
    </w:p>
    <w:p w14:paraId="7DDD5931" w14:textId="77777777" w:rsidR="007C18AA" w:rsidRPr="006C41DD" w:rsidRDefault="007C18AA" w:rsidP="00560C4F">
      <w:pPr>
        <w:ind w:left="1620"/>
        <w:jc w:val="thaiDistribute"/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</w:pPr>
    </w:p>
    <w:p w14:paraId="5D40B307" w14:textId="49C4C5F0" w:rsidR="00113405" w:rsidRPr="007C18AA" w:rsidRDefault="00113405">
      <w:pPr>
        <w:pStyle w:val="ListParagraph"/>
        <w:numPr>
          <w:ilvl w:val="0"/>
          <w:numId w:val="32"/>
        </w:numPr>
        <w:spacing w:after="0"/>
        <w:ind w:left="162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7C18AA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การด้อยค่าของสินทรัพย์ทางการเงิน</w:t>
      </w:r>
    </w:p>
    <w:p w14:paraId="196E6338" w14:textId="77777777" w:rsidR="007C18AA" w:rsidRPr="006C41DD" w:rsidRDefault="007C18AA" w:rsidP="00C745CB">
      <w:pPr>
        <w:ind w:left="1620"/>
        <w:jc w:val="thaiDistribute"/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</w:pPr>
    </w:p>
    <w:p w14:paraId="41A3AD56" w14:textId="1FEBB643" w:rsidR="00437A77" w:rsidRPr="007C18AA" w:rsidRDefault="009412BE" w:rsidP="00C745CB">
      <w:pPr>
        <w:ind w:left="162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="00113405" w:rsidRPr="007C18AA">
        <w:rPr>
          <w:rFonts w:ascii="Browallia New" w:hAnsi="Browallia New" w:cs="Browallia New"/>
          <w:color w:val="000000" w:themeColor="text1"/>
          <w:cs/>
          <w:lang w:val="en-GB"/>
        </w:rPr>
        <w:t>มีสินทรัพย์ทางการเงินที่ต้องมีการพิจารณาตามโมเดลการวัดมูลค่าผลขาดทุนด้านเครดิต</w:t>
      </w:r>
      <w:r w:rsidR="00560C4F" w:rsidRPr="007C18AA">
        <w:rPr>
          <w:rFonts w:ascii="Browallia New" w:hAnsi="Browallia New" w:cs="Browallia New"/>
          <w:color w:val="000000" w:themeColor="text1"/>
          <w:cs/>
          <w:lang w:val="en-GB"/>
        </w:rPr>
        <w:br/>
      </w:r>
      <w:r w:rsidR="00113405" w:rsidRPr="007C18AA">
        <w:rPr>
          <w:rFonts w:ascii="Browallia New" w:hAnsi="Browallia New" w:cs="Browallia New"/>
          <w:color w:val="000000" w:themeColor="text1"/>
          <w:cs/>
          <w:lang w:val="en-GB"/>
        </w:rPr>
        <w:t>ที่คาดว่าจะเกิดขึ้น</w:t>
      </w:r>
      <w:r w:rsidR="009D3398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ทั้งหมด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</w:t>
      </w:r>
      <w:r w:rsidR="009D3398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ประเภท ดังนี้</w:t>
      </w:r>
    </w:p>
    <w:p w14:paraId="74E6C09B" w14:textId="77777777" w:rsidR="00560C4F" w:rsidRPr="006C41DD" w:rsidRDefault="00560C4F" w:rsidP="00C745CB">
      <w:pPr>
        <w:ind w:left="1620"/>
        <w:jc w:val="thaiDistribute"/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</w:pPr>
    </w:p>
    <w:p w14:paraId="48A7F4EC" w14:textId="54A013EE" w:rsidR="00ED5696" w:rsidRPr="007C18AA" w:rsidRDefault="00ED5696" w:rsidP="00C745CB">
      <w:pPr>
        <w:pStyle w:val="Style1"/>
        <w:numPr>
          <w:ilvl w:val="0"/>
          <w:numId w:val="12"/>
        </w:numPr>
        <w:tabs>
          <w:tab w:val="left" w:pos="900"/>
        </w:tabs>
        <w:ind w:left="1620" w:firstLine="0"/>
        <w:jc w:val="thaiDistribute"/>
        <w:rPr>
          <w:rFonts w:eastAsia="Arial Unicode MS"/>
          <w:sz w:val="28"/>
          <w:szCs w:val="28"/>
          <w:cs/>
        </w:rPr>
      </w:pPr>
      <w:r w:rsidRPr="007C18AA">
        <w:rPr>
          <w:rFonts w:eastAsia="Arial Unicode MS"/>
          <w:sz w:val="28"/>
          <w:szCs w:val="28"/>
          <w:cs/>
        </w:rPr>
        <w:t>เงินสดและรายการเทียบเท่าเงินสด</w:t>
      </w:r>
    </w:p>
    <w:p w14:paraId="55509BE9" w14:textId="45BEED71" w:rsidR="00437A77" w:rsidRPr="007C18AA" w:rsidRDefault="00FB439C" w:rsidP="00C745CB">
      <w:pPr>
        <w:pStyle w:val="Style1"/>
        <w:numPr>
          <w:ilvl w:val="0"/>
          <w:numId w:val="12"/>
        </w:numPr>
        <w:tabs>
          <w:tab w:val="left" w:pos="900"/>
        </w:tabs>
        <w:ind w:left="1620" w:firstLine="0"/>
        <w:jc w:val="thaiDistribute"/>
        <w:rPr>
          <w:rFonts w:eastAsia="Arial Unicode MS"/>
          <w:sz w:val="28"/>
          <w:szCs w:val="28"/>
        </w:rPr>
      </w:pPr>
      <w:r w:rsidRPr="007C18AA">
        <w:rPr>
          <w:rFonts w:eastAsia="Arial Unicode MS"/>
          <w:sz w:val="28"/>
          <w:szCs w:val="28"/>
          <w:cs/>
        </w:rPr>
        <w:t>ลูกหนี้อื่น</w:t>
      </w:r>
    </w:p>
    <w:p w14:paraId="00102195" w14:textId="32824593" w:rsidR="009D3398" w:rsidRPr="007C18AA" w:rsidRDefault="00FB439C" w:rsidP="00C745CB">
      <w:pPr>
        <w:pStyle w:val="Style1"/>
        <w:numPr>
          <w:ilvl w:val="0"/>
          <w:numId w:val="12"/>
        </w:numPr>
        <w:tabs>
          <w:tab w:val="left" w:pos="900"/>
        </w:tabs>
        <w:ind w:left="1620" w:firstLine="0"/>
        <w:jc w:val="thaiDistribute"/>
        <w:rPr>
          <w:rFonts w:eastAsia="Arial Unicode MS"/>
          <w:sz w:val="28"/>
          <w:szCs w:val="28"/>
        </w:rPr>
      </w:pPr>
      <w:r w:rsidRPr="007C18AA">
        <w:rPr>
          <w:rFonts w:eastAsia="Arial Unicode MS"/>
          <w:sz w:val="28"/>
          <w:szCs w:val="28"/>
          <w:cs/>
        </w:rPr>
        <w:t>เงินลงทุนในตราสารหนี้ที่วัดมูลค่าด้วยราคาทุนตัดจำหน่าย</w:t>
      </w:r>
      <w:r w:rsidR="009D3398" w:rsidRPr="007C18AA">
        <w:rPr>
          <w:rFonts w:eastAsia="Arial Unicode MS"/>
          <w:sz w:val="28"/>
          <w:szCs w:val="28"/>
          <w:cs/>
        </w:rPr>
        <w:t xml:space="preserve"> </w:t>
      </w:r>
      <w:r w:rsidRPr="007C18AA">
        <w:rPr>
          <w:rFonts w:eastAsia="Arial Unicode MS"/>
          <w:sz w:val="28"/>
          <w:szCs w:val="28"/>
          <w:cs/>
        </w:rPr>
        <w:t xml:space="preserve">และ </w:t>
      </w:r>
      <w:r w:rsidR="00011216" w:rsidRPr="007C18AA">
        <w:rPr>
          <w:rFonts w:eastAsia="Arial Unicode MS"/>
          <w:sz w:val="28"/>
          <w:szCs w:val="28"/>
        </w:rPr>
        <w:t>FVOCI</w:t>
      </w:r>
    </w:p>
    <w:p w14:paraId="3DDCBEF4" w14:textId="77777777" w:rsidR="00113405" w:rsidRPr="006C41DD" w:rsidRDefault="00113405" w:rsidP="00C745CB">
      <w:pPr>
        <w:ind w:left="1620"/>
        <w:jc w:val="thaiDistribute"/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</w:pPr>
    </w:p>
    <w:p w14:paraId="6E78E866" w14:textId="59862DBC" w:rsidR="00B12A4C" w:rsidRPr="007C18AA" w:rsidRDefault="00B12A4C" w:rsidP="00C745CB">
      <w:pPr>
        <w:ind w:left="162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t>ข้อมูลคาดการณ์เศรษฐกิจในอนาคต (</w:t>
      </w:r>
      <w:r w:rsidRPr="007C18AA">
        <w:rPr>
          <w:rFonts w:ascii="Browallia New" w:hAnsi="Browallia New" w:cs="Browallia New"/>
          <w:color w:val="000000" w:themeColor="text1"/>
          <w:spacing w:val="-2"/>
          <w:lang w:val="en-GB"/>
        </w:rPr>
        <w:t xml:space="preserve">Forward-looking economic information) </w:t>
      </w:r>
      <w:r w:rsidRPr="007C18AA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t>จะถูกนำมาใช้ในการคำนวณผลขาดทุน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ด้านเครดิตในอีก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12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เดือนข้างหน้าหรือตลอดจนอายุที่เหลืออยู่ของภาระที่ลูกหนี้จะต้องจ่าย</w:t>
      </w:r>
    </w:p>
    <w:p w14:paraId="2F78899E" w14:textId="77777777" w:rsidR="00B12A4C" w:rsidRPr="006C41DD" w:rsidRDefault="00B12A4C" w:rsidP="00C745CB">
      <w:pPr>
        <w:ind w:left="1620"/>
        <w:jc w:val="thaiDistribute"/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</w:pPr>
    </w:p>
    <w:p w14:paraId="6CCBD6DD" w14:textId="6835F21F" w:rsidR="00E654A6" w:rsidRPr="007C18AA" w:rsidRDefault="00B12A4C" w:rsidP="007C18AA">
      <w:pPr>
        <w:ind w:left="1620"/>
        <w:jc w:val="thaiDistribute"/>
        <w:rPr>
          <w:rFonts w:ascii="Browallia New" w:hAnsi="Browallia New" w:cs="Browallia New"/>
          <w:i/>
          <w:iCs/>
          <w:color w:val="CF4A02"/>
          <w:cs/>
          <w:lang w:val="en-GB"/>
        </w:rPr>
      </w:pP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ในระหว่างรอบระยะเวลารายงาน ไม่มีการเปลี่ยนแปลงในวิธีการประมาณการหรือสมมติฐานที่มีนัยสำคัญ</w:t>
      </w:r>
      <w:r w:rsidR="00E654A6" w:rsidRPr="007C18AA">
        <w:rPr>
          <w:rFonts w:ascii="Browallia New" w:hAnsi="Browallia New" w:cs="Browallia New"/>
          <w:i/>
          <w:iCs/>
          <w:color w:val="CF4A02"/>
          <w:cs/>
          <w:lang w:val="en-GB"/>
        </w:rPr>
        <w:br w:type="page"/>
      </w:r>
    </w:p>
    <w:p w14:paraId="02A37B62" w14:textId="7CDE0752" w:rsidR="00782157" w:rsidRPr="007C18AA" w:rsidRDefault="00782157" w:rsidP="006C41DD">
      <w:pPr>
        <w:ind w:left="1620"/>
        <w:rPr>
          <w:rFonts w:ascii="Browallia New" w:hAnsi="Browallia New" w:cs="Browallia New"/>
          <w:color w:val="000000"/>
          <w:u w:val="single"/>
          <w:lang w:val="en-US"/>
        </w:rPr>
      </w:pPr>
      <w:r w:rsidRPr="007C18AA">
        <w:rPr>
          <w:rFonts w:ascii="Browallia New" w:hAnsi="Browallia New" w:cs="Browallia New"/>
          <w:i/>
          <w:iCs/>
          <w:color w:val="CF4A02"/>
          <w:cs/>
          <w:lang w:val="en-GB"/>
        </w:rPr>
        <w:lastRenderedPageBreak/>
        <w:t>เงินสดและรายการเทียบเท่าเงินสด</w:t>
      </w:r>
    </w:p>
    <w:p w14:paraId="54C0FED2" w14:textId="77777777" w:rsidR="00782157" w:rsidRPr="007C18AA" w:rsidRDefault="00782157" w:rsidP="006C41DD">
      <w:pPr>
        <w:ind w:left="162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0AFC9C2E" w14:textId="4B33CA50" w:rsidR="00782157" w:rsidRPr="007C18AA" w:rsidRDefault="00782157" w:rsidP="006C41DD">
      <w:pPr>
        <w:ind w:left="162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กลุ่มกิจการ</w:t>
      </w:r>
      <w:r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พิจารณาว่าเงินสดและรายการเทียบเท่าเงินสด นั้นมีความเสี่ยงด้านเครดิตต่ำ ดังนั้น กลุ่มกิจการได้พิจารณาอันดับด้านเครดิตของสถาบันการเงินจากหน่วยงานจัดอันดับความน่าเชื่อถืออย่างน้อยหนึ่งหน่วยงาน</w:t>
      </w:r>
    </w:p>
    <w:p w14:paraId="18004BAF" w14:textId="77777777" w:rsidR="00782157" w:rsidRPr="007C18AA" w:rsidRDefault="00782157" w:rsidP="006C41DD">
      <w:pPr>
        <w:ind w:left="162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2C868F74" w14:textId="32DE27BC" w:rsidR="00130830" w:rsidRPr="007C18AA" w:rsidRDefault="00782157" w:rsidP="006C41DD">
      <w:pPr>
        <w:ind w:left="162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รายการกระทบยอดค่าเผื่อผลขาดทุนสำหรับเงินสดและรายการเทียบเท่าเงินสด</w:t>
      </w:r>
      <w:r w:rsidR="00130830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130830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ณ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วันที่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31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ธันวาคม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E654A6" w:rsidRPr="007C18AA">
        <w:rPr>
          <w:rFonts w:ascii="Browallia New" w:hAnsi="Browallia New" w:cs="Browallia New"/>
          <w:color w:val="000000" w:themeColor="text1"/>
          <w:lang w:val="en-GB"/>
        </w:rPr>
        <w:br/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มีดังนี้</w:t>
      </w:r>
    </w:p>
    <w:p w14:paraId="37167669" w14:textId="73C967FE" w:rsidR="00782157" w:rsidRPr="007C18AA" w:rsidRDefault="00782157" w:rsidP="006C41DD">
      <w:pPr>
        <w:ind w:left="162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7"/>
        <w:gridCol w:w="1240"/>
        <w:gridCol w:w="1241"/>
        <w:gridCol w:w="1241"/>
        <w:gridCol w:w="1241"/>
      </w:tblGrid>
      <w:tr w:rsidR="00782157" w:rsidRPr="007C18AA" w14:paraId="6D86130C" w14:textId="77777777" w:rsidTr="00BA29AC">
        <w:tc>
          <w:tcPr>
            <w:tcW w:w="4497" w:type="dxa"/>
          </w:tcPr>
          <w:p w14:paraId="6A1ACE2D" w14:textId="77777777" w:rsidR="00782157" w:rsidRPr="007C18AA" w:rsidRDefault="00782157" w:rsidP="006C41DD">
            <w:pPr>
              <w:ind w:left="1511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4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4959A" w14:textId="77777777" w:rsidR="00782157" w:rsidRPr="007C18AA" w:rsidRDefault="00782157" w:rsidP="001C7EF8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s/>
                <w:lang w:bidi="th-TH"/>
              </w:rPr>
              <w:t>งบการเงินรวม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BF516" w14:textId="77777777" w:rsidR="00782157" w:rsidRPr="007C18AA" w:rsidRDefault="00782157" w:rsidP="001C7EF8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s/>
                <w:lang w:bidi="th-TH"/>
              </w:rPr>
              <w:t>งบการเงินเฉพาะกิจการ</w:t>
            </w:r>
          </w:p>
        </w:tc>
      </w:tr>
      <w:tr w:rsidR="00782157" w:rsidRPr="007C18AA" w14:paraId="65FE6901" w14:textId="77777777" w:rsidTr="00BA29AC">
        <w:tc>
          <w:tcPr>
            <w:tcW w:w="4497" w:type="dxa"/>
          </w:tcPr>
          <w:p w14:paraId="4B95AD31" w14:textId="77777777" w:rsidR="00782157" w:rsidRPr="007C18AA" w:rsidRDefault="00782157" w:rsidP="006C41DD">
            <w:pPr>
              <w:ind w:left="1511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48221820" w14:textId="29F0FA5C" w:rsidR="00782157" w:rsidRPr="007C18AA" w:rsidRDefault="00782157" w:rsidP="001C7E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2566</w:t>
            </w: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5F046FF8" w14:textId="428BD63B" w:rsidR="00782157" w:rsidRPr="007C18AA" w:rsidRDefault="00782157" w:rsidP="001C7E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2565</w:t>
            </w: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48486FF5" w14:textId="1F37C147" w:rsidR="00782157" w:rsidRPr="007C18AA" w:rsidRDefault="00782157" w:rsidP="001C7E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2566</w:t>
            </w: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1DFBF54E" w14:textId="1890A0C5" w:rsidR="00782157" w:rsidRPr="007C18AA" w:rsidRDefault="00782157" w:rsidP="001C7E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2565</w:t>
            </w:r>
          </w:p>
        </w:tc>
      </w:tr>
      <w:tr w:rsidR="00782157" w:rsidRPr="007C18AA" w14:paraId="637A3969" w14:textId="77777777" w:rsidTr="00C745CB">
        <w:tc>
          <w:tcPr>
            <w:tcW w:w="4497" w:type="dxa"/>
          </w:tcPr>
          <w:p w14:paraId="6C0F49FD" w14:textId="77777777" w:rsidR="00782157" w:rsidRPr="007C18AA" w:rsidRDefault="00782157" w:rsidP="006C41DD">
            <w:pPr>
              <w:ind w:left="1511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21966E11" w14:textId="77777777" w:rsidR="00782157" w:rsidRPr="007C18AA" w:rsidRDefault="00782157" w:rsidP="001C7E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23093F18" w14:textId="77777777" w:rsidR="00782157" w:rsidRPr="007C18AA" w:rsidRDefault="00782157" w:rsidP="001C7E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34C6490C" w14:textId="77777777" w:rsidR="00782157" w:rsidRPr="007C18AA" w:rsidRDefault="00782157" w:rsidP="001C7E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35ED1638" w14:textId="77777777" w:rsidR="00782157" w:rsidRPr="007C18AA" w:rsidRDefault="00782157" w:rsidP="001C7E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</w:tr>
      <w:tr w:rsidR="00782157" w:rsidRPr="007C18AA" w14:paraId="2214531F" w14:textId="77777777" w:rsidTr="00C745CB">
        <w:tc>
          <w:tcPr>
            <w:tcW w:w="4497" w:type="dxa"/>
            <w:vAlign w:val="center"/>
          </w:tcPr>
          <w:p w14:paraId="62F94D88" w14:textId="77777777" w:rsidR="00782157" w:rsidRPr="007C18AA" w:rsidRDefault="00782157" w:rsidP="006C41DD">
            <w:pPr>
              <w:ind w:left="1511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</w:tcPr>
          <w:p w14:paraId="112032D3" w14:textId="77777777" w:rsidR="00782157" w:rsidRPr="007C18AA" w:rsidRDefault="00782157" w:rsidP="001C7E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1B4A8905" w14:textId="77777777" w:rsidR="00782157" w:rsidRPr="007C18AA" w:rsidRDefault="00782157" w:rsidP="001C7E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FAFAFA"/>
          </w:tcPr>
          <w:p w14:paraId="1577396B" w14:textId="77777777" w:rsidR="00782157" w:rsidRPr="007C18AA" w:rsidRDefault="00782157" w:rsidP="001C7E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19E284FB" w14:textId="77777777" w:rsidR="00782157" w:rsidRPr="007C18AA" w:rsidRDefault="00782157" w:rsidP="001C7E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782157" w:rsidRPr="007C18AA" w14:paraId="021E33D6" w14:textId="77777777" w:rsidTr="002D0F08">
        <w:tc>
          <w:tcPr>
            <w:tcW w:w="4497" w:type="dxa"/>
            <w:vAlign w:val="center"/>
          </w:tcPr>
          <w:p w14:paraId="7C5F897F" w14:textId="77777777" w:rsidR="00E654A6" w:rsidRPr="007C18AA" w:rsidRDefault="00782157" w:rsidP="006C41DD">
            <w:pPr>
              <w:ind w:left="1511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ค่าเผื่อผลขาดทุน </w:t>
            </w:r>
          </w:p>
          <w:p w14:paraId="00C5A01C" w14:textId="02C89CF4" w:rsidR="00782157" w:rsidRPr="007C18AA" w:rsidRDefault="00E654A6" w:rsidP="006C41DD">
            <w:pPr>
              <w:ind w:left="1511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   </w:t>
            </w:r>
            <w:r w:rsidR="00782157" w:rsidRPr="007C18AA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ณ วันที่ </w:t>
            </w:r>
            <w:r w:rsidR="00A76174" w:rsidRPr="00A76174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782157" w:rsidRPr="007C18AA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782157" w:rsidRPr="007C18AA">
              <w:rPr>
                <w:rFonts w:ascii="Browallia New" w:hAnsi="Browallia New" w:cs="Browallia New"/>
                <w:b/>
                <w:bCs/>
                <w:cs/>
                <w:lang w:bidi="th-TH"/>
              </w:rPr>
              <w:t>มกราคม</w:t>
            </w:r>
          </w:p>
        </w:tc>
        <w:tc>
          <w:tcPr>
            <w:tcW w:w="1240" w:type="dxa"/>
            <w:shd w:val="clear" w:color="auto" w:fill="FAFAFA"/>
            <w:vAlign w:val="bottom"/>
          </w:tcPr>
          <w:p w14:paraId="389C0F77" w14:textId="0479753D" w:rsidR="00782157" w:rsidRPr="007C18AA" w:rsidRDefault="00A76174" w:rsidP="001C7E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229</w:t>
            </w:r>
          </w:p>
        </w:tc>
        <w:tc>
          <w:tcPr>
            <w:tcW w:w="1241" w:type="dxa"/>
            <w:vAlign w:val="bottom"/>
          </w:tcPr>
          <w:p w14:paraId="560A1209" w14:textId="3034EDE4" w:rsidR="00782157" w:rsidRPr="007C18AA" w:rsidRDefault="00A76174" w:rsidP="0051165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6</w:t>
            </w:r>
          </w:p>
        </w:tc>
        <w:tc>
          <w:tcPr>
            <w:tcW w:w="1241" w:type="dxa"/>
            <w:shd w:val="clear" w:color="auto" w:fill="FAFAFA"/>
            <w:vAlign w:val="bottom"/>
          </w:tcPr>
          <w:p w14:paraId="5B62C559" w14:textId="7A619034" w:rsidR="00782157" w:rsidRPr="007C18AA" w:rsidRDefault="00A76174" w:rsidP="001C7E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</w:p>
        </w:tc>
        <w:tc>
          <w:tcPr>
            <w:tcW w:w="1241" w:type="dxa"/>
            <w:vAlign w:val="bottom"/>
          </w:tcPr>
          <w:p w14:paraId="7739DE9D" w14:textId="16DDCBB5" w:rsidR="00782157" w:rsidRPr="007C18AA" w:rsidRDefault="00A76174" w:rsidP="001C7E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</w:p>
        </w:tc>
      </w:tr>
      <w:tr w:rsidR="002D0F08" w:rsidRPr="007C18AA" w14:paraId="09C6C22F" w14:textId="77777777" w:rsidTr="002D0F08">
        <w:tc>
          <w:tcPr>
            <w:tcW w:w="4497" w:type="dxa"/>
            <w:vAlign w:val="bottom"/>
          </w:tcPr>
          <w:p w14:paraId="6BB52D25" w14:textId="291E0305" w:rsidR="002D0F08" w:rsidRPr="007C18AA" w:rsidRDefault="002D0F08" w:rsidP="006C41DD">
            <w:pPr>
              <w:ind w:left="1511"/>
              <w:rPr>
                <w:rFonts w:ascii="Browallia New" w:hAnsi="Browallia New" w:cs="Browallia New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cs/>
                <w:lang w:bidi="th-TH"/>
              </w:rPr>
              <w:t>เพิ่มขึ้นจากการซื้อธุรกิจ</w:t>
            </w:r>
          </w:p>
        </w:tc>
        <w:tc>
          <w:tcPr>
            <w:tcW w:w="1240" w:type="dxa"/>
            <w:shd w:val="clear" w:color="auto" w:fill="FAFAFA"/>
            <w:vAlign w:val="bottom"/>
          </w:tcPr>
          <w:p w14:paraId="2091E6D2" w14:textId="7A4FC1EC" w:rsidR="002D0F08" w:rsidRPr="007C18AA" w:rsidRDefault="002D0F08" w:rsidP="001C7E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1241" w:type="dxa"/>
            <w:vAlign w:val="bottom"/>
          </w:tcPr>
          <w:p w14:paraId="1850BBDE" w14:textId="1F508E79" w:rsidR="002D0F08" w:rsidRPr="007C18AA" w:rsidRDefault="00A76174" w:rsidP="001C7E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151</w:t>
            </w:r>
          </w:p>
        </w:tc>
        <w:tc>
          <w:tcPr>
            <w:tcW w:w="1241" w:type="dxa"/>
            <w:shd w:val="clear" w:color="auto" w:fill="FAFAFA"/>
            <w:vAlign w:val="bottom"/>
          </w:tcPr>
          <w:p w14:paraId="6C43E240" w14:textId="60CF7218" w:rsidR="002D0F08" w:rsidRPr="007C18AA" w:rsidRDefault="002D0F08" w:rsidP="001C7E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1241" w:type="dxa"/>
            <w:vAlign w:val="bottom"/>
          </w:tcPr>
          <w:p w14:paraId="034BB0B5" w14:textId="1158EA33" w:rsidR="002D0F08" w:rsidRPr="007C18AA" w:rsidRDefault="002D0F08" w:rsidP="001C7E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</w:tr>
      <w:tr w:rsidR="00782157" w:rsidRPr="007C18AA" w14:paraId="753A2E13" w14:textId="77777777" w:rsidTr="002D0F08">
        <w:tc>
          <w:tcPr>
            <w:tcW w:w="4497" w:type="dxa"/>
            <w:vAlign w:val="bottom"/>
          </w:tcPr>
          <w:p w14:paraId="5BB74386" w14:textId="77777777" w:rsidR="00782157" w:rsidRPr="007C18AA" w:rsidRDefault="00782157" w:rsidP="006C41DD">
            <w:pPr>
              <w:ind w:left="1511"/>
              <w:rPr>
                <w:rFonts w:ascii="Browallia New" w:hAnsi="Browallia New" w:cs="Browallia New"/>
                <w:lang w:bidi="th-TH"/>
              </w:rPr>
            </w:pPr>
            <w:r w:rsidRPr="007C18AA">
              <w:rPr>
                <w:rFonts w:ascii="Browallia New" w:hAnsi="Browallia New" w:cs="Browallia New"/>
                <w:cs/>
                <w:lang w:bidi="th-TH"/>
              </w:rPr>
              <w:t>รับรู้ผลขาดทุนเพิ่มขึ้น (ลดลง)</w:t>
            </w:r>
          </w:p>
          <w:p w14:paraId="20A66106" w14:textId="77777777" w:rsidR="00782157" w:rsidRPr="007C18AA" w:rsidRDefault="00782157" w:rsidP="006C41DD">
            <w:pPr>
              <w:ind w:left="1511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s/>
                <w:lang w:bidi="th-TH"/>
              </w:rPr>
              <w:t xml:space="preserve">   ในกำไรหรือขาดทุนระหว่างปี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E4D888" w14:textId="7C4308AA" w:rsidR="00782157" w:rsidRPr="007C18AA" w:rsidRDefault="00782157" w:rsidP="001C7E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222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4B539978" w14:textId="4A97B347" w:rsidR="00782157" w:rsidRPr="007C18AA" w:rsidRDefault="00A76174" w:rsidP="001C7E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72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33760C" w14:textId="77777777" w:rsidR="00782157" w:rsidRPr="007C18AA" w:rsidRDefault="00782157" w:rsidP="001C7E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0E4481F4" w14:textId="77777777" w:rsidR="00782157" w:rsidRPr="007C18AA" w:rsidRDefault="00782157" w:rsidP="001C7E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-</w:t>
            </w:r>
          </w:p>
        </w:tc>
      </w:tr>
      <w:tr w:rsidR="00782157" w:rsidRPr="007C18AA" w14:paraId="29A83623" w14:textId="77777777" w:rsidTr="00E654A6">
        <w:tc>
          <w:tcPr>
            <w:tcW w:w="4497" w:type="dxa"/>
            <w:vAlign w:val="center"/>
          </w:tcPr>
          <w:p w14:paraId="71F9F35B" w14:textId="77777777" w:rsidR="00E654A6" w:rsidRPr="007C18AA" w:rsidRDefault="00782157" w:rsidP="006C41DD">
            <w:pPr>
              <w:ind w:left="1511"/>
              <w:rPr>
                <w:rFonts w:ascii="Browallia New" w:hAnsi="Browallia New" w:cs="Browallia New"/>
                <w:b/>
                <w:bCs/>
                <w:spacing w:val="-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spacing w:val="-6"/>
                <w:cs/>
                <w:lang w:bidi="th-TH"/>
              </w:rPr>
              <w:t xml:space="preserve">ค่าเผื่อผลขาดทุน </w:t>
            </w:r>
          </w:p>
          <w:p w14:paraId="54069732" w14:textId="1BE11FB8" w:rsidR="00782157" w:rsidRPr="007C18AA" w:rsidRDefault="00E654A6" w:rsidP="006C41DD">
            <w:pPr>
              <w:ind w:left="1511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pacing w:val="-6"/>
                <w:cs/>
                <w:lang w:bidi="th-TH"/>
              </w:rPr>
              <w:t xml:space="preserve">   </w:t>
            </w:r>
            <w:r w:rsidR="00782157" w:rsidRPr="007C18AA">
              <w:rPr>
                <w:rFonts w:ascii="Browallia New" w:hAnsi="Browallia New" w:cs="Browallia New"/>
                <w:b/>
                <w:bCs/>
                <w:spacing w:val="-6"/>
                <w:cs/>
                <w:lang w:bidi="th-TH"/>
              </w:rPr>
              <w:t xml:space="preserve">ณ วันที่ </w:t>
            </w:r>
            <w:r w:rsidR="00A76174" w:rsidRPr="00A76174">
              <w:rPr>
                <w:rFonts w:ascii="Browallia New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782157" w:rsidRPr="007C18AA">
              <w:rPr>
                <w:rFonts w:ascii="Browallia New" w:hAnsi="Browallia New" w:cs="Browallia New"/>
                <w:b/>
                <w:bCs/>
                <w:spacing w:val="-6"/>
                <w:lang w:bidi="th-TH"/>
              </w:rPr>
              <w:t xml:space="preserve"> </w:t>
            </w:r>
            <w:r w:rsidR="00782157" w:rsidRPr="007C18AA">
              <w:rPr>
                <w:rFonts w:ascii="Browallia New" w:hAnsi="Browallia New" w:cs="Browallia New"/>
                <w:b/>
                <w:bCs/>
                <w:spacing w:val="-6"/>
                <w:cs/>
                <w:lang w:bidi="th-TH"/>
              </w:rPr>
              <w:t>ธันวาคม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E34297" w14:textId="0C27D068" w:rsidR="00782157" w:rsidRPr="007C18AA" w:rsidRDefault="00A76174" w:rsidP="001C7E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E6422" w14:textId="2743D357" w:rsidR="00782157" w:rsidRPr="007C18AA" w:rsidRDefault="00A76174" w:rsidP="001C7E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229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D45EEB" w14:textId="1F301D5D" w:rsidR="00782157" w:rsidRPr="007C18AA" w:rsidRDefault="00A76174" w:rsidP="001C7E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A2CDF" w14:textId="0EF8F300" w:rsidR="00782157" w:rsidRPr="007C18AA" w:rsidRDefault="00A76174" w:rsidP="001C7E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</w:p>
        </w:tc>
      </w:tr>
    </w:tbl>
    <w:p w14:paraId="10A770EA" w14:textId="77777777" w:rsidR="00782157" w:rsidRPr="007C18AA" w:rsidRDefault="00782157" w:rsidP="006C41DD">
      <w:pPr>
        <w:ind w:left="162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67D66F1C" w14:textId="77777777" w:rsidR="00113405" w:rsidRPr="007C18AA" w:rsidRDefault="00113405" w:rsidP="006C41DD">
      <w:pPr>
        <w:ind w:left="1620"/>
        <w:rPr>
          <w:rFonts w:ascii="Browallia New" w:hAnsi="Browallia New" w:cs="Browallia New"/>
          <w:i/>
          <w:iCs/>
          <w:color w:val="CF4A02"/>
          <w:lang w:val="en-GB"/>
        </w:rPr>
      </w:pPr>
      <w:r w:rsidRPr="007C18AA">
        <w:rPr>
          <w:rFonts w:ascii="Browallia New" w:hAnsi="Browallia New" w:cs="Browallia New"/>
          <w:i/>
          <w:iCs/>
          <w:color w:val="CF4A02"/>
          <w:cs/>
          <w:lang w:val="en-GB"/>
        </w:rPr>
        <w:t>เงินลงทุนในตราสารหนี้</w:t>
      </w:r>
    </w:p>
    <w:p w14:paraId="28717DA9" w14:textId="77777777" w:rsidR="00113405" w:rsidRPr="007C18AA" w:rsidRDefault="00113405" w:rsidP="006C41DD">
      <w:pPr>
        <w:ind w:left="162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05EC6CDD" w14:textId="5C795F83" w:rsidR="00310D11" w:rsidRPr="007C18AA" w:rsidRDefault="00310D11" w:rsidP="006C41DD">
      <w:pPr>
        <w:ind w:left="1620"/>
        <w:jc w:val="thaiDistribute"/>
        <w:rPr>
          <w:rFonts w:ascii="Browallia New" w:hAnsi="Browallia New" w:cs="Browallia New"/>
          <w:color w:val="000000" w:themeColor="text1"/>
          <w:spacing w:val="-6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กลุ่มกิจการพิจารณาว่าเงินลงทุนในตราสารหนี้</w:t>
      </w:r>
      <w:r w:rsidR="00742FAD"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ที่</w:t>
      </w:r>
      <w:r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วัดมูลค่าด้วยราคาทุนตัดจำหน่ายและ </w:t>
      </w:r>
      <w:r w:rsidRPr="007C18AA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FVOCI </w:t>
      </w:r>
      <w:r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นั้นมี</w:t>
      </w:r>
      <w:r w:rsidR="00E654A6" w:rsidRPr="007C18AA">
        <w:rPr>
          <w:rFonts w:ascii="Browallia New" w:hAnsi="Browallia New" w:cs="Browallia New"/>
          <w:color w:val="000000" w:themeColor="text1"/>
          <w:spacing w:val="-4"/>
          <w:lang w:val="en-GB"/>
        </w:rPr>
        <w:br/>
      </w:r>
      <w:r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ความเสี่ยงด้านเครดิตต่ำ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ดังนั้น ค่าเผื่อผลขาดทุนที่รับรู้ในระหว่างปีจึงจำกัดอยู่</w:t>
      </w:r>
      <w:r w:rsidR="00742FAD" w:rsidRPr="007C18AA">
        <w:rPr>
          <w:rFonts w:ascii="Browallia New" w:hAnsi="Browallia New" w:cs="Browallia New"/>
          <w:color w:val="000000" w:themeColor="text1"/>
          <w:cs/>
          <w:lang w:val="en-GB"/>
        </w:rPr>
        <w:t>เพียง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ผลขาดทุน</w:t>
      </w:r>
      <w:r w:rsidR="00E654A6" w:rsidRPr="007C18AA">
        <w:rPr>
          <w:rFonts w:ascii="Browallia New" w:hAnsi="Browallia New" w:cs="Browallia New"/>
          <w:color w:val="000000" w:themeColor="text1"/>
          <w:lang w:val="en-GB"/>
        </w:rPr>
        <w:br/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ด้านเครดิตที่คาดว่าจะเกิดขึ้นภายใน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12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เดือน </w:t>
      </w:r>
      <w:r w:rsidR="00742FAD" w:rsidRPr="007C18AA">
        <w:rPr>
          <w:rFonts w:ascii="Browallia New" w:hAnsi="Browallia New" w:cs="Browallia New"/>
          <w:color w:val="000000" w:themeColor="text1"/>
          <w:cs/>
          <w:lang w:val="en-GB"/>
        </w:rPr>
        <w:t>สำหรับตราสารหนี้ที่อยู่ในความต้องการของตลาดที่</w:t>
      </w:r>
      <w:r w:rsidR="00E654A6" w:rsidRPr="007C18AA">
        <w:rPr>
          <w:rFonts w:ascii="Browallia New" w:hAnsi="Browallia New" w:cs="Browallia New"/>
          <w:color w:val="000000" w:themeColor="text1"/>
          <w:lang w:val="en-GB"/>
        </w:rPr>
        <w:br/>
      </w:r>
      <w:r w:rsidR="00742FAD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เข้าข่าย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“ความเสี่ยงด้านเครดิตต่ำ” นั้น</w:t>
      </w:r>
      <w:r w:rsidR="00742FAD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กลุ่มกิจการ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พิจารณาจากอันดับด้านเครดิตที่อยู่ในระดับลงทุน 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(Investment grade credit rating)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จากหน่วยงานจัดอันดับความน่าเชื่อถืออย่างน้อยหนึ่งหน่วยงาน </w:t>
      </w:r>
      <w:r w:rsidR="00E654A6" w:rsidRPr="007C18AA">
        <w:rPr>
          <w:rFonts w:ascii="Browallia New" w:hAnsi="Browallia New" w:cs="Browallia New"/>
          <w:color w:val="000000" w:themeColor="text1"/>
          <w:lang w:val="en-GB"/>
        </w:rPr>
        <w:br/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ต</w:t>
      </w: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ราสารอื่น</w:t>
      </w:r>
      <w:r w:rsidR="00742FAD"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ๆ </w:t>
      </w:r>
      <w:r w:rsidR="00742FAD"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นั้น กลุ่มกิจการ</w:t>
      </w: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จะพิจารณาว่ามีความเสี่ยงด้านเครดิตต่ำเมื่อมีความเสี่ยงจากการผิดนัดชำระ</w:t>
      </w:r>
      <w:r w:rsidR="00E654A6" w:rsidRPr="007C18AA">
        <w:rPr>
          <w:rFonts w:ascii="Browallia New" w:hAnsi="Browallia New" w:cs="Browallia New"/>
          <w:color w:val="000000" w:themeColor="text1"/>
          <w:lang w:val="en-GB"/>
        </w:rPr>
        <w:br/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อยู่ใน</w:t>
      </w: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ระดับต่ำ และผู้ออกตราสารมีความสามารถทางการเงินที่แข็งแ</w:t>
      </w:r>
      <w:r w:rsidR="00BE6AB8"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กร่</w:t>
      </w: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งที่จะปฏิบัติตามภาระผูกพันตามสัญญาได้</w:t>
      </w:r>
      <w:r w:rsidR="00742FAD"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ในระยะเวลาอันใกล้</w:t>
      </w:r>
    </w:p>
    <w:p w14:paraId="13BD445B" w14:textId="684006A2" w:rsidR="00437A77" w:rsidRPr="007C18AA" w:rsidRDefault="00437A77" w:rsidP="006C41DD">
      <w:pPr>
        <w:ind w:left="1620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p w14:paraId="5D901866" w14:textId="77777777" w:rsidR="00437A77" w:rsidRPr="007C18AA" w:rsidRDefault="00437A77" w:rsidP="006C41DD">
      <w:pPr>
        <w:ind w:left="1620"/>
        <w:rPr>
          <w:rFonts w:ascii="Browallia New" w:hAnsi="Browallia New" w:cs="Browallia New"/>
          <w:i/>
          <w:iCs/>
          <w:color w:val="CF4A02"/>
          <w:lang w:val="en-GB"/>
        </w:rPr>
      </w:pPr>
      <w:r w:rsidRPr="007C18AA">
        <w:rPr>
          <w:rFonts w:ascii="Browallia New" w:hAnsi="Browallia New" w:cs="Browallia New"/>
          <w:i/>
          <w:iCs/>
          <w:color w:val="CF4A02"/>
          <w:cs/>
          <w:lang w:val="en-GB"/>
        </w:rPr>
        <w:t>สินทรัพย์ทางการเงินอื่นที่วัดมูลค่าด้วยราคาทุนตัดจำหน่าย</w:t>
      </w:r>
    </w:p>
    <w:p w14:paraId="7C04DCC3" w14:textId="77777777" w:rsidR="00437A77" w:rsidRPr="007C18AA" w:rsidRDefault="00437A77" w:rsidP="006C41DD">
      <w:pPr>
        <w:ind w:left="162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3580DE60" w14:textId="77777777" w:rsidR="0068054A" w:rsidRPr="007C18AA" w:rsidRDefault="00437A77" w:rsidP="006C41DD">
      <w:pPr>
        <w:ind w:left="162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สินทรัพย์ทางการเงินอื่นที่วัดมูลค่าด้วยราคาทุนตัดจำหน่ายประกอบด้วยหุ้นกู้ พันธบัตรที่ไม่ระบุดอกเบี้ย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และหุ้นกู้ของบริษัทจดทะเบียน</w:t>
      </w:r>
    </w:p>
    <w:p w14:paraId="3ADDE0C8" w14:textId="2BDFEC28" w:rsidR="00742FAD" w:rsidRPr="007C18AA" w:rsidRDefault="00742FAD" w:rsidP="006C41DD">
      <w:pPr>
        <w:ind w:left="162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</w:p>
    <w:p w14:paraId="1A889FB8" w14:textId="77777777" w:rsidR="00E654A6" w:rsidRPr="007C18AA" w:rsidRDefault="00E654A6">
      <w:pPr>
        <w:rPr>
          <w:rFonts w:ascii="Browallia New" w:hAnsi="Browallia New" w:cs="Browallia New"/>
          <w:color w:val="000000" w:themeColor="text1"/>
          <w:cs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br w:type="page"/>
      </w:r>
    </w:p>
    <w:p w14:paraId="22473338" w14:textId="2B4FE5A3" w:rsidR="00742FAD" w:rsidRPr="007C18AA" w:rsidRDefault="00437A77" w:rsidP="006C41DD">
      <w:pPr>
        <w:ind w:left="162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lastRenderedPageBreak/>
        <w:t>รายการกระทบยอดค่าเผื่อผลขาดทุน</w:t>
      </w:r>
      <w:r w:rsidR="006742E6" w:rsidRPr="007C18AA">
        <w:rPr>
          <w:rFonts w:ascii="Browallia New" w:hAnsi="Browallia New" w:cs="Browallia New"/>
          <w:color w:val="000000" w:themeColor="text1"/>
          <w:cs/>
          <w:lang w:val="en-GB"/>
        </w:rPr>
        <w:t>สำหรับ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สินทรัพย์ทางการเงินที่วัดมูลค่าด้วยราคาทุนตัดจำหน่าย</w:t>
      </w:r>
      <w:r w:rsidR="006742E6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7C18AA">
        <w:rPr>
          <w:rFonts w:ascii="Browallia New" w:hAnsi="Browallia New" w:cs="Browallia New"/>
          <w:color w:val="000000" w:themeColor="text1"/>
          <w:lang w:val="en-GB"/>
        </w:rPr>
        <w:br/>
      </w:r>
      <w:r w:rsidR="006742E6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ณ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วันที่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31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ธันวาคม มีดังนี้</w:t>
      </w:r>
    </w:p>
    <w:p w14:paraId="25CDCF89" w14:textId="639F749D" w:rsidR="00C32AA7" w:rsidRPr="007C18AA" w:rsidRDefault="00C32AA7" w:rsidP="006C41DD">
      <w:pPr>
        <w:ind w:left="162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1204"/>
        <w:gridCol w:w="1204"/>
        <w:gridCol w:w="1204"/>
        <w:gridCol w:w="1204"/>
      </w:tblGrid>
      <w:tr w:rsidR="00C32AA7" w:rsidRPr="007C18AA" w14:paraId="14777C4E" w14:textId="77777777" w:rsidTr="00BA29AC">
        <w:tc>
          <w:tcPr>
            <w:tcW w:w="4644" w:type="dxa"/>
          </w:tcPr>
          <w:p w14:paraId="4F4E5189" w14:textId="77777777" w:rsidR="00C32AA7" w:rsidRPr="007C18AA" w:rsidRDefault="00C32AA7" w:rsidP="006C41DD">
            <w:pPr>
              <w:ind w:left="1511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5D597" w14:textId="3E6D3A05" w:rsidR="00C32AA7" w:rsidRPr="007C18AA" w:rsidRDefault="00C32AA7" w:rsidP="00C32AA7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s/>
                <w:lang w:bidi="th-TH"/>
              </w:rPr>
              <w:t>งบการเงินรวม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A9232" w14:textId="7F57AF06" w:rsidR="00C32AA7" w:rsidRPr="007C18AA" w:rsidRDefault="00C32AA7" w:rsidP="00C32AA7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s/>
                <w:lang w:bidi="th-TH"/>
              </w:rPr>
              <w:t>งบการเงินเฉพาะกิจการ</w:t>
            </w:r>
          </w:p>
        </w:tc>
      </w:tr>
      <w:tr w:rsidR="00CB10D1" w:rsidRPr="007C18AA" w14:paraId="29595D41" w14:textId="77777777" w:rsidTr="00BA29AC">
        <w:tc>
          <w:tcPr>
            <w:tcW w:w="4644" w:type="dxa"/>
          </w:tcPr>
          <w:p w14:paraId="69211ECE" w14:textId="77777777" w:rsidR="00CB10D1" w:rsidRPr="007C18AA" w:rsidRDefault="00CB10D1" w:rsidP="006C41DD">
            <w:pPr>
              <w:ind w:left="1511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6A7ABF0" w14:textId="6D086BA9" w:rsidR="00CB10D1" w:rsidRPr="007C18AA" w:rsidRDefault="007243CB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2566</w:t>
            </w: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97BEDA1" w14:textId="4DA1447D" w:rsidR="00CB10D1" w:rsidRPr="007C18AA" w:rsidRDefault="007243CB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2565</w:t>
            </w: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0258125B" w14:textId="0A066DDF" w:rsidR="00CB10D1" w:rsidRPr="007C18AA" w:rsidRDefault="007243CB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2566</w:t>
            </w: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07C4F0DF" w14:textId="4593B42A" w:rsidR="00CB10D1" w:rsidRPr="007C18AA" w:rsidRDefault="007243CB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2565</w:t>
            </w:r>
          </w:p>
        </w:tc>
      </w:tr>
      <w:tr w:rsidR="00CB10D1" w:rsidRPr="007C18AA" w14:paraId="7D5D641C" w14:textId="77777777" w:rsidTr="00C745CB">
        <w:tc>
          <w:tcPr>
            <w:tcW w:w="4644" w:type="dxa"/>
          </w:tcPr>
          <w:p w14:paraId="2EE96AF9" w14:textId="77777777" w:rsidR="00CB10D1" w:rsidRPr="007C18AA" w:rsidRDefault="00CB10D1" w:rsidP="006C41DD">
            <w:pPr>
              <w:ind w:left="1511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BB9AC5F" w14:textId="336DF57F" w:rsidR="00CB10D1" w:rsidRPr="007C18AA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D169127" w14:textId="7D9963FB" w:rsidR="00CB10D1" w:rsidRPr="007C18AA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5CB5A6F" w14:textId="7997DFF8" w:rsidR="00CB10D1" w:rsidRPr="007C18AA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75594949" w14:textId="67DBC971" w:rsidR="00CB10D1" w:rsidRPr="007C18AA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</w:tr>
      <w:tr w:rsidR="00F62376" w:rsidRPr="007C18AA" w14:paraId="0201A6BD" w14:textId="77777777" w:rsidTr="00C745CB">
        <w:tc>
          <w:tcPr>
            <w:tcW w:w="4644" w:type="dxa"/>
            <w:vAlign w:val="center"/>
          </w:tcPr>
          <w:p w14:paraId="110CE07E" w14:textId="3483ED55" w:rsidR="00F62376" w:rsidRPr="007C18AA" w:rsidRDefault="00F62376" w:rsidP="006C41DD">
            <w:pPr>
              <w:ind w:left="1511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FAFAFA"/>
          </w:tcPr>
          <w:p w14:paraId="360D0D27" w14:textId="77777777" w:rsidR="00F62376" w:rsidRPr="007C18AA" w:rsidRDefault="00F62376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2DBE60AB" w14:textId="31BCD6A9" w:rsidR="00F62376" w:rsidRPr="007C18AA" w:rsidRDefault="00F62376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FAFAFA"/>
          </w:tcPr>
          <w:p w14:paraId="7B8F4F3E" w14:textId="77777777" w:rsidR="00F62376" w:rsidRPr="007C18AA" w:rsidRDefault="00F62376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43DFF688" w14:textId="14664048" w:rsidR="00F62376" w:rsidRPr="007C18AA" w:rsidRDefault="00F62376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F62376" w:rsidRPr="007C18AA" w14:paraId="27FD879E" w14:textId="77777777" w:rsidTr="00321AB4">
        <w:tc>
          <w:tcPr>
            <w:tcW w:w="4644" w:type="dxa"/>
            <w:vAlign w:val="center"/>
          </w:tcPr>
          <w:p w14:paraId="645B4099" w14:textId="1D213836" w:rsidR="00F62376" w:rsidRPr="006C41DD" w:rsidRDefault="00F62376" w:rsidP="006C41DD">
            <w:pPr>
              <w:ind w:left="1511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GB"/>
              </w:rPr>
            </w:pPr>
            <w:r w:rsidRPr="006C41DD"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  <w:t xml:space="preserve">ค่าเผื่อผลขาดทุน ณ วันที่ </w:t>
            </w:r>
            <w:r w:rsidR="00A76174" w:rsidRPr="00A7617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Pr="006C41DD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Pr="006C41DD"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  <w:t>มกราคม</w:t>
            </w:r>
          </w:p>
        </w:tc>
        <w:tc>
          <w:tcPr>
            <w:tcW w:w="1204" w:type="dxa"/>
            <w:shd w:val="clear" w:color="auto" w:fill="FAFAFA"/>
          </w:tcPr>
          <w:p w14:paraId="1BCA0ECE" w14:textId="1D11622D" w:rsidR="00F62376" w:rsidRPr="007C18AA" w:rsidRDefault="00A76174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179</w:t>
            </w:r>
          </w:p>
        </w:tc>
        <w:tc>
          <w:tcPr>
            <w:tcW w:w="1204" w:type="dxa"/>
          </w:tcPr>
          <w:p w14:paraId="31A6AF22" w14:textId="45C49F87" w:rsidR="00F62376" w:rsidRPr="007C18AA" w:rsidRDefault="00A76174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27</w:t>
            </w:r>
          </w:p>
        </w:tc>
        <w:tc>
          <w:tcPr>
            <w:tcW w:w="1204" w:type="dxa"/>
            <w:shd w:val="clear" w:color="auto" w:fill="FAFAFA"/>
          </w:tcPr>
          <w:p w14:paraId="62996AF7" w14:textId="4BA12EDF" w:rsidR="00F62376" w:rsidRPr="007C18AA" w:rsidRDefault="00161921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04" w:type="dxa"/>
          </w:tcPr>
          <w:p w14:paraId="32A967BD" w14:textId="34927562" w:rsidR="00F62376" w:rsidRPr="007C18AA" w:rsidRDefault="00F62376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321AB4" w:rsidRPr="007C18AA" w14:paraId="1F849BE1" w14:textId="77777777" w:rsidTr="00321AB4">
        <w:tc>
          <w:tcPr>
            <w:tcW w:w="4644" w:type="dxa"/>
            <w:vAlign w:val="bottom"/>
          </w:tcPr>
          <w:p w14:paraId="70936989" w14:textId="4B480D44" w:rsidR="00321AB4" w:rsidRPr="007C18AA" w:rsidRDefault="00321AB4" w:rsidP="006C41DD">
            <w:pPr>
              <w:ind w:left="1511"/>
              <w:jc w:val="thaiDistribute"/>
              <w:rPr>
                <w:rFonts w:ascii="Browallia New" w:hAnsi="Browallia New" w:cs="Browallia New"/>
                <w:cs/>
              </w:rPr>
            </w:pPr>
            <w:r w:rsidRPr="007C18AA">
              <w:rPr>
                <w:rFonts w:ascii="Browallia New" w:hAnsi="Browallia New" w:cs="Browallia New"/>
                <w:cs/>
                <w:lang w:bidi="th-TH"/>
              </w:rPr>
              <w:t>เพิ่มขึ้นจากการซื้อธุรกิจ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62449092" w14:textId="7AF81121" w:rsidR="00321AB4" w:rsidRPr="007C18AA" w:rsidRDefault="00321AB4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04" w:type="dxa"/>
            <w:vAlign w:val="bottom"/>
          </w:tcPr>
          <w:p w14:paraId="7B6B2F24" w14:textId="73D46968" w:rsidR="00321AB4" w:rsidRPr="007C18AA" w:rsidRDefault="00A76174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337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59FC6CD1" w14:textId="2631BA8D" w:rsidR="00321AB4" w:rsidRPr="007C18AA" w:rsidRDefault="00321AB4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1204" w:type="dxa"/>
            <w:vAlign w:val="bottom"/>
          </w:tcPr>
          <w:p w14:paraId="43E767C4" w14:textId="5CCE8CB0" w:rsidR="00321AB4" w:rsidRPr="007C18AA" w:rsidRDefault="00321AB4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</w:tr>
      <w:tr w:rsidR="00F62376" w:rsidRPr="007C18AA" w14:paraId="66FFB300" w14:textId="77777777" w:rsidTr="00321AB4">
        <w:tc>
          <w:tcPr>
            <w:tcW w:w="4644" w:type="dxa"/>
            <w:vAlign w:val="bottom"/>
          </w:tcPr>
          <w:p w14:paraId="5F1D2A33" w14:textId="20BF5A3F" w:rsidR="00F62376" w:rsidRPr="007C18AA" w:rsidRDefault="00F62376" w:rsidP="006C41DD">
            <w:pPr>
              <w:ind w:left="1511"/>
              <w:jc w:val="thaiDistribute"/>
              <w:rPr>
                <w:rFonts w:ascii="Browallia New" w:hAnsi="Browallia New" w:cs="Browallia New"/>
                <w:lang w:bidi="th-TH"/>
              </w:rPr>
            </w:pPr>
            <w:r w:rsidRPr="007C18AA">
              <w:rPr>
                <w:rFonts w:ascii="Browallia New" w:hAnsi="Browallia New" w:cs="Browallia New"/>
                <w:cs/>
                <w:lang w:bidi="th-TH"/>
              </w:rPr>
              <w:t>รับรู้ผลขาดทุนเพิ่มขึ้น (ลดลง)</w:t>
            </w:r>
          </w:p>
          <w:p w14:paraId="44487697" w14:textId="5D24DFD8" w:rsidR="00F62376" w:rsidRPr="007C18AA" w:rsidRDefault="00F62376" w:rsidP="006C41DD">
            <w:pPr>
              <w:ind w:left="1511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s/>
                <w:lang w:bidi="th-TH"/>
              </w:rPr>
              <w:t xml:space="preserve">   ในกำไรหรือขาดทุนระหว่างปี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FA4F8E" w14:textId="48D0D767" w:rsidR="00F62376" w:rsidRPr="007C18AA" w:rsidRDefault="00161921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172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FCAC61D" w14:textId="4E84534D" w:rsidR="00F62376" w:rsidRPr="007C18AA" w:rsidRDefault="00321AB4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185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1F23FA" w14:textId="0190062B" w:rsidR="00F62376" w:rsidRPr="007C18AA" w:rsidRDefault="00161921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22B3CE57" w14:textId="3A88FD1B" w:rsidR="00F62376" w:rsidRPr="007C18AA" w:rsidRDefault="00F62376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-</w:t>
            </w:r>
          </w:p>
        </w:tc>
      </w:tr>
      <w:tr w:rsidR="00F62376" w:rsidRPr="007C18AA" w14:paraId="45538A08" w14:textId="77777777" w:rsidTr="00C745CB">
        <w:tc>
          <w:tcPr>
            <w:tcW w:w="4644" w:type="dxa"/>
            <w:vAlign w:val="center"/>
          </w:tcPr>
          <w:p w14:paraId="7A82F2B5" w14:textId="543ABA35" w:rsidR="00F62376" w:rsidRPr="006C41DD" w:rsidRDefault="00F62376" w:rsidP="006C41DD">
            <w:pPr>
              <w:ind w:left="1511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lang w:val="en-GB"/>
              </w:rPr>
            </w:pPr>
            <w:r w:rsidRPr="006C41DD">
              <w:rPr>
                <w:rFonts w:ascii="Browallia New" w:hAnsi="Browallia New" w:cs="Browallia New"/>
                <w:b/>
                <w:bCs/>
                <w:spacing w:val="-10"/>
                <w:cs/>
                <w:lang w:bidi="th-TH"/>
              </w:rPr>
              <w:t xml:space="preserve">ค่าเผื่อผลขาดทุน ณ วันที่ </w:t>
            </w:r>
            <w:r w:rsidR="00A76174" w:rsidRPr="00A76174">
              <w:rPr>
                <w:rFonts w:ascii="Browallia New" w:hAnsi="Browallia New" w:cs="Browallia New"/>
                <w:b/>
                <w:bCs/>
                <w:spacing w:val="-10"/>
                <w:lang w:val="en-GB" w:bidi="th-TH"/>
              </w:rPr>
              <w:t>31</w:t>
            </w:r>
            <w:r w:rsidRPr="006C41DD">
              <w:rPr>
                <w:rFonts w:ascii="Browallia New" w:hAnsi="Browallia New" w:cs="Browallia New"/>
                <w:b/>
                <w:bCs/>
                <w:spacing w:val="-10"/>
                <w:lang w:bidi="th-TH"/>
              </w:rPr>
              <w:t xml:space="preserve"> </w:t>
            </w:r>
            <w:r w:rsidRPr="006C41DD">
              <w:rPr>
                <w:rFonts w:ascii="Browallia New" w:hAnsi="Browallia New" w:cs="Browallia New"/>
                <w:b/>
                <w:bCs/>
                <w:spacing w:val="-10"/>
                <w:cs/>
                <w:lang w:bidi="th-TH"/>
              </w:rPr>
              <w:t>ธันวาคม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A5FAE6" w14:textId="6BA7A0FB" w:rsidR="00F62376" w:rsidRPr="007C18AA" w:rsidRDefault="00A76174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569707D2" w14:textId="1EC5387E" w:rsidR="00F62376" w:rsidRPr="007C18AA" w:rsidRDefault="00A76174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179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13DAF4" w14:textId="0D495B58" w:rsidR="00F62376" w:rsidRPr="007C18AA" w:rsidRDefault="00161921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43C3B069" w14:textId="4D148E2F" w:rsidR="00F62376" w:rsidRPr="007C18AA" w:rsidRDefault="00F62376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</w:tbl>
    <w:p w14:paraId="33F6B0B3" w14:textId="38095B54" w:rsidR="00F51106" w:rsidRPr="007C18AA" w:rsidRDefault="00F51106" w:rsidP="006C41DD">
      <w:pPr>
        <w:ind w:left="162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</w:p>
    <w:p w14:paraId="71D58F6F" w14:textId="280DC977" w:rsidR="00415652" w:rsidRPr="007C18AA" w:rsidRDefault="00415652" w:rsidP="006C41DD">
      <w:pPr>
        <w:ind w:left="1620"/>
        <w:rPr>
          <w:rFonts w:ascii="Browallia New" w:hAnsi="Browallia New" w:cs="Browallia New"/>
          <w:i/>
          <w:iCs/>
          <w:color w:val="CF4A02"/>
          <w:lang w:val="en-GB"/>
        </w:rPr>
      </w:pPr>
      <w:r w:rsidRPr="007C18AA">
        <w:rPr>
          <w:rFonts w:ascii="Browallia New" w:hAnsi="Browallia New" w:cs="Browallia New"/>
          <w:i/>
          <w:iCs/>
          <w:color w:val="CF4A02"/>
          <w:cs/>
          <w:lang w:val="en-GB"/>
        </w:rPr>
        <w:t xml:space="preserve">เงินลงทุนในตราสารหนี้ที่วัดมูลค่าด้วยมูลค่ายุติธรรมผ่านกำไรขาดทุนเบ็ดเสร็จอื่น </w:t>
      </w:r>
      <w:r w:rsidRPr="007C18AA">
        <w:rPr>
          <w:rFonts w:ascii="Browallia New" w:hAnsi="Browallia New" w:cs="Browallia New"/>
          <w:i/>
          <w:iCs/>
          <w:color w:val="CF4A02"/>
          <w:lang w:val="en-GB"/>
        </w:rPr>
        <w:t>(FVOCI)</w:t>
      </w:r>
    </w:p>
    <w:p w14:paraId="45B5FDC7" w14:textId="20F4C113" w:rsidR="00415652" w:rsidRPr="007C18AA" w:rsidRDefault="00415652" w:rsidP="006C41DD">
      <w:pPr>
        <w:ind w:left="162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6FE5D6AE" w14:textId="02C54FF4" w:rsidR="00415652" w:rsidRPr="007C18AA" w:rsidRDefault="00415652" w:rsidP="006C41DD">
      <w:pPr>
        <w:ind w:left="162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เงินลงทุนในตราสารหนี้ที่วัดมูลค่าด้วย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FVOCI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นั้นประกอบด้วยเงินลงทุนในตราสารหนี้ที่จดทะเบียนในตลาดและไม่ได้จดทะเบียนในตลาด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6742E6" w:rsidRPr="007C18AA">
        <w:rPr>
          <w:rFonts w:ascii="Browallia New" w:hAnsi="Browallia New" w:cs="Browallia New"/>
          <w:color w:val="000000" w:themeColor="text1"/>
          <w:cs/>
          <w:lang w:val="en-GB"/>
        </w:rPr>
        <w:t>โดยกลุ่มกิจการรับรู้ค่าเผื่อผลขาดทุนในกำไรหรือขาดทุนซึ่งทำให้</w:t>
      </w:r>
      <w:r w:rsidR="00E654A6" w:rsidRPr="007C18AA">
        <w:rPr>
          <w:rFonts w:ascii="Browallia New" w:hAnsi="Browallia New" w:cs="Browallia New"/>
          <w:color w:val="000000" w:themeColor="text1"/>
          <w:lang w:val="en-GB"/>
        </w:rPr>
        <w:br/>
      </w:r>
      <w:r w:rsidR="006742E6" w:rsidRPr="007C18AA">
        <w:rPr>
          <w:rFonts w:ascii="Browallia New" w:hAnsi="Browallia New" w:cs="Browallia New"/>
          <w:color w:val="000000" w:themeColor="text1"/>
          <w:cs/>
          <w:lang w:val="en-GB"/>
        </w:rPr>
        <w:t>ผลขาดทุนจากมูลค่ายุติธรรมที่จะรับรู้ในกำไรขาดทุนเบ็ดเสร็จอื่นนั้นลดลง</w:t>
      </w:r>
    </w:p>
    <w:p w14:paraId="3842D6F4" w14:textId="77777777" w:rsidR="006742E6" w:rsidRPr="007C18AA" w:rsidRDefault="006742E6" w:rsidP="006C41DD">
      <w:pPr>
        <w:ind w:left="162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</w:p>
    <w:p w14:paraId="13457FA7" w14:textId="4CFA1EB3" w:rsidR="00415652" w:rsidRPr="007C18AA" w:rsidRDefault="00415652" w:rsidP="006C41DD">
      <w:pPr>
        <w:ind w:left="1620"/>
        <w:jc w:val="thaiDistribute"/>
        <w:rPr>
          <w:rFonts w:ascii="Browallia New" w:hAnsi="Browallia New" w:cs="Browallia New"/>
          <w:color w:val="000000" w:themeColor="text1"/>
          <w:spacing w:val="-6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รายการกระทบยอดค่าเผื่อผลขาดทุนสำหรับเงินลงทุนในตราสารหนี้ที่วัดมูลค่าด้วย </w:t>
      </w:r>
      <w:r w:rsidRPr="007C18AA">
        <w:rPr>
          <w:rFonts w:ascii="Browallia New" w:hAnsi="Browallia New" w:cs="Browallia New"/>
          <w:color w:val="000000" w:themeColor="text1"/>
          <w:spacing w:val="-6"/>
          <w:lang w:val="en-GB"/>
        </w:rPr>
        <w:t>FVOCI</w:t>
      </w: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 </w:t>
      </w:r>
      <w:r w:rsidR="006742E6"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ณ </w:t>
      </w: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วันที่ </w:t>
      </w:r>
      <w:r w:rsidR="00E654A6" w:rsidRPr="007C18AA">
        <w:rPr>
          <w:rFonts w:ascii="Browallia New" w:hAnsi="Browallia New" w:cs="Browallia New"/>
          <w:color w:val="000000" w:themeColor="text1"/>
          <w:spacing w:val="-6"/>
          <w:lang w:val="en-GB"/>
        </w:rPr>
        <w:br/>
      </w:r>
      <w:r w:rsidR="00A76174" w:rsidRPr="00A76174">
        <w:rPr>
          <w:rFonts w:ascii="Browallia New" w:hAnsi="Browallia New" w:cs="Browallia New"/>
          <w:color w:val="000000" w:themeColor="text1"/>
          <w:spacing w:val="-6"/>
          <w:lang w:val="en-GB"/>
        </w:rPr>
        <w:t>31</w:t>
      </w:r>
      <w:r w:rsidRPr="007C18AA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ธันวาคม มีดังนี้</w:t>
      </w:r>
    </w:p>
    <w:p w14:paraId="667CB001" w14:textId="58790EC6" w:rsidR="006742E6" w:rsidRPr="007C18AA" w:rsidRDefault="006742E6" w:rsidP="006C41DD">
      <w:pPr>
        <w:ind w:left="162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0"/>
        <w:gridCol w:w="1202"/>
        <w:gridCol w:w="1203"/>
        <w:gridCol w:w="1202"/>
        <w:gridCol w:w="1203"/>
      </w:tblGrid>
      <w:tr w:rsidR="006742E6" w:rsidRPr="007C18AA" w14:paraId="700B26F8" w14:textId="77777777" w:rsidTr="00BA29AC">
        <w:tc>
          <w:tcPr>
            <w:tcW w:w="4650" w:type="dxa"/>
          </w:tcPr>
          <w:p w14:paraId="11244D18" w14:textId="77777777" w:rsidR="006742E6" w:rsidRPr="007C18AA" w:rsidRDefault="006742E6" w:rsidP="006C41DD">
            <w:pPr>
              <w:ind w:left="1511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E5F58" w14:textId="77777777" w:rsidR="006742E6" w:rsidRPr="007C18AA" w:rsidRDefault="006742E6" w:rsidP="00ED5AFA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s/>
                <w:lang w:bidi="th-TH"/>
              </w:rPr>
              <w:t>งบการเงินรวม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C93B4" w14:textId="77777777" w:rsidR="006742E6" w:rsidRPr="007C18AA" w:rsidRDefault="006742E6" w:rsidP="00ED5AFA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s/>
                <w:lang w:bidi="th-TH"/>
              </w:rPr>
              <w:t>งบการเงินเฉพาะกิจการ</w:t>
            </w:r>
          </w:p>
        </w:tc>
      </w:tr>
      <w:tr w:rsidR="00CB10D1" w:rsidRPr="007C18AA" w14:paraId="3D812655" w14:textId="77777777" w:rsidTr="00BA29AC">
        <w:tc>
          <w:tcPr>
            <w:tcW w:w="4650" w:type="dxa"/>
          </w:tcPr>
          <w:p w14:paraId="288AA0A3" w14:textId="77777777" w:rsidR="00CB10D1" w:rsidRPr="007C18AA" w:rsidRDefault="00CB10D1" w:rsidP="006C41DD">
            <w:pPr>
              <w:ind w:left="1511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694151C6" w14:textId="3D1CDF52" w:rsidR="00CB10D1" w:rsidRPr="007C18AA" w:rsidRDefault="007243CB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2566</w:t>
            </w: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09EAFA7D" w14:textId="5A11D3D1" w:rsidR="00CB10D1" w:rsidRPr="007C18AA" w:rsidRDefault="007243CB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2565</w:t>
            </w: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169853EC" w14:textId="4D843A47" w:rsidR="00CB10D1" w:rsidRPr="007C18AA" w:rsidRDefault="007243CB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2566</w:t>
            </w: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6CD83549" w14:textId="2F805B4D" w:rsidR="00CB10D1" w:rsidRPr="007C18AA" w:rsidRDefault="007243CB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2565</w:t>
            </w:r>
          </w:p>
        </w:tc>
      </w:tr>
      <w:tr w:rsidR="00CB10D1" w:rsidRPr="007C18AA" w14:paraId="3D127706" w14:textId="77777777" w:rsidTr="00C745CB">
        <w:tc>
          <w:tcPr>
            <w:tcW w:w="4650" w:type="dxa"/>
          </w:tcPr>
          <w:p w14:paraId="14C7429A" w14:textId="77777777" w:rsidR="00CB10D1" w:rsidRPr="007C18AA" w:rsidRDefault="00CB10D1" w:rsidP="006C41DD">
            <w:pPr>
              <w:ind w:left="1511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B52C10C" w14:textId="24D00BE4" w:rsidR="00CB10D1" w:rsidRPr="007C18AA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70C4BE8D" w14:textId="5A7706D9" w:rsidR="00CB10D1" w:rsidRPr="007C18AA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46CF1538" w14:textId="24ED629E" w:rsidR="00CB10D1" w:rsidRPr="007C18AA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116DD1B3" w14:textId="3B6CB488" w:rsidR="00CB10D1" w:rsidRPr="007C18AA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</w:tr>
      <w:tr w:rsidR="00F62376" w:rsidRPr="007C18AA" w14:paraId="35F433A6" w14:textId="77777777" w:rsidTr="00C745CB">
        <w:tc>
          <w:tcPr>
            <w:tcW w:w="4650" w:type="dxa"/>
            <w:vAlign w:val="center"/>
          </w:tcPr>
          <w:p w14:paraId="4FCC3711" w14:textId="77777777" w:rsidR="00F62376" w:rsidRPr="007C18AA" w:rsidRDefault="00F62376" w:rsidP="006C41DD">
            <w:pPr>
              <w:ind w:left="1511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FAFAFA"/>
          </w:tcPr>
          <w:p w14:paraId="6869680E" w14:textId="77777777" w:rsidR="00F62376" w:rsidRPr="007C18AA" w:rsidRDefault="00F62376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2EC9DBF8" w14:textId="77777777" w:rsidR="00F62376" w:rsidRPr="007C18AA" w:rsidRDefault="00F62376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FAFAFA"/>
          </w:tcPr>
          <w:p w14:paraId="11088EBD" w14:textId="77777777" w:rsidR="00F62376" w:rsidRPr="007C18AA" w:rsidRDefault="00F62376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1058B3BE" w14:textId="77777777" w:rsidR="00F62376" w:rsidRPr="007C18AA" w:rsidRDefault="00F62376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F62376" w:rsidRPr="007C18AA" w14:paraId="1B085EBE" w14:textId="77777777" w:rsidTr="00C745CB">
        <w:tc>
          <w:tcPr>
            <w:tcW w:w="4650" w:type="dxa"/>
            <w:vAlign w:val="center"/>
          </w:tcPr>
          <w:p w14:paraId="1EA86B9D" w14:textId="75FEDA7F" w:rsidR="00F62376" w:rsidRPr="006C41DD" w:rsidRDefault="00F62376" w:rsidP="006C41DD">
            <w:pPr>
              <w:ind w:left="1511"/>
              <w:jc w:val="thaiDistribute"/>
              <w:rPr>
                <w:rFonts w:ascii="Browallia New" w:hAnsi="Browallia New" w:cs="Browallia New"/>
                <w:b/>
                <w:bCs/>
                <w:spacing w:val="-4"/>
                <w:lang w:bidi="th-TH"/>
              </w:rPr>
            </w:pPr>
            <w:r w:rsidRPr="006C41DD"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  <w:t xml:space="preserve">ค่าเผื่อผลขาดทุน ณ วันที่ </w:t>
            </w:r>
            <w:r w:rsidR="00A76174" w:rsidRPr="00A76174">
              <w:rPr>
                <w:rFonts w:ascii="Browallia New" w:hAnsi="Browallia New" w:cs="Browallia New"/>
                <w:b/>
                <w:bCs/>
                <w:spacing w:val="-4"/>
                <w:lang w:val="en-GB" w:bidi="th-TH"/>
              </w:rPr>
              <w:t>1</w:t>
            </w:r>
            <w:r w:rsidRPr="006C41DD">
              <w:rPr>
                <w:rFonts w:ascii="Browallia New" w:hAnsi="Browallia New" w:cs="Browallia New"/>
                <w:b/>
                <w:bCs/>
                <w:spacing w:val="-4"/>
                <w:lang w:bidi="th-TH"/>
              </w:rPr>
              <w:t xml:space="preserve"> </w:t>
            </w:r>
            <w:r w:rsidRPr="006C41DD"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  <w:t>มกราคม</w:t>
            </w:r>
          </w:p>
        </w:tc>
        <w:tc>
          <w:tcPr>
            <w:tcW w:w="1202" w:type="dxa"/>
            <w:shd w:val="clear" w:color="auto" w:fill="FAFAFA"/>
          </w:tcPr>
          <w:p w14:paraId="3E352C9E" w14:textId="307035A9" w:rsidR="00F62376" w:rsidRPr="007C18AA" w:rsidRDefault="00A76174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331</w:t>
            </w:r>
          </w:p>
        </w:tc>
        <w:tc>
          <w:tcPr>
            <w:tcW w:w="1203" w:type="dxa"/>
          </w:tcPr>
          <w:p w14:paraId="18FD8749" w14:textId="336824B2" w:rsidR="00F62376" w:rsidRPr="007C18AA" w:rsidRDefault="00A76174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="00F62376" w:rsidRPr="007C18A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709</w:t>
            </w:r>
          </w:p>
        </w:tc>
        <w:tc>
          <w:tcPr>
            <w:tcW w:w="1202" w:type="dxa"/>
            <w:shd w:val="clear" w:color="auto" w:fill="FAFAFA"/>
          </w:tcPr>
          <w:p w14:paraId="513BC5D9" w14:textId="572CBC94" w:rsidR="00F62376" w:rsidRPr="007C18AA" w:rsidRDefault="00A76174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</w:p>
        </w:tc>
        <w:tc>
          <w:tcPr>
            <w:tcW w:w="1203" w:type="dxa"/>
          </w:tcPr>
          <w:p w14:paraId="7D21F6DC" w14:textId="700EABAC" w:rsidR="00F62376" w:rsidRPr="007C18AA" w:rsidRDefault="00A76174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952</w:t>
            </w:r>
          </w:p>
        </w:tc>
      </w:tr>
      <w:tr w:rsidR="00F62376" w:rsidRPr="007C18AA" w14:paraId="02674C80" w14:textId="77777777" w:rsidTr="00C745CB">
        <w:tc>
          <w:tcPr>
            <w:tcW w:w="4650" w:type="dxa"/>
            <w:vAlign w:val="bottom"/>
          </w:tcPr>
          <w:p w14:paraId="2B276C93" w14:textId="38EED6A6" w:rsidR="00F62376" w:rsidRPr="007C18AA" w:rsidRDefault="00F62376" w:rsidP="006C41DD">
            <w:pPr>
              <w:ind w:left="1511"/>
              <w:jc w:val="thaiDistribute"/>
              <w:rPr>
                <w:rFonts w:ascii="Browallia New" w:hAnsi="Browallia New" w:cs="Browallia New"/>
                <w:lang w:bidi="th-TH"/>
              </w:rPr>
            </w:pPr>
            <w:r w:rsidRPr="007C18AA">
              <w:rPr>
                <w:rFonts w:ascii="Browallia New" w:hAnsi="Browallia New" w:cs="Browallia New"/>
                <w:cs/>
                <w:lang w:bidi="th-TH"/>
              </w:rPr>
              <w:t>รับรู้ผลขาดทุนเพิ่มขึ้น (ลดลง)</w:t>
            </w:r>
          </w:p>
          <w:p w14:paraId="227D1D2B" w14:textId="1C62EC63" w:rsidR="00F62376" w:rsidRPr="007C18AA" w:rsidRDefault="00F62376" w:rsidP="006C41DD">
            <w:pPr>
              <w:ind w:left="1511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s/>
                <w:lang w:bidi="th-TH"/>
              </w:rPr>
              <w:t xml:space="preserve">   ในกำไรหรือขาดทุนระหว่างปี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D4C553" w14:textId="65B706AA" w:rsidR="00F62376" w:rsidRPr="007C18AA" w:rsidRDefault="00A76174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274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61A2DEA9" w14:textId="54A14DD9" w:rsidR="00F62376" w:rsidRPr="007C18AA" w:rsidRDefault="00F62376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378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44ED9C" w14:textId="238B1F26" w:rsidR="00F62376" w:rsidRPr="007C18AA" w:rsidRDefault="00A76174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2F5C48F3" w14:textId="1DBDAA30" w:rsidR="00F62376" w:rsidRPr="007C18AA" w:rsidRDefault="00F62376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950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F62376" w:rsidRPr="007C18AA" w14:paraId="13AA643F" w14:textId="77777777" w:rsidTr="00C745CB">
        <w:tc>
          <w:tcPr>
            <w:tcW w:w="4650" w:type="dxa"/>
            <w:vAlign w:val="center"/>
          </w:tcPr>
          <w:p w14:paraId="4FEE8325" w14:textId="5E072F4E" w:rsidR="00F62376" w:rsidRPr="006C41DD" w:rsidRDefault="00F62376" w:rsidP="006C41DD">
            <w:pPr>
              <w:ind w:left="1511"/>
              <w:jc w:val="thaiDistribute"/>
              <w:rPr>
                <w:rFonts w:ascii="Browallia New" w:hAnsi="Browallia New" w:cs="Browallia New"/>
                <w:b/>
                <w:bCs/>
                <w:spacing w:val="-10"/>
                <w:lang w:val="en-GB" w:bidi="th-TH"/>
              </w:rPr>
            </w:pPr>
            <w:r w:rsidRPr="006C41DD">
              <w:rPr>
                <w:rFonts w:ascii="Browallia New" w:hAnsi="Browallia New" w:cs="Browallia New"/>
                <w:b/>
                <w:bCs/>
                <w:spacing w:val="-10"/>
                <w:cs/>
                <w:lang w:val="en-GB" w:bidi="th-TH"/>
              </w:rPr>
              <w:t xml:space="preserve">ค่าเผื่อผลขาดทุน ณ วันที่ </w:t>
            </w:r>
            <w:r w:rsidR="00A76174" w:rsidRPr="00A76174">
              <w:rPr>
                <w:rFonts w:ascii="Browallia New" w:hAnsi="Browallia New" w:cs="Browallia New"/>
                <w:b/>
                <w:bCs/>
                <w:spacing w:val="-10"/>
                <w:lang w:val="en-GB" w:bidi="th-TH"/>
              </w:rPr>
              <w:t>31</w:t>
            </w:r>
            <w:r w:rsidRPr="006C41DD">
              <w:rPr>
                <w:rFonts w:ascii="Browallia New" w:hAnsi="Browallia New" w:cs="Browallia New"/>
                <w:b/>
                <w:bCs/>
                <w:spacing w:val="-10"/>
                <w:lang w:val="en-GB" w:bidi="th-TH"/>
              </w:rPr>
              <w:t xml:space="preserve"> </w:t>
            </w:r>
            <w:r w:rsidRPr="006C41DD">
              <w:rPr>
                <w:rFonts w:ascii="Browallia New" w:hAnsi="Browallia New" w:cs="Browallia New"/>
                <w:b/>
                <w:bCs/>
                <w:spacing w:val="-10"/>
                <w:cs/>
                <w:lang w:val="en-GB" w:bidi="th-TH"/>
              </w:rPr>
              <w:t>ธันวาคม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2A0893" w14:textId="063A6108" w:rsidR="00F62376" w:rsidRPr="007C18AA" w:rsidRDefault="00A76174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605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4397A99F" w14:textId="006FE3B7" w:rsidR="00F62376" w:rsidRPr="007C18AA" w:rsidRDefault="00A76174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331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5317C6" w14:textId="1DFE560A" w:rsidR="00F62376" w:rsidRPr="007C18AA" w:rsidRDefault="00A76174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0AC3C6B2" w14:textId="0950DE37" w:rsidR="00F62376" w:rsidRPr="007C18AA" w:rsidRDefault="00A76174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</w:p>
        </w:tc>
      </w:tr>
    </w:tbl>
    <w:p w14:paraId="30482B41" w14:textId="2B101AB9" w:rsidR="0068054A" w:rsidRPr="007C18AA" w:rsidRDefault="0068054A" w:rsidP="006C41DD">
      <w:pPr>
        <w:ind w:left="162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72C056A4" w14:textId="0AD9E647" w:rsidR="00437A77" w:rsidRPr="007C18AA" w:rsidRDefault="00437A77" w:rsidP="006C41DD">
      <w:pPr>
        <w:ind w:left="162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C18AA">
        <w:rPr>
          <w:rFonts w:ascii="Browallia New" w:hAnsi="Browallia New" w:cs="Browallia New"/>
          <w:i/>
          <w:iCs/>
          <w:color w:val="CF4A02"/>
          <w:cs/>
          <w:lang w:val="en-GB"/>
        </w:rPr>
        <w:t>สินทรัพย์ทางการเงินที่วัดมูลค่าด้วยมูลค่ายุติธรรมผ่านกำไรขาดทุน (</w:t>
      </w:r>
      <w:r w:rsidRPr="007C18AA">
        <w:rPr>
          <w:rFonts w:ascii="Browallia New" w:hAnsi="Browallia New" w:cs="Browallia New"/>
          <w:i/>
          <w:iCs/>
          <w:color w:val="CF4A02"/>
          <w:lang w:val="en-GB"/>
        </w:rPr>
        <w:t>FVPL)</w:t>
      </w:r>
    </w:p>
    <w:p w14:paraId="57C8D96C" w14:textId="77777777" w:rsidR="00437A77" w:rsidRPr="007C18AA" w:rsidRDefault="00437A77" w:rsidP="006C41DD">
      <w:pPr>
        <w:ind w:left="162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00C3D650" w14:textId="4B6DE319" w:rsidR="00662C98" w:rsidRPr="007C18AA" w:rsidRDefault="00437A77" w:rsidP="006C41DD">
      <w:pPr>
        <w:ind w:left="162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กลุ่มกิจการมีความเสี่ยงด้านการเครดิตที่เกี่ยวกับเงินลงทุนในตราสารหนี้ที่วัดมูลค่าด้วย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FVPL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ทั้งนี้ ความเสี่ยงสูงสุด ณ วันสิ้นรอบระยะเวลารายงานเท่ากับมูลค่าตามบัญชีของเงินลงทุน </w:t>
      </w:r>
    </w:p>
    <w:p w14:paraId="433F79B3" w14:textId="22C3D757" w:rsidR="00CA303A" w:rsidRPr="007C18AA" w:rsidRDefault="00CA303A" w:rsidP="006C41DD">
      <w:pPr>
        <w:ind w:left="162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4E28E079" w14:textId="04A5C569" w:rsidR="0040795A" w:rsidRPr="007C18AA" w:rsidRDefault="0040795A" w:rsidP="006C41DD">
      <w:pPr>
        <w:ind w:left="1620"/>
        <w:rPr>
          <w:rFonts w:ascii="Browallia New" w:hAnsi="Browallia New" w:cs="Browallia New"/>
          <w:i/>
          <w:iCs/>
          <w:color w:val="CF4A02"/>
          <w:lang w:val="en-GB"/>
        </w:rPr>
      </w:pPr>
      <w:r w:rsidRPr="007C18AA">
        <w:rPr>
          <w:rFonts w:ascii="Browallia New" w:hAnsi="Browallia New" w:cs="Browallia New"/>
          <w:i/>
          <w:iCs/>
          <w:color w:val="CF4A02"/>
          <w:cs/>
          <w:lang w:val="en-GB"/>
        </w:rPr>
        <w:t>ฐานะเปิดต่อความเสี่ยงด้านเครดิต</w:t>
      </w:r>
    </w:p>
    <w:p w14:paraId="6692FEAC" w14:textId="3040E8CC" w:rsidR="0040795A" w:rsidRPr="007C18AA" w:rsidRDefault="0040795A" w:rsidP="006C41DD">
      <w:pPr>
        <w:ind w:left="162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4B10C3DC" w14:textId="2FFE756A" w:rsidR="0040795A" w:rsidRPr="006C41DD" w:rsidRDefault="00466842" w:rsidP="006C41DD">
      <w:pPr>
        <w:ind w:left="1620"/>
        <w:jc w:val="thaiDistribute"/>
        <w:rPr>
          <w:rFonts w:ascii="Browallia New" w:hAnsi="Browallia New" w:cs="Browallia New"/>
          <w:color w:val="000000" w:themeColor="text1"/>
          <w:spacing w:val="-6"/>
          <w:cs/>
          <w:lang w:val="en-GB"/>
        </w:rPr>
      </w:pPr>
      <w:r w:rsidRPr="006C41DD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ฐานะเปิดสูงสุดต่อความเสี่ยงถูกพิจารณาให้เท่ากับมูลค่าตามบัญชีในงบแสดงฐานะการเงิน ณ วันที่รายงาน</w:t>
      </w:r>
    </w:p>
    <w:p w14:paraId="418E0E4A" w14:textId="77777777" w:rsidR="006C41DD" w:rsidRDefault="006C41DD">
      <w:pPr>
        <w:rPr>
          <w:rFonts w:ascii="Browallia New" w:eastAsia="Arial" w:hAnsi="Browallia New" w:cs="Browallia New"/>
          <w:b/>
          <w:bCs/>
          <w:color w:val="CF4A02"/>
          <w:cs/>
          <w:lang w:val="en-GB" w:bidi="ar-SA"/>
        </w:rPr>
      </w:pPr>
      <w:r>
        <w:rPr>
          <w:rFonts w:ascii="Browallia New" w:hAnsi="Browallia New" w:cs="Browallia New"/>
          <w:b/>
          <w:bCs/>
          <w:color w:val="CF4A02"/>
        </w:rPr>
        <w:br w:type="page"/>
      </w:r>
    </w:p>
    <w:p w14:paraId="74016E50" w14:textId="07CF94D9" w:rsidR="00662C98" w:rsidRPr="007C18AA" w:rsidRDefault="00662C98">
      <w:pPr>
        <w:pStyle w:val="ListParagraph"/>
        <w:numPr>
          <w:ilvl w:val="2"/>
          <w:numId w:val="18"/>
        </w:numPr>
        <w:spacing w:after="0"/>
        <w:ind w:left="1080" w:hanging="56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C18A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ความเสี่ยงด้านสภาพคล่อง</w:t>
      </w:r>
    </w:p>
    <w:p w14:paraId="38C7FAC9" w14:textId="77777777" w:rsidR="00113405" w:rsidRPr="007C18AA" w:rsidRDefault="00113405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6AECC28A" w14:textId="1749D4AF" w:rsidR="00113405" w:rsidRPr="007C18AA" w:rsidRDefault="00113405" w:rsidP="00C745CB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ความเสี่ยงด้านสภาพคล่อง คือ ความเสี่ยงที</w:t>
      </w:r>
      <w:r w:rsidR="00662C98"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่กลุ่มกิจการ</w:t>
      </w: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จะเผชิญกับความยากลำบากในการชำระคืนภาระผูกพัน</w:t>
      </w:r>
      <w:r w:rsidR="00E654A6" w:rsidRPr="007C18AA">
        <w:rPr>
          <w:rFonts w:ascii="Browallia New" w:hAnsi="Browallia New" w:cs="Browallia New"/>
          <w:color w:val="000000" w:themeColor="text1"/>
          <w:spacing w:val="-6"/>
          <w:lang w:val="en-GB"/>
        </w:rPr>
        <w:br/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ที่เกี่ยวข้องกับหนี้สินทางการเงิน ซึ่งต้องจ่ายชำระด้วยเงินสดหรือสินทรัพย์ทางการเงินอื่น</w:t>
      </w:r>
    </w:p>
    <w:p w14:paraId="17F019F4" w14:textId="77777777" w:rsidR="00113405" w:rsidRPr="007C18AA" w:rsidRDefault="00113405" w:rsidP="00C745CB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4B519164" w14:textId="618B3AC2" w:rsidR="00CA303A" w:rsidRPr="007C18AA" w:rsidRDefault="00113405" w:rsidP="00C745CB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การจัดการความเสี่ยงด้านสภาพคล่องอย่างรอบคอบคือ</w:t>
      </w:r>
      <w:r w:rsidR="00CA303A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การมีจำนวนเงินสด</w:t>
      </w:r>
      <w:r w:rsidR="00CA303A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หลักทรัพย์ที่อยู่ในความต้องการของตลาด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เมื่อถึงกำหนด</w:t>
      </w:r>
      <w:r w:rsidR="00CA303A"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ชำระ</w:t>
      </w: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 </w:t>
      </w:r>
      <w:r w:rsidR="00CA303A"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และเพียงพอต่อการปิดสถานะ</w:t>
      </w:r>
      <w:r w:rsidR="00CA303A" w:rsidRPr="007C18AA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</w:t>
      </w:r>
      <w:r w:rsidR="00CA303A"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ทั้งนี้ ณ</w:t>
      </w:r>
      <w:r w:rsidR="00CA303A" w:rsidRPr="007C18AA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</w:t>
      </w:r>
      <w:r w:rsidR="00CA303A"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วันสิ้นรอบระยะเวลาบัญชี</w:t>
      </w:r>
      <w:r w:rsidR="00CA303A" w:rsidRPr="007C18AA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</w:t>
      </w:r>
      <w:r w:rsidR="00B716F1"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กลุ่มกิจการ</w:t>
      </w: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มีเงินฝากธนาคาร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ที่สามารถเบิกใช้ได้ทันทีจำนวน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897</w:t>
      </w:r>
      <w:r w:rsidR="00C25871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662C98" w:rsidRPr="007C18AA">
        <w:rPr>
          <w:rFonts w:ascii="Browallia New" w:hAnsi="Browallia New" w:cs="Browallia New"/>
          <w:color w:val="000000" w:themeColor="text1"/>
          <w:cs/>
          <w:lang w:val="en-GB"/>
        </w:rPr>
        <w:t>ล้าน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บาท (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2565</w:t>
      </w:r>
      <w:r w:rsidR="00E654A6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: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699</w:t>
      </w:r>
      <w:r w:rsidR="00F62376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F62376" w:rsidRPr="007C18AA">
        <w:rPr>
          <w:rFonts w:ascii="Browallia New" w:hAnsi="Browallia New" w:cs="Browallia New"/>
          <w:color w:val="000000" w:themeColor="text1"/>
          <w:cs/>
          <w:lang w:val="en-GB"/>
        </w:rPr>
        <w:t>ล้านบาท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) เพื่อวัตถุประสงค์ในการบริหารสภาพคล่องของ</w:t>
      </w:r>
      <w:r w:rsidR="00B716F1" w:rsidRPr="007C18AA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</w:p>
    <w:p w14:paraId="20483794" w14:textId="77777777" w:rsidR="00CA303A" w:rsidRPr="007C18AA" w:rsidRDefault="00CA303A" w:rsidP="00C745CB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712055D1" w14:textId="39296B60" w:rsidR="00113405" w:rsidRPr="007C18AA" w:rsidRDefault="00113405" w:rsidP="00C745CB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2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จากลักษณะของการดำเนินธุรกิจของ</w:t>
      </w:r>
      <w:r w:rsidR="00B716F1" w:rsidRPr="007C18AA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ซึ่งเป็นธุรกิจที่มีความยืดหยุ่นและเปลี่ยนแปลงอยู่ตลอดเวลา </w:t>
      </w:r>
      <w:r w:rsidR="00F62376" w:rsidRPr="007C18AA">
        <w:rPr>
          <w:rFonts w:ascii="Browallia New" w:hAnsi="Browallia New" w:cs="Browallia New"/>
          <w:color w:val="000000" w:themeColor="text1"/>
          <w:lang w:val="en-GB"/>
        </w:rPr>
        <w:br/>
      </w:r>
      <w:r w:rsidRPr="007C18AA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t>ส่วนงานบริหารการเงินของ</w:t>
      </w:r>
      <w:r w:rsidR="00B716F1" w:rsidRPr="007C18AA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t>กลุ่มกิจการไ</w:t>
      </w:r>
      <w:r w:rsidRPr="007C18AA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t>ด้คงไว้ซึ่งความยืดหยุ่นในแหล่งเงินทุนโดยการคงไว้ซึ่งวงเงินสินเชื่อ</w:t>
      </w:r>
      <w:r w:rsidR="00E654A6" w:rsidRPr="007C18AA">
        <w:rPr>
          <w:rFonts w:ascii="Browallia New" w:hAnsi="Browallia New" w:cs="Browallia New"/>
          <w:color w:val="000000" w:themeColor="text1"/>
          <w:spacing w:val="-2"/>
          <w:lang w:val="en-GB"/>
        </w:rPr>
        <w:br/>
      </w:r>
      <w:r w:rsidRPr="007C18AA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t>ที่เพียงพอ</w:t>
      </w:r>
    </w:p>
    <w:p w14:paraId="00892B44" w14:textId="77777777" w:rsidR="00113405" w:rsidRPr="007C18AA" w:rsidRDefault="00113405" w:rsidP="00C745CB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4F07B2A4" w14:textId="6463EF75" w:rsidR="00ED1372" w:rsidRPr="007C18AA" w:rsidRDefault="00113405" w:rsidP="00C745CB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t>ผู้บริหารได้พิจารณาประมาณการกระแสเงินสดของ</w:t>
      </w:r>
      <w:r w:rsidR="00B716F1" w:rsidRPr="007C18AA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t>กลุ่มกิจการ</w:t>
      </w:r>
      <w:r w:rsidRPr="007C18AA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t>อย่างสม่ำเสมอโดยพิจารณาจาก ก) เงินสำรองหมุนเวียน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</w:t>
      </w:r>
      <w:r w:rsidR="00B716F1" w:rsidRPr="007C18AA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ยังได้ทำการประมาณการกระแสเงินสดในสกุลเงินหลักต่าง</w:t>
      </w:r>
      <w:r w:rsidR="00CA303A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5F4567FB" w14:textId="77777777" w:rsidR="003A2A93" w:rsidRPr="007C18AA" w:rsidRDefault="003A2A93" w:rsidP="00C745CB">
      <w:pPr>
        <w:ind w:left="1080"/>
        <w:rPr>
          <w:rFonts w:ascii="Browallia New" w:hAnsi="Browallia New" w:cs="Browallia New"/>
          <w:i/>
          <w:iCs/>
          <w:color w:val="CF4A02"/>
          <w:sz w:val="20"/>
          <w:szCs w:val="20"/>
          <w:lang w:val="en-GB"/>
        </w:rPr>
      </w:pPr>
    </w:p>
    <w:p w14:paraId="326D83C3" w14:textId="64C11B69" w:rsidR="003A2A93" w:rsidRPr="007C18AA" w:rsidRDefault="003A2A93" w:rsidP="00C745CB">
      <w:pPr>
        <w:ind w:left="1080"/>
        <w:rPr>
          <w:rFonts w:ascii="Browallia New" w:hAnsi="Browallia New" w:cs="Browallia New"/>
          <w:i/>
          <w:iCs/>
          <w:color w:val="CF4A02"/>
          <w:lang w:val="en-GB"/>
        </w:rPr>
      </w:pPr>
      <w:r w:rsidRPr="007C18AA">
        <w:rPr>
          <w:rFonts w:ascii="Browallia New" w:hAnsi="Browallia New" w:cs="Browallia New"/>
          <w:i/>
          <w:iCs/>
          <w:color w:val="CF4A02"/>
          <w:cs/>
          <w:lang w:val="en-GB"/>
        </w:rPr>
        <w:t>วันครบกำหนดของหนี้สินทางการเงิน</w:t>
      </w:r>
    </w:p>
    <w:p w14:paraId="2BD20098" w14:textId="77777777" w:rsidR="003A2A93" w:rsidRPr="007C18AA" w:rsidRDefault="003A2A93" w:rsidP="00C745CB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2FE064F2" w14:textId="435F2224" w:rsidR="00113405" w:rsidRPr="007C18AA" w:rsidRDefault="00113405" w:rsidP="00C745CB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12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 </w:t>
      </w:r>
    </w:p>
    <w:p w14:paraId="6424D7E2" w14:textId="747AF76E" w:rsidR="00CC784A" w:rsidRPr="007C18AA" w:rsidRDefault="00CC784A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2"/>
        <w:gridCol w:w="1416"/>
        <w:gridCol w:w="1267"/>
        <w:gridCol w:w="1267"/>
        <w:gridCol w:w="1267"/>
        <w:gridCol w:w="1268"/>
      </w:tblGrid>
      <w:tr w:rsidR="00CC784A" w:rsidRPr="007C18AA" w14:paraId="32A3CD31" w14:textId="77777777" w:rsidTr="00BA29AC">
        <w:tc>
          <w:tcPr>
            <w:tcW w:w="3112" w:type="dxa"/>
          </w:tcPr>
          <w:p w14:paraId="5A2A85DB" w14:textId="77777777" w:rsidR="00CC784A" w:rsidRPr="007C18AA" w:rsidRDefault="00CC784A" w:rsidP="00C745CB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648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098D4" w14:textId="1EAFE52A" w:rsidR="00CC784A" w:rsidRPr="007C18AA" w:rsidRDefault="00CC784A" w:rsidP="00CC784A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งบการเงินรวม</w:t>
            </w:r>
          </w:p>
        </w:tc>
      </w:tr>
      <w:tr w:rsidR="00CC784A" w:rsidRPr="007C18AA" w14:paraId="16FBA649" w14:textId="77777777" w:rsidTr="00BA29AC">
        <w:tc>
          <w:tcPr>
            <w:tcW w:w="3112" w:type="dxa"/>
            <w:vAlign w:val="bottom"/>
          </w:tcPr>
          <w:p w14:paraId="47BEBABD" w14:textId="529E9963" w:rsidR="00CC784A" w:rsidRPr="007C18AA" w:rsidRDefault="00CC784A" w:rsidP="00C745CB">
            <w:pPr>
              <w:ind w:left="37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วันครบกำหนดของ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7B0EB056" w14:textId="2A1CB23B" w:rsidR="00CC784A" w:rsidRPr="007C18AA" w:rsidRDefault="00416E66" w:rsidP="00B37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เมื่อเรียก</w:t>
            </w:r>
            <w:r w:rsidR="00E760C7"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ชำ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ระ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7D8FBE9C" w14:textId="796E6876" w:rsidR="00CC784A" w:rsidRPr="007C18AA" w:rsidRDefault="00CC784A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ภายใน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1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ปี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0E90721E" w14:textId="5D243F0C" w:rsidR="00CC784A" w:rsidRPr="007C18AA" w:rsidRDefault="00A76174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1</w:t>
            </w:r>
            <w:r w:rsidR="001A03C1" w:rsidRPr="007C18AA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 xml:space="preserve"> </w:t>
            </w:r>
            <w:r w:rsidR="00E760C7" w:rsidRPr="007C18AA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-</w:t>
            </w:r>
            <w:r w:rsidR="001A03C1" w:rsidRPr="007C18AA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 xml:space="preserve"> </w:t>
            </w:r>
            <w:r w:rsidRPr="00A76174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5</w:t>
            </w:r>
            <w:r w:rsidR="001A03C1" w:rsidRPr="007C18AA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 xml:space="preserve"> </w:t>
            </w:r>
            <w:r w:rsidR="00CC784A"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ปี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56769DB9" w14:textId="03929DB8" w:rsidR="00CC784A" w:rsidRPr="007C18AA" w:rsidRDefault="00CC784A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มากกว่า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5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 ปี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1F8D9E39" w14:textId="7DD2E556" w:rsidR="00CC784A" w:rsidRPr="007C18AA" w:rsidRDefault="003A2A93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รวม</w:t>
            </w:r>
          </w:p>
        </w:tc>
      </w:tr>
      <w:tr w:rsidR="00CC784A" w:rsidRPr="007C18AA" w14:paraId="3E483F4A" w14:textId="77777777" w:rsidTr="00E760C7">
        <w:tc>
          <w:tcPr>
            <w:tcW w:w="3112" w:type="dxa"/>
          </w:tcPr>
          <w:p w14:paraId="510391EA" w14:textId="09FC4938" w:rsidR="00CC784A" w:rsidRPr="007C18AA" w:rsidRDefault="00EA4773" w:rsidP="00C745CB">
            <w:pPr>
              <w:ind w:left="37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   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110191EE" w14:textId="6ACB3431" w:rsidR="00CC784A" w:rsidRPr="007C18AA" w:rsidRDefault="00CC784A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4481BB9" w14:textId="4DCB799B" w:rsidR="00CC784A" w:rsidRPr="007C18AA" w:rsidRDefault="00CC784A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D5C4DE4" w14:textId="120503C2" w:rsidR="00CC784A" w:rsidRPr="007C18AA" w:rsidRDefault="00CC784A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924FAD2" w14:textId="656DD1C9" w:rsidR="00CC784A" w:rsidRPr="007C18AA" w:rsidRDefault="00CC784A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5AB71FB5" w14:textId="41160195" w:rsidR="00CC784A" w:rsidRPr="007C18AA" w:rsidRDefault="00CC784A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</w:tr>
      <w:tr w:rsidR="007C6F2C" w:rsidRPr="007C18AA" w14:paraId="048C0C02" w14:textId="77777777" w:rsidTr="00E760C7">
        <w:tc>
          <w:tcPr>
            <w:tcW w:w="3112" w:type="dxa"/>
            <w:vAlign w:val="center"/>
          </w:tcPr>
          <w:p w14:paraId="3AED7363" w14:textId="6D773B0E" w:rsidR="007C6F2C" w:rsidRPr="007C18AA" w:rsidRDefault="007C6F2C" w:rsidP="00C745CB">
            <w:pPr>
              <w:ind w:left="37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ณ วันที่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ธันวาคม 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416" w:type="dxa"/>
            <w:shd w:val="clear" w:color="auto" w:fill="FAFAFA"/>
            <w:vAlign w:val="center"/>
          </w:tcPr>
          <w:p w14:paraId="42708018" w14:textId="77777777" w:rsidR="007C6F2C" w:rsidRPr="007C18AA" w:rsidRDefault="007C6F2C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7" w:type="dxa"/>
            <w:shd w:val="clear" w:color="auto" w:fill="FAFAFA"/>
            <w:vAlign w:val="center"/>
          </w:tcPr>
          <w:p w14:paraId="70EEFE78" w14:textId="77777777" w:rsidR="007C6F2C" w:rsidRPr="007C18AA" w:rsidRDefault="007C6F2C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7" w:type="dxa"/>
            <w:shd w:val="clear" w:color="auto" w:fill="FAFAFA"/>
            <w:vAlign w:val="center"/>
          </w:tcPr>
          <w:p w14:paraId="1BA53510" w14:textId="77777777" w:rsidR="007C6F2C" w:rsidRPr="007C18AA" w:rsidRDefault="007C6F2C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7" w:type="dxa"/>
            <w:shd w:val="clear" w:color="auto" w:fill="FAFAFA"/>
            <w:vAlign w:val="center"/>
          </w:tcPr>
          <w:p w14:paraId="2BF156D8" w14:textId="77777777" w:rsidR="007C6F2C" w:rsidRPr="007C18AA" w:rsidRDefault="007C6F2C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8" w:type="dxa"/>
            <w:shd w:val="clear" w:color="auto" w:fill="FAFAFA"/>
            <w:vAlign w:val="center"/>
          </w:tcPr>
          <w:p w14:paraId="649D6080" w14:textId="77777777" w:rsidR="007C6F2C" w:rsidRPr="007C18AA" w:rsidRDefault="007C6F2C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32443" w:rsidRPr="007C18AA" w14:paraId="000906FC" w14:textId="77777777" w:rsidTr="00E760C7">
        <w:tc>
          <w:tcPr>
            <w:tcW w:w="3112" w:type="dxa"/>
            <w:vAlign w:val="center"/>
          </w:tcPr>
          <w:p w14:paraId="0BB565B9" w14:textId="166EA899" w:rsidR="00D32443" w:rsidRPr="007C18AA" w:rsidRDefault="00D32443" w:rsidP="00C745CB">
            <w:pPr>
              <w:ind w:left="37"/>
              <w:rPr>
                <w:rFonts w:ascii="Browallia New" w:hAnsi="Browallia New" w:cs="Browallia New"/>
                <w:lang w:val="en-GB"/>
              </w:rPr>
            </w:pPr>
            <w:r w:rsidRPr="007C18AA">
              <w:rPr>
                <w:rFonts w:ascii="Browallia New" w:hAnsi="Browallia New" w:cs="Browallia New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16" w:type="dxa"/>
            <w:shd w:val="clear" w:color="auto" w:fill="FAFAFA"/>
          </w:tcPr>
          <w:p w14:paraId="490C1823" w14:textId="3132C809" w:rsidR="00D32443" w:rsidRPr="007C18AA" w:rsidRDefault="00AF764E" w:rsidP="00E760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67" w:type="dxa"/>
            <w:shd w:val="clear" w:color="auto" w:fill="FAFAFA"/>
          </w:tcPr>
          <w:p w14:paraId="7006DDD0" w14:textId="5BD5AF23" w:rsidR="00D32443" w:rsidRPr="007C18AA" w:rsidRDefault="00A76174" w:rsidP="00E760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44</w:t>
            </w:r>
            <w:r w:rsidR="00095AA5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382</w:t>
            </w:r>
          </w:p>
        </w:tc>
        <w:tc>
          <w:tcPr>
            <w:tcW w:w="1267" w:type="dxa"/>
            <w:shd w:val="clear" w:color="auto" w:fill="FAFAFA"/>
          </w:tcPr>
          <w:p w14:paraId="5278725E" w14:textId="12126C29" w:rsidR="00D32443" w:rsidRPr="007C18AA" w:rsidRDefault="00A76174" w:rsidP="00E760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153</w:t>
            </w:r>
            <w:r w:rsidR="00095AA5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872</w:t>
            </w:r>
          </w:p>
        </w:tc>
        <w:tc>
          <w:tcPr>
            <w:tcW w:w="1267" w:type="dxa"/>
            <w:shd w:val="clear" w:color="auto" w:fill="FAFAFA"/>
          </w:tcPr>
          <w:p w14:paraId="71C85916" w14:textId="2A961AB8" w:rsidR="00D32443" w:rsidRPr="007C18AA" w:rsidRDefault="00A76174" w:rsidP="00E760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="007D50A2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042</w:t>
            </w:r>
          </w:p>
        </w:tc>
        <w:tc>
          <w:tcPr>
            <w:tcW w:w="1268" w:type="dxa"/>
            <w:shd w:val="clear" w:color="auto" w:fill="FAFAFA"/>
          </w:tcPr>
          <w:p w14:paraId="2E0E9223" w14:textId="5C554EDE" w:rsidR="00D32443" w:rsidRPr="007C18AA" w:rsidRDefault="00A76174" w:rsidP="00E760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214</w:t>
            </w:r>
            <w:r w:rsidR="00095AA5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296</w:t>
            </w:r>
          </w:p>
        </w:tc>
      </w:tr>
      <w:tr w:rsidR="00D32443" w:rsidRPr="007C18AA" w14:paraId="07CB35E2" w14:textId="77777777" w:rsidTr="00E760C7">
        <w:tc>
          <w:tcPr>
            <w:tcW w:w="3112" w:type="dxa"/>
            <w:vAlign w:val="center"/>
          </w:tcPr>
          <w:p w14:paraId="755DA2D9" w14:textId="2E46A5D6" w:rsidR="00D32443" w:rsidRPr="007C18AA" w:rsidRDefault="00D32443" w:rsidP="00C745CB">
            <w:pPr>
              <w:ind w:left="37"/>
              <w:rPr>
                <w:rFonts w:ascii="Browallia New" w:hAnsi="Browallia New" w:cs="Browallia New"/>
                <w:lang w:val="en-GB"/>
              </w:rPr>
            </w:pPr>
            <w:r w:rsidRPr="007C18AA">
              <w:rPr>
                <w:rFonts w:ascii="Browallia New" w:hAnsi="Browallia New" w:cs="Browallia New"/>
                <w:cs/>
                <w:lang w:val="en-GB"/>
              </w:rPr>
              <w:t>เจ้าหนี้อื่น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FAFAFA"/>
          </w:tcPr>
          <w:p w14:paraId="243D4C9B" w14:textId="1D445A85" w:rsidR="00D32443" w:rsidRPr="007C18AA" w:rsidRDefault="00A76174" w:rsidP="00E760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235</w:t>
            </w:r>
            <w:r w:rsidR="007D50A2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518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5EB09B77" w14:textId="0430CDB3" w:rsidR="00D32443" w:rsidRPr="007C18AA" w:rsidRDefault="00AF764E" w:rsidP="00E760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3849172C" w14:textId="5F5009FE" w:rsidR="00D32443" w:rsidRPr="007C18AA" w:rsidRDefault="00AF764E" w:rsidP="00E760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670ABEE2" w14:textId="1C9C376F" w:rsidR="00D32443" w:rsidRPr="007C18AA" w:rsidRDefault="00AF764E" w:rsidP="00E760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FAFAFA"/>
          </w:tcPr>
          <w:p w14:paraId="2249E462" w14:textId="66EE2E8F" w:rsidR="00D32443" w:rsidRPr="007C18AA" w:rsidRDefault="00A76174" w:rsidP="00E760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235</w:t>
            </w:r>
            <w:r w:rsidR="007D50A2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518</w:t>
            </w:r>
          </w:p>
        </w:tc>
      </w:tr>
      <w:tr w:rsidR="00095AA5" w:rsidRPr="007C18AA" w14:paraId="40A00F47" w14:textId="77777777" w:rsidTr="00095AA5">
        <w:tc>
          <w:tcPr>
            <w:tcW w:w="3112" w:type="dxa"/>
          </w:tcPr>
          <w:p w14:paraId="182551D9" w14:textId="77777777" w:rsidR="00095AA5" w:rsidRPr="007C18AA" w:rsidRDefault="00095AA5" w:rsidP="00095AA5">
            <w:pPr>
              <w:ind w:left="37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รวมหนี้สินทางการเงิน</w:t>
            </w:r>
          </w:p>
          <w:p w14:paraId="19DECE02" w14:textId="4258A9AD" w:rsidR="00095AA5" w:rsidRPr="007C18AA" w:rsidRDefault="00095AA5" w:rsidP="00095AA5">
            <w:pPr>
              <w:ind w:left="37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  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ที่มิใช่อนุพันธ์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91F154" w14:textId="0CEC68D6" w:rsidR="00095AA5" w:rsidRPr="007C18AA" w:rsidRDefault="00A76174" w:rsidP="00095A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235</w:t>
            </w:r>
            <w:r w:rsidR="00095AA5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518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E3EBBF" w14:textId="66ABC720" w:rsidR="00095AA5" w:rsidRPr="007C18AA" w:rsidRDefault="00A76174" w:rsidP="00095A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44</w:t>
            </w:r>
            <w:r w:rsidR="00095AA5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382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D7DC20" w14:textId="7950DA0F" w:rsidR="00095AA5" w:rsidRPr="007C18AA" w:rsidRDefault="00A76174" w:rsidP="00095A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153</w:t>
            </w:r>
            <w:r w:rsidR="00095AA5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872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247404" w14:textId="2A41EE2E" w:rsidR="00095AA5" w:rsidRPr="007C18AA" w:rsidRDefault="00A76174" w:rsidP="00095A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="00095AA5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042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83A6BA" w14:textId="0054A088" w:rsidR="00095AA5" w:rsidRPr="007C18AA" w:rsidRDefault="00A76174" w:rsidP="00095A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449</w:t>
            </w:r>
            <w:r w:rsidR="00095AA5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814</w:t>
            </w:r>
          </w:p>
        </w:tc>
      </w:tr>
      <w:tr w:rsidR="00D32443" w:rsidRPr="007C18AA" w14:paraId="484C8BFF" w14:textId="77777777" w:rsidTr="00E760C7">
        <w:tc>
          <w:tcPr>
            <w:tcW w:w="3112" w:type="dxa"/>
            <w:shd w:val="clear" w:color="auto" w:fill="auto"/>
          </w:tcPr>
          <w:p w14:paraId="26F21915" w14:textId="77777777" w:rsidR="00D32443" w:rsidRPr="007C18AA" w:rsidRDefault="00D32443" w:rsidP="00C745CB">
            <w:pPr>
              <w:ind w:left="37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8F885" w14:textId="77777777" w:rsidR="00D32443" w:rsidRPr="007C18AA" w:rsidRDefault="00D32443" w:rsidP="00E760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2E181" w14:textId="77777777" w:rsidR="00D32443" w:rsidRPr="007C18AA" w:rsidRDefault="00D32443" w:rsidP="00E760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1EDE0" w14:textId="77777777" w:rsidR="00D32443" w:rsidRPr="007C18AA" w:rsidRDefault="00D32443" w:rsidP="00E760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F8651" w14:textId="77777777" w:rsidR="00D32443" w:rsidRPr="007C18AA" w:rsidRDefault="00D32443" w:rsidP="00E760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08008" w14:textId="77777777" w:rsidR="00D32443" w:rsidRPr="007C18AA" w:rsidRDefault="00D32443" w:rsidP="00E760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F62376" w:rsidRPr="007C18AA" w14:paraId="1BD65EE0" w14:textId="77777777" w:rsidTr="00E760C7">
        <w:tc>
          <w:tcPr>
            <w:tcW w:w="3112" w:type="dxa"/>
            <w:shd w:val="clear" w:color="auto" w:fill="auto"/>
            <w:vAlign w:val="center"/>
          </w:tcPr>
          <w:p w14:paraId="273FC7CD" w14:textId="4B0D41A1" w:rsidR="00F62376" w:rsidRPr="007C18AA" w:rsidRDefault="00F62376" w:rsidP="00C745CB">
            <w:pPr>
              <w:ind w:left="37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ณ วันที่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ธันวาคม 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54E0C170" w14:textId="77777777" w:rsidR="00F62376" w:rsidRPr="007C18AA" w:rsidRDefault="00F62376" w:rsidP="00E760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4D69C7D8" w14:textId="77777777" w:rsidR="00F62376" w:rsidRPr="007C18AA" w:rsidRDefault="00F62376" w:rsidP="00E760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E24815B" w14:textId="77777777" w:rsidR="00F62376" w:rsidRPr="007C18AA" w:rsidRDefault="00F62376" w:rsidP="00E760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098382BD" w14:textId="77777777" w:rsidR="00F62376" w:rsidRPr="007C18AA" w:rsidRDefault="00F62376" w:rsidP="00E760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153B37BF" w14:textId="77777777" w:rsidR="00F62376" w:rsidRPr="007C18AA" w:rsidRDefault="00F62376" w:rsidP="00E760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F62376" w:rsidRPr="007C18AA" w14:paraId="412461FB" w14:textId="77777777" w:rsidTr="00E760C7">
        <w:tc>
          <w:tcPr>
            <w:tcW w:w="3112" w:type="dxa"/>
            <w:shd w:val="clear" w:color="auto" w:fill="auto"/>
            <w:vAlign w:val="center"/>
          </w:tcPr>
          <w:p w14:paraId="2D90F119" w14:textId="121069CA" w:rsidR="00F62376" w:rsidRPr="007C18AA" w:rsidRDefault="00F62376" w:rsidP="00C745CB">
            <w:pPr>
              <w:ind w:left="37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16" w:type="dxa"/>
            <w:shd w:val="clear" w:color="auto" w:fill="auto"/>
          </w:tcPr>
          <w:p w14:paraId="2C7E1CA2" w14:textId="016C321B" w:rsidR="00F62376" w:rsidRPr="007C18AA" w:rsidRDefault="00F62376" w:rsidP="00E760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7D1D3070" w14:textId="7D1B43FE" w:rsidR="00F62376" w:rsidRPr="007C18AA" w:rsidRDefault="00A76174" w:rsidP="00E760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44</w:t>
            </w:r>
            <w:r w:rsidR="00F62376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925</w:t>
            </w:r>
          </w:p>
        </w:tc>
        <w:tc>
          <w:tcPr>
            <w:tcW w:w="1267" w:type="dxa"/>
            <w:shd w:val="clear" w:color="auto" w:fill="auto"/>
          </w:tcPr>
          <w:p w14:paraId="63D844BA" w14:textId="6A65F3FE" w:rsidR="00F62376" w:rsidRPr="007C18AA" w:rsidRDefault="00A76174" w:rsidP="00E760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112</w:t>
            </w:r>
            <w:r w:rsidR="00F62376"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769</w:t>
            </w:r>
          </w:p>
        </w:tc>
        <w:tc>
          <w:tcPr>
            <w:tcW w:w="1267" w:type="dxa"/>
            <w:shd w:val="clear" w:color="auto" w:fill="auto"/>
          </w:tcPr>
          <w:p w14:paraId="7AD18023" w14:textId="1CA23F50" w:rsidR="00F62376" w:rsidRPr="007C18AA" w:rsidRDefault="00A76174" w:rsidP="00E760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35</w:t>
            </w:r>
            <w:r w:rsidR="00F62376"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852</w:t>
            </w:r>
          </w:p>
        </w:tc>
        <w:tc>
          <w:tcPr>
            <w:tcW w:w="1268" w:type="dxa"/>
            <w:shd w:val="clear" w:color="auto" w:fill="auto"/>
          </w:tcPr>
          <w:p w14:paraId="522DC67C" w14:textId="2C7055A4" w:rsidR="00F62376" w:rsidRPr="007C18AA" w:rsidRDefault="00A76174" w:rsidP="00E760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193</w:t>
            </w:r>
            <w:r w:rsidR="00F62376"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546</w:t>
            </w:r>
          </w:p>
        </w:tc>
      </w:tr>
      <w:tr w:rsidR="00F62376" w:rsidRPr="007C18AA" w14:paraId="5F57D314" w14:textId="77777777" w:rsidTr="00E760C7">
        <w:tc>
          <w:tcPr>
            <w:tcW w:w="3112" w:type="dxa"/>
            <w:shd w:val="clear" w:color="auto" w:fill="auto"/>
            <w:vAlign w:val="center"/>
          </w:tcPr>
          <w:p w14:paraId="7030F5C4" w14:textId="3D6F4230" w:rsidR="00F62376" w:rsidRPr="007C18AA" w:rsidRDefault="00F62376" w:rsidP="00C745CB">
            <w:pPr>
              <w:ind w:left="37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s/>
                <w:lang w:val="en-GB"/>
              </w:rPr>
              <w:t>เจ้าหนี้อื่น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14:paraId="215151F2" w14:textId="628A4205" w:rsidR="00F62376" w:rsidRPr="007C18AA" w:rsidRDefault="00A76174" w:rsidP="00E760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185</w:t>
            </w:r>
            <w:r w:rsidR="004F4A39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544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47C18090" w14:textId="4045C298" w:rsidR="00F62376" w:rsidRPr="007C18AA" w:rsidRDefault="00F62376" w:rsidP="00E760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656DF15F" w14:textId="73259FCE" w:rsidR="00F62376" w:rsidRPr="007C18AA" w:rsidRDefault="00F62376" w:rsidP="00E760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45D1BA47" w14:textId="4908B937" w:rsidR="00F62376" w:rsidRPr="007C18AA" w:rsidRDefault="00F62376" w:rsidP="00E760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19E41DCC" w14:textId="232884CD" w:rsidR="00F62376" w:rsidRPr="007C18AA" w:rsidRDefault="00A76174" w:rsidP="00E760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185</w:t>
            </w:r>
            <w:r w:rsidR="00095AA5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544</w:t>
            </w:r>
          </w:p>
        </w:tc>
      </w:tr>
      <w:tr w:rsidR="00F62376" w:rsidRPr="007C18AA" w14:paraId="165370D8" w14:textId="77777777" w:rsidTr="00E760C7">
        <w:tc>
          <w:tcPr>
            <w:tcW w:w="3112" w:type="dxa"/>
            <w:shd w:val="clear" w:color="auto" w:fill="auto"/>
          </w:tcPr>
          <w:p w14:paraId="25BD45CE" w14:textId="77777777" w:rsidR="00F62376" w:rsidRPr="007C18AA" w:rsidRDefault="00F62376" w:rsidP="00C745CB">
            <w:pPr>
              <w:ind w:left="37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รวมหนี้สินทางการเงิน</w:t>
            </w:r>
          </w:p>
          <w:p w14:paraId="14ECB5A9" w14:textId="692BA9FA" w:rsidR="00F62376" w:rsidRPr="007C18AA" w:rsidRDefault="00F62376" w:rsidP="00C745CB">
            <w:pPr>
              <w:ind w:left="37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  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ที่มิใช่อนุพันธ์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01CC5D" w14:textId="6D7B6F2B" w:rsidR="00F62376" w:rsidRPr="007C18AA" w:rsidRDefault="00A76174" w:rsidP="00E760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185</w:t>
            </w:r>
            <w:r w:rsidR="00095AA5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544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09FFEC" w14:textId="411CAFF8" w:rsidR="00F62376" w:rsidRPr="007C18AA" w:rsidRDefault="00A76174" w:rsidP="00E760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44</w:t>
            </w:r>
            <w:r w:rsidR="00F62376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925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BEF68" w14:textId="47101A4A" w:rsidR="00F62376" w:rsidRPr="007C18AA" w:rsidRDefault="00A76174" w:rsidP="00E760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112</w:t>
            </w:r>
            <w:r w:rsidR="00F62376"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769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C271F" w14:textId="3B332C29" w:rsidR="00F62376" w:rsidRPr="007C18AA" w:rsidRDefault="00A76174" w:rsidP="00E760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35</w:t>
            </w:r>
            <w:r w:rsidR="00F62376"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852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5AEE6" w14:textId="4928BFC6" w:rsidR="00F62376" w:rsidRPr="007C18AA" w:rsidRDefault="00A76174" w:rsidP="00E760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379</w:t>
            </w:r>
            <w:r w:rsidR="004F4A39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090</w:t>
            </w:r>
          </w:p>
        </w:tc>
      </w:tr>
    </w:tbl>
    <w:p w14:paraId="7DE974BD" w14:textId="1EB50A2F" w:rsidR="001348E6" w:rsidRPr="007C18AA" w:rsidRDefault="001348E6">
      <w:pPr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2"/>
        <w:gridCol w:w="1416"/>
        <w:gridCol w:w="1267"/>
        <w:gridCol w:w="1267"/>
        <w:gridCol w:w="1267"/>
        <w:gridCol w:w="1268"/>
      </w:tblGrid>
      <w:tr w:rsidR="00416E66" w:rsidRPr="007C18AA" w14:paraId="18D62A11" w14:textId="77777777" w:rsidTr="00BA29AC">
        <w:tc>
          <w:tcPr>
            <w:tcW w:w="3112" w:type="dxa"/>
          </w:tcPr>
          <w:p w14:paraId="1E982019" w14:textId="77777777" w:rsidR="00416E66" w:rsidRPr="007C18AA" w:rsidRDefault="00416E66" w:rsidP="00ED5AFA">
            <w:pPr>
              <w:ind w:left="34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648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424D7" w14:textId="2D76D43C" w:rsidR="00416E66" w:rsidRPr="007C18AA" w:rsidRDefault="00416E66" w:rsidP="00ED5AFA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416E66" w:rsidRPr="007C18AA" w14:paraId="7E6CD0E7" w14:textId="77777777" w:rsidTr="00BA29AC">
        <w:tc>
          <w:tcPr>
            <w:tcW w:w="3112" w:type="dxa"/>
            <w:vAlign w:val="bottom"/>
          </w:tcPr>
          <w:p w14:paraId="2AAAC1DF" w14:textId="40D91987" w:rsidR="00416E66" w:rsidRPr="007C18AA" w:rsidRDefault="00B37419" w:rsidP="00ED5AFA">
            <w:pPr>
              <w:ind w:left="34"/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วันครบกำหนดของ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73DC447A" w14:textId="77777777" w:rsidR="00416E66" w:rsidRPr="007C18AA" w:rsidRDefault="00416E66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เมื่อเรียกชำระ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643BEC90" w14:textId="60BA2214" w:rsidR="00416E66" w:rsidRPr="007C18AA" w:rsidRDefault="00416E66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ภายใน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1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ปี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69EF2E0C" w14:textId="5D8C1F87" w:rsidR="00416E66" w:rsidRPr="007C18AA" w:rsidRDefault="00A76174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1</w:t>
            </w:r>
            <w:r w:rsidR="003A2A93" w:rsidRPr="007C18AA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 xml:space="preserve"> </w:t>
            </w:r>
            <w:r w:rsidR="001A03C1" w:rsidRPr="007C18AA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–</w:t>
            </w:r>
            <w:r w:rsidR="003A2A93" w:rsidRPr="007C18AA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 xml:space="preserve"> </w:t>
            </w:r>
            <w:r w:rsidRPr="00A76174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5</w:t>
            </w:r>
            <w:r w:rsidR="001A03C1" w:rsidRPr="007C18AA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 xml:space="preserve"> </w:t>
            </w:r>
            <w:r w:rsidR="00416E66"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ปี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17C6651E" w14:textId="6A119CBB" w:rsidR="00416E66" w:rsidRPr="007C18AA" w:rsidRDefault="00416E66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มากกว่า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5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 ปี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3121F2D0" w14:textId="71FB8E14" w:rsidR="00416E66" w:rsidRPr="007C18AA" w:rsidRDefault="003A2A93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รวม</w:t>
            </w:r>
          </w:p>
        </w:tc>
      </w:tr>
      <w:tr w:rsidR="00416E66" w:rsidRPr="007C18AA" w14:paraId="7BBAF10E" w14:textId="77777777" w:rsidTr="00E760C7">
        <w:tc>
          <w:tcPr>
            <w:tcW w:w="3112" w:type="dxa"/>
          </w:tcPr>
          <w:p w14:paraId="2F9728BA" w14:textId="61C9961A" w:rsidR="00416E66" w:rsidRPr="007C18AA" w:rsidRDefault="00B37419" w:rsidP="00621BC3">
            <w:pPr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    หนี้สินทางการเงิน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55023652" w14:textId="77777777" w:rsidR="00416E66" w:rsidRPr="007C18AA" w:rsidRDefault="00416E66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0EABDF5" w14:textId="77777777" w:rsidR="00416E66" w:rsidRPr="007C18AA" w:rsidRDefault="00416E66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886357F" w14:textId="77777777" w:rsidR="00416E66" w:rsidRPr="007C18AA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FBF2CA5" w14:textId="77777777" w:rsidR="00416E66" w:rsidRPr="007C18AA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542071CF" w14:textId="77777777" w:rsidR="00416E66" w:rsidRPr="007C18AA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</w:tr>
      <w:tr w:rsidR="00416E66" w:rsidRPr="007C18AA" w14:paraId="3BA2E4B9" w14:textId="77777777" w:rsidTr="00E760C7">
        <w:tc>
          <w:tcPr>
            <w:tcW w:w="3112" w:type="dxa"/>
            <w:vAlign w:val="center"/>
          </w:tcPr>
          <w:p w14:paraId="4DBEA4A4" w14:textId="307AF566" w:rsidR="00416E66" w:rsidRPr="007C18AA" w:rsidRDefault="00416E66" w:rsidP="00ED5AFA">
            <w:pPr>
              <w:ind w:left="34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ณ วันที่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ธันวาคม 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416" w:type="dxa"/>
            <w:shd w:val="clear" w:color="auto" w:fill="FAFAFA"/>
            <w:vAlign w:val="center"/>
          </w:tcPr>
          <w:p w14:paraId="25BEF97A" w14:textId="77777777" w:rsidR="00416E66" w:rsidRPr="007C18AA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7" w:type="dxa"/>
            <w:shd w:val="clear" w:color="auto" w:fill="FAFAFA"/>
            <w:vAlign w:val="center"/>
          </w:tcPr>
          <w:p w14:paraId="2A758541" w14:textId="77777777" w:rsidR="00416E66" w:rsidRPr="007C18AA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7" w:type="dxa"/>
            <w:shd w:val="clear" w:color="auto" w:fill="FAFAFA"/>
            <w:vAlign w:val="center"/>
          </w:tcPr>
          <w:p w14:paraId="7985D079" w14:textId="77777777" w:rsidR="00416E66" w:rsidRPr="007C18AA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7" w:type="dxa"/>
            <w:shd w:val="clear" w:color="auto" w:fill="FAFAFA"/>
            <w:vAlign w:val="center"/>
          </w:tcPr>
          <w:p w14:paraId="1D9BA533" w14:textId="77777777" w:rsidR="00416E66" w:rsidRPr="007C18AA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8" w:type="dxa"/>
            <w:shd w:val="clear" w:color="auto" w:fill="FAFAFA"/>
            <w:vAlign w:val="center"/>
          </w:tcPr>
          <w:p w14:paraId="771D5716" w14:textId="77777777" w:rsidR="00416E66" w:rsidRPr="007C18AA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FA7700" w:rsidRPr="007C18AA" w14:paraId="2B3064A5" w14:textId="77777777" w:rsidTr="00E760C7">
        <w:tc>
          <w:tcPr>
            <w:tcW w:w="3112" w:type="dxa"/>
            <w:vAlign w:val="center"/>
          </w:tcPr>
          <w:p w14:paraId="1BEA8D4A" w14:textId="77777777" w:rsidR="00FA7700" w:rsidRPr="007C18AA" w:rsidRDefault="00FA7700" w:rsidP="00FA7700">
            <w:pPr>
              <w:ind w:left="34"/>
              <w:rPr>
                <w:rFonts w:ascii="Browallia New" w:hAnsi="Browallia New" w:cs="Browallia New"/>
                <w:lang w:val="en-GB"/>
              </w:rPr>
            </w:pPr>
            <w:r w:rsidRPr="007C18AA">
              <w:rPr>
                <w:rFonts w:ascii="Browallia New" w:hAnsi="Browallia New" w:cs="Browallia New"/>
                <w:cs/>
                <w:lang w:val="en-GB"/>
              </w:rPr>
              <w:t>เจ้าหนี้อื่น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3B0C3E" w14:textId="57368972" w:rsidR="00FA7700" w:rsidRPr="007C18AA" w:rsidRDefault="00A76174" w:rsidP="00FA77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68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5152C5" w14:textId="6D444819" w:rsidR="00FA7700" w:rsidRPr="007C18AA" w:rsidRDefault="00AF764E" w:rsidP="00FA77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E12026" w14:textId="6F8EE51C" w:rsidR="00FA7700" w:rsidRPr="007C18AA" w:rsidRDefault="00AF764E" w:rsidP="00FA77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9B4C64" w14:textId="57F85117" w:rsidR="00FA7700" w:rsidRPr="007C18AA" w:rsidRDefault="00AF764E" w:rsidP="00FA77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CE5218" w14:textId="5B444953" w:rsidR="00FA7700" w:rsidRPr="007C18AA" w:rsidRDefault="00A76174" w:rsidP="00FA77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68</w:t>
            </w:r>
          </w:p>
        </w:tc>
      </w:tr>
      <w:tr w:rsidR="00FA7700" w:rsidRPr="007C18AA" w14:paraId="1354C033" w14:textId="77777777" w:rsidTr="00E760C7">
        <w:tc>
          <w:tcPr>
            <w:tcW w:w="3112" w:type="dxa"/>
          </w:tcPr>
          <w:p w14:paraId="7A91E66E" w14:textId="77777777" w:rsidR="00FA7700" w:rsidRPr="007C18AA" w:rsidRDefault="00FA7700" w:rsidP="00FA7700">
            <w:pPr>
              <w:ind w:left="34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รวมหนี้สินทางการเงิน</w:t>
            </w:r>
          </w:p>
          <w:p w14:paraId="4A41F7A8" w14:textId="77777777" w:rsidR="00FA7700" w:rsidRPr="007C18AA" w:rsidRDefault="00FA7700" w:rsidP="00FA7700">
            <w:pPr>
              <w:ind w:left="34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  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ที่มิใช่อนุพันธ์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C6BEDF" w14:textId="41D9A87C" w:rsidR="00FA7700" w:rsidRPr="007C18AA" w:rsidRDefault="00A76174" w:rsidP="00FA77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68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955EDB" w14:textId="04405ADD" w:rsidR="00FA7700" w:rsidRPr="007C18AA" w:rsidRDefault="00AF764E" w:rsidP="00FA77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64DC57" w14:textId="301DD9FC" w:rsidR="00FA7700" w:rsidRPr="007C18AA" w:rsidRDefault="00AF764E" w:rsidP="00FA77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65B4D9" w14:textId="4D54250A" w:rsidR="00FA7700" w:rsidRPr="007C18AA" w:rsidRDefault="00AF764E" w:rsidP="00FA77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D7A7FF" w14:textId="5A59B0FA" w:rsidR="00FA7700" w:rsidRPr="007C18AA" w:rsidRDefault="00A76174" w:rsidP="00FA77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68</w:t>
            </w:r>
          </w:p>
        </w:tc>
      </w:tr>
      <w:tr w:rsidR="00416E66" w:rsidRPr="007C18AA" w14:paraId="472C7CAA" w14:textId="77777777" w:rsidTr="00E760C7">
        <w:tc>
          <w:tcPr>
            <w:tcW w:w="3112" w:type="dxa"/>
          </w:tcPr>
          <w:p w14:paraId="355E20D8" w14:textId="77777777" w:rsidR="00416E66" w:rsidRPr="007C18AA" w:rsidRDefault="00416E66" w:rsidP="00ED5AFA">
            <w:pPr>
              <w:ind w:left="34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EE0C6" w14:textId="77777777" w:rsidR="00416E66" w:rsidRPr="007C18AA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1F1C1" w14:textId="77777777" w:rsidR="00416E66" w:rsidRPr="007C18AA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4739F" w14:textId="77777777" w:rsidR="00416E66" w:rsidRPr="007C18AA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47401" w14:textId="77777777" w:rsidR="00416E66" w:rsidRPr="007C18AA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30AA7" w14:textId="77777777" w:rsidR="00416E66" w:rsidRPr="007C18AA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F62376" w:rsidRPr="007C18AA" w14:paraId="21165012" w14:textId="77777777" w:rsidTr="00E760C7">
        <w:tc>
          <w:tcPr>
            <w:tcW w:w="3112" w:type="dxa"/>
            <w:vAlign w:val="center"/>
          </w:tcPr>
          <w:p w14:paraId="10B750FD" w14:textId="164C7F26" w:rsidR="00F62376" w:rsidRPr="007C18AA" w:rsidRDefault="00F62376" w:rsidP="00F62376">
            <w:pPr>
              <w:ind w:left="34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ณ วันที่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ธันวาคม 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63AABB78" w14:textId="77777777" w:rsidR="00F62376" w:rsidRPr="007C18AA" w:rsidRDefault="00F62376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27E6E853" w14:textId="77777777" w:rsidR="00F62376" w:rsidRPr="007C18AA" w:rsidRDefault="00F62376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06B8A0C" w14:textId="77777777" w:rsidR="00F62376" w:rsidRPr="007C18AA" w:rsidRDefault="00F62376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189BDCA8" w14:textId="77777777" w:rsidR="00F62376" w:rsidRPr="007C18AA" w:rsidRDefault="00F62376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E6CDAE5" w14:textId="77777777" w:rsidR="00F62376" w:rsidRPr="007C18AA" w:rsidRDefault="00F62376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F62376" w:rsidRPr="007C18AA" w14:paraId="0A550E37" w14:textId="77777777" w:rsidTr="00E760C7">
        <w:tc>
          <w:tcPr>
            <w:tcW w:w="3112" w:type="dxa"/>
            <w:vAlign w:val="center"/>
          </w:tcPr>
          <w:p w14:paraId="749ABB6E" w14:textId="2AE774C3" w:rsidR="00F62376" w:rsidRPr="007C18AA" w:rsidRDefault="00F62376" w:rsidP="00F62376">
            <w:pPr>
              <w:ind w:left="34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s/>
                <w:lang w:val="en-GB"/>
              </w:rPr>
              <w:t>เจ้าหนี้อื่น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155355" w14:textId="68F8BF6E" w:rsidR="00F62376" w:rsidRPr="007C18AA" w:rsidRDefault="00A76174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260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2AE522" w14:textId="511849CF" w:rsidR="00F62376" w:rsidRPr="007C18AA" w:rsidRDefault="00F62376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A50991" w14:textId="2BD47067" w:rsidR="00F62376" w:rsidRPr="007C18AA" w:rsidRDefault="00F62376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CCCB3" w14:textId="0FE8EFF8" w:rsidR="00F62376" w:rsidRPr="007C18AA" w:rsidRDefault="00F62376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F5E4BE" w14:textId="62B0CBE6" w:rsidR="00F62376" w:rsidRPr="007C18AA" w:rsidRDefault="00A76174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260</w:t>
            </w:r>
          </w:p>
        </w:tc>
      </w:tr>
      <w:tr w:rsidR="00F62376" w:rsidRPr="007C18AA" w14:paraId="3CD45A01" w14:textId="77777777" w:rsidTr="00E760C7">
        <w:tc>
          <w:tcPr>
            <w:tcW w:w="3112" w:type="dxa"/>
          </w:tcPr>
          <w:p w14:paraId="18E4D0D3" w14:textId="77777777" w:rsidR="00F62376" w:rsidRPr="007C18AA" w:rsidRDefault="00F62376" w:rsidP="00F62376">
            <w:pPr>
              <w:ind w:left="34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รวมหนี้สินทางการเงิน</w:t>
            </w:r>
          </w:p>
          <w:p w14:paraId="67C6235D" w14:textId="1D2BE9B3" w:rsidR="00F62376" w:rsidRPr="007C18AA" w:rsidRDefault="00F62376" w:rsidP="00F62376">
            <w:pPr>
              <w:ind w:left="34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  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ที่มิใช่อนุพันธ์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479335" w14:textId="7BF1E27A" w:rsidR="00F62376" w:rsidRPr="007C18AA" w:rsidRDefault="00A76174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260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E72BB9" w14:textId="00A23CBF" w:rsidR="00F62376" w:rsidRPr="007C18AA" w:rsidRDefault="00F62376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53F61" w14:textId="6B0112B9" w:rsidR="00F62376" w:rsidRPr="007C18AA" w:rsidRDefault="00F62376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DD7102" w14:textId="23382AE9" w:rsidR="00F62376" w:rsidRPr="007C18AA" w:rsidRDefault="00F62376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4554D5" w14:textId="1C0C8AC6" w:rsidR="00F62376" w:rsidRPr="007C18AA" w:rsidRDefault="00A76174" w:rsidP="00F62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260</w:t>
            </w:r>
          </w:p>
        </w:tc>
      </w:tr>
    </w:tbl>
    <w:p w14:paraId="3DFDBFE5" w14:textId="6D55EA40" w:rsidR="007C6F2C" w:rsidRPr="007C18AA" w:rsidRDefault="007C6F2C" w:rsidP="00E23583">
      <w:pPr>
        <w:rPr>
          <w:rFonts w:ascii="Browallia New" w:hAnsi="Browallia New" w:cs="Browallia New"/>
          <w:color w:val="000000" w:themeColor="text1"/>
          <w:lang w:val="en-GB"/>
        </w:rPr>
      </w:pPr>
    </w:p>
    <w:p w14:paraId="4E9DBC8B" w14:textId="398F4F5D" w:rsidR="00416E66" w:rsidRPr="007C18AA" w:rsidRDefault="00416E66">
      <w:pPr>
        <w:pStyle w:val="Heading2"/>
        <w:numPr>
          <w:ilvl w:val="1"/>
          <w:numId w:val="16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</w:t>
      </w:r>
      <w:r w:rsidR="003A2A93"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จัดการความเสี่ยงในส่วน</w:t>
      </w: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ของทุน</w:t>
      </w:r>
    </w:p>
    <w:p w14:paraId="6B41D23F" w14:textId="572BAB94" w:rsidR="00030787" w:rsidRPr="007C18AA" w:rsidRDefault="00030787" w:rsidP="00F62376">
      <w:pPr>
        <w:ind w:left="540"/>
        <w:rPr>
          <w:rFonts w:ascii="Browallia New" w:eastAsia="Arial Unicode MS" w:hAnsi="Browallia New" w:cs="Browallia New"/>
          <w:lang w:val="en-GB" w:eastAsia="x-none"/>
        </w:rPr>
      </w:pPr>
    </w:p>
    <w:p w14:paraId="51720113" w14:textId="7B345C7B" w:rsidR="00030787" w:rsidRPr="007C18AA" w:rsidRDefault="00030787" w:rsidP="00F6237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วัตถุประสงค์ของการบริหารส่วนของ</w:t>
      </w:r>
      <w:r w:rsidR="00BE6AB8" w:rsidRPr="007C18AA">
        <w:rPr>
          <w:rFonts w:ascii="Browallia New" w:hAnsi="Browallia New" w:cs="Browallia New"/>
          <w:color w:val="000000" w:themeColor="text1"/>
          <w:cs/>
          <w:lang w:val="en-GB"/>
        </w:rPr>
        <w:t>เงิน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ทุน คือ</w:t>
      </w:r>
    </w:p>
    <w:p w14:paraId="22CCD4F8" w14:textId="77777777" w:rsidR="00F62376" w:rsidRPr="007C18AA" w:rsidRDefault="00F62376" w:rsidP="00F6237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4D6B0E1" w14:textId="77777777" w:rsidR="00030787" w:rsidRPr="007C18AA" w:rsidRDefault="00030787" w:rsidP="00F62376">
      <w:pPr>
        <w:pStyle w:val="Style1"/>
        <w:numPr>
          <w:ilvl w:val="0"/>
          <w:numId w:val="12"/>
        </w:numPr>
        <w:tabs>
          <w:tab w:val="left" w:pos="900"/>
        </w:tabs>
        <w:ind w:left="900"/>
        <w:jc w:val="thaiDistribute"/>
        <w:rPr>
          <w:rFonts w:eastAsia="Arial Unicode MS"/>
          <w:sz w:val="28"/>
          <w:szCs w:val="28"/>
        </w:rPr>
      </w:pPr>
      <w:r w:rsidRPr="007C18AA">
        <w:rPr>
          <w:rFonts w:eastAsia="Arial Unicode MS"/>
          <w:sz w:val="28"/>
          <w:szCs w:val="28"/>
          <w:cs/>
        </w:rPr>
        <w:t>การรักษาไว้ซึ่งความสามารถในการดำเนินงานต่อเนื่อง 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5505F3F9" w14:textId="52BAE5A4" w:rsidR="00030787" w:rsidRPr="007C18AA" w:rsidRDefault="00030787" w:rsidP="00F62376">
      <w:pPr>
        <w:pStyle w:val="Style1"/>
        <w:numPr>
          <w:ilvl w:val="0"/>
          <w:numId w:val="12"/>
        </w:numPr>
        <w:tabs>
          <w:tab w:val="left" w:pos="900"/>
        </w:tabs>
        <w:ind w:left="900"/>
        <w:jc w:val="thaiDistribute"/>
        <w:rPr>
          <w:rFonts w:eastAsia="Arial Unicode MS"/>
          <w:sz w:val="28"/>
          <w:szCs w:val="28"/>
        </w:rPr>
      </w:pPr>
      <w:r w:rsidRPr="007C18AA">
        <w:rPr>
          <w:rFonts w:eastAsia="Arial Unicode MS"/>
          <w:sz w:val="28"/>
          <w:szCs w:val="28"/>
          <w:cs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67089413" w14:textId="4F259264" w:rsidR="00030787" w:rsidRPr="007C18AA" w:rsidRDefault="00030787" w:rsidP="00F6237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FBB90FE" w14:textId="73BD9255" w:rsidR="00E23583" w:rsidRPr="007C18AA" w:rsidRDefault="003A2A93" w:rsidP="00F6237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ใน</w:t>
      </w:r>
      <w:r w:rsidR="00030787"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</w:t>
      </w:r>
      <w:r w:rsidR="00E760C7" w:rsidRPr="007C18AA">
        <w:rPr>
          <w:rFonts w:ascii="Browallia New" w:hAnsi="Browallia New" w:cs="Browallia New"/>
          <w:color w:val="000000" w:themeColor="text1"/>
          <w:cs/>
          <w:lang w:val="en-GB"/>
        </w:rPr>
        <w:br/>
      </w:r>
      <w:r w:rsidR="00030787"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ผู้ถือหุ้น ออกหุ้นใหม่ หรือขายสินทรัพย์เพื่อลดภาระหนี้สิน และปฏิบัติตามข้อกำหนดของสำนักงานคณะกรรมการกำกับ</w:t>
      </w:r>
      <w:r w:rsidR="00030787" w:rsidRPr="007C18AA">
        <w:rPr>
          <w:rFonts w:ascii="Browallia New" w:hAnsi="Browallia New" w:cs="Browallia New"/>
          <w:color w:val="000000" w:themeColor="text1"/>
          <w:cs/>
          <w:lang w:val="en-GB"/>
        </w:rPr>
        <w:t>และส่งเสริมการประกอบธุรกิจประกันภัย</w:t>
      </w:r>
    </w:p>
    <w:p w14:paraId="5C9B2B54" w14:textId="0B3CD037" w:rsidR="00255D79" w:rsidRPr="007C18AA" w:rsidRDefault="00E23583" w:rsidP="00F62376">
      <w:pPr>
        <w:ind w:left="540"/>
        <w:rPr>
          <w:rFonts w:ascii="Browallia New" w:hAnsi="Browallia New" w:cs="Browallia New"/>
          <w:color w:val="000000" w:themeColor="text1"/>
          <w:cs/>
          <w:lang w:val="en-GB"/>
        </w:rPr>
      </w:pPr>
      <w:r w:rsidRPr="007C18AA">
        <w:rPr>
          <w:rFonts w:ascii="Browallia New" w:hAnsi="Browallia New" w:cs="Browallia New"/>
          <w:color w:val="000000" w:themeColor="text1"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57184" w:rsidRPr="007C18AA" w14:paraId="48457B4E" w14:textId="77777777" w:rsidTr="00BF459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D631E9" w14:textId="69FCD8C8" w:rsidR="00757184" w:rsidRPr="007C18AA" w:rsidRDefault="00757184">
            <w:pPr>
              <w:pStyle w:val="ListParagraph"/>
              <w:numPr>
                <w:ilvl w:val="0"/>
                <w:numId w:val="3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</w:tbl>
    <w:p w14:paraId="2C983A00" w14:textId="1C8E00C0" w:rsidR="00757184" w:rsidRPr="007C18AA" w:rsidRDefault="00757184" w:rsidP="00757184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5BDF169" w14:textId="7AAF7102" w:rsidR="00E877A6" w:rsidRPr="007C18AA" w:rsidRDefault="00E877A6">
      <w:pPr>
        <w:pStyle w:val="Heading2"/>
        <w:numPr>
          <w:ilvl w:val="1"/>
          <w:numId w:val="44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การประมาณการมูลค่ายุติธรรม</w:t>
      </w:r>
    </w:p>
    <w:p w14:paraId="35C39E98" w14:textId="77777777" w:rsidR="00E877A6" w:rsidRPr="007C18AA" w:rsidRDefault="00E877A6" w:rsidP="00F368F9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7A51BB2" w14:textId="693D74FD" w:rsidR="00F368F9" w:rsidRPr="007C18AA" w:rsidRDefault="00757184" w:rsidP="00F368F9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ตารางต่อไปนี้แสดงมูลค่ายุติธรรมของสินทรัพย์และหนี้สินทางการเงิน แต่ไม่รวมถึงกรณีที่มูลค่ายุติธรรมใกล้เคียงกับราคาตามบัญชี</w:t>
      </w:r>
    </w:p>
    <w:p w14:paraId="363E4B3A" w14:textId="77777777" w:rsidR="00757184" w:rsidRPr="007C18AA" w:rsidRDefault="00757184" w:rsidP="00F368F9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9619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8"/>
        <w:gridCol w:w="1388"/>
        <w:gridCol w:w="1388"/>
        <w:gridCol w:w="1388"/>
        <w:gridCol w:w="1388"/>
        <w:gridCol w:w="1389"/>
      </w:tblGrid>
      <w:tr w:rsidR="002C713B" w:rsidRPr="007C18AA" w14:paraId="611D28A6" w14:textId="77777777" w:rsidTr="00BA29AC">
        <w:tc>
          <w:tcPr>
            <w:tcW w:w="2678" w:type="dxa"/>
          </w:tcPr>
          <w:p w14:paraId="2A736D01" w14:textId="77777777" w:rsidR="002C713B" w:rsidRPr="007C18AA" w:rsidRDefault="002C713B" w:rsidP="001348E6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94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27BC40F" w14:textId="4219BA59" w:rsidR="002C713B" w:rsidRPr="007C18AA" w:rsidRDefault="002C713B" w:rsidP="002C713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368F9" w:rsidRPr="007C18AA" w14:paraId="2AD94D2F" w14:textId="77777777" w:rsidTr="00BA29AC">
        <w:tc>
          <w:tcPr>
            <w:tcW w:w="2678" w:type="dxa"/>
            <w:vAlign w:val="bottom"/>
          </w:tcPr>
          <w:p w14:paraId="507F6790" w14:textId="77777777" w:rsidR="00F368F9" w:rsidRPr="007C18AA" w:rsidRDefault="00F368F9" w:rsidP="001348E6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598A2983" w14:textId="77777777" w:rsidR="00F368F9" w:rsidRPr="007C18AA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มูลค่ายุติธรรมผ่านกำไร</w:t>
            </w:r>
          </w:p>
          <w:p w14:paraId="42B4E91D" w14:textId="64CAF79D" w:rsidR="00F368F9" w:rsidRPr="007C18AA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75714AA6" w14:textId="2339CF1F" w:rsidR="00F368F9" w:rsidRPr="007C18AA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มูลค่ายุติธรรมผ่านกำไรขาดทุน</w:t>
            </w:r>
          </w:p>
          <w:p w14:paraId="315FC34B" w14:textId="0F3B6A7F" w:rsidR="00F368F9" w:rsidRPr="007C18AA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7FA8187E" w14:textId="77777777" w:rsidR="00F368F9" w:rsidRPr="007C18AA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ราคาทุน</w:t>
            </w:r>
          </w:p>
          <w:p w14:paraId="41D3F235" w14:textId="1937759F" w:rsidR="00F368F9" w:rsidRPr="007C18AA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1644727D" w14:textId="77777777" w:rsidR="00F368F9" w:rsidRPr="007C18AA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รวมราคา</w:t>
            </w:r>
          </w:p>
          <w:p w14:paraId="7AFFAC8C" w14:textId="6DEF7410" w:rsidR="00F368F9" w:rsidRPr="007C18AA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3D8B7A22" w14:textId="4B30619F" w:rsidR="00F368F9" w:rsidRPr="007C18AA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368F9" w:rsidRPr="007C18AA" w14:paraId="1147CA92" w14:textId="77777777" w:rsidTr="001348E6">
        <w:tc>
          <w:tcPr>
            <w:tcW w:w="2678" w:type="dxa"/>
          </w:tcPr>
          <w:p w14:paraId="6D72CDF3" w14:textId="77777777" w:rsidR="00F368F9" w:rsidRPr="007C18AA" w:rsidRDefault="00F368F9" w:rsidP="001348E6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6853E739" w14:textId="5A68D92E" w:rsidR="00F368F9" w:rsidRPr="007C18AA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75DA70F6" w14:textId="2EBB0F59" w:rsidR="00F368F9" w:rsidRPr="007C18AA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582C85DA" w14:textId="5948959C" w:rsidR="00F368F9" w:rsidRPr="007C18AA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3F17D908" w14:textId="50A05810" w:rsidR="00F368F9" w:rsidRPr="007C18AA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10EDE3C6" w14:textId="325F4836" w:rsidR="00F368F9" w:rsidRPr="007C18AA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368F9" w:rsidRPr="007C18AA" w14:paraId="78522215" w14:textId="77777777" w:rsidTr="001348E6">
        <w:tc>
          <w:tcPr>
            <w:tcW w:w="2678" w:type="dxa"/>
          </w:tcPr>
          <w:p w14:paraId="0A32F9E4" w14:textId="369381EA" w:rsidR="00F368F9" w:rsidRPr="007C18AA" w:rsidRDefault="00F368F9" w:rsidP="001348E6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ธันวาคม 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60A951CE" w14:textId="77777777" w:rsidR="00F368F9" w:rsidRPr="007C18AA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5AB42B98" w14:textId="77777777" w:rsidR="00F368F9" w:rsidRPr="007C18AA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4CF9454D" w14:textId="77777777" w:rsidR="00F368F9" w:rsidRPr="007C18AA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11E48812" w14:textId="77777777" w:rsidR="00F368F9" w:rsidRPr="007C18AA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</w:tcPr>
          <w:p w14:paraId="0744E000" w14:textId="77777777" w:rsidR="00F368F9" w:rsidRPr="007C18AA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F368F9" w:rsidRPr="007C18AA" w14:paraId="39A785FD" w14:textId="77777777" w:rsidTr="001348E6">
        <w:tc>
          <w:tcPr>
            <w:tcW w:w="2678" w:type="dxa"/>
            <w:vAlign w:val="bottom"/>
          </w:tcPr>
          <w:p w14:paraId="3938FF2F" w14:textId="58F46255" w:rsidR="00F368F9" w:rsidRPr="007C18AA" w:rsidRDefault="00F368F9" w:rsidP="001348E6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สินทรัพย์ทางการเงินที่วัดด้วย</w:t>
            </w:r>
          </w:p>
          <w:p w14:paraId="27BC9305" w14:textId="5AA28C1C" w:rsidR="00F368F9" w:rsidRPr="007C18AA" w:rsidRDefault="00F368F9" w:rsidP="001348E6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  <w:t xml:space="preserve">   มูลค่ายุติธรรม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0860E1DD" w14:textId="77777777" w:rsidR="00F368F9" w:rsidRPr="007C18AA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07C593DC" w14:textId="77777777" w:rsidR="00F368F9" w:rsidRPr="007C18AA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41C617B8" w14:textId="77777777" w:rsidR="00F368F9" w:rsidRPr="007C18AA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6788BB8B" w14:textId="77777777" w:rsidR="00F368F9" w:rsidRPr="007C18AA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FAFAFA"/>
            <w:vAlign w:val="bottom"/>
          </w:tcPr>
          <w:p w14:paraId="038FAB33" w14:textId="77777777" w:rsidR="00F368F9" w:rsidRPr="007C18AA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368F9" w:rsidRPr="007C18AA" w14:paraId="3D8C7585" w14:textId="77777777" w:rsidTr="001348E6">
        <w:tc>
          <w:tcPr>
            <w:tcW w:w="2678" w:type="dxa"/>
          </w:tcPr>
          <w:p w14:paraId="01F287C7" w14:textId="0C0B8945" w:rsidR="00F368F9" w:rsidRPr="007C18AA" w:rsidRDefault="00F368F9" w:rsidP="001348E6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เงินลงทุนในหลักทรัพย์</w:t>
            </w:r>
          </w:p>
        </w:tc>
        <w:tc>
          <w:tcPr>
            <w:tcW w:w="1388" w:type="dxa"/>
            <w:shd w:val="clear" w:color="auto" w:fill="FAFAFA"/>
          </w:tcPr>
          <w:p w14:paraId="504F926B" w14:textId="77777777" w:rsidR="00F368F9" w:rsidRPr="007C18AA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shd w:val="clear" w:color="auto" w:fill="FAFAFA"/>
          </w:tcPr>
          <w:p w14:paraId="17B0E466" w14:textId="77777777" w:rsidR="00F368F9" w:rsidRPr="007C18AA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shd w:val="clear" w:color="auto" w:fill="FAFAFA"/>
          </w:tcPr>
          <w:p w14:paraId="7836D925" w14:textId="77777777" w:rsidR="00F368F9" w:rsidRPr="007C18AA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shd w:val="clear" w:color="auto" w:fill="FAFAFA"/>
          </w:tcPr>
          <w:p w14:paraId="6B355434" w14:textId="77777777" w:rsidR="00F368F9" w:rsidRPr="007C18AA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9" w:type="dxa"/>
            <w:shd w:val="clear" w:color="auto" w:fill="FAFAFA"/>
          </w:tcPr>
          <w:p w14:paraId="77EC4127" w14:textId="77777777" w:rsidR="00F368F9" w:rsidRPr="007C18AA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384C6D" w:rsidRPr="007C18AA" w14:paraId="12EF0D22" w14:textId="77777777" w:rsidTr="001348E6">
        <w:tc>
          <w:tcPr>
            <w:tcW w:w="2678" w:type="dxa"/>
            <w:vAlign w:val="center"/>
          </w:tcPr>
          <w:p w14:paraId="50854F00" w14:textId="3603D45D" w:rsidR="00384C6D" w:rsidRPr="007C18AA" w:rsidRDefault="00384C6D" w:rsidP="001348E6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ตราสารหนี้</w:t>
            </w:r>
          </w:p>
        </w:tc>
        <w:tc>
          <w:tcPr>
            <w:tcW w:w="1388" w:type="dxa"/>
            <w:shd w:val="clear" w:color="auto" w:fill="FAFAFA"/>
            <w:vAlign w:val="center"/>
          </w:tcPr>
          <w:p w14:paraId="25348B1E" w14:textId="2C69E194" w:rsidR="00384C6D" w:rsidRPr="007C18AA" w:rsidRDefault="00A76174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</w:t>
            </w:r>
            <w:r w:rsidR="00B943D8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774</w:t>
            </w:r>
          </w:p>
        </w:tc>
        <w:tc>
          <w:tcPr>
            <w:tcW w:w="1388" w:type="dxa"/>
            <w:shd w:val="clear" w:color="auto" w:fill="FAFAFA"/>
            <w:vAlign w:val="center"/>
          </w:tcPr>
          <w:p w14:paraId="6BC9C8C0" w14:textId="5363BC52" w:rsidR="00384C6D" w:rsidRPr="007C18AA" w:rsidRDefault="00A76174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B943D8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160</w:t>
            </w:r>
            <w:r w:rsidR="00B943D8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439</w:t>
            </w:r>
          </w:p>
        </w:tc>
        <w:tc>
          <w:tcPr>
            <w:tcW w:w="1388" w:type="dxa"/>
            <w:shd w:val="clear" w:color="auto" w:fill="FAFAFA"/>
            <w:vAlign w:val="center"/>
          </w:tcPr>
          <w:p w14:paraId="37275933" w14:textId="3808CA5E" w:rsidR="00384C6D" w:rsidRPr="007C18AA" w:rsidRDefault="004D2266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88" w:type="dxa"/>
            <w:shd w:val="clear" w:color="auto" w:fill="FAFAFA"/>
            <w:vAlign w:val="center"/>
          </w:tcPr>
          <w:p w14:paraId="7B95BF48" w14:textId="2D4EB26F" w:rsidR="00384C6D" w:rsidRPr="007C18AA" w:rsidRDefault="00A76174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D62C65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206</w:t>
            </w:r>
            <w:r w:rsidR="00D62C65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213</w:t>
            </w:r>
          </w:p>
        </w:tc>
        <w:tc>
          <w:tcPr>
            <w:tcW w:w="1389" w:type="dxa"/>
            <w:shd w:val="clear" w:color="auto" w:fill="FAFAFA"/>
            <w:vAlign w:val="center"/>
          </w:tcPr>
          <w:p w14:paraId="3AD8317B" w14:textId="0FABC185" w:rsidR="00384C6D" w:rsidRPr="007C18AA" w:rsidRDefault="00A76174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D62C65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206</w:t>
            </w:r>
            <w:r w:rsidR="00D62C65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213</w:t>
            </w:r>
          </w:p>
        </w:tc>
      </w:tr>
      <w:tr w:rsidR="00384C6D" w:rsidRPr="007C18AA" w14:paraId="17F67B62" w14:textId="77777777" w:rsidTr="001348E6">
        <w:tc>
          <w:tcPr>
            <w:tcW w:w="2678" w:type="dxa"/>
            <w:vAlign w:val="center"/>
          </w:tcPr>
          <w:p w14:paraId="77D795D5" w14:textId="2259DE28" w:rsidR="00384C6D" w:rsidRPr="007C18AA" w:rsidRDefault="00384C6D" w:rsidP="001348E6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ตราสารทุน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9C0D55" w14:textId="0455F91A" w:rsidR="00384C6D" w:rsidRPr="007C18AA" w:rsidRDefault="004D2266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B84096" w14:textId="0EA593D8" w:rsidR="00384C6D" w:rsidRPr="007C18AA" w:rsidRDefault="00A76174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56</w:t>
            </w:r>
            <w:r w:rsidR="00D62C65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756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9271A3" w14:textId="444836DD" w:rsidR="00384C6D" w:rsidRPr="007C18AA" w:rsidRDefault="004D2266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1E6E6D" w14:textId="15FF6931" w:rsidR="00384C6D" w:rsidRPr="007C18AA" w:rsidRDefault="00A76174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56</w:t>
            </w:r>
            <w:r w:rsidR="00D62C65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756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7F413C" w14:textId="19FE5ABA" w:rsidR="00384C6D" w:rsidRPr="007C18AA" w:rsidRDefault="00A76174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56</w:t>
            </w:r>
            <w:r w:rsidR="00D62C65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756</w:t>
            </w:r>
          </w:p>
        </w:tc>
      </w:tr>
      <w:tr w:rsidR="00384C6D" w:rsidRPr="007C18AA" w14:paraId="0BFB1D40" w14:textId="77777777" w:rsidTr="001348E6">
        <w:tc>
          <w:tcPr>
            <w:tcW w:w="2678" w:type="dxa"/>
          </w:tcPr>
          <w:p w14:paraId="542C5E9D" w14:textId="02C443B3" w:rsidR="00384C6D" w:rsidRPr="007C18AA" w:rsidRDefault="00384C6D" w:rsidP="001348E6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45369C9A" w14:textId="6D4E4E26" w:rsidR="00384C6D" w:rsidRPr="007C18AA" w:rsidRDefault="00A76174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</w:t>
            </w:r>
            <w:r w:rsidR="00B943D8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774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5B22AB8A" w14:textId="0D7C4633" w:rsidR="00384C6D" w:rsidRPr="007C18AA" w:rsidRDefault="00A76174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D62C65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217</w:t>
            </w:r>
            <w:r w:rsidR="00D62C65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195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5C1BC70A" w14:textId="216D9766" w:rsidR="00384C6D" w:rsidRPr="007C18AA" w:rsidRDefault="004D2266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30AFB8C7" w14:textId="188571CE" w:rsidR="00384C6D" w:rsidRPr="007C18AA" w:rsidRDefault="00A76174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D62C65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262</w:t>
            </w:r>
            <w:r w:rsidR="00D62C65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969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</w:tcPr>
          <w:p w14:paraId="60508494" w14:textId="50B50A7C" w:rsidR="00384C6D" w:rsidRPr="007C18AA" w:rsidRDefault="00A76174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1B1ED4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262</w:t>
            </w:r>
            <w:r w:rsidR="001B1ED4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969</w:t>
            </w:r>
          </w:p>
        </w:tc>
      </w:tr>
      <w:tr w:rsidR="00384C6D" w:rsidRPr="007C18AA" w14:paraId="6533ACFA" w14:textId="77777777" w:rsidTr="001348E6">
        <w:tc>
          <w:tcPr>
            <w:tcW w:w="2678" w:type="dxa"/>
          </w:tcPr>
          <w:p w14:paraId="061C254F" w14:textId="77777777" w:rsidR="00384C6D" w:rsidRPr="007C18AA" w:rsidRDefault="00384C6D" w:rsidP="001348E6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00CFFF26" w14:textId="77777777" w:rsidR="00384C6D" w:rsidRPr="007C18AA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467C182A" w14:textId="77777777" w:rsidR="00384C6D" w:rsidRPr="007C18AA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21B7E86A" w14:textId="77777777" w:rsidR="00384C6D" w:rsidRPr="007C18AA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275BF1B1" w14:textId="77777777" w:rsidR="00384C6D" w:rsidRPr="007C18AA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</w:tcPr>
          <w:p w14:paraId="0D53DC36" w14:textId="77777777" w:rsidR="00384C6D" w:rsidRPr="007C18AA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84C6D" w:rsidRPr="007C18AA" w14:paraId="73FFE6C2" w14:textId="77777777" w:rsidTr="001348E6">
        <w:tc>
          <w:tcPr>
            <w:tcW w:w="2678" w:type="dxa"/>
            <w:vAlign w:val="bottom"/>
          </w:tcPr>
          <w:p w14:paraId="1D482B36" w14:textId="77777777" w:rsidR="00384C6D" w:rsidRPr="007C18AA" w:rsidRDefault="00384C6D" w:rsidP="001348E6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สินทรัพย์ทางการเงินที่ไม่ได้</w:t>
            </w:r>
          </w:p>
          <w:p w14:paraId="18E568F5" w14:textId="496CE04C" w:rsidR="00384C6D" w:rsidRPr="007C18AA" w:rsidRDefault="00384C6D" w:rsidP="001348E6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 xml:space="preserve">   วัดด้วยมูลค่ายุติธรรม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33F84F67" w14:textId="77777777" w:rsidR="00384C6D" w:rsidRPr="007C18AA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580AF86F" w14:textId="77777777" w:rsidR="00384C6D" w:rsidRPr="007C18AA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37E9A83F" w14:textId="77777777" w:rsidR="00384C6D" w:rsidRPr="007C18AA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19E83E46" w14:textId="77777777" w:rsidR="00384C6D" w:rsidRPr="007C18AA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FAFAFA"/>
            <w:vAlign w:val="bottom"/>
          </w:tcPr>
          <w:p w14:paraId="7DA9BE8B" w14:textId="77777777" w:rsidR="00384C6D" w:rsidRPr="007C18AA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84C6D" w:rsidRPr="007C18AA" w14:paraId="2F746AAA" w14:textId="77777777" w:rsidTr="001348E6">
        <w:tc>
          <w:tcPr>
            <w:tcW w:w="2678" w:type="dxa"/>
            <w:vAlign w:val="bottom"/>
          </w:tcPr>
          <w:p w14:paraId="3E99C6AC" w14:textId="77777777" w:rsidR="00384C6D" w:rsidRPr="007C18AA" w:rsidRDefault="00384C6D" w:rsidP="001348E6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เงินสดและ</w:t>
            </w:r>
          </w:p>
          <w:p w14:paraId="0A6D7A9A" w14:textId="2F1E1D80" w:rsidR="00384C6D" w:rsidRPr="007C18AA" w:rsidRDefault="00384C6D" w:rsidP="001348E6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รายการเทียบเท่าเงินสด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2505275C" w14:textId="769F236E" w:rsidR="00384C6D" w:rsidRPr="007C18AA" w:rsidRDefault="004D2266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51C3BDDA" w14:textId="521F2035" w:rsidR="00384C6D" w:rsidRPr="007C18AA" w:rsidRDefault="004D2266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5D572E55" w14:textId="55CA2DBF" w:rsidR="00384C6D" w:rsidRPr="007C18AA" w:rsidRDefault="00A76174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949</w:t>
            </w:r>
            <w:r w:rsidR="001B1ED4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161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7499606C" w14:textId="18EB40BA" w:rsidR="00384C6D" w:rsidRPr="007C18AA" w:rsidRDefault="00A76174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949</w:t>
            </w:r>
            <w:r w:rsidR="001B1ED4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161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3B14FE81" w14:textId="5261823F" w:rsidR="00384C6D" w:rsidRPr="007C18AA" w:rsidRDefault="00A76174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949</w:t>
            </w:r>
            <w:r w:rsidR="001B1ED4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161</w:t>
            </w:r>
          </w:p>
        </w:tc>
      </w:tr>
      <w:tr w:rsidR="00384C6D" w:rsidRPr="007C18AA" w14:paraId="32B3A6F2" w14:textId="77777777" w:rsidTr="001348E6">
        <w:tc>
          <w:tcPr>
            <w:tcW w:w="2678" w:type="dxa"/>
            <w:vAlign w:val="bottom"/>
          </w:tcPr>
          <w:p w14:paraId="60AE6B11" w14:textId="77777777" w:rsidR="004F4A39" w:rsidRPr="007C18AA" w:rsidRDefault="004F4A39" w:rsidP="004F4A39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เงินลงทุนที่วัดด้วยราคาทุน</w:t>
            </w:r>
          </w:p>
          <w:p w14:paraId="1B473ACE" w14:textId="7AB530B6" w:rsidR="00384C6D" w:rsidRPr="007C18AA" w:rsidRDefault="004F4A39" w:rsidP="004F4A39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ตัดจำหน่าย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16A7B207" w14:textId="5BDED441" w:rsidR="00384C6D" w:rsidRPr="007C18AA" w:rsidRDefault="004D2266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3A656B12" w14:textId="0F2364CD" w:rsidR="00384C6D" w:rsidRPr="007C18AA" w:rsidRDefault="004D2266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5FC951AD" w14:textId="6479F87F" w:rsidR="00384C6D" w:rsidRPr="007C18AA" w:rsidRDefault="00A76174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4F4A39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725</w:t>
            </w:r>
            <w:r w:rsidR="004F4A39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257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494F4645" w14:textId="5EC32CBF" w:rsidR="00384C6D" w:rsidRPr="007C18AA" w:rsidRDefault="00A76174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4F4A39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725</w:t>
            </w:r>
            <w:r w:rsidR="004F4A39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257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0147988A" w14:textId="3E59A089" w:rsidR="00384C6D" w:rsidRPr="007C18AA" w:rsidRDefault="00A76174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4F4A39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725</w:t>
            </w:r>
            <w:r w:rsidR="004F4A39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257</w:t>
            </w:r>
          </w:p>
        </w:tc>
      </w:tr>
      <w:tr w:rsidR="00384C6D" w:rsidRPr="007C18AA" w14:paraId="73B240FF" w14:textId="77777777" w:rsidTr="001348E6">
        <w:tc>
          <w:tcPr>
            <w:tcW w:w="2678" w:type="dxa"/>
            <w:vAlign w:val="center"/>
          </w:tcPr>
          <w:p w14:paraId="25681FA3" w14:textId="6542CEBF" w:rsidR="00384C6D" w:rsidRPr="007C18AA" w:rsidRDefault="00384C6D" w:rsidP="001348E6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รายได้จากการลงทุนค้างรับ</w:t>
            </w:r>
          </w:p>
        </w:tc>
        <w:tc>
          <w:tcPr>
            <w:tcW w:w="1388" w:type="dxa"/>
            <w:shd w:val="clear" w:color="auto" w:fill="FAFAFA"/>
            <w:vAlign w:val="center"/>
          </w:tcPr>
          <w:p w14:paraId="26927381" w14:textId="48BFA0D5" w:rsidR="00384C6D" w:rsidRPr="007C18AA" w:rsidRDefault="004D2266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shd w:val="clear" w:color="auto" w:fill="FAFAFA"/>
            <w:vAlign w:val="center"/>
          </w:tcPr>
          <w:p w14:paraId="5B65D3AF" w14:textId="4DF4F09D" w:rsidR="00384C6D" w:rsidRPr="007C18AA" w:rsidRDefault="004D2266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shd w:val="clear" w:color="auto" w:fill="FAFAFA"/>
            <w:vAlign w:val="center"/>
          </w:tcPr>
          <w:p w14:paraId="6C76C6C6" w14:textId="6ACF44DA" w:rsidR="00384C6D" w:rsidRPr="007C18AA" w:rsidRDefault="00A76174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</w:t>
            </w:r>
            <w:r w:rsidR="00E63052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742</w:t>
            </w:r>
          </w:p>
        </w:tc>
        <w:tc>
          <w:tcPr>
            <w:tcW w:w="1388" w:type="dxa"/>
            <w:shd w:val="clear" w:color="auto" w:fill="FAFAFA"/>
            <w:vAlign w:val="center"/>
          </w:tcPr>
          <w:p w14:paraId="23B490D8" w14:textId="5E1A2AEB" w:rsidR="00384C6D" w:rsidRPr="007C18AA" w:rsidRDefault="00A76174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</w:t>
            </w:r>
            <w:r w:rsidR="00E63052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742</w:t>
            </w:r>
          </w:p>
        </w:tc>
        <w:tc>
          <w:tcPr>
            <w:tcW w:w="1389" w:type="dxa"/>
            <w:shd w:val="clear" w:color="auto" w:fill="FAFAFA"/>
            <w:vAlign w:val="center"/>
          </w:tcPr>
          <w:p w14:paraId="61256C22" w14:textId="295B9C3F" w:rsidR="00384C6D" w:rsidRPr="007C18AA" w:rsidRDefault="00A76174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</w:t>
            </w:r>
            <w:r w:rsidR="00E63052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742</w:t>
            </w:r>
          </w:p>
        </w:tc>
      </w:tr>
      <w:tr w:rsidR="00373983" w:rsidRPr="007C18AA" w14:paraId="08A96FF6" w14:textId="77777777" w:rsidTr="00013B80">
        <w:tc>
          <w:tcPr>
            <w:tcW w:w="2678" w:type="dxa"/>
            <w:vAlign w:val="center"/>
          </w:tcPr>
          <w:p w14:paraId="0ECCA325" w14:textId="71ACA7AF" w:rsidR="00373983" w:rsidRPr="007C18AA" w:rsidRDefault="00373983" w:rsidP="00373983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9B899F" w14:textId="7A89F77F" w:rsidR="00373983" w:rsidRPr="007C18AA" w:rsidRDefault="00373983" w:rsidP="003739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FB8807" w14:textId="19E8C776" w:rsidR="00373983" w:rsidRPr="007C18AA" w:rsidRDefault="00373983" w:rsidP="003739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649E6AA1" w14:textId="3C889B16" w:rsidR="00373983" w:rsidRPr="007C18AA" w:rsidRDefault="00A76174" w:rsidP="003739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522</w:t>
            </w:r>
            <w:r w:rsidR="0037398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491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2C6D8685" w14:textId="58CC287E" w:rsidR="00373983" w:rsidRPr="007C18AA" w:rsidRDefault="00A76174" w:rsidP="003739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522</w:t>
            </w:r>
            <w:r w:rsidR="0037398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491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</w:tcPr>
          <w:p w14:paraId="00CE629A" w14:textId="79935DEA" w:rsidR="00373983" w:rsidRPr="007C18AA" w:rsidRDefault="00A76174" w:rsidP="003739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522</w:t>
            </w:r>
            <w:r w:rsidR="0037398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491</w:t>
            </w:r>
          </w:p>
        </w:tc>
      </w:tr>
      <w:tr w:rsidR="00373983" w:rsidRPr="007C18AA" w14:paraId="072E0E86" w14:textId="77777777" w:rsidTr="00D26DDD">
        <w:tc>
          <w:tcPr>
            <w:tcW w:w="2678" w:type="dxa"/>
            <w:vAlign w:val="center"/>
          </w:tcPr>
          <w:p w14:paraId="05A42673" w14:textId="773559BD" w:rsidR="00373983" w:rsidRPr="007C18AA" w:rsidRDefault="00373983" w:rsidP="00373983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63C832" w14:textId="27DCA6E9" w:rsidR="00373983" w:rsidRPr="007C18AA" w:rsidRDefault="00373983" w:rsidP="003739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03E567" w14:textId="1238CB51" w:rsidR="00373983" w:rsidRPr="007C18AA" w:rsidRDefault="00373983" w:rsidP="003739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108485F3" w14:textId="40F50AFE" w:rsidR="00373983" w:rsidRPr="007C18AA" w:rsidRDefault="00A76174" w:rsidP="003739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37398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216</w:t>
            </w:r>
            <w:r w:rsidR="0037398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47137379" w14:textId="25D45CF1" w:rsidR="00373983" w:rsidRPr="007C18AA" w:rsidRDefault="00A76174" w:rsidP="003739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37398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216</w:t>
            </w:r>
            <w:r w:rsidR="0037398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</w:tcPr>
          <w:p w14:paraId="5041CBA3" w14:textId="0C432CF2" w:rsidR="00373983" w:rsidRPr="007C18AA" w:rsidRDefault="00A76174" w:rsidP="003739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37398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216</w:t>
            </w:r>
            <w:r w:rsidR="0037398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651</w:t>
            </w:r>
          </w:p>
        </w:tc>
      </w:tr>
      <w:tr w:rsidR="00384C6D" w:rsidRPr="007C18AA" w14:paraId="71FFDA32" w14:textId="77777777" w:rsidTr="001348E6">
        <w:tc>
          <w:tcPr>
            <w:tcW w:w="2678" w:type="dxa"/>
            <w:vAlign w:val="center"/>
          </w:tcPr>
          <w:p w14:paraId="2CEAE2EA" w14:textId="77777777" w:rsidR="00384C6D" w:rsidRPr="007C18AA" w:rsidRDefault="00384C6D" w:rsidP="001348E6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0FF08A" w14:textId="77777777" w:rsidR="00384C6D" w:rsidRPr="007C18AA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8BCD8D" w14:textId="77777777" w:rsidR="00384C6D" w:rsidRPr="007C18AA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5977E1" w14:textId="77777777" w:rsidR="00384C6D" w:rsidRPr="007C18AA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58F4E3" w14:textId="77777777" w:rsidR="00384C6D" w:rsidRPr="007C18AA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B795EF" w14:textId="77777777" w:rsidR="00384C6D" w:rsidRPr="007C18AA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84C6D" w:rsidRPr="007C18AA" w14:paraId="5AC63875" w14:textId="77777777" w:rsidTr="001348E6">
        <w:tc>
          <w:tcPr>
            <w:tcW w:w="2678" w:type="dxa"/>
            <w:vAlign w:val="bottom"/>
          </w:tcPr>
          <w:p w14:paraId="04393532" w14:textId="77777777" w:rsidR="00384C6D" w:rsidRPr="007C18AA" w:rsidRDefault="00384C6D" w:rsidP="001348E6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หนี้สินทางการเงินที่ไม่ได้</w:t>
            </w:r>
          </w:p>
          <w:p w14:paraId="36D23AE2" w14:textId="7D2A37F1" w:rsidR="00384C6D" w:rsidRPr="007C18AA" w:rsidRDefault="00384C6D" w:rsidP="001348E6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 xml:space="preserve">   วัดด้วยมูลค่ายุติธรรม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3A29B590" w14:textId="77777777" w:rsidR="00384C6D" w:rsidRPr="007C18AA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6D271766" w14:textId="77777777" w:rsidR="00384C6D" w:rsidRPr="007C18AA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0FB985D7" w14:textId="77777777" w:rsidR="00384C6D" w:rsidRPr="007C18AA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5B503E3A" w14:textId="77777777" w:rsidR="00384C6D" w:rsidRPr="007C18AA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FAFAFA"/>
            <w:vAlign w:val="bottom"/>
          </w:tcPr>
          <w:p w14:paraId="30702EF5" w14:textId="77777777" w:rsidR="00384C6D" w:rsidRPr="007C18AA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84C6D" w:rsidRPr="007C18AA" w14:paraId="5DA3EE8C" w14:textId="77777777" w:rsidTr="001348E6">
        <w:tc>
          <w:tcPr>
            <w:tcW w:w="2678" w:type="dxa"/>
            <w:vAlign w:val="center"/>
          </w:tcPr>
          <w:p w14:paraId="3C97681F" w14:textId="62FC7C08" w:rsidR="00384C6D" w:rsidRPr="007C18AA" w:rsidRDefault="00384C6D" w:rsidP="001348E6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88" w:type="dxa"/>
            <w:shd w:val="clear" w:color="auto" w:fill="FAFAFA"/>
            <w:vAlign w:val="center"/>
          </w:tcPr>
          <w:p w14:paraId="17824920" w14:textId="28632B82" w:rsidR="00384C6D" w:rsidRPr="007C18AA" w:rsidRDefault="004D2266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shd w:val="clear" w:color="auto" w:fill="FAFAFA"/>
            <w:vAlign w:val="center"/>
          </w:tcPr>
          <w:p w14:paraId="7C3C1E9F" w14:textId="7F88E1DB" w:rsidR="00384C6D" w:rsidRPr="007C18AA" w:rsidRDefault="004D2266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shd w:val="clear" w:color="auto" w:fill="FAFAFA"/>
          </w:tcPr>
          <w:p w14:paraId="296FBD56" w14:textId="3F4ED3E2" w:rsidR="00384C6D" w:rsidRPr="007C18AA" w:rsidRDefault="00A76174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193</w:t>
            </w:r>
            <w:r w:rsidR="00E63052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574</w:t>
            </w:r>
          </w:p>
        </w:tc>
        <w:tc>
          <w:tcPr>
            <w:tcW w:w="1388" w:type="dxa"/>
            <w:shd w:val="clear" w:color="auto" w:fill="FAFAFA"/>
          </w:tcPr>
          <w:p w14:paraId="3EBF6495" w14:textId="3C014C1D" w:rsidR="00384C6D" w:rsidRPr="007C18AA" w:rsidRDefault="00A76174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193</w:t>
            </w:r>
            <w:r w:rsidR="004D2266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574</w:t>
            </w:r>
          </w:p>
        </w:tc>
        <w:tc>
          <w:tcPr>
            <w:tcW w:w="1389" w:type="dxa"/>
            <w:shd w:val="clear" w:color="auto" w:fill="FAFAFA"/>
          </w:tcPr>
          <w:p w14:paraId="4F8287E3" w14:textId="43E9EA6B" w:rsidR="00384C6D" w:rsidRPr="007C18AA" w:rsidRDefault="00A76174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193</w:t>
            </w:r>
            <w:r w:rsidR="004D2266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574</w:t>
            </w:r>
          </w:p>
        </w:tc>
      </w:tr>
      <w:tr w:rsidR="00373983" w:rsidRPr="007C18AA" w14:paraId="2BD77EB1" w14:textId="77777777" w:rsidTr="001348E6">
        <w:tc>
          <w:tcPr>
            <w:tcW w:w="2678" w:type="dxa"/>
            <w:vAlign w:val="center"/>
          </w:tcPr>
          <w:p w14:paraId="317EC17C" w14:textId="72597929" w:rsidR="00373983" w:rsidRPr="007C18AA" w:rsidRDefault="00373983" w:rsidP="00373983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6D18238" w14:textId="556537DD" w:rsidR="00373983" w:rsidRPr="007C18AA" w:rsidRDefault="00373983" w:rsidP="003739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7D85D3" w14:textId="414D8146" w:rsidR="00373983" w:rsidRPr="007C18AA" w:rsidRDefault="00373983" w:rsidP="003739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00839D37" w14:textId="6B5508D1" w:rsidR="00373983" w:rsidRPr="007C18AA" w:rsidRDefault="00373983" w:rsidP="003739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235</w:t>
            </w: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518</w:t>
            </w: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5432E4E0" w14:textId="0DDB7106" w:rsidR="00373983" w:rsidRPr="007C18AA" w:rsidRDefault="00373983" w:rsidP="003739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235</w:t>
            </w: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518</w:t>
            </w: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</w:tcPr>
          <w:p w14:paraId="3F83516C" w14:textId="2837592D" w:rsidR="00373983" w:rsidRPr="007C18AA" w:rsidRDefault="00373983" w:rsidP="003739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235</w:t>
            </w: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518</w:t>
            </w: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</w:tr>
      <w:tr w:rsidR="00373983" w:rsidRPr="007C18AA" w14:paraId="427AFB2E" w14:textId="77777777" w:rsidTr="00926408">
        <w:tc>
          <w:tcPr>
            <w:tcW w:w="2678" w:type="dxa"/>
            <w:vAlign w:val="center"/>
          </w:tcPr>
          <w:p w14:paraId="43793E09" w14:textId="6E19CEFB" w:rsidR="00373983" w:rsidRPr="007C18AA" w:rsidRDefault="00373983" w:rsidP="00373983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4DB9B6" w14:textId="271D0688" w:rsidR="00373983" w:rsidRPr="007C18AA" w:rsidRDefault="00373983" w:rsidP="003739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9DA37CF" w14:textId="1F9062CE" w:rsidR="00373983" w:rsidRPr="007C18AA" w:rsidRDefault="00373983" w:rsidP="003739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9BDEFC" w14:textId="58CFA6A8" w:rsidR="00373983" w:rsidRPr="007C18AA" w:rsidRDefault="00373983" w:rsidP="003739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429</w:t>
            </w: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092</w:t>
            </w: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C63AC6" w14:textId="517B28EF" w:rsidR="00373983" w:rsidRPr="007C18AA" w:rsidRDefault="00373983" w:rsidP="003739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429</w:t>
            </w: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092</w:t>
            </w: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C96D82" w14:textId="733DBD13" w:rsidR="00373983" w:rsidRPr="007C18AA" w:rsidRDefault="00373983" w:rsidP="003739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429</w:t>
            </w: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092</w:t>
            </w: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</w:tbl>
    <w:p w14:paraId="06B0EC69" w14:textId="0D9615E8" w:rsidR="00C10124" w:rsidRPr="007C18AA" w:rsidRDefault="00C10124">
      <w:pPr>
        <w:rPr>
          <w:rFonts w:ascii="Browallia New" w:hAnsi="Browallia New" w:cs="Browallia New"/>
          <w:color w:val="000000" w:themeColor="text1"/>
          <w:lang w:val="en-GB"/>
        </w:rPr>
      </w:pPr>
    </w:p>
    <w:p w14:paraId="51D30ECA" w14:textId="77777777" w:rsidR="00C10124" w:rsidRPr="007C18AA" w:rsidRDefault="00C10124">
      <w:pPr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lang w:val="en-GB"/>
        </w:rPr>
        <w:br w:type="page"/>
      </w:r>
    </w:p>
    <w:tbl>
      <w:tblPr>
        <w:tblStyle w:val="TableGrid"/>
        <w:tblW w:w="9619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8"/>
        <w:gridCol w:w="1388"/>
        <w:gridCol w:w="1388"/>
        <w:gridCol w:w="1388"/>
        <w:gridCol w:w="1388"/>
        <w:gridCol w:w="1389"/>
      </w:tblGrid>
      <w:tr w:rsidR="003C79D8" w:rsidRPr="007C18AA" w14:paraId="7C5131A6" w14:textId="77777777" w:rsidTr="00BA29AC">
        <w:tc>
          <w:tcPr>
            <w:tcW w:w="2678" w:type="dxa"/>
          </w:tcPr>
          <w:p w14:paraId="56EA4620" w14:textId="77777777" w:rsidR="003C79D8" w:rsidRPr="007C18AA" w:rsidRDefault="003C79D8" w:rsidP="00D45F7A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94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491114A" w14:textId="77777777" w:rsidR="003C79D8" w:rsidRPr="007C18AA" w:rsidRDefault="003C79D8" w:rsidP="00D45F7A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C79D8" w:rsidRPr="007C18AA" w14:paraId="0759B440" w14:textId="77777777" w:rsidTr="00BA29AC">
        <w:tc>
          <w:tcPr>
            <w:tcW w:w="2678" w:type="dxa"/>
            <w:vAlign w:val="bottom"/>
          </w:tcPr>
          <w:p w14:paraId="51EAB18D" w14:textId="77777777" w:rsidR="003C79D8" w:rsidRPr="007C18AA" w:rsidRDefault="003C79D8" w:rsidP="00D45F7A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33AA5EFE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มูลค่ายุติธรรมผ่านกำไร</w:t>
            </w:r>
          </w:p>
          <w:p w14:paraId="2A0AF7EA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01D583FC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มูลค่ายุติธรรมผ่านกำไรขาดทุน</w:t>
            </w:r>
          </w:p>
          <w:p w14:paraId="773501F5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479902AD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ราคาทุน</w:t>
            </w:r>
          </w:p>
          <w:p w14:paraId="54087C31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6491395E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รวมราคา</w:t>
            </w:r>
          </w:p>
          <w:p w14:paraId="3252B59F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2A0E72E0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C79D8" w:rsidRPr="007C18AA" w14:paraId="14A96DC1" w14:textId="77777777" w:rsidTr="00D45F7A">
        <w:tc>
          <w:tcPr>
            <w:tcW w:w="2678" w:type="dxa"/>
          </w:tcPr>
          <w:p w14:paraId="1764A98F" w14:textId="77777777" w:rsidR="003C79D8" w:rsidRPr="007C18AA" w:rsidRDefault="003C79D8" w:rsidP="00D45F7A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0BC9902B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4EAC8475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4B62573E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16B9BE17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6EBE46A7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C79D8" w:rsidRPr="007C18AA" w14:paraId="22966902" w14:textId="77777777" w:rsidTr="003C79D8">
        <w:tc>
          <w:tcPr>
            <w:tcW w:w="2678" w:type="dxa"/>
          </w:tcPr>
          <w:p w14:paraId="42E44CF8" w14:textId="4B1148C9" w:rsidR="003C79D8" w:rsidRPr="007C18AA" w:rsidRDefault="003C79D8" w:rsidP="00D45F7A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ธันวาคม 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4B69A75A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2F45F8B2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2A6285B4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20B01758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1E7C535A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3C79D8" w:rsidRPr="007C18AA" w14:paraId="1FD2FE1C" w14:textId="77777777" w:rsidTr="003C79D8">
        <w:tc>
          <w:tcPr>
            <w:tcW w:w="2678" w:type="dxa"/>
            <w:vAlign w:val="bottom"/>
          </w:tcPr>
          <w:p w14:paraId="7F4725E0" w14:textId="77777777" w:rsidR="003C79D8" w:rsidRPr="007C18AA" w:rsidRDefault="003C79D8" w:rsidP="00D45F7A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สินทรัพย์ทางการเงินที่วัดด้วย</w:t>
            </w:r>
          </w:p>
          <w:p w14:paraId="6784EC65" w14:textId="77777777" w:rsidR="003C79D8" w:rsidRPr="007C18AA" w:rsidRDefault="003C79D8" w:rsidP="00D45F7A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  <w:t xml:space="preserve">   มูลค่ายุติธรรม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716DDFCA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1F2F4750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73CF9682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7DCE003E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62EC5703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C79D8" w:rsidRPr="007C18AA" w14:paraId="71906EAF" w14:textId="77777777" w:rsidTr="003C79D8">
        <w:tc>
          <w:tcPr>
            <w:tcW w:w="2678" w:type="dxa"/>
          </w:tcPr>
          <w:p w14:paraId="7C6B40D9" w14:textId="77777777" w:rsidR="003C79D8" w:rsidRPr="007C18AA" w:rsidRDefault="003C79D8" w:rsidP="00D45F7A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เงินลงทุนในหลักทรัพย์</w:t>
            </w:r>
          </w:p>
        </w:tc>
        <w:tc>
          <w:tcPr>
            <w:tcW w:w="1388" w:type="dxa"/>
            <w:shd w:val="clear" w:color="auto" w:fill="auto"/>
          </w:tcPr>
          <w:p w14:paraId="39A3CC61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shd w:val="clear" w:color="auto" w:fill="auto"/>
          </w:tcPr>
          <w:p w14:paraId="5BE46F57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shd w:val="clear" w:color="auto" w:fill="auto"/>
          </w:tcPr>
          <w:p w14:paraId="65904F18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shd w:val="clear" w:color="auto" w:fill="auto"/>
          </w:tcPr>
          <w:p w14:paraId="6C373A89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9" w:type="dxa"/>
            <w:shd w:val="clear" w:color="auto" w:fill="auto"/>
          </w:tcPr>
          <w:p w14:paraId="1DCD8C6A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3C79D8" w:rsidRPr="007C18AA" w14:paraId="42111846" w14:textId="77777777" w:rsidTr="003C79D8">
        <w:tc>
          <w:tcPr>
            <w:tcW w:w="2678" w:type="dxa"/>
            <w:vAlign w:val="center"/>
          </w:tcPr>
          <w:p w14:paraId="4CF327E9" w14:textId="77777777" w:rsidR="003C79D8" w:rsidRPr="007C18AA" w:rsidRDefault="003C79D8" w:rsidP="00D45F7A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ตราสารหนี้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274EE4B2" w14:textId="47C32D88" w:rsidR="003C79D8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</w:t>
            </w:r>
            <w:r w:rsidR="003C79D8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256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18A84C58" w14:textId="0D8CF548" w:rsidR="003C79D8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3C79D8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783</w:t>
            </w:r>
            <w:r w:rsidR="003C79D8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853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0B8590FB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1E17ABD3" w14:textId="008BECFE" w:rsidR="003C79D8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3C79D8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819</w:t>
            </w:r>
            <w:r w:rsidR="003C79D8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109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0D2791CD" w14:textId="0DEF9E1D" w:rsidR="003C79D8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3C79D8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819</w:t>
            </w:r>
            <w:r w:rsidR="003C79D8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109</w:t>
            </w:r>
          </w:p>
        </w:tc>
      </w:tr>
      <w:tr w:rsidR="003C79D8" w:rsidRPr="007C18AA" w14:paraId="4CFD2208" w14:textId="77777777" w:rsidTr="003C79D8">
        <w:tc>
          <w:tcPr>
            <w:tcW w:w="2678" w:type="dxa"/>
            <w:vAlign w:val="center"/>
          </w:tcPr>
          <w:p w14:paraId="24DD151D" w14:textId="77777777" w:rsidR="003C79D8" w:rsidRPr="007C18AA" w:rsidRDefault="003C79D8" w:rsidP="00D45F7A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ตราสารทุน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7FD1A6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9ABE85" w14:textId="3D98F794" w:rsidR="003C79D8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103</w:t>
            </w:r>
            <w:r w:rsidR="003C79D8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663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8BDFC4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1427D0" w14:textId="6A1F002F" w:rsidR="003C79D8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103</w:t>
            </w:r>
            <w:r w:rsidR="003C79D8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663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482696" w14:textId="4677E56D" w:rsidR="003C79D8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103</w:t>
            </w:r>
            <w:r w:rsidR="003C79D8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663</w:t>
            </w:r>
          </w:p>
        </w:tc>
      </w:tr>
      <w:tr w:rsidR="003C79D8" w:rsidRPr="007C18AA" w14:paraId="638D85AF" w14:textId="77777777" w:rsidTr="003C79D8">
        <w:tc>
          <w:tcPr>
            <w:tcW w:w="2678" w:type="dxa"/>
          </w:tcPr>
          <w:p w14:paraId="260F6912" w14:textId="77777777" w:rsidR="003C79D8" w:rsidRPr="007C18AA" w:rsidRDefault="003C79D8" w:rsidP="00D45F7A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383E9B0D" w14:textId="7A78964A" w:rsidR="003C79D8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</w:t>
            </w:r>
            <w:r w:rsidR="003C79D8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256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54CF0E73" w14:textId="2DB9A240" w:rsidR="003C79D8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3C79D8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887</w:t>
            </w:r>
            <w:r w:rsidR="003C79D8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516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266A2B9E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52181E12" w14:textId="34A7198E" w:rsidR="003C79D8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3C79D8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922</w:t>
            </w:r>
            <w:r w:rsidR="003C79D8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772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024671EF" w14:textId="5F732EE9" w:rsidR="003C79D8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3C79D8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922</w:t>
            </w:r>
            <w:r w:rsidR="003C79D8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772</w:t>
            </w:r>
          </w:p>
        </w:tc>
      </w:tr>
      <w:tr w:rsidR="003C79D8" w:rsidRPr="007C18AA" w14:paraId="100864FF" w14:textId="77777777" w:rsidTr="003C79D8">
        <w:tc>
          <w:tcPr>
            <w:tcW w:w="2678" w:type="dxa"/>
          </w:tcPr>
          <w:p w14:paraId="474E7CB1" w14:textId="77777777" w:rsidR="003C79D8" w:rsidRPr="007C18AA" w:rsidRDefault="003C79D8" w:rsidP="00D45F7A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29127548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442A22F9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1F8C7FCD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6C0FB10A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3107B71B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C79D8" w:rsidRPr="007C18AA" w14:paraId="5ADF5BD5" w14:textId="77777777" w:rsidTr="003C79D8">
        <w:tc>
          <w:tcPr>
            <w:tcW w:w="2678" w:type="dxa"/>
            <w:vAlign w:val="bottom"/>
          </w:tcPr>
          <w:p w14:paraId="2D174A7A" w14:textId="77777777" w:rsidR="003C79D8" w:rsidRPr="007C18AA" w:rsidRDefault="003C79D8" w:rsidP="00D45F7A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สินทรัพย์ทางการเงินที่ไม่ได้</w:t>
            </w:r>
          </w:p>
          <w:p w14:paraId="7190FADE" w14:textId="77777777" w:rsidR="003C79D8" w:rsidRPr="007C18AA" w:rsidRDefault="003C79D8" w:rsidP="00D45F7A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 xml:space="preserve">   วัดด้วยมูลค่ายุติธรรม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61F4FA9A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0E3ECBC7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1A1C3F00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8A9B532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319922F8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C79D8" w:rsidRPr="007C18AA" w14:paraId="7AB45D64" w14:textId="77777777" w:rsidTr="003C79D8">
        <w:tc>
          <w:tcPr>
            <w:tcW w:w="2678" w:type="dxa"/>
            <w:vAlign w:val="bottom"/>
          </w:tcPr>
          <w:p w14:paraId="45D2EF1E" w14:textId="77777777" w:rsidR="003C79D8" w:rsidRPr="007C18AA" w:rsidRDefault="003C79D8" w:rsidP="00D45F7A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เงินสดและ</w:t>
            </w:r>
          </w:p>
          <w:p w14:paraId="482C2B96" w14:textId="77777777" w:rsidR="003C79D8" w:rsidRPr="007C18AA" w:rsidRDefault="003C79D8" w:rsidP="00D45F7A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รายการเทียบเท่าเงินสด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61910397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1343997D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3641DE3" w14:textId="4EA2E3D3" w:rsidR="003C79D8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3C79D8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660</w:t>
            </w:r>
            <w:r w:rsidR="003C79D8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377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52DB6043" w14:textId="1BAD6B05" w:rsidR="003C79D8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3C79D8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660</w:t>
            </w:r>
            <w:r w:rsidR="003C79D8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377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508B92A" w14:textId="316EB732" w:rsidR="003C79D8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3C79D8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660</w:t>
            </w:r>
            <w:r w:rsidR="003C79D8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377</w:t>
            </w:r>
          </w:p>
        </w:tc>
      </w:tr>
      <w:tr w:rsidR="004F4A39" w:rsidRPr="007C18AA" w14:paraId="134B978E" w14:textId="77777777" w:rsidTr="004F4A39">
        <w:tc>
          <w:tcPr>
            <w:tcW w:w="2678" w:type="dxa"/>
            <w:vAlign w:val="bottom"/>
          </w:tcPr>
          <w:p w14:paraId="4447D211" w14:textId="77777777" w:rsidR="004F4A39" w:rsidRPr="007C18AA" w:rsidRDefault="004F4A39" w:rsidP="004F4A39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เงินลงทุนที่วัดด้วยราคาทุน</w:t>
            </w:r>
          </w:p>
          <w:p w14:paraId="73AB7F08" w14:textId="1252A155" w:rsidR="004F4A39" w:rsidRPr="007C18AA" w:rsidRDefault="004F4A39" w:rsidP="004F4A39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ตัดจำหน่าย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15354999" w14:textId="77777777" w:rsidR="004F4A39" w:rsidRPr="007C18AA" w:rsidRDefault="004F4A39" w:rsidP="004F4A3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38553771" w14:textId="77777777" w:rsidR="004F4A39" w:rsidRPr="007C18AA" w:rsidRDefault="004F4A39" w:rsidP="004F4A3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383CC11E" w14:textId="15DF1F7B" w:rsidR="004F4A39" w:rsidRPr="007C18AA" w:rsidRDefault="00A76174" w:rsidP="004F4A3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4F4A39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040</w:t>
            </w:r>
            <w:r w:rsidR="004F4A39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283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0DC9784A" w14:textId="1F12BE71" w:rsidR="004F4A39" w:rsidRPr="007C18AA" w:rsidRDefault="00A76174" w:rsidP="004F4A3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F4A39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040</w:t>
            </w:r>
            <w:r w:rsidR="004F4A39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51860F0" w14:textId="5DB0DDE1" w:rsidR="004F4A39" w:rsidRPr="007C18AA" w:rsidRDefault="00A76174" w:rsidP="004F4A3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F4A39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040</w:t>
            </w:r>
            <w:r w:rsidR="004F4A39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283</w:t>
            </w:r>
          </w:p>
        </w:tc>
      </w:tr>
      <w:tr w:rsidR="003C79D8" w:rsidRPr="007C18AA" w14:paraId="3C753220" w14:textId="77777777" w:rsidTr="003C79D8">
        <w:tc>
          <w:tcPr>
            <w:tcW w:w="2678" w:type="dxa"/>
            <w:vAlign w:val="center"/>
          </w:tcPr>
          <w:p w14:paraId="5601D72F" w14:textId="77777777" w:rsidR="003C79D8" w:rsidRPr="007C18AA" w:rsidRDefault="003C79D8" w:rsidP="00D45F7A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รายได้จากการลงทุนค้างรับ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1FA9138C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345FA3CC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41B9CF4" w14:textId="7FA5F8DA" w:rsidR="003C79D8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</w:t>
            </w:r>
            <w:r w:rsidR="003C79D8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641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4261204C" w14:textId="39B905C6" w:rsidR="003C79D8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</w:t>
            </w:r>
            <w:r w:rsidR="003C79D8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641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2320CD6A" w14:textId="77ABF874" w:rsidR="003C79D8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</w:t>
            </w:r>
            <w:r w:rsidR="003C79D8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641</w:t>
            </w:r>
          </w:p>
        </w:tc>
      </w:tr>
      <w:tr w:rsidR="003C79D8" w:rsidRPr="007C18AA" w14:paraId="5A23A7C0" w14:textId="77777777" w:rsidTr="003C79D8">
        <w:tc>
          <w:tcPr>
            <w:tcW w:w="2678" w:type="dxa"/>
            <w:vAlign w:val="center"/>
          </w:tcPr>
          <w:p w14:paraId="7710CE90" w14:textId="77777777" w:rsidR="003C79D8" w:rsidRPr="007C18AA" w:rsidRDefault="003C79D8" w:rsidP="00D45F7A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D15B74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AE55C5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1D3E3C" w14:textId="0AE0322E" w:rsidR="003C79D8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270</w:t>
            </w:r>
            <w:r w:rsidR="004F4A39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104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E94B33" w14:textId="3612845A" w:rsidR="003C79D8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270</w:t>
            </w:r>
            <w:r w:rsidR="004F4A39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104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F6E7B3" w14:textId="7879FB2E" w:rsidR="003C79D8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270</w:t>
            </w:r>
            <w:r w:rsidR="004F4A39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104</w:t>
            </w:r>
          </w:p>
        </w:tc>
      </w:tr>
      <w:tr w:rsidR="003C79D8" w:rsidRPr="007C18AA" w14:paraId="60B45863" w14:textId="77777777" w:rsidTr="003C79D8">
        <w:tc>
          <w:tcPr>
            <w:tcW w:w="2678" w:type="dxa"/>
            <w:vAlign w:val="center"/>
          </w:tcPr>
          <w:p w14:paraId="24E755E8" w14:textId="77777777" w:rsidR="003C79D8" w:rsidRPr="007C18AA" w:rsidRDefault="003C79D8" w:rsidP="00D45F7A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D760FF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B10DEC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6FF72B" w14:textId="62499270" w:rsidR="003C79D8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76573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987</w:t>
            </w:r>
            <w:r w:rsidR="0076573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405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69FDB1" w14:textId="46983C0A" w:rsidR="003C79D8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76573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987</w:t>
            </w:r>
            <w:r w:rsidR="0076573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405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365DAC" w14:textId="2904C61C" w:rsidR="003C79D8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76573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987</w:t>
            </w:r>
            <w:r w:rsidR="0076573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405</w:t>
            </w:r>
          </w:p>
        </w:tc>
      </w:tr>
      <w:tr w:rsidR="003C79D8" w:rsidRPr="007C18AA" w14:paraId="1A6DD3B7" w14:textId="77777777" w:rsidTr="003C79D8">
        <w:tc>
          <w:tcPr>
            <w:tcW w:w="2678" w:type="dxa"/>
            <w:vAlign w:val="center"/>
          </w:tcPr>
          <w:p w14:paraId="01AFC40E" w14:textId="77777777" w:rsidR="003C79D8" w:rsidRPr="007C18AA" w:rsidRDefault="003C79D8" w:rsidP="00D45F7A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010AC0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065465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E0A611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4FD24A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431AF4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C79D8" w:rsidRPr="007C18AA" w14:paraId="1B5A75B8" w14:textId="77777777" w:rsidTr="003C79D8">
        <w:tc>
          <w:tcPr>
            <w:tcW w:w="2678" w:type="dxa"/>
            <w:vAlign w:val="bottom"/>
          </w:tcPr>
          <w:p w14:paraId="025FDB7E" w14:textId="77777777" w:rsidR="003C79D8" w:rsidRPr="007C18AA" w:rsidRDefault="003C79D8" w:rsidP="00D45F7A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หนี้สินทางการเงินที่ไม่ได้</w:t>
            </w:r>
          </w:p>
          <w:p w14:paraId="3274133E" w14:textId="77777777" w:rsidR="003C79D8" w:rsidRPr="007C18AA" w:rsidRDefault="003C79D8" w:rsidP="00D45F7A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 xml:space="preserve">   วัดด้วยมูลค่ายุติธรรม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A12FA48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351874F3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064B4B1F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118DAA9F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02D75EBF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73983" w:rsidRPr="007C18AA" w14:paraId="02414CA4" w14:textId="77777777" w:rsidTr="003C79D8">
        <w:tc>
          <w:tcPr>
            <w:tcW w:w="2678" w:type="dxa"/>
            <w:vAlign w:val="center"/>
          </w:tcPr>
          <w:p w14:paraId="7862CD63" w14:textId="77777777" w:rsidR="00373983" w:rsidRPr="007C18AA" w:rsidRDefault="00373983" w:rsidP="00373983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016E52FE" w14:textId="77777777" w:rsidR="00373983" w:rsidRPr="007C18AA" w:rsidRDefault="00373983" w:rsidP="003739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00728FDA" w14:textId="77777777" w:rsidR="00373983" w:rsidRPr="007C18AA" w:rsidRDefault="00373983" w:rsidP="003739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shd w:val="clear" w:color="auto" w:fill="auto"/>
          </w:tcPr>
          <w:p w14:paraId="46054CCD" w14:textId="6ADD6ED0" w:rsidR="00373983" w:rsidRPr="007C18AA" w:rsidRDefault="00A76174" w:rsidP="003739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193</w:t>
            </w:r>
            <w:r w:rsidR="0037398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546</w:t>
            </w:r>
          </w:p>
        </w:tc>
        <w:tc>
          <w:tcPr>
            <w:tcW w:w="1388" w:type="dxa"/>
            <w:shd w:val="clear" w:color="auto" w:fill="auto"/>
          </w:tcPr>
          <w:p w14:paraId="54603910" w14:textId="7C7B3004" w:rsidR="00373983" w:rsidRPr="007C18AA" w:rsidRDefault="00A76174" w:rsidP="003739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193</w:t>
            </w:r>
            <w:r w:rsidR="0037398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546</w:t>
            </w:r>
          </w:p>
        </w:tc>
        <w:tc>
          <w:tcPr>
            <w:tcW w:w="1389" w:type="dxa"/>
            <w:shd w:val="clear" w:color="auto" w:fill="auto"/>
          </w:tcPr>
          <w:p w14:paraId="0A79EB37" w14:textId="72516B39" w:rsidR="00373983" w:rsidRPr="007C18AA" w:rsidRDefault="00A76174" w:rsidP="003739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193</w:t>
            </w:r>
            <w:r w:rsidR="0037398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546</w:t>
            </w:r>
          </w:p>
        </w:tc>
      </w:tr>
      <w:tr w:rsidR="00373983" w:rsidRPr="007C18AA" w14:paraId="2762B535" w14:textId="77777777" w:rsidTr="003C79D8">
        <w:tc>
          <w:tcPr>
            <w:tcW w:w="2678" w:type="dxa"/>
            <w:vAlign w:val="center"/>
          </w:tcPr>
          <w:p w14:paraId="1E25D0C6" w14:textId="77777777" w:rsidR="00373983" w:rsidRPr="007C18AA" w:rsidRDefault="00373983" w:rsidP="00373983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C70151" w14:textId="77777777" w:rsidR="00373983" w:rsidRPr="007C18AA" w:rsidRDefault="00373983" w:rsidP="003739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8A528D" w14:textId="77777777" w:rsidR="00373983" w:rsidRPr="007C18AA" w:rsidRDefault="00373983" w:rsidP="003739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318DA1B2" w14:textId="37D9478A" w:rsidR="00373983" w:rsidRPr="007C18AA" w:rsidRDefault="00A76174" w:rsidP="003739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185</w:t>
            </w:r>
            <w:r w:rsidR="0037398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544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21810587" w14:textId="2918328A" w:rsidR="00373983" w:rsidRPr="007C18AA" w:rsidRDefault="00A76174" w:rsidP="003739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185</w:t>
            </w:r>
            <w:r w:rsidR="0037398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544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6DBDDA0A" w14:textId="5EB5563E" w:rsidR="00373983" w:rsidRPr="007C18AA" w:rsidRDefault="00A76174" w:rsidP="003739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185</w:t>
            </w:r>
            <w:r w:rsidR="0037398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544</w:t>
            </w:r>
          </w:p>
        </w:tc>
      </w:tr>
      <w:tr w:rsidR="00373983" w:rsidRPr="007C18AA" w14:paraId="6CAB337F" w14:textId="77777777" w:rsidTr="000202D6">
        <w:tc>
          <w:tcPr>
            <w:tcW w:w="2678" w:type="dxa"/>
            <w:vAlign w:val="center"/>
          </w:tcPr>
          <w:p w14:paraId="10CE8A99" w14:textId="77777777" w:rsidR="00373983" w:rsidRPr="007C18AA" w:rsidRDefault="00373983" w:rsidP="00373983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A7C8FA" w14:textId="77777777" w:rsidR="00373983" w:rsidRPr="007C18AA" w:rsidRDefault="00373983" w:rsidP="003739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D5FDE7" w14:textId="77777777" w:rsidR="00373983" w:rsidRPr="007C18AA" w:rsidRDefault="00373983" w:rsidP="003739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A7403" w14:textId="780BE263" w:rsidR="00373983" w:rsidRPr="007C18AA" w:rsidRDefault="00A76174" w:rsidP="003739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  <w:rtl/>
                <w:cs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379</w:t>
            </w:r>
            <w:r w:rsidR="0037398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090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182EA" w14:textId="5F427062" w:rsidR="00373983" w:rsidRPr="007C18AA" w:rsidRDefault="00A76174" w:rsidP="003739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379</w:t>
            </w:r>
            <w:r w:rsidR="0037398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090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80D18" w14:textId="49DC1FAD" w:rsidR="00373983" w:rsidRPr="007C18AA" w:rsidRDefault="00A76174" w:rsidP="003739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379</w:t>
            </w:r>
            <w:r w:rsidR="0037398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090</w:t>
            </w:r>
          </w:p>
        </w:tc>
      </w:tr>
    </w:tbl>
    <w:p w14:paraId="1DD66F95" w14:textId="5182C655" w:rsidR="000A0BB1" w:rsidRPr="007C18AA" w:rsidRDefault="000A0BB1">
      <w:pPr>
        <w:rPr>
          <w:rFonts w:ascii="Browallia New" w:hAnsi="Browallia New" w:cs="Browallia New"/>
          <w:color w:val="000000" w:themeColor="text1"/>
          <w:lang w:val="en-GB"/>
        </w:rPr>
      </w:pPr>
    </w:p>
    <w:p w14:paraId="5586A8BC" w14:textId="77777777" w:rsidR="00CB10D1" w:rsidRPr="007C18AA" w:rsidRDefault="00CB10D1">
      <w:pPr>
        <w:rPr>
          <w:rFonts w:ascii="Browallia New" w:hAnsi="Browallia New" w:cs="Browallia New"/>
          <w:color w:val="000000" w:themeColor="text1"/>
          <w:lang w:val="en-GB"/>
        </w:rPr>
      </w:pPr>
    </w:p>
    <w:p w14:paraId="55A0C114" w14:textId="77777777" w:rsidR="000A0BB1" w:rsidRPr="007C18AA" w:rsidRDefault="000A0BB1">
      <w:pPr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lang w:val="en-GB"/>
        </w:rPr>
        <w:br w:type="page"/>
      </w:r>
    </w:p>
    <w:tbl>
      <w:tblPr>
        <w:tblStyle w:val="TableGrid"/>
        <w:tblW w:w="9619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8"/>
        <w:gridCol w:w="1388"/>
        <w:gridCol w:w="1388"/>
        <w:gridCol w:w="1388"/>
        <w:gridCol w:w="1388"/>
        <w:gridCol w:w="1389"/>
      </w:tblGrid>
      <w:tr w:rsidR="002C713B" w:rsidRPr="007C18AA" w14:paraId="592B6A00" w14:textId="77777777" w:rsidTr="00BA29AC">
        <w:tc>
          <w:tcPr>
            <w:tcW w:w="2678" w:type="dxa"/>
          </w:tcPr>
          <w:p w14:paraId="3D0A7903" w14:textId="7DE61E19" w:rsidR="002C713B" w:rsidRPr="007C18AA" w:rsidRDefault="002C713B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br w:type="page"/>
            </w:r>
          </w:p>
        </w:tc>
        <w:tc>
          <w:tcPr>
            <w:tcW w:w="694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5D14AB2" w14:textId="2A7EA233" w:rsidR="002C713B" w:rsidRPr="007C18AA" w:rsidRDefault="002C713B" w:rsidP="00963BEC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2C713B" w:rsidRPr="007C18AA" w14:paraId="147D1E38" w14:textId="77777777" w:rsidTr="00BA29AC">
        <w:tc>
          <w:tcPr>
            <w:tcW w:w="2678" w:type="dxa"/>
            <w:vAlign w:val="bottom"/>
          </w:tcPr>
          <w:p w14:paraId="718E6BF2" w14:textId="77777777" w:rsidR="002C713B" w:rsidRPr="007C18AA" w:rsidRDefault="002C713B" w:rsidP="00393C32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7FD01CF8" w14:textId="77777777" w:rsidR="002C713B" w:rsidRPr="007C18AA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มูลค่ายุติธรรมผ่านกำไร</w:t>
            </w:r>
          </w:p>
          <w:p w14:paraId="6DF4523F" w14:textId="77777777" w:rsidR="002C713B" w:rsidRPr="007C18AA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51043A57" w14:textId="77777777" w:rsidR="002C713B" w:rsidRPr="007C18AA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มูลค่ายุติธรรมผ่านกำไรขาดทุน</w:t>
            </w:r>
          </w:p>
          <w:p w14:paraId="2A3EF466" w14:textId="77777777" w:rsidR="002C713B" w:rsidRPr="007C18AA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4C32A9E5" w14:textId="77777777" w:rsidR="002C713B" w:rsidRPr="007C18AA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ราคาทุน</w:t>
            </w:r>
          </w:p>
          <w:p w14:paraId="4EACA2E9" w14:textId="77777777" w:rsidR="002C713B" w:rsidRPr="007C18AA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4FF2B3FD" w14:textId="77777777" w:rsidR="002C713B" w:rsidRPr="007C18AA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รวมราคา</w:t>
            </w:r>
          </w:p>
          <w:p w14:paraId="2CEFC79B" w14:textId="77777777" w:rsidR="002C713B" w:rsidRPr="007C18AA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05C93EDB" w14:textId="77777777" w:rsidR="002C713B" w:rsidRPr="007C18AA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C713B" w:rsidRPr="007C18AA" w14:paraId="23C6C876" w14:textId="77777777" w:rsidTr="001348E6">
        <w:tc>
          <w:tcPr>
            <w:tcW w:w="2678" w:type="dxa"/>
          </w:tcPr>
          <w:p w14:paraId="1EFD08D6" w14:textId="77777777" w:rsidR="002C713B" w:rsidRPr="007C18AA" w:rsidRDefault="002C713B" w:rsidP="00393C32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6C48BFF3" w14:textId="77777777" w:rsidR="002C713B" w:rsidRPr="007C18AA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3DF8AEAF" w14:textId="77777777" w:rsidR="002C713B" w:rsidRPr="007C18AA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08524E83" w14:textId="77777777" w:rsidR="002C713B" w:rsidRPr="007C18AA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589AB062" w14:textId="77777777" w:rsidR="002C713B" w:rsidRPr="007C18AA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416D93AA" w14:textId="77777777" w:rsidR="002C713B" w:rsidRPr="007C18AA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C713B" w:rsidRPr="007C18AA" w14:paraId="28A6A9E2" w14:textId="77777777" w:rsidTr="001348E6">
        <w:tc>
          <w:tcPr>
            <w:tcW w:w="2678" w:type="dxa"/>
          </w:tcPr>
          <w:p w14:paraId="1C051955" w14:textId="4F00D7C6" w:rsidR="002C713B" w:rsidRPr="007C18AA" w:rsidRDefault="002C713B" w:rsidP="00393C32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ธันวาคม 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0AA989C7" w14:textId="77777777" w:rsidR="002C713B" w:rsidRPr="007C18AA" w:rsidRDefault="002C713B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25175E1A" w14:textId="77777777" w:rsidR="002C713B" w:rsidRPr="007C18AA" w:rsidRDefault="002C713B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0C81D7E0" w14:textId="77777777" w:rsidR="002C713B" w:rsidRPr="007C18AA" w:rsidRDefault="002C713B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6C436A57" w14:textId="77777777" w:rsidR="002C713B" w:rsidRPr="007C18AA" w:rsidRDefault="002C713B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</w:tcPr>
          <w:p w14:paraId="71536DC2" w14:textId="77777777" w:rsidR="002C713B" w:rsidRPr="007C18AA" w:rsidRDefault="002C713B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2C713B" w:rsidRPr="007C18AA" w14:paraId="6A30917F" w14:textId="77777777" w:rsidTr="001348E6">
        <w:tc>
          <w:tcPr>
            <w:tcW w:w="2678" w:type="dxa"/>
          </w:tcPr>
          <w:p w14:paraId="1CD00710" w14:textId="77777777" w:rsidR="002C713B" w:rsidRPr="007C18AA" w:rsidRDefault="002C713B" w:rsidP="00393C32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สินทรัพย์ทางการเงินที่วัดด้วย</w:t>
            </w:r>
          </w:p>
          <w:p w14:paraId="73ABC0FC" w14:textId="77777777" w:rsidR="002C713B" w:rsidRPr="007C18AA" w:rsidRDefault="002C713B" w:rsidP="00393C32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  <w:t xml:space="preserve">   มูลค่ายุติธรรม</w:t>
            </w:r>
          </w:p>
        </w:tc>
        <w:tc>
          <w:tcPr>
            <w:tcW w:w="1388" w:type="dxa"/>
            <w:shd w:val="clear" w:color="auto" w:fill="FAFAFA"/>
          </w:tcPr>
          <w:p w14:paraId="1F176B06" w14:textId="77777777" w:rsidR="002C713B" w:rsidRPr="007C18AA" w:rsidRDefault="002C713B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AFAFA"/>
          </w:tcPr>
          <w:p w14:paraId="6071992C" w14:textId="77777777" w:rsidR="002C713B" w:rsidRPr="007C18AA" w:rsidRDefault="002C713B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AFAFA"/>
          </w:tcPr>
          <w:p w14:paraId="010E1E94" w14:textId="77777777" w:rsidR="002C713B" w:rsidRPr="007C18AA" w:rsidRDefault="002C713B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AFAFA"/>
          </w:tcPr>
          <w:p w14:paraId="15B7D555" w14:textId="77777777" w:rsidR="002C713B" w:rsidRPr="007C18AA" w:rsidRDefault="002C713B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FAFAFA"/>
          </w:tcPr>
          <w:p w14:paraId="487FCEE2" w14:textId="77777777" w:rsidR="002C713B" w:rsidRPr="007C18AA" w:rsidRDefault="002C713B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84C6D" w:rsidRPr="007C18AA" w14:paraId="082C272E" w14:textId="77777777" w:rsidTr="001348E6">
        <w:tc>
          <w:tcPr>
            <w:tcW w:w="2678" w:type="dxa"/>
            <w:vAlign w:val="center"/>
          </w:tcPr>
          <w:p w14:paraId="644AB21D" w14:textId="124EBDD9" w:rsidR="00384C6D" w:rsidRPr="007C18AA" w:rsidRDefault="00384C6D" w:rsidP="00393C32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ตราสารหนี้</w:t>
            </w:r>
          </w:p>
        </w:tc>
        <w:tc>
          <w:tcPr>
            <w:tcW w:w="1388" w:type="dxa"/>
            <w:shd w:val="clear" w:color="auto" w:fill="FAFAFA"/>
          </w:tcPr>
          <w:p w14:paraId="20A001D7" w14:textId="5B86944C" w:rsidR="00384C6D" w:rsidRPr="007C18AA" w:rsidRDefault="00A76174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211</w:t>
            </w:r>
            <w:r w:rsidR="002B0D9A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572</w:t>
            </w:r>
          </w:p>
        </w:tc>
        <w:tc>
          <w:tcPr>
            <w:tcW w:w="1388" w:type="dxa"/>
            <w:shd w:val="clear" w:color="auto" w:fill="FAFAFA"/>
          </w:tcPr>
          <w:p w14:paraId="35735FE3" w14:textId="5787148A" w:rsidR="00384C6D" w:rsidRPr="007C18AA" w:rsidRDefault="00A76174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872</w:t>
            </w:r>
            <w:r w:rsidR="002B0D9A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268</w:t>
            </w:r>
          </w:p>
        </w:tc>
        <w:tc>
          <w:tcPr>
            <w:tcW w:w="1388" w:type="dxa"/>
            <w:shd w:val="clear" w:color="auto" w:fill="FAFAFA"/>
          </w:tcPr>
          <w:p w14:paraId="26324595" w14:textId="1F0B9990" w:rsidR="00384C6D" w:rsidRPr="007C18AA" w:rsidRDefault="002C5763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88" w:type="dxa"/>
            <w:shd w:val="clear" w:color="auto" w:fill="FAFAFA"/>
          </w:tcPr>
          <w:p w14:paraId="71A42EDB" w14:textId="304227C2" w:rsidR="00384C6D" w:rsidRPr="007C18AA" w:rsidRDefault="00A76174" w:rsidP="00384C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2B0D9A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083</w:t>
            </w:r>
            <w:r w:rsidR="002B0D9A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840</w:t>
            </w:r>
          </w:p>
        </w:tc>
        <w:tc>
          <w:tcPr>
            <w:tcW w:w="1389" w:type="dxa"/>
            <w:shd w:val="clear" w:color="auto" w:fill="FAFAFA"/>
          </w:tcPr>
          <w:p w14:paraId="42A67D92" w14:textId="78055E43" w:rsidR="00384C6D" w:rsidRPr="007C18AA" w:rsidRDefault="00A76174" w:rsidP="00384C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A7617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505051" w:rsidRPr="007C18A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083</w:t>
            </w:r>
            <w:r w:rsidR="00505051" w:rsidRPr="007C18A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840</w:t>
            </w:r>
          </w:p>
        </w:tc>
      </w:tr>
      <w:tr w:rsidR="00384C6D" w:rsidRPr="007C18AA" w14:paraId="04D3467C" w14:textId="77777777" w:rsidTr="001348E6">
        <w:tc>
          <w:tcPr>
            <w:tcW w:w="2678" w:type="dxa"/>
            <w:vAlign w:val="center"/>
          </w:tcPr>
          <w:p w14:paraId="20E7BAB9" w14:textId="35DAFDBE" w:rsidR="00384C6D" w:rsidRPr="007C18AA" w:rsidRDefault="00384C6D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ตราสารทุน</w:t>
            </w:r>
          </w:p>
        </w:tc>
        <w:tc>
          <w:tcPr>
            <w:tcW w:w="1388" w:type="dxa"/>
            <w:shd w:val="clear" w:color="auto" w:fill="FAFAFA"/>
          </w:tcPr>
          <w:p w14:paraId="74F308B8" w14:textId="7E9AEC50" w:rsidR="00384C6D" w:rsidRPr="007C18AA" w:rsidRDefault="002C5763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88" w:type="dxa"/>
            <w:shd w:val="clear" w:color="auto" w:fill="FAFAFA"/>
          </w:tcPr>
          <w:p w14:paraId="2AA27FEB" w14:textId="5A168518" w:rsidR="00384C6D" w:rsidRPr="007C18AA" w:rsidRDefault="00A76174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</w:t>
            </w:r>
            <w:r w:rsidR="002B0D9A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679</w:t>
            </w:r>
          </w:p>
        </w:tc>
        <w:tc>
          <w:tcPr>
            <w:tcW w:w="1388" w:type="dxa"/>
            <w:shd w:val="clear" w:color="auto" w:fill="FAFAFA"/>
          </w:tcPr>
          <w:p w14:paraId="371224A0" w14:textId="1B0EF225" w:rsidR="00384C6D" w:rsidRPr="007C18AA" w:rsidRDefault="002C5763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88" w:type="dxa"/>
            <w:shd w:val="clear" w:color="auto" w:fill="FAFAFA"/>
          </w:tcPr>
          <w:p w14:paraId="4E13E830" w14:textId="7803D553" w:rsidR="00384C6D" w:rsidRPr="007C18AA" w:rsidRDefault="00A76174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</w:t>
            </w:r>
            <w:r w:rsidR="002B0D9A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679</w:t>
            </w:r>
          </w:p>
        </w:tc>
        <w:tc>
          <w:tcPr>
            <w:tcW w:w="1389" w:type="dxa"/>
            <w:shd w:val="clear" w:color="auto" w:fill="FAFAFA"/>
          </w:tcPr>
          <w:p w14:paraId="6CBF6003" w14:textId="33BCE77F" w:rsidR="00384C6D" w:rsidRPr="007C18AA" w:rsidRDefault="00A76174" w:rsidP="00384C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A7617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  <w:r w:rsidR="00505051" w:rsidRPr="007C18A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679</w:t>
            </w:r>
          </w:p>
        </w:tc>
      </w:tr>
      <w:tr w:rsidR="00384C6D" w:rsidRPr="007C18AA" w14:paraId="067D3A97" w14:textId="77777777" w:rsidTr="001348E6">
        <w:tc>
          <w:tcPr>
            <w:tcW w:w="2678" w:type="dxa"/>
            <w:vAlign w:val="center"/>
          </w:tcPr>
          <w:p w14:paraId="093EEF2B" w14:textId="77777777" w:rsidR="00384C6D" w:rsidRPr="007C18AA" w:rsidRDefault="00384C6D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4E69F300" w14:textId="2937321E" w:rsidR="00384C6D" w:rsidRPr="007C18AA" w:rsidRDefault="00A76174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211</w:t>
            </w:r>
            <w:r w:rsidR="002B0D9A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572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519C318C" w14:textId="1F710B59" w:rsidR="00384C6D" w:rsidRPr="007C18AA" w:rsidRDefault="00A76174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884</w:t>
            </w:r>
            <w:r w:rsidR="002B0D9A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947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7025ACEF" w14:textId="276C3E33" w:rsidR="00384C6D" w:rsidRPr="007C18AA" w:rsidRDefault="002C5763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70684E4C" w14:textId="0802C69D" w:rsidR="00384C6D" w:rsidRPr="007C18AA" w:rsidRDefault="00A76174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505051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096</w:t>
            </w:r>
            <w:r w:rsidR="00505051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519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</w:tcPr>
          <w:p w14:paraId="6C90B504" w14:textId="4B0692B2" w:rsidR="00384C6D" w:rsidRPr="007C18AA" w:rsidRDefault="00A76174" w:rsidP="00384C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A7617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505051" w:rsidRPr="007C18A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096</w:t>
            </w:r>
            <w:r w:rsidR="00505051" w:rsidRPr="007C18A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519</w:t>
            </w:r>
          </w:p>
        </w:tc>
      </w:tr>
      <w:tr w:rsidR="00174F58" w:rsidRPr="007C18AA" w14:paraId="4A121A41" w14:textId="77777777" w:rsidTr="001348E6">
        <w:tc>
          <w:tcPr>
            <w:tcW w:w="2678" w:type="dxa"/>
          </w:tcPr>
          <w:p w14:paraId="0D3D6822" w14:textId="77777777" w:rsidR="00174F58" w:rsidRPr="007C18AA" w:rsidRDefault="00174F58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07D09973" w14:textId="77777777" w:rsidR="00174F58" w:rsidRPr="007C18AA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689B93FC" w14:textId="77777777" w:rsidR="00174F58" w:rsidRPr="007C18AA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33892821" w14:textId="77777777" w:rsidR="00174F58" w:rsidRPr="007C18AA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2FD53DF3" w14:textId="77777777" w:rsidR="00174F58" w:rsidRPr="007C18AA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</w:tcPr>
          <w:p w14:paraId="22B66374" w14:textId="77777777" w:rsidR="00174F58" w:rsidRPr="007C18AA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74F58" w:rsidRPr="007C18AA" w14:paraId="15036300" w14:textId="77777777" w:rsidTr="001348E6">
        <w:tc>
          <w:tcPr>
            <w:tcW w:w="2678" w:type="dxa"/>
            <w:vAlign w:val="bottom"/>
          </w:tcPr>
          <w:p w14:paraId="1A412960" w14:textId="77777777" w:rsidR="00174F58" w:rsidRPr="007C18AA" w:rsidRDefault="00174F58" w:rsidP="00393C32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>สินทรัพย์ทางการเงินที่ไม่ได้</w:t>
            </w:r>
          </w:p>
          <w:p w14:paraId="37426308" w14:textId="118F413C" w:rsidR="00174F58" w:rsidRPr="007C18AA" w:rsidRDefault="00174F58" w:rsidP="00393C32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 xml:space="preserve">   วัดด้วยมูลค่ายุติธรรม</w:t>
            </w:r>
          </w:p>
        </w:tc>
        <w:tc>
          <w:tcPr>
            <w:tcW w:w="1388" w:type="dxa"/>
            <w:shd w:val="clear" w:color="auto" w:fill="FAFAFA"/>
          </w:tcPr>
          <w:p w14:paraId="08DDEF98" w14:textId="77777777" w:rsidR="00174F58" w:rsidRPr="007C18AA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AFAFA"/>
          </w:tcPr>
          <w:p w14:paraId="453D4AD9" w14:textId="77777777" w:rsidR="00174F58" w:rsidRPr="007C18AA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AFAFA"/>
          </w:tcPr>
          <w:p w14:paraId="5B6D3C40" w14:textId="77777777" w:rsidR="00174F58" w:rsidRPr="007C18AA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AFAFA"/>
          </w:tcPr>
          <w:p w14:paraId="08AD3FCA" w14:textId="77777777" w:rsidR="00174F58" w:rsidRPr="007C18AA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FAFAFA"/>
          </w:tcPr>
          <w:p w14:paraId="7974E85E" w14:textId="77777777" w:rsidR="00174F58" w:rsidRPr="007C18AA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222D7" w:rsidRPr="007C18AA" w14:paraId="5D35522D" w14:textId="77777777" w:rsidTr="001348E6">
        <w:tc>
          <w:tcPr>
            <w:tcW w:w="2678" w:type="dxa"/>
            <w:vAlign w:val="bottom"/>
          </w:tcPr>
          <w:p w14:paraId="5ABE2315" w14:textId="47E95328" w:rsidR="009E28C0" w:rsidRPr="007C18AA" w:rsidRDefault="009E28C0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="00F222D7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เงินสดและรายการ</w:t>
            </w:r>
          </w:p>
          <w:p w14:paraId="3DF9AC6D" w14:textId="62FD52C7" w:rsidR="00F222D7" w:rsidRPr="007C18AA" w:rsidRDefault="009E28C0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 xml:space="preserve">      </w:t>
            </w:r>
            <w:r w:rsidR="00F222D7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เทียบเท่าเงินสด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2E5898A2" w14:textId="143299DF" w:rsidR="00F222D7" w:rsidRPr="007C18AA" w:rsidRDefault="002C5763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17E439D3" w14:textId="7445A9D2" w:rsidR="00F222D7" w:rsidRPr="007C18AA" w:rsidRDefault="002C5763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298B0542" w14:textId="04C8A842" w:rsidR="00F222D7" w:rsidRPr="007C18AA" w:rsidRDefault="00A76174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505051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396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555571E4" w14:textId="089EEA58" w:rsidR="00F222D7" w:rsidRPr="007C18AA" w:rsidRDefault="00A76174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505051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396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49FF2B84" w14:textId="79F2AA3F" w:rsidR="00F222D7" w:rsidRPr="007C18AA" w:rsidRDefault="00A76174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505051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396</w:t>
            </w:r>
          </w:p>
        </w:tc>
      </w:tr>
      <w:tr w:rsidR="00F222D7" w:rsidRPr="007C18AA" w14:paraId="693FF685" w14:textId="77777777" w:rsidTr="001348E6">
        <w:tc>
          <w:tcPr>
            <w:tcW w:w="2678" w:type="dxa"/>
            <w:vAlign w:val="center"/>
          </w:tcPr>
          <w:p w14:paraId="51084EFC" w14:textId="7C799835" w:rsidR="00F222D7" w:rsidRPr="007C18AA" w:rsidRDefault="009E28C0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="00F222D7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รายได้จากการลงทุนค้างรับ</w:t>
            </w:r>
          </w:p>
        </w:tc>
        <w:tc>
          <w:tcPr>
            <w:tcW w:w="1388" w:type="dxa"/>
            <w:shd w:val="clear" w:color="auto" w:fill="FAFAFA"/>
          </w:tcPr>
          <w:p w14:paraId="46CB0106" w14:textId="059422E7" w:rsidR="00F222D7" w:rsidRPr="007C18AA" w:rsidRDefault="002C576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shd w:val="clear" w:color="auto" w:fill="FAFAFA"/>
          </w:tcPr>
          <w:p w14:paraId="74F31719" w14:textId="2F90C4C4" w:rsidR="00F222D7" w:rsidRPr="007C18AA" w:rsidRDefault="002C576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shd w:val="clear" w:color="auto" w:fill="FAFAFA"/>
          </w:tcPr>
          <w:p w14:paraId="2CCA04B5" w14:textId="011E4C87" w:rsidR="00F222D7" w:rsidRPr="007C18AA" w:rsidRDefault="00A7617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505051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795</w:t>
            </w:r>
          </w:p>
        </w:tc>
        <w:tc>
          <w:tcPr>
            <w:tcW w:w="1388" w:type="dxa"/>
            <w:shd w:val="clear" w:color="auto" w:fill="FAFAFA"/>
          </w:tcPr>
          <w:p w14:paraId="5D235983" w14:textId="4B3CEE68" w:rsidR="00F222D7" w:rsidRPr="007C18AA" w:rsidRDefault="00A7617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505051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795</w:t>
            </w:r>
          </w:p>
        </w:tc>
        <w:tc>
          <w:tcPr>
            <w:tcW w:w="1389" w:type="dxa"/>
            <w:shd w:val="clear" w:color="auto" w:fill="FAFAFA"/>
          </w:tcPr>
          <w:p w14:paraId="302DD48D" w14:textId="4B33E9EA" w:rsidR="00F222D7" w:rsidRPr="007C18AA" w:rsidRDefault="00A7617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505051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795</w:t>
            </w:r>
          </w:p>
        </w:tc>
      </w:tr>
      <w:tr w:rsidR="00765733" w:rsidRPr="007C18AA" w14:paraId="66EB088F" w14:textId="77777777" w:rsidTr="001348E6">
        <w:tc>
          <w:tcPr>
            <w:tcW w:w="2678" w:type="dxa"/>
            <w:vAlign w:val="center"/>
          </w:tcPr>
          <w:p w14:paraId="55E1293A" w14:textId="618E6524" w:rsidR="00765733" w:rsidRPr="007C18AA" w:rsidRDefault="00765733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อื่น ๆ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39F778E7" w14:textId="756D84FF" w:rsidR="00765733" w:rsidRPr="007C18AA" w:rsidRDefault="00765733" w:rsidP="007657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65E5FFCC" w14:textId="5FD96732" w:rsidR="00765733" w:rsidRPr="007C18AA" w:rsidRDefault="00765733" w:rsidP="007657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439312B2" w14:textId="5AE42693" w:rsidR="00765733" w:rsidRPr="007C18AA" w:rsidRDefault="00A76174" w:rsidP="007657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76573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7C410B7B" w14:textId="4E378E16" w:rsidR="00765733" w:rsidRPr="007C18AA" w:rsidRDefault="00A76174" w:rsidP="007657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76573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</w:tcPr>
          <w:p w14:paraId="66625F33" w14:textId="37D10B76" w:rsidR="00765733" w:rsidRPr="007C18AA" w:rsidRDefault="00A76174" w:rsidP="007657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76573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827</w:t>
            </w:r>
          </w:p>
        </w:tc>
      </w:tr>
      <w:tr w:rsidR="00765733" w:rsidRPr="007C18AA" w14:paraId="338424BC" w14:textId="77777777" w:rsidTr="001348E6">
        <w:tc>
          <w:tcPr>
            <w:tcW w:w="2678" w:type="dxa"/>
            <w:vAlign w:val="center"/>
          </w:tcPr>
          <w:p w14:paraId="61B43867" w14:textId="77777777" w:rsidR="00765733" w:rsidRPr="007C18AA" w:rsidRDefault="00765733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59E4BB2E" w14:textId="15CD060B" w:rsidR="00765733" w:rsidRPr="007C18AA" w:rsidRDefault="00765733" w:rsidP="007657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36EDC5E7" w14:textId="3258DAC2" w:rsidR="00765733" w:rsidRPr="007C18AA" w:rsidRDefault="00765733" w:rsidP="007657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5ACE01DD" w14:textId="5A3741DB" w:rsidR="00765733" w:rsidRPr="007C18AA" w:rsidRDefault="00A76174" w:rsidP="007657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</w:t>
            </w:r>
            <w:r w:rsidR="0076573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2C2A580C" w14:textId="6454219E" w:rsidR="00765733" w:rsidRPr="007C18AA" w:rsidRDefault="00A76174" w:rsidP="007657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</w:t>
            </w:r>
            <w:r w:rsidR="0076573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</w:tcPr>
          <w:p w14:paraId="6F809940" w14:textId="679E8980" w:rsidR="00765733" w:rsidRPr="007C18AA" w:rsidRDefault="00A76174" w:rsidP="007657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</w:t>
            </w:r>
            <w:r w:rsidR="0076573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018</w:t>
            </w:r>
          </w:p>
        </w:tc>
      </w:tr>
      <w:tr w:rsidR="00174F58" w:rsidRPr="007C18AA" w14:paraId="08BF0AC9" w14:textId="77777777" w:rsidTr="001348E6">
        <w:tc>
          <w:tcPr>
            <w:tcW w:w="2678" w:type="dxa"/>
            <w:vAlign w:val="center"/>
          </w:tcPr>
          <w:p w14:paraId="6F821D21" w14:textId="77777777" w:rsidR="00174F58" w:rsidRPr="007C18AA" w:rsidRDefault="00174F58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6DA47D36" w14:textId="77777777" w:rsidR="00174F58" w:rsidRPr="007C18AA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5A647521" w14:textId="77777777" w:rsidR="00174F58" w:rsidRPr="007C18AA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5AEE5E36" w14:textId="77777777" w:rsidR="00174F58" w:rsidRPr="007C18AA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05A114B0" w14:textId="77777777" w:rsidR="00174F58" w:rsidRPr="007C18AA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</w:tcPr>
          <w:p w14:paraId="0FA359F7" w14:textId="77777777" w:rsidR="00174F58" w:rsidRPr="007C18AA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74F58" w:rsidRPr="007C18AA" w14:paraId="7B061B98" w14:textId="77777777" w:rsidTr="001348E6">
        <w:tc>
          <w:tcPr>
            <w:tcW w:w="2678" w:type="dxa"/>
            <w:vAlign w:val="center"/>
          </w:tcPr>
          <w:p w14:paraId="240D8163" w14:textId="77777777" w:rsidR="00174F58" w:rsidRPr="007C18AA" w:rsidRDefault="00174F58" w:rsidP="00393C32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หนี้สินทางการเงินที่ไม่ได้วัดด้วย</w:t>
            </w:r>
          </w:p>
          <w:p w14:paraId="35296791" w14:textId="77777777" w:rsidR="00174F58" w:rsidRPr="007C18AA" w:rsidRDefault="00174F58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  <w:t xml:space="preserve">   มูลค่ายุติธรรม</w:t>
            </w:r>
          </w:p>
        </w:tc>
        <w:tc>
          <w:tcPr>
            <w:tcW w:w="1388" w:type="dxa"/>
            <w:shd w:val="clear" w:color="auto" w:fill="FAFAFA"/>
          </w:tcPr>
          <w:p w14:paraId="1076ECC9" w14:textId="77777777" w:rsidR="00174F58" w:rsidRPr="007C18AA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AFAFA"/>
          </w:tcPr>
          <w:p w14:paraId="3D669CF5" w14:textId="77777777" w:rsidR="00174F58" w:rsidRPr="007C18AA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88" w:type="dxa"/>
            <w:shd w:val="clear" w:color="auto" w:fill="FAFAFA"/>
          </w:tcPr>
          <w:p w14:paraId="24A036DA" w14:textId="77777777" w:rsidR="00174F58" w:rsidRPr="007C18AA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AFAFA"/>
          </w:tcPr>
          <w:p w14:paraId="3165067D" w14:textId="77777777" w:rsidR="00174F58" w:rsidRPr="007C18AA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FAFAFA"/>
          </w:tcPr>
          <w:p w14:paraId="0BB6B338" w14:textId="77777777" w:rsidR="00174F58" w:rsidRPr="007C18AA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84C6D" w:rsidRPr="007C18AA" w14:paraId="668D65E2" w14:textId="77777777" w:rsidTr="001348E6">
        <w:tc>
          <w:tcPr>
            <w:tcW w:w="2678" w:type="dxa"/>
            <w:vAlign w:val="center"/>
          </w:tcPr>
          <w:p w14:paraId="7F617D57" w14:textId="34B411C7" w:rsidR="00384C6D" w:rsidRPr="007C18AA" w:rsidRDefault="00384C6D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อื่น ๆ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5A1265B2" w14:textId="4DBEE296" w:rsidR="00384C6D" w:rsidRPr="007C18AA" w:rsidRDefault="002C5763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0ED43782" w14:textId="2F0773CD" w:rsidR="00384C6D" w:rsidRPr="007C18AA" w:rsidRDefault="002C5763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7E622188" w14:textId="554ECB7B" w:rsidR="00384C6D" w:rsidRPr="007C18AA" w:rsidRDefault="00A76174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68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15AD5E29" w14:textId="39D88417" w:rsidR="00384C6D" w:rsidRPr="007C18AA" w:rsidRDefault="00A76174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68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</w:tcPr>
          <w:p w14:paraId="37021932" w14:textId="183AB830" w:rsidR="00384C6D" w:rsidRPr="007C18AA" w:rsidRDefault="00A76174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68</w:t>
            </w:r>
          </w:p>
        </w:tc>
      </w:tr>
      <w:tr w:rsidR="00384C6D" w:rsidRPr="007C18AA" w14:paraId="36DC41CB" w14:textId="77777777" w:rsidTr="001348E6">
        <w:tc>
          <w:tcPr>
            <w:tcW w:w="2678" w:type="dxa"/>
            <w:vAlign w:val="center"/>
          </w:tcPr>
          <w:p w14:paraId="598A7D52" w14:textId="77777777" w:rsidR="00384C6D" w:rsidRPr="007C18AA" w:rsidRDefault="00384C6D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30F6940C" w14:textId="2B9E20A2" w:rsidR="00384C6D" w:rsidRPr="007C18AA" w:rsidRDefault="002C5763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7E9A615A" w14:textId="4BF25B1C" w:rsidR="00384C6D" w:rsidRPr="007C18AA" w:rsidRDefault="002C5763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0395C777" w14:textId="1019CD51" w:rsidR="00384C6D" w:rsidRPr="007C18AA" w:rsidRDefault="00A76174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2411C6D2" w14:textId="4826907C" w:rsidR="00384C6D" w:rsidRPr="007C18AA" w:rsidRDefault="00A76174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68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</w:tcPr>
          <w:p w14:paraId="59052EAB" w14:textId="2E3A1F80" w:rsidR="00384C6D" w:rsidRPr="007C18AA" w:rsidRDefault="00A76174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68</w:t>
            </w:r>
          </w:p>
        </w:tc>
      </w:tr>
    </w:tbl>
    <w:p w14:paraId="4963BB54" w14:textId="36FC0AD1" w:rsidR="00137279" w:rsidRPr="007C18AA" w:rsidRDefault="00137279" w:rsidP="007C6F2C">
      <w:pPr>
        <w:ind w:left="567"/>
        <w:jc w:val="thaiDistribute"/>
        <w:rPr>
          <w:rFonts w:ascii="Browallia New" w:eastAsia="Arial Unicode MS" w:hAnsi="Browallia New" w:cs="Browallia New"/>
          <w:lang w:val="en-GB" w:eastAsia="x-none"/>
        </w:rPr>
      </w:pPr>
    </w:p>
    <w:p w14:paraId="7E37C0CC" w14:textId="77777777" w:rsidR="00137279" w:rsidRPr="007C18AA" w:rsidRDefault="00137279">
      <w:pPr>
        <w:rPr>
          <w:rFonts w:ascii="Browallia New" w:eastAsia="Arial Unicode MS" w:hAnsi="Browallia New" w:cs="Browallia New"/>
          <w:lang w:val="en-GB" w:eastAsia="x-none"/>
        </w:rPr>
      </w:pPr>
      <w:r w:rsidRPr="007C18AA">
        <w:rPr>
          <w:rFonts w:ascii="Browallia New" w:eastAsia="Arial Unicode MS" w:hAnsi="Browallia New" w:cs="Browallia New"/>
          <w:lang w:val="en-GB" w:eastAsia="x-none"/>
        </w:rPr>
        <w:br w:type="page"/>
      </w:r>
    </w:p>
    <w:tbl>
      <w:tblPr>
        <w:tblStyle w:val="TableGrid"/>
        <w:tblW w:w="9619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8"/>
        <w:gridCol w:w="1388"/>
        <w:gridCol w:w="1388"/>
        <w:gridCol w:w="1388"/>
        <w:gridCol w:w="1388"/>
        <w:gridCol w:w="1389"/>
      </w:tblGrid>
      <w:tr w:rsidR="003C79D8" w:rsidRPr="007C18AA" w14:paraId="622244F7" w14:textId="77777777" w:rsidTr="00BA29AC">
        <w:tc>
          <w:tcPr>
            <w:tcW w:w="2678" w:type="dxa"/>
          </w:tcPr>
          <w:p w14:paraId="7A476C4C" w14:textId="77777777" w:rsidR="003C79D8" w:rsidRPr="007C18AA" w:rsidRDefault="003C79D8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br w:type="page"/>
            </w:r>
          </w:p>
        </w:tc>
        <w:tc>
          <w:tcPr>
            <w:tcW w:w="694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1129D1E" w14:textId="77777777" w:rsidR="003C79D8" w:rsidRPr="007C18AA" w:rsidRDefault="003C79D8" w:rsidP="00D45F7A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3C79D8" w:rsidRPr="007C18AA" w14:paraId="240D570E" w14:textId="77777777" w:rsidTr="00D45F7A">
        <w:tc>
          <w:tcPr>
            <w:tcW w:w="2678" w:type="dxa"/>
            <w:vAlign w:val="bottom"/>
          </w:tcPr>
          <w:p w14:paraId="57BC92FE" w14:textId="77777777" w:rsidR="003C79D8" w:rsidRPr="007C18AA" w:rsidRDefault="003C79D8" w:rsidP="00393C32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785FFD40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มูลค่ายุติธรรมผ่านกำไร</w:t>
            </w:r>
          </w:p>
          <w:p w14:paraId="15837E6F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7096174D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มูลค่ายุติธรรมผ่านกำไรขาดทุน</w:t>
            </w:r>
          </w:p>
          <w:p w14:paraId="4908E0E7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74A8E88A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ราคาทุน</w:t>
            </w:r>
          </w:p>
          <w:p w14:paraId="0EEDE22F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570AD5DA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รวมราคา</w:t>
            </w:r>
          </w:p>
          <w:p w14:paraId="55BAEF8D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7F84C883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C79D8" w:rsidRPr="007C18AA" w14:paraId="37236F73" w14:textId="77777777" w:rsidTr="00D45F7A">
        <w:tc>
          <w:tcPr>
            <w:tcW w:w="2678" w:type="dxa"/>
          </w:tcPr>
          <w:p w14:paraId="2ED18B87" w14:textId="77777777" w:rsidR="003C79D8" w:rsidRPr="007C18AA" w:rsidRDefault="003C79D8" w:rsidP="00393C32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37E292E9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0A2AB875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23F322BE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41889C61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30E40869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C79D8" w:rsidRPr="007C18AA" w14:paraId="4BD93BFF" w14:textId="77777777" w:rsidTr="003C79D8">
        <w:tc>
          <w:tcPr>
            <w:tcW w:w="2678" w:type="dxa"/>
          </w:tcPr>
          <w:p w14:paraId="6577574E" w14:textId="3BB85CAB" w:rsidR="003C79D8" w:rsidRPr="007C18AA" w:rsidRDefault="003C79D8" w:rsidP="00393C32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ธันวาคม 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2E5D44F2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4B2ACA2F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439B57D9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3985F374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62D977E3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3C79D8" w:rsidRPr="007C18AA" w14:paraId="1D0F1AE0" w14:textId="77777777" w:rsidTr="003C79D8">
        <w:tc>
          <w:tcPr>
            <w:tcW w:w="2678" w:type="dxa"/>
          </w:tcPr>
          <w:p w14:paraId="67DF7B21" w14:textId="77777777" w:rsidR="003C79D8" w:rsidRPr="007C18AA" w:rsidRDefault="003C79D8" w:rsidP="00393C32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สินทรัพย์ทางการเงินที่วัดด้วย</w:t>
            </w:r>
          </w:p>
          <w:p w14:paraId="0383847F" w14:textId="77777777" w:rsidR="003C79D8" w:rsidRPr="007C18AA" w:rsidRDefault="003C79D8" w:rsidP="00393C32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  <w:t xml:space="preserve">   มูลค่ายุติธรรม</w:t>
            </w:r>
          </w:p>
        </w:tc>
        <w:tc>
          <w:tcPr>
            <w:tcW w:w="1388" w:type="dxa"/>
            <w:shd w:val="clear" w:color="auto" w:fill="auto"/>
          </w:tcPr>
          <w:p w14:paraId="677EB801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0365DD3A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75E4ABE5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60A36860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</w:tcPr>
          <w:p w14:paraId="77E81233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C79D8" w:rsidRPr="007C18AA" w14:paraId="7F0A376E" w14:textId="77777777" w:rsidTr="003C79D8">
        <w:tc>
          <w:tcPr>
            <w:tcW w:w="2678" w:type="dxa"/>
            <w:vAlign w:val="center"/>
          </w:tcPr>
          <w:p w14:paraId="6786D006" w14:textId="77777777" w:rsidR="003C79D8" w:rsidRPr="007C18AA" w:rsidRDefault="003C79D8" w:rsidP="00393C32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ตราสารหนี้</w:t>
            </w:r>
          </w:p>
        </w:tc>
        <w:tc>
          <w:tcPr>
            <w:tcW w:w="1388" w:type="dxa"/>
            <w:shd w:val="clear" w:color="auto" w:fill="auto"/>
          </w:tcPr>
          <w:p w14:paraId="39E76F6A" w14:textId="0B3028C4" w:rsidR="003C79D8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205</w:t>
            </w:r>
            <w:r w:rsidR="003C79D8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148</w:t>
            </w:r>
          </w:p>
        </w:tc>
        <w:tc>
          <w:tcPr>
            <w:tcW w:w="1388" w:type="dxa"/>
            <w:shd w:val="clear" w:color="auto" w:fill="auto"/>
          </w:tcPr>
          <w:p w14:paraId="7EAA0B4C" w14:textId="4FBBF69F" w:rsidR="003C79D8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</w:t>
            </w:r>
            <w:r w:rsidR="003C79D8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971</w:t>
            </w:r>
          </w:p>
        </w:tc>
        <w:tc>
          <w:tcPr>
            <w:tcW w:w="1388" w:type="dxa"/>
            <w:shd w:val="clear" w:color="auto" w:fill="auto"/>
          </w:tcPr>
          <w:p w14:paraId="5C8061FC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88" w:type="dxa"/>
            <w:shd w:val="clear" w:color="auto" w:fill="auto"/>
          </w:tcPr>
          <w:p w14:paraId="443BF8A8" w14:textId="54175071" w:rsidR="003C79D8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231</w:t>
            </w:r>
            <w:r w:rsidR="003C79D8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119</w:t>
            </w:r>
          </w:p>
        </w:tc>
        <w:tc>
          <w:tcPr>
            <w:tcW w:w="1389" w:type="dxa"/>
            <w:shd w:val="clear" w:color="auto" w:fill="auto"/>
          </w:tcPr>
          <w:p w14:paraId="4BBF2563" w14:textId="4E6764FB" w:rsidR="003C79D8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A7617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231</w:t>
            </w:r>
            <w:r w:rsidR="003C79D8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119</w:t>
            </w:r>
          </w:p>
        </w:tc>
      </w:tr>
      <w:tr w:rsidR="003C79D8" w:rsidRPr="007C18AA" w14:paraId="57626F28" w14:textId="77777777" w:rsidTr="003C79D8">
        <w:tc>
          <w:tcPr>
            <w:tcW w:w="2678" w:type="dxa"/>
            <w:vAlign w:val="center"/>
          </w:tcPr>
          <w:p w14:paraId="45FD6974" w14:textId="77777777" w:rsidR="003C79D8" w:rsidRPr="007C18AA" w:rsidRDefault="003C79D8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ตราสารทุน</w:t>
            </w:r>
          </w:p>
        </w:tc>
        <w:tc>
          <w:tcPr>
            <w:tcW w:w="1388" w:type="dxa"/>
            <w:shd w:val="clear" w:color="auto" w:fill="auto"/>
          </w:tcPr>
          <w:p w14:paraId="25C34F99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88" w:type="dxa"/>
            <w:shd w:val="clear" w:color="auto" w:fill="auto"/>
          </w:tcPr>
          <w:p w14:paraId="50D16CDC" w14:textId="7E2FAAC9" w:rsidR="003C79D8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  <w:r w:rsidR="003C79D8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227</w:t>
            </w:r>
          </w:p>
        </w:tc>
        <w:tc>
          <w:tcPr>
            <w:tcW w:w="1388" w:type="dxa"/>
            <w:shd w:val="clear" w:color="auto" w:fill="auto"/>
          </w:tcPr>
          <w:p w14:paraId="0D4A0A51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88" w:type="dxa"/>
            <w:shd w:val="clear" w:color="auto" w:fill="auto"/>
          </w:tcPr>
          <w:p w14:paraId="6C7A8975" w14:textId="66A84979" w:rsidR="003C79D8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  <w:r w:rsidR="003C79D8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227</w:t>
            </w:r>
          </w:p>
        </w:tc>
        <w:tc>
          <w:tcPr>
            <w:tcW w:w="1389" w:type="dxa"/>
            <w:shd w:val="clear" w:color="auto" w:fill="auto"/>
          </w:tcPr>
          <w:p w14:paraId="33F84B03" w14:textId="6EFEEFE5" w:rsidR="003C79D8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  <w:r w:rsidR="003C79D8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227</w:t>
            </w:r>
          </w:p>
        </w:tc>
      </w:tr>
      <w:tr w:rsidR="003C79D8" w:rsidRPr="007C18AA" w14:paraId="72546EB2" w14:textId="77777777" w:rsidTr="003C79D8">
        <w:tc>
          <w:tcPr>
            <w:tcW w:w="2678" w:type="dxa"/>
            <w:vAlign w:val="center"/>
          </w:tcPr>
          <w:p w14:paraId="764F2CCA" w14:textId="77777777" w:rsidR="003C79D8" w:rsidRPr="007C18AA" w:rsidRDefault="003C79D8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56764ABA" w14:textId="668F9596" w:rsidR="003C79D8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205</w:t>
            </w:r>
            <w:r w:rsidR="003C79D8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148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131D9977" w14:textId="7A9E3062" w:rsidR="003C79D8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</w:t>
            </w:r>
            <w:r w:rsidR="003C79D8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198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7195202D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0100562A" w14:textId="1D7D8D3B" w:rsidR="003C79D8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248</w:t>
            </w:r>
            <w:r w:rsidR="003C79D8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346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04F62775" w14:textId="3513BACD" w:rsidR="003C79D8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248</w:t>
            </w:r>
            <w:r w:rsidR="003C79D8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346</w:t>
            </w:r>
          </w:p>
        </w:tc>
      </w:tr>
      <w:tr w:rsidR="003C79D8" w:rsidRPr="007C18AA" w14:paraId="3EB8CB97" w14:textId="77777777" w:rsidTr="003C79D8">
        <w:tc>
          <w:tcPr>
            <w:tcW w:w="2678" w:type="dxa"/>
          </w:tcPr>
          <w:p w14:paraId="2C279B09" w14:textId="77777777" w:rsidR="003C79D8" w:rsidRPr="007C18AA" w:rsidRDefault="003C79D8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06735FF2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133478D2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5F0BC2B7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6139C9AF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00FB2B4D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C79D8" w:rsidRPr="007C18AA" w14:paraId="110A4FDF" w14:textId="77777777" w:rsidTr="003C79D8">
        <w:tc>
          <w:tcPr>
            <w:tcW w:w="2678" w:type="dxa"/>
            <w:vAlign w:val="bottom"/>
          </w:tcPr>
          <w:p w14:paraId="5267368C" w14:textId="77777777" w:rsidR="003C79D8" w:rsidRPr="007C18AA" w:rsidRDefault="003C79D8" w:rsidP="00393C32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>สินทรัพย์ทางการเงินที่ไม่ได้</w:t>
            </w:r>
          </w:p>
          <w:p w14:paraId="5CA4843B" w14:textId="77777777" w:rsidR="003C79D8" w:rsidRPr="007C18AA" w:rsidRDefault="003C79D8" w:rsidP="00393C32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 xml:space="preserve">   วัดด้วยมูลค่ายุติธรรม</w:t>
            </w:r>
          </w:p>
        </w:tc>
        <w:tc>
          <w:tcPr>
            <w:tcW w:w="1388" w:type="dxa"/>
            <w:shd w:val="clear" w:color="auto" w:fill="auto"/>
          </w:tcPr>
          <w:p w14:paraId="2E71B070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5A8A8CD5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1049A08C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73A0D42D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</w:tcPr>
          <w:p w14:paraId="7BF8C0D3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C79D8" w:rsidRPr="007C18AA" w14:paraId="27385984" w14:textId="77777777" w:rsidTr="003C79D8">
        <w:tc>
          <w:tcPr>
            <w:tcW w:w="2678" w:type="dxa"/>
            <w:vAlign w:val="bottom"/>
          </w:tcPr>
          <w:p w14:paraId="53A6E32B" w14:textId="77777777" w:rsidR="003C79D8" w:rsidRPr="007C18AA" w:rsidRDefault="003C79D8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เงินสดและรายการ</w:t>
            </w:r>
          </w:p>
          <w:p w14:paraId="4465DB90" w14:textId="77777777" w:rsidR="003C79D8" w:rsidRPr="007C18AA" w:rsidRDefault="003C79D8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 xml:space="preserve">      </w:t>
            </w: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เทียบเท่าเงินสด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12A4EF38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5C79EAE5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4C352BD5" w14:textId="6DA48CEE" w:rsidR="003C79D8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171</w:t>
            </w:r>
            <w:r w:rsidR="003C79D8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696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EDF5FA6" w14:textId="3628CCEC" w:rsidR="003C79D8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171</w:t>
            </w:r>
            <w:r w:rsidR="003C79D8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696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A6531E7" w14:textId="7C722033" w:rsidR="003C79D8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171</w:t>
            </w:r>
            <w:r w:rsidR="003C79D8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696</w:t>
            </w:r>
          </w:p>
        </w:tc>
      </w:tr>
      <w:tr w:rsidR="003C79D8" w:rsidRPr="007C18AA" w14:paraId="19BBCB06" w14:textId="77777777" w:rsidTr="003C79D8">
        <w:tc>
          <w:tcPr>
            <w:tcW w:w="2678" w:type="dxa"/>
            <w:vAlign w:val="center"/>
          </w:tcPr>
          <w:p w14:paraId="37CED453" w14:textId="77777777" w:rsidR="003C79D8" w:rsidRPr="007C18AA" w:rsidRDefault="003C79D8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รายได้จากการลงทุนค้างรับ</w:t>
            </w:r>
          </w:p>
        </w:tc>
        <w:tc>
          <w:tcPr>
            <w:tcW w:w="1388" w:type="dxa"/>
            <w:shd w:val="clear" w:color="auto" w:fill="auto"/>
          </w:tcPr>
          <w:p w14:paraId="14B456E9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shd w:val="clear" w:color="auto" w:fill="auto"/>
          </w:tcPr>
          <w:p w14:paraId="6576EB8E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shd w:val="clear" w:color="auto" w:fill="auto"/>
          </w:tcPr>
          <w:p w14:paraId="1E37884B" w14:textId="74ACDFA1" w:rsidR="003C79D8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308</w:t>
            </w:r>
          </w:p>
        </w:tc>
        <w:tc>
          <w:tcPr>
            <w:tcW w:w="1388" w:type="dxa"/>
            <w:shd w:val="clear" w:color="auto" w:fill="auto"/>
          </w:tcPr>
          <w:p w14:paraId="537479B0" w14:textId="145DF61B" w:rsidR="003C79D8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308</w:t>
            </w:r>
          </w:p>
        </w:tc>
        <w:tc>
          <w:tcPr>
            <w:tcW w:w="1389" w:type="dxa"/>
            <w:shd w:val="clear" w:color="auto" w:fill="auto"/>
          </w:tcPr>
          <w:p w14:paraId="366D49FA" w14:textId="566F02B6" w:rsidR="003C79D8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308</w:t>
            </w:r>
          </w:p>
        </w:tc>
      </w:tr>
      <w:tr w:rsidR="003C79D8" w:rsidRPr="007C18AA" w14:paraId="3015F031" w14:textId="77777777" w:rsidTr="003C79D8">
        <w:tc>
          <w:tcPr>
            <w:tcW w:w="2678" w:type="dxa"/>
            <w:vAlign w:val="center"/>
          </w:tcPr>
          <w:p w14:paraId="5468586E" w14:textId="77777777" w:rsidR="003C79D8" w:rsidRPr="007C18AA" w:rsidRDefault="003C79D8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อื่น ๆ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42155717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47BAF31C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6A0D4645" w14:textId="59C86544" w:rsidR="003C79D8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</w:t>
            </w:r>
            <w:r w:rsidR="0076573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729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1A4DC1C0" w14:textId="2E0F0531" w:rsidR="003C79D8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</w:t>
            </w:r>
            <w:r w:rsidR="0076573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729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340E9FD1" w14:textId="67469869" w:rsidR="003C79D8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</w:t>
            </w:r>
            <w:r w:rsidR="0076573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729</w:t>
            </w:r>
          </w:p>
        </w:tc>
      </w:tr>
      <w:tr w:rsidR="009D2F20" w:rsidRPr="007C18AA" w14:paraId="6BE16539" w14:textId="77777777" w:rsidTr="003C79D8">
        <w:tc>
          <w:tcPr>
            <w:tcW w:w="2678" w:type="dxa"/>
            <w:vAlign w:val="center"/>
          </w:tcPr>
          <w:p w14:paraId="54AC446B" w14:textId="77777777" w:rsidR="009D2F20" w:rsidRPr="007C18AA" w:rsidRDefault="009D2F20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6FC994AF" w14:textId="77777777" w:rsidR="009D2F20" w:rsidRPr="007C18AA" w:rsidRDefault="009D2F20" w:rsidP="009D2F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2359F948" w14:textId="77777777" w:rsidR="009D2F20" w:rsidRPr="007C18AA" w:rsidRDefault="009D2F20" w:rsidP="009D2F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4DBD14CC" w14:textId="3F1DC55D" w:rsidR="009D2F20" w:rsidRPr="007C18AA" w:rsidRDefault="00A76174" w:rsidP="009D2F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186</w:t>
            </w:r>
            <w:r w:rsidR="009D2F20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733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69D3C78C" w14:textId="705B8B3E" w:rsidR="009D2F20" w:rsidRPr="007C18AA" w:rsidRDefault="00A76174" w:rsidP="009D2F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186</w:t>
            </w:r>
            <w:r w:rsidR="009D2F20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733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7C9B4635" w14:textId="44AE2B74" w:rsidR="009D2F20" w:rsidRPr="007C18AA" w:rsidRDefault="00A76174" w:rsidP="009D2F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186</w:t>
            </w:r>
            <w:r w:rsidR="009D2F20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733</w:t>
            </w:r>
          </w:p>
        </w:tc>
      </w:tr>
      <w:tr w:rsidR="003C79D8" w:rsidRPr="007C18AA" w14:paraId="137F62FE" w14:textId="77777777" w:rsidTr="003C79D8">
        <w:tc>
          <w:tcPr>
            <w:tcW w:w="2678" w:type="dxa"/>
            <w:vAlign w:val="center"/>
          </w:tcPr>
          <w:p w14:paraId="40F53338" w14:textId="77777777" w:rsidR="003C79D8" w:rsidRPr="007C18AA" w:rsidRDefault="003C79D8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19BABA65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2B8D805F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6E828185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1FAFB052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320C0DEF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C79D8" w:rsidRPr="007C18AA" w14:paraId="14B6A588" w14:textId="77777777" w:rsidTr="003C79D8">
        <w:tc>
          <w:tcPr>
            <w:tcW w:w="2678" w:type="dxa"/>
            <w:vAlign w:val="center"/>
          </w:tcPr>
          <w:p w14:paraId="19056399" w14:textId="77777777" w:rsidR="003C79D8" w:rsidRPr="007C18AA" w:rsidRDefault="003C79D8" w:rsidP="00393C32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หนี้สินทางการเงินที่ไม่ได้วัดด้วย</w:t>
            </w:r>
          </w:p>
          <w:p w14:paraId="7ECA9655" w14:textId="77777777" w:rsidR="003C79D8" w:rsidRPr="007C18AA" w:rsidRDefault="003C79D8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  <w:t xml:space="preserve">   มูลค่ายุติธรรม</w:t>
            </w:r>
          </w:p>
        </w:tc>
        <w:tc>
          <w:tcPr>
            <w:tcW w:w="1388" w:type="dxa"/>
            <w:shd w:val="clear" w:color="auto" w:fill="auto"/>
          </w:tcPr>
          <w:p w14:paraId="3CF62C19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4B06803E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88" w:type="dxa"/>
            <w:shd w:val="clear" w:color="auto" w:fill="auto"/>
          </w:tcPr>
          <w:p w14:paraId="53729719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6E1B8C58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</w:tcPr>
          <w:p w14:paraId="31E40C3F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C79D8" w:rsidRPr="007C18AA" w14:paraId="606471E4" w14:textId="77777777" w:rsidTr="003C79D8">
        <w:tc>
          <w:tcPr>
            <w:tcW w:w="2678" w:type="dxa"/>
            <w:vAlign w:val="center"/>
          </w:tcPr>
          <w:p w14:paraId="3DF90150" w14:textId="77777777" w:rsidR="003C79D8" w:rsidRPr="007C18AA" w:rsidRDefault="003C79D8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อื่น ๆ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14B428AA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5E88C9FD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40B9CCA5" w14:textId="506601F2" w:rsidR="003C79D8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260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32ECB8B3" w14:textId="73DB3304" w:rsidR="003C79D8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260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3E766DF0" w14:textId="4AB1743F" w:rsidR="003C79D8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260</w:t>
            </w:r>
          </w:p>
        </w:tc>
      </w:tr>
      <w:tr w:rsidR="003C79D8" w:rsidRPr="007C18AA" w14:paraId="2AD2F5E8" w14:textId="77777777" w:rsidTr="003C79D8">
        <w:tc>
          <w:tcPr>
            <w:tcW w:w="2678" w:type="dxa"/>
            <w:vAlign w:val="center"/>
          </w:tcPr>
          <w:p w14:paraId="087232A4" w14:textId="77777777" w:rsidR="003C79D8" w:rsidRPr="007C18AA" w:rsidRDefault="003C79D8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200D65E4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3D0AAB07" w14:textId="77777777" w:rsidR="003C79D8" w:rsidRPr="007C18AA" w:rsidRDefault="003C79D8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5D500528" w14:textId="7538871C" w:rsidR="003C79D8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260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61E2B2A9" w14:textId="7B240595" w:rsidR="003C79D8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260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50ECE325" w14:textId="36D3260A" w:rsidR="003C79D8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260</w:t>
            </w:r>
          </w:p>
        </w:tc>
      </w:tr>
    </w:tbl>
    <w:p w14:paraId="7D2FCE06" w14:textId="77777777" w:rsidR="00CB10D1" w:rsidRPr="007C18AA" w:rsidRDefault="00CB10D1" w:rsidP="00C57B86">
      <w:pPr>
        <w:jc w:val="thaiDistribute"/>
        <w:rPr>
          <w:rFonts w:ascii="Browallia New" w:eastAsia="Arial Unicode MS" w:hAnsi="Browallia New" w:cs="Browallia New"/>
          <w:lang w:val="en-GB" w:eastAsia="x-none"/>
        </w:rPr>
      </w:pPr>
    </w:p>
    <w:p w14:paraId="6D637B8F" w14:textId="77777777" w:rsidR="00AF5586" w:rsidRPr="007C18AA" w:rsidRDefault="00AF5586">
      <w:pPr>
        <w:rPr>
          <w:rFonts w:ascii="Browallia New" w:hAnsi="Browallia New" w:cs="Browallia New"/>
          <w:i/>
          <w:iCs/>
          <w:color w:val="CF4A02"/>
          <w:cs/>
          <w:lang w:val="en-GB"/>
        </w:rPr>
      </w:pPr>
      <w:bookmarkStart w:id="5" w:name="_Toc86937189"/>
      <w:r w:rsidRPr="007C18AA">
        <w:rPr>
          <w:rFonts w:ascii="Browallia New" w:hAnsi="Browallia New" w:cs="Browallia New"/>
          <w:i/>
          <w:iCs/>
          <w:color w:val="CF4A02"/>
          <w:cs/>
          <w:lang w:val="en-GB"/>
        </w:rPr>
        <w:br w:type="page"/>
      </w:r>
    </w:p>
    <w:p w14:paraId="18395461" w14:textId="48EAA908" w:rsidR="00C57B86" w:rsidRPr="007C18AA" w:rsidRDefault="00C57B86" w:rsidP="00C57B86">
      <w:pPr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r w:rsidRPr="007C18AA">
        <w:rPr>
          <w:rFonts w:ascii="Browallia New" w:hAnsi="Browallia New" w:cs="Browallia New"/>
          <w:i/>
          <w:iCs/>
          <w:color w:val="CF4A02"/>
          <w:cs/>
          <w:lang w:val="en-GB"/>
        </w:rPr>
        <w:t>ตารางต่อไปนี้แสดงสินทรัพย์และหนี้สินทางการเงินที่วัดมูลค่ายุติธรรมตามลำดับชั้นของมูลค่ายุติธรรม</w:t>
      </w:r>
      <w:bookmarkEnd w:id="5"/>
    </w:p>
    <w:p w14:paraId="1979FE96" w14:textId="47D96BE1" w:rsidR="00C57B86" w:rsidRPr="007C18AA" w:rsidRDefault="00C57B86" w:rsidP="00C57B8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9"/>
        <w:gridCol w:w="1512"/>
        <w:gridCol w:w="1512"/>
        <w:gridCol w:w="1512"/>
        <w:gridCol w:w="1512"/>
      </w:tblGrid>
      <w:tr w:rsidR="00DE6A11" w:rsidRPr="007C18AA" w14:paraId="413EA83D" w14:textId="77777777" w:rsidTr="00BA29AC">
        <w:tc>
          <w:tcPr>
            <w:tcW w:w="3549" w:type="dxa"/>
            <w:vAlign w:val="center"/>
          </w:tcPr>
          <w:p w14:paraId="23C40E76" w14:textId="77777777" w:rsidR="00906638" w:rsidRPr="007C18AA" w:rsidRDefault="00906638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B94F7" w14:textId="77777777" w:rsidR="00906638" w:rsidRPr="007C18AA" w:rsidRDefault="00906638" w:rsidP="00BF4590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DE6A11" w:rsidRPr="007C18AA" w14:paraId="01483D41" w14:textId="77777777" w:rsidTr="00974DA6">
        <w:tc>
          <w:tcPr>
            <w:tcW w:w="3549" w:type="dxa"/>
            <w:vAlign w:val="center"/>
          </w:tcPr>
          <w:p w14:paraId="1BC90434" w14:textId="77777777" w:rsidR="00906638" w:rsidRPr="007C18AA" w:rsidRDefault="00906638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09B302C8" w14:textId="4E02E1A2" w:rsidR="00906638" w:rsidRPr="007C18AA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ข้อมูลระดับที่</w:t>
            </w:r>
            <w:r w:rsidRPr="007C18AA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="00A76174" w:rsidRPr="00A76174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337E5580" w14:textId="0D0A9972" w:rsidR="00906638" w:rsidRPr="007C18AA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ข้อมูลระดับที่</w:t>
            </w:r>
            <w:r w:rsidRPr="007C18AA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="00A76174" w:rsidRPr="00A76174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0A2D4BD" w14:textId="1CAEFE7F" w:rsidR="00906638" w:rsidRPr="007C18AA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ข้อมูลระดับที่</w:t>
            </w:r>
            <w:r w:rsidRPr="007C18AA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="00A76174" w:rsidRPr="00A76174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1C803D7" w14:textId="77777777" w:rsidR="00906638" w:rsidRPr="007C18AA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DE6A11" w:rsidRPr="007C18AA" w14:paraId="4E7100C3" w14:textId="77777777" w:rsidTr="00974DA6">
        <w:tc>
          <w:tcPr>
            <w:tcW w:w="3549" w:type="dxa"/>
            <w:vAlign w:val="center"/>
          </w:tcPr>
          <w:p w14:paraId="4B629A8A" w14:textId="77777777" w:rsidR="00906638" w:rsidRPr="007C18AA" w:rsidRDefault="00906638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20CF7541" w14:textId="77777777" w:rsidR="00906638" w:rsidRPr="007C18AA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1D20ABD" w14:textId="77777777" w:rsidR="00906638" w:rsidRPr="007C18AA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01F2E37C" w14:textId="77777777" w:rsidR="00906638" w:rsidRPr="007C18AA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E0DB1F6" w14:textId="77777777" w:rsidR="00906638" w:rsidRPr="007C18AA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</w:tr>
      <w:tr w:rsidR="00DE6A11" w:rsidRPr="007C18AA" w14:paraId="48B83698" w14:textId="77777777" w:rsidTr="00974DA6">
        <w:tc>
          <w:tcPr>
            <w:tcW w:w="3549" w:type="dxa"/>
            <w:vAlign w:val="center"/>
          </w:tcPr>
          <w:p w14:paraId="603713E0" w14:textId="6B08D104" w:rsidR="00906638" w:rsidRPr="007C18AA" w:rsidRDefault="00906638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 xml:space="preserve">ณ วันที่ </w:t>
            </w:r>
            <w:r w:rsidR="00A76174" w:rsidRPr="00A76174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7C18AA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7C18AA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7C18AA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76174" w:rsidRPr="00A76174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026CD0" w14:textId="77777777" w:rsidR="00906638" w:rsidRPr="007C18AA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154BBE" w14:textId="77777777" w:rsidR="00906638" w:rsidRPr="007C18AA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078C3F" w14:textId="77777777" w:rsidR="00906638" w:rsidRPr="007C18AA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9C06A8" w14:textId="77777777" w:rsidR="00906638" w:rsidRPr="007C18AA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E6A11" w:rsidRPr="007C18AA" w14:paraId="2431368D" w14:textId="77777777" w:rsidTr="00974DA6">
        <w:tc>
          <w:tcPr>
            <w:tcW w:w="3549" w:type="dxa"/>
            <w:vAlign w:val="center"/>
          </w:tcPr>
          <w:p w14:paraId="5E134B58" w14:textId="77777777" w:rsidR="00906638" w:rsidRPr="007C18AA" w:rsidRDefault="00906638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53E5EEA" w14:textId="77777777" w:rsidR="00906638" w:rsidRPr="007C18AA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64CBF8B8" w14:textId="77777777" w:rsidR="00906638" w:rsidRPr="007C18AA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00119027" w14:textId="77777777" w:rsidR="00906638" w:rsidRPr="007C18AA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3CD3CB76" w14:textId="77777777" w:rsidR="00906638" w:rsidRPr="007C18AA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E6A11" w:rsidRPr="007C18AA" w14:paraId="1B12C687" w14:textId="77777777" w:rsidTr="00974DA6">
        <w:tc>
          <w:tcPr>
            <w:tcW w:w="3549" w:type="dxa"/>
            <w:vAlign w:val="center"/>
          </w:tcPr>
          <w:p w14:paraId="0F0687AE" w14:textId="77777777" w:rsidR="00906638" w:rsidRPr="007C18AA" w:rsidRDefault="00906638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เงินลงทุนในหลักทรัพย์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88FEA7E" w14:textId="77777777" w:rsidR="00906638" w:rsidRPr="007C18AA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142393CE" w14:textId="77777777" w:rsidR="00906638" w:rsidRPr="007C18AA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33EA09DF" w14:textId="77777777" w:rsidR="00906638" w:rsidRPr="007C18AA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34898728" w14:textId="77777777" w:rsidR="00906638" w:rsidRPr="007C18AA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E6A11" w:rsidRPr="007C18AA" w14:paraId="638E710E" w14:textId="77777777" w:rsidTr="00974DA6">
        <w:tc>
          <w:tcPr>
            <w:tcW w:w="3549" w:type="dxa"/>
            <w:vAlign w:val="bottom"/>
          </w:tcPr>
          <w:p w14:paraId="5B9F66F7" w14:textId="6E03FCB8" w:rsidR="00974DA6" w:rsidRPr="007C18AA" w:rsidRDefault="00113498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bidi="th-TH"/>
              </w:rPr>
            </w:pPr>
            <w:r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="00906638"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เงินลงทุนที่วัดมูลค่ายุติธรรม</w:t>
            </w:r>
          </w:p>
          <w:p w14:paraId="3A56D6FA" w14:textId="021EA6D4" w:rsidR="00906638" w:rsidRPr="007C18AA" w:rsidRDefault="00974DA6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rtl/>
              </w:rPr>
              <w:t xml:space="preserve">   </w:t>
            </w:r>
            <w:r w:rsidR="00113498"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="00906638"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081F58F" w14:textId="77777777" w:rsidR="00906638" w:rsidRPr="007C18AA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4B64665" w14:textId="77777777" w:rsidR="00906638" w:rsidRPr="007C18AA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FB74331" w14:textId="77777777" w:rsidR="00906638" w:rsidRPr="007C18AA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49998FA" w14:textId="77777777" w:rsidR="00906638" w:rsidRPr="007C18AA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E6A11" w:rsidRPr="007C18AA" w14:paraId="6D0C4018" w14:textId="77777777" w:rsidTr="00974DA6">
        <w:tc>
          <w:tcPr>
            <w:tcW w:w="3549" w:type="dxa"/>
            <w:vAlign w:val="center"/>
          </w:tcPr>
          <w:p w14:paraId="6A9415CD" w14:textId="21009A23" w:rsidR="00906638" w:rsidRPr="007C18AA" w:rsidRDefault="00906638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bidi="th-TH"/>
              </w:rPr>
            </w:pPr>
            <w:r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="00113498"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ตราสารหนี้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E155301" w14:textId="3D12F4D6" w:rsidR="00906638" w:rsidRPr="007C18AA" w:rsidRDefault="00BD0180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31E3F08" w14:textId="5209EF2E" w:rsidR="00906638" w:rsidRPr="007C18AA" w:rsidRDefault="00A7617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BD0180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160</w:t>
            </w:r>
            <w:r w:rsidR="00BD0180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439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A64DE70" w14:textId="3CB08FAD" w:rsidR="00906638" w:rsidRPr="007C18AA" w:rsidRDefault="00BD0180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AB641EE" w14:textId="70F2522F" w:rsidR="00906638" w:rsidRPr="007C18AA" w:rsidRDefault="00A7617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BD0180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160</w:t>
            </w:r>
            <w:r w:rsidR="00BD0180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439</w:t>
            </w:r>
          </w:p>
        </w:tc>
      </w:tr>
      <w:tr w:rsidR="00DE6A11" w:rsidRPr="007C18AA" w14:paraId="77032F9D" w14:textId="77777777" w:rsidTr="00974DA6">
        <w:tc>
          <w:tcPr>
            <w:tcW w:w="3549" w:type="dxa"/>
            <w:vAlign w:val="center"/>
          </w:tcPr>
          <w:p w14:paraId="0A03C37F" w14:textId="034BA6A0" w:rsidR="00906638" w:rsidRPr="007C18AA" w:rsidRDefault="00906638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bidi="th-TH"/>
              </w:rPr>
            </w:pPr>
            <w:r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="00113498"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ตราสารทุน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D6F8C78" w14:textId="1B479115" w:rsidR="00906638" w:rsidRPr="007C18AA" w:rsidRDefault="00BD0180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B6CAD50" w14:textId="23959637" w:rsidR="00906638" w:rsidRPr="007C18AA" w:rsidRDefault="00BD0180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341A81C" w14:textId="00052AF9" w:rsidR="00906638" w:rsidRPr="007C18AA" w:rsidRDefault="00A7617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56</w:t>
            </w:r>
            <w:r w:rsidR="00BD0180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756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8DB100B" w14:textId="10820EA9" w:rsidR="00906638" w:rsidRPr="007C18AA" w:rsidRDefault="00A7617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56</w:t>
            </w:r>
            <w:r w:rsidR="00BD0180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756</w:t>
            </w:r>
          </w:p>
        </w:tc>
      </w:tr>
      <w:tr w:rsidR="00DE6A11" w:rsidRPr="007C18AA" w14:paraId="4156F1BA" w14:textId="77777777" w:rsidTr="00974DA6">
        <w:tc>
          <w:tcPr>
            <w:tcW w:w="3549" w:type="dxa"/>
            <w:vAlign w:val="bottom"/>
          </w:tcPr>
          <w:p w14:paraId="5A7E93A8" w14:textId="4001000F" w:rsidR="00974DA6" w:rsidRPr="007C18AA" w:rsidRDefault="00113498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bidi="th-TH"/>
              </w:rPr>
            </w:pPr>
            <w:r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="00906638"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เงินลงทุนที่กำหนดให้วัดมูลค่ายุติธรรม</w:t>
            </w:r>
          </w:p>
          <w:p w14:paraId="50468E06" w14:textId="2A126AE6" w:rsidR="00906638" w:rsidRPr="007C18AA" w:rsidRDefault="00974DA6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</w:t>
            </w:r>
            <w:r w:rsidR="00113498"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</w:t>
            </w:r>
            <w:r w:rsidR="00906638"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DC35CEA" w14:textId="77777777" w:rsidR="00906638" w:rsidRPr="007C18AA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AD04398" w14:textId="77777777" w:rsidR="00906638" w:rsidRPr="007C18AA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2BDD5BD" w14:textId="77777777" w:rsidR="00906638" w:rsidRPr="007C18AA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7BDA459" w14:textId="77777777" w:rsidR="00906638" w:rsidRPr="007C18AA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E6A11" w:rsidRPr="007C18AA" w14:paraId="213A915C" w14:textId="77777777" w:rsidTr="00974DA6">
        <w:tc>
          <w:tcPr>
            <w:tcW w:w="3549" w:type="dxa"/>
            <w:vAlign w:val="center"/>
          </w:tcPr>
          <w:p w14:paraId="3F844F1A" w14:textId="38F84193" w:rsidR="00906638" w:rsidRPr="007C18AA" w:rsidRDefault="00906638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</w:t>
            </w:r>
            <w:r w:rsidR="00113498"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ตราสารหนี้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DB6CD0" w14:textId="23E34A6D" w:rsidR="00906638" w:rsidRPr="007C18AA" w:rsidRDefault="00A7617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</w:t>
            </w:r>
            <w:r w:rsidR="00BD0180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774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EA55A1" w14:textId="6A364DB8" w:rsidR="00906638" w:rsidRPr="007C18AA" w:rsidRDefault="00BD0180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E3FB2C" w14:textId="5C84B590" w:rsidR="00906638" w:rsidRPr="007C18AA" w:rsidRDefault="00BD0180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27A03A" w14:textId="2DB3ED98" w:rsidR="00906638" w:rsidRPr="007C18AA" w:rsidRDefault="00A7617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</w:t>
            </w:r>
            <w:r w:rsidR="00BD0180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774</w:t>
            </w:r>
          </w:p>
        </w:tc>
      </w:tr>
      <w:tr w:rsidR="00DE6A11" w:rsidRPr="007C18AA" w14:paraId="19D41455" w14:textId="77777777" w:rsidTr="00974DA6">
        <w:tc>
          <w:tcPr>
            <w:tcW w:w="3549" w:type="dxa"/>
            <w:vAlign w:val="center"/>
          </w:tcPr>
          <w:p w14:paraId="5EE74A6A" w14:textId="77777777" w:rsidR="00906638" w:rsidRPr="007C18AA" w:rsidRDefault="00906638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7C18AA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รวม</w:t>
            </w:r>
            <w:r w:rsidRPr="007C18AA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A1EB619" w14:textId="366372F6" w:rsidR="00906638" w:rsidRPr="007C18AA" w:rsidRDefault="00A7617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</w:t>
            </w:r>
            <w:r w:rsidR="001E42CA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774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3CC502" w14:textId="2B8370EC" w:rsidR="00906638" w:rsidRPr="007C18AA" w:rsidRDefault="00A7617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1E42CA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160</w:t>
            </w:r>
            <w:r w:rsidR="001E42CA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5EB518" w14:textId="0B925429" w:rsidR="00906638" w:rsidRPr="007C18AA" w:rsidRDefault="00A7617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56</w:t>
            </w:r>
            <w:r w:rsidR="001E42CA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756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562B9E" w14:textId="31E4F210" w:rsidR="00906638" w:rsidRPr="007C18AA" w:rsidRDefault="00A7617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1150E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262</w:t>
            </w:r>
            <w:r w:rsidR="001150E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969</w:t>
            </w:r>
          </w:p>
        </w:tc>
      </w:tr>
      <w:tr w:rsidR="00DE6A11" w:rsidRPr="007C18AA" w14:paraId="2BF907FE" w14:textId="77777777" w:rsidTr="00BF4590">
        <w:tc>
          <w:tcPr>
            <w:tcW w:w="3549" w:type="dxa"/>
          </w:tcPr>
          <w:p w14:paraId="781CC2BD" w14:textId="77777777" w:rsidR="00906638" w:rsidRPr="007C18AA" w:rsidRDefault="00906638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267BFE7" w14:textId="77777777" w:rsidR="00906638" w:rsidRPr="007C18AA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139C27B" w14:textId="77777777" w:rsidR="00906638" w:rsidRPr="007C18AA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FE6C00C" w14:textId="77777777" w:rsidR="00906638" w:rsidRPr="007C18AA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2629B9F" w14:textId="77777777" w:rsidR="00906638" w:rsidRPr="007C18AA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12463" w:rsidRPr="007C18AA" w14:paraId="4CB4EAE9" w14:textId="77777777" w:rsidTr="00CC6609">
        <w:tc>
          <w:tcPr>
            <w:tcW w:w="3549" w:type="dxa"/>
            <w:vAlign w:val="center"/>
          </w:tcPr>
          <w:p w14:paraId="0BB45DF7" w14:textId="56951708" w:rsidR="00F12463" w:rsidRPr="007C18AA" w:rsidRDefault="00F12463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7C18AA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 xml:space="preserve">ณ วันที่ </w:t>
            </w:r>
            <w:r w:rsidR="00A76174" w:rsidRPr="00A76174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7C18AA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7C18AA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7C18AA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76174" w:rsidRPr="00A76174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vAlign w:val="center"/>
          </w:tcPr>
          <w:p w14:paraId="2185732C" w14:textId="77777777" w:rsidR="00F12463" w:rsidRPr="007C18AA" w:rsidRDefault="00F12463" w:rsidP="00F1246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14:paraId="17A0196E" w14:textId="77777777" w:rsidR="00F12463" w:rsidRPr="007C18AA" w:rsidRDefault="00F12463" w:rsidP="00F1246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14:paraId="73FC5E82" w14:textId="77777777" w:rsidR="00F12463" w:rsidRPr="007C18AA" w:rsidRDefault="00F12463" w:rsidP="00F1246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14:paraId="33C2A15B" w14:textId="77777777" w:rsidR="00F12463" w:rsidRPr="007C18AA" w:rsidRDefault="00F12463" w:rsidP="00F1246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12463" w:rsidRPr="007C18AA" w14:paraId="28D230D1" w14:textId="77777777" w:rsidTr="00CC6609">
        <w:tc>
          <w:tcPr>
            <w:tcW w:w="3549" w:type="dxa"/>
            <w:vAlign w:val="center"/>
          </w:tcPr>
          <w:p w14:paraId="53A4D817" w14:textId="69F00768" w:rsidR="00F12463" w:rsidRPr="007C18AA" w:rsidRDefault="00F12463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7C18AA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vAlign w:val="center"/>
          </w:tcPr>
          <w:p w14:paraId="7602D653" w14:textId="77777777" w:rsidR="00F12463" w:rsidRPr="007C18AA" w:rsidRDefault="00F12463" w:rsidP="00F1246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14:paraId="65E52489" w14:textId="77777777" w:rsidR="00F12463" w:rsidRPr="007C18AA" w:rsidRDefault="00F12463" w:rsidP="00F1246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14:paraId="22B79BAD" w14:textId="77777777" w:rsidR="00F12463" w:rsidRPr="007C18AA" w:rsidRDefault="00F12463" w:rsidP="00F1246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14:paraId="78DBF1A5" w14:textId="77777777" w:rsidR="00F12463" w:rsidRPr="007C18AA" w:rsidRDefault="00F12463" w:rsidP="00F1246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12463" w:rsidRPr="007C18AA" w14:paraId="76A19FBC" w14:textId="77777777" w:rsidTr="00CC6609">
        <w:tc>
          <w:tcPr>
            <w:tcW w:w="3549" w:type="dxa"/>
            <w:vAlign w:val="center"/>
          </w:tcPr>
          <w:p w14:paraId="22A78EBB" w14:textId="385911D9" w:rsidR="00F12463" w:rsidRPr="007C18AA" w:rsidRDefault="00F12463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เงินลงทุนในหลักทรัพย์</w:t>
            </w:r>
          </w:p>
        </w:tc>
        <w:tc>
          <w:tcPr>
            <w:tcW w:w="1512" w:type="dxa"/>
            <w:vAlign w:val="center"/>
          </w:tcPr>
          <w:p w14:paraId="111B5661" w14:textId="77777777" w:rsidR="00F12463" w:rsidRPr="007C18AA" w:rsidRDefault="00F12463" w:rsidP="00F1246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14:paraId="60CD94CA" w14:textId="77777777" w:rsidR="00F12463" w:rsidRPr="007C18AA" w:rsidRDefault="00F12463" w:rsidP="00F1246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14:paraId="49D1E326" w14:textId="77777777" w:rsidR="00F12463" w:rsidRPr="007C18AA" w:rsidRDefault="00F12463" w:rsidP="00F1246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14:paraId="1403F383" w14:textId="77777777" w:rsidR="00F12463" w:rsidRPr="007C18AA" w:rsidRDefault="00F12463" w:rsidP="00F1246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12463" w:rsidRPr="007C18AA" w14:paraId="46DA94B7" w14:textId="77777777" w:rsidTr="00CC6609">
        <w:tc>
          <w:tcPr>
            <w:tcW w:w="3549" w:type="dxa"/>
            <w:vAlign w:val="bottom"/>
          </w:tcPr>
          <w:p w14:paraId="4C0E8F58" w14:textId="77777777" w:rsidR="00F12463" w:rsidRPr="007C18AA" w:rsidRDefault="00F12463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bidi="th-TH"/>
              </w:rPr>
            </w:pPr>
            <w:r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เงินลงทุนที่วัดมูลค่ายุติธรรม</w:t>
            </w:r>
          </w:p>
          <w:p w14:paraId="3179E383" w14:textId="659DF0D1" w:rsidR="00F12463" w:rsidRPr="007C18AA" w:rsidRDefault="00F12463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rtl/>
              </w:rPr>
              <w:t xml:space="preserve">   </w:t>
            </w:r>
            <w:r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ผ่านกำไรขาดทุนเบ็ดเสร็จอื่น</w:t>
            </w:r>
          </w:p>
        </w:tc>
        <w:tc>
          <w:tcPr>
            <w:tcW w:w="1512" w:type="dxa"/>
            <w:vAlign w:val="bottom"/>
          </w:tcPr>
          <w:p w14:paraId="2C19E7F1" w14:textId="77777777" w:rsidR="00F12463" w:rsidRPr="007C18AA" w:rsidRDefault="00F12463" w:rsidP="00F1246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78E3C9BC" w14:textId="77777777" w:rsidR="00F12463" w:rsidRPr="007C18AA" w:rsidRDefault="00F12463" w:rsidP="00F1246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5BF328C" w14:textId="77777777" w:rsidR="00F12463" w:rsidRPr="007C18AA" w:rsidRDefault="00F12463" w:rsidP="00F1246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23030B70" w14:textId="77777777" w:rsidR="00F12463" w:rsidRPr="007C18AA" w:rsidRDefault="00F12463" w:rsidP="00F1246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12463" w:rsidRPr="007C18AA" w14:paraId="02B12405" w14:textId="77777777" w:rsidTr="00CC6609">
        <w:tc>
          <w:tcPr>
            <w:tcW w:w="3549" w:type="dxa"/>
            <w:vAlign w:val="center"/>
          </w:tcPr>
          <w:p w14:paraId="4A87FFD4" w14:textId="772C778F" w:rsidR="00F12463" w:rsidRPr="007C18AA" w:rsidRDefault="00F12463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bidi="th-TH"/>
              </w:rPr>
            </w:pPr>
            <w:r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   ตราสารหนี้</w:t>
            </w:r>
          </w:p>
        </w:tc>
        <w:tc>
          <w:tcPr>
            <w:tcW w:w="1512" w:type="dxa"/>
            <w:vAlign w:val="center"/>
          </w:tcPr>
          <w:p w14:paraId="5E6E4F91" w14:textId="7FF3AFE4" w:rsidR="00F12463" w:rsidRPr="007C18AA" w:rsidRDefault="00F12463" w:rsidP="00F1246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512" w:type="dxa"/>
            <w:vAlign w:val="center"/>
          </w:tcPr>
          <w:p w14:paraId="48EF4890" w14:textId="6BCC1624" w:rsidR="00F12463" w:rsidRPr="007C18AA" w:rsidRDefault="00A76174" w:rsidP="00F1246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F1246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783</w:t>
            </w:r>
            <w:r w:rsidR="00F1246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853</w:t>
            </w:r>
          </w:p>
        </w:tc>
        <w:tc>
          <w:tcPr>
            <w:tcW w:w="1512" w:type="dxa"/>
            <w:vAlign w:val="center"/>
          </w:tcPr>
          <w:p w14:paraId="1EBFA2D1" w14:textId="6BE34199" w:rsidR="00F12463" w:rsidRPr="007C18AA" w:rsidRDefault="00F12463" w:rsidP="00F1246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512" w:type="dxa"/>
            <w:vAlign w:val="center"/>
          </w:tcPr>
          <w:p w14:paraId="38D5F1FC" w14:textId="36FF1B8A" w:rsidR="00F12463" w:rsidRPr="007C18AA" w:rsidRDefault="00A76174" w:rsidP="00F1246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F1246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783</w:t>
            </w:r>
            <w:r w:rsidR="00F1246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853</w:t>
            </w:r>
          </w:p>
        </w:tc>
      </w:tr>
      <w:tr w:rsidR="00F12463" w:rsidRPr="007C18AA" w14:paraId="619FFD08" w14:textId="77777777" w:rsidTr="00CC6609">
        <w:tc>
          <w:tcPr>
            <w:tcW w:w="3549" w:type="dxa"/>
            <w:vAlign w:val="center"/>
          </w:tcPr>
          <w:p w14:paraId="60BF94A1" w14:textId="45CE89D7" w:rsidR="00F12463" w:rsidRPr="007C18AA" w:rsidRDefault="00F12463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bidi="th-TH"/>
              </w:rPr>
            </w:pPr>
            <w:r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   ตราสารทุน</w:t>
            </w:r>
          </w:p>
        </w:tc>
        <w:tc>
          <w:tcPr>
            <w:tcW w:w="1512" w:type="dxa"/>
            <w:vAlign w:val="center"/>
          </w:tcPr>
          <w:p w14:paraId="30B5C2E7" w14:textId="3DB41EB6" w:rsidR="00F12463" w:rsidRPr="007C18AA" w:rsidRDefault="00A76174" w:rsidP="00F1246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F1246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799</w:t>
            </w:r>
          </w:p>
        </w:tc>
        <w:tc>
          <w:tcPr>
            <w:tcW w:w="1512" w:type="dxa"/>
            <w:vAlign w:val="center"/>
          </w:tcPr>
          <w:p w14:paraId="4802DD4D" w14:textId="2DA3E53B" w:rsidR="00F12463" w:rsidRPr="007C18AA" w:rsidRDefault="00F12463" w:rsidP="00F1246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512" w:type="dxa"/>
            <w:vAlign w:val="center"/>
          </w:tcPr>
          <w:p w14:paraId="30F0B475" w14:textId="39E82816" w:rsidR="00F12463" w:rsidRPr="007C18AA" w:rsidRDefault="00A76174" w:rsidP="00F1246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93</w:t>
            </w:r>
            <w:r w:rsidR="00F1246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864</w:t>
            </w:r>
          </w:p>
        </w:tc>
        <w:tc>
          <w:tcPr>
            <w:tcW w:w="1512" w:type="dxa"/>
            <w:vAlign w:val="center"/>
          </w:tcPr>
          <w:p w14:paraId="1D47AC0C" w14:textId="71CF6DB5" w:rsidR="00F12463" w:rsidRPr="007C18AA" w:rsidRDefault="00A76174" w:rsidP="00F1246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103</w:t>
            </w:r>
            <w:r w:rsidR="00F1246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663</w:t>
            </w:r>
          </w:p>
        </w:tc>
      </w:tr>
      <w:tr w:rsidR="00F12463" w:rsidRPr="007C18AA" w14:paraId="408A829E" w14:textId="77777777" w:rsidTr="00CC6609">
        <w:tc>
          <w:tcPr>
            <w:tcW w:w="3549" w:type="dxa"/>
            <w:vAlign w:val="bottom"/>
          </w:tcPr>
          <w:p w14:paraId="24268A3B" w14:textId="77777777" w:rsidR="00F12463" w:rsidRPr="007C18AA" w:rsidRDefault="00F12463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bidi="th-TH"/>
              </w:rPr>
            </w:pPr>
            <w:r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เงินลงทุนที่กำหนดให้วัดมูลค่ายุติธรรม</w:t>
            </w:r>
          </w:p>
          <w:p w14:paraId="51BB1058" w14:textId="7591ADA8" w:rsidR="00F12463" w:rsidRPr="007C18AA" w:rsidRDefault="00F12463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   </w:t>
            </w:r>
            <w:r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512" w:type="dxa"/>
            <w:vAlign w:val="bottom"/>
          </w:tcPr>
          <w:p w14:paraId="106EE427" w14:textId="77777777" w:rsidR="00F12463" w:rsidRPr="007C18AA" w:rsidRDefault="00F12463" w:rsidP="00F1246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09335A07" w14:textId="77777777" w:rsidR="00F12463" w:rsidRPr="007C18AA" w:rsidRDefault="00F12463" w:rsidP="00F1246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12117851" w14:textId="77777777" w:rsidR="00F12463" w:rsidRPr="007C18AA" w:rsidRDefault="00F12463" w:rsidP="00F1246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434170A0" w14:textId="77777777" w:rsidR="00F12463" w:rsidRPr="007C18AA" w:rsidRDefault="00F12463" w:rsidP="00F1246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12463" w:rsidRPr="007C18AA" w14:paraId="4072F875" w14:textId="77777777" w:rsidTr="00CC6609">
        <w:tc>
          <w:tcPr>
            <w:tcW w:w="3549" w:type="dxa"/>
            <w:vAlign w:val="center"/>
          </w:tcPr>
          <w:p w14:paraId="1CC1AEBC" w14:textId="70BFF705" w:rsidR="00F12463" w:rsidRPr="007C18AA" w:rsidRDefault="00F12463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   ตราสารหนี้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4D5912C6" w14:textId="3F21C746" w:rsidR="00F12463" w:rsidRPr="007C18AA" w:rsidRDefault="00A76174" w:rsidP="00F12463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</w:t>
            </w:r>
            <w:r w:rsidR="00F1246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6D3223C6" w14:textId="0221C642" w:rsidR="00F12463" w:rsidRPr="007C18AA" w:rsidRDefault="00F12463" w:rsidP="00F12463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379347B6" w14:textId="64BF817B" w:rsidR="00F12463" w:rsidRPr="007C18AA" w:rsidRDefault="00F12463" w:rsidP="00F12463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2832D06F" w14:textId="60DB460B" w:rsidR="00F12463" w:rsidRPr="007C18AA" w:rsidRDefault="00A76174" w:rsidP="00F12463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</w:t>
            </w:r>
            <w:r w:rsidR="00F1246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256</w:t>
            </w:r>
          </w:p>
        </w:tc>
      </w:tr>
      <w:tr w:rsidR="00F12463" w:rsidRPr="007C18AA" w14:paraId="36B8599E" w14:textId="77777777" w:rsidTr="00CC6609">
        <w:tc>
          <w:tcPr>
            <w:tcW w:w="3549" w:type="dxa"/>
            <w:vAlign w:val="center"/>
          </w:tcPr>
          <w:p w14:paraId="15B27AF2" w14:textId="56B323C0" w:rsidR="00F12463" w:rsidRPr="007C18AA" w:rsidRDefault="00F12463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7C18AA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รวม</w:t>
            </w:r>
            <w:r w:rsidRPr="007C18AA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3529A" w14:textId="467826E9" w:rsidR="00F12463" w:rsidRPr="007C18AA" w:rsidRDefault="00A76174" w:rsidP="00F12463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  <w:r w:rsidR="00F1246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4E319" w14:textId="0FF6EF1C" w:rsidR="00F12463" w:rsidRPr="007C18AA" w:rsidRDefault="00A76174" w:rsidP="00F12463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F1246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783</w:t>
            </w:r>
            <w:r w:rsidR="00F1246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8E104" w14:textId="0B77091F" w:rsidR="00F12463" w:rsidRPr="007C18AA" w:rsidRDefault="00A76174" w:rsidP="00F12463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</w:t>
            </w:r>
            <w:r w:rsidR="00F1246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D335E" w14:textId="1E0B5D0A" w:rsidR="00F12463" w:rsidRPr="007C18AA" w:rsidRDefault="00A76174" w:rsidP="00F12463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F1246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922</w:t>
            </w:r>
            <w:r w:rsidR="00F1246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772</w:t>
            </w:r>
          </w:p>
        </w:tc>
      </w:tr>
    </w:tbl>
    <w:p w14:paraId="7B0C6290" w14:textId="0416A42D" w:rsidR="006304A9" w:rsidRPr="007C18AA" w:rsidRDefault="006304A9" w:rsidP="00C57B8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F769A9E" w14:textId="559CA2AC" w:rsidR="00906638" w:rsidRPr="007C18AA" w:rsidRDefault="006304A9" w:rsidP="006304A9">
      <w:pPr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lang w:val="en-GB"/>
        </w:rPr>
        <w:br w:type="page"/>
      </w: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9"/>
        <w:gridCol w:w="1512"/>
        <w:gridCol w:w="1512"/>
        <w:gridCol w:w="1512"/>
        <w:gridCol w:w="1512"/>
      </w:tblGrid>
      <w:tr w:rsidR="00974DA6" w:rsidRPr="007C18AA" w14:paraId="106DDD05" w14:textId="77777777" w:rsidTr="00BA29AC">
        <w:tc>
          <w:tcPr>
            <w:tcW w:w="3549" w:type="dxa"/>
            <w:vAlign w:val="center"/>
          </w:tcPr>
          <w:p w14:paraId="3AFFCC95" w14:textId="77777777" w:rsidR="00974DA6" w:rsidRPr="007C18AA" w:rsidRDefault="00974DA6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84C25" w14:textId="77777777" w:rsidR="00974DA6" w:rsidRPr="007C18AA" w:rsidRDefault="00974DA6" w:rsidP="00BF4590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74DA6" w:rsidRPr="007C18AA" w14:paraId="71AAA3CC" w14:textId="77777777" w:rsidTr="009D37DD">
        <w:tc>
          <w:tcPr>
            <w:tcW w:w="3549" w:type="dxa"/>
            <w:vAlign w:val="center"/>
          </w:tcPr>
          <w:p w14:paraId="61C4B76C" w14:textId="77777777" w:rsidR="00974DA6" w:rsidRPr="007C18AA" w:rsidRDefault="00974DA6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2BD9A54" w14:textId="3537964F" w:rsidR="00974DA6" w:rsidRPr="007C18AA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ข้อมูลระดับที่</w:t>
            </w:r>
            <w:r w:rsidRPr="007C18AA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="00A76174" w:rsidRPr="00A76174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4ED6582A" w14:textId="47AFA8B7" w:rsidR="00974DA6" w:rsidRPr="007C18AA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ข้อมูลระดับที่</w:t>
            </w:r>
            <w:r w:rsidRPr="007C18AA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="00A76174" w:rsidRPr="00A76174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0012052" w14:textId="30FA1EF8" w:rsidR="00974DA6" w:rsidRPr="007C18AA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ข้อมูลระดับที่</w:t>
            </w:r>
            <w:r w:rsidRPr="007C18AA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="00A76174" w:rsidRPr="00A76174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641B432" w14:textId="77777777" w:rsidR="00974DA6" w:rsidRPr="007C18AA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974DA6" w:rsidRPr="007C18AA" w14:paraId="323799D3" w14:textId="77777777" w:rsidTr="009D37DD">
        <w:tc>
          <w:tcPr>
            <w:tcW w:w="3549" w:type="dxa"/>
            <w:vAlign w:val="center"/>
          </w:tcPr>
          <w:p w14:paraId="3A5ACDCF" w14:textId="77777777" w:rsidR="00974DA6" w:rsidRPr="007C18AA" w:rsidRDefault="00974DA6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48964C0D" w14:textId="77777777" w:rsidR="00974DA6" w:rsidRPr="007C18AA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48F05DFF" w14:textId="77777777" w:rsidR="00974DA6" w:rsidRPr="007C18AA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4852E038" w14:textId="77777777" w:rsidR="00974DA6" w:rsidRPr="007C18AA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2E70A35B" w14:textId="77777777" w:rsidR="00974DA6" w:rsidRPr="007C18AA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</w:tr>
      <w:tr w:rsidR="00974DA6" w:rsidRPr="007C18AA" w14:paraId="43B743F5" w14:textId="77777777" w:rsidTr="009D37DD">
        <w:tc>
          <w:tcPr>
            <w:tcW w:w="3549" w:type="dxa"/>
            <w:vAlign w:val="center"/>
          </w:tcPr>
          <w:p w14:paraId="1A14FD3C" w14:textId="4DB7600F" w:rsidR="00974DA6" w:rsidRPr="007C18AA" w:rsidRDefault="00974DA6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 xml:space="preserve">ณ วันที่ </w:t>
            </w:r>
            <w:r w:rsidR="00A76174" w:rsidRPr="00A76174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7C18AA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7C18AA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7C18AA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76174" w:rsidRPr="00A76174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43A883" w14:textId="77777777" w:rsidR="00974DA6" w:rsidRPr="007C18AA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A46887" w14:textId="77777777" w:rsidR="00974DA6" w:rsidRPr="007C18AA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4AF311" w14:textId="77777777" w:rsidR="00974DA6" w:rsidRPr="007C18AA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5B757F" w14:textId="77777777" w:rsidR="00974DA6" w:rsidRPr="007C18AA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74DA6" w:rsidRPr="007C18AA" w14:paraId="617A12B6" w14:textId="77777777" w:rsidTr="009D37DD">
        <w:tc>
          <w:tcPr>
            <w:tcW w:w="3549" w:type="dxa"/>
            <w:vAlign w:val="center"/>
          </w:tcPr>
          <w:p w14:paraId="68B6D808" w14:textId="77777777" w:rsidR="00974DA6" w:rsidRPr="007C18AA" w:rsidRDefault="00974DA6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98A966E" w14:textId="77777777" w:rsidR="00974DA6" w:rsidRPr="007C18AA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64B9C689" w14:textId="77777777" w:rsidR="00974DA6" w:rsidRPr="007C18AA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46026809" w14:textId="77777777" w:rsidR="00974DA6" w:rsidRPr="007C18AA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655DFB2E" w14:textId="77777777" w:rsidR="00974DA6" w:rsidRPr="007C18AA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74DA6" w:rsidRPr="007C18AA" w14:paraId="003317A1" w14:textId="77777777" w:rsidTr="009D37DD">
        <w:tc>
          <w:tcPr>
            <w:tcW w:w="3549" w:type="dxa"/>
            <w:vAlign w:val="bottom"/>
          </w:tcPr>
          <w:p w14:paraId="4BD7B194" w14:textId="77777777" w:rsidR="00974DA6" w:rsidRPr="007C18AA" w:rsidRDefault="00974DA6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สินทรัพย์ทางการเงินที่วัดมูลค่ายุติธรรม</w:t>
            </w:r>
          </w:p>
          <w:p w14:paraId="232CCBC0" w14:textId="3B66246B" w:rsidR="00974DA6" w:rsidRPr="007C18AA" w:rsidRDefault="00974DA6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rtl/>
              </w:rPr>
              <w:t xml:space="preserve">   </w:t>
            </w:r>
            <w:r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891535A" w14:textId="38185475" w:rsidR="00974DA6" w:rsidRPr="007C18AA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A376BED" w14:textId="7358D7B4" w:rsidR="00974DA6" w:rsidRPr="007C18AA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B3440D5" w14:textId="77777777" w:rsidR="00974DA6" w:rsidRPr="007C18AA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EA80E23" w14:textId="77777777" w:rsidR="00974DA6" w:rsidRPr="007C18AA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74DA6" w:rsidRPr="007C18AA" w14:paraId="55673F8F" w14:textId="77777777" w:rsidTr="009D37DD">
        <w:tc>
          <w:tcPr>
            <w:tcW w:w="3549" w:type="dxa"/>
            <w:vAlign w:val="center"/>
          </w:tcPr>
          <w:p w14:paraId="431E36D5" w14:textId="59B2612D" w:rsidR="00974DA6" w:rsidRPr="007C18AA" w:rsidRDefault="00E31156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="00974DA6"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ตราสารหนี้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92A5DD2" w14:textId="55B6CBE6" w:rsidR="00974DA6" w:rsidRPr="007C18AA" w:rsidRDefault="001E133C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95E44B6" w14:textId="43DEAF1F" w:rsidR="00974DA6" w:rsidRPr="007C18AA" w:rsidRDefault="00A7617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872</w:t>
            </w:r>
            <w:r w:rsidR="001E133C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268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07EEB08" w14:textId="736ACE8A" w:rsidR="00974DA6" w:rsidRPr="007C18AA" w:rsidRDefault="001E133C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00B87D9" w14:textId="3AD5434A" w:rsidR="00974DA6" w:rsidRPr="007C18AA" w:rsidRDefault="00A7617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872</w:t>
            </w:r>
            <w:r w:rsidR="001E133C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268</w:t>
            </w:r>
          </w:p>
        </w:tc>
      </w:tr>
      <w:tr w:rsidR="00974DA6" w:rsidRPr="007C18AA" w14:paraId="053BB0AD" w14:textId="77777777" w:rsidTr="009D37DD">
        <w:tc>
          <w:tcPr>
            <w:tcW w:w="3549" w:type="dxa"/>
            <w:vAlign w:val="center"/>
          </w:tcPr>
          <w:p w14:paraId="74FE45D6" w14:textId="1211E674" w:rsidR="00974DA6" w:rsidRPr="007C18AA" w:rsidRDefault="00E31156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="00974DA6"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ตราสารทุน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9CA1801" w14:textId="186CDDBB" w:rsidR="00974DA6" w:rsidRPr="007C18AA" w:rsidRDefault="001E133C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907C28B" w14:textId="2382FE84" w:rsidR="00974DA6" w:rsidRPr="007C18AA" w:rsidRDefault="001E133C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9BF22B6" w14:textId="6AFB71D6" w:rsidR="00974DA6" w:rsidRPr="007C18AA" w:rsidRDefault="00A7617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</w:t>
            </w:r>
            <w:r w:rsidR="001E133C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679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4A3A69D" w14:textId="1C50B744" w:rsidR="00974DA6" w:rsidRPr="007C18AA" w:rsidRDefault="00A7617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</w:t>
            </w:r>
            <w:r w:rsidR="001E133C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679</w:t>
            </w:r>
          </w:p>
        </w:tc>
      </w:tr>
      <w:tr w:rsidR="00974DA6" w:rsidRPr="007C18AA" w14:paraId="110F36D5" w14:textId="77777777" w:rsidTr="009D37DD">
        <w:tc>
          <w:tcPr>
            <w:tcW w:w="3549" w:type="dxa"/>
            <w:vAlign w:val="bottom"/>
          </w:tcPr>
          <w:p w14:paraId="25FB55A9" w14:textId="77777777" w:rsidR="00974DA6" w:rsidRPr="007C18AA" w:rsidRDefault="00974DA6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bidi="th-TH"/>
              </w:rPr>
            </w:pPr>
            <w:r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สินทรัพย์ทางการเงินที่วัดมูลค่ายุติธรรม</w:t>
            </w:r>
          </w:p>
          <w:p w14:paraId="5DF595F1" w14:textId="2280CAA8" w:rsidR="00974DA6" w:rsidRPr="007C18AA" w:rsidRDefault="00974DA6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ผ่านกำไร</w:t>
            </w:r>
            <w:r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หรือ</w:t>
            </w:r>
            <w:r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ขาดทุน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1862820" w14:textId="77777777" w:rsidR="00974DA6" w:rsidRPr="007C18AA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2BE2AD8" w14:textId="77777777" w:rsidR="00974DA6" w:rsidRPr="007C18AA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47E646E" w14:textId="77777777" w:rsidR="00974DA6" w:rsidRPr="007C18AA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FDFA024" w14:textId="77777777" w:rsidR="00974DA6" w:rsidRPr="007C18AA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384C6D" w:rsidRPr="007C18AA" w14:paraId="2AFC4AFE" w14:textId="77777777" w:rsidTr="002D25BA">
        <w:tc>
          <w:tcPr>
            <w:tcW w:w="3549" w:type="dxa"/>
            <w:vAlign w:val="center"/>
          </w:tcPr>
          <w:p w14:paraId="393B19D3" w14:textId="5F50D743" w:rsidR="00384C6D" w:rsidRPr="007C18AA" w:rsidRDefault="00E31156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bidi="th-TH"/>
              </w:rPr>
            </w:pPr>
            <w:r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="00384C6D"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ตราสารหนี้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B5A8061" w14:textId="63827400" w:rsidR="00384C6D" w:rsidRPr="007C18AA" w:rsidRDefault="001E133C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9FBE314" w14:textId="1541AFAD" w:rsidR="00384C6D" w:rsidRPr="007C18AA" w:rsidRDefault="00A76174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235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F4347F0" w14:textId="62738EC4" w:rsidR="00384C6D" w:rsidRPr="007C18AA" w:rsidRDefault="00A76174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211</w:t>
            </w:r>
            <w:r w:rsidR="001E133C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337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32B9B94" w14:textId="50231FDC" w:rsidR="00384C6D" w:rsidRPr="007C18AA" w:rsidRDefault="00A76174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211</w:t>
            </w:r>
            <w:r w:rsidR="001E133C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572</w:t>
            </w:r>
          </w:p>
        </w:tc>
      </w:tr>
      <w:tr w:rsidR="00974DA6" w:rsidRPr="007C18AA" w14:paraId="61CC1571" w14:textId="77777777" w:rsidTr="009D37DD">
        <w:tc>
          <w:tcPr>
            <w:tcW w:w="3549" w:type="dxa"/>
            <w:vAlign w:val="center"/>
          </w:tcPr>
          <w:p w14:paraId="2BD5BE07" w14:textId="77777777" w:rsidR="00974DA6" w:rsidRPr="007C18AA" w:rsidRDefault="00974DA6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7C18AA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รวม</w:t>
            </w:r>
            <w:r w:rsidRPr="007C18AA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1E7DE85" w14:textId="1EA9052F" w:rsidR="00974DA6" w:rsidRPr="007C18AA" w:rsidRDefault="001E133C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7507532" w14:textId="1F77CBFF" w:rsidR="00974DA6" w:rsidRPr="007C18AA" w:rsidRDefault="00A7617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872</w:t>
            </w:r>
            <w:r w:rsidR="001E133C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503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ACFA0B" w14:textId="2AE165BC" w:rsidR="00974DA6" w:rsidRPr="007C18AA" w:rsidRDefault="00A7617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224</w:t>
            </w:r>
            <w:r w:rsidR="001E133C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016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B017400" w14:textId="5B530D3B" w:rsidR="00974DA6" w:rsidRPr="007C18AA" w:rsidRDefault="00A7617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1E133C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096</w:t>
            </w:r>
            <w:r w:rsidR="001E133C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519</w:t>
            </w:r>
          </w:p>
        </w:tc>
      </w:tr>
      <w:tr w:rsidR="00974DA6" w:rsidRPr="007C18AA" w14:paraId="1FF39EFC" w14:textId="77777777" w:rsidTr="009D37DD">
        <w:tc>
          <w:tcPr>
            <w:tcW w:w="3549" w:type="dxa"/>
            <w:vAlign w:val="center"/>
          </w:tcPr>
          <w:p w14:paraId="6D5F6A0A" w14:textId="77777777" w:rsidR="00974DA6" w:rsidRPr="007C18AA" w:rsidRDefault="00974DA6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0073E13F" w14:textId="77777777" w:rsidR="00974DA6" w:rsidRPr="007C18AA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894D8AB" w14:textId="77777777" w:rsidR="00974DA6" w:rsidRPr="007C18AA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01490D77" w14:textId="77777777" w:rsidR="00974DA6" w:rsidRPr="007C18AA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6A96381D" w14:textId="77777777" w:rsidR="00974DA6" w:rsidRPr="007C18AA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D24DCE" w:rsidRPr="007C18AA" w14:paraId="0B51F2C9" w14:textId="77777777" w:rsidTr="009D37DD">
        <w:tc>
          <w:tcPr>
            <w:tcW w:w="3549" w:type="dxa"/>
            <w:vAlign w:val="center"/>
          </w:tcPr>
          <w:p w14:paraId="6026DE72" w14:textId="4C695DAF" w:rsidR="00D24DCE" w:rsidRPr="007C18AA" w:rsidRDefault="00D24DCE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bidi="th-TH"/>
              </w:rPr>
            </w:pPr>
            <w:r w:rsidRPr="007C18AA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 xml:space="preserve">ณ วันที่ </w:t>
            </w:r>
            <w:r w:rsidR="00A76174" w:rsidRPr="00A76174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7C18AA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7C18AA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7C18AA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76174" w:rsidRPr="00A76174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vAlign w:val="center"/>
          </w:tcPr>
          <w:p w14:paraId="4E309E65" w14:textId="77777777" w:rsidR="00D24DCE" w:rsidRPr="007C18AA" w:rsidRDefault="00D24DCE" w:rsidP="00D24D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vAlign w:val="center"/>
          </w:tcPr>
          <w:p w14:paraId="3A396082" w14:textId="77777777" w:rsidR="00D24DCE" w:rsidRPr="007C18AA" w:rsidRDefault="00D24DCE" w:rsidP="00D24D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vAlign w:val="center"/>
          </w:tcPr>
          <w:p w14:paraId="46383092" w14:textId="77777777" w:rsidR="00D24DCE" w:rsidRPr="007C18AA" w:rsidRDefault="00D24DCE" w:rsidP="00D24D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vAlign w:val="center"/>
          </w:tcPr>
          <w:p w14:paraId="74AC269B" w14:textId="77777777" w:rsidR="00D24DCE" w:rsidRPr="007C18AA" w:rsidRDefault="00D24DCE" w:rsidP="00D24D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D24DCE" w:rsidRPr="007C18AA" w14:paraId="18B9A2F9" w14:textId="77777777" w:rsidTr="009D37DD">
        <w:tc>
          <w:tcPr>
            <w:tcW w:w="3549" w:type="dxa"/>
            <w:vAlign w:val="center"/>
          </w:tcPr>
          <w:p w14:paraId="61DBC0D7" w14:textId="0CB3D835" w:rsidR="00D24DCE" w:rsidRPr="007C18AA" w:rsidRDefault="00D24DCE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7C18AA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vAlign w:val="center"/>
          </w:tcPr>
          <w:p w14:paraId="4681DE4F" w14:textId="77777777" w:rsidR="00D24DCE" w:rsidRPr="007C18AA" w:rsidRDefault="00D24DCE" w:rsidP="00D24D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vAlign w:val="center"/>
          </w:tcPr>
          <w:p w14:paraId="7F3A4D3E" w14:textId="77777777" w:rsidR="00D24DCE" w:rsidRPr="007C18AA" w:rsidRDefault="00D24DCE" w:rsidP="00D24D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vAlign w:val="center"/>
          </w:tcPr>
          <w:p w14:paraId="7AB24DD6" w14:textId="77777777" w:rsidR="00D24DCE" w:rsidRPr="007C18AA" w:rsidRDefault="00D24DCE" w:rsidP="00D24D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vAlign w:val="center"/>
          </w:tcPr>
          <w:p w14:paraId="256116EF" w14:textId="77777777" w:rsidR="00D24DCE" w:rsidRPr="007C18AA" w:rsidRDefault="00D24DCE" w:rsidP="00D24D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D24DCE" w:rsidRPr="007C18AA" w14:paraId="7188278B" w14:textId="77777777" w:rsidTr="00AF3756">
        <w:tc>
          <w:tcPr>
            <w:tcW w:w="3549" w:type="dxa"/>
            <w:vAlign w:val="bottom"/>
          </w:tcPr>
          <w:p w14:paraId="6A7A1037" w14:textId="77777777" w:rsidR="00D24DCE" w:rsidRPr="007C18AA" w:rsidRDefault="00D24DCE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สินทรัพย์ทางการเงินที่วัดมูลค่ายุติธรรม</w:t>
            </w:r>
          </w:p>
          <w:p w14:paraId="2E983475" w14:textId="67CCF933" w:rsidR="00D24DCE" w:rsidRPr="007C18AA" w:rsidRDefault="00D24DCE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bidi="th-TH"/>
              </w:rPr>
            </w:pPr>
            <w:r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rtl/>
              </w:rPr>
              <w:t xml:space="preserve">   </w:t>
            </w:r>
            <w:r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512" w:type="dxa"/>
            <w:vAlign w:val="bottom"/>
          </w:tcPr>
          <w:p w14:paraId="2021320A" w14:textId="7F00A12C" w:rsidR="00D24DCE" w:rsidRPr="007C18AA" w:rsidRDefault="00D24DCE" w:rsidP="00D24D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vAlign w:val="bottom"/>
          </w:tcPr>
          <w:p w14:paraId="348972B0" w14:textId="2635F4E4" w:rsidR="00D24DCE" w:rsidRPr="007C18AA" w:rsidRDefault="00D24DCE" w:rsidP="00D24D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vAlign w:val="bottom"/>
          </w:tcPr>
          <w:p w14:paraId="1801A79A" w14:textId="649794D7" w:rsidR="00D24DCE" w:rsidRPr="007C18AA" w:rsidRDefault="00D24DCE" w:rsidP="00D24D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vAlign w:val="bottom"/>
          </w:tcPr>
          <w:p w14:paraId="1287745F" w14:textId="33B93E4B" w:rsidR="00D24DCE" w:rsidRPr="007C18AA" w:rsidRDefault="00D24DCE" w:rsidP="00D24D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D24DCE" w:rsidRPr="007C18AA" w14:paraId="413C1F1F" w14:textId="77777777" w:rsidTr="009D37DD">
        <w:tc>
          <w:tcPr>
            <w:tcW w:w="3549" w:type="dxa"/>
            <w:vAlign w:val="center"/>
          </w:tcPr>
          <w:p w14:paraId="22AEF9F9" w14:textId="3D8116F5" w:rsidR="00D24DCE" w:rsidRPr="007C18AA" w:rsidRDefault="00D24DCE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ตราสารหนี้</w:t>
            </w:r>
          </w:p>
        </w:tc>
        <w:tc>
          <w:tcPr>
            <w:tcW w:w="1512" w:type="dxa"/>
            <w:vAlign w:val="center"/>
          </w:tcPr>
          <w:p w14:paraId="2DB884C6" w14:textId="1C5A9165" w:rsidR="00D24DCE" w:rsidRPr="007C18AA" w:rsidRDefault="00D24DCE" w:rsidP="00D24D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512" w:type="dxa"/>
            <w:vAlign w:val="center"/>
          </w:tcPr>
          <w:p w14:paraId="1ACA6611" w14:textId="63D01CCC" w:rsidR="00D24DCE" w:rsidRPr="007C18AA" w:rsidRDefault="00A76174" w:rsidP="00D24D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</w:t>
            </w:r>
            <w:r w:rsidR="00D24DCE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971</w:t>
            </w:r>
          </w:p>
        </w:tc>
        <w:tc>
          <w:tcPr>
            <w:tcW w:w="1512" w:type="dxa"/>
            <w:vAlign w:val="center"/>
          </w:tcPr>
          <w:p w14:paraId="61BA4E40" w14:textId="64E63CC0" w:rsidR="00D24DCE" w:rsidRPr="007C18AA" w:rsidRDefault="00D24DCE" w:rsidP="00D24D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512" w:type="dxa"/>
            <w:vAlign w:val="center"/>
          </w:tcPr>
          <w:p w14:paraId="4358D04E" w14:textId="53A02ECD" w:rsidR="00D24DCE" w:rsidRPr="007C18AA" w:rsidRDefault="00A76174" w:rsidP="00D24D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</w:t>
            </w:r>
            <w:r w:rsidR="00D24DCE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971</w:t>
            </w:r>
          </w:p>
        </w:tc>
      </w:tr>
      <w:tr w:rsidR="00D24DCE" w:rsidRPr="007C18AA" w14:paraId="53944BA2" w14:textId="77777777" w:rsidTr="00AF3756">
        <w:tc>
          <w:tcPr>
            <w:tcW w:w="3549" w:type="dxa"/>
            <w:vAlign w:val="center"/>
          </w:tcPr>
          <w:p w14:paraId="0F61E0D5" w14:textId="1E186F97" w:rsidR="00D24DCE" w:rsidRPr="007C18AA" w:rsidRDefault="00D24DCE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ตราสารทุน</w:t>
            </w:r>
          </w:p>
        </w:tc>
        <w:tc>
          <w:tcPr>
            <w:tcW w:w="1512" w:type="dxa"/>
            <w:vAlign w:val="center"/>
          </w:tcPr>
          <w:p w14:paraId="38FAFD0F" w14:textId="71B00F5D" w:rsidR="00D24DCE" w:rsidRPr="007C18AA" w:rsidRDefault="00A76174" w:rsidP="00D24D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="00D24DCE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799</w:t>
            </w:r>
          </w:p>
        </w:tc>
        <w:tc>
          <w:tcPr>
            <w:tcW w:w="1512" w:type="dxa"/>
            <w:vAlign w:val="center"/>
          </w:tcPr>
          <w:p w14:paraId="0FCAEC56" w14:textId="33B6E076" w:rsidR="00D24DCE" w:rsidRPr="007C18AA" w:rsidRDefault="00D24DCE" w:rsidP="00D24D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512" w:type="dxa"/>
            <w:vAlign w:val="center"/>
          </w:tcPr>
          <w:p w14:paraId="76D96872" w14:textId="2847978B" w:rsidR="00D24DCE" w:rsidRPr="007C18AA" w:rsidRDefault="00A76174" w:rsidP="00D24D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</w:t>
            </w:r>
            <w:r w:rsidR="00D24DCE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428</w:t>
            </w:r>
          </w:p>
        </w:tc>
        <w:tc>
          <w:tcPr>
            <w:tcW w:w="1512" w:type="dxa"/>
            <w:vAlign w:val="center"/>
          </w:tcPr>
          <w:p w14:paraId="0D88C904" w14:textId="772268E2" w:rsidR="00D24DCE" w:rsidRPr="007C18AA" w:rsidRDefault="00A76174" w:rsidP="00D24D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  <w:r w:rsidR="00D24DCE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227</w:t>
            </w:r>
          </w:p>
        </w:tc>
      </w:tr>
      <w:tr w:rsidR="00D24DCE" w:rsidRPr="007C18AA" w14:paraId="3103ABB8" w14:textId="77777777" w:rsidTr="00AF3756">
        <w:tc>
          <w:tcPr>
            <w:tcW w:w="3549" w:type="dxa"/>
            <w:vAlign w:val="bottom"/>
          </w:tcPr>
          <w:p w14:paraId="724053AD" w14:textId="77777777" w:rsidR="00D24DCE" w:rsidRPr="007C18AA" w:rsidRDefault="00D24DCE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bidi="th-TH"/>
              </w:rPr>
            </w:pPr>
            <w:r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สินทรัพย์ทางการเงินที่วัดมูลค่ายุติธรรม</w:t>
            </w:r>
          </w:p>
          <w:p w14:paraId="7B2673FE" w14:textId="28D6FE8C" w:rsidR="00D24DCE" w:rsidRPr="007C18AA" w:rsidRDefault="00D24DCE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</w:pPr>
            <w:r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ผ่านกำไร</w:t>
            </w:r>
            <w:r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หรือ</w:t>
            </w:r>
            <w:r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ขาดทุน</w:t>
            </w:r>
          </w:p>
        </w:tc>
        <w:tc>
          <w:tcPr>
            <w:tcW w:w="1512" w:type="dxa"/>
            <w:vAlign w:val="bottom"/>
          </w:tcPr>
          <w:p w14:paraId="0D3CD7EE" w14:textId="79EC103C" w:rsidR="00D24DCE" w:rsidRPr="007C18AA" w:rsidRDefault="00D24DCE" w:rsidP="00D24D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vAlign w:val="bottom"/>
          </w:tcPr>
          <w:p w14:paraId="7234744A" w14:textId="3AB62D13" w:rsidR="00D24DCE" w:rsidRPr="007C18AA" w:rsidRDefault="00D24DCE" w:rsidP="00D24D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vAlign w:val="bottom"/>
          </w:tcPr>
          <w:p w14:paraId="615E28E0" w14:textId="4C53822F" w:rsidR="00D24DCE" w:rsidRPr="007C18AA" w:rsidRDefault="00D24DCE" w:rsidP="00D24D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vAlign w:val="bottom"/>
          </w:tcPr>
          <w:p w14:paraId="74530C16" w14:textId="141D8A68" w:rsidR="00D24DCE" w:rsidRPr="007C18AA" w:rsidRDefault="00D24DCE" w:rsidP="00D24D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D24DCE" w:rsidRPr="007C18AA" w14:paraId="5805829B" w14:textId="77777777" w:rsidTr="009D37DD">
        <w:tc>
          <w:tcPr>
            <w:tcW w:w="3549" w:type="dxa"/>
            <w:vAlign w:val="center"/>
          </w:tcPr>
          <w:p w14:paraId="74DF71E8" w14:textId="5AF00D82" w:rsidR="00D24DCE" w:rsidRPr="007C18AA" w:rsidRDefault="00D24DCE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bidi="th-TH"/>
              </w:rPr>
            </w:pPr>
            <w:r w:rsidRPr="007C18AA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ตราสารหนี้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3B21B6BC" w14:textId="46432D76" w:rsidR="00D24DCE" w:rsidRPr="007C18AA" w:rsidRDefault="00D24DCE" w:rsidP="00D24D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176C220A" w14:textId="6E86D711" w:rsidR="00D24DCE" w:rsidRPr="007C18AA" w:rsidRDefault="00A76174" w:rsidP="00D24D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2A62A802" w14:textId="606E708E" w:rsidR="00D24DCE" w:rsidRPr="007C18AA" w:rsidRDefault="00A76174" w:rsidP="00D24D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204</w:t>
            </w:r>
            <w:r w:rsidR="00D24DCE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912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25D42E6B" w14:textId="16008647" w:rsidR="00D24DCE" w:rsidRPr="007C18AA" w:rsidRDefault="00A76174" w:rsidP="00D24D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205</w:t>
            </w:r>
            <w:r w:rsidR="00D24DCE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148</w:t>
            </w:r>
          </w:p>
        </w:tc>
      </w:tr>
      <w:tr w:rsidR="00D24DCE" w:rsidRPr="007C18AA" w14:paraId="485DCE58" w14:textId="77777777" w:rsidTr="009D37DD">
        <w:tc>
          <w:tcPr>
            <w:tcW w:w="3549" w:type="dxa"/>
            <w:vAlign w:val="center"/>
          </w:tcPr>
          <w:p w14:paraId="667055F0" w14:textId="339C2130" w:rsidR="00D24DCE" w:rsidRPr="007C18AA" w:rsidRDefault="00D24DCE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7C18AA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รวม</w:t>
            </w:r>
            <w:r w:rsidRPr="007C18AA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DCC06" w14:textId="286E9F4F" w:rsidR="00D24DCE" w:rsidRPr="007C18AA" w:rsidRDefault="00A76174" w:rsidP="00D24D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="00D24DCE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799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8FB58" w14:textId="3CD736D9" w:rsidR="00D24DCE" w:rsidRPr="007C18AA" w:rsidRDefault="00A76174" w:rsidP="00D24D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</w:t>
            </w:r>
            <w:r w:rsidR="00D24DCE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F0782" w14:textId="41E55424" w:rsidR="00D24DCE" w:rsidRPr="007C18AA" w:rsidRDefault="00A76174" w:rsidP="00D24D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212</w:t>
            </w:r>
            <w:r w:rsidR="00D24DCE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FC3F9" w14:textId="0BDEA4BC" w:rsidR="00D24DCE" w:rsidRPr="007C18AA" w:rsidRDefault="00A76174" w:rsidP="00D24D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248</w:t>
            </w:r>
            <w:r w:rsidR="00D24DCE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346</w:t>
            </w:r>
          </w:p>
        </w:tc>
      </w:tr>
    </w:tbl>
    <w:p w14:paraId="36AA36A9" w14:textId="0717053C" w:rsidR="00974DA6" w:rsidRPr="007C18AA" w:rsidRDefault="00974DA6" w:rsidP="00C57B8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849D259" w14:textId="393D952B" w:rsidR="009A38D6" w:rsidRPr="007C18AA" w:rsidRDefault="009A38D6" w:rsidP="009A38D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0A906D37" w14:textId="77777777" w:rsidR="00714291" w:rsidRPr="007C18AA" w:rsidRDefault="00714291" w:rsidP="009A38D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82AADBB" w14:textId="61B4498E" w:rsidR="009A38D6" w:rsidRPr="007C18AA" w:rsidRDefault="009A38D6" w:rsidP="009A38D6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lang w:val="en-GB"/>
        </w:rPr>
      </w:pPr>
      <w:r w:rsidRPr="007C18AA">
        <w:rPr>
          <w:rFonts w:ascii="Browallia New" w:eastAsia="Arial Unicode MS" w:hAnsi="Browallia New" w:cs="Browallia New"/>
          <w:cs/>
          <w:lang w:val="en-GB"/>
        </w:rPr>
        <w:t>ข้อมูลระดับ</w:t>
      </w:r>
      <w:r w:rsidRPr="007C18AA">
        <w:rPr>
          <w:rFonts w:ascii="Browallia New" w:eastAsia="Arial Unicode MS" w:hAnsi="Browallia New" w:cs="Browallia New"/>
          <w:lang w:val="en-GB"/>
        </w:rPr>
        <w:t xml:space="preserve"> </w:t>
      </w:r>
      <w:r w:rsidR="00A76174" w:rsidRPr="00A76174">
        <w:rPr>
          <w:rFonts w:ascii="Browallia New" w:eastAsia="Arial Unicode MS" w:hAnsi="Browallia New" w:cs="Browallia New"/>
          <w:lang w:val="en-GB"/>
        </w:rPr>
        <w:t>1</w:t>
      </w:r>
      <w:r w:rsidRPr="007C18AA">
        <w:rPr>
          <w:rFonts w:ascii="Browallia New" w:eastAsia="Arial Unicode MS" w:hAnsi="Browallia New" w:cs="Browallia New"/>
          <w:cs/>
          <w:lang w:val="en-GB"/>
        </w:rPr>
        <w:tab/>
      </w:r>
      <w:r w:rsidRPr="007C18AA">
        <w:rPr>
          <w:rFonts w:ascii="Browallia New" w:eastAsia="Arial Unicode MS" w:hAnsi="Browallia New" w:cs="Browallia New"/>
          <w:lang w:val="en-GB"/>
        </w:rPr>
        <w:t>:</w:t>
      </w:r>
      <w:r w:rsidRPr="007C18AA">
        <w:rPr>
          <w:rFonts w:ascii="Browallia New" w:eastAsia="Arial Unicode MS" w:hAnsi="Browallia New" w:cs="Browallia New"/>
          <w:cs/>
          <w:lang w:val="en-GB"/>
        </w:rPr>
        <w:tab/>
        <w:t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ที่อ้างอิงจากตลาดหลักทรัพย์แห่งประเทศไทยและตลาดหลักทรัพย์แฟรงค์เฟิร์ต</w:t>
      </w:r>
    </w:p>
    <w:p w14:paraId="34A83958" w14:textId="055188BF" w:rsidR="009A38D6" w:rsidRPr="007C18AA" w:rsidRDefault="009A38D6" w:rsidP="009A38D6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lang w:val="en-GB"/>
        </w:rPr>
      </w:pPr>
      <w:r w:rsidRPr="007C18AA">
        <w:rPr>
          <w:rFonts w:ascii="Browallia New" w:eastAsia="Arial Unicode MS" w:hAnsi="Browallia New" w:cs="Browallia New"/>
          <w:cs/>
          <w:lang w:val="en-GB"/>
        </w:rPr>
        <w:t xml:space="preserve">ข้อมูลระดับ </w:t>
      </w:r>
      <w:r w:rsidR="00A76174" w:rsidRPr="00A76174">
        <w:rPr>
          <w:rFonts w:ascii="Browallia New" w:eastAsia="Arial Unicode MS" w:hAnsi="Browallia New" w:cs="Browallia New"/>
          <w:lang w:val="en-GB"/>
        </w:rPr>
        <w:t>2</w:t>
      </w:r>
      <w:r w:rsidRPr="007C18AA">
        <w:rPr>
          <w:rFonts w:ascii="Browallia New" w:eastAsia="Arial Unicode MS" w:hAnsi="Browallia New" w:cs="Browallia New"/>
          <w:cs/>
          <w:lang w:val="en-GB"/>
        </w:rPr>
        <w:tab/>
      </w:r>
      <w:r w:rsidRPr="007C18AA">
        <w:rPr>
          <w:rFonts w:ascii="Browallia New" w:eastAsia="Arial Unicode MS" w:hAnsi="Browallia New" w:cs="Browallia New"/>
          <w:lang w:val="en-GB"/>
        </w:rPr>
        <w:t>:</w:t>
      </w:r>
      <w:r w:rsidRPr="007C18AA">
        <w:rPr>
          <w:rFonts w:ascii="Browallia New" w:eastAsia="Arial Unicode MS" w:hAnsi="Browallia New" w:cs="Browallia New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D9F6221" w14:textId="09D64988" w:rsidR="009A38D6" w:rsidRPr="007C18AA" w:rsidRDefault="009A38D6" w:rsidP="009A38D6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lang w:val="en-GB"/>
        </w:rPr>
      </w:pPr>
      <w:r w:rsidRPr="007C18AA">
        <w:rPr>
          <w:rFonts w:ascii="Browallia New" w:eastAsia="Arial Unicode MS" w:hAnsi="Browallia New" w:cs="Browallia New"/>
          <w:cs/>
          <w:lang w:val="en-GB"/>
        </w:rPr>
        <w:t xml:space="preserve">ข้อมูลระดับ </w:t>
      </w:r>
      <w:r w:rsidR="00A76174" w:rsidRPr="00A76174">
        <w:rPr>
          <w:rFonts w:ascii="Browallia New" w:eastAsia="Arial Unicode MS" w:hAnsi="Browallia New" w:cs="Browallia New"/>
          <w:lang w:val="en-GB"/>
        </w:rPr>
        <w:t>3</w:t>
      </w:r>
      <w:r w:rsidRPr="007C18AA">
        <w:rPr>
          <w:rFonts w:ascii="Browallia New" w:eastAsia="Arial Unicode MS" w:hAnsi="Browallia New" w:cs="Browallia New"/>
          <w:color w:val="17365D" w:themeColor="text2" w:themeShade="BF"/>
          <w:cs/>
          <w:lang w:val="en-GB"/>
        </w:rPr>
        <w:tab/>
      </w:r>
      <w:r w:rsidRPr="007C18AA">
        <w:rPr>
          <w:rFonts w:ascii="Browallia New" w:eastAsia="Arial Unicode MS" w:hAnsi="Browallia New" w:cs="Browallia New"/>
          <w:color w:val="000000" w:themeColor="text1"/>
          <w:lang w:val="en-GB"/>
        </w:rPr>
        <w:t>:</w:t>
      </w:r>
      <w:r w:rsidRPr="007C18AA">
        <w:rPr>
          <w:rFonts w:ascii="Browallia New" w:eastAsia="Arial Unicode MS" w:hAnsi="Browallia New" w:cs="Browallia New"/>
          <w:color w:val="000000" w:themeColor="text1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03EDEB58" w14:textId="3467CB35" w:rsidR="001348E6" w:rsidRPr="007C18AA" w:rsidRDefault="001348E6">
      <w:pPr>
        <w:rPr>
          <w:rFonts w:ascii="Browallia New" w:hAnsi="Browallia New" w:cs="Browallia New"/>
          <w:color w:val="CF4A02"/>
          <w:lang w:val="en-GB" w:bidi="ar-SA"/>
        </w:rPr>
      </w:pPr>
      <w:r w:rsidRPr="007C18AA">
        <w:rPr>
          <w:rFonts w:ascii="Browallia New" w:hAnsi="Browallia New" w:cs="Browallia New"/>
          <w:color w:val="CF4A02"/>
          <w:lang w:val="en-GB" w:bidi="ar-SA"/>
        </w:rPr>
        <w:br w:type="page"/>
      </w:r>
    </w:p>
    <w:p w14:paraId="77E8BEB8" w14:textId="75ACAA8D" w:rsidR="00714291" w:rsidRPr="007C18AA" w:rsidRDefault="00714291" w:rsidP="00714291">
      <w:pPr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r w:rsidRPr="007C18AA">
        <w:rPr>
          <w:rFonts w:ascii="Browallia New" w:hAnsi="Browallia New" w:cs="Browallia New"/>
          <w:i/>
          <w:iCs/>
          <w:color w:val="CF4A02"/>
          <w:cs/>
          <w:lang w:val="en-GB"/>
        </w:rPr>
        <w:t>เทคนิคการประเมินมูลค่ายุติธรรม</w:t>
      </w:r>
    </w:p>
    <w:p w14:paraId="7C17D855" w14:textId="39D3317C" w:rsidR="006B2053" w:rsidRPr="007C18AA" w:rsidRDefault="006B2053" w:rsidP="0071429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153C07C" w14:textId="77777777" w:rsidR="006B2053" w:rsidRPr="007C18AA" w:rsidRDefault="006B2053" w:rsidP="006B2053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วิธีการที่ใช้ในการประเมินมูลค่ายุติธรรมของเครื่องมือทางการเงิน มีดังนี้</w:t>
      </w:r>
    </w:p>
    <w:p w14:paraId="050C0D52" w14:textId="77777777" w:rsidR="006B2053" w:rsidRPr="007C18AA" w:rsidRDefault="006B2053" w:rsidP="001B7BE5">
      <w:pPr>
        <w:pStyle w:val="Style1"/>
        <w:numPr>
          <w:ilvl w:val="0"/>
          <w:numId w:val="12"/>
        </w:numPr>
        <w:ind w:left="540" w:hanging="540"/>
        <w:jc w:val="thaiDistribute"/>
        <w:rPr>
          <w:rFonts w:eastAsia="Arial Unicode MS"/>
          <w:sz w:val="28"/>
          <w:szCs w:val="28"/>
        </w:rPr>
      </w:pPr>
      <w:r w:rsidRPr="007C18AA">
        <w:rPr>
          <w:rFonts w:eastAsia="Arial Unicode MS"/>
          <w:sz w:val="28"/>
          <w:szCs w:val="28"/>
          <w:cs/>
        </w:rPr>
        <w:t>ราคาตลาดหรือราคาเสนอซื้อของผู้ซื้อขายในตลาดสำหรับตราสารที่มีลักษณะเหมือนกัน</w:t>
      </w:r>
    </w:p>
    <w:p w14:paraId="3AE00345" w14:textId="36D858F9" w:rsidR="006B2053" w:rsidRPr="007C18AA" w:rsidRDefault="006B2053" w:rsidP="001B7BE5">
      <w:pPr>
        <w:pStyle w:val="Style1"/>
        <w:numPr>
          <w:ilvl w:val="0"/>
          <w:numId w:val="12"/>
        </w:numPr>
        <w:ind w:left="540" w:hanging="540"/>
        <w:jc w:val="thaiDistribute"/>
        <w:rPr>
          <w:rFonts w:eastAsia="Arial Unicode MS"/>
        </w:rPr>
      </w:pPr>
      <w:r w:rsidRPr="007C18AA">
        <w:rPr>
          <w:rFonts w:eastAsia="Arial Unicode MS"/>
          <w:sz w:val="28"/>
          <w:szCs w:val="28"/>
          <w:cs/>
        </w:rPr>
        <w:t xml:space="preserve">เครื่องมือทางการเงินอื่น </w:t>
      </w:r>
      <w:r w:rsidRPr="007C18AA">
        <w:rPr>
          <w:rFonts w:eastAsia="Arial Unicode MS"/>
          <w:sz w:val="28"/>
          <w:szCs w:val="28"/>
        </w:rPr>
        <w:t>-</w:t>
      </w:r>
      <w:r w:rsidRPr="007C18AA">
        <w:rPr>
          <w:rFonts w:eastAsia="Arial Unicode MS"/>
          <w:sz w:val="28"/>
          <w:szCs w:val="28"/>
          <w:cs/>
        </w:rPr>
        <w:t xml:space="preserve"> วิเคราะห์กระแสเงินสดคิดลด</w:t>
      </w:r>
    </w:p>
    <w:p w14:paraId="761E3E95" w14:textId="77777777" w:rsidR="006B2053" w:rsidRPr="007C18AA" w:rsidRDefault="006B2053" w:rsidP="00714291">
      <w:pPr>
        <w:jc w:val="thaiDistribute"/>
        <w:rPr>
          <w:rFonts w:ascii="Browallia New" w:hAnsi="Browallia New" w:cs="Browallia New"/>
          <w:color w:val="CF4A02"/>
          <w:lang w:val="en-GB"/>
        </w:rPr>
      </w:pPr>
    </w:p>
    <w:p w14:paraId="58646F99" w14:textId="7321726F" w:rsidR="006B2053" w:rsidRPr="007C18AA" w:rsidRDefault="006B2053" w:rsidP="006B2053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ผลของการประมาณมูลค่ายุติธรรมทั้งหมดอยู่ในข้อมูลระดับ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ยกเว้นตราสารทุนที่ไม่ได้อยู่ในตลาด สิ่งตอบแทนที่คาดว่าจะต้องจ่ายในการรวมธุรกิจ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และตราสารอนุพันธ์ทางการเงินบางสัญญา กรณีที่มูลค่ายุติธรรมได้ถูกพิจารณาโดยอ้างอิงจากมูลค่าปัจจุบันและอัตราคิดลดที่ใช้ได้ถูกปรับปรุงด้วยความเสี่ยงด้านเครดิตของตัวเองหรือของคู่สัญญา</w:t>
      </w:r>
    </w:p>
    <w:p w14:paraId="44EBC26E" w14:textId="059BF331" w:rsidR="00912C1A" w:rsidRPr="007C18AA" w:rsidRDefault="00912C1A" w:rsidP="006B2053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A820C97" w14:textId="41105EA4" w:rsidR="00912C1A" w:rsidRPr="007C18AA" w:rsidRDefault="00912C1A" w:rsidP="00912C1A">
      <w:pPr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r w:rsidRPr="007C18AA">
        <w:rPr>
          <w:rFonts w:ascii="Browallia New" w:hAnsi="Browallia New" w:cs="Browallia New"/>
          <w:i/>
          <w:iCs/>
          <w:color w:val="CF4A02"/>
          <w:cs/>
          <w:lang w:val="en-GB"/>
        </w:rPr>
        <w:t xml:space="preserve">การวัดมูลค่ายุติธรรมโดยใช้เทคนิคการประเมินมูลค่าซึ่งไม่ได้มาจากข้อมูลที่สังเกตได้ในตลาด (ข้อมูลระดับ </w:t>
      </w:r>
      <w:r w:rsidR="00A76174" w:rsidRPr="00A76174">
        <w:rPr>
          <w:rFonts w:ascii="Browallia New" w:hAnsi="Browallia New" w:cs="Browallia New"/>
          <w:i/>
          <w:iCs/>
          <w:color w:val="CF4A02"/>
          <w:lang w:val="en-GB"/>
        </w:rPr>
        <w:t>3</w:t>
      </w:r>
      <w:r w:rsidRPr="007C18AA">
        <w:rPr>
          <w:rFonts w:ascii="Browallia New" w:hAnsi="Browallia New" w:cs="Browallia New"/>
          <w:i/>
          <w:iCs/>
          <w:color w:val="CF4A02"/>
          <w:lang w:val="en-GB"/>
        </w:rPr>
        <w:t>)</w:t>
      </w:r>
    </w:p>
    <w:p w14:paraId="50E9F5A8" w14:textId="77777777" w:rsidR="00912C1A" w:rsidRPr="007C18AA" w:rsidRDefault="00912C1A" w:rsidP="006B2053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781EBC2" w14:textId="5155EFDA" w:rsidR="00912C1A" w:rsidRPr="007C18AA" w:rsidRDefault="00912C1A" w:rsidP="006B2053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ตารางดังต่อไปนี้แสดงการเปลี่ยนแปลงของมูลค่ายุติธรรมที่เป็นข้อมูลระดับ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สำหรับปีสิ้นสุดวันที่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31</w:t>
      </w:r>
      <w:r w:rsidR="000B53EF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0B53EF" w:rsidRPr="007C18AA">
        <w:rPr>
          <w:rFonts w:ascii="Browallia New" w:hAnsi="Browallia New" w:cs="Browallia New"/>
          <w:color w:val="000000" w:themeColor="text1"/>
          <w:cs/>
          <w:lang w:val="en-GB"/>
        </w:rPr>
        <w:t>ธันวาคม พ</w:t>
      </w:r>
      <w:r w:rsidR="000B53EF"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0B53EF" w:rsidRPr="007C18AA">
        <w:rPr>
          <w:rFonts w:ascii="Browallia New" w:hAnsi="Browallia New" w:cs="Browallia New"/>
          <w:color w:val="000000" w:themeColor="text1"/>
          <w:cs/>
          <w:lang w:val="en-GB"/>
        </w:rPr>
        <w:t>ศ</w:t>
      </w:r>
      <w:r w:rsidR="000B53EF" w:rsidRPr="007C18AA">
        <w:rPr>
          <w:rFonts w:ascii="Browallia New" w:hAnsi="Browallia New" w:cs="Browallia New"/>
          <w:color w:val="000000" w:themeColor="text1"/>
          <w:lang w:val="en-GB"/>
        </w:rPr>
        <w:t xml:space="preserve">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2566</w:t>
      </w:r>
    </w:p>
    <w:p w14:paraId="6FC7C6E4" w14:textId="5E25FF8E" w:rsidR="0056644F" w:rsidRPr="007C18AA" w:rsidRDefault="0056644F" w:rsidP="006B2053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1828"/>
        <w:gridCol w:w="1829"/>
        <w:gridCol w:w="1829"/>
      </w:tblGrid>
      <w:tr w:rsidR="00C76E94" w:rsidRPr="007C18AA" w14:paraId="6B90E2F7" w14:textId="77777777" w:rsidTr="00BA29AC">
        <w:tc>
          <w:tcPr>
            <w:tcW w:w="4111" w:type="dxa"/>
          </w:tcPr>
          <w:p w14:paraId="01FFA631" w14:textId="77777777" w:rsidR="00C76E94" w:rsidRPr="007C18AA" w:rsidRDefault="00C76E94" w:rsidP="0056644F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828" w:type="dxa"/>
            <w:tcBorders>
              <w:top w:val="single" w:sz="4" w:space="0" w:color="auto"/>
              <w:bottom w:val="single" w:sz="4" w:space="0" w:color="auto"/>
            </w:tcBorders>
          </w:tcPr>
          <w:p w14:paraId="479750A9" w14:textId="628C0BA7" w:rsidR="00C76E94" w:rsidRPr="007C18AA" w:rsidRDefault="00C76E94" w:rsidP="0056644F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งบการเงินรวม</w:t>
            </w:r>
          </w:p>
        </w:tc>
        <w:tc>
          <w:tcPr>
            <w:tcW w:w="36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EA9632" w14:textId="41961082" w:rsidR="00C76E94" w:rsidRPr="007C18AA" w:rsidRDefault="00C76E94" w:rsidP="0056644F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56644F" w:rsidRPr="007C18AA" w14:paraId="75B616B0" w14:textId="77777777" w:rsidTr="00C76E94">
        <w:tc>
          <w:tcPr>
            <w:tcW w:w="4111" w:type="dxa"/>
          </w:tcPr>
          <w:p w14:paraId="305FFFAA" w14:textId="77777777" w:rsidR="0056644F" w:rsidRPr="007C18AA" w:rsidRDefault="0056644F" w:rsidP="0056644F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828" w:type="dxa"/>
            <w:tcBorders>
              <w:top w:val="single" w:sz="4" w:space="0" w:color="auto"/>
            </w:tcBorders>
          </w:tcPr>
          <w:p w14:paraId="31A7F337" w14:textId="77777777" w:rsidR="0056644F" w:rsidRPr="007C18AA" w:rsidRDefault="0056644F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ตราสารทุน</w:t>
            </w:r>
          </w:p>
          <w:p w14:paraId="6DDFDFD1" w14:textId="132A4DE4" w:rsidR="0056644F" w:rsidRPr="007C18AA" w:rsidRDefault="0056644F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ที่ไม่จดทะเบียน</w:t>
            </w:r>
          </w:p>
        </w:tc>
        <w:tc>
          <w:tcPr>
            <w:tcW w:w="1829" w:type="dxa"/>
            <w:tcBorders>
              <w:top w:val="single" w:sz="4" w:space="0" w:color="auto"/>
            </w:tcBorders>
          </w:tcPr>
          <w:p w14:paraId="409A4492" w14:textId="3E97A338" w:rsidR="0056644F" w:rsidRPr="007C18AA" w:rsidRDefault="00C76E9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1829" w:type="dxa"/>
            <w:tcBorders>
              <w:top w:val="single" w:sz="4" w:space="0" w:color="auto"/>
            </w:tcBorders>
          </w:tcPr>
          <w:p w14:paraId="079A22C5" w14:textId="77777777" w:rsidR="00C76E94" w:rsidRPr="007C18AA" w:rsidRDefault="00C76E94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ตราสารทุน</w:t>
            </w:r>
          </w:p>
          <w:p w14:paraId="79456163" w14:textId="3F3486FB" w:rsidR="0056644F" w:rsidRPr="007C18AA" w:rsidRDefault="00C76E9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ที่ไม่จดทะเบียน</w:t>
            </w:r>
          </w:p>
        </w:tc>
      </w:tr>
      <w:tr w:rsidR="0056644F" w:rsidRPr="007C18AA" w14:paraId="5A8D8F5B" w14:textId="77777777" w:rsidTr="00C76E94">
        <w:tc>
          <w:tcPr>
            <w:tcW w:w="4111" w:type="dxa"/>
          </w:tcPr>
          <w:p w14:paraId="6591445D" w14:textId="77777777" w:rsidR="0056644F" w:rsidRPr="007C18AA" w:rsidRDefault="0056644F" w:rsidP="0056644F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828" w:type="dxa"/>
            <w:tcBorders>
              <w:bottom w:val="single" w:sz="4" w:space="0" w:color="auto"/>
            </w:tcBorders>
          </w:tcPr>
          <w:p w14:paraId="10F88951" w14:textId="58FACD30" w:rsidR="0056644F" w:rsidRPr="007C18AA" w:rsidRDefault="0056644F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  <w:tc>
          <w:tcPr>
            <w:tcW w:w="1829" w:type="dxa"/>
            <w:tcBorders>
              <w:bottom w:val="single" w:sz="4" w:space="0" w:color="auto"/>
            </w:tcBorders>
          </w:tcPr>
          <w:p w14:paraId="29B8A0A0" w14:textId="1329AA76" w:rsidR="0056644F" w:rsidRPr="007C18AA" w:rsidRDefault="00C76E9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  <w:tc>
          <w:tcPr>
            <w:tcW w:w="1829" w:type="dxa"/>
            <w:tcBorders>
              <w:bottom w:val="single" w:sz="4" w:space="0" w:color="auto"/>
            </w:tcBorders>
          </w:tcPr>
          <w:p w14:paraId="2AF6D672" w14:textId="407D1E93" w:rsidR="0056644F" w:rsidRPr="007C18AA" w:rsidRDefault="00C76E9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</w:tr>
      <w:tr w:rsidR="00C76E94" w:rsidRPr="007C18AA" w14:paraId="298CCE83" w14:textId="77777777" w:rsidTr="00DE6A11">
        <w:tc>
          <w:tcPr>
            <w:tcW w:w="4111" w:type="dxa"/>
            <w:vAlign w:val="center"/>
          </w:tcPr>
          <w:p w14:paraId="03C17BE4" w14:textId="44C634AF" w:rsidR="00C76E94" w:rsidRPr="007C18AA" w:rsidRDefault="00C76E94" w:rsidP="00C76E94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828" w:type="dxa"/>
            <w:tcBorders>
              <w:top w:val="single" w:sz="4" w:space="0" w:color="auto"/>
            </w:tcBorders>
            <w:vAlign w:val="center"/>
          </w:tcPr>
          <w:p w14:paraId="30BA8789" w14:textId="667754D2" w:rsidR="00C76E94" w:rsidRPr="007C18AA" w:rsidRDefault="00C76E9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829" w:type="dxa"/>
            <w:tcBorders>
              <w:top w:val="single" w:sz="4" w:space="0" w:color="auto"/>
            </w:tcBorders>
          </w:tcPr>
          <w:p w14:paraId="7EEE64F6" w14:textId="1FF3C91E" w:rsidR="00C76E94" w:rsidRPr="007C18AA" w:rsidRDefault="00C76E9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 w:bidi="th-TH"/>
              </w:rPr>
            </w:pPr>
          </w:p>
        </w:tc>
        <w:tc>
          <w:tcPr>
            <w:tcW w:w="1829" w:type="dxa"/>
            <w:tcBorders>
              <w:top w:val="single" w:sz="4" w:space="0" w:color="auto"/>
            </w:tcBorders>
            <w:vAlign w:val="center"/>
          </w:tcPr>
          <w:p w14:paraId="1AA43B8A" w14:textId="0056E09E" w:rsidR="00C76E94" w:rsidRPr="007C18AA" w:rsidRDefault="00C76E9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1B7BE5" w:rsidRPr="007C18AA" w14:paraId="4206D83B" w14:textId="77777777" w:rsidTr="00843AED">
        <w:tc>
          <w:tcPr>
            <w:tcW w:w="4111" w:type="dxa"/>
            <w:vAlign w:val="center"/>
          </w:tcPr>
          <w:p w14:paraId="3DABC70A" w14:textId="5E5D5F1E" w:rsidR="001B7BE5" w:rsidRPr="007C18AA" w:rsidRDefault="001B7BE5" w:rsidP="001B7BE5">
            <w:pPr>
              <w:ind w:left="38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7C18A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val="en-GB" w:eastAsia="en-GB" w:bidi="th-TH"/>
              </w:rPr>
              <w:t xml:space="preserve">ณ วันที่ </w:t>
            </w:r>
            <w:r w:rsidR="00A76174" w:rsidRPr="00A7617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 w:eastAsia="en-GB" w:bidi="th-TH"/>
              </w:rPr>
              <w:t>1</w:t>
            </w:r>
            <w:r w:rsidRPr="007C18A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 w:eastAsia="en-GB" w:bidi="th-TH"/>
              </w:rPr>
              <w:t xml:space="preserve"> </w:t>
            </w:r>
            <w:r w:rsidRPr="007C18A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val="en-GB" w:eastAsia="en-GB" w:bidi="th-TH"/>
              </w:rPr>
              <w:t xml:space="preserve">มกราคม พ.ศ. </w:t>
            </w:r>
            <w:r w:rsidR="00A76174" w:rsidRPr="00A7617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 w:eastAsia="en-GB" w:bidi="th-TH"/>
              </w:rPr>
              <w:t>2565</w:t>
            </w:r>
          </w:p>
        </w:tc>
        <w:tc>
          <w:tcPr>
            <w:tcW w:w="1828" w:type="dxa"/>
            <w:vAlign w:val="center"/>
          </w:tcPr>
          <w:p w14:paraId="01FF9B56" w14:textId="4730888B" w:rsidR="001B7BE5" w:rsidRPr="007C18AA" w:rsidRDefault="00A76174" w:rsidP="001B7B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77</w:t>
            </w:r>
            <w:r w:rsidR="001B7BE5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034</w:t>
            </w:r>
          </w:p>
        </w:tc>
        <w:tc>
          <w:tcPr>
            <w:tcW w:w="1829" w:type="dxa"/>
          </w:tcPr>
          <w:p w14:paraId="45F6D768" w14:textId="6C4EC3F1" w:rsidR="001B7BE5" w:rsidRPr="007C18AA" w:rsidRDefault="00A76174" w:rsidP="001B7B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210</w:t>
            </w:r>
            <w:r w:rsidR="001B7BE5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106</w:t>
            </w:r>
          </w:p>
        </w:tc>
        <w:tc>
          <w:tcPr>
            <w:tcW w:w="1829" w:type="dxa"/>
            <w:vAlign w:val="center"/>
          </w:tcPr>
          <w:p w14:paraId="29B28E39" w14:textId="289F84FF" w:rsidR="001B7BE5" w:rsidRPr="007C18AA" w:rsidRDefault="00A76174" w:rsidP="001B7B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1B7BE5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696</w:t>
            </w:r>
          </w:p>
        </w:tc>
      </w:tr>
      <w:tr w:rsidR="001B7BE5" w:rsidRPr="007C18AA" w14:paraId="38C4540C" w14:textId="77777777" w:rsidTr="00B64C70">
        <w:tc>
          <w:tcPr>
            <w:tcW w:w="4111" w:type="dxa"/>
            <w:vAlign w:val="center"/>
          </w:tcPr>
          <w:p w14:paraId="19DB45F8" w14:textId="6EC348D7" w:rsidR="001B7BE5" w:rsidRPr="007C18AA" w:rsidRDefault="001B7BE5" w:rsidP="001B7BE5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  <w:t xml:space="preserve">กำไร </w:t>
            </w:r>
            <w:r w:rsidRPr="007C18AA">
              <w:rPr>
                <w:rFonts w:ascii="Browallia New" w:eastAsia="Times New Roman" w:hAnsi="Browallia New" w:cs="Browallia New"/>
                <w:color w:val="000000"/>
                <w:spacing w:val="-4"/>
                <w:lang w:val="en-GB" w:eastAsia="en-GB" w:bidi="th-TH"/>
              </w:rPr>
              <w:t>(</w:t>
            </w:r>
            <w:r w:rsidRPr="007C18AA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  <w:t>ขาดทุน</w:t>
            </w:r>
            <w:r w:rsidRPr="007C18AA">
              <w:rPr>
                <w:rFonts w:ascii="Browallia New" w:eastAsia="Times New Roman" w:hAnsi="Browallia New" w:cs="Browallia New"/>
                <w:color w:val="000000"/>
                <w:spacing w:val="-4"/>
                <w:lang w:val="en-GB" w:eastAsia="en-GB" w:bidi="th-TH"/>
              </w:rPr>
              <w:t xml:space="preserve">) </w:t>
            </w:r>
            <w:r w:rsidRPr="007C18AA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  <w:t>รับรู้ผ่านกำไรขาดทุนเบ็ดเสร็จอื่น</w:t>
            </w:r>
          </w:p>
        </w:tc>
        <w:tc>
          <w:tcPr>
            <w:tcW w:w="1828" w:type="dxa"/>
            <w:tcBorders>
              <w:bottom w:val="single" w:sz="4" w:space="0" w:color="auto"/>
            </w:tcBorders>
          </w:tcPr>
          <w:p w14:paraId="0C17EE6C" w14:textId="17AF9CB7" w:rsidR="001B7BE5" w:rsidRPr="007C18AA" w:rsidRDefault="00A76174" w:rsidP="001B7B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="001B7BE5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830</w:t>
            </w:r>
          </w:p>
        </w:tc>
        <w:tc>
          <w:tcPr>
            <w:tcW w:w="1829" w:type="dxa"/>
            <w:tcBorders>
              <w:bottom w:val="single" w:sz="4" w:space="0" w:color="auto"/>
            </w:tcBorders>
          </w:tcPr>
          <w:p w14:paraId="0D2268F9" w14:textId="33C7B023" w:rsidR="001B7BE5" w:rsidRPr="007C18AA" w:rsidRDefault="001B7BE5" w:rsidP="001B7B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194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829" w:type="dxa"/>
            <w:tcBorders>
              <w:bottom w:val="single" w:sz="4" w:space="0" w:color="auto"/>
            </w:tcBorders>
          </w:tcPr>
          <w:p w14:paraId="7C21D3B9" w14:textId="2A72B2F9" w:rsidR="001B7BE5" w:rsidRPr="007C18AA" w:rsidRDefault="00A76174" w:rsidP="001B7B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732</w:t>
            </w:r>
          </w:p>
        </w:tc>
      </w:tr>
      <w:tr w:rsidR="001B7BE5" w:rsidRPr="007C18AA" w14:paraId="35ACE163" w14:textId="77777777" w:rsidTr="00B64C70">
        <w:tc>
          <w:tcPr>
            <w:tcW w:w="4111" w:type="dxa"/>
            <w:vAlign w:val="center"/>
          </w:tcPr>
          <w:p w14:paraId="5ED9234E" w14:textId="519D6666" w:rsidR="001B7BE5" w:rsidRPr="007C18AA" w:rsidRDefault="001B7BE5" w:rsidP="001B7BE5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val="en-GB" w:eastAsia="en-GB" w:bidi="th-TH"/>
              </w:rPr>
              <w:t>ณ วันที่</w:t>
            </w:r>
            <w:r w:rsidRPr="007C18A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 w:eastAsia="en-GB" w:bidi="th-TH"/>
              </w:rPr>
              <w:t xml:space="preserve"> </w:t>
            </w:r>
            <w:r w:rsidR="00A76174" w:rsidRPr="00A7617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 w:eastAsia="en-GB" w:bidi="th-TH"/>
              </w:rPr>
              <w:t>31</w:t>
            </w:r>
            <w:r w:rsidRPr="007C18A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 w:eastAsia="en-GB" w:bidi="th-TH"/>
              </w:rPr>
              <w:t xml:space="preserve"> </w:t>
            </w:r>
            <w:r w:rsidRPr="007C18A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val="en-GB" w:eastAsia="en-GB" w:bidi="th-TH"/>
              </w:rPr>
              <w:t xml:space="preserve">ธันวาคม พ.ศ. </w:t>
            </w:r>
            <w:r w:rsidR="00A76174" w:rsidRPr="00A7617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 w:eastAsia="en-GB" w:bidi="th-TH"/>
              </w:rPr>
              <w:t>2565</w:t>
            </w:r>
          </w:p>
        </w:tc>
        <w:tc>
          <w:tcPr>
            <w:tcW w:w="1828" w:type="dxa"/>
            <w:tcBorders>
              <w:top w:val="single" w:sz="4" w:space="0" w:color="auto"/>
            </w:tcBorders>
          </w:tcPr>
          <w:p w14:paraId="4B2C4419" w14:textId="013DEC75" w:rsidR="001B7BE5" w:rsidRPr="007C18AA" w:rsidRDefault="00A76174" w:rsidP="001B7B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93</w:t>
            </w:r>
            <w:r w:rsidR="001B7BE5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864</w:t>
            </w:r>
          </w:p>
        </w:tc>
        <w:tc>
          <w:tcPr>
            <w:tcW w:w="1829" w:type="dxa"/>
            <w:tcBorders>
              <w:top w:val="single" w:sz="4" w:space="0" w:color="auto"/>
            </w:tcBorders>
          </w:tcPr>
          <w:p w14:paraId="7C3D47F9" w14:textId="3606B2A7" w:rsidR="001B7BE5" w:rsidRPr="007C18AA" w:rsidRDefault="00A76174" w:rsidP="001B7B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204</w:t>
            </w:r>
            <w:r w:rsidR="001B7BE5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912</w:t>
            </w:r>
          </w:p>
        </w:tc>
        <w:tc>
          <w:tcPr>
            <w:tcW w:w="1829" w:type="dxa"/>
            <w:tcBorders>
              <w:top w:val="single" w:sz="4" w:space="0" w:color="auto"/>
            </w:tcBorders>
          </w:tcPr>
          <w:p w14:paraId="55FF13F1" w14:textId="6AC4CCCD" w:rsidR="001B7BE5" w:rsidRPr="007C18AA" w:rsidRDefault="00A76174" w:rsidP="001B7B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1B7BE5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428</w:t>
            </w:r>
          </w:p>
        </w:tc>
      </w:tr>
      <w:tr w:rsidR="001B7BE5" w:rsidRPr="007C18AA" w14:paraId="004EB6A5" w14:textId="77777777" w:rsidTr="007E6056">
        <w:tc>
          <w:tcPr>
            <w:tcW w:w="4111" w:type="dxa"/>
            <w:vAlign w:val="center"/>
          </w:tcPr>
          <w:p w14:paraId="1D8B415E" w14:textId="6B8A2570" w:rsidR="001B7BE5" w:rsidRPr="007C18AA" w:rsidRDefault="001B7BE5" w:rsidP="001B7BE5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  <w:t xml:space="preserve">กำไร </w:t>
            </w:r>
            <w:r w:rsidRPr="007C18AA">
              <w:rPr>
                <w:rFonts w:ascii="Browallia New" w:eastAsia="Times New Roman" w:hAnsi="Browallia New" w:cs="Browallia New"/>
                <w:color w:val="000000"/>
                <w:spacing w:val="-4"/>
                <w:lang w:val="en-GB" w:eastAsia="en-GB" w:bidi="th-TH"/>
              </w:rPr>
              <w:t>(</w:t>
            </w:r>
            <w:r w:rsidRPr="007C18AA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  <w:t>ขาดทุน</w:t>
            </w:r>
            <w:r w:rsidRPr="007C18AA">
              <w:rPr>
                <w:rFonts w:ascii="Browallia New" w:eastAsia="Times New Roman" w:hAnsi="Browallia New" w:cs="Browallia New"/>
                <w:color w:val="000000"/>
                <w:spacing w:val="-4"/>
                <w:lang w:val="en-GB" w:eastAsia="en-GB" w:bidi="th-TH"/>
              </w:rPr>
              <w:t xml:space="preserve">) </w:t>
            </w:r>
            <w:r w:rsidRPr="007C18AA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  <w:t>รับรู้ผ่านกำไรขาดทุนเบ็ดเสร็จอื่น</w:t>
            </w:r>
          </w:p>
        </w:tc>
        <w:tc>
          <w:tcPr>
            <w:tcW w:w="1828" w:type="dxa"/>
            <w:shd w:val="clear" w:color="auto" w:fill="FAFAFA"/>
          </w:tcPr>
          <w:p w14:paraId="02577F5B" w14:textId="4AE03DF0" w:rsidR="001B7BE5" w:rsidRPr="007C18AA" w:rsidRDefault="001E133C" w:rsidP="001B7B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37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108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829" w:type="dxa"/>
            <w:shd w:val="clear" w:color="auto" w:fill="FAFAFA"/>
          </w:tcPr>
          <w:p w14:paraId="71BD6F1E" w14:textId="04015F60" w:rsidR="001B7BE5" w:rsidRPr="007C18AA" w:rsidRDefault="00A76174" w:rsidP="001B7B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1E133C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425</w:t>
            </w:r>
          </w:p>
        </w:tc>
        <w:tc>
          <w:tcPr>
            <w:tcW w:w="1829" w:type="dxa"/>
            <w:shd w:val="clear" w:color="auto" w:fill="FAFAFA"/>
          </w:tcPr>
          <w:p w14:paraId="0B5CC06C" w14:textId="20EF5894" w:rsidR="001B7BE5" w:rsidRPr="007C18AA" w:rsidRDefault="00A76174" w:rsidP="001B7B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1E133C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251</w:t>
            </w:r>
          </w:p>
        </w:tc>
      </w:tr>
      <w:tr w:rsidR="001B7BE5" w:rsidRPr="007C18AA" w14:paraId="1371FF12" w14:textId="77777777" w:rsidTr="007E6056">
        <w:tc>
          <w:tcPr>
            <w:tcW w:w="4111" w:type="dxa"/>
            <w:vAlign w:val="center"/>
          </w:tcPr>
          <w:p w14:paraId="0A0D041A" w14:textId="07C52C6D" w:rsidR="001B7BE5" w:rsidRPr="007C18AA" w:rsidRDefault="001B7BE5" w:rsidP="001B7BE5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 xml:space="preserve">ณ วันที่ </w:t>
            </w:r>
            <w:r w:rsidR="00A76174" w:rsidRPr="00A7617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 w:eastAsia="en-GB" w:bidi="th-TH"/>
              </w:rPr>
              <w:t>31</w:t>
            </w:r>
            <w:r w:rsidRPr="007C18A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 w:eastAsia="en-GB" w:bidi="th-TH"/>
              </w:rPr>
              <w:t xml:space="preserve"> </w:t>
            </w:r>
            <w:r w:rsidRPr="007C18A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ธันวาคม</w:t>
            </w:r>
            <w:r w:rsidRPr="007C18A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 w:eastAsia="en-GB" w:bidi="th-TH"/>
              </w:rPr>
              <w:t xml:space="preserve"> </w:t>
            </w:r>
            <w:r w:rsidRPr="007C18A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val="en-GB" w:eastAsia="en-GB" w:bidi="th-TH"/>
              </w:rPr>
              <w:t>พ.ศ.</w:t>
            </w:r>
            <w:r w:rsidRPr="007C18A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 xml:space="preserve"> </w:t>
            </w:r>
            <w:r w:rsidR="00A76174" w:rsidRPr="00A7617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 w:eastAsia="en-GB" w:bidi="th-TH"/>
              </w:rPr>
              <w:t>2566</w:t>
            </w:r>
          </w:p>
        </w:tc>
        <w:tc>
          <w:tcPr>
            <w:tcW w:w="1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6313E4" w14:textId="55E56477" w:rsidR="001B7BE5" w:rsidRPr="007C18AA" w:rsidRDefault="00A76174" w:rsidP="001B7B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56</w:t>
            </w:r>
            <w:r w:rsidR="001E133C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756</w:t>
            </w:r>
          </w:p>
        </w:tc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FEDF61" w14:textId="6E579618" w:rsidR="001B7BE5" w:rsidRPr="007C18AA" w:rsidRDefault="00A76174" w:rsidP="001B7B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211</w:t>
            </w:r>
            <w:r w:rsidR="001E133C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337</w:t>
            </w:r>
          </w:p>
        </w:tc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CC6601" w14:textId="3F75A9EE" w:rsidR="001B7BE5" w:rsidRPr="007C18AA" w:rsidRDefault="00A76174" w:rsidP="001B7B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1E133C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679</w:t>
            </w:r>
          </w:p>
        </w:tc>
      </w:tr>
    </w:tbl>
    <w:p w14:paraId="253FC0B0" w14:textId="77777777" w:rsidR="001B7BE5" w:rsidRPr="007C18AA" w:rsidRDefault="001B7BE5" w:rsidP="007E6056">
      <w:pPr>
        <w:jc w:val="thaiDistribute"/>
        <w:rPr>
          <w:rFonts w:ascii="Browallia New" w:hAnsi="Browallia New" w:cs="Browallia New"/>
          <w:color w:val="CF4A02"/>
          <w:lang w:val="en-GB"/>
        </w:rPr>
      </w:pPr>
    </w:p>
    <w:p w14:paraId="6326A6AA" w14:textId="3BDE80B9" w:rsidR="007E6056" w:rsidRPr="007C18AA" w:rsidRDefault="007E6056" w:rsidP="007E6056">
      <w:pPr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r w:rsidRPr="007C18AA">
        <w:rPr>
          <w:rFonts w:ascii="Browallia New" w:hAnsi="Browallia New" w:cs="Browallia New"/>
          <w:i/>
          <w:iCs/>
          <w:color w:val="CF4A02"/>
          <w:cs/>
          <w:lang w:val="en-GB"/>
        </w:rPr>
        <w:t>การโอนระหว่างระดับของชั้นมูลค่ายุติธรรม</w:t>
      </w:r>
    </w:p>
    <w:p w14:paraId="694D6089" w14:textId="587D4A00" w:rsidR="0050487D" w:rsidRPr="007C18AA" w:rsidRDefault="0050487D" w:rsidP="007E6056">
      <w:pPr>
        <w:jc w:val="thaiDistribute"/>
        <w:rPr>
          <w:rFonts w:ascii="Browallia New" w:hAnsi="Browallia New" w:cs="Browallia New"/>
          <w:color w:val="CF4A02"/>
          <w:lang w:val="en-GB"/>
        </w:rPr>
      </w:pPr>
    </w:p>
    <w:p w14:paraId="07CF901E" w14:textId="576FB663" w:rsidR="0050487D" w:rsidRPr="007C18AA" w:rsidRDefault="0050487D" w:rsidP="0050487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ในระหว่างปีสิ้นสุดวันที่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31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2566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2565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ไม่มีการเปลี่ยนแปลงในสภาพเศรษฐกิจหรือธุรกิจที่เป็นสาระสำคัญซึ่งส่งผลต่อมูลค่ายุติธรรมของสินทรัพย์สินทางการเงินของบริษัท และไม่มีการเปลี่ยนแปลงการจัดประเภทของสินทรัพย์ทางการเงิน </w:t>
      </w:r>
    </w:p>
    <w:p w14:paraId="40D87A5B" w14:textId="77777777" w:rsidR="0050487D" w:rsidRPr="007C18AA" w:rsidRDefault="0050487D" w:rsidP="0050487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B5DF3E8" w14:textId="07CE1B08" w:rsidR="00065223" w:rsidRPr="007C18AA" w:rsidRDefault="0050487D" w:rsidP="00065223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ไม่มีรายการโอนระหว่างระดับของลำดับชั้นมูลค่ายุติธรรม และไม่มีการเปลี่ยนแปลงเทคนิคในการประเมินมูลค่าในระหว่างปี</w:t>
      </w:r>
    </w:p>
    <w:p w14:paraId="08EFAB45" w14:textId="45E48414" w:rsidR="001348E6" w:rsidRPr="007C18AA" w:rsidRDefault="001348E6">
      <w:pPr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23180B4B" w14:textId="77777777" w:rsidR="0050487D" w:rsidRPr="007C18AA" w:rsidRDefault="0050487D" w:rsidP="0050487D">
      <w:pPr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bookmarkStart w:id="6" w:name="_Toc86937194"/>
      <w:r w:rsidRPr="007C18AA">
        <w:rPr>
          <w:rFonts w:ascii="Browallia New" w:hAnsi="Browallia New" w:cs="Browallia New"/>
          <w:i/>
          <w:iCs/>
          <w:color w:val="CF4A02"/>
          <w:cs/>
          <w:lang w:val="en-GB"/>
        </w:rPr>
        <w:t>ขั้นตอนการประเมินมูลค่ายุติธรรม</w:t>
      </w:r>
      <w:bookmarkEnd w:id="6"/>
    </w:p>
    <w:p w14:paraId="6C75FEA1" w14:textId="77777777" w:rsidR="0050487D" w:rsidRPr="007C18AA" w:rsidRDefault="0050487D" w:rsidP="001348E6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05B66426" w14:textId="77777777" w:rsidR="0050487D" w:rsidRPr="007C18AA" w:rsidRDefault="0050487D" w:rsidP="0050487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การประชุมระหว่างผู้อำนวยการสายการเงิน คณะกรรมการตรวจสอบ และคณะทำงานเกี่ยวกับการประเมินมูลค่ายุติธรรมเกี่ยวกับกระบวนการประเมินและผลลัพธ์จะจัดขึ้นอย่างน้อยทุกไตรมาส</w:t>
      </w:r>
    </w:p>
    <w:p w14:paraId="412CAA72" w14:textId="77777777" w:rsidR="0050487D" w:rsidRPr="007C18AA" w:rsidRDefault="0050487D" w:rsidP="001348E6">
      <w:pPr>
        <w:ind w:left="540"/>
        <w:rPr>
          <w:rFonts w:ascii="Browallia New" w:hAnsi="Browallia New" w:cs="Browallia New"/>
          <w:sz w:val="24"/>
          <w:szCs w:val="24"/>
        </w:rPr>
      </w:pPr>
    </w:p>
    <w:p w14:paraId="6948B2C4" w14:textId="0B7A1849" w:rsidR="0034032C" w:rsidRPr="007C18AA" w:rsidRDefault="0050487D" w:rsidP="0050487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คืออัตราคิดลดที่ปรับด้วยความเสี่ยง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ประมาณโดยอ้างอิงจากต้นทุนทางการเงินถัวเฉลี่ยของเงินทุน (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Weighted average cost of capital)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ของบริษัทจดทะเบียนในตลาดหลักทรัพย์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นั้น </w:t>
      </w:r>
      <w:r w:rsidR="001348E6" w:rsidRPr="007C18AA">
        <w:rPr>
          <w:rFonts w:ascii="Browallia New" w:hAnsi="Browallia New" w:cs="Browallia New"/>
          <w:color w:val="000000" w:themeColor="text1"/>
          <w:lang w:val="en-GB"/>
        </w:rPr>
        <w:br/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กลุ่มกิจการได้มีการติดต่อโบรกเกอร์เพื่อการใช้ข้อมูล</w:t>
      </w:r>
    </w:p>
    <w:p w14:paraId="155CDDB2" w14:textId="77777777" w:rsidR="00006532" w:rsidRPr="007C18AA" w:rsidRDefault="00006532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06532" w:rsidRPr="007C18AA" w14:paraId="599F3626" w14:textId="77777777" w:rsidTr="0054774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1558A15" w14:textId="4D7D9901" w:rsidR="00006532" w:rsidRPr="007C18AA" w:rsidRDefault="00006532">
            <w:pPr>
              <w:pStyle w:val="ListParagraph"/>
              <w:numPr>
                <w:ilvl w:val="0"/>
                <w:numId w:val="3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7" w:name="_Hlk158110275"/>
            <w:r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bidi="th-TH"/>
              </w:rPr>
              <w:t>ประมาณการทางบัญชีที่สำคัญ และการใช้ดุลยพินิจ</w:t>
            </w:r>
          </w:p>
        </w:tc>
      </w:tr>
      <w:bookmarkEnd w:id="7"/>
    </w:tbl>
    <w:p w14:paraId="4D59771C" w14:textId="641A6E2A" w:rsidR="0034032C" w:rsidRPr="007C18AA" w:rsidRDefault="0034032C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57427C95" w14:textId="300B0499" w:rsidR="0034032C" w:rsidRPr="007C18AA" w:rsidRDefault="0034032C" w:rsidP="0034032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</w:t>
      </w:r>
      <w:r w:rsidR="00273F84" w:rsidRPr="007C18AA">
        <w:rPr>
          <w:rFonts w:ascii="Browallia New" w:hAnsi="Browallia New" w:cs="Browallia New"/>
          <w:color w:val="000000" w:themeColor="text1"/>
          <w:cs/>
          <w:lang w:val="en-GB"/>
        </w:rPr>
        <w:t>ความ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สมเหตุสมผลในสถานการณ์ขณะนั้น</w:t>
      </w:r>
    </w:p>
    <w:p w14:paraId="19A23487" w14:textId="77777777" w:rsidR="00195DE5" w:rsidRPr="007C18AA" w:rsidRDefault="00195DE5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482AF77C" w14:textId="74DD06D0" w:rsidR="00195DE5" w:rsidRPr="007C18AA" w:rsidRDefault="00A76174" w:rsidP="00195DE5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lang w:val="en-GB"/>
        </w:rPr>
      </w:pPr>
      <w:r w:rsidRPr="00A76174">
        <w:rPr>
          <w:rFonts w:ascii="Browallia New" w:hAnsi="Browallia New" w:cs="Browallia New"/>
          <w:b/>
          <w:bCs/>
          <w:color w:val="CF4A02"/>
          <w:lang w:val="en-GB"/>
        </w:rPr>
        <w:t>7</w:t>
      </w:r>
      <w:r w:rsidR="00195DE5" w:rsidRPr="007C18AA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A76174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195DE5" w:rsidRPr="007C18AA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195DE5" w:rsidRPr="007C18AA">
        <w:rPr>
          <w:rFonts w:ascii="Browallia New" w:hAnsi="Browallia New" w:cs="Browallia New"/>
          <w:b/>
          <w:bCs/>
          <w:color w:val="CF4A02"/>
          <w:cs/>
          <w:lang w:val="en-GB"/>
        </w:rPr>
        <w:t>การด้อยค่าของค่าความนิยม</w:t>
      </w:r>
    </w:p>
    <w:p w14:paraId="5DEB4F65" w14:textId="1CC5A415" w:rsidR="00195DE5" w:rsidRPr="007C18AA" w:rsidRDefault="00195DE5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2A07D6ED" w14:textId="3AE1B48E" w:rsidR="001927B3" w:rsidRPr="007C18AA" w:rsidRDefault="001927B3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ใช้ประมาณการกระแสเงินสดซึ่งอ้างอิงจากงบประมาณทางการเงินครอบคลุมระยะเวลา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5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ปี ซึ่งได้รับอนุมัติจากผู้บริหาร</w:t>
      </w:r>
    </w:p>
    <w:p w14:paraId="09CD1366" w14:textId="77777777" w:rsidR="001927B3" w:rsidRPr="007C18AA" w:rsidRDefault="001927B3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1B6DE69B" w14:textId="72B1D8CF" w:rsidR="001927B3" w:rsidRPr="007C18AA" w:rsidRDefault="001927B3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กระแสเงินสดหลังจากปีที่ </w:t>
      </w:r>
      <w:r w:rsidR="00A76174" w:rsidRPr="00A76174">
        <w:rPr>
          <w:rFonts w:ascii="Browallia New" w:hAnsi="Browallia New" w:cs="Browallia New"/>
          <w:color w:val="000000" w:themeColor="text1"/>
          <w:spacing w:val="-4"/>
          <w:lang w:val="en-GB"/>
        </w:rPr>
        <w:t>5</w:t>
      </w:r>
      <w:r w:rsidRPr="007C18AA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ใช้ประมาณการของอัตราการเติบโตดังกล่าวตามหมายเหตุข้อ </w:t>
      </w:r>
      <w:r w:rsidR="00A76174" w:rsidRPr="00A76174">
        <w:rPr>
          <w:rFonts w:ascii="Browallia New" w:hAnsi="Browallia New" w:cs="Browallia New"/>
          <w:color w:val="000000" w:themeColor="text1"/>
          <w:spacing w:val="-4"/>
          <w:lang w:val="en-GB"/>
        </w:rPr>
        <w:t>17</w:t>
      </w:r>
      <w:r w:rsidRPr="007C18AA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อัตราการเติบโตดังกล่าว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สอดคล้องกับการคาดการณ์อัตราการเติบโตที่รวมอยู่ในรายงานของอุตสาหกรรม โดยเฉพาะของหน่วยสินทรัพย์</w:t>
      </w:r>
      <w:r w:rsidR="00B712DF" w:rsidRPr="007C18AA">
        <w:rPr>
          <w:rFonts w:ascii="Browallia New" w:hAnsi="Browallia New" w:cs="Browallia New"/>
          <w:color w:val="000000" w:themeColor="text1"/>
          <w:lang w:val="en-GB"/>
        </w:rPr>
        <w:br/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ที่ก่อให้เกิดเงินสดนั้นดำเนินงานอยู่</w:t>
      </w:r>
    </w:p>
    <w:p w14:paraId="65347F63" w14:textId="250AE9D5" w:rsidR="001927B3" w:rsidRPr="007C18AA" w:rsidRDefault="001927B3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160DC77B" w14:textId="05BEC110" w:rsidR="00633FD4" w:rsidRPr="007C18AA" w:rsidRDefault="00A76174" w:rsidP="00633FD4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cs/>
        </w:rPr>
      </w:pPr>
      <w:r w:rsidRPr="00A76174">
        <w:rPr>
          <w:rFonts w:ascii="Browallia New" w:hAnsi="Browallia New" w:cs="Browallia New"/>
          <w:b/>
          <w:bCs/>
          <w:color w:val="CF4A02"/>
          <w:lang w:val="en-GB"/>
        </w:rPr>
        <w:t>7</w:t>
      </w:r>
      <w:r w:rsidR="00633FD4" w:rsidRPr="007C18AA">
        <w:rPr>
          <w:rFonts w:ascii="Browallia New" w:hAnsi="Browallia New" w:cs="Browallia New"/>
          <w:b/>
          <w:bCs/>
          <w:color w:val="CF4A02"/>
          <w:cs/>
        </w:rPr>
        <w:t>.</w:t>
      </w:r>
      <w:r w:rsidRPr="00A76174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633FD4" w:rsidRPr="007C18AA">
        <w:rPr>
          <w:rFonts w:ascii="Browallia New" w:hAnsi="Browallia New" w:cs="Browallia New"/>
          <w:b/>
          <w:bCs/>
          <w:color w:val="CF4A02"/>
          <w:cs/>
        </w:rPr>
        <w:tab/>
        <w:t>การด้อยค่าของเบี้ยประกันภัยค้างรับ</w:t>
      </w:r>
    </w:p>
    <w:p w14:paraId="2EB94EB8" w14:textId="598B97DA" w:rsidR="00633FD4" w:rsidRPr="007C18AA" w:rsidRDefault="00633FD4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441EF749" w14:textId="1C286E7E" w:rsidR="00F67A89" w:rsidRPr="007C18AA" w:rsidRDefault="00F67A89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ได้กำหนดค่าเผื่อหนี้สงสัยจะสูญเพื่อให้สะท้อนถึงการด้อยค่าของค่าเบี้ยประกันภัยค้างรับซึ่งคาดว่า</w:t>
      </w:r>
      <w:r w:rsidR="001B7BE5" w:rsidRPr="007C18AA">
        <w:rPr>
          <w:rFonts w:ascii="Browallia New" w:hAnsi="Browallia New" w:cs="Browallia New"/>
          <w:color w:val="000000" w:themeColor="text1"/>
          <w:cs/>
          <w:lang w:val="en-GB"/>
        </w:rPr>
        <w:br/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จะเรียกเก็บไม่ได้จากเบี้ยประกันภัยค้างรับ ค่าเผื่อหนี้สงสัยจะสูญประมาณจากประสบการณ์การเรียกเก็บหนี้ในอดีตและตามสถานะปัจจุบันของเบี้ยประกันภัยค้างรับ ณ วันที่ในงบแสดงฐานะการเงิน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</w:p>
    <w:p w14:paraId="1A71C299" w14:textId="1967D09B" w:rsidR="00F67A89" w:rsidRPr="007C18AA" w:rsidRDefault="00F67A89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1405335B" w14:textId="01F738CB" w:rsidR="00F67A89" w:rsidRPr="007C18AA" w:rsidRDefault="00A76174" w:rsidP="00F67A89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lang w:val="en-GB"/>
        </w:rPr>
      </w:pPr>
      <w:r w:rsidRPr="00A76174">
        <w:rPr>
          <w:rFonts w:ascii="Browallia New" w:hAnsi="Browallia New" w:cs="Browallia New"/>
          <w:b/>
          <w:bCs/>
          <w:color w:val="CF4A02"/>
          <w:lang w:val="en-GB"/>
        </w:rPr>
        <w:t>7</w:t>
      </w:r>
      <w:r w:rsidR="00F67A89" w:rsidRPr="007C18AA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A76174">
        <w:rPr>
          <w:rFonts w:ascii="Browallia New" w:hAnsi="Browallia New" w:cs="Browallia New"/>
          <w:b/>
          <w:bCs/>
          <w:color w:val="CF4A02"/>
          <w:lang w:val="en-GB"/>
        </w:rPr>
        <w:t>3</w:t>
      </w:r>
      <w:r w:rsidR="00F67A89" w:rsidRPr="007C18AA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ประมาณการสินทรัพย์จากการประกันภัยต่อ</w:t>
      </w:r>
    </w:p>
    <w:p w14:paraId="3EBA8175" w14:textId="5140D5F6" w:rsidR="00F67A89" w:rsidRPr="007C18AA" w:rsidRDefault="00F67A89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710EFF94" w14:textId="7A8766A9" w:rsidR="001348E6" w:rsidRPr="007C18AA" w:rsidRDefault="00EC591F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สินทรัพย์จากสัญญาประกันภัยต่อเกิดจากการประมาณการด้วยวิธีเดียวกับการประมาณการค่าสินไหมทดแทน</w:t>
      </w:r>
      <w:r w:rsidR="001B7BE5" w:rsidRPr="007C18AA">
        <w:rPr>
          <w:rFonts w:ascii="Browallia New" w:hAnsi="Browallia New" w:cs="Browallia New"/>
          <w:color w:val="000000" w:themeColor="text1"/>
          <w:cs/>
          <w:lang w:val="en-GB"/>
        </w:rPr>
        <w:br/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ค้างจ่ายสำหรับความเสียหายที่เกิดขึ้นแล้วแต่ยังไม่ได้รับรายงาน (หมายเหตุข้อ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4</w:t>
      </w:r>
      <w:r w:rsidR="00D50411" w:rsidRPr="007C18AA">
        <w:rPr>
          <w:rFonts w:ascii="Browallia New" w:hAnsi="Browallia New" w:cs="Browallia New"/>
          <w:color w:val="000000" w:themeColor="text1"/>
          <w:lang w:val="en-US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16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)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และการคำนวณสำรองเบี้ยประกันที่ยังไม่ถือเป็นรายได้ สินทรัพย์จากการประกันภัยต่อจะถูกประเมิน ณ วันปิดบัญชี เพื่อให้จำนวนเงินที่แสดงในงบการเงินสะท้อนจำนวนเงินที่คาดว่าจะได้รับในอนาคต โดยพิจารณาจากการอันดับความน่าเชื่อถือของบริษัท</w:t>
      </w:r>
      <w:r w:rsidR="001B7BE5" w:rsidRPr="007C18AA">
        <w:rPr>
          <w:rFonts w:ascii="Browallia New" w:hAnsi="Browallia New" w:cs="Browallia New"/>
          <w:color w:val="000000" w:themeColor="text1"/>
          <w:cs/>
          <w:lang w:val="en-GB"/>
        </w:rPr>
        <w:br/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รับประกันภัยต่อและเงื่อนไขสัญญาประกันภัยต่อ</w:t>
      </w:r>
    </w:p>
    <w:p w14:paraId="3FC1B9C0" w14:textId="77777777" w:rsidR="001348E6" w:rsidRPr="007C18AA" w:rsidRDefault="001348E6">
      <w:pPr>
        <w:rPr>
          <w:rFonts w:ascii="Browallia New" w:hAnsi="Browallia New" w:cs="Browallia New"/>
          <w:color w:val="000000" w:themeColor="text1"/>
          <w:cs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br w:type="page"/>
      </w:r>
    </w:p>
    <w:p w14:paraId="7C741A4A" w14:textId="38930574" w:rsidR="00947B60" w:rsidRPr="007C18AA" w:rsidRDefault="00A76174" w:rsidP="00947B60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cs/>
        </w:rPr>
      </w:pPr>
      <w:r w:rsidRPr="00A76174">
        <w:rPr>
          <w:rFonts w:ascii="Browallia New" w:hAnsi="Browallia New" w:cs="Browallia New"/>
          <w:b/>
          <w:bCs/>
          <w:color w:val="CF4A02"/>
          <w:lang w:val="en-GB"/>
        </w:rPr>
        <w:t>7</w:t>
      </w:r>
      <w:r w:rsidR="00947B60" w:rsidRPr="007C18AA">
        <w:rPr>
          <w:rFonts w:ascii="Browallia New" w:hAnsi="Browallia New" w:cs="Browallia New"/>
          <w:b/>
          <w:bCs/>
          <w:color w:val="CF4A02"/>
          <w:cs/>
        </w:rPr>
        <w:t>.</w:t>
      </w:r>
      <w:r w:rsidRPr="00A76174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947B60" w:rsidRPr="007C18AA">
        <w:rPr>
          <w:rFonts w:ascii="Browallia New" w:hAnsi="Browallia New" w:cs="Browallia New"/>
          <w:b/>
          <w:bCs/>
          <w:color w:val="CF4A02"/>
          <w:cs/>
        </w:rPr>
        <w:tab/>
        <w:t>ภาษีเงินได้รอตัดบัญชี</w:t>
      </w:r>
    </w:p>
    <w:p w14:paraId="69C9C414" w14:textId="77777777" w:rsidR="00947B60" w:rsidRPr="007C18AA" w:rsidRDefault="00947B60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6BA4820" w14:textId="77777777" w:rsidR="00C30150" w:rsidRPr="007C18AA" w:rsidRDefault="00C30150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สินทรัพย์ภาษีเงินได้รอตัดบัญชีจะรับรู้เมื่อกลุ่มกิจการคาดการณ์ได้แน่นอนว่าประโยชน์ทางภาษีในอนาคตจะสามารถนำไปหักกับผลแตกต่างชั่วคราวทางภาษีเงินได้ กลุ่มกิจการได้คำนึงถึงผลประโยชน์ทางภาษีในอนาคตและการวางแผนทางภาษีอย่างรอบคอบและเป็นไปได้ เพื่อใช้ในการประเมินการรับรู้ภาษีเงินได้รอตัดบัญชี สมมติฐานของกลุ่มกิจการเกี่ยวกับความสามารถในการทำกำไรในอนาคตและการคาดการณ์ถึงการใช้ประโยชน์ของผลแตกต่างชั่วคราวทางภาษี และการเปลี่ยนแปลงในสมมติฐานที่สำคัญในแต่ละช่วงเวลานั้น อาจทำให้เกิดผลกระทบอย่างมีสาระสำคัญของฐานะทางการเงินและผลการดำเนินงานของกลุ่มกิจการ</w:t>
      </w:r>
    </w:p>
    <w:p w14:paraId="46DBD569" w14:textId="036DAB60" w:rsidR="00EC591F" w:rsidRPr="007C18AA" w:rsidRDefault="00EC591F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D07A5BE" w14:textId="23DF4B7D" w:rsidR="00C30150" w:rsidRPr="007C18AA" w:rsidRDefault="00A76174" w:rsidP="00C30150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cs/>
        </w:rPr>
      </w:pPr>
      <w:r w:rsidRPr="00A76174">
        <w:rPr>
          <w:rFonts w:ascii="Browallia New" w:hAnsi="Browallia New" w:cs="Browallia New"/>
          <w:b/>
          <w:bCs/>
          <w:color w:val="CF4A02"/>
          <w:lang w:val="en-GB"/>
        </w:rPr>
        <w:t>7</w:t>
      </w:r>
      <w:r w:rsidR="00C30150" w:rsidRPr="007C18AA">
        <w:rPr>
          <w:rFonts w:ascii="Browallia New" w:hAnsi="Browallia New" w:cs="Browallia New"/>
          <w:b/>
          <w:bCs/>
          <w:color w:val="CF4A02"/>
          <w:cs/>
        </w:rPr>
        <w:t>.</w:t>
      </w:r>
      <w:r w:rsidRPr="00A76174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C30150" w:rsidRPr="007C18AA">
        <w:rPr>
          <w:rFonts w:ascii="Browallia New" w:hAnsi="Browallia New" w:cs="Browallia New"/>
          <w:b/>
          <w:bCs/>
          <w:color w:val="CF4A02"/>
          <w:cs/>
        </w:rPr>
        <w:tab/>
        <w:t>สำรองค่าสินไหมทดแทน</w:t>
      </w:r>
    </w:p>
    <w:p w14:paraId="7E6275D7" w14:textId="77777777" w:rsidR="00C30150" w:rsidRPr="007C18AA" w:rsidRDefault="00C30150" w:rsidP="001348E6">
      <w:pPr>
        <w:ind w:left="540"/>
        <w:jc w:val="thaiDistribute"/>
        <w:rPr>
          <w:rFonts w:ascii="Browallia New" w:eastAsia="Arial Unicode MS" w:hAnsi="Browallia New" w:cs="Browallia New"/>
          <w:color w:val="CF4A02"/>
          <w:lang w:val="en-GB" w:bidi="ar-SA"/>
        </w:rPr>
      </w:pPr>
    </w:p>
    <w:p w14:paraId="7CCFF1E8" w14:textId="602B7633" w:rsidR="0034032C" w:rsidRPr="007C18AA" w:rsidRDefault="0034032C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กลุ่มกิจการมีการตั้งเงินสำรองสำหรับค่าสินไหมทดแทนและค่าสินไหมทดแทนค้างจ่าย ตามข้อมูลที่ได้รับจากการสำรวจความเสียหายที่เกิดขึ้น อีกทั้งยังมีการทบทวนเงินสำรองดังกล่าวทุกสิ้นรอบระยะเวลารายงาน เพื่อให้เพียงพอกับหนี้สินที่เกิดขึ้นจากสัญญาประกันภัยเท่าที่สามารถคาดการณ์ได้อย่างสมเหตุสมผล</w:t>
      </w:r>
    </w:p>
    <w:p w14:paraId="50805262" w14:textId="77777777" w:rsidR="0034032C" w:rsidRPr="007C18AA" w:rsidRDefault="0034032C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5E5523D" w14:textId="11944951" w:rsidR="0034032C" w:rsidRPr="007C18AA" w:rsidRDefault="0034032C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วิธีการที่ใช้ในการประมาณการค่าสินไหมทดแทนสมบูรณ์มี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วิธี คือ วิธี 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Chain Ladder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วิธี 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Bornhuetter-Ferguson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และวิธี 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Expected Loss Ratio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โดยนักคณิตศาสตร์ประกันภัยใช้ดุลยพินิจในการพิจารณาเลือกวิธีในการคำนวณ</w:t>
      </w:r>
      <w:r w:rsidR="001B7BE5" w:rsidRPr="007C18AA">
        <w:rPr>
          <w:rFonts w:ascii="Browallia New" w:hAnsi="Browallia New" w:cs="Browallia New"/>
          <w:color w:val="000000" w:themeColor="text1"/>
          <w:cs/>
          <w:lang w:val="en-GB"/>
        </w:rPr>
        <w:br/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ค่าสินไหมทดแทนสมบูรณ์ให้เหมาะสมสำหรับแต่ละประเภทการประกันภัย โดยทำการคำนวณทั้งก่อนหักประกันภัยต่อและหลังหักประกันภัยต่อ</w:t>
      </w:r>
    </w:p>
    <w:p w14:paraId="2990E9CB" w14:textId="77777777" w:rsidR="0034032C" w:rsidRPr="007C18AA" w:rsidRDefault="0034032C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0CF3933" w14:textId="669EE7CA" w:rsidR="0034032C" w:rsidRPr="007C18AA" w:rsidRDefault="0034032C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อย่างไรก็ตาม เนื่องจากความไม่แน่นอนในการตั้งประมาณการหนี้สินสำหรับค่าสินไหมทดแทน ค่าสินไหมทดแทนสุดท้ายอาจมีผลแตกต่างอย่างเป็นสาระสำคัญกับหนี้สินที่ได้ตั้งอยู่เดิม</w:t>
      </w:r>
    </w:p>
    <w:p w14:paraId="792F2784" w14:textId="210BEBD1" w:rsidR="00C30150" w:rsidRPr="007C18AA" w:rsidRDefault="00C30150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6A155DE" w14:textId="1D6483B0" w:rsidR="00C30150" w:rsidRPr="007C18AA" w:rsidRDefault="00A76174" w:rsidP="00C30150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cs/>
        </w:rPr>
      </w:pPr>
      <w:r w:rsidRPr="00A76174">
        <w:rPr>
          <w:rFonts w:ascii="Browallia New" w:hAnsi="Browallia New" w:cs="Browallia New"/>
          <w:b/>
          <w:bCs/>
          <w:color w:val="CF4A02"/>
          <w:lang w:val="en-GB"/>
        </w:rPr>
        <w:t>7</w:t>
      </w:r>
      <w:r w:rsidR="00C30150" w:rsidRPr="007C18AA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A76174">
        <w:rPr>
          <w:rFonts w:ascii="Browallia New" w:hAnsi="Browallia New" w:cs="Browallia New"/>
          <w:b/>
          <w:bCs/>
          <w:color w:val="CF4A02"/>
          <w:lang w:val="en-GB"/>
        </w:rPr>
        <w:t>6</w:t>
      </w:r>
      <w:r w:rsidR="00C30150" w:rsidRPr="007C18AA">
        <w:rPr>
          <w:rFonts w:ascii="Browallia New" w:hAnsi="Browallia New" w:cs="Browallia New"/>
          <w:b/>
          <w:bCs/>
          <w:color w:val="CF4A02"/>
          <w:cs/>
        </w:rPr>
        <w:tab/>
        <w:t>สำรองความเสี่ยงภัยที่</w:t>
      </w:r>
      <w:r w:rsidR="00BE6AB8" w:rsidRPr="007C18AA">
        <w:rPr>
          <w:rFonts w:ascii="Browallia New" w:hAnsi="Browallia New" w:cs="Browallia New"/>
          <w:b/>
          <w:bCs/>
          <w:color w:val="CF4A02"/>
          <w:cs/>
        </w:rPr>
        <w:t>ยัง</w:t>
      </w:r>
      <w:r w:rsidR="00C30150" w:rsidRPr="007C18AA">
        <w:rPr>
          <w:rFonts w:ascii="Browallia New" w:hAnsi="Browallia New" w:cs="Browallia New"/>
          <w:b/>
          <w:bCs/>
          <w:color w:val="CF4A02"/>
          <w:cs/>
        </w:rPr>
        <w:t>ไม่สิ้นสุด</w:t>
      </w:r>
    </w:p>
    <w:p w14:paraId="616263F3" w14:textId="01417DE7" w:rsidR="00C30150" w:rsidRPr="007C18AA" w:rsidRDefault="00C30150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7E17F12" w14:textId="7DF4B999" w:rsidR="00EA2D7C" w:rsidRPr="007C18AA" w:rsidRDefault="00EA2D7C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สำรองประกันภัยสำหรับความเสี่ยงภัยที่ยังไม่สิ้นสุดคำนวณตามวิธีการทางคณิตศาสตร์ประกันภัย โดยใช้การประมาณการที่ดีที่สุดของค่าสินไหมทดแทนที่คาดว่าจะเกิดขึ้นในระยะเวลาเอาประกันที่เหลืออยู่ ซึ่งการประมาณเงินสำรองดังกล่าวจำเป็นต้องใช้ดุลยพินิจของฝ่ายบริหาร ซึ่งอ้างอิงจากข้อมูลในอดีตและประมาณการอย่างดีที่สุด </w:t>
      </w:r>
      <w:r w:rsidR="001B7BE5" w:rsidRPr="007C18AA">
        <w:rPr>
          <w:rFonts w:ascii="Browallia New" w:hAnsi="Browallia New" w:cs="Browallia New"/>
          <w:color w:val="000000" w:themeColor="text1"/>
          <w:cs/>
          <w:lang w:val="en-GB"/>
        </w:rPr>
        <w:br/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ณ ขณะนั้น</w:t>
      </w:r>
    </w:p>
    <w:p w14:paraId="4887AC15" w14:textId="40D48186" w:rsidR="00EA2D7C" w:rsidRPr="007C18AA" w:rsidRDefault="00EA2D7C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C1C8CAB" w14:textId="7B2474B8" w:rsidR="00EA2D7C" w:rsidRPr="007C18AA" w:rsidRDefault="00A76174" w:rsidP="00EA2D7C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cs/>
        </w:rPr>
      </w:pPr>
      <w:r w:rsidRPr="00A76174">
        <w:rPr>
          <w:rFonts w:ascii="Browallia New" w:hAnsi="Browallia New" w:cs="Browallia New"/>
          <w:b/>
          <w:bCs/>
          <w:color w:val="CF4A02"/>
          <w:lang w:val="en-GB"/>
        </w:rPr>
        <w:t>7</w:t>
      </w:r>
      <w:r w:rsidR="00EA2D7C" w:rsidRPr="007C18AA">
        <w:rPr>
          <w:rFonts w:ascii="Browallia New" w:hAnsi="Browallia New" w:cs="Browallia New"/>
          <w:b/>
          <w:bCs/>
          <w:color w:val="CF4A02"/>
          <w:cs/>
        </w:rPr>
        <w:t>.</w:t>
      </w:r>
      <w:r w:rsidRPr="00A76174">
        <w:rPr>
          <w:rFonts w:ascii="Browallia New" w:hAnsi="Browallia New" w:cs="Browallia New"/>
          <w:b/>
          <w:bCs/>
          <w:color w:val="CF4A02"/>
          <w:lang w:val="en-GB"/>
        </w:rPr>
        <w:t>7</w:t>
      </w:r>
      <w:r w:rsidR="00EA2D7C" w:rsidRPr="007C18AA">
        <w:rPr>
          <w:rFonts w:ascii="Browallia New" w:hAnsi="Browallia New" w:cs="Browallia New"/>
          <w:b/>
          <w:bCs/>
          <w:color w:val="CF4A02"/>
          <w:cs/>
        </w:rPr>
        <w:tab/>
        <w:t>การทดสอบความเพียงพอของหนี้สิน</w:t>
      </w:r>
    </w:p>
    <w:p w14:paraId="03D16430" w14:textId="26B9E44B" w:rsidR="00EA2D7C" w:rsidRPr="007C18AA" w:rsidRDefault="00EA2D7C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1F0BCCF" w14:textId="5089E9C0" w:rsidR="001348E6" w:rsidRPr="007C18AA" w:rsidRDefault="00EA2D7C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ณ วันสิ้นรอบระยะเวลารายงาน กลุ่มกิจการจะทำการทดสอบความเพียงพอของหนี้สินจากสัญญาประกันภัยที่รับรู้ใน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br/>
        <w:t>งบแสดงฐานะทางการเงิน โดยเปรียบเทียบกับประมาณการปัจจุบันของกระแสเงินสดในอนาคตที่เกิดจากสัญญาประกันภัย หากการประเมินนั้นแสดงให้เห็นว่ามูลค่าตามบัญชีของหนี้สินจากสัญญาประกันภัยหักด้วยต้นทุนในการได้มารอตัดบัญชีที่เกี่ยวข้องไม่เพียงพอเมื่อเทียบกับการประมาณการกระแสเงินสดในอนาคต มูลค่าหนี้สินจะถูกเพิ่มขึ้นเท่ากับจำนวนที่ไม่เพียงพอดังกล่าวและจะรับรู้ส่วนที่ไม่เพียงพอทั้งหมดนั้นในกำไรหรือขาดทุน</w:t>
      </w:r>
    </w:p>
    <w:p w14:paraId="55D94D5B" w14:textId="77777777" w:rsidR="001348E6" w:rsidRPr="007C18AA" w:rsidRDefault="001348E6">
      <w:pPr>
        <w:rPr>
          <w:rFonts w:ascii="Browallia New" w:hAnsi="Browallia New" w:cs="Browallia New"/>
          <w:color w:val="000000" w:themeColor="text1"/>
          <w:cs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br w:type="page"/>
      </w:r>
    </w:p>
    <w:p w14:paraId="1BF8F618" w14:textId="16A63C2C" w:rsidR="00EA2D7C" w:rsidRPr="007C18AA" w:rsidRDefault="00A76174" w:rsidP="00EA2D7C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cs/>
        </w:rPr>
      </w:pPr>
      <w:r w:rsidRPr="00A76174">
        <w:rPr>
          <w:rFonts w:ascii="Browallia New" w:hAnsi="Browallia New" w:cs="Browallia New"/>
          <w:b/>
          <w:bCs/>
          <w:color w:val="CF4A02"/>
          <w:lang w:val="en-GB"/>
        </w:rPr>
        <w:t>7</w:t>
      </w:r>
      <w:r w:rsidR="00EA2D7C" w:rsidRPr="007C18AA">
        <w:rPr>
          <w:rFonts w:ascii="Browallia New" w:hAnsi="Browallia New" w:cs="Browallia New"/>
          <w:b/>
          <w:bCs/>
          <w:color w:val="CF4A02"/>
          <w:cs/>
        </w:rPr>
        <w:t>.</w:t>
      </w:r>
      <w:r w:rsidRPr="00A76174">
        <w:rPr>
          <w:rFonts w:ascii="Browallia New" w:hAnsi="Browallia New" w:cs="Browallia New"/>
          <w:b/>
          <w:bCs/>
          <w:color w:val="CF4A02"/>
          <w:lang w:val="en-GB"/>
        </w:rPr>
        <w:t>8</w:t>
      </w:r>
      <w:r w:rsidR="00EA2D7C" w:rsidRPr="007C18AA">
        <w:rPr>
          <w:rFonts w:ascii="Browallia New" w:hAnsi="Browallia New" w:cs="Browallia New"/>
          <w:b/>
          <w:bCs/>
          <w:color w:val="CF4A02"/>
          <w:cs/>
        </w:rPr>
        <w:tab/>
        <w:t>ผลประโยชน์พนักงาน</w:t>
      </w:r>
    </w:p>
    <w:p w14:paraId="7CC490EE" w14:textId="1FF644E1" w:rsidR="00EA2D7C" w:rsidRPr="007C18AA" w:rsidRDefault="00EA2D7C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E34E323" w14:textId="0B7343F5" w:rsidR="00D45579" w:rsidRPr="007C18AA" w:rsidRDefault="00D45579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หนี้สินผลประโยชน์พนักงานคำนวณโดยนักคณิตศาสตร์อิสระ หนี้สินที่รับรู้ในงบแสดงฐานะการเงินคำนวณโดยการใช้วิธีประมาณการจากข้อสมมติฐานต่าง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ๆ ซึ่งรวมถึงอัตราการเพิ่มขึ้นของเงินเดือนพนักงาน และอัตราการเปลี่ยนแปลงในจำนวนพนักงาน การเปลี่ยนแปลงในอัตราเหล่านี้มีผลต่อประมาณการผลประโยชน์พนักงาน ในทุกปีกลุ่มกิจการได้มีการทบทวนข้อสมมติฐานที่เหมาะสมซึ่งสะท้อนถึงประมาณการผลประโยชน์พนักงานที่คาดว่าจะต้องจ่ายให้กับพนักงาน </w:t>
      </w:r>
    </w:p>
    <w:p w14:paraId="6002B44A" w14:textId="62CB741D" w:rsidR="00D45579" w:rsidRPr="007C18AA" w:rsidRDefault="00D45579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54CF751" w14:textId="743E05C2" w:rsidR="00D45579" w:rsidRPr="007C18AA" w:rsidRDefault="00A76174" w:rsidP="00D45579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cs/>
        </w:rPr>
      </w:pPr>
      <w:r w:rsidRPr="00A76174">
        <w:rPr>
          <w:rFonts w:ascii="Browallia New" w:hAnsi="Browallia New" w:cs="Browallia New"/>
          <w:b/>
          <w:bCs/>
          <w:color w:val="CF4A02"/>
          <w:lang w:val="en-GB"/>
        </w:rPr>
        <w:t>7</w:t>
      </w:r>
      <w:r w:rsidR="00D45579" w:rsidRPr="007C18AA">
        <w:rPr>
          <w:rFonts w:ascii="Browallia New" w:hAnsi="Browallia New" w:cs="Browallia New"/>
          <w:b/>
          <w:bCs/>
          <w:color w:val="CF4A02"/>
          <w:cs/>
        </w:rPr>
        <w:t>.</w:t>
      </w:r>
      <w:r w:rsidRPr="00A76174">
        <w:rPr>
          <w:rFonts w:ascii="Browallia New" w:hAnsi="Browallia New" w:cs="Browallia New"/>
          <w:b/>
          <w:bCs/>
          <w:color w:val="CF4A02"/>
          <w:lang w:val="en-GB"/>
        </w:rPr>
        <w:t>9</w:t>
      </w:r>
      <w:r w:rsidR="00D45579" w:rsidRPr="007C18AA">
        <w:rPr>
          <w:rFonts w:ascii="Browallia New" w:hAnsi="Browallia New" w:cs="Browallia New"/>
          <w:b/>
          <w:bCs/>
          <w:color w:val="CF4A02"/>
          <w:cs/>
        </w:rPr>
        <w:tab/>
      </w:r>
      <w:r w:rsidR="00BE3B3A" w:rsidRPr="007C18AA">
        <w:rPr>
          <w:rFonts w:ascii="Browallia New" w:hAnsi="Browallia New" w:cs="Browallia New"/>
          <w:b/>
          <w:bCs/>
          <w:color w:val="CF4A02"/>
          <w:cs/>
        </w:rPr>
        <w:t>มูลค่ายุติธรรมของสินทรัพย์ทางการเงิน</w:t>
      </w:r>
    </w:p>
    <w:p w14:paraId="6EF08D8F" w14:textId="00EB77E8" w:rsidR="00BE3B3A" w:rsidRPr="007C18AA" w:rsidRDefault="00BE3B3A" w:rsidP="001348E6">
      <w:pPr>
        <w:ind w:left="540"/>
        <w:jc w:val="thaiDistribute"/>
        <w:rPr>
          <w:rFonts w:ascii="Browallia New" w:eastAsia="Arial Unicode MS" w:hAnsi="Browallia New" w:cs="Browallia New"/>
          <w:color w:val="CF4A02"/>
          <w:cs/>
        </w:rPr>
      </w:pPr>
    </w:p>
    <w:p w14:paraId="45BD2668" w14:textId="19F5EEB3" w:rsidR="00D45579" w:rsidRPr="007C18AA" w:rsidRDefault="00BE3B3A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6</w:t>
      </w:r>
    </w:p>
    <w:p w14:paraId="25C508AF" w14:textId="12EAF20D" w:rsidR="007E1182" w:rsidRPr="007C18AA" w:rsidRDefault="007E1182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1951F56" w14:textId="579E3021" w:rsidR="007E1182" w:rsidRPr="007C18AA" w:rsidRDefault="00A76174" w:rsidP="007E1182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 w:hanging="540"/>
        <w:jc w:val="both"/>
        <w:rPr>
          <w:rFonts w:ascii="Browallia New" w:eastAsia="Arial Unicode MS" w:hAnsi="Browallia New" w:cs="Browallia New"/>
          <w:color w:val="CF4A02"/>
        </w:rPr>
      </w:pPr>
      <w:r w:rsidRPr="00A76174">
        <w:rPr>
          <w:rFonts w:ascii="Browallia New" w:hAnsi="Browallia New" w:cs="Browallia New"/>
          <w:b/>
          <w:bCs/>
          <w:color w:val="CF4A02"/>
          <w:lang w:val="en-GB"/>
        </w:rPr>
        <w:t>7</w:t>
      </w:r>
      <w:r w:rsidR="007E1182" w:rsidRPr="007C18AA">
        <w:rPr>
          <w:rFonts w:ascii="Browallia New" w:hAnsi="Browallia New" w:cs="Browallia New"/>
          <w:b/>
          <w:bCs/>
          <w:color w:val="CF4A02"/>
          <w:cs/>
        </w:rPr>
        <w:t>.</w:t>
      </w:r>
      <w:r w:rsidRPr="00A76174">
        <w:rPr>
          <w:rFonts w:ascii="Browallia New" w:hAnsi="Browallia New" w:cs="Browallia New"/>
          <w:b/>
          <w:bCs/>
          <w:color w:val="CF4A02"/>
          <w:lang w:val="en-GB"/>
        </w:rPr>
        <w:t>10</w:t>
      </w:r>
      <w:r w:rsidR="007E1182" w:rsidRPr="007C18AA">
        <w:rPr>
          <w:rFonts w:ascii="Browallia New" w:hAnsi="Browallia New" w:cs="Browallia New"/>
          <w:b/>
          <w:bCs/>
          <w:color w:val="CF4A02"/>
          <w:cs/>
        </w:rPr>
        <w:tab/>
      </w:r>
      <w:bookmarkStart w:id="8" w:name="_Toc86937207"/>
      <w:r w:rsidR="007E1182" w:rsidRPr="007C18AA">
        <w:rPr>
          <w:rFonts w:ascii="Browallia New" w:hAnsi="Browallia New" w:cs="Browallia New"/>
          <w:b/>
          <w:bCs/>
          <w:color w:val="CF4A02"/>
          <w:cs/>
        </w:rPr>
        <w:t>การกำหนดอายุสัญญาเช่า</w:t>
      </w:r>
      <w:bookmarkEnd w:id="8"/>
    </w:p>
    <w:p w14:paraId="10DFFDE9" w14:textId="77777777" w:rsidR="007E1182" w:rsidRPr="007C18AA" w:rsidRDefault="007E1182" w:rsidP="001348E6">
      <w:pPr>
        <w:ind w:left="540"/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</w:p>
    <w:p w14:paraId="7C1C9B0C" w14:textId="1D0D0493" w:rsidR="007E1182" w:rsidRPr="007C18AA" w:rsidRDefault="007E1182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</w:t>
      </w:r>
      <w:r w:rsidR="00B712DF" w:rsidRPr="007C18AA">
        <w:rPr>
          <w:rFonts w:ascii="Browallia New" w:hAnsi="Browallia New" w:cs="Browallia New"/>
          <w:color w:val="000000" w:themeColor="text1"/>
          <w:lang w:val="en-GB"/>
        </w:rPr>
        <w:br/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ถูกยกเลิก </w:t>
      </w:r>
    </w:p>
    <w:p w14:paraId="70751F88" w14:textId="77777777" w:rsidR="007E1182" w:rsidRPr="007C18AA" w:rsidRDefault="007E1182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8478E21" w14:textId="77777777" w:rsidR="007E1182" w:rsidRPr="007C18AA" w:rsidRDefault="007E1182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สิทธิขยายอายุสัญญาเช่าส่วนใหญ่ในสัญญาเช่าอาคารสำนักงานและยานพาหนะถูกรวมอยู่ในหนี้สินตามสัญญาเช่า เนื่องจากกลุ่มกิจการพิจารณา ก) สภาพของสินทรัพย์ที่เช่า และ/หรือ ข) การเปลี่ยนแทนสินทรัพย์จะก่อให้เกิดต้นทุนอย่างมีสาระสำคัญ</w:t>
      </w:r>
    </w:p>
    <w:p w14:paraId="4C246D37" w14:textId="77777777" w:rsidR="007E1182" w:rsidRPr="007C18AA" w:rsidRDefault="007E1182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C7EC008" w14:textId="1A907DBA" w:rsidR="007E1182" w:rsidRPr="007C18AA" w:rsidRDefault="007E1182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</w:t>
      </w:r>
      <w:r w:rsidR="005133F8">
        <w:rPr>
          <w:rFonts w:ascii="Browallia New" w:hAnsi="Browallia New" w:cs="Browallia New"/>
          <w:color w:val="000000" w:themeColor="text1"/>
          <w:lang w:val="en-GB"/>
        </w:rPr>
        <w:br/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50D1F3E0" w14:textId="77777777" w:rsidR="00AC50AE" w:rsidRPr="007C18AA" w:rsidRDefault="00AC50AE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A4D4BBC" w14:textId="7BAACBB1" w:rsidR="007E1182" w:rsidRPr="007C18AA" w:rsidRDefault="00A76174" w:rsidP="009338A3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 w:hanging="540"/>
        <w:jc w:val="both"/>
        <w:rPr>
          <w:rFonts w:ascii="Browallia New" w:hAnsi="Browallia New" w:cs="Browallia New"/>
          <w:b/>
          <w:bCs/>
          <w:color w:val="CF4A02"/>
        </w:rPr>
      </w:pPr>
      <w:r w:rsidRPr="00A76174">
        <w:rPr>
          <w:rFonts w:ascii="Browallia New" w:hAnsi="Browallia New" w:cs="Browallia New"/>
          <w:b/>
          <w:bCs/>
          <w:color w:val="CF4A02"/>
          <w:lang w:val="en-GB"/>
        </w:rPr>
        <w:t>7</w:t>
      </w:r>
      <w:r w:rsidR="007E1182" w:rsidRPr="007C18AA">
        <w:rPr>
          <w:rFonts w:ascii="Browallia New" w:hAnsi="Browallia New" w:cs="Browallia New"/>
          <w:b/>
          <w:bCs/>
          <w:color w:val="CF4A02"/>
          <w:cs/>
        </w:rPr>
        <w:t>.</w:t>
      </w:r>
      <w:r w:rsidRPr="00A76174">
        <w:rPr>
          <w:rFonts w:ascii="Browallia New" w:hAnsi="Browallia New" w:cs="Browallia New"/>
          <w:b/>
          <w:bCs/>
          <w:color w:val="CF4A02"/>
          <w:lang w:val="en-GB"/>
        </w:rPr>
        <w:t>11</w:t>
      </w:r>
      <w:r w:rsidR="007E1182" w:rsidRPr="007C18AA">
        <w:rPr>
          <w:rFonts w:ascii="Browallia New" w:hAnsi="Browallia New" w:cs="Browallia New"/>
          <w:b/>
          <w:bCs/>
          <w:color w:val="CF4A02"/>
          <w:cs/>
        </w:rPr>
        <w:tab/>
        <w:t>การ</w:t>
      </w:r>
      <w:bookmarkStart w:id="9" w:name="_Toc86937208"/>
      <w:r w:rsidR="00322319" w:rsidRPr="007C18AA">
        <w:rPr>
          <w:rFonts w:ascii="Browallia New" w:hAnsi="Browallia New" w:cs="Browallia New"/>
          <w:b/>
          <w:bCs/>
          <w:color w:val="CF4A02"/>
          <w:cs/>
        </w:rPr>
        <w:t>กำหนดอัตราการคิดลดของหนี้สินตามสัญญาเช่า</w:t>
      </w:r>
      <w:bookmarkEnd w:id="9"/>
    </w:p>
    <w:p w14:paraId="4F2F6734" w14:textId="77777777" w:rsidR="009338A3" w:rsidRPr="007C18AA" w:rsidRDefault="009338A3" w:rsidP="001348E6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/>
        <w:jc w:val="both"/>
        <w:rPr>
          <w:rFonts w:ascii="Browallia New" w:hAnsi="Browallia New" w:cs="Browallia New"/>
          <w:b/>
          <w:bCs/>
          <w:color w:val="CF4A02"/>
        </w:rPr>
      </w:pPr>
    </w:p>
    <w:p w14:paraId="148FC8F6" w14:textId="77777777" w:rsidR="00322319" w:rsidRPr="007C18AA" w:rsidRDefault="00322319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6B1D4A00" w14:textId="77777777" w:rsidR="00322319" w:rsidRPr="007C18AA" w:rsidRDefault="00322319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DACCA86" w14:textId="77777777" w:rsidR="00322319" w:rsidRPr="007C18AA" w:rsidRDefault="00322319" w:rsidP="001348E6">
      <w:pPr>
        <w:pStyle w:val="Style1"/>
        <w:numPr>
          <w:ilvl w:val="0"/>
          <w:numId w:val="12"/>
        </w:numPr>
        <w:ind w:left="900" w:hanging="387"/>
        <w:jc w:val="thaiDistribute"/>
        <w:rPr>
          <w:rFonts w:eastAsia="Arial Unicode MS"/>
          <w:sz w:val="28"/>
          <w:szCs w:val="28"/>
        </w:rPr>
      </w:pPr>
      <w:r w:rsidRPr="007C18AA">
        <w:rPr>
          <w:rFonts w:eastAsia="Arial Unicode MS"/>
          <w:sz w:val="28"/>
          <w:szCs w:val="28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0FFB0904" w14:textId="498801DA" w:rsidR="00532980" w:rsidRPr="007C18AA" w:rsidRDefault="00322319" w:rsidP="001348E6">
      <w:pPr>
        <w:pStyle w:val="Style1"/>
        <w:numPr>
          <w:ilvl w:val="0"/>
          <w:numId w:val="12"/>
        </w:numPr>
        <w:ind w:left="900" w:hanging="387"/>
        <w:jc w:val="thaiDistribute"/>
        <w:rPr>
          <w:rFonts w:eastAsia="Arial Unicode MS"/>
          <w:sz w:val="28"/>
          <w:szCs w:val="28"/>
          <w:cs/>
        </w:rPr>
      </w:pPr>
      <w:r w:rsidRPr="007C18AA">
        <w:rPr>
          <w:rFonts w:eastAsia="Arial Unicode MS"/>
          <w:sz w:val="28"/>
          <w:szCs w:val="28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244B608B" w14:textId="3434039D" w:rsidR="005133F8" w:rsidRDefault="005133F8">
      <w:pPr>
        <w:rPr>
          <w:rFonts w:ascii="Browallia New" w:hAnsi="Browallia New" w:cs="Browallia New"/>
          <w:color w:val="000000" w:themeColor="text1"/>
          <w:lang w:val="en-GB"/>
        </w:rPr>
      </w:pPr>
      <w:r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04CCD23D" w14:textId="78DFFFA5" w:rsidR="009325AB" w:rsidRPr="007C18AA" w:rsidRDefault="00A76174" w:rsidP="007E1182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 w:hanging="540"/>
        <w:jc w:val="both"/>
        <w:rPr>
          <w:rFonts w:ascii="Browallia New" w:hAnsi="Browallia New" w:cs="Browallia New"/>
          <w:b/>
          <w:bCs/>
          <w:color w:val="CF4A02"/>
        </w:rPr>
      </w:pPr>
      <w:r w:rsidRPr="00A76174">
        <w:rPr>
          <w:rFonts w:ascii="Browallia New" w:hAnsi="Browallia New" w:cs="Browallia New"/>
          <w:b/>
          <w:bCs/>
          <w:color w:val="CF4A02"/>
          <w:lang w:val="en-GB"/>
        </w:rPr>
        <w:t>7</w:t>
      </w:r>
      <w:r w:rsidR="007E1182" w:rsidRPr="007C18AA">
        <w:rPr>
          <w:rFonts w:ascii="Browallia New" w:hAnsi="Browallia New" w:cs="Browallia New"/>
          <w:b/>
          <w:bCs/>
          <w:color w:val="CF4A02"/>
          <w:cs/>
        </w:rPr>
        <w:t>.</w:t>
      </w:r>
      <w:r w:rsidRPr="00A76174">
        <w:rPr>
          <w:rFonts w:ascii="Browallia New" w:hAnsi="Browallia New" w:cs="Browallia New"/>
          <w:b/>
          <w:bCs/>
          <w:color w:val="CF4A02"/>
          <w:lang w:val="en-GB"/>
        </w:rPr>
        <w:t>12</w:t>
      </w:r>
      <w:r w:rsidR="007E1182" w:rsidRPr="007C18AA">
        <w:rPr>
          <w:rFonts w:ascii="Browallia New" w:hAnsi="Browallia New" w:cs="Browallia New"/>
          <w:b/>
          <w:bCs/>
          <w:color w:val="CF4A02"/>
          <w:cs/>
        </w:rPr>
        <w:tab/>
        <w:t>การ</w:t>
      </w:r>
      <w:bookmarkStart w:id="10" w:name="_Toc86937209"/>
      <w:r w:rsidR="009325AB" w:rsidRPr="007C18AA">
        <w:rPr>
          <w:rFonts w:ascii="Browallia New" w:hAnsi="Browallia New" w:cs="Browallia New"/>
          <w:b/>
          <w:bCs/>
          <w:color w:val="CF4A02"/>
          <w:cs/>
        </w:rPr>
        <w:t>ด้อยค่าของสินทรัพย์ทางการเงิน</w:t>
      </w:r>
      <w:bookmarkEnd w:id="10"/>
    </w:p>
    <w:p w14:paraId="40AA108D" w14:textId="77777777" w:rsidR="009325AB" w:rsidRPr="007C18AA" w:rsidRDefault="009325AB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35E7FC7" w14:textId="7A32C06A" w:rsidR="001875E6" w:rsidRPr="007C18AA" w:rsidRDefault="009325AB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ผลขาดทุนจากการด้อยค่าของสินทรัพย์ทางการเงินอ้างอิงจากสมมติฐานที่เกี่ยวกับ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2A240F8C" w14:textId="313A16EB" w:rsidR="001875E6" w:rsidRPr="007C18AA" w:rsidRDefault="001875E6" w:rsidP="001875E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875E6" w:rsidRPr="007C18AA" w14:paraId="62608ECB" w14:textId="77777777" w:rsidTr="008206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754839" w14:textId="09D6CE2F" w:rsidR="001875E6" w:rsidRPr="007C18AA" w:rsidRDefault="001875E6">
            <w:pPr>
              <w:pStyle w:val="ListParagraph"/>
              <w:numPr>
                <w:ilvl w:val="0"/>
                <w:numId w:val="3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bidi="th-TH"/>
              </w:rPr>
              <w:t>เงินสดและรายการเทียบเท่าเงินสดสุทธิ</w:t>
            </w:r>
          </w:p>
        </w:tc>
      </w:tr>
    </w:tbl>
    <w:p w14:paraId="2D52E4A7" w14:textId="1FD92C25" w:rsidR="001875E6" w:rsidRPr="007C18AA" w:rsidRDefault="001875E6" w:rsidP="001875E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97F38BE" w14:textId="0DD2DF37" w:rsidR="00C948E9" w:rsidRPr="007C18AA" w:rsidRDefault="00C948E9" w:rsidP="001875E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เงินสดและรายการเทียบเท่าเงินสด ณ วันที่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31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ธันวาคม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2566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และ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2565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ประกอบด้วย</w:t>
      </w:r>
    </w:p>
    <w:p w14:paraId="27944F8F" w14:textId="77777777" w:rsidR="00C948E9" w:rsidRPr="007C18AA" w:rsidRDefault="00C948E9" w:rsidP="001875E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1875E6" w:rsidRPr="007C18AA" w14:paraId="6A1D4A36" w14:textId="77777777" w:rsidTr="00BA29AC">
        <w:tc>
          <w:tcPr>
            <w:tcW w:w="3828" w:type="dxa"/>
          </w:tcPr>
          <w:p w14:paraId="3B64C5AC" w14:textId="77777777" w:rsidR="001875E6" w:rsidRPr="007C18AA" w:rsidRDefault="001875E6" w:rsidP="007133D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57ECA" w14:textId="0D6B8AA3" w:rsidR="001875E6" w:rsidRPr="007C18AA" w:rsidRDefault="001875E6" w:rsidP="001875E6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6E35D" w14:textId="71B24E87" w:rsidR="001875E6" w:rsidRPr="007C18AA" w:rsidRDefault="001875E6" w:rsidP="001875E6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DE6A11" w:rsidRPr="007C18AA" w14:paraId="52C5B4E9" w14:textId="77777777" w:rsidTr="00C948E9">
        <w:tc>
          <w:tcPr>
            <w:tcW w:w="3828" w:type="dxa"/>
          </w:tcPr>
          <w:p w14:paraId="00B4FB3F" w14:textId="77777777" w:rsidR="00DE6A11" w:rsidRPr="007C18AA" w:rsidRDefault="00DE6A11" w:rsidP="007133D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3A175C81" w14:textId="6EB1152A" w:rsidR="00DE6A11" w:rsidRPr="007C18AA" w:rsidRDefault="007243CB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2D4498AF" w14:textId="1DC1E8B8" w:rsidR="00DE6A11" w:rsidRPr="007C18AA" w:rsidRDefault="007243CB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3BA22C05" w14:textId="334DE6B0" w:rsidR="00DE6A11" w:rsidRPr="007C18AA" w:rsidRDefault="007243CB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577F895E" w14:textId="2D5CAB8C" w:rsidR="00DE6A11" w:rsidRPr="007C18AA" w:rsidRDefault="007243CB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DE6A11" w:rsidRPr="007C18AA" w14:paraId="0C91448B" w14:textId="77777777" w:rsidTr="00C948E9">
        <w:tc>
          <w:tcPr>
            <w:tcW w:w="3828" w:type="dxa"/>
          </w:tcPr>
          <w:p w14:paraId="05BA3FB7" w14:textId="77777777" w:rsidR="00DE6A11" w:rsidRPr="007C18AA" w:rsidRDefault="00DE6A11" w:rsidP="007133D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552B06A0" w14:textId="7C859F28" w:rsidR="00DE6A11" w:rsidRPr="007C18AA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6EAA1C56" w14:textId="0B34A20D" w:rsidR="00DE6A11" w:rsidRPr="007C18AA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0F0E04E2" w14:textId="77A657F8" w:rsidR="00DE6A11" w:rsidRPr="007C18AA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27DE0C79" w14:textId="16127591" w:rsidR="00DE6A11" w:rsidRPr="007C18AA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DE6A11" w:rsidRPr="007C18AA" w14:paraId="1A817379" w14:textId="77777777" w:rsidTr="00C948E9">
        <w:tc>
          <w:tcPr>
            <w:tcW w:w="3828" w:type="dxa"/>
          </w:tcPr>
          <w:p w14:paraId="3BFF4005" w14:textId="77777777" w:rsidR="00DE6A11" w:rsidRPr="007C18AA" w:rsidRDefault="00DE6A11" w:rsidP="007133D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4A47CA25" w14:textId="77777777" w:rsidR="00DE6A11" w:rsidRPr="007C18AA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3F22CE79" w14:textId="77777777" w:rsidR="00DE6A11" w:rsidRPr="007C18AA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3557DA6A" w14:textId="77777777" w:rsidR="00DE6A11" w:rsidRPr="007C18AA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0662E1EA" w14:textId="77777777" w:rsidR="00DE6A11" w:rsidRPr="007C18AA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5C53A5" w:rsidRPr="007C18AA" w14:paraId="2F89B0E1" w14:textId="77777777" w:rsidTr="00C948E9">
        <w:tc>
          <w:tcPr>
            <w:tcW w:w="3828" w:type="dxa"/>
            <w:vAlign w:val="center"/>
          </w:tcPr>
          <w:p w14:paraId="7337BBE6" w14:textId="0657458E" w:rsidR="005C53A5" w:rsidRPr="007C18AA" w:rsidRDefault="005C53A5" w:rsidP="007133D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</w:rPr>
              <w:t>เงินสดในมือ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3C3069AE" w14:textId="1705252B" w:rsidR="005C53A5" w:rsidRPr="007C18AA" w:rsidRDefault="00A76174" w:rsidP="005C53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35"/>
                <w:cs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820</w:t>
            </w:r>
          </w:p>
        </w:tc>
        <w:tc>
          <w:tcPr>
            <w:tcW w:w="1441" w:type="dxa"/>
            <w:vAlign w:val="center"/>
          </w:tcPr>
          <w:p w14:paraId="28530D42" w14:textId="785F887E" w:rsidR="005C53A5" w:rsidRPr="007C18AA" w:rsidRDefault="00A76174" w:rsidP="005C53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887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153056AD" w14:textId="2DFD654C" w:rsidR="005C53A5" w:rsidRPr="007C18AA" w:rsidRDefault="00D03966" w:rsidP="005C53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7A79D913" w14:textId="3A19939C" w:rsidR="005C53A5" w:rsidRPr="007C18AA" w:rsidRDefault="005C53A5" w:rsidP="005C53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5C53A5" w:rsidRPr="007C18AA" w14:paraId="6FC1BE98" w14:textId="77777777" w:rsidTr="00C948E9">
        <w:tc>
          <w:tcPr>
            <w:tcW w:w="3828" w:type="dxa"/>
            <w:vAlign w:val="center"/>
          </w:tcPr>
          <w:p w14:paraId="50536EB2" w14:textId="588D50D5" w:rsidR="005C53A5" w:rsidRPr="007C18AA" w:rsidRDefault="005C53A5" w:rsidP="007133D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</w:rPr>
              <w:t>เช็คในมือ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BCA7D07" w14:textId="0E6125CD" w:rsidR="005C53A5" w:rsidRPr="007C18AA" w:rsidRDefault="00A76174" w:rsidP="005C53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40</w:t>
            </w:r>
            <w:r w:rsidR="005C53A5" w:rsidRPr="007C18AA">
              <w:rPr>
                <w:rFonts w:ascii="Browallia New" w:hAnsi="Browallia New" w:cs="Browallia New"/>
                <w:color w:val="000000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776</w:t>
            </w:r>
          </w:p>
        </w:tc>
        <w:tc>
          <w:tcPr>
            <w:tcW w:w="1441" w:type="dxa"/>
            <w:vAlign w:val="center"/>
          </w:tcPr>
          <w:p w14:paraId="122B51A2" w14:textId="3174A624" w:rsidR="005C53A5" w:rsidRPr="007C18AA" w:rsidRDefault="00A76174" w:rsidP="005C53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60</w:t>
            </w:r>
            <w:r w:rsidR="005C53A5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678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2E77065" w14:textId="3A3F6B1F" w:rsidR="005C53A5" w:rsidRPr="007C18AA" w:rsidRDefault="00D03966" w:rsidP="005C53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23CFA38B" w14:textId="0178D32F" w:rsidR="005C53A5" w:rsidRPr="007C18AA" w:rsidRDefault="005C53A5" w:rsidP="005C53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5C53A5" w:rsidRPr="007C18AA" w14:paraId="337649AF" w14:textId="77777777" w:rsidTr="00C948E9">
        <w:tc>
          <w:tcPr>
            <w:tcW w:w="3828" w:type="dxa"/>
            <w:vAlign w:val="center"/>
          </w:tcPr>
          <w:p w14:paraId="6C092013" w14:textId="7F2AF1D6" w:rsidR="005C53A5" w:rsidRPr="007C18AA" w:rsidRDefault="005C53A5" w:rsidP="007133D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เงินฝากธนาคารประเภทจ่ายคืนเมื่อทวงถาม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35207A3B" w14:textId="00730810" w:rsidR="005C53A5" w:rsidRPr="007C18AA" w:rsidRDefault="00A76174" w:rsidP="005C53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897</w:t>
            </w:r>
            <w:r w:rsidR="005C53A5" w:rsidRPr="007C18AA">
              <w:rPr>
                <w:rFonts w:ascii="Browallia New" w:hAnsi="Browallia New" w:cs="Browallia New"/>
                <w:color w:val="000000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526</w:t>
            </w:r>
          </w:p>
        </w:tc>
        <w:tc>
          <w:tcPr>
            <w:tcW w:w="1441" w:type="dxa"/>
            <w:vAlign w:val="center"/>
          </w:tcPr>
          <w:p w14:paraId="39FDF0B1" w14:textId="623CB1D1" w:rsidR="005C53A5" w:rsidRPr="007C18AA" w:rsidRDefault="00A76174" w:rsidP="005C53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699</w:t>
            </w:r>
            <w:r w:rsidR="005C53A5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383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5E07862C" w14:textId="6098C237" w:rsidR="005C53A5" w:rsidRPr="007C18AA" w:rsidRDefault="00A76174" w:rsidP="005C53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  <w:r w:rsidR="004D7A9E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351</w:t>
            </w:r>
          </w:p>
        </w:tc>
        <w:tc>
          <w:tcPr>
            <w:tcW w:w="1441" w:type="dxa"/>
            <w:vAlign w:val="center"/>
          </w:tcPr>
          <w:p w14:paraId="61B337F3" w14:textId="2A1DA176" w:rsidR="005C53A5" w:rsidRPr="007C18AA" w:rsidRDefault="00A76174" w:rsidP="005C53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51</w:t>
            </w:r>
            <w:r w:rsidR="005C53A5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833</w:t>
            </w:r>
          </w:p>
        </w:tc>
      </w:tr>
      <w:tr w:rsidR="005C53A5" w:rsidRPr="007C18AA" w14:paraId="78184EC9" w14:textId="77777777" w:rsidTr="00C948E9">
        <w:tc>
          <w:tcPr>
            <w:tcW w:w="3828" w:type="dxa"/>
            <w:vAlign w:val="center"/>
          </w:tcPr>
          <w:p w14:paraId="053BA2E3" w14:textId="25BEA1A0" w:rsidR="005C53A5" w:rsidRPr="007C18AA" w:rsidRDefault="005C53A5" w:rsidP="007133D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</w:rPr>
              <w:t>เงินลงทุนระยะสั้น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E48DBE" w14:textId="6CB4F836" w:rsidR="005C53A5" w:rsidRPr="007C18AA" w:rsidRDefault="00A76174" w:rsidP="005C53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5C53A5" w:rsidRPr="007C18AA">
              <w:rPr>
                <w:rFonts w:ascii="Browallia New" w:hAnsi="Browallia New" w:cs="Browallia New"/>
                <w:color w:val="000000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046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6A1EA376" w14:textId="74892812" w:rsidR="005C53A5" w:rsidRPr="007C18AA" w:rsidRDefault="00A76174" w:rsidP="005C53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899</w:t>
            </w:r>
            <w:r w:rsidR="005C53A5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658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71E638" w14:textId="55751FC6" w:rsidR="005C53A5" w:rsidRPr="007C18AA" w:rsidRDefault="00A76174" w:rsidP="005C53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4D7A9E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046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1099D1F5" w14:textId="5DA9C665" w:rsidR="005C53A5" w:rsidRPr="007C18AA" w:rsidRDefault="00A76174" w:rsidP="005C53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119</w:t>
            </w:r>
            <w:r w:rsidR="005C53A5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864</w:t>
            </w:r>
          </w:p>
        </w:tc>
      </w:tr>
      <w:tr w:rsidR="001B7BE5" w:rsidRPr="007C18AA" w14:paraId="0B833B4E" w14:textId="77777777" w:rsidTr="00C948E9">
        <w:tc>
          <w:tcPr>
            <w:tcW w:w="3828" w:type="dxa"/>
            <w:vAlign w:val="center"/>
          </w:tcPr>
          <w:p w14:paraId="705F62BF" w14:textId="580E1F23" w:rsidR="001B7BE5" w:rsidRPr="007C18AA" w:rsidRDefault="001B7BE5" w:rsidP="007133D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5C34F2" w14:textId="113B44EC" w:rsidR="001B7BE5" w:rsidRPr="007C18AA" w:rsidRDefault="00A76174" w:rsidP="001B7B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949</w:t>
            </w:r>
            <w:r w:rsidR="005C53A5" w:rsidRPr="007C18AA">
              <w:rPr>
                <w:rFonts w:ascii="Browallia New" w:hAnsi="Browallia New" w:cs="Browallia New"/>
                <w:color w:val="000000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168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6A67EF9E" w14:textId="4D931A98" w:rsidR="001B7BE5" w:rsidRPr="007C18AA" w:rsidRDefault="00A76174" w:rsidP="001B7B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1B7BE5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660</w:t>
            </w:r>
            <w:r w:rsidR="001B7BE5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606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607A15" w14:textId="25CFD7A2" w:rsidR="001B7BE5" w:rsidRPr="007C18AA" w:rsidRDefault="00A76174" w:rsidP="001B7B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30</w:t>
            </w:r>
            <w:r w:rsidR="004D7A9E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397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003850DF" w14:textId="00B43C00" w:rsidR="001B7BE5" w:rsidRPr="007C18AA" w:rsidRDefault="00A76174" w:rsidP="001B7B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171</w:t>
            </w:r>
            <w:r w:rsidR="001B7BE5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697</w:t>
            </w:r>
          </w:p>
        </w:tc>
      </w:tr>
      <w:tr w:rsidR="001B7BE5" w:rsidRPr="007C18AA" w14:paraId="16CA4F20" w14:textId="77777777" w:rsidTr="00C948E9">
        <w:tc>
          <w:tcPr>
            <w:tcW w:w="3828" w:type="dxa"/>
            <w:vAlign w:val="center"/>
          </w:tcPr>
          <w:p w14:paraId="5C567429" w14:textId="236E830A" w:rsidR="001B7BE5" w:rsidRPr="007C18AA" w:rsidRDefault="001B7BE5" w:rsidP="007133D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u w:val="single"/>
                <w:cs/>
                <w:lang w:bidi="th-TH"/>
              </w:rPr>
              <w:t>หัก</w:t>
            </w:r>
            <w:r w:rsidRPr="007C18AA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ค่าเผื่อผลขาดทุนด้าน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7BB33024" w14:textId="77777777" w:rsidR="001B7BE5" w:rsidRPr="007C18AA" w:rsidRDefault="001B7BE5" w:rsidP="001B7B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244AE0D2" w14:textId="77777777" w:rsidR="001B7BE5" w:rsidRPr="007C18AA" w:rsidRDefault="001B7BE5" w:rsidP="001B7B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679FA8FC" w14:textId="77777777" w:rsidR="001B7BE5" w:rsidRPr="007C18AA" w:rsidRDefault="001B7BE5" w:rsidP="001B7B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7322BD6F" w14:textId="77777777" w:rsidR="001B7BE5" w:rsidRPr="007C18AA" w:rsidRDefault="001B7BE5" w:rsidP="001B7B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1B7BE5" w:rsidRPr="007C18AA" w14:paraId="623AB19A" w14:textId="77777777" w:rsidTr="00C948E9">
        <w:tc>
          <w:tcPr>
            <w:tcW w:w="3828" w:type="dxa"/>
            <w:vAlign w:val="center"/>
          </w:tcPr>
          <w:p w14:paraId="7C1AB451" w14:textId="61A5E5FB" w:rsidR="001B7BE5" w:rsidRPr="007C18AA" w:rsidRDefault="001B7BE5" w:rsidP="007133D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</w:rPr>
              <w:t xml:space="preserve">         </w:t>
            </w: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เครดิตที่คาดว่าจะเกิดขึ้น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7848874" w14:textId="36916866" w:rsidR="001B7BE5" w:rsidRPr="007C18AA" w:rsidRDefault="005C53A5" w:rsidP="001B7B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22739BE4" w14:textId="334B3AED" w:rsidR="001B7BE5" w:rsidRPr="007C18AA" w:rsidRDefault="001B7BE5" w:rsidP="001B7B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229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3033D3" w14:textId="007FBCF9" w:rsidR="001B7BE5" w:rsidRPr="007C18AA" w:rsidRDefault="004D7A9E" w:rsidP="001B7B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7C40EFC1" w14:textId="5CEA6C42" w:rsidR="001B7BE5" w:rsidRPr="007C18AA" w:rsidRDefault="001B7BE5" w:rsidP="001B7B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5C53A5" w:rsidRPr="007C18AA" w14:paraId="5FB3B87C" w14:textId="77777777" w:rsidTr="001A42F8">
        <w:tc>
          <w:tcPr>
            <w:tcW w:w="3828" w:type="dxa"/>
            <w:vAlign w:val="center"/>
          </w:tcPr>
          <w:p w14:paraId="207245C6" w14:textId="74489993" w:rsidR="005C53A5" w:rsidRPr="007C18AA" w:rsidRDefault="005C53A5" w:rsidP="007133D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เงินสดและรายการเทียบเท่าเงินสดสุทธิ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EB9113" w14:textId="21D666A5" w:rsidR="005C53A5" w:rsidRPr="007C18AA" w:rsidRDefault="00A76174" w:rsidP="005C53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949</w:t>
            </w:r>
            <w:r w:rsidR="005C53A5" w:rsidRPr="007C18AA">
              <w:rPr>
                <w:rFonts w:ascii="Browallia New" w:hAnsi="Browallia New" w:cs="Browallia New"/>
                <w:color w:val="000000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161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95F12" w14:textId="7F0C03EF" w:rsidR="005C53A5" w:rsidRPr="007C18AA" w:rsidRDefault="00A76174" w:rsidP="005C53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="005C53A5" w:rsidRPr="007C18A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660</w:t>
            </w:r>
            <w:r w:rsidR="005C53A5" w:rsidRPr="007C18A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377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030EEDC" w14:textId="7CFD0D38" w:rsidR="005C53A5" w:rsidRPr="007C18AA" w:rsidRDefault="00A76174" w:rsidP="005C53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30</w:t>
            </w:r>
            <w:r w:rsidR="00D03966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396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8460A" w14:textId="43F0D919" w:rsidR="005C53A5" w:rsidRPr="007C18AA" w:rsidRDefault="00A76174" w:rsidP="005C53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171</w:t>
            </w:r>
            <w:r w:rsidR="005C53A5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696</w:t>
            </w:r>
          </w:p>
        </w:tc>
      </w:tr>
    </w:tbl>
    <w:p w14:paraId="28C1C87B" w14:textId="4CEC0BDA" w:rsidR="006C0B34" w:rsidRPr="007C18AA" w:rsidRDefault="006C0B34" w:rsidP="001875E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68F7ECB" w14:textId="77777777" w:rsidR="006C0B34" w:rsidRPr="007C18AA" w:rsidRDefault="006C0B34">
      <w:pPr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C0B34" w:rsidRPr="007C18AA" w14:paraId="3EAEE995" w14:textId="77777777" w:rsidTr="008206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73E899" w14:textId="67D6A9B9" w:rsidR="006C0B34" w:rsidRPr="007C18AA" w:rsidRDefault="006C0B34">
            <w:pPr>
              <w:pStyle w:val="ListParagraph"/>
              <w:numPr>
                <w:ilvl w:val="0"/>
                <w:numId w:val="3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bidi="th-TH"/>
              </w:rPr>
              <w:t>เบี้ยประกันภัยค้างรับสุทธิ</w:t>
            </w:r>
            <w:r w:rsidRPr="007C18AA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</w:rPr>
              <w:t xml:space="preserve"> </w:t>
            </w:r>
          </w:p>
        </w:tc>
      </w:tr>
    </w:tbl>
    <w:p w14:paraId="5743D537" w14:textId="0F01960C" w:rsidR="006C0B34" w:rsidRPr="007C18AA" w:rsidRDefault="006C0B34" w:rsidP="006C0B34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55BBD8F" w14:textId="369478C6" w:rsidR="00DF290F" w:rsidRPr="007C18AA" w:rsidRDefault="00DF290F" w:rsidP="00C948E9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ณ วันที่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31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ธันวาคม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2566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2565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ยอดคงเหลือของเบี้ยประกันภัยค้างรับแยกตามอายุหนี้แสดงได้ดังนี้</w:t>
      </w:r>
    </w:p>
    <w:p w14:paraId="688BCDCF" w14:textId="56637423" w:rsidR="00C948E9" w:rsidRPr="007C18AA" w:rsidRDefault="00C948E9" w:rsidP="00C948E9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606"/>
        <w:gridCol w:w="1607"/>
      </w:tblGrid>
      <w:tr w:rsidR="00C948E9" w:rsidRPr="007C18AA" w14:paraId="162D22F8" w14:textId="77777777" w:rsidTr="00BA29AC">
        <w:tc>
          <w:tcPr>
            <w:tcW w:w="6384" w:type="dxa"/>
          </w:tcPr>
          <w:p w14:paraId="3962212E" w14:textId="77777777" w:rsidR="00C948E9" w:rsidRPr="007C18AA" w:rsidRDefault="00C948E9" w:rsidP="00C948E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1D674" w14:textId="4CCDBCFB" w:rsidR="00C948E9" w:rsidRPr="007C18AA" w:rsidRDefault="00C948E9" w:rsidP="00C948E9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DE6A11" w:rsidRPr="007C18AA" w14:paraId="48C530F0" w14:textId="77777777" w:rsidTr="00C948E9">
        <w:tc>
          <w:tcPr>
            <w:tcW w:w="6384" w:type="dxa"/>
          </w:tcPr>
          <w:p w14:paraId="5CA33D43" w14:textId="77777777" w:rsidR="00DE6A11" w:rsidRPr="007C18AA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14:paraId="7D7223E1" w14:textId="75649295" w:rsidR="00DE6A11" w:rsidRPr="007C18AA" w:rsidRDefault="007243CB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1ED76833" w14:textId="0E4D3E75" w:rsidR="00DE6A11" w:rsidRPr="007C18AA" w:rsidRDefault="007243CB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DE6A11" w:rsidRPr="007C18AA" w14:paraId="4BC1F7E8" w14:textId="77777777" w:rsidTr="00C948E9">
        <w:tc>
          <w:tcPr>
            <w:tcW w:w="6384" w:type="dxa"/>
          </w:tcPr>
          <w:p w14:paraId="4FF33ACF" w14:textId="77777777" w:rsidR="00DE6A11" w:rsidRPr="007C18AA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vAlign w:val="center"/>
          </w:tcPr>
          <w:p w14:paraId="4123E5F3" w14:textId="6E4F814B" w:rsidR="00DE6A11" w:rsidRPr="007C18AA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19397173" w14:textId="76B20A0D" w:rsidR="00DE6A11" w:rsidRPr="007C18AA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DE6A11" w:rsidRPr="007C18AA" w14:paraId="46637B3C" w14:textId="77777777" w:rsidTr="00C948E9">
        <w:tc>
          <w:tcPr>
            <w:tcW w:w="6384" w:type="dxa"/>
          </w:tcPr>
          <w:p w14:paraId="6B5062C9" w14:textId="77777777" w:rsidR="00DE6A11" w:rsidRPr="007C18AA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</w:tcPr>
          <w:p w14:paraId="05EA9B41" w14:textId="77777777" w:rsidR="00DE6A11" w:rsidRPr="007C18AA" w:rsidRDefault="00DE6A11" w:rsidP="00DE6A11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</w:tcPr>
          <w:p w14:paraId="1452C530" w14:textId="77777777" w:rsidR="00DE6A11" w:rsidRPr="007C18AA" w:rsidRDefault="00DE6A11" w:rsidP="00DE6A11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5C53A5" w:rsidRPr="007C18AA" w14:paraId="14D473F0" w14:textId="77777777" w:rsidTr="00CC6609">
        <w:tc>
          <w:tcPr>
            <w:tcW w:w="6384" w:type="dxa"/>
            <w:vAlign w:val="center"/>
          </w:tcPr>
          <w:p w14:paraId="717B7A7F" w14:textId="6FE2BBB4" w:rsidR="005C53A5" w:rsidRPr="007C18AA" w:rsidRDefault="005C53A5" w:rsidP="005C53A5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ยังไม่ถึงกำหนดรับชำระ</w:t>
            </w:r>
          </w:p>
        </w:tc>
        <w:tc>
          <w:tcPr>
            <w:tcW w:w="1606" w:type="dxa"/>
            <w:shd w:val="clear" w:color="auto" w:fill="FAFAFA"/>
          </w:tcPr>
          <w:p w14:paraId="291741D7" w14:textId="190DFA45" w:rsidR="005C53A5" w:rsidRPr="007C18AA" w:rsidRDefault="00A76174" w:rsidP="005C53A5">
            <w:pPr>
              <w:ind w:right="-8"/>
              <w:jc w:val="right"/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</w:pPr>
            <w:r w:rsidRPr="00A76174">
              <w:rPr>
                <w:rFonts w:ascii="Browallia New" w:eastAsia="Arial" w:hAnsi="Browallia New" w:cs="Browallia New"/>
                <w:color w:val="000000"/>
                <w:lang w:val="en-GB"/>
              </w:rPr>
              <w:t>1</w:t>
            </w:r>
            <w:r w:rsidR="005C53A5" w:rsidRPr="007C18AA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A76174">
              <w:rPr>
                <w:rFonts w:ascii="Browallia New" w:eastAsia="Arial" w:hAnsi="Browallia New" w:cs="Browallia New"/>
                <w:color w:val="000000"/>
                <w:lang w:val="en-GB"/>
              </w:rPr>
              <w:t>016</w:t>
            </w:r>
            <w:r w:rsidR="005C53A5" w:rsidRPr="007C18AA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A76174">
              <w:rPr>
                <w:rFonts w:ascii="Browallia New" w:eastAsia="Arial" w:hAnsi="Browallia New" w:cs="Browallia New"/>
                <w:color w:val="000000"/>
                <w:lang w:val="en-GB"/>
              </w:rPr>
              <w:t>844</w:t>
            </w:r>
          </w:p>
        </w:tc>
        <w:tc>
          <w:tcPr>
            <w:tcW w:w="1607" w:type="dxa"/>
          </w:tcPr>
          <w:p w14:paraId="7C459790" w14:textId="53954058" w:rsidR="005C53A5" w:rsidRPr="007C18AA" w:rsidRDefault="00A76174" w:rsidP="005C53A5">
            <w:pPr>
              <w:ind w:right="-8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976</w:t>
            </w:r>
            <w:r w:rsidR="005C53A5" w:rsidRPr="007C18AA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957</w:t>
            </w:r>
          </w:p>
        </w:tc>
      </w:tr>
      <w:tr w:rsidR="005C53A5" w:rsidRPr="007C18AA" w14:paraId="3ACBB8A4" w14:textId="77777777" w:rsidTr="00CC6609">
        <w:tc>
          <w:tcPr>
            <w:tcW w:w="6384" w:type="dxa"/>
            <w:vAlign w:val="center"/>
          </w:tcPr>
          <w:p w14:paraId="35708525" w14:textId="6847E093" w:rsidR="005C53A5" w:rsidRPr="007C18AA" w:rsidRDefault="005C53A5" w:rsidP="005C53A5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เกินกำหนดรับชำระ</w:t>
            </w:r>
          </w:p>
        </w:tc>
        <w:tc>
          <w:tcPr>
            <w:tcW w:w="1606" w:type="dxa"/>
            <w:shd w:val="clear" w:color="auto" w:fill="FAFAFA"/>
          </w:tcPr>
          <w:p w14:paraId="38B0B6CE" w14:textId="77777777" w:rsidR="005C53A5" w:rsidRPr="007C18AA" w:rsidRDefault="005C53A5" w:rsidP="005C53A5">
            <w:pPr>
              <w:ind w:right="-8"/>
              <w:jc w:val="right"/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</w:pPr>
          </w:p>
        </w:tc>
        <w:tc>
          <w:tcPr>
            <w:tcW w:w="1607" w:type="dxa"/>
          </w:tcPr>
          <w:p w14:paraId="6E61D8EC" w14:textId="4C4B482C" w:rsidR="005C53A5" w:rsidRPr="007C18AA" w:rsidRDefault="005C53A5" w:rsidP="005C53A5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5C53A5" w:rsidRPr="007C18AA" w14:paraId="2126248D" w14:textId="77777777" w:rsidTr="00CC6609">
        <w:tc>
          <w:tcPr>
            <w:tcW w:w="6384" w:type="dxa"/>
            <w:vAlign w:val="center"/>
          </w:tcPr>
          <w:p w14:paraId="697A97E3" w14:textId="158017AB" w:rsidR="005C53A5" w:rsidRPr="007C18AA" w:rsidRDefault="005C53A5" w:rsidP="005C53A5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ไม่เกิน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30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วัน</w:t>
            </w:r>
          </w:p>
        </w:tc>
        <w:tc>
          <w:tcPr>
            <w:tcW w:w="1606" w:type="dxa"/>
            <w:shd w:val="clear" w:color="auto" w:fill="FAFAFA"/>
          </w:tcPr>
          <w:p w14:paraId="1F21CB84" w14:textId="649E0E9A" w:rsidR="005C53A5" w:rsidRPr="007C18AA" w:rsidRDefault="00A76174" w:rsidP="005C53A5">
            <w:pPr>
              <w:ind w:right="-8"/>
              <w:jc w:val="right"/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</w:pPr>
            <w:r w:rsidRPr="00A76174">
              <w:rPr>
                <w:rFonts w:ascii="Browallia New" w:eastAsia="Arial" w:hAnsi="Browallia New" w:cs="Browallia New"/>
                <w:color w:val="000000"/>
                <w:lang w:val="en-GB"/>
              </w:rPr>
              <w:t>120</w:t>
            </w:r>
            <w:r w:rsidR="005C53A5" w:rsidRPr="007C18AA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A76174">
              <w:rPr>
                <w:rFonts w:ascii="Browallia New" w:eastAsia="Arial" w:hAnsi="Browallia New" w:cs="Browallia New"/>
                <w:color w:val="000000"/>
                <w:lang w:val="en-GB"/>
              </w:rPr>
              <w:t>583</w:t>
            </w:r>
          </w:p>
        </w:tc>
        <w:tc>
          <w:tcPr>
            <w:tcW w:w="1607" w:type="dxa"/>
          </w:tcPr>
          <w:p w14:paraId="6E893794" w14:textId="5FFF0C09" w:rsidR="005C53A5" w:rsidRPr="007C18AA" w:rsidRDefault="005C53A5" w:rsidP="005C53A5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pacing w:val="-2"/>
                <w:cs/>
                <w:lang w:val="en-GB" w:eastAsia="zh-TW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114</w:t>
            </w:r>
            <w:r w:rsidRPr="007C18AA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956</w:t>
            </w:r>
          </w:p>
        </w:tc>
      </w:tr>
      <w:tr w:rsidR="005C53A5" w:rsidRPr="007C18AA" w14:paraId="70DEC55A" w14:textId="77777777" w:rsidTr="00CC6609">
        <w:tc>
          <w:tcPr>
            <w:tcW w:w="6384" w:type="dxa"/>
            <w:vAlign w:val="center"/>
          </w:tcPr>
          <w:p w14:paraId="3FA22BAA" w14:textId="781C1DCA" w:rsidR="005C53A5" w:rsidRPr="007C18AA" w:rsidRDefault="005C53A5" w:rsidP="005C53A5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31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วัน ถึง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60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วัน</w:t>
            </w:r>
          </w:p>
        </w:tc>
        <w:tc>
          <w:tcPr>
            <w:tcW w:w="1606" w:type="dxa"/>
            <w:shd w:val="clear" w:color="auto" w:fill="FAFAFA"/>
          </w:tcPr>
          <w:p w14:paraId="4B71E556" w14:textId="2C4C3B4D" w:rsidR="005C53A5" w:rsidRPr="007C18AA" w:rsidRDefault="00A76174" w:rsidP="005C53A5">
            <w:pPr>
              <w:ind w:right="-8"/>
              <w:jc w:val="right"/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</w:pPr>
            <w:r w:rsidRPr="00A76174">
              <w:rPr>
                <w:rFonts w:ascii="Browallia New" w:eastAsia="Arial" w:hAnsi="Browallia New" w:cs="Browallia New"/>
                <w:color w:val="000000"/>
                <w:lang w:val="en-GB"/>
              </w:rPr>
              <w:t>54</w:t>
            </w:r>
            <w:r w:rsidR="005C53A5" w:rsidRPr="007C18AA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A76174">
              <w:rPr>
                <w:rFonts w:ascii="Browallia New" w:eastAsia="Arial" w:hAnsi="Browallia New" w:cs="Browallia New"/>
                <w:color w:val="000000"/>
                <w:lang w:val="en-GB"/>
              </w:rPr>
              <w:t>897</w:t>
            </w:r>
          </w:p>
        </w:tc>
        <w:tc>
          <w:tcPr>
            <w:tcW w:w="1607" w:type="dxa"/>
          </w:tcPr>
          <w:p w14:paraId="6B77E024" w14:textId="2101A257" w:rsidR="005C53A5" w:rsidRPr="007C18AA" w:rsidRDefault="005C53A5" w:rsidP="005C53A5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pacing w:val="-2"/>
                <w:cs/>
                <w:lang w:val="en-GB" w:eastAsia="zh-TW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39</w:t>
            </w:r>
            <w:r w:rsidRPr="007C18AA">
              <w:rPr>
                <w:rFonts w:ascii="Browallia New" w:hAnsi="Browallia New" w:cs="Browallia New"/>
                <w:color w:val="000000"/>
                <w:spacing w:val="-2"/>
                <w:cs/>
                <w:lang w:val="en-GB" w:eastAsia="zh-TW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675</w:t>
            </w:r>
            <w:r w:rsidRPr="007C18AA">
              <w:rPr>
                <w:rFonts w:ascii="Browallia New" w:hAnsi="Browallia New" w:cs="Browallia New"/>
                <w:color w:val="000000"/>
                <w:spacing w:val="-2"/>
                <w:cs/>
                <w:lang w:val="en-GB" w:eastAsia="zh-TW"/>
              </w:rPr>
              <w:t xml:space="preserve"> </w:t>
            </w:r>
          </w:p>
        </w:tc>
      </w:tr>
      <w:tr w:rsidR="005C53A5" w:rsidRPr="007C18AA" w14:paraId="6F908E9C" w14:textId="77777777" w:rsidTr="00CC6609">
        <w:tc>
          <w:tcPr>
            <w:tcW w:w="6384" w:type="dxa"/>
            <w:vAlign w:val="center"/>
          </w:tcPr>
          <w:p w14:paraId="7F9F0900" w14:textId="42CFAD00" w:rsidR="005C53A5" w:rsidRPr="007C18AA" w:rsidRDefault="005C53A5" w:rsidP="005C53A5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61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วัน ถึง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90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วัน</w:t>
            </w:r>
          </w:p>
        </w:tc>
        <w:tc>
          <w:tcPr>
            <w:tcW w:w="1606" w:type="dxa"/>
            <w:shd w:val="clear" w:color="auto" w:fill="FAFAFA"/>
          </w:tcPr>
          <w:p w14:paraId="13293E3D" w14:textId="4840151C" w:rsidR="005C53A5" w:rsidRPr="007C18AA" w:rsidRDefault="00A76174" w:rsidP="005C53A5">
            <w:pPr>
              <w:ind w:right="-8"/>
              <w:jc w:val="right"/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</w:pPr>
            <w:r w:rsidRPr="00A76174">
              <w:rPr>
                <w:rFonts w:ascii="Browallia New" w:eastAsia="Arial" w:hAnsi="Browallia New" w:cs="Browallia New"/>
                <w:color w:val="000000"/>
                <w:lang w:val="en-GB"/>
              </w:rPr>
              <w:t>27</w:t>
            </w:r>
            <w:r w:rsidR="005C53A5" w:rsidRPr="007C18AA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A76174">
              <w:rPr>
                <w:rFonts w:ascii="Browallia New" w:eastAsia="Arial" w:hAnsi="Browallia New" w:cs="Browallia New"/>
                <w:color w:val="000000"/>
                <w:lang w:val="en-GB"/>
              </w:rPr>
              <w:t>863</w:t>
            </w:r>
          </w:p>
        </w:tc>
        <w:tc>
          <w:tcPr>
            <w:tcW w:w="1607" w:type="dxa"/>
          </w:tcPr>
          <w:p w14:paraId="304559BE" w14:textId="0A2F2213" w:rsidR="005C53A5" w:rsidRPr="007C18AA" w:rsidRDefault="005C53A5" w:rsidP="005C53A5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pacing w:val="-2"/>
                <w:cs/>
                <w:lang w:val="en-GB" w:eastAsia="zh-TW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24</w:t>
            </w:r>
            <w:r w:rsidRPr="007C18AA">
              <w:rPr>
                <w:rFonts w:ascii="Browallia New" w:hAnsi="Browallia New" w:cs="Browallia New"/>
                <w:color w:val="000000"/>
                <w:spacing w:val="-2"/>
                <w:cs/>
                <w:lang w:val="en-GB" w:eastAsia="zh-TW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500</w:t>
            </w:r>
            <w:r w:rsidRPr="007C18AA">
              <w:rPr>
                <w:rFonts w:ascii="Browallia New" w:hAnsi="Browallia New" w:cs="Browallia New"/>
                <w:color w:val="000000"/>
                <w:spacing w:val="-2"/>
                <w:cs/>
                <w:lang w:val="en-GB" w:eastAsia="zh-TW"/>
              </w:rPr>
              <w:t xml:space="preserve"> </w:t>
            </w:r>
          </w:p>
        </w:tc>
      </w:tr>
      <w:tr w:rsidR="005C53A5" w:rsidRPr="007C18AA" w14:paraId="5D58EF84" w14:textId="77777777" w:rsidTr="00CC6609">
        <w:tc>
          <w:tcPr>
            <w:tcW w:w="6384" w:type="dxa"/>
            <w:vAlign w:val="center"/>
          </w:tcPr>
          <w:p w14:paraId="511A31B0" w14:textId="2F716F53" w:rsidR="005C53A5" w:rsidRPr="007C18AA" w:rsidRDefault="005C53A5" w:rsidP="005C53A5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มากกว่า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90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</w:t>
            </w:r>
          </w:p>
        </w:tc>
        <w:tc>
          <w:tcPr>
            <w:tcW w:w="1606" w:type="dxa"/>
            <w:shd w:val="clear" w:color="auto" w:fill="FAFAFA"/>
          </w:tcPr>
          <w:p w14:paraId="74F1032D" w14:textId="64DF5CF2" w:rsidR="005C53A5" w:rsidRPr="007C18AA" w:rsidRDefault="00A76174" w:rsidP="005C53A5">
            <w:pPr>
              <w:ind w:right="-8"/>
              <w:jc w:val="right"/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</w:pPr>
            <w:r w:rsidRPr="00A76174">
              <w:rPr>
                <w:rFonts w:ascii="Browallia New" w:eastAsia="Arial" w:hAnsi="Browallia New" w:cs="Browallia New"/>
                <w:color w:val="000000"/>
                <w:lang w:val="en-GB"/>
              </w:rPr>
              <w:t>75</w:t>
            </w:r>
            <w:r w:rsidR="005C53A5" w:rsidRPr="007C18AA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A76174">
              <w:rPr>
                <w:rFonts w:ascii="Browallia New" w:eastAsia="Arial" w:hAnsi="Browallia New" w:cs="Browallia New"/>
                <w:color w:val="000000"/>
                <w:lang w:val="en-GB"/>
              </w:rPr>
              <w:t>455</w:t>
            </w:r>
          </w:p>
        </w:tc>
        <w:tc>
          <w:tcPr>
            <w:tcW w:w="1607" w:type="dxa"/>
          </w:tcPr>
          <w:p w14:paraId="5D13D82C" w14:textId="661FBEF9" w:rsidR="005C53A5" w:rsidRPr="007C18AA" w:rsidRDefault="005C53A5" w:rsidP="005C53A5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pacing w:val="-2"/>
                <w:cs/>
                <w:lang w:val="en-GB" w:eastAsia="zh-TW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64</w:t>
            </w:r>
            <w:r w:rsidRPr="007C18AA">
              <w:rPr>
                <w:rFonts w:ascii="Browallia New" w:hAnsi="Browallia New" w:cs="Browallia New"/>
                <w:color w:val="000000"/>
                <w:spacing w:val="-2"/>
                <w:cs/>
                <w:lang w:val="en-GB" w:eastAsia="zh-TW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959</w:t>
            </w:r>
            <w:r w:rsidRPr="007C18AA">
              <w:rPr>
                <w:rFonts w:ascii="Browallia New" w:hAnsi="Browallia New" w:cs="Browallia New"/>
                <w:color w:val="000000"/>
                <w:spacing w:val="-2"/>
                <w:cs/>
                <w:lang w:val="en-GB" w:eastAsia="zh-TW"/>
              </w:rPr>
              <w:t xml:space="preserve"> </w:t>
            </w:r>
          </w:p>
        </w:tc>
      </w:tr>
      <w:tr w:rsidR="00F245CE" w:rsidRPr="007C18AA" w14:paraId="3133D79F" w14:textId="77777777" w:rsidTr="00CC6609">
        <w:tc>
          <w:tcPr>
            <w:tcW w:w="6384" w:type="dxa"/>
            <w:vAlign w:val="center"/>
          </w:tcPr>
          <w:p w14:paraId="421B6F80" w14:textId="4D20058E" w:rsidR="00F245CE" w:rsidRPr="007C18AA" w:rsidRDefault="00F245CE" w:rsidP="00F245CE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รวม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</w:tcPr>
          <w:p w14:paraId="31915B0A" w14:textId="5340516C" w:rsidR="00F245CE" w:rsidRPr="007C18AA" w:rsidRDefault="00A76174" w:rsidP="00F245CE">
            <w:pPr>
              <w:ind w:right="-8"/>
              <w:jc w:val="right"/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</w:pPr>
            <w:r w:rsidRPr="00A76174">
              <w:rPr>
                <w:rFonts w:ascii="Browallia New" w:eastAsia="Arial" w:hAnsi="Browallia New" w:cs="Browallia New"/>
                <w:color w:val="000000"/>
                <w:lang w:val="en-GB"/>
              </w:rPr>
              <w:t>1</w:t>
            </w:r>
            <w:r w:rsidR="00F245CE" w:rsidRPr="007C18AA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A76174">
              <w:rPr>
                <w:rFonts w:ascii="Browallia New" w:eastAsia="Arial" w:hAnsi="Browallia New" w:cs="Browallia New"/>
                <w:color w:val="000000"/>
                <w:lang w:val="en-GB"/>
              </w:rPr>
              <w:t>295</w:t>
            </w:r>
            <w:r w:rsidR="00F245CE" w:rsidRPr="007C18AA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A76174">
              <w:rPr>
                <w:rFonts w:ascii="Browallia New" w:eastAsia="Arial" w:hAnsi="Browallia New" w:cs="Browallia New"/>
                <w:color w:val="000000"/>
                <w:lang w:val="en-GB"/>
              </w:rPr>
              <w:t>642</w:t>
            </w:r>
          </w:p>
        </w:tc>
        <w:tc>
          <w:tcPr>
            <w:tcW w:w="1607" w:type="dxa"/>
            <w:tcBorders>
              <w:top w:val="single" w:sz="4" w:space="0" w:color="auto"/>
            </w:tcBorders>
          </w:tcPr>
          <w:p w14:paraId="305E6ACC" w14:textId="09A80898" w:rsidR="00F245CE" w:rsidRPr="007C18AA" w:rsidRDefault="00A76174" w:rsidP="00F245CE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1</w:t>
            </w:r>
            <w:r w:rsidR="00F245CE" w:rsidRPr="007C18AA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221</w:t>
            </w:r>
            <w:r w:rsidR="00F245CE" w:rsidRPr="007C18AA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047</w:t>
            </w:r>
          </w:p>
        </w:tc>
      </w:tr>
      <w:tr w:rsidR="00F245CE" w:rsidRPr="007C18AA" w14:paraId="05BFCD20" w14:textId="77777777" w:rsidTr="00CC6609">
        <w:tc>
          <w:tcPr>
            <w:tcW w:w="6384" w:type="dxa"/>
            <w:vAlign w:val="center"/>
          </w:tcPr>
          <w:p w14:paraId="508EDE23" w14:textId="6081FF6C" w:rsidR="00F245CE" w:rsidRPr="007C18AA" w:rsidRDefault="00F245CE" w:rsidP="00F245CE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GB" w:bidi="th-TH"/>
              </w:rPr>
              <w:t>หัก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ค่าเผื่อหนี้สงสัยจะสูญ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</w:tcPr>
          <w:p w14:paraId="13ECCBBF" w14:textId="0BC00E45" w:rsidR="00F245CE" w:rsidRPr="007C18AA" w:rsidRDefault="00F245CE" w:rsidP="00F245CE">
            <w:pPr>
              <w:ind w:right="-8"/>
              <w:jc w:val="right"/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</w:pPr>
            <w:r w:rsidRPr="007C18AA">
              <w:rPr>
                <w:rFonts w:ascii="Browallia New" w:eastAsia="Arial" w:hAnsi="Browallia New" w:cs="Browallia New"/>
                <w:color w:val="000000"/>
              </w:rPr>
              <w:t>(</w:t>
            </w:r>
            <w:r w:rsidR="00A76174" w:rsidRPr="00A76174">
              <w:rPr>
                <w:rFonts w:ascii="Browallia New" w:eastAsia="Arial" w:hAnsi="Browallia New" w:cs="Browallia New"/>
                <w:color w:val="000000"/>
                <w:lang w:val="en-GB"/>
              </w:rPr>
              <w:t>27</w:t>
            </w:r>
            <w:r w:rsidRPr="007C18AA">
              <w:rPr>
                <w:rFonts w:ascii="Browallia New" w:eastAsia="Arial" w:hAnsi="Browallia New" w:cs="Browallia New"/>
                <w:color w:val="000000"/>
              </w:rPr>
              <w:t>,</w:t>
            </w:r>
            <w:r w:rsidR="00A76174" w:rsidRPr="00A76174">
              <w:rPr>
                <w:rFonts w:ascii="Browallia New" w:eastAsia="Arial" w:hAnsi="Browallia New" w:cs="Browallia New"/>
                <w:color w:val="000000"/>
                <w:lang w:val="en-GB"/>
              </w:rPr>
              <w:t>393</w:t>
            </w:r>
            <w:r w:rsidRPr="007C18AA">
              <w:rPr>
                <w:rFonts w:ascii="Browallia New" w:eastAsia="Arial" w:hAnsi="Browallia New" w:cs="Browallia New"/>
                <w:color w:val="000000"/>
              </w:rPr>
              <w:t>)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7E51087E" w14:textId="5279990C" w:rsidR="00F245CE" w:rsidRPr="007C18AA" w:rsidRDefault="00F245CE" w:rsidP="00F245CE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29</w:t>
            </w:r>
            <w:r w:rsidRPr="007C18AA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8</w:t>
            </w:r>
            <w:r w:rsidR="00A76174" w:rsidRPr="00A76174">
              <w:rPr>
                <w:rFonts w:ascii="Browallia New" w:hAnsi="Browallia New" w:cs="Browallia New"/>
                <w:color w:val="000000"/>
                <w:spacing w:val="-2"/>
                <w:lang w:val="en-GB" w:eastAsia="zh-TW" w:bidi="th-TH"/>
              </w:rPr>
              <w:t>20</w:t>
            </w:r>
            <w:r w:rsidRPr="007C18AA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)</w:t>
            </w:r>
          </w:p>
        </w:tc>
      </w:tr>
      <w:tr w:rsidR="00F245CE" w:rsidRPr="007C18AA" w14:paraId="621EBB2E" w14:textId="77777777" w:rsidTr="00CC6609">
        <w:tc>
          <w:tcPr>
            <w:tcW w:w="6384" w:type="dxa"/>
            <w:vAlign w:val="center"/>
          </w:tcPr>
          <w:p w14:paraId="0FA39A4B" w14:textId="7630CADE" w:rsidR="00F245CE" w:rsidRPr="007C18AA" w:rsidRDefault="00F245CE" w:rsidP="00F245CE">
            <w:pPr>
              <w:ind w:left="3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เบี้ยประกันภัยค้างรับสุทธิ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62F322" w14:textId="4E55B8B6" w:rsidR="00F245CE" w:rsidRPr="007C18AA" w:rsidRDefault="00A76174" w:rsidP="00F245CE">
            <w:pPr>
              <w:ind w:right="-8"/>
              <w:jc w:val="right"/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</w:pPr>
            <w:r w:rsidRPr="00A76174">
              <w:rPr>
                <w:rFonts w:ascii="Browallia New" w:eastAsia="Arial" w:hAnsi="Browallia New" w:cs="Browallia New"/>
                <w:color w:val="000000"/>
                <w:lang w:val="en-GB"/>
              </w:rPr>
              <w:t>1</w:t>
            </w:r>
            <w:r w:rsidR="00F245CE" w:rsidRPr="007C18AA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A76174">
              <w:rPr>
                <w:rFonts w:ascii="Browallia New" w:eastAsia="Arial" w:hAnsi="Browallia New" w:cs="Browallia New"/>
                <w:color w:val="000000"/>
                <w:lang w:val="en-GB"/>
              </w:rPr>
              <w:t>268</w:t>
            </w:r>
            <w:r w:rsidR="00777CB8" w:rsidRPr="007C18AA">
              <w:rPr>
                <w:rFonts w:ascii="Browallia New" w:eastAsia="Arial" w:hAnsi="Browallia New" w:cs="Browallia New"/>
                <w:color w:val="000000"/>
                <w:rtl/>
              </w:rPr>
              <w:t>,</w:t>
            </w:r>
            <w:r w:rsidRPr="00A76174">
              <w:rPr>
                <w:rFonts w:ascii="Browallia New" w:eastAsia="Arial" w:hAnsi="Browallia New" w:cs="Browallia New"/>
                <w:color w:val="000000"/>
                <w:lang w:val="en-GB"/>
              </w:rPr>
              <w:t>249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</w:tcPr>
          <w:p w14:paraId="7916288E" w14:textId="7FB80158" w:rsidR="00F245CE" w:rsidRPr="007C18AA" w:rsidRDefault="00A76174" w:rsidP="00F245CE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1</w:t>
            </w:r>
            <w:r w:rsidR="00F245CE" w:rsidRPr="007C18AA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191</w:t>
            </w:r>
            <w:r w:rsidR="00F245CE" w:rsidRPr="007C18AA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227</w:t>
            </w:r>
          </w:p>
        </w:tc>
      </w:tr>
    </w:tbl>
    <w:p w14:paraId="09CFCF03" w14:textId="5C2095D6" w:rsidR="00830858" w:rsidRPr="007C18AA" w:rsidRDefault="00830858" w:rsidP="00E210F3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CBB7909" w14:textId="263B921C" w:rsidR="00830858" w:rsidRPr="007C18AA" w:rsidRDefault="00830858" w:rsidP="0083085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สำหรับเบี้ยประกันภัยค้างรับจากตัวแทนและนายหน้า กลุ่มกิจการได้กำหนดหลักเกณฑ์การติดตามหนี้ให้เป็นไปตามกฎหมายว่าด้วยการเก็บเบี้ยประกันภัย โดยหนี้ที่เกินกว่ากำหนดรับชำระ</w:t>
      </w:r>
      <w:r w:rsidR="00273F84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กลุ่มกิจการได้ดำเนินการกับตัวแทนและนายหน้าตามนโยบายและขั้นตอนของกลุ่มกิจการ</w:t>
      </w:r>
    </w:p>
    <w:p w14:paraId="33D5C96E" w14:textId="7B4381C7" w:rsidR="005A34E1" w:rsidRPr="007C18AA" w:rsidRDefault="005A34E1" w:rsidP="0083085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A34E1" w:rsidRPr="007C18AA" w14:paraId="6C19BDCD" w14:textId="77777777" w:rsidTr="008206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C1EFD0" w14:textId="158B4DD3" w:rsidR="005A34E1" w:rsidRPr="007C18AA" w:rsidRDefault="005A34E1">
            <w:pPr>
              <w:pStyle w:val="ListParagraph"/>
              <w:numPr>
                <w:ilvl w:val="0"/>
                <w:numId w:val="3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bidi="th-TH"/>
              </w:rPr>
              <w:t>สินทรัพย์จากการประกันภัยต่อ</w:t>
            </w:r>
          </w:p>
        </w:tc>
      </w:tr>
    </w:tbl>
    <w:p w14:paraId="32934700" w14:textId="77777777" w:rsidR="005A34E1" w:rsidRPr="007C18AA" w:rsidRDefault="005A34E1" w:rsidP="005A34E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3AE0513" w14:textId="34E4C8FE" w:rsidR="00DF290F" w:rsidRPr="007C18AA" w:rsidRDefault="00DF290F" w:rsidP="0083085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สินทรัพย์จากการประกันภัยต่อ ณ วันที่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31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ธันวาคม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2566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และ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2565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ประกอบด้วย</w:t>
      </w:r>
    </w:p>
    <w:p w14:paraId="15378964" w14:textId="0E9E8EE2" w:rsidR="005A34E1" w:rsidRPr="007C18AA" w:rsidRDefault="005A34E1" w:rsidP="0083085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606"/>
        <w:gridCol w:w="1607"/>
      </w:tblGrid>
      <w:tr w:rsidR="005A34E1" w:rsidRPr="007C18AA" w14:paraId="1F057C29" w14:textId="77777777" w:rsidTr="00BA29AC">
        <w:tc>
          <w:tcPr>
            <w:tcW w:w="6384" w:type="dxa"/>
          </w:tcPr>
          <w:p w14:paraId="1C4D2944" w14:textId="77777777" w:rsidR="005A34E1" w:rsidRPr="007C18AA" w:rsidRDefault="005A34E1" w:rsidP="0082060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4C8BA" w14:textId="77777777" w:rsidR="005A34E1" w:rsidRPr="007C18AA" w:rsidRDefault="005A34E1" w:rsidP="0082060A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DE6A11" w:rsidRPr="007C18AA" w14:paraId="15D66B28" w14:textId="77777777" w:rsidTr="0082060A">
        <w:tc>
          <w:tcPr>
            <w:tcW w:w="6384" w:type="dxa"/>
          </w:tcPr>
          <w:p w14:paraId="3078FCA6" w14:textId="77777777" w:rsidR="00DE6A11" w:rsidRPr="007C18AA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14:paraId="2C813849" w14:textId="2D36FEE8" w:rsidR="00DE6A11" w:rsidRPr="007C18AA" w:rsidRDefault="007243CB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74590309" w14:textId="2457FB0B" w:rsidR="00DE6A11" w:rsidRPr="007C18AA" w:rsidRDefault="007243CB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DE6A11" w:rsidRPr="007C18AA" w14:paraId="08AB155D" w14:textId="77777777" w:rsidTr="0082060A">
        <w:tc>
          <w:tcPr>
            <w:tcW w:w="6384" w:type="dxa"/>
          </w:tcPr>
          <w:p w14:paraId="5DD98CCF" w14:textId="77777777" w:rsidR="00DE6A11" w:rsidRPr="007C18AA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vAlign w:val="center"/>
          </w:tcPr>
          <w:p w14:paraId="7DFBD2A3" w14:textId="1C0BCDE4" w:rsidR="00DE6A11" w:rsidRPr="007C18AA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40CCB791" w14:textId="31D37C69" w:rsidR="00DE6A11" w:rsidRPr="007C18AA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DE6A11" w:rsidRPr="007C18AA" w14:paraId="1EBBB43F" w14:textId="77777777" w:rsidTr="0082060A">
        <w:tc>
          <w:tcPr>
            <w:tcW w:w="6384" w:type="dxa"/>
          </w:tcPr>
          <w:p w14:paraId="265F428A" w14:textId="77777777" w:rsidR="00DE6A11" w:rsidRPr="007C18AA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</w:tcPr>
          <w:p w14:paraId="2F8872FD" w14:textId="77777777" w:rsidR="00DE6A11" w:rsidRPr="007C18AA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</w:tcPr>
          <w:p w14:paraId="20B018FF" w14:textId="77777777" w:rsidR="00DE6A11" w:rsidRPr="007C18AA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E6A11" w:rsidRPr="007C18AA" w14:paraId="03E8EAAD" w14:textId="77777777" w:rsidTr="0082060A">
        <w:tc>
          <w:tcPr>
            <w:tcW w:w="6384" w:type="dxa"/>
            <w:vAlign w:val="center"/>
          </w:tcPr>
          <w:p w14:paraId="21FEA4EA" w14:textId="0033578B" w:rsidR="00DE6A11" w:rsidRPr="007C18AA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606" w:type="dxa"/>
            <w:shd w:val="clear" w:color="auto" w:fill="FAFAFA"/>
            <w:vAlign w:val="center"/>
          </w:tcPr>
          <w:p w14:paraId="4109582F" w14:textId="77777777" w:rsidR="00DE6A11" w:rsidRPr="007C18AA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vAlign w:val="center"/>
          </w:tcPr>
          <w:p w14:paraId="1E88DF3D" w14:textId="69953F85" w:rsidR="00DE6A11" w:rsidRPr="007C18AA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5C53A5" w:rsidRPr="007C18AA" w14:paraId="79BA6BBC" w14:textId="77777777" w:rsidTr="00CC6609">
        <w:tc>
          <w:tcPr>
            <w:tcW w:w="6384" w:type="dxa"/>
            <w:vAlign w:val="center"/>
          </w:tcPr>
          <w:p w14:paraId="197F9537" w14:textId="67B28A9D" w:rsidR="005C53A5" w:rsidRPr="007C18AA" w:rsidRDefault="005C53A5" w:rsidP="005C53A5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</w:rPr>
              <w:t>สำรองค่าสินไหมทดแทน</w:t>
            </w:r>
          </w:p>
        </w:tc>
        <w:tc>
          <w:tcPr>
            <w:tcW w:w="1606" w:type="dxa"/>
            <w:shd w:val="clear" w:color="auto" w:fill="FAFAFA"/>
          </w:tcPr>
          <w:p w14:paraId="4E8C1275" w14:textId="363D1F1C" w:rsidR="005C53A5" w:rsidRPr="007C18AA" w:rsidRDefault="00A76174" w:rsidP="005C53A5">
            <w:pPr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 w:bidi="th-TH"/>
              </w:rPr>
            </w:pPr>
            <w:r w:rsidRPr="00A76174">
              <w:rPr>
                <w:rFonts w:ascii="Browallia New" w:eastAsia="Arial" w:hAnsi="Browallia New" w:cs="Browallia New"/>
                <w:color w:val="000000"/>
                <w:lang w:val="en-GB"/>
              </w:rPr>
              <w:t>1</w:t>
            </w:r>
            <w:r w:rsidR="005C53A5" w:rsidRPr="007C18AA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A76174">
              <w:rPr>
                <w:rFonts w:ascii="Browallia New" w:eastAsia="Arial" w:hAnsi="Browallia New" w:cs="Browallia New"/>
                <w:color w:val="000000"/>
                <w:lang w:val="en-GB"/>
              </w:rPr>
              <w:t>057</w:t>
            </w:r>
            <w:r w:rsidR="005C53A5" w:rsidRPr="007C18AA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A76174">
              <w:rPr>
                <w:rFonts w:ascii="Browallia New" w:eastAsia="Arial" w:hAnsi="Browallia New" w:cs="Browallia New"/>
                <w:color w:val="000000"/>
                <w:lang w:val="en-GB"/>
              </w:rPr>
              <w:t>795</w:t>
            </w:r>
          </w:p>
        </w:tc>
        <w:tc>
          <w:tcPr>
            <w:tcW w:w="1607" w:type="dxa"/>
          </w:tcPr>
          <w:p w14:paraId="6EACE42C" w14:textId="6B687003" w:rsidR="005C53A5" w:rsidRPr="007C18AA" w:rsidRDefault="00A76174" w:rsidP="005C53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5C53A5" w:rsidRPr="007C18AA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076</w:t>
            </w:r>
            <w:r w:rsidR="005C53A5" w:rsidRPr="007C18AA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601</w:t>
            </w:r>
            <w:r w:rsidR="005C53A5" w:rsidRPr="007C18AA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</w:p>
        </w:tc>
      </w:tr>
      <w:tr w:rsidR="005C53A5" w:rsidRPr="007C18AA" w14:paraId="6ADE7FA2" w14:textId="77777777" w:rsidTr="00CC6609">
        <w:tc>
          <w:tcPr>
            <w:tcW w:w="6384" w:type="dxa"/>
            <w:vAlign w:val="center"/>
          </w:tcPr>
          <w:p w14:paraId="7FC3FFF5" w14:textId="10FA42ED" w:rsidR="005C53A5" w:rsidRPr="007C18AA" w:rsidRDefault="005C53A5" w:rsidP="005C53A5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</w:rPr>
              <w:t>สำรองเบี้ยประกันภัย</w:t>
            </w:r>
          </w:p>
        </w:tc>
        <w:tc>
          <w:tcPr>
            <w:tcW w:w="1606" w:type="dxa"/>
            <w:shd w:val="clear" w:color="auto" w:fill="FAFAFA"/>
          </w:tcPr>
          <w:p w14:paraId="1D3F532A" w14:textId="77777777" w:rsidR="005C53A5" w:rsidRPr="007C18AA" w:rsidRDefault="005C53A5" w:rsidP="005C53A5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7" w:type="dxa"/>
          </w:tcPr>
          <w:p w14:paraId="21664129" w14:textId="609F6DA1" w:rsidR="005C53A5" w:rsidRPr="007C18AA" w:rsidRDefault="005C53A5" w:rsidP="005C53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5C53A5" w:rsidRPr="007C18AA" w14:paraId="1EE7E5A6" w14:textId="77777777" w:rsidTr="00CC6609">
        <w:tc>
          <w:tcPr>
            <w:tcW w:w="6384" w:type="dxa"/>
            <w:vAlign w:val="center"/>
          </w:tcPr>
          <w:p w14:paraId="74D35D77" w14:textId="72A8BEB4" w:rsidR="005C53A5" w:rsidRPr="007C18AA" w:rsidRDefault="005C53A5" w:rsidP="005C53A5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rtl/>
              </w:rPr>
              <w:t xml:space="preserve">   </w:t>
            </w: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สำรองเบี้ยประกันภัยต่อที่ยังไม่ถือเป็นรายได้</w:t>
            </w:r>
            <w:r w:rsidRPr="007C18AA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</w:tcPr>
          <w:p w14:paraId="6BB5828F" w14:textId="6E41000B" w:rsidR="005C53A5" w:rsidRPr="007C18AA" w:rsidRDefault="00A76174" w:rsidP="005C53A5">
            <w:pPr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 w:bidi="th-TH"/>
              </w:rPr>
            </w:pPr>
            <w:r w:rsidRPr="00A76174">
              <w:rPr>
                <w:rFonts w:ascii="Browallia New" w:eastAsia="Arial" w:hAnsi="Browallia New" w:cs="Browallia New"/>
                <w:color w:val="000000"/>
                <w:lang w:val="en-GB"/>
              </w:rPr>
              <w:t>1</w:t>
            </w:r>
            <w:r w:rsidR="005C53A5" w:rsidRPr="007C18AA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A76174">
              <w:rPr>
                <w:rFonts w:ascii="Browallia New" w:eastAsia="Arial" w:hAnsi="Browallia New" w:cs="Browallia New"/>
                <w:color w:val="000000"/>
                <w:lang w:val="en-GB"/>
              </w:rPr>
              <w:t>125</w:t>
            </w:r>
            <w:r w:rsidR="005C53A5" w:rsidRPr="007C18AA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A76174">
              <w:rPr>
                <w:rFonts w:ascii="Browallia New" w:eastAsia="Arial" w:hAnsi="Browallia New" w:cs="Browallia New"/>
                <w:color w:val="000000"/>
                <w:lang w:val="en-GB"/>
              </w:rPr>
              <w:t>370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2D5E8A2F" w14:textId="4FD58D07" w:rsidR="005C53A5" w:rsidRPr="007C18AA" w:rsidRDefault="00A76174" w:rsidP="005C53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906</w:t>
            </w:r>
            <w:r w:rsidR="005C53A5" w:rsidRPr="007C18AA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883</w:t>
            </w:r>
            <w:r w:rsidR="005C53A5" w:rsidRPr="007C18AA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</w:p>
        </w:tc>
      </w:tr>
      <w:tr w:rsidR="005C53A5" w:rsidRPr="007C18AA" w14:paraId="79D491E6" w14:textId="77777777" w:rsidTr="00CC6609">
        <w:tc>
          <w:tcPr>
            <w:tcW w:w="6384" w:type="dxa"/>
            <w:vAlign w:val="center"/>
          </w:tcPr>
          <w:p w14:paraId="4161CA1A" w14:textId="7B7A475C" w:rsidR="005C53A5" w:rsidRPr="007C18AA" w:rsidRDefault="005C53A5" w:rsidP="005C53A5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รวมสินทรัพย์จากการประกันภัยต่อ</w:t>
            </w:r>
            <w:r w:rsidR="00B37419"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 xml:space="preserve"> </w:t>
            </w:r>
            <w:r w:rsidR="00B37419" w:rsidRPr="007C18AA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(</w:t>
            </w:r>
            <w:r w:rsidR="00B37419"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หมายเหตุ</w:t>
            </w:r>
            <w:r w:rsidR="00B37419" w:rsidRPr="007C18AA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21</w:t>
            </w:r>
            <w:r w:rsidR="00B37419" w:rsidRPr="007C18AA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)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931525" w14:textId="5F43E3B2" w:rsidR="005C53A5" w:rsidRPr="007C18AA" w:rsidRDefault="00A76174" w:rsidP="005C53A5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174">
              <w:rPr>
                <w:rFonts w:ascii="Browallia New" w:eastAsia="Arial" w:hAnsi="Browallia New" w:cs="Browallia New"/>
                <w:color w:val="000000"/>
                <w:lang w:val="en-GB"/>
              </w:rPr>
              <w:t>2</w:t>
            </w:r>
            <w:r w:rsidR="005C53A5" w:rsidRPr="007C18AA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A76174">
              <w:rPr>
                <w:rFonts w:ascii="Browallia New" w:eastAsia="Arial" w:hAnsi="Browallia New" w:cs="Browallia New"/>
                <w:color w:val="000000"/>
                <w:lang w:val="en-GB"/>
              </w:rPr>
              <w:t>183</w:t>
            </w:r>
            <w:r w:rsidR="005C53A5" w:rsidRPr="007C18AA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A76174">
              <w:rPr>
                <w:rFonts w:ascii="Browallia New" w:eastAsia="Arial" w:hAnsi="Browallia New" w:cs="Browallia New"/>
                <w:color w:val="000000"/>
                <w:lang w:val="en-GB"/>
              </w:rPr>
              <w:t>165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</w:tcPr>
          <w:p w14:paraId="289F1425" w14:textId="0A7B1F7E" w:rsidR="005C53A5" w:rsidRPr="007C18AA" w:rsidRDefault="00A76174" w:rsidP="005C53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5C53A5" w:rsidRPr="007C18AA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983</w:t>
            </w:r>
            <w:r w:rsidR="005C53A5" w:rsidRPr="007C18AA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484</w:t>
            </w:r>
            <w:r w:rsidR="005C53A5" w:rsidRPr="007C18AA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</w:p>
        </w:tc>
      </w:tr>
    </w:tbl>
    <w:p w14:paraId="73DC2780" w14:textId="56F95190" w:rsidR="00760FDC" w:rsidRPr="007C18AA" w:rsidRDefault="00760FDC" w:rsidP="0083085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5BADADA" w14:textId="77777777" w:rsidR="00760FDC" w:rsidRPr="007C18AA" w:rsidRDefault="00760FDC">
      <w:pPr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0FDC" w:rsidRPr="007C18AA" w14:paraId="6992E8C2" w14:textId="77777777" w:rsidTr="008206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267CEA" w14:textId="1A0DF562" w:rsidR="00760FDC" w:rsidRPr="007C18AA" w:rsidRDefault="00760FDC">
            <w:pPr>
              <w:pStyle w:val="ListParagraph"/>
              <w:numPr>
                <w:ilvl w:val="0"/>
                <w:numId w:val="3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bidi="th-TH"/>
              </w:rPr>
              <w:t>ลูกหนี้จากสัญญาประกันภัยต่อ</w:t>
            </w:r>
          </w:p>
        </w:tc>
      </w:tr>
    </w:tbl>
    <w:p w14:paraId="43F84CD1" w14:textId="6658E484" w:rsidR="00760FDC" w:rsidRPr="007C18AA" w:rsidRDefault="00760FDC" w:rsidP="00760FD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1078043" w14:textId="71CA930C" w:rsidR="00760FDC" w:rsidRPr="007C18AA" w:rsidRDefault="00760FDC" w:rsidP="0058220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ลูกหนี้จากสัญญาประกันภัยต่อ ณ วันที่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31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ธันวาคม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2566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และ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2565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ประกอบด้วย</w:t>
      </w:r>
    </w:p>
    <w:p w14:paraId="0585B195" w14:textId="74FA5C9E" w:rsidR="00760FDC" w:rsidRPr="007C18AA" w:rsidRDefault="00760FDC" w:rsidP="00760FD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606"/>
        <w:gridCol w:w="1607"/>
      </w:tblGrid>
      <w:tr w:rsidR="00760FDC" w:rsidRPr="007C18AA" w14:paraId="751E2C9C" w14:textId="77777777" w:rsidTr="001A03C1">
        <w:tc>
          <w:tcPr>
            <w:tcW w:w="6384" w:type="dxa"/>
          </w:tcPr>
          <w:p w14:paraId="3CEAABF3" w14:textId="77777777" w:rsidR="00760FDC" w:rsidRPr="007C18AA" w:rsidRDefault="00760FDC" w:rsidP="0082060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36033" w14:textId="77777777" w:rsidR="00760FDC" w:rsidRPr="007C18AA" w:rsidRDefault="00760FDC" w:rsidP="0082060A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DE6A11" w:rsidRPr="007C18AA" w14:paraId="6C35625B" w14:textId="77777777" w:rsidTr="0082060A">
        <w:tc>
          <w:tcPr>
            <w:tcW w:w="6384" w:type="dxa"/>
          </w:tcPr>
          <w:p w14:paraId="21A263B2" w14:textId="77777777" w:rsidR="00DE6A11" w:rsidRPr="007C18AA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14:paraId="6DD7636D" w14:textId="0709E002" w:rsidR="00DE6A11" w:rsidRPr="007C18AA" w:rsidRDefault="007243CB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7B0E3C8A" w14:textId="4DA0E00E" w:rsidR="00DE6A11" w:rsidRPr="007C18AA" w:rsidRDefault="007243CB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DE6A11" w:rsidRPr="007C18AA" w14:paraId="2A7B4CED" w14:textId="77777777" w:rsidTr="0082060A">
        <w:tc>
          <w:tcPr>
            <w:tcW w:w="6384" w:type="dxa"/>
          </w:tcPr>
          <w:p w14:paraId="570B305F" w14:textId="77777777" w:rsidR="00DE6A11" w:rsidRPr="007C18AA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vAlign w:val="center"/>
          </w:tcPr>
          <w:p w14:paraId="634B9B54" w14:textId="5CF0AB56" w:rsidR="00DE6A11" w:rsidRPr="007C18AA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6692D827" w14:textId="48B68ADA" w:rsidR="00DE6A11" w:rsidRPr="007C18AA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DE6A11" w:rsidRPr="007C18AA" w14:paraId="5ED07248" w14:textId="77777777" w:rsidTr="0082060A">
        <w:tc>
          <w:tcPr>
            <w:tcW w:w="6384" w:type="dxa"/>
          </w:tcPr>
          <w:p w14:paraId="5742E422" w14:textId="77777777" w:rsidR="00DE6A11" w:rsidRPr="007C18AA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</w:tcPr>
          <w:p w14:paraId="3C36C37E" w14:textId="77777777" w:rsidR="00DE6A11" w:rsidRPr="007C18AA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</w:tcPr>
          <w:p w14:paraId="1BF69C22" w14:textId="77777777" w:rsidR="00DE6A11" w:rsidRPr="007C18AA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5C53A5" w:rsidRPr="007C18AA" w14:paraId="42C10D57" w14:textId="77777777" w:rsidTr="00DE22F7">
        <w:tc>
          <w:tcPr>
            <w:tcW w:w="6384" w:type="dxa"/>
            <w:vAlign w:val="bottom"/>
          </w:tcPr>
          <w:p w14:paraId="7DBD1B41" w14:textId="792B722F" w:rsidR="005C53A5" w:rsidRPr="007C18AA" w:rsidRDefault="005C53A5" w:rsidP="005C53A5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เงินวางไว้เกี่ยวกับการประกันภัยต่อ</w:t>
            </w:r>
          </w:p>
        </w:tc>
        <w:tc>
          <w:tcPr>
            <w:tcW w:w="1606" w:type="dxa"/>
            <w:shd w:val="clear" w:color="auto" w:fill="FAFAFA"/>
          </w:tcPr>
          <w:p w14:paraId="5ACB8A6B" w14:textId="2C027DC8" w:rsidR="005C53A5" w:rsidRPr="007C18AA" w:rsidRDefault="005C53A5" w:rsidP="005C53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eastAsia="Arial" w:hAnsi="Browallia New" w:cs="Browallia New"/>
                <w:color w:val="000000"/>
              </w:rPr>
              <w:t>-</w:t>
            </w:r>
          </w:p>
        </w:tc>
        <w:tc>
          <w:tcPr>
            <w:tcW w:w="1607" w:type="dxa"/>
          </w:tcPr>
          <w:p w14:paraId="4D8A03CF" w14:textId="531FD17E" w:rsidR="005C53A5" w:rsidRPr="007C18AA" w:rsidRDefault="005C53A5" w:rsidP="005C53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</w:tr>
      <w:tr w:rsidR="005C53A5" w:rsidRPr="007C18AA" w14:paraId="0680EDA0" w14:textId="77777777" w:rsidTr="00DE22F7">
        <w:tc>
          <w:tcPr>
            <w:tcW w:w="6384" w:type="dxa"/>
            <w:vAlign w:val="bottom"/>
          </w:tcPr>
          <w:p w14:paraId="0329A717" w14:textId="2CF21171" w:rsidR="005C53A5" w:rsidRPr="007C18AA" w:rsidRDefault="005C53A5" w:rsidP="005C53A5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เงินค้างรับจากการประกันภัยต่อ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</w:tcPr>
          <w:p w14:paraId="6FFBC0B8" w14:textId="715AE4EB" w:rsidR="005C53A5" w:rsidRPr="007C18AA" w:rsidRDefault="00A76174" w:rsidP="005C53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eastAsia="Arial" w:hAnsi="Browallia New" w:cs="Browallia New"/>
                <w:color w:val="000000"/>
                <w:lang w:val="en-GB"/>
              </w:rPr>
              <w:t>438</w:t>
            </w:r>
            <w:r w:rsidR="005C53A5" w:rsidRPr="007C18AA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A76174">
              <w:rPr>
                <w:rFonts w:ascii="Browallia New" w:eastAsia="Arial" w:hAnsi="Browallia New" w:cs="Browallia New"/>
                <w:color w:val="000000"/>
                <w:lang w:val="en-GB"/>
              </w:rPr>
              <w:t>832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281D48DC" w14:textId="67500004" w:rsidR="005C53A5" w:rsidRPr="007C18AA" w:rsidRDefault="005C53A5" w:rsidP="005C53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354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941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</w:tr>
      <w:tr w:rsidR="005C53A5" w:rsidRPr="007C18AA" w14:paraId="75E5594D" w14:textId="77777777" w:rsidTr="00F81CD4">
        <w:tc>
          <w:tcPr>
            <w:tcW w:w="6384" w:type="dxa"/>
            <w:vAlign w:val="bottom"/>
          </w:tcPr>
          <w:p w14:paraId="36EDABE0" w14:textId="416AF561" w:rsidR="005C53A5" w:rsidRPr="007C18AA" w:rsidRDefault="005C53A5" w:rsidP="005C53A5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รวมลูกหนี้จากการประกันภัยต่อ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E781D2" w14:textId="2A09C0D5" w:rsidR="005C53A5" w:rsidRPr="007C18AA" w:rsidRDefault="00A76174" w:rsidP="005C53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eastAsia="Arial" w:hAnsi="Browallia New" w:cs="Browallia New"/>
                <w:color w:val="000000"/>
                <w:lang w:val="en-GB"/>
              </w:rPr>
              <w:t>438</w:t>
            </w:r>
            <w:r w:rsidR="005C53A5" w:rsidRPr="007C18AA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A76174">
              <w:rPr>
                <w:rFonts w:ascii="Browallia New" w:eastAsia="Arial" w:hAnsi="Browallia New" w:cs="Browallia New"/>
                <w:color w:val="000000"/>
                <w:lang w:val="en-GB"/>
              </w:rPr>
              <w:t>832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C4024" w14:textId="1D38A646" w:rsidR="005C53A5" w:rsidRPr="007C18AA" w:rsidRDefault="00A76174" w:rsidP="005C53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354</w:t>
            </w:r>
            <w:r w:rsidR="005C53A5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944</w:t>
            </w:r>
          </w:p>
        </w:tc>
      </w:tr>
    </w:tbl>
    <w:p w14:paraId="2B5A8229" w14:textId="4334BAE9" w:rsidR="00830858" w:rsidRPr="007C18AA" w:rsidRDefault="00830858" w:rsidP="00701A17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198A150D" w14:textId="3A9FE0C0" w:rsidR="00830858" w:rsidRPr="007C18AA" w:rsidRDefault="00830858" w:rsidP="0083085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เงินค้างรับจากการประกันภัยต่อแยกตามอายุหนี้ ณ วันที่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31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ธันวาคม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2566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และ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2565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ได้ดังนี้</w:t>
      </w:r>
    </w:p>
    <w:p w14:paraId="023E1124" w14:textId="22244ED9" w:rsidR="00701A17" w:rsidRPr="007C18AA" w:rsidRDefault="00701A17" w:rsidP="0083085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606"/>
        <w:gridCol w:w="1607"/>
      </w:tblGrid>
      <w:tr w:rsidR="00701A17" w:rsidRPr="007C18AA" w14:paraId="550687D1" w14:textId="77777777" w:rsidTr="001A03C1">
        <w:tc>
          <w:tcPr>
            <w:tcW w:w="6384" w:type="dxa"/>
          </w:tcPr>
          <w:p w14:paraId="00B660D1" w14:textId="77777777" w:rsidR="00701A17" w:rsidRPr="007C18AA" w:rsidRDefault="00701A17" w:rsidP="0082060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CD8D0" w14:textId="77777777" w:rsidR="00701A17" w:rsidRPr="007C18AA" w:rsidRDefault="00701A17" w:rsidP="0082060A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DE6A11" w:rsidRPr="007C18AA" w14:paraId="44B8100C" w14:textId="77777777" w:rsidTr="0082060A">
        <w:tc>
          <w:tcPr>
            <w:tcW w:w="6384" w:type="dxa"/>
          </w:tcPr>
          <w:p w14:paraId="769543A6" w14:textId="77777777" w:rsidR="00DE6A11" w:rsidRPr="007C18AA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14:paraId="575138A1" w14:textId="3B42034D" w:rsidR="00DE6A11" w:rsidRPr="007C18AA" w:rsidRDefault="007243CB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61F6661B" w14:textId="10B43B86" w:rsidR="00DE6A11" w:rsidRPr="007C18AA" w:rsidRDefault="007243CB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DE6A11" w:rsidRPr="007C18AA" w14:paraId="6568DC12" w14:textId="77777777" w:rsidTr="0082060A">
        <w:tc>
          <w:tcPr>
            <w:tcW w:w="6384" w:type="dxa"/>
          </w:tcPr>
          <w:p w14:paraId="644C67F6" w14:textId="77777777" w:rsidR="00DE6A11" w:rsidRPr="007C18AA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vAlign w:val="center"/>
          </w:tcPr>
          <w:p w14:paraId="623D2CC5" w14:textId="0A0D01EC" w:rsidR="00DE6A11" w:rsidRPr="007C18AA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5FEB6AB0" w14:textId="6E3B0BBE" w:rsidR="00DE6A11" w:rsidRPr="007C18AA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DE6A11" w:rsidRPr="007C18AA" w14:paraId="3B8D5C34" w14:textId="77777777" w:rsidTr="00701A17">
        <w:tc>
          <w:tcPr>
            <w:tcW w:w="6384" w:type="dxa"/>
          </w:tcPr>
          <w:p w14:paraId="02CF7B3B" w14:textId="77777777" w:rsidR="00DE6A11" w:rsidRPr="007C18AA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</w:tcPr>
          <w:p w14:paraId="6CB72DFE" w14:textId="07A2BB17" w:rsidR="00DE6A11" w:rsidRPr="007C18AA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</w:tcPr>
          <w:p w14:paraId="4A6C65E2" w14:textId="77777777" w:rsidR="00DE6A11" w:rsidRPr="007C18AA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5C53A5" w:rsidRPr="007C18AA" w14:paraId="6BD0EDB8" w14:textId="77777777" w:rsidTr="00CC6609">
        <w:tc>
          <w:tcPr>
            <w:tcW w:w="6384" w:type="dxa"/>
            <w:vAlign w:val="center"/>
          </w:tcPr>
          <w:p w14:paraId="39170D35" w14:textId="4359842D" w:rsidR="005C53A5" w:rsidRPr="007C18AA" w:rsidRDefault="005C53A5" w:rsidP="005C53A5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ยังไม่ถึงกำหนดรับชำระ</w:t>
            </w:r>
          </w:p>
        </w:tc>
        <w:tc>
          <w:tcPr>
            <w:tcW w:w="1606" w:type="dxa"/>
            <w:shd w:val="clear" w:color="auto" w:fill="FAFAFA"/>
          </w:tcPr>
          <w:p w14:paraId="44628DAF" w14:textId="01B6139B" w:rsidR="005C53A5" w:rsidRPr="007C18AA" w:rsidRDefault="00A76174" w:rsidP="005C53A5">
            <w:pPr>
              <w:ind w:right="-72"/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A76174">
              <w:rPr>
                <w:rFonts w:ascii="Browallia New" w:eastAsia="Arial" w:hAnsi="Browallia New" w:cs="Browallia New"/>
                <w:color w:val="000000"/>
                <w:lang w:val="en-GB" w:bidi="th-TH"/>
              </w:rPr>
              <w:t>224</w:t>
            </w:r>
            <w:r w:rsidR="00F770E5" w:rsidRPr="007C18AA">
              <w:rPr>
                <w:rFonts w:ascii="Browallia New" w:eastAsia="Arial" w:hAnsi="Browallia New" w:cs="Browallia New"/>
                <w:color w:val="000000"/>
                <w:lang w:bidi="th-TH"/>
              </w:rPr>
              <w:t>,</w:t>
            </w:r>
            <w:r w:rsidRPr="00A76174">
              <w:rPr>
                <w:rFonts w:ascii="Browallia New" w:eastAsia="Arial" w:hAnsi="Browallia New" w:cs="Browallia New"/>
                <w:color w:val="000000"/>
                <w:lang w:val="en-GB" w:bidi="th-TH"/>
              </w:rPr>
              <w:t>297</w:t>
            </w:r>
          </w:p>
        </w:tc>
        <w:tc>
          <w:tcPr>
            <w:tcW w:w="1607" w:type="dxa"/>
          </w:tcPr>
          <w:p w14:paraId="13E24DD7" w14:textId="3F0B618E" w:rsidR="005C53A5" w:rsidRPr="007C18AA" w:rsidRDefault="00A76174" w:rsidP="005C53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lang w:val="en-GB"/>
              </w:rPr>
              <w:t>177</w:t>
            </w:r>
            <w:r w:rsidR="005C53A5" w:rsidRPr="007C18AA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lang w:val="en-GB"/>
              </w:rPr>
              <w:t>965</w:t>
            </w:r>
          </w:p>
        </w:tc>
      </w:tr>
      <w:tr w:rsidR="005C53A5" w:rsidRPr="007C18AA" w14:paraId="2F9D825C" w14:textId="77777777" w:rsidTr="00CC6609">
        <w:tc>
          <w:tcPr>
            <w:tcW w:w="6384" w:type="dxa"/>
            <w:vAlign w:val="center"/>
          </w:tcPr>
          <w:p w14:paraId="493CAA06" w14:textId="7452F553" w:rsidR="005C53A5" w:rsidRPr="007C18AA" w:rsidRDefault="005C53A5" w:rsidP="005C53A5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ค้างรับไม่เกินระยะเวลา</w:t>
            </w:r>
            <w:r w:rsidRPr="007C18AA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Pr="007C18AA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เดือน</w:t>
            </w:r>
          </w:p>
        </w:tc>
        <w:tc>
          <w:tcPr>
            <w:tcW w:w="1606" w:type="dxa"/>
            <w:shd w:val="clear" w:color="auto" w:fill="FAFAFA"/>
          </w:tcPr>
          <w:p w14:paraId="37537D86" w14:textId="0EC0236A" w:rsidR="005C53A5" w:rsidRPr="007C18AA" w:rsidRDefault="00A76174" w:rsidP="005C53A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76174">
              <w:rPr>
                <w:rFonts w:ascii="Browallia New" w:eastAsia="Arial" w:hAnsi="Browallia New" w:cs="Browallia New"/>
                <w:color w:val="000000"/>
                <w:lang w:val="en-GB" w:bidi="th-TH"/>
              </w:rPr>
              <w:t>161</w:t>
            </w:r>
            <w:r w:rsidR="00F770E5" w:rsidRPr="007C18AA">
              <w:rPr>
                <w:rFonts w:ascii="Browallia New" w:eastAsia="Arial" w:hAnsi="Browallia New" w:cs="Browallia New"/>
                <w:color w:val="000000"/>
                <w:lang w:bidi="th-TH"/>
              </w:rPr>
              <w:t>,</w:t>
            </w:r>
            <w:r w:rsidRPr="00A76174">
              <w:rPr>
                <w:rFonts w:ascii="Browallia New" w:eastAsia="Arial" w:hAnsi="Browallia New" w:cs="Browallia New"/>
                <w:color w:val="000000"/>
                <w:lang w:val="en-GB" w:bidi="th-TH"/>
              </w:rPr>
              <w:t>827</w:t>
            </w:r>
          </w:p>
        </w:tc>
        <w:tc>
          <w:tcPr>
            <w:tcW w:w="1607" w:type="dxa"/>
          </w:tcPr>
          <w:p w14:paraId="19035340" w14:textId="4B2C41D5" w:rsidR="005C53A5" w:rsidRPr="007C18AA" w:rsidRDefault="00A76174" w:rsidP="005C53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lang w:val="en-GB"/>
              </w:rPr>
              <w:t>123</w:t>
            </w:r>
            <w:r w:rsidR="005C53A5" w:rsidRPr="007C18AA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lang w:val="en-GB"/>
              </w:rPr>
              <w:t>509</w:t>
            </w:r>
          </w:p>
        </w:tc>
      </w:tr>
      <w:tr w:rsidR="005C53A5" w:rsidRPr="007C18AA" w14:paraId="1C5AC178" w14:textId="77777777" w:rsidTr="00CC6609">
        <w:tc>
          <w:tcPr>
            <w:tcW w:w="6384" w:type="dxa"/>
            <w:vAlign w:val="center"/>
          </w:tcPr>
          <w:p w14:paraId="489EE188" w14:textId="3B082C70" w:rsidR="005C53A5" w:rsidRPr="007C18AA" w:rsidRDefault="005C53A5" w:rsidP="005C53A5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ค้างรับเป็นระยะเวลาเกินกว่า</w:t>
            </w:r>
            <w:r w:rsidRPr="007C18AA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7C18AA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ปี</w:t>
            </w:r>
            <w:r w:rsidRPr="007C18AA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แต่ไม่เกิน</w:t>
            </w:r>
            <w:r w:rsidRPr="007C18AA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7C18AA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ปี</w:t>
            </w:r>
          </w:p>
        </w:tc>
        <w:tc>
          <w:tcPr>
            <w:tcW w:w="1606" w:type="dxa"/>
            <w:shd w:val="clear" w:color="auto" w:fill="FAFAFA"/>
          </w:tcPr>
          <w:p w14:paraId="123EFDA5" w14:textId="50B76B7D" w:rsidR="005C53A5" w:rsidRPr="007C18AA" w:rsidRDefault="00A76174" w:rsidP="005C53A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76174">
              <w:rPr>
                <w:rFonts w:ascii="Browallia New" w:eastAsia="Arial" w:hAnsi="Browallia New" w:cs="Browallia New"/>
                <w:color w:val="000000"/>
                <w:lang w:val="en-GB" w:bidi="th-TH"/>
              </w:rPr>
              <w:t>39</w:t>
            </w:r>
            <w:r w:rsidR="00F770E5" w:rsidRPr="007C18AA">
              <w:rPr>
                <w:rFonts w:ascii="Browallia New" w:eastAsia="Arial" w:hAnsi="Browallia New" w:cs="Browallia New"/>
                <w:color w:val="000000"/>
                <w:lang w:bidi="th-TH"/>
              </w:rPr>
              <w:t>,</w:t>
            </w:r>
            <w:r w:rsidRPr="00A76174">
              <w:rPr>
                <w:rFonts w:ascii="Browallia New" w:eastAsia="Arial" w:hAnsi="Browallia New" w:cs="Browallia New"/>
                <w:color w:val="000000"/>
                <w:lang w:val="en-GB" w:bidi="th-TH"/>
              </w:rPr>
              <w:t>738</w:t>
            </w:r>
          </w:p>
        </w:tc>
        <w:tc>
          <w:tcPr>
            <w:tcW w:w="1607" w:type="dxa"/>
          </w:tcPr>
          <w:p w14:paraId="15955140" w14:textId="0614E825" w:rsidR="005C53A5" w:rsidRPr="007C18AA" w:rsidRDefault="00A76174" w:rsidP="005C53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lang w:val="en-GB"/>
              </w:rPr>
              <w:t>42</w:t>
            </w:r>
            <w:r w:rsidR="005C53A5" w:rsidRPr="007C18AA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lang w:val="en-GB"/>
              </w:rPr>
              <w:t>736</w:t>
            </w:r>
          </w:p>
        </w:tc>
      </w:tr>
      <w:tr w:rsidR="005C53A5" w:rsidRPr="007C18AA" w14:paraId="1A7F9D71" w14:textId="77777777" w:rsidTr="00CC6609">
        <w:tc>
          <w:tcPr>
            <w:tcW w:w="6384" w:type="dxa"/>
            <w:vAlign w:val="center"/>
          </w:tcPr>
          <w:p w14:paraId="7EBE175D" w14:textId="557BD5E5" w:rsidR="005C53A5" w:rsidRPr="007C18AA" w:rsidRDefault="005C53A5" w:rsidP="005C53A5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ค้างรับเกินกว่า</w:t>
            </w:r>
            <w:r w:rsidRPr="007C18AA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7C18AA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ปี</w:t>
            </w:r>
          </w:p>
        </w:tc>
        <w:tc>
          <w:tcPr>
            <w:tcW w:w="1606" w:type="dxa"/>
            <w:shd w:val="clear" w:color="auto" w:fill="FAFAFA"/>
          </w:tcPr>
          <w:p w14:paraId="5D9335B5" w14:textId="26721DD0" w:rsidR="005C53A5" w:rsidRPr="007C18AA" w:rsidRDefault="00A76174" w:rsidP="005C53A5">
            <w:pPr>
              <w:ind w:right="-72"/>
              <w:jc w:val="right"/>
              <w:rPr>
                <w:rFonts w:ascii="Browallia New" w:hAnsi="Browallia New" w:cs="Browallia New"/>
                <w:rtl/>
                <w:lang w:val="en-US"/>
              </w:rPr>
            </w:pPr>
            <w:r w:rsidRPr="00A76174">
              <w:rPr>
                <w:rFonts w:ascii="Browallia New" w:eastAsia="Arial" w:hAnsi="Browallia New" w:cs="Browallia New"/>
                <w:color w:val="000000"/>
                <w:lang w:val="en-GB" w:bidi="th-TH"/>
              </w:rPr>
              <w:t>16</w:t>
            </w:r>
            <w:r w:rsidR="00F770E5" w:rsidRPr="007C18AA">
              <w:rPr>
                <w:rFonts w:ascii="Browallia New" w:eastAsia="Arial" w:hAnsi="Browallia New" w:cs="Browallia New"/>
                <w:color w:val="000000"/>
                <w:lang w:bidi="th-TH"/>
              </w:rPr>
              <w:t>,</w:t>
            </w:r>
            <w:r w:rsidRPr="00A76174">
              <w:rPr>
                <w:rFonts w:ascii="Browallia New" w:eastAsia="Arial" w:hAnsi="Browallia New" w:cs="Browallia New"/>
                <w:color w:val="000000"/>
                <w:lang w:val="en-GB" w:bidi="th-TH"/>
              </w:rPr>
              <w:t>541</w:t>
            </w:r>
          </w:p>
        </w:tc>
        <w:tc>
          <w:tcPr>
            <w:tcW w:w="1607" w:type="dxa"/>
          </w:tcPr>
          <w:p w14:paraId="73804262" w14:textId="2E574E96" w:rsidR="005C53A5" w:rsidRPr="007C18AA" w:rsidRDefault="00A76174" w:rsidP="005C53A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76174">
              <w:rPr>
                <w:rFonts w:ascii="Browallia New" w:hAnsi="Browallia New" w:cs="Browallia New"/>
                <w:lang w:val="en-GB"/>
              </w:rPr>
              <w:t>14</w:t>
            </w:r>
            <w:r w:rsidR="005C53A5" w:rsidRPr="007C18AA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lang w:val="en-GB"/>
              </w:rPr>
              <w:t>331</w:t>
            </w:r>
          </w:p>
        </w:tc>
      </w:tr>
      <w:tr w:rsidR="005C53A5" w:rsidRPr="007C18AA" w14:paraId="683D8184" w14:textId="77777777" w:rsidTr="00CC6609">
        <w:tc>
          <w:tcPr>
            <w:tcW w:w="6384" w:type="dxa"/>
            <w:vAlign w:val="center"/>
          </w:tcPr>
          <w:p w14:paraId="60BCDB6E" w14:textId="6A4861E5" w:rsidR="005C53A5" w:rsidRPr="007C18AA" w:rsidRDefault="005C53A5" w:rsidP="005C53A5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u w:val="single"/>
                <w:cs/>
                <w:lang w:bidi="th-TH"/>
              </w:rPr>
              <w:t>หัก</w:t>
            </w: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 ค่าเผื่อหนี้สงสัยจะสูญ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</w:tcPr>
          <w:p w14:paraId="483AE5B3" w14:textId="70F676BA" w:rsidR="005C53A5" w:rsidRPr="007C18AA" w:rsidRDefault="005C53A5" w:rsidP="005C53A5">
            <w:pPr>
              <w:ind w:right="-72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7C18AA">
              <w:rPr>
                <w:rFonts w:ascii="Browallia New" w:eastAsia="Arial" w:hAnsi="Browallia New" w:cs="Browallia New"/>
                <w:color w:val="000000"/>
              </w:rPr>
              <w:t>(</w:t>
            </w:r>
            <w:r w:rsidR="00A76174" w:rsidRPr="00A76174">
              <w:rPr>
                <w:rFonts w:ascii="Browallia New" w:eastAsia="Arial" w:hAnsi="Browallia New" w:cs="Browallia New"/>
                <w:color w:val="000000"/>
                <w:lang w:val="en-GB"/>
              </w:rPr>
              <w:t>3</w:t>
            </w:r>
            <w:r w:rsidRPr="007C18AA">
              <w:rPr>
                <w:rFonts w:ascii="Browallia New" w:eastAsia="Arial" w:hAnsi="Browallia New" w:cs="Browallia New"/>
                <w:color w:val="000000"/>
              </w:rPr>
              <w:t>,</w:t>
            </w:r>
            <w:r w:rsidR="00A76174" w:rsidRPr="00A76174">
              <w:rPr>
                <w:rFonts w:ascii="Browallia New" w:eastAsia="Arial" w:hAnsi="Browallia New" w:cs="Browallia New"/>
                <w:color w:val="000000"/>
                <w:lang w:val="en-GB"/>
              </w:rPr>
              <w:t>571</w:t>
            </w:r>
            <w:r w:rsidRPr="007C18AA">
              <w:rPr>
                <w:rFonts w:ascii="Browallia New" w:eastAsia="Arial" w:hAnsi="Browallia New" w:cs="Browallia New"/>
                <w:color w:val="000000"/>
              </w:rPr>
              <w:t>)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168ADC98" w14:textId="119DFC57" w:rsidR="005C53A5" w:rsidRPr="007C18AA" w:rsidRDefault="005C53A5" w:rsidP="005C53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lang w:val="en-GB"/>
              </w:rPr>
              <w:t>3</w:t>
            </w:r>
            <w:r w:rsidRPr="007C18AA">
              <w:rPr>
                <w:rFonts w:ascii="Browallia New" w:hAnsi="Browallia New" w:cs="Browallia New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lang w:val="en-GB"/>
              </w:rPr>
              <w:t>600</w:t>
            </w:r>
            <w:r w:rsidRPr="007C18A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5C53A5" w:rsidRPr="007C18AA" w14:paraId="12F3F21F" w14:textId="77777777" w:rsidTr="001F432E">
        <w:tc>
          <w:tcPr>
            <w:tcW w:w="6384" w:type="dxa"/>
            <w:vAlign w:val="center"/>
          </w:tcPr>
          <w:p w14:paraId="1A9E9E0A" w14:textId="13CBA381" w:rsidR="005C53A5" w:rsidRPr="007C18AA" w:rsidRDefault="005C53A5" w:rsidP="005C53A5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รวมเงินค้างรับเกี่ยวกับการประกันภัยต่อ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21AD7D" w14:textId="794E401C" w:rsidR="005C53A5" w:rsidRPr="007C18AA" w:rsidRDefault="00A76174" w:rsidP="005C53A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76174">
              <w:rPr>
                <w:rFonts w:ascii="Browallia New" w:eastAsia="Arial" w:hAnsi="Browallia New" w:cs="Browallia New"/>
                <w:color w:val="000000"/>
                <w:lang w:val="en-GB"/>
              </w:rPr>
              <w:t>438</w:t>
            </w:r>
            <w:r w:rsidR="005C53A5" w:rsidRPr="007C18AA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A76174">
              <w:rPr>
                <w:rFonts w:ascii="Browallia New" w:eastAsia="Arial" w:hAnsi="Browallia New" w:cs="Browallia New"/>
                <w:color w:val="000000"/>
                <w:lang w:val="en-GB"/>
              </w:rPr>
              <w:t>832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</w:tcPr>
          <w:p w14:paraId="710975AA" w14:textId="4602BDA9" w:rsidR="005C53A5" w:rsidRPr="007C18AA" w:rsidRDefault="00A76174" w:rsidP="005C53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lang w:val="en-GB"/>
              </w:rPr>
              <w:t>354</w:t>
            </w:r>
            <w:r w:rsidR="005C53A5" w:rsidRPr="007C18AA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lang w:val="en-GB"/>
              </w:rPr>
              <w:t>941</w:t>
            </w:r>
          </w:p>
        </w:tc>
      </w:tr>
    </w:tbl>
    <w:p w14:paraId="65F19A39" w14:textId="601B62C2" w:rsidR="00C14A57" w:rsidRPr="007C18AA" w:rsidRDefault="00C14A57" w:rsidP="00830858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15A89CF2" w14:textId="77777777" w:rsidR="00C14A57" w:rsidRPr="007C18AA" w:rsidRDefault="00C14A57">
      <w:pPr>
        <w:rPr>
          <w:rFonts w:ascii="Browallia New" w:hAnsi="Browallia New" w:cs="Browallia New"/>
          <w:color w:val="000000" w:themeColor="text1"/>
          <w:cs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A0EF4" w:rsidRPr="007C18AA" w14:paraId="1B07D73C" w14:textId="77777777" w:rsidTr="008206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23C34A" w14:textId="211CBBAF" w:rsidR="00BA0EF4" w:rsidRPr="007C18AA" w:rsidRDefault="00BA0EF4">
            <w:pPr>
              <w:pStyle w:val="ListParagraph"/>
              <w:numPr>
                <w:ilvl w:val="0"/>
                <w:numId w:val="3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สินทรัพย์ทางการเงินสุทธิ</w:t>
            </w:r>
          </w:p>
        </w:tc>
      </w:tr>
    </w:tbl>
    <w:p w14:paraId="16D8DB43" w14:textId="60610975" w:rsidR="00BA0EF4" w:rsidRPr="007C18AA" w:rsidRDefault="00BA0EF4" w:rsidP="00BA0EF4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DCECDBF" w14:textId="6C7FB17C" w:rsidR="00DF290F" w:rsidRPr="007C18AA" w:rsidRDefault="00576482" w:rsidP="0057648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สินทรัพย์ทางการเงินตราสารหนี้และตราสารทุ</w:t>
      </w:r>
      <w:r w:rsidR="00DF290F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น ณ วันที่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31</w:t>
      </w:r>
      <w:r w:rsidR="00DF290F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2566</w:t>
      </w:r>
      <w:r w:rsidR="00DF290F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2565</w:t>
      </w:r>
      <w:r w:rsidR="00DF290F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มีดังนี้</w:t>
      </w:r>
    </w:p>
    <w:p w14:paraId="522CD47A" w14:textId="1CE02BC8" w:rsidR="00C14A57" w:rsidRPr="007C18AA" w:rsidRDefault="00C14A57" w:rsidP="0057648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606"/>
        <w:gridCol w:w="1607"/>
      </w:tblGrid>
      <w:tr w:rsidR="00C14A57" w:rsidRPr="007C18AA" w14:paraId="056D0DD9" w14:textId="77777777" w:rsidTr="00BA29AC">
        <w:tc>
          <w:tcPr>
            <w:tcW w:w="6384" w:type="dxa"/>
          </w:tcPr>
          <w:p w14:paraId="1236CDDE" w14:textId="77777777" w:rsidR="00C14A57" w:rsidRPr="007C18AA" w:rsidRDefault="00C14A57" w:rsidP="0082060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4819B" w14:textId="16E3DCE5" w:rsidR="00C14A57" w:rsidRPr="007C18AA" w:rsidRDefault="00C14A57" w:rsidP="0082060A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</w:t>
            </w: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นเฉพาะกิจการ</w:t>
            </w:r>
          </w:p>
        </w:tc>
      </w:tr>
      <w:tr w:rsidR="00C14A57" w:rsidRPr="007C18AA" w14:paraId="0EAA32EF" w14:textId="77777777" w:rsidTr="0082060A">
        <w:tc>
          <w:tcPr>
            <w:tcW w:w="6384" w:type="dxa"/>
          </w:tcPr>
          <w:p w14:paraId="505F394F" w14:textId="77777777" w:rsidR="00C14A57" w:rsidRPr="007C18AA" w:rsidRDefault="00C14A57" w:rsidP="0082060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13" w:type="dxa"/>
            <w:gridSpan w:val="2"/>
            <w:tcBorders>
              <w:bottom w:val="single" w:sz="4" w:space="0" w:color="auto"/>
            </w:tcBorders>
            <w:vAlign w:val="bottom"/>
          </w:tcPr>
          <w:p w14:paraId="24A2EC60" w14:textId="77777777" w:rsidR="00C14A57" w:rsidRPr="007C18AA" w:rsidRDefault="00C14A57" w:rsidP="0082060A">
            <w:pPr>
              <w:jc w:val="center"/>
              <w:rPr>
                <w:rFonts w:ascii="Browallia New" w:eastAsia="AngsanaUPC" w:hAnsi="Browallia New" w:cs="Browallia New"/>
                <w:b/>
                <w:bCs/>
                <w:color w:val="000000" w:themeColor="text1"/>
              </w:rPr>
            </w:pPr>
            <w:r w:rsidRPr="007C18AA">
              <w:rPr>
                <w:rFonts w:ascii="Browallia New" w:eastAsia="AngsanaUPC" w:hAnsi="Browallia New" w:cs="Browallia New"/>
                <w:b/>
                <w:bCs/>
                <w:color w:val="000000" w:themeColor="text1"/>
                <w:cs/>
                <w:lang w:bidi="th-TH"/>
              </w:rPr>
              <w:t>ราคาทุนตัดจำหน่าย</w:t>
            </w:r>
            <w:r w:rsidRPr="007C18AA">
              <w:rPr>
                <w:rFonts w:ascii="Browallia New" w:eastAsia="AngsanaUPC" w:hAnsi="Browallia New" w:cs="Browallia New"/>
                <w:b/>
                <w:bCs/>
                <w:color w:val="000000" w:themeColor="text1"/>
                <w:cs/>
              </w:rPr>
              <w:t xml:space="preserve"> /</w:t>
            </w:r>
          </w:p>
          <w:p w14:paraId="702676D8" w14:textId="66173D98" w:rsidR="00C14A57" w:rsidRPr="007C18AA" w:rsidRDefault="00C14A57" w:rsidP="0082060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eastAsia="AngsanaUPC" w:hAnsi="Browallia New" w:cs="Browallia New"/>
                <w:b/>
                <w:bCs/>
                <w:color w:val="000000" w:themeColor="text1"/>
                <w:cs/>
                <w:lang w:bidi="th-TH"/>
              </w:rPr>
              <w:t>มูลค่ายุติธรรม</w:t>
            </w:r>
          </w:p>
        </w:tc>
      </w:tr>
      <w:tr w:rsidR="00DE6A11" w:rsidRPr="007C18AA" w14:paraId="15ADAF0D" w14:textId="77777777" w:rsidTr="0082060A">
        <w:tc>
          <w:tcPr>
            <w:tcW w:w="6384" w:type="dxa"/>
          </w:tcPr>
          <w:p w14:paraId="43B8FEF2" w14:textId="77777777" w:rsidR="00DE6A11" w:rsidRPr="007C18AA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14:paraId="2B195DD6" w14:textId="4711319D" w:rsidR="00DE6A11" w:rsidRPr="007C18AA" w:rsidRDefault="007243CB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07319F01" w14:textId="6C34A651" w:rsidR="00DE6A11" w:rsidRPr="007C18AA" w:rsidRDefault="007243CB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DE6A11" w:rsidRPr="007C18AA" w14:paraId="263849F8" w14:textId="77777777" w:rsidTr="0082060A">
        <w:tc>
          <w:tcPr>
            <w:tcW w:w="6384" w:type="dxa"/>
          </w:tcPr>
          <w:p w14:paraId="4321365A" w14:textId="77777777" w:rsidR="00DE6A11" w:rsidRPr="007C18AA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vAlign w:val="center"/>
          </w:tcPr>
          <w:p w14:paraId="6C2EF01C" w14:textId="6A116278" w:rsidR="00DE6A11" w:rsidRPr="007C18AA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5FBE6512" w14:textId="56D07857" w:rsidR="00DE6A11" w:rsidRPr="007C18AA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DE6A11" w:rsidRPr="007C18AA" w14:paraId="431DC7E1" w14:textId="77777777" w:rsidTr="00C14A57">
        <w:tc>
          <w:tcPr>
            <w:tcW w:w="6384" w:type="dxa"/>
          </w:tcPr>
          <w:p w14:paraId="587A6E2F" w14:textId="77777777" w:rsidR="00DE6A11" w:rsidRPr="007C18AA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</w:tcPr>
          <w:p w14:paraId="6BE1D8AA" w14:textId="77777777" w:rsidR="00DE6A11" w:rsidRPr="007C18AA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</w:tcPr>
          <w:p w14:paraId="5241D88F" w14:textId="77777777" w:rsidR="00DE6A11" w:rsidRPr="007C18AA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E6A11" w:rsidRPr="007C18AA" w14:paraId="7DE30476" w14:textId="77777777" w:rsidTr="00C14A57">
        <w:tc>
          <w:tcPr>
            <w:tcW w:w="6384" w:type="dxa"/>
            <w:vAlign w:val="center"/>
          </w:tcPr>
          <w:p w14:paraId="6889EC16" w14:textId="42D4993B" w:rsidR="00DE6A11" w:rsidRPr="007C18AA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606" w:type="dxa"/>
            <w:shd w:val="clear" w:color="auto" w:fill="FAFAFA"/>
            <w:vAlign w:val="center"/>
          </w:tcPr>
          <w:p w14:paraId="0E32F0AC" w14:textId="77777777" w:rsidR="00DE6A11" w:rsidRPr="007C18AA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vAlign w:val="center"/>
          </w:tcPr>
          <w:p w14:paraId="5347A072" w14:textId="71074EBD" w:rsidR="00DE6A11" w:rsidRPr="007C18AA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1B7BE5" w:rsidRPr="007C18AA" w14:paraId="048A9890" w14:textId="77777777" w:rsidTr="00C14A57">
        <w:tc>
          <w:tcPr>
            <w:tcW w:w="6384" w:type="dxa"/>
            <w:vAlign w:val="center"/>
          </w:tcPr>
          <w:p w14:paraId="092F14E9" w14:textId="6CBB258D" w:rsidR="001B7BE5" w:rsidRPr="007C18AA" w:rsidRDefault="001B7BE5" w:rsidP="001B7BE5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</w:rPr>
              <w:t>ตราสารหนี้ภาคเอกชน</w:t>
            </w:r>
          </w:p>
        </w:tc>
        <w:tc>
          <w:tcPr>
            <w:tcW w:w="1606" w:type="dxa"/>
            <w:shd w:val="clear" w:color="auto" w:fill="FAFAFA"/>
            <w:vAlign w:val="center"/>
          </w:tcPr>
          <w:p w14:paraId="6E41F3CD" w14:textId="36C49475" w:rsidR="001B7BE5" w:rsidRPr="007C18AA" w:rsidRDefault="00A76174" w:rsidP="001B7B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211</w:t>
            </w:r>
            <w:r w:rsidR="00166F5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572</w:t>
            </w:r>
          </w:p>
        </w:tc>
        <w:tc>
          <w:tcPr>
            <w:tcW w:w="1607" w:type="dxa"/>
            <w:vAlign w:val="center"/>
          </w:tcPr>
          <w:p w14:paraId="7332F269" w14:textId="412BE1FC" w:rsidR="001B7BE5" w:rsidRPr="007C18AA" w:rsidRDefault="00A76174" w:rsidP="001B7B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205</w:t>
            </w:r>
            <w:r w:rsidR="001B7BE5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148</w:t>
            </w:r>
          </w:p>
        </w:tc>
      </w:tr>
      <w:tr w:rsidR="001B7BE5" w:rsidRPr="007C18AA" w14:paraId="29D3FC99" w14:textId="77777777" w:rsidTr="00C14A57">
        <w:tc>
          <w:tcPr>
            <w:tcW w:w="6384" w:type="dxa"/>
            <w:vAlign w:val="center"/>
          </w:tcPr>
          <w:p w14:paraId="0A8011FD" w14:textId="40143F59" w:rsidR="001B7BE5" w:rsidRPr="007C18AA" w:rsidRDefault="001B7BE5" w:rsidP="001B7BE5">
            <w:pPr>
              <w:ind w:left="3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รวมสินทรัพย์ทางการเงินที่วัดมูลค่ายุติธรรมผ่านกำไรหรือขาดทุน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3EBD6C" w14:textId="066E2295" w:rsidR="001B7BE5" w:rsidRPr="007C18AA" w:rsidRDefault="00A76174" w:rsidP="001B7B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211</w:t>
            </w:r>
            <w:r w:rsidR="00166F5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572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5C002" w14:textId="6F26BC17" w:rsidR="001B7BE5" w:rsidRPr="007C18AA" w:rsidRDefault="00A76174" w:rsidP="001B7B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205</w:t>
            </w:r>
            <w:r w:rsidR="001B7BE5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148</w:t>
            </w:r>
          </w:p>
        </w:tc>
      </w:tr>
      <w:tr w:rsidR="001B7BE5" w:rsidRPr="007C18AA" w14:paraId="73E5D8A0" w14:textId="77777777" w:rsidTr="00C14A57">
        <w:tc>
          <w:tcPr>
            <w:tcW w:w="6384" w:type="dxa"/>
            <w:vAlign w:val="center"/>
          </w:tcPr>
          <w:p w14:paraId="3DA6C39C" w14:textId="77777777" w:rsidR="001B7BE5" w:rsidRPr="007C18AA" w:rsidRDefault="001B7BE5" w:rsidP="001B7BE5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AB1FF9" w14:textId="77777777" w:rsidR="001B7BE5" w:rsidRPr="007C18AA" w:rsidRDefault="001B7BE5" w:rsidP="001B7B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vAlign w:val="center"/>
          </w:tcPr>
          <w:p w14:paraId="5CF6674D" w14:textId="77777777" w:rsidR="001B7BE5" w:rsidRPr="007C18AA" w:rsidRDefault="001B7BE5" w:rsidP="001B7BE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</w:rPr>
            </w:pPr>
          </w:p>
        </w:tc>
      </w:tr>
      <w:tr w:rsidR="001B7BE5" w:rsidRPr="007C18AA" w14:paraId="31408C8A" w14:textId="77777777" w:rsidTr="00C14A57">
        <w:tc>
          <w:tcPr>
            <w:tcW w:w="6384" w:type="dxa"/>
            <w:vAlign w:val="center"/>
          </w:tcPr>
          <w:p w14:paraId="279345A6" w14:textId="307A4871" w:rsidR="001B7BE5" w:rsidRPr="007C18AA" w:rsidRDefault="001B7BE5" w:rsidP="001B7BE5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606" w:type="dxa"/>
            <w:shd w:val="clear" w:color="auto" w:fill="FAFAFA"/>
            <w:vAlign w:val="center"/>
          </w:tcPr>
          <w:p w14:paraId="57E3B62A" w14:textId="77777777" w:rsidR="001B7BE5" w:rsidRPr="007C18AA" w:rsidRDefault="001B7BE5" w:rsidP="001B7B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vAlign w:val="center"/>
          </w:tcPr>
          <w:p w14:paraId="55D04053" w14:textId="77777777" w:rsidR="001B7BE5" w:rsidRPr="007C18AA" w:rsidRDefault="001B7BE5" w:rsidP="001B7BE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</w:rPr>
            </w:pPr>
          </w:p>
        </w:tc>
      </w:tr>
      <w:tr w:rsidR="001B7BE5" w:rsidRPr="007C18AA" w14:paraId="635909F2" w14:textId="77777777" w:rsidTr="00C14A57">
        <w:tc>
          <w:tcPr>
            <w:tcW w:w="6384" w:type="dxa"/>
            <w:vAlign w:val="center"/>
          </w:tcPr>
          <w:p w14:paraId="464C9B2B" w14:textId="5E39DA43" w:rsidR="001B7BE5" w:rsidRPr="007C18AA" w:rsidRDefault="001B7BE5" w:rsidP="001B7BE5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606" w:type="dxa"/>
            <w:shd w:val="clear" w:color="auto" w:fill="FAFAFA"/>
            <w:vAlign w:val="center"/>
          </w:tcPr>
          <w:p w14:paraId="03E99E49" w14:textId="036863D6" w:rsidR="001B7BE5" w:rsidRPr="007C18AA" w:rsidRDefault="00A76174" w:rsidP="001B7B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832</w:t>
            </w:r>
            <w:r w:rsidR="00166F5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366</w:t>
            </w:r>
          </w:p>
        </w:tc>
        <w:tc>
          <w:tcPr>
            <w:tcW w:w="1607" w:type="dxa"/>
            <w:vAlign w:val="center"/>
          </w:tcPr>
          <w:p w14:paraId="346A0BF2" w14:textId="33AFE90C" w:rsidR="001B7BE5" w:rsidRPr="007C18AA" w:rsidRDefault="00A76174" w:rsidP="001B7BE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1B7BE5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046</w:t>
            </w:r>
          </w:p>
        </w:tc>
      </w:tr>
      <w:tr w:rsidR="001B7BE5" w:rsidRPr="007C18AA" w14:paraId="02ECDE01" w14:textId="77777777" w:rsidTr="00C14A57">
        <w:tc>
          <w:tcPr>
            <w:tcW w:w="6384" w:type="dxa"/>
            <w:vAlign w:val="center"/>
          </w:tcPr>
          <w:p w14:paraId="32F0EBE0" w14:textId="2F3618E9" w:rsidR="001B7BE5" w:rsidRPr="007C18AA" w:rsidRDefault="001B7BE5" w:rsidP="001B7BE5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</w:rPr>
              <w:t>ตราสารหนี้ภาคเอกชน</w:t>
            </w:r>
          </w:p>
        </w:tc>
        <w:tc>
          <w:tcPr>
            <w:tcW w:w="1606" w:type="dxa"/>
            <w:shd w:val="clear" w:color="auto" w:fill="FAFAFA"/>
            <w:vAlign w:val="center"/>
          </w:tcPr>
          <w:p w14:paraId="5F95B502" w14:textId="3BB62AF5" w:rsidR="001B7BE5" w:rsidRPr="007C18AA" w:rsidRDefault="00A76174" w:rsidP="001B7B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39</w:t>
            </w:r>
            <w:r w:rsidR="00166F5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902</w:t>
            </w:r>
          </w:p>
        </w:tc>
        <w:tc>
          <w:tcPr>
            <w:tcW w:w="1607" w:type="dxa"/>
            <w:vAlign w:val="center"/>
          </w:tcPr>
          <w:p w14:paraId="0D4DF641" w14:textId="0B108BBC" w:rsidR="001B7BE5" w:rsidRPr="007C18AA" w:rsidRDefault="00A76174" w:rsidP="001B7BE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24</w:t>
            </w:r>
            <w:r w:rsidR="001B7BE5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925</w:t>
            </w:r>
          </w:p>
        </w:tc>
      </w:tr>
      <w:tr w:rsidR="001B7BE5" w:rsidRPr="007C18AA" w14:paraId="75E0BF23" w14:textId="77777777" w:rsidTr="00C14A57">
        <w:tc>
          <w:tcPr>
            <w:tcW w:w="6384" w:type="dxa"/>
            <w:vAlign w:val="center"/>
          </w:tcPr>
          <w:p w14:paraId="2CE65FC4" w14:textId="7A528345" w:rsidR="001B7BE5" w:rsidRPr="007C18AA" w:rsidRDefault="001B7BE5" w:rsidP="001B7BE5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ตราสารทุนในประเทศ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4A2F2" w14:textId="23697E3F" w:rsidR="001B7BE5" w:rsidRPr="007C18AA" w:rsidRDefault="00A76174" w:rsidP="001B7B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12</w:t>
            </w:r>
            <w:r w:rsidR="00166F53" w:rsidRPr="007C18A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679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701BCEFD" w14:textId="177A93CE" w:rsidR="001B7BE5" w:rsidRPr="007C18AA" w:rsidRDefault="00A76174" w:rsidP="001B7BE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="001B7BE5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22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7</w:t>
            </w:r>
          </w:p>
        </w:tc>
      </w:tr>
      <w:tr w:rsidR="001B7BE5" w:rsidRPr="007C18AA" w14:paraId="39F0FE1F" w14:textId="77777777" w:rsidTr="00C14A57">
        <w:tc>
          <w:tcPr>
            <w:tcW w:w="6384" w:type="dxa"/>
            <w:vAlign w:val="center"/>
          </w:tcPr>
          <w:p w14:paraId="48AA41E8" w14:textId="1A7A7025" w:rsidR="001B7BE5" w:rsidRPr="007C18AA" w:rsidRDefault="001B7BE5" w:rsidP="001B7BE5">
            <w:pPr>
              <w:ind w:left="38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รวมสินทรัพย์ทางการเงินที่วัดมูลค่ายุติธรรมผ่านกำไรขาดทุนเบ็ดเสร็จอื่น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6AF3BDF" w14:textId="6E043BB2" w:rsidR="001B7BE5" w:rsidRPr="007C18AA" w:rsidRDefault="00A76174" w:rsidP="001B7B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884</w:t>
            </w:r>
            <w:r w:rsidR="00166F5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947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8A4A4" w14:textId="5F6043A8" w:rsidR="001B7BE5" w:rsidRPr="007C18AA" w:rsidRDefault="00A76174" w:rsidP="001B7BE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43</w:t>
            </w:r>
            <w:r w:rsidR="001B7BE5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198</w:t>
            </w:r>
          </w:p>
        </w:tc>
      </w:tr>
    </w:tbl>
    <w:p w14:paraId="5EFC5ADE" w14:textId="47FEB869" w:rsidR="00C14A57" w:rsidRPr="007C18AA" w:rsidRDefault="00C14A57" w:rsidP="0057648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CAFE08B" w14:textId="67612597" w:rsidR="00CC55B6" w:rsidRPr="007C18AA" w:rsidRDefault="00C14A57" w:rsidP="005B7B0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เมื่อวันที่ </w:t>
      </w:r>
      <w:r w:rsidR="00A76174" w:rsidRPr="00A76174">
        <w:rPr>
          <w:rFonts w:ascii="Browallia New" w:hAnsi="Browallia New" w:cs="Browallia New"/>
          <w:color w:val="000000" w:themeColor="text1"/>
          <w:spacing w:val="-6"/>
          <w:lang w:val="en-GB"/>
        </w:rPr>
        <w:t>30</w:t>
      </w:r>
      <w:r w:rsidRPr="007C18AA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กรกฎาคม พ</w:t>
      </w:r>
      <w:r w:rsidRPr="007C18AA">
        <w:rPr>
          <w:rFonts w:ascii="Browallia New" w:hAnsi="Browallia New" w:cs="Browallia New"/>
          <w:color w:val="000000" w:themeColor="text1"/>
          <w:spacing w:val="-6"/>
          <w:lang w:val="en-GB"/>
        </w:rPr>
        <w:t>.</w:t>
      </w: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ศ</w:t>
      </w:r>
      <w:r w:rsidRPr="007C18AA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. </w:t>
      </w:r>
      <w:r w:rsidR="00A76174" w:rsidRPr="00A76174">
        <w:rPr>
          <w:rFonts w:ascii="Browallia New" w:hAnsi="Browallia New" w:cs="Browallia New"/>
          <w:color w:val="000000" w:themeColor="text1"/>
          <w:spacing w:val="-6"/>
          <w:lang w:val="en-GB"/>
        </w:rPr>
        <w:t>2564</w:t>
      </w:r>
      <w:r w:rsidRPr="007C18AA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บริษัทได้ลงทุนในหุ้นกู้ด้อยสิทธิ อายุ </w:t>
      </w:r>
      <w:r w:rsidR="00A76174" w:rsidRPr="00A76174">
        <w:rPr>
          <w:rFonts w:ascii="Browallia New" w:hAnsi="Browallia New" w:cs="Browallia New"/>
          <w:color w:val="000000" w:themeColor="text1"/>
          <w:spacing w:val="-6"/>
          <w:lang w:val="en-GB"/>
        </w:rPr>
        <w:t>10</w:t>
      </w:r>
      <w:r w:rsidR="001C52E6"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ปี</w:t>
      </w:r>
      <w:r w:rsidR="001C52E6"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 ครบกำหนดไถ่ถอนวันที่ </w:t>
      </w:r>
      <w:r w:rsidR="00A76174" w:rsidRPr="00A76174">
        <w:rPr>
          <w:rFonts w:ascii="Browallia New" w:hAnsi="Browallia New" w:cs="Browallia New"/>
          <w:color w:val="000000" w:themeColor="text1"/>
          <w:spacing w:val="-6"/>
          <w:lang w:val="en-GB"/>
        </w:rPr>
        <w:t>30</w:t>
      </w:r>
      <w:r w:rsidR="001C52E6" w:rsidRPr="007C18AA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</w:t>
      </w:r>
      <w:r w:rsidR="001C52E6"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กรกฎาคม พ</w:t>
      </w:r>
      <w:r w:rsidR="001C52E6" w:rsidRPr="007C18AA">
        <w:rPr>
          <w:rFonts w:ascii="Browallia New" w:hAnsi="Browallia New" w:cs="Browallia New"/>
          <w:color w:val="000000" w:themeColor="text1"/>
          <w:spacing w:val="-6"/>
          <w:lang w:val="en-GB"/>
        </w:rPr>
        <w:t>.</w:t>
      </w:r>
      <w:r w:rsidR="001C52E6"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ศ</w:t>
      </w:r>
      <w:r w:rsidR="001C52E6" w:rsidRPr="007C18AA">
        <w:rPr>
          <w:rFonts w:ascii="Browallia New" w:hAnsi="Browallia New" w:cs="Browallia New"/>
          <w:color w:val="000000" w:themeColor="text1"/>
          <w:spacing w:val="-6"/>
          <w:lang w:val="en-GB"/>
        </w:rPr>
        <w:t>.</w:t>
      </w:r>
      <w:r w:rsidR="001C52E6"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 </w:t>
      </w:r>
      <w:r w:rsidR="00A76174" w:rsidRPr="00A76174">
        <w:rPr>
          <w:rFonts w:ascii="Browallia New" w:hAnsi="Browallia New" w:cs="Browallia New"/>
          <w:color w:val="000000" w:themeColor="text1"/>
          <w:spacing w:val="-6"/>
          <w:lang w:val="en-GB"/>
        </w:rPr>
        <w:t>2574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ที่ออกโดยบริษัทย่อย จำนวน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200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 ที่อัตราดอกเบี้ยคงที่ร้อยละ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6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10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ต่อปี</w:t>
      </w:r>
    </w:p>
    <w:p w14:paraId="10F2B130" w14:textId="77777777" w:rsidR="005B7B0C" w:rsidRPr="007C18AA" w:rsidRDefault="005B7B0C" w:rsidP="005B7B0C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35A1D575" w14:textId="231F7606" w:rsidR="00DF290F" w:rsidRPr="007C18AA" w:rsidRDefault="00DF290F">
      <w:pPr>
        <w:pStyle w:val="Heading2"/>
        <w:numPr>
          <w:ilvl w:val="1"/>
          <w:numId w:val="19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11" w:name="_Toc48681876"/>
      <w:bookmarkStart w:id="12" w:name="_Hlk45567644"/>
      <w:bookmarkStart w:id="13" w:name="OLE_LINK14"/>
      <w:bookmarkStart w:id="14" w:name="OLE_LINK15"/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สินทรัพย์ทางการเงินที่วัดมูลค่าด้วย </w:t>
      </w: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FVPL</w:t>
      </w:r>
      <w:bookmarkEnd w:id="11"/>
    </w:p>
    <w:p w14:paraId="08FF872B" w14:textId="4830953B" w:rsidR="005B7B0C" w:rsidRPr="007C18AA" w:rsidRDefault="005B7B0C" w:rsidP="005B7B0C">
      <w:pPr>
        <w:rPr>
          <w:rFonts w:ascii="Browallia New" w:hAnsi="Browallia New" w:cs="Browallia New"/>
          <w:lang w:val="en-GB" w:eastAsia="x-none"/>
        </w:rPr>
      </w:pPr>
    </w:p>
    <w:p w14:paraId="752F849C" w14:textId="273A03BD" w:rsidR="00DF290F" w:rsidRPr="007C18AA" w:rsidRDefault="005B7B0C">
      <w:pPr>
        <w:pStyle w:val="ListParagraph"/>
        <w:numPr>
          <w:ilvl w:val="0"/>
          <w:numId w:val="20"/>
        </w:numPr>
        <w:spacing w:after="0"/>
        <w:ind w:left="1080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7C18AA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การจัดประเภทรายการสินทรัพย์ทางการเงินที่วัดมูลค่าด้วย</w:t>
      </w:r>
      <w:r w:rsidRPr="007C18AA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FVPL</w:t>
      </w:r>
    </w:p>
    <w:p w14:paraId="00B1B4CC" w14:textId="77777777" w:rsidR="007C18AA" w:rsidRDefault="007C18AA" w:rsidP="007133D9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2C32022" w14:textId="270B89C9" w:rsidR="005B7B0C" w:rsidRPr="007C18AA" w:rsidRDefault="005B7B0C" w:rsidP="007133D9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กลุ่มกิจการได้จัดประเภทรายการต่อไปนี้เป็นสินทรัพย์ทางการเงินที่วัดมูลค่าด้วย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FVPL</w:t>
      </w:r>
    </w:p>
    <w:p w14:paraId="72B4A2F9" w14:textId="741095C0" w:rsidR="005B7B0C" w:rsidRPr="007C18AA" w:rsidRDefault="005B7B0C" w:rsidP="007133D9">
      <w:pPr>
        <w:pStyle w:val="Style1"/>
        <w:numPr>
          <w:ilvl w:val="0"/>
          <w:numId w:val="12"/>
        </w:numPr>
        <w:ind w:left="1440"/>
        <w:jc w:val="thaiDistribute"/>
        <w:rPr>
          <w:rFonts w:eastAsia="Arial Unicode MS"/>
          <w:sz w:val="28"/>
          <w:szCs w:val="28"/>
        </w:rPr>
      </w:pPr>
      <w:r w:rsidRPr="007C18AA">
        <w:rPr>
          <w:rFonts w:eastAsia="Arial Unicode MS"/>
          <w:sz w:val="28"/>
          <w:szCs w:val="28"/>
          <w:cs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 และ</w:t>
      </w:r>
      <w:r w:rsidR="007133D9" w:rsidRPr="007C18AA">
        <w:rPr>
          <w:rFonts w:eastAsia="Arial Unicode MS"/>
          <w:sz w:val="28"/>
          <w:szCs w:val="28"/>
        </w:rPr>
        <w:t xml:space="preserve"> </w:t>
      </w:r>
      <w:r w:rsidRPr="007C18AA">
        <w:rPr>
          <w:rFonts w:eastAsia="Arial Unicode MS"/>
          <w:sz w:val="28"/>
          <w:szCs w:val="28"/>
        </w:rPr>
        <w:t>FVOCI</w:t>
      </w:r>
    </w:p>
    <w:p w14:paraId="16DD1682" w14:textId="0E54368A" w:rsidR="005B7B0C" w:rsidRPr="007C18AA" w:rsidRDefault="005B7B0C" w:rsidP="007133D9">
      <w:pPr>
        <w:pStyle w:val="Style1"/>
        <w:numPr>
          <w:ilvl w:val="0"/>
          <w:numId w:val="12"/>
        </w:numPr>
        <w:ind w:left="1440"/>
        <w:jc w:val="thaiDistribute"/>
        <w:rPr>
          <w:rFonts w:eastAsia="Arial Unicode MS"/>
          <w:sz w:val="28"/>
          <w:szCs w:val="28"/>
        </w:rPr>
      </w:pPr>
      <w:r w:rsidRPr="007C18AA">
        <w:rPr>
          <w:rFonts w:eastAsia="Arial Unicode MS"/>
          <w:sz w:val="28"/>
          <w:szCs w:val="28"/>
          <w:cs/>
        </w:rPr>
        <w:t>เงินลงทุนในตราสารทุนที่ถือไว้เพื่อค้า</w:t>
      </w:r>
      <w:r w:rsidR="0046755D" w:rsidRPr="007C18AA">
        <w:rPr>
          <w:rFonts w:eastAsia="Arial Unicode MS"/>
          <w:sz w:val="28"/>
          <w:szCs w:val="28"/>
        </w:rPr>
        <w:t xml:space="preserve"> </w:t>
      </w:r>
      <w:r w:rsidR="0046755D" w:rsidRPr="007C18AA">
        <w:rPr>
          <w:rFonts w:eastAsia="Arial Unicode MS"/>
          <w:sz w:val="28"/>
          <w:szCs w:val="28"/>
          <w:cs/>
        </w:rPr>
        <w:t>และ</w:t>
      </w:r>
    </w:p>
    <w:p w14:paraId="28C488D8" w14:textId="3B4DD558" w:rsidR="00E555A1" w:rsidRPr="007C18AA" w:rsidRDefault="005B7B0C" w:rsidP="007133D9">
      <w:pPr>
        <w:pStyle w:val="Style1"/>
        <w:numPr>
          <w:ilvl w:val="0"/>
          <w:numId w:val="12"/>
        </w:numPr>
        <w:ind w:left="1440"/>
        <w:jc w:val="thaiDistribute"/>
        <w:rPr>
          <w:rFonts w:eastAsia="Arial Unicode MS"/>
          <w:sz w:val="28"/>
          <w:szCs w:val="28"/>
        </w:rPr>
      </w:pPr>
      <w:r w:rsidRPr="007C18AA">
        <w:rPr>
          <w:rFonts w:eastAsia="Arial Unicode MS"/>
          <w:sz w:val="28"/>
          <w:szCs w:val="28"/>
          <w:cs/>
        </w:rPr>
        <w:t xml:space="preserve">เงินลงทุนในตราสารทุนที่กลุ่มกิจการไม่ได้เลือกที่จะวัดมูลค่ายุติธรรมผ่านกําไรขาดทุนเบ็ดเสร็จอื่น </w:t>
      </w:r>
      <w:r w:rsidR="007133D9" w:rsidRPr="007C18AA">
        <w:rPr>
          <w:rFonts w:eastAsia="Arial Unicode MS"/>
          <w:sz w:val="28"/>
          <w:szCs w:val="28"/>
        </w:rPr>
        <w:br/>
      </w:r>
      <w:r w:rsidRPr="007C18AA">
        <w:rPr>
          <w:rFonts w:eastAsia="Arial Unicode MS"/>
          <w:sz w:val="28"/>
          <w:szCs w:val="28"/>
          <w:cs/>
        </w:rPr>
        <w:t>ณ วันที่รับรู้รายการเริ่มแรก</w:t>
      </w:r>
      <w:bookmarkStart w:id="15" w:name="_Toc86937223"/>
    </w:p>
    <w:p w14:paraId="60426F0C" w14:textId="6FAB0064" w:rsidR="00994858" w:rsidRPr="007C18AA" w:rsidRDefault="007B5083" w:rsidP="00994858">
      <w:pPr>
        <w:rPr>
          <w:rFonts w:ascii="Browallia New" w:eastAsia="Arial Unicode MS" w:hAnsi="Browallia New" w:cs="Browallia New"/>
          <w:lang w:val="en-GB"/>
        </w:rPr>
      </w:pPr>
      <w:r w:rsidRPr="007C18AA">
        <w:rPr>
          <w:rFonts w:ascii="Browallia New" w:eastAsia="Arial Unicode MS" w:hAnsi="Browallia New" w:cs="Browallia New"/>
          <w:cs/>
          <w:lang w:val="en-GB"/>
        </w:rPr>
        <w:br w:type="page"/>
      </w:r>
    </w:p>
    <w:p w14:paraId="761A96EC" w14:textId="37A2CCC6" w:rsidR="00E555A1" w:rsidRPr="007C18AA" w:rsidRDefault="00E555A1">
      <w:pPr>
        <w:pStyle w:val="ListParagraph"/>
        <w:numPr>
          <w:ilvl w:val="0"/>
          <w:numId w:val="20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7C18AA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รายการที่รับรู้ในกำไรหรือขาดทุน</w:t>
      </w:r>
      <w:bookmarkEnd w:id="15"/>
    </w:p>
    <w:p w14:paraId="7B969C4C" w14:textId="3EEDA37C" w:rsidR="00E555A1" w:rsidRPr="007C18AA" w:rsidRDefault="00E555A1" w:rsidP="002F034D">
      <w:pPr>
        <w:pStyle w:val="ListParagraph"/>
        <w:spacing w:after="0"/>
        <w:ind w:left="108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78342C3B" w14:textId="27F10253" w:rsidR="00E555A1" w:rsidRPr="007C18AA" w:rsidRDefault="00E555A1" w:rsidP="002F034D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รายการกำไร/(ขาดทุน)รับรู้ในกำไรหรือขาดทุนสำหรับปีมีดังนี้</w:t>
      </w:r>
    </w:p>
    <w:p w14:paraId="63F2FA40" w14:textId="7B7749C1" w:rsidR="00E555A1" w:rsidRPr="007C18AA" w:rsidRDefault="00E555A1" w:rsidP="002F034D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8"/>
        <w:gridCol w:w="1440"/>
        <w:gridCol w:w="1440"/>
      </w:tblGrid>
      <w:tr w:rsidR="00E555A1" w:rsidRPr="007C18AA" w14:paraId="3B419F35" w14:textId="77777777" w:rsidTr="00BA29AC">
        <w:tc>
          <w:tcPr>
            <w:tcW w:w="6588" w:type="dxa"/>
          </w:tcPr>
          <w:p w14:paraId="2AA40547" w14:textId="77777777" w:rsidR="00E555A1" w:rsidRPr="007C18AA" w:rsidRDefault="00E555A1" w:rsidP="002F034D">
            <w:pPr>
              <w:ind w:left="975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6B44F7" w14:textId="77777777" w:rsidR="00E555A1" w:rsidRPr="007C18AA" w:rsidRDefault="00E555A1" w:rsidP="0082060A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</w:t>
            </w: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นเฉพาะกิจการ</w:t>
            </w:r>
          </w:p>
        </w:tc>
      </w:tr>
      <w:tr w:rsidR="00DE6A11" w:rsidRPr="007C18AA" w14:paraId="6BF78D72" w14:textId="77777777" w:rsidTr="007B09AD">
        <w:tc>
          <w:tcPr>
            <w:tcW w:w="6588" w:type="dxa"/>
          </w:tcPr>
          <w:p w14:paraId="62875982" w14:textId="77777777" w:rsidR="00DE6A11" w:rsidRPr="007C18AA" w:rsidRDefault="00DE6A11" w:rsidP="002F034D">
            <w:pPr>
              <w:ind w:left="975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81BE84" w14:textId="5CF44613" w:rsidR="00DE6A11" w:rsidRPr="007C18AA" w:rsidRDefault="007243CB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76DC8A" w14:textId="5296A120" w:rsidR="00DE6A11" w:rsidRPr="007C18AA" w:rsidRDefault="007243CB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DE6A11" w:rsidRPr="007C18AA" w14:paraId="67D3EF88" w14:textId="77777777" w:rsidTr="007B09AD">
        <w:tc>
          <w:tcPr>
            <w:tcW w:w="6588" w:type="dxa"/>
          </w:tcPr>
          <w:p w14:paraId="12FA3D3C" w14:textId="77777777" w:rsidR="00DE6A11" w:rsidRPr="007C18AA" w:rsidRDefault="00DE6A11" w:rsidP="002F034D">
            <w:pPr>
              <w:ind w:left="975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50BF327" w14:textId="583689FF" w:rsidR="00DE6A11" w:rsidRPr="007C18AA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67BD62A" w14:textId="7ED7439F" w:rsidR="00DE6A11" w:rsidRPr="007C18AA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DE6A11" w:rsidRPr="007C18AA" w14:paraId="389B6C5D" w14:textId="77777777" w:rsidTr="007B09AD">
        <w:tc>
          <w:tcPr>
            <w:tcW w:w="6588" w:type="dxa"/>
          </w:tcPr>
          <w:p w14:paraId="48993249" w14:textId="77777777" w:rsidR="00DE6A11" w:rsidRPr="007C18AA" w:rsidRDefault="00DE6A11" w:rsidP="002F034D">
            <w:pPr>
              <w:ind w:left="975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82AFA5B" w14:textId="77777777" w:rsidR="00DE6A11" w:rsidRPr="007C18AA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D334BF" w14:textId="77777777" w:rsidR="00DE6A11" w:rsidRPr="007C18AA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1B7BE5" w:rsidRPr="007C18AA" w14:paraId="48D7B196" w14:textId="77777777" w:rsidTr="007B09AD">
        <w:tc>
          <w:tcPr>
            <w:tcW w:w="6588" w:type="dxa"/>
            <w:vAlign w:val="bottom"/>
          </w:tcPr>
          <w:p w14:paraId="3D98F19E" w14:textId="385D03E4" w:rsidR="001B7BE5" w:rsidRPr="007C18AA" w:rsidRDefault="001B7BE5" w:rsidP="002F034D">
            <w:pPr>
              <w:ind w:left="975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กำไร</w:t>
            </w:r>
            <w:r w:rsidRPr="007C18AA">
              <w:rPr>
                <w:rFonts w:ascii="Browallia New" w:hAnsi="Browallia New" w:cs="Browallia New"/>
                <w:color w:val="000000"/>
                <w:rtl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/>
                <w:lang w:bidi="th-TH"/>
              </w:rPr>
              <w:t>(</w:t>
            </w: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ขาดทุน</w:t>
            </w:r>
            <w:r w:rsidRPr="007C18AA">
              <w:rPr>
                <w:rFonts w:ascii="Browallia New" w:hAnsi="Browallia New" w:cs="Browallia New"/>
                <w:color w:val="000000"/>
                <w:lang w:bidi="th-TH"/>
              </w:rPr>
              <w:t xml:space="preserve">) </w:t>
            </w: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จากมูลค่ายุติธรรมของเงินลงทุนในตราสารหนี้</w:t>
            </w:r>
            <w:r w:rsidR="007133D9"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br/>
            </w:r>
            <w:r w:rsidR="008D3F8E">
              <w:rPr>
                <w:rFonts w:ascii="Browallia New" w:hAnsi="Browallia New" w:cs="Browallia New" w:hint="cs"/>
                <w:color w:val="000000"/>
                <w:cs/>
                <w:lang w:bidi="th-TH"/>
              </w:rPr>
              <w:t xml:space="preserve">   </w:t>
            </w: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ที่วัดมูลค่าด้วย</w:t>
            </w:r>
            <w:r w:rsidRPr="007C18AA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/>
              </w:rPr>
              <w:t xml:space="preserve">FVPL </w:t>
            </w: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ที่รับรู้ในผลกำไร (ขาดทุน) สุทธิจากเงินลงทุน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7A1F54" w14:textId="3B607E51" w:rsidR="001B7BE5" w:rsidRPr="007C18AA" w:rsidRDefault="00A76174" w:rsidP="001B7B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166F5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424</w:t>
            </w:r>
          </w:p>
        </w:tc>
        <w:tc>
          <w:tcPr>
            <w:tcW w:w="1440" w:type="dxa"/>
            <w:vAlign w:val="bottom"/>
          </w:tcPr>
          <w:p w14:paraId="7B10A6B0" w14:textId="0FB15162" w:rsidR="001B7BE5" w:rsidRPr="007C18AA" w:rsidRDefault="001B7BE5" w:rsidP="001B7B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196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</w:tbl>
    <w:p w14:paraId="1E7BCC3B" w14:textId="0E56BFB7" w:rsidR="006A1B30" w:rsidRPr="002F034D" w:rsidRDefault="006A1B30" w:rsidP="002F034D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88380F5" w14:textId="5738DB72" w:rsidR="00DF290F" w:rsidRPr="002F034D" w:rsidRDefault="006A1B30" w:rsidP="002F034D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2F034D">
        <w:rPr>
          <w:rFonts w:ascii="Browallia New" w:hAnsi="Browallia New" w:cs="Browallia New"/>
          <w:color w:val="000000" w:themeColor="text1"/>
          <w:cs/>
          <w:lang w:val="en-GB"/>
        </w:rPr>
        <w:t>ข้อมูลเกี่ยวกับความเสี่ยงในเรื่องของราคาดูในหมายเหตุ</w:t>
      </w:r>
      <w:r w:rsidR="00FE5A4F" w:rsidRPr="002F034D">
        <w:rPr>
          <w:rFonts w:ascii="Browallia New" w:hAnsi="Browallia New" w:cs="Browallia New"/>
          <w:color w:val="000000" w:themeColor="text1"/>
          <w:cs/>
          <w:lang w:val="en-GB"/>
        </w:rPr>
        <w:t>ข้อ</w:t>
      </w:r>
      <w:r w:rsidRPr="002F034D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5</w:t>
      </w:r>
      <w:r w:rsidR="00C27252" w:rsidRPr="002F034D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</w:t>
      </w:r>
      <w:r w:rsidR="00C27252" w:rsidRPr="002F034D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1</w:t>
      </w:r>
      <w:r w:rsidR="00C27252" w:rsidRPr="002F034D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C27252" w:rsidRPr="002F034D">
        <w:rPr>
          <w:rFonts w:ascii="Browallia New" w:hAnsi="Browallia New" w:cs="Browallia New"/>
          <w:color w:val="000000" w:themeColor="text1"/>
          <w:cs/>
          <w:lang w:val="en-GB"/>
        </w:rPr>
        <w:t>ค)</w:t>
      </w:r>
      <w:r w:rsidRPr="002F034D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2F034D">
        <w:rPr>
          <w:rFonts w:ascii="Browallia New" w:hAnsi="Browallia New" w:cs="Browallia New"/>
          <w:color w:val="000000" w:themeColor="text1"/>
          <w:cs/>
          <w:lang w:val="en-GB"/>
        </w:rPr>
        <w:t>พิจารณาข้อมูลเกี่ยวกับวิธีการวัดมูลค่ายุติธรรม และข้อสมมติฐานที่ใช้ในการพิจารณามูลค่ายุติธรรมดูในหมายเหตุ</w:t>
      </w:r>
      <w:r w:rsidR="00FE5A4F" w:rsidRPr="002F034D">
        <w:rPr>
          <w:rFonts w:ascii="Browallia New" w:hAnsi="Browallia New" w:cs="Browallia New"/>
          <w:color w:val="000000" w:themeColor="text1"/>
          <w:cs/>
          <w:lang w:val="en-GB"/>
        </w:rPr>
        <w:t>ข้อ</w:t>
      </w:r>
      <w:r w:rsidRPr="002F034D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bookmarkEnd w:id="12"/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6</w:t>
      </w:r>
    </w:p>
    <w:p w14:paraId="51E07B17" w14:textId="77777777" w:rsidR="00C27252" w:rsidRPr="002F034D" w:rsidRDefault="00C27252" w:rsidP="002F034D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7F72DD7" w14:textId="596FFF5F" w:rsidR="00DF290F" w:rsidRPr="007C18AA" w:rsidRDefault="00DF290F">
      <w:pPr>
        <w:pStyle w:val="Heading2"/>
        <w:numPr>
          <w:ilvl w:val="1"/>
          <w:numId w:val="19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สินทรัพย์ทางการเงินที่วัดมูลค่าด้วย </w:t>
      </w: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FVOCI</w:t>
      </w:r>
      <w:r w:rsidRPr="007C18AA" w:rsidDel="0015012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</w:t>
      </w:r>
    </w:p>
    <w:p w14:paraId="38A4CB2F" w14:textId="2513A497" w:rsidR="00DB378D" w:rsidRPr="007C18AA" w:rsidRDefault="00DB378D" w:rsidP="002F034D">
      <w:pPr>
        <w:rPr>
          <w:rFonts w:ascii="Browallia New" w:eastAsia="Arial Unicode MS" w:hAnsi="Browallia New" w:cs="Browallia New"/>
          <w:lang w:val="en-GB" w:eastAsia="x-none"/>
        </w:rPr>
      </w:pPr>
    </w:p>
    <w:p w14:paraId="3E1B6212" w14:textId="7D4DEB9B" w:rsidR="00DF290F" w:rsidRPr="007C18AA" w:rsidRDefault="00DB378D" w:rsidP="002F034D">
      <w:pPr>
        <w:pStyle w:val="ListParagraph"/>
        <w:numPr>
          <w:ilvl w:val="0"/>
          <w:numId w:val="21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7C18AA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การจัดประเภทรายการสินทรัพย์ทางการเงินที่วัดมูลค่าด้วย</w:t>
      </w:r>
      <w:r w:rsidRPr="007C18AA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FVOCI</w:t>
      </w:r>
    </w:p>
    <w:p w14:paraId="3154A61A" w14:textId="0CDABAF5" w:rsidR="00DB378D" w:rsidRPr="007C18AA" w:rsidRDefault="00DB378D" w:rsidP="002F034D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CE7F4D2" w14:textId="77777777" w:rsidR="00DB378D" w:rsidRPr="007C18AA" w:rsidRDefault="00DB378D" w:rsidP="002F034D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สินทรัพย์ทางการเงินที่วัดมูลค่าด้วย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FVOCI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ประกอบด้วย</w:t>
      </w:r>
    </w:p>
    <w:p w14:paraId="59A7E08C" w14:textId="77777777" w:rsidR="00DB378D" w:rsidRPr="007C18AA" w:rsidRDefault="00DB378D" w:rsidP="007133D9">
      <w:pPr>
        <w:pStyle w:val="Style1"/>
        <w:numPr>
          <w:ilvl w:val="0"/>
          <w:numId w:val="12"/>
        </w:numPr>
        <w:ind w:left="1440"/>
        <w:jc w:val="thaiDistribute"/>
        <w:rPr>
          <w:rFonts w:eastAsia="Arial Unicode MS"/>
          <w:sz w:val="28"/>
          <w:szCs w:val="28"/>
        </w:rPr>
      </w:pPr>
      <w:r w:rsidRPr="007C18AA">
        <w:rPr>
          <w:rFonts w:eastAsia="Arial Unicode MS"/>
          <w:sz w:val="28"/>
          <w:szCs w:val="28"/>
          <w:cs/>
        </w:rPr>
        <w:t>เงินลงทุนในตราสารทุนที่ไม่ได้ถือไว้เพื่อค้าและกลุ่มกิจการ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3FBB66EF" w14:textId="6AB7816F" w:rsidR="00573406" w:rsidRPr="007C18AA" w:rsidRDefault="00DB378D" w:rsidP="007133D9">
      <w:pPr>
        <w:pStyle w:val="Style1"/>
        <w:numPr>
          <w:ilvl w:val="0"/>
          <w:numId w:val="12"/>
        </w:numPr>
        <w:ind w:left="1440"/>
        <w:jc w:val="thaiDistribute"/>
        <w:rPr>
          <w:rFonts w:eastAsia="Arial Unicode MS"/>
          <w:sz w:val="28"/>
          <w:szCs w:val="28"/>
        </w:rPr>
      </w:pPr>
      <w:r w:rsidRPr="007C18AA">
        <w:rPr>
          <w:rFonts w:eastAsia="Arial Unicode MS"/>
          <w:sz w:val="28"/>
          <w:szCs w:val="28"/>
          <w:cs/>
        </w:rPr>
        <w:t>เงินลงทุนในตราสารหนี้ที่มีกระแสเงินสดตามสัญญาที่เข้าเงื่อนไขการเป็นเงินต้นและดอกเบี้ย และมีโมเดลธุรกิจในวัตถุประสงค์การถือครองเงินลงทุนดังกล่าวเพื่อรับกระแสเงินสดตามสัญญาและเพื่อขาย</w:t>
      </w:r>
    </w:p>
    <w:p w14:paraId="1CED708B" w14:textId="14BC9D83" w:rsidR="00DB378D" w:rsidRPr="007C18AA" w:rsidRDefault="00DB378D">
      <w:pPr>
        <w:rPr>
          <w:rFonts w:ascii="Browallia New" w:hAnsi="Browallia New" w:cs="Browallia New"/>
          <w:lang w:val="en-GB"/>
        </w:rPr>
      </w:pPr>
      <w:r w:rsidRPr="007C18AA">
        <w:rPr>
          <w:rFonts w:ascii="Browallia New" w:hAnsi="Browallia New" w:cs="Browallia New"/>
          <w:lang w:val="en-GB"/>
        </w:rPr>
        <w:br w:type="page"/>
      </w:r>
    </w:p>
    <w:p w14:paraId="3C606C1A" w14:textId="77777777" w:rsidR="00DB378D" w:rsidRPr="007C18AA" w:rsidRDefault="00DB378D">
      <w:pPr>
        <w:pStyle w:val="ListParagraph"/>
        <w:numPr>
          <w:ilvl w:val="0"/>
          <w:numId w:val="21"/>
        </w:numPr>
        <w:spacing w:after="0"/>
        <w:ind w:left="1080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7C18AA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รายการที่รับรู้ในกำไรหรือขาดทุนและกำไรขาดทุนเบ็ดเสร็จอื่น</w:t>
      </w:r>
    </w:p>
    <w:p w14:paraId="5A1FFA9C" w14:textId="77777777" w:rsidR="00DB378D" w:rsidRPr="007C18AA" w:rsidRDefault="00DB378D" w:rsidP="00DB378D">
      <w:pPr>
        <w:rPr>
          <w:rFonts w:ascii="Browallia New" w:hAnsi="Browallia New" w:cs="Browallia New"/>
          <w:lang w:val="en-GB"/>
        </w:rPr>
      </w:pPr>
    </w:p>
    <w:p w14:paraId="259F1EFA" w14:textId="2695EF75" w:rsidR="00DF290F" w:rsidRPr="007C18AA" w:rsidRDefault="00DB378D" w:rsidP="007133D9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รายการกำไร/(ขาดทุน)ที่รับรู้ในกำไรหรือขาดทุนและกำไรขาดทุนเบ็ดเสร็จอื่นสำหรับปีมีดังนี้</w:t>
      </w:r>
      <w:bookmarkStart w:id="16" w:name="_Hlk61959775"/>
    </w:p>
    <w:p w14:paraId="611018B8" w14:textId="1704E4BD" w:rsidR="00DB378D" w:rsidRPr="007C18AA" w:rsidRDefault="00DB378D" w:rsidP="00DB378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606"/>
        <w:gridCol w:w="1607"/>
      </w:tblGrid>
      <w:tr w:rsidR="00DB378D" w:rsidRPr="007C18AA" w14:paraId="1AB663E5" w14:textId="77777777" w:rsidTr="00BA29AC">
        <w:tc>
          <w:tcPr>
            <w:tcW w:w="6384" w:type="dxa"/>
          </w:tcPr>
          <w:p w14:paraId="0C7958BD" w14:textId="77777777" w:rsidR="00DB378D" w:rsidRPr="007C18AA" w:rsidRDefault="00DB378D" w:rsidP="007133D9">
            <w:pPr>
              <w:ind w:left="1120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E08DA" w14:textId="77777777" w:rsidR="00DB378D" w:rsidRPr="007C18AA" w:rsidRDefault="00DB378D" w:rsidP="0082060A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</w:t>
            </w: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นเฉพาะกิจการ</w:t>
            </w:r>
          </w:p>
        </w:tc>
      </w:tr>
      <w:tr w:rsidR="00DE6A11" w:rsidRPr="007C18AA" w14:paraId="2A1B4F2E" w14:textId="77777777" w:rsidTr="0082060A">
        <w:tc>
          <w:tcPr>
            <w:tcW w:w="6384" w:type="dxa"/>
          </w:tcPr>
          <w:p w14:paraId="622313B8" w14:textId="77777777" w:rsidR="00DE6A11" w:rsidRPr="007C18AA" w:rsidRDefault="00DE6A11" w:rsidP="007133D9">
            <w:pPr>
              <w:ind w:left="1120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14:paraId="76B85747" w14:textId="7B0AA9F2" w:rsidR="00DE6A11" w:rsidRPr="007C18AA" w:rsidRDefault="007243CB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18F92C0B" w14:textId="5C3B80C4" w:rsidR="00DE6A11" w:rsidRPr="007C18AA" w:rsidRDefault="007243CB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DE6A11" w:rsidRPr="007C18AA" w14:paraId="16E4FA5C" w14:textId="77777777" w:rsidTr="0082060A">
        <w:tc>
          <w:tcPr>
            <w:tcW w:w="6384" w:type="dxa"/>
          </w:tcPr>
          <w:p w14:paraId="74B95F7D" w14:textId="77777777" w:rsidR="00DE6A11" w:rsidRPr="007C18AA" w:rsidRDefault="00DE6A11" w:rsidP="007133D9">
            <w:pPr>
              <w:ind w:left="1120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vAlign w:val="center"/>
          </w:tcPr>
          <w:p w14:paraId="06913F11" w14:textId="011F89C5" w:rsidR="00DE6A11" w:rsidRPr="007C18AA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0D2D1E02" w14:textId="2BD87518" w:rsidR="00DE6A11" w:rsidRPr="007C18AA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DE6A11" w:rsidRPr="007C18AA" w14:paraId="2155797D" w14:textId="77777777" w:rsidTr="0082060A">
        <w:tc>
          <w:tcPr>
            <w:tcW w:w="6384" w:type="dxa"/>
          </w:tcPr>
          <w:p w14:paraId="696567C6" w14:textId="77777777" w:rsidR="00DE6A11" w:rsidRPr="007C18AA" w:rsidRDefault="00DE6A11" w:rsidP="007133D9">
            <w:pPr>
              <w:ind w:left="1120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</w:tcPr>
          <w:p w14:paraId="724AF44A" w14:textId="77777777" w:rsidR="00DE6A11" w:rsidRPr="007C18AA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</w:tcPr>
          <w:p w14:paraId="408AA129" w14:textId="77777777" w:rsidR="00DE6A11" w:rsidRPr="007C18AA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1B7BE5" w:rsidRPr="007C18AA" w14:paraId="6A8DBA1C" w14:textId="77777777" w:rsidTr="00CC6609">
        <w:tc>
          <w:tcPr>
            <w:tcW w:w="6384" w:type="dxa"/>
            <w:vAlign w:val="bottom"/>
          </w:tcPr>
          <w:p w14:paraId="672270D9" w14:textId="6275FE10" w:rsidR="001B7BE5" w:rsidRPr="007C18AA" w:rsidRDefault="001B7BE5" w:rsidP="007133D9">
            <w:pPr>
              <w:ind w:left="1120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กำไร</w:t>
            </w:r>
            <w:r w:rsidRPr="007C18AA">
              <w:rPr>
                <w:rFonts w:ascii="Browallia New" w:hAnsi="Browallia New" w:cs="Browallia New"/>
                <w:color w:val="000000"/>
                <w:rtl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ขาดทุน</w:t>
            </w:r>
            <w:r w:rsidRPr="007C18AA">
              <w:rPr>
                <w:rFonts w:ascii="Browallia New" w:hAnsi="Browallia New" w:cs="Browallia New"/>
                <w:color w:val="000000"/>
                <w:cs/>
              </w:rPr>
              <w:t>)</w:t>
            </w:r>
            <w:r w:rsidRPr="007C18AA">
              <w:rPr>
                <w:rFonts w:ascii="Browallia New" w:hAnsi="Browallia New" w:cs="Browallia New"/>
                <w:color w:val="000000"/>
                <w:rtl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ที่รับรู้ในกำไรขาดทุนเบ็ดเสร็จอื่น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2F5016C4" w14:textId="7A11C2E0" w:rsidR="001B7BE5" w:rsidRPr="007C18AA" w:rsidRDefault="00A76174" w:rsidP="001B7B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</w:t>
            </w:r>
            <w:r w:rsidR="00FB7157" w:rsidRPr="007C18A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874</w:t>
            </w:r>
          </w:p>
        </w:tc>
        <w:tc>
          <w:tcPr>
            <w:tcW w:w="1607" w:type="dxa"/>
            <w:vAlign w:val="bottom"/>
          </w:tcPr>
          <w:p w14:paraId="2E862031" w14:textId="2F6F78CB" w:rsidR="001B7BE5" w:rsidRPr="007C18AA" w:rsidRDefault="001B7BE5" w:rsidP="001B7B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39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815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)</w:t>
            </w:r>
          </w:p>
        </w:tc>
      </w:tr>
      <w:tr w:rsidR="001B7BE5" w:rsidRPr="007C18AA" w14:paraId="7BFB6EC3" w14:textId="77777777" w:rsidTr="00B93DCC">
        <w:tc>
          <w:tcPr>
            <w:tcW w:w="6384" w:type="dxa"/>
            <w:vAlign w:val="bottom"/>
          </w:tcPr>
          <w:p w14:paraId="4BDDD243" w14:textId="2BC46C16" w:rsidR="001B7BE5" w:rsidRPr="007C18AA" w:rsidRDefault="001B7BE5" w:rsidP="007133D9">
            <w:pPr>
              <w:ind w:left="1120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กำไรจากการจำหน่ายเงินลงทุนเผื่อขาย </w:t>
            </w:r>
            <w:r w:rsidRPr="007C18AA">
              <w:rPr>
                <w:rFonts w:ascii="Browallia New" w:hAnsi="Browallia New" w:cs="Browallia New"/>
                <w:color w:val="000000"/>
                <w:lang w:val="en-GB" w:bidi="th-TH"/>
              </w:rPr>
              <w:t>(</w:t>
            </w:r>
            <w:r w:rsidRPr="007C18AA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โอนสำรองการวัดมูลค่า</w:t>
            </w:r>
          </w:p>
          <w:p w14:paraId="007663D3" w14:textId="77777777" w:rsidR="007133D9" w:rsidRPr="007C18AA" w:rsidRDefault="001B7BE5" w:rsidP="007133D9">
            <w:pPr>
              <w:ind w:left="1120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  </w:t>
            </w:r>
            <w:r w:rsidRPr="007C18AA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เงินลงทุนที่วัดมูลค่าด้วย </w:t>
            </w:r>
            <w:r w:rsidRPr="007C18AA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FVOCI </w:t>
            </w:r>
            <w:r w:rsidRPr="007C18AA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ในกำไรขาดทุนเบ็ดเสร็จอื่น</w:t>
            </w:r>
          </w:p>
          <w:p w14:paraId="6CF61493" w14:textId="05880A3A" w:rsidR="001B7BE5" w:rsidRPr="007C18AA" w:rsidRDefault="007133D9" w:rsidP="007133D9">
            <w:pPr>
              <w:ind w:left="1120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  </w:t>
            </w:r>
            <w:r w:rsidR="001B7BE5" w:rsidRPr="007C18AA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ไปยังกำไร</w:t>
            </w:r>
            <w:r w:rsidR="001B7BE5" w:rsidRPr="007C18AA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(</w:t>
            </w:r>
            <w:r w:rsidR="001B7BE5" w:rsidRPr="007C18AA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ขาดทุน</w:t>
            </w:r>
            <w:r w:rsidR="001B7BE5" w:rsidRPr="007C18AA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) </w:t>
            </w:r>
            <w:r w:rsidR="001B7BE5" w:rsidRPr="007C18AA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อื่น</w:t>
            </w:r>
            <w:r w:rsidR="001B7BE5" w:rsidRPr="007C18AA">
              <w:rPr>
                <w:rFonts w:ascii="Browallia New" w:hAnsi="Browallia New" w:cs="Browallia New"/>
                <w:color w:val="000000"/>
                <w:lang w:val="en-GB" w:bidi="th-TH"/>
              </w:rPr>
              <w:t>)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378032CE" w14:textId="5E3EB7E4" w:rsidR="001B7BE5" w:rsidRPr="007C18AA" w:rsidRDefault="00FB7157" w:rsidP="001B7B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1607" w:type="dxa"/>
            <w:vAlign w:val="bottom"/>
          </w:tcPr>
          <w:p w14:paraId="4C29D5C9" w14:textId="7E5CBEC6" w:rsidR="001B7BE5" w:rsidRPr="007C18AA" w:rsidRDefault="00A76174" w:rsidP="001B7BE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="001B7BE5" w:rsidRPr="007C18A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989</w:t>
            </w:r>
          </w:p>
        </w:tc>
      </w:tr>
      <w:tr w:rsidR="001B7BE5" w:rsidRPr="007C18AA" w14:paraId="2BEC1EEA" w14:textId="77777777" w:rsidTr="0082060A">
        <w:tc>
          <w:tcPr>
            <w:tcW w:w="6384" w:type="dxa"/>
            <w:vAlign w:val="bottom"/>
          </w:tcPr>
          <w:p w14:paraId="77C17128" w14:textId="77777777" w:rsidR="001B7BE5" w:rsidRPr="007C18AA" w:rsidRDefault="001B7BE5" w:rsidP="007133D9">
            <w:pPr>
              <w:ind w:left="1120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รับรู้ดอกเบี้ยรับจากเงินลงทุนในตราสารหนี้ที่วัดมูลค่าด้วย</w:t>
            </w:r>
            <w:r w:rsidRPr="007C18AA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/>
              </w:rPr>
              <w:t xml:space="preserve">FVOCI </w:t>
            </w:r>
          </w:p>
          <w:p w14:paraId="06B73950" w14:textId="6A67E21E" w:rsidR="001B7BE5" w:rsidRPr="007C18AA" w:rsidRDefault="001B7BE5" w:rsidP="007133D9">
            <w:pPr>
              <w:ind w:left="1120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  </w:t>
            </w:r>
            <w:r w:rsidRPr="007C18AA">
              <w:rPr>
                <w:rFonts w:ascii="Browallia New" w:hAnsi="Browallia New" w:cs="Browallia New"/>
                <w:color w:val="000000"/>
                <w:cs/>
              </w:rPr>
              <w:t>ในกำไรหรือขาดทุน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3E1E6670" w14:textId="03483518" w:rsidR="001B7BE5" w:rsidRPr="007C18AA" w:rsidRDefault="00A76174" w:rsidP="001B7B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="00FB7157" w:rsidRPr="007C18A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345</w:t>
            </w:r>
          </w:p>
        </w:tc>
        <w:tc>
          <w:tcPr>
            <w:tcW w:w="1607" w:type="dxa"/>
            <w:vAlign w:val="bottom"/>
          </w:tcPr>
          <w:p w14:paraId="2F4CAF41" w14:textId="16F79754" w:rsidR="001B7BE5" w:rsidRPr="007C18AA" w:rsidRDefault="00A76174" w:rsidP="001B7BE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8</w:t>
            </w:r>
            <w:r w:rsidR="001B7BE5" w:rsidRPr="007C18A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636</w:t>
            </w:r>
          </w:p>
        </w:tc>
      </w:tr>
      <w:tr w:rsidR="001B7BE5" w:rsidRPr="007C18AA" w14:paraId="3FE20A99" w14:textId="77777777" w:rsidTr="00CC549A">
        <w:tc>
          <w:tcPr>
            <w:tcW w:w="6384" w:type="dxa"/>
            <w:vAlign w:val="bottom"/>
          </w:tcPr>
          <w:p w14:paraId="59B21465" w14:textId="77777777" w:rsidR="007133D9" w:rsidRPr="007C18AA" w:rsidRDefault="001B7BE5" w:rsidP="007133D9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color w:val="000000"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รับรู้เงินปันผลรับจากเงินลงทุนในตราสารทุนที่วัดมูลค่าด้วย</w:t>
            </w:r>
            <w:r w:rsidRPr="007C18AA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</w:p>
          <w:p w14:paraId="2CDD6423" w14:textId="5EC70F86" w:rsidR="001B7BE5" w:rsidRPr="007C18AA" w:rsidRDefault="007133D9" w:rsidP="007133D9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="001B7BE5" w:rsidRPr="007C18AA">
              <w:rPr>
                <w:rFonts w:ascii="Browallia New" w:hAnsi="Browallia New" w:cs="Browallia New"/>
                <w:color w:val="000000"/>
              </w:rPr>
              <w:t>FVOCI</w:t>
            </w:r>
            <w:r w:rsidRPr="007C18AA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1B7BE5"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ในกำไรหรือขาดทุน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44576848" w14:textId="480C607E" w:rsidR="001B7BE5" w:rsidRPr="007C18AA" w:rsidRDefault="00A76174" w:rsidP="001B7B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135</w:t>
            </w:r>
          </w:p>
        </w:tc>
        <w:tc>
          <w:tcPr>
            <w:tcW w:w="1607" w:type="dxa"/>
            <w:vAlign w:val="bottom"/>
          </w:tcPr>
          <w:p w14:paraId="68487CA1" w14:textId="407F824B" w:rsidR="001B7BE5" w:rsidRPr="007C18AA" w:rsidRDefault="00A76174" w:rsidP="001B7BE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6</w:t>
            </w:r>
            <w:r w:rsidR="001B7BE5" w:rsidRPr="007C18A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959</w:t>
            </w:r>
          </w:p>
        </w:tc>
      </w:tr>
      <w:tr w:rsidR="001B7BE5" w:rsidRPr="007C18AA" w14:paraId="3204EF3B" w14:textId="77777777" w:rsidTr="0082060A">
        <w:tc>
          <w:tcPr>
            <w:tcW w:w="6384" w:type="dxa"/>
            <w:vAlign w:val="bottom"/>
          </w:tcPr>
          <w:p w14:paraId="4134304C" w14:textId="77777777" w:rsidR="007133D9" w:rsidRPr="007C18AA" w:rsidRDefault="001B7BE5" w:rsidP="007133D9">
            <w:pPr>
              <w:ind w:left="1120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รับรู้รายการค่าเผื่อผลขาดทุนที่คาดว่าจะเกิดขึ้นของเงินลงทุน</w:t>
            </w:r>
          </w:p>
          <w:p w14:paraId="73416B00" w14:textId="447E7252" w:rsidR="008D3761" w:rsidRPr="007C18AA" w:rsidRDefault="007133D9" w:rsidP="007133D9">
            <w:pPr>
              <w:ind w:left="1120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  </w:t>
            </w:r>
            <w:r w:rsidR="001B7BE5"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ในตราสารหนี้ที่วัดมูลค่า</w:t>
            </w:r>
            <w:r w:rsidR="001B7BE5" w:rsidRPr="007C18AA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ด้วย</w:t>
            </w:r>
            <w:r w:rsidR="001B7BE5" w:rsidRPr="007C18AA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1B7BE5" w:rsidRPr="007C18AA">
              <w:rPr>
                <w:rFonts w:ascii="Browallia New" w:hAnsi="Browallia New" w:cs="Browallia New"/>
                <w:color w:val="000000"/>
              </w:rPr>
              <w:t xml:space="preserve">FVOCI </w:t>
            </w:r>
            <w:r w:rsidR="001B7BE5"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ในกำไรหรือขาดทุน</w:t>
            </w:r>
          </w:p>
          <w:p w14:paraId="27D2F741" w14:textId="178184D9" w:rsidR="001B7BE5" w:rsidRPr="007C18AA" w:rsidRDefault="008D3761" w:rsidP="007133D9">
            <w:pPr>
              <w:ind w:left="1120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  </w:t>
            </w:r>
            <w:r w:rsidR="001B7BE5" w:rsidRPr="007C18AA">
              <w:rPr>
                <w:rFonts w:ascii="Browallia New" w:hAnsi="Browallia New" w:cs="Browallia New"/>
                <w:color w:val="000000"/>
              </w:rPr>
              <w:t>(</w:t>
            </w:r>
            <w:r w:rsidR="001B7BE5"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หมายเหตุข้อ 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1B7BE5" w:rsidRPr="007C18AA">
              <w:rPr>
                <w:rFonts w:ascii="Browallia New" w:hAnsi="Browallia New" w:cs="Browallia New"/>
                <w:color w:val="000000"/>
              </w:rPr>
              <w:t>.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1B7BE5"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.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1B7BE5"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)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63642F4F" w14:textId="5C8F985D" w:rsidR="001B7BE5" w:rsidRPr="007C18AA" w:rsidRDefault="00FB7157" w:rsidP="001B7B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7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)</w:t>
            </w:r>
          </w:p>
        </w:tc>
        <w:tc>
          <w:tcPr>
            <w:tcW w:w="1607" w:type="dxa"/>
            <w:vAlign w:val="bottom"/>
          </w:tcPr>
          <w:p w14:paraId="1577DA78" w14:textId="4A79F45D" w:rsidR="001B7BE5" w:rsidRPr="007C18AA" w:rsidRDefault="00A76174" w:rsidP="001B7BE5">
            <w:pPr>
              <w:ind w:right="-72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950</w:t>
            </w:r>
          </w:p>
        </w:tc>
      </w:tr>
    </w:tbl>
    <w:p w14:paraId="31C7E0F5" w14:textId="06A4BF46" w:rsidR="00DB378D" w:rsidRPr="007C18AA" w:rsidRDefault="00DB378D" w:rsidP="00DB378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EA5AB1B" w14:textId="68791E0C" w:rsidR="00CC549A" w:rsidRPr="007C18AA" w:rsidRDefault="00CC549A" w:rsidP="007133D9">
      <w:pPr>
        <w:ind w:left="1080"/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r w:rsidRPr="007C18AA">
        <w:rPr>
          <w:rFonts w:ascii="Browallia New" w:hAnsi="Browallia New" w:cs="Browallia New"/>
          <w:i/>
          <w:iCs/>
          <w:color w:val="CF4A02"/>
          <w:cs/>
          <w:lang w:val="en-GB"/>
        </w:rPr>
        <w:t>การซื้อและขายหลักทรัพย์จดทะเบียนที่สำคัญระหว่างปี</w:t>
      </w:r>
    </w:p>
    <w:p w14:paraId="0982951F" w14:textId="719F79CF" w:rsidR="00A5144B" w:rsidRPr="007C18AA" w:rsidRDefault="00A5144B" w:rsidP="007133D9">
      <w:pPr>
        <w:ind w:left="1080"/>
        <w:jc w:val="thaiDistribute"/>
        <w:rPr>
          <w:rFonts w:ascii="Browallia New" w:hAnsi="Browallia New" w:cs="Browallia New"/>
          <w:color w:val="CF4A02"/>
          <w:lang w:val="en-GB"/>
        </w:rPr>
      </w:pPr>
    </w:p>
    <w:p w14:paraId="3C35153C" w14:textId="27FBE4AB" w:rsidR="00A5144B" w:rsidRPr="007C18AA" w:rsidRDefault="00A5144B" w:rsidP="007133D9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ในระหว่างปี 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2566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บริษัท</w:t>
      </w:r>
      <w:r w:rsidR="00FB7157" w:rsidRPr="007C18AA">
        <w:rPr>
          <w:rFonts w:ascii="Browallia New" w:hAnsi="Browallia New" w:cs="Browallia New"/>
          <w:color w:val="000000" w:themeColor="text1"/>
          <w:cs/>
          <w:lang w:val="en-GB"/>
        </w:rPr>
        <w:t>ไม่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มีรายการซื้อ</w:t>
      </w:r>
      <w:r w:rsidR="006E7D80" w:rsidRPr="007C18AA">
        <w:rPr>
          <w:rFonts w:ascii="Browallia New" w:hAnsi="Browallia New" w:cs="Browallia New"/>
          <w:color w:val="000000" w:themeColor="text1"/>
          <w:cs/>
          <w:lang w:val="en-GB"/>
        </w:rPr>
        <w:t>หลักทรัพย์จดทะเบียนซึ่งวัดมูลค่าด้วยมูลค่ายุติธรรมผ่าน</w:t>
      </w:r>
      <w:r w:rsidR="00DB4C55" w:rsidRPr="007C18AA">
        <w:rPr>
          <w:rFonts w:ascii="Browallia New" w:hAnsi="Browallia New" w:cs="Browallia New"/>
          <w:color w:val="000000" w:themeColor="text1"/>
          <w:lang w:val="en-GB"/>
        </w:rPr>
        <w:br/>
      </w:r>
      <w:r w:rsidR="006E7D80" w:rsidRPr="007C18AA">
        <w:rPr>
          <w:rFonts w:ascii="Browallia New" w:hAnsi="Browallia New" w:cs="Browallia New"/>
          <w:color w:val="000000" w:themeColor="text1"/>
          <w:cs/>
          <w:lang w:val="en-GB"/>
        </w:rPr>
        <w:t>กำไรขาดทุนเบ็ดเสร็จอื่น</w:t>
      </w:r>
      <w:r w:rsidR="007F6AAD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และ</w:t>
      </w:r>
      <w:r w:rsidR="006E7D80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มี</w:t>
      </w:r>
      <w:r w:rsidR="00B22AE2" w:rsidRPr="007C18AA">
        <w:rPr>
          <w:rFonts w:ascii="Browallia New" w:hAnsi="Browallia New" w:cs="Browallia New"/>
          <w:color w:val="000000" w:themeColor="text1"/>
          <w:cs/>
          <w:lang w:val="en-GB"/>
        </w:rPr>
        <w:t>รายการ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ขายหลักทรัพย์จดทะเบียน</w:t>
      </w:r>
      <w:r w:rsidR="007F6AAD" w:rsidRPr="007C18AA">
        <w:rPr>
          <w:rFonts w:ascii="Browallia New" w:hAnsi="Browallia New" w:cs="Browallia New"/>
          <w:color w:val="000000" w:themeColor="text1"/>
          <w:cs/>
          <w:lang w:val="en-GB"/>
        </w:rPr>
        <w:t>ดังกล่าว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เป็นจำนวนเงิน</w:t>
      </w:r>
      <w:r w:rsidR="006E7D80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9</w:t>
      </w:r>
      <w:r w:rsidR="006E7D80"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91</w:t>
      </w:r>
      <w:r w:rsidR="00E27214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ล้านบาท</w:t>
      </w:r>
    </w:p>
    <w:p w14:paraId="147A47E5" w14:textId="39DD6060" w:rsidR="00A5144B" w:rsidRPr="007C18AA" w:rsidRDefault="00A5144B" w:rsidP="007133D9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1ED029A" w14:textId="3101CB79" w:rsidR="001B7BE5" w:rsidRPr="007C18AA" w:rsidRDefault="001B7BE5" w:rsidP="00DB4C55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ในระหว่างปี 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2565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บริษัทมีรายการซื้อและขายหลักทรัพย์จดทะเบียนซึ่งวัดมูลค่าด้วยมูลค่ายุติธรรม</w:t>
      </w:r>
      <w:r w:rsidR="00DB4C55" w:rsidRPr="007C18AA">
        <w:rPr>
          <w:rFonts w:ascii="Browallia New" w:hAnsi="Browallia New" w:cs="Browallia New"/>
          <w:color w:val="000000" w:themeColor="text1"/>
          <w:lang w:val="en-GB"/>
        </w:rPr>
        <w:br/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ผ่านกำไรขาดทุนเบ็ดเสร็จอื่นเป็นจำนวนเงิน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8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32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 และ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371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42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ล้านบาท ตามลำดับ</w:t>
      </w:r>
    </w:p>
    <w:p w14:paraId="7CC7046F" w14:textId="05F9C3CE" w:rsidR="001348E6" w:rsidRPr="007C18AA" w:rsidRDefault="001348E6">
      <w:pPr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lang w:val="en-GB"/>
        </w:rPr>
        <w:br w:type="page"/>
      </w:r>
    </w:p>
    <w:bookmarkEnd w:id="16"/>
    <w:p w14:paraId="4A15FAC7" w14:textId="6605BCCC" w:rsidR="00DF290F" w:rsidRPr="007C18AA" w:rsidRDefault="00DF290F">
      <w:pPr>
        <w:pStyle w:val="ListParagraph"/>
        <w:numPr>
          <w:ilvl w:val="0"/>
          <w:numId w:val="21"/>
        </w:numPr>
        <w:spacing w:after="0"/>
        <w:ind w:left="1080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7C18AA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ค่าเผื่อผลขาดทุนที่คาดว่าจะเกิดขึ้น</w:t>
      </w:r>
    </w:p>
    <w:p w14:paraId="0528C18B" w14:textId="09C43289" w:rsidR="00B42CFD" w:rsidRPr="007C18AA" w:rsidRDefault="00B42CFD" w:rsidP="00B42CFD">
      <w:pPr>
        <w:pStyle w:val="ListParagraph"/>
        <w:spacing w:after="0"/>
        <w:ind w:left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34"/>
        <w:gridCol w:w="2031"/>
        <w:gridCol w:w="2032"/>
      </w:tblGrid>
      <w:tr w:rsidR="00B42CFD" w:rsidRPr="007C18AA" w14:paraId="3BD535AF" w14:textId="77777777" w:rsidTr="001E691D">
        <w:tc>
          <w:tcPr>
            <w:tcW w:w="5534" w:type="dxa"/>
          </w:tcPr>
          <w:p w14:paraId="0474A4B0" w14:textId="77777777" w:rsidR="00B42CFD" w:rsidRPr="007C18AA" w:rsidRDefault="00B42CFD" w:rsidP="00DB4C55">
            <w:pPr>
              <w:ind w:left="1120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40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E9A61" w14:textId="77777777" w:rsidR="00B42CFD" w:rsidRPr="007C18AA" w:rsidRDefault="00B42CFD" w:rsidP="00D74582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</w:t>
            </w: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นเฉพาะกิจการ</w:t>
            </w:r>
          </w:p>
        </w:tc>
      </w:tr>
      <w:tr w:rsidR="00B42CFD" w:rsidRPr="007C18AA" w14:paraId="01FF102A" w14:textId="77777777" w:rsidTr="00D74582">
        <w:tc>
          <w:tcPr>
            <w:tcW w:w="5534" w:type="dxa"/>
          </w:tcPr>
          <w:p w14:paraId="7D79481F" w14:textId="77777777" w:rsidR="00B42CFD" w:rsidRPr="007C18AA" w:rsidRDefault="00B42CFD" w:rsidP="00DB4C55">
            <w:pPr>
              <w:ind w:left="1120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40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4402E" w14:textId="1EE47E54" w:rsidR="00B42CFD" w:rsidRPr="007C18AA" w:rsidRDefault="00B42CFD" w:rsidP="00B42CFD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B42CFD" w:rsidRPr="007C18AA" w14:paraId="432506D2" w14:textId="77777777" w:rsidTr="00D74582">
        <w:tc>
          <w:tcPr>
            <w:tcW w:w="5534" w:type="dxa"/>
          </w:tcPr>
          <w:p w14:paraId="311BBA81" w14:textId="77777777" w:rsidR="00B42CFD" w:rsidRPr="007C18AA" w:rsidRDefault="00B42CFD" w:rsidP="00DB4C55">
            <w:pPr>
              <w:ind w:left="1120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</w:tcBorders>
            <w:vAlign w:val="bottom"/>
          </w:tcPr>
          <w:p w14:paraId="0FCEB6E4" w14:textId="1CD6D871" w:rsidR="00B42CFD" w:rsidRPr="007C18AA" w:rsidRDefault="00B42CFD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eastAsia="AngsanaUPC" w:hAnsi="Browallia New" w:cs="Browallia New"/>
                <w:b/>
                <w:bCs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14:paraId="45C4F6F5" w14:textId="77777777" w:rsidR="00B42CFD" w:rsidRPr="007C18AA" w:rsidRDefault="00B42CFD" w:rsidP="00E009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ค่าเผื่อผลขาดทุน</w:t>
            </w:r>
          </w:p>
          <w:p w14:paraId="3042DD76" w14:textId="77777777" w:rsidR="00B42CFD" w:rsidRPr="007C18AA" w:rsidRDefault="00B42CFD" w:rsidP="00E009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ที่คาดว่าจะเกิดขึ้น</w:t>
            </w:r>
          </w:p>
          <w:p w14:paraId="1036C426" w14:textId="77777777" w:rsidR="00B42CFD" w:rsidRPr="007C18AA" w:rsidRDefault="00B42CFD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ที่รับรู้ในกำไรขาดทุน</w:t>
            </w:r>
          </w:p>
          <w:p w14:paraId="084B1303" w14:textId="200F95D6" w:rsidR="00B42CFD" w:rsidRPr="007C18AA" w:rsidRDefault="00B42CFD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เบ็ดเสร็จอื่น</w:t>
            </w:r>
          </w:p>
        </w:tc>
      </w:tr>
      <w:tr w:rsidR="00B42CFD" w:rsidRPr="007C18AA" w14:paraId="2C985E2B" w14:textId="77777777" w:rsidTr="00B42CFD">
        <w:tc>
          <w:tcPr>
            <w:tcW w:w="5534" w:type="dxa"/>
          </w:tcPr>
          <w:p w14:paraId="6ECDAB28" w14:textId="77777777" w:rsidR="00B42CFD" w:rsidRPr="007C18AA" w:rsidRDefault="00B42CFD" w:rsidP="00DB4C55">
            <w:pPr>
              <w:ind w:left="1120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  <w:vAlign w:val="center"/>
          </w:tcPr>
          <w:p w14:paraId="632C1A6F" w14:textId="65002098" w:rsidR="00B42CFD" w:rsidRPr="007C18AA" w:rsidRDefault="00B42CFD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center"/>
          </w:tcPr>
          <w:p w14:paraId="2DFF0CBC" w14:textId="50EF50DE" w:rsidR="00B42CFD" w:rsidRPr="007C18AA" w:rsidRDefault="00B42CFD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B42CFD" w:rsidRPr="007C18AA" w14:paraId="1820E1BE" w14:textId="77777777" w:rsidTr="00B42CFD">
        <w:tc>
          <w:tcPr>
            <w:tcW w:w="5534" w:type="dxa"/>
          </w:tcPr>
          <w:p w14:paraId="7E8390FC" w14:textId="77777777" w:rsidR="00B42CFD" w:rsidRPr="007C18AA" w:rsidRDefault="00B42CFD" w:rsidP="00DB4C55">
            <w:pPr>
              <w:ind w:left="1120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</w:tcBorders>
            <w:shd w:val="clear" w:color="auto" w:fill="FAFAFA"/>
          </w:tcPr>
          <w:p w14:paraId="185E0691" w14:textId="77777777" w:rsidR="00B42CFD" w:rsidRPr="007C18AA" w:rsidRDefault="00B42CFD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FAFAFA"/>
          </w:tcPr>
          <w:p w14:paraId="6A2E9542" w14:textId="77777777" w:rsidR="00B42CFD" w:rsidRPr="007C18AA" w:rsidRDefault="00B42CFD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E27214" w:rsidRPr="007C18AA" w14:paraId="69F11DB7" w14:textId="77777777" w:rsidTr="00B42CFD">
        <w:tc>
          <w:tcPr>
            <w:tcW w:w="5534" w:type="dxa"/>
            <w:vAlign w:val="bottom"/>
          </w:tcPr>
          <w:p w14:paraId="1BE7DD92" w14:textId="77777777" w:rsidR="00DB4C55" w:rsidRPr="007C18AA" w:rsidRDefault="00E27214" w:rsidP="00DB4C55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color w:val="000000"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ตราสารหนี้ที่ไม่มีการเพิ่มขึ้นอย่างมีนัยสำคัญของ</w:t>
            </w:r>
          </w:p>
          <w:p w14:paraId="4080E48E" w14:textId="59878750" w:rsidR="00E27214" w:rsidRPr="007C18AA" w:rsidRDefault="00DB4C55" w:rsidP="00DB4C55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="00E27214"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ความเสี่ยงด้านเครดิต</w:t>
            </w:r>
            <w:r w:rsidR="00E27214" w:rsidRPr="007C18AA">
              <w:rPr>
                <w:rFonts w:ascii="Browallia New" w:hAnsi="Browallia New" w:cs="Browallia New"/>
                <w:color w:val="000000"/>
                <w:cs/>
              </w:rPr>
              <w:t xml:space="preserve"> (</w:t>
            </w:r>
            <w:r w:rsidR="00E27214" w:rsidRPr="007C18AA">
              <w:rPr>
                <w:rFonts w:ascii="Browallia New" w:hAnsi="Browallia New" w:cs="Browallia New"/>
                <w:color w:val="000000"/>
              </w:rPr>
              <w:t xml:space="preserve">Stage 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E27214" w:rsidRPr="007C18A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2031" w:type="dxa"/>
            <w:shd w:val="clear" w:color="auto" w:fill="FAFAFA"/>
            <w:vAlign w:val="bottom"/>
          </w:tcPr>
          <w:p w14:paraId="2BCCEDB5" w14:textId="12F8E794" w:rsidR="00E27214" w:rsidRPr="007C18AA" w:rsidRDefault="00A76174" w:rsidP="00E2721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872</w:t>
            </w:r>
            <w:r w:rsidR="003C223F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268</w:t>
            </w:r>
          </w:p>
        </w:tc>
        <w:tc>
          <w:tcPr>
            <w:tcW w:w="2032" w:type="dxa"/>
            <w:shd w:val="clear" w:color="auto" w:fill="FAFAFA"/>
            <w:vAlign w:val="bottom"/>
          </w:tcPr>
          <w:p w14:paraId="6FC81596" w14:textId="23FFA1C7" w:rsidR="00E27214" w:rsidRPr="007C18AA" w:rsidRDefault="003C223F" w:rsidP="00E2721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E27214" w:rsidRPr="007C18AA" w14:paraId="591FE063" w14:textId="77777777" w:rsidTr="00B42CFD">
        <w:tc>
          <w:tcPr>
            <w:tcW w:w="5534" w:type="dxa"/>
            <w:vAlign w:val="bottom"/>
          </w:tcPr>
          <w:p w14:paraId="65938392" w14:textId="77777777" w:rsidR="00DB4C55" w:rsidRPr="007C18AA" w:rsidRDefault="00E27214" w:rsidP="00DB4C55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color w:val="000000"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ตราสารหนี้ที่มีการเพิ่มขึ้นอย่างมีนัยสำคัญของ</w:t>
            </w:r>
          </w:p>
          <w:p w14:paraId="620DE9FE" w14:textId="35E7A7A7" w:rsidR="00E27214" w:rsidRPr="007C18AA" w:rsidRDefault="00DB4C55" w:rsidP="00DB4C55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="00E27214"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ความเสี่ยงด้านเครดิต</w:t>
            </w:r>
            <w:r w:rsidR="00E27214" w:rsidRPr="007C18AA">
              <w:rPr>
                <w:rFonts w:ascii="Browallia New" w:hAnsi="Browallia New" w:cs="Browallia New"/>
                <w:color w:val="000000"/>
                <w:cs/>
              </w:rPr>
              <w:t xml:space="preserve"> (</w:t>
            </w:r>
            <w:r w:rsidR="00E27214" w:rsidRPr="007C18AA">
              <w:rPr>
                <w:rFonts w:ascii="Browallia New" w:hAnsi="Browallia New" w:cs="Browallia New"/>
                <w:color w:val="000000"/>
              </w:rPr>
              <w:t xml:space="preserve">Stage 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E27214" w:rsidRPr="007C18A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2031" w:type="dxa"/>
            <w:shd w:val="clear" w:color="auto" w:fill="FAFAFA"/>
            <w:vAlign w:val="bottom"/>
          </w:tcPr>
          <w:p w14:paraId="4AD6A06C" w14:textId="65B66D5D" w:rsidR="00E27214" w:rsidRPr="007C18AA" w:rsidRDefault="003C223F" w:rsidP="00E2721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2032" w:type="dxa"/>
            <w:shd w:val="clear" w:color="auto" w:fill="FAFAFA"/>
            <w:vAlign w:val="bottom"/>
          </w:tcPr>
          <w:p w14:paraId="26D51F56" w14:textId="2CBDF27A" w:rsidR="00E27214" w:rsidRPr="007C18AA" w:rsidRDefault="003C223F" w:rsidP="00E2721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E27214" w:rsidRPr="007C18AA" w14:paraId="2258E706" w14:textId="77777777" w:rsidTr="00B42CFD">
        <w:tc>
          <w:tcPr>
            <w:tcW w:w="5534" w:type="dxa"/>
            <w:vAlign w:val="center"/>
          </w:tcPr>
          <w:p w14:paraId="3256269D" w14:textId="06D1A271" w:rsidR="00E27214" w:rsidRPr="007C18AA" w:rsidRDefault="00E27214" w:rsidP="00DB4C55">
            <w:pPr>
              <w:ind w:left="1120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ตราสารหนี้ที่มีการด้อยค่าด้านเครดิต</w:t>
            </w:r>
            <w:r w:rsidRPr="007C18AA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/>
              </w:rPr>
              <w:t xml:space="preserve">(Stage 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7C18A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203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141E3E" w14:textId="4CD7755F" w:rsidR="00E27214" w:rsidRPr="007C18AA" w:rsidRDefault="003C223F" w:rsidP="00E2721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4D8F5C2" w14:textId="00BEA49E" w:rsidR="00E27214" w:rsidRPr="007C18AA" w:rsidRDefault="003C223F" w:rsidP="00E2721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E27214" w:rsidRPr="007C18AA" w14:paraId="147730DB" w14:textId="77777777" w:rsidTr="00B42CFD">
        <w:tc>
          <w:tcPr>
            <w:tcW w:w="5534" w:type="dxa"/>
            <w:vAlign w:val="center"/>
          </w:tcPr>
          <w:p w14:paraId="6A2FEFA7" w14:textId="7DB8C6B4" w:rsidR="00E27214" w:rsidRPr="007C18AA" w:rsidRDefault="00E27214" w:rsidP="00DB4C55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2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09D526" w14:textId="1840C715" w:rsidR="00E27214" w:rsidRPr="007C18AA" w:rsidRDefault="00A76174" w:rsidP="00E2721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872</w:t>
            </w:r>
            <w:r w:rsidR="003C223F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268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42F9D5" w14:textId="6806990D" w:rsidR="00E27214" w:rsidRPr="007C18AA" w:rsidRDefault="003C223F" w:rsidP="00E2721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</w:tbl>
    <w:p w14:paraId="46D379B3" w14:textId="4ECEA712" w:rsidR="00B42CFD" w:rsidRPr="007C18AA" w:rsidRDefault="00B42CFD" w:rsidP="00B42CFD">
      <w:pPr>
        <w:pStyle w:val="ListParagraph"/>
        <w:spacing w:after="0"/>
        <w:ind w:left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34"/>
        <w:gridCol w:w="2031"/>
        <w:gridCol w:w="2032"/>
      </w:tblGrid>
      <w:tr w:rsidR="001B7BE5" w:rsidRPr="007C18AA" w14:paraId="259043FD" w14:textId="77777777" w:rsidTr="001E691D">
        <w:tc>
          <w:tcPr>
            <w:tcW w:w="5534" w:type="dxa"/>
          </w:tcPr>
          <w:p w14:paraId="5388C9D4" w14:textId="77777777" w:rsidR="001B7BE5" w:rsidRPr="007C18AA" w:rsidRDefault="001B7BE5" w:rsidP="00DB4C55">
            <w:pPr>
              <w:ind w:left="1120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40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3B0BE" w14:textId="77777777" w:rsidR="001B7BE5" w:rsidRPr="007C18AA" w:rsidRDefault="001B7BE5" w:rsidP="00D45F7A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</w:t>
            </w: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นเฉพาะกิจการ</w:t>
            </w:r>
          </w:p>
        </w:tc>
      </w:tr>
      <w:tr w:rsidR="001B7BE5" w:rsidRPr="007C18AA" w14:paraId="6FDAE4F5" w14:textId="77777777" w:rsidTr="00D45F7A">
        <w:tc>
          <w:tcPr>
            <w:tcW w:w="5534" w:type="dxa"/>
          </w:tcPr>
          <w:p w14:paraId="2A8D0805" w14:textId="77777777" w:rsidR="001B7BE5" w:rsidRPr="007C18AA" w:rsidRDefault="001B7BE5" w:rsidP="00DB4C55">
            <w:pPr>
              <w:ind w:left="1120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40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969C0" w14:textId="4DAAE1AA" w:rsidR="001B7BE5" w:rsidRPr="007C18AA" w:rsidRDefault="001B7BE5" w:rsidP="00D45F7A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1B7BE5" w:rsidRPr="007C18AA" w14:paraId="71FBB8A2" w14:textId="77777777" w:rsidTr="00D45F7A">
        <w:tc>
          <w:tcPr>
            <w:tcW w:w="5534" w:type="dxa"/>
          </w:tcPr>
          <w:p w14:paraId="3B8E6EBC" w14:textId="77777777" w:rsidR="001B7BE5" w:rsidRPr="007C18AA" w:rsidRDefault="001B7BE5" w:rsidP="00DB4C55">
            <w:pPr>
              <w:ind w:left="1120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</w:tcBorders>
            <w:vAlign w:val="bottom"/>
          </w:tcPr>
          <w:p w14:paraId="623AF325" w14:textId="77777777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eastAsia="AngsanaUPC" w:hAnsi="Browallia New" w:cs="Browallia New"/>
                <w:b/>
                <w:bCs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14:paraId="0A8EABE9" w14:textId="77777777" w:rsidR="001B7BE5" w:rsidRPr="007C18AA" w:rsidRDefault="001B7BE5" w:rsidP="00D45F7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ค่าเผื่อผลขาดทุน</w:t>
            </w:r>
          </w:p>
          <w:p w14:paraId="1E65B87A" w14:textId="77777777" w:rsidR="001B7BE5" w:rsidRPr="007C18AA" w:rsidRDefault="001B7BE5" w:rsidP="00D45F7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ที่คาดว่าจะเกิดขึ้น</w:t>
            </w:r>
          </w:p>
          <w:p w14:paraId="3F62E7F4" w14:textId="77777777" w:rsidR="001B7BE5" w:rsidRPr="007C18AA" w:rsidRDefault="001B7BE5" w:rsidP="00D45F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ที่รับรู้ในกำไรขาดทุน</w:t>
            </w:r>
          </w:p>
          <w:p w14:paraId="506947FE" w14:textId="77777777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เบ็ดเสร็จอื่น</w:t>
            </w:r>
          </w:p>
        </w:tc>
      </w:tr>
      <w:tr w:rsidR="001B7BE5" w:rsidRPr="007C18AA" w14:paraId="049FCA9C" w14:textId="77777777" w:rsidTr="00D45F7A">
        <w:tc>
          <w:tcPr>
            <w:tcW w:w="5534" w:type="dxa"/>
          </w:tcPr>
          <w:p w14:paraId="60E70521" w14:textId="77777777" w:rsidR="001B7BE5" w:rsidRPr="007C18AA" w:rsidRDefault="001B7BE5" w:rsidP="00DB4C55">
            <w:pPr>
              <w:ind w:left="1120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  <w:vAlign w:val="center"/>
          </w:tcPr>
          <w:p w14:paraId="19BC9A95" w14:textId="77777777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center"/>
          </w:tcPr>
          <w:p w14:paraId="73830690" w14:textId="77777777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1B7BE5" w:rsidRPr="007C18AA" w14:paraId="6FAC7004" w14:textId="77777777" w:rsidTr="001B7BE5">
        <w:tc>
          <w:tcPr>
            <w:tcW w:w="5534" w:type="dxa"/>
          </w:tcPr>
          <w:p w14:paraId="012C85BD" w14:textId="77777777" w:rsidR="001B7BE5" w:rsidRPr="007C18AA" w:rsidRDefault="001B7BE5" w:rsidP="00DB4C55">
            <w:pPr>
              <w:ind w:left="1120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</w:tcBorders>
            <w:shd w:val="clear" w:color="auto" w:fill="auto"/>
          </w:tcPr>
          <w:p w14:paraId="24134694" w14:textId="77777777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auto"/>
          </w:tcPr>
          <w:p w14:paraId="128767F9" w14:textId="77777777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1B7BE5" w:rsidRPr="007C18AA" w14:paraId="55A57A2D" w14:textId="77777777" w:rsidTr="001B7BE5">
        <w:tc>
          <w:tcPr>
            <w:tcW w:w="5534" w:type="dxa"/>
            <w:vAlign w:val="bottom"/>
          </w:tcPr>
          <w:p w14:paraId="347FC425" w14:textId="77777777" w:rsidR="00DB4C55" w:rsidRPr="007C18AA" w:rsidRDefault="001B7BE5" w:rsidP="00DB4C55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color w:val="000000"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ตราสารหนี้ที่ไม่มีการเพิ่มขึ้นอย่างมีนัยสำคัญของ</w:t>
            </w:r>
          </w:p>
          <w:p w14:paraId="006C190F" w14:textId="372C9FA8" w:rsidR="001B7BE5" w:rsidRPr="007C18AA" w:rsidRDefault="00DB4C55" w:rsidP="00DB4C55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="001B7BE5"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ความเสี่ยงด้านเครดิต</w:t>
            </w:r>
            <w:r w:rsidR="001B7BE5" w:rsidRPr="007C18AA">
              <w:rPr>
                <w:rFonts w:ascii="Browallia New" w:hAnsi="Browallia New" w:cs="Browallia New"/>
                <w:color w:val="000000"/>
                <w:cs/>
              </w:rPr>
              <w:t xml:space="preserve"> (</w:t>
            </w:r>
            <w:r w:rsidR="001B7BE5" w:rsidRPr="007C18AA">
              <w:rPr>
                <w:rFonts w:ascii="Browallia New" w:hAnsi="Browallia New" w:cs="Browallia New"/>
                <w:color w:val="000000"/>
              </w:rPr>
              <w:t xml:space="preserve">Stage 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1B7BE5" w:rsidRPr="007C18A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2031" w:type="dxa"/>
            <w:shd w:val="clear" w:color="auto" w:fill="auto"/>
            <w:vAlign w:val="bottom"/>
          </w:tcPr>
          <w:p w14:paraId="4E09F904" w14:textId="5A1AC75D" w:rsidR="001B7BE5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001B7BE5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971</w:t>
            </w:r>
          </w:p>
        </w:tc>
        <w:tc>
          <w:tcPr>
            <w:tcW w:w="2032" w:type="dxa"/>
            <w:shd w:val="clear" w:color="auto" w:fill="auto"/>
            <w:vAlign w:val="bottom"/>
          </w:tcPr>
          <w:p w14:paraId="6FA2DA81" w14:textId="53E3C7AA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1B7BE5" w:rsidRPr="007C18AA" w14:paraId="37445F34" w14:textId="77777777" w:rsidTr="001B7BE5">
        <w:tc>
          <w:tcPr>
            <w:tcW w:w="5534" w:type="dxa"/>
            <w:vAlign w:val="bottom"/>
          </w:tcPr>
          <w:p w14:paraId="57DCB9E7" w14:textId="77777777" w:rsidR="00DB4C55" w:rsidRPr="007C18AA" w:rsidRDefault="001B7BE5" w:rsidP="00DB4C55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color w:val="000000"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ตราสารหนี้ที่มีการเพิ่มขึ้นอย่างมีนัยสำคัญของ</w:t>
            </w:r>
          </w:p>
          <w:p w14:paraId="4CE5E0E6" w14:textId="2C012447" w:rsidR="001B7BE5" w:rsidRPr="007C18AA" w:rsidRDefault="00DB4C55" w:rsidP="00DB4C55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="001B7BE5"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ความเสี่ยงด้านเครดิต</w:t>
            </w:r>
            <w:r w:rsidR="001B7BE5" w:rsidRPr="007C18AA">
              <w:rPr>
                <w:rFonts w:ascii="Browallia New" w:hAnsi="Browallia New" w:cs="Browallia New"/>
                <w:color w:val="000000"/>
                <w:cs/>
              </w:rPr>
              <w:t xml:space="preserve"> (</w:t>
            </w:r>
            <w:r w:rsidR="001B7BE5" w:rsidRPr="007C18AA">
              <w:rPr>
                <w:rFonts w:ascii="Browallia New" w:hAnsi="Browallia New" w:cs="Browallia New"/>
                <w:color w:val="000000"/>
              </w:rPr>
              <w:t xml:space="preserve">Stage 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1B7BE5" w:rsidRPr="007C18A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2031" w:type="dxa"/>
            <w:shd w:val="clear" w:color="auto" w:fill="auto"/>
            <w:vAlign w:val="bottom"/>
          </w:tcPr>
          <w:p w14:paraId="29F1ADF3" w14:textId="77777777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2032" w:type="dxa"/>
            <w:shd w:val="clear" w:color="auto" w:fill="auto"/>
            <w:vAlign w:val="bottom"/>
          </w:tcPr>
          <w:p w14:paraId="37AB0750" w14:textId="77777777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1B7BE5" w:rsidRPr="007C18AA" w14:paraId="2C4DE401" w14:textId="77777777" w:rsidTr="001B7BE5">
        <w:tc>
          <w:tcPr>
            <w:tcW w:w="5534" w:type="dxa"/>
            <w:vAlign w:val="center"/>
          </w:tcPr>
          <w:p w14:paraId="5505313F" w14:textId="56D2C7D8" w:rsidR="001B7BE5" w:rsidRPr="007C18AA" w:rsidRDefault="001B7BE5" w:rsidP="00DB4C55">
            <w:pPr>
              <w:ind w:left="1120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ตราสารหนี้ที่มีการด้อยค่าด้านเครดิต</w:t>
            </w:r>
            <w:r w:rsidRPr="007C18AA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/>
              </w:rPr>
              <w:t xml:space="preserve">(Stage 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7C18A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20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3F122E" w14:textId="77777777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A955CF" w14:textId="77777777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1B7BE5" w:rsidRPr="007C18AA" w14:paraId="77E5EDFA" w14:textId="77777777" w:rsidTr="001B7BE5">
        <w:tc>
          <w:tcPr>
            <w:tcW w:w="5534" w:type="dxa"/>
            <w:vAlign w:val="center"/>
          </w:tcPr>
          <w:p w14:paraId="4330D33A" w14:textId="77777777" w:rsidR="001B7BE5" w:rsidRPr="007C18AA" w:rsidRDefault="001B7BE5" w:rsidP="00DB4C55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2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24423E" w14:textId="6D5610E3" w:rsidR="001B7BE5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001B7BE5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971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0E2D1F" w14:textId="1404C9CB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</w:tbl>
    <w:p w14:paraId="68EC2E3C" w14:textId="0CA2DFC3" w:rsidR="00DE6A11" w:rsidRPr="007C18AA" w:rsidRDefault="00DE6A11" w:rsidP="00B42CFD">
      <w:pPr>
        <w:pStyle w:val="ListParagraph"/>
        <w:spacing w:after="0"/>
        <w:ind w:left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5F6EE8DF" w14:textId="77777777" w:rsidR="00DE6A11" w:rsidRPr="007C18AA" w:rsidRDefault="00DE6A11" w:rsidP="00B42CFD">
      <w:pPr>
        <w:pStyle w:val="ListParagraph"/>
        <w:spacing w:after="0"/>
        <w:ind w:left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bookmarkEnd w:id="13"/>
    <w:bookmarkEnd w:id="14"/>
    <w:p w14:paraId="08E0EF65" w14:textId="7B01BB92" w:rsidR="00DF290F" w:rsidRPr="007C18AA" w:rsidRDefault="00573406" w:rsidP="00994858">
      <w:pPr>
        <w:rPr>
          <w:rFonts w:ascii="Browallia New" w:hAnsi="Browallia New" w:cs="Browallia New"/>
          <w:color w:val="000000" w:themeColor="text1"/>
          <w:lang w:val="en-US"/>
        </w:rPr>
      </w:pPr>
      <w:r w:rsidRPr="007C18AA">
        <w:rPr>
          <w:rFonts w:ascii="Browallia New" w:hAnsi="Browallia New" w:cs="Browallia New"/>
          <w:color w:val="000000" w:themeColor="text1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CDF" w:rsidRPr="007C18AA" w14:paraId="22FC050B" w14:textId="77777777" w:rsidTr="00D7458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FD99A4" w14:textId="5A9B2D91" w:rsidR="00073CDF" w:rsidRPr="007C18AA" w:rsidRDefault="00073CDF">
            <w:pPr>
              <w:pStyle w:val="ListParagraph"/>
              <w:numPr>
                <w:ilvl w:val="0"/>
                <w:numId w:val="3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bidi="th-TH"/>
              </w:rPr>
              <w:t>เงินลงทุนในหลักทรัพย์สุทธิ</w:t>
            </w:r>
          </w:p>
        </w:tc>
      </w:tr>
    </w:tbl>
    <w:p w14:paraId="395A3004" w14:textId="347FAD00" w:rsidR="00073CDF" w:rsidRPr="007C18AA" w:rsidRDefault="00073CDF" w:rsidP="00073CDF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3DC71D7" w14:textId="3DCD0BF3" w:rsidR="00DF290F" w:rsidRPr="007C18AA" w:rsidRDefault="00DF290F" w:rsidP="00EC76F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รายละเอียดเงินลงทุนในหลักทรัพย์ ณ วันที่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31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ธันวาคม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2566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2565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มีดังนี้</w:t>
      </w:r>
    </w:p>
    <w:p w14:paraId="4F8FAC8F" w14:textId="55DBBC4B" w:rsidR="00073CDF" w:rsidRPr="007C18AA" w:rsidRDefault="00073CDF" w:rsidP="00EC76F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606"/>
        <w:gridCol w:w="1607"/>
      </w:tblGrid>
      <w:tr w:rsidR="00073CDF" w:rsidRPr="007C18AA" w14:paraId="39343787" w14:textId="77777777" w:rsidTr="001E691D">
        <w:tc>
          <w:tcPr>
            <w:tcW w:w="6384" w:type="dxa"/>
          </w:tcPr>
          <w:p w14:paraId="5BF14BB6" w14:textId="77777777" w:rsidR="00073CDF" w:rsidRPr="007C18AA" w:rsidRDefault="00073CDF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26C5E" w14:textId="090430C3" w:rsidR="00073CDF" w:rsidRPr="007C18AA" w:rsidRDefault="00073CDF" w:rsidP="00D74582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</w:t>
            </w: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นรวม</w:t>
            </w:r>
          </w:p>
        </w:tc>
      </w:tr>
      <w:tr w:rsidR="00073CDF" w:rsidRPr="007C18AA" w14:paraId="04809214" w14:textId="77777777" w:rsidTr="00077590">
        <w:tc>
          <w:tcPr>
            <w:tcW w:w="6384" w:type="dxa"/>
          </w:tcPr>
          <w:p w14:paraId="234306AB" w14:textId="77777777" w:rsidR="00073CDF" w:rsidRPr="007C18AA" w:rsidRDefault="00073CDF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EFEC4" w14:textId="4DA8DBE3" w:rsidR="00073CDF" w:rsidRPr="007C18AA" w:rsidRDefault="00073CDF" w:rsidP="00073CDF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073CDF" w:rsidRPr="007C18AA" w14:paraId="7A739C5A" w14:textId="77777777" w:rsidTr="00077590">
        <w:tc>
          <w:tcPr>
            <w:tcW w:w="6384" w:type="dxa"/>
          </w:tcPr>
          <w:p w14:paraId="67877013" w14:textId="77777777" w:rsidR="00073CDF" w:rsidRPr="007C18AA" w:rsidRDefault="00073CDF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14:paraId="28057F50" w14:textId="77777777" w:rsidR="00073CDF" w:rsidRPr="007C18AA" w:rsidRDefault="00073CDF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 xml:space="preserve">ราคาทุน </w:t>
            </w:r>
            <w:r w:rsidRPr="007C18AA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 xml:space="preserve">/ </w:t>
            </w:r>
          </w:p>
          <w:p w14:paraId="5A279CFA" w14:textId="77777777" w:rsidR="00073CDF" w:rsidRPr="007C18AA" w:rsidRDefault="00073CDF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ราคาทุน</w:t>
            </w:r>
          </w:p>
          <w:p w14:paraId="51E36AC2" w14:textId="75F1D93B" w:rsidR="00073CDF" w:rsidRPr="007C18AA" w:rsidRDefault="00073CDF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ตัดจำหน่าย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1C8376DC" w14:textId="12D55640" w:rsidR="00073CDF" w:rsidRPr="007C18AA" w:rsidRDefault="00073CDF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มูลค่ายุติธรรม</w:t>
            </w:r>
          </w:p>
        </w:tc>
      </w:tr>
      <w:tr w:rsidR="00073CDF" w:rsidRPr="007C18AA" w14:paraId="02CF2368" w14:textId="77777777" w:rsidTr="00077590">
        <w:tc>
          <w:tcPr>
            <w:tcW w:w="6384" w:type="dxa"/>
          </w:tcPr>
          <w:p w14:paraId="5370B9D1" w14:textId="77777777" w:rsidR="00073CDF" w:rsidRPr="007C18AA" w:rsidRDefault="00073CDF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vAlign w:val="center"/>
          </w:tcPr>
          <w:p w14:paraId="26957BBE" w14:textId="77777777" w:rsidR="00073CDF" w:rsidRPr="007C18AA" w:rsidRDefault="00073CDF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4FB8E251" w14:textId="77777777" w:rsidR="00073CDF" w:rsidRPr="007C18AA" w:rsidRDefault="00073CDF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073CDF" w:rsidRPr="007C18AA" w14:paraId="5D7D6B49" w14:textId="77777777" w:rsidTr="00077590">
        <w:tc>
          <w:tcPr>
            <w:tcW w:w="6384" w:type="dxa"/>
          </w:tcPr>
          <w:p w14:paraId="5F8E086C" w14:textId="77777777" w:rsidR="00073CDF" w:rsidRPr="007C18AA" w:rsidRDefault="00073CDF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</w:tcPr>
          <w:p w14:paraId="66E6078D" w14:textId="77777777" w:rsidR="00073CDF" w:rsidRPr="007C18AA" w:rsidRDefault="00073CDF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FAFAFA"/>
          </w:tcPr>
          <w:p w14:paraId="21BCA7C8" w14:textId="77777777" w:rsidR="00073CDF" w:rsidRPr="007C18AA" w:rsidRDefault="00073CDF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44BA4" w:rsidRPr="007C18AA" w14:paraId="4B2C0166" w14:textId="77777777" w:rsidTr="00077590">
        <w:tc>
          <w:tcPr>
            <w:tcW w:w="6384" w:type="dxa"/>
            <w:vAlign w:val="center"/>
          </w:tcPr>
          <w:p w14:paraId="79512CDB" w14:textId="70BCB401" w:rsidR="00D44BA4" w:rsidRPr="007C18AA" w:rsidRDefault="00D44BA4" w:rsidP="00D44BA4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606" w:type="dxa"/>
            <w:shd w:val="clear" w:color="auto" w:fill="FAFAFA"/>
          </w:tcPr>
          <w:p w14:paraId="3A32D794" w14:textId="77777777" w:rsidR="00D44BA4" w:rsidRPr="007C18AA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shd w:val="clear" w:color="auto" w:fill="FAFAFA"/>
          </w:tcPr>
          <w:p w14:paraId="4B8512B8" w14:textId="77777777" w:rsidR="00D44BA4" w:rsidRPr="007C18AA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16964" w:rsidRPr="007C18AA" w14:paraId="3CCC8AF5" w14:textId="77777777" w:rsidTr="00077590">
        <w:tc>
          <w:tcPr>
            <w:tcW w:w="6384" w:type="dxa"/>
            <w:vAlign w:val="center"/>
          </w:tcPr>
          <w:p w14:paraId="7D8BDC11" w14:textId="125282B4" w:rsidR="00A16964" w:rsidRPr="007C18AA" w:rsidRDefault="00A16964" w:rsidP="00A16964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</w:rPr>
              <w:t>ตราสารหนี้ต่างประเทศ</w:t>
            </w:r>
          </w:p>
        </w:tc>
        <w:tc>
          <w:tcPr>
            <w:tcW w:w="1606" w:type="dxa"/>
            <w:shd w:val="clear" w:color="auto" w:fill="FAFAFA"/>
          </w:tcPr>
          <w:p w14:paraId="79867381" w14:textId="655D70C9" w:rsidR="00A16964" w:rsidRPr="007C18AA" w:rsidRDefault="00A76174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00C51957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094</w:t>
            </w:r>
          </w:p>
        </w:tc>
        <w:tc>
          <w:tcPr>
            <w:tcW w:w="1607" w:type="dxa"/>
            <w:shd w:val="clear" w:color="auto" w:fill="FAFAFA"/>
          </w:tcPr>
          <w:p w14:paraId="360A1B78" w14:textId="45CD7B9F" w:rsidR="00A16964" w:rsidRPr="007C18AA" w:rsidRDefault="00A76174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45</w:t>
            </w:r>
            <w:r w:rsidR="00C51957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774</w:t>
            </w:r>
          </w:p>
        </w:tc>
      </w:tr>
      <w:tr w:rsidR="00A16964" w:rsidRPr="007C18AA" w14:paraId="1554E2CC" w14:textId="77777777" w:rsidTr="00077590">
        <w:tc>
          <w:tcPr>
            <w:tcW w:w="6384" w:type="dxa"/>
            <w:vAlign w:val="center"/>
          </w:tcPr>
          <w:p w14:paraId="62A2FF65" w14:textId="026CDC15" w:rsidR="00A16964" w:rsidRPr="007C18AA" w:rsidRDefault="00A16964" w:rsidP="00A16964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u w:val="single"/>
                <w:cs/>
                <w:lang w:bidi="th-TH"/>
              </w:rPr>
              <w:t>บวก</w:t>
            </w:r>
            <w:r w:rsidRPr="007C18AA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กำไรที่ยังไม่เกิดขึ้นจริง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</w:tcPr>
          <w:p w14:paraId="222CB81C" w14:textId="341E0338" w:rsidR="00A16964" w:rsidRPr="007C18AA" w:rsidRDefault="00A76174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  <w:r w:rsidR="00C51957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680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FAFAFA"/>
          </w:tcPr>
          <w:p w14:paraId="289FCBA9" w14:textId="115BE289" w:rsidR="00A16964" w:rsidRPr="007C18AA" w:rsidRDefault="00C51957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A16964" w:rsidRPr="007C18AA" w14:paraId="4891F6EB" w14:textId="77777777" w:rsidTr="00077590">
        <w:tc>
          <w:tcPr>
            <w:tcW w:w="6384" w:type="dxa"/>
            <w:vAlign w:val="center"/>
          </w:tcPr>
          <w:p w14:paraId="4AD65776" w14:textId="2543B6F2" w:rsidR="00A16964" w:rsidRPr="007C18AA" w:rsidRDefault="00A16964" w:rsidP="00A16964">
            <w:pPr>
              <w:ind w:left="3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รวมเงินลงทุนที่กำหนดให้วัดมูลค่ายุติธรรมผ่านกำไรหรือขาดทุน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E63850" w14:textId="56E70AA5" w:rsidR="00A16964" w:rsidRPr="007C18AA" w:rsidRDefault="00A76174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45</w:t>
            </w:r>
            <w:r w:rsidR="00C51957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774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0B24DC" w14:textId="255641C3" w:rsidR="00A16964" w:rsidRPr="007C18AA" w:rsidRDefault="00A76174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45</w:t>
            </w:r>
            <w:r w:rsidR="00C51957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774</w:t>
            </w:r>
          </w:p>
        </w:tc>
      </w:tr>
      <w:tr w:rsidR="00A16964" w:rsidRPr="007C18AA" w14:paraId="4C3754D3" w14:textId="77777777" w:rsidTr="00077590">
        <w:tc>
          <w:tcPr>
            <w:tcW w:w="6384" w:type="dxa"/>
          </w:tcPr>
          <w:p w14:paraId="3B1A3956" w14:textId="77777777" w:rsidR="00A16964" w:rsidRPr="007C18AA" w:rsidRDefault="00A16964" w:rsidP="00A16964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</w:tcPr>
          <w:p w14:paraId="78166AF6" w14:textId="77777777" w:rsidR="00A16964" w:rsidRPr="007C18AA" w:rsidRDefault="00A16964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FAFAFA"/>
          </w:tcPr>
          <w:p w14:paraId="0F124D97" w14:textId="77777777" w:rsidR="00A16964" w:rsidRPr="007C18AA" w:rsidRDefault="00A16964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16964" w:rsidRPr="007C18AA" w14:paraId="7DF96DB6" w14:textId="77777777" w:rsidTr="00077590">
        <w:tc>
          <w:tcPr>
            <w:tcW w:w="6384" w:type="dxa"/>
            <w:vAlign w:val="center"/>
          </w:tcPr>
          <w:p w14:paraId="2F89C23C" w14:textId="35EDA7CF" w:rsidR="00A16964" w:rsidRPr="007C18AA" w:rsidRDefault="00A16964" w:rsidP="00A16964">
            <w:pPr>
              <w:ind w:left="38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606" w:type="dxa"/>
            <w:shd w:val="clear" w:color="auto" w:fill="FAFAFA"/>
            <w:vAlign w:val="center"/>
          </w:tcPr>
          <w:p w14:paraId="52ED5528" w14:textId="77777777" w:rsidR="00A16964" w:rsidRPr="007C18AA" w:rsidRDefault="00A16964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shd w:val="clear" w:color="auto" w:fill="FAFAFA"/>
            <w:vAlign w:val="center"/>
          </w:tcPr>
          <w:p w14:paraId="75E8C5CE" w14:textId="19FEF873" w:rsidR="00A16964" w:rsidRPr="007C18AA" w:rsidRDefault="00A16964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16964" w:rsidRPr="007C18AA" w14:paraId="6C192250" w14:textId="77777777" w:rsidTr="00077590">
        <w:tc>
          <w:tcPr>
            <w:tcW w:w="6384" w:type="dxa"/>
            <w:vAlign w:val="center"/>
          </w:tcPr>
          <w:p w14:paraId="64F2E550" w14:textId="794B720F" w:rsidR="00A16964" w:rsidRPr="007C18AA" w:rsidRDefault="00A16964" w:rsidP="00A1696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606" w:type="dxa"/>
            <w:shd w:val="clear" w:color="auto" w:fill="FAFAFA"/>
          </w:tcPr>
          <w:p w14:paraId="55541430" w14:textId="66D87F80" w:rsidR="00A16964" w:rsidRPr="007C18AA" w:rsidRDefault="00A76174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C51957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847</w:t>
            </w:r>
            <w:r w:rsidR="00C51957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744</w:t>
            </w:r>
          </w:p>
        </w:tc>
        <w:tc>
          <w:tcPr>
            <w:tcW w:w="1607" w:type="dxa"/>
            <w:shd w:val="clear" w:color="auto" w:fill="FAFAFA"/>
          </w:tcPr>
          <w:p w14:paraId="15976562" w14:textId="0DD3B878" w:rsidR="00A16964" w:rsidRPr="007C18AA" w:rsidRDefault="00A76174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FA3D9F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827</w:t>
            </w:r>
            <w:r w:rsidR="00FA3D9F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035</w:t>
            </w:r>
          </w:p>
        </w:tc>
      </w:tr>
      <w:tr w:rsidR="00A16964" w:rsidRPr="007C18AA" w14:paraId="4E9339F7" w14:textId="77777777" w:rsidTr="00077590">
        <w:tc>
          <w:tcPr>
            <w:tcW w:w="6384" w:type="dxa"/>
            <w:shd w:val="clear" w:color="auto" w:fill="auto"/>
            <w:vAlign w:val="center"/>
          </w:tcPr>
          <w:p w14:paraId="71031814" w14:textId="5E639CB0" w:rsidR="00A16964" w:rsidRPr="007C18AA" w:rsidRDefault="00A16964" w:rsidP="00A1696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</w:rPr>
              <w:t>ตราสารหนี้ภาคเอกชน</w:t>
            </w:r>
          </w:p>
        </w:tc>
        <w:tc>
          <w:tcPr>
            <w:tcW w:w="1606" w:type="dxa"/>
            <w:shd w:val="clear" w:color="auto" w:fill="FAFAFA"/>
          </w:tcPr>
          <w:p w14:paraId="1EBFB90C" w14:textId="2531A151" w:rsidR="00A16964" w:rsidRPr="007C18AA" w:rsidRDefault="00A76174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C51957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348</w:t>
            </w:r>
            <w:r w:rsidR="00C51957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580</w:t>
            </w:r>
          </w:p>
        </w:tc>
        <w:tc>
          <w:tcPr>
            <w:tcW w:w="1607" w:type="dxa"/>
            <w:shd w:val="clear" w:color="auto" w:fill="FAFAFA"/>
          </w:tcPr>
          <w:p w14:paraId="3C2ABCA1" w14:textId="0B11332F" w:rsidR="00A16964" w:rsidRPr="007C18AA" w:rsidRDefault="00A76174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FA3D9F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333</w:t>
            </w:r>
            <w:r w:rsidR="00FA3D9F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404</w:t>
            </w:r>
          </w:p>
        </w:tc>
      </w:tr>
      <w:tr w:rsidR="00A16964" w:rsidRPr="007C18AA" w14:paraId="364DAB3D" w14:textId="77777777" w:rsidTr="00077590">
        <w:tc>
          <w:tcPr>
            <w:tcW w:w="6384" w:type="dxa"/>
            <w:vAlign w:val="center"/>
          </w:tcPr>
          <w:p w14:paraId="4D98CCD1" w14:textId="575E3CA7" w:rsidR="00A16964" w:rsidRPr="007C18AA" w:rsidRDefault="00A16964" w:rsidP="00A1696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</w:rPr>
              <w:t>ตราสารทุน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</w:tcPr>
          <w:p w14:paraId="79F6589F" w14:textId="7D9846BA" w:rsidR="00A16964" w:rsidRPr="007C18AA" w:rsidRDefault="00C51957" w:rsidP="00C519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ab/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39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376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FAFAFA"/>
          </w:tcPr>
          <w:p w14:paraId="7AB2BEC6" w14:textId="77BF41A4" w:rsidR="00A16964" w:rsidRPr="007C18AA" w:rsidRDefault="00A76174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56</w:t>
            </w:r>
            <w:r w:rsidR="00FA3D9F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756</w:t>
            </w:r>
          </w:p>
        </w:tc>
      </w:tr>
      <w:tr w:rsidR="00A16964" w:rsidRPr="007C18AA" w14:paraId="363F28E0" w14:textId="77777777" w:rsidTr="00077590">
        <w:tc>
          <w:tcPr>
            <w:tcW w:w="6384" w:type="dxa"/>
            <w:vAlign w:val="center"/>
          </w:tcPr>
          <w:p w14:paraId="17121585" w14:textId="5549A490" w:rsidR="00A16964" w:rsidRPr="007C18AA" w:rsidRDefault="00A16964" w:rsidP="00A1696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</w:tcPr>
          <w:p w14:paraId="2BD049E9" w14:textId="3EFBC62C" w:rsidR="00A16964" w:rsidRPr="007C18AA" w:rsidRDefault="00A76174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C51957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235</w:t>
            </w:r>
            <w:r w:rsidR="00C51957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700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FAFAFA"/>
          </w:tcPr>
          <w:p w14:paraId="70B04B21" w14:textId="4C26B901" w:rsidR="00A16964" w:rsidRPr="007C18AA" w:rsidRDefault="00A76174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F1771D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217</w:t>
            </w:r>
            <w:r w:rsidR="00F1771D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195</w:t>
            </w:r>
          </w:p>
        </w:tc>
      </w:tr>
      <w:tr w:rsidR="00A16964" w:rsidRPr="007C18AA" w14:paraId="183BFF68" w14:textId="77777777" w:rsidTr="00077590">
        <w:tc>
          <w:tcPr>
            <w:tcW w:w="6384" w:type="dxa"/>
            <w:vAlign w:val="center"/>
          </w:tcPr>
          <w:p w14:paraId="6B3BCF74" w14:textId="36350917" w:rsidR="00A16964" w:rsidRPr="007C18AA" w:rsidRDefault="00C51957" w:rsidP="00A1696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u w:val="single"/>
                <w:cs/>
                <w:lang w:bidi="th-TH"/>
              </w:rPr>
              <w:t>หัก</w:t>
            </w:r>
            <w:r w:rsidR="00A16964" w:rsidRPr="007C18AA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ขาดทุน</w:t>
            </w:r>
            <w:r w:rsidR="00A16964"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ที่ยังไม่เกิดขึ้นจริงสุทธิ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</w:tcPr>
          <w:p w14:paraId="7092848E" w14:textId="1A15735C" w:rsidR="00A16964" w:rsidRPr="007C18AA" w:rsidRDefault="00C51957" w:rsidP="007A42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505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FAFAFA"/>
          </w:tcPr>
          <w:p w14:paraId="3FF43FAF" w14:textId="7906A290" w:rsidR="00A16964" w:rsidRPr="007C18AA" w:rsidRDefault="002F034D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A16964" w:rsidRPr="007C18AA" w14:paraId="52BF4672" w14:textId="77777777" w:rsidTr="00077590">
        <w:tc>
          <w:tcPr>
            <w:tcW w:w="6384" w:type="dxa"/>
            <w:vAlign w:val="center"/>
          </w:tcPr>
          <w:p w14:paraId="7DFABF75" w14:textId="46DF2089" w:rsidR="00A16964" w:rsidRPr="007C18AA" w:rsidRDefault="00A16964" w:rsidP="00A16964">
            <w:pPr>
              <w:ind w:left="3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รวมเงินลงทุนที่วัดมูลค่ายุติธรรมผ่านกำไรขาดทุนเบ็ดเสร็จอื่น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8FE3C4" w14:textId="456236B5" w:rsidR="00A16964" w:rsidRPr="007C18AA" w:rsidRDefault="00A76174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F1771D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217</w:t>
            </w:r>
            <w:r w:rsidR="00F1771D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195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219E37" w14:textId="2F4B805D" w:rsidR="00A16964" w:rsidRPr="007C18AA" w:rsidRDefault="00A76174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F1771D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217</w:t>
            </w:r>
            <w:r w:rsidR="00F1771D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195</w:t>
            </w:r>
          </w:p>
        </w:tc>
      </w:tr>
      <w:tr w:rsidR="00A16964" w:rsidRPr="007C18AA" w14:paraId="277A4B5A" w14:textId="77777777" w:rsidTr="00077590">
        <w:tc>
          <w:tcPr>
            <w:tcW w:w="6384" w:type="dxa"/>
            <w:vAlign w:val="center"/>
          </w:tcPr>
          <w:p w14:paraId="7082DC29" w14:textId="77777777" w:rsidR="00A16964" w:rsidRPr="007C18AA" w:rsidRDefault="00A16964" w:rsidP="00A1696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450C39" w14:textId="77777777" w:rsidR="00A16964" w:rsidRPr="007C18AA" w:rsidRDefault="00A16964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F2E64F" w14:textId="77777777" w:rsidR="00A16964" w:rsidRPr="007C18AA" w:rsidRDefault="00A16964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A16964" w:rsidRPr="007C18AA" w14:paraId="0F4D81CF" w14:textId="77777777" w:rsidTr="00077590">
        <w:tc>
          <w:tcPr>
            <w:tcW w:w="6384" w:type="dxa"/>
            <w:vAlign w:val="center"/>
          </w:tcPr>
          <w:p w14:paraId="3A947B5F" w14:textId="5AFC490B" w:rsidR="00A16964" w:rsidRPr="007C18AA" w:rsidRDefault="00A16964" w:rsidP="00A1696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606" w:type="dxa"/>
            <w:shd w:val="clear" w:color="auto" w:fill="FAFAFA"/>
            <w:vAlign w:val="center"/>
          </w:tcPr>
          <w:p w14:paraId="6D4DB158" w14:textId="77777777" w:rsidR="00A16964" w:rsidRPr="007C18AA" w:rsidRDefault="00A16964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shd w:val="clear" w:color="auto" w:fill="FAFAFA"/>
            <w:vAlign w:val="center"/>
          </w:tcPr>
          <w:p w14:paraId="589961E5" w14:textId="77777777" w:rsidR="00A16964" w:rsidRPr="007C18AA" w:rsidRDefault="00A16964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44215D" w:rsidRPr="007C18AA" w14:paraId="29B475D5" w14:textId="77777777" w:rsidTr="00077590">
        <w:tc>
          <w:tcPr>
            <w:tcW w:w="6384" w:type="dxa"/>
            <w:vAlign w:val="center"/>
          </w:tcPr>
          <w:p w14:paraId="25341CC5" w14:textId="1D8326A4" w:rsidR="0044215D" w:rsidRPr="007C18AA" w:rsidRDefault="0044215D" w:rsidP="0044215D">
            <w:pPr>
              <w:ind w:left="38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606" w:type="dxa"/>
            <w:shd w:val="clear" w:color="auto" w:fill="FAFAFA"/>
          </w:tcPr>
          <w:p w14:paraId="5B407287" w14:textId="05F2CE18" w:rsidR="0044215D" w:rsidRPr="007C18AA" w:rsidRDefault="00A76174" w:rsidP="0044215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FA3D9F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560</w:t>
            </w:r>
            <w:r w:rsidR="00FA3D9F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733</w:t>
            </w:r>
          </w:p>
        </w:tc>
        <w:tc>
          <w:tcPr>
            <w:tcW w:w="1607" w:type="dxa"/>
            <w:shd w:val="clear" w:color="auto" w:fill="FAFAFA"/>
            <w:vAlign w:val="center"/>
          </w:tcPr>
          <w:p w14:paraId="52769163" w14:textId="77777777" w:rsidR="0044215D" w:rsidRPr="007C18AA" w:rsidRDefault="0044215D" w:rsidP="0044215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44215D" w:rsidRPr="007C18AA" w14:paraId="662A4EAD" w14:textId="77777777" w:rsidTr="00077590">
        <w:tc>
          <w:tcPr>
            <w:tcW w:w="6384" w:type="dxa"/>
            <w:vAlign w:val="center"/>
          </w:tcPr>
          <w:p w14:paraId="4688D5E5" w14:textId="1072ADD6" w:rsidR="0044215D" w:rsidRPr="007C18AA" w:rsidRDefault="00592E24" w:rsidP="0044215D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bookmarkStart w:id="17" w:name="_Hlk150783017"/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เงินฝากธนาคารที่มีระยะเวลาครบกำหนดมากกว่า 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7C18AA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เดือน</w:t>
            </w:r>
          </w:p>
        </w:tc>
        <w:tc>
          <w:tcPr>
            <w:tcW w:w="1606" w:type="dxa"/>
            <w:shd w:val="clear" w:color="auto" w:fill="FAFAFA"/>
          </w:tcPr>
          <w:p w14:paraId="0A8298B2" w14:textId="072AD46E" w:rsidR="0044215D" w:rsidRPr="007C18AA" w:rsidRDefault="00A76174" w:rsidP="0044215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164</w:t>
            </w:r>
            <w:r w:rsidR="00FA3D9F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531</w:t>
            </w:r>
          </w:p>
        </w:tc>
        <w:tc>
          <w:tcPr>
            <w:tcW w:w="1607" w:type="dxa"/>
            <w:shd w:val="clear" w:color="auto" w:fill="FAFAFA"/>
            <w:vAlign w:val="center"/>
          </w:tcPr>
          <w:p w14:paraId="4F28AAB9" w14:textId="77777777" w:rsidR="0044215D" w:rsidRPr="007C18AA" w:rsidRDefault="0044215D" w:rsidP="0044215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bookmarkEnd w:id="17"/>
      <w:tr w:rsidR="00077590" w:rsidRPr="007C18AA" w14:paraId="3E7017C7" w14:textId="77777777" w:rsidTr="00077590">
        <w:tc>
          <w:tcPr>
            <w:tcW w:w="6384" w:type="dxa"/>
            <w:vAlign w:val="center"/>
          </w:tcPr>
          <w:p w14:paraId="18BD65D6" w14:textId="71A793AC" w:rsidR="00077590" w:rsidRPr="007C18AA" w:rsidRDefault="00077590" w:rsidP="00A1696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</w:tcPr>
          <w:p w14:paraId="34F89132" w14:textId="7CB6962D" w:rsidR="00077590" w:rsidRPr="007C18AA" w:rsidRDefault="00A76174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FA3D9F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725</w:t>
            </w:r>
            <w:r w:rsidR="00FA3D9F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264</w:t>
            </w:r>
          </w:p>
        </w:tc>
        <w:tc>
          <w:tcPr>
            <w:tcW w:w="1607" w:type="dxa"/>
            <w:shd w:val="clear" w:color="auto" w:fill="FAFAFA"/>
            <w:vAlign w:val="center"/>
          </w:tcPr>
          <w:p w14:paraId="3EE6FC76" w14:textId="77777777" w:rsidR="00077590" w:rsidRPr="007C18AA" w:rsidRDefault="00077590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077590" w:rsidRPr="007C18AA" w14:paraId="3169376F" w14:textId="77777777" w:rsidTr="00077590">
        <w:tc>
          <w:tcPr>
            <w:tcW w:w="6384" w:type="dxa"/>
            <w:vAlign w:val="center"/>
          </w:tcPr>
          <w:p w14:paraId="3FA068AA" w14:textId="2DF22A4C" w:rsidR="00077590" w:rsidRPr="007C18AA" w:rsidRDefault="00077590" w:rsidP="00A1696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u w:val="single"/>
                <w:cs/>
                <w:lang w:bidi="th-TH"/>
              </w:rPr>
              <w:t>หัก</w:t>
            </w:r>
            <w:r w:rsidRPr="007C18AA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</w:tcPr>
          <w:p w14:paraId="07DC2903" w14:textId="7FA79578" w:rsidR="00077590" w:rsidRPr="007C18AA" w:rsidRDefault="00FA3D9F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607" w:type="dxa"/>
            <w:shd w:val="clear" w:color="auto" w:fill="FAFAFA"/>
            <w:vAlign w:val="center"/>
          </w:tcPr>
          <w:p w14:paraId="241E171B" w14:textId="77777777" w:rsidR="00077590" w:rsidRPr="007C18AA" w:rsidRDefault="00077590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077590" w:rsidRPr="007C18AA" w14:paraId="50D5A38F" w14:textId="77777777" w:rsidTr="00077590">
        <w:tc>
          <w:tcPr>
            <w:tcW w:w="6384" w:type="dxa"/>
            <w:vAlign w:val="center"/>
          </w:tcPr>
          <w:p w14:paraId="7086ABCD" w14:textId="4A619CFE" w:rsidR="00077590" w:rsidRPr="007C18AA" w:rsidRDefault="00077590" w:rsidP="00A16964">
            <w:pPr>
              <w:ind w:left="3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79C683" w14:textId="063CED31" w:rsidR="00077590" w:rsidRPr="007C18AA" w:rsidRDefault="00A76174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6E68B2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725</w:t>
            </w:r>
            <w:r w:rsidR="006E68B2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257</w:t>
            </w:r>
          </w:p>
        </w:tc>
        <w:tc>
          <w:tcPr>
            <w:tcW w:w="1607" w:type="dxa"/>
            <w:shd w:val="clear" w:color="auto" w:fill="FAFAFA"/>
            <w:vAlign w:val="center"/>
          </w:tcPr>
          <w:p w14:paraId="4FC19749" w14:textId="30CC1CA1" w:rsidR="00077590" w:rsidRPr="007C18AA" w:rsidRDefault="00077590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077590" w:rsidRPr="007C18AA" w14:paraId="0F87556D" w14:textId="77777777" w:rsidTr="00077590">
        <w:tc>
          <w:tcPr>
            <w:tcW w:w="6384" w:type="dxa"/>
            <w:vAlign w:val="center"/>
          </w:tcPr>
          <w:p w14:paraId="5DB260BB" w14:textId="7126A78A" w:rsidR="00077590" w:rsidRPr="007C18AA" w:rsidRDefault="00077590" w:rsidP="00A16964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</w:tcPr>
          <w:p w14:paraId="1F35D188" w14:textId="72F6494C" w:rsidR="00077590" w:rsidRPr="007C18AA" w:rsidRDefault="00077590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shd w:val="clear" w:color="auto" w:fill="FAFAFA"/>
            <w:vAlign w:val="center"/>
          </w:tcPr>
          <w:p w14:paraId="6EB421F3" w14:textId="5553A712" w:rsidR="00077590" w:rsidRPr="007C18AA" w:rsidRDefault="00077590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077590" w:rsidRPr="007C18AA" w14:paraId="6FA42F74" w14:textId="77777777" w:rsidTr="00D50411">
        <w:tc>
          <w:tcPr>
            <w:tcW w:w="6384" w:type="dxa"/>
            <w:vAlign w:val="center"/>
          </w:tcPr>
          <w:p w14:paraId="1493D6DE" w14:textId="6D66E5AA" w:rsidR="00077590" w:rsidRPr="007C18AA" w:rsidRDefault="00077590" w:rsidP="00A16964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รวมเงินลงทุนในหลักทรัพย์สุทธิ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</w:tcPr>
          <w:p w14:paraId="06A6C018" w14:textId="4C274030" w:rsidR="00077590" w:rsidRPr="007C18AA" w:rsidRDefault="00A76174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6E68B2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988</w:t>
            </w:r>
            <w:r w:rsidR="006E68B2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226</w:t>
            </w:r>
          </w:p>
        </w:tc>
        <w:tc>
          <w:tcPr>
            <w:tcW w:w="1607" w:type="dxa"/>
            <w:shd w:val="clear" w:color="auto" w:fill="FAFAFA"/>
            <w:vAlign w:val="center"/>
          </w:tcPr>
          <w:p w14:paraId="46240A19" w14:textId="77777777" w:rsidR="00077590" w:rsidRPr="007C18AA" w:rsidRDefault="00077590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</w:tr>
    </w:tbl>
    <w:p w14:paraId="69D37AFC" w14:textId="71220B68" w:rsidR="00073CDF" w:rsidRPr="007C18AA" w:rsidRDefault="00073CDF" w:rsidP="00EC76F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21C8A45" w14:textId="08FE1D93" w:rsidR="00046C77" w:rsidRPr="007C18AA" w:rsidRDefault="00046C77">
      <w:pPr>
        <w:rPr>
          <w:rFonts w:ascii="Browallia New" w:hAnsi="Browallia New" w:cs="Browallia New"/>
          <w:color w:val="000000" w:themeColor="text1"/>
          <w:cs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br w:type="page"/>
      </w: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606"/>
        <w:gridCol w:w="1607"/>
      </w:tblGrid>
      <w:tr w:rsidR="001B7BE5" w:rsidRPr="007C18AA" w14:paraId="6556D67E" w14:textId="77777777" w:rsidTr="001A03C1">
        <w:tc>
          <w:tcPr>
            <w:tcW w:w="6384" w:type="dxa"/>
          </w:tcPr>
          <w:p w14:paraId="5227DA6E" w14:textId="77777777" w:rsidR="001B7BE5" w:rsidRPr="007C18AA" w:rsidRDefault="001B7BE5" w:rsidP="00D45F7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3998E" w14:textId="77777777" w:rsidR="001B7BE5" w:rsidRPr="007C18AA" w:rsidRDefault="001B7BE5" w:rsidP="00D45F7A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</w:t>
            </w: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นรวม</w:t>
            </w:r>
          </w:p>
        </w:tc>
      </w:tr>
      <w:tr w:rsidR="001B7BE5" w:rsidRPr="007C18AA" w14:paraId="0AD10A84" w14:textId="77777777" w:rsidTr="00D45F7A">
        <w:tc>
          <w:tcPr>
            <w:tcW w:w="6384" w:type="dxa"/>
          </w:tcPr>
          <w:p w14:paraId="4F6F8DEB" w14:textId="77777777" w:rsidR="001B7BE5" w:rsidRPr="007C18AA" w:rsidRDefault="001B7BE5" w:rsidP="00D45F7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44AAA" w14:textId="7EE73AEB" w:rsidR="001B7BE5" w:rsidRPr="007C18AA" w:rsidRDefault="001B7BE5" w:rsidP="00D45F7A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1B7BE5" w:rsidRPr="007C18AA" w14:paraId="06AEFB61" w14:textId="77777777" w:rsidTr="00D45F7A">
        <w:tc>
          <w:tcPr>
            <w:tcW w:w="6384" w:type="dxa"/>
          </w:tcPr>
          <w:p w14:paraId="108D2A9F" w14:textId="77777777" w:rsidR="001B7BE5" w:rsidRPr="007C18AA" w:rsidRDefault="001B7BE5" w:rsidP="00D45F7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14:paraId="12A8BFE0" w14:textId="77777777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 xml:space="preserve">ราคาทุน </w:t>
            </w:r>
            <w:r w:rsidRPr="007C18AA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 xml:space="preserve">/ </w:t>
            </w:r>
          </w:p>
          <w:p w14:paraId="6ED5AAFF" w14:textId="77777777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ราคาทุน</w:t>
            </w:r>
          </w:p>
          <w:p w14:paraId="160DE270" w14:textId="77777777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ตัดจำหน่าย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2DB4A872" w14:textId="77777777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มูลค่ายุติธรรม</w:t>
            </w:r>
          </w:p>
        </w:tc>
      </w:tr>
      <w:tr w:rsidR="001B7BE5" w:rsidRPr="007C18AA" w14:paraId="07D5AE11" w14:textId="77777777" w:rsidTr="00D45F7A">
        <w:tc>
          <w:tcPr>
            <w:tcW w:w="6384" w:type="dxa"/>
          </w:tcPr>
          <w:p w14:paraId="01EE632D" w14:textId="77777777" w:rsidR="001B7BE5" w:rsidRPr="007C18AA" w:rsidRDefault="001B7BE5" w:rsidP="00D45F7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vAlign w:val="center"/>
          </w:tcPr>
          <w:p w14:paraId="315F6BE6" w14:textId="77777777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34BB1306" w14:textId="77777777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1B7BE5" w:rsidRPr="007C18AA" w14:paraId="4623C19E" w14:textId="77777777" w:rsidTr="001B7BE5">
        <w:tc>
          <w:tcPr>
            <w:tcW w:w="6384" w:type="dxa"/>
          </w:tcPr>
          <w:p w14:paraId="2B837055" w14:textId="77777777" w:rsidR="001B7BE5" w:rsidRPr="007C18AA" w:rsidRDefault="001B7BE5" w:rsidP="00D45F7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6C794285" w14:textId="77777777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14:paraId="02F9D9C3" w14:textId="77777777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1B7BE5" w:rsidRPr="007C18AA" w14:paraId="09E112BD" w14:textId="77777777" w:rsidTr="001B7BE5">
        <w:tc>
          <w:tcPr>
            <w:tcW w:w="6384" w:type="dxa"/>
            <w:vAlign w:val="center"/>
          </w:tcPr>
          <w:p w14:paraId="64C79195" w14:textId="77777777" w:rsidR="001B7BE5" w:rsidRPr="007C18AA" w:rsidRDefault="001B7BE5" w:rsidP="00D45F7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606" w:type="dxa"/>
            <w:shd w:val="clear" w:color="auto" w:fill="auto"/>
          </w:tcPr>
          <w:p w14:paraId="5728E109" w14:textId="77777777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shd w:val="clear" w:color="auto" w:fill="auto"/>
          </w:tcPr>
          <w:p w14:paraId="564E034A" w14:textId="77777777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1B7BE5" w:rsidRPr="007C18AA" w14:paraId="3522B70D" w14:textId="77777777" w:rsidTr="001B7BE5">
        <w:tc>
          <w:tcPr>
            <w:tcW w:w="6384" w:type="dxa"/>
            <w:vAlign w:val="center"/>
          </w:tcPr>
          <w:p w14:paraId="1A98A2DF" w14:textId="77777777" w:rsidR="001B7BE5" w:rsidRPr="007C18AA" w:rsidRDefault="001B7BE5" w:rsidP="00D45F7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</w:rPr>
              <w:t>ตราสารหนี้ต่างประเทศ</w:t>
            </w:r>
          </w:p>
        </w:tc>
        <w:tc>
          <w:tcPr>
            <w:tcW w:w="1606" w:type="dxa"/>
            <w:shd w:val="clear" w:color="auto" w:fill="auto"/>
          </w:tcPr>
          <w:p w14:paraId="6CAD000E" w14:textId="07DED472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203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shd w:val="clear" w:color="auto" w:fill="auto"/>
          </w:tcPr>
          <w:p w14:paraId="43E7F805" w14:textId="40805CFC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35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256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</w:tr>
      <w:tr w:rsidR="001B7BE5" w:rsidRPr="007C18AA" w14:paraId="1D5E836D" w14:textId="77777777" w:rsidTr="001B7BE5">
        <w:tc>
          <w:tcPr>
            <w:tcW w:w="6384" w:type="dxa"/>
            <w:vAlign w:val="center"/>
          </w:tcPr>
          <w:p w14:paraId="0FD54265" w14:textId="77777777" w:rsidR="001B7BE5" w:rsidRPr="007C18AA" w:rsidRDefault="001B7BE5" w:rsidP="00D45F7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u w:val="single"/>
                <w:cs/>
                <w:lang w:bidi="th-TH"/>
              </w:rPr>
              <w:t>บวก</w:t>
            </w:r>
            <w:r w:rsidRPr="007C18AA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กำไรที่ยังไม่เกิดขึ้นจริง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0360D9E9" w14:textId="6A1A3F09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053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3594827B" w14:textId="77777777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-   </w:t>
            </w:r>
          </w:p>
        </w:tc>
      </w:tr>
      <w:tr w:rsidR="001B7BE5" w:rsidRPr="007C18AA" w14:paraId="144AE087" w14:textId="77777777" w:rsidTr="001B7BE5">
        <w:tc>
          <w:tcPr>
            <w:tcW w:w="6384" w:type="dxa"/>
            <w:vAlign w:val="center"/>
          </w:tcPr>
          <w:p w14:paraId="4DE49ECD" w14:textId="77777777" w:rsidR="001B7BE5" w:rsidRPr="007C18AA" w:rsidRDefault="001B7BE5" w:rsidP="00D45F7A">
            <w:pPr>
              <w:ind w:left="3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รวมเงินลงทุนที่กำหนดให้วัดมูลค่ายุติธรรมผ่านกำไรหรือขาดทุน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ACECC6" w14:textId="0A8FA303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35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256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43AA7" w14:textId="58F58F74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35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256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</w:tr>
      <w:tr w:rsidR="001B7BE5" w:rsidRPr="007C18AA" w14:paraId="638CB045" w14:textId="77777777" w:rsidTr="001B7BE5">
        <w:tc>
          <w:tcPr>
            <w:tcW w:w="6384" w:type="dxa"/>
          </w:tcPr>
          <w:p w14:paraId="179455F0" w14:textId="77777777" w:rsidR="001B7BE5" w:rsidRPr="007C18AA" w:rsidRDefault="001B7BE5" w:rsidP="00D45F7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30B1A930" w14:textId="77777777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14:paraId="2AB4577A" w14:textId="77777777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1B7BE5" w:rsidRPr="007C18AA" w14:paraId="23E588B5" w14:textId="77777777" w:rsidTr="001B7BE5">
        <w:tc>
          <w:tcPr>
            <w:tcW w:w="6384" w:type="dxa"/>
            <w:vAlign w:val="center"/>
          </w:tcPr>
          <w:p w14:paraId="275335D0" w14:textId="77777777" w:rsidR="001B7BE5" w:rsidRPr="007C18AA" w:rsidRDefault="001B7BE5" w:rsidP="00D45F7A">
            <w:pPr>
              <w:ind w:left="38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E4431DF" w14:textId="77777777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14:paraId="593A1286" w14:textId="77777777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1B7BE5" w:rsidRPr="007C18AA" w14:paraId="24FEEDFC" w14:textId="77777777" w:rsidTr="001B7BE5">
        <w:tc>
          <w:tcPr>
            <w:tcW w:w="6384" w:type="dxa"/>
            <w:vAlign w:val="center"/>
          </w:tcPr>
          <w:p w14:paraId="37BA3C0E" w14:textId="77777777" w:rsidR="001B7BE5" w:rsidRPr="007C18AA" w:rsidRDefault="001B7BE5" w:rsidP="00D45F7A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606" w:type="dxa"/>
            <w:shd w:val="clear" w:color="auto" w:fill="auto"/>
          </w:tcPr>
          <w:p w14:paraId="7E9EB6AE" w14:textId="623ED8CD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101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217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shd w:val="clear" w:color="auto" w:fill="auto"/>
          </w:tcPr>
          <w:p w14:paraId="29D329FF" w14:textId="6EC54377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094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840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</w:tr>
      <w:tr w:rsidR="001B7BE5" w:rsidRPr="007C18AA" w14:paraId="2EAAAC67" w14:textId="77777777" w:rsidTr="001B7BE5">
        <w:tc>
          <w:tcPr>
            <w:tcW w:w="6384" w:type="dxa"/>
            <w:shd w:val="clear" w:color="auto" w:fill="auto"/>
            <w:vAlign w:val="center"/>
          </w:tcPr>
          <w:p w14:paraId="62FCA7EC" w14:textId="77777777" w:rsidR="001B7BE5" w:rsidRPr="007C18AA" w:rsidRDefault="001B7BE5" w:rsidP="00D45F7A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</w:rPr>
              <w:t>ตราสารหนี้ภาคเอกชน</w:t>
            </w:r>
          </w:p>
        </w:tc>
        <w:tc>
          <w:tcPr>
            <w:tcW w:w="1606" w:type="dxa"/>
            <w:shd w:val="clear" w:color="auto" w:fill="auto"/>
          </w:tcPr>
          <w:p w14:paraId="11C2FE9A" w14:textId="1E1CD48B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697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477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shd w:val="clear" w:color="auto" w:fill="auto"/>
          </w:tcPr>
          <w:p w14:paraId="00AE02B6" w14:textId="0C39E27B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689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013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</w:tr>
      <w:tr w:rsidR="001B7BE5" w:rsidRPr="007C18AA" w14:paraId="09DC4086" w14:textId="77777777" w:rsidTr="001B7BE5">
        <w:tc>
          <w:tcPr>
            <w:tcW w:w="6384" w:type="dxa"/>
            <w:vAlign w:val="center"/>
          </w:tcPr>
          <w:p w14:paraId="64A4AC4E" w14:textId="77777777" w:rsidR="001B7BE5" w:rsidRPr="007C18AA" w:rsidRDefault="001B7BE5" w:rsidP="00D45F7A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</w:rPr>
              <w:t>ตราสารทุน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1C731D38" w14:textId="0AC5BF86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54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594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0734A64B" w14:textId="0F9F23C6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103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663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</w:tr>
      <w:tr w:rsidR="001B7BE5" w:rsidRPr="007C18AA" w14:paraId="75142396" w14:textId="77777777" w:rsidTr="001B7BE5">
        <w:tc>
          <w:tcPr>
            <w:tcW w:w="6384" w:type="dxa"/>
            <w:vAlign w:val="center"/>
          </w:tcPr>
          <w:p w14:paraId="61A40DC6" w14:textId="77777777" w:rsidR="001B7BE5" w:rsidRPr="007C18AA" w:rsidRDefault="001B7BE5" w:rsidP="00D45F7A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6DB14E80" w14:textId="6A5D918D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853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288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14:paraId="461D8214" w14:textId="04EE3082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887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516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</w:tr>
      <w:tr w:rsidR="001B7BE5" w:rsidRPr="007C18AA" w14:paraId="510DADB3" w14:textId="77777777" w:rsidTr="001B7BE5">
        <w:tc>
          <w:tcPr>
            <w:tcW w:w="6384" w:type="dxa"/>
            <w:vAlign w:val="center"/>
          </w:tcPr>
          <w:p w14:paraId="20A62808" w14:textId="77777777" w:rsidR="001B7BE5" w:rsidRPr="007C18AA" w:rsidRDefault="001B7BE5" w:rsidP="00D45F7A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u w:val="single"/>
                <w:cs/>
                <w:lang w:bidi="th-TH"/>
              </w:rPr>
              <w:t>บวก</w:t>
            </w:r>
            <w:r w:rsidRPr="007C18AA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กำไรที่ยังไม่เกิดขึ้นจริงสุทธิ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215A7C2C" w14:textId="435725A0" w:rsidR="001B7BE5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34</w:t>
            </w:r>
            <w:r w:rsidR="001B7BE5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228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275A5F7B" w14:textId="77777777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-   </w:t>
            </w:r>
          </w:p>
        </w:tc>
      </w:tr>
      <w:tr w:rsidR="001B7BE5" w:rsidRPr="007C18AA" w14:paraId="4F2B8C3C" w14:textId="77777777" w:rsidTr="001B7BE5">
        <w:tc>
          <w:tcPr>
            <w:tcW w:w="6384" w:type="dxa"/>
            <w:vAlign w:val="center"/>
          </w:tcPr>
          <w:p w14:paraId="14CD98D4" w14:textId="77777777" w:rsidR="001B7BE5" w:rsidRPr="007C18AA" w:rsidRDefault="001B7BE5" w:rsidP="00D45F7A">
            <w:pPr>
              <w:ind w:left="3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รวมเงินลงทุนที่วัดมูลค่ายุติธรรมผ่านกำไรขาดทุนเบ็ดเสร็จอื่น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CA69A" w14:textId="098A8EFD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887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516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03485" w14:textId="732A6A6E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887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516</w:t>
            </w:r>
          </w:p>
        </w:tc>
      </w:tr>
      <w:tr w:rsidR="001B7BE5" w:rsidRPr="007C18AA" w14:paraId="26999050" w14:textId="77777777" w:rsidTr="001B7BE5">
        <w:tc>
          <w:tcPr>
            <w:tcW w:w="6384" w:type="dxa"/>
            <w:vAlign w:val="center"/>
          </w:tcPr>
          <w:p w14:paraId="54AFC34C" w14:textId="77777777" w:rsidR="001B7BE5" w:rsidRPr="007C18AA" w:rsidRDefault="001B7BE5" w:rsidP="00D45F7A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E40ADB" w14:textId="77777777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816201" w14:textId="77777777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1B7BE5" w:rsidRPr="007C18AA" w14:paraId="4659F250" w14:textId="77777777" w:rsidTr="001B7BE5">
        <w:tc>
          <w:tcPr>
            <w:tcW w:w="6384" w:type="dxa"/>
            <w:vAlign w:val="center"/>
          </w:tcPr>
          <w:p w14:paraId="6C421FA2" w14:textId="77777777" w:rsidR="001B7BE5" w:rsidRPr="007C18AA" w:rsidRDefault="001B7BE5" w:rsidP="00D45F7A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FC46A22" w14:textId="77777777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14:paraId="6D2883EC" w14:textId="77777777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44215D" w:rsidRPr="007C18AA" w14:paraId="6F5464B8" w14:textId="77777777" w:rsidTr="00622B15">
        <w:tc>
          <w:tcPr>
            <w:tcW w:w="6384" w:type="dxa"/>
          </w:tcPr>
          <w:p w14:paraId="03B1D164" w14:textId="5189F132" w:rsidR="0044215D" w:rsidRPr="007C18AA" w:rsidRDefault="0044215D" w:rsidP="0044215D">
            <w:pPr>
              <w:ind w:left="38"/>
              <w:rPr>
                <w:rFonts w:ascii="Browallia New" w:hAnsi="Browallia New" w:cs="Browallia New"/>
                <w:color w:val="000000"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606" w:type="dxa"/>
            <w:shd w:val="clear" w:color="auto" w:fill="auto"/>
          </w:tcPr>
          <w:p w14:paraId="57BA9323" w14:textId="0BFC2199" w:rsidR="0044215D" w:rsidRPr="007C18AA" w:rsidRDefault="00A76174" w:rsidP="0044215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44215D" w:rsidRPr="007C18AA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447</w:t>
            </w:r>
            <w:r w:rsidR="0044215D" w:rsidRPr="007C18AA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432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BAB8D31" w14:textId="77777777" w:rsidR="0044215D" w:rsidRPr="007C18AA" w:rsidRDefault="0044215D" w:rsidP="0044215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44215D" w:rsidRPr="007C18AA" w14:paraId="644B4E54" w14:textId="77777777" w:rsidTr="00622B15">
        <w:tc>
          <w:tcPr>
            <w:tcW w:w="6384" w:type="dxa"/>
          </w:tcPr>
          <w:p w14:paraId="13A8D178" w14:textId="32452C24" w:rsidR="0044215D" w:rsidRPr="007C18AA" w:rsidRDefault="0044215D" w:rsidP="0044215D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เงินฝากธนาคารที่มีระยะเวลาครบกำหนดมากกว่า</w:t>
            </w:r>
            <w:r w:rsidRPr="007C18AA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7C18AA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เดือน</w:t>
            </w:r>
            <w:r w:rsidRPr="007C18AA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</w:p>
        </w:tc>
        <w:tc>
          <w:tcPr>
            <w:tcW w:w="1606" w:type="dxa"/>
            <w:shd w:val="clear" w:color="auto" w:fill="auto"/>
          </w:tcPr>
          <w:p w14:paraId="4E78AE5A" w14:textId="473C575A" w:rsidR="0044215D" w:rsidRPr="007C18AA" w:rsidRDefault="0044215D" w:rsidP="0044215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189</w:t>
            </w:r>
            <w:r w:rsidRPr="007C18AA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530</w:t>
            </w:r>
            <w:r w:rsidRPr="007C18AA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6C590A9" w14:textId="77777777" w:rsidR="0044215D" w:rsidRPr="007C18AA" w:rsidRDefault="0044215D" w:rsidP="0044215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44215D" w:rsidRPr="007C18AA" w14:paraId="118A0BB2" w14:textId="77777777" w:rsidTr="00622B15">
        <w:tc>
          <w:tcPr>
            <w:tcW w:w="6384" w:type="dxa"/>
          </w:tcPr>
          <w:p w14:paraId="3808C96D" w14:textId="063A9CFE" w:rsidR="0044215D" w:rsidRPr="007C18AA" w:rsidRDefault="0044215D" w:rsidP="0044215D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เงินฝากธนาคารที่นำไปวางเป็นประกัน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44243D6E" w14:textId="319B2DC8" w:rsidR="0044215D" w:rsidRPr="007C18AA" w:rsidRDefault="00A76174" w:rsidP="0044215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403</w:t>
            </w:r>
            <w:r w:rsidR="0044215D" w:rsidRPr="007C18AA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D556ED7" w14:textId="77777777" w:rsidR="0044215D" w:rsidRPr="007C18AA" w:rsidRDefault="0044215D" w:rsidP="0044215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1B7BE5" w:rsidRPr="007C18AA" w14:paraId="6DE41996" w14:textId="77777777" w:rsidTr="001B7BE5">
        <w:tc>
          <w:tcPr>
            <w:tcW w:w="6384" w:type="dxa"/>
            <w:vAlign w:val="center"/>
          </w:tcPr>
          <w:p w14:paraId="77EF5A1E" w14:textId="77777777" w:rsidR="001B7BE5" w:rsidRPr="007C18AA" w:rsidRDefault="001B7BE5" w:rsidP="00D45F7A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3461226A" w14:textId="1F05C7A4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040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462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D721D8B" w14:textId="77777777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1B7BE5" w:rsidRPr="007C18AA" w14:paraId="7681824E" w14:textId="77777777" w:rsidTr="001B7BE5">
        <w:tc>
          <w:tcPr>
            <w:tcW w:w="6384" w:type="dxa"/>
            <w:vAlign w:val="center"/>
          </w:tcPr>
          <w:p w14:paraId="62B68341" w14:textId="77777777" w:rsidR="001B7BE5" w:rsidRPr="007C18AA" w:rsidRDefault="001B7BE5" w:rsidP="00D45F7A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u w:val="single"/>
                <w:cs/>
                <w:lang w:bidi="th-TH"/>
              </w:rPr>
              <w:t>หัก</w:t>
            </w:r>
            <w:r w:rsidRPr="007C18AA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0ED646E2" w14:textId="3EAA969C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179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D69FFA7" w14:textId="77777777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1B7BE5" w:rsidRPr="007C18AA" w14:paraId="4FB957B5" w14:textId="77777777" w:rsidTr="001B7BE5">
        <w:tc>
          <w:tcPr>
            <w:tcW w:w="6384" w:type="dxa"/>
            <w:vAlign w:val="center"/>
          </w:tcPr>
          <w:p w14:paraId="6170E5F7" w14:textId="77777777" w:rsidR="001B7BE5" w:rsidRPr="007C18AA" w:rsidRDefault="001B7BE5" w:rsidP="00D45F7A">
            <w:pPr>
              <w:ind w:left="3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329D8" w14:textId="1EFF4F1D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040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283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CD919A4" w14:textId="77777777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1B7BE5" w:rsidRPr="007C18AA" w14:paraId="23014CBA" w14:textId="77777777" w:rsidTr="001B7BE5">
        <w:tc>
          <w:tcPr>
            <w:tcW w:w="6384" w:type="dxa"/>
            <w:vAlign w:val="center"/>
          </w:tcPr>
          <w:p w14:paraId="14669E43" w14:textId="77777777" w:rsidR="001B7BE5" w:rsidRPr="007C18AA" w:rsidRDefault="001B7BE5" w:rsidP="00D45F7A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3FD22C35" w14:textId="77777777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14:paraId="7CF6CC1C" w14:textId="77777777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1B7BE5" w:rsidRPr="007C18AA" w14:paraId="2867B929" w14:textId="77777777" w:rsidTr="001B7BE5">
        <w:tc>
          <w:tcPr>
            <w:tcW w:w="6384" w:type="dxa"/>
            <w:vAlign w:val="center"/>
          </w:tcPr>
          <w:p w14:paraId="03E94D79" w14:textId="77777777" w:rsidR="001B7BE5" w:rsidRPr="007C18AA" w:rsidRDefault="001B7BE5" w:rsidP="00D45F7A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รวมเงินลงทุนในหลักทรัพย์สุทธิ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284DBC87" w14:textId="633AB1CD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963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055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94648E8" w14:textId="77777777" w:rsidR="001B7BE5" w:rsidRPr="007C18AA" w:rsidRDefault="001B7BE5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</w:tr>
    </w:tbl>
    <w:p w14:paraId="64A208CC" w14:textId="2593422F" w:rsidR="00744EC5" w:rsidRPr="007C18AA" w:rsidRDefault="00744EC5" w:rsidP="00EC76F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2419137" w14:textId="1DAE5DD9" w:rsidR="00573406" w:rsidRPr="007C18AA" w:rsidRDefault="00573406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20C3BA1" w14:textId="204AAB67" w:rsidR="00573406" w:rsidRPr="007C18AA" w:rsidRDefault="00573406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C18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5E6A9F0" w14:textId="7D95DE10" w:rsidR="0059377C" w:rsidRPr="007C18AA" w:rsidRDefault="0059377C">
      <w:pPr>
        <w:pStyle w:val="Heading2"/>
        <w:numPr>
          <w:ilvl w:val="1"/>
          <w:numId w:val="22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18" w:name="_Hlk61550759"/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เงินลงทุนที่กำหนดให้วัดมูลค่ายุติธรรมผ่านกำไรหรือขาดทุน</w:t>
      </w:r>
    </w:p>
    <w:p w14:paraId="7974F42F" w14:textId="77777777" w:rsidR="0059377C" w:rsidRPr="007C18AA" w:rsidRDefault="0059377C" w:rsidP="0059377C">
      <w:pPr>
        <w:rPr>
          <w:rFonts w:ascii="Browallia New" w:eastAsia="Arial Unicode MS" w:hAnsi="Browallia New" w:cs="Browallia New"/>
          <w:lang w:val="en-GB" w:eastAsia="x-none"/>
        </w:rPr>
      </w:pPr>
    </w:p>
    <w:p w14:paraId="70DBDC15" w14:textId="77777777" w:rsidR="0059377C" w:rsidRPr="007C18AA" w:rsidRDefault="0059377C">
      <w:pPr>
        <w:pStyle w:val="ListParagraph"/>
        <w:numPr>
          <w:ilvl w:val="0"/>
          <w:numId w:val="23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7C18AA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รายการที่รับรู้ในกำไรหรือขาดทุน</w:t>
      </w:r>
      <w:r w:rsidRPr="007C18AA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</w:p>
    <w:p w14:paraId="5A2CAD8F" w14:textId="2C2146BB" w:rsidR="0059377C" w:rsidRPr="007C18AA" w:rsidRDefault="0059377C" w:rsidP="009221A0">
      <w:pPr>
        <w:ind w:left="540"/>
        <w:rPr>
          <w:rFonts w:ascii="Browallia New" w:eastAsia="Arial Unicode MS" w:hAnsi="Browallia New" w:cs="Browallia New"/>
          <w:lang w:val="en-GB" w:eastAsia="x-none"/>
        </w:rPr>
      </w:pPr>
    </w:p>
    <w:p w14:paraId="3AABA951" w14:textId="0E1F0001" w:rsidR="0059377C" w:rsidRPr="007C18AA" w:rsidRDefault="0059377C" w:rsidP="00DB4C5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รายการกำไร(ขาดทุน)รับรู้ในกำไรหรือขาดทุนสำหรับปีมีดังนี้</w:t>
      </w:r>
    </w:p>
    <w:p w14:paraId="1FAD47EA" w14:textId="77777777" w:rsidR="0059377C" w:rsidRPr="007C18AA" w:rsidRDefault="0059377C" w:rsidP="009221A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606"/>
        <w:gridCol w:w="1607"/>
      </w:tblGrid>
      <w:tr w:rsidR="0059377C" w:rsidRPr="007C18AA" w14:paraId="4C026298" w14:textId="77777777" w:rsidTr="001A03C1">
        <w:tc>
          <w:tcPr>
            <w:tcW w:w="6384" w:type="dxa"/>
          </w:tcPr>
          <w:p w14:paraId="7B7AB97F" w14:textId="77777777" w:rsidR="0059377C" w:rsidRPr="007C18AA" w:rsidRDefault="0059377C" w:rsidP="00DB4C55">
            <w:pPr>
              <w:ind w:left="1120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B3E51" w14:textId="77777777" w:rsidR="0059377C" w:rsidRPr="007C18AA" w:rsidRDefault="0059377C" w:rsidP="00F814F2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</w:t>
            </w: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นรวม</w:t>
            </w:r>
          </w:p>
        </w:tc>
      </w:tr>
      <w:tr w:rsidR="00DE6A11" w:rsidRPr="007C18AA" w14:paraId="51C30855" w14:textId="77777777" w:rsidTr="00F814F2">
        <w:tc>
          <w:tcPr>
            <w:tcW w:w="6384" w:type="dxa"/>
          </w:tcPr>
          <w:p w14:paraId="128D51C4" w14:textId="77777777" w:rsidR="00DE6A11" w:rsidRPr="007C18AA" w:rsidRDefault="00DE6A11" w:rsidP="00DB4C55">
            <w:pPr>
              <w:ind w:left="1120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14:paraId="528678EF" w14:textId="6DCD1ECF" w:rsidR="00DE6A11" w:rsidRPr="007C18AA" w:rsidRDefault="007243CB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0BDA5387" w14:textId="06252CF8" w:rsidR="00DE6A11" w:rsidRPr="007C18AA" w:rsidRDefault="007243CB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DE6A11" w:rsidRPr="007C18AA" w14:paraId="3ACD5256" w14:textId="77777777" w:rsidTr="00F814F2">
        <w:tc>
          <w:tcPr>
            <w:tcW w:w="6384" w:type="dxa"/>
          </w:tcPr>
          <w:p w14:paraId="422377C0" w14:textId="77777777" w:rsidR="00DE6A11" w:rsidRPr="007C18AA" w:rsidRDefault="00DE6A11" w:rsidP="00DB4C55">
            <w:pPr>
              <w:ind w:left="1120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vAlign w:val="center"/>
          </w:tcPr>
          <w:p w14:paraId="65B5D68A" w14:textId="5591F139" w:rsidR="00DE6A11" w:rsidRPr="007C18AA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0BF46B84" w14:textId="2AAAB4CC" w:rsidR="00DE6A11" w:rsidRPr="007C18AA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DE6A11" w:rsidRPr="007C18AA" w14:paraId="4A456885" w14:textId="77777777" w:rsidTr="00F814F2">
        <w:tc>
          <w:tcPr>
            <w:tcW w:w="6384" w:type="dxa"/>
          </w:tcPr>
          <w:p w14:paraId="71DC8D99" w14:textId="77777777" w:rsidR="00DE6A11" w:rsidRPr="007C18AA" w:rsidRDefault="00DE6A11" w:rsidP="00DB4C55">
            <w:pPr>
              <w:ind w:left="1120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</w:tcPr>
          <w:p w14:paraId="3531170D" w14:textId="77777777" w:rsidR="00DE6A11" w:rsidRPr="007C18AA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</w:tcPr>
          <w:p w14:paraId="374E19ED" w14:textId="77777777" w:rsidR="00DE6A11" w:rsidRPr="007C18AA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6E60AB" w:rsidRPr="007C18AA" w14:paraId="70F0C46B" w14:textId="77777777" w:rsidTr="00F814F2">
        <w:tc>
          <w:tcPr>
            <w:tcW w:w="6384" w:type="dxa"/>
            <w:vAlign w:val="bottom"/>
          </w:tcPr>
          <w:p w14:paraId="1F9FAB88" w14:textId="62CC18F2" w:rsidR="006E60AB" w:rsidRPr="007C18AA" w:rsidRDefault="006E60AB" w:rsidP="00DB4C55">
            <w:pPr>
              <w:spacing w:line="276" w:lineRule="auto"/>
              <w:ind w:left="1120"/>
              <w:rPr>
                <w:rFonts w:ascii="Browallia New" w:eastAsia="Calibri" w:hAnsi="Browallia New" w:cs="Browallia New"/>
                <w:color w:val="000000"/>
                <w:lang w:val="en-US" w:bidi="th-TH"/>
              </w:rPr>
            </w:pPr>
            <w:r w:rsidRPr="007C18AA">
              <w:rPr>
                <w:rFonts w:ascii="Browallia New" w:eastAsia="Calibri" w:hAnsi="Browallia New" w:cs="Browallia New"/>
                <w:color w:val="000000"/>
                <w:cs/>
                <w:lang w:val="en-US" w:bidi="th-TH"/>
              </w:rPr>
              <w:t>กำไรจากมูลค่ายุติธรรมของเงินลงทุนใน</w:t>
            </w:r>
          </w:p>
          <w:p w14:paraId="63C7A4D5" w14:textId="5467D8F3" w:rsidR="006E60AB" w:rsidRPr="007C18AA" w:rsidRDefault="006E60AB" w:rsidP="00DB4C55">
            <w:pPr>
              <w:ind w:left="1120"/>
              <w:rPr>
                <w:rFonts w:ascii="Browallia New" w:eastAsia="Calibri" w:hAnsi="Browallia New" w:cs="Browallia New"/>
                <w:color w:val="000000"/>
                <w:lang w:val="en-US" w:bidi="th-TH"/>
              </w:rPr>
            </w:pPr>
            <w:r w:rsidRPr="007C18AA">
              <w:rPr>
                <w:rFonts w:ascii="Browallia New" w:eastAsia="Calibri" w:hAnsi="Browallia New" w:cs="Browallia New"/>
                <w:color w:val="000000"/>
                <w:lang w:val="en-US" w:bidi="th-TH"/>
              </w:rPr>
              <w:t xml:space="preserve">   </w:t>
            </w:r>
            <w:r w:rsidRPr="007C18AA">
              <w:rPr>
                <w:rFonts w:ascii="Browallia New" w:eastAsia="Calibri" w:hAnsi="Browallia New" w:cs="Browallia New"/>
                <w:color w:val="000000"/>
                <w:cs/>
                <w:lang w:val="en-US" w:bidi="th-TH"/>
              </w:rPr>
              <w:t xml:space="preserve">ตราสารหนี้ที่วัดมูลค่าด้วย </w:t>
            </w:r>
            <w:r w:rsidRPr="007C18AA">
              <w:rPr>
                <w:rFonts w:ascii="Browallia New" w:eastAsia="Calibri" w:hAnsi="Browallia New" w:cs="Browallia New"/>
                <w:color w:val="000000"/>
                <w:lang w:val="en-US" w:bidi="th-TH"/>
              </w:rPr>
              <w:t xml:space="preserve">FVPL </w:t>
            </w:r>
            <w:r w:rsidRPr="007C18AA">
              <w:rPr>
                <w:rFonts w:ascii="Browallia New" w:eastAsia="Calibri" w:hAnsi="Browallia New" w:cs="Browallia New"/>
                <w:color w:val="000000"/>
                <w:cs/>
                <w:lang w:val="en-US" w:bidi="th-TH"/>
              </w:rPr>
              <w:t>ที่รับรู้ในกำไร</w:t>
            </w:r>
            <w:r w:rsidRPr="007C18AA">
              <w:rPr>
                <w:rFonts w:ascii="Browallia New" w:eastAsia="Calibri" w:hAnsi="Browallia New" w:cs="Browallia New"/>
                <w:color w:val="000000"/>
                <w:lang w:val="en-US" w:bidi="th-TH"/>
              </w:rPr>
              <w:t xml:space="preserve"> (</w:t>
            </w:r>
            <w:r w:rsidRPr="007C18AA">
              <w:rPr>
                <w:rFonts w:ascii="Browallia New" w:eastAsia="Calibri" w:hAnsi="Browallia New" w:cs="Browallia New"/>
                <w:color w:val="000000"/>
                <w:cs/>
                <w:lang w:val="en-US" w:bidi="th-TH"/>
              </w:rPr>
              <w:t>ขาดทุน</w:t>
            </w:r>
            <w:r w:rsidRPr="007C18AA">
              <w:rPr>
                <w:rFonts w:ascii="Browallia New" w:eastAsia="Calibri" w:hAnsi="Browallia New" w:cs="Browallia New"/>
                <w:color w:val="000000"/>
                <w:lang w:val="en-US" w:bidi="th-TH"/>
              </w:rPr>
              <w:t>)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7D0B7C81" w14:textId="487C7E9D" w:rsidR="006E60AB" w:rsidRPr="007C18AA" w:rsidRDefault="00A76174" w:rsidP="006E60A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10</w:t>
            </w:r>
            <w:r w:rsidR="006E68B2" w:rsidRPr="007C18A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627</w:t>
            </w:r>
          </w:p>
        </w:tc>
        <w:tc>
          <w:tcPr>
            <w:tcW w:w="1607" w:type="dxa"/>
            <w:vAlign w:val="bottom"/>
          </w:tcPr>
          <w:p w14:paraId="3CB46E1B" w14:textId="3E5AD1BC" w:rsidR="006E60AB" w:rsidRPr="007C18AA" w:rsidRDefault="00A76174" w:rsidP="006E60A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="006E60AB" w:rsidRPr="007C18A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956</w:t>
            </w:r>
          </w:p>
        </w:tc>
      </w:tr>
    </w:tbl>
    <w:p w14:paraId="13A340F7" w14:textId="77777777" w:rsidR="0059377C" w:rsidRPr="007C18AA" w:rsidRDefault="0059377C" w:rsidP="0059377C">
      <w:pPr>
        <w:rPr>
          <w:rFonts w:ascii="Browallia New" w:eastAsia="Arial Unicode MS" w:hAnsi="Browallia New" w:cs="Browallia New"/>
          <w:lang w:val="en-GB" w:eastAsia="x-none"/>
        </w:rPr>
      </w:pPr>
    </w:p>
    <w:p w14:paraId="62DC79D0" w14:textId="7CB4F9F8" w:rsidR="00DF290F" w:rsidRPr="007C18AA" w:rsidRDefault="00DF290F">
      <w:pPr>
        <w:pStyle w:val="Heading2"/>
        <w:numPr>
          <w:ilvl w:val="1"/>
          <w:numId w:val="22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เงินลงทุนที่วัดมูลค่ายุติธรรมผ่านงบกำไรขาดทุนเบ็ดเสร็จอื่น</w:t>
      </w:r>
      <w:bookmarkEnd w:id="18"/>
    </w:p>
    <w:p w14:paraId="3F3A06EA" w14:textId="45F5F4F6" w:rsidR="00DF290F" w:rsidRPr="007C18AA" w:rsidRDefault="00DF290F" w:rsidP="00DF290F">
      <w:pPr>
        <w:pStyle w:val="a"/>
        <w:tabs>
          <w:tab w:val="left" w:pos="1080"/>
        </w:tabs>
        <w:ind w:left="540" w:right="0"/>
        <w:rPr>
          <w:rFonts w:ascii="Browallia New" w:hAnsi="Browallia New" w:cs="Browallia New"/>
          <w:color w:val="000000" w:themeColor="text1"/>
          <w:lang w:val="en-GB"/>
        </w:rPr>
      </w:pPr>
    </w:p>
    <w:p w14:paraId="604F5F14" w14:textId="77777777" w:rsidR="005C0088" w:rsidRPr="007C18AA" w:rsidRDefault="005C0088">
      <w:pPr>
        <w:pStyle w:val="ListParagraph"/>
        <w:numPr>
          <w:ilvl w:val="0"/>
          <w:numId w:val="33"/>
        </w:numPr>
        <w:spacing w:after="0"/>
        <w:ind w:left="1080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7C18AA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รายการที่รับรู้ในกำไรหรือขาดทุน</w:t>
      </w:r>
      <w:r w:rsidRPr="007C18AA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</w:p>
    <w:p w14:paraId="5FFF5FC6" w14:textId="77777777" w:rsidR="005C0088" w:rsidRPr="007C18AA" w:rsidRDefault="005C0088" w:rsidP="009221A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30A2324" w14:textId="1ABB7318" w:rsidR="005C0088" w:rsidRPr="007C18AA" w:rsidRDefault="005C0088" w:rsidP="00DB4C5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รายการกำไร(ขาดทุน)ที่รับรู้ในกำไรหรือขาดทุนและกำไรขาดทุนเบ็ดเสร็จอื่นสำหรับปีมีดังนี้</w:t>
      </w:r>
    </w:p>
    <w:p w14:paraId="7AC127C8" w14:textId="5F201878" w:rsidR="005C0088" w:rsidRPr="007C18AA" w:rsidRDefault="005C0088" w:rsidP="009221A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606"/>
        <w:gridCol w:w="1607"/>
      </w:tblGrid>
      <w:tr w:rsidR="005C0088" w:rsidRPr="007C18AA" w14:paraId="5551492A" w14:textId="77777777" w:rsidTr="001A03C1">
        <w:tc>
          <w:tcPr>
            <w:tcW w:w="6384" w:type="dxa"/>
          </w:tcPr>
          <w:p w14:paraId="53E22119" w14:textId="77777777" w:rsidR="005C0088" w:rsidRPr="007C18AA" w:rsidRDefault="005C0088" w:rsidP="00DB4C55">
            <w:pPr>
              <w:ind w:left="1120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1C9A1E" w14:textId="46738220" w:rsidR="005C0088" w:rsidRPr="007C18AA" w:rsidRDefault="005C0088" w:rsidP="00D74582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</w:t>
            </w: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นรวม</w:t>
            </w:r>
          </w:p>
        </w:tc>
      </w:tr>
      <w:tr w:rsidR="00DE6A11" w:rsidRPr="007C18AA" w14:paraId="5FB2B340" w14:textId="77777777" w:rsidTr="00D74582">
        <w:tc>
          <w:tcPr>
            <w:tcW w:w="6384" w:type="dxa"/>
          </w:tcPr>
          <w:p w14:paraId="2A70A90D" w14:textId="77777777" w:rsidR="00DE6A11" w:rsidRPr="007C18AA" w:rsidRDefault="00DE6A11" w:rsidP="00DB4C55">
            <w:pPr>
              <w:ind w:left="1120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14:paraId="3F121491" w14:textId="0985574F" w:rsidR="00DE6A11" w:rsidRPr="007C18AA" w:rsidRDefault="007243CB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33ABC509" w14:textId="6BDEBB96" w:rsidR="00DE6A11" w:rsidRPr="007C18AA" w:rsidRDefault="007243CB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DE6A11" w:rsidRPr="007C18AA" w14:paraId="0C506389" w14:textId="77777777" w:rsidTr="00D74582">
        <w:tc>
          <w:tcPr>
            <w:tcW w:w="6384" w:type="dxa"/>
          </w:tcPr>
          <w:p w14:paraId="659374F1" w14:textId="77777777" w:rsidR="00DE6A11" w:rsidRPr="007C18AA" w:rsidRDefault="00DE6A11" w:rsidP="00DB4C55">
            <w:pPr>
              <w:ind w:left="1120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vAlign w:val="center"/>
          </w:tcPr>
          <w:p w14:paraId="64FA2175" w14:textId="2E97A43E" w:rsidR="00DE6A11" w:rsidRPr="007C18AA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6AE27286" w14:textId="01A6DDC6" w:rsidR="00DE6A11" w:rsidRPr="007C18AA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DE6A11" w:rsidRPr="007C18AA" w14:paraId="219E78EF" w14:textId="77777777" w:rsidTr="00D74582">
        <w:tc>
          <w:tcPr>
            <w:tcW w:w="6384" w:type="dxa"/>
          </w:tcPr>
          <w:p w14:paraId="03074522" w14:textId="77777777" w:rsidR="00DE6A11" w:rsidRPr="007C18AA" w:rsidRDefault="00DE6A11" w:rsidP="00DB4C55">
            <w:pPr>
              <w:ind w:left="1120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</w:tcPr>
          <w:p w14:paraId="48F3CBF8" w14:textId="77777777" w:rsidR="00DE6A11" w:rsidRPr="007C18AA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</w:tcPr>
          <w:p w14:paraId="4BE4BFCA" w14:textId="77777777" w:rsidR="00DE6A11" w:rsidRPr="007C18AA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6E60AB" w:rsidRPr="007C18AA" w14:paraId="5ED93C7A" w14:textId="77777777" w:rsidTr="00D74582">
        <w:tc>
          <w:tcPr>
            <w:tcW w:w="6384" w:type="dxa"/>
            <w:vAlign w:val="bottom"/>
          </w:tcPr>
          <w:p w14:paraId="5792266A" w14:textId="7EB1B89B" w:rsidR="006E60AB" w:rsidRPr="007C18AA" w:rsidRDefault="006E60AB" w:rsidP="00DB4C55">
            <w:pPr>
              <w:ind w:left="1120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กำไร (ขาดทุน</w:t>
            </w:r>
            <w:r w:rsidRPr="007C18AA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) </w:t>
            </w: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ที่รับรู้ในกำไรขาดทุนเบ็ดเสร็จอื่น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1CD89630" w14:textId="2012BFBD" w:rsidR="006E60AB" w:rsidRPr="007C18AA" w:rsidRDefault="006E68B2" w:rsidP="006E60A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64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371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607" w:type="dxa"/>
            <w:vAlign w:val="bottom"/>
          </w:tcPr>
          <w:p w14:paraId="3C067592" w14:textId="79905D44" w:rsidR="006E60AB" w:rsidRPr="007C18AA" w:rsidRDefault="006E60AB" w:rsidP="006E60A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225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355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6E60AB" w:rsidRPr="007C18AA" w14:paraId="306C7358" w14:textId="77777777" w:rsidTr="00D74582">
        <w:tc>
          <w:tcPr>
            <w:tcW w:w="6384" w:type="dxa"/>
            <w:vAlign w:val="bottom"/>
          </w:tcPr>
          <w:p w14:paraId="02088869" w14:textId="77777777" w:rsidR="00DB4C55" w:rsidRPr="007C18AA" w:rsidRDefault="006E60AB" w:rsidP="00DB4C55">
            <w:pPr>
              <w:ind w:left="1120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กำไร </w:t>
            </w:r>
            <w:r w:rsidRPr="007C18AA">
              <w:rPr>
                <w:rFonts w:ascii="Browallia New" w:hAnsi="Browallia New" w:cs="Browallia New"/>
                <w:color w:val="000000"/>
                <w:lang w:val="en-GB" w:bidi="th-TH"/>
              </w:rPr>
              <w:t>(</w:t>
            </w: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ขาดทุน) จากการจำหน่ายเงินลงทุนเผื่อขาย (โอนสำรอง</w:t>
            </w:r>
          </w:p>
          <w:p w14:paraId="07DFD8D6" w14:textId="77777777" w:rsidR="00DB4C55" w:rsidRPr="007C18AA" w:rsidRDefault="00DB4C55" w:rsidP="00DB4C55">
            <w:pPr>
              <w:ind w:left="1120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  </w:t>
            </w:r>
            <w:r w:rsidR="006E60AB"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การวัดมูลค่าเงินลงทุนที่วัดมูลค่าด้วย</w:t>
            </w:r>
            <w:r w:rsidR="006E60AB" w:rsidRPr="007C18AA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FVOCI </w:t>
            </w:r>
            <w:r w:rsidR="006E60AB"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ในกำไรขาดทุน</w:t>
            </w:r>
          </w:p>
          <w:p w14:paraId="4EF1F760" w14:textId="314EBEAD" w:rsidR="006E60AB" w:rsidRPr="007C18AA" w:rsidRDefault="00DB4C55" w:rsidP="00DB4C55">
            <w:pPr>
              <w:ind w:left="1120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  </w:t>
            </w:r>
            <w:r w:rsidR="006E60AB"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เบ็ดเสร็จอื่นไปยังกำไร (ขาดทุน) อื่น)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33ABFCA9" w14:textId="166A3775" w:rsidR="006E60AB" w:rsidRPr="007C18AA" w:rsidRDefault="00A76174" w:rsidP="006E60A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6E68B2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062</w:t>
            </w:r>
          </w:p>
        </w:tc>
        <w:tc>
          <w:tcPr>
            <w:tcW w:w="1607" w:type="dxa"/>
            <w:vAlign w:val="bottom"/>
          </w:tcPr>
          <w:p w14:paraId="2156923B" w14:textId="77777777" w:rsidR="006E60AB" w:rsidRPr="007C18AA" w:rsidRDefault="006E60AB" w:rsidP="006E60A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6808B09D" w14:textId="77125E30" w:rsidR="006E60AB" w:rsidRPr="007C18AA" w:rsidRDefault="00A76174" w:rsidP="006E60A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155</w:t>
            </w:r>
            <w:r w:rsidR="006E60AB" w:rsidRPr="007C18A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579</w:t>
            </w:r>
          </w:p>
        </w:tc>
      </w:tr>
      <w:tr w:rsidR="006E60AB" w:rsidRPr="007C18AA" w14:paraId="2D078D6B" w14:textId="77777777" w:rsidTr="00D74582">
        <w:tc>
          <w:tcPr>
            <w:tcW w:w="6384" w:type="dxa"/>
            <w:vAlign w:val="bottom"/>
          </w:tcPr>
          <w:p w14:paraId="4B91B78E" w14:textId="77777777" w:rsidR="006E60AB" w:rsidRPr="007C18AA" w:rsidRDefault="006E60AB" w:rsidP="00DB4C55">
            <w:pPr>
              <w:ind w:left="1120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รับรู้ดอกเบี้ยรับจากเงินลงทุนในตราสารหนี้ที่วัดมูลค่าด้วย</w:t>
            </w:r>
            <w:r w:rsidRPr="007C18AA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/>
              </w:rPr>
              <w:t xml:space="preserve">FVOCI </w:t>
            </w:r>
          </w:p>
          <w:p w14:paraId="303BB275" w14:textId="77777777" w:rsidR="006E60AB" w:rsidRPr="007C18AA" w:rsidRDefault="006E60AB" w:rsidP="00DB4C55">
            <w:pPr>
              <w:ind w:left="1120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  </w:t>
            </w:r>
            <w:r w:rsidRPr="007C18AA">
              <w:rPr>
                <w:rFonts w:ascii="Browallia New" w:hAnsi="Browallia New" w:cs="Browallia New"/>
                <w:color w:val="000000"/>
                <w:cs/>
              </w:rPr>
              <w:t>ในกำไรหรือขาดทุน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7D39ED3F" w14:textId="0E04FCEE" w:rsidR="006E60AB" w:rsidRPr="007C18AA" w:rsidRDefault="00A76174" w:rsidP="006E60A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6E68B2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199</w:t>
            </w:r>
          </w:p>
        </w:tc>
        <w:tc>
          <w:tcPr>
            <w:tcW w:w="1607" w:type="dxa"/>
            <w:vAlign w:val="bottom"/>
          </w:tcPr>
          <w:p w14:paraId="324F7350" w14:textId="41C24EBB" w:rsidR="006E60AB" w:rsidRPr="007C18AA" w:rsidRDefault="00A76174" w:rsidP="006E60A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63</w:t>
            </w:r>
            <w:r w:rsidR="006E60AB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348</w:t>
            </w:r>
          </w:p>
        </w:tc>
      </w:tr>
      <w:tr w:rsidR="006E60AB" w:rsidRPr="007C18AA" w14:paraId="677F4871" w14:textId="77777777" w:rsidTr="00D74582">
        <w:tc>
          <w:tcPr>
            <w:tcW w:w="6384" w:type="dxa"/>
            <w:vAlign w:val="bottom"/>
          </w:tcPr>
          <w:p w14:paraId="042E2F8E" w14:textId="77777777" w:rsidR="00DB4C55" w:rsidRPr="007C18AA" w:rsidRDefault="006E60AB" w:rsidP="00DB4C55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color w:val="000000"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รับรู้เงินปันผลรับจากเงินลงทุนในตราสารทุนที่วัดมูลค่าด้วย</w:t>
            </w:r>
            <w:r w:rsidR="00DB4C55" w:rsidRPr="007C18AA">
              <w:rPr>
                <w:rFonts w:ascii="Browallia New" w:hAnsi="Browallia New" w:cs="Browallia New"/>
                <w:color w:val="000000"/>
              </w:rPr>
              <w:t xml:space="preserve"> </w:t>
            </w:r>
          </w:p>
          <w:p w14:paraId="5E39124C" w14:textId="7327BFCD" w:rsidR="006E60AB" w:rsidRPr="007C18AA" w:rsidRDefault="00DB4C55" w:rsidP="00DB4C55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</w:rPr>
              <w:t xml:space="preserve">  </w:t>
            </w:r>
            <w:r w:rsidR="006E60AB" w:rsidRPr="007C18AA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6E60AB" w:rsidRPr="007C18AA">
              <w:rPr>
                <w:rFonts w:ascii="Browallia New" w:hAnsi="Browallia New" w:cs="Browallia New"/>
                <w:color w:val="000000"/>
              </w:rPr>
              <w:t xml:space="preserve">FVOCI </w:t>
            </w:r>
            <w:r w:rsidR="006E60AB"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ในกำไรหรือขาดทุน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4E7FDC81" w14:textId="4342CFE8" w:rsidR="006E60AB" w:rsidRPr="007C18AA" w:rsidRDefault="00A76174" w:rsidP="006E60A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157</w:t>
            </w:r>
          </w:p>
        </w:tc>
        <w:tc>
          <w:tcPr>
            <w:tcW w:w="1607" w:type="dxa"/>
            <w:vAlign w:val="bottom"/>
          </w:tcPr>
          <w:p w14:paraId="1A3B141C" w14:textId="3335DB5F" w:rsidR="006E60AB" w:rsidRPr="007C18AA" w:rsidRDefault="00A76174" w:rsidP="006E60A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6E60AB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979</w:t>
            </w:r>
          </w:p>
        </w:tc>
      </w:tr>
      <w:tr w:rsidR="006E60AB" w:rsidRPr="007C18AA" w14:paraId="04E0DDE2" w14:textId="77777777" w:rsidTr="00D74582">
        <w:tc>
          <w:tcPr>
            <w:tcW w:w="6384" w:type="dxa"/>
            <w:vAlign w:val="bottom"/>
          </w:tcPr>
          <w:p w14:paraId="695C9A1A" w14:textId="0E9C7401" w:rsidR="006E60AB" w:rsidRPr="007C18AA" w:rsidRDefault="006E60AB" w:rsidP="00DB4C55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color w:val="000000"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รับรู้รายการค่าเผื่อผลขาดทุนที่คาดว่าจะเกิดขึ้นของเงินลงทุนใน</w:t>
            </w:r>
          </w:p>
          <w:p w14:paraId="3B8202BB" w14:textId="77777777" w:rsidR="00DB4C55" w:rsidRPr="007C18AA" w:rsidRDefault="006E60AB" w:rsidP="00DB4C55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color w:val="000000"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  ตราสารหนี้และตราสารทุนที่วัดมูลค่าด้วย</w:t>
            </w:r>
            <w:r w:rsidRPr="007C18AA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/>
              </w:rPr>
              <w:t xml:space="preserve">FVOCI </w:t>
            </w: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ในกำไร</w:t>
            </w:r>
          </w:p>
          <w:p w14:paraId="190B01D4" w14:textId="515F10FC" w:rsidR="006E60AB" w:rsidRPr="007C18AA" w:rsidRDefault="00DB4C55" w:rsidP="00DB4C55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="006E60AB"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หรือขาดทุน</w:t>
            </w:r>
            <w:r w:rsidR="006E60AB" w:rsidRPr="007C18AA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6E60AB" w:rsidRPr="007C18AA">
              <w:rPr>
                <w:rFonts w:ascii="Browallia New" w:hAnsi="Browallia New" w:cs="Browallia New"/>
                <w:color w:val="000000"/>
              </w:rPr>
              <w:t>(</w:t>
            </w:r>
            <w:r w:rsidR="006E60AB"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หมายเหตุข้อ 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6E60AB" w:rsidRPr="007C18AA">
              <w:rPr>
                <w:rFonts w:ascii="Browallia New" w:hAnsi="Browallia New" w:cs="Browallia New"/>
                <w:color w:val="000000"/>
              </w:rPr>
              <w:t>.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6E60AB"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.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6E60AB"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)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5651CF45" w14:textId="0753B948" w:rsidR="006E60AB" w:rsidRPr="007C18AA" w:rsidRDefault="00B22AE2" w:rsidP="006E60A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274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607" w:type="dxa"/>
            <w:vAlign w:val="bottom"/>
          </w:tcPr>
          <w:p w14:paraId="1B897F2F" w14:textId="4F0C7814" w:rsidR="006E60AB" w:rsidRPr="007C18AA" w:rsidRDefault="00A76174" w:rsidP="006E60AB">
            <w:pPr>
              <w:ind w:right="-72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6E60AB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378</w:t>
            </w:r>
          </w:p>
        </w:tc>
      </w:tr>
    </w:tbl>
    <w:p w14:paraId="44CAB0AC" w14:textId="77777777" w:rsidR="005C0088" w:rsidRPr="007C18AA" w:rsidRDefault="005C0088" w:rsidP="005C0088">
      <w:pPr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25E4DBA0" w14:textId="77777777" w:rsidR="00BC070D" w:rsidRPr="007C18AA" w:rsidRDefault="00BC070D">
      <w:pPr>
        <w:rPr>
          <w:rFonts w:ascii="Browallia New" w:hAnsi="Browallia New" w:cs="Browallia New"/>
          <w:i/>
          <w:iCs/>
          <w:color w:val="CF4A02"/>
          <w:cs/>
          <w:lang w:val="en-GB"/>
        </w:rPr>
      </w:pPr>
      <w:r w:rsidRPr="007C18AA">
        <w:rPr>
          <w:rFonts w:ascii="Browallia New" w:hAnsi="Browallia New" w:cs="Browallia New"/>
          <w:i/>
          <w:iCs/>
          <w:color w:val="CF4A02"/>
          <w:cs/>
          <w:lang w:val="en-GB"/>
        </w:rPr>
        <w:br w:type="page"/>
      </w:r>
    </w:p>
    <w:p w14:paraId="2EE87D11" w14:textId="23DB0F40" w:rsidR="005C0088" w:rsidRPr="007C18AA" w:rsidRDefault="005C0088" w:rsidP="00DB4C55">
      <w:pPr>
        <w:ind w:left="1080"/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r w:rsidRPr="007C18AA">
        <w:rPr>
          <w:rFonts w:ascii="Browallia New" w:hAnsi="Browallia New" w:cs="Browallia New"/>
          <w:i/>
          <w:iCs/>
          <w:color w:val="CF4A02"/>
          <w:cs/>
          <w:lang w:val="en-GB"/>
        </w:rPr>
        <w:t>การซื้อและขายหลักทรัพย์จดทะเบียนที่สำคัญระหว่างปี</w:t>
      </w:r>
    </w:p>
    <w:p w14:paraId="532C9BC7" w14:textId="71611607" w:rsidR="005C0088" w:rsidRPr="007C18AA" w:rsidRDefault="005C0088" w:rsidP="00DB4C55">
      <w:pPr>
        <w:ind w:left="1080"/>
        <w:jc w:val="thaiDistribute"/>
        <w:rPr>
          <w:rFonts w:ascii="Browallia New" w:hAnsi="Browallia New" w:cs="Browallia New"/>
          <w:color w:val="CF4A02"/>
          <w:sz w:val="16"/>
          <w:szCs w:val="16"/>
          <w:lang w:val="en-GB"/>
        </w:rPr>
      </w:pPr>
    </w:p>
    <w:p w14:paraId="217E5365" w14:textId="042D568C" w:rsidR="005C0088" w:rsidRPr="007C18AA" w:rsidRDefault="005C0088" w:rsidP="00DB4C5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ในระหว่างปี 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2566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AA1DD7" w:rsidRPr="007C18AA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="00B22AE2" w:rsidRPr="007C18AA">
        <w:rPr>
          <w:rFonts w:ascii="Browallia New" w:hAnsi="Browallia New" w:cs="Browallia New"/>
          <w:color w:val="000000" w:themeColor="text1"/>
          <w:cs/>
          <w:lang w:val="en-GB"/>
        </w:rPr>
        <w:t>ไม่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มีรายการซื้อ</w:t>
      </w:r>
      <w:r w:rsidR="00B22AE2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หลักทรัพย์จดทะเบียนซึ่งวัดมูลค่าด้วยมูลค่ายุติธรรมผ่านกำไรขาดทุนเบ็ดเสร็จอื่น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และ</w:t>
      </w:r>
      <w:r w:rsidR="00B22AE2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มีรายการ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ขายหลักทรัพย์</w:t>
      </w:r>
      <w:r w:rsidR="00B22AE2" w:rsidRPr="007C18AA">
        <w:rPr>
          <w:rFonts w:ascii="Browallia New" w:hAnsi="Browallia New" w:cs="Browallia New"/>
          <w:color w:val="000000" w:themeColor="text1"/>
          <w:cs/>
          <w:lang w:val="en-GB"/>
        </w:rPr>
        <w:t>ดังกล่าว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เป็นจำนวนเงิน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9</w:t>
      </w:r>
      <w:r w:rsidR="00B22AE2"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91</w:t>
      </w:r>
      <w:r w:rsidR="00BC070D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ล้านบาท ตามลำดับ</w:t>
      </w:r>
    </w:p>
    <w:p w14:paraId="06520BEF" w14:textId="77777777" w:rsidR="005C0088" w:rsidRPr="007C18AA" w:rsidRDefault="005C0088" w:rsidP="00DB4C55">
      <w:pPr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1032CCAB" w14:textId="18484086" w:rsidR="006E60AB" w:rsidRPr="007C18AA" w:rsidRDefault="006E60AB" w:rsidP="00DB4C5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ในระหว่างปี 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2565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กลุ่มกิจการมีรายการซื้อและขายหลักทรัพย์จดทะเบียนซึ่งวัดมูลค่าด้วยมูลค่ายุติธรรมผ่านกำไรขาดทุนเบ็ดเสร็จอื่นเป็นจำนวนเงิน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8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32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 และ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371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42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ล้านบาท ตามลำดับ</w:t>
      </w:r>
    </w:p>
    <w:p w14:paraId="2FEE424B" w14:textId="6476EB90" w:rsidR="005C0088" w:rsidRPr="007C18AA" w:rsidRDefault="005C0088" w:rsidP="006E60AB">
      <w:pPr>
        <w:jc w:val="thaiDistribute"/>
        <w:rPr>
          <w:rFonts w:ascii="Browallia New" w:hAnsi="Browallia New" w:cs="Browallia New"/>
          <w:color w:val="000000" w:themeColor="text1"/>
          <w:sz w:val="16"/>
          <w:szCs w:val="16"/>
          <w:cs/>
          <w:lang w:val="en-GB"/>
        </w:rPr>
      </w:pPr>
    </w:p>
    <w:p w14:paraId="4D35CF94" w14:textId="433F00DC" w:rsidR="00744EC5" w:rsidRPr="007C18AA" w:rsidRDefault="00DF290F">
      <w:pPr>
        <w:pStyle w:val="ListParagraph"/>
        <w:numPr>
          <w:ilvl w:val="0"/>
          <w:numId w:val="33"/>
        </w:numPr>
        <w:spacing w:after="0"/>
        <w:ind w:left="1080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bookmarkStart w:id="19" w:name="_Hlk61550789"/>
      <w:r w:rsidRPr="007C18AA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ค่าเผื่อผลขาดทุนที่คาดว่าจะเกิดขึ้น</w:t>
      </w: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34"/>
        <w:gridCol w:w="2031"/>
        <w:gridCol w:w="2032"/>
      </w:tblGrid>
      <w:tr w:rsidR="00D44BA4" w:rsidRPr="007C18AA" w14:paraId="176FEEEC" w14:textId="77777777" w:rsidTr="001E691D">
        <w:tc>
          <w:tcPr>
            <w:tcW w:w="5534" w:type="dxa"/>
          </w:tcPr>
          <w:p w14:paraId="7E70FEB3" w14:textId="77777777" w:rsidR="00D44BA4" w:rsidRPr="007C18AA" w:rsidRDefault="00D44BA4" w:rsidP="00DB4C55">
            <w:pPr>
              <w:ind w:left="1120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40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82212" w14:textId="4EDD6BFC" w:rsidR="00D44BA4" w:rsidRPr="007C18AA" w:rsidRDefault="00D44BA4" w:rsidP="00D74582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</w:t>
            </w: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นรวม</w:t>
            </w:r>
          </w:p>
        </w:tc>
      </w:tr>
      <w:tr w:rsidR="00D44BA4" w:rsidRPr="007C18AA" w14:paraId="1D473A9D" w14:textId="77777777" w:rsidTr="00D74582">
        <w:tc>
          <w:tcPr>
            <w:tcW w:w="5534" w:type="dxa"/>
          </w:tcPr>
          <w:p w14:paraId="3C2D9A2B" w14:textId="77777777" w:rsidR="00D44BA4" w:rsidRPr="007C18AA" w:rsidRDefault="00D44BA4" w:rsidP="00DB4C55">
            <w:pPr>
              <w:ind w:left="1120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40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03392" w14:textId="334153D6" w:rsidR="00D44BA4" w:rsidRPr="007C18AA" w:rsidRDefault="00D44BA4" w:rsidP="00D74582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D44BA4" w:rsidRPr="007C18AA" w14:paraId="46AF5E31" w14:textId="77777777" w:rsidTr="00D74582">
        <w:tc>
          <w:tcPr>
            <w:tcW w:w="5534" w:type="dxa"/>
          </w:tcPr>
          <w:p w14:paraId="50A052F4" w14:textId="77777777" w:rsidR="00D44BA4" w:rsidRPr="007C18AA" w:rsidRDefault="00D44BA4" w:rsidP="00DB4C55">
            <w:pPr>
              <w:ind w:left="1120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</w:tcBorders>
            <w:vAlign w:val="bottom"/>
          </w:tcPr>
          <w:p w14:paraId="319B4424" w14:textId="77777777" w:rsidR="00D44BA4" w:rsidRPr="007C18AA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eastAsia="AngsanaUPC" w:hAnsi="Browallia New" w:cs="Browallia New"/>
                <w:b/>
                <w:bCs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14:paraId="2C91E954" w14:textId="77777777" w:rsidR="00D44BA4" w:rsidRPr="007C18AA" w:rsidRDefault="00D44BA4" w:rsidP="00E009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ค่าเผื่อผลขาดทุน</w:t>
            </w:r>
          </w:p>
          <w:p w14:paraId="74B10398" w14:textId="77777777" w:rsidR="00D44BA4" w:rsidRPr="007C18AA" w:rsidRDefault="00D44BA4" w:rsidP="00E009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ที่คาดว่าจะเกิดขึ้น</w:t>
            </w:r>
          </w:p>
          <w:p w14:paraId="45E3D461" w14:textId="77777777" w:rsidR="00D44BA4" w:rsidRPr="007C18AA" w:rsidRDefault="00D44BA4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ที่รับรู้ในกำไรขาดทุน</w:t>
            </w:r>
          </w:p>
          <w:p w14:paraId="5057784F" w14:textId="77777777" w:rsidR="00D44BA4" w:rsidRPr="007C18AA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เบ็ดเสร็จอื่น</w:t>
            </w:r>
          </w:p>
        </w:tc>
      </w:tr>
      <w:tr w:rsidR="00D44BA4" w:rsidRPr="007C18AA" w14:paraId="1D712F01" w14:textId="77777777" w:rsidTr="00D74582">
        <w:tc>
          <w:tcPr>
            <w:tcW w:w="5534" w:type="dxa"/>
          </w:tcPr>
          <w:p w14:paraId="50BD626E" w14:textId="77777777" w:rsidR="00D44BA4" w:rsidRPr="007C18AA" w:rsidRDefault="00D44BA4" w:rsidP="00DB4C55">
            <w:pPr>
              <w:ind w:left="1120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  <w:vAlign w:val="center"/>
          </w:tcPr>
          <w:p w14:paraId="0C75EDA1" w14:textId="77777777" w:rsidR="00D44BA4" w:rsidRPr="007C18AA" w:rsidRDefault="00D44BA4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center"/>
          </w:tcPr>
          <w:p w14:paraId="232A00E6" w14:textId="77777777" w:rsidR="00D44BA4" w:rsidRPr="007C18AA" w:rsidRDefault="00D44BA4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D44BA4" w:rsidRPr="007C18AA" w14:paraId="36553EC9" w14:textId="77777777" w:rsidTr="00D74582">
        <w:tc>
          <w:tcPr>
            <w:tcW w:w="5534" w:type="dxa"/>
          </w:tcPr>
          <w:p w14:paraId="1A24FCBA" w14:textId="77777777" w:rsidR="00D44BA4" w:rsidRPr="007C18AA" w:rsidRDefault="00D44BA4" w:rsidP="00DB4C55">
            <w:pPr>
              <w:ind w:left="1120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</w:tcBorders>
            <w:shd w:val="clear" w:color="auto" w:fill="FAFAFA"/>
          </w:tcPr>
          <w:p w14:paraId="18002A5D" w14:textId="77777777" w:rsidR="00D44BA4" w:rsidRPr="007C18AA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FAFAFA"/>
          </w:tcPr>
          <w:p w14:paraId="5965ED80" w14:textId="77777777" w:rsidR="00D44BA4" w:rsidRPr="007C18AA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A09B7" w:rsidRPr="007C18AA" w14:paraId="7053408F" w14:textId="77777777" w:rsidTr="00EF4E32">
        <w:tc>
          <w:tcPr>
            <w:tcW w:w="5534" w:type="dxa"/>
            <w:vAlign w:val="bottom"/>
          </w:tcPr>
          <w:p w14:paraId="3A33CC8A" w14:textId="77777777" w:rsidR="00DB4C55" w:rsidRPr="007C18AA" w:rsidRDefault="00DA09B7" w:rsidP="00DB4C55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color w:val="000000"/>
              </w:rPr>
            </w:pPr>
            <w:bookmarkStart w:id="20" w:name="_Hlk157160360"/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ตราสารหนี้ที่ไม่มีการเพิ่มขึ้นอย่างมีนัยสำคัญของ</w:t>
            </w:r>
          </w:p>
          <w:p w14:paraId="354A8437" w14:textId="43269B9C" w:rsidR="00DA09B7" w:rsidRPr="007C18AA" w:rsidRDefault="00DB4C55" w:rsidP="00DB4C55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="00DA09B7"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ความเสี่ยงด้านเครดิต</w:t>
            </w:r>
            <w:r w:rsidR="00DA09B7" w:rsidRPr="007C18AA">
              <w:rPr>
                <w:rFonts w:ascii="Browallia New" w:hAnsi="Browallia New" w:cs="Browallia New"/>
                <w:color w:val="000000"/>
                <w:cs/>
              </w:rPr>
              <w:t xml:space="preserve"> (</w:t>
            </w:r>
            <w:r w:rsidR="00DA09B7" w:rsidRPr="007C18AA">
              <w:rPr>
                <w:rFonts w:ascii="Browallia New" w:hAnsi="Browallia New" w:cs="Browallia New"/>
                <w:color w:val="000000"/>
              </w:rPr>
              <w:t xml:space="preserve">Stage 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DA09B7" w:rsidRPr="007C18A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2031" w:type="dxa"/>
            <w:shd w:val="clear" w:color="auto" w:fill="FAFAFA"/>
            <w:vAlign w:val="bottom"/>
          </w:tcPr>
          <w:p w14:paraId="06BEFA24" w14:textId="5F0FBE9F" w:rsidR="00DA09B7" w:rsidRPr="007C18AA" w:rsidRDefault="00A76174" w:rsidP="00DA09B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6</w:t>
            </w:r>
            <w:r w:rsidR="009E6E86" w:rsidRPr="007C18A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160</w:t>
            </w:r>
            <w:r w:rsidR="009E6E86" w:rsidRPr="007C18A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439</w:t>
            </w:r>
          </w:p>
        </w:tc>
        <w:tc>
          <w:tcPr>
            <w:tcW w:w="2032" w:type="dxa"/>
            <w:shd w:val="clear" w:color="auto" w:fill="FAFAFA"/>
            <w:vAlign w:val="bottom"/>
          </w:tcPr>
          <w:p w14:paraId="678EE77B" w14:textId="533C40FA" w:rsidR="00DA09B7" w:rsidRPr="007C18AA" w:rsidRDefault="009E6E86" w:rsidP="00DA09B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605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DA09B7" w:rsidRPr="007C18AA" w14:paraId="34D44986" w14:textId="77777777" w:rsidTr="00B83406">
        <w:trPr>
          <w:trHeight w:val="554"/>
        </w:trPr>
        <w:tc>
          <w:tcPr>
            <w:tcW w:w="5534" w:type="dxa"/>
            <w:vAlign w:val="bottom"/>
          </w:tcPr>
          <w:p w14:paraId="49B9F609" w14:textId="77777777" w:rsidR="00DB4C55" w:rsidRPr="007C18AA" w:rsidRDefault="00DA09B7" w:rsidP="00DB4C55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color w:val="000000"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ตราสารหนี้ที่มีการเพิ่มขึ้นอย่างมีนัยสำคัญของ</w:t>
            </w:r>
          </w:p>
          <w:p w14:paraId="7707E80F" w14:textId="75AED5D8" w:rsidR="00DA09B7" w:rsidRPr="007C18AA" w:rsidRDefault="00DB4C55" w:rsidP="00DB4C55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="00DA09B7"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ความเสี่ยงด้านเครดิต</w:t>
            </w:r>
            <w:r w:rsidR="00DA09B7" w:rsidRPr="007C18AA">
              <w:rPr>
                <w:rFonts w:ascii="Browallia New" w:hAnsi="Browallia New" w:cs="Browallia New"/>
                <w:color w:val="000000"/>
                <w:cs/>
              </w:rPr>
              <w:t xml:space="preserve"> (</w:t>
            </w:r>
            <w:r w:rsidR="00DA09B7" w:rsidRPr="007C18AA">
              <w:rPr>
                <w:rFonts w:ascii="Browallia New" w:hAnsi="Browallia New" w:cs="Browallia New"/>
                <w:color w:val="000000"/>
              </w:rPr>
              <w:t xml:space="preserve">Stage 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DA09B7" w:rsidRPr="007C18A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2031" w:type="dxa"/>
            <w:shd w:val="clear" w:color="auto" w:fill="FAFAFA"/>
            <w:vAlign w:val="bottom"/>
          </w:tcPr>
          <w:p w14:paraId="055E7081" w14:textId="2BC99638" w:rsidR="00DA09B7" w:rsidRPr="007C18AA" w:rsidRDefault="009E6E86" w:rsidP="00DA09B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2032" w:type="dxa"/>
            <w:shd w:val="clear" w:color="auto" w:fill="FAFAFA"/>
            <w:vAlign w:val="bottom"/>
          </w:tcPr>
          <w:p w14:paraId="130EAB74" w14:textId="61AF9064" w:rsidR="00DA09B7" w:rsidRPr="007C18AA" w:rsidRDefault="009E6E86" w:rsidP="00DA09B7">
            <w:pPr>
              <w:ind w:right="-72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7C18AA">
              <w:rPr>
                <w:rFonts w:ascii="Browallia New" w:hAnsi="Browallia New" w:cs="Browallia New"/>
                <w:rtl/>
              </w:rPr>
              <w:t>-</w:t>
            </w:r>
          </w:p>
        </w:tc>
      </w:tr>
      <w:tr w:rsidR="00DA09B7" w:rsidRPr="007C18AA" w14:paraId="0EC98DA5" w14:textId="77777777" w:rsidTr="00EF4E32">
        <w:tc>
          <w:tcPr>
            <w:tcW w:w="5534" w:type="dxa"/>
            <w:vAlign w:val="center"/>
          </w:tcPr>
          <w:p w14:paraId="4F155EFD" w14:textId="0A489658" w:rsidR="00DA09B7" w:rsidRPr="007C18AA" w:rsidRDefault="00DA09B7" w:rsidP="00DB4C55">
            <w:pPr>
              <w:ind w:left="1120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ตราสารหนี้ที่มีการด้อยค่าด้านเครดิต</w:t>
            </w:r>
            <w:r w:rsidRPr="007C18AA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/>
              </w:rPr>
              <w:t xml:space="preserve">(Stage 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7C18A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203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E9EA6D" w14:textId="6F94BD74" w:rsidR="00DA09B7" w:rsidRPr="007C18AA" w:rsidRDefault="009E6E86" w:rsidP="00DA09B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D31B43" w14:textId="3835068C" w:rsidR="00DA09B7" w:rsidRPr="007C18AA" w:rsidRDefault="009E6E86" w:rsidP="00DA09B7">
            <w:pPr>
              <w:ind w:right="-72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7C18AA">
              <w:rPr>
                <w:rFonts w:ascii="Browallia New" w:hAnsi="Browallia New" w:cs="Browallia New"/>
                <w:rtl/>
              </w:rPr>
              <w:t>-</w:t>
            </w:r>
          </w:p>
        </w:tc>
      </w:tr>
      <w:bookmarkEnd w:id="20"/>
      <w:tr w:rsidR="00DA09B7" w:rsidRPr="007C18AA" w14:paraId="5FF39EE9" w14:textId="77777777" w:rsidTr="00EF4E32">
        <w:tc>
          <w:tcPr>
            <w:tcW w:w="5534" w:type="dxa"/>
            <w:vAlign w:val="center"/>
          </w:tcPr>
          <w:p w14:paraId="654BB52B" w14:textId="77777777" w:rsidR="00DA09B7" w:rsidRPr="007C18AA" w:rsidRDefault="00DA09B7" w:rsidP="00DB4C55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2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4721318" w14:textId="6FEED3C9" w:rsidR="00DA09B7" w:rsidRPr="007C18AA" w:rsidRDefault="00A76174" w:rsidP="00DA09B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9E6E86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160</w:t>
            </w:r>
            <w:r w:rsidR="009E6E86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439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53410E" w14:textId="56DF201B" w:rsidR="00DA09B7" w:rsidRPr="007C18AA" w:rsidRDefault="009E6E86" w:rsidP="00DA09B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C18AA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lang w:val="en-GB" w:bidi="th-TH"/>
              </w:rPr>
              <w:t>605</w:t>
            </w:r>
            <w:r w:rsidRPr="007C18AA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</w:tr>
    </w:tbl>
    <w:p w14:paraId="033F3443" w14:textId="1EC18C73" w:rsidR="00D44BA4" w:rsidRPr="007C18AA" w:rsidRDefault="00D44BA4" w:rsidP="006E60AB">
      <w:pPr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cs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34"/>
        <w:gridCol w:w="2031"/>
        <w:gridCol w:w="2032"/>
      </w:tblGrid>
      <w:tr w:rsidR="006E60AB" w:rsidRPr="007C18AA" w14:paraId="5F07DD60" w14:textId="77777777" w:rsidTr="001E691D">
        <w:tc>
          <w:tcPr>
            <w:tcW w:w="5534" w:type="dxa"/>
          </w:tcPr>
          <w:p w14:paraId="1B3CC394" w14:textId="77777777" w:rsidR="006E60AB" w:rsidRPr="007C18AA" w:rsidRDefault="006E60AB" w:rsidP="00DB4C55">
            <w:pPr>
              <w:ind w:left="1120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40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27B2ED" w14:textId="77777777" w:rsidR="006E60AB" w:rsidRPr="007C18AA" w:rsidRDefault="006E60AB" w:rsidP="00D45F7A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</w:t>
            </w: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นรวม</w:t>
            </w:r>
          </w:p>
        </w:tc>
      </w:tr>
      <w:tr w:rsidR="006E60AB" w:rsidRPr="007C18AA" w14:paraId="7106F01D" w14:textId="77777777" w:rsidTr="00D45F7A">
        <w:tc>
          <w:tcPr>
            <w:tcW w:w="5534" w:type="dxa"/>
          </w:tcPr>
          <w:p w14:paraId="4BC49D51" w14:textId="77777777" w:rsidR="006E60AB" w:rsidRPr="007C18AA" w:rsidRDefault="006E60AB" w:rsidP="00DB4C55">
            <w:pPr>
              <w:ind w:left="1120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40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4066A" w14:textId="4278BE94" w:rsidR="006E60AB" w:rsidRPr="007C18AA" w:rsidRDefault="006E60AB" w:rsidP="00D45F7A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6E60AB" w:rsidRPr="007C18AA" w14:paraId="120E83D8" w14:textId="77777777" w:rsidTr="00D45F7A">
        <w:tc>
          <w:tcPr>
            <w:tcW w:w="5534" w:type="dxa"/>
          </w:tcPr>
          <w:p w14:paraId="3236800C" w14:textId="77777777" w:rsidR="006E60AB" w:rsidRPr="007C18AA" w:rsidRDefault="006E60AB" w:rsidP="00DB4C55">
            <w:pPr>
              <w:ind w:left="1120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</w:tcBorders>
            <w:vAlign w:val="bottom"/>
          </w:tcPr>
          <w:p w14:paraId="6FDB1B68" w14:textId="77777777" w:rsidR="006E60AB" w:rsidRPr="007C18AA" w:rsidRDefault="006E60AB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eastAsia="AngsanaUPC" w:hAnsi="Browallia New" w:cs="Browallia New"/>
                <w:b/>
                <w:bCs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14:paraId="43B756D2" w14:textId="77777777" w:rsidR="006E60AB" w:rsidRPr="007C18AA" w:rsidRDefault="006E60AB" w:rsidP="00D45F7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ค่าเผื่อผลขาดทุน</w:t>
            </w:r>
          </w:p>
          <w:p w14:paraId="6B8AA1CF" w14:textId="77777777" w:rsidR="006E60AB" w:rsidRPr="007C18AA" w:rsidRDefault="006E60AB" w:rsidP="00D45F7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ที่คาดว่าจะเกิดขึ้น</w:t>
            </w:r>
          </w:p>
          <w:p w14:paraId="406E7524" w14:textId="77777777" w:rsidR="006E60AB" w:rsidRPr="007C18AA" w:rsidRDefault="006E60AB" w:rsidP="00D45F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ที่รับรู้ในกำไรขาดทุน</w:t>
            </w:r>
          </w:p>
          <w:p w14:paraId="6890B221" w14:textId="77777777" w:rsidR="006E60AB" w:rsidRPr="007C18AA" w:rsidRDefault="006E60AB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เบ็ดเสร็จอื่น</w:t>
            </w:r>
          </w:p>
        </w:tc>
      </w:tr>
      <w:tr w:rsidR="006E60AB" w:rsidRPr="007C18AA" w14:paraId="0B881EC8" w14:textId="77777777" w:rsidTr="006E60AB">
        <w:tc>
          <w:tcPr>
            <w:tcW w:w="5534" w:type="dxa"/>
          </w:tcPr>
          <w:p w14:paraId="51E49F81" w14:textId="77777777" w:rsidR="006E60AB" w:rsidRPr="007C18AA" w:rsidRDefault="006E60AB" w:rsidP="00DB4C55">
            <w:pPr>
              <w:ind w:left="1120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C7EDE1" w14:textId="77777777" w:rsidR="006E60AB" w:rsidRPr="007C18AA" w:rsidRDefault="006E60AB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FDBEA8" w14:textId="77777777" w:rsidR="006E60AB" w:rsidRPr="007C18AA" w:rsidRDefault="006E60AB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6E60AB" w:rsidRPr="007C18AA" w14:paraId="71B648FC" w14:textId="77777777" w:rsidTr="006E60AB">
        <w:tc>
          <w:tcPr>
            <w:tcW w:w="5534" w:type="dxa"/>
          </w:tcPr>
          <w:p w14:paraId="001199EE" w14:textId="77777777" w:rsidR="006E60AB" w:rsidRPr="007C18AA" w:rsidRDefault="006E60AB" w:rsidP="00DB4C55">
            <w:pPr>
              <w:ind w:left="1120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</w:tcBorders>
            <w:shd w:val="clear" w:color="auto" w:fill="auto"/>
          </w:tcPr>
          <w:p w14:paraId="3E4AE693" w14:textId="77777777" w:rsidR="006E60AB" w:rsidRPr="007C18AA" w:rsidRDefault="006E60AB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auto"/>
          </w:tcPr>
          <w:p w14:paraId="5A7C6833" w14:textId="77777777" w:rsidR="006E60AB" w:rsidRPr="007C18AA" w:rsidRDefault="006E60AB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6E60AB" w:rsidRPr="007C18AA" w14:paraId="083A01DA" w14:textId="77777777" w:rsidTr="006E60AB">
        <w:tc>
          <w:tcPr>
            <w:tcW w:w="5534" w:type="dxa"/>
            <w:vAlign w:val="bottom"/>
          </w:tcPr>
          <w:p w14:paraId="5D154882" w14:textId="77777777" w:rsidR="00DB4C55" w:rsidRPr="007C18AA" w:rsidRDefault="006E60AB" w:rsidP="00DB4C55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color w:val="000000"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ตราสารหนี้ที่ไม่มีการเพิ่มขึ้นอย่างมีนัยสำคัญของ</w:t>
            </w:r>
          </w:p>
          <w:p w14:paraId="19A7ACEE" w14:textId="53574577" w:rsidR="006E60AB" w:rsidRPr="007C18AA" w:rsidRDefault="00DB4C55" w:rsidP="00DB4C55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="006E60AB"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ความเสี่ยงด้านเครดิต</w:t>
            </w:r>
            <w:r w:rsidR="006E60AB" w:rsidRPr="007C18AA">
              <w:rPr>
                <w:rFonts w:ascii="Browallia New" w:hAnsi="Browallia New" w:cs="Browallia New"/>
                <w:color w:val="000000"/>
                <w:cs/>
              </w:rPr>
              <w:t xml:space="preserve"> (</w:t>
            </w:r>
            <w:r w:rsidR="006E60AB" w:rsidRPr="007C18AA">
              <w:rPr>
                <w:rFonts w:ascii="Browallia New" w:hAnsi="Browallia New" w:cs="Browallia New"/>
                <w:color w:val="000000"/>
              </w:rPr>
              <w:t xml:space="preserve">Stage 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6E60AB" w:rsidRPr="007C18A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2031" w:type="dxa"/>
            <w:shd w:val="clear" w:color="auto" w:fill="auto"/>
            <w:vAlign w:val="bottom"/>
          </w:tcPr>
          <w:p w14:paraId="50A1E27A" w14:textId="724B9ECB" w:rsidR="006E60AB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6E60AB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783</w:t>
            </w:r>
            <w:r w:rsidR="006E60AB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853</w:t>
            </w:r>
          </w:p>
        </w:tc>
        <w:tc>
          <w:tcPr>
            <w:tcW w:w="2032" w:type="dxa"/>
            <w:shd w:val="clear" w:color="auto" w:fill="auto"/>
            <w:vAlign w:val="bottom"/>
          </w:tcPr>
          <w:p w14:paraId="6D7A4F1D" w14:textId="5768B41C" w:rsidR="006E60AB" w:rsidRPr="007C18AA" w:rsidRDefault="006E60AB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331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6E60AB" w:rsidRPr="007C18AA" w14:paraId="4513F6B2" w14:textId="77777777" w:rsidTr="006E60AB">
        <w:tc>
          <w:tcPr>
            <w:tcW w:w="5534" w:type="dxa"/>
            <w:vAlign w:val="bottom"/>
          </w:tcPr>
          <w:p w14:paraId="650AE447" w14:textId="77777777" w:rsidR="00DB4C55" w:rsidRPr="007C18AA" w:rsidRDefault="006E60AB" w:rsidP="00DB4C55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color w:val="000000"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ตราสารหนี้ที่มีการเพิ่มขึ้นอย่างมีนัยสำคัญของ</w:t>
            </w:r>
          </w:p>
          <w:p w14:paraId="3CC99392" w14:textId="4C710819" w:rsidR="006E60AB" w:rsidRPr="007C18AA" w:rsidRDefault="00DB4C55" w:rsidP="00DB4C55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="006E60AB"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ความเสี่ยงด้านเครดิต</w:t>
            </w:r>
            <w:r w:rsidR="006E60AB" w:rsidRPr="007C18AA">
              <w:rPr>
                <w:rFonts w:ascii="Browallia New" w:hAnsi="Browallia New" w:cs="Browallia New"/>
                <w:color w:val="000000"/>
                <w:cs/>
              </w:rPr>
              <w:t xml:space="preserve"> (</w:t>
            </w:r>
            <w:r w:rsidR="006E60AB" w:rsidRPr="007C18AA">
              <w:rPr>
                <w:rFonts w:ascii="Browallia New" w:hAnsi="Browallia New" w:cs="Browallia New"/>
                <w:color w:val="000000"/>
              </w:rPr>
              <w:t xml:space="preserve">Stage 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6E60AB" w:rsidRPr="007C18A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2031" w:type="dxa"/>
            <w:shd w:val="clear" w:color="auto" w:fill="auto"/>
            <w:vAlign w:val="bottom"/>
          </w:tcPr>
          <w:p w14:paraId="1C2F2D6B" w14:textId="77777777" w:rsidR="006E60AB" w:rsidRPr="007C18AA" w:rsidRDefault="006E60AB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2032" w:type="dxa"/>
            <w:shd w:val="clear" w:color="auto" w:fill="auto"/>
            <w:vAlign w:val="bottom"/>
          </w:tcPr>
          <w:p w14:paraId="58EE327E" w14:textId="77777777" w:rsidR="006E60AB" w:rsidRPr="007C18AA" w:rsidRDefault="006E60AB" w:rsidP="00D45F7A">
            <w:pPr>
              <w:ind w:right="-72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7C18AA">
              <w:rPr>
                <w:rFonts w:ascii="Browallia New" w:hAnsi="Browallia New" w:cs="Browallia New"/>
                <w:rtl/>
              </w:rPr>
              <w:t>-</w:t>
            </w:r>
          </w:p>
        </w:tc>
      </w:tr>
      <w:tr w:rsidR="006E60AB" w:rsidRPr="007C18AA" w14:paraId="2854BF02" w14:textId="77777777" w:rsidTr="006E60AB">
        <w:tc>
          <w:tcPr>
            <w:tcW w:w="5534" w:type="dxa"/>
            <w:vAlign w:val="center"/>
          </w:tcPr>
          <w:p w14:paraId="29EBEC39" w14:textId="33C9619F" w:rsidR="006E60AB" w:rsidRPr="007C18AA" w:rsidRDefault="006E60AB" w:rsidP="00DB4C55">
            <w:pPr>
              <w:ind w:left="1120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  <w:lang w:bidi="th-TH"/>
              </w:rPr>
              <w:t>ตราสารหนี้ที่มีการด้อยค่าด้านเครดิต</w:t>
            </w:r>
            <w:r w:rsidRPr="007C18AA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/>
              </w:rPr>
              <w:t xml:space="preserve">(Stage 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7C18A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20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D20D37" w14:textId="77777777" w:rsidR="006E60AB" w:rsidRPr="007C18AA" w:rsidRDefault="006E60AB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51CDE6" w14:textId="77777777" w:rsidR="006E60AB" w:rsidRPr="007C18AA" w:rsidRDefault="006E60AB" w:rsidP="00D45F7A">
            <w:pPr>
              <w:ind w:right="-72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7C18AA">
              <w:rPr>
                <w:rFonts w:ascii="Browallia New" w:hAnsi="Browallia New" w:cs="Browallia New"/>
                <w:rtl/>
              </w:rPr>
              <w:t>-</w:t>
            </w:r>
          </w:p>
        </w:tc>
      </w:tr>
      <w:tr w:rsidR="006E60AB" w:rsidRPr="007C18AA" w14:paraId="329C4E12" w14:textId="77777777" w:rsidTr="006E60AB">
        <w:tc>
          <w:tcPr>
            <w:tcW w:w="5534" w:type="dxa"/>
            <w:vAlign w:val="center"/>
          </w:tcPr>
          <w:p w14:paraId="56306A05" w14:textId="77777777" w:rsidR="006E60AB" w:rsidRPr="007C18AA" w:rsidRDefault="006E60AB" w:rsidP="00DB4C55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2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6027CC" w14:textId="20DAEB40" w:rsidR="006E60AB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6E60AB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783</w:t>
            </w:r>
            <w:r w:rsidR="006E60AB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853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E378C0" w14:textId="0DD40481" w:rsidR="006E60AB" w:rsidRPr="007C18AA" w:rsidRDefault="006E60AB" w:rsidP="00D45F7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331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bookmarkEnd w:id="19"/>
    </w:tbl>
    <w:p w14:paraId="46B66BE2" w14:textId="3FB5C221" w:rsidR="00AB2FFD" w:rsidRPr="007C18AA" w:rsidRDefault="00AB2FFD" w:rsidP="005C0088">
      <w:pPr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</w:p>
    <w:p w14:paraId="05B37B45" w14:textId="40B8F352" w:rsidR="00DF290F" w:rsidRPr="007C18AA" w:rsidRDefault="00DF290F" w:rsidP="006E60AB">
      <w:pPr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sectPr w:rsidR="00DF290F" w:rsidRPr="007C18AA" w:rsidSect="00AB32AE">
          <w:headerReference w:type="default" r:id="rId8"/>
          <w:footerReference w:type="default" r:id="rId9"/>
          <w:headerReference w:type="first" r:id="rId10"/>
          <w:footerReference w:type="first" r:id="rId11"/>
          <w:footnotePr>
            <w:numRestart w:val="eachSect"/>
          </w:footnotePr>
          <w:pgSz w:w="11909" w:h="16834" w:code="9"/>
          <w:pgMar w:top="1440" w:right="720" w:bottom="720" w:left="1729" w:header="706" w:footer="576" w:gutter="0"/>
          <w:pgNumType w:start="15"/>
          <w:cols w:space="720"/>
          <w:docGrid w:linePitch="381"/>
        </w:sectPr>
      </w:pPr>
    </w:p>
    <w:p w14:paraId="34C085DA" w14:textId="24A51E00" w:rsidR="00DF290F" w:rsidRPr="007C18AA" w:rsidRDefault="00DF290F">
      <w:pPr>
        <w:pStyle w:val="ListParagraph"/>
        <w:numPr>
          <w:ilvl w:val="0"/>
          <w:numId w:val="33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7C18AA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ระยะเวลาครบกำหนดของเงินลงทุนที่วัดมูลค่ายุติธรรมผ่านกำไรหรือขาดทุนเบ็ดเสร็จอื่น</w:t>
      </w:r>
    </w:p>
    <w:p w14:paraId="58DBDD27" w14:textId="77777777" w:rsidR="00DF290F" w:rsidRPr="007C18AA" w:rsidRDefault="00DF290F" w:rsidP="006E60AB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14C8A8E" w14:textId="5199DB23" w:rsidR="00DF290F" w:rsidRPr="007C18AA" w:rsidRDefault="00DF290F" w:rsidP="00DB4C5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รายละเอียดของเงินลงทุนที่วัดมูลค่ายุติธรรมผ่านกำไรหรือขาดทุนเบ็ดเสร็จอื่น ณ วันที่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31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2566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2565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มีระยะเวลาครบกำหนดดังนี้</w:t>
      </w:r>
    </w:p>
    <w:p w14:paraId="0F53BA11" w14:textId="77777777" w:rsidR="00DB2213" w:rsidRPr="007C18AA" w:rsidRDefault="00DB2213" w:rsidP="006E60AB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9"/>
        <w:gridCol w:w="1195"/>
        <w:gridCol w:w="1195"/>
        <w:gridCol w:w="1196"/>
        <w:gridCol w:w="1195"/>
        <w:gridCol w:w="1195"/>
        <w:gridCol w:w="1196"/>
        <w:gridCol w:w="1195"/>
        <w:gridCol w:w="1196"/>
      </w:tblGrid>
      <w:tr w:rsidR="00E56A16" w:rsidRPr="007C18AA" w14:paraId="046CB2D3" w14:textId="77777777" w:rsidTr="001E691D">
        <w:tc>
          <w:tcPr>
            <w:tcW w:w="5099" w:type="dxa"/>
          </w:tcPr>
          <w:p w14:paraId="6F00929F" w14:textId="77777777" w:rsidR="00E56A16" w:rsidRPr="007C18AA" w:rsidRDefault="00E56A16" w:rsidP="00DB4C55">
            <w:pPr>
              <w:pStyle w:val="ListParagraph"/>
              <w:spacing w:after="0"/>
              <w:ind w:left="1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563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55336DE" w14:textId="1B160A14" w:rsidR="00E56A16" w:rsidRPr="007C18AA" w:rsidRDefault="00E56A16" w:rsidP="00E56A16">
            <w:pPr>
              <w:pStyle w:val="ListParagraph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56A16" w:rsidRPr="007C18AA" w14:paraId="67925704" w14:textId="77777777" w:rsidTr="00DB2213">
        <w:tc>
          <w:tcPr>
            <w:tcW w:w="5099" w:type="dxa"/>
          </w:tcPr>
          <w:p w14:paraId="591509C4" w14:textId="77777777" w:rsidR="00E56A16" w:rsidRPr="007C18AA" w:rsidRDefault="00E56A16" w:rsidP="00DB4C55">
            <w:pPr>
              <w:pStyle w:val="ListParagraph"/>
              <w:spacing w:after="0"/>
              <w:ind w:left="1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8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EE089F3" w14:textId="3964FF38" w:rsidR="00E56A16" w:rsidRPr="007C18AA" w:rsidRDefault="007243CB" w:rsidP="00E56A16">
            <w:pPr>
              <w:pStyle w:val="ListParagraph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478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EC21AFE" w14:textId="787511ED" w:rsidR="00E56A16" w:rsidRPr="007C18AA" w:rsidRDefault="007243CB" w:rsidP="00E56A16">
            <w:pPr>
              <w:pStyle w:val="ListParagraph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DB2213" w:rsidRPr="007C18AA" w14:paraId="07AD5C3B" w14:textId="77777777" w:rsidTr="00DB2213">
        <w:tc>
          <w:tcPr>
            <w:tcW w:w="5099" w:type="dxa"/>
          </w:tcPr>
          <w:p w14:paraId="1E9DF393" w14:textId="77777777" w:rsidR="00DB2213" w:rsidRPr="007C18AA" w:rsidRDefault="00DB2213" w:rsidP="00DB4C55">
            <w:pPr>
              <w:pStyle w:val="ListParagraph"/>
              <w:spacing w:after="0"/>
              <w:ind w:left="1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86" w:type="dxa"/>
            <w:gridSpan w:val="3"/>
            <w:tcBorders>
              <w:top w:val="single" w:sz="4" w:space="0" w:color="auto"/>
            </w:tcBorders>
          </w:tcPr>
          <w:p w14:paraId="52AE1A2B" w14:textId="10FA40F4" w:rsidR="00DB2213" w:rsidRPr="007C18AA" w:rsidRDefault="00DB2213" w:rsidP="00DB2213">
            <w:pPr>
              <w:pStyle w:val="ListParagraph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ครบกำหนด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7C2EBC08" w14:textId="70BDE8D7" w:rsidR="00DB2213" w:rsidRPr="007C18AA" w:rsidRDefault="00DB2213" w:rsidP="00B700DF">
            <w:pPr>
              <w:pStyle w:val="ListParagraph"/>
              <w:spacing w:after="0"/>
              <w:ind w:lef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586" w:type="dxa"/>
            <w:gridSpan w:val="3"/>
            <w:tcBorders>
              <w:top w:val="single" w:sz="4" w:space="0" w:color="auto"/>
            </w:tcBorders>
          </w:tcPr>
          <w:p w14:paraId="38B60AEC" w14:textId="6B9A817E" w:rsidR="00DB2213" w:rsidRPr="007C18AA" w:rsidRDefault="00DB2213" w:rsidP="00DB2213">
            <w:pPr>
              <w:pStyle w:val="ListParagraph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ครบกำหนด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3ACDE3EA" w14:textId="2BEADFBD" w:rsidR="00DB2213" w:rsidRPr="007C18AA" w:rsidRDefault="00DB2213" w:rsidP="00B700DF">
            <w:pPr>
              <w:pStyle w:val="ListParagraph"/>
              <w:spacing w:after="0"/>
              <w:ind w:lef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DB2213" w:rsidRPr="007C18AA" w14:paraId="11C6418B" w14:textId="77777777" w:rsidTr="00DB2213">
        <w:tc>
          <w:tcPr>
            <w:tcW w:w="5099" w:type="dxa"/>
          </w:tcPr>
          <w:p w14:paraId="23E40266" w14:textId="77777777" w:rsidR="00DB2213" w:rsidRPr="007C18AA" w:rsidRDefault="00DB2213" w:rsidP="00DB4C55">
            <w:pPr>
              <w:pStyle w:val="ListParagraph"/>
              <w:spacing w:after="0"/>
              <w:ind w:left="1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7D3CD5D9" w14:textId="15373397" w:rsidR="00DB2213" w:rsidRPr="007C18AA" w:rsidRDefault="00DB221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ภายใน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21E4DB06" w14:textId="65B21CD8" w:rsidR="00DB2213" w:rsidRPr="007C18AA" w:rsidRDefault="00DB221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-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63B32BF3" w14:textId="6FEEF31D" w:rsidR="00DB2213" w:rsidRPr="007C18AA" w:rsidRDefault="00DB221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มากกว่า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195" w:type="dxa"/>
          </w:tcPr>
          <w:p w14:paraId="6BAA0103" w14:textId="659A3E1F" w:rsidR="00DB2213" w:rsidRPr="007C18AA" w:rsidRDefault="00DB221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73F5B3F7" w14:textId="67BEF31D" w:rsidR="00DB2213" w:rsidRPr="007C18AA" w:rsidRDefault="00DB221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ภายใน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34060FE1" w14:textId="1AF1B9C6" w:rsidR="00DB2213" w:rsidRPr="007C18AA" w:rsidRDefault="00DB221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-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679BFC09" w14:textId="6A69EF63" w:rsidR="00DB2213" w:rsidRPr="007C18AA" w:rsidRDefault="00DB221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มากกว่า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196" w:type="dxa"/>
          </w:tcPr>
          <w:p w14:paraId="6620C22E" w14:textId="0994C8E0" w:rsidR="00DB2213" w:rsidRPr="007C18AA" w:rsidRDefault="00DB221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700DF" w:rsidRPr="007C18AA" w14:paraId="3D0C415A" w14:textId="77777777" w:rsidTr="00DB2213">
        <w:tc>
          <w:tcPr>
            <w:tcW w:w="5099" w:type="dxa"/>
          </w:tcPr>
          <w:p w14:paraId="0D5C612C" w14:textId="77777777" w:rsidR="00B700DF" w:rsidRPr="007C18AA" w:rsidRDefault="00B700DF" w:rsidP="00DB4C55">
            <w:pPr>
              <w:pStyle w:val="ListParagraph"/>
              <w:spacing w:after="0"/>
              <w:ind w:left="1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2C088445" w14:textId="225FC5FE" w:rsidR="00B700DF" w:rsidRPr="007C18AA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5DC706C8" w14:textId="7EF8ED2B" w:rsidR="00B700DF" w:rsidRPr="007C18AA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375C1DF1" w14:textId="2EAF9564" w:rsidR="00B700DF" w:rsidRPr="007C18AA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63F586FB" w14:textId="2102E017" w:rsidR="00B700DF" w:rsidRPr="007C18AA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5D48429E" w14:textId="065BA621" w:rsidR="00B700DF" w:rsidRPr="007C18AA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383095C5" w14:textId="0500F651" w:rsidR="00B700DF" w:rsidRPr="007C18AA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3AEE6F66" w14:textId="10F628FE" w:rsidR="00B700DF" w:rsidRPr="007C18AA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683464CF" w14:textId="4E8F4827" w:rsidR="00B700DF" w:rsidRPr="007C18AA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700DF" w:rsidRPr="007C18AA" w14:paraId="72C7E4E4" w14:textId="77777777" w:rsidTr="00DB2213">
        <w:tc>
          <w:tcPr>
            <w:tcW w:w="5099" w:type="dxa"/>
          </w:tcPr>
          <w:p w14:paraId="07445CE1" w14:textId="77777777" w:rsidR="00B700DF" w:rsidRPr="007C18AA" w:rsidRDefault="00B700DF" w:rsidP="00DB4C55">
            <w:pPr>
              <w:pStyle w:val="ListParagraph"/>
              <w:spacing w:after="0"/>
              <w:ind w:left="1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14:paraId="64ABDB55" w14:textId="77777777" w:rsidR="00B700DF" w:rsidRPr="007C18AA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14:paraId="300A438A" w14:textId="77777777" w:rsidR="00B700DF" w:rsidRPr="007C18AA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FAFAFA"/>
          </w:tcPr>
          <w:p w14:paraId="14CDE20C" w14:textId="77777777" w:rsidR="00B700DF" w:rsidRPr="007C18AA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14:paraId="3965A2D4" w14:textId="77777777" w:rsidR="00B700DF" w:rsidRPr="007C18AA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0B2468E6" w14:textId="77777777" w:rsidR="00B700DF" w:rsidRPr="007C18AA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0ED8F6C8" w14:textId="77777777" w:rsidR="00B700DF" w:rsidRPr="007C18AA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3480051D" w14:textId="77777777" w:rsidR="00B700DF" w:rsidRPr="007C18AA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2E50F4B1" w14:textId="77777777" w:rsidR="00B700DF" w:rsidRPr="007C18AA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070D" w:rsidRPr="007C18AA" w14:paraId="3340A929" w14:textId="77777777" w:rsidTr="00DB2213">
        <w:tc>
          <w:tcPr>
            <w:tcW w:w="5099" w:type="dxa"/>
            <w:vAlign w:val="center"/>
          </w:tcPr>
          <w:p w14:paraId="30462217" w14:textId="77777777" w:rsidR="008D3761" w:rsidRPr="007C18AA" w:rsidRDefault="00BC070D" w:rsidP="00DB4C55">
            <w:pPr>
              <w:pStyle w:val="ListParagraph"/>
              <w:spacing w:after="0"/>
              <w:ind w:left="112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เงินลงทุนที่วัดมูลค่ายุติธรรมผ่านกำไรหรือ</w:t>
            </w:r>
          </w:p>
          <w:p w14:paraId="71C07E52" w14:textId="5F19B554" w:rsidR="00BC070D" w:rsidRPr="007C18AA" w:rsidRDefault="008D3761" w:rsidP="00DB4C55">
            <w:pPr>
              <w:pStyle w:val="ListParagraph"/>
              <w:spacing w:after="0"/>
              <w:ind w:left="112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="00BC070D"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195" w:type="dxa"/>
            <w:shd w:val="clear" w:color="auto" w:fill="FAFAFA"/>
            <w:vAlign w:val="center"/>
          </w:tcPr>
          <w:p w14:paraId="00BAFA1E" w14:textId="77777777" w:rsidR="00BC070D" w:rsidRPr="007C18AA" w:rsidRDefault="00BC070D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2019FAC9" w14:textId="77777777" w:rsidR="00BC070D" w:rsidRPr="007C18AA" w:rsidRDefault="00BC070D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6" w:type="dxa"/>
            <w:shd w:val="clear" w:color="auto" w:fill="FAFAFA"/>
            <w:vAlign w:val="center"/>
          </w:tcPr>
          <w:p w14:paraId="1FB6B91B" w14:textId="77777777" w:rsidR="00BC070D" w:rsidRPr="007C18AA" w:rsidRDefault="00BC070D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3FE7F5BF" w14:textId="77777777" w:rsidR="00BC070D" w:rsidRPr="007C18AA" w:rsidRDefault="00BC070D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vAlign w:val="center"/>
          </w:tcPr>
          <w:p w14:paraId="40CB73AB" w14:textId="77777777" w:rsidR="00BC070D" w:rsidRPr="007C18AA" w:rsidRDefault="00BC070D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6" w:type="dxa"/>
            <w:vAlign w:val="center"/>
          </w:tcPr>
          <w:p w14:paraId="58215005" w14:textId="77777777" w:rsidR="00BC070D" w:rsidRPr="007C18AA" w:rsidRDefault="00BC070D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vAlign w:val="center"/>
          </w:tcPr>
          <w:p w14:paraId="1107B50C" w14:textId="77777777" w:rsidR="00BC070D" w:rsidRPr="007C18AA" w:rsidRDefault="00BC070D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6" w:type="dxa"/>
            <w:vAlign w:val="center"/>
          </w:tcPr>
          <w:p w14:paraId="6FB9500B" w14:textId="77777777" w:rsidR="00BC070D" w:rsidRPr="007C18AA" w:rsidRDefault="00BC070D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4970" w:rsidRPr="007C18AA" w14:paraId="7923414C" w14:textId="77777777" w:rsidTr="00805448">
        <w:tc>
          <w:tcPr>
            <w:tcW w:w="5099" w:type="dxa"/>
            <w:vAlign w:val="center"/>
          </w:tcPr>
          <w:p w14:paraId="3B05C168" w14:textId="7E74F4C4" w:rsidR="00184970" w:rsidRPr="007C18AA" w:rsidRDefault="00184970" w:rsidP="00DB4C55">
            <w:pPr>
              <w:pStyle w:val="ListParagraph"/>
              <w:spacing w:after="0"/>
              <w:ind w:left="112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ตราสารหนี้รัฐบาลและรัฐวิสาหกิจ</w:t>
            </w:r>
            <w:r w:rsidR="009868EC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*</w:t>
            </w:r>
          </w:p>
        </w:tc>
        <w:tc>
          <w:tcPr>
            <w:tcW w:w="1195" w:type="dxa"/>
            <w:shd w:val="clear" w:color="auto" w:fill="FAFAFA"/>
          </w:tcPr>
          <w:p w14:paraId="66D97B03" w14:textId="6B569AE3" w:rsidR="00184970" w:rsidRPr="007C18AA" w:rsidRDefault="00A76174" w:rsidP="00DB4C55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E6E86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9E6E86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195" w:type="dxa"/>
            <w:shd w:val="clear" w:color="auto" w:fill="FAFAFA"/>
          </w:tcPr>
          <w:p w14:paraId="4050FFD3" w14:textId="5101659F" w:rsidR="00184970" w:rsidRPr="007C18AA" w:rsidRDefault="00A76174" w:rsidP="00DB4C55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58E7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="005358E7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196" w:type="dxa"/>
            <w:shd w:val="clear" w:color="auto" w:fill="FAFAFA"/>
          </w:tcPr>
          <w:p w14:paraId="7E732468" w14:textId="578C363C" w:rsidR="00184970" w:rsidRPr="007C18AA" w:rsidRDefault="00A51EC5" w:rsidP="00DB4C55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shd w:val="clear" w:color="auto" w:fill="FAFAFA"/>
          </w:tcPr>
          <w:p w14:paraId="2248930F" w14:textId="62A82027" w:rsidR="00184970" w:rsidRPr="007C18AA" w:rsidRDefault="00A76174" w:rsidP="00DB4C55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51EC5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A51EC5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195" w:type="dxa"/>
          </w:tcPr>
          <w:p w14:paraId="553E61DE" w14:textId="0F817288" w:rsidR="00184970" w:rsidRPr="007C18AA" w:rsidRDefault="00A76174" w:rsidP="00DB4C55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84970" w:rsidRPr="007C18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="00184970" w:rsidRPr="007C18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196" w:type="dxa"/>
          </w:tcPr>
          <w:p w14:paraId="553D5D0F" w14:textId="680E3B35" w:rsidR="00184970" w:rsidRPr="007C18AA" w:rsidRDefault="00A76174" w:rsidP="00DB4C55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84970" w:rsidRPr="007C18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184970" w:rsidRPr="007C18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195" w:type="dxa"/>
          </w:tcPr>
          <w:p w14:paraId="2E27F95E" w14:textId="48366CE9" w:rsidR="00184970" w:rsidRPr="007C18AA" w:rsidRDefault="00A76174" w:rsidP="00DB4C55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84970" w:rsidRPr="007C18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196" w:type="dxa"/>
          </w:tcPr>
          <w:p w14:paraId="4E965AB9" w14:textId="05987747" w:rsidR="00184970" w:rsidRPr="007C18AA" w:rsidRDefault="00A76174" w:rsidP="00DB4C55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84970" w:rsidRPr="007C18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184970" w:rsidRPr="007C18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</w:tr>
      <w:tr w:rsidR="00184970" w:rsidRPr="007C18AA" w14:paraId="79964975" w14:textId="77777777" w:rsidTr="00805448">
        <w:tc>
          <w:tcPr>
            <w:tcW w:w="5099" w:type="dxa"/>
            <w:vAlign w:val="center"/>
          </w:tcPr>
          <w:p w14:paraId="39AF16F8" w14:textId="2AA52A57" w:rsidR="00184970" w:rsidRPr="007C18AA" w:rsidRDefault="00184970" w:rsidP="00DB4C55">
            <w:pPr>
              <w:pStyle w:val="ListParagraph"/>
              <w:spacing w:after="0"/>
              <w:ind w:left="1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ตราสารหนี้ภาคเอกชน </w:t>
            </w:r>
          </w:p>
        </w:tc>
        <w:tc>
          <w:tcPr>
            <w:tcW w:w="1195" w:type="dxa"/>
            <w:shd w:val="clear" w:color="auto" w:fill="FAFAFA"/>
          </w:tcPr>
          <w:p w14:paraId="0D10FECA" w14:textId="309EF0EB" w:rsidR="00184970" w:rsidRPr="007C18AA" w:rsidRDefault="00A76174" w:rsidP="00DB4C55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9E6E86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195" w:type="dxa"/>
            <w:shd w:val="clear" w:color="auto" w:fill="FAFAFA"/>
          </w:tcPr>
          <w:p w14:paraId="600B5064" w14:textId="2ABDF85D" w:rsidR="00184970" w:rsidRPr="007C18AA" w:rsidRDefault="00A76174" w:rsidP="00DB4C55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58E7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5358E7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196" w:type="dxa"/>
            <w:shd w:val="clear" w:color="auto" w:fill="FAFAFA"/>
          </w:tcPr>
          <w:p w14:paraId="2D17F155" w14:textId="39097E41" w:rsidR="00184970" w:rsidRPr="007C18AA" w:rsidRDefault="00A51EC5" w:rsidP="00DB4C55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shd w:val="clear" w:color="auto" w:fill="FAFAFA"/>
          </w:tcPr>
          <w:p w14:paraId="0A921E07" w14:textId="10DFE845" w:rsidR="00184970" w:rsidRPr="007C18AA" w:rsidRDefault="00A76174" w:rsidP="00DB4C55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51EC5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A51EC5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195" w:type="dxa"/>
          </w:tcPr>
          <w:p w14:paraId="2296A559" w14:textId="59AFA42E" w:rsidR="00184970" w:rsidRPr="007C18AA" w:rsidRDefault="00A76174" w:rsidP="00DB4C55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184970" w:rsidRPr="007C18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1196" w:type="dxa"/>
          </w:tcPr>
          <w:p w14:paraId="085200A8" w14:textId="56CD8B3B" w:rsidR="00184970" w:rsidRPr="007C18AA" w:rsidRDefault="00A76174" w:rsidP="00DB4C55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84970" w:rsidRPr="007C18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184970" w:rsidRPr="007C18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195" w:type="dxa"/>
          </w:tcPr>
          <w:p w14:paraId="4CEFDEC8" w14:textId="773500DE" w:rsidR="00184970" w:rsidRPr="007C18AA" w:rsidRDefault="00184970" w:rsidP="00DB4C55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</w:tcPr>
          <w:p w14:paraId="29428FE0" w14:textId="4004C1B3" w:rsidR="00184970" w:rsidRPr="007C18AA" w:rsidRDefault="00A76174" w:rsidP="00DB4C55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84970" w:rsidRPr="007C18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="00184970" w:rsidRPr="007C18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</w:tr>
      <w:tr w:rsidR="00184970" w:rsidRPr="007C18AA" w14:paraId="39569082" w14:textId="77777777" w:rsidTr="00805448">
        <w:tc>
          <w:tcPr>
            <w:tcW w:w="5099" w:type="dxa"/>
            <w:vAlign w:val="center"/>
          </w:tcPr>
          <w:p w14:paraId="69ACA5E4" w14:textId="09388282" w:rsidR="00184970" w:rsidRPr="007C18AA" w:rsidRDefault="00184970" w:rsidP="00DB4C55">
            <w:pPr>
              <w:pStyle w:val="ListParagraph"/>
              <w:spacing w:after="0"/>
              <w:ind w:left="1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14:paraId="1F6502DB" w14:textId="4A1E1215" w:rsidR="00184970" w:rsidRPr="007C18AA" w:rsidRDefault="00A76174" w:rsidP="00DB4C55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358E7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5358E7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14:paraId="012B5C09" w14:textId="3A44574C" w:rsidR="00184970" w:rsidRPr="007C18AA" w:rsidRDefault="00A76174" w:rsidP="00DB4C55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358E7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5358E7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FAFAFA"/>
          </w:tcPr>
          <w:p w14:paraId="77767BE4" w14:textId="1759D249" w:rsidR="00184970" w:rsidRPr="007C18AA" w:rsidRDefault="00A51EC5" w:rsidP="00DB4C55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14:paraId="177BC3A1" w14:textId="2722D95E" w:rsidR="00184970" w:rsidRPr="007C18AA" w:rsidRDefault="00A76174" w:rsidP="00DB4C55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51EC5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A51EC5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020CC8CA" w14:textId="4C550E9F" w:rsidR="00184970" w:rsidRPr="007C18AA" w:rsidRDefault="00A76174" w:rsidP="00DB4C55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84970" w:rsidRPr="007C18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184970" w:rsidRPr="007C18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3F7FA3EE" w14:textId="42785FF0" w:rsidR="00184970" w:rsidRPr="007C18AA" w:rsidRDefault="00A76174" w:rsidP="00DB4C55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84970" w:rsidRPr="007C18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184970" w:rsidRPr="007C18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1EC0C44C" w14:textId="2C07D01C" w:rsidR="00184970" w:rsidRPr="007C18AA" w:rsidRDefault="00A76174" w:rsidP="00DB4C55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84970" w:rsidRPr="007C18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64375220" w14:textId="1EF6C5D5" w:rsidR="00184970" w:rsidRPr="007C18AA" w:rsidRDefault="00A76174" w:rsidP="00DB4C55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84970" w:rsidRPr="007C18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="00184970" w:rsidRPr="007C18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</w:tr>
      <w:tr w:rsidR="00184970" w:rsidRPr="007C18AA" w14:paraId="3AA222B9" w14:textId="77777777" w:rsidTr="00805448">
        <w:tc>
          <w:tcPr>
            <w:tcW w:w="5099" w:type="dxa"/>
            <w:vAlign w:val="center"/>
          </w:tcPr>
          <w:p w14:paraId="48F2A0DF" w14:textId="5F0DB0C2" w:rsidR="00184970" w:rsidRPr="007C18AA" w:rsidRDefault="00184970" w:rsidP="00DB4C55">
            <w:pPr>
              <w:pStyle w:val="ListParagraph"/>
              <w:spacing w:after="0"/>
              <w:ind w:left="1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DB4C55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ขาดทุนที่ยังไม่เกิดขึ้นจริง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</w:tcPr>
          <w:p w14:paraId="1F125618" w14:textId="146A71D6" w:rsidR="00184970" w:rsidRPr="007C18AA" w:rsidRDefault="005358E7" w:rsidP="00DB4C55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174" w:rsidRPr="00A7617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174" w:rsidRPr="00A76174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Pr="007C18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</w:tcPr>
          <w:p w14:paraId="1D7D8A59" w14:textId="58564FB2" w:rsidR="00184970" w:rsidRPr="007C18AA" w:rsidRDefault="005358E7" w:rsidP="00DB4C55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174" w:rsidRPr="00A76174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174" w:rsidRPr="00A76174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Pr="007C18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AFAFA"/>
          </w:tcPr>
          <w:p w14:paraId="74313193" w14:textId="6BE4E719" w:rsidR="00184970" w:rsidRPr="007C18AA" w:rsidRDefault="00A51EC5" w:rsidP="00DB4C55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</w:tcPr>
          <w:p w14:paraId="1E47CBEA" w14:textId="68B3BA28" w:rsidR="00184970" w:rsidRPr="007C18AA" w:rsidRDefault="00A51EC5" w:rsidP="00DB4C55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174" w:rsidRPr="00A76174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174" w:rsidRPr="00A76174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Pr="007C18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43669F0F" w14:textId="28C89494" w:rsidR="00184970" w:rsidRPr="007C18AA" w:rsidRDefault="00184970" w:rsidP="00DB4C55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174" w:rsidRPr="00A7617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C18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Pr="007C18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52F0CE20" w14:textId="0D84E9C6" w:rsidR="00184970" w:rsidRPr="007C18AA" w:rsidRDefault="00184970" w:rsidP="00DB4C55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174" w:rsidRPr="00A7617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7C18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Pr="007C18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7B208CFE" w14:textId="443E3745" w:rsidR="00184970" w:rsidRPr="007C18AA" w:rsidRDefault="00184970" w:rsidP="00DB4C55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174" w:rsidRPr="00A76174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7C18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2ACDF7A4" w14:textId="6D943514" w:rsidR="00184970" w:rsidRPr="007C18AA" w:rsidRDefault="00184970" w:rsidP="00DB4C55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174" w:rsidRPr="00A7617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7C18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Pr="007C18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84970" w:rsidRPr="007C18AA" w14:paraId="79DCB02D" w14:textId="77777777" w:rsidTr="00B2634D">
        <w:tc>
          <w:tcPr>
            <w:tcW w:w="5099" w:type="dxa"/>
            <w:vAlign w:val="bottom"/>
          </w:tcPr>
          <w:p w14:paraId="28ECE22B" w14:textId="77777777" w:rsidR="00184970" w:rsidRPr="007C18AA" w:rsidRDefault="00184970" w:rsidP="00DB4C55">
            <w:pPr>
              <w:pStyle w:val="ListParagraph"/>
              <w:spacing w:after="0"/>
              <w:ind w:left="112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bookmarkStart w:id="21" w:name="_Hlk126271477"/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รวมเงินลงทุนที่วัดมูลค่ายุติธรรมผ่าน</w:t>
            </w:r>
          </w:p>
          <w:p w14:paraId="791AEC5E" w14:textId="5117D3E9" w:rsidR="00184970" w:rsidRPr="007C18AA" w:rsidRDefault="00184970" w:rsidP="00DB4C55">
            <w:pPr>
              <w:pStyle w:val="ListParagraph"/>
              <w:spacing w:after="0"/>
              <w:ind w:left="112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  กำไร</w:t>
            </w:r>
            <w:r w:rsidR="008D3761"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หรือ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ขาดทุนเบ็ดเสร็จอื่น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EAD833" w14:textId="4EAEB445" w:rsidR="00184970" w:rsidRPr="007C18AA" w:rsidRDefault="00A76174" w:rsidP="00DB4C55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358E7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="005358E7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74CE5C" w14:textId="7DF698CB" w:rsidR="00184970" w:rsidRPr="007C18AA" w:rsidRDefault="00A76174" w:rsidP="00DB4C55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358E7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5358E7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1D4AE2" w14:textId="4782AD35" w:rsidR="00184970" w:rsidRPr="007C18AA" w:rsidRDefault="00A51EC5" w:rsidP="00DB4C55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CE8110" w14:textId="5AEBF992" w:rsidR="00184970" w:rsidRPr="007C18AA" w:rsidRDefault="00A76174" w:rsidP="00DB4C55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51EC5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A51EC5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A2F28" w14:textId="45EE32C9" w:rsidR="00184970" w:rsidRPr="007C18AA" w:rsidRDefault="00A76174" w:rsidP="00DB4C55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84970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184970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00465" w14:textId="7E9DA6C1" w:rsidR="00184970" w:rsidRPr="007C18AA" w:rsidRDefault="00A76174" w:rsidP="00DB4C55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84970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184970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581FD" w14:textId="1750ABC1" w:rsidR="00184970" w:rsidRPr="007C18AA" w:rsidRDefault="00A76174" w:rsidP="00DB4C55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84970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8A4F2" w14:textId="6834E264" w:rsidR="00184970" w:rsidRPr="007C18AA" w:rsidRDefault="00A76174" w:rsidP="00DB4C55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84970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184970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</w:tr>
      <w:bookmarkEnd w:id="21"/>
    </w:tbl>
    <w:p w14:paraId="2E593AAA" w14:textId="408E0490" w:rsidR="009868EC" w:rsidRPr="007C18AA" w:rsidRDefault="009868EC" w:rsidP="009868EC">
      <w:pPr>
        <w:ind w:left="180" w:hanging="1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CD679F2" w14:textId="1463B5EC" w:rsidR="009868EC" w:rsidRPr="007C18AA" w:rsidRDefault="00914521" w:rsidP="007C18AA">
      <w:pPr>
        <w:ind w:left="1170" w:hanging="9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7C18AA">
        <w:rPr>
          <w:rFonts w:ascii="Browallia New" w:hAnsi="Browallia New" w:cs="Browallia New"/>
          <w:color w:val="000000" w:themeColor="text1"/>
          <w:lang w:val="en-GB"/>
        </w:rPr>
        <w:t>*</w:t>
      </w:r>
      <w:r w:rsidR="009868EC" w:rsidRPr="007C18AA">
        <w:rPr>
          <w:rFonts w:ascii="Browallia New" w:hAnsi="Browallia New" w:cs="Browallia New"/>
          <w:color w:val="000000" w:themeColor="text1"/>
          <w:cs/>
          <w:lang w:val="en-GB"/>
        </w:rPr>
        <w:t>ณ วันที่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31</w:t>
      </w:r>
      <w:r w:rsidR="009868EC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2566</w:t>
      </w:r>
      <w:r w:rsidRPr="007C18AA">
        <w:rPr>
          <w:rFonts w:ascii="Browallia New" w:hAnsi="Browallia New" w:cs="Browallia New"/>
          <w:color w:val="000000" w:themeColor="text1"/>
          <w:cs/>
        </w:rPr>
        <w:t xml:space="preserve"> </w:t>
      </w:r>
      <w:r w:rsidR="00721405" w:rsidRPr="007C18AA">
        <w:rPr>
          <w:rFonts w:ascii="Browallia New" w:hAnsi="Browallia New" w:cs="Browallia New"/>
          <w:color w:val="000000" w:themeColor="text1"/>
          <w:cs/>
        </w:rPr>
        <w:t>กลุ่มกิจการ</w:t>
      </w:r>
      <w:r w:rsidR="009868EC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มีพันธบัตรรัฐบาลจำนวน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15</w:t>
      </w:r>
      <w:r w:rsidR="009868EC"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43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9868EC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 (พ.ศ.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2565</w:t>
      </w:r>
      <w:r w:rsidR="009868EC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: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15</w:t>
      </w:r>
      <w:r w:rsidR="009868EC"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92</w:t>
      </w:r>
      <w:r w:rsidR="009868EC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9868EC" w:rsidRPr="007C18AA">
        <w:rPr>
          <w:rFonts w:ascii="Browallia New" w:hAnsi="Browallia New" w:cs="Browallia New"/>
          <w:color w:val="000000" w:themeColor="text1"/>
          <w:cs/>
          <w:lang w:val="en-GB"/>
        </w:rPr>
        <w:t>ล้านบาท) ที่ได้นำไปวางไว้กับนายทะเบียนเพื่อเป็นหลักทรัพย์</w:t>
      </w:r>
      <w:r w:rsidR="007C18AA">
        <w:rPr>
          <w:rFonts w:ascii="Browallia New" w:hAnsi="Browallia New" w:cs="Browallia New"/>
          <w:color w:val="000000" w:themeColor="text1"/>
          <w:lang w:val="en-GB"/>
        </w:rPr>
        <w:br/>
      </w:r>
      <w:r w:rsidR="009868EC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ค้ำประกันตามพระราชบัญญัติประกันวินาศภัย (ฉบับที่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</w:t>
      </w:r>
      <w:r w:rsidR="009868EC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) 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2551</w:t>
      </w:r>
      <w:r w:rsidR="009868EC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9868EC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(หมายเหตุข้อ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39</w:t>
      </w:r>
      <w:r w:rsidR="009868EC" w:rsidRPr="007C18AA">
        <w:rPr>
          <w:rFonts w:ascii="Browallia New" w:hAnsi="Browallia New" w:cs="Browallia New"/>
          <w:color w:val="000000" w:themeColor="text1"/>
          <w:cs/>
          <w:lang w:val="en-GB"/>
        </w:rPr>
        <w:t>)</w:t>
      </w:r>
    </w:p>
    <w:p w14:paraId="742C395C" w14:textId="77777777" w:rsidR="00DB2213" w:rsidRPr="007C18AA" w:rsidRDefault="00DB2213" w:rsidP="00DB2213">
      <w:pPr>
        <w:jc w:val="thaiDistribute"/>
        <w:rPr>
          <w:rFonts w:ascii="Browallia New" w:hAnsi="Browallia New" w:cs="Browallia New"/>
        </w:rPr>
      </w:pPr>
    </w:p>
    <w:p w14:paraId="02478333" w14:textId="77777777" w:rsidR="00DF290F" w:rsidRPr="007C18AA" w:rsidRDefault="00DF290F" w:rsidP="00DF290F">
      <w:pPr>
        <w:pStyle w:val="a"/>
        <w:tabs>
          <w:tab w:val="left" w:pos="1980"/>
          <w:tab w:val="right" w:pos="720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</w:pPr>
    </w:p>
    <w:p w14:paraId="426883A1" w14:textId="111DF20D" w:rsidR="00DF290F" w:rsidRPr="007C18AA" w:rsidRDefault="00DF290F" w:rsidP="00FD07B5">
      <w:pPr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</w:pPr>
    </w:p>
    <w:p w14:paraId="3E8E9260" w14:textId="77777777" w:rsidR="00DF290F" w:rsidRPr="007C18AA" w:rsidRDefault="00DF290F" w:rsidP="00DF290F">
      <w:pPr>
        <w:pStyle w:val="a"/>
        <w:ind w:left="540" w:right="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sectPr w:rsidR="00DF290F" w:rsidRPr="007C18AA" w:rsidSect="00511659">
          <w:footnotePr>
            <w:numRestart w:val="eachSect"/>
          </w:footnotePr>
          <w:pgSz w:w="16834" w:h="11909" w:orient="landscape" w:code="9"/>
          <w:pgMar w:top="1728" w:right="1152" w:bottom="720" w:left="1152" w:header="706" w:footer="576" w:gutter="0"/>
          <w:cols w:space="720"/>
          <w:docGrid w:linePitch="381"/>
        </w:sectPr>
      </w:pPr>
    </w:p>
    <w:p w14:paraId="20806751" w14:textId="61E56DB7" w:rsidR="00DF290F" w:rsidRPr="007C18AA" w:rsidRDefault="00DF290F">
      <w:pPr>
        <w:pStyle w:val="Heading2"/>
        <w:numPr>
          <w:ilvl w:val="1"/>
          <w:numId w:val="22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เงินลงทุนที่วัดมูลค่าด้วยวิธีราคาทุนตัดจำหน่าย</w:t>
      </w:r>
    </w:p>
    <w:p w14:paraId="79084259" w14:textId="77777777" w:rsidR="00DF290F" w:rsidRPr="007C18AA" w:rsidRDefault="00DF290F" w:rsidP="00DF290F">
      <w:pPr>
        <w:pStyle w:val="a"/>
        <w:tabs>
          <w:tab w:val="left" w:pos="1080"/>
        </w:tabs>
        <w:ind w:right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CE64BD0" w14:textId="7C3D8B50" w:rsidR="00DF290F" w:rsidRPr="007C18AA" w:rsidRDefault="00DF290F">
      <w:pPr>
        <w:pStyle w:val="ListParagraph"/>
        <w:numPr>
          <w:ilvl w:val="0"/>
          <w:numId w:val="24"/>
        </w:numPr>
        <w:spacing w:after="0"/>
        <w:ind w:left="1080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7C18AA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ค่าเผื่อผลขาดทุนที่คาดว่าจะเกิดขึ้น</w:t>
      </w:r>
    </w:p>
    <w:p w14:paraId="6016725F" w14:textId="582E9F85" w:rsidR="00D74582" w:rsidRPr="007C18AA" w:rsidRDefault="00D74582" w:rsidP="00D74582">
      <w:pPr>
        <w:pStyle w:val="ListParagraph"/>
        <w:spacing w:after="0"/>
        <w:ind w:left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1638"/>
        <w:gridCol w:w="1638"/>
        <w:gridCol w:w="1638"/>
      </w:tblGrid>
      <w:tr w:rsidR="00D74582" w:rsidRPr="007C18AA" w14:paraId="418D47AD" w14:textId="77777777" w:rsidTr="001E691D">
        <w:tc>
          <w:tcPr>
            <w:tcW w:w="4678" w:type="dxa"/>
            <w:vAlign w:val="bottom"/>
          </w:tcPr>
          <w:p w14:paraId="1EABD80E" w14:textId="77777777" w:rsidR="00D74582" w:rsidRPr="007C18AA" w:rsidRDefault="00D74582" w:rsidP="00DB4C55">
            <w:pPr>
              <w:pStyle w:val="ListParagraph"/>
              <w:spacing w:after="0"/>
              <w:ind w:left="112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C61B6" w14:textId="0B7C8826" w:rsidR="00D74582" w:rsidRPr="007C18AA" w:rsidRDefault="00D74582" w:rsidP="00D74582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74582" w:rsidRPr="007C18AA" w14:paraId="7FD57ACC" w14:textId="77777777" w:rsidTr="00CA54F4">
        <w:tc>
          <w:tcPr>
            <w:tcW w:w="4678" w:type="dxa"/>
            <w:vAlign w:val="bottom"/>
          </w:tcPr>
          <w:p w14:paraId="64039967" w14:textId="77777777" w:rsidR="00D74582" w:rsidRPr="007C18AA" w:rsidRDefault="00D74582" w:rsidP="00DB4C55">
            <w:pPr>
              <w:pStyle w:val="ListParagraph"/>
              <w:spacing w:after="0"/>
              <w:ind w:left="112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0F149" w14:textId="556FEAAD" w:rsidR="00D74582" w:rsidRPr="007C18AA" w:rsidRDefault="00D74582" w:rsidP="00D74582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D74582" w:rsidRPr="007C18AA" w14:paraId="155B1FE5" w14:textId="77777777" w:rsidTr="00CA54F4">
        <w:tc>
          <w:tcPr>
            <w:tcW w:w="4678" w:type="dxa"/>
            <w:vAlign w:val="bottom"/>
          </w:tcPr>
          <w:p w14:paraId="3BD4D8EC" w14:textId="77777777" w:rsidR="00D74582" w:rsidRPr="007C18AA" w:rsidRDefault="00D74582" w:rsidP="00DB4C55">
            <w:pPr>
              <w:pStyle w:val="ListParagraph"/>
              <w:spacing w:after="0"/>
              <w:ind w:left="112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6F92B677" w14:textId="77777777" w:rsidR="00D74582" w:rsidRPr="007C18AA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มูลค่าตาม</w:t>
            </w:r>
          </w:p>
          <w:p w14:paraId="6A6EE02D" w14:textId="77777777" w:rsidR="00D74582" w:rsidRPr="007C18AA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บัญชีขั้นต้น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3A9AFC62" w14:textId="77777777" w:rsidR="00D74582" w:rsidRPr="007C18AA" w:rsidRDefault="00D74582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ค่าเผื่อผลขาดทุนที่คาดว่า</w:t>
            </w:r>
          </w:p>
          <w:p w14:paraId="66D113DD" w14:textId="77777777" w:rsidR="00D74582" w:rsidRPr="007C18AA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7DF4046F" w14:textId="77777777" w:rsidR="00D74582" w:rsidRPr="007C18AA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D74582" w:rsidRPr="007C18AA" w14:paraId="77EB9F49" w14:textId="77777777" w:rsidTr="00CA54F4">
        <w:tc>
          <w:tcPr>
            <w:tcW w:w="4678" w:type="dxa"/>
          </w:tcPr>
          <w:p w14:paraId="63E35A8C" w14:textId="77777777" w:rsidR="00D74582" w:rsidRPr="007C18AA" w:rsidRDefault="00D74582" w:rsidP="00DB4C55">
            <w:pPr>
              <w:pStyle w:val="ListParagraph"/>
              <w:spacing w:after="0"/>
              <w:ind w:left="112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24159C34" w14:textId="77777777" w:rsidR="00D74582" w:rsidRPr="007C18AA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6C164D95" w14:textId="77777777" w:rsidR="00D74582" w:rsidRPr="007C18AA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2EAB2D0A" w14:textId="77777777" w:rsidR="00D74582" w:rsidRPr="007C18AA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D74582" w:rsidRPr="007C18AA" w14:paraId="2134C362" w14:textId="77777777" w:rsidTr="00CA54F4">
        <w:tc>
          <w:tcPr>
            <w:tcW w:w="4678" w:type="dxa"/>
          </w:tcPr>
          <w:p w14:paraId="254ABEBD" w14:textId="77777777" w:rsidR="00D74582" w:rsidRPr="007C18AA" w:rsidRDefault="00D74582" w:rsidP="00DB4C55">
            <w:pPr>
              <w:pStyle w:val="ListParagraph"/>
              <w:spacing w:after="0"/>
              <w:ind w:left="112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14:paraId="3F841F05" w14:textId="77777777" w:rsidR="00D74582" w:rsidRPr="007C18AA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14:paraId="4AA6CBCC" w14:textId="77777777" w:rsidR="00D74582" w:rsidRPr="007C18AA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14:paraId="7BE527CC" w14:textId="77777777" w:rsidR="00D74582" w:rsidRPr="007C18AA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</w:tr>
      <w:tr w:rsidR="005B3494" w:rsidRPr="007C18AA" w14:paraId="3D18AEAD" w14:textId="77777777" w:rsidTr="00DB4C55">
        <w:tc>
          <w:tcPr>
            <w:tcW w:w="4678" w:type="dxa"/>
            <w:vAlign w:val="bottom"/>
          </w:tcPr>
          <w:p w14:paraId="1AFBDF72" w14:textId="77777777" w:rsidR="00DB4C55" w:rsidRPr="007C18AA" w:rsidRDefault="005B3494" w:rsidP="00DB4C55">
            <w:pPr>
              <w:pStyle w:val="ListParagraph"/>
              <w:spacing w:after="0"/>
              <w:ind w:left="112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ตราสารหนี้ที่ไม่มีการเพิ่มขึ้นอย่างมี</w:t>
            </w:r>
          </w:p>
          <w:p w14:paraId="1492371B" w14:textId="77777777" w:rsidR="00DB4C55" w:rsidRPr="007C18AA" w:rsidRDefault="00DB4C55" w:rsidP="00DB4C55">
            <w:pPr>
              <w:pStyle w:val="ListParagraph"/>
              <w:spacing w:after="0"/>
              <w:ind w:left="112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5B3494" w:rsidRPr="007C18AA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นัยสำคัญของความเสี่ยงด้านเครดิต</w:t>
            </w:r>
            <w:r w:rsidR="005B3494" w:rsidRPr="007C18A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</w:p>
          <w:p w14:paraId="00384D43" w14:textId="35C6EE2F" w:rsidR="005B3494" w:rsidRPr="007C18AA" w:rsidRDefault="00DB4C55" w:rsidP="00DB4C55">
            <w:pPr>
              <w:pStyle w:val="ListParagraph"/>
              <w:spacing w:after="0"/>
              <w:ind w:left="112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5B3494" w:rsidRPr="007C18A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5B3494" w:rsidRPr="007C18AA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Stage </w:t>
            </w:r>
            <w:r w:rsidR="00A76174" w:rsidRPr="00A76174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5B3494" w:rsidRPr="007C18AA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0AF8C1D5" w14:textId="6185C5F3" w:rsidR="005B3494" w:rsidRPr="007C18AA" w:rsidRDefault="00A76174" w:rsidP="0040423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</w:t>
            </w:r>
            <w:r w:rsidR="0040423E"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725</w:t>
            </w:r>
            <w:r w:rsidR="0040423E"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264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0430CE98" w14:textId="1E00151F" w:rsidR="005B3494" w:rsidRPr="007C18AA" w:rsidRDefault="0040423E" w:rsidP="0040423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7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5F724046" w14:textId="6963C931" w:rsidR="005B3494" w:rsidRPr="007C18AA" w:rsidRDefault="00A76174" w:rsidP="0040423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</w:t>
            </w:r>
            <w:r w:rsidR="0040423E"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725</w:t>
            </w:r>
            <w:r w:rsidR="0040423E"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257</w:t>
            </w:r>
          </w:p>
        </w:tc>
      </w:tr>
      <w:tr w:rsidR="005B3494" w:rsidRPr="007C18AA" w14:paraId="6AB8AAB4" w14:textId="77777777" w:rsidTr="00DB4C55">
        <w:tc>
          <w:tcPr>
            <w:tcW w:w="4678" w:type="dxa"/>
            <w:vAlign w:val="bottom"/>
          </w:tcPr>
          <w:p w14:paraId="44BCB793" w14:textId="77777777" w:rsidR="00DB4C55" w:rsidRPr="007C18AA" w:rsidRDefault="005B3494" w:rsidP="00DB4C55">
            <w:pPr>
              <w:pStyle w:val="ListParagraph"/>
              <w:spacing w:after="0"/>
              <w:ind w:left="112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ตราสารหนี้ที่มีการเพิ่มขึ้นอย่างมีนัยสำคัญ</w:t>
            </w:r>
          </w:p>
          <w:p w14:paraId="76F1EF59" w14:textId="0309028B" w:rsidR="005B3494" w:rsidRPr="007C18AA" w:rsidRDefault="00DB4C55" w:rsidP="00DB4C55">
            <w:pPr>
              <w:pStyle w:val="ListParagraph"/>
              <w:spacing w:after="0"/>
              <w:ind w:left="112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5B3494" w:rsidRPr="007C18AA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ของความเสี่ยงด้านเครดิต</w:t>
            </w:r>
            <w:r w:rsidR="005B3494" w:rsidRPr="007C18A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(</w:t>
            </w:r>
            <w:r w:rsidR="005B3494" w:rsidRPr="007C18AA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Stage </w:t>
            </w:r>
            <w:r w:rsidR="00A76174" w:rsidRPr="00A76174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5B3494" w:rsidRPr="007C18AA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3A7814A1" w14:textId="49CE46EC" w:rsidR="005B3494" w:rsidRPr="007C18AA" w:rsidRDefault="0040423E" w:rsidP="005B349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2BBC4286" w14:textId="09839A90" w:rsidR="005B3494" w:rsidRPr="007C18AA" w:rsidRDefault="0040423E" w:rsidP="005B349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7050E6F1" w14:textId="18CD3D16" w:rsidR="005B3494" w:rsidRPr="007C18AA" w:rsidRDefault="0040423E" w:rsidP="005B349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B3494" w:rsidRPr="007C18AA" w14:paraId="17ABE15D" w14:textId="77777777" w:rsidTr="00DB4C55">
        <w:tc>
          <w:tcPr>
            <w:tcW w:w="4678" w:type="dxa"/>
            <w:vAlign w:val="center"/>
          </w:tcPr>
          <w:p w14:paraId="7024A7F8" w14:textId="77777777" w:rsidR="00DB4C55" w:rsidRPr="007C18AA" w:rsidRDefault="005B3494" w:rsidP="00DB4C55">
            <w:pPr>
              <w:pStyle w:val="ListParagraph"/>
              <w:spacing w:after="0"/>
              <w:ind w:left="112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ตราสารหนี้ที่มีการด้อยค่าด้านเครดิต</w:t>
            </w:r>
            <w:r w:rsidRPr="007C18A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</w:p>
          <w:p w14:paraId="49799EAC" w14:textId="33A86873" w:rsidR="005B3494" w:rsidRPr="007C18AA" w:rsidRDefault="00DB4C55" w:rsidP="00DB4C55">
            <w:pPr>
              <w:pStyle w:val="ListParagraph"/>
              <w:spacing w:after="0"/>
              <w:ind w:left="112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5B3494" w:rsidRPr="007C18AA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(Stage </w:t>
            </w:r>
            <w:r w:rsidR="00A76174" w:rsidRPr="00A76174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="005B3494" w:rsidRPr="007C18AA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C8F9CF" w14:textId="51F0F577" w:rsidR="005B3494" w:rsidRPr="007C18AA" w:rsidRDefault="0040423E" w:rsidP="005B349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24656D" w14:textId="567141AA" w:rsidR="005B3494" w:rsidRPr="007C18AA" w:rsidRDefault="0040423E" w:rsidP="005B349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53B74E" w14:textId="14AD465E" w:rsidR="005B3494" w:rsidRPr="007C18AA" w:rsidRDefault="0040423E" w:rsidP="005B349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40423E" w:rsidRPr="007C18AA" w14:paraId="5E0EDE62" w14:textId="77777777" w:rsidTr="00DB4C55">
        <w:tc>
          <w:tcPr>
            <w:tcW w:w="4678" w:type="dxa"/>
            <w:vAlign w:val="center"/>
          </w:tcPr>
          <w:p w14:paraId="37F15ED7" w14:textId="77777777" w:rsidR="0040423E" w:rsidRPr="007C18AA" w:rsidRDefault="0040423E" w:rsidP="00DB4C55">
            <w:pPr>
              <w:pStyle w:val="ListParagraph"/>
              <w:spacing w:after="0"/>
              <w:ind w:left="112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D01E78" w14:textId="57D185F3" w:rsidR="0040423E" w:rsidRPr="007C18AA" w:rsidRDefault="00A76174" w:rsidP="0040423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</w:t>
            </w:r>
            <w:r w:rsidR="0040423E"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725</w:t>
            </w:r>
            <w:r w:rsidR="0040423E"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264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2DBC8E" w14:textId="2A28ECEB" w:rsidR="0040423E" w:rsidRPr="007C18AA" w:rsidRDefault="0040423E" w:rsidP="0040423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7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A7810E" w14:textId="3949727C" w:rsidR="0040423E" w:rsidRPr="007C18AA" w:rsidRDefault="00A76174" w:rsidP="0040423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</w:t>
            </w:r>
            <w:r w:rsidR="0040423E"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725</w:t>
            </w:r>
            <w:r w:rsidR="0040423E"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257</w:t>
            </w:r>
          </w:p>
        </w:tc>
      </w:tr>
    </w:tbl>
    <w:p w14:paraId="0FAA9892" w14:textId="02631AC9" w:rsidR="00D74582" w:rsidRPr="007C18AA" w:rsidRDefault="00D74582" w:rsidP="00D74582">
      <w:pPr>
        <w:pStyle w:val="ListParagraph"/>
        <w:spacing w:after="0"/>
        <w:ind w:left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1638"/>
        <w:gridCol w:w="1638"/>
        <w:gridCol w:w="1638"/>
      </w:tblGrid>
      <w:tr w:rsidR="00184970" w:rsidRPr="007C18AA" w14:paraId="07707981" w14:textId="77777777" w:rsidTr="001E691D">
        <w:tc>
          <w:tcPr>
            <w:tcW w:w="4678" w:type="dxa"/>
            <w:vAlign w:val="bottom"/>
          </w:tcPr>
          <w:p w14:paraId="0FCE2421" w14:textId="77777777" w:rsidR="00184970" w:rsidRPr="007C18AA" w:rsidRDefault="00184970" w:rsidP="00DB4C55">
            <w:pPr>
              <w:pStyle w:val="ListParagraph"/>
              <w:spacing w:after="0"/>
              <w:ind w:left="112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4CCD64" w14:textId="77777777" w:rsidR="00184970" w:rsidRPr="007C18AA" w:rsidRDefault="00184970" w:rsidP="00D45F7A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84970" w:rsidRPr="007C18AA" w14:paraId="45166201" w14:textId="77777777" w:rsidTr="00D45F7A">
        <w:tc>
          <w:tcPr>
            <w:tcW w:w="4678" w:type="dxa"/>
            <w:vAlign w:val="bottom"/>
          </w:tcPr>
          <w:p w14:paraId="00F20D3A" w14:textId="77777777" w:rsidR="00184970" w:rsidRPr="007C18AA" w:rsidRDefault="00184970" w:rsidP="00DB4C55">
            <w:pPr>
              <w:pStyle w:val="ListParagraph"/>
              <w:spacing w:after="0"/>
              <w:ind w:left="112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228DC" w14:textId="175916BB" w:rsidR="00184970" w:rsidRPr="007C18AA" w:rsidRDefault="00184970" w:rsidP="00D45F7A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184970" w:rsidRPr="007C18AA" w14:paraId="571BDC93" w14:textId="77777777" w:rsidTr="00D45F7A">
        <w:tc>
          <w:tcPr>
            <w:tcW w:w="4678" w:type="dxa"/>
            <w:vAlign w:val="bottom"/>
          </w:tcPr>
          <w:p w14:paraId="06BA9CC1" w14:textId="77777777" w:rsidR="00184970" w:rsidRPr="007C18AA" w:rsidRDefault="00184970" w:rsidP="00DB4C55">
            <w:pPr>
              <w:pStyle w:val="ListParagraph"/>
              <w:spacing w:after="0"/>
              <w:ind w:left="112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401C4A2A" w14:textId="77777777" w:rsidR="00184970" w:rsidRPr="007C18AA" w:rsidRDefault="00184970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มูลค่าตาม</w:t>
            </w:r>
          </w:p>
          <w:p w14:paraId="185613FD" w14:textId="77777777" w:rsidR="00184970" w:rsidRPr="007C18AA" w:rsidRDefault="00184970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บัญชีขั้นต้น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39498583" w14:textId="77777777" w:rsidR="00184970" w:rsidRPr="007C18AA" w:rsidRDefault="00184970" w:rsidP="00D45F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ค่าเผื่อผลขาดทุนที่คาดว่า</w:t>
            </w:r>
          </w:p>
          <w:p w14:paraId="5493B9B2" w14:textId="77777777" w:rsidR="00184970" w:rsidRPr="007C18AA" w:rsidRDefault="00184970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4247C9F7" w14:textId="77777777" w:rsidR="00184970" w:rsidRPr="007C18AA" w:rsidRDefault="00184970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184970" w:rsidRPr="007C18AA" w14:paraId="6DD705A7" w14:textId="77777777" w:rsidTr="00D45F7A">
        <w:tc>
          <w:tcPr>
            <w:tcW w:w="4678" w:type="dxa"/>
          </w:tcPr>
          <w:p w14:paraId="62E9D70E" w14:textId="77777777" w:rsidR="00184970" w:rsidRPr="007C18AA" w:rsidRDefault="00184970" w:rsidP="00DB4C55">
            <w:pPr>
              <w:pStyle w:val="ListParagraph"/>
              <w:spacing w:after="0"/>
              <w:ind w:left="112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3FEC2441" w14:textId="77777777" w:rsidR="00184970" w:rsidRPr="007C18AA" w:rsidRDefault="00184970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6137A83B" w14:textId="77777777" w:rsidR="00184970" w:rsidRPr="007C18AA" w:rsidRDefault="00184970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2F3DB860" w14:textId="77777777" w:rsidR="00184970" w:rsidRPr="007C18AA" w:rsidRDefault="00184970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184970" w:rsidRPr="007C18AA" w14:paraId="255AB853" w14:textId="77777777" w:rsidTr="00184970">
        <w:tc>
          <w:tcPr>
            <w:tcW w:w="4678" w:type="dxa"/>
          </w:tcPr>
          <w:p w14:paraId="6D00BC25" w14:textId="77777777" w:rsidR="00184970" w:rsidRPr="007C18AA" w:rsidRDefault="00184970" w:rsidP="00DB4C55">
            <w:pPr>
              <w:pStyle w:val="ListParagraph"/>
              <w:spacing w:after="0"/>
              <w:ind w:left="112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</w:tcPr>
          <w:p w14:paraId="503EC79C" w14:textId="77777777" w:rsidR="00184970" w:rsidRPr="007C18AA" w:rsidRDefault="00184970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</w:tcPr>
          <w:p w14:paraId="137C825E" w14:textId="77777777" w:rsidR="00184970" w:rsidRPr="007C18AA" w:rsidRDefault="00184970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</w:tcPr>
          <w:p w14:paraId="2AA209B2" w14:textId="77777777" w:rsidR="00184970" w:rsidRPr="007C18AA" w:rsidRDefault="00184970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</w:tr>
      <w:tr w:rsidR="00184970" w:rsidRPr="007C18AA" w14:paraId="0851702D" w14:textId="77777777" w:rsidTr="00DB4C55">
        <w:tc>
          <w:tcPr>
            <w:tcW w:w="4678" w:type="dxa"/>
            <w:vAlign w:val="bottom"/>
          </w:tcPr>
          <w:p w14:paraId="443CAEB8" w14:textId="77777777" w:rsidR="00DB4C55" w:rsidRPr="007C18AA" w:rsidRDefault="00184970" w:rsidP="00DB4C55">
            <w:pPr>
              <w:pStyle w:val="ListParagraph"/>
              <w:spacing w:after="0"/>
              <w:ind w:left="112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ตราสารหนี้ที่ไม่มีการเพิ่มขึ้นอย่างมี</w:t>
            </w:r>
          </w:p>
          <w:p w14:paraId="6B78789C" w14:textId="77777777" w:rsidR="00DB4C55" w:rsidRPr="007C18AA" w:rsidRDefault="00DB4C55" w:rsidP="00DB4C55">
            <w:pPr>
              <w:pStyle w:val="ListParagraph"/>
              <w:spacing w:after="0"/>
              <w:ind w:left="112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184970" w:rsidRPr="007C18AA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นัยสำคัญของความเสี่ยงด้านเครดิต</w:t>
            </w:r>
            <w:r w:rsidR="00184970" w:rsidRPr="007C18A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</w:p>
          <w:p w14:paraId="4631AE26" w14:textId="58E4BABA" w:rsidR="00184970" w:rsidRPr="007C18AA" w:rsidRDefault="00DB4C55" w:rsidP="00DB4C55">
            <w:pPr>
              <w:pStyle w:val="ListParagraph"/>
              <w:spacing w:after="0"/>
              <w:ind w:left="112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184970" w:rsidRPr="007C18A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184970" w:rsidRPr="007C18AA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Stage </w:t>
            </w:r>
            <w:r w:rsidR="00A76174" w:rsidRPr="00A76174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184970" w:rsidRPr="007C18AA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7AF2C935" w14:textId="09853DB3" w:rsidR="00184970" w:rsidRPr="007C18AA" w:rsidRDefault="00184970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br/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040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46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2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4F1DFB8D" w14:textId="48C46A3C" w:rsidR="00184970" w:rsidRPr="007C18AA" w:rsidRDefault="00184970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br/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179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4C482F75" w14:textId="0D7F3D69" w:rsidR="00184970" w:rsidRPr="007C18AA" w:rsidRDefault="00184970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br/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040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283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</w:tr>
      <w:tr w:rsidR="00184970" w:rsidRPr="007C18AA" w14:paraId="153F3342" w14:textId="77777777" w:rsidTr="00DB4C55">
        <w:tc>
          <w:tcPr>
            <w:tcW w:w="4678" w:type="dxa"/>
            <w:vAlign w:val="bottom"/>
          </w:tcPr>
          <w:p w14:paraId="1AE2785A" w14:textId="77777777" w:rsidR="00DB4C55" w:rsidRPr="007C18AA" w:rsidRDefault="00184970" w:rsidP="00DB4C55">
            <w:pPr>
              <w:pStyle w:val="ListParagraph"/>
              <w:spacing w:after="0"/>
              <w:ind w:left="112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ตราสารหนี้ที่มีการเพิ่มขึ้นอย่างมีนัยสำคัญ</w:t>
            </w:r>
          </w:p>
          <w:p w14:paraId="0D191C84" w14:textId="3C736F38" w:rsidR="00184970" w:rsidRPr="007C18AA" w:rsidRDefault="00DB4C55" w:rsidP="00DB4C55">
            <w:pPr>
              <w:pStyle w:val="ListParagraph"/>
              <w:spacing w:after="0"/>
              <w:ind w:left="112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184970" w:rsidRPr="007C18AA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ของความเสี่ยงด้านเครดิต</w:t>
            </w:r>
            <w:r w:rsidR="00184970" w:rsidRPr="007C18A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(</w:t>
            </w:r>
            <w:r w:rsidR="00184970" w:rsidRPr="007C18AA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Stage </w:t>
            </w:r>
            <w:r w:rsidR="00A76174" w:rsidRPr="00A76174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184970" w:rsidRPr="007C18AA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1767A855" w14:textId="77777777" w:rsidR="00184970" w:rsidRPr="007C18AA" w:rsidRDefault="00184970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7EB17714" w14:textId="77777777" w:rsidR="00184970" w:rsidRPr="007C18AA" w:rsidRDefault="00184970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79322EED" w14:textId="77777777" w:rsidR="00184970" w:rsidRPr="007C18AA" w:rsidRDefault="00184970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184970" w:rsidRPr="007C18AA" w14:paraId="161FC075" w14:textId="77777777" w:rsidTr="00DB4C55">
        <w:tc>
          <w:tcPr>
            <w:tcW w:w="4678" w:type="dxa"/>
            <w:vAlign w:val="center"/>
          </w:tcPr>
          <w:p w14:paraId="619DA5DD" w14:textId="77777777" w:rsidR="00DB4C55" w:rsidRPr="007C18AA" w:rsidRDefault="00184970" w:rsidP="00DB4C55">
            <w:pPr>
              <w:pStyle w:val="ListParagraph"/>
              <w:spacing w:after="0"/>
              <w:ind w:left="112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ตราสารหนี้ที่มีการด้อยค่าด้านเครดิต</w:t>
            </w:r>
            <w:r w:rsidRPr="007C18A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</w:p>
          <w:p w14:paraId="349E39E1" w14:textId="6F4B06ED" w:rsidR="00184970" w:rsidRPr="007C18AA" w:rsidRDefault="00DB4C55" w:rsidP="00DB4C55">
            <w:pPr>
              <w:pStyle w:val="ListParagraph"/>
              <w:spacing w:after="0"/>
              <w:ind w:left="112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184970" w:rsidRPr="007C18AA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(Stage </w:t>
            </w:r>
            <w:r w:rsidR="00A76174" w:rsidRPr="00A76174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="00184970" w:rsidRPr="007C18AA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F2A7B" w14:textId="77777777" w:rsidR="00184970" w:rsidRPr="007C18AA" w:rsidRDefault="00184970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D7DF0" w14:textId="77777777" w:rsidR="00184970" w:rsidRPr="007C18AA" w:rsidRDefault="00184970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51E15" w14:textId="77777777" w:rsidR="00184970" w:rsidRPr="007C18AA" w:rsidRDefault="00184970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184970" w:rsidRPr="007C18AA" w14:paraId="7FA28051" w14:textId="77777777" w:rsidTr="00184970">
        <w:tc>
          <w:tcPr>
            <w:tcW w:w="4678" w:type="dxa"/>
            <w:vAlign w:val="center"/>
          </w:tcPr>
          <w:p w14:paraId="5B26FE27" w14:textId="77777777" w:rsidR="00184970" w:rsidRPr="007C18AA" w:rsidRDefault="00184970" w:rsidP="00DB4C55">
            <w:pPr>
              <w:pStyle w:val="ListParagraph"/>
              <w:spacing w:after="0"/>
              <w:ind w:left="112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F0FA1C" w14:textId="2F95CA17" w:rsidR="00184970" w:rsidRPr="007C18AA" w:rsidRDefault="00184970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040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462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B7B2C8" w14:textId="6D2974D9" w:rsidR="00184970" w:rsidRPr="007C18AA" w:rsidRDefault="00184970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(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179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525562" w14:textId="38788238" w:rsidR="00184970" w:rsidRPr="007C18AA" w:rsidRDefault="00184970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040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283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</w:tr>
    </w:tbl>
    <w:p w14:paraId="582C6903" w14:textId="77777777" w:rsidR="00FD07B5" w:rsidRPr="007C18AA" w:rsidRDefault="00FD07B5" w:rsidP="00DF290F">
      <w:pPr>
        <w:pStyle w:val="a"/>
        <w:tabs>
          <w:tab w:val="left" w:pos="1080"/>
        </w:tabs>
        <w:ind w:left="540" w:right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0DE4792" w14:textId="77777777" w:rsidR="00FD07B5" w:rsidRPr="007C18AA" w:rsidRDefault="00FD07B5" w:rsidP="00DF290F">
      <w:pPr>
        <w:pStyle w:val="a"/>
        <w:tabs>
          <w:tab w:val="left" w:pos="1080"/>
        </w:tabs>
        <w:ind w:left="540" w:right="0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50845193" w14:textId="77777777" w:rsidR="00DF290F" w:rsidRPr="007C18AA" w:rsidRDefault="00DF290F" w:rsidP="00184970">
      <w:pPr>
        <w:pStyle w:val="a"/>
        <w:ind w:right="0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2A1CA34B" w14:textId="77777777" w:rsidR="00DF290F" w:rsidRPr="007C18AA" w:rsidRDefault="00DF290F" w:rsidP="00DF290F">
      <w:pPr>
        <w:pStyle w:val="Style1"/>
        <w:ind w:left="1530" w:firstLine="0"/>
        <w:jc w:val="thaiDistribute"/>
        <w:outlineLvl w:val="2"/>
        <w:rPr>
          <w:b/>
          <w:bCs/>
          <w:color w:val="000000" w:themeColor="text1"/>
        </w:rPr>
        <w:sectPr w:rsidR="00DF290F" w:rsidRPr="007C18AA" w:rsidSect="00511659">
          <w:footnotePr>
            <w:numRestart w:val="eachSect"/>
          </w:footnotePr>
          <w:pgSz w:w="11909" w:h="16834" w:code="9"/>
          <w:pgMar w:top="1440" w:right="720" w:bottom="720" w:left="1729" w:header="706" w:footer="576" w:gutter="0"/>
          <w:cols w:space="720"/>
          <w:docGrid w:linePitch="381"/>
        </w:sectPr>
      </w:pPr>
    </w:p>
    <w:p w14:paraId="2096F9BF" w14:textId="404E569A" w:rsidR="00DF290F" w:rsidRPr="007C18AA" w:rsidRDefault="00AC0842">
      <w:pPr>
        <w:pStyle w:val="ListParagraph"/>
        <w:numPr>
          <w:ilvl w:val="0"/>
          <w:numId w:val="24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7C18AA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ระยะเวลาครบกำหนดของเงินลงทุนที่วัดมูลค่าด้วยราคาทุนตัดจำหน่าย</w:t>
      </w:r>
    </w:p>
    <w:p w14:paraId="5AF7D2F3" w14:textId="77777777" w:rsidR="00DF290F" w:rsidRPr="007C18AA" w:rsidRDefault="00DF290F" w:rsidP="009221A0">
      <w:pPr>
        <w:ind w:left="540"/>
        <w:rPr>
          <w:rFonts w:ascii="Browallia New" w:hAnsi="Browallia New" w:cs="Browallia New"/>
          <w:color w:val="000000" w:themeColor="text1"/>
          <w:lang w:val="en-GB"/>
        </w:rPr>
      </w:pPr>
    </w:p>
    <w:p w14:paraId="6086DA36" w14:textId="490F6421" w:rsidR="00DF290F" w:rsidRPr="007C18AA" w:rsidRDefault="00DF290F" w:rsidP="0002262F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รายละเอียดของเงินลงทุนที่วัดมูลค่าด้วยราคาทุนตัดจำหน่าย ณ วันที่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31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2566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2565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มีระยะเวลาครบกำหนดดังนี้</w:t>
      </w:r>
    </w:p>
    <w:p w14:paraId="6082A879" w14:textId="77777777" w:rsidR="00D74582" w:rsidRPr="007C18AA" w:rsidRDefault="00D74582" w:rsidP="009221A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9"/>
        <w:gridCol w:w="1195"/>
        <w:gridCol w:w="1195"/>
        <w:gridCol w:w="1196"/>
        <w:gridCol w:w="1195"/>
        <w:gridCol w:w="1195"/>
        <w:gridCol w:w="1196"/>
        <w:gridCol w:w="1195"/>
        <w:gridCol w:w="1196"/>
      </w:tblGrid>
      <w:tr w:rsidR="00B700DF" w:rsidRPr="007C18AA" w14:paraId="1603BCB7" w14:textId="77777777" w:rsidTr="001A03C1">
        <w:tc>
          <w:tcPr>
            <w:tcW w:w="5099" w:type="dxa"/>
          </w:tcPr>
          <w:p w14:paraId="37B0C7E0" w14:textId="77777777" w:rsidR="00B700DF" w:rsidRPr="007C18AA" w:rsidRDefault="00B700DF" w:rsidP="0002262F">
            <w:pPr>
              <w:pStyle w:val="ListParagraph"/>
              <w:spacing w:after="0"/>
              <w:ind w:left="1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563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3F0C008" w14:textId="77777777" w:rsidR="00B700DF" w:rsidRPr="007C18AA" w:rsidRDefault="00B700DF" w:rsidP="00983D8F">
            <w:pPr>
              <w:pStyle w:val="ListParagraph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B700DF" w:rsidRPr="007C18AA" w14:paraId="75BB46AA" w14:textId="77777777" w:rsidTr="00D74582">
        <w:tc>
          <w:tcPr>
            <w:tcW w:w="5099" w:type="dxa"/>
          </w:tcPr>
          <w:p w14:paraId="286B68BC" w14:textId="77777777" w:rsidR="00B700DF" w:rsidRPr="007C18AA" w:rsidRDefault="00B700DF" w:rsidP="0002262F">
            <w:pPr>
              <w:pStyle w:val="ListParagraph"/>
              <w:spacing w:after="0"/>
              <w:ind w:left="1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8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B9DCD3D" w14:textId="540C579B" w:rsidR="00B700DF" w:rsidRPr="007C18AA" w:rsidRDefault="007243CB" w:rsidP="00983D8F">
            <w:pPr>
              <w:pStyle w:val="ListParagraph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478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FD767F1" w14:textId="5641C8C4" w:rsidR="00B700DF" w:rsidRPr="007C18AA" w:rsidRDefault="007243CB" w:rsidP="00983D8F">
            <w:pPr>
              <w:pStyle w:val="ListParagraph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D74582" w:rsidRPr="007C18AA" w14:paraId="2FD61DC3" w14:textId="77777777" w:rsidTr="00D74582">
        <w:tc>
          <w:tcPr>
            <w:tcW w:w="5099" w:type="dxa"/>
          </w:tcPr>
          <w:p w14:paraId="0F042E10" w14:textId="77777777" w:rsidR="00D74582" w:rsidRPr="007C18AA" w:rsidRDefault="00D74582" w:rsidP="0002262F">
            <w:pPr>
              <w:pStyle w:val="ListParagraph"/>
              <w:spacing w:after="0"/>
              <w:ind w:left="1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86" w:type="dxa"/>
            <w:gridSpan w:val="3"/>
            <w:tcBorders>
              <w:top w:val="single" w:sz="4" w:space="0" w:color="auto"/>
            </w:tcBorders>
          </w:tcPr>
          <w:p w14:paraId="440CED94" w14:textId="056EA21A" w:rsidR="00D74582" w:rsidRPr="007C18AA" w:rsidRDefault="00D74582" w:rsidP="00D74582">
            <w:pPr>
              <w:pStyle w:val="ListParagraph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ครบกำหนด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3F03306A" w14:textId="409346BB" w:rsidR="00D74582" w:rsidRPr="007C18AA" w:rsidRDefault="00D74582" w:rsidP="00983D8F">
            <w:pPr>
              <w:pStyle w:val="ListParagraph"/>
              <w:spacing w:after="0"/>
              <w:ind w:lef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586" w:type="dxa"/>
            <w:gridSpan w:val="3"/>
            <w:tcBorders>
              <w:top w:val="single" w:sz="4" w:space="0" w:color="auto"/>
            </w:tcBorders>
          </w:tcPr>
          <w:p w14:paraId="5E5D1169" w14:textId="6445201F" w:rsidR="00D74582" w:rsidRPr="007C18AA" w:rsidRDefault="00D74582" w:rsidP="00D74582">
            <w:pPr>
              <w:pStyle w:val="ListParagraph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ครบกำหนด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3371CD1A" w14:textId="012904F8" w:rsidR="00D74582" w:rsidRPr="007C18AA" w:rsidRDefault="00D74582" w:rsidP="00983D8F">
            <w:pPr>
              <w:pStyle w:val="ListParagraph"/>
              <w:spacing w:after="0"/>
              <w:ind w:lef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D74582" w:rsidRPr="007C18AA" w14:paraId="3B45E1C3" w14:textId="77777777" w:rsidTr="00D74582">
        <w:tc>
          <w:tcPr>
            <w:tcW w:w="5099" w:type="dxa"/>
          </w:tcPr>
          <w:p w14:paraId="429E6A1A" w14:textId="77777777" w:rsidR="00D74582" w:rsidRPr="007C18AA" w:rsidRDefault="00D74582" w:rsidP="0002262F">
            <w:pPr>
              <w:pStyle w:val="ListParagraph"/>
              <w:spacing w:after="0"/>
              <w:ind w:left="1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52595208" w14:textId="10ABA0EA" w:rsidR="00D74582" w:rsidRPr="007C18AA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ภายใน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47ACD253" w14:textId="0AEAEF8F" w:rsidR="00D74582" w:rsidRPr="007C18AA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-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4C0D96B0" w14:textId="5D4C0B87" w:rsidR="00D74582" w:rsidRPr="007C18AA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มากกว่า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195" w:type="dxa"/>
          </w:tcPr>
          <w:p w14:paraId="405AC44A" w14:textId="46DEFB8F" w:rsidR="00D74582" w:rsidRPr="007C18AA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7529295D" w14:textId="3DB55C87" w:rsidR="00D74582" w:rsidRPr="007C18AA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ภายใน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4724D6DC" w14:textId="7A298952" w:rsidR="00D74582" w:rsidRPr="007C18AA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-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6B539C59" w14:textId="7EEBC42C" w:rsidR="00D74582" w:rsidRPr="007C18AA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มากกว่า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196" w:type="dxa"/>
          </w:tcPr>
          <w:p w14:paraId="01A1E7CA" w14:textId="03C891F0" w:rsidR="00D74582" w:rsidRPr="007C18AA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700DF" w:rsidRPr="007C18AA" w14:paraId="2E70F7C9" w14:textId="77777777" w:rsidTr="00D74582">
        <w:tc>
          <w:tcPr>
            <w:tcW w:w="5099" w:type="dxa"/>
          </w:tcPr>
          <w:p w14:paraId="444087F9" w14:textId="77777777" w:rsidR="00B700DF" w:rsidRPr="007C18AA" w:rsidRDefault="00B700DF" w:rsidP="0002262F">
            <w:pPr>
              <w:pStyle w:val="ListParagraph"/>
              <w:spacing w:after="0"/>
              <w:ind w:left="1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7AAD35E4" w14:textId="77777777" w:rsidR="00B700DF" w:rsidRPr="007C18AA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61F9753F" w14:textId="77777777" w:rsidR="00B700DF" w:rsidRPr="007C18AA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3A13D0D2" w14:textId="77777777" w:rsidR="00B700DF" w:rsidRPr="007C18AA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253EE773" w14:textId="77777777" w:rsidR="00B700DF" w:rsidRPr="007C18AA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7941F47A" w14:textId="77777777" w:rsidR="00B700DF" w:rsidRPr="007C18AA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724CD405" w14:textId="77777777" w:rsidR="00B700DF" w:rsidRPr="007C18AA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086EACA5" w14:textId="77777777" w:rsidR="00B700DF" w:rsidRPr="007C18AA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18E1EDEA" w14:textId="77777777" w:rsidR="00B700DF" w:rsidRPr="007C18AA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700DF" w:rsidRPr="007C18AA" w14:paraId="6B46A001" w14:textId="77777777" w:rsidTr="00D74582">
        <w:tc>
          <w:tcPr>
            <w:tcW w:w="5099" w:type="dxa"/>
          </w:tcPr>
          <w:p w14:paraId="3EDEA253" w14:textId="77777777" w:rsidR="00B700DF" w:rsidRPr="007C18AA" w:rsidRDefault="00B700DF" w:rsidP="0002262F">
            <w:pPr>
              <w:pStyle w:val="ListParagraph"/>
              <w:spacing w:after="0"/>
              <w:ind w:left="1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14:paraId="7E062EDA" w14:textId="77777777" w:rsidR="00B700DF" w:rsidRPr="007C18AA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14:paraId="4E406631" w14:textId="77777777" w:rsidR="00B700DF" w:rsidRPr="007C18AA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FAFAFA"/>
          </w:tcPr>
          <w:p w14:paraId="179D4F87" w14:textId="77777777" w:rsidR="00B700DF" w:rsidRPr="007C18AA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14:paraId="0900ACD6" w14:textId="77777777" w:rsidR="00B700DF" w:rsidRPr="007C18AA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79F34975" w14:textId="77777777" w:rsidR="00B700DF" w:rsidRPr="007C18AA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055604CB" w14:textId="77777777" w:rsidR="00B700DF" w:rsidRPr="007C18AA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500299D1" w14:textId="77777777" w:rsidR="00B700DF" w:rsidRPr="007C18AA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0ED3B800" w14:textId="77777777" w:rsidR="00B700DF" w:rsidRPr="007C18AA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00DF" w:rsidRPr="007C18AA" w14:paraId="4E5C918F" w14:textId="77777777" w:rsidTr="00D74582">
        <w:tc>
          <w:tcPr>
            <w:tcW w:w="5099" w:type="dxa"/>
            <w:vAlign w:val="bottom"/>
          </w:tcPr>
          <w:p w14:paraId="0F75358F" w14:textId="4ACE4804" w:rsidR="00B700DF" w:rsidRPr="007C18AA" w:rsidRDefault="00B700DF" w:rsidP="0002262F">
            <w:pPr>
              <w:pStyle w:val="ListParagraph"/>
              <w:spacing w:after="0"/>
              <w:ind w:left="1120"/>
              <w:jc w:val="thaiDistribute"/>
              <w:rPr>
                <w:rFonts w:ascii="Browallia New" w:eastAsia="PMingLiU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95" w:type="dxa"/>
            <w:shd w:val="clear" w:color="auto" w:fill="FAFAFA"/>
          </w:tcPr>
          <w:p w14:paraId="1E9477B5" w14:textId="77777777" w:rsidR="00B700DF" w:rsidRPr="007C18AA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</w:tcPr>
          <w:p w14:paraId="40C11C8B" w14:textId="77777777" w:rsidR="00B700DF" w:rsidRPr="007C18AA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6" w:type="dxa"/>
            <w:shd w:val="clear" w:color="auto" w:fill="FAFAFA"/>
          </w:tcPr>
          <w:p w14:paraId="4B70C667" w14:textId="77777777" w:rsidR="00B700DF" w:rsidRPr="007C18AA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</w:tcPr>
          <w:p w14:paraId="40784951" w14:textId="77777777" w:rsidR="00B700DF" w:rsidRPr="007C18AA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61A1717B" w14:textId="77777777" w:rsidR="00B700DF" w:rsidRPr="007C18AA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098B5959" w14:textId="77777777" w:rsidR="00B700DF" w:rsidRPr="007C18AA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41EF60C2" w14:textId="77777777" w:rsidR="00B700DF" w:rsidRPr="007C18AA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175FB983" w14:textId="77777777" w:rsidR="00B700DF" w:rsidRPr="007C18AA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4970" w:rsidRPr="007C18AA" w14:paraId="48CCD36C" w14:textId="77777777" w:rsidTr="00D74582">
        <w:tc>
          <w:tcPr>
            <w:tcW w:w="5099" w:type="dxa"/>
            <w:vAlign w:val="bottom"/>
          </w:tcPr>
          <w:p w14:paraId="5048F2EA" w14:textId="163DF532" w:rsidR="00184970" w:rsidRPr="007C18AA" w:rsidRDefault="00184970" w:rsidP="0002262F">
            <w:pPr>
              <w:pStyle w:val="ListParagraph"/>
              <w:spacing w:after="0"/>
              <w:ind w:left="112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195" w:type="dxa"/>
            <w:shd w:val="clear" w:color="auto" w:fill="FAFAFA"/>
          </w:tcPr>
          <w:p w14:paraId="199BDE4A" w14:textId="6024EA43" w:rsidR="00184970" w:rsidRPr="007C18AA" w:rsidRDefault="00A76174" w:rsidP="00184970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F01FA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7F01FA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195" w:type="dxa"/>
            <w:shd w:val="clear" w:color="auto" w:fill="FAFAFA"/>
          </w:tcPr>
          <w:p w14:paraId="0BAB8A36" w14:textId="7F0F8E7D" w:rsidR="00184970" w:rsidRPr="007C18AA" w:rsidRDefault="00675013" w:rsidP="00184970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4EE1FE7A" w14:textId="12DA45DA" w:rsidR="00184970" w:rsidRPr="007C18AA" w:rsidRDefault="00675013" w:rsidP="00184970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shd w:val="clear" w:color="auto" w:fill="FAFAFA"/>
          </w:tcPr>
          <w:p w14:paraId="4EEC6563" w14:textId="2D78932F" w:rsidR="00184970" w:rsidRPr="007C18AA" w:rsidRDefault="00A76174" w:rsidP="00184970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F01FA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7F01FA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195" w:type="dxa"/>
          </w:tcPr>
          <w:p w14:paraId="5DFA635A" w14:textId="13F68487" w:rsidR="00184970" w:rsidRPr="007C18AA" w:rsidRDefault="00A76174" w:rsidP="00184970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84970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="00184970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196" w:type="dxa"/>
          </w:tcPr>
          <w:p w14:paraId="69C24C1C" w14:textId="002DC859" w:rsidR="00184970" w:rsidRPr="007C18AA" w:rsidRDefault="00A76174" w:rsidP="00184970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184970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195" w:type="dxa"/>
          </w:tcPr>
          <w:p w14:paraId="5DEEB4E6" w14:textId="29501A67" w:rsidR="00184970" w:rsidRPr="007C18AA" w:rsidRDefault="00184970" w:rsidP="00184970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6" w:type="dxa"/>
          </w:tcPr>
          <w:p w14:paraId="299EB685" w14:textId="00EF1DFB" w:rsidR="00184970" w:rsidRPr="007C18AA" w:rsidRDefault="00A76174" w:rsidP="00184970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84970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="00184970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</w:tr>
      <w:tr w:rsidR="00184970" w:rsidRPr="007C18AA" w14:paraId="79D06AB4" w14:textId="77777777" w:rsidTr="00D74582">
        <w:tc>
          <w:tcPr>
            <w:tcW w:w="5099" w:type="dxa"/>
          </w:tcPr>
          <w:p w14:paraId="74D7BE88" w14:textId="72F97035" w:rsidR="00184970" w:rsidRPr="007C18AA" w:rsidRDefault="00184970" w:rsidP="0002262F">
            <w:pPr>
              <w:pStyle w:val="ListParagraph"/>
              <w:spacing w:after="0"/>
              <w:ind w:left="112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เงินฝากธนาคารที่นำไปวางเป็นประกัน</w:t>
            </w:r>
          </w:p>
        </w:tc>
        <w:tc>
          <w:tcPr>
            <w:tcW w:w="1195" w:type="dxa"/>
            <w:shd w:val="clear" w:color="auto" w:fill="FAFAFA"/>
          </w:tcPr>
          <w:p w14:paraId="13B5619E" w14:textId="5AB67A29" w:rsidR="00184970" w:rsidRPr="007C18AA" w:rsidRDefault="00675013" w:rsidP="00184970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shd w:val="clear" w:color="auto" w:fill="FAFAFA"/>
          </w:tcPr>
          <w:p w14:paraId="306EA7C4" w14:textId="2579590D" w:rsidR="00184970" w:rsidRPr="007C18AA" w:rsidRDefault="00675013" w:rsidP="00184970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2026DAFA" w14:textId="3B5A1F9D" w:rsidR="00184970" w:rsidRPr="007C18AA" w:rsidRDefault="00675013" w:rsidP="00184970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shd w:val="clear" w:color="auto" w:fill="FAFAFA"/>
          </w:tcPr>
          <w:p w14:paraId="0DAB7B52" w14:textId="32E246BA" w:rsidR="00184970" w:rsidRPr="007C18AA" w:rsidRDefault="003B3E78" w:rsidP="00184970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</w:tcPr>
          <w:p w14:paraId="06A6ABBE" w14:textId="2E08C92D" w:rsidR="00184970" w:rsidRPr="007C18AA" w:rsidRDefault="00A76174" w:rsidP="00184970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184970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96" w:type="dxa"/>
          </w:tcPr>
          <w:p w14:paraId="43175F48" w14:textId="7D77125D" w:rsidR="00184970" w:rsidRPr="007C18AA" w:rsidRDefault="00184970" w:rsidP="00184970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</w:tcPr>
          <w:p w14:paraId="72AF1D07" w14:textId="5C086305" w:rsidR="00184970" w:rsidRPr="007C18AA" w:rsidRDefault="00184970" w:rsidP="00184970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6" w:type="dxa"/>
          </w:tcPr>
          <w:p w14:paraId="42F98782" w14:textId="71F32D45" w:rsidR="00184970" w:rsidRPr="007C18AA" w:rsidRDefault="00A76174" w:rsidP="00184970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184970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184970" w:rsidRPr="007C18AA" w14:paraId="53A6867F" w14:textId="77777777" w:rsidTr="0012644C">
        <w:tc>
          <w:tcPr>
            <w:tcW w:w="5099" w:type="dxa"/>
            <w:vAlign w:val="bottom"/>
          </w:tcPr>
          <w:p w14:paraId="3F244068" w14:textId="77777777" w:rsidR="00184970" w:rsidRPr="007C18AA" w:rsidRDefault="00184970" w:rsidP="0002262F">
            <w:pPr>
              <w:pStyle w:val="ListParagraph"/>
              <w:spacing w:after="0"/>
              <w:ind w:left="112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เงินฝากสถาบันการเงินที่มีระยะเวลาครบกำหนด</w:t>
            </w:r>
          </w:p>
          <w:p w14:paraId="34DBDF3F" w14:textId="3B8AAF4C" w:rsidR="00184970" w:rsidRPr="007C18AA" w:rsidRDefault="00184970" w:rsidP="0002262F">
            <w:pPr>
              <w:pStyle w:val="ListParagraph"/>
              <w:spacing w:after="0"/>
              <w:ind w:left="112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เกินกว่า</w:t>
            </w: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เดือนนับแต่วันที่ได้มา</w:t>
            </w:r>
            <w:r w:rsidR="00914521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10336C" w14:textId="77C5DF5E" w:rsidR="00184970" w:rsidRPr="007C18AA" w:rsidRDefault="00A76174" w:rsidP="00184970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7F01FA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91B7A2" w14:textId="0B7BA65A" w:rsidR="00184970" w:rsidRPr="007C18AA" w:rsidRDefault="00675013" w:rsidP="00184970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3EB65D" w14:textId="21A975C8" w:rsidR="00184970" w:rsidRPr="007C18AA" w:rsidRDefault="00675013" w:rsidP="00184970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E6F903" w14:textId="7B7C14B2" w:rsidR="00184970" w:rsidRPr="007C18AA" w:rsidRDefault="00A76174" w:rsidP="00184970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7F01FA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2AEB98CB" w14:textId="7912A98F" w:rsidR="00184970" w:rsidRPr="007C18AA" w:rsidRDefault="00A76174" w:rsidP="00184970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184970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2B518022" w14:textId="2224B955" w:rsidR="00184970" w:rsidRPr="007C18AA" w:rsidRDefault="00184970" w:rsidP="00184970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70AD70C4" w14:textId="75E6C0C7" w:rsidR="00184970" w:rsidRPr="007C18AA" w:rsidRDefault="00184970" w:rsidP="00184970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48CBF5EE" w14:textId="00D88AF8" w:rsidR="00184970" w:rsidRPr="007C18AA" w:rsidRDefault="00A76174" w:rsidP="00184970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184970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</w:tr>
      <w:tr w:rsidR="00184970" w:rsidRPr="007C18AA" w14:paraId="126CA40D" w14:textId="77777777" w:rsidTr="00D74582">
        <w:tc>
          <w:tcPr>
            <w:tcW w:w="5099" w:type="dxa"/>
            <w:vAlign w:val="bottom"/>
          </w:tcPr>
          <w:p w14:paraId="407E0547" w14:textId="77777777" w:rsidR="00184970" w:rsidRPr="007C18AA" w:rsidRDefault="00184970" w:rsidP="0002262F">
            <w:pPr>
              <w:pStyle w:val="ListParagraph"/>
              <w:spacing w:after="0"/>
              <w:ind w:left="1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14:paraId="3D9D5321" w14:textId="592F5431" w:rsidR="00184970" w:rsidRPr="007C18AA" w:rsidRDefault="00A76174" w:rsidP="00184970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F01FA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7F01FA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14:paraId="578AE6C3" w14:textId="7D183E23" w:rsidR="00184970" w:rsidRPr="007C18AA" w:rsidRDefault="00675013" w:rsidP="00184970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FAFAFA"/>
          </w:tcPr>
          <w:p w14:paraId="06C3B583" w14:textId="2614C5AB" w:rsidR="00184970" w:rsidRPr="007C18AA" w:rsidRDefault="00675013" w:rsidP="00184970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14:paraId="1D1720EF" w14:textId="13DCE707" w:rsidR="00184970" w:rsidRPr="007C18AA" w:rsidRDefault="00A76174" w:rsidP="00184970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F01FA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7F01FA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1B572919" w14:textId="0703734E" w:rsidR="00184970" w:rsidRPr="007C18AA" w:rsidRDefault="00A76174" w:rsidP="00184970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84970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184970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79D0675D" w14:textId="6244A694" w:rsidR="00184970" w:rsidRPr="007C18AA" w:rsidRDefault="00A76174" w:rsidP="00184970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184970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4B1A5F55" w14:textId="08FCD432" w:rsidR="00184970" w:rsidRPr="007C18AA" w:rsidRDefault="00184970" w:rsidP="00184970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4DC82628" w14:textId="50C05A79" w:rsidR="00184970" w:rsidRPr="007C18AA" w:rsidRDefault="00A76174" w:rsidP="00184970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84970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184970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</w:tr>
      <w:tr w:rsidR="00184970" w:rsidRPr="007C18AA" w14:paraId="539C2AAA" w14:textId="77777777" w:rsidTr="00CC6609">
        <w:tc>
          <w:tcPr>
            <w:tcW w:w="5099" w:type="dxa"/>
            <w:vAlign w:val="bottom"/>
          </w:tcPr>
          <w:p w14:paraId="6CDE4031" w14:textId="40168A25" w:rsidR="00184970" w:rsidRPr="007C18AA" w:rsidRDefault="00184970" w:rsidP="0002262F">
            <w:pPr>
              <w:pStyle w:val="ListParagraph"/>
              <w:spacing w:after="0"/>
              <w:ind w:left="112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517DDB" w14:textId="5B2FA252" w:rsidR="00184970" w:rsidRPr="007C18AA" w:rsidRDefault="00675013" w:rsidP="00184970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174" w:rsidRPr="00A7617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7C18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</w:tcPr>
          <w:p w14:paraId="4255FD52" w14:textId="05EFFBD4" w:rsidR="00184970" w:rsidRPr="007C18AA" w:rsidRDefault="00675013" w:rsidP="00184970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AFAFA"/>
          </w:tcPr>
          <w:p w14:paraId="77E4068E" w14:textId="629CAB29" w:rsidR="00184970" w:rsidRPr="007C18AA" w:rsidRDefault="00675013" w:rsidP="00184970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DC78A4" w14:textId="4F7E9AE7" w:rsidR="00184970" w:rsidRPr="007C18AA" w:rsidRDefault="00675013" w:rsidP="00184970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174" w:rsidRPr="00A7617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7C18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020CD338" w14:textId="5E7F2D49" w:rsidR="00184970" w:rsidRPr="007C18AA" w:rsidRDefault="00184970" w:rsidP="00184970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174" w:rsidRPr="00A76174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Pr="007C18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410FC232" w14:textId="4A64AD22" w:rsidR="00184970" w:rsidRPr="007C18AA" w:rsidRDefault="00184970" w:rsidP="00184970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1499C124" w14:textId="1352C367" w:rsidR="00184970" w:rsidRPr="007C18AA" w:rsidRDefault="00184970" w:rsidP="00184970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69935120" w14:textId="259A3D67" w:rsidR="00184970" w:rsidRPr="007C18AA" w:rsidRDefault="00184970" w:rsidP="00184970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174" w:rsidRPr="00A76174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Pr="007C18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84970" w:rsidRPr="007C18AA" w14:paraId="49002FFC" w14:textId="77777777" w:rsidTr="00CC6609">
        <w:tc>
          <w:tcPr>
            <w:tcW w:w="5099" w:type="dxa"/>
            <w:vAlign w:val="bottom"/>
          </w:tcPr>
          <w:p w14:paraId="291DA722" w14:textId="0B04ADD8" w:rsidR="00184970" w:rsidRPr="007C18AA" w:rsidRDefault="00184970" w:rsidP="0002262F">
            <w:pPr>
              <w:pStyle w:val="ListParagraph"/>
              <w:spacing w:after="0"/>
              <w:ind w:left="112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A181FD" w14:textId="053E5D3E" w:rsidR="00184970" w:rsidRPr="007C18AA" w:rsidRDefault="00A76174" w:rsidP="00184970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75013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675013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04C16B" w14:textId="72F85971" w:rsidR="00184970" w:rsidRPr="007C18AA" w:rsidRDefault="00675013" w:rsidP="00184970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7CFF1C" w14:textId="2F5F381C" w:rsidR="00184970" w:rsidRPr="007C18AA" w:rsidRDefault="00675013" w:rsidP="00184970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53BBD2" w14:textId="20928997" w:rsidR="00184970" w:rsidRPr="007C18AA" w:rsidRDefault="00A76174" w:rsidP="00184970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75013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675013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961A6" w14:textId="3C4F169B" w:rsidR="00184970" w:rsidRPr="007C18AA" w:rsidRDefault="00A76174" w:rsidP="00184970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84970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184970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14:paraId="6203E89B" w14:textId="0E30ECD8" w:rsidR="00184970" w:rsidRPr="007C18AA" w:rsidRDefault="00A76174" w:rsidP="00184970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184970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4AFF7134" w14:textId="1BF56A54" w:rsidR="00184970" w:rsidRPr="007C18AA" w:rsidRDefault="00184970" w:rsidP="00184970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6AB23" w14:textId="2F09EE25" w:rsidR="00184970" w:rsidRPr="007C18AA" w:rsidRDefault="00A76174" w:rsidP="00184970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17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84970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184970" w:rsidRPr="007C1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174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</w:tr>
    </w:tbl>
    <w:p w14:paraId="59C3E4DC" w14:textId="3029D087" w:rsidR="00DF290F" w:rsidRPr="007C18AA" w:rsidRDefault="00DF290F" w:rsidP="00362A1D">
      <w:pPr>
        <w:pStyle w:val="a"/>
        <w:ind w:right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4AD1DF2A" w14:textId="016B1236" w:rsidR="009868EC" w:rsidRPr="007C18AA" w:rsidRDefault="00914521" w:rsidP="007C18AA">
      <w:pPr>
        <w:ind w:left="1170" w:hanging="9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*</w:t>
      </w:r>
      <w:r w:rsidR="009868EC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ณ วันที่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31</w:t>
      </w:r>
      <w:r w:rsidR="009868EC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2566</w:t>
      </w:r>
      <w:r w:rsidR="009868EC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9868EC" w:rsidRPr="007C18AA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ไม่</w:t>
      </w:r>
      <w:r w:rsidR="009868EC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ได้นำเงินฝากธนาคารที่เกิน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</w:t>
      </w:r>
      <w:r w:rsidR="009868EC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เดือน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(พ.ศ.</w:t>
      </w:r>
      <w:r w:rsidR="00F93C80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2565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: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50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ล้านบาท) </w:t>
      </w:r>
      <w:r w:rsidR="009868EC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ไปวางไว้กับนายทะเบียนเพื่อเป็นหลักทรัพย์ค้ำประกันตามพระราชบัญญัติประกันวินาศภัย (ฉบับที่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</w:t>
      </w:r>
      <w:r w:rsidR="009868EC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) 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2551</w:t>
      </w:r>
      <w:r w:rsidR="009868EC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9868EC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(หมายเหตุข้อ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39</w:t>
      </w:r>
      <w:r w:rsidR="009868EC" w:rsidRPr="007C18AA">
        <w:rPr>
          <w:rFonts w:ascii="Browallia New" w:hAnsi="Browallia New" w:cs="Browallia New"/>
          <w:color w:val="000000" w:themeColor="text1"/>
          <w:cs/>
          <w:lang w:val="en-GB"/>
        </w:rPr>
        <w:t>)</w:t>
      </w:r>
    </w:p>
    <w:p w14:paraId="4F31A3FB" w14:textId="3E6CC553" w:rsidR="009868EC" w:rsidRPr="007C18AA" w:rsidRDefault="009868EC" w:rsidP="00362A1D">
      <w:pPr>
        <w:pStyle w:val="a"/>
        <w:ind w:right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6DDAE5A1" w14:textId="77777777" w:rsidR="009868EC" w:rsidRPr="007C18AA" w:rsidRDefault="009868EC" w:rsidP="00362A1D">
      <w:pPr>
        <w:pStyle w:val="a"/>
        <w:ind w:right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4B2FB9D7" w14:textId="0582C198" w:rsidR="00E96257" w:rsidRPr="007C18AA" w:rsidRDefault="00E96257" w:rsidP="009E28C0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sectPr w:rsidR="00E96257" w:rsidRPr="007C18AA" w:rsidSect="00511659">
          <w:footnotePr>
            <w:numRestart w:val="eachSect"/>
          </w:footnotePr>
          <w:pgSz w:w="16834" w:h="11909" w:orient="landscape" w:code="9"/>
          <w:pgMar w:top="1728" w:right="1152" w:bottom="720" w:left="1152" w:header="706" w:footer="576" w:gutter="0"/>
          <w:cols w:space="720"/>
          <w:docGrid w:linePitch="381"/>
        </w:sectPr>
      </w:pPr>
    </w:p>
    <w:p w14:paraId="33C90E71" w14:textId="79DE2F80" w:rsidR="00DF290F" w:rsidRPr="007C18AA" w:rsidRDefault="00DF290F" w:rsidP="00D05FDF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สำหรับปีสิ้นสุดวันที่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31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2566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2565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กลุ่มกิจการและบริษัทมีรายได้ที่เกี่ยวข้องกับเงินลงทุนดังนี้</w:t>
      </w:r>
    </w:p>
    <w:p w14:paraId="5D731CC3" w14:textId="77777777" w:rsidR="00184970" w:rsidRPr="007C18AA" w:rsidRDefault="00184970" w:rsidP="00D05FDF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33BC63D" w14:textId="1F158BA7" w:rsidR="00DF290F" w:rsidRPr="007C18AA" w:rsidRDefault="00DF290F" w:rsidP="00D05FDF">
      <w:pPr>
        <w:widowControl w:val="0"/>
        <w:ind w:left="1440" w:right="8" w:hanging="36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</w:rPr>
        <w:t>-</w:t>
      </w:r>
      <w:bookmarkStart w:id="22" w:name="_Hlk62185949"/>
      <w:r w:rsidRPr="007C18AA">
        <w:rPr>
          <w:rFonts w:ascii="Browallia New" w:hAnsi="Browallia New" w:cs="Browallia New"/>
          <w:color w:val="000000" w:themeColor="text1"/>
        </w:rPr>
        <w:tab/>
      </w:r>
      <w:bookmarkStart w:id="23" w:name="OLE_LINK3"/>
      <w:r w:rsidRPr="007C18AA">
        <w:rPr>
          <w:rFonts w:ascii="Browallia New" w:hAnsi="Browallia New" w:cs="Browallia New"/>
          <w:color w:val="000000" w:themeColor="text1"/>
          <w:spacing w:val="-6"/>
          <w:cs/>
        </w:rPr>
        <w:t>รายได้ดอกเบี้ยจากเงินลงทุนเป็นจำนวน</w:t>
      </w: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เงิ</w:t>
      </w:r>
      <w:r w:rsidR="003444FF"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น </w:t>
      </w:r>
      <w:r w:rsidR="00A76174" w:rsidRPr="00A76174">
        <w:rPr>
          <w:rFonts w:ascii="Browallia New" w:hAnsi="Browallia New" w:cs="Browallia New"/>
          <w:color w:val="000000" w:themeColor="text1"/>
          <w:spacing w:val="-6"/>
          <w:lang w:val="en-GB"/>
        </w:rPr>
        <w:t>129</w:t>
      </w:r>
      <w:r w:rsidR="009B3075" w:rsidRPr="007C18AA">
        <w:rPr>
          <w:rFonts w:ascii="Browallia New" w:hAnsi="Browallia New" w:cs="Browallia New"/>
          <w:color w:val="000000" w:themeColor="text1"/>
          <w:spacing w:val="-6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spacing w:val="-6"/>
          <w:lang w:val="en-GB"/>
        </w:rPr>
        <w:t>64</w:t>
      </w:r>
      <w:r w:rsidR="003444FF" w:rsidRPr="007C18AA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ล้าน</w:t>
      </w:r>
      <w:r w:rsidRPr="007C18AA">
        <w:rPr>
          <w:rFonts w:ascii="Browallia New" w:hAnsi="Browallia New" w:cs="Browallia New"/>
          <w:color w:val="000000" w:themeColor="text1"/>
          <w:spacing w:val="-6"/>
          <w:cs/>
        </w:rPr>
        <w:t>บาท แล</w:t>
      </w:r>
      <w:r w:rsidR="003444FF" w:rsidRPr="007C18AA">
        <w:rPr>
          <w:rFonts w:ascii="Browallia New" w:hAnsi="Browallia New" w:cs="Browallia New"/>
          <w:color w:val="000000" w:themeColor="text1"/>
          <w:spacing w:val="-6"/>
          <w:cs/>
        </w:rPr>
        <w:t xml:space="preserve">ะ </w:t>
      </w:r>
      <w:r w:rsidR="00A76174" w:rsidRPr="00A76174">
        <w:rPr>
          <w:rFonts w:ascii="Browallia New" w:hAnsi="Browallia New" w:cs="Browallia New"/>
          <w:color w:val="000000" w:themeColor="text1"/>
          <w:spacing w:val="-6"/>
          <w:lang w:val="en-GB"/>
        </w:rPr>
        <w:t>18</w:t>
      </w:r>
      <w:r w:rsidR="009B3075" w:rsidRPr="007C18AA">
        <w:rPr>
          <w:rFonts w:ascii="Browallia New" w:hAnsi="Browallia New" w:cs="Browallia New"/>
          <w:color w:val="000000" w:themeColor="text1"/>
          <w:spacing w:val="-6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spacing w:val="-6"/>
          <w:lang w:val="en-GB"/>
        </w:rPr>
        <w:t>80</w:t>
      </w:r>
      <w:r w:rsidR="003444FF" w:rsidRPr="007C18AA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spacing w:val="-6"/>
          <w:cs/>
        </w:rPr>
        <w:t>ล้านบาท ตามลำดับ (</w:t>
      </w:r>
      <w:r w:rsidR="007243CB"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spacing w:val="-6"/>
          <w:lang w:val="en-GB"/>
        </w:rPr>
        <w:t>2565</w:t>
      </w:r>
      <w:r w:rsidR="00D05FDF" w:rsidRPr="007C18AA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spacing w:val="-6"/>
        </w:rPr>
        <w:t>:</w:t>
      </w:r>
      <w:r w:rsidRPr="007C18AA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</w:t>
      </w:r>
      <w:r w:rsidR="00A76174" w:rsidRPr="00A76174">
        <w:rPr>
          <w:rFonts w:ascii="Browallia New" w:hAnsi="Browallia New" w:cs="Browallia New"/>
          <w:color w:val="000000" w:themeColor="text1"/>
          <w:spacing w:val="-6"/>
          <w:lang w:val="en-GB"/>
        </w:rPr>
        <w:t>81</w:t>
      </w:r>
      <w:r w:rsidR="00184970" w:rsidRPr="007C18AA">
        <w:rPr>
          <w:rFonts w:ascii="Browallia New" w:hAnsi="Browallia New" w:cs="Browallia New"/>
          <w:color w:val="000000" w:themeColor="text1"/>
          <w:spacing w:val="-4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spacing w:val="-4"/>
          <w:lang w:val="en-GB"/>
        </w:rPr>
        <w:t>70</w:t>
      </w:r>
      <w:r w:rsidR="00184970" w:rsidRPr="007C18AA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="00184970"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ล้าน</w:t>
      </w:r>
      <w:r w:rsidR="00184970" w:rsidRPr="007C18AA">
        <w:rPr>
          <w:rFonts w:ascii="Browallia New" w:hAnsi="Browallia New" w:cs="Browallia New"/>
          <w:color w:val="000000" w:themeColor="text1"/>
          <w:spacing w:val="-4"/>
          <w:cs/>
        </w:rPr>
        <w:t>บาท</w:t>
      </w:r>
      <w:r w:rsidR="00184970" w:rsidRPr="007C18AA">
        <w:rPr>
          <w:rFonts w:ascii="Browallia New" w:hAnsi="Browallia New" w:cs="Browallia New"/>
          <w:color w:val="000000" w:themeColor="text1"/>
          <w:cs/>
        </w:rPr>
        <w:t xml:space="preserve"> และ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27</w:t>
      </w:r>
      <w:r w:rsidR="00184970"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18</w:t>
      </w:r>
      <w:r w:rsidR="00184970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184970" w:rsidRPr="007C18AA">
        <w:rPr>
          <w:rFonts w:ascii="Browallia New" w:hAnsi="Browallia New" w:cs="Browallia New"/>
          <w:color w:val="000000" w:themeColor="text1"/>
          <w:cs/>
        </w:rPr>
        <w:t>ล้านบาท ตามลำดับ</w:t>
      </w:r>
      <w:r w:rsidRPr="007C18AA">
        <w:rPr>
          <w:rFonts w:ascii="Browallia New" w:hAnsi="Browallia New" w:cs="Browallia New"/>
          <w:color w:val="000000" w:themeColor="text1"/>
          <w:cs/>
        </w:rPr>
        <w:t>)</w:t>
      </w:r>
    </w:p>
    <w:p w14:paraId="6730ED0C" w14:textId="391FE3B2" w:rsidR="00DF290F" w:rsidRPr="007C18AA" w:rsidRDefault="00DF290F" w:rsidP="00D05FDF">
      <w:pPr>
        <w:widowControl w:val="0"/>
        <w:ind w:left="1440" w:right="8" w:hanging="36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</w:rPr>
        <w:t>-</w:t>
      </w:r>
      <w:r w:rsidRPr="007C18AA">
        <w:rPr>
          <w:rFonts w:ascii="Browallia New" w:hAnsi="Browallia New" w:cs="Browallia New"/>
          <w:color w:val="000000" w:themeColor="text1"/>
        </w:rPr>
        <w:tab/>
      </w:r>
      <w:r w:rsidRPr="007C18AA">
        <w:rPr>
          <w:rFonts w:ascii="Browallia New" w:hAnsi="Browallia New" w:cs="Browallia New"/>
          <w:color w:val="000000" w:themeColor="text1"/>
          <w:cs/>
        </w:rPr>
        <w:t>รายได้เงินปันผลจากเงินลงทุนเป็นจำนว</w:t>
      </w:r>
      <w:r w:rsidR="003444FF" w:rsidRPr="007C18AA">
        <w:rPr>
          <w:rFonts w:ascii="Browallia New" w:hAnsi="Browallia New" w:cs="Browallia New"/>
          <w:color w:val="000000" w:themeColor="text1"/>
          <w:cs/>
        </w:rPr>
        <w:t>น</w:t>
      </w:r>
      <w:r w:rsidR="00A30AA0" w:rsidRPr="007C18AA">
        <w:rPr>
          <w:rFonts w:ascii="Browallia New" w:hAnsi="Browallia New" w:cs="Browallia New"/>
          <w:color w:val="000000" w:themeColor="text1"/>
          <w:cs/>
        </w:rPr>
        <w:t>เงิน</w:t>
      </w:r>
      <w:r w:rsidR="003444FF" w:rsidRPr="007C18AA">
        <w:rPr>
          <w:rFonts w:ascii="Browallia New" w:hAnsi="Browallia New" w:cs="Browallia New"/>
          <w:color w:val="000000" w:themeColor="text1"/>
          <w:cs/>
        </w:rPr>
        <w:t xml:space="preserve">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0</w:t>
      </w:r>
      <w:r w:rsidR="009B3075"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16</w:t>
      </w:r>
      <w:r w:rsidR="003444FF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187E11" w:rsidRPr="007C18AA">
        <w:rPr>
          <w:rFonts w:ascii="Browallia New" w:hAnsi="Browallia New" w:cs="Browallia New"/>
          <w:color w:val="000000" w:themeColor="text1"/>
          <w:cs/>
        </w:rPr>
        <w:t>ล้านบาท และ</w:t>
      </w:r>
      <w:r w:rsidR="003444FF" w:rsidRPr="007C18AA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1</w:t>
      </w:r>
      <w:r w:rsidR="009B3075" w:rsidRPr="007C18AA">
        <w:rPr>
          <w:rFonts w:ascii="Browallia New" w:hAnsi="Browallia New" w:cs="Browallia New"/>
          <w:color w:val="000000" w:themeColor="text1"/>
          <w:lang w:val="en-GB"/>
        </w:rPr>
        <w:t>,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181</w:t>
      </w:r>
      <w:r w:rsidR="009B3075"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73</w:t>
      </w:r>
      <w:r w:rsidR="00BC070D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</w:rPr>
        <w:t>ล้านบาท</w:t>
      </w:r>
      <w:r w:rsidRPr="007C18AA">
        <w:rPr>
          <w:rFonts w:ascii="Browallia New" w:hAnsi="Browallia New" w:cs="Browallia New"/>
          <w:color w:val="000000" w:themeColor="text1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</w:rPr>
        <w:t xml:space="preserve">ตามลำดับ </w:t>
      </w:r>
      <w:r w:rsidR="00D05FDF" w:rsidRPr="007C18AA">
        <w:rPr>
          <w:rFonts w:ascii="Browallia New" w:hAnsi="Browallia New" w:cs="Browallia New"/>
          <w:color w:val="000000" w:themeColor="text1"/>
          <w:cs/>
        </w:rPr>
        <w:br/>
      </w:r>
      <w:r w:rsidRPr="007C18AA">
        <w:rPr>
          <w:rFonts w:ascii="Browallia New" w:hAnsi="Browallia New" w:cs="Browallia New"/>
          <w:color w:val="000000" w:themeColor="text1"/>
        </w:rPr>
        <w:t>(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2565</w:t>
      </w:r>
      <w:r w:rsidR="00D05FDF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</w:rPr>
        <w:t xml:space="preserve">: </w:t>
      </w:r>
      <w:r w:rsidR="00A76174" w:rsidRPr="00A76174">
        <w:rPr>
          <w:rFonts w:ascii="Browallia New" w:hAnsi="Browallia New" w:cs="Browallia New"/>
          <w:color w:val="000000" w:themeColor="text1"/>
          <w:spacing w:val="-4"/>
          <w:lang w:val="en-GB"/>
        </w:rPr>
        <w:t>15</w:t>
      </w:r>
      <w:r w:rsidR="007B341A" w:rsidRPr="007C18AA">
        <w:rPr>
          <w:rFonts w:ascii="Browallia New" w:hAnsi="Browallia New" w:cs="Browallia New"/>
          <w:color w:val="000000" w:themeColor="text1"/>
          <w:spacing w:val="-4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spacing w:val="-4"/>
          <w:lang w:val="en-GB"/>
        </w:rPr>
        <w:t>85</w:t>
      </w:r>
      <w:r w:rsidR="007B341A" w:rsidRPr="007C18AA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="007B341A" w:rsidRPr="007C18AA">
        <w:rPr>
          <w:rFonts w:ascii="Browallia New" w:hAnsi="Browallia New" w:cs="Browallia New"/>
          <w:color w:val="000000" w:themeColor="text1"/>
          <w:spacing w:val="-4"/>
          <w:cs/>
        </w:rPr>
        <w:t>ล้านบาท</w:t>
      </w:r>
      <w:r w:rsidR="007B341A" w:rsidRPr="007C18AA">
        <w:rPr>
          <w:rFonts w:ascii="Browallia New" w:hAnsi="Browallia New" w:cs="Browallia New"/>
          <w:color w:val="000000" w:themeColor="text1"/>
          <w:cs/>
        </w:rPr>
        <w:t xml:space="preserve"> และ</w:t>
      </w:r>
      <w:r w:rsidR="007B341A" w:rsidRPr="007C18AA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1</w:t>
      </w:r>
      <w:r w:rsidR="007B341A" w:rsidRPr="007C18AA">
        <w:rPr>
          <w:rFonts w:ascii="Browallia New" w:hAnsi="Browallia New" w:cs="Browallia New"/>
          <w:color w:val="000000" w:themeColor="text1"/>
          <w:lang w:val="en-US"/>
        </w:rPr>
        <w:t>,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267</w:t>
      </w:r>
      <w:r w:rsidR="007B341A" w:rsidRPr="007C18AA">
        <w:rPr>
          <w:rFonts w:ascii="Browallia New" w:hAnsi="Browallia New" w:cs="Browallia New"/>
          <w:color w:val="000000" w:themeColor="text1"/>
          <w:lang w:val="en-US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85</w:t>
      </w:r>
      <w:r w:rsidR="007B341A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7B341A" w:rsidRPr="007C18AA">
        <w:rPr>
          <w:rFonts w:ascii="Browallia New" w:hAnsi="Browallia New" w:cs="Browallia New"/>
          <w:color w:val="000000" w:themeColor="text1"/>
          <w:cs/>
        </w:rPr>
        <w:t>ล้านบาท</w:t>
      </w:r>
      <w:r w:rsidR="007B341A" w:rsidRPr="007C18AA">
        <w:rPr>
          <w:rFonts w:ascii="Browallia New" w:hAnsi="Browallia New" w:cs="Browallia New"/>
          <w:color w:val="000000" w:themeColor="text1"/>
        </w:rPr>
        <w:t xml:space="preserve"> </w:t>
      </w:r>
      <w:r w:rsidR="007B341A" w:rsidRPr="007C18AA">
        <w:rPr>
          <w:rFonts w:ascii="Browallia New" w:hAnsi="Browallia New" w:cs="Browallia New"/>
          <w:color w:val="000000" w:themeColor="text1"/>
          <w:cs/>
        </w:rPr>
        <w:t>ตามลำดับ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>)</w:t>
      </w:r>
    </w:p>
    <w:p w14:paraId="6E5C9B31" w14:textId="2686A17D" w:rsidR="0018066D" w:rsidRPr="007C18AA" w:rsidRDefault="00DF290F" w:rsidP="00D05FDF">
      <w:pPr>
        <w:widowControl w:val="0"/>
        <w:ind w:left="1440" w:right="8" w:hanging="36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7C18AA">
        <w:rPr>
          <w:rFonts w:ascii="Browallia New" w:hAnsi="Browallia New" w:cs="Browallia New"/>
          <w:color w:val="000000" w:themeColor="text1"/>
        </w:rPr>
        <w:t>-</w:t>
      </w:r>
      <w:r w:rsidRPr="007C18AA">
        <w:rPr>
          <w:rFonts w:ascii="Browallia New" w:hAnsi="Browallia New" w:cs="Browallia New"/>
          <w:color w:val="000000" w:themeColor="text1"/>
        </w:rPr>
        <w:tab/>
      </w:r>
      <w:r w:rsidRPr="007C18AA">
        <w:rPr>
          <w:rFonts w:ascii="Browallia New" w:hAnsi="Browallia New" w:cs="Browallia New"/>
          <w:color w:val="000000" w:themeColor="text1"/>
          <w:spacing w:val="-8"/>
          <w:cs/>
        </w:rPr>
        <w:t>สิ่งตอบแทนจากการขายเงินลงทุนเป็นจำนวนเงินรวม</w:t>
      </w:r>
      <w:r w:rsidR="0059377C" w:rsidRPr="007C18AA">
        <w:rPr>
          <w:rFonts w:ascii="Browallia New" w:hAnsi="Browallia New" w:cs="Browallia New"/>
          <w:color w:val="000000" w:themeColor="text1"/>
          <w:spacing w:val="-8"/>
          <w:cs/>
        </w:rPr>
        <w:t xml:space="preserve"> </w:t>
      </w:r>
      <w:bookmarkStart w:id="24" w:name="_Hlk157164822"/>
      <w:r w:rsidR="00A76174" w:rsidRPr="00A76174">
        <w:rPr>
          <w:rFonts w:ascii="Browallia New" w:hAnsi="Browallia New" w:cs="Browallia New"/>
          <w:color w:val="000000" w:themeColor="text1"/>
          <w:spacing w:val="-8"/>
          <w:lang w:val="en-GB"/>
        </w:rPr>
        <w:t>9</w:t>
      </w:r>
      <w:r w:rsidR="004E40FB" w:rsidRPr="007C18AA">
        <w:rPr>
          <w:rFonts w:ascii="Browallia New" w:hAnsi="Browallia New" w:cs="Browallia New"/>
          <w:color w:val="000000" w:themeColor="text1"/>
          <w:spacing w:val="-8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spacing w:val="-8"/>
          <w:lang w:val="en-GB"/>
        </w:rPr>
        <w:t>91</w:t>
      </w:r>
      <w:r w:rsidR="008145A8" w:rsidRPr="007C18AA">
        <w:rPr>
          <w:rFonts w:ascii="Browallia New" w:hAnsi="Browallia New" w:cs="Browallia New"/>
          <w:color w:val="000000" w:themeColor="text1"/>
          <w:spacing w:val="-8"/>
          <w:lang w:val="en-GB"/>
        </w:rPr>
        <w:t xml:space="preserve"> </w:t>
      </w:r>
      <w:bookmarkEnd w:id="24"/>
      <w:r w:rsidRPr="007C18AA">
        <w:rPr>
          <w:rFonts w:ascii="Browallia New" w:hAnsi="Browallia New" w:cs="Browallia New"/>
          <w:color w:val="000000" w:themeColor="text1"/>
          <w:spacing w:val="-8"/>
          <w:cs/>
        </w:rPr>
        <w:t>ล้านบาท</w:t>
      </w:r>
      <w:r w:rsidRPr="007C18AA">
        <w:rPr>
          <w:rFonts w:ascii="Browallia New" w:hAnsi="Browallia New" w:cs="Browallia New"/>
          <w:color w:val="000000" w:themeColor="text1"/>
          <w:spacing w:val="-8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spacing w:val="-8"/>
          <w:cs/>
        </w:rPr>
        <w:t xml:space="preserve">และ </w:t>
      </w:r>
      <w:r w:rsidR="00A76174" w:rsidRPr="00A76174">
        <w:rPr>
          <w:rFonts w:ascii="Browallia New" w:hAnsi="Browallia New" w:cs="Browallia New"/>
          <w:color w:val="000000" w:themeColor="text1"/>
          <w:spacing w:val="-8"/>
          <w:lang w:val="en-GB"/>
        </w:rPr>
        <w:t>9</w:t>
      </w:r>
      <w:r w:rsidR="007C626C" w:rsidRPr="007C18AA">
        <w:rPr>
          <w:rFonts w:ascii="Browallia New" w:hAnsi="Browallia New" w:cs="Browallia New"/>
          <w:color w:val="000000" w:themeColor="text1"/>
          <w:spacing w:val="-8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spacing w:val="-8"/>
          <w:lang w:val="en-GB"/>
        </w:rPr>
        <w:t>91</w:t>
      </w:r>
      <w:r w:rsidR="00BC070D" w:rsidRPr="007C18AA">
        <w:rPr>
          <w:rFonts w:ascii="Browallia New" w:hAnsi="Browallia New" w:cs="Browallia New"/>
          <w:color w:val="000000" w:themeColor="text1"/>
          <w:spacing w:val="-8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spacing w:val="-8"/>
          <w:cs/>
        </w:rPr>
        <w:t xml:space="preserve">ล้านบาท ตามลำดับ </w:t>
      </w:r>
      <w:r w:rsidR="00D05FDF" w:rsidRPr="007C18AA">
        <w:rPr>
          <w:rFonts w:ascii="Browallia New" w:hAnsi="Browallia New" w:cs="Browallia New"/>
          <w:color w:val="000000" w:themeColor="text1"/>
          <w:spacing w:val="-8"/>
          <w:cs/>
        </w:rPr>
        <w:br/>
      </w:r>
      <w:r w:rsidR="0018066D" w:rsidRPr="007C18AA">
        <w:rPr>
          <w:rFonts w:ascii="Browallia New" w:hAnsi="Browallia New" w:cs="Browallia New"/>
          <w:color w:val="000000" w:themeColor="text1"/>
          <w:spacing w:val="-8"/>
        </w:rPr>
        <w:t>(</w:t>
      </w:r>
      <w:r w:rsidR="007243CB" w:rsidRPr="007C18AA">
        <w:rPr>
          <w:rFonts w:ascii="Browallia New" w:hAnsi="Browallia New" w:cs="Browallia New"/>
          <w:color w:val="000000" w:themeColor="text1"/>
          <w:spacing w:val="-8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spacing w:val="-8"/>
          <w:lang w:val="en-GB"/>
        </w:rPr>
        <w:t>2565</w:t>
      </w:r>
      <w:r w:rsidR="00D05FDF" w:rsidRPr="007C18AA">
        <w:rPr>
          <w:rFonts w:ascii="Browallia New" w:hAnsi="Browallia New" w:cs="Browallia New"/>
          <w:color w:val="000000" w:themeColor="text1"/>
          <w:spacing w:val="-8"/>
          <w:lang w:val="en-GB"/>
        </w:rPr>
        <w:t xml:space="preserve"> </w:t>
      </w:r>
      <w:r w:rsidR="0018066D" w:rsidRPr="007C18AA">
        <w:rPr>
          <w:rFonts w:ascii="Browallia New" w:hAnsi="Browallia New" w:cs="Browallia New"/>
          <w:color w:val="000000" w:themeColor="text1"/>
          <w:spacing w:val="-8"/>
        </w:rPr>
        <w:t>:</w:t>
      </w:r>
      <w:r w:rsidR="0018066D" w:rsidRPr="007C18AA">
        <w:rPr>
          <w:rFonts w:ascii="Browallia New" w:hAnsi="Browallia New" w:cs="Browallia New"/>
          <w:color w:val="000000" w:themeColor="text1"/>
        </w:rPr>
        <w:t xml:space="preserve"> </w:t>
      </w:r>
      <w:bookmarkStart w:id="25" w:name="_Hlk157164836"/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</w:t>
      </w:r>
      <w:r w:rsidR="0051593D" w:rsidRPr="007C18AA">
        <w:rPr>
          <w:rFonts w:ascii="Browallia New" w:hAnsi="Browallia New" w:cs="Browallia New"/>
          <w:color w:val="000000" w:themeColor="text1"/>
          <w:cs/>
        </w:rPr>
        <w:t>,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638</w:t>
      </w:r>
      <w:r w:rsidR="0051593D" w:rsidRPr="007C18AA">
        <w:rPr>
          <w:rFonts w:ascii="Browallia New" w:hAnsi="Browallia New" w:cs="Browallia New"/>
          <w:color w:val="000000" w:themeColor="text1"/>
          <w:cs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55</w:t>
      </w:r>
      <w:r w:rsidR="00067D89" w:rsidRPr="007C18AA">
        <w:rPr>
          <w:rFonts w:ascii="Browallia New" w:hAnsi="Browallia New" w:cs="Browallia New"/>
          <w:color w:val="000000" w:themeColor="text1"/>
          <w:spacing w:val="-8"/>
          <w:lang w:val="en-GB"/>
        </w:rPr>
        <w:t xml:space="preserve"> </w:t>
      </w:r>
      <w:bookmarkEnd w:id="25"/>
      <w:r w:rsidR="00067D89" w:rsidRPr="007C18AA">
        <w:rPr>
          <w:rFonts w:ascii="Browallia New" w:hAnsi="Browallia New" w:cs="Browallia New"/>
          <w:color w:val="000000" w:themeColor="text1"/>
          <w:spacing w:val="-8"/>
          <w:cs/>
        </w:rPr>
        <w:t>ล้านบาท</w:t>
      </w:r>
      <w:r w:rsidR="00067D89" w:rsidRPr="007C18AA">
        <w:rPr>
          <w:rFonts w:ascii="Browallia New" w:hAnsi="Browallia New" w:cs="Browallia New"/>
          <w:color w:val="000000" w:themeColor="text1"/>
          <w:spacing w:val="-8"/>
        </w:rPr>
        <w:t xml:space="preserve"> </w:t>
      </w:r>
      <w:r w:rsidR="00067D89" w:rsidRPr="007C18AA">
        <w:rPr>
          <w:rFonts w:ascii="Browallia New" w:hAnsi="Browallia New" w:cs="Browallia New"/>
          <w:color w:val="000000" w:themeColor="text1"/>
          <w:spacing w:val="-8"/>
          <w:cs/>
        </w:rPr>
        <w:t xml:space="preserve">และ </w:t>
      </w:r>
      <w:r w:rsidR="00A76174" w:rsidRPr="00A76174">
        <w:rPr>
          <w:rFonts w:ascii="Browallia New" w:hAnsi="Browallia New" w:cs="Browallia New"/>
          <w:color w:val="000000" w:themeColor="text1"/>
          <w:spacing w:val="-8"/>
          <w:lang w:val="en-GB"/>
        </w:rPr>
        <w:t>2</w:t>
      </w:r>
      <w:r w:rsidR="00067D89" w:rsidRPr="007C18AA">
        <w:rPr>
          <w:rFonts w:ascii="Browallia New" w:hAnsi="Browallia New" w:cs="Browallia New"/>
          <w:color w:val="000000" w:themeColor="text1"/>
          <w:spacing w:val="-8"/>
          <w:lang w:val="en-GB"/>
        </w:rPr>
        <w:t>,</w:t>
      </w:r>
      <w:r w:rsidR="00A76174" w:rsidRPr="00A76174">
        <w:rPr>
          <w:rFonts w:ascii="Browallia New" w:hAnsi="Browallia New" w:cs="Browallia New"/>
          <w:color w:val="000000" w:themeColor="text1"/>
          <w:spacing w:val="-8"/>
          <w:lang w:val="en-GB"/>
        </w:rPr>
        <w:t>638</w:t>
      </w:r>
      <w:r w:rsidR="00067D89" w:rsidRPr="007C18AA">
        <w:rPr>
          <w:rFonts w:ascii="Browallia New" w:hAnsi="Browallia New" w:cs="Browallia New"/>
          <w:color w:val="000000" w:themeColor="text1"/>
          <w:spacing w:val="-8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spacing w:val="-8"/>
          <w:lang w:val="en-GB"/>
        </w:rPr>
        <w:t>55</w:t>
      </w:r>
      <w:r w:rsidR="00067D89" w:rsidRPr="007C18AA">
        <w:rPr>
          <w:rFonts w:ascii="Browallia New" w:hAnsi="Browallia New" w:cs="Browallia New"/>
          <w:color w:val="000000" w:themeColor="text1"/>
          <w:spacing w:val="-8"/>
          <w:lang w:val="en-GB"/>
        </w:rPr>
        <w:t xml:space="preserve"> </w:t>
      </w:r>
      <w:r w:rsidR="00067D89" w:rsidRPr="007C18AA">
        <w:rPr>
          <w:rFonts w:ascii="Browallia New" w:hAnsi="Browallia New" w:cs="Browallia New"/>
          <w:color w:val="000000" w:themeColor="text1"/>
          <w:spacing w:val="-8"/>
          <w:cs/>
        </w:rPr>
        <w:t>ล้านบาท ตามลำดับ</w:t>
      </w:r>
      <w:r w:rsidR="0018066D" w:rsidRPr="007C18AA">
        <w:rPr>
          <w:rFonts w:ascii="Browallia New" w:hAnsi="Browallia New" w:cs="Browallia New"/>
          <w:color w:val="000000" w:themeColor="text1"/>
        </w:rPr>
        <w:t>)</w:t>
      </w:r>
      <w:r w:rsidR="0018066D" w:rsidRPr="007C18AA">
        <w:rPr>
          <w:rFonts w:ascii="Browallia New" w:hAnsi="Browallia New" w:cs="Browallia New"/>
          <w:color w:val="000000" w:themeColor="text1"/>
          <w:cs/>
        </w:rPr>
        <w:t xml:space="preserve"> และ</w:t>
      </w:r>
      <w:r w:rsidR="00E70225" w:rsidRPr="007C18AA">
        <w:rPr>
          <w:rFonts w:ascii="Browallia New" w:hAnsi="Browallia New" w:cs="Browallia New"/>
          <w:color w:val="000000" w:themeColor="text1"/>
          <w:cs/>
        </w:rPr>
        <w:t>ขาดทุน</w:t>
      </w:r>
      <w:r w:rsidR="0018066D" w:rsidRPr="007C18AA">
        <w:rPr>
          <w:rFonts w:ascii="Browallia New" w:hAnsi="Browallia New" w:cs="Browallia New"/>
          <w:color w:val="000000" w:themeColor="text1"/>
          <w:cs/>
        </w:rPr>
        <w:t>จากการขายเงินลงทุนเป็นจำนวนเงินรวม</w:t>
      </w:r>
      <w:r w:rsidR="0059377C" w:rsidRPr="007C18AA">
        <w:rPr>
          <w:rFonts w:ascii="Browallia New" w:hAnsi="Browallia New" w:cs="Browallia New"/>
          <w:color w:val="000000" w:themeColor="text1"/>
          <w:cs/>
        </w:rPr>
        <w:t xml:space="preserve">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5</w:t>
      </w:r>
      <w:r w:rsidR="00394C42"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29</w:t>
      </w:r>
      <w:r w:rsidR="00BC070D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18066D" w:rsidRPr="007C18AA">
        <w:rPr>
          <w:rFonts w:ascii="Browallia New" w:hAnsi="Browallia New" w:cs="Browallia New"/>
          <w:color w:val="000000" w:themeColor="text1"/>
          <w:cs/>
        </w:rPr>
        <w:t xml:space="preserve">ล้านบาท และ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5</w:t>
      </w:r>
      <w:r w:rsidR="00394C42"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29</w:t>
      </w:r>
      <w:r w:rsidR="00BC070D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59377C" w:rsidRPr="007C18AA">
        <w:rPr>
          <w:rFonts w:ascii="Browallia New" w:hAnsi="Browallia New" w:cs="Browallia New"/>
          <w:color w:val="000000" w:themeColor="text1"/>
          <w:cs/>
        </w:rPr>
        <w:t>ล้าน</w:t>
      </w:r>
      <w:r w:rsidR="0018066D" w:rsidRPr="007C18AA">
        <w:rPr>
          <w:rFonts w:ascii="Browallia New" w:hAnsi="Browallia New" w:cs="Browallia New"/>
          <w:color w:val="000000" w:themeColor="text1"/>
          <w:cs/>
        </w:rPr>
        <w:t>บาท ตามลำดับ</w:t>
      </w:r>
      <w:r w:rsidR="0018066D" w:rsidRPr="007C18AA">
        <w:rPr>
          <w:rFonts w:ascii="Browallia New" w:hAnsi="Browallia New" w:cs="Browallia New"/>
          <w:color w:val="000000" w:themeColor="text1"/>
        </w:rPr>
        <w:t xml:space="preserve"> (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2565</w:t>
      </w:r>
      <w:r w:rsidR="0018066D" w:rsidRPr="007C18AA">
        <w:rPr>
          <w:rFonts w:ascii="Browallia New" w:hAnsi="Browallia New" w:cs="Browallia New"/>
          <w:color w:val="000000" w:themeColor="text1"/>
        </w:rPr>
        <w:t xml:space="preserve"> :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12</w:t>
      </w:r>
      <w:r w:rsidR="00067D89"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76</w:t>
      </w:r>
      <w:r w:rsidR="00067D89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067D89" w:rsidRPr="007C18AA">
        <w:rPr>
          <w:rFonts w:ascii="Browallia New" w:hAnsi="Browallia New" w:cs="Browallia New"/>
          <w:color w:val="000000" w:themeColor="text1"/>
          <w:cs/>
        </w:rPr>
        <w:t xml:space="preserve">ล้านบาท และ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12</w:t>
      </w:r>
      <w:r w:rsidR="00067D89"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76</w:t>
      </w:r>
      <w:r w:rsidR="00067D89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067D89" w:rsidRPr="007C18AA">
        <w:rPr>
          <w:rFonts w:ascii="Browallia New" w:hAnsi="Browallia New" w:cs="Browallia New"/>
          <w:color w:val="000000" w:themeColor="text1"/>
          <w:cs/>
        </w:rPr>
        <w:t>ล้านบาท ตามลำดับ</w:t>
      </w:r>
      <w:r w:rsidR="0018066D" w:rsidRPr="007C18AA">
        <w:rPr>
          <w:rFonts w:ascii="Browallia New" w:hAnsi="Browallia New" w:cs="Browallia New"/>
          <w:color w:val="000000" w:themeColor="text1"/>
        </w:rPr>
        <w:t>)</w:t>
      </w:r>
    </w:p>
    <w:bookmarkEnd w:id="23"/>
    <w:p w14:paraId="1553A359" w14:textId="77777777" w:rsidR="00DF290F" w:rsidRPr="007C18AA" w:rsidRDefault="00DF290F" w:rsidP="00D05FDF">
      <w:pPr>
        <w:widowControl w:val="0"/>
        <w:ind w:left="1080" w:right="8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bookmarkEnd w:id="22"/>
    <w:p w14:paraId="44AE3A70" w14:textId="617A4353" w:rsidR="00DF290F" w:rsidRPr="007C18AA" w:rsidRDefault="00DF290F" w:rsidP="003B3E78">
      <w:pPr>
        <w:tabs>
          <w:tab w:val="left" w:pos="1418"/>
        </w:tabs>
        <w:ind w:left="108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7C18AA">
        <w:rPr>
          <w:rFonts w:ascii="Browallia New" w:hAnsi="Browallia New" w:cs="Browallia New"/>
          <w:color w:val="000000" w:themeColor="text1"/>
          <w:cs/>
        </w:rPr>
        <w:t xml:space="preserve">ณ วันที่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31</w:t>
      </w:r>
      <w:r w:rsidRPr="007C18AA">
        <w:rPr>
          <w:rFonts w:ascii="Browallia New" w:hAnsi="Browallia New" w:cs="Browallia New"/>
          <w:color w:val="000000" w:themeColor="text1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</w:rPr>
        <w:t xml:space="preserve">ธันวาคม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2566</w:t>
      </w:r>
      <w:r w:rsidRPr="007C18AA">
        <w:rPr>
          <w:rFonts w:ascii="Browallia New" w:hAnsi="Browallia New" w:cs="Browallia New"/>
          <w:color w:val="000000" w:themeColor="text1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</w:rPr>
        <w:t>เงินลงทุนในหลักทรัพย์รัฐบาลและรัฐวิสาหกิจบางส่วน</w:t>
      </w:r>
      <w:r w:rsidR="00B56307" w:rsidRPr="007C18AA">
        <w:rPr>
          <w:rFonts w:ascii="Browallia New" w:hAnsi="Browallia New" w:cs="Browallia New"/>
          <w:color w:val="000000" w:themeColor="text1"/>
          <w:cs/>
        </w:rPr>
        <w:t xml:space="preserve"> และเงินฝากธนาคาร</w:t>
      </w:r>
      <w:r w:rsidR="00B56307" w:rsidRPr="007C18AA">
        <w:rPr>
          <w:rFonts w:ascii="Browallia New" w:hAnsi="Browallia New" w:cs="Browallia New"/>
          <w:color w:val="000000" w:themeColor="text1"/>
          <w:spacing w:val="-6"/>
          <w:cs/>
        </w:rPr>
        <w:t xml:space="preserve">ที่เกิน </w:t>
      </w:r>
      <w:r w:rsidR="00A76174" w:rsidRPr="00A76174">
        <w:rPr>
          <w:rFonts w:ascii="Browallia New" w:hAnsi="Browallia New" w:cs="Browallia New"/>
          <w:color w:val="000000" w:themeColor="text1"/>
          <w:spacing w:val="-6"/>
          <w:lang w:val="en-GB"/>
        </w:rPr>
        <w:t>3</w:t>
      </w:r>
      <w:r w:rsidR="00B56307" w:rsidRPr="007C18AA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</w:t>
      </w:r>
      <w:r w:rsidR="00B56307"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เดือน</w:t>
      </w:r>
      <w:r w:rsidRPr="007C18AA">
        <w:rPr>
          <w:rFonts w:ascii="Browallia New" w:hAnsi="Browallia New" w:cs="Browallia New"/>
          <w:color w:val="000000" w:themeColor="text1"/>
          <w:cs/>
        </w:rPr>
        <w:t>ของกลุ่มกิจการ</w:t>
      </w:r>
      <w:r w:rsidR="00831D63" w:rsidRPr="007C18AA">
        <w:rPr>
          <w:rFonts w:ascii="Browallia New" w:hAnsi="Browallia New" w:cs="Browallia New"/>
          <w:color w:val="000000" w:themeColor="text1"/>
          <w:cs/>
        </w:rPr>
        <w:t>และบริษัท</w:t>
      </w:r>
      <w:r w:rsidRPr="007C18AA">
        <w:rPr>
          <w:rFonts w:ascii="Browallia New" w:hAnsi="Browallia New" w:cs="Browallia New"/>
          <w:color w:val="000000" w:themeColor="text1"/>
          <w:cs/>
        </w:rPr>
        <w:t>ได้ถูกนำไปวางไว้เป็นหลักทรัพย์ประกันและทรัพย์สินที่จัดสรรไว้เป็นเงินสำรองวางไว้กับนายทะเบียน</w:t>
      </w:r>
      <w:r w:rsidR="00953F0A" w:rsidRPr="007C18AA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</w:rPr>
        <w:t>จำนว</w:t>
      </w:r>
      <w:r w:rsidR="00B02DF4" w:rsidRPr="007C18AA">
        <w:rPr>
          <w:rFonts w:ascii="Browallia New" w:hAnsi="Browallia New" w:cs="Browallia New"/>
          <w:color w:val="000000" w:themeColor="text1"/>
          <w:cs/>
        </w:rPr>
        <w:t xml:space="preserve">น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931</w:t>
      </w:r>
      <w:r w:rsidR="0032412C"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31</w:t>
      </w:r>
      <w:r w:rsidR="00BC070D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</w:rPr>
        <w:t>ล้านบาท</w:t>
      </w:r>
      <w:r w:rsidR="003B60F7" w:rsidRPr="007C18AA">
        <w:rPr>
          <w:rFonts w:ascii="Browallia New" w:hAnsi="Browallia New" w:cs="Browallia New"/>
          <w:color w:val="000000" w:themeColor="text1"/>
          <w:cs/>
        </w:rPr>
        <w:t xml:space="preserve"> และ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1</w:t>
      </w:r>
      <w:r w:rsidR="0032412C"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02</w:t>
      </w:r>
      <w:r w:rsidR="00BC070D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3B60F7" w:rsidRPr="007C18AA">
        <w:rPr>
          <w:rFonts w:ascii="Browallia New" w:hAnsi="Browallia New" w:cs="Browallia New"/>
          <w:color w:val="000000" w:themeColor="text1"/>
          <w:cs/>
          <w:lang w:val="en-GB"/>
        </w:rPr>
        <w:t>ล้านบาท ตามลำดับ</w:t>
      </w:r>
      <w:r w:rsidRPr="007C18AA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</w:rPr>
        <w:t>(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2565</w:t>
      </w:r>
      <w:r w:rsidR="00D05FDF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3B60F7" w:rsidRPr="007C18AA">
        <w:rPr>
          <w:rFonts w:ascii="Browallia New" w:hAnsi="Browallia New" w:cs="Browallia New"/>
          <w:color w:val="000000" w:themeColor="text1"/>
          <w:lang w:val="en-GB"/>
        </w:rPr>
        <w:t xml:space="preserve">: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883</w:t>
      </w:r>
      <w:r w:rsidR="00067D89"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93</w:t>
      </w:r>
      <w:r w:rsidR="00067D89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067D89" w:rsidRPr="007C18AA">
        <w:rPr>
          <w:rFonts w:ascii="Browallia New" w:hAnsi="Browallia New" w:cs="Browallia New"/>
          <w:color w:val="000000" w:themeColor="text1"/>
          <w:cs/>
        </w:rPr>
        <w:t xml:space="preserve">ล้านบาท และ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1</w:t>
      </w:r>
      <w:r w:rsidR="00067D89"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05</w:t>
      </w:r>
      <w:r w:rsidR="00067D89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067D89" w:rsidRPr="007C18AA">
        <w:rPr>
          <w:rFonts w:ascii="Browallia New" w:hAnsi="Browallia New" w:cs="Browallia New"/>
          <w:color w:val="000000" w:themeColor="text1"/>
          <w:cs/>
          <w:lang w:val="en-GB"/>
        </w:rPr>
        <w:t>ล้านบาท ตามลำดับ</w:t>
      </w:r>
      <w:r w:rsidRPr="007C18AA">
        <w:rPr>
          <w:rFonts w:ascii="Browallia New" w:hAnsi="Browallia New" w:cs="Browallia New"/>
          <w:color w:val="000000" w:themeColor="text1"/>
          <w:cs/>
        </w:rPr>
        <w:t>) (หมายเหตุ</w:t>
      </w:r>
      <w:r w:rsidR="00AE0FE0" w:rsidRPr="007C18AA">
        <w:rPr>
          <w:rFonts w:ascii="Browallia New" w:hAnsi="Browallia New" w:cs="Browallia New"/>
          <w:color w:val="000000" w:themeColor="text1"/>
          <w:cs/>
        </w:rPr>
        <w:t>ข้อ</w:t>
      </w:r>
      <w:r w:rsidRPr="007C18AA">
        <w:rPr>
          <w:rFonts w:ascii="Browallia New" w:hAnsi="Browallia New" w:cs="Browallia New"/>
          <w:color w:val="000000" w:themeColor="text1"/>
          <w:cs/>
        </w:rPr>
        <w:t xml:space="preserve">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39</w:t>
      </w:r>
      <w:r w:rsidRPr="007C18AA">
        <w:rPr>
          <w:rFonts w:ascii="Browallia New" w:hAnsi="Browallia New" w:cs="Browallia New"/>
          <w:color w:val="000000" w:themeColor="text1"/>
          <w:cs/>
        </w:rPr>
        <w:t xml:space="preserve">) </w:t>
      </w:r>
    </w:p>
    <w:p w14:paraId="6B04C1DD" w14:textId="21D788C5" w:rsidR="00DF290F" w:rsidRPr="007C18AA" w:rsidRDefault="00DF290F" w:rsidP="00D05FDF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</w:p>
    <w:p w14:paraId="1B95469B" w14:textId="69843461" w:rsidR="00953F0A" w:rsidRPr="007C18AA" w:rsidRDefault="00953F0A" w:rsidP="00D05FDF">
      <w:pPr>
        <w:ind w:left="108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7C18AA">
        <w:rPr>
          <w:rFonts w:ascii="Browallia New" w:hAnsi="Browallia New" w:cs="Browallia New"/>
          <w:color w:val="000000" w:themeColor="text1"/>
          <w:cs/>
        </w:rPr>
        <w:t xml:space="preserve">ณ วันที่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31</w:t>
      </w:r>
      <w:r w:rsidRPr="007C18AA">
        <w:rPr>
          <w:rFonts w:ascii="Browallia New" w:hAnsi="Browallia New" w:cs="Browallia New"/>
          <w:color w:val="000000" w:themeColor="text1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</w:rPr>
        <w:t xml:space="preserve">ธันวาคม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2566</w:t>
      </w:r>
      <w:r w:rsidRPr="007C18AA">
        <w:rPr>
          <w:rFonts w:ascii="Browallia New" w:hAnsi="Browallia New" w:cs="Browallia New"/>
          <w:color w:val="000000" w:themeColor="text1"/>
        </w:rPr>
        <w:t xml:space="preserve"> </w:t>
      </w:r>
      <w:r w:rsidR="00075D32" w:rsidRPr="007C18AA">
        <w:rPr>
          <w:rFonts w:ascii="Browallia New" w:hAnsi="Browallia New" w:cs="Browallia New"/>
          <w:color w:val="000000" w:themeColor="text1"/>
          <w:cs/>
        </w:rPr>
        <w:t>เงินลงทุนใน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หลักทรัพย์รัฐบาลและรัฐวิสาหกิจ</w:t>
      </w:r>
      <w:r w:rsidR="00075D32" w:rsidRPr="007C18AA">
        <w:rPr>
          <w:rFonts w:ascii="Browallia New" w:hAnsi="Browallia New" w:cs="Browallia New"/>
          <w:color w:val="000000" w:themeColor="text1"/>
          <w:cs/>
          <w:lang w:val="en-GB"/>
        </w:rPr>
        <w:t>บางส่วน</w:t>
      </w:r>
      <w:r w:rsidR="00075D32" w:rsidRPr="007C18AA">
        <w:rPr>
          <w:rFonts w:ascii="Browallia New" w:hAnsi="Browallia New" w:cs="Browallia New"/>
          <w:color w:val="000000" w:themeColor="text1"/>
          <w:cs/>
        </w:rPr>
        <w:t xml:space="preserve"> และเงินฝากธนาคาร</w:t>
      </w:r>
      <w:r w:rsidR="00075D32" w:rsidRPr="007C18AA">
        <w:rPr>
          <w:rFonts w:ascii="Browallia New" w:hAnsi="Browallia New" w:cs="Browallia New"/>
          <w:color w:val="000000" w:themeColor="text1"/>
          <w:spacing w:val="-6"/>
          <w:cs/>
        </w:rPr>
        <w:t xml:space="preserve">ที่เกิน </w:t>
      </w:r>
      <w:r w:rsidR="00A76174" w:rsidRPr="00A76174">
        <w:rPr>
          <w:rFonts w:ascii="Browallia New" w:hAnsi="Browallia New" w:cs="Browallia New"/>
          <w:color w:val="000000" w:themeColor="text1"/>
          <w:spacing w:val="-6"/>
          <w:lang w:val="en-GB"/>
        </w:rPr>
        <w:t>3</w:t>
      </w:r>
      <w:r w:rsidR="00075D32" w:rsidRPr="007C18AA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</w:t>
      </w:r>
      <w:r w:rsidR="00075D32"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เดือน</w:t>
      </w:r>
      <w:r w:rsidR="00075D32" w:rsidRPr="007C18AA">
        <w:rPr>
          <w:rFonts w:ascii="Browallia New" w:hAnsi="Browallia New" w:cs="Browallia New"/>
          <w:color w:val="000000" w:themeColor="text1"/>
          <w:spacing w:val="-6"/>
          <w:cs/>
        </w:rPr>
        <w:t>ของกลุ่มกิจการ</w:t>
      </w:r>
      <w:r w:rsidR="00075D32"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spacing w:val="-6"/>
          <w:cs/>
        </w:rPr>
        <w:t>ได้</w:t>
      </w:r>
      <w:r w:rsidR="00E96257" w:rsidRPr="007C18AA">
        <w:rPr>
          <w:rFonts w:ascii="Browallia New" w:hAnsi="Browallia New" w:cs="Browallia New"/>
          <w:color w:val="000000" w:themeColor="text1"/>
          <w:spacing w:val="-6"/>
          <w:cs/>
        </w:rPr>
        <w:t>ถูกนำไป</w:t>
      </w:r>
      <w:r w:rsidRPr="007C18AA">
        <w:rPr>
          <w:rFonts w:ascii="Browallia New" w:hAnsi="Browallia New" w:cs="Browallia New"/>
          <w:color w:val="000000" w:themeColor="text1"/>
          <w:spacing w:val="-6"/>
          <w:cs/>
        </w:rPr>
        <w:t>วางเป็นประกันไว้กับนายทะเบียนเพื่อให้เป็นไปตาม</w:t>
      </w:r>
      <w:r w:rsidR="002820AE" w:rsidRPr="007C18AA">
        <w:rPr>
          <w:rFonts w:ascii="Browallia New" w:hAnsi="Browallia New" w:cs="Browallia New"/>
          <w:color w:val="000000" w:themeColor="text1"/>
          <w:spacing w:val="-6"/>
          <w:cs/>
        </w:rPr>
        <w:t>พระราชบัญญัติประกันวินาศภัย (ฉบับที่</w:t>
      </w:r>
      <w:r w:rsidR="0077018E" w:rsidRPr="007C18AA">
        <w:rPr>
          <w:rFonts w:ascii="Browallia New" w:hAnsi="Browallia New" w:cs="Browallia New"/>
          <w:color w:val="000000" w:themeColor="text1"/>
          <w:spacing w:val="-6"/>
          <w:cs/>
        </w:rPr>
        <w:t xml:space="preserve"> </w:t>
      </w:r>
      <w:r w:rsidR="00A76174" w:rsidRPr="00A76174">
        <w:rPr>
          <w:rFonts w:ascii="Browallia New" w:hAnsi="Browallia New" w:cs="Browallia New"/>
          <w:color w:val="000000" w:themeColor="text1"/>
          <w:spacing w:val="-6"/>
          <w:lang w:val="en-GB"/>
        </w:rPr>
        <w:t>2</w:t>
      </w:r>
      <w:r w:rsidR="002820AE" w:rsidRPr="007C18AA">
        <w:rPr>
          <w:rFonts w:ascii="Browallia New" w:hAnsi="Browallia New" w:cs="Browallia New"/>
          <w:color w:val="000000" w:themeColor="text1"/>
          <w:spacing w:val="-6"/>
          <w:cs/>
        </w:rPr>
        <w:t>) พ.ศ</w:t>
      </w:r>
      <w:r w:rsidR="006103E2" w:rsidRPr="007C18AA">
        <w:rPr>
          <w:rFonts w:ascii="Browallia New" w:hAnsi="Browallia New" w:cs="Browallia New"/>
          <w:color w:val="000000" w:themeColor="text1"/>
          <w:spacing w:val="-6"/>
          <w:cs/>
        </w:rPr>
        <w:t xml:space="preserve">. </w:t>
      </w:r>
      <w:r w:rsidR="00A76174" w:rsidRPr="00A76174">
        <w:rPr>
          <w:rFonts w:ascii="Browallia New" w:hAnsi="Browallia New" w:cs="Browallia New"/>
          <w:color w:val="000000" w:themeColor="text1"/>
          <w:spacing w:val="-6"/>
          <w:lang w:val="en-GB"/>
        </w:rPr>
        <w:t>2551</w:t>
      </w:r>
      <w:r w:rsidR="006103E2" w:rsidRPr="007C18AA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spacing w:val="-6"/>
          <w:cs/>
        </w:rPr>
        <w:t>จำนว</w:t>
      </w:r>
      <w:r w:rsidR="006103E2" w:rsidRPr="007C18AA">
        <w:rPr>
          <w:rFonts w:ascii="Browallia New" w:hAnsi="Browallia New" w:cs="Browallia New"/>
          <w:color w:val="000000" w:themeColor="text1"/>
          <w:spacing w:val="-6"/>
          <w:cs/>
        </w:rPr>
        <w:t>น</w:t>
      </w:r>
      <w:r w:rsidR="006103E2" w:rsidRPr="007C18AA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</w:t>
      </w:r>
      <w:r w:rsidR="00A76174" w:rsidRPr="00A76174">
        <w:rPr>
          <w:rFonts w:ascii="Browallia New" w:hAnsi="Browallia New" w:cs="Browallia New"/>
          <w:color w:val="000000" w:themeColor="text1"/>
          <w:spacing w:val="-6"/>
          <w:lang w:val="en-GB"/>
        </w:rPr>
        <w:t>15</w:t>
      </w:r>
      <w:r w:rsidR="0032412C" w:rsidRPr="007C18AA">
        <w:rPr>
          <w:rFonts w:ascii="Browallia New" w:hAnsi="Browallia New" w:cs="Browallia New"/>
          <w:color w:val="000000" w:themeColor="text1"/>
          <w:spacing w:val="-6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spacing w:val="-6"/>
          <w:lang w:val="en-GB"/>
        </w:rPr>
        <w:t>43</w:t>
      </w:r>
      <w:r w:rsidRPr="007C18AA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spacing w:val="-6"/>
          <w:cs/>
        </w:rPr>
        <w:t xml:space="preserve">ล้านบาท </w:t>
      </w:r>
      <w:r w:rsidRPr="007C18AA">
        <w:rPr>
          <w:rFonts w:ascii="Browallia New" w:hAnsi="Browallia New" w:cs="Browallia New"/>
          <w:color w:val="000000" w:themeColor="text1"/>
          <w:spacing w:val="-6"/>
        </w:rPr>
        <w:t>(</w:t>
      </w:r>
      <w:r w:rsidR="007243CB"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spacing w:val="-6"/>
          <w:lang w:val="en-GB"/>
        </w:rPr>
        <w:t>2565</w:t>
      </w:r>
      <w:r w:rsidRPr="007C18AA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: </w:t>
      </w:r>
      <w:r w:rsidR="00A76174" w:rsidRPr="00A76174">
        <w:rPr>
          <w:rFonts w:ascii="Browallia New" w:hAnsi="Browallia New" w:cs="Browallia New"/>
          <w:color w:val="000000" w:themeColor="text1"/>
          <w:spacing w:val="-6"/>
          <w:lang w:val="en-GB"/>
        </w:rPr>
        <w:t>19</w:t>
      </w:r>
      <w:r w:rsidR="00067D89" w:rsidRPr="007C18AA">
        <w:rPr>
          <w:rFonts w:ascii="Browallia New" w:hAnsi="Browallia New" w:cs="Browallia New"/>
          <w:color w:val="000000" w:themeColor="text1"/>
          <w:spacing w:val="-6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spacing w:val="-6"/>
          <w:lang w:val="en-GB"/>
        </w:rPr>
        <w:t>42</w:t>
      </w:r>
      <w:r w:rsidR="00067D89" w:rsidRPr="007C18AA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</w:t>
      </w:r>
      <w:r w:rsidR="00067D89"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ล้านบาท</w:t>
      </w:r>
      <w:r w:rsidRPr="007C18AA">
        <w:rPr>
          <w:rFonts w:ascii="Browallia New" w:hAnsi="Browallia New" w:cs="Browallia New"/>
          <w:color w:val="000000" w:themeColor="text1"/>
          <w:spacing w:val="-6"/>
          <w:cs/>
        </w:rPr>
        <w:t xml:space="preserve">) (หมายเหตุข้อ </w:t>
      </w:r>
      <w:r w:rsidR="00A76174" w:rsidRPr="00A76174">
        <w:rPr>
          <w:rFonts w:ascii="Browallia New" w:hAnsi="Browallia New" w:cs="Browallia New"/>
          <w:color w:val="000000" w:themeColor="text1"/>
          <w:spacing w:val="-6"/>
          <w:lang w:val="en-GB"/>
        </w:rPr>
        <w:t>39</w:t>
      </w:r>
      <w:r w:rsidRPr="007C18AA">
        <w:rPr>
          <w:rFonts w:ascii="Browallia New" w:hAnsi="Browallia New" w:cs="Browallia New"/>
          <w:color w:val="000000" w:themeColor="text1"/>
          <w:spacing w:val="-6"/>
          <w:cs/>
        </w:rPr>
        <w:t>)</w:t>
      </w:r>
      <w:r w:rsidRPr="007C18AA">
        <w:rPr>
          <w:rFonts w:ascii="Browallia New" w:hAnsi="Browallia New" w:cs="Browallia New"/>
          <w:color w:val="000000" w:themeColor="text1"/>
          <w:cs/>
        </w:rPr>
        <w:t xml:space="preserve"> </w:t>
      </w:r>
    </w:p>
    <w:p w14:paraId="0A773E14" w14:textId="626C1037" w:rsidR="00953F0A" w:rsidRDefault="00953F0A" w:rsidP="00D05FDF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</w:p>
    <w:p w14:paraId="66B6FED2" w14:textId="77777777" w:rsidR="002F034D" w:rsidRPr="007C18AA" w:rsidRDefault="002F034D" w:rsidP="00D05FDF">
      <w:pPr>
        <w:ind w:left="108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0A01D071" w14:textId="0E976E38" w:rsidR="00FF38A3" w:rsidRPr="007C18AA" w:rsidRDefault="00FF38A3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7C03C197" w14:textId="430283F8" w:rsidR="009275EA" w:rsidRPr="007C18AA" w:rsidRDefault="009275EA" w:rsidP="00FF38A3">
      <w:pPr>
        <w:rPr>
          <w:rFonts w:ascii="Browallia New" w:hAnsi="Browallia New" w:cs="Browallia New"/>
          <w:lang w:val="en-GB" w:eastAsia="x-none"/>
        </w:rPr>
        <w:sectPr w:rsidR="009275EA" w:rsidRPr="007C18AA" w:rsidSect="00511659">
          <w:footnotePr>
            <w:numRestart w:val="eachSect"/>
          </w:footnotePr>
          <w:pgSz w:w="11909" w:h="16834" w:code="9"/>
          <w:pgMar w:top="1440" w:right="852" w:bottom="720" w:left="1729" w:header="706" w:footer="576" w:gutter="0"/>
          <w:cols w:space="720"/>
          <w:docGrid w:linePitch="381"/>
        </w:sectPr>
      </w:pPr>
    </w:p>
    <w:tbl>
      <w:tblPr>
        <w:tblW w:w="1539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555B43" w:rsidRPr="007C18AA" w14:paraId="60883850" w14:textId="77777777" w:rsidTr="00D05FDF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65AE087B" w14:textId="6377CE40" w:rsidR="00555B43" w:rsidRPr="007C18AA" w:rsidRDefault="00555B43">
            <w:pPr>
              <w:pStyle w:val="ListParagraph"/>
              <w:numPr>
                <w:ilvl w:val="0"/>
                <w:numId w:val="3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bidi="th-TH"/>
              </w:rPr>
              <w:t>เงินลงทุนในบริษัทย่อย และบริษัทร่วม</w:t>
            </w:r>
          </w:p>
        </w:tc>
      </w:tr>
    </w:tbl>
    <w:p w14:paraId="64E548E6" w14:textId="0B681F26" w:rsidR="00555B43" w:rsidRPr="007C18AA" w:rsidRDefault="00555B43" w:rsidP="00555B43">
      <w:pPr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1F6CAC46" w14:textId="34AFDF36" w:rsidR="00403EC0" w:rsidRPr="007C18AA" w:rsidRDefault="00403EC0">
      <w:pPr>
        <w:pStyle w:val="Heading2"/>
        <w:numPr>
          <w:ilvl w:val="1"/>
          <w:numId w:val="25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7C18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เงินลงทุนในบริษัทย่อย</w:t>
      </w:r>
    </w:p>
    <w:p w14:paraId="0BBED66B" w14:textId="52C434E6" w:rsidR="00555B43" w:rsidRPr="007C18AA" w:rsidRDefault="00555B43" w:rsidP="00067D89">
      <w:pPr>
        <w:ind w:left="54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259AAB9F" w14:textId="16DF94AD" w:rsidR="00403EC0" w:rsidRPr="007C18AA" w:rsidRDefault="00403EC0" w:rsidP="00067D89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A76174" w:rsidRPr="00A7617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7C18AA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ธันวาคม พ.ศ. </w:t>
      </w:r>
      <w:r w:rsidR="00A76174" w:rsidRPr="00A7617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2566</w:t>
      </w:r>
      <w:r w:rsidR="00C74D07" w:rsidRPr="007C18AA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C74D07" w:rsidRPr="007C18AA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และ พ</w:t>
      </w:r>
      <w:r w:rsidR="00C74D07" w:rsidRPr="007C18AA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.</w:t>
      </w:r>
      <w:r w:rsidR="00C74D07" w:rsidRPr="007C18AA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ศ</w:t>
      </w:r>
      <w:r w:rsidR="00C74D07" w:rsidRPr="007C18AA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C74D07" w:rsidRPr="007C18AA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A76174" w:rsidRPr="00A7617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2565</w:t>
      </w:r>
      <w:r w:rsidRPr="007C18AA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</w:t>
      </w:r>
      <w:r w:rsidR="00F73A9E" w:rsidRPr="007C18AA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และหุ้นบุริมสิทธิ</w:t>
      </w:r>
      <w:r w:rsidRPr="007C18AA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โดยกลุ่มกิจการถือหุ้นทางตรง</w:t>
      </w:r>
      <w:r w:rsidR="00F73A9E" w:rsidRPr="007C18AA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และทางอ้อม</w:t>
      </w:r>
      <w:r w:rsidRPr="007C18AA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7D8EADCA" w14:textId="0E8C4F9C" w:rsidR="00953F0A" w:rsidRPr="007C18AA" w:rsidRDefault="00953F0A" w:rsidP="00067D89">
      <w:pPr>
        <w:ind w:left="540"/>
        <w:jc w:val="thaiDistribute"/>
        <w:rPr>
          <w:rFonts w:ascii="Browallia New" w:hAnsi="Browallia New" w:cs="Browallia New"/>
          <w:color w:val="000000" w:themeColor="text1"/>
          <w:sz w:val="12"/>
          <w:szCs w:val="12"/>
          <w:lang w:val="en-GB"/>
        </w:rPr>
      </w:pPr>
    </w:p>
    <w:tbl>
      <w:tblPr>
        <w:tblW w:w="5003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2"/>
        <w:gridCol w:w="1467"/>
        <w:gridCol w:w="1553"/>
        <w:gridCol w:w="998"/>
        <w:gridCol w:w="1004"/>
        <w:gridCol w:w="998"/>
        <w:gridCol w:w="1004"/>
        <w:gridCol w:w="1001"/>
        <w:gridCol w:w="1001"/>
        <w:gridCol w:w="998"/>
        <w:gridCol w:w="1004"/>
        <w:gridCol w:w="998"/>
        <w:gridCol w:w="995"/>
      </w:tblGrid>
      <w:tr w:rsidR="00D45E0F" w:rsidRPr="007C18AA" w14:paraId="58FAAC0A" w14:textId="77777777" w:rsidTr="007C18AA">
        <w:trPr>
          <w:cantSplit/>
          <w:trHeight w:val="144"/>
        </w:trPr>
        <w:tc>
          <w:tcPr>
            <w:tcW w:w="773" w:type="pct"/>
            <w:vAlign w:val="bottom"/>
          </w:tcPr>
          <w:p w14:paraId="3873F487" w14:textId="77777777" w:rsidR="00D45E0F" w:rsidRPr="007C18AA" w:rsidRDefault="00D45E0F" w:rsidP="00DE1166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225" w:type="pct"/>
            <w:gridSpan w:val="12"/>
            <w:tcBorders>
              <w:top w:val="single" w:sz="4" w:space="0" w:color="auto"/>
            </w:tcBorders>
          </w:tcPr>
          <w:p w14:paraId="5378B669" w14:textId="3B57E715" w:rsidR="00D45E0F" w:rsidRPr="007C18AA" w:rsidRDefault="00D378E1" w:rsidP="00DE1166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8E1" w:rsidRPr="007C18AA" w14:paraId="35A828C4" w14:textId="77777777" w:rsidTr="007C18AA">
        <w:trPr>
          <w:cantSplit/>
          <w:trHeight w:val="144"/>
        </w:trPr>
        <w:tc>
          <w:tcPr>
            <w:tcW w:w="773" w:type="pct"/>
            <w:vAlign w:val="bottom"/>
          </w:tcPr>
          <w:p w14:paraId="23A6E9EE" w14:textId="77777777" w:rsidR="001D4A38" w:rsidRPr="007C18AA" w:rsidRDefault="001D4A38" w:rsidP="00DE1166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  <w:vAlign w:val="bottom"/>
          </w:tcPr>
          <w:p w14:paraId="55691152" w14:textId="77777777" w:rsidR="001D4A38" w:rsidRPr="007C18AA" w:rsidRDefault="001D4A38" w:rsidP="00DE1166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04" w:type="pct"/>
            <w:vMerge w:val="restart"/>
            <w:tcBorders>
              <w:top w:val="single" w:sz="4" w:space="0" w:color="auto"/>
            </w:tcBorders>
            <w:vAlign w:val="bottom"/>
          </w:tcPr>
          <w:p w14:paraId="3ACA6A08" w14:textId="54F6CC5D" w:rsidR="001D4A38" w:rsidRPr="007C18AA" w:rsidRDefault="001D4A38" w:rsidP="00DE1166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ประเทศที่จัดตั้งและสถานที่หลักขอ</w:t>
            </w:r>
            <w:r w:rsidR="00D378E1"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ธุรกิจ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27653" w14:textId="77777777" w:rsidR="001D4A38" w:rsidRPr="007C18AA" w:rsidRDefault="001D4A38" w:rsidP="00DE1166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1F138" w14:textId="77777777" w:rsidR="001D4A38" w:rsidRPr="007C18AA" w:rsidRDefault="001D4A38" w:rsidP="00DE1166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สัดส่วนเงินลงทุนทางตรง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FCB7C" w14:textId="77777777" w:rsidR="001D4A38" w:rsidRPr="007C18AA" w:rsidRDefault="001D4A38" w:rsidP="00DE1166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สัดส่วนเงินลงทุนทางอ้อม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8E323B" w14:textId="77777777" w:rsidR="001D4A38" w:rsidRPr="007C18AA" w:rsidRDefault="001D4A38" w:rsidP="00DE1166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สัดส่วนเงินลงทุนทางตรงและทางอ้อม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29E7A2" w14:textId="77777777" w:rsidR="001D4A38" w:rsidRPr="007C18AA" w:rsidRDefault="001D4A38" w:rsidP="00DE1166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</w:tr>
      <w:tr w:rsidR="00D378E1" w:rsidRPr="007C18AA" w14:paraId="6674586E" w14:textId="77777777" w:rsidTr="007C18AA">
        <w:trPr>
          <w:cantSplit/>
          <w:trHeight w:val="144"/>
        </w:trPr>
        <w:tc>
          <w:tcPr>
            <w:tcW w:w="773" w:type="pct"/>
            <w:vMerge w:val="restart"/>
            <w:tcBorders>
              <w:bottom w:val="single" w:sz="4" w:space="0" w:color="auto"/>
            </w:tcBorders>
            <w:vAlign w:val="bottom"/>
          </w:tcPr>
          <w:p w14:paraId="5795301A" w14:textId="2CC73EE8" w:rsidR="001D4A38" w:rsidRPr="007C18AA" w:rsidRDefault="001D4A38" w:rsidP="00DE1166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476" w:type="pct"/>
            <w:vMerge w:val="restart"/>
            <w:tcBorders>
              <w:bottom w:val="single" w:sz="4" w:space="0" w:color="auto"/>
            </w:tcBorders>
            <w:vAlign w:val="bottom"/>
          </w:tcPr>
          <w:p w14:paraId="11632C5E" w14:textId="445FCF8E" w:rsidR="001D4A38" w:rsidRPr="007C18AA" w:rsidRDefault="001D4A38" w:rsidP="00DE1166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504" w:type="pct"/>
            <w:vMerge/>
            <w:vAlign w:val="bottom"/>
          </w:tcPr>
          <w:p w14:paraId="24A9BA3D" w14:textId="66B931B2" w:rsidR="001D4A38" w:rsidRPr="007C18AA" w:rsidRDefault="001D4A38" w:rsidP="00DE1166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324" w:type="pct"/>
            <w:vAlign w:val="bottom"/>
          </w:tcPr>
          <w:p w14:paraId="1E5A7075" w14:textId="59687AB2" w:rsidR="001D4A38" w:rsidRPr="007C18AA" w:rsidRDefault="001D4A38" w:rsidP="00DE116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326" w:type="pct"/>
            <w:vAlign w:val="bottom"/>
          </w:tcPr>
          <w:p w14:paraId="0E98F81F" w14:textId="32D28F04" w:rsidR="001D4A38" w:rsidRPr="007C18AA" w:rsidRDefault="001D4A38" w:rsidP="00DE116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324" w:type="pct"/>
            <w:vAlign w:val="bottom"/>
          </w:tcPr>
          <w:p w14:paraId="1D7378E8" w14:textId="24AB7D48" w:rsidR="001D4A38" w:rsidRPr="007C18AA" w:rsidRDefault="001D4A38" w:rsidP="00DE116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326" w:type="pct"/>
            <w:vAlign w:val="bottom"/>
          </w:tcPr>
          <w:p w14:paraId="71F2263C" w14:textId="197437A7" w:rsidR="001D4A38" w:rsidRPr="007C18AA" w:rsidRDefault="001D4A38" w:rsidP="00DE116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325" w:type="pct"/>
            <w:vAlign w:val="bottom"/>
          </w:tcPr>
          <w:p w14:paraId="71B1B059" w14:textId="19B97F39" w:rsidR="001D4A38" w:rsidRPr="007C18AA" w:rsidRDefault="001D4A38" w:rsidP="00DE116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325" w:type="pct"/>
            <w:vAlign w:val="bottom"/>
          </w:tcPr>
          <w:p w14:paraId="48C73D8B" w14:textId="03FEC4DB" w:rsidR="001D4A38" w:rsidRPr="007C18AA" w:rsidRDefault="001D4A38" w:rsidP="00DE116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324" w:type="pct"/>
            <w:vAlign w:val="bottom"/>
          </w:tcPr>
          <w:p w14:paraId="1E90D70A" w14:textId="209DA675" w:rsidR="001D4A38" w:rsidRPr="007C18AA" w:rsidRDefault="001D4A38" w:rsidP="00DE116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326" w:type="pct"/>
            <w:vAlign w:val="bottom"/>
          </w:tcPr>
          <w:p w14:paraId="3596506F" w14:textId="4BA12FB7" w:rsidR="001D4A38" w:rsidRPr="007C18AA" w:rsidRDefault="001D4A38" w:rsidP="00DE116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324" w:type="pct"/>
            <w:vAlign w:val="bottom"/>
          </w:tcPr>
          <w:p w14:paraId="629875D5" w14:textId="3D0D7A63" w:rsidR="001D4A38" w:rsidRPr="007C18AA" w:rsidRDefault="001D4A38" w:rsidP="00DE116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325" w:type="pct"/>
            <w:vAlign w:val="bottom"/>
          </w:tcPr>
          <w:p w14:paraId="0DED5F79" w14:textId="76098DF7" w:rsidR="001D4A38" w:rsidRPr="007C18AA" w:rsidRDefault="001D4A38" w:rsidP="00DE116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378E1" w:rsidRPr="007C18AA" w14:paraId="16AC7544" w14:textId="77777777" w:rsidTr="007C18AA">
        <w:trPr>
          <w:cantSplit/>
          <w:trHeight w:val="144"/>
        </w:trPr>
        <w:tc>
          <w:tcPr>
            <w:tcW w:w="773" w:type="pct"/>
            <w:vMerge/>
            <w:tcBorders>
              <w:bottom w:val="single" w:sz="4" w:space="0" w:color="auto"/>
            </w:tcBorders>
          </w:tcPr>
          <w:p w14:paraId="18716C00" w14:textId="77777777" w:rsidR="001D4A38" w:rsidRPr="007C18AA" w:rsidRDefault="001D4A38" w:rsidP="00DE1166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76" w:type="pct"/>
            <w:vMerge/>
            <w:tcBorders>
              <w:bottom w:val="single" w:sz="4" w:space="0" w:color="auto"/>
            </w:tcBorders>
          </w:tcPr>
          <w:p w14:paraId="5248EF06" w14:textId="77777777" w:rsidR="001D4A38" w:rsidRPr="007C18AA" w:rsidRDefault="001D4A38" w:rsidP="00DE1166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04" w:type="pct"/>
            <w:vMerge/>
            <w:tcBorders>
              <w:bottom w:val="single" w:sz="4" w:space="0" w:color="auto"/>
            </w:tcBorders>
          </w:tcPr>
          <w:p w14:paraId="5306ADC4" w14:textId="77777777" w:rsidR="001D4A38" w:rsidRPr="007C18AA" w:rsidRDefault="001D4A38" w:rsidP="00DE1166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</w:tcPr>
          <w:p w14:paraId="42452A52" w14:textId="77777777" w:rsidR="001D4A38" w:rsidRPr="007C18AA" w:rsidRDefault="001D4A38" w:rsidP="00DE1166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326" w:type="pct"/>
            <w:tcBorders>
              <w:bottom w:val="single" w:sz="4" w:space="0" w:color="auto"/>
            </w:tcBorders>
          </w:tcPr>
          <w:p w14:paraId="727557C3" w14:textId="77777777" w:rsidR="001D4A38" w:rsidRPr="007C18AA" w:rsidRDefault="001D4A38" w:rsidP="00DE1166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324" w:type="pct"/>
            <w:tcBorders>
              <w:bottom w:val="single" w:sz="4" w:space="0" w:color="auto"/>
            </w:tcBorders>
          </w:tcPr>
          <w:p w14:paraId="1AB4DB17" w14:textId="77777777" w:rsidR="001D4A38" w:rsidRPr="007C18AA" w:rsidRDefault="001D4A38" w:rsidP="00DE116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ร้อยละ</w:t>
            </w:r>
          </w:p>
        </w:tc>
        <w:tc>
          <w:tcPr>
            <w:tcW w:w="326" w:type="pct"/>
            <w:tcBorders>
              <w:bottom w:val="single" w:sz="4" w:space="0" w:color="auto"/>
            </w:tcBorders>
          </w:tcPr>
          <w:p w14:paraId="2745AF97" w14:textId="77777777" w:rsidR="001D4A38" w:rsidRPr="007C18AA" w:rsidRDefault="001D4A38" w:rsidP="00DE116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ร้อยละ</w:t>
            </w:r>
          </w:p>
        </w:tc>
        <w:tc>
          <w:tcPr>
            <w:tcW w:w="325" w:type="pct"/>
            <w:tcBorders>
              <w:bottom w:val="single" w:sz="4" w:space="0" w:color="auto"/>
            </w:tcBorders>
          </w:tcPr>
          <w:p w14:paraId="376DEA1B" w14:textId="77777777" w:rsidR="001D4A38" w:rsidRPr="007C18AA" w:rsidRDefault="001D4A38" w:rsidP="00DE116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ร้อยละ</w:t>
            </w:r>
          </w:p>
        </w:tc>
        <w:tc>
          <w:tcPr>
            <w:tcW w:w="325" w:type="pct"/>
            <w:tcBorders>
              <w:bottom w:val="single" w:sz="4" w:space="0" w:color="auto"/>
            </w:tcBorders>
          </w:tcPr>
          <w:p w14:paraId="0EBAD4C5" w14:textId="77777777" w:rsidR="001D4A38" w:rsidRPr="007C18AA" w:rsidRDefault="001D4A38" w:rsidP="00DE116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ร้อยละ</w:t>
            </w:r>
          </w:p>
        </w:tc>
        <w:tc>
          <w:tcPr>
            <w:tcW w:w="324" w:type="pct"/>
            <w:tcBorders>
              <w:bottom w:val="single" w:sz="4" w:space="0" w:color="auto"/>
            </w:tcBorders>
          </w:tcPr>
          <w:p w14:paraId="30813D91" w14:textId="77777777" w:rsidR="001D4A38" w:rsidRPr="007C18AA" w:rsidRDefault="001D4A38" w:rsidP="00DE116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ร้อยละ</w:t>
            </w:r>
          </w:p>
        </w:tc>
        <w:tc>
          <w:tcPr>
            <w:tcW w:w="326" w:type="pct"/>
            <w:tcBorders>
              <w:bottom w:val="single" w:sz="4" w:space="0" w:color="auto"/>
            </w:tcBorders>
          </w:tcPr>
          <w:p w14:paraId="6923BFC3" w14:textId="77777777" w:rsidR="001D4A38" w:rsidRPr="007C18AA" w:rsidRDefault="001D4A38" w:rsidP="00DE116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ร้อยละ</w:t>
            </w:r>
          </w:p>
        </w:tc>
        <w:tc>
          <w:tcPr>
            <w:tcW w:w="324" w:type="pct"/>
            <w:tcBorders>
              <w:bottom w:val="single" w:sz="4" w:space="0" w:color="auto"/>
            </w:tcBorders>
          </w:tcPr>
          <w:p w14:paraId="1B807EBF" w14:textId="77777777" w:rsidR="001D4A38" w:rsidRPr="007C18AA" w:rsidRDefault="001D4A38" w:rsidP="00DE116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325" w:type="pct"/>
            <w:tcBorders>
              <w:bottom w:val="single" w:sz="4" w:space="0" w:color="auto"/>
            </w:tcBorders>
          </w:tcPr>
          <w:p w14:paraId="2B8B363C" w14:textId="77777777" w:rsidR="001D4A38" w:rsidRPr="007C18AA" w:rsidRDefault="001D4A38" w:rsidP="00DE1166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D378E1" w:rsidRPr="007C18AA" w14:paraId="46432BAC" w14:textId="77777777" w:rsidTr="007C18AA">
        <w:trPr>
          <w:cantSplit/>
          <w:trHeight w:val="144"/>
        </w:trPr>
        <w:tc>
          <w:tcPr>
            <w:tcW w:w="773" w:type="pct"/>
            <w:tcBorders>
              <w:top w:val="single" w:sz="4" w:space="0" w:color="auto"/>
            </w:tcBorders>
          </w:tcPr>
          <w:p w14:paraId="711B6088" w14:textId="77777777" w:rsidR="00D45E0F" w:rsidRPr="007C18AA" w:rsidRDefault="00D45E0F" w:rsidP="00DE1166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</w:tcPr>
          <w:p w14:paraId="42532F67" w14:textId="77777777" w:rsidR="00D45E0F" w:rsidRPr="007C18AA" w:rsidRDefault="00D45E0F" w:rsidP="00DE1166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</w:tcPr>
          <w:p w14:paraId="0C4E4EC6" w14:textId="77777777" w:rsidR="00D45E0F" w:rsidRPr="007C18AA" w:rsidRDefault="00D45E0F" w:rsidP="00DE1166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FAFAFA"/>
          </w:tcPr>
          <w:p w14:paraId="3330B8EE" w14:textId="77777777" w:rsidR="00D45E0F" w:rsidRPr="007C18AA" w:rsidRDefault="00D45E0F" w:rsidP="00DE116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26" w:type="pct"/>
            <w:tcBorders>
              <w:top w:val="single" w:sz="4" w:space="0" w:color="auto"/>
            </w:tcBorders>
          </w:tcPr>
          <w:p w14:paraId="6F33425F" w14:textId="77777777" w:rsidR="00D45E0F" w:rsidRPr="007C18AA" w:rsidRDefault="00D45E0F" w:rsidP="00DE116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FAFAFA"/>
          </w:tcPr>
          <w:p w14:paraId="1C863465" w14:textId="77777777" w:rsidR="00D45E0F" w:rsidRPr="007C18AA" w:rsidRDefault="00D45E0F" w:rsidP="00DE116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26" w:type="pct"/>
            <w:tcBorders>
              <w:top w:val="single" w:sz="4" w:space="0" w:color="auto"/>
            </w:tcBorders>
          </w:tcPr>
          <w:p w14:paraId="6394C029" w14:textId="77777777" w:rsidR="00D45E0F" w:rsidRPr="007C18AA" w:rsidRDefault="00D45E0F" w:rsidP="00DE116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25" w:type="pct"/>
            <w:shd w:val="clear" w:color="auto" w:fill="FAFAFA"/>
          </w:tcPr>
          <w:p w14:paraId="5C9CCAF2" w14:textId="77777777" w:rsidR="00D45E0F" w:rsidRPr="007C18AA" w:rsidRDefault="00D45E0F" w:rsidP="00DE116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25" w:type="pct"/>
          </w:tcPr>
          <w:p w14:paraId="06228EE4" w14:textId="77777777" w:rsidR="00D45E0F" w:rsidRPr="007C18AA" w:rsidRDefault="00D45E0F" w:rsidP="00DE116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FAFAFA"/>
          </w:tcPr>
          <w:p w14:paraId="76D086A9" w14:textId="77777777" w:rsidR="00D45E0F" w:rsidRPr="007C18AA" w:rsidRDefault="00D45E0F" w:rsidP="00DE116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26" w:type="pct"/>
          </w:tcPr>
          <w:p w14:paraId="38CAE653" w14:textId="77777777" w:rsidR="00D45E0F" w:rsidRPr="007C18AA" w:rsidRDefault="00D45E0F" w:rsidP="00DE116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FAFAFA"/>
          </w:tcPr>
          <w:p w14:paraId="5AF2CB67" w14:textId="77777777" w:rsidR="00D45E0F" w:rsidRPr="007C18AA" w:rsidRDefault="00D45E0F" w:rsidP="00DE116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25" w:type="pct"/>
            <w:tcBorders>
              <w:top w:val="single" w:sz="4" w:space="0" w:color="auto"/>
            </w:tcBorders>
          </w:tcPr>
          <w:p w14:paraId="2F7212AC" w14:textId="77777777" w:rsidR="00D45E0F" w:rsidRPr="007C18AA" w:rsidRDefault="00D45E0F" w:rsidP="00DE116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D378E1" w:rsidRPr="007C18AA" w14:paraId="0E8EFE23" w14:textId="77777777" w:rsidTr="007C18AA">
        <w:trPr>
          <w:cantSplit/>
          <w:trHeight w:val="144"/>
        </w:trPr>
        <w:tc>
          <w:tcPr>
            <w:tcW w:w="773" w:type="pct"/>
          </w:tcPr>
          <w:p w14:paraId="19EF4180" w14:textId="77777777" w:rsidR="00D45E0F" w:rsidRPr="007C18AA" w:rsidRDefault="00D45E0F" w:rsidP="00DE1166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476" w:type="pct"/>
          </w:tcPr>
          <w:p w14:paraId="0AB08114" w14:textId="77777777" w:rsidR="00D45E0F" w:rsidRPr="007C18AA" w:rsidRDefault="00D45E0F" w:rsidP="00DE1166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04" w:type="pct"/>
          </w:tcPr>
          <w:p w14:paraId="30548ADF" w14:textId="77777777" w:rsidR="00D45E0F" w:rsidRPr="007C18AA" w:rsidRDefault="00D45E0F" w:rsidP="00DE1166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24" w:type="pct"/>
            <w:shd w:val="clear" w:color="auto" w:fill="FAFAFA"/>
          </w:tcPr>
          <w:p w14:paraId="3660661A" w14:textId="77777777" w:rsidR="00D45E0F" w:rsidRPr="007C18AA" w:rsidRDefault="00D45E0F" w:rsidP="00DE1166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26" w:type="pct"/>
          </w:tcPr>
          <w:p w14:paraId="2B39CC29" w14:textId="77777777" w:rsidR="00D45E0F" w:rsidRPr="007C18AA" w:rsidRDefault="00D45E0F" w:rsidP="00DE1166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24" w:type="pct"/>
            <w:shd w:val="clear" w:color="auto" w:fill="FAFAFA"/>
          </w:tcPr>
          <w:p w14:paraId="635A1D21" w14:textId="77777777" w:rsidR="00D45E0F" w:rsidRPr="007C18AA" w:rsidRDefault="00D45E0F" w:rsidP="00DE1166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26" w:type="pct"/>
          </w:tcPr>
          <w:p w14:paraId="131C6BD5" w14:textId="77777777" w:rsidR="00D45E0F" w:rsidRPr="007C18AA" w:rsidRDefault="00D45E0F" w:rsidP="00DE1166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25" w:type="pct"/>
            <w:shd w:val="clear" w:color="auto" w:fill="FAFAFA"/>
          </w:tcPr>
          <w:p w14:paraId="446192FC" w14:textId="77777777" w:rsidR="00D45E0F" w:rsidRPr="007C18AA" w:rsidRDefault="00D45E0F" w:rsidP="00DE1166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25" w:type="pct"/>
          </w:tcPr>
          <w:p w14:paraId="6E50A7C2" w14:textId="77777777" w:rsidR="00D45E0F" w:rsidRPr="007C18AA" w:rsidRDefault="00D45E0F" w:rsidP="00DE1166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24" w:type="pct"/>
            <w:shd w:val="clear" w:color="auto" w:fill="FAFAFA"/>
          </w:tcPr>
          <w:p w14:paraId="2740B1FE" w14:textId="77777777" w:rsidR="00D45E0F" w:rsidRPr="007C18AA" w:rsidRDefault="00D45E0F" w:rsidP="00DE1166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26" w:type="pct"/>
          </w:tcPr>
          <w:p w14:paraId="77F92221" w14:textId="77777777" w:rsidR="00D45E0F" w:rsidRPr="007C18AA" w:rsidRDefault="00D45E0F" w:rsidP="00DE1166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24" w:type="pct"/>
            <w:shd w:val="clear" w:color="auto" w:fill="FAFAFA"/>
          </w:tcPr>
          <w:p w14:paraId="2B9F496B" w14:textId="77777777" w:rsidR="00D45E0F" w:rsidRPr="007C18AA" w:rsidRDefault="00D45E0F" w:rsidP="00DE1166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25" w:type="pct"/>
          </w:tcPr>
          <w:p w14:paraId="18D06A69" w14:textId="77777777" w:rsidR="00D45E0F" w:rsidRPr="007C18AA" w:rsidRDefault="00D45E0F" w:rsidP="00DE1166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D378E1" w:rsidRPr="007C18AA" w14:paraId="06C075EF" w14:textId="77777777" w:rsidTr="007C18AA">
        <w:trPr>
          <w:cantSplit/>
          <w:trHeight w:val="89"/>
        </w:trPr>
        <w:tc>
          <w:tcPr>
            <w:tcW w:w="773" w:type="pct"/>
          </w:tcPr>
          <w:p w14:paraId="267A7F29" w14:textId="77777777" w:rsidR="00D05FDF" w:rsidRPr="007C18AA" w:rsidRDefault="00D45E0F" w:rsidP="00DE1166">
            <w:pPr>
              <w:ind w:right="133"/>
              <w:rPr>
                <w:rFonts w:ascii="Browallia New" w:hAnsi="Browallia New" w:cs="Browallia New"/>
                <w:color w:val="000000" w:themeColor="text1"/>
                <w:spacing w:val="-10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  <w:t xml:space="preserve">บริษัท อลิอันซ์ อยุธยา </w:t>
            </w:r>
          </w:p>
          <w:p w14:paraId="1EB83CD7" w14:textId="41DA694E" w:rsidR="00D45E0F" w:rsidRPr="007C18AA" w:rsidRDefault="00D05FDF" w:rsidP="00DE1166">
            <w:pPr>
              <w:ind w:right="133"/>
              <w:rPr>
                <w:rFonts w:ascii="Browallia New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  <w:t xml:space="preserve">   </w:t>
            </w:r>
            <w:r w:rsidR="00D45E0F" w:rsidRPr="007C18AA">
              <w:rPr>
                <w:rFonts w:ascii="Browallia New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  <w:t>ประกันภัย จำกัด (มหาชน)</w:t>
            </w:r>
          </w:p>
        </w:tc>
        <w:tc>
          <w:tcPr>
            <w:tcW w:w="476" w:type="pct"/>
            <w:vAlign w:val="bottom"/>
          </w:tcPr>
          <w:p w14:paraId="1D02B975" w14:textId="77777777" w:rsidR="00D45E0F" w:rsidRPr="007C18AA" w:rsidRDefault="00D45E0F" w:rsidP="00D378E1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ประกันวินาศภัย</w:t>
            </w:r>
          </w:p>
        </w:tc>
        <w:tc>
          <w:tcPr>
            <w:tcW w:w="504" w:type="pct"/>
            <w:vAlign w:val="bottom"/>
          </w:tcPr>
          <w:p w14:paraId="0C917D92" w14:textId="77777777" w:rsidR="00D45E0F" w:rsidRPr="007C18AA" w:rsidRDefault="00D45E0F" w:rsidP="00D378E1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448B0921" w14:textId="191A8256" w:rsidR="00D45E0F" w:rsidRPr="007C18AA" w:rsidRDefault="00A76174" w:rsidP="00D378E1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118A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568</w:t>
            </w:r>
            <w:r w:rsidR="003118A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800</w:t>
            </w:r>
          </w:p>
        </w:tc>
        <w:tc>
          <w:tcPr>
            <w:tcW w:w="326" w:type="pct"/>
            <w:vAlign w:val="bottom"/>
          </w:tcPr>
          <w:p w14:paraId="24EA0E95" w14:textId="4C337208" w:rsidR="00D45E0F" w:rsidRPr="007C18AA" w:rsidRDefault="00A76174" w:rsidP="00D378E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D45E0F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548</w:t>
            </w:r>
            <w:r w:rsidR="00D45E0F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800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423E2A91" w14:textId="26C5E837" w:rsidR="00D45E0F" w:rsidRPr="007C18AA" w:rsidRDefault="00A76174" w:rsidP="00D378E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</w:t>
            </w:r>
            <w:r w:rsidR="003118A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</w:p>
        </w:tc>
        <w:tc>
          <w:tcPr>
            <w:tcW w:w="326" w:type="pct"/>
            <w:vAlign w:val="bottom"/>
          </w:tcPr>
          <w:p w14:paraId="65F3DE9B" w14:textId="08A7ED70" w:rsidR="00D45E0F" w:rsidRPr="007C18AA" w:rsidRDefault="00A76174" w:rsidP="00D378E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  <w:r w:rsidR="00D45E0F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</w:p>
        </w:tc>
        <w:tc>
          <w:tcPr>
            <w:tcW w:w="325" w:type="pct"/>
            <w:shd w:val="clear" w:color="auto" w:fill="FAFAFA"/>
            <w:vAlign w:val="bottom"/>
          </w:tcPr>
          <w:p w14:paraId="57AFC9A8" w14:textId="649FB7C7" w:rsidR="00D45E0F" w:rsidRPr="007C18AA" w:rsidRDefault="00A76174" w:rsidP="00D378E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8C057E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</w:t>
            </w:r>
          </w:p>
        </w:tc>
        <w:tc>
          <w:tcPr>
            <w:tcW w:w="325" w:type="pct"/>
            <w:vAlign w:val="bottom"/>
          </w:tcPr>
          <w:p w14:paraId="0DD81AB6" w14:textId="77777777" w:rsidR="00D45E0F" w:rsidRPr="007C18AA" w:rsidRDefault="00D45E0F" w:rsidP="00D378E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36856214" w14:textId="4BD6B9B3" w:rsidR="00D45E0F" w:rsidRPr="007C18AA" w:rsidRDefault="00A76174" w:rsidP="00D378E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  <w:r w:rsidR="005C35CD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</w:t>
            </w:r>
          </w:p>
        </w:tc>
        <w:tc>
          <w:tcPr>
            <w:tcW w:w="326" w:type="pct"/>
            <w:vAlign w:val="bottom"/>
          </w:tcPr>
          <w:p w14:paraId="36106851" w14:textId="48C9410C" w:rsidR="00D45E0F" w:rsidRPr="007C18AA" w:rsidRDefault="00A76174" w:rsidP="00D378E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  <w:r w:rsidR="00D45E0F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2E7EB71B" w14:textId="54F7D99D" w:rsidR="00D45E0F" w:rsidRPr="007C18AA" w:rsidRDefault="00A76174" w:rsidP="00D378E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D0009B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371</w:t>
            </w:r>
            <w:r w:rsidR="00D0009B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729</w:t>
            </w:r>
          </w:p>
        </w:tc>
        <w:tc>
          <w:tcPr>
            <w:tcW w:w="325" w:type="pct"/>
            <w:vAlign w:val="bottom"/>
          </w:tcPr>
          <w:p w14:paraId="4E434BD1" w14:textId="78340FDE" w:rsidR="00D45E0F" w:rsidRPr="007C18AA" w:rsidRDefault="00A76174" w:rsidP="00D378E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D45E0F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572</w:t>
            </w:r>
            <w:r w:rsidR="00D45E0F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379</w:t>
            </w:r>
          </w:p>
        </w:tc>
      </w:tr>
      <w:tr w:rsidR="00D378E1" w:rsidRPr="007C18AA" w14:paraId="34A5F8BD" w14:textId="77777777" w:rsidTr="007C18AA">
        <w:trPr>
          <w:cantSplit/>
          <w:trHeight w:val="144"/>
        </w:trPr>
        <w:tc>
          <w:tcPr>
            <w:tcW w:w="773" w:type="pct"/>
          </w:tcPr>
          <w:p w14:paraId="5DECB848" w14:textId="77777777" w:rsidR="00D378E1" w:rsidRPr="007C18AA" w:rsidRDefault="00D45E0F" w:rsidP="00DE1166">
            <w:pPr>
              <w:widowControl w:val="0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 xml:space="preserve">บริษัท อะควา โฮลดิ้งส์ </w:t>
            </w:r>
          </w:p>
          <w:p w14:paraId="2078FF9C" w14:textId="12B95492" w:rsidR="00D45E0F" w:rsidRPr="007C18AA" w:rsidRDefault="00D05FDF" w:rsidP="00DE1166">
            <w:pPr>
              <w:widowControl w:val="0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 xml:space="preserve">   </w:t>
            </w:r>
            <w:r w:rsidR="00D45E0F" w:rsidRPr="007C18AA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>(</w:t>
            </w:r>
            <w:r w:rsidR="00D45E0F" w:rsidRPr="007C18AA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ประเทศไทย</w:t>
            </w:r>
            <w:r w:rsidR="00D45E0F" w:rsidRPr="007C18AA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>)</w:t>
            </w:r>
            <w:r w:rsidR="00D45E0F" w:rsidRPr="007C18AA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 xml:space="preserve"> จำกัด</w:t>
            </w:r>
          </w:p>
        </w:tc>
        <w:tc>
          <w:tcPr>
            <w:tcW w:w="476" w:type="pct"/>
            <w:vAlign w:val="bottom"/>
          </w:tcPr>
          <w:p w14:paraId="5CF2B679" w14:textId="77777777" w:rsidR="00D45E0F" w:rsidRPr="007C18AA" w:rsidRDefault="00D45E0F" w:rsidP="00D378E1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ลงทุนโดยถือหุ้นในบริษัทอื่น</w:t>
            </w:r>
          </w:p>
        </w:tc>
        <w:tc>
          <w:tcPr>
            <w:tcW w:w="504" w:type="pct"/>
            <w:vAlign w:val="bottom"/>
          </w:tcPr>
          <w:p w14:paraId="664F1FA3" w14:textId="77777777" w:rsidR="00D45E0F" w:rsidRPr="007C18AA" w:rsidRDefault="00D45E0F" w:rsidP="00D378E1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047DAEB3" w14:textId="3256E369" w:rsidR="00D45E0F" w:rsidRPr="007C18AA" w:rsidRDefault="00A76174" w:rsidP="00D378E1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</w:p>
        </w:tc>
        <w:tc>
          <w:tcPr>
            <w:tcW w:w="326" w:type="pct"/>
            <w:vAlign w:val="bottom"/>
          </w:tcPr>
          <w:p w14:paraId="64A3AD84" w14:textId="3B9EAFED" w:rsidR="00D45E0F" w:rsidRPr="007C18AA" w:rsidRDefault="00A76174" w:rsidP="00D378E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76448C66" w14:textId="6389930F" w:rsidR="00D45E0F" w:rsidRPr="007C18AA" w:rsidRDefault="00A76174" w:rsidP="00D378E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  <w:r w:rsidR="003118A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</w:p>
        </w:tc>
        <w:tc>
          <w:tcPr>
            <w:tcW w:w="326" w:type="pct"/>
            <w:vAlign w:val="bottom"/>
          </w:tcPr>
          <w:p w14:paraId="3ECB1107" w14:textId="7C508437" w:rsidR="00D45E0F" w:rsidRPr="007C18AA" w:rsidRDefault="00A76174" w:rsidP="00D378E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  <w:r w:rsidR="00D45E0F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</w:p>
        </w:tc>
        <w:tc>
          <w:tcPr>
            <w:tcW w:w="325" w:type="pct"/>
            <w:shd w:val="clear" w:color="auto" w:fill="FAFAFA"/>
            <w:vAlign w:val="bottom"/>
          </w:tcPr>
          <w:p w14:paraId="0F5909A5" w14:textId="111B70BC" w:rsidR="00D45E0F" w:rsidRPr="007C18AA" w:rsidRDefault="008C057E" w:rsidP="00D378E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325" w:type="pct"/>
            <w:vAlign w:val="bottom"/>
          </w:tcPr>
          <w:p w14:paraId="65D3B915" w14:textId="77777777" w:rsidR="00D45E0F" w:rsidRPr="007C18AA" w:rsidRDefault="00D45E0F" w:rsidP="00D378E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06705909" w14:textId="49937544" w:rsidR="00D45E0F" w:rsidRPr="007C18AA" w:rsidRDefault="00A76174" w:rsidP="00D378E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  <w:r w:rsidR="005C35CD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</w:p>
        </w:tc>
        <w:tc>
          <w:tcPr>
            <w:tcW w:w="326" w:type="pct"/>
            <w:vAlign w:val="bottom"/>
          </w:tcPr>
          <w:p w14:paraId="1F147228" w14:textId="761CFAB7" w:rsidR="00D45E0F" w:rsidRPr="007C18AA" w:rsidRDefault="00A76174" w:rsidP="00D378E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  <w:r w:rsidR="00D45E0F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6E6C31BC" w14:textId="41864762" w:rsidR="00D45E0F" w:rsidRPr="007C18AA" w:rsidRDefault="00A76174" w:rsidP="00D378E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D0009B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043</w:t>
            </w:r>
          </w:p>
        </w:tc>
        <w:tc>
          <w:tcPr>
            <w:tcW w:w="325" w:type="pct"/>
            <w:vAlign w:val="bottom"/>
          </w:tcPr>
          <w:p w14:paraId="47BCE4E5" w14:textId="17549FF3" w:rsidR="00D45E0F" w:rsidRPr="007C18AA" w:rsidRDefault="00A76174" w:rsidP="00D378E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D45E0F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043</w:t>
            </w:r>
          </w:p>
        </w:tc>
      </w:tr>
      <w:tr w:rsidR="00D378E1" w:rsidRPr="007C18AA" w14:paraId="58B088D7" w14:textId="77777777" w:rsidTr="007C18AA">
        <w:trPr>
          <w:cantSplit/>
          <w:trHeight w:val="144"/>
        </w:trPr>
        <w:tc>
          <w:tcPr>
            <w:tcW w:w="773" w:type="pct"/>
          </w:tcPr>
          <w:p w14:paraId="4130E5FB" w14:textId="77777777" w:rsidR="00D378E1" w:rsidRPr="007C18AA" w:rsidRDefault="00D45E0F" w:rsidP="00DE1166">
            <w:pPr>
              <w:ind w:right="133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 xml:space="preserve">บริษัท ไมเนอร์ เฮลท์ </w:t>
            </w:r>
          </w:p>
          <w:p w14:paraId="5E443271" w14:textId="57A8C2FA" w:rsidR="00D45E0F" w:rsidRPr="007C18AA" w:rsidRDefault="00D05FDF" w:rsidP="00DE1166">
            <w:pPr>
              <w:ind w:right="133"/>
              <w:rPr>
                <w:rFonts w:ascii="Browallia New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 xml:space="preserve">   </w:t>
            </w:r>
            <w:r w:rsidR="00D45E0F" w:rsidRPr="007C18AA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เอ็นเตอร์ไพรส์ จำกัด</w:t>
            </w:r>
          </w:p>
        </w:tc>
        <w:tc>
          <w:tcPr>
            <w:tcW w:w="476" w:type="pct"/>
            <w:vAlign w:val="bottom"/>
          </w:tcPr>
          <w:p w14:paraId="794FF356" w14:textId="77777777" w:rsidR="00D45E0F" w:rsidRPr="007C18AA" w:rsidRDefault="00D45E0F" w:rsidP="00D378E1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ลงทุนโดยถือหุ้นในบริษัทอื่น</w:t>
            </w:r>
          </w:p>
        </w:tc>
        <w:tc>
          <w:tcPr>
            <w:tcW w:w="504" w:type="pct"/>
            <w:vAlign w:val="bottom"/>
          </w:tcPr>
          <w:p w14:paraId="0B3725BA" w14:textId="77777777" w:rsidR="00D45E0F" w:rsidRPr="007C18AA" w:rsidRDefault="00D45E0F" w:rsidP="00D378E1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5DAF113B" w14:textId="2B1E37F9" w:rsidR="00D45E0F" w:rsidRPr="007C18AA" w:rsidRDefault="003118A3" w:rsidP="00D378E1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326" w:type="pct"/>
            <w:vAlign w:val="bottom"/>
          </w:tcPr>
          <w:p w14:paraId="2034FB46" w14:textId="6F478A38" w:rsidR="00D45E0F" w:rsidRPr="007C18AA" w:rsidRDefault="00A76174" w:rsidP="00D378E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45E0F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2B98630E" w14:textId="5DA3A507" w:rsidR="00D45E0F" w:rsidRPr="007C18AA" w:rsidRDefault="008C057E" w:rsidP="00D378E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326" w:type="pct"/>
            <w:vAlign w:val="bottom"/>
          </w:tcPr>
          <w:p w14:paraId="101CD386" w14:textId="43AA27BE" w:rsidR="00D45E0F" w:rsidRPr="007C18AA" w:rsidRDefault="00A76174" w:rsidP="00D378E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D45E0F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325" w:type="pct"/>
            <w:shd w:val="clear" w:color="auto" w:fill="FAFAFA"/>
            <w:vAlign w:val="bottom"/>
          </w:tcPr>
          <w:p w14:paraId="3CEB8170" w14:textId="0251A45F" w:rsidR="00D45E0F" w:rsidRPr="007C18AA" w:rsidRDefault="008C057E" w:rsidP="00D378E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325" w:type="pct"/>
            <w:vAlign w:val="bottom"/>
          </w:tcPr>
          <w:p w14:paraId="31D183A6" w14:textId="71D20016" w:rsidR="00D45E0F" w:rsidRPr="007C18AA" w:rsidRDefault="00A76174" w:rsidP="00D378E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</w:t>
            </w:r>
            <w:r w:rsidR="00D45E0F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4DB4489A" w14:textId="41B9F22E" w:rsidR="00D45E0F" w:rsidRPr="007C18AA" w:rsidRDefault="005C35CD" w:rsidP="00D378E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326" w:type="pct"/>
            <w:vAlign w:val="bottom"/>
          </w:tcPr>
          <w:p w14:paraId="185218DC" w14:textId="18EA76A9" w:rsidR="00D45E0F" w:rsidRPr="007C18AA" w:rsidRDefault="00A76174" w:rsidP="00D378E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  <w:r w:rsidR="00D45E0F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20906C64" w14:textId="2C54A9EE" w:rsidR="00D45E0F" w:rsidRPr="007C18AA" w:rsidRDefault="00D0009B" w:rsidP="00D378E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325" w:type="pct"/>
            <w:vAlign w:val="bottom"/>
          </w:tcPr>
          <w:p w14:paraId="5F9B0235" w14:textId="4F60303F" w:rsidR="00D45E0F" w:rsidRPr="007C18AA" w:rsidRDefault="00A76174" w:rsidP="00D378E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45E0F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506</w:t>
            </w:r>
            <w:r w:rsidR="00D45E0F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406</w:t>
            </w:r>
          </w:p>
        </w:tc>
      </w:tr>
      <w:tr w:rsidR="00D378E1" w:rsidRPr="007C18AA" w14:paraId="01EFED4C" w14:textId="77777777" w:rsidTr="007C18AA">
        <w:trPr>
          <w:cantSplit/>
          <w:trHeight w:val="144"/>
        </w:trPr>
        <w:tc>
          <w:tcPr>
            <w:tcW w:w="773" w:type="pct"/>
          </w:tcPr>
          <w:p w14:paraId="512C7938" w14:textId="77777777" w:rsidR="00D05FDF" w:rsidRPr="007C18AA" w:rsidRDefault="00D45E0F" w:rsidP="00DE1166">
            <w:pPr>
              <w:ind w:right="133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บริษัท การจัดการสุขภาพ</w:t>
            </w:r>
            <w:r w:rsidR="00D05FDF" w:rsidRPr="007C18AA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 xml:space="preserve">   </w:t>
            </w:r>
          </w:p>
          <w:p w14:paraId="077E74EE" w14:textId="43BA0BBD" w:rsidR="00D45E0F" w:rsidRPr="007C18AA" w:rsidRDefault="00D05FDF" w:rsidP="00DE1166">
            <w:pPr>
              <w:ind w:right="133"/>
              <w:rPr>
                <w:rFonts w:ascii="Browallia New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 xml:space="preserve">   </w:t>
            </w:r>
            <w:r w:rsidR="00D45E0F" w:rsidRPr="007C18AA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อนามัย จำกัด</w:t>
            </w:r>
          </w:p>
        </w:tc>
        <w:tc>
          <w:tcPr>
            <w:tcW w:w="476" w:type="pct"/>
            <w:vAlign w:val="bottom"/>
          </w:tcPr>
          <w:p w14:paraId="19587341" w14:textId="77777777" w:rsidR="00D45E0F" w:rsidRPr="007C18AA" w:rsidRDefault="00D45E0F" w:rsidP="00D378E1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ลงทุนโดยถือหุ้นในบริษัทอื่น</w:t>
            </w:r>
          </w:p>
        </w:tc>
        <w:tc>
          <w:tcPr>
            <w:tcW w:w="504" w:type="pct"/>
            <w:vAlign w:val="bottom"/>
          </w:tcPr>
          <w:p w14:paraId="714A3F34" w14:textId="77777777" w:rsidR="00D45E0F" w:rsidRPr="007C18AA" w:rsidRDefault="00D45E0F" w:rsidP="00D378E1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4867AFBE" w14:textId="52E2D07B" w:rsidR="00D45E0F" w:rsidRPr="007C18AA" w:rsidRDefault="00A76174" w:rsidP="00D378E1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3118A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425</w:t>
            </w:r>
          </w:p>
        </w:tc>
        <w:tc>
          <w:tcPr>
            <w:tcW w:w="326" w:type="pct"/>
            <w:vAlign w:val="bottom"/>
          </w:tcPr>
          <w:p w14:paraId="4CCDDD9F" w14:textId="203D55E4" w:rsidR="00D45E0F" w:rsidRPr="007C18AA" w:rsidRDefault="00A76174" w:rsidP="00D378E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D45E0F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175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10BBEF30" w14:textId="5097B15F" w:rsidR="00D45E0F" w:rsidRPr="007C18AA" w:rsidRDefault="00A76174" w:rsidP="00D378E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  <w:r w:rsidR="008C057E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</w:t>
            </w:r>
          </w:p>
        </w:tc>
        <w:tc>
          <w:tcPr>
            <w:tcW w:w="326" w:type="pct"/>
            <w:vAlign w:val="bottom"/>
          </w:tcPr>
          <w:p w14:paraId="14D3B06C" w14:textId="62B6FF5C" w:rsidR="00D45E0F" w:rsidRPr="007C18AA" w:rsidRDefault="00A76174" w:rsidP="00D378E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  <w:r w:rsidR="00D45E0F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</w:p>
        </w:tc>
        <w:tc>
          <w:tcPr>
            <w:tcW w:w="325" w:type="pct"/>
            <w:shd w:val="clear" w:color="auto" w:fill="FAFAFA"/>
            <w:vAlign w:val="bottom"/>
          </w:tcPr>
          <w:p w14:paraId="1823EA9D" w14:textId="0A4F69B5" w:rsidR="00D45E0F" w:rsidRPr="007C18AA" w:rsidRDefault="00A76174" w:rsidP="00D378E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</w:t>
            </w:r>
            <w:r w:rsidR="008C057E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</w:p>
        </w:tc>
        <w:tc>
          <w:tcPr>
            <w:tcW w:w="325" w:type="pct"/>
            <w:vAlign w:val="bottom"/>
          </w:tcPr>
          <w:p w14:paraId="34EC5889" w14:textId="46573975" w:rsidR="00D45E0F" w:rsidRPr="007C18AA" w:rsidRDefault="00A76174" w:rsidP="00D378E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  <w:r w:rsidR="00D45E0F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6A0D4EE4" w14:textId="5316140F" w:rsidR="00D45E0F" w:rsidRPr="007C18AA" w:rsidRDefault="00A76174" w:rsidP="00D378E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  <w:r w:rsidR="005C35CD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</w:t>
            </w:r>
          </w:p>
        </w:tc>
        <w:tc>
          <w:tcPr>
            <w:tcW w:w="326" w:type="pct"/>
            <w:vAlign w:val="bottom"/>
          </w:tcPr>
          <w:p w14:paraId="1B9879D7" w14:textId="0E7D7877" w:rsidR="00D45E0F" w:rsidRPr="007C18AA" w:rsidRDefault="00A76174" w:rsidP="00D378E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  <w:r w:rsidR="00D45E0F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4386EDFE" w14:textId="655058F8" w:rsidR="00D45E0F" w:rsidRPr="007C18AA" w:rsidRDefault="00A76174" w:rsidP="00D378E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D0009B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326</w:t>
            </w:r>
            <w:r w:rsidR="00D0009B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011</w:t>
            </w:r>
          </w:p>
        </w:tc>
        <w:tc>
          <w:tcPr>
            <w:tcW w:w="325" w:type="pct"/>
            <w:vAlign w:val="bottom"/>
          </w:tcPr>
          <w:p w14:paraId="2A650EA7" w14:textId="0884A62E" w:rsidR="00D45E0F" w:rsidRPr="007C18AA" w:rsidRDefault="00A76174" w:rsidP="00D378E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819</w:t>
            </w:r>
            <w:r w:rsidR="00D45E0F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605</w:t>
            </w:r>
          </w:p>
        </w:tc>
      </w:tr>
      <w:tr w:rsidR="00D378E1" w:rsidRPr="007C18AA" w14:paraId="7091F4D3" w14:textId="77777777" w:rsidTr="007C18AA">
        <w:trPr>
          <w:cantSplit/>
          <w:trHeight w:val="144"/>
        </w:trPr>
        <w:tc>
          <w:tcPr>
            <w:tcW w:w="773" w:type="pct"/>
          </w:tcPr>
          <w:p w14:paraId="53610D11" w14:textId="77777777" w:rsidR="00D05FDF" w:rsidRPr="007C18AA" w:rsidRDefault="00D45E0F" w:rsidP="00DE1166">
            <w:pPr>
              <w:ind w:right="133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 xml:space="preserve">บริษัท เอ็ทน่า ประกันสุขภาพ </w:t>
            </w:r>
          </w:p>
          <w:p w14:paraId="7D643264" w14:textId="1B1F19DC" w:rsidR="00D45E0F" w:rsidRPr="007C18AA" w:rsidRDefault="00D05FDF" w:rsidP="00DE1166">
            <w:pPr>
              <w:ind w:right="133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 xml:space="preserve">   </w:t>
            </w:r>
            <w:r w:rsidR="00D45E0F" w:rsidRPr="007C18AA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(ประเทศไทย)</w:t>
            </w:r>
            <w:r w:rsidR="00D45E0F" w:rsidRPr="007C18AA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 xml:space="preserve"> </w:t>
            </w:r>
            <w:r w:rsidR="00D45E0F" w:rsidRPr="007C18AA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จำกัด</w:t>
            </w:r>
            <w:r w:rsidR="00D378E1" w:rsidRPr="007C18AA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 xml:space="preserve"> </w:t>
            </w:r>
            <w:r w:rsidR="00D45E0F" w:rsidRPr="007C18AA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  <w:t>(</w:t>
            </w:r>
            <w:r w:rsidR="00D45E0F" w:rsidRPr="007C18AA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มหาชน</w:t>
            </w:r>
            <w:r w:rsidR="00D45E0F" w:rsidRPr="007C18AA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  <w:t>)</w:t>
            </w:r>
          </w:p>
        </w:tc>
        <w:tc>
          <w:tcPr>
            <w:tcW w:w="476" w:type="pct"/>
            <w:vAlign w:val="bottom"/>
          </w:tcPr>
          <w:p w14:paraId="07EE2A48" w14:textId="77777777" w:rsidR="00D45E0F" w:rsidRPr="007C18AA" w:rsidRDefault="00D45E0F" w:rsidP="00D378E1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ประกันวินาศภัย</w:t>
            </w:r>
          </w:p>
        </w:tc>
        <w:tc>
          <w:tcPr>
            <w:tcW w:w="504" w:type="pct"/>
            <w:vAlign w:val="bottom"/>
          </w:tcPr>
          <w:p w14:paraId="56D8BAB0" w14:textId="77777777" w:rsidR="00D45E0F" w:rsidRPr="007C18AA" w:rsidRDefault="00D45E0F" w:rsidP="00D378E1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537EC40F" w14:textId="41562718" w:rsidR="00D45E0F" w:rsidRPr="007C18AA" w:rsidRDefault="003118A3" w:rsidP="00D378E1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326" w:type="pct"/>
            <w:vAlign w:val="bottom"/>
          </w:tcPr>
          <w:p w14:paraId="41345049" w14:textId="53E5F12C" w:rsidR="00D45E0F" w:rsidRPr="007C18AA" w:rsidRDefault="00A76174" w:rsidP="00D378E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D45E0F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0EF8DC63" w14:textId="7CAB7FF8" w:rsidR="00D45E0F" w:rsidRPr="007C18AA" w:rsidRDefault="008C057E" w:rsidP="00D378E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326" w:type="pct"/>
            <w:vAlign w:val="bottom"/>
          </w:tcPr>
          <w:p w14:paraId="7C2B6999" w14:textId="320A40C2" w:rsidR="00D45E0F" w:rsidRPr="007C18AA" w:rsidRDefault="00A76174" w:rsidP="00D378E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D45E0F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325" w:type="pct"/>
            <w:shd w:val="clear" w:color="auto" w:fill="FAFAFA"/>
            <w:vAlign w:val="bottom"/>
          </w:tcPr>
          <w:p w14:paraId="287F1628" w14:textId="0EAE4D2A" w:rsidR="00D45E0F" w:rsidRPr="007C18AA" w:rsidRDefault="008C057E" w:rsidP="00D378E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325" w:type="pct"/>
            <w:vAlign w:val="bottom"/>
          </w:tcPr>
          <w:p w14:paraId="2E81D4E0" w14:textId="506B68A5" w:rsidR="00D45E0F" w:rsidRPr="007C18AA" w:rsidRDefault="00A76174" w:rsidP="00D378E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</w:t>
            </w:r>
            <w:r w:rsidR="00D45E0F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45D04EC5" w14:textId="06E22913" w:rsidR="00D45E0F" w:rsidRPr="007C18AA" w:rsidRDefault="005C35CD" w:rsidP="00D378E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326" w:type="pct"/>
            <w:vAlign w:val="bottom"/>
          </w:tcPr>
          <w:p w14:paraId="636ABAA6" w14:textId="06D9EF58" w:rsidR="00D45E0F" w:rsidRPr="007C18AA" w:rsidRDefault="00A76174" w:rsidP="00D378E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  <w:r w:rsidR="00D45E0F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10875F67" w14:textId="3B865AC2" w:rsidR="00D45E0F" w:rsidRPr="007C18AA" w:rsidRDefault="00D0009B" w:rsidP="00D378E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325" w:type="pct"/>
            <w:vAlign w:val="bottom"/>
          </w:tcPr>
          <w:p w14:paraId="3463B7E1" w14:textId="4F8C588B" w:rsidR="00D45E0F" w:rsidRPr="007C18AA" w:rsidRDefault="00A76174" w:rsidP="00D378E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799</w:t>
            </w:r>
            <w:r w:rsidR="00D45E0F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350</w:t>
            </w:r>
          </w:p>
        </w:tc>
      </w:tr>
      <w:tr w:rsidR="00D378E1" w:rsidRPr="007C18AA" w14:paraId="4BE67BD2" w14:textId="77777777" w:rsidTr="007C18AA">
        <w:trPr>
          <w:cantSplit/>
          <w:trHeight w:val="80"/>
        </w:trPr>
        <w:tc>
          <w:tcPr>
            <w:tcW w:w="773" w:type="pct"/>
          </w:tcPr>
          <w:p w14:paraId="2C815D5F" w14:textId="77777777" w:rsidR="00D05FDF" w:rsidRPr="007C18AA" w:rsidRDefault="00D45E0F" w:rsidP="00DE1166">
            <w:pPr>
              <w:ind w:right="133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 xml:space="preserve">บริษัท มายเฮลท์ เซอร์วิสเซส </w:t>
            </w:r>
          </w:p>
          <w:p w14:paraId="2A6A246F" w14:textId="311864CF" w:rsidR="00D45E0F" w:rsidRPr="007C18AA" w:rsidRDefault="00D05FDF" w:rsidP="00DE1166">
            <w:pPr>
              <w:ind w:right="133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 xml:space="preserve">   </w:t>
            </w:r>
            <w:r w:rsidR="00D45E0F" w:rsidRPr="007C18AA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(ไทยแลนด์) จำกัด</w:t>
            </w:r>
          </w:p>
        </w:tc>
        <w:tc>
          <w:tcPr>
            <w:tcW w:w="476" w:type="pct"/>
            <w:vAlign w:val="bottom"/>
          </w:tcPr>
          <w:p w14:paraId="450491D0" w14:textId="77777777" w:rsidR="00D45E0F" w:rsidRPr="007C18AA" w:rsidRDefault="00D45E0F" w:rsidP="00D378E1">
            <w:pPr>
              <w:ind w:left="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บริการด้านสุขภาพ</w:t>
            </w:r>
          </w:p>
        </w:tc>
        <w:tc>
          <w:tcPr>
            <w:tcW w:w="504" w:type="pct"/>
            <w:vAlign w:val="bottom"/>
          </w:tcPr>
          <w:p w14:paraId="5B5AAA15" w14:textId="77777777" w:rsidR="00D45E0F" w:rsidRPr="007C18AA" w:rsidRDefault="00D45E0F" w:rsidP="00D378E1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3BD972" w14:textId="55DEAFC2" w:rsidR="00D45E0F" w:rsidRPr="007C18AA" w:rsidRDefault="00A76174" w:rsidP="00D378E1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  <w:r w:rsidR="003118A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326" w:type="pct"/>
            <w:tcBorders>
              <w:bottom w:val="single" w:sz="4" w:space="0" w:color="auto"/>
            </w:tcBorders>
            <w:vAlign w:val="bottom"/>
          </w:tcPr>
          <w:p w14:paraId="5311C0E1" w14:textId="1737EEA9" w:rsidR="00D45E0F" w:rsidRPr="007C18AA" w:rsidRDefault="00A76174" w:rsidP="00D378E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  <w:r w:rsidR="00D45E0F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6B21691A" w14:textId="38BAC46E" w:rsidR="00D45E0F" w:rsidRPr="007C18AA" w:rsidRDefault="00A76174" w:rsidP="00D378E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8C057E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</w:t>
            </w:r>
          </w:p>
        </w:tc>
        <w:tc>
          <w:tcPr>
            <w:tcW w:w="326" w:type="pct"/>
            <w:vAlign w:val="bottom"/>
          </w:tcPr>
          <w:p w14:paraId="7BCA03D3" w14:textId="75037A98" w:rsidR="00D45E0F" w:rsidRPr="007C18AA" w:rsidRDefault="00A76174" w:rsidP="00D378E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D45E0F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</w:t>
            </w:r>
          </w:p>
        </w:tc>
        <w:tc>
          <w:tcPr>
            <w:tcW w:w="325" w:type="pct"/>
            <w:shd w:val="clear" w:color="auto" w:fill="FAFAFA"/>
            <w:vAlign w:val="bottom"/>
          </w:tcPr>
          <w:p w14:paraId="1001BFC0" w14:textId="3C0F1F9E" w:rsidR="00D45E0F" w:rsidRPr="007C18AA" w:rsidRDefault="00A76174" w:rsidP="00D378E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  <w:r w:rsidR="008C057E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</w:t>
            </w:r>
          </w:p>
        </w:tc>
        <w:tc>
          <w:tcPr>
            <w:tcW w:w="325" w:type="pct"/>
            <w:vAlign w:val="bottom"/>
          </w:tcPr>
          <w:p w14:paraId="2E25D33C" w14:textId="5D20D822" w:rsidR="00D45E0F" w:rsidRPr="007C18AA" w:rsidRDefault="00A76174" w:rsidP="00D378E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  <w:r w:rsidR="00D45E0F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7C257E42" w14:textId="5FFDDD33" w:rsidR="00D45E0F" w:rsidRPr="007C18AA" w:rsidRDefault="00A76174" w:rsidP="00D378E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  <w:r w:rsidR="005C35CD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</w:t>
            </w:r>
          </w:p>
        </w:tc>
        <w:tc>
          <w:tcPr>
            <w:tcW w:w="326" w:type="pct"/>
            <w:vAlign w:val="bottom"/>
          </w:tcPr>
          <w:p w14:paraId="4569A589" w14:textId="2BFC6087" w:rsidR="00D45E0F" w:rsidRPr="007C18AA" w:rsidRDefault="00A76174" w:rsidP="00D378E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  <w:r w:rsidR="00D45E0F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00407B" w14:textId="3322FE0B" w:rsidR="00D45E0F" w:rsidRPr="007C18AA" w:rsidRDefault="00A76174" w:rsidP="00D378E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D0009B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</w:t>
            </w:r>
          </w:p>
        </w:tc>
        <w:tc>
          <w:tcPr>
            <w:tcW w:w="325" w:type="pct"/>
            <w:tcBorders>
              <w:bottom w:val="single" w:sz="4" w:space="0" w:color="auto"/>
            </w:tcBorders>
            <w:vAlign w:val="bottom"/>
          </w:tcPr>
          <w:p w14:paraId="01B65BA5" w14:textId="13D499B8" w:rsidR="00D45E0F" w:rsidRPr="007C18AA" w:rsidRDefault="00D45E0F" w:rsidP="00D378E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</w:t>
            </w: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D378E1" w:rsidRPr="007C18AA" w14:paraId="3A62A782" w14:textId="77777777" w:rsidTr="007C18AA">
        <w:trPr>
          <w:cantSplit/>
          <w:trHeight w:val="80"/>
        </w:trPr>
        <w:tc>
          <w:tcPr>
            <w:tcW w:w="773" w:type="pct"/>
          </w:tcPr>
          <w:p w14:paraId="6428F313" w14:textId="77777777" w:rsidR="00D45E0F" w:rsidRPr="007C18AA" w:rsidRDefault="00D45E0F" w:rsidP="00DE1166">
            <w:pPr>
              <w:ind w:right="133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476" w:type="pct"/>
            <w:vAlign w:val="bottom"/>
          </w:tcPr>
          <w:p w14:paraId="120211F2" w14:textId="77777777" w:rsidR="00D45E0F" w:rsidRPr="007C18AA" w:rsidRDefault="00D45E0F" w:rsidP="00DE1166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04" w:type="pct"/>
            <w:vAlign w:val="bottom"/>
          </w:tcPr>
          <w:p w14:paraId="747735EC" w14:textId="77777777" w:rsidR="00D45E0F" w:rsidRPr="007C18AA" w:rsidRDefault="00D45E0F" w:rsidP="00DE1166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5C83BD" w14:textId="57C2BB59" w:rsidR="00D45E0F" w:rsidRPr="007C18AA" w:rsidRDefault="00A76174" w:rsidP="00DE1166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9D0C27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719</w:t>
            </w:r>
            <w:r w:rsidR="009D0C27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825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36BDCF" w14:textId="06DBB5F9" w:rsidR="00D45E0F" w:rsidRPr="007C18AA" w:rsidRDefault="00A76174" w:rsidP="00DE1166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D45E0F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719</w:t>
            </w:r>
            <w:r w:rsidR="00D45E0F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825</w:t>
            </w:r>
          </w:p>
        </w:tc>
        <w:tc>
          <w:tcPr>
            <w:tcW w:w="324" w:type="pct"/>
            <w:shd w:val="clear" w:color="auto" w:fill="auto"/>
            <w:vAlign w:val="bottom"/>
          </w:tcPr>
          <w:p w14:paraId="631C6100" w14:textId="77777777" w:rsidR="00D45E0F" w:rsidRPr="007C18AA" w:rsidRDefault="00D45E0F" w:rsidP="00DE1166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326" w:type="pct"/>
            <w:vAlign w:val="bottom"/>
          </w:tcPr>
          <w:p w14:paraId="52C21CAF" w14:textId="77777777" w:rsidR="00D45E0F" w:rsidRPr="007C18AA" w:rsidRDefault="00D45E0F" w:rsidP="00DE1166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325" w:type="pct"/>
            <w:vAlign w:val="bottom"/>
          </w:tcPr>
          <w:p w14:paraId="7BD33DB0" w14:textId="77777777" w:rsidR="00D45E0F" w:rsidRPr="007C18AA" w:rsidRDefault="00D45E0F" w:rsidP="00DE1166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325" w:type="pct"/>
            <w:vAlign w:val="bottom"/>
          </w:tcPr>
          <w:p w14:paraId="71F27A27" w14:textId="77777777" w:rsidR="00D45E0F" w:rsidRPr="007C18AA" w:rsidRDefault="00D45E0F" w:rsidP="00DE1166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324" w:type="pct"/>
            <w:vAlign w:val="bottom"/>
          </w:tcPr>
          <w:p w14:paraId="7E4515B0" w14:textId="77777777" w:rsidR="00D45E0F" w:rsidRPr="007C18AA" w:rsidRDefault="00D45E0F" w:rsidP="00DE1166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326" w:type="pct"/>
            <w:vAlign w:val="bottom"/>
          </w:tcPr>
          <w:p w14:paraId="3B5DF3F4" w14:textId="77777777" w:rsidR="00D45E0F" w:rsidRPr="007C18AA" w:rsidRDefault="00D45E0F" w:rsidP="00DE1166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64AA97" w14:textId="2E144F7A" w:rsidR="00D45E0F" w:rsidRPr="007C18AA" w:rsidRDefault="00A76174" w:rsidP="00DE1166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D0009B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699</w:t>
            </w:r>
            <w:r w:rsidR="00D0009B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783</w:t>
            </w:r>
          </w:p>
        </w:tc>
        <w:tc>
          <w:tcPr>
            <w:tcW w:w="3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11942" w14:textId="7C65275C" w:rsidR="00D45E0F" w:rsidRPr="007C18AA" w:rsidRDefault="00A76174" w:rsidP="00DE1166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D45E0F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699</w:t>
            </w:r>
            <w:r w:rsidR="00D45E0F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783</w:t>
            </w:r>
          </w:p>
        </w:tc>
      </w:tr>
    </w:tbl>
    <w:p w14:paraId="669FA839" w14:textId="1CE08CD0" w:rsidR="00592E24" w:rsidRPr="007C18AA" w:rsidRDefault="00592E24" w:rsidP="00592E24">
      <w:pPr>
        <w:ind w:left="539"/>
        <w:jc w:val="thaiDistribute"/>
        <w:rPr>
          <w:rFonts w:ascii="Browallia New" w:hAnsi="Browallia New" w:cs="Browallia New"/>
          <w:lang w:val="en-GB"/>
        </w:rPr>
      </w:pPr>
      <w:r w:rsidRPr="007C18AA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A76174" w:rsidRPr="00A76174">
        <w:rPr>
          <w:rFonts w:ascii="Browallia New" w:hAnsi="Browallia New" w:cs="Browallia New"/>
          <w:lang w:val="en-GB"/>
        </w:rPr>
        <w:t>1</w:t>
      </w:r>
      <w:r w:rsidRPr="007C18AA">
        <w:rPr>
          <w:rFonts w:ascii="Browallia New" w:hAnsi="Browallia New" w:cs="Browallia New"/>
          <w:cs/>
          <w:lang w:val="en-GB"/>
        </w:rPr>
        <w:t xml:space="preserve"> มีนาคม พ.ศ. </w:t>
      </w:r>
      <w:r w:rsidR="00A76174" w:rsidRPr="00A76174">
        <w:rPr>
          <w:rFonts w:ascii="Browallia New" w:hAnsi="Browallia New" w:cs="Browallia New"/>
          <w:lang w:val="en-GB"/>
        </w:rPr>
        <w:t>2566</w:t>
      </w:r>
      <w:r w:rsidRPr="007C18AA">
        <w:rPr>
          <w:rFonts w:ascii="Browallia New" w:hAnsi="Browallia New" w:cs="Browallia New"/>
          <w:cs/>
          <w:lang w:val="en-GB"/>
        </w:rPr>
        <w:t xml:space="preserve"> บริษัท อลิอันซ์ อยุธยา ประกันภัย จำกัด (มหาชน) </w:t>
      </w:r>
      <w:r w:rsidRPr="007C18AA">
        <w:rPr>
          <w:rFonts w:ascii="Browallia New" w:hAnsi="Browallia New" w:cs="Browallia New"/>
          <w:lang w:val="en-GB"/>
        </w:rPr>
        <w:t>(“</w:t>
      </w:r>
      <w:r w:rsidRPr="007C18AA">
        <w:rPr>
          <w:rFonts w:ascii="Browallia New" w:hAnsi="Browallia New" w:cs="Browallia New"/>
          <w:cs/>
          <w:lang w:val="en-GB"/>
        </w:rPr>
        <w:t>บริษัทย่อย</w:t>
      </w:r>
      <w:r w:rsidRPr="007C18AA">
        <w:rPr>
          <w:rFonts w:ascii="Browallia New" w:hAnsi="Browallia New" w:cs="Browallia New"/>
          <w:lang w:val="en-GB"/>
        </w:rPr>
        <w:t>”)</w:t>
      </w:r>
      <w:r w:rsidRPr="007C18AA">
        <w:rPr>
          <w:rFonts w:ascii="Browallia New" w:hAnsi="Browallia New" w:cs="Browallia New"/>
          <w:cs/>
          <w:lang w:val="en-GB"/>
        </w:rPr>
        <w:t xml:space="preserve"> ได้จัดตั้งขึ้นจากการจดทะเบียนบริษัทใหม่กับกรมพัฒนาธุรกิจการค้า กระทรวงพาณิชย์ โดยการควบรวมกิจการระหว่าง บริษัท อลิอันซ์ อยุธยา ประกันภัย จำกัด (มหาชน) กับบริษัท เอ็ทน่า ประกันสุขภาพ (ประเทศไทย) จำกัด (มหาชน)</w:t>
      </w:r>
      <w:r w:rsidRPr="007C18AA">
        <w:rPr>
          <w:rFonts w:ascii="Browallia New" w:hAnsi="Browallia New" w:cs="Browallia New"/>
          <w:lang w:val="en-GB"/>
        </w:rPr>
        <w:t xml:space="preserve"> (“</w:t>
      </w:r>
      <w:r w:rsidRPr="007C18AA">
        <w:rPr>
          <w:rFonts w:ascii="Browallia New" w:hAnsi="Browallia New" w:cs="Browallia New"/>
          <w:cs/>
          <w:lang w:val="en-GB"/>
        </w:rPr>
        <w:t>บริษัทย่อย</w:t>
      </w:r>
      <w:r w:rsidRPr="007C18AA">
        <w:rPr>
          <w:rFonts w:ascii="Browallia New" w:hAnsi="Browallia New" w:cs="Browallia New"/>
          <w:lang w:val="en-GB"/>
        </w:rPr>
        <w:t>”)</w:t>
      </w:r>
      <w:r w:rsidRPr="007C18AA">
        <w:rPr>
          <w:rFonts w:ascii="Browallia New" w:hAnsi="Browallia New" w:cs="Browallia New"/>
          <w:cs/>
          <w:lang w:val="en-GB"/>
        </w:rPr>
        <w:t xml:space="preserve"> ซึ่งมีผลบังคับตามกฎหมายไทย เป็นผลทำให้บริษัทย่อยดังกล่าวสิ้นสุดการดำเนินธุรกิจในบริษัทย่อยเดิมเมื่อวันที่ </w:t>
      </w:r>
      <w:r w:rsidR="00A76174" w:rsidRPr="00A76174">
        <w:rPr>
          <w:rFonts w:ascii="Browallia New" w:hAnsi="Browallia New" w:cs="Browallia New"/>
          <w:lang w:val="en-GB"/>
        </w:rPr>
        <w:t>28</w:t>
      </w:r>
      <w:r w:rsidRPr="007C18AA">
        <w:rPr>
          <w:rFonts w:ascii="Browallia New" w:hAnsi="Browallia New" w:cs="Browallia New"/>
          <w:cs/>
          <w:lang w:val="en-GB"/>
        </w:rPr>
        <w:t xml:space="preserve"> กุมภาพันธ์ พ.ศ. </w:t>
      </w:r>
      <w:r w:rsidR="00A76174" w:rsidRPr="00A76174">
        <w:rPr>
          <w:rFonts w:ascii="Browallia New" w:hAnsi="Browallia New" w:cs="Browallia New"/>
          <w:lang w:val="en-GB"/>
        </w:rPr>
        <w:t>2566</w:t>
      </w:r>
      <w:r w:rsidRPr="007C18AA">
        <w:rPr>
          <w:rFonts w:ascii="Browallia New" w:hAnsi="Browallia New" w:cs="Browallia New"/>
          <w:cs/>
          <w:lang w:val="en-GB"/>
        </w:rPr>
        <w:t xml:space="preserve"> ดังนั้น สินทรัพย์และหนี้สินของบริษัทย่อยเดิมจึงได้ถูกโอนไปบันทึกเป็นรายการเริ่มต้นของบริษัท อลิอันซ์ อยุธยา ประกันภัย จำกัด (มหาชน) ใหม่ โดยมีทุนจดทะเบียนและทุนชำระแล้วเป็นจำนวนเงิน </w:t>
      </w:r>
      <w:r w:rsidR="00A76174" w:rsidRPr="00A76174">
        <w:rPr>
          <w:rFonts w:ascii="Browallia New" w:hAnsi="Browallia New" w:cs="Browallia New"/>
          <w:lang w:val="en-GB"/>
        </w:rPr>
        <w:t>2</w:t>
      </w:r>
      <w:r w:rsidRPr="007C18AA">
        <w:rPr>
          <w:rFonts w:ascii="Browallia New" w:hAnsi="Browallia New" w:cs="Browallia New"/>
          <w:lang w:val="en-GB"/>
        </w:rPr>
        <w:t>,</w:t>
      </w:r>
      <w:r w:rsidR="00A76174" w:rsidRPr="00A76174">
        <w:rPr>
          <w:rFonts w:ascii="Browallia New" w:hAnsi="Browallia New" w:cs="Browallia New"/>
          <w:lang w:val="en-GB"/>
        </w:rPr>
        <w:t>568</w:t>
      </w:r>
      <w:r w:rsidRPr="007C18AA">
        <w:rPr>
          <w:rFonts w:ascii="Browallia New" w:hAnsi="Browallia New" w:cs="Browallia New"/>
          <w:lang w:val="en-GB"/>
        </w:rPr>
        <w:t>,</w:t>
      </w:r>
      <w:r w:rsidR="00A76174" w:rsidRPr="00A76174">
        <w:rPr>
          <w:rFonts w:ascii="Browallia New" w:hAnsi="Browallia New" w:cs="Browallia New"/>
          <w:lang w:val="en-GB"/>
        </w:rPr>
        <w:t>800</w:t>
      </w:r>
      <w:r w:rsidRPr="007C18AA">
        <w:rPr>
          <w:rFonts w:ascii="Browallia New" w:hAnsi="Browallia New" w:cs="Browallia New"/>
          <w:lang w:val="en-GB"/>
        </w:rPr>
        <w:t>,</w:t>
      </w:r>
      <w:r w:rsidR="00A76174" w:rsidRPr="00A76174">
        <w:rPr>
          <w:rFonts w:ascii="Browallia New" w:hAnsi="Browallia New" w:cs="Browallia New"/>
          <w:lang w:val="en-GB"/>
        </w:rPr>
        <w:t>000</w:t>
      </w:r>
      <w:r w:rsidRPr="007C18AA">
        <w:rPr>
          <w:rFonts w:ascii="Browallia New" w:hAnsi="Browallia New" w:cs="Browallia New"/>
          <w:lang w:val="en-GB"/>
        </w:rPr>
        <w:t xml:space="preserve"> </w:t>
      </w:r>
      <w:r w:rsidRPr="007C18AA">
        <w:rPr>
          <w:rFonts w:ascii="Browallia New" w:hAnsi="Browallia New" w:cs="Browallia New"/>
          <w:cs/>
          <w:lang w:val="en-GB"/>
        </w:rPr>
        <w:t xml:space="preserve">บาท ซึ่งเป็นหุ้นสามัญจำนวน </w:t>
      </w:r>
      <w:r w:rsidR="00A76174" w:rsidRPr="00A76174">
        <w:rPr>
          <w:rFonts w:ascii="Browallia New" w:hAnsi="Browallia New" w:cs="Browallia New"/>
          <w:lang w:val="en-GB"/>
        </w:rPr>
        <w:t>256</w:t>
      </w:r>
      <w:r w:rsidRPr="007C18AA">
        <w:rPr>
          <w:rFonts w:ascii="Browallia New" w:hAnsi="Browallia New" w:cs="Browallia New"/>
          <w:lang w:val="en-GB"/>
        </w:rPr>
        <w:t>,</w:t>
      </w:r>
      <w:r w:rsidR="00A76174" w:rsidRPr="00A76174">
        <w:rPr>
          <w:rFonts w:ascii="Browallia New" w:hAnsi="Browallia New" w:cs="Browallia New"/>
          <w:lang w:val="en-GB"/>
        </w:rPr>
        <w:t>880</w:t>
      </w:r>
      <w:r w:rsidRPr="007C18AA">
        <w:rPr>
          <w:rFonts w:ascii="Browallia New" w:hAnsi="Browallia New" w:cs="Browallia New"/>
          <w:lang w:val="en-GB"/>
        </w:rPr>
        <w:t>,</w:t>
      </w:r>
      <w:r w:rsidR="00A76174" w:rsidRPr="00A76174">
        <w:rPr>
          <w:rFonts w:ascii="Browallia New" w:hAnsi="Browallia New" w:cs="Browallia New"/>
          <w:lang w:val="en-GB"/>
        </w:rPr>
        <w:t>000</w:t>
      </w:r>
      <w:r w:rsidRPr="007C18AA">
        <w:rPr>
          <w:rFonts w:ascii="Browallia New" w:hAnsi="Browallia New" w:cs="Browallia New"/>
          <w:cs/>
          <w:lang w:val="en-GB"/>
        </w:rPr>
        <w:t xml:space="preserve"> หุ้น มูลค่าหุ้นละ </w:t>
      </w:r>
      <w:r w:rsidR="00A76174" w:rsidRPr="00A76174">
        <w:rPr>
          <w:rFonts w:ascii="Browallia New" w:hAnsi="Browallia New" w:cs="Browallia New"/>
          <w:lang w:val="en-GB"/>
        </w:rPr>
        <w:t>10</w:t>
      </w:r>
      <w:r w:rsidRPr="007C18AA">
        <w:rPr>
          <w:rFonts w:ascii="Browallia New" w:hAnsi="Browallia New" w:cs="Browallia New"/>
          <w:lang w:val="en-GB"/>
        </w:rPr>
        <w:t xml:space="preserve"> </w:t>
      </w:r>
      <w:r w:rsidRPr="007C18AA">
        <w:rPr>
          <w:rFonts w:ascii="Browallia New" w:hAnsi="Browallia New" w:cs="Browallia New"/>
          <w:cs/>
          <w:lang w:val="en-GB"/>
        </w:rPr>
        <w:t xml:space="preserve">บาท โดยสัดส่วนเงินลงทุนทางตรงและทางอ้อมของบริษัทในบริษัท อลิอันซ์ อยุธยา ประกันภัย จำกัด (มหาชน) เท่ากับร้อยละ </w:t>
      </w:r>
      <w:r w:rsidR="00A76174" w:rsidRPr="00A76174">
        <w:rPr>
          <w:rFonts w:ascii="Browallia New" w:hAnsi="Browallia New" w:cs="Browallia New"/>
          <w:lang w:val="en-GB"/>
        </w:rPr>
        <w:t>66</w:t>
      </w:r>
      <w:r w:rsidRPr="007C18AA">
        <w:rPr>
          <w:rFonts w:ascii="Browallia New" w:hAnsi="Browallia New" w:cs="Browallia New"/>
          <w:lang w:val="en-GB"/>
        </w:rPr>
        <w:t>.</w:t>
      </w:r>
      <w:r w:rsidR="00A76174" w:rsidRPr="00A76174">
        <w:rPr>
          <w:rFonts w:ascii="Browallia New" w:hAnsi="Browallia New" w:cs="Browallia New"/>
          <w:lang w:val="en-GB"/>
        </w:rPr>
        <w:t>10</w:t>
      </w:r>
      <w:r w:rsidRPr="007C18AA">
        <w:rPr>
          <w:rFonts w:ascii="Browallia New" w:hAnsi="Browallia New" w:cs="Browallia New"/>
          <w:lang w:val="en-GB"/>
        </w:rPr>
        <w:t xml:space="preserve"> </w:t>
      </w:r>
      <w:r w:rsidRPr="007C18AA">
        <w:rPr>
          <w:rFonts w:ascii="Browallia New" w:hAnsi="Browallia New" w:cs="Browallia New"/>
          <w:cs/>
          <w:lang w:val="en-GB"/>
        </w:rPr>
        <w:t xml:space="preserve">และร้อยละ </w:t>
      </w:r>
      <w:r w:rsidR="00A76174" w:rsidRPr="00A76174">
        <w:rPr>
          <w:rFonts w:ascii="Browallia New" w:hAnsi="Browallia New" w:cs="Browallia New"/>
          <w:lang w:val="en-GB"/>
        </w:rPr>
        <w:t>33</w:t>
      </w:r>
      <w:r w:rsidRPr="007C18AA">
        <w:rPr>
          <w:rFonts w:ascii="Browallia New" w:hAnsi="Browallia New" w:cs="Browallia New"/>
          <w:lang w:val="en-GB"/>
        </w:rPr>
        <w:t>.</w:t>
      </w:r>
      <w:r w:rsidR="00A76174" w:rsidRPr="00A76174">
        <w:rPr>
          <w:rFonts w:ascii="Browallia New" w:hAnsi="Browallia New" w:cs="Browallia New"/>
          <w:lang w:val="en-GB"/>
        </w:rPr>
        <w:t>86</w:t>
      </w:r>
      <w:r w:rsidRPr="007C18AA">
        <w:rPr>
          <w:rFonts w:ascii="Browallia New" w:hAnsi="Browallia New" w:cs="Browallia New"/>
          <w:cs/>
          <w:lang w:val="en-GB"/>
        </w:rPr>
        <w:t xml:space="preserve"> ตามลำดับ รวมเป็นร้อยละ </w:t>
      </w:r>
      <w:r w:rsidR="00A76174" w:rsidRPr="00A76174">
        <w:rPr>
          <w:rFonts w:ascii="Browallia New" w:hAnsi="Browallia New" w:cs="Browallia New"/>
          <w:lang w:val="en-GB"/>
        </w:rPr>
        <w:t>99</w:t>
      </w:r>
      <w:r w:rsidRPr="007C18AA">
        <w:rPr>
          <w:rFonts w:ascii="Browallia New" w:hAnsi="Browallia New" w:cs="Browallia New"/>
          <w:lang w:val="en-GB"/>
        </w:rPr>
        <w:t>.</w:t>
      </w:r>
      <w:r w:rsidR="00A76174" w:rsidRPr="00A76174">
        <w:rPr>
          <w:rFonts w:ascii="Browallia New" w:hAnsi="Browallia New" w:cs="Browallia New"/>
          <w:lang w:val="en-GB"/>
        </w:rPr>
        <w:t>96</w:t>
      </w:r>
    </w:p>
    <w:p w14:paraId="1605813B" w14:textId="77777777" w:rsidR="00592E24" w:rsidRPr="007C18AA" w:rsidRDefault="00592E24" w:rsidP="007C18AA">
      <w:pPr>
        <w:ind w:left="63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p w14:paraId="61460020" w14:textId="0743076A" w:rsidR="00067D89" w:rsidRPr="007C18AA" w:rsidRDefault="00592E24" w:rsidP="00592E24">
      <w:pPr>
        <w:ind w:left="539"/>
        <w:jc w:val="thaiDistribute"/>
        <w:rPr>
          <w:rFonts w:ascii="Browallia New" w:hAnsi="Browallia New" w:cs="Browallia New"/>
        </w:rPr>
      </w:pPr>
      <w:r w:rsidRPr="007C18AA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A76174" w:rsidRPr="00A76174">
        <w:rPr>
          <w:rFonts w:ascii="Browallia New" w:hAnsi="Browallia New" w:cs="Browallia New"/>
          <w:lang w:val="en-GB"/>
        </w:rPr>
        <w:t>1</w:t>
      </w:r>
      <w:r w:rsidRPr="007C18AA">
        <w:rPr>
          <w:rFonts w:ascii="Browallia New" w:hAnsi="Browallia New" w:cs="Browallia New"/>
          <w:cs/>
          <w:lang w:val="en-GB"/>
        </w:rPr>
        <w:t xml:space="preserve"> มิถุนายน พ.ศ. </w:t>
      </w:r>
      <w:r w:rsidR="00A76174" w:rsidRPr="00A76174">
        <w:rPr>
          <w:rFonts w:ascii="Browallia New" w:hAnsi="Browallia New" w:cs="Browallia New"/>
          <w:lang w:val="en-GB"/>
        </w:rPr>
        <w:t>2566</w:t>
      </w:r>
      <w:r w:rsidRPr="007C18AA">
        <w:rPr>
          <w:rFonts w:ascii="Browallia New" w:hAnsi="Browallia New" w:cs="Browallia New"/>
          <w:cs/>
          <w:lang w:val="en-GB"/>
        </w:rPr>
        <w:t xml:space="preserve"> บริษัท การจัดการสุขภาพอนามัย จำกัด </w:t>
      </w:r>
      <w:r w:rsidRPr="007C18AA">
        <w:rPr>
          <w:rFonts w:ascii="Browallia New" w:hAnsi="Browallia New" w:cs="Browallia New"/>
          <w:lang w:val="en-GB"/>
        </w:rPr>
        <w:t>(“</w:t>
      </w:r>
      <w:r w:rsidRPr="007C18AA">
        <w:rPr>
          <w:rFonts w:ascii="Browallia New" w:hAnsi="Browallia New" w:cs="Browallia New"/>
          <w:cs/>
          <w:lang w:val="en-GB"/>
        </w:rPr>
        <w:t>บริษัทย่อย</w:t>
      </w:r>
      <w:r w:rsidRPr="007C18AA">
        <w:rPr>
          <w:rFonts w:ascii="Browallia New" w:hAnsi="Browallia New" w:cs="Browallia New"/>
          <w:lang w:val="en-GB"/>
        </w:rPr>
        <w:t>”)</w:t>
      </w:r>
      <w:r w:rsidRPr="007C18AA">
        <w:rPr>
          <w:rFonts w:ascii="Browallia New" w:hAnsi="Browallia New" w:cs="Browallia New"/>
          <w:cs/>
          <w:lang w:val="en-GB"/>
        </w:rPr>
        <w:t xml:space="preserve"> ได้จัดตั้งขึ้นจากการจดทะเบียนบริษัทใหม่กับกรมพัฒนาธุรกิจการค้า กระทรวงพาณิชย์ โดยการควบรวมกิจการระหว่าง บริษัท การจัดการสุขภาพอนามัย จำกัด กับบริษัท ไมเนอร์ เฮลท์ เอ็นเตอร์ไพรส์ จำกัด</w:t>
      </w:r>
      <w:r w:rsidRPr="007C18AA">
        <w:rPr>
          <w:rFonts w:ascii="Browallia New" w:hAnsi="Browallia New" w:cs="Browallia New"/>
          <w:lang w:val="en-GB"/>
        </w:rPr>
        <w:t xml:space="preserve"> (“</w:t>
      </w:r>
      <w:r w:rsidRPr="007C18AA">
        <w:rPr>
          <w:rFonts w:ascii="Browallia New" w:hAnsi="Browallia New" w:cs="Browallia New"/>
          <w:cs/>
          <w:lang w:val="en-GB"/>
        </w:rPr>
        <w:t>บริษัทย่อย</w:t>
      </w:r>
      <w:r w:rsidRPr="007C18AA">
        <w:rPr>
          <w:rFonts w:ascii="Browallia New" w:hAnsi="Browallia New" w:cs="Browallia New"/>
          <w:lang w:val="en-GB"/>
        </w:rPr>
        <w:t>”)</w:t>
      </w:r>
      <w:r w:rsidRPr="007C18AA">
        <w:rPr>
          <w:rFonts w:ascii="Browallia New" w:hAnsi="Browallia New" w:cs="Browallia New"/>
          <w:cs/>
          <w:lang w:val="en-GB"/>
        </w:rPr>
        <w:t xml:space="preserve"> ซึ่งมีผลบังคับตามกฎหมายไทย เป็นผลทำให้บริษัทย่อยทั้ง </w:t>
      </w:r>
      <w:r w:rsidR="00A76174" w:rsidRPr="00A76174">
        <w:rPr>
          <w:rFonts w:ascii="Browallia New" w:hAnsi="Browallia New" w:cs="Browallia New"/>
          <w:lang w:val="en-GB"/>
        </w:rPr>
        <w:t>2</w:t>
      </w:r>
      <w:r w:rsidRPr="007C18AA">
        <w:rPr>
          <w:rFonts w:ascii="Browallia New" w:hAnsi="Browallia New" w:cs="Browallia New"/>
          <w:lang w:val="en-GB"/>
        </w:rPr>
        <w:t xml:space="preserve"> </w:t>
      </w:r>
      <w:r w:rsidRPr="007C18AA">
        <w:rPr>
          <w:rFonts w:ascii="Browallia New" w:hAnsi="Browallia New" w:cs="Browallia New"/>
          <w:cs/>
          <w:lang w:val="en-GB"/>
        </w:rPr>
        <w:t xml:space="preserve">บริษัทสิ้นสุดการดำเนินธุรกิจในบริษัทย่อยเดิมเมื่อวันที่ </w:t>
      </w:r>
      <w:r w:rsidR="00A76174" w:rsidRPr="00A76174">
        <w:rPr>
          <w:rFonts w:ascii="Browallia New" w:hAnsi="Browallia New" w:cs="Browallia New"/>
          <w:spacing w:val="-2"/>
          <w:lang w:val="en-GB"/>
        </w:rPr>
        <w:t>31</w:t>
      </w:r>
      <w:r w:rsidRPr="007C18AA">
        <w:rPr>
          <w:rFonts w:ascii="Browallia New" w:hAnsi="Browallia New" w:cs="Browallia New"/>
          <w:spacing w:val="-2"/>
          <w:cs/>
          <w:lang w:val="en-GB"/>
        </w:rPr>
        <w:t xml:space="preserve"> พฤษภาคม พ.ศ. </w:t>
      </w:r>
      <w:r w:rsidR="00A76174" w:rsidRPr="00A76174">
        <w:rPr>
          <w:rFonts w:ascii="Browallia New" w:hAnsi="Browallia New" w:cs="Browallia New"/>
          <w:spacing w:val="-2"/>
          <w:lang w:val="en-GB"/>
        </w:rPr>
        <w:t>2566</w:t>
      </w:r>
      <w:r w:rsidRPr="007C18AA">
        <w:rPr>
          <w:rFonts w:ascii="Browallia New" w:hAnsi="Browallia New" w:cs="Browallia New"/>
          <w:spacing w:val="-2"/>
          <w:cs/>
          <w:lang w:val="en-GB"/>
        </w:rPr>
        <w:t xml:space="preserve"> ดังนั้น สินทรัพย์และหนี้สินของบริษัทย่อยเดิมจึงได้ถูกโอนไปบันทึกเป็นรายการเริ่มต้นของบริษัท การจัดการสุขภาพอนามัย จำกัด ใหม่ โดยมีทุนจดทะเบียนและทุนชำระแล้วเป็นจำนวนเงิน</w:t>
      </w:r>
      <w:r w:rsidR="007E3818" w:rsidRPr="007C18AA">
        <w:rPr>
          <w:rFonts w:ascii="Browallia New" w:hAnsi="Browallia New" w:cs="Browallia New"/>
          <w:spacing w:val="-2"/>
          <w:lang w:val="en-GB"/>
        </w:rPr>
        <w:t xml:space="preserve"> </w:t>
      </w:r>
      <w:r w:rsidR="00A76174" w:rsidRPr="00A76174">
        <w:rPr>
          <w:rFonts w:ascii="Browallia New" w:hAnsi="Browallia New" w:cs="Browallia New"/>
          <w:lang w:val="en-GB"/>
        </w:rPr>
        <w:t>14</w:t>
      </w:r>
      <w:r w:rsidRPr="007C18AA">
        <w:rPr>
          <w:rFonts w:ascii="Browallia New" w:hAnsi="Browallia New" w:cs="Browallia New"/>
          <w:lang w:val="en-GB"/>
        </w:rPr>
        <w:t>,</w:t>
      </w:r>
      <w:r w:rsidR="00A76174" w:rsidRPr="00A76174">
        <w:rPr>
          <w:rFonts w:ascii="Browallia New" w:hAnsi="Browallia New" w:cs="Browallia New"/>
          <w:lang w:val="en-GB"/>
        </w:rPr>
        <w:t>000</w:t>
      </w:r>
      <w:r w:rsidRPr="007C18AA">
        <w:rPr>
          <w:rFonts w:ascii="Browallia New" w:hAnsi="Browallia New" w:cs="Browallia New"/>
          <w:lang w:val="en-GB"/>
        </w:rPr>
        <w:t>,</w:t>
      </w:r>
      <w:r w:rsidR="00A76174" w:rsidRPr="00A76174">
        <w:rPr>
          <w:rFonts w:ascii="Browallia New" w:hAnsi="Browallia New" w:cs="Browallia New"/>
          <w:lang w:val="en-GB"/>
        </w:rPr>
        <w:t>000</w:t>
      </w:r>
      <w:r w:rsidRPr="007C18AA">
        <w:rPr>
          <w:rFonts w:ascii="Browallia New" w:hAnsi="Browallia New" w:cs="Browallia New"/>
          <w:lang w:val="en-GB"/>
        </w:rPr>
        <w:t xml:space="preserve"> </w:t>
      </w:r>
      <w:r w:rsidRPr="007C18AA">
        <w:rPr>
          <w:rFonts w:ascii="Browallia New" w:hAnsi="Browallia New" w:cs="Browallia New"/>
          <w:cs/>
          <w:lang w:val="en-GB"/>
        </w:rPr>
        <w:t xml:space="preserve">บาท และ </w:t>
      </w:r>
      <w:r w:rsidR="00A76174" w:rsidRPr="00A76174">
        <w:rPr>
          <w:rFonts w:ascii="Browallia New" w:hAnsi="Browallia New" w:cs="Browallia New"/>
          <w:lang w:val="en-GB"/>
        </w:rPr>
        <w:t>9</w:t>
      </w:r>
      <w:r w:rsidRPr="007C18AA">
        <w:rPr>
          <w:rFonts w:ascii="Browallia New" w:hAnsi="Browallia New" w:cs="Browallia New"/>
          <w:lang w:val="en-GB"/>
        </w:rPr>
        <w:t>,</w:t>
      </w:r>
      <w:r w:rsidR="00A76174" w:rsidRPr="00A76174">
        <w:rPr>
          <w:rFonts w:ascii="Browallia New" w:hAnsi="Browallia New" w:cs="Browallia New"/>
          <w:lang w:val="en-GB"/>
        </w:rPr>
        <w:t>425</w:t>
      </w:r>
      <w:r w:rsidRPr="007C18AA">
        <w:rPr>
          <w:rFonts w:ascii="Browallia New" w:hAnsi="Browallia New" w:cs="Browallia New"/>
          <w:lang w:val="en-GB"/>
        </w:rPr>
        <w:t>,</w:t>
      </w:r>
      <w:r w:rsidR="00A76174" w:rsidRPr="00A76174">
        <w:rPr>
          <w:rFonts w:ascii="Browallia New" w:hAnsi="Browallia New" w:cs="Browallia New"/>
          <w:lang w:val="en-GB"/>
        </w:rPr>
        <w:t>000</w:t>
      </w:r>
      <w:r w:rsidRPr="007C18AA">
        <w:rPr>
          <w:rFonts w:ascii="Browallia New" w:hAnsi="Browallia New" w:cs="Browallia New"/>
          <w:lang w:val="en-GB"/>
        </w:rPr>
        <w:t xml:space="preserve"> </w:t>
      </w:r>
      <w:r w:rsidRPr="007C18AA">
        <w:rPr>
          <w:rFonts w:ascii="Browallia New" w:hAnsi="Browallia New" w:cs="Browallia New"/>
          <w:cs/>
          <w:lang w:val="en-GB"/>
        </w:rPr>
        <w:t xml:space="preserve">บาท ตามลำดับ ซึ่งเป็นหุ้นสามัญจำนวน </w:t>
      </w:r>
      <w:r w:rsidR="00A76174" w:rsidRPr="00A76174">
        <w:rPr>
          <w:rFonts w:ascii="Browallia New" w:hAnsi="Browallia New" w:cs="Browallia New"/>
          <w:lang w:val="en-GB"/>
        </w:rPr>
        <w:t>140</w:t>
      </w:r>
      <w:r w:rsidRPr="007C18AA">
        <w:rPr>
          <w:rFonts w:ascii="Browallia New" w:hAnsi="Browallia New" w:cs="Browallia New"/>
          <w:lang w:val="en-GB"/>
        </w:rPr>
        <w:t>,</w:t>
      </w:r>
      <w:r w:rsidR="00A76174" w:rsidRPr="00A76174">
        <w:rPr>
          <w:rFonts w:ascii="Browallia New" w:hAnsi="Browallia New" w:cs="Browallia New"/>
          <w:lang w:val="en-GB"/>
        </w:rPr>
        <w:t>000</w:t>
      </w:r>
      <w:r w:rsidRPr="007C18AA">
        <w:rPr>
          <w:rFonts w:ascii="Browallia New" w:hAnsi="Browallia New" w:cs="Browallia New"/>
          <w:cs/>
          <w:lang w:val="en-GB"/>
        </w:rPr>
        <w:t xml:space="preserve"> หุ้น มูลค่าหุ้นละ </w:t>
      </w:r>
      <w:r w:rsidR="00A76174" w:rsidRPr="00A76174">
        <w:rPr>
          <w:rFonts w:ascii="Browallia New" w:hAnsi="Browallia New" w:cs="Browallia New"/>
          <w:lang w:val="en-GB"/>
        </w:rPr>
        <w:t>100</w:t>
      </w:r>
      <w:r w:rsidRPr="007C18AA">
        <w:rPr>
          <w:rFonts w:ascii="Browallia New" w:hAnsi="Browallia New" w:cs="Browallia New"/>
          <w:lang w:val="en-GB"/>
        </w:rPr>
        <w:t xml:space="preserve"> </w:t>
      </w:r>
      <w:r w:rsidRPr="007C18AA">
        <w:rPr>
          <w:rFonts w:ascii="Browallia New" w:hAnsi="Browallia New" w:cs="Browallia New"/>
          <w:cs/>
          <w:lang w:val="en-GB"/>
        </w:rPr>
        <w:t>บาท โดยสัดส่วน</w:t>
      </w:r>
      <w:r w:rsidR="00D05FDF" w:rsidRPr="007C18AA">
        <w:rPr>
          <w:rFonts w:ascii="Browallia New" w:hAnsi="Browallia New" w:cs="Browallia New"/>
          <w:lang w:val="en-GB"/>
        </w:rPr>
        <w:br/>
      </w:r>
      <w:r w:rsidRPr="007C18AA">
        <w:rPr>
          <w:rFonts w:ascii="Browallia New" w:hAnsi="Browallia New" w:cs="Browallia New"/>
          <w:cs/>
          <w:lang w:val="en-GB"/>
        </w:rPr>
        <w:t xml:space="preserve">เงินลงทุนทางตรงและทางอ้อมของบริษัทในบริษัท การจัดการสุขภาพอนามัย จำกัดเท่ากับร้อยละ </w:t>
      </w:r>
      <w:r w:rsidR="00A76174" w:rsidRPr="00A76174">
        <w:rPr>
          <w:rFonts w:ascii="Browallia New" w:hAnsi="Browallia New" w:cs="Browallia New"/>
          <w:lang w:val="en-GB"/>
        </w:rPr>
        <w:t>45</w:t>
      </w:r>
      <w:r w:rsidRPr="007C18AA">
        <w:rPr>
          <w:rFonts w:ascii="Browallia New" w:hAnsi="Browallia New" w:cs="Browallia New"/>
          <w:lang w:val="en-GB"/>
        </w:rPr>
        <w:t>.</w:t>
      </w:r>
      <w:r w:rsidR="00A76174" w:rsidRPr="00A76174">
        <w:rPr>
          <w:rFonts w:ascii="Browallia New" w:hAnsi="Browallia New" w:cs="Browallia New"/>
          <w:lang w:val="en-GB"/>
        </w:rPr>
        <w:t>57</w:t>
      </w:r>
      <w:r w:rsidRPr="007C18AA">
        <w:rPr>
          <w:rFonts w:ascii="Browallia New" w:hAnsi="Browallia New" w:cs="Browallia New"/>
          <w:lang w:val="en-GB"/>
        </w:rPr>
        <w:t xml:space="preserve"> </w:t>
      </w:r>
      <w:r w:rsidRPr="007C18AA">
        <w:rPr>
          <w:rFonts w:ascii="Browallia New" w:hAnsi="Browallia New" w:cs="Browallia New"/>
          <w:cs/>
          <w:lang w:val="en-GB"/>
        </w:rPr>
        <w:t xml:space="preserve">และร้อยละ </w:t>
      </w:r>
      <w:r w:rsidR="00A76174" w:rsidRPr="00A76174">
        <w:rPr>
          <w:rFonts w:ascii="Browallia New" w:hAnsi="Browallia New" w:cs="Browallia New"/>
          <w:lang w:val="en-GB"/>
        </w:rPr>
        <w:t>54</w:t>
      </w:r>
      <w:r w:rsidRPr="007C18AA">
        <w:rPr>
          <w:rFonts w:ascii="Browallia New" w:hAnsi="Browallia New" w:cs="Browallia New"/>
          <w:lang w:val="en-GB"/>
        </w:rPr>
        <w:t>.</w:t>
      </w:r>
      <w:r w:rsidR="00A76174" w:rsidRPr="00A76174">
        <w:rPr>
          <w:rFonts w:ascii="Browallia New" w:hAnsi="Browallia New" w:cs="Browallia New"/>
          <w:lang w:val="en-GB"/>
        </w:rPr>
        <w:t>32</w:t>
      </w:r>
      <w:r w:rsidRPr="007C18AA">
        <w:rPr>
          <w:rFonts w:ascii="Browallia New" w:hAnsi="Browallia New" w:cs="Browallia New"/>
          <w:cs/>
          <w:lang w:val="en-GB"/>
        </w:rPr>
        <w:t xml:space="preserve"> ตามลำดับ รวมเป็นร้อยละ </w:t>
      </w:r>
      <w:r w:rsidR="00A76174" w:rsidRPr="00A76174">
        <w:rPr>
          <w:rFonts w:ascii="Browallia New" w:hAnsi="Browallia New" w:cs="Browallia New"/>
          <w:lang w:val="en-GB"/>
        </w:rPr>
        <w:t>99</w:t>
      </w:r>
      <w:r w:rsidRPr="007C18AA">
        <w:rPr>
          <w:rFonts w:ascii="Browallia New" w:hAnsi="Browallia New" w:cs="Browallia New"/>
          <w:lang w:val="en-GB"/>
        </w:rPr>
        <w:t>.</w:t>
      </w:r>
      <w:r w:rsidR="00A76174" w:rsidRPr="00A76174">
        <w:rPr>
          <w:rFonts w:ascii="Browallia New" w:hAnsi="Browallia New" w:cs="Browallia New"/>
          <w:lang w:val="en-GB"/>
        </w:rPr>
        <w:t>89</w:t>
      </w:r>
    </w:p>
    <w:p w14:paraId="7D4C7443" w14:textId="77777777" w:rsidR="00592E24" w:rsidRPr="007C18AA" w:rsidRDefault="00592E24" w:rsidP="007C18AA">
      <w:pPr>
        <w:ind w:left="63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p w14:paraId="40D8FD57" w14:textId="008EE370" w:rsidR="00DF290F" w:rsidRPr="007C18AA" w:rsidRDefault="00DF290F">
      <w:pPr>
        <w:pStyle w:val="Heading2"/>
        <w:numPr>
          <w:ilvl w:val="1"/>
          <w:numId w:val="25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C18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เงินลงทุนในบริษัทร่วม </w:t>
      </w:r>
    </w:p>
    <w:p w14:paraId="5F7BCF37" w14:textId="77777777" w:rsidR="00DF290F" w:rsidRPr="007C18AA" w:rsidRDefault="00DF290F" w:rsidP="00224B17">
      <w:pPr>
        <w:ind w:left="54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p w14:paraId="2BC95E4D" w14:textId="45842718" w:rsidR="00DF290F" w:rsidRPr="007C18AA" w:rsidRDefault="00DF290F" w:rsidP="00224B17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A76174" w:rsidRPr="00A7617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7C18AA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ธันวาคม </w:t>
      </w:r>
      <w:r w:rsidR="007243CB" w:rsidRPr="007C18AA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2566</w:t>
      </w:r>
      <w:r w:rsidRPr="007C18AA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และ </w:t>
      </w:r>
      <w:r w:rsidR="007243CB" w:rsidRPr="007C18AA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2565</w:t>
      </w:r>
      <w:r w:rsidRPr="007C18AA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บริษัทมีเงินลงทุนในบริษัทร่วม โดยมีรายละเอียดดังต่อไปนี้</w:t>
      </w:r>
    </w:p>
    <w:p w14:paraId="62322D66" w14:textId="3A049F8F" w:rsidR="00403EC0" w:rsidRPr="007C18AA" w:rsidRDefault="00403EC0" w:rsidP="00224B17">
      <w:pPr>
        <w:ind w:left="54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tbl>
      <w:tblPr>
        <w:tblW w:w="15529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2"/>
        <w:gridCol w:w="1417"/>
        <w:gridCol w:w="1418"/>
        <w:gridCol w:w="1312"/>
        <w:gridCol w:w="1312"/>
        <w:gridCol w:w="1312"/>
        <w:gridCol w:w="1312"/>
        <w:gridCol w:w="1312"/>
        <w:gridCol w:w="1312"/>
      </w:tblGrid>
      <w:tr w:rsidR="00943483" w:rsidRPr="007C18AA" w14:paraId="51932552" w14:textId="77777777" w:rsidTr="002F034D">
        <w:trPr>
          <w:cantSplit/>
          <w:trHeight w:val="144"/>
        </w:trPr>
        <w:tc>
          <w:tcPr>
            <w:tcW w:w="4822" w:type="dxa"/>
            <w:vAlign w:val="bottom"/>
          </w:tcPr>
          <w:p w14:paraId="233AB602" w14:textId="77777777" w:rsidR="00943483" w:rsidRPr="007C18AA" w:rsidRDefault="00943483" w:rsidP="00224B17">
            <w:pPr>
              <w:ind w:left="676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707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F71FFF" w14:textId="0955AF5C" w:rsidR="00943483" w:rsidRPr="007C18AA" w:rsidRDefault="00943483" w:rsidP="00943483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943483" w:rsidRPr="007C18AA" w14:paraId="01409FDC" w14:textId="77777777" w:rsidTr="002F034D">
        <w:trPr>
          <w:cantSplit/>
          <w:trHeight w:val="144"/>
        </w:trPr>
        <w:tc>
          <w:tcPr>
            <w:tcW w:w="4822" w:type="dxa"/>
            <w:vAlign w:val="bottom"/>
          </w:tcPr>
          <w:p w14:paraId="3B3EB056" w14:textId="77777777" w:rsidR="00943483" w:rsidRPr="007C18AA" w:rsidRDefault="00943483" w:rsidP="00224B17">
            <w:pPr>
              <w:ind w:left="676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EFFA271" w14:textId="77777777" w:rsidR="00943483" w:rsidRPr="007C18AA" w:rsidRDefault="00943483" w:rsidP="00943483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007B04D" w14:textId="177394B7" w:rsidR="00943483" w:rsidRPr="007C18AA" w:rsidRDefault="00943483" w:rsidP="00943483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3900E" w14:textId="1DD77771" w:rsidR="00943483" w:rsidRPr="007C18AA" w:rsidRDefault="00943483" w:rsidP="00943483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สัดส่วนการถือหุ้นร้อยละ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93E5E" w14:textId="50C099FC" w:rsidR="00943483" w:rsidRPr="007C18AA" w:rsidRDefault="00943483" w:rsidP="00943483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02DAB" w14:textId="77777777" w:rsidR="00943483" w:rsidRPr="007C18AA" w:rsidRDefault="00943483" w:rsidP="00943483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มูลค่าตามบัญชีตาม</w:t>
            </w:r>
          </w:p>
          <w:p w14:paraId="1FF47BDD" w14:textId="3E44B9C9" w:rsidR="00943483" w:rsidRPr="007C18AA" w:rsidRDefault="00943483" w:rsidP="00943483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943483" w:rsidRPr="007C18AA" w14:paraId="7C6F518D" w14:textId="77777777" w:rsidTr="002F034D">
        <w:trPr>
          <w:cantSplit/>
          <w:trHeight w:val="144"/>
        </w:trPr>
        <w:tc>
          <w:tcPr>
            <w:tcW w:w="4822" w:type="dxa"/>
            <w:vMerge w:val="restart"/>
            <w:tcBorders>
              <w:bottom w:val="single" w:sz="4" w:space="0" w:color="auto"/>
            </w:tcBorders>
            <w:vAlign w:val="bottom"/>
          </w:tcPr>
          <w:p w14:paraId="6ABB0B2C" w14:textId="77777777" w:rsidR="00943483" w:rsidRPr="007C18AA" w:rsidRDefault="00943483" w:rsidP="00224B17">
            <w:pPr>
              <w:ind w:left="676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bottom"/>
          </w:tcPr>
          <w:p w14:paraId="24A88B20" w14:textId="77777777" w:rsidR="00943483" w:rsidRPr="007C18AA" w:rsidRDefault="00943483" w:rsidP="00943483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vAlign w:val="bottom"/>
          </w:tcPr>
          <w:p w14:paraId="70EE12EE" w14:textId="77777777" w:rsidR="00943483" w:rsidRPr="007C18AA" w:rsidRDefault="00943483" w:rsidP="00943483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1312" w:type="dxa"/>
            <w:vAlign w:val="bottom"/>
          </w:tcPr>
          <w:p w14:paraId="78591929" w14:textId="3881182B" w:rsidR="00943483" w:rsidRPr="007C18AA" w:rsidRDefault="007243CB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12" w:type="dxa"/>
            <w:vAlign w:val="bottom"/>
          </w:tcPr>
          <w:p w14:paraId="0D273EE5" w14:textId="77777777" w:rsidR="00943483" w:rsidRPr="007C18AA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  <w:p w14:paraId="35A49A8E" w14:textId="60AD2AAD" w:rsidR="00943483" w:rsidRPr="007C18AA" w:rsidRDefault="007243CB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12" w:type="dxa"/>
            <w:vAlign w:val="bottom"/>
          </w:tcPr>
          <w:p w14:paraId="06C9F861" w14:textId="5ED42318" w:rsidR="00943483" w:rsidRPr="007C18AA" w:rsidRDefault="007243CB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12" w:type="dxa"/>
            <w:vAlign w:val="bottom"/>
          </w:tcPr>
          <w:p w14:paraId="0D4A5CF6" w14:textId="102EE778" w:rsidR="00943483" w:rsidRPr="007C18AA" w:rsidRDefault="007243CB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12" w:type="dxa"/>
            <w:vAlign w:val="bottom"/>
          </w:tcPr>
          <w:p w14:paraId="78DCF3EC" w14:textId="414C7231" w:rsidR="00943483" w:rsidRPr="007C18AA" w:rsidRDefault="007243CB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12" w:type="dxa"/>
            <w:vAlign w:val="bottom"/>
          </w:tcPr>
          <w:p w14:paraId="4F86AB88" w14:textId="33557B3C" w:rsidR="00943483" w:rsidRPr="007C18AA" w:rsidRDefault="007243CB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</w:tr>
      <w:tr w:rsidR="00943483" w:rsidRPr="007C18AA" w14:paraId="24D69290" w14:textId="77777777" w:rsidTr="002F034D">
        <w:trPr>
          <w:cantSplit/>
          <w:trHeight w:val="144"/>
        </w:trPr>
        <w:tc>
          <w:tcPr>
            <w:tcW w:w="4822" w:type="dxa"/>
            <w:vMerge/>
            <w:tcBorders>
              <w:bottom w:val="single" w:sz="4" w:space="0" w:color="auto"/>
            </w:tcBorders>
            <w:vAlign w:val="bottom"/>
          </w:tcPr>
          <w:p w14:paraId="5598838F" w14:textId="77777777" w:rsidR="00943483" w:rsidRPr="007C18AA" w:rsidRDefault="00943483" w:rsidP="00224B17">
            <w:pPr>
              <w:ind w:left="67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bottom"/>
          </w:tcPr>
          <w:p w14:paraId="56FBF02C" w14:textId="77777777" w:rsidR="00943483" w:rsidRPr="007C18AA" w:rsidRDefault="00943483" w:rsidP="00943483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bottom"/>
          </w:tcPr>
          <w:p w14:paraId="1A399F0E" w14:textId="77777777" w:rsidR="00943483" w:rsidRPr="007C18AA" w:rsidRDefault="00943483" w:rsidP="00943483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2F97921C" w14:textId="77777777" w:rsidR="00943483" w:rsidRPr="007C18AA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ร้อยละ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64CD1496" w14:textId="77777777" w:rsidR="00943483" w:rsidRPr="007C18AA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ร้อยละ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2A9BA538" w14:textId="77777777" w:rsidR="00943483" w:rsidRPr="007C18AA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301E304F" w14:textId="77777777" w:rsidR="00943483" w:rsidRPr="007C18AA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11300DCF" w14:textId="77777777" w:rsidR="00943483" w:rsidRPr="007C18AA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7B8E8022" w14:textId="77777777" w:rsidR="00943483" w:rsidRPr="007C18AA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943483" w:rsidRPr="007C18AA" w14:paraId="562AFB26" w14:textId="77777777" w:rsidTr="002F034D">
        <w:trPr>
          <w:cantSplit/>
          <w:trHeight w:val="144"/>
        </w:trPr>
        <w:tc>
          <w:tcPr>
            <w:tcW w:w="4822" w:type="dxa"/>
            <w:tcBorders>
              <w:top w:val="single" w:sz="4" w:space="0" w:color="auto"/>
            </w:tcBorders>
            <w:vAlign w:val="bottom"/>
          </w:tcPr>
          <w:p w14:paraId="56C15BAD" w14:textId="77777777" w:rsidR="00943483" w:rsidRPr="007C18AA" w:rsidRDefault="00943483" w:rsidP="00224B17">
            <w:pPr>
              <w:ind w:left="676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2E6F2FC" w14:textId="77777777" w:rsidR="00943483" w:rsidRPr="007C18AA" w:rsidRDefault="00943483" w:rsidP="00943483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104800C" w14:textId="77777777" w:rsidR="00943483" w:rsidRPr="007C18AA" w:rsidRDefault="00943483" w:rsidP="00943483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B0FF50" w14:textId="77777777" w:rsidR="00943483" w:rsidRPr="007C18AA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353F6752" w14:textId="77777777" w:rsidR="00943483" w:rsidRPr="007C18AA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6B902A" w14:textId="77777777" w:rsidR="00943483" w:rsidRPr="007C18AA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25867583" w14:textId="77777777" w:rsidR="00943483" w:rsidRPr="007C18AA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56E115" w14:textId="77777777" w:rsidR="00943483" w:rsidRPr="007C18AA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4A05A8D6" w14:textId="77777777" w:rsidR="00943483" w:rsidRPr="007C18AA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067D89" w:rsidRPr="007C18AA" w14:paraId="1431BF93" w14:textId="77777777" w:rsidTr="002F034D">
        <w:trPr>
          <w:cantSplit/>
          <w:trHeight w:val="144"/>
        </w:trPr>
        <w:tc>
          <w:tcPr>
            <w:tcW w:w="4822" w:type="dxa"/>
            <w:vAlign w:val="bottom"/>
          </w:tcPr>
          <w:p w14:paraId="49F1BFBD" w14:textId="77777777" w:rsidR="00067D89" w:rsidRPr="007C18AA" w:rsidRDefault="00067D89" w:rsidP="00224B17">
            <w:pPr>
              <w:ind w:left="67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5A5594D1" w14:textId="77777777" w:rsidR="00067D89" w:rsidRPr="007C18AA" w:rsidRDefault="00067D89" w:rsidP="00067D89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203B09FE" w14:textId="77777777" w:rsidR="00067D89" w:rsidRPr="007C18AA" w:rsidRDefault="00067D89" w:rsidP="00067D89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12" w:type="dxa"/>
            <w:shd w:val="clear" w:color="auto" w:fill="FAFAFA"/>
            <w:vAlign w:val="bottom"/>
          </w:tcPr>
          <w:p w14:paraId="13FB169D" w14:textId="77777777" w:rsidR="00067D89" w:rsidRPr="007C18AA" w:rsidRDefault="00067D89" w:rsidP="00067D89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12" w:type="dxa"/>
            <w:vAlign w:val="bottom"/>
          </w:tcPr>
          <w:p w14:paraId="229F4780" w14:textId="77777777" w:rsidR="00067D89" w:rsidRPr="007C18AA" w:rsidRDefault="00067D89" w:rsidP="00067D89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12" w:type="dxa"/>
            <w:shd w:val="clear" w:color="auto" w:fill="FAFAFA"/>
            <w:vAlign w:val="bottom"/>
          </w:tcPr>
          <w:p w14:paraId="5386B165" w14:textId="77777777" w:rsidR="00067D89" w:rsidRPr="007C18AA" w:rsidRDefault="00067D89" w:rsidP="00067D8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12" w:type="dxa"/>
            <w:vAlign w:val="bottom"/>
          </w:tcPr>
          <w:p w14:paraId="71505CDC" w14:textId="77777777" w:rsidR="00067D89" w:rsidRPr="007C18AA" w:rsidRDefault="00067D89" w:rsidP="00067D8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12" w:type="dxa"/>
            <w:shd w:val="clear" w:color="auto" w:fill="FAFAFA"/>
            <w:vAlign w:val="bottom"/>
          </w:tcPr>
          <w:p w14:paraId="330756B7" w14:textId="77777777" w:rsidR="00067D89" w:rsidRPr="007C18AA" w:rsidRDefault="00067D89" w:rsidP="00067D8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12" w:type="dxa"/>
            <w:vAlign w:val="bottom"/>
          </w:tcPr>
          <w:p w14:paraId="3B966872" w14:textId="77777777" w:rsidR="00067D89" w:rsidRPr="007C18AA" w:rsidRDefault="00067D89" w:rsidP="00067D8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067D89" w:rsidRPr="007C18AA" w14:paraId="1ADB7EEC" w14:textId="77777777" w:rsidTr="002F034D">
        <w:trPr>
          <w:cantSplit/>
          <w:trHeight w:val="144"/>
        </w:trPr>
        <w:tc>
          <w:tcPr>
            <w:tcW w:w="4822" w:type="dxa"/>
            <w:vAlign w:val="bottom"/>
          </w:tcPr>
          <w:p w14:paraId="538F1BEE" w14:textId="77777777" w:rsidR="00067D89" w:rsidRPr="007C18AA" w:rsidRDefault="00067D89" w:rsidP="00224B17">
            <w:pPr>
              <w:ind w:left="676" w:right="13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อลิอันซ์ อยุธยา ประกันชีวิต จำกัด (มหาชน)</w:t>
            </w:r>
          </w:p>
        </w:tc>
        <w:tc>
          <w:tcPr>
            <w:tcW w:w="1417" w:type="dxa"/>
            <w:vAlign w:val="bottom"/>
          </w:tcPr>
          <w:p w14:paraId="342F55C6" w14:textId="77777777" w:rsidR="00067D89" w:rsidRPr="007C18AA" w:rsidRDefault="00067D89" w:rsidP="00067D89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ประกันชีวิต</w:t>
            </w:r>
          </w:p>
        </w:tc>
        <w:tc>
          <w:tcPr>
            <w:tcW w:w="1418" w:type="dxa"/>
            <w:vAlign w:val="bottom"/>
          </w:tcPr>
          <w:p w14:paraId="16FA5E61" w14:textId="77777777" w:rsidR="00067D89" w:rsidRPr="007C18AA" w:rsidRDefault="00067D89" w:rsidP="00067D89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1E0373BA" w14:textId="19EEA733" w:rsidR="00067D89" w:rsidRPr="007C18AA" w:rsidRDefault="00A76174" w:rsidP="00067D89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="00D0009B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</w:t>
            </w:r>
          </w:p>
        </w:tc>
        <w:tc>
          <w:tcPr>
            <w:tcW w:w="1312" w:type="dxa"/>
            <w:vAlign w:val="bottom"/>
          </w:tcPr>
          <w:p w14:paraId="057B5ACD" w14:textId="1CB73457" w:rsidR="00067D89" w:rsidRPr="007C18AA" w:rsidRDefault="00A76174" w:rsidP="00067D8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="00067D89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68570EBC" w14:textId="1F3047A4" w:rsidR="00067D89" w:rsidRPr="007C18AA" w:rsidRDefault="00A76174" w:rsidP="00067D89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D0009B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455</w:t>
            </w:r>
            <w:r w:rsidR="00D0009B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12" w:type="dxa"/>
            <w:vAlign w:val="bottom"/>
          </w:tcPr>
          <w:p w14:paraId="6EDD3F33" w14:textId="1B50EAEE" w:rsidR="00067D89" w:rsidRPr="007C18AA" w:rsidRDefault="00A76174" w:rsidP="00067D89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067D89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455</w:t>
            </w:r>
            <w:r w:rsidR="00067D89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38CE7FDD" w14:textId="536ED671" w:rsidR="00067D89" w:rsidRPr="007C18AA" w:rsidRDefault="00A76174" w:rsidP="00067D89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D0009B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640</w:t>
            </w:r>
            <w:r w:rsidR="00D0009B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12" w:type="dxa"/>
            <w:vAlign w:val="bottom"/>
          </w:tcPr>
          <w:p w14:paraId="650C1055" w14:textId="60F81A2D" w:rsidR="00067D89" w:rsidRPr="007C18AA" w:rsidRDefault="00A76174" w:rsidP="00067D89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067D89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480</w:t>
            </w:r>
            <w:r w:rsidR="00067D89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922</w:t>
            </w:r>
          </w:p>
        </w:tc>
      </w:tr>
    </w:tbl>
    <w:p w14:paraId="2D4227B2" w14:textId="0A887AFF" w:rsidR="00DF290F" w:rsidRPr="007C18AA" w:rsidRDefault="00DF290F" w:rsidP="00DF290F">
      <w:pPr>
        <w:widowControl w:val="0"/>
        <w:tabs>
          <w:tab w:val="left" w:pos="540"/>
        </w:tabs>
        <w:ind w:right="8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sectPr w:rsidR="00DF290F" w:rsidRPr="007C18AA" w:rsidSect="00D05FDF">
          <w:footnotePr>
            <w:numRestart w:val="eachSect"/>
          </w:footnotePr>
          <w:pgSz w:w="16834" w:h="11909" w:orient="landscape" w:code="9"/>
          <w:pgMar w:top="1728" w:right="720" w:bottom="720" w:left="720" w:header="706" w:footer="576" w:gutter="0"/>
          <w:cols w:space="720"/>
          <w:docGrid w:linePitch="381"/>
        </w:sectPr>
      </w:pPr>
    </w:p>
    <w:p w14:paraId="785D238B" w14:textId="18EE3EC7" w:rsidR="00DF290F" w:rsidRPr="007C18AA" w:rsidRDefault="00DF290F">
      <w:pPr>
        <w:pStyle w:val="ListParagraph"/>
        <w:numPr>
          <w:ilvl w:val="0"/>
          <w:numId w:val="26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CF4A02"/>
          <w:spacing w:val="-4"/>
          <w:sz w:val="28"/>
          <w:szCs w:val="28"/>
        </w:rPr>
      </w:pPr>
      <w:r w:rsidRPr="007C18AA">
        <w:rPr>
          <w:rFonts w:ascii="Browallia New" w:eastAsia="Arial Unicode MS" w:hAnsi="Browallia New" w:cs="Browallia New"/>
          <w:color w:val="CF4A02"/>
          <w:spacing w:val="-4"/>
          <w:sz w:val="28"/>
          <w:szCs w:val="28"/>
          <w:cs/>
          <w:lang w:bidi="th-TH"/>
        </w:rPr>
        <w:t>การเปลี่ยนแปลงของเงินลงทุนในบริษัทร่วมสำหรับปีสิ้นสุดวันที่</w:t>
      </w:r>
      <w:r w:rsidRPr="007C18AA">
        <w:rPr>
          <w:rFonts w:ascii="Browallia New" w:eastAsia="Arial Unicode MS" w:hAnsi="Browallia New" w:cs="Browallia New"/>
          <w:color w:val="CF4A02"/>
          <w:spacing w:val="-4"/>
          <w:sz w:val="28"/>
          <w:szCs w:val="28"/>
          <w:cs/>
        </w:rPr>
        <w:t xml:space="preserve"> </w:t>
      </w:r>
      <w:r w:rsidR="00A76174" w:rsidRPr="00A76174">
        <w:rPr>
          <w:rFonts w:ascii="Browallia New" w:eastAsia="Arial Unicode MS" w:hAnsi="Browallia New" w:cs="Browallia New"/>
          <w:color w:val="CF4A02"/>
          <w:spacing w:val="-4"/>
          <w:sz w:val="28"/>
          <w:szCs w:val="28"/>
        </w:rPr>
        <w:t>31</w:t>
      </w:r>
      <w:r w:rsidRPr="007C18AA">
        <w:rPr>
          <w:rFonts w:ascii="Browallia New" w:eastAsia="Arial Unicode MS" w:hAnsi="Browallia New" w:cs="Browallia New"/>
          <w:color w:val="CF4A02"/>
          <w:spacing w:val="-4"/>
          <w:sz w:val="28"/>
          <w:szCs w:val="28"/>
          <w:cs/>
        </w:rPr>
        <w:t xml:space="preserve"> </w:t>
      </w:r>
      <w:r w:rsidRPr="007C18AA">
        <w:rPr>
          <w:rFonts w:ascii="Browallia New" w:eastAsia="Arial Unicode MS" w:hAnsi="Browallia New" w:cs="Browallia New"/>
          <w:color w:val="CF4A02"/>
          <w:spacing w:val="-4"/>
          <w:sz w:val="28"/>
          <w:szCs w:val="28"/>
          <w:cs/>
          <w:lang w:bidi="th-TH"/>
        </w:rPr>
        <w:t>ธันวาคม</w:t>
      </w:r>
      <w:r w:rsidRPr="007C18AA">
        <w:rPr>
          <w:rFonts w:ascii="Browallia New" w:eastAsia="Arial Unicode MS" w:hAnsi="Browallia New" w:cs="Browallia New"/>
          <w:color w:val="CF4A02"/>
          <w:spacing w:val="-4"/>
          <w:sz w:val="28"/>
          <w:szCs w:val="28"/>
          <w:cs/>
        </w:rPr>
        <w:t xml:space="preserve"> </w:t>
      </w:r>
      <w:r w:rsidR="007243CB" w:rsidRPr="007C18AA">
        <w:rPr>
          <w:rFonts w:ascii="Browallia New" w:eastAsia="Arial Unicode MS" w:hAnsi="Browallia New" w:cs="Browallia New"/>
          <w:color w:val="CF4A02"/>
          <w:spacing w:val="-4"/>
          <w:sz w:val="28"/>
          <w:szCs w:val="28"/>
          <w:cs/>
          <w:lang w:bidi="th-TH"/>
        </w:rPr>
        <w:t xml:space="preserve">พ.ศ. </w:t>
      </w:r>
      <w:r w:rsidR="00A76174" w:rsidRPr="00A76174">
        <w:rPr>
          <w:rFonts w:ascii="Browallia New" w:eastAsia="Arial Unicode MS" w:hAnsi="Browallia New" w:cs="Browallia New"/>
          <w:color w:val="CF4A02"/>
          <w:spacing w:val="-4"/>
          <w:sz w:val="28"/>
          <w:szCs w:val="28"/>
        </w:rPr>
        <w:t>2566</w:t>
      </w:r>
      <w:r w:rsidRPr="007C18AA">
        <w:rPr>
          <w:rFonts w:ascii="Browallia New" w:eastAsia="Arial Unicode MS" w:hAnsi="Browallia New" w:cs="Browallia New"/>
          <w:color w:val="CF4A02"/>
          <w:spacing w:val="-4"/>
          <w:sz w:val="28"/>
          <w:szCs w:val="28"/>
          <w:cs/>
        </w:rPr>
        <w:t xml:space="preserve"> </w:t>
      </w:r>
      <w:r w:rsidRPr="007C18AA">
        <w:rPr>
          <w:rFonts w:ascii="Browallia New" w:eastAsia="Arial Unicode MS" w:hAnsi="Browallia New" w:cs="Browallia New"/>
          <w:color w:val="CF4A02"/>
          <w:spacing w:val="-4"/>
          <w:sz w:val="28"/>
          <w:szCs w:val="28"/>
          <w:cs/>
          <w:lang w:bidi="th-TH"/>
        </w:rPr>
        <w:t>และ</w:t>
      </w:r>
      <w:r w:rsidRPr="007C18AA">
        <w:rPr>
          <w:rFonts w:ascii="Browallia New" w:eastAsia="Arial Unicode MS" w:hAnsi="Browallia New" w:cs="Browallia New"/>
          <w:color w:val="CF4A02"/>
          <w:spacing w:val="-4"/>
          <w:sz w:val="28"/>
          <w:szCs w:val="28"/>
          <w:cs/>
        </w:rPr>
        <w:t xml:space="preserve"> </w:t>
      </w:r>
      <w:r w:rsidR="007243CB" w:rsidRPr="007C18AA">
        <w:rPr>
          <w:rFonts w:ascii="Browallia New" w:eastAsia="Arial Unicode MS" w:hAnsi="Browallia New" w:cs="Browallia New"/>
          <w:color w:val="CF4A02"/>
          <w:spacing w:val="-4"/>
          <w:sz w:val="28"/>
          <w:szCs w:val="28"/>
          <w:cs/>
          <w:lang w:bidi="th-TH"/>
        </w:rPr>
        <w:t xml:space="preserve">พ.ศ. </w:t>
      </w:r>
      <w:r w:rsidR="00A76174" w:rsidRPr="00A76174">
        <w:rPr>
          <w:rFonts w:ascii="Browallia New" w:eastAsia="Arial Unicode MS" w:hAnsi="Browallia New" w:cs="Browallia New"/>
          <w:color w:val="CF4A02"/>
          <w:spacing w:val="-4"/>
          <w:sz w:val="28"/>
          <w:szCs w:val="28"/>
        </w:rPr>
        <w:t>2565</w:t>
      </w:r>
      <w:r w:rsidRPr="007C18AA">
        <w:rPr>
          <w:rFonts w:ascii="Browallia New" w:eastAsia="Arial Unicode MS" w:hAnsi="Browallia New" w:cs="Browallia New"/>
          <w:color w:val="CF4A02"/>
          <w:spacing w:val="-4"/>
          <w:sz w:val="28"/>
          <w:szCs w:val="28"/>
        </w:rPr>
        <w:t xml:space="preserve"> </w:t>
      </w:r>
      <w:r w:rsidRPr="007C18AA">
        <w:rPr>
          <w:rFonts w:ascii="Browallia New" w:eastAsia="Arial Unicode MS" w:hAnsi="Browallia New" w:cs="Browallia New"/>
          <w:color w:val="CF4A02"/>
          <w:spacing w:val="-4"/>
          <w:sz w:val="28"/>
          <w:szCs w:val="28"/>
          <w:cs/>
          <w:lang w:bidi="th-TH"/>
        </w:rPr>
        <w:t>มีดังนี้</w:t>
      </w:r>
    </w:p>
    <w:p w14:paraId="70179BE5" w14:textId="3D2C57DB" w:rsidR="0091743C" w:rsidRPr="007C18AA" w:rsidRDefault="0091743C" w:rsidP="0091743C">
      <w:pPr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2"/>
        <w:gridCol w:w="1417"/>
        <w:gridCol w:w="1418"/>
        <w:gridCol w:w="1417"/>
        <w:gridCol w:w="1418"/>
      </w:tblGrid>
      <w:tr w:rsidR="0091743C" w:rsidRPr="007C18AA" w14:paraId="4F84D13B" w14:textId="77777777" w:rsidTr="00D05FDF">
        <w:tc>
          <w:tcPr>
            <w:tcW w:w="3922" w:type="dxa"/>
          </w:tcPr>
          <w:p w14:paraId="6D01412B" w14:textId="77777777" w:rsidR="0091743C" w:rsidRPr="007C18AA" w:rsidRDefault="0091743C" w:rsidP="00D05FDF">
            <w:pPr>
              <w:ind w:left="1120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DF39F" w14:textId="77777777" w:rsidR="0091743C" w:rsidRPr="007C18AA" w:rsidRDefault="0091743C" w:rsidP="00E927D3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81545" w14:textId="77777777" w:rsidR="0091743C" w:rsidRPr="007C18AA" w:rsidRDefault="0091743C" w:rsidP="00E927D3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91743C" w:rsidRPr="007C18AA" w14:paraId="742B0640" w14:textId="77777777" w:rsidTr="00D05FDF">
        <w:tc>
          <w:tcPr>
            <w:tcW w:w="3922" w:type="dxa"/>
          </w:tcPr>
          <w:p w14:paraId="355BA41E" w14:textId="77777777" w:rsidR="0091743C" w:rsidRPr="007C18AA" w:rsidRDefault="0091743C" w:rsidP="00D05FDF">
            <w:pPr>
              <w:ind w:left="1120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</w:tcPr>
          <w:p w14:paraId="6C4BC34E" w14:textId="290688A1" w:rsidR="0091743C" w:rsidRPr="007C18AA" w:rsidRDefault="0091743C" w:rsidP="0091743C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eastAsia="CordiaUPC" w:hAnsi="Browallia New" w:cs="Browallia New"/>
                <w:b/>
                <w:bCs/>
                <w:color w:val="000000" w:themeColor="text1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</w:tcPr>
          <w:p w14:paraId="0D904EC8" w14:textId="7AB4542A" w:rsidR="0091743C" w:rsidRPr="007C18AA" w:rsidRDefault="0091743C" w:rsidP="0091743C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eastAsia="CordiaUPC" w:hAnsi="Browallia New" w:cs="Browallia New"/>
                <w:b/>
                <w:bCs/>
                <w:color w:val="000000" w:themeColor="text1"/>
                <w:cs/>
                <w:lang w:bidi="th-TH"/>
              </w:rPr>
              <w:t>เงินลงทุนตามวิธีราคาทุน</w:t>
            </w:r>
          </w:p>
        </w:tc>
      </w:tr>
      <w:tr w:rsidR="00BC070D" w:rsidRPr="007C18AA" w14:paraId="03AAA49B" w14:textId="77777777" w:rsidTr="00D05FDF">
        <w:tc>
          <w:tcPr>
            <w:tcW w:w="3922" w:type="dxa"/>
          </w:tcPr>
          <w:p w14:paraId="5DD6DB61" w14:textId="77777777" w:rsidR="00BC070D" w:rsidRPr="007C18AA" w:rsidRDefault="00BC070D" w:rsidP="00D05FDF">
            <w:pPr>
              <w:ind w:left="1120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16AB033D" w14:textId="646DB44F" w:rsidR="00BC070D" w:rsidRPr="007C18AA" w:rsidRDefault="007243CB" w:rsidP="00BC07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39A7FD53" w14:textId="443F4146" w:rsidR="00BC070D" w:rsidRPr="007C18AA" w:rsidRDefault="007243CB" w:rsidP="00BC07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7CAE1B89" w14:textId="144718C9" w:rsidR="00BC070D" w:rsidRPr="007C18AA" w:rsidRDefault="007243CB" w:rsidP="00BC07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3E63546D" w14:textId="26A8CD32" w:rsidR="00BC070D" w:rsidRPr="007C18AA" w:rsidRDefault="007243CB" w:rsidP="00BC07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BC070D" w:rsidRPr="007C18AA" w14:paraId="2181FD6F" w14:textId="77777777" w:rsidTr="00D05FDF">
        <w:tc>
          <w:tcPr>
            <w:tcW w:w="3922" w:type="dxa"/>
          </w:tcPr>
          <w:p w14:paraId="319BBCE9" w14:textId="77777777" w:rsidR="00BC070D" w:rsidRPr="007C18AA" w:rsidRDefault="00BC070D" w:rsidP="00D05FDF">
            <w:pPr>
              <w:ind w:left="1120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EAB13A2" w14:textId="799706C5" w:rsidR="00BC070D" w:rsidRPr="007C18AA" w:rsidRDefault="00BC070D" w:rsidP="00BC070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41CF149" w14:textId="42A403EE" w:rsidR="00BC070D" w:rsidRPr="007C18AA" w:rsidRDefault="00BC070D" w:rsidP="00BC070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56169A5" w14:textId="3B8323BA" w:rsidR="00BC070D" w:rsidRPr="007C18AA" w:rsidRDefault="00BC070D" w:rsidP="00BC070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51E968A" w14:textId="29AD1A87" w:rsidR="00BC070D" w:rsidRPr="007C18AA" w:rsidRDefault="00BC070D" w:rsidP="00BC070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BC070D" w:rsidRPr="007C18AA" w14:paraId="4D7F5BF4" w14:textId="77777777" w:rsidTr="00D05FDF">
        <w:tc>
          <w:tcPr>
            <w:tcW w:w="3922" w:type="dxa"/>
          </w:tcPr>
          <w:p w14:paraId="12E441E0" w14:textId="77777777" w:rsidR="00BC070D" w:rsidRPr="007C18AA" w:rsidRDefault="00BC070D" w:rsidP="00D05FDF">
            <w:pPr>
              <w:ind w:left="112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59BFEAD7" w14:textId="77777777" w:rsidR="00BC070D" w:rsidRPr="007C18AA" w:rsidRDefault="00BC070D" w:rsidP="00BC070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2A12A59" w14:textId="77777777" w:rsidR="00BC070D" w:rsidRPr="007C18AA" w:rsidRDefault="00BC070D" w:rsidP="00BC070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6BE275EA" w14:textId="77777777" w:rsidR="00BC070D" w:rsidRPr="007C18AA" w:rsidRDefault="00BC070D" w:rsidP="00BC070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9D28D30" w14:textId="77777777" w:rsidR="00BC070D" w:rsidRPr="007C18AA" w:rsidRDefault="00BC070D" w:rsidP="00BC070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067D89" w:rsidRPr="007C18AA" w14:paraId="1F3D73DC" w14:textId="77777777" w:rsidTr="00D05FDF">
        <w:tc>
          <w:tcPr>
            <w:tcW w:w="3922" w:type="dxa"/>
            <w:vAlign w:val="center"/>
          </w:tcPr>
          <w:p w14:paraId="29F78099" w14:textId="39619EC7" w:rsidR="00067D89" w:rsidRPr="007C18AA" w:rsidRDefault="00067D89" w:rsidP="00D05FDF">
            <w:pPr>
              <w:ind w:left="1120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eastAsia="CordiaUPC" w:hAnsi="Browallia New" w:cs="Browallia New"/>
                <w:color w:val="000000" w:themeColor="text1"/>
                <w:cs/>
                <w:lang w:bidi="th-TH"/>
              </w:rPr>
              <w:t>ราคาตามบัญชีต้นปี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170D4913" w14:textId="0F6A11F9" w:rsidR="00067D89" w:rsidRPr="007C18AA" w:rsidRDefault="00A76174" w:rsidP="00067D8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CC6AF2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480</w:t>
            </w:r>
            <w:r w:rsidR="00CC6AF2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922</w:t>
            </w:r>
          </w:p>
        </w:tc>
        <w:tc>
          <w:tcPr>
            <w:tcW w:w="1418" w:type="dxa"/>
            <w:vAlign w:val="center"/>
          </w:tcPr>
          <w:p w14:paraId="73B9090F" w14:textId="5D5C5198" w:rsidR="00067D89" w:rsidRPr="007C18AA" w:rsidRDefault="00A76174" w:rsidP="00067D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067D89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492</w:t>
            </w:r>
            <w:r w:rsidR="00067D89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515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1C9D7645" w14:textId="191EBA9A" w:rsidR="00067D89" w:rsidRPr="007C18AA" w:rsidRDefault="00A76174" w:rsidP="00067D8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 w:bidi="th-TH"/>
              </w:rPr>
              <w:t>5</w:t>
            </w:r>
            <w:r w:rsidR="00CC6AF2" w:rsidRPr="007C18AA">
              <w:rPr>
                <w:rFonts w:ascii="Browallia New" w:hAnsi="Browallia New" w:cs="Browallia New"/>
                <w:color w:val="000000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 w:bidi="th-TH"/>
              </w:rPr>
              <w:t>455</w:t>
            </w:r>
            <w:r w:rsidR="00CC6AF2" w:rsidRPr="007C18AA">
              <w:rPr>
                <w:rFonts w:ascii="Browallia New" w:hAnsi="Browallia New" w:cs="Browallia New"/>
                <w:color w:val="000000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 w:bidi="th-TH"/>
              </w:rPr>
              <w:t>863</w:t>
            </w:r>
          </w:p>
        </w:tc>
        <w:tc>
          <w:tcPr>
            <w:tcW w:w="1418" w:type="dxa"/>
          </w:tcPr>
          <w:p w14:paraId="5FCEE53E" w14:textId="79B00102" w:rsidR="00067D89" w:rsidRPr="007C18AA" w:rsidRDefault="00A76174" w:rsidP="00067D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067D89" w:rsidRPr="007C18AA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455</w:t>
            </w:r>
            <w:r w:rsidR="00067D89" w:rsidRPr="007C18AA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863</w:t>
            </w:r>
          </w:p>
        </w:tc>
      </w:tr>
      <w:tr w:rsidR="00067D89" w:rsidRPr="007C18AA" w14:paraId="170B3604" w14:textId="77777777" w:rsidTr="00D05FDF">
        <w:tc>
          <w:tcPr>
            <w:tcW w:w="3922" w:type="dxa"/>
            <w:vAlign w:val="center"/>
          </w:tcPr>
          <w:p w14:paraId="44081CF1" w14:textId="293C6DE8" w:rsidR="00067D89" w:rsidRPr="007C18AA" w:rsidRDefault="00067D89" w:rsidP="00D05FDF">
            <w:pPr>
              <w:ind w:left="1120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eastAsia="CordiaUPC" w:hAnsi="Browallia New" w:cs="Browallia New"/>
                <w:color w:val="000000" w:themeColor="text1"/>
                <w:cs/>
              </w:rPr>
              <w:t>ส่วนแบ่งกำไร</w:t>
            </w:r>
            <w:r w:rsidRPr="007C18AA">
              <w:rPr>
                <w:rFonts w:ascii="Browallia New" w:eastAsia="CordiaUPC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064B1B00" w14:textId="29440826" w:rsidR="00067D89" w:rsidRPr="007C18AA" w:rsidRDefault="00A76174" w:rsidP="00067D8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607</w:t>
            </w:r>
            <w:r w:rsidR="00CC6AF2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983</w:t>
            </w:r>
          </w:p>
        </w:tc>
        <w:tc>
          <w:tcPr>
            <w:tcW w:w="1418" w:type="dxa"/>
            <w:vAlign w:val="center"/>
          </w:tcPr>
          <w:p w14:paraId="0A57937D" w14:textId="74296910" w:rsidR="00067D89" w:rsidRPr="007C18AA" w:rsidRDefault="00A76174" w:rsidP="00067D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981</w:t>
            </w:r>
            <w:r w:rsidR="00067D89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916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CC1D6A2" w14:textId="532C565F" w:rsidR="00067D89" w:rsidRPr="007C18AA" w:rsidRDefault="00CC6AF2" w:rsidP="00067D89">
            <w:pPr>
              <w:ind w:right="-72"/>
              <w:jc w:val="right"/>
              <w:rPr>
                <w:rFonts w:ascii="Browallia New" w:hAnsi="Browallia New" w:cs="Browallia New"/>
                <w:color w:val="000000"/>
                <w:rtl/>
              </w:rPr>
            </w:pPr>
            <w:r w:rsidRPr="007C18AA">
              <w:rPr>
                <w:rFonts w:ascii="Browallia New" w:hAnsi="Browallia New" w:cs="Browallia New"/>
                <w:color w:val="000000"/>
                <w:rtl/>
              </w:rPr>
              <w:t>-</w:t>
            </w:r>
          </w:p>
        </w:tc>
        <w:tc>
          <w:tcPr>
            <w:tcW w:w="1418" w:type="dxa"/>
          </w:tcPr>
          <w:p w14:paraId="1353F5D9" w14:textId="14159DAE" w:rsidR="00067D89" w:rsidRPr="007C18AA" w:rsidRDefault="00067D89" w:rsidP="00067D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</w:tr>
      <w:tr w:rsidR="00067D89" w:rsidRPr="007C18AA" w14:paraId="1CF8AA0A" w14:textId="77777777" w:rsidTr="00D05FDF">
        <w:tc>
          <w:tcPr>
            <w:tcW w:w="3922" w:type="dxa"/>
            <w:vAlign w:val="center"/>
          </w:tcPr>
          <w:p w14:paraId="2423E310" w14:textId="5CE496F5" w:rsidR="00067D89" w:rsidRPr="007C18AA" w:rsidRDefault="00067D89" w:rsidP="00D05FDF">
            <w:pPr>
              <w:ind w:left="1120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7C18AA">
              <w:rPr>
                <w:rFonts w:ascii="Browallia New" w:eastAsia="CordiaUPC" w:hAnsi="Browallia New" w:cs="Browallia New"/>
                <w:color w:val="000000" w:themeColor="text1"/>
                <w:spacing w:val="-6"/>
                <w:cs/>
                <w:lang w:bidi="th-TH"/>
              </w:rPr>
              <w:t>ส่วนแบ่</w:t>
            </w:r>
            <w:r w:rsidR="00BD7E82" w:rsidRPr="007C18AA">
              <w:rPr>
                <w:rFonts w:ascii="Browallia New" w:eastAsia="CordiaUPC" w:hAnsi="Browallia New" w:cs="Browallia New"/>
                <w:color w:val="000000" w:themeColor="text1"/>
                <w:spacing w:val="-6"/>
                <w:cs/>
                <w:lang w:bidi="th-TH"/>
              </w:rPr>
              <w:t>งกำไร(</w:t>
            </w:r>
            <w:r w:rsidRPr="007C18AA">
              <w:rPr>
                <w:rFonts w:ascii="Browallia New" w:eastAsia="CordiaUPC" w:hAnsi="Browallia New" w:cs="Browallia New"/>
                <w:color w:val="000000" w:themeColor="text1"/>
                <w:spacing w:val="-6"/>
                <w:cs/>
                <w:lang w:val="en-GB" w:bidi="th-TH"/>
              </w:rPr>
              <w:t>ขาดทุน</w:t>
            </w:r>
            <w:r w:rsidR="00BD7E82" w:rsidRPr="007C18AA">
              <w:rPr>
                <w:rFonts w:ascii="Browallia New" w:eastAsia="CordiaUPC" w:hAnsi="Browallia New" w:cs="Browallia New"/>
                <w:color w:val="000000" w:themeColor="text1"/>
                <w:spacing w:val="-6"/>
                <w:cs/>
                <w:lang w:val="en-GB" w:bidi="th-TH"/>
              </w:rPr>
              <w:t>)</w:t>
            </w:r>
            <w:r w:rsidRPr="007C18AA">
              <w:rPr>
                <w:rFonts w:ascii="Browallia New" w:eastAsia="CordiaUPC" w:hAnsi="Browallia New" w:cs="Browallia New"/>
                <w:color w:val="000000" w:themeColor="text1"/>
                <w:spacing w:val="-6"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0FCAABB7" w14:textId="3BA99E99" w:rsidR="00067D89" w:rsidRPr="007C18AA" w:rsidRDefault="00A76174" w:rsidP="00067D8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334</w:t>
            </w:r>
            <w:r w:rsidR="00CC6AF2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037</w:t>
            </w:r>
          </w:p>
        </w:tc>
        <w:tc>
          <w:tcPr>
            <w:tcW w:w="1418" w:type="dxa"/>
            <w:vAlign w:val="center"/>
          </w:tcPr>
          <w:p w14:paraId="6D2A4938" w14:textId="00461BC2" w:rsidR="00067D89" w:rsidRPr="007C18AA" w:rsidRDefault="00067D89" w:rsidP="00067D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183</w:t>
            </w:r>
            <w:r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273</w:t>
            </w:r>
            <w:r w:rsidRPr="007C18AA">
              <w:rPr>
                <w:rFonts w:ascii="Browallia New" w:hAnsi="Browallia New" w:cs="Browallia New"/>
                <w:color w:val="000000"/>
                <w:lang w:val="en-GB"/>
              </w:rPr>
              <w:t xml:space="preserve">) 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0A47DCF6" w14:textId="66FA52C6" w:rsidR="00067D89" w:rsidRPr="007C18AA" w:rsidRDefault="00CC6AF2" w:rsidP="00067D89">
            <w:pPr>
              <w:ind w:right="-72"/>
              <w:jc w:val="right"/>
              <w:rPr>
                <w:rFonts w:ascii="Browallia New" w:hAnsi="Browallia New" w:cs="Browallia New"/>
                <w:color w:val="000000"/>
                <w:rtl/>
              </w:rPr>
            </w:pPr>
            <w:r w:rsidRPr="007C18AA">
              <w:rPr>
                <w:rFonts w:ascii="Browallia New" w:hAnsi="Browallia New" w:cs="Browallia New"/>
                <w:color w:val="000000"/>
                <w:rtl/>
              </w:rPr>
              <w:t>-</w:t>
            </w:r>
          </w:p>
        </w:tc>
        <w:tc>
          <w:tcPr>
            <w:tcW w:w="1418" w:type="dxa"/>
          </w:tcPr>
          <w:p w14:paraId="01F48756" w14:textId="17B8D6A5" w:rsidR="00067D89" w:rsidRPr="007C18AA" w:rsidRDefault="00067D89" w:rsidP="00067D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</w:tr>
      <w:tr w:rsidR="00067D89" w:rsidRPr="007C18AA" w14:paraId="62A89866" w14:textId="77777777" w:rsidTr="00D05FDF">
        <w:tc>
          <w:tcPr>
            <w:tcW w:w="3922" w:type="dxa"/>
            <w:vAlign w:val="center"/>
          </w:tcPr>
          <w:p w14:paraId="4F00C760" w14:textId="592EEFAC" w:rsidR="00067D89" w:rsidRPr="007C18AA" w:rsidRDefault="00067D89" w:rsidP="00D05FDF">
            <w:pPr>
              <w:ind w:left="1120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eastAsia="CordiaUPC" w:hAnsi="Browallia New" w:cs="Browallia New"/>
                <w:color w:val="000000" w:themeColor="text1"/>
                <w:cs/>
              </w:rPr>
              <w:t>เงินปันผลรับ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6BED93C6" w14:textId="4C849012" w:rsidR="00067D89" w:rsidRPr="007C18AA" w:rsidRDefault="00CC6AF2" w:rsidP="00067D8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782</w:t>
            </w:r>
            <w:r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776</w:t>
            </w:r>
            <w:r w:rsidRPr="007C18A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8" w:type="dxa"/>
            <w:vAlign w:val="center"/>
          </w:tcPr>
          <w:p w14:paraId="144B1455" w14:textId="20478E6A" w:rsidR="00067D89" w:rsidRPr="007C18AA" w:rsidRDefault="00067D89" w:rsidP="00067D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810</w:t>
            </w:r>
            <w:r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236</w:t>
            </w:r>
            <w:r w:rsidRPr="007C18A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1F57CF08" w14:textId="2C467516" w:rsidR="00067D89" w:rsidRPr="007C18AA" w:rsidRDefault="00CC6AF2" w:rsidP="00067D89">
            <w:pPr>
              <w:ind w:right="-72"/>
              <w:jc w:val="right"/>
              <w:rPr>
                <w:rFonts w:ascii="Browallia New" w:hAnsi="Browallia New" w:cs="Browallia New"/>
                <w:color w:val="000000"/>
                <w:rtl/>
              </w:rPr>
            </w:pPr>
            <w:r w:rsidRPr="007C18AA">
              <w:rPr>
                <w:rFonts w:ascii="Browallia New" w:hAnsi="Browallia New" w:cs="Browallia New"/>
                <w:color w:val="000000"/>
                <w:rtl/>
              </w:rPr>
              <w:t>-</w:t>
            </w:r>
          </w:p>
        </w:tc>
        <w:tc>
          <w:tcPr>
            <w:tcW w:w="1418" w:type="dxa"/>
          </w:tcPr>
          <w:p w14:paraId="06AE2AB2" w14:textId="483A9FF0" w:rsidR="00067D89" w:rsidRPr="007C18AA" w:rsidRDefault="00067D89" w:rsidP="00067D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</w:tr>
      <w:tr w:rsidR="00067D89" w:rsidRPr="007C18AA" w14:paraId="19C5F9E3" w14:textId="77777777" w:rsidTr="00D05FDF">
        <w:tc>
          <w:tcPr>
            <w:tcW w:w="3922" w:type="dxa"/>
            <w:vAlign w:val="center"/>
          </w:tcPr>
          <w:p w14:paraId="7F21161D" w14:textId="663BE135" w:rsidR="00067D89" w:rsidRPr="007C18AA" w:rsidRDefault="00067D89" w:rsidP="00D05FDF">
            <w:pPr>
              <w:ind w:left="1120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eastAsia="CordiaUPC" w:hAnsi="Browallia New" w:cs="Browallia New"/>
                <w:b/>
                <w:bCs/>
                <w:color w:val="000000" w:themeColor="text1"/>
                <w:cs/>
              </w:rPr>
              <w:t>ราคาตามบัญชีปลายปี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5A631A" w14:textId="746EB246" w:rsidR="00067D89" w:rsidRPr="007C18AA" w:rsidRDefault="00A76174" w:rsidP="00067D8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CC6AF2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640</w:t>
            </w:r>
            <w:r w:rsidR="00CC6AF2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166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8ACFF" w14:textId="57C35F56" w:rsidR="00067D89" w:rsidRPr="007C18AA" w:rsidRDefault="00A76174" w:rsidP="00067D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067D89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480</w:t>
            </w:r>
            <w:r w:rsidR="00067D89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922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531703A" w14:textId="7792CDF8" w:rsidR="00067D89" w:rsidRPr="007C18AA" w:rsidRDefault="00A76174" w:rsidP="00067D8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 w:bidi="th-TH"/>
              </w:rPr>
              <w:t>5</w:t>
            </w:r>
            <w:r w:rsidR="00CC6AF2" w:rsidRPr="007C18AA">
              <w:rPr>
                <w:rFonts w:ascii="Browallia New" w:hAnsi="Browallia New" w:cs="Browallia New"/>
                <w:color w:val="000000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 w:bidi="th-TH"/>
              </w:rPr>
              <w:t>455</w:t>
            </w:r>
            <w:r w:rsidR="00CC6AF2" w:rsidRPr="007C18AA">
              <w:rPr>
                <w:rFonts w:ascii="Browallia New" w:hAnsi="Browallia New" w:cs="Browallia New"/>
                <w:color w:val="000000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 w:bidi="th-TH"/>
              </w:rPr>
              <w:t>863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4AB46BF" w14:textId="25F2A34E" w:rsidR="00067D89" w:rsidRPr="007C18AA" w:rsidRDefault="00A76174" w:rsidP="00067D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067D89" w:rsidRPr="007C18AA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455</w:t>
            </w:r>
            <w:r w:rsidR="00067D89" w:rsidRPr="007C18AA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863</w:t>
            </w:r>
          </w:p>
        </w:tc>
      </w:tr>
    </w:tbl>
    <w:p w14:paraId="0CFC424E" w14:textId="587090FD" w:rsidR="00DF290F" w:rsidRPr="007C18AA" w:rsidRDefault="00DF290F" w:rsidP="00282DEA">
      <w:pPr>
        <w:rPr>
          <w:rFonts w:ascii="Browallia New" w:hAnsi="Browallia New" w:cs="Browallia New"/>
          <w:color w:val="000000" w:themeColor="text1"/>
          <w:spacing w:val="-2"/>
          <w:sz w:val="20"/>
          <w:szCs w:val="20"/>
          <w:cs/>
          <w:lang w:val="en-US"/>
        </w:rPr>
      </w:pPr>
    </w:p>
    <w:p w14:paraId="448851C0" w14:textId="77777777" w:rsidR="00DF290F" w:rsidRPr="007C18AA" w:rsidRDefault="00DF290F">
      <w:pPr>
        <w:pStyle w:val="ListParagraph"/>
        <w:numPr>
          <w:ilvl w:val="0"/>
          <w:numId w:val="26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7C18AA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ข้อมูลทางการเงินโดยสรุปสำหรับบริษัทร่วม</w:t>
      </w:r>
    </w:p>
    <w:p w14:paraId="3CB4FB0E" w14:textId="77777777" w:rsidR="00DF290F" w:rsidRPr="007C18AA" w:rsidRDefault="00DF290F" w:rsidP="009221A0">
      <w:pPr>
        <w:ind w:left="540"/>
        <w:jc w:val="both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 w:bidi="ar-SA"/>
        </w:rPr>
      </w:pPr>
    </w:p>
    <w:p w14:paraId="3F199996" w14:textId="1E041B17" w:rsidR="00483896" w:rsidRPr="007C18AA" w:rsidRDefault="00DF290F" w:rsidP="00D05FDF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5AA28B59" w14:textId="77777777" w:rsidR="009221A0" w:rsidRPr="007C18AA" w:rsidRDefault="009221A0" w:rsidP="009221A0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tbl>
      <w:tblPr>
        <w:tblW w:w="960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24"/>
        <w:gridCol w:w="1489"/>
        <w:gridCol w:w="1489"/>
      </w:tblGrid>
      <w:tr w:rsidR="005720E2" w:rsidRPr="007C18AA" w14:paraId="4C4DDA69" w14:textId="2F658614" w:rsidTr="00D05FDF">
        <w:trPr>
          <w:trHeight w:val="117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85D38" w14:textId="77777777" w:rsidR="005720E2" w:rsidRPr="007C18AA" w:rsidRDefault="005720E2" w:rsidP="00D05FD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C449BD" w14:textId="31D58096" w:rsidR="005720E2" w:rsidRPr="007C18AA" w:rsidRDefault="007243CB" w:rsidP="005720E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D57AD1" w14:textId="75CAAF93" w:rsidR="005720E2" w:rsidRPr="007C18AA" w:rsidRDefault="007243CB" w:rsidP="005720E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5720E2" w:rsidRPr="007C18AA" w14:paraId="44845FDF" w14:textId="6CD57DB0" w:rsidTr="00D05FDF">
        <w:trPr>
          <w:trHeight w:val="117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0C6A2" w14:textId="77777777" w:rsidR="005720E2" w:rsidRPr="007C18AA" w:rsidRDefault="005720E2" w:rsidP="00D05FD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E72BB3" w14:textId="4A44F589" w:rsidR="005720E2" w:rsidRPr="007C18AA" w:rsidRDefault="005720E2" w:rsidP="005720E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43BA01" w14:textId="218F84BF" w:rsidR="005720E2" w:rsidRPr="007C18AA" w:rsidRDefault="005720E2" w:rsidP="005720E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5720E2" w:rsidRPr="007C18AA" w14:paraId="6F5D3076" w14:textId="224395F3" w:rsidTr="00D05FDF">
        <w:trPr>
          <w:trHeight w:val="117"/>
        </w:trPr>
        <w:tc>
          <w:tcPr>
            <w:tcW w:w="6624" w:type="dxa"/>
            <w:tcBorders>
              <w:top w:val="nil"/>
              <w:left w:val="nil"/>
              <w:right w:val="nil"/>
            </w:tcBorders>
            <w:vAlign w:val="bottom"/>
          </w:tcPr>
          <w:p w14:paraId="255ED2CB" w14:textId="77777777" w:rsidR="005720E2" w:rsidRPr="007C18AA" w:rsidRDefault="005720E2" w:rsidP="00D05FD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99CD13" w14:textId="2EFD0C3C" w:rsidR="005720E2" w:rsidRPr="007C18AA" w:rsidRDefault="005720E2" w:rsidP="005720E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DC6019" w14:textId="77777777" w:rsidR="005720E2" w:rsidRPr="007C18AA" w:rsidRDefault="005720E2" w:rsidP="005720E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5720E2" w:rsidRPr="007C18AA" w14:paraId="3E99E0F4" w14:textId="425F6A3C" w:rsidTr="00D05FDF">
        <w:trPr>
          <w:trHeight w:val="117"/>
        </w:trPr>
        <w:tc>
          <w:tcPr>
            <w:tcW w:w="6624" w:type="dxa"/>
            <w:tcBorders>
              <w:top w:val="nil"/>
              <w:left w:val="nil"/>
              <w:right w:val="nil"/>
            </w:tcBorders>
            <w:vAlign w:val="center"/>
          </w:tcPr>
          <w:p w14:paraId="6519018C" w14:textId="22872140" w:rsidR="005720E2" w:rsidRPr="007C18AA" w:rsidRDefault="005720E2" w:rsidP="00D05FDF">
            <w:pPr>
              <w:ind w:left="1120"/>
              <w:rPr>
                <w:rFonts w:ascii="Browallia New" w:hAnsi="Browallia New" w:cs="Browallia New"/>
                <w:i/>
                <w:i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i/>
                <w:iCs/>
                <w:color w:val="CF4A02"/>
                <w:cs/>
              </w:rPr>
              <w:t>ผลการดำเนินโดยสรุป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129022F6" w14:textId="22DF341F" w:rsidR="005720E2" w:rsidRPr="007C18AA" w:rsidRDefault="005720E2" w:rsidP="005720E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617B60C1" w14:textId="77777777" w:rsidR="005720E2" w:rsidRPr="007C18AA" w:rsidRDefault="005720E2" w:rsidP="005720E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067D89" w:rsidRPr="007C18AA" w14:paraId="458AE456" w14:textId="553BA79A" w:rsidTr="00D05FDF">
        <w:trPr>
          <w:trHeight w:val="117"/>
        </w:trPr>
        <w:tc>
          <w:tcPr>
            <w:tcW w:w="6624" w:type="dxa"/>
            <w:tcBorders>
              <w:left w:val="nil"/>
              <w:right w:val="nil"/>
            </w:tcBorders>
            <w:vAlign w:val="center"/>
          </w:tcPr>
          <w:p w14:paraId="3057C336" w14:textId="682E0423" w:rsidR="00067D89" w:rsidRPr="007C18AA" w:rsidRDefault="00067D89" w:rsidP="00D05FDF">
            <w:pPr>
              <w:ind w:left="1120"/>
              <w:rPr>
                <w:rFonts w:ascii="Browallia New" w:hAnsi="Browallia New" w:cs="Browallia New"/>
                <w:cs/>
              </w:rPr>
            </w:pPr>
            <w:r w:rsidRPr="007C18AA">
              <w:rPr>
                <w:rFonts w:ascii="Browallia New" w:hAnsi="Browallia New" w:cs="Browallia New"/>
                <w:cs/>
              </w:rPr>
              <w:t>รายได้</w:t>
            </w:r>
          </w:p>
        </w:tc>
        <w:tc>
          <w:tcPr>
            <w:tcW w:w="1489" w:type="dxa"/>
            <w:tcBorders>
              <w:left w:val="nil"/>
              <w:right w:val="nil"/>
            </w:tcBorders>
          </w:tcPr>
          <w:p w14:paraId="4B56370E" w14:textId="2050242C" w:rsidR="00067D89" w:rsidRPr="007C18AA" w:rsidRDefault="00A76174" w:rsidP="00067D8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41</w:t>
            </w:r>
            <w:r w:rsidR="00071F30" w:rsidRPr="007C18AA">
              <w:rPr>
                <w:rFonts w:ascii="Browallia New" w:hAnsi="Browallia New" w:cs="Browallia New"/>
                <w:color w:val="000000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077</w:t>
            </w:r>
            <w:r w:rsidR="00071F30" w:rsidRPr="007C18AA">
              <w:rPr>
                <w:rFonts w:ascii="Browallia New" w:hAnsi="Browallia New" w:cs="Browallia New"/>
                <w:color w:val="000000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568</w:t>
            </w:r>
          </w:p>
        </w:tc>
        <w:tc>
          <w:tcPr>
            <w:tcW w:w="1489" w:type="dxa"/>
            <w:tcBorders>
              <w:left w:val="nil"/>
              <w:right w:val="nil"/>
            </w:tcBorders>
          </w:tcPr>
          <w:p w14:paraId="6C999077" w14:textId="3502152F" w:rsidR="00067D89" w:rsidRPr="007C18AA" w:rsidRDefault="00A76174" w:rsidP="00067D8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40</w:t>
            </w:r>
            <w:r w:rsidR="00067D89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865</w:t>
            </w:r>
            <w:r w:rsidR="00067D89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462</w:t>
            </w:r>
          </w:p>
        </w:tc>
      </w:tr>
      <w:tr w:rsidR="00067D89" w:rsidRPr="007C18AA" w14:paraId="683218D3" w14:textId="5A48170C" w:rsidTr="00D05FDF">
        <w:trPr>
          <w:trHeight w:val="117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667F52" w14:textId="4C66BBFD" w:rsidR="00067D89" w:rsidRPr="007C18AA" w:rsidRDefault="00067D89" w:rsidP="00D05FDF">
            <w:pPr>
              <w:ind w:left="112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4BF3EF59" w14:textId="77777777" w:rsidR="00067D89" w:rsidRPr="007C18AA" w:rsidRDefault="00067D89" w:rsidP="00067D8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1AA8FDE7" w14:textId="77777777" w:rsidR="00067D89" w:rsidRPr="007C18AA" w:rsidRDefault="00067D89" w:rsidP="00067D8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067D89" w:rsidRPr="007C18AA" w14:paraId="5C06E982" w14:textId="602158E3" w:rsidTr="00D05FDF">
        <w:trPr>
          <w:trHeight w:val="117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EF5248" w14:textId="4861AFB2" w:rsidR="00067D89" w:rsidRPr="007C18AA" w:rsidRDefault="00067D89" w:rsidP="00D05FDF">
            <w:pPr>
              <w:ind w:left="1120"/>
              <w:rPr>
                <w:rFonts w:ascii="Browallia New" w:hAnsi="Browallia New" w:cs="Browallia New"/>
                <w:cs/>
              </w:rPr>
            </w:pPr>
            <w:r w:rsidRPr="007C18AA">
              <w:rPr>
                <w:rFonts w:ascii="Browallia New" w:hAnsi="Browallia New" w:cs="Browallia New"/>
                <w:cs/>
              </w:rPr>
              <w:t>กำไรหลังภาษี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7D327F" w14:textId="4CDAAD79" w:rsidR="00067D89" w:rsidRPr="007C18AA" w:rsidRDefault="00A76174" w:rsidP="00067D8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71F30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901</w:t>
            </w:r>
            <w:r w:rsidR="00071F30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756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7A5BF1B9" w14:textId="21B6C312" w:rsidR="00067D89" w:rsidRPr="007C18AA" w:rsidRDefault="00A76174" w:rsidP="00067D8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067D89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071</w:t>
            </w:r>
            <w:r w:rsidR="00067D89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406</w:t>
            </w:r>
          </w:p>
        </w:tc>
      </w:tr>
      <w:tr w:rsidR="00067D89" w:rsidRPr="007C18AA" w14:paraId="1B23AE10" w14:textId="345550AD" w:rsidTr="00D05FDF">
        <w:trPr>
          <w:trHeight w:val="117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902FC" w14:textId="3D7D0619" w:rsidR="00067D89" w:rsidRPr="007C18AA" w:rsidRDefault="002F034D" w:rsidP="00D05FDF">
            <w:pPr>
              <w:ind w:left="1120"/>
              <w:rPr>
                <w:rFonts w:ascii="Browallia New" w:hAnsi="Browallia New" w:cs="Browallia New"/>
              </w:rPr>
            </w:pPr>
            <w:r w:rsidRPr="007C18AA">
              <w:rPr>
                <w:rFonts w:ascii="Browallia New" w:hAnsi="Browallia New" w:cs="Browallia New"/>
                <w:cs/>
              </w:rPr>
              <w:t>กำไร</w:t>
            </w:r>
            <w:r w:rsidRPr="007C18AA">
              <w:rPr>
                <w:rFonts w:ascii="Browallia New" w:hAnsi="Browallia New" w:cs="Browallia New"/>
                <w:lang w:val="en-GB"/>
              </w:rPr>
              <w:t>(</w:t>
            </w:r>
            <w:r w:rsidRPr="007C18AA">
              <w:rPr>
                <w:rFonts w:ascii="Browallia New" w:hAnsi="Browallia New" w:cs="Browallia New"/>
                <w:cs/>
              </w:rPr>
              <w:t>ขาดทุน)</w:t>
            </w:r>
            <w:r w:rsidR="00067D89" w:rsidRPr="007C18AA">
              <w:rPr>
                <w:rFonts w:ascii="Browallia New" w:hAnsi="Browallia New" w:cs="Browallia New"/>
                <w:cs/>
              </w:rPr>
              <w:t>เบ็ดเสร็จอื่น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99AA36" w14:textId="38C40F6A" w:rsidR="00067D89" w:rsidRPr="007C18AA" w:rsidRDefault="00A76174" w:rsidP="00067D8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71F30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044</w:t>
            </w:r>
            <w:r w:rsidR="00071F30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857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04CA19" w14:textId="5CF96680" w:rsidR="00067D89" w:rsidRPr="007C18AA" w:rsidRDefault="00067D89" w:rsidP="00067D8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957</w:t>
            </w:r>
            <w:r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193</w:t>
            </w:r>
            <w:r w:rsidRPr="007C18A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067D89" w:rsidRPr="007C18AA" w14:paraId="699151A6" w14:textId="7ACA0555" w:rsidTr="00D05FDF">
        <w:trPr>
          <w:trHeight w:val="117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96A7D" w14:textId="113BAE21" w:rsidR="00067D89" w:rsidRPr="007C18AA" w:rsidRDefault="00071F30" w:rsidP="00D05FDF">
            <w:pPr>
              <w:ind w:left="1120"/>
              <w:rPr>
                <w:rFonts w:ascii="Browallia New" w:hAnsi="Browallia New" w:cs="Browallia New"/>
                <w:cs/>
              </w:rPr>
            </w:pPr>
            <w:r w:rsidRPr="007C18AA">
              <w:rPr>
                <w:rFonts w:ascii="Browallia New" w:hAnsi="Browallia New" w:cs="Browallia New"/>
                <w:cs/>
              </w:rPr>
              <w:t>กำไร</w:t>
            </w:r>
            <w:r w:rsidRPr="007C18AA">
              <w:rPr>
                <w:rFonts w:ascii="Browallia New" w:hAnsi="Browallia New" w:cs="Browallia New"/>
                <w:lang w:val="en-GB"/>
              </w:rPr>
              <w:t>(</w:t>
            </w:r>
            <w:r w:rsidR="00067D89" w:rsidRPr="007C18AA">
              <w:rPr>
                <w:rFonts w:ascii="Browallia New" w:hAnsi="Browallia New" w:cs="Browallia New"/>
                <w:cs/>
              </w:rPr>
              <w:t>ขาดทุน</w:t>
            </w:r>
            <w:r w:rsidRPr="007C18AA">
              <w:rPr>
                <w:rFonts w:ascii="Browallia New" w:hAnsi="Browallia New" w:cs="Browallia New"/>
                <w:cs/>
              </w:rPr>
              <w:t>)</w:t>
            </w:r>
            <w:r w:rsidR="00067D89" w:rsidRPr="007C18AA">
              <w:rPr>
                <w:rFonts w:ascii="Browallia New" w:hAnsi="Browallia New" w:cs="Browallia New"/>
                <w:cs/>
              </w:rPr>
              <w:t>เบ็ดเสร็จรวม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0B9649" w14:textId="7516AAB8" w:rsidR="00067D89" w:rsidRPr="007C18AA" w:rsidRDefault="00A76174" w:rsidP="00067D8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071F30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946</w:t>
            </w:r>
            <w:r w:rsidR="00071F30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613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3B8F6E" w14:textId="374589EF" w:rsidR="00067D89" w:rsidRPr="007C18AA" w:rsidRDefault="00067D89" w:rsidP="00067D8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885</w:t>
            </w:r>
            <w:r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787</w:t>
            </w:r>
            <w:r w:rsidRPr="007C18A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067D89" w:rsidRPr="007C18AA" w14:paraId="5375B790" w14:textId="0EFA4B0D" w:rsidTr="00D05FDF">
        <w:trPr>
          <w:trHeight w:val="117"/>
        </w:trPr>
        <w:tc>
          <w:tcPr>
            <w:tcW w:w="6624" w:type="dxa"/>
            <w:tcBorders>
              <w:top w:val="nil"/>
              <w:left w:val="nil"/>
              <w:right w:val="nil"/>
            </w:tcBorders>
            <w:vAlign w:val="center"/>
          </w:tcPr>
          <w:p w14:paraId="06F63310" w14:textId="01BCD97A" w:rsidR="00067D89" w:rsidRPr="007C18AA" w:rsidRDefault="00067D89" w:rsidP="00D05FDF">
            <w:pPr>
              <w:ind w:left="1120"/>
              <w:rPr>
                <w:rFonts w:ascii="Browallia New" w:hAnsi="Browallia New" w:cs="Browallia New"/>
                <w:cs/>
              </w:rPr>
            </w:pPr>
            <w:r w:rsidRPr="007C18AA">
              <w:rPr>
                <w:rFonts w:ascii="Browallia New" w:hAnsi="Browallia New" w:cs="Browallia New"/>
                <w:cs/>
              </w:rPr>
              <w:t>เงินปันผลรับจากบริษัทร่วม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565E8A" w14:textId="28B953D4" w:rsidR="00067D89" w:rsidRPr="007C18AA" w:rsidRDefault="00A76174" w:rsidP="00067D8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782</w:t>
            </w:r>
            <w:r w:rsidR="00BD7E82" w:rsidRPr="007C18AA">
              <w:rPr>
                <w:rFonts w:ascii="Browallia New" w:hAnsi="Browallia New" w:cs="Browallia New"/>
                <w:color w:val="000000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776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1DEE44" w14:textId="4DE9018D" w:rsidR="00067D89" w:rsidRPr="007C18AA" w:rsidRDefault="00A76174" w:rsidP="00067D8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810</w:t>
            </w:r>
            <w:r w:rsidR="00067D89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236</w:t>
            </w:r>
          </w:p>
        </w:tc>
      </w:tr>
      <w:tr w:rsidR="00067D89" w:rsidRPr="007C18AA" w14:paraId="03BE856C" w14:textId="1E4A778E" w:rsidTr="00D05FDF">
        <w:trPr>
          <w:trHeight w:val="117"/>
        </w:trPr>
        <w:tc>
          <w:tcPr>
            <w:tcW w:w="6624" w:type="dxa"/>
            <w:tcBorders>
              <w:left w:val="nil"/>
              <w:bottom w:val="nil"/>
              <w:right w:val="nil"/>
            </w:tcBorders>
            <w:vAlign w:val="center"/>
          </w:tcPr>
          <w:p w14:paraId="660FEAA6" w14:textId="7CB49820" w:rsidR="00067D89" w:rsidRPr="007C18AA" w:rsidRDefault="00067D89" w:rsidP="00D05FDF">
            <w:pPr>
              <w:ind w:left="112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C0DAD50" w14:textId="4E096AEE" w:rsidR="00067D89" w:rsidRPr="007C18AA" w:rsidRDefault="00067D89" w:rsidP="00067D8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9D935B0" w14:textId="77777777" w:rsidR="00067D89" w:rsidRPr="007C18AA" w:rsidRDefault="00067D89" w:rsidP="00067D8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067D89" w:rsidRPr="007C18AA" w14:paraId="51EAD911" w14:textId="0CED7622" w:rsidTr="00D05FDF">
        <w:trPr>
          <w:trHeight w:val="117"/>
        </w:trPr>
        <w:tc>
          <w:tcPr>
            <w:tcW w:w="6624" w:type="dxa"/>
            <w:tcBorders>
              <w:top w:val="nil"/>
              <w:left w:val="nil"/>
              <w:right w:val="nil"/>
            </w:tcBorders>
          </w:tcPr>
          <w:p w14:paraId="3F112BEB" w14:textId="5772202A" w:rsidR="00067D89" w:rsidRPr="007C18AA" w:rsidRDefault="00067D89" w:rsidP="00D05FDF">
            <w:pPr>
              <w:ind w:left="1120"/>
              <w:rPr>
                <w:rFonts w:ascii="Browallia New" w:hAnsi="Browallia New" w:cs="Browallia New"/>
                <w:cs/>
              </w:rPr>
            </w:pPr>
            <w:r w:rsidRPr="007C18AA">
              <w:rPr>
                <w:rFonts w:ascii="Browallia New" w:hAnsi="Browallia New" w:cs="Browallia New"/>
                <w:i/>
                <w:iCs/>
                <w:color w:val="CF4A02"/>
                <w:cs/>
              </w:rPr>
              <w:t>งบแสดงฐานะการเงินโดยสรุป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B28024" w14:textId="373D0494" w:rsidR="00067D89" w:rsidRPr="007C18AA" w:rsidRDefault="00067D89" w:rsidP="00067D8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0CD9BDFD" w14:textId="77777777" w:rsidR="00067D89" w:rsidRPr="007C18AA" w:rsidRDefault="00067D89" w:rsidP="00067D8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</w:tr>
      <w:tr w:rsidR="00067D89" w:rsidRPr="007C18AA" w14:paraId="57F05555" w14:textId="185A38E7" w:rsidTr="00D05FDF">
        <w:trPr>
          <w:trHeight w:val="303"/>
        </w:trPr>
        <w:tc>
          <w:tcPr>
            <w:tcW w:w="6624" w:type="dxa"/>
            <w:tcBorders>
              <w:left w:val="nil"/>
              <w:right w:val="nil"/>
            </w:tcBorders>
          </w:tcPr>
          <w:p w14:paraId="399641E9" w14:textId="5048C04D" w:rsidR="00067D89" w:rsidRPr="007C18AA" w:rsidRDefault="00067D89" w:rsidP="00D05FDF">
            <w:pPr>
              <w:ind w:left="1120"/>
              <w:rPr>
                <w:rFonts w:ascii="Browallia New" w:hAnsi="Browallia New" w:cs="Browallia New"/>
                <w:cs/>
              </w:rPr>
            </w:pPr>
            <w:r w:rsidRPr="007C18AA">
              <w:rPr>
                <w:rFonts w:ascii="Browallia New" w:hAnsi="Browallia New" w:cs="Browallia New"/>
                <w:cs/>
              </w:rPr>
              <w:t>สินทรัพย์</w:t>
            </w:r>
          </w:p>
        </w:tc>
        <w:tc>
          <w:tcPr>
            <w:tcW w:w="1489" w:type="dxa"/>
            <w:tcBorders>
              <w:left w:val="nil"/>
              <w:right w:val="nil"/>
            </w:tcBorders>
            <w:shd w:val="clear" w:color="auto" w:fill="auto"/>
          </w:tcPr>
          <w:p w14:paraId="33A4E4F5" w14:textId="71979825" w:rsidR="00067D89" w:rsidRPr="007C18AA" w:rsidRDefault="00A76174" w:rsidP="00067D8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220</w:t>
            </w:r>
            <w:r w:rsidR="004C0244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630</w:t>
            </w:r>
            <w:r w:rsidR="004C0244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385</w:t>
            </w:r>
          </w:p>
        </w:tc>
        <w:tc>
          <w:tcPr>
            <w:tcW w:w="1489" w:type="dxa"/>
            <w:tcBorders>
              <w:left w:val="nil"/>
              <w:right w:val="nil"/>
            </w:tcBorders>
          </w:tcPr>
          <w:p w14:paraId="5845ACEA" w14:textId="35D65646" w:rsidR="00067D89" w:rsidRPr="007C18AA" w:rsidRDefault="00A76174" w:rsidP="00067D8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214</w:t>
            </w:r>
            <w:r w:rsidR="00067D89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483</w:t>
            </w:r>
            <w:r w:rsidR="00067D89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736</w:t>
            </w:r>
          </w:p>
        </w:tc>
      </w:tr>
      <w:tr w:rsidR="00067D89" w:rsidRPr="007C18AA" w14:paraId="0F1B65AA" w14:textId="0407734A" w:rsidTr="00D05FDF">
        <w:trPr>
          <w:trHeight w:val="117"/>
        </w:trPr>
        <w:tc>
          <w:tcPr>
            <w:tcW w:w="6624" w:type="dxa"/>
            <w:tcBorders>
              <w:left w:val="nil"/>
              <w:bottom w:val="nil"/>
              <w:right w:val="nil"/>
            </w:tcBorders>
          </w:tcPr>
          <w:p w14:paraId="3A067EE9" w14:textId="11874981" w:rsidR="00067D89" w:rsidRPr="007C18AA" w:rsidRDefault="00067D89" w:rsidP="00D05FDF">
            <w:pPr>
              <w:ind w:left="1120"/>
              <w:rPr>
                <w:rFonts w:ascii="Browallia New" w:hAnsi="Browallia New" w:cs="Browallia New"/>
              </w:rPr>
            </w:pPr>
            <w:r w:rsidRPr="007C18AA">
              <w:rPr>
                <w:rFonts w:ascii="Browallia New" w:hAnsi="Browallia New" w:cs="Browallia New"/>
                <w:cs/>
              </w:rPr>
              <w:t>หนี้สิน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FB19D8" w14:textId="43850F04" w:rsidR="00067D89" w:rsidRPr="007C18AA" w:rsidRDefault="00A76174" w:rsidP="00067D8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206</w:t>
            </w:r>
            <w:r w:rsidR="004C0244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082</w:t>
            </w:r>
            <w:r w:rsidR="004C0244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866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</w:tcPr>
          <w:p w14:paraId="2CDE8F0A" w14:textId="2F88DBD0" w:rsidR="00067D89" w:rsidRPr="007C18AA" w:rsidRDefault="00A76174" w:rsidP="00067D8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200</w:t>
            </w:r>
            <w:r w:rsidR="00067D89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434</w:t>
            </w:r>
            <w:r w:rsidR="00067D89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330</w:t>
            </w:r>
          </w:p>
        </w:tc>
      </w:tr>
      <w:tr w:rsidR="00067D89" w:rsidRPr="007C18AA" w14:paraId="154AA01F" w14:textId="71222C1A" w:rsidTr="00D05FDF">
        <w:trPr>
          <w:trHeight w:val="117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2917D758" w14:textId="52746F7E" w:rsidR="00067D89" w:rsidRPr="007C18AA" w:rsidRDefault="00067D89" w:rsidP="00D05FDF">
            <w:pPr>
              <w:ind w:left="1120"/>
              <w:rPr>
                <w:rFonts w:ascii="Browallia New" w:hAnsi="Browallia New" w:cs="Browallia New"/>
                <w:cs/>
              </w:rPr>
            </w:pPr>
            <w:r w:rsidRPr="007C18AA">
              <w:rPr>
                <w:rFonts w:ascii="Browallia New" w:hAnsi="Browallia New" w:cs="Browallia New"/>
                <w:cs/>
              </w:rPr>
              <w:t>สินทรัพย์สุทธิ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1A480C" w14:textId="7AFD6C5E" w:rsidR="00067D89" w:rsidRPr="007C18AA" w:rsidRDefault="00A76174" w:rsidP="00067D8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BD7E82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547</w:t>
            </w:r>
            <w:r w:rsidR="00BD7E82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519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</w:tcPr>
          <w:p w14:paraId="4702C77F" w14:textId="3595134C" w:rsidR="00067D89" w:rsidRPr="007C18AA" w:rsidRDefault="00A76174" w:rsidP="00067D8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067D89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049</w:t>
            </w:r>
            <w:r w:rsidR="00067D89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406</w:t>
            </w:r>
          </w:p>
        </w:tc>
      </w:tr>
      <w:tr w:rsidR="00067D89" w:rsidRPr="007C18AA" w14:paraId="56DD8724" w14:textId="50AC3C43" w:rsidTr="00D05FDF">
        <w:trPr>
          <w:trHeight w:val="117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ED7BBB" w14:textId="6609B3A7" w:rsidR="00067D89" w:rsidRPr="007C18AA" w:rsidRDefault="00067D89" w:rsidP="00D05FDF">
            <w:pPr>
              <w:ind w:left="1120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6F6E0C" w14:textId="77777777" w:rsidR="00067D89" w:rsidRPr="007C18AA" w:rsidRDefault="00067D89" w:rsidP="00067D8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7A90AA1B" w14:textId="77777777" w:rsidR="00067D89" w:rsidRPr="007C18AA" w:rsidRDefault="00067D89" w:rsidP="00067D8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067D89" w:rsidRPr="007C18AA" w14:paraId="566CF2A5" w14:textId="1ADAD0DC" w:rsidTr="00D05FDF">
        <w:trPr>
          <w:trHeight w:val="72"/>
        </w:trPr>
        <w:tc>
          <w:tcPr>
            <w:tcW w:w="6624" w:type="dxa"/>
            <w:tcBorders>
              <w:top w:val="nil"/>
              <w:left w:val="nil"/>
              <w:right w:val="nil"/>
            </w:tcBorders>
          </w:tcPr>
          <w:p w14:paraId="0B96668B" w14:textId="025EBE07" w:rsidR="00067D89" w:rsidRPr="007C18AA" w:rsidRDefault="00067D89" w:rsidP="00D05FDF">
            <w:pPr>
              <w:ind w:left="1120"/>
              <w:rPr>
                <w:rFonts w:ascii="Browallia New" w:hAnsi="Browallia New" w:cs="Browallia New"/>
                <w:cs/>
              </w:rPr>
            </w:pPr>
            <w:r w:rsidRPr="007C18AA">
              <w:rPr>
                <w:rFonts w:ascii="Browallia New" w:hAnsi="Browallia New" w:cs="Browallia New"/>
                <w:cs/>
              </w:rPr>
              <w:t xml:space="preserve">ส่วนได้เสียของกลุ่มกิจการในบริษัทร่วม </w:t>
            </w:r>
            <w:r w:rsidRPr="007C18AA">
              <w:rPr>
                <w:rFonts w:ascii="Browallia New" w:hAnsi="Browallia New" w:cs="Browallia New"/>
              </w:rPr>
              <w:t>(</w:t>
            </w:r>
            <w:r w:rsidRPr="007C18AA">
              <w:rPr>
                <w:rFonts w:ascii="Browallia New" w:hAnsi="Browallia New" w:cs="Browallia New"/>
                <w:cs/>
              </w:rPr>
              <w:t>ร้อยละ</w:t>
            </w:r>
            <w:r w:rsidRPr="007C18A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CE179F" w14:textId="58949264" w:rsidR="00067D89" w:rsidRPr="007C18AA" w:rsidRDefault="00A76174" w:rsidP="00067D8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 w:rsidR="00BD7E82" w:rsidRPr="007C18AA">
              <w:rPr>
                <w:rFonts w:ascii="Browallia New" w:hAnsi="Browallia New" w:cs="Browallia New"/>
                <w:color w:val="000000"/>
                <w:cs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97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8B55EC" w14:textId="40BDBF49" w:rsidR="00067D89" w:rsidRPr="007C18AA" w:rsidRDefault="00A76174" w:rsidP="00067D8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 w:rsidR="00067D89" w:rsidRPr="007C18AA">
              <w:rPr>
                <w:rFonts w:ascii="Browallia New" w:hAnsi="Browallia New" w:cs="Browallia New"/>
                <w:color w:val="000000"/>
                <w:cs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97</w:t>
            </w:r>
          </w:p>
        </w:tc>
      </w:tr>
      <w:tr w:rsidR="00067D89" w:rsidRPr="007C18AA" w14:paraId="47F7CB4F" w14:textId="176C1BF3" w:rsidTr="00D05FDF">
        <w:trPr>
          <w:trHeight w:val="117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2CA59383" w14:textId="0AA87A52" w:rsidR="00067D89" w:rsidRPr="007C18AA" w:rsidRDefault="00067D89" w:rsidP="00D05FDF">
            <w:pPr>
              <w:ind w:left="1120"/>
              <w:rPr>
                <w:rFonts w:ascii="Browallia New" w:hAnsi="Browallia New" w:cs="Browallia New"/>
                <w:cs/>
              </w:rPr>
            </w:pPr>
            <w:r w:rsidRPr="007C18AA">
              <w:rPr>
                <w:rFonts w:ascii="Browallia New" w:hAnsi="Browallia New" w:cs="Browallia New"/>
                <w:cs/>
              </w:rPr>
              <w:t>ส่วนได้เสียของกลุ่มกิจการในบริษัทร่วม</w:t>
            </w:r>
            <w:r w:rsidRPr="007C18AA">
              <w:rPr>
                <w:rFonts w:ascii="Browallia New" w:hAnsi="Browallia New" w:cs="Browallia New"/>
              </w:rPr>
              <w:t xml:space="preserve"> (</w:t>
            </w:r>
            <w:r w:rsidRPr="007C18AA">
              <w:rPr>
                <w:rFonts w:ascii="Browallia New" w:hAnsi="Browallia New" w:cs="Browallia New"/>
                <w:cs/>
              </w:rPr>
              <w:t>พันบาท</w:t>
            </w:r>
            <w:r w:rsidRPr="007C18A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9CEB33" w14:textId="45E72123" w:rsidR="00067D89" w:rsidRPr="007C18AA" w:rsidRDefault="00A76174" w:rsidP="00067D8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64232C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640</w:t>
            </w:r>
            <w:r w:rsidR="0064232C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166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78EB42" w14:textId="64C1EAB9" w:rsidR="00067D89" w:rsidRPr="007C18AA" w:rsidRDefault="00A76174" w:rsidP="00067D8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067D89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480</w:t>
            </w:r>
            <w:r w:rsidR="00067D89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922</w:t>
            </w:r>
          </w:p>
        </w:tc>
      </w:tr>
      <w:tr w:rsidR="00067D89" w:rsidRPr="007C18AA" w14:paraId="09161A84" w14:textId="1EE5FC60" w:rsidTr="00D05FDF">
        <w:trPr>
          <w:trHeight w:val="117"/>
        </w:trPr>
        <w:tc>
          <w:tcPr>
            <w:tcW w:w="6624" w:type="dxa"/>
            <w:tcBorders>
              <w:left w:val="nil"/>
              <w:bottom w:val="nil"/>
              <w:right w:val="nil"/>
            </w:tcBorders>
          </w:tcPr>
          <w:p w14:paraId="083F6FFE" w14:textId="70BEA61E" w:rsidR="00067D89" w:rsidRPr="007C18AA" w:rsidRDefault="00067D89" w:rsidP="00D05FDF">
            <w:pPr>
              <w:ind w:left="1120"/>
              <w:rPr>
                <w:rFonts w:ascii="Browallia New" w:hAnsi="Browallia New" w:cs="Browallia New"/>
                <w:cs/>
              </w:rPr>
            </w:pPr>
            <w:r w:rsidRPr="007C18AA">
              <w:rPr>
                <w:rFonts w:ascii="Browallia New" w:hAnsi="Browallia New" w:cs="Browallia New"/>
                <w:cs/>
              </w:rPr>
              <w:t>ค่าความนิยม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987D92" w14:textId="517ED28C" w:rsidR="00067D89" w:rsidRPr="007C18AA" w:rsidRDefault="0064232C" w:rsidP="00067D8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0FA798" w14:textId="2E2073CD" w:rsidR="00067D89" w:rsidRPr="007C18AA" w:rsidRDefault="00067D89" w:rsidP="00067D8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s/>
                <w:lang w:val="th-TH"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</w:p>
        </w:tc>
      </w:tr>
      <w:tr w:rsidR="00067D89" w:rsidRPr="007C18AA" w14:paraId="3BEDF744" w14:textId="0B9D5F51" w:rsidTr="00D05FDF">
        <w:trPr>
          <w:trHeight w:val="117"/>
        </w:trPr>
        <w:tc>
          <w:tcPr>
            <w:tcW w:w="6624" w:type="dxa"/>
            <w:tcBorders>
              <w:top w:val="nil"/>
              <w:left w:val="nil"/>
              <w:right w:val="nil"/>
            </w:tcBorders>
          </w:tcPr>
          <w:p w14:paraId="3003F094" w14:textId="2A36682D" w:rsidR="00067D89" w:rsidRPr="007C18AA" w:rsidRDefault="00067D89" w:rsidP="00D05FDF">
            <w:pPr>
              <w:ind w:left="1120"/>
              <w:rPr>
                <w:rFonts w:ascii="Browallia New" w:hAnsi="Browallia New" w:cs="Browallia New"/>
                <w:cs/>
              </w:rPr>
            </w:pPr>
            <w:r w:rsidRPr="007C18AA">
              <w:rPr>
                <w:rFonts w:ascii="Browallia New" w:hAnsi="Browallia New" w:cs="Browallia New"/>
                <w:cs/>
              </w:rPr>
              <w:t>มูลค่าตามบัญชีของบริษัทร่วม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D38DA6" w14:textId="7192AA95" w:rsidR="00067D89" w:rsidRPr="007C18AA" w:rsidRDefault="00A76174" w:rsidP="00067D8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64232C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455</w:t>
            </w:r>
            <w:r w:rsidR="0064232C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863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E6BE3" w14:textId="7EF98DA8" w:rsidR="00067D89" w:rsidRPr="007C18AA" w:rsidRDefault="00A76174" w:rsidP="00067D8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067D89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455</w:t>
            </w:r>
            <w:r w:rsidR="00067D89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863</w:t>
            </w:r>
          </w:p>
        </w:tc>
      </w:tr>
    </w:tbl>
    <w:p w14:paraId="1F83E070" w14:textId="77777777" w:rsidR="00E009CC" w:rsidRPr="007C18AA" w:rsidRDefault="00E009CC" w:rsidP="00E009CC">
      <w:pPr>
        <w:jc w:val="both"/>
        <w:rPr>
          <w:rFonts w:ascii="Browallia New" w:eastAsia="Arial Unicode MS" w:hAnsi="Browallia New" w:cs="Browallia New"/>
          <w:color w:val="000000" w:themeColor="text1"/>
          <w:sz w:val="18"/>
          <w:szCs w:val="18"/>
          <w:lang w:val="en-GB" w:bidi="ar-SA"/>
        </w:rPr>
      </w:pPr>
    </w:p>
    <w:p w14:paraId="22009CE9" w14:textId="3FF26F4C" w:rsidR="009E7025" w:rsidRPr="007C18AA" w:rsidRDefault="009E7025" w:rsidP="00545353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  <w:sectPr w:rsidR="009E7025" w:rsidRPr="007C18AA" w:rsidSect="00511659">
          <w:footnotePr>
            <w:numRestart w:val="eachSect"/>
          </w:footnotePr>
          <w:pgSz w:w="11909" w:h="16834" w:code="9"/>
          <w:pgMar w:top="1440" w:right="720" w:bottom="720" w:left="1729" w:header="706" w:footer="576" w:gutter="0"/>
          <w:cols w:space="720"/>
          <w:docGrid w:linePitch="381"/>
        </w:sectPr>
      </w:pPr>
    </w:p>
    <w:tbl>
      <w:tblPr>
        <w:tblW w:w="1537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79"/>
      </w:tblGrid>
      <w:tr w:rsidR="00E927D3" w:rsidRPr="007C18AA" w14:paraId="1A05EEDB" w14:textId="77777777" w:rsidTr="00066863">
        <w:trPr>
          <w:trHeight w:val="386"/>
        </w:trPr>
        <w:tc>
          <w:tcPr>
            <w:tcW w:w="15379" w:type="dxa"/>
            <w:shd w:val="clear" w:color="auto" w:fill="FFA543"/>
            <w:vAlign w:val="center"/>
          </w:tcPr>
          <w:p w14:paraId="6530BE6B" w14:textId="6FAF1CAF" w:rsidR="00E927D3" w:rsidRPr="007C18AA" w:rsidRDefault="00E927D3">
            <w:pPr>
              <w:pStyle w:val="ListParagraph"/>
              <w:numPr>
                <w:ilvl w:val="0"/>
                <w:numId w:val="3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bidi="th-TH"/>
              </w:rPr>
              <w:t>ที่ดิน</w:t>
            </w:r>
            <w:r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  <w:r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bidi="th-TH"/>
              </w:rPr>
              <w:t>อาคารและอุปกรณ์สุทธิ</w:t>
            </w:r>
          </w:p>
        </w:tc>
      </w:tr>
    </w:tbl>
    <w:p w14:paraId="70A9152F" w14:textId="25E98A37" w:rsidR="00E927D3" w:rsidRPr="007C18AA" w:rsidRDefault="00E927D3" w:rsidP="00E927D3">
      <w:pPr>
        <w:jc w:val="thaiDistribute"/>
        <w:rPr>
          <w:rFonts w:ascii="Browallia New" w:hAnsi="Browallia New" w:cs="Browallia New"/>
          <w:color w:val="000000" w:themeColor="text1"/>
          <w:sz w:val="10"/>
          <w:szCs w:val="10"/>
          <w:lang w:val="en-GB"/>
        </w:rPr>
      </w:pPr>
    </w:p>
    <w:p w14:paraId="2033C67A" w14:textId="71FBBC12" w:rsidR="00DF290F" w:rsidRPr="007C18AA" w:rsidRDefault="00DF290F" w:rsidP="00E927D3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ที่ดิน อาคารและอุปกรณ์สุทธิ ณ วันที่ </w:t>
      </w:r>
      <w:r w:rsidR="00A76174" w:rsidRPr="00A7617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7C18AA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ธันวาคม </w:t>
      </w:r>
      <w:r w:rsidR="007243CB" w:rsidRPr="007C18AA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2566</w:t>
      </w:r>
      <w:r w:rsidRPr="007C18AA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และ </w:t>
      </w:r>
      <w:r w:rsidR="007243CB" w:rsidRPr="007C18AA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2565</w:t>
      </w:r>
      <w:r w:rsidRPr="007C18A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ประกอบด้วย</w:t>
      </w:r>
    </w:p>
    <w:p w14:paraId="640DA691" w14:textId="77777777" w:rsidR="00067D89" w:rsidRPr="007C18AA" w:rsidRDefault="00067D89" w:rsidP="002F034D">
      <w:pPr>
        <w:spacing w:line="40" w:lineRule="exact"/>
        <w:jc w:val="thaiDistribute"/>
        <w:rPr>
          <w:rFonts w:ascii="Browallia New" w:hAnsi="Browallia New" w:cs="Browallia New"/>
          <w:color w:val="000000" w:themeColor="text1"/>
          <w:sz w:val="10"/>
          <w:szCs w:val="10"/>
          <w:lang w:val="en-GB"/>
        </w:rPr>
      </w:pPr>
    </w:p>
    <w:tbl>
      <w:tblPr>
        <w:tblStyle w:val="TableGrid"/>
        <w:tblW w:w="1554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2"/>
        <w:gridCol w:w="1167"/>
        <w:gridCol w:w="1167"/>
        <w:gridCol w:w="1167"/>
        <w:gridCol w:w="1167"/>
        <w:gridCol w:w="1170"/>
        <w:gridCol w:w="1166"/>
        <w:gridCol w:w="1166"/>
        <w:gridCol w:w="1166"/>
        <w:gridCol w:w="1170"/>
        <w:gridCol w:w="1166"/>
        <w:gridCol w:w="1167"/>
        <w:gridCol w:w="9"/>
      </w:tblGrid>
      <w:tr w:rsidR="001A567B" w:rsidRPr="002F034D" w14:paraId="50683C3C" w14:textId="77777777" w:rsidTr="002F034D">
        <w:tc>
          <w:tcPr>
            <w:tcW w:w="2693" w:type="dxa"/>
            <w:vAlign w:val="bottom"/>
          </w:tcPr>
          <w:p w14:paraId="34786B5B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left="33" w:right="57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847" w:type="dxa"/>
            <w:gridSpan w:val="12"/>
            <w:tcBorders>
              <w:top w:val="single" w:sz="4" w:space="0" w:color="auto"/>
            </w:tcBorders>
            <w:vAlign w:val="bottom"/>
          </w:tcPr>
          <w:p w14:paraId="0ABB5994" w14:textId="4C24027C" w:rsidR="001A567B" w:rsidRPr="002F034D" w:rsidRDefault="001A567B" w:rsidP="002F034D">
            <w:pPr>
              <w:spacing w:line="240" w:lineRule="exact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2F034D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>งบการเงินรวม</w:t>
            </w:r>
          </w:p>
        </w:tc>
      </w:tr>
      <w:tr w:rsidR="002F034D" w:rsidRPr="002F034D" w14:paraId="1B9C7420" w14:textId="77777777" w:rsidTr="002F034D">
        <w:tc>
          <w:tcPr>
            <w:tcW w:w="2693" w:type="dxa"/>
            <w:vAlign w:val="bottom"/>
          </w:tcPr>
          <w:p w14:paraId="60E4DD68" w14:textId="77777777" w:rsidR="002F034D" w:rsidRPr="002F034D" w:rsidRDefault="002F034D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left="33" w:right="57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847" w:type="dxa"/>
            <w:gridSpan w:val="12"/>
            <w:tcBorders>
              <w:top w:val="single" w:sz="4" w:space="0" w:color="auto"/>
            </w:tcBorders>
            <w:vAlign w:val="bottom"/>
          </w:tcPr>
          <w:p w14:paraId="470EBE04" w14:textId="100FB101" w:rsidR="002F034D" w:rsidRPr="002F034D" w:rsidRDefault="002F034D" w:rsidP="002F034D">
            <w:pPr>
              <w:spacing w:line="240" w:lineRule="exact"/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2F034D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  <w:t>2566</w:t>
            </w:r>
          </w:p>
        </w:tc>
      </w:tr>
      <w:tr w:rsidR="001A567B" w:rsidRPr="002F034D" w14:paraId="60FCAE8D" w14:textId="77777777" w:rsidTr="002F034D">
        <w:tc>
          <w:tcPr>
            <w:tcW w:w="2693" w:type="dxa"/>
            <w:vAlign w:val="bottom"/>
          </w:tcPr>
          <w:p w14:paraId="7C3ED6D5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left="33" w:right="57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839" w:type="dxa"/>
            <w:gridSpan w:val="5"/>
            <w:tcBorders>
              <w:top w:val="single" w:sz="4" w:space="0" w:color="auto"/>
            </w:tcBorders>
            <w:vAlign w:val="bottom"/>
          </w:tcPr>
          <w:p w14:paraId="39CA02FB" w14:textId="14C0A640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4672" w:type="dxa"/>
            <w:gridSpan w:val="4"/>
            <w:tcBorders>
              <w:top w:val="single" w:sz="4" w:space="0" w:color="auto"/>
            </w:tcBorders>
            <w:vAlign w:val="bottom"/>
          </w:tcPr>
          <w:p w14:paraId="396CC4FD" w14:textId="76B1230E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2336" w:type="dxa"/>
            <w:gridSpan w:val="3"/>
            <w:tcBorders>
              <w:top w:val="single" w:sz="4" w:space="0" w:color="auto"/>
            </w:tcBorders>
            <w:vAlign w:val="bottom"/>
          </w:tcPr>
          <w:p w14:paraId="5981BB56" w14:textId="481925BD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ที่ดิน อาคารและอุปกรณ์สุทธิ</w:t>
            </w:r>
          </w:p>
        </w:tc>
      </w:tr>
      <w:tr w:rsidR="001A567B" w:rsidRPr="002F034D" w14:paraId="5E83DD49" w14:textId="77777777" w:rsidTr="002F034D">
        <w:trPr>
          <w:gridAfter w:val="1"/>
          <w:wAfter w:w="9" w:type="dxa"/>
        </w:trPr>
        <w:tc>
          <w:tcPr>
            <w:tcW w:w="2693" w:type="dxa"/>
            <w:vAlign w:val="bottom"/>
          </w:tcPr>
          <w:p w14:paraId="58C14F08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left="33" w:right="57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0B01D0C2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034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ณ วันที่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57B50205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561B505C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70E6AB64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5C4A1097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034D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ณ วันที่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206B5509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034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ณ วันที่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26FAB18C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7A79FD0E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34EE00F1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034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ณ วันที่</w:t>
            </w:r>
          </w:p>
        </w:tc>
        <w:tc>
          <w:tcPr>
            <w:tcW w:w="1167" w:type="dxa"/>
            <w:vAlign w:val="bottom"/>
          </w:tcPr>
          <w:p w14:paraId="29A6E4F6" w14:textId="16974E09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034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ณ วันที่</w:t>
            </w:r>
          </w:p>
        </w:tc>
        <w:tc>
          <w:tcPr>
            <w:tcW w:w="1168" w:type="dxa"/>
            <w:vAlign w:val="bottom"/>
          </w:tcPr>
          <w:p w14:paraId="02AA68D1" w14:textId="41F9329F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034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ณ วันที่</w:t>
            </w:r>
          </w:p>
        </w:tc>
      </w:tr>
      <w:tr w:rsidR="001A567B" w:rsidRPr="002F034D" w14:paraId="5D028097" w14:textId="77777777" w:rsidTr="002F034D">
        <w:trPr>
          <w:gridAfter w:val="1"/>
          <w:wAfter w:w="9" w:type="dxa"/>
        </w:trPr>
        <w:tc>
          <w:tcPr>
            <w:tcW w:w="2693" w:type="dxa"/>
            <w:vAlign w:val="bottom"/>
          </w:tcPr>
          <w:p w14:paraId="03CD1EAE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left="33" w:right="57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7" w:type="dxa"/>
            <w:vAlign w:val="bottom"/>
          </w:tcPr>
          <w:p w14:paraId="6F1EA591" w14:textId="7AC36CD8" w:rsidR="001A567B" w:rsidRPr="002F034D" w:rsidRDefault="00A76174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7617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1</w:t>
            </w:r>
            <w:r w:rsidR="001A567B" w:rsidRPr="002F034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="001A567B" w:rsidRPr="002F034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มกราคม</w:t>
            </w:r>
          </w:p>
        </w:tc>
        <w:tc>
          <w:tcPr>
            <w:tcW w:w="1167" w:type="dxa"/>
            <w:tcBorders>
              <w:top w:val="nil"/>
              <w:left w:val="nil"/>
            </w:tcBorders>
            <w:vAlign w:val="bottom"/>
          </w:tcPr>
          <w:p w14:paraId="1596C787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7" w:type="dxa"/>
            <w:vAlign w:val="bottom"/>
          </w:tcPr>
          <w:p w14:paraId="547137A5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034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จำหน่าย /</w:t>
            </w:r>
          </w:p>
        </w:tc>
        <w:tc>
          <w:tcPr>
            <w:tcW w:w="1167" w:type="dxa"/>
            <w:vAlign w:val="bottom"/>
          </w:tcPr>
          <w:p w14:paraId="16709839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034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โอนเข้า</w:t>
            </w:r>
            <w:r w:rsidRPr="002F034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167" w:type="dxa"/>
            <w:vAlign w:val="bottom"/>
          </w:tcPr>
          <w:p w14:paraId="788C9008" w14:textId="7A8E2F59" w:rsidR="001A567B" w:rsidRPr="002F034D" w:rsidRDefault="00A76174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>31</w:t>
            </w:r>
            <w:r w:rsidR="001A567B" w:rsidRPr="002F034D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 w:rsidR="001A567B" w:rsidRPr="002F034D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ธันวาคม</w:t>
            </w:r>
          </w:p>
        </w:tc>
        <w:tc>
          <w:tcPr>
            <w:tcW w:w="1167" w:type="dxa"/>
            <w:vAlign w:val="bottom"/>
          </w:tcPr>
          <w:p w14:paraId="437E6E21" w14:textId="2D8F2B5F" w:rsidR="001A567B" w:rsidRPr="002F034D" w:rsidRDefault="00A76174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7617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1</w:t>
            </w:r>
            <w:r w:rsidR="001A567B" w:rsidRPr="002F034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="001A567B" w:rsidRPr="002F034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มกราคม</w:t>
            </w:r>
          </w:p>
        </w:tc>
        <w:tc>
          <w:tcPr>
            <w:tcW w:w="1167" w:type="dxa"/>
            <w:tcBorders>
              <w:top w:val="nil"/>
              <w:left w:val="nil"/>
            </w:tcBorders>
            <w:vAlign w:val="bottom"/>
          </w:tcPr>
          <w:p w14:paraId="7BD83857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7" w:type="dxa"/>
            <w:vAlign w:val="bottom"/>
          </w:tcPr>
          <w:p w14:paraId="30F65C44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034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จำหน่าย /</w:t>
            </w:r>
          </w:p>
        </w:tc>
        <w:tc>
          <w:tcPr>
            <w:tcW w:w="1167" w:type="dxa"/>
            <w:vAlign w:val="bottom"/>
          </w:tcPr>
          <w:p w14:paraId="763E5D83" w14:textId="1F2E658E" w:rsidR="001A567B" w:rsidRPr="002F034D" w:rsidRDefault="00A76174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7617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31</w:t>
            </w:r>
            <w:r w:rsidR="001A567B" w:rsidRPr="002F034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="001A567B" w:rsidRPr="002F034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ธันวาคม</w:t>
            </w:r>
          </w:p>
        </w:tc>
        <w:tc>
          <w:tcPr>
            <w:tcW w:w="1167" w:type="dxa"/>
            <w:vAlign w:val="bottom"/>
          </w:tcPr>
          <w:p w14:paraId="51966F5D" w14:textId="65B00067" w:rsidR="001A567B" w:rsidRPr="002F034D" w:rsidRDefault="00A76174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7617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1</w:t>
            </w:r>
            <w:r w:rsidR="001A567B" w:rsidRPr="002F034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="001A567B" w:rsidRPr="002F034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มกราคม</w:t>
            </w:r>
          </w:p>
        </w:tc>
        <w:tc>
          <w:tcPr>
            <w:tcW w:w="1168" w:type="dxa"/>
            <w:vAlign w:val="bottom"/>
          </w:tcPr>
          <w:p w14:paraId="133B1788" w14:textId="1DCF1820" w:rsidR="001A567B" w:rsidRPr="002F034D" w:rsidRDefault="00A76174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>31</w:t>
            </w:r>
            <w:r w:rsidR="001A567B" w:rsidRPr="002F034D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 w:rsidR="001A567B" w:rsidRPr="002F034D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ธันวาคม</w:t>
            </w:r>
          </w:p>
        </w:tc>
      </w:tr>
      <w:tr w:rsidR="001A567B" w:rsidRPr="002F034D" w14:paraId="3235F02B" w14:textId="77777777" w:rsidTr="002F034D">
        <w:trPr>
          <w:gridAfter w:val="1"/>
          <w:wAfter w:w="9" w:type="dxa"/>
        </w:trPr>
        <w:tc>
          <w:tcPr>
            <w:tcW w:w="2693" w:type="dxa"/>
            <w:vAlign w:val="bottom"/>
          </w:tcPr>
          <w:p w14:paraId="440C05EF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left="33" w:right="57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7" w:type="dxa"/>
            <w:vAlign w:val="bottom"/>
          </w:tcPr>
          <w:p w14:paraId="1C4C7CF1" w14:textId="0EE08D4E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034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</w:tcBorders>
            <w:vAlign w:val="bottom"/>
          </w:tcPr>
          <w:p w14:paraId="6DB12F7D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034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เพิ่มขึ้น</w:t>
            </w:r>
          </w:p>
        </w:tc>
        <w:tc>
          <w:tcPr>
            <w:tcW w:w="1167" w:type="dxa"/>
            <w:vAlign w:val="bottom"/>
          </w:tcPr>
          <w:p w14:paraId="4177C95E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034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ตัดบัญชี</w:t>
            </w:r>
          </w:p>
        </w:tc>
        <w:tc>
          <w:tcPr>
            <w:tcW w:w="1167" w:type="dxa"/>
            <w:vAlign w:val="bottom"/>
          </w:tcPr>
          <w:p w14:paraId="2B74F7D6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034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/ (</w:t>
            </w:r>
            <w:r w:rsidRPr="002F034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ออก</w:t>
            </w:r>
            <w:r w:rsidRPr="002F034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67" w:type="dxa"/>
            <w:vAlign w:val="bottom"/>
          </w:tcPr>
          <w:p w14:paraId="41549AAB" w14:textId="1D31B433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034D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2566</w:t>
            </w:r>
          </w:p>
        </w:tc>
        <w:tc>
          <w:tcPr>
            <w:tcW w:w="1167" w:type="dxa"/>
            <w:vAlign w:val="bottom"/>
          </w:tcPr>
          <w:p w14:paraId="65BE685D" w14:textId="2356F62A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034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</w:tcBorders>
            <w:vAlign w:val="bottom"/>
          </w:tcPr>
          <w:p w14:paraId="7B621444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034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167" w:type="dxa"/>
            <w:vAlign w:val="bottom"/>
          </w:tcPr>
          <w:p w14:paraId="7CB07DAB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034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ตัดบัญชี</w:t>
            </w:r>
          </w:p>
        </w:tc>
        <w:tc>
          <w:tcPr>
            <w:tcW w:w="1167" w:type="dxa"/>
            <w:vAlign w:val="bottom"/>
          </w:tcPr>
          <w:p w14:paraId="19D20AD3" w14:textId="462AED01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034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พ.ศ.</w:t>
            </w:r>
            <w:r w:rsidRPr="002F034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2566</w:t>
            </w:r>
          </w:p>
        </w:tc>
        <w:tc>
          <w:tcPr>
            <w:tcW w:w="1167" w:type="dxa"/>
            <w:vAlign w:val="bottom"/>
          </w:tcPr>
          <w:p w14:paraId="29F60450" w14:textId="5BDF61D6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034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2566</w:t>
            </w:r>
          </w:p>
        </w:tc>
        <w:tc>
          <w:tcPr>
            <w:tcW w:w="1168" w:type="dxa"/>
            <w:vAlign w:val="bottom"/>
          </w:tcPr>
          <w:p w14:paraId="5E104BB9" w14:textId="55C8E0D0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034D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2566</w:t>
            </w:r>
          </w:p>
        </w:tc>
      </w:tr>
      <w:tr w:rsidR="001A567B" w:rsidRPr="002F034D" w14:paraId="12B0AF01" w14:textId="77777777" w:rsidTr="002F034D">
        <w:trPr>
          <w:gridAfter w:val="1"/>
          <w:wAfter w:w="9" w:type="dxa"/>
        </w:trPr>
        <w:tc>
          <w:tcPr>
            <w:tcW w:w="2693" w:type="dxa"/>
            <w:vAlign w:val="bottom"/>
          </w:tcPr>
          <w:p w14:paraId="5A4B740A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left="33" w:right="57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1BAF9C58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034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15D9D0D5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034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602D4A80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034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44900982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034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64C9A77A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034D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272AD8B3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034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4D99A3A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034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0AFE84A1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034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6132DAFE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034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77083F8D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034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127AF90A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034D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1A567B" w:rsidRPr="002F034D" w14:paraId="2404FD1D" w14:textId="77777777" w:rsidTr="002F034D">
        <w:trPr>
          <w:gridAfter w:val="1"/>
          <w:wAfter w:w="9" w:type="dxa"/>
        </w:trPr>
        <w:tc>
          <w:tcPr>
            <w:tcW w:w="2693" w:type="dxa"/>
            <w:vAlign w:val="bottom"/>
          </w:tcPr>
          <w:p w14:paraId="1F367FF3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100" w:lineRule="exact"/>
              <w:ind w:left="33" w:right="57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D744CE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1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7E3782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1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243252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1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AB4130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1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F0C0A0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1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AB36F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1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BECEE3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1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13AC96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1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D0D353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1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481961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1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026C64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1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</w:tr>
      <w:tr w:rsidR="001A567B" w:rsidRPr="002F034D" w14:paraId="366F9465" w14:textId="77777777" w:rsidTr="002F034D">
        <w:trPr>
          <w:gridAfter w:val="1"/>
          <w:wAfter w:w="9" w:type="dxa"/>
        </w:trPr>
        <w:tc>
          <w:tcPr>
            <w:tcW w:w="2693" w:type="dxa"/>
            <w:vAlign w:val="bottom"/>
          </w:tcPr>
          <w:p w14:paraId="6E6F11A2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left="33" w:right="57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ที่ดิน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3604545C" w14:textId="4E79695A" w:rsidR="001A567B" w:rsidRPr="002F034D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1A567B"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610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2F1B0A1E" w14:textId="402B7D60" w:rsidR="001A567B" w:rsidRPr="002F034D" w:rsidRDefault="001A567B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3B5FEA1B" w14:textId="5F759920" w:rsidR="001A567B" w:rsidRPr="002F034D" w:rsidRDefault="001A567B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69A4D30A" w14:textId="3D8044E1" w:rsidR="001A567B" w:rsidRPr="002F034D" w:rsidRDefault="001A567B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7341208A" w14:textId="742C5E7B" w:rsidR="001A567B" w:rsidRPr="002F034D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1</w:t>
            </w:r>
            <w:r w:rsidR="001A567B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610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248A3C48" w14:textId="5CCD2101" w:rsidR="001A567B" w:rsidRPr="002F034D" w:rsidRDefault="001A567B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72279C7C" w14:textId="791B8961" w:rsidR="001A567B" w:rsidRPr="002F034D" w:rsidRDefault="001A567B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74AB4631" w14:textId="30725735" w:rsidR="001A567B" w:rsidRPr="002F034D" w:rsidRDefault="001A567B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69B0BD76" w14:textId="2D886798" w:rsidR="001A567B" w:rsidRPr="002F034D" w:rsidRDefault="001A567B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3C6134DB" w14:textId="3888CD0A" w:rsidR="001A567B" w:rsidRPr="002F034D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1A567B"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610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783578FE" w14:textId="65E2E269" w:rsidR="001A567B" w:rsidRPr="002F034D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1</w:t>
            </w:r>
            <w:r w:rsidR="001A567B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610</w:t>
            </w:r>
          </w:p>
        </w:tc>
      </w:tr>
      <w:tr w:rsidR="001A567B" w:rsidRPr="002F034D" w14:paraId="4725B25B" w14:textId="77777777" w:rsidTr="002F034D">
        <w:trPr>
          <w:gridAfter w:val="1"/>
          <w:wAfter w:w="9" w:type="dxa"/>
        </w:trPr>
        <w:tc>
          <w:tcPr>
            <w:tcW w:w="2693" w:type="dxa"/>
            <w:vAlign w:val="bottom"/>
          </w:tcPr>
          <w:p w14:paraId="719CC4B9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left="33" w:right="57"/>
              <w:rPr>
                <w:rFonts w:ascii="Browallia New" w:hAnsi="Browallia New" w:cs="Browallia New"/>
                <w:sz w:val="20"/>
                <w:szCs w:val="20"/>
              </w:rPr>
            </w:pPr>
            <w:r w:rsidRPr="002F034D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อาคาร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2633EBD6" w14:textId="1C189F50" w:rsidR="001A567B" w:rsidRPr="002F034D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773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4D76895A" w14:textId="1CB0CE1D" w:rsidR="001A567B" w:rsidRPr="002F034D" w:rsidRDefault="001A567B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5780262C" w14:textId="45DFE41C" w:rsidR="001A567B" w:rsidRPr="002F034D" w:rsidRDefault="001A567B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6A455613" w14:textId="393EDB24" w:rsidR="001A567B" w:rsidRPr="002F034D" w:rsidRDefault="001A567B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01040CEB" w14:textId="3ED79316" w:rsidR="001A567B" w:rsidRPr="002F034D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773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13704A12" w14:textId="591C98BD" w:rsidR="001A567B" w:rsidRPr="002F034D" w:rsidRDefault="001A567B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773</w:t>
            </w:r>
            <w:r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1C05370E" w14:textId="64FAF5CD" w:rsidR="001A567B" w:rsidRPr="002F034D" w:rsidRDefault="001A567B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0F1DDAAC" w14:textId="0AB4B389" w:rsidR="001A567B" w:rsidRPr="002F034D" w:rsidRDefault="001A567B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075AB003" w14:textId="69EDB961" w:rsidR="001A567B" w:rsidRPr="002F034D" w:rsidRDefault="001A567B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773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3D1F070E" w14:textId="420757E9" w:rsidR="001A567B" w:rsidRPr="002F034D" w:rsidRDefault="001A567B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6A5E851E" w14:textId="690971B7" w:rsidR="001A567B" w:rsidRPr="002F034D" w:rsidRDefault="001A567B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</w:tr>
      <w:tr w:rsidR="001A567B" w:rsidRPr="002F034D" w14:paraId="6801FFA8" w14:textId="77777777" w:rsidTr="002F034D">
        <w:trPr>
          <w:gridAfter w:val="1"/>
          <w:wAfter w:w="9" w:type="dxa"/>
        </w:trPr>
        <w:tc>
          <w:tcPr>
            <w:tcW w:w="2693" w:type="dxa"/>
            <w:vAlign w:val="bottom"/>
          </w:tcPr>
          <w:p w14:paraId="0C381A77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left="33" w:right="57"/>
              <w:rPr>
                <w:rFonts w:ascii="Browallia New" w:hAnsi="Browallia New" w:cs="Browallia New"/>
                <w:sz w:val="20"/>
                <w:szCs w:val="20"/>
              </w:rPr>
            </w:pPr>
            <w:r w:rsidRPr="002F034D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ส่วนปรับปรุงอาคารเช่า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5F5BECB1" w14:textId="5F272AE9" w:rsidR="001A567B" w:rsidRPr="002F034D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142</w:t>
            </w:r>
            <w:r w:rsidR="001A567B"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926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25BFAC6F" w14:textId="0933A199" w:rsidR="001A567B" w:rsidRPr="002F034D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1</w:t>
            </w:r>
            <w:r w:rsidR="001A567B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881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4546F338" w14:textId="6105B67B" w:rsidR="001A567B" w:rsidRPr="002F034D" w:rsidRDefault="001A567B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68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581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4DED7D77" w14:textId="3C45C287" w:rsidR="001A567B" w:rsidRPr="002F034D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17</w:t>
            </w:r>
            <w:r w:rsidR="001A567B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410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2AF31B11" w14:textId="0C58A66C" w:rsidR="001A567B" w:rsidRPr="002F034D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93</w:t>
            </w:r>
            <w:r w:rsidR="001A567B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636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4B62370A" w14:textId="3F68649D" w:rsidR="001A567B" w:rsidRPr="002F034D" w:rsidRDefault="001A567B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103</w:t>
            </w:r>
            <w:r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859</w:t>
            </w:r>
            <w:r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4A7D4C10" w14:textId="44198908" w:rsidR="001A567B" w:rsidRPr="002F034D" w:rsidRDefault="001A567B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8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638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43DBDA27" w14:textId="70A5E036" w:rsidR="001A567B" w:rsidRPr="002F034D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57</w:t>
            </w:r>
            <w:r w:rsidR="001A567B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346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644CE9ED" w14:textId="03EC4D11" w:rsidR="001A567B" w:rsidRPr="002F034D" w:rsidRDefault="001A567B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55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151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75B7082E" w14:textId="531C964E" w:rsidR="001A567B" w:rsidRPr="002F034D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39</w:t>
            </w:r>
            <w:r w:rsidR="001A567B"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067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09C1B9CF" w14:textId="10E4E7EE" w:rsidR="001A567B" w:rsidRPr="002F034D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38</w:t>
            </w:r>
            <w:r w:rsidR="001A567B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485</w:t>
            </w:r>
          </w:p>
        </w:tc>
      </w:tr>
      <w:tr w:rsidR="001A567B" w:rsidRPr="002F034D" w14:paraId="5FC92F6B" w14:textId="77777777" w:rsidTr="002F034D">
        <w:trPr>
          <w:gridAfter w:val="1"/>
          <w:wAfter w:w="9" w:type="dxa"/>
        </w:trPr>
        <w:tc>
          <w:tcPr>
            <w:tcW w:w="2693" w:type="dxa"/>
            <w:vAlign w:val="bottom"/>
          </w:tcPr>
          <w:p w14:paraId="2FB9B87C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left="33" w:right="57"/>
              <w:rPr>
                <w:rFonts w:ascii="Browallia New" w:hAnsi="Browallia New" w:cs="Browallia New"/>
                <w:spacing w:val="-2"/>
                <w:sz w:val="20"/>
                <w:szCs w:val="20"/>
              </w:rPr>
            </w:pPr>
            <w:r w:rsidRPr="002F034D"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 w:eastAsia="en-GB" w:bidi="th-TH"/>
              </w:rPr>
              <w:t>เครื่องตกแต่งติดตั้งและอุปกรณ์สำนักงาน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02E72878" w14:textId="617ACC0C" w:rsidR="001A567B" w:rsidRPr="002F034D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182</w:t>
            </w:r>
            <w:r w:rsidR="001A567B"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198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4B71DC7F" w14:textId="04BD116C" w:rsidR="001A567B" w:rsidRPr="002F034D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4</w:t>
            </w:r>
            <w:r w:rsidR="001A567B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759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6A24DAB6" w14:textId="2B7365F4" w:rsidR="001A567B" w:rsidRPr="002F034D" w:rsidRDefault="001A567B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60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979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22E76B82" w14:textId="3A352C65" w:rsidR="001A567B" w:rsidRPr="002F034D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2</w:t>
            </w:r>
            <w:r w:rsidR="001A567B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837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23142994" w14:textId="0BB4BD19" w:rsidR="001A567B" w:rsidRPr="002F034D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128</w:t>
            </w:r>
            <w:r w:rsidR="001A567B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815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578BD3F4" w14:textId="70BFC57F" w:rsidR="001A567B" w:rsidRPr="002F034D" w:rsidRDefault="001A567B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 xml:space="preserve"> 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166</w:t>
            </w:r>
            <w:r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012</w:t>
            </w:r>
            <w:r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3686AB8C" w14:textId="0602DCE8" w:rsidR="001A567B" w:rsidRPr="002F034D" w:rsidRDefault="001A567B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7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468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676FDFEA" w14:textId="7ADAB34A" w:rsidR="001A567B" w:rsidRPr="002F034D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58</w:t>
            </w:r>
            <w:r w:rsidR="001A567B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879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49EE0DD7" w14:textId="56D3B12A" w:rsidR="001A567B" w:rsidRPr="002F034D" w:rsidRDefault="001A567B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114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601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4C95D848" w14:textId="1267A78F" w:rsidR="001A567B" w:rsidRPr="002F034D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16</w:t>
            </w:r>
            <w:r w:rsidR="001A567B"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186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2B972091" w14:textId="1F53991F" w:rsidR="001A567B" w:rsidRPr="002F034D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14</w:t>
            </w:r>
            <w:r w:rsidR="001A567B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214</w:t>
            </w:r>
          </w:p>
        </w:tc>
      </w:tr>
      <w:tr w:rsidR="001A567B" w:rsidRPr="002F034D" w14:paraId="5646AFE0" w14:textId="77777777" w:rsidTr="002F034D">
        <w:trPr>
          <w:gridAfter w:val="1"/>
          <w:wAfter w:w="9" w:type="dxa"/>
        </w:trPr>
        <w:tc>
          <w:tcPr>
            <w:tcW w:w="2693" w:type="dxa"/>
            <w:vAlign w:val="bottom"/>
          </w:tcPr>
          <w:p w14:paraId="442D066B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left="33" w:right="57"/>
              <w:rPr>
                <w:rFonts w:ascii="Browallia New" w:hAnsi="Browallia New" w:cs="Browallia New"/>
                <w:sz w:val="20"/>
                <w:szCs w:val="20"/>
              </w:rPr>
            </w:pPr>
            <w:r w:rsidRPr="002F034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ยานพาหนะ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0E5C1BF4" w14:textId="7C2F8528" w:rsidR="001A567B" w:rsidRPr="002F034D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7</w:t>
            </w:r>
            <w:r w:rsidR="001A567B"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097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3780155F" w14:textId="38CE6BAB" w:rsidR="001A567B" w:rsidRPr="002F034D" w:rsidRDefault="001A567B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47C0BDA5" w14:textId="132CDDAB" w:rsidR="001A567B" w:rsidRPr="002F034D" w:rsidRDefault="001A567B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2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955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48383E81" w14:textId="01EDAA26" w:rsidR="001A567B" w:rsidRPr="002F034D" w:rsidRDefault="001A567B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30C2B35B" w14:textId="5618113B" w:rsidR="001A567B" w:rsidRPr="002F034D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4</w:t>
            </w:r>
            <w:r w:rsidR="001A567B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142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38677164" w14:textId="37741A63" w:rsidR="001A567B" w:rsidRPr="002F034D" w:rsidRDefault="001A567B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 xml:space="preserve"> 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6</w:t>
            </w:r>
            <w:r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790</w:t>
            </w:r>
            <w:r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0C25BF78" w14:textId="116E7F57" w:rsidR="001A567B" w:rsidRPr="002F034D" w:rsidRDefault="001A567B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307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1F2F1D29" w14:textId="35022ADE" w:rsidR="001A567B" w:rsidRPr="002F034D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2</w:t>
            </w:r>
            <w:r w:rsidR="001A567B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955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6D7E7B11" w14:textId="0E74F653" w:rsidR="001A567B" w:rsidRPr="002F034D" w:rsidRDefault="001A567B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4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142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28443ED4" w14:textId="4DE1CA6D" w:rsidR="001A567B" w:rsidRPr="002F034D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307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5D2B0409" w14:textId="7943E9B2" w:rsidR="001A567B" w:rsidRPr="002F034D" w:rsidRDefault="001A567B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</w:tr>
      <w:tr w:rsidR="001A567B" w:rsidRPr="002F034D" w14:paraId="47CE76D7" w14:textId="77777777" w:rsidTr="002F034D">
        <w:trPr>
          <w:gridAfter w:val="1"/>
          <w:wAfter w:w="9" w:type="dxa"/>
        </w:trPr>
        <w:tc>
          <w:tcPr>
            <w:tcW w:w="2693" w:type="dxa"/>
            <w:vAlign w:val="bottom"/>
          </w:tcPr>
          <w:p w14:paraId="70D5FFB6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left="33" w:right="57"/>
              <w:rPr>
                <w:rFonts w:ascii="Browallia New" w:hAnsi="Browallia New" w:cs="Browallia New"/>
                <w:sz w:val="20"/>
                <w:szCs w:val="20"/>
              </w:rPr>
            </w:pPr>
            <w:r w:rsidRPr="002F034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ส่วนปรับปรุงอาคารเช่าระหว่างทำ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BFD310" w14:textId="5D719677" w:rsidR="001A567B" w:rsidRPr="002F034D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8</w:t>
            </w:r>
            <w:r w:rsidR="001A567B"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395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472E79" w14:textId="4CE884FB" w:rsidR="001A567B" w:rsidRPr="002F034D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13</w:t>
            </w:r>
            <w:r w:rsidR="001A567B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772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CEA1C3" w14:textId="5828CFAE" w:rsidR="001A567B" w:rsidRPr="002F034D" w:rsidRDefault="001A567B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208C74" w14:textId="687FC2FB" w:rsidR="001A567B" w:rsidRPr="002F034D" w:rsidRDefault="001A567B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18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767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B93D72" w14:textId="6E9230A3" w:rsidR="001A567B" w:rsidRPr="002F034D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3</w:t>
            </w:r>
            <w:r w:rsidR="001A567B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400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770930" w14:textId="42599E75" w:rsidR="001A567B" w:rsidRPr="002F034D" w:rsidRDefault="001A567B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7470F7" w14:textId="7EBD181F" w:rsidR="001A567B" w:rsidRPr="002F034D" w:rsidRDefault="001A567B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1E63FC" w14:textId="37534E8E" w:rsidR="001A567B" w:rsidRPr="002F034D" w:rsidRDefault="001A567B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EE937C" w14:textId="11F969A4" w:rsidR="001A567B" w:rsidRPr="002F034D" w:rsidRDefault="001A567B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9CED31" w14:textId="29328528" w:rsidR="001A567B" w:rsidRPr="002F034D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8</w:t>
            </w:r>
            <w:r w:rsidR="001A567B"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395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442F10" w14:textId="12047BAD" w:rsidR="001A567B" w:rsidRPr="002F034D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3</w:t>
            </w:r>
            <w:r w:rsidR="001A567B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400</w:t>
            </w:r>
          </w:p>
        </w:tc>
      </w:tr>
      <w:tr w:rsidR="001A567B" w:rsidRPr="002F034D" w14:paraId="285437D6" w14:textId="77777777" w:rsidTr="002F034D">
        <w:trPr>
          <w:gridAfter w:val="1"/>
          <w:wAfter w:w="9" w:type="dxa"/>
        </w:trPr>
        <w:tc>
          <w:tcPr>
            <w:tcW w:w="2693" w:type="dxa"/>
            <w:vAlign w:val="bottom"/>
          </w:tcPr>
          <w:p w14:paraId="56B20406" w14:textId="77777777" w:rsidR="001A567B" w:rsidRPr="002F034D" w:rsidRDefault="001A567B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left="33" w:right="57"/>
              <w:rPr>
                <w:rFonts w:ascii="Browallia New" w:hAnsi="Browallia New" w:cs="Browallia New"/>
                <w:sz w:val="20"/>
                <w:szCs w:val="20"/>
              </w:rPr>
            </w:pPr>
            <w:r w:rsidRPr="002F034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5145EE" w14:textId="40DE1194" w:rsidR="001A567B" w:rsidRPr="002F034D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342</w:t>
            </w:r>
            <w:r w:rsidR="001A567B"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999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5F1AC" w14:textId="77FE101C" w:rsidR="001A567B" w:rsidRPr="002F034D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20</w:t>
            </w:r>
            <w:r w:rsidR="001A567B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C50829" w14:textId="3587735E" w:rsidR="001A567B" w:rsidRPr="002F034D" w:rsidRDefault="001A567B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132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515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D6DAF9" w14:textId="74B05CBC" w:rsidR="001A567B" w:rsidRPr="002F034D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1</w:t>
            </w:r>
            <w:r w:rsidR="001A567B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480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9B4047" w14:textId="6DEEE6C6" w:rsidR="001A567B" w:rsidRPr="002F034D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232</w:t>
            </w:r>
            <w:r w:rsidR="001A567B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376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FD91A7" w14:textId="272A6396" w:rsidR="001A567B" w:rsidRPr="002F034D" w:rsidRDefault="001A567B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 xml:space="preserve"> 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277</w:t>
            </w:r>
            <w:r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434</w:t>
            </w:r>
            <w:r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783D40" w14:textId="5D3BF990" w:rsidR="001A567B" w:rsidRPr="002F034D" w:rsidRDefault="001A567B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16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413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D298BD" w14:textId="3BFD96E4" w:rsidR="001A567B" w:rsidRPr="002F034D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119</w:t>
            </w:r>
            <w:r w:rsidR="001A567B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180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3A785C" w14:textId="7FFC5817" w:rsidR="001A567B" w:rsidRPr="002F034D" w:rsidRDefault="001A567B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174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667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2811E7" w14:textId="06899818" w:rsidR="001A567B" w:rsidRPr="002F034D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65</w:t>
            </w:r>
            <w:r w:rsidR="001A567B"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565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439266" w14:textId="328621F7" w:rsidR="001A567B" w:rsidRPr="002F034D" w:rsidRDefault="00A76174" w:rsidP="002F034D">
            <w:pPr>
              <w:tabs>
                <w:tab w:val="left" w:pos="1014"/>
              </w:tabs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57</w:t>
            </w:r>
            <w:r w:rsidR="001A567B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709</w:t>
            </w:r>
          </w:p>
        </w:tc>
      </w:tr>
    </w:tbl>
    <w:p w14:paraId="436274B1" w14:textId="49EF9388" w:rsidR="009B6117" w:rsidRPr="007C18AA" w:rsidRDefault="009B6117" w:rsidP="002F034D">
      <w:pPr>
        <w:tabs>
          <w:tab w:val="left" w:pos="4127"/>
        </w:tabs>
        <w:spacing w:line="40" w:lineRule="exact"/>
        <w:rPr>
          <w:rFonts w:ascii="Browallia New" w:eastAsia="BrowalliaUPC" w:hAnsi="Browallia New" w:cs="Browallia New"/>
          <w:spacing w:val="-2"/>
          <w:kern w:val="28"/>
          <w:sz w:val="10"/>
          <w:szCs w:val="10"/>
          <w:lang w:val="en-GB"/>
        </w:rPr>
      </w:pPr>
    </w:p>
    <w:tbl>
      <w:tblPr>
        <w:tblStyle w:val="TableGrid"/>
        <w:tblW w:w="1554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7"/>
        <w:gridCol w:w="945"/>
        <w:gridCol w:w="945"/>
        <w:gridCol w:w="945"/>
        <w:gridCol w:w="946"/>
        <w:gridCol w:w="946"/>
        <w:gridCol w:w="949"/>
        <w:gridCol w:w="946"/>
        <w:gridCol w:w="946"/>
        <w:gridCol w:w="1008"/>
        <w:gridCol w:w="946"/>
        <w:gridCol w:w="955"/>
        <w:gridCol w:w="9"/>
        <w:gridCol w:w="1163"/>
        <w:gridCol w:w="1175"/>
        <w:gridCol w:w="9"/>
      </w:tblGrid>
      <w:tr w:rsidR="001E1EF0" w:rsidRPr="007C18AA" w14:paraId="45209B1D" w14:textId="77777777" w:rsidTr="002F034D">
        <w:tc>
          <w:tcPr>
            <w:tcW w:w="2707" w:type="dxa"/>
            <w:vAlign w:val="bottom"/>
          </w:tcPr>
          <w:p w14:paraId="3CC3DE42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left="33" w:right="57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833" w:type="dxa"/>
            <w:gridSpan w:val="15"/>
            <w:tcBorders>
              <w:top w:val="single" w:sz="4" w:space="0" w:color="auto"/>
            </w:tcBorders>
            <w:vAlign w:val="bottom"/>
          </w:tcPr>
          <w:p w14:paraId="41326384" w14:textId="77777777" w:rsidR="001E1EF0" w:rsidRPr="007C18AA" w:rsidRDefault="001E1EF0" w:rsidP="002F034D">
            <w:pPr>
              <w:spacing w:line="240" w:lineRule="exact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>งบการเงินรวม</w:t>
            </w:r>
          </w:p>
        </w:tc>
      </w:tr>
      <w:tr w:rsidR="002F034D" w:rsidRPr="007C18AA" w14:paraId="38FDCDBB" w14:textId="77777777" w:rsidTr="002F034D">
        <w:tc>
          <w:tcPr>
            <w:tcW w:w="2707" w:type="dxa"/>
            <w:vAlign w:val="bottom"/>
          </w:tcPr>
          <w:p w14:paraId="4D86E746" w14:textId="77777777" w:rsidR="002F034D" w:rsidRPr="007C18AA" w:rsidRDefault="002F034D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left="33" w:right="57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833" w:type="dxa"/>
            <w:gridSpan w:val="15"/>
            <w:tcBorders>
              <w:top w:val="single" w:sz="4" w:space="0" w:color="auto"/>
            </w:tcBorders>
            <w:vAlign w:val="bottom"/>
          </w:tcPr>
          <w:p w14:paraId="4B633BE6" w14:textId="79ED0AD1" w:rsidR="002F034D" w:rsidRPr="007C18AA" w:rsidRDefault="002F034D" w:rsidP="002F034D">
            <w:pPr>
              <w:spacing w:line="240" w:lineRule="exact"/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</w:pPr>
            <w:r>
              <w:rPr>
                <w:rFonts w:ascii="Browallia New" w:eastAsia="BrowalliaUPC" w:hAnsi="Browallia New" w:cs="Browallia New" w:hint="cs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  <w:t>256</w:t>
            </w:r>
            <w:r w:rsidR="00A76174" w:rsidRPr="00A76174">
              <w:rPr>
                <w:rFonts w:ascii="Browallia New" w:eastAsia="BrowalliaUPC" w:hAnsi="Browallia New" w:cs="Browallia New" w:hint="cs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  <w:t>5</w:t>
            </w:r>
          </w:p>
        </w:tc>
      </w:tr>
      <w:tr w:rsidR="001E1EF0" w:rsidRPr="007C18AA" w14:paraId="761D76E8" w14:textId="77777777" w:rsidTr="002F034D">
        <w:tc>
          <w:tcPr>
            <w:tcW w:w="2707" w:type="dxa"/>
            <w:vAlign w:val="bottom"/>
          </w:tcPr>
          <w:p w14:paraId="0EEB916A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left="33" w:right="57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676" w:type="dxa"/>
            <w:gridSpan w:val="6"/>
            <w:tcBorders>
              <w:top w:val="single" w:sz="4" w:space="0" w:color="auto"/>
            </w:tcBorders>
            <w:vAlign w:val="bottom"/>
          </w:tcPr>
          <w:p w14:paraId="7E3635DE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4810" w:type="dxa"/>
            <w:gridSpan w:val="6"/>
            <w:tcBorders>
              <w:top w:val="single" w:sz="4" w:space="0" w:color="auto"/>
            </w:tcBorders>
            <w:vAlign w:val="bottom"/>
          </w:tcPr>
          <w:p w14:paraId="00BD85DB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2347" w:type="dxa"/>
            <w:gridSpan w:val="3"/>
            <w:tcBorders>
              <w:top w:val="single" w:sz="4" w:space="0" w:color="auto"/>
            </w:tcBorders>
            <w:vAlign w:val="bottom"/>
          </w:tcPr>
          <w:p w14:paraId="01C4CDF2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ที่ดิน อาคารและอุปกรณ์สุทธิ</w:t>
            </w:r>
          </w:p>
        </w:tc>
      </w:tr>
      <w:tr w:rsidR="001E1EF0" w:rsidRPr="007C18AA" w14:paraId="220265A2" w14:textId="77777777" w:rsidTr="002F034D">
        <w:trPr>
          <w:gridAfter w:val="1"/>
          <w:wAfter w:w="9" w:type="dxa"/>
        </w:trPr>
        <w:tc>
          <w:tcPr>
            <w:tcW w:w="2707" w:type="dxa"/>
            <w:vAlign w:val="bottom"/>
          </w:tcPr>
          <w:p w14:paraId="63679E3F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left="33" w:right="57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14:paraId="192EC110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ณ วันที่</w:t>
            </w: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14:paraId="31B1450D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14:paraId="78B2CD13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</w:tcBorders>
            <w:vAlign w:val="bottom"/>
          </w:tcPr>
          <w:p w14:paraId="7E724B6F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</w:tcBorders>
            <w:vAlign w:val="bottom"/>
          </w:tcPr>
          <w:p w14:paraId="01C4D325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vAlign w:val="bottom"/>
          </w:tcPr>
          <w:p w14:paraId="76E4E29E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ณ วันที่</w:t>
            </w:r>
          </w:p>
        </w:tc>
        <w:tc>
          <w:tcPr>
            <w:tcW w:w="946" w:type="dxa"/>
            <w:tcBorders>
              <w:top w:val="single" w:sz="4" w:space="0" w:color="auto"/>
            </w:tcBorders>
            <w:vAlign w:val="bottom"/>
          </w:tcPr>
          <w:p w14:paraId="45D6BFBC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ณ วันที่</w:t>
            </w:r>
          </w:p>
        </w:tc>
        <w:tc>
          <w:tcPr>
            <w:tcW w:w="946" w:type="dxa"/>
            <w:tcBorders>
              <w:top w:val="single" w:sz="4" w:space="0" w:color="auto"/>
            </w:tcBorders>
            <w:vAlign w:val="bottom"/>
          </w:tcPr>
          <w:p w14:paraId="5A867546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34DE06F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</w:tcBorders>
            <w:vAlign w:val="bottom"/>
          </w:tcPr>
          <w:p w14:paraId="0DA7F2A5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  <w:vAlign w:val="bottom"/>
          </w:tcPr>
          <w:p w14:paraId="7F146234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ณ วันที่</w:t>
            </w:r>
          </w:p>
        </w:tc>
        <w:tc>
          <w:tcPr>
            <w:tcW w:w="1172" w:type="dxa"/>
            <w:gridSpan w:val="2"/>
            <w:vAlign w:val="bottom"/>
          </w:tcPr>
          <w:p w14:paraId="4C0862EB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ณ วันที่</w:t>
            </w:r>
          </w:p>
        </w:tc>
        <w:tc>
          <w:tcPr>
            <w:tcW w:w="1175" w:type="dxa"/>
            <w:vAlign w:val="bottom"/>
          </w:tcPr>
          <w:p w14:paraId="78C7BF4A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ณ วันที่</w:t>
            </w:r>
          </w:p>
        </w:tc>
      </w:tr>
      <w:tr w:rsidR="001E1EF0" w:rsidRPr="007C18AA" w14:paraId="1DE31A6F" w14:textId="77777777" w:rsidTr="002F034D">
        <w:trPr>
          <w:gridAfter w:val="1"/>
          <w:wAfter w:w="9" w:type="dxa"/>
        </w:trPr>
        <w:tc>
          <w:tcPr>
            <w:tcW w:w="2707" w:type="dxa"/>
            <w:vAlign w:val="bottom"/>
          </w:tcPr>
          <w:p w14:paraId="5101B31E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left="33" w:right="57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5" w:type="dxa"/>
            <w:vAlign w:val="bottom"/>
          </w:tcPr>
          <w:p w14:paraId="494179BD" w14:textId="55DA5A28" w:rsidR="001E1EF0" w:rsidRPr="007C18AA" w:rsidRDefault="00A76174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7617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1</w:t>
            </w:r>
            <w:r w:rsidR="001E1EF0"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="001E1EF0"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มกราคม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vAlign w:val="bottom"/>
          </w:tcPr>
          <w:p w14:paraId="6FE81A74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เพิ่มขึ้นจาก</w:t>
            </w:r>
          </w:p>
        </w:tc>
        <w:tc>
          <w:tcPr>
            <w:tcW w:w="945" w:type="dxa"/>
            <w:vAlign w:val="bottom"/>
          </w:tcPr>
          <w:p w14:paraId="364BC954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6" w:type="dxa"/>
            <w:vAlign w:val="bottom"/>
          </w:tcPr>
          <w:p w14:paraId="147778A8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จำหน่าย /</w:t>
            </w:r>
          </w:p>
        </w:tc>
        <w:tc>
          <w:tcPr>
            <w:tcW w:w="946" w:type="dxa"/>
            <w:vAlign w:val="bottom"/>
          </w:tcPr>
          <w:p w14:paraId="465C700A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โอนเข้า</w:t>
            </w: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949" w:type="dxa"/>
            <w:vAlign w:val="bottom"/>
          </w:tcPr>
          <w:p w14:paraId="63431383" w14:textId="0DE42516" w:rsidR="001E1EF0" w:rsidRPr="007C18AA" w:rsidRDefault="00A76174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>31</w:t>
            </w:r>
            <w:r w:rsidR="001E1EF0"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 w:rsidR="001E1EF0"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ธันวาคม</w:t>
            </w:r>
          </w:p>
        </w:tc>
        <w:tc>
          <w:tcPr>
            <w:tcW w:w="946" w:type="dxa"/>
            <w:vAlign w:val="bottom"/>
          </w:tcPr>
          <w:p w14:paraId="1F50674D" w14:textId="7F07457B" w:rsidR="001E1EF0" w:rsidRPr="007C18AA" w:rsidRDefault="00A76174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7617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1</w:t>
            </w:r>
            <w:r w:rsidR="001E1EF0"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="001E1EF0"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มกราคม</w:t>
            </w:r>
          </w:p>
        </w:tc>
        <w:tc>
          <w:tcPr>
            <w:tcW w:w="946" w:type="dxa"/>
            <w:tcBorders>
              <w:top w:val="nil"/>
              <w:left w:val="nil"/>
              <w:right w:val="nil"/>
            </w:tcBorders>
            <w:vAlign w:val="bottom"/>
          </w:tcPr>
          <w:p w14:paraId="6A97BF39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เพิ่มขึ้นจาก</w:t>
            </w:r>
          </w:p>
        </w:tc>
        <w:tc>
          <w:tcPr>
            <w:tcW w:w="1008" w:type="dxa"/>
            <w:vAlign w:val="bottom"/>
          </w:tcPr>
          <w:p w14:paraId="5A8FEE22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6" w:type="dxa"/>
            <w:vAlign w:val="bottom"/>
          </w:tcPr>
          <w:p w14:paraId="5EAF74ED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จำหน่าย /</w:t>
            </w:r>
          </w:p>
        </w:tc>
        <w:tc>
          <w:tcPr>
            <w:tcW w:w="955" w:type="dxa"/>
            <w:vAlign w:val="bottom"/>
          </w:tcPr>
          <w:p w14:paraId="0C259B7E" w14:textId="40EFEC23" w:rsidR="001E1EF0" w:rsidRPr="007C18AA" w:rsidRDefault="00A76174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7617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31</w:t>
            </w:r>
            <w:r w:rsidR="001E1EF0"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="001E1EF0"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ธันวาคม</w:t>
            </w:r>
          </w:p>
        </w:tc>
        <w:tc>
          <w:tcPr>
            <w:tcW w:w="1172" w:type="dxa"/>
            <w:gridSpan w:val="2"/>
            <w:vAlign w:val="bottom"/>
          </w:tcPr>
          <w:p w14:paraId="19CAD9C3" w14:textId="45F0D426" w:rsidR="001E1EF0" w:rsidRPr="007C18AA" w:rsidRDefault="00A76174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7617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1</w:t>
            </w:r>
            <w:r w:rsidR="001E1EF0"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="001E1EF0"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มกราคม</w:t>
            </w:r>
          </w:p>
        </w:tc>
        <w:tc>
          <w:tcPr>
            <w:tcW w:w="1175" w:type="dxa"/>
            <w:vAlign w:val="bottom"/>
          </w:tcPr>
          <w:p w14:paraId="1610CF08" w14:textId="53D826A0" w:rsidR="001E1EF0" w:rsidRPr="007C18AA" w:rsidRDefault="00A76174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>31</w:t>
            </w:r>
            <w:r w:rsidR="001E1EF0"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 w:rsidR="001E1EF0"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ธันวาคม</w:t>
            </w:r>
          </w:p>
        </w:tc>
      </w:tr>
      <w:tr w:rsidR="001E1EF0" w:rsidRPr="007C18AA" w14:paraId="45AFF808" w14:textId="77777777" w:rsidTr="002F034D">
        <w:trPr>
          <w:gridAfter w:val="1"/>
          <w:wAfter w:w="9" w:type="dxa"/>
        </w:trPr>
        <w:tc>
          <w:tcPr>
            <w:tcW w:w="2707" w:type="dxa"/>
            <w:vAlign w:val="bottom"/>
          </w:tcPr>
          <w:p w14:paraId="2C79D477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left="33" w:right="57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5" w:type="dxa"/>
            <w:vAlign w:val="bottom"/>
          </w:tcPr>
          <w:p w14:paraId="58D89F4A" w14:textId="3E9FF5B4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2565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3AD5B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การซื้อธุรกิจ</w:t>
            </w:r>
          </w:p>
        </w:tc>
        <w:tc>
          <w:tcPr>
            <w:tcW w:w="945" w:type="dxa"/>
            <w:vAlign w:val="bottom"/>
          </w:tcPr>
          <w:p w14:paraId="4FFE3CDF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เพิ่มขึ้น</w:t>
            </w:r>
          </w:p>
        </w:tc>
        <w:tc>
          <w:tcPr>
            <w:tcW w:w="946" w:type="dxa"/>
            <w:vAlign w:val="bottom"/>
          </w:tcPr>
          <w:p w14:paraId="6772156B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ตัดบัญชี</w:t>
            </w:r>
          </w:p>
        </w:tc>
        <w:tc>
          <w:tcPr>
            <w:tcW w:w="946" w:type="dxa"/>
            <w:vAlign w:val="bottom"/>
          </w:tcPr>
          <w:p w14:paraId="1EACA4FB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/ (</w:t>
            </w: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ออก</w:t>
            </w: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49" w:type="dxa"/>
            <w:vAlign w:val="bottom"/>
          </w:tcPr>
          <w:p w14:paraId="6041F55E" w14:textId="6F075C3C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>2565</w:t>
            </w:r>
          </w:p>
        </w:tc>
        <w:tc>
          <w:tcPr>
            <w:tcW w:w="946" w:type="dxa"/>
            <w:vAlign w:val="bottom"/>
          </w:tcPr>
          <w:p w14:paraId="5D6EFC3A" w14:textId="72E4D10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F1830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การซื้อธุรกิจ</w:t>
            </w:r>
          </w:p>
        </w:tc>
        <w:tc>
          <w:tcPr>
            <w:tcW w:w="1008" w:type="dxa"/>
            <w:vAlign w:val="bottom"/>
          </w:tcPr>
          <w:p w14:paraId="74DF981D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946" w:type="dxa"/>
            <w:vAlign w:val="bottom"/>
          </w:tcPr>
          <w:p w14:paraId="40DB96F5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ตัดบัญชี</w:t>
            </w:r>
          </w:p>
        </w:tc>
        <w:tc>
          <w:tcPr>
            <w:tcW w:w="955" w:type="dxa"/>
            <w:vAlign w:val="bottom"/>
          </w:tcPr>
          <w:p w14:paraId="433B09BF" w14:textId="14662FBA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พ.ศ.</w:t>
            </w: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2565</w:t>
            </w:r>
          </w:p>
        </w:tc>
        <w:tc>
          <w:tcPr>
            <w:tcW w:w="1172" w:type="dxa"/>
            <w:gridSpan w:val="2"/>
            <w:vAlign w:val="bottom"/>
          </w:tcPr>
          <w:p w14:paraId="4AF1CEEF" w14:textId="0397970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2565</w:t>
            </w:r>
          </w:p>
        </w:tc>
        <w:tc>
          <w:tcPr>
            <w:tcW w:w="1175" w:type="dxa"/>
            <w:vAlign w:val="bottom"/>
          </w:tcPr>
          <w:p w14:paraId="399C8BE7" w14:textId="5FBC3899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>2565</w:t>
            </w:r>
          </w:p>
        </w:tc>
      </w:tr>
      <w:tr w:rsidR="001E1EF0" w:rsidRPr="007C18AA" w14:paraId="5C123E5D" w14:textId="77777777" w:rsidTr="002F034D">
        <w:trPr>
          <w:gridAfter w:val="1"/>
          <w:wAfter w:w="9" w:type="dxa"/>
        </w:trPr>
        <w:tc>
          <w:tcPr>
            <w:tcW w:w="2707" w:type="dxa"/>
            <w:vAlign w:val="bottom"/>
          </w:tcPr>
          <w:p w14:paraId="0ACB1FF4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left="33" w:right="57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58D56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5BF0D6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331E5B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05004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A83D0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FC503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5E6FF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FB957B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28F83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869EF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4CB64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BA5CD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48796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1E1EF0" w:rsidRPr="007C18AA" w14:paraId="4A422D75" w14:textId="77777777" w:rsidTr="002F034D">
        <w:trPr>
          <w:gridAfter w:val="1"/>
          <w:wAfter w:w="9" w:type="dxa"/>
        </w:trPr>
        <w:tc>
          <w:tcPr>
            <w:tcW w:w="2707" w:type="dxa"/>
            <w:vAlign w:val="bottom"/>
          </w:tcPr>
          <w:p w14:paraId="42EF4A74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100" w:lineRule="exact"/>
              <w:ind w:left="33" w:right="57"/>
              <w:rPr>
                <w:rFonts w:ascii="Browallia New" w:hAnsi="Browallia New" w:cs="Browallia New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827B8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1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8A70B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1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D2BBC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1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9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3A3DE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1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9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22396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1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C0436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1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9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A79D6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1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9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0E7FF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1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11900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1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9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8D61E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1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AEA75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1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14EC3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1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77AE3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1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  <w:cs/>
                <w:lang w:val="en-GB" w:eastAsia="en-GB"/>
              </w:rPr>
            </w:pPr>
          </w:p>
        </w:tc>
      </w:tr>
      <w:tr w:rsidR="001E1EF0" w:rsidRPr="007C18AA" w14:paraId="5B54A955" w14:textId="77777777" w:rsidTr="002F034D">
        <w:trPr>
          <w:gridAfter w:val="1"/>
          <w:wAfter w:w="9" w:type="dxa"/>
        </w:trPr>
        <w:tc>
          <w:tcPr>
            <w:tcW w:w="2707" w:type="dxa"/>
            <w:vAlign w:val="bottom"/>
          </w:tcPr>
          <w:p w14:paraId="67D6B6EC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left="33" w:right="57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ที่ดิน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3345846" w14:textId="31474711" w:rsidR="001E1EF0" w:rsidRPr="007C18AA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1E1EF0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610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7A2B356A" w14:textId="77777777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66AD285B" w14:textId="77777777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1BF206D9" w14:textId="77777777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2EFD79DE" w14:textId="77777777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4D38F49E" w14:textId="025C15EE" w:rsidR="001E1EF0" w:rsidRPr="007C18AA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1E1EF0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610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1D0D295E" w14:textId="77777777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1CF8B811" w14:textId="77777777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CBA3181" w14:textId="77777777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5E09E6B9" w14:textId="77777777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3CE51E46" w14:textId="77777777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3CC73FD1" w14:textId="2B4CA421" w:rsidR="001E1EF0" w:rsidRPr="007C18AA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1E1EF0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610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2E80D57" w14:textId="03232F6B" w:rsidR="001E1EF0" w:rsidRPr="007C18AA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1E1EF0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610</w:t>
            </w:r>
          </w:p>
        </w:tc>
      </w:tr>
      <w:tr w:rsidR="001E1EF0" w:rsidRPr="007C18AA" w14:paraId="6F68B308" w14:textId="77777777" w:rsidTr="002F034D">
        <w:trPr>
          <w:gridAfter w:val="1"/>
          <w:wAfter w:w="9" w:type="dxa"/>
        </w:trPr>
        <w:tc>
          <w:tcPr>
            <w:tcW w:w="2707" w:type="dxa"/>
            <w:vAlign w:val="bottom"/>
          </w:tcPr>
          <w:p w14:paraId="59F0FCD7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left="33" w:right="57"/>
              <w:rPr>
                <w:rFonts w:ascii="Browallia New" w:hAnsi="Browallia New" w:cs="Browallia New"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อาคาร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0D20B194" w14:textId="76AE64E7" w:rsidR="001E1EF0" w:rsidRPr="007C18AA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773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A493CB4" w14:textId="77777777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26AA993D" w14:textId="77777777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79C57673" w14:textId="77777777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275E09F2" w14:textId="77777777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5DB05F9B" w14:textId="4B8D6F94" w:rsidR="001E1EF0" w:rsidRPr="007C18AA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773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52509D37" w14:textId="03B2FC56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773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79AC33FF" w14:textId="77777777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E53C8DA" w14:textId="77777777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4F4D3FEA" w14:textId="77777777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6199E359" w14:textId="6988DFB7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773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67B3CA63" w14:textId="77777777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76817DF" w14:textId="24468695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</w:tr>
      <w:tr w:rsidR="001E1EF0" w:rsidRPr="007C18AA" w14:paraId="469D8A83" w14:textId="77777777" w:rsidTr="002F034D">
        <w:trPr>
          <w:gridAfter w:val="1"/>
          <w:wAfter w:w="9" w:type="dxa"/>
        </w:trPr>
        <w:tc>
          <w:tcPr>
            <w:tcW w:w="2707" w:type="dxa"/>
            <w:vAlign w:val="bottom"/>
          </w:tcPr>
          <w:p w14:paraId="1EA91ED6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left="33" w:right="57"/>
              <w:rPr>
                <w:rFonts w:ascii="Browallia New" w:hAnsi="Browallia New" w:cs="Browallia New"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ส่วนปรับปรุงอาคารเช่า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5910C4FE" w14:textId="788A5E33" w:rsidR="001E1EF0" w:rsidRPr="007C18AA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69</w:t>
            </w:r>
            <w:r w:rsidR="001E1EF0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197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73622886" w14:textId="4F3E2807" w:rsidR="001E1EF0" w:rsidRPr="007C18AA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84</w:t>
            </w:r>
            <w:r w:rsidR="001E1EF0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061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17B99E3C" w14:textId="6F6F00A9" w:rsidR="001E1EF0" w:rsidRPr="007C18AA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941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46F81985" w14:textId="241B6EFB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11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273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36F7E639" w14:textId="77777777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5F47E98E" w14:textId="1960A824" w:rsidR="001E1EF0" w:rsidRPr="007C18AA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142</w:t>
            </w:r>
            <w:r w:rsidR="001E1EF0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926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64D7C60C" w14:textId="0B581003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41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153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44D5B5EB" w14:textId="45106CA4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64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928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5B0C000" w14:textId="7319E453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8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964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78C2B2B6" w14:textId="5CC2F169" w:rsidR="001E1EF0" w:rsidRPr="007C18AA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11</w:t>
            </w:r>
            <w:r w:rsidR="001E1EF0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186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604EF3D7" w14:textId="52698B30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103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859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4FED6588" w14:textId="1AFC6484" w:rsidR="001E1EF0" w:rsidRPr="007C18AA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28</w:t>
            </w:r>
            <w:r w:rsidR="001E1EF0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044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15CF7DC" w14:textId="40A9B586" w:rsidR="001E1EF0" w:rsidRPr="007C18AA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39</w:t>
            </w:r>
            <w:r w:rsidR="001E1EF0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067</w:t>
            </w:r>
          </w:p>
        </w:tc>
      </w:tr>
      <w:tr w:rsidR="001E1EF0" w:rsidRPr="007C18AA" w14:paraId="24A75F5D" w14:textId="77777777" w:rsidTr="002F034D">
        <w:trPr>
          <w:gridAfter w:val="1"/>
          <w:wAfter w:w="9" w:type="dxa"/>
        </w:trPr>
        <w:tc>
          <w:tcPr>
            <w:tcW w:w="2707" w:type="dxa"/>
            <w:vAlign w:val="bottom"/>
          </w:tcPr>
          <w:p w14:paraId="24D7AA65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left="33" w:right="57"/>
              <w:rPr>
                <w:rFonts w:ascii="Browallia New" w:hAnsi="Browallia New" w:cs="Browallia New"/>
                <w:spacing w:val="-2"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 w:eastAsia="en-GB" w:bidi="th-TH"/>
              </w:rPr>
              <w:t>เครื่องตกแต่งติดตั้งและอุปกรณ์สำนักงาน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00B0A043" w14:textId="76761A06" w:rsidR="001E1EF0" w:rsidRPr="007C18AA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93</w:t>
            </w:r>
            <w:r w:rsidR="001E1EF0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441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1300ED54" w14:textId="1AB1087C" w:rsidR="001E1EF0" w:rsidRPr="007C18AA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97</w:t>
            </w:r>
            <w:r w:rsidR="001E1EF0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505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259D71D5" w14:textId="2E1920C4" w:rsidR="001E1EF0" w:rsidRPr="007C18AA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2</w:t>
            </w:r>
            <w:r w:rsidR="001E1EF0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520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2424ADD8" w14:textId="6C5DE748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 xml:space="preserve"> 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11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268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2E2DEECE" w14:textId="77777777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332F20ED" w14:textId="3BB063DC" w:rsidR="001E1EF0" w:rsidRPr="007C18AA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182</w:t>
            </w:r>
            <w:r w:rsidR="001E1EF0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198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320EFC41" w14:textId="1E6D5FBB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78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036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03F004C6" w14:textId="3944AB37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90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464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9F3CFC6" w14:textId="084C3ABA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8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266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0976A4BB" w14:textId="10D380E3" w:rsidR="001E1EF0" w:rsidRPr="007C18AA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10</w:t>
            </w:r>
            <w:r w:rsidR="001E1EF0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754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279A41D6" w14:textId="6D5968FB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 xml:space="preserve"> 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166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012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63DC6ACC" w14:textId="6E538702" w:rsidR="001E1EF0" w:rsidRPr="007C18AA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15</w:t>
            </w:r>
            <w:r w:rsidR="001E1EF0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405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9F9F136" w14:textId="0DCB403C" w:rsidR="001E1EF0" w:rsidRPr="007C18AA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16</w:t>
            </w:r>
            <w:r w:rsidR="001E1EF0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186</w:t>
            </w:r>
          </w:p>
        </w:tc>
      </w:tr>
      <w:tr w:rsidR="001E1EF0" w:rsidRPr="007C18AA" w14:paraId="01AB44A9" w14:textId="77777777" w:rsidTr="002F034D">
        <w:trPr>
          <w:gridAfter w:val="1"/>
          <w:wAfter w:w="9" w:type="dxa"/>
        </w:trPr>
        <w:tc>
          <w:tcPr>
            <w:tcW w:w="2707" w:type="dxa"/>
            <w:vAlign w:val="bottom"/>
          </w:tcPr>
          <w:p w14:paraId="440235D9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left="33" w:right="57"/>
              <w:rPr>
                <w:rFonts w:ascii="Browallia New" w:hAnsi="Browallia New" w:cs="Browallia New"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ยานพาหนะ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23D88F1D" w14:textId="4E94888D" w:rsidR="001E1EF0" w:rsidRPr="007C18AA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7</w:t>
            </w:r>
            <w:r w:rsidR="001E1EF0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097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45F717BD" w14:textId="77777777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3567D16" w14:textId="77777777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18097D27" w14:textId="77777777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3F12F192" w14:textId="77777777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54CA54EA" w14:textId="55066A9B" w:rsidR="001E1EF0" w:rsidRPr="007C18AA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7</w:t>
            </w:r>
            <w:r w:rsidR="001E1EF0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097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71287DE8" w14:textId="651810FE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5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986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39731283" w14:textId="77777777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E99EE5B" w14:textId="12CE1EC3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804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4259C677" w14:textId="77777777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091F9FEC" w14:textId="241401C1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 xml:space="preserve"> 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6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790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1D46C84D" w14:textId="56E46BBD" w:rsidR="001E1EF0" w:rsidRPr="007C18AA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1E1EF0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111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F7EE1DA" w14:textId="25BC9494" w:rsidR="001E1EF0" w:rsidRPr="007C18AA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307</w:t>
            </w:r>
          </w:p>
        </w:tc>
      </w:tr>
      <w:tr w:rsidR="001E1EF0" w:rsidRPr="007C18AA" w14:paraId="03FA8380" w14:textId="77777777" w:rsidTr="002F034D">
        <w:trPr>
          <w:gridAfter w:val="1"/>
          <w:wAfter w:w="9" w:type="dxa"/>
        </w:trPr>
        <w:tc>
          <w:tcPr>
            <w:tcW w:w="2707" w:type="dxa"/>
            <w:vAlign w:val="bottom"/>
          </w:tcPr>
          <w:p w14:paraId="2275C06B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left="33" w:right="57"/>
              <w:rPr>
                <w:rFonts w:ascii="Browallia New" w:hAnsi="Browallia New" w:cs="Browallia New"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ส่วนปรับปรุงอาคารเช่าระหว่างทำ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3851E" w14:textId="77777777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69BDF" w14:textId="00CC21D2" w:rsidR="001E1EF0" w:rsidRPr="007C18AA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1E1EF0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973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6C141" w14:textId="2AF17D3B" w:rsidR="001E1EF0" w:rsidRPr="007C18AA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6</w:t>
            </w:r>
            <w:r w:rsidR="001E1EF0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885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0D591" w14:textId="7E39CF48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463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E1EBA" w14:textId="77777777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D9391" w14:textId="7D09AF90" w:rsidR="001E1EF0" w:rsidRPr="007C18AA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8</w:t>
            </w:r>
            <w:r w:rsidR="001E1EF0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395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32541" w14:textId="77777777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8E098" w14:textId="77777777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CE09C" w14:textId="77777777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1C61E" w14:textId="77777777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A5A13" w14:textId="77777777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E310B" w14:textId="77777777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C37EE" w14:textId="79E4F249" w:rsidR="001E1EF0" w:rsidRPr="007C18AA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8</w:t>
            </w:r>
            <w:r w:rsidR="001E1EF0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395</w:t>
            </w:r>
          </w:p>
        </w:tc>
      </w:tr>
      <w:tr w:rsidR="001E1EF0" w:rsidRPr="007C18AA" w14:paraId="00E40001" w14:textId="77777777" w:rsidTr="002F034D">
        <w:trPr>
          <w:gridAfter w:val="1"/>
          <w:wAfter w:w="9" w:type="dxa"/>
        </w:trPr>
        <w:tc>
          <w:tcPr>
            <w:tcW w:w="2707" w:type="dxa"/>
            <w:vAlign w:val="bottom"/>
          </w:tcPr>
          <w:p w14:paraId="3C937767" w14:textId="77777777" w:rsidR="001E1EF0" w:rsidRPr="007C18AA" w:rsidRDefault="001E1EF0" w:rsidP="002F034D">
            <w:pPr>
              <w:widowControl w:val="0"/>
              <w:tabs>
                <w:tab w:val="left" w:pos="540"/>
                <w:tab w:val="left" w:pos="9180"/>
              </w:tabs>
              <w:spacing w:line="240" w:lineRule="exact"/>
              <w:ind w:left="33" w:right="57"/>
              <w:rPr>
                <w:rFonts w:ascii="Browallia New" w:hAnsi="Browallia New" w:cs="Browallia New"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88336" w14:textId="4BF37768" w:rsidR="001E1EF0" w:rsidRPr="007C18AA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172</w:t>
            </w:r>
            <w:r w:rsidR="001E1EF0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118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E6B75" w14:textId="48CD09A1" w:rsidR="001E1EF0" w:rsidRPr="007C18AA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183</w:t>
            </w:r>
            <w:r w:rsidR="001E1EF0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539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5D5439" w14:textId="332B589A" w:rsidR="001E1EF0" w:rsidRPr="007C18AA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10</w:t>
            </w:r>
            <w:r w:rsidR="001E1EF0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346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50C6F" w14:textId="7177CA19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 xml:space="preserve"> 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23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004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AF697" w14:textId="77777777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2A080" w14:textId="2D3D137A" w:rsidR="001E1EF0" w:rsidRPr="007C18AA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342</w:t>
            </w:r>
            <w:r w:rsidR="001E1EF0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999</w:t>
            </w:r>
          </w:p>
        </w:tc>
        <w:tc>
          <w:tcPr>
            <w:tcW w:w="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541755" w14:textId="5AABE8C2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125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948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FE0A3" w14:textId="67184806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155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392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98F00" w14:textId="20A0A5D0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 xml:space="preserve"> 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18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034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FDF45" w14:textId="156AE3F3" w:rsidR="001E1EF0" w:rsidRPr="007C18AA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21</w:t>
            </w:r>
            <w:r w:rsidR="001E1EF0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940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545F7" w14:textId="2A83D9CD" w:rsidR="001E1EF0" w:rsidRPr="007C18AA" w:rsidRDefault="001E1EF0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 xml:space="preserve"> 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277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434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9DDCA" w14:textId="0C20559E" w:rsidR="001E1EF0" w:rsidRPr="007C18AA" w:rsidRDefault="00A76174" w:rsidP="002F034D">
            <w:pPr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46</w:t>
            </w:r>
            <w:r w:rsidR="001E1EF0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170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9E45AF" w14:textId="1BC16042" w:rsidR="001E1EF0" w:rsidRPr="007C18AA" w:rsidRDefault="00A76174" w:rsidP="002F034D">
            <w:pPr>
              <w:tabs>
                <w:tab w:val="left" w:pos="1014"/>
              </w:tabs>
              <w:spacing w:line="24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65</w:t>
            </w:r>
            <w:r w:rsidR="001E1EF0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565</w:t>
            </w:r>
          </w:p>
        </w:tc>
      </w:tr>
    </w:tbl>
    <w:p w14:paraId="5A0F8F09" w14:textId="77777777" w:rsidR="00066863" w:rsidRPr="007C18AA" w:rsidRDefault="00066863" w:rsidP="002F034D">
      <w:pPr>
        <w:spacing w:line="40" w:lineRule="exact"/>
        <w:jc w:val="thaiDistribute"/>
        <w:rPr>
          <w:rFonts w:ascii="Browallia New" w:hAnsi="Browallia New" w:cs="Browallia New"/>
          <w:color w:val="000000" w:themeColor="text1"/>
          <w:sz w:val="10"/>
          <w:szCs w:val="10"/>
          <w:lang w:val="en-GB"/>
        </w:rPr>
      </w:pPr>
    </w:p>
    <w:p w14:paraId="490DB511" w14:textId="60C95FA4" w:rsidR="00066863" w:rsidRPr="007C18AA" w:rsidRDefault="009B6117" w:rsidP="00066863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7C18AA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ค่าเสื่อมราคาสำหรับปีสิ้นสุดวันที่ </w:t>
      </w:r>
      <w:r w:rsidR="00A76174" w:rsidRPr="00A7617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7C18A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ธันวาคม </w:t>
      </w:r>
      <w:r w:rsidR="007243CB" w:rsidRPr="007C18AA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2566</w:t>
      </w:r>
      <w:r w:rsidR="005C2CB9" w:rsidRPr="007C18A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5C2CB9" w:rsidRPr="007C18AA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และ </w:t>
      </w:r>
      <w:r w:rsidR="00A76174" w:rsidRPr="00A7617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2565</w:t>
      </w:r>
      <w:r w:rsidRPr="007C18A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273F84" w:rsidRPr="007C18AA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มี</w:t>
      </w:r>
      <w:r w:rsidRPr="007C18AA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จำนวน</w:t>
      </w:r>
      <w:r w:rsidRPr="007C18A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A76174" w:rsidRPr="00A7617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14</w:t>
      </w:r>
      <w:r w:rsidR="00F55EEE" w:rsidRPr="007C18A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12</w:t>
      </w:r>
      <w:r w:rsidR="005720E2" w:rsidRPr="007C18A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ล้านบาท</w:t>
      </w:r>
      <w:r w:rsidR="005C2CB9" w:rsidRPr="007C18A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5C2CB9" w:rsidRPr="007C18AA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และ </w:t>
      </w:r>
      <w:r w:rsidR="00A76174" w:rsidRPr="00A7617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16</w:t>
      </w:r>
      <w:r w:rsidR="001E1EF0" w:rsidRPr="007C18A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28</w:t>
      </w:r>
      <w:r w:rsidR="001E1EF0" w:rsidRPr="007C18A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1E1EF0" w:rsidRPr="007C18AA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ล้านบาท</w:t>
      </w:r>
      <w:r w:rsidR="005C2CB9" w:rsidRPr="007C18AA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ตามลำดับ</w:t>
      </w:r>
      <w:r w:rsidRPr="007C18AA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273F84" w:rsidRPr="007C18AA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ซึ่ง</w:t>
      </w:r>
      <w:r w:rsidRPr="007C18AA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ได้รวมอยู่ในค่าใช้จ่ายในการดำเนินงานแล้ว </w:t>
      </w:r>
      <w:r w:rsidR="005C2CB9" w:rsidRPr="007C18AA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จำนวน </w:t>
      </w:r>
      <w:r w:rsidR="00A76174" w:rsidRPr="00A7617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</w:t>
      </w:r>
      <w:r w:rsidR="00F55EEE" w:rsidRPr="007C18A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29</w:t>
      </w:r>
      <w:r w:rsidR="00750E85" w:rsidRPr="007C18A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5C2CB9" w:rsidRPr="007C18AA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ล้านบาท และ </w:t>
      </w:r>
      <w:r w:rsidR="00A76174" w:rsidRPr="00A7617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="001E1EF0" w:rsidRPr="007C18A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76</w:t>
      </w:r>
      <w:r w:rsidR="005720E2" w:rsidRPr="007C18A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5C2CB9" w:rsidRPr="007C18AA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ล้านบาท ตามลำดับ </w:t>
      </w:r>
      <w:r w:rsidR="007C18A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br/>
      </w:r>
      <w:r w:rsidR="005C2CB9" w:rsidRPr="007C18AA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ได้รวมอยู่ในค่าใช้จ่ายในการรับประกันภัยอื่นแล้ว</w:t>
      </w:r>
      <w:r w:rsidR="00145D85" w:rsidRPr="007C18A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066863" w:rsidRPr="007C18AA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br w:type="page"/>
      </w:r>
    </w:p>
    <w:tbl>
      <w:tblPr>
        <w:tblStyle w:val="TableGrid"/>
        <w:tblW w:w="15535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1"/>
        <w:gridCol w:w="1077"/>
        <w:gridCol w:w="988"/>
        <w:gridCol w:w="987"/>
        <w:gridCol w:w="1166"/>
        <w:gridCol w:w="1165"/>
        <w:gridCol w:w="1163"/>
        <w:gridCol w:w="1165"/>
        <w:gridCol w:w="1242"/>
        <w:gridCol w:w="1410"/>
        <w:gridCol w:w="1411"/>
      </w:tblGrid>
      <w:tr w:rsidR="009B6117" w:rsidRPr="007C18AA" w14:paraId="6BF693CD" w14:textId="77777777" w:rsidTr="001A03C1">
        <w:tc>
          <w:tcPr>
            <w:tcW w:w="3792" w:type="dxa"/>
          </w:tcPr>
          <w:p w14:paraId="1B4FF446" w14:textId="77777777" w:rsidR="009B6117" w:rsidRPr="007C18AA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1743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AEB02" w14:textId="77777777" w:rsidR="009B6117" w:rsidRPr="007C18AA" w:rsidRDefault="009B6117" w:rsidP="009B6117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2F034D" w:rsidRPr="007C18AA" w14:paraId="0A2FBAEA" w14:textId="77777777" w:rsidTr="001A03C1">
        <w:tc>
          <w:tcPr>
            <w:tcW w:w="3792" w:type="dxa"/>
          </w:tcPr>
          <w:p w14:paraId="5CAB4F17" w14:textId="77777777" w:rsidR="002F034D" w:rsidRPr="007C18AA" w:rsidRDefault="002F034D" w:rsidP="009B6117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1743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60D0F" w14:textId="5DA39903" w:rsidR="002F034D" w:rsidRPr="007C18AA" w:rsidRDefault="002F034D" w:rsidP="009B6117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eastAsia="BrowalliaUPC" w:hAnsi="Browallia New" w:cs="Browallia New" w:hint="cs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eastAsia="BrowalliaUPC" w:hAnsi="Browallia New" w:cs="Browallia New" w:hint="cs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  <w:t>2566</w:t>
            </w:r>
          </w:p>
        </w:tc>
      </w:tr>
      <w:tr w:rsidR="009B6117" w:rsidRPr="007C18AA" w14:paraId="1E690A3B" w14:textId="77777777" w:rsidTr="00066863">
        <w:tc>
          <w:tcPr>
            <w:tcW w:w="3792" w:type="dxa"/>
          </w:tcPr>
          <w:p w14:paraId="6D9104C6" w14:textId="77777777" w:rsidR="009B6117" w:rsidRPr="007C18AA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423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10FF2" w14:textId="77777777" w:rsidR="009B6117" w:rsidRPr="007C18AA" w:rsidRDefault="009B6117" w:rsidP="009B6117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ราคาทุน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F7DA608" w14:textId="77777777" w:rsidR="009B6117" w:rsidRPr="007C18AA" w:rsidRDefault="009B6117" w:rsidP="009B6117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ค่าเสื่อมราคาสะสม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vAlign w:val="bottom"/>
          </w:tcPr>
          <w:p w14:paraId="72576921" w14:textId="77777777" w:rsidR="009B6117" w:rsidRPr="007C18AA" w:rsidRDefault="009B6117" w:rsidP="009B6117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ที่ดิน</w:t>
            </w: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 xml:space="preserve"> </w:t>
            </w: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อาคารและอุปกรณ์สุทธิ</w:t>
            </w:r>
          </w:p>
        </w:tc>
      </w:tr>
      <w:tr w:rsidR="009B6117" w:rsidRPr="007C18AA" w14:paraId="4103A5C9" w14:textId="77777777" w:rsidTr="00066863">
        <w:tc>
          <w:tcPr>
            <w:tcW w:w="3792" w:type="dxa"/>
          </w:tcPr>
          <w:p w14:paraId="3EBA3AFF" w14:textId="77777777" w:rsidR="009B6117" w:rsidRPr="007C18AA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9762002" w14:textId="77777777" w:rsidR="009B6117" w:rsidRPr="007C18AA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13B69843" w14:textId="41D23A85" w:rsidR="009B6117" w:rsidRPr="007C18AA" w:rsidRDefault="00A76174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9B6117"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  <w:r w:rsidR="009B6117"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5EFC0A45" w14:textId="77777777" w:rsidR="009B6117" w:rsidRPr="007C18AA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0622E14C" w14:textId="77777777" w:rsidR="009B6117" w:rsidRPr="007C18AA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จำหน่าย /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329C720" w14:textId="77777777" w:rsidR="009B6117" w:rsidRPr="007C18AA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74C8D809" w14:textId="42DBFC39" w:rsidR="009B6117" w:rsidRPr="007C18AA" w:rsidRDefault="00A76174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  <w:t>31</w:t>
            </w:r>
            <w:r w:rsidR="009B6117"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169" w:type="dxa"/>
          </w:tcPr>
          <w:p w14:paraId="5814C110" w14:textId="77777777" w:rsidR="009B6117" w:rsidRPr="007C18AA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2F3F7408" w14:textId="02031FB7" w:rsidR="009B6117" w:rsidRPr="007C18AA" w:rsidRDefault="00A76174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9B6117"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  <w:r w:rsidR="009B6117"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30531BFE" w14:textId="77777777" w:rsidR="009B6117" w:rsidRPr="007C18AA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169" w:type="dxa"/>
            <w:vAlign w:val="bottom"/>
          </w:tcPr>
          <w:p w14:paraId="7F65A4E1" w14:textId="77777777" w:rsidR="009B6117" w:rsidRPr="007C18AA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จำหน่าย /</w:t>
            </w:r>
          </w:p>
        </w:tc>
        <w:tc>
          <w:tcPr>
            <w:tcW w:w="1170" w:type="dxa"/>
            <w:vAlign w:val="bottom"/>
          </w:tcPr>
          <w:p w14:paraId="7973421F" w14:textId="77777777" w:rsidR="009B6117" w:rsidRPr="007C18AA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55BC9F2A" w14:textId="0BA36F9A" w:rsidR="009B6117" w:rsidRPr="007C18AA" w:rsidRDefault="00A76174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  <w:t>31</w:t>
            </w:r>
            <w:r w:rsidR="009B6117"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417" w:type="dxa"/>
            <w:vAlign w:val="bottom"/>
          </w:tcPr>
          <w:p w14:paraId="4032EA7F" w14:textId="77777777" w:rsidR="009B6117" w:rsidRPr="007C18AA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7C5AD49D" w14:textId="40F5D218" w:rsidR="009B6117" w:rsidRPr="007C18AA" w:rsidRDefault="00A76174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9B6117"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  <w:r w:rsidR="009B6117"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418" w:type="dxa"/>
            <w:vAlign w:val="bottom"/>
          </w:tcPr>
          <w:p w14:paraId="439B7A01" w14:textId="77777777" w:rsidR="009B6117" w:rsidRPr="007C18AA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3EA452A7" w14:textId="6555A29C" w:rsidR="009B6117" w:rsidRPr="007C18AA" w:rsidRDefault="00A76174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  <w:t>31</w:t>
            </w:r>
            <w:r w:rsidR="009B6117"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</w:tc>
      </w:tr>
      <w:tr w:rsidR="009B6117" w:rsidRPr="007C18AA" w14:paraId="503665BF" w14:textId="77777777" w:rsidTr="00066863">
        <w:tc>
          <w:tcPr>
            <w:tcW w:w="3792" w:type="dxa"/>
          </w:tcPr>
          <w:p w14:paraId="43FBF70C" w14:textId="77777777" w:rsidR="009B6117" w:rsidRPr="007C18AA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44157D5" w14:textId="3083BB6D" w:rsidR="009B6117" w:rsidRPr="007C18AA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991" w:type="dxa"/>
            <w:vAlign w:val="bottom"/>
          </w:tcPr>
          <w:p w14:paraId="49D3635D" w14:textId="77777777" w:rsidR="009B6117" w:rsidRPr="007C18AA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989" w:type="dxa"/>
            <w:vAlign w:val="bottom"/>
          </w:tcPr>
          <w:p w14:paraId="4D97D095" w14:textId="77777777" w:rsidR="009B6117" w:rsidRPr="007C18AA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ตัดบัญชี</w:t>
            </w:r>
          </w:p>
        </w:tc>
        <w:tc>
          <w:tcPr>
            <w:tcW w:w="1170" w:type="dxa"/>
            <w:vAlign w:val="bottom"/>
          </w:tcPr>
          <w:p w14:paraId="5429D040" w14:textId="7CC63C3F" w:rsidR="009B6117" w:rsidRPr="007C18AA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69" w:type="dxa"/>
            <w:vAlign w:val="bottom"/>
          </w:tcPr>
          <w:p w14:paraId="63270535" w14:textId="3BA88497" w:rsidR="009B6117" w:rsidRPr="007C18AA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70" w:type="dxa"/>
            <w:vAlign w:val="bottom"/>
          </w:tcPr>
          <w:p w14:paraId="6AFFB9E9" w14:textId="77777777" w:rsidR="009B6117" w:rsidRPr="007C18AA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169" w:type="dxa"/>
            <w:vAlign w:val="bottom"/>
          </w:tcPr>
          <w:p w14:paraId="6F8C22EB" w14:textId="77777777" w:rsidR="009B6117" w:rsidRPr="007C18AA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ตัดบัญชี</w:t>
            </w:r>
          </w:p>
        </w:tc>
        <w:tc>
          <w:tcPr>
            <w:tcW w:w="1170" w:type="dxa"/>
            <w:vAlign w:val="bottom"/>
          </w:tcPr>
          <w:p w14:paraId="6E247433" w14:textId="3DD6D8D2" w:rsidR="009B6117" w:rsidRPr="007C18AA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พ.ศ.</w:t>
            </w: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  <w:r w:rsidR="00A76174" w:rsidRPr="00A76174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17" w:type="dxa"/>
            <w:vAlign w:val="bottom"/>
          </w:tcPr>
          <w:p w14:paraId="078AB8D9" w14:textId="50ECD075" w:rsidR="009B6117" w:rsidRPr="007C18AA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18" w:type="dxa"/>
            <w:vAlign w:val="bottom"/>
          </w:tcPr>
          <w:p w14:paraId="6FE21B18" w14:textId="1A4EA71A" w:rsidR="009B6117" w:rsidRPr="007C18AA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พ.ศ.</w:t>
            </w: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  <w:r w:rsidR="00A76174" w:rsidRPr="00A76174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2566</w:t>
            </w:r>
          </w:p>
        </w:tc>
      </w:tr>
      <w:tr w:rsidR="009B6117" w:rsidRPr="007C18AA" w14:paraId="5C7EE2FA" w14:textId="77777777" w:rsidTr="00066863">
        <w:tc>
          <w:tcPr>
            <w:tcW w:w="3792" w:type="dxa"/>
          </w:tcPr>
          <w:p w14:paraId="51EA3E4E" w14:textId="77777777" w:rsidR="009B6117" w:rsidRPr="007C18AA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2652216" w14:textId="77777777" w:rsidR="009B6117" w:rsidRPr="007C18AA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14:paraId="1CD9611D" w14:textId="77777777" w:rsidR="009B6117" w:rsidRPr="007C18AA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5A6F5513" w14:textId="77777777" w:rsidR="009B6117" w:rsidRPr="007C18AA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C1F94F0" w14:textId="77777777" w:rsidR="009B6117" w:rsidRPr="007C18AA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62A1AFA0" w14:textId="77777777" w:rsidR="009B6117" w:rsidRPr="007C18AA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FDB7174" w14:textId="77777777" w:rsidR="009B6117" w:rsidRPr="007C18AA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509C514C" w14:textId="77777777" w:rsidR="009B6117" w:rsidRPr="007C18AA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7E7A8A7" w14:textId="77777777" w:rsidR="009B6117" w:rsidRPr="007C18AA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D3DD28E" w14:textId="77777777" w:rsidR="009B6117" w:rsidRPr="007C18AA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37C35ACB" w14:textId="77777777" w:rsidR="009B6117" w:rsidRPr="007C18AA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9B6117" w:rsidRPr="007C18AA" w14:paraId="55AEEC62" w14:textId="77777777" w:rsidTr="00066863">
        <w:tc>
          <w:tcPr>
            <w:tcW w:w="3792" w:type="dxa"/>
          </w:tcPr>
          <w:p w14:paraId="0AD68ABB" w14:textId="77777777" w:rsidR="009B6117" w:rsidRPr="007C18AA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394EFB7" w14:textId="77777777" w:rsidR="009B6117" w:rsidRPr="007C18AA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FAFAFA"/>
          </w:tcPr>
          <w:p w14:paraId="63BD19C4" w14:textId="77777777" w:rsidR="009B6117" w:rsidRPr="007C18AA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FAFAFA"/>
          </w:tcPr>
          <w:p w14:paraId="68926FAF" w14:textId="77777777" w:rsidR="009B6117" w:rsidRPr="007C18AA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54D3739A" w14:textId="77777777" w:rsidR="009B6117" w:rsidRPr="007C18AA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FAFAFA"/>
          </w:tcPr>
          <w:p w14:paraId="4F06AB6B" w14:textId="77777777" w:rsidR="009B6117" w:rsidRPr="007C18AA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4DEB04DB" w14:textId="77777777" w:rsidR="009B6117" w:rsidRPr="007C18AA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FAFAFA"/>
          </w:tcPr>
          <w:p w14:paraId="4C262F5B" w14:textId="77777777" w:rsidR="009B6117" w:rsidRPr="007C18AA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6FF3A22D" w14:textId="77777777" w:rsidR="009B6117" w:rsidRPr="007C18AA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0A19CAB" w14:textId="77777777" w:rsidR="009B6117" w:rsidRPr="007C18AA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030443EF" w14:textId="77777777" w:rsidR="009B6117" w:rsidRPr="007C18AA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</w:tr>
      <w:tr w:rsidR="000C259A" w:rsidRPr="007C18AA" w14:paraId="2BAB9577" w14:textId="77777777" w:rsidTr="00066863">
        <w:tc>
          <w:tcPr>
            <w:tcW w:w="3792" w:type="dxa"/>
            <w:vAlign w:val="center"/>
          </w:tcPr>
          <w:p w14:paraId="32AF4D29" w14:textId="77777777" w:rsidR="000C259A" w:rsidRPr="007C18AA" w:rsidRDefault="000C259A" w:rsidP="000C259A">
            <w:pPr>
              <w:ind w:left="38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ที่ดิน</w:t>
            </w:r>
          </w:p>
        </w:tc>
        <w:tc>
          <w:tcPr>
            <w:tcW w:w="1080" w:type="dxa"/>
            <w:shd w:val="clear" w:color="auto" w:fill="FAFAFA"/>
          </w:tcPr>
          <w:p w14:paraId="0A2FFB69" w14:textId="38B107F5" w:rsidR="000C259A" w:rsidRPr="007C18AA" w:rsidRDefault="00A76174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0C259A"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610</w:t>
            </w:r>
          </w:p>
        </w:tc>
        <w:tc>
          <w:tcPr>
            <w:tcW w:w="991" w:type="dxa"/>
            <w:shd w:val="clear" w:color="auto" w:fill="FAFAFA"/>
          </w:tcPr>
          <w:p w14:paraId="6DCC92A1" w14:textId="1B61E6F4" w:rsidR="000C259A" w:rsidRPr="007C18AA" w:rsidRDefault="00F55EEE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989" w:type="dxa"/>
            <w:shd w:val="clear" w:color="auto" w:fill="FAFAFA"/>
          </w:tcPr>
          <w:p w14:paraId="5C222020" w14:textId="718DD001" w:rsidR="000C259A" w:rsidRPr="007C18AA" w:rsidRDefault="00F55EEE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4374C5C" w14:textId="47502CC7" w:rsidR="000C259A" w:rsidRPr="007C18AA" w:rsidRDefault="00A76174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B47DEB"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610</w:t>
            </w:r>
          </w:p>
        </w:tc>
        <w:tc>
          <w:tcPr>
            <w:tcW w:w="1169" w:type="dxa"/>
            <w:shd w:val="clear" w:color="auto" w:fill="FAFAFA"/>
          </w:tcPr>
          <w:p w14:paraId="78792C00" w14:textId="4978C95F" w:rsidR="000C259A" w:rsidRPr="007C18AA" w:rsidRDefault="000C259A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5B9A003F" w14:textId="00C31782" w:rsidR="000C259A" w:rsidRPr="007C18AA" w:rsidRDefault="00B47DEB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69" w:type="dxa"/>
            <w:shd w:val="clear" w:color="auto" w:fill="FAFAFA"/>
          </w:tcPr>
          <w:p w14:paraId="3E0861A7" w14:textId="54DCE623" w:rsidR="000C259A" w:rsidRPr="007C18AA" w:rsidRDefault="00B47DEB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62972BAB" w14:textId="3B3265C6" w:rsidR="000C259A" w:rsidRPr="007C18AA" w:rsidRDefault="00B47DEB" w:rsidP="00B47DEB">
            <w:pPr>
              <w:tabs>
                <w:tab w:val="left" w:pos="975"/>
              </w:tabs>
              <w:ind w:right="-72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417" w:type="dxa"/>
            <w:shd w:val="clear" w:color="auto" w:fill="FAFAFA"/>
          </w:tcPr>
          <w:p w14:paraId="5C731D74" w14:textId="5002039C" w:rsidR="000C259A" w:rsidRPr="007C18AA" w:rsidRDefault="00A76174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0C259A"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610</w:t>
            </w:r>
          </w:p>
        </w:tc>
        <w:tc>
          <w:tcPr>
            <w:tcW w:w="1418" w:type="dxa"/>
            <w:shd w:val="clear" w:color="auto" w:fill="FAFAFA"/>
          </w:tcPr>
          <w:p w14:paraId="473DDF48" w14:textId="662078B0" w:rsidR="000C259A" w:rsidRPr="007C18AA" w:rsidRDefault="00A76174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B47DEB"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610</w:t>
            </w:r>
          </w:p>
        </w:tc>
      </w:tr>
      <w:tr w:rsidR="000C259A" w:rsidRPr="007C18AA" w14:paraId="54BA94FD" w14:textId="77777777" w:rsidTr="00066863">
        <w:tc>
          <w:tcPr>
            <w:tcW w:w="3792" w:type="dxa"/>
            <w:vAlign w:val="center"/>
          </w:tcPr>
          <w:p w14:paraId="7091B491" w14:textId="77777777" w:rsidR="000C259A" w:rsidRPr="007C18AA" w:rsidRDefault="000C259A" w:rsidP="000C259A">
            <w:pPr>
              <w:ind w:left="38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อาคาร</w:t>
            </w:r>
          </w:p>
        </w:tc>
        <w:tc>
          <w:tcPr>
            <w:tcW w:w="1080" w:type="dxa"/>
            <w:shd w:val="clear" w:color="auto" w:fill="FAFAFA"/>
          </w:tcPr>
          <w:p w14:paraId="20C923AD" w14:textId="2A567772" w:rsidR="000C259A" w:rsidRPr="007C18AA" w:rsidRDefault="00A76174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773</w:t>
            </w:r>
          </w:p>
        </w:tc>
        <w:tc>
          <w:tcPr>
            <w:tcW w:w="991" w:type="dxa"/>
            <w:shd w:val="clear" w:color="auto" w:fill="FAFAFA"/>
          </w:tcPr>
          <w:p w14:paraId="5F6A6735" w14:textId="15E5EA3F" w:rsidR="000C259A" w:rsidRPr="007C18AA" w:rsidRDefault="00F55EEE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989" w:type="dxa"/>
            <w:shd w:val="clear" w:color="auto" w:fill="FAFAFA"/>
          </w:tcPr>
          <w:p w14:paraId="10064169" w14:textId="6871AAA6" w:rsidR="000C259A" w:rsidRPr="007C18AA" w:rsidRDefault="00F55EEE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5B0814DC" w14:textId="644F22EC" w:rsidR="000C259A" w:rsidRPr="007C18AA" w:rsidRDefault="00A76174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773</w:t>
            </w:r>
          </w:p>
        </w:tc>
        <w:tc>
          <w:tcPr>
            <w:tcW w:w="1169" w:type="dxa"/>
            <w:shd w:val="clear" w:color="auto" w:fill="FAFAFA"/>
          </w:tcPr>
          <w:p w14:paraId="60153335" w14:textId="6A290D92" w:rsidR="000C259A" w:rsidRPr="007C18AA" w:rsidRDefault="000C259A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773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285A58B0" w14:textId="57698A27" w:rsidR="000C259A" w:rsidRPr="007C18AA" w:rsidRDefault="00B47DEB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69" w:type="dxa"/>
            <w:shd w:val="clear" w:color="auto" w:fill="FAFAFA"/>
          </w:tcPr>
          <w:p w14:paraId="2D092903" w14:textId="3975B5EB" w:rsidR="000C259A" w:rsidRPr="007C18AA" w:rsidRDefault="00B47DEB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53772018" w14:textId="0CF5B079" w:rsidR="000C259A" w:rsidRPr="007C18AA" w:rsidRDefault="00B47DEB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773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1C1727EA" w14:textId="7B50B8D9" w:rsidR="000C259A" w:rsidRPr="007C18AA" w:rsidRDefault="000C259A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3F6304C3" w14:textId="0850AB48" w:rsidR="000C259A" w:rsidRPr="007C18AA" w:rsidRDefault="00B47DEB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</w:tr>
      <w:tr w:rsidR="000C259A" w:rsidRPr="007C18AA" w14:paraId="052A2D86" w14:textId="77777777" w:rsidTr="00066863">
        <w:tc>
          <w:tcPr>
            <w:tcW w:w="3792" w:type="dxa"/>
            <w:vAlign w:val="center"/>
          </w:tcPr>
          <w:p w14:paraId="14F29A2F" w14:textId="77777777" w:rsidR="000C259A" w:rsidRPr="007C18AA" w:rsidRDefault="000C259A" w:rsidP="000C259A">
            <w:pPr>
              <w:ind w:left="38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ส่วนปรับปรุงอาคารเช่า</w:t>
            </w:r>
          </w:p>
        </w:tc>
        <w:tc>
          <w:tcPr>
            <w:tcW w:w="1080" w:type="dxa"/>
            <w:shd w:val="clear" w:color="auto" w:fill="FAFAFA"/>
          </w:tcPr>
          <w:p w14:paraId="3A11C29C" w14:textId="7BA30934" w:rsidR="000C259A" w:rsidRPr="007C18AA" w:rsidRDefault="00A76174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162</w:t>
            </w:r>
          </w:p>
        </w:tc>
        <w:tc>
          <w:tcPr>
            <w:tcW w:w="991" w:type="dxa"/>
            <w:shd w:val="clear" w:color="auto" w:fill="FAFAFA"/>
          </w:tcPr>
          <w:p w14:paraId="5663A3BA" w14:textId="305830EE" w:rsidR="000C259A" w:rsidRPr="007C18AA" w:rsidRDefault="00F55EEE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989" w:type="dxa"/>
            <w:shd w:val="clear" w:color="auto" w:fill="FAFAFA"/>
          </w:tcPr>
          <w:p w14:paraId="478CF43B" w14:textId="6BAC9EE8" w:rsidR="000C259A" w:rsidRPr="007C18AA" w:rsidRDefault="00F55EEE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0582573A" w14:textId="2CC698BB" w:rsidR="000C259A" w:rsidRPr="007C18AA" w:rsidRDefault="00A76174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162</w:t>
            </w:r>
          </w:p>
        </w:tc>
        <w:tc>
          <w:tcPr>
            <w:tcW w:w="1169" w:type="dxa"/>
            <w:shd w:val="clear" w:color="auto" w:fill="FAFAFA"/>
          </w:tcPr>
          <w:p w14:paraId="7458ECBC" w14:textId="34466683" w:rsidR="000C259A" w:rsidRPr="007C18AA" w:rsidRDefault="000C259A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162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127EEFFF" w14:textId="06E5CF4B" w:rsidR="000C259A" w:rsidRPr="007C18AA" w:rsidRDefault="00B47DEB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69" w:type="dxa"/>
            <w:shd w:val="clear" w:color="auto" w:fill="FAFAFA"/>
          </w:tcPr>
          <w:p w14:paraId="2AC9BB51" w14:textId="73D0C3BF" w:rsidR="000C259A" w:rsidRPr="007C18AA" w:rsidRDefault="00B47DEB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823D650" w14:textId="67752A7C" w:rsidR="000C259A" w:rsidRPr="007C18AA" w:rsidRDefault="00B47DEB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162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31E18445" w14:textId="62D049A0" w:rsidR="000C259A" w:rsidRPr="007C18AA" w:rsidRDefault="000C259A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339C104D" w14:textId="19C79478" w:rsidR="000C259A" w:rsidRPr="007C18AA" w:rsidRDefault="00B47DEB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</w:tr>
      <w:tr w:rsidR="000C259A" w:rsidRPr="007C18AA" w14:paraId="4B6F1C74" w14:textId="77777777" w:rsidTr="00066863">
        <w:tc>
          <w:tcPr>
            <w:tcW w:w="3792" w:type="dxa"/>
            <w:vAlign w:val="center"/>
          </w:tcPr>
          <w:p w14:paraId="3E210F19" w14:textId="77777777" w:rsidR="000C259A" w:rsidRPr="007C18AA" w:rsidRDefault="000C259A" w:rsidP="000C259A">
            <w:pPr>
              <w:ind w:left="179" w:hanging="142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4D0C60" w14:textId="03309E40" w:rsidR="000C259A" w:rsidRPr="007C18AA" w:rsidRDefault="00A76174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812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E06DA1" w14:textId="4259DD39" w:rsidR="000C259A" w:rsidRPr="007C18AA" w:rsidRDefault="00F55EEE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DAA085" w14:textId="58592D1B" w:rsidR="000C259A" w:rsidRPr="007C18AA" w:rsidRDefault="00F55EEE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4CB86D" w14:textId="0AAD8EA0" w:rsidR="000C259A" w:rsidRPr="007C18AA" w:rsidRDefault="00A76174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812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4C0A96" w14:textId="13BFA0E7" w:rsidR="000C259A" w:rsidRPr="007C18AA" w:rsidRDefault="000C259A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795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3EDFED" w14:textId="32329786" w:rsidR="000C259A" w:rsidRPr="007C18AA" w:rsidRDefault="00B47DEB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16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217337" w14:textId="2AF26C40" w:rsidR="000C259A" w:rsidRPr="007C18AA" w:rsidRDefault="00B47DEB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4E094D" w14:textId="5FF17499" w:rsidR="000C259A" w:rsidRPr="007C18AA" w:rsidRDefault="00B47DEB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811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C7C6C9" w14:textId="5B897B65" w:rsidR="000C259A" w:rsidRPr="007C18AA" w:rsidRDefault="00A76174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21D181" w14:textId="090F011E" w:rsidR="000C259A" w:rsidRPr="007C18AA" w:rsidRDefault="00A76174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</w:p>
        </w:tc>
      </w:tr>
      <w:tr w:rsidR="000C259A" w:rsidRPr="007C18AA" w14:paraId="2657F4BA" w14:textId="77777777" w:rsidTr="00066863">
        <w:tc>
          <w:tcPr>
            <w:tcW w:w="3792" w:type="dxa"/>
            <w:vAlign w:val="center"/>
          </w:tcPr>
          <w:p w14:paraId="00A358C6" w14:textId="77777777" w:rsidR="000C259A" w:rsidRPr="007C18AA" w:rsidRDefault="000C259A" w:rsidP="000C259A">
            <w:pPr>
              <w:ind w:left="3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91541D" w14:textId="408565CB" w:rsidR="000C259A" w:rsidRPr="007C18AA" w:rsidRDefault="00A76174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</w:t>
            </w:r>
            <w:r w:rsidR="000C259A"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357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548826" w14:textId="0C88A77B" w:rsidR="000C259A" w:rsidRPr="007C18AA" w:rsidRDefault="00F55EEE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F7CDD7" w14:textId="70244457" w:rsidR="000C259A" w:rsidRPr="007C18AA" w:rsidRDefault="00F55EEE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A0A3DD" w14:textId="64279884" w:rsidR="000C259A" w:rsidRPr="007C18AA" w:rsidRDefault="00A76174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</w:t>
            </w:r>
            <w:r w:rsidR="00B47DEB"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357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BB138E" w14:textId="19787607" w:rsidR="000C259A" w:rsidRPr="007C18AA" w:rsidRDefault="000C259A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 xml:space="preserve"> 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730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E9DFE4" w14:textId="44C16EF2" w:rsidR="000C259A" w:rsidRPr="007C18AA" w:rsidRDefault="00B47DEB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16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3EF53D" w14:textId="312FA273" w:rsidR="000C259A" w:rsidRPr="007C18AA" w:rsidRDefault="00B47DEB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52DC9C" w14:textId="71396341" w:rsidR="000C259A" w:rsidRPr="007C18AA" w:rsidRDefault="00B47DEB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746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E61009" w14:textId="7246B765" w:rsidR="000C259A" w:rsidRPr="007C18AA" w:rsidRDefault="00A76174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0C259A"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627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01F670" w14:textId="7940BD3C" w:rsidR="000C259A" w:rsidRPr="007C18AA" w:rsidRDefault="00A76174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B47DEB"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611</w:t>
            </w:r>
          </w:p>
        </w:tc>
      </w:tr>
    </w:tbl>
    <w:p w14:paraId="1754510D" w14:textId="31E36F6A" w:rsidR="009B6117" w:rsidRPr="002F034D" w:rsidRDefault="009B6117" w:rsidP="00066863">
      <w:pPr>
        <w:widowControl w:val="0"/>
        <w:tabs>
          <w:tab w:val="left" w:pos="540"/>
          <w:tab w:val="left" w:pos="9180"/>
        </w:tabs>
        <w:ind w:right="57"/>
        <w:jc w:val="thaiDistribute"/>
        <w:rPr>
          <w:rFonts w:ascii="Browallia New" w:hAnsi="Browallia New" w:cs="Browallia New"/>
          <w:sz w:val="10"/>
          <w:szCs w:val="10"/>
          <w:lang w:val="en-GB"/>
        </w:rPr>
      </w:pPr>
    </w:p>
    <w:tbl>
      <w:tblPr>
        <w:tblStyle w:val="TableGrid"/>
        <w:tblW w:w="15535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2"/>
        <w:gridCol w:w="1080"/>
        <w:gridCol w:w="991"/>
        <w:gridCol w:w="989"/>
        <w:gridCol w:w="1170"/>
        <w:gridCol w:w="1169"/>
        <w:gridCol w:w="1170"/>
        <w:gridCol w:w="1169"/>
        <w:gridCol w:w="1170"/>
        <w:gridCol w:w="1417"/>
        <w:gridCol w:w="1418"/>
      </w:tblGrid>
      <w:tr w:rsidR="000C259A" w:rsidRPr="007C18AA" w14:paraId="0EA843A9" w14:textId="77777777" w:rsidTr="001A03C1">
        <w:tc>
          <w:tcPr>
            <w:tcW w:w="3792" w:type="dxa"/>
          </w:tcPr>
          <w:p w14:paraId="1E2878CF" w14:textId="77777777" w:rsidR="000C259A" w:rsidRPr="007C18AA" w:rsidRDefault="000C259A" w:rsidP="00763FD7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1743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F56F9" w14:textId="77777777" w:rsidR="000C259A" w:rsidRPr="007C18AA" w:rsidRDefault="000C259A" w:rsidP="00763FD7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2F034D" w:rsidRPr="007C18AA" w14:paraId="65BA70B3" w14:textId="77777777" w:rsidTr="001A03C1">
        <w:tc>
          <w:tcPr>
            <w:tcW w:w="3792" w:type="dxa"/>
          </w:tcPr>
          <w:p w14:paraId="2B6267C9" w14:textId="77777777" w:rsidR="002F034D" w:rsidRPr="007C18AA" w:rsidRDefault="002F034D" w:rsidP="00763FD7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1743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447FB" w14:textId="36413229" w:rsidR="002F034D" w:rsidRPr="007C18AA" w:rsidRDefault="002F034D" w:rsidP="002F034D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BrowalliaUPC" w:hAnsi="Browallia New" w:cs="Browallia New" w:hint="cs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eastAsia="BrowalliaUPC" w:hAnsi="Browallia New" w:cs="Browallia New" w:hint="cs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  <w:t>2565</w:t>
            </w:r>
          </w:p>
        </w:tc>
      </w:tr>
      <w:tr w:rsidR="000C259A" w:rsidRPr="007C18AA" w14:paraId="002E8645" w14:textId="77777777" w:rsidTr="00763FD7">
        <w:tc>
          <w:tcPr>
            <w:tcW w:w="3792" w:type="dxa"/>
          </w:tcPr>
          <w:p w14:paraId="68385C85" w14:textId="77777777" w:rsidR="000C259A" w:rsidRPr="007C18AA" w:rsidRDefault="000C259A" w:rsidP="00763FD7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423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24803" w14:textId="77777777" w:rsidR="000C259A" w:rsidRPr="007C18AA" w:rsidRDefault="000C259A" w:rsidP="00763FD7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ราคาทุน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AD171EE" w14:textId="77777777" w:rsidR="000C259A" w:rsidRPr="007C18AA" w:rsidRDefault="000C259A" w:rsidP="00763FD7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ค่าเสื่อมราคาสะสม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vAlign w:val="bottom"/>
          </w:tcPr>
          <w:p w14:paraId="000CA54F" w14:textId="77777777" w:rsidR="000C259A" w:rsidRPr="007C18AA" w:rsidRDefault="000C259A" w:rsidP="00763FD7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ที่ดิน</w:t>
            </w: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 xml:space="preserve"> </w:t>
            </w: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อาคารและอุปกรณ์สุทธิ</w:t>
            </w:r>
          </w:p>
        </w:tc>
      </w:tr>
      <w:tr w:rsidR="000C259A" w:rsidRPr="007C18AA" w14:paraId="28FE47D0" w14:textId="77777777" w:rsidTr="00763FD7">
        <w:tc>
          <w:tcPr>
            <w:tcW w:w="3792" w:type="dxa"/>
          </w:tcPr>
          <w:p w14:paraId="13E1ABE2" w14:textId="77777777" w:rsidR="000C259A" w:rsidRPr="007C18AA" w:rsidRDefault="000C259A" w:rsidP="00763FD7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38BC1AE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3392070E" w14:textId="37E5ED87" w:rsidR="000C259A" w:rsidRPr="007C18AA" w:rsidRDefault="00A76174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0C259A"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  <w:r w:rsidR="000C259A"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04256B92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2A9C7E75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จำหน่าย /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0AC0DBE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7398178C" w14:textId="431CFA49" w:rsidR="000C259A" w:rsidRPr="007C18AA" w:rsidRDefault="00A76174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  <w:t>31</w:t>
            </w:r>
            <w:r w:rsidR="000C259A"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169" w:type="dxa"/>
          </w:tcPr>
          <w:p w14:paraId="2CCC5AC9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36C38D7D" w14:textId="08C71223" w:rsidR="000C259A" w:rsidRPr="007C18AA" w:rsidRDefault="00A76174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0C259A"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  <w:r w:rsidR="000C259A"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0717BE4B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169" w:type="dxa"/>
            <w:vAlign w:val="bottom"/>
          </w:tcPr>
          <w:p w14:paraId="34EBFA78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จำหน่าย /</w:t>
            </w:r>
          </w:p>
        </w:tc>
        <w:tc>
          <w:tcPr>
            <w:tcW w:w="1170" w:type="dxa"/>
            <w:vAlign w:val="bottom"/>
          </w:tcPr>
          <w:p w14:paraId="5BF4A269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530787A9" w14:textId="1635B0CC" w:rsidR="000C259A" w:rsidRPr="007C18AA" w:rsidRDefault="00A76174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  <w:t>31</w:t>
            </w:r>
            <w:r w:rsidR="000C259A"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417" w:type="dxa"/>
            <w:vAlign w:val="bottom"/>
          </w:tcPr>
          <w:p w14:paraId="62EC3F5A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1C473B2F" w14:textId="29656547" w:rsidR="000C259A" w:rsidRPr="007C18AA" w:rsidRDefault="00A76174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0C259A"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  <w:r w:rsidR="000C259A"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418" w:type="dxa"/>
            <w:vAlign w:val="bottom"/>
          </w:tcPr>
          <w:p w14:paraId="73B64B98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337EF809" w14:textId="4972AA30" w:rsidR="000C259A" w:rsidRPr="007C18AA" w:rsidRDefault="00A76174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  <w:t>31</w:t>
            </w:r>
            <w:r w:rsidR="000C259A"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</w:tc>
      </w:tr>
      <w:tr w:rsidR="000C259A" w:rsidRPr="007C18AA" w14:paraId="66811137" w14:textId="77777777" w:rsidTr="00763FD7">
        <w:tc>
          <w:tcPr>
            <w:tcW w:w="3792" w:type="dxa"/>
          </w:tcPr>
          <w:p w14:paraId="3E15C889" w14:textId="77777777" w:rsidR="000C259A" w:rsidRPr="007C18AA" w:rsidRDefault="000C259A" w:rsidP="00763FD7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4BAFEAB" w14:textId="4C4DA0ED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991" w:type="dxa"/>
            <w:vAlign w:val="bottom"/>
          </w:tcPr>
          <w:p w14:paraId="74C8CA39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989" w:type="dxa"/>
            <w:vAlign w:val="bottom"/>
          </w:tcPr>
          <w:p w14:paraId="5602E052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ตัดบัญชี</w:t>
            </w:r>
          </w:p>
        </w:tc>
        <w:tc>
          <w:tcPr>
            <w:tcW w:w="1170" w:type="dxa"/>
            <w:vAlign w:val="bottom"/>
          </w:tcPr>
          <w:p w14:paraId="47648E1E" w14:textId="407DFF0D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69" w:type="dxa"/>
            <w:vAlign w:val="bottom"/>
          </w:tcPr>
          <w:p w14:paraId="77ACF70D" w14:textId="0AAA3C9C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70" w:type="dxa"/>
            <w:vAlign w:val="bottom"/>
          </w:tcPr>
          <w:p w14:paraId="418EABFA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169" w:type="dxa"/>
            <w:vAlign w:val="bottom"/>
          </w:tcPr>
          <w:p w14:paraId="19687236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ตัดบัญชี</w:t>
            </w:r>
          </w:p>
        </w:tc>
        <w:tc>
          <w:tcPr>
            <w:tcW w:w="1170" w:type="dxa"/>
            <w:vAlign w:val="bottom"/>
          </w:tcPr>
          <w:p w14:paraId="56F233AB" w14:textId="241523BD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พ.ศ.</w:t>
            </w: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  <w:r w:rsidR="00A76174" w:rsidRPr="00A76174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17" w:type="dxa"/>
            <w:vAlign w:val="bottom"/>
          </w:tcPr>
          <w:p w14:paraId="24B50DDA" w14:textId="1D77ABF0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18" w:type="dxa"/>
            <w:vAlign w:val="bottom"/>
          </w:tcPr>
          <w:p w14:paraId="50E118CB" w14:textId="4AF5DA5F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พ.ศ.</w:t>
            </w: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  <w:r w:rsidR="00A76174" w:rsidRPr="00A76174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2565</w:t>
            </w:r>
          </w:p>
        </w:tc>
      </w:tr>
      <w:tr w:rsidR="000C259A" w:rsidRPr="007C18AA" w14:paraId="22DA3284" w14:textId="77777777" w:rsidTr="00763FD7">
        <w:tc>
          <w:tcPr>
            <w:tcW w:w="3792" w:type="dxa"/>
          </w:tcPr>
          <w:p w14:paraId="007E5349" w14:textId="77777777" w:rsidR="000C259A" w:rsidRPr="007C18AA" w:rsidRDefault="000C259A" w:rsidP="00763FD7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94DC501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14:paraId="078B74A9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0C072657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9569683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59D8D294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E1355B0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76CB21E4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9E029D4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7B1898C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0F6B067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0C259A" w:rsidRPr="007C18AA" w14:paraId="390D6D60" w14:textId="77777777" w:rsidTr="000C259A">
        <w:tc>
          <w:tcPr>
            <w:tcW w:w="3792" w:type="dxa"/>
          </w:tcPr>
          <w:p w14:paraId="27D0B64A" w14:textId="77777777" w:rsidR="000C259A" w:rsidRPr="007C18AA" w:rsidRDefault="000C259A" w:rsidP="00763FD7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CEE018A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</w:tcPr>
          <w:p w14:paraId="21BDB7A4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</w:tcPr>
          <w:p w14:paraId="063AE460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C57E987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73A6B1C9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CFF72BD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4EE1AD47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2C156DB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E2DF624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44869BE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</w:tr>
      <w:tr w:rsidR="000C259A" w:rsidRPr="007C18AA" w14:paraId="305279D0" w14:textId="77777777" w:rsidTr="000C259A">
        <w:tc>
          <w:tcPr>
            <w:tcW w:w="3792" w:type="dxa"/>
            <w:vAlign w:val="center"/>
          </w:tcPr>
          <w:p w14:paraId="5329BD10" w14:textId="77777777" w:rsidR="000C259A" w:rsidRPr="007C18AA" w:rsidRDefault="000C259A" w:rsidP="00763FD7">
            <w:pPr>
              <w:ind w:left="38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ที่ดิน</w:t>
            </w:r>
          </w:p>
        </w:tc>
        <w:tc>
          <w:tcPr>
            <w:tcW w:w="1080" w:type="dxa"/>
            <w:shd w:val="clear" w:color="auto" w:fill="auto"/>
          </w:tcPr>
          <w:p w14:paraId="0346E9B4" w14:textId="7CADF0AC" w:rsidR="000C259A" w:rsidRPr="007C18AA" w:rsidRDefault="00A76174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0C259A"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610</w:t>
            </w:r>
          </w:p>
        </w:tc>
        <w:tc>
          <w:tcPr>
            <w:tcW w:w="991" w:type="dxa"/>
            <w:shd w:val="clear" w:color="auto" w:fill="auto"/>
          </w:tcPr>
          <w:p w14:paraId="52805E87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989" w:type="dxa"/>
            <w:shd w:val="clear" w:color="auto" w:fill="auto"/>
          </w:tcPr>
          <w:p w14:paraId="21B74D78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023B8B5" w14:textId="19E3BE5B" w:rsidR="000C259A" w:rsidRPr="007C18AA" w:rsidRDefault="00A76174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0C259A"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610</w:t>
            </w:r>
          </w:p>
        </w:tc>
        <w:tc>
          <w:tcPr>
            <w:tcW w:w="1169" w:type="dxa"/>
            <w:shd w:val="clear" w:color="auto" w:fill="auto"/>
          </w:tcPr>
          <w:p w14:paraId="4571AF80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566A0BC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69" w:type="dxa"/>
            <w:shd w:val="clear" w:color="auto" w:fill="auto"/>
          </w:tcPr>
          <w:p w14:paraId="3D3120F7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0CA8750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4B5CAE7" w14:textId="1A01F21A" w:rsidR="000C259A" w:rsidRPr="007C18AA" w:rsidRDefault="00A76174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0C259A"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610</w:t>
            </w:r>
          </w:p>
        </w:tc>
        <w:tc>
          <w:tcPr>
            <w:tcW w:w="1418" w:type="dxa"/>
            <w:shd w:val="clear" w:color="auto" w:fill="auto"/>
          </w:tcPr>
          <w:p w14:paraId="1D35B44C" w14:textId="51EF72C6" w:rsidR="000C259A" w:rsidRPr="007C18AA" w:rsidRDefault="00A76174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0C259A"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610</w:t>
            </w:r>
          </w:p>
        </w:tc>
      </w:tr>
      <w:tr w:rsidR="000C259A" w:rsidRPr="007C18AA" w14:paraId="0C5AE7F8" w14:textId="77777777" w:rsidTr="000C259A">
        <w:tc>
          <w:tcPr>
            <w:tcW w:w="3792" w:type="dxa"/>
            <w:vAlign w:val="center"/>
          </w:tcPr>
          <w:p w14:paraId="6717EEDC" w14:textId="77777777" w:rsidR="000C259A" w:rsidRPr="007C18AA" w:rsidRDefault="000C259A" w:rsidP="00763FD7">
            <w:pPr>
              <w:ind w:left="38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อาคาร</w:t>
            </w:r>
          </w:p>
        </w:tc>
        <w:tc>
          <w:tcPr>
            <w:tcW w:w="1080" w:type="dxa"/>
            <w:shd w:val="clear" w:color="auto" w:fill="auto"/>
          </w:tcPr>
          <w:p w14:paraId="1C336702" w14:textId="0960B956" w:rsidR="000C259A" w:rsidRPr="007C18AA" w:rsidRDefault="00A76174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773</w:t>
            </w:r>
          </w:p>
        </w:tc>
        <w:tc>
          <w:tcPr>
            <w:tcW w:w="991" w:type="dxa"/>
            <w:shd w:val="clear" w:color="auto" w:fill="auto"/>
          </w:tcPr>
          <w:p w14:paraId="7B037F94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989" w:type="dxa"/>
            <w:shd w:val="clear" w:color="auto" w:fill="auto"/>
          </w:tcPr>
          <w:p w14:paraId="50425863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C459F1D" w14:textId="5C2A5D1B" w:rsidR="000C259A" w:rsidRPr="007C18AA" w:rsidRDefault="00A76174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773</w:t>
            </w:r>
          </w:p>
        </w:tc>
        <w:tc>
          <w:tcPr>
            <w:tcW w:w="1169" w:type="dxa"/>
            <w:shd w:val="clear" w:color="auto" w:fill="auto"/>
          </w:tcPr>
          <w:p w14:paraId="35F5EA83" w14:textId="44B0501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773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3632684D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69" w:type="dxa"/>
            <w:shd w:val="clear" w:color="auto" w:fill="auto"/>
          </w:tcPr>
          <w:p w14:paraId="46D81B1A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B949912" w14:textId="0D23161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773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3EC14592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796B999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</w:tr>
      <w:tr w:rsidR="000C259A" w:rsidRPr="007C18AA" w14:paraId="67626CD0" w14:textId="77777777" w:rsidTr="000C259A">
        <w:tc>
          <w:tcPr>
            <w:tcW w:w="3792" w:type="dxa"/>
            <w:vAlign w:val="center"/>
          </w:tcPr>
          <w:p w14:paraId="1681D037" w14:textId="77777777" w:rsidR="000C259A" w:rsidRPr="007C18AA" w:rsidRDefault="000C259A" w:rsidP="00763FD7">
            <w:pPr>
              <w:ind w:left="38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ส่วนปรับปรุงอาคารเช่า</w:t>
            </w:r>
          </w:p>
        </w:tc>
        <w:tc>
          <w:tcPr>
            <w:tcW w:w="1080" w:type="dxa"/>
            <w:shd w:val="clear" w:color="auto" w:fill="auto"/>
          </w:tcPr>
          <w:p w14:paraId="0D1D8D86" w14:textId="749BFDB1" w:rsidR="000C259A" w:rsidRPr="007C18AA" w:rsidRDefault="00A76174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162</w:t>
            </w:r>
          </w:p>
        </w:tc>
        <w:tc>
          <w:tcPr>
            <w:tcW w:w="991" w:type="dxa"/>
            <w:shd w:val="clear" w:color="auto" w:fill="auto"/>
          </w:tcPr>
          <w:p w14:paraId="41CB025B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989" w:type="dxa"/>
            <w:shd w:val="clear" w:color="auto" w:fill="auto"/>
          </w:tcPr>
          <w:p w14:paraId="24262B23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7519B87" w14:textId="4F273644" w:rsidR="000C259A" w:rsidRPr="007C18AA" w:rsidRDefault="00A76174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162</w:t>
            </w:r>
          </w:p>
        </w:tc>
        <w:tc>
          <w:tcPr>
            <w:tcW w:w="1169" w:type="dxa"/>
            <w:shd w:val="clear" w:color="auto" w:fill="auto"/>
          </w:tcPr>
          <w:p w14:paraId="40C884A0" w14:textId="412AC81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162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794CE42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69" w:type="dxa"/>
            <w:shd w:val="clear" w:color="auto" w:fill="auto"/>
          </w:tcPr>
          <w:p w14:paraId="52B9958A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4AAA7A0" w14:textId="532DD7D8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162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11ED6C76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C669B58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</w:tr>
      <w:tr w:rsidR="000C259A" w:rsidRPr="007C18AA" w14:paraId="0432C2AB" w14:textId="77777777" w:rsidTr="000C259A">
        <w:tc>
          <w:tcPr>
            <w:tcW w:w="3792" w:type="dxa"/>
            <w:vAlign w:val="center"/>
          </w:tcPr>
          <w:p w14:paraId="45F54C57" w14:textId="77777777" w:rsidR="000C259A" w:rsidRPr="007C18AA" w:rsidRDefault="000C259A" w:rsidP="00763FD7">
            <w:pPr>
              <w:ind w:left="179" w:hanging="142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E8B35" w14:textId="6BC14A2D" w:rsidR="000C259A" w:rsidRPr="007C18AA" w:rsidRDefault="00A76174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812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F55C9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AB84A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CD888" w14:textId="6390D6D9" w:rsidR="000C259A" w:rsidRPr="007C18AA" w:rsidRDefault="00A76174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812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BB7BF" w14:textId="78ECF9A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 xml:space="preserve"> 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773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4C1CD" w14:textId="4B1E4030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 xml:space="preserve"> 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22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B9DC8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0BFFF" w14:textId="5E3166FB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795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27846" w14:textId="019143F1" w:rsidR="000C259A" w:rsidRPr="007C18AA" w:rsidRDefault="00A76174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CD8B8" w14:textId="0DFC385D" w:rsidR="000C259A" w:rsidRPr="007C18AA" w:rsidRDefault="00A76174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17</w:t>
            </w:r>
          </w:p>
        </w:tc>
      </w:tr>
      <w:tr w:rsidR="000C259A" w:rsidRPr="007C18AA" w14:paraId="0F672747" w14:textId="77777777" w:rsidTr="000C259A">
        <w:tc>
          <w:tcPr>
            <w:tcW w:w="3792" w:type="dxa"/>
            <w:vAlign w:val="center"/>
          </w:tcPr>
          <w:p w14:paraId="2A62D9F6" w14:textId="77777777" w:rsidR="000C259A" w:rsidRPr="007C18AA" w:rsidRDefault="000C259A" w:rsidP="00763FD7">
            <w:pPr>
              <w:ind w:left="3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082EB" w14:textId="5F6775BE" w:rsidR="000C259A" w:rsidRPr="007C18AA" w:rsidRDefault="00A76174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</w:t>
            </w:r>
            <w:r w:rsidR="000C259A"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357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B2EF7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05790C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1877F" w14:textId="352B7B15" w:rsidR="000C259A" w:rsidRPr="007C18AA" w:rsidRDefault="00A76174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</w:t>
            </w:r>
            <w:r w:rsidR="000C259A"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357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7C736" w14:textId="7D906A0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708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245AD" w14:textId="5DDE7EC0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 xml:space="preserve"> 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22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7B646" w14:textId="77777777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B8464A" w14:textId="64CB6648" w:rsidR="000C259A" w:rsidRPr="007C18AA" w:rsidRDefault="000C259A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 xml:space="preserve"> 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730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D5AD4" w14:textId="30CA6C6D" w:rsidR="000C259A" w:rsidRPr="007C18AA" w:rsidRDefault="00A76174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0C259A"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649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42453E" w14:textId="618880EE" w:rsidR="000C259A" w:rsidRPr="007C18AA" w:rsidRDefault="00A76174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0C259A" w:rsidRPr="007C18AA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627</w:t>
            </w:r>
          </w:p>
        </w:tc>
      </w:tr>
    </w:tbl>
    <w:p w14:paraId="4E7D4BAF" w14:textId="77777777" w:rsidR="00575DBF" w:rsidRPr="002F034D" w:rsidRDefault="00575DBF" w:rsidP="009C607A">
      <w:pPr>
        <w:widowControl w:val="0"/>
        <w:tabs>
          <w:tab w:val="left" w:pos="540"/>
          <w:tab w:val="left" w:pos="9180"/>
        </w:tabs>
        <w:ind w:right="57"/>
        <w:jc w:val="thaiDistribute"/>
        <w:rPr>
          <w:rFonts w:ascii="Browallia New" w:hAnsi="Browallia New" w:cs="Browallia New"/>
          <w:sz w:val="10"/>
          <w:szCs w:val="10"/>
          <w:lang w:val="en-GB"/>
        </w:rPr>
      </w:pPr>
    </w:p>
    <w:p w14:paraId="7A0E2B24" w14:textId="70825EA5" w:rsidR="00547083" w:rsidRPr="007C18AA" w:rsidRDefault="00547083" w:rsidP="009C607A">
      <w:pPr>
        <w:widowControl w:val="0"/>
        <w:tabs>
          <w:tab w:val="left" w:pos="540"/>
          <w:tab w:val="left" w:pos="9180"/>
        </w:tabs>
        <w:ind w:right="57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sectPr w:rsidR="00547083" w:rsidRPr="007C18AA" w:rsidSect="00511659">
          <w:footnotePr>
            <w:numRestart w:val="eachSect"/>
          </w:footnotePr>
          <w:pgSz w:w="16834" w:h="11909" w:orient="landscape" w:code="9"/>
          <w:pgMar w:top="1440" w:right="720" w:bottom="720" w:left="720" w:header="706" w:footer="576" w:gutter="0"/>
          <w:cols w:space="720"/>
          <w:docGrid w:linePitch="381"/>
        </w:sectPr>
      </w:pPr>
      <w:r w:rsidRPr="007C18AA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ค่าเสื่อมราคาสำหรับปีสิ้นสุดวันที่ </w:t>
      </w:r>
      <w:r w:rsidR="00A76174" w:rsidRPr="00A7617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7C18A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ธันวาคม </w:t>
      </w:r>
      <w:r w:rsidR="007243CB" w:rsidRPr="007C18AA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2566</w:t>
      </w:r>
      <w:r w:rsidRPr="007C18A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จำนวน </w:t>
      </w:r>
      <w:r w:rsidR="00A76174" w:rsidRPr="00A7617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0</w:t>
      </w:r>
      <w:r w:rsidR="00B47DEB" w:rsidRPr="007C18A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01</w:t>
      </w:r>
      <w:r w:rsidRPr="007C18A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ล้านบาท </w:t>
      </w:r>
      <w:r w:rsidR="003B3E78" w:rsidRPr="007C18AA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ซึ่ง</w:t>
      </w:r>
      <w:r w:rsidRPr="007C18AA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ได้รวมอยู่ในค่าใช้จ่ายในการดำเนินงานแล้ว (</w:t>
      </w:r>
      <w:r w:rsidR="007243CB" w:rsidRPr="007C18AA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2565</w:t>
      </w:r>
      <w:r w:rsidR="000C389B" w:rsidRPr="007C18A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: </w:t>
      </w:r>
      <w:r w:rsidR="00A76174" w:rsidRPr="00A7617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0</w:t>
      </w:r>
      <w:r w:rsidRPr="007C18A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02</w:t>
      </w:r>
      <w:r w:rsidRPr="007C18A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ล้านบาท)</w:t>
      </w:r>
    </w:p>
    <w:tbl>
      <w:tblPr>
        <w:tblW w:w="1460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601"/>
      </w:tblGrid>
      <w:tr w:rsidR="009C607A" w:rsidRPr="007C18AA" w14:paraId="4EF299C7" w14:textId="77777777" w:rsidTr="00CB2835">
        <w:trPr>
          <w:trHeight w:val="386"/>
        </w:trPr>
        <w:tc>
          <w:tcPr>
            <w:tcW w:w="14601" w:type="dxa"/>
            <w:shd w:val="clear" w:color="auto" w:fill="FFA543"/>
            <w:vAlign w:val="center"/>
          </w:tcPr>
          <w:p w14:paraId="5D8B957C" w14:textId="13BFB205" w:rsidR="009C607A" w:rsidRPr="007C18AA" w:rsidRDefault="009C607A">
            <w:pPr>
              <w:pStyle w:val="ListParagraph"/>
              <w:numPr>
                <w:ilvl w:val="0"/>
                <w:numId w:val="3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bidi="th-TH"/>
              </w:rPr>
              <w:t>สินทรัพย์สิทธิการใช้สุทธิ</w:t>
            </w:r>
          </w:p>
        </w:tc>
      </w:tr>
    </w:tbl>
    <w:p w14:paraId="10C7D6E4" w14:textId="49A1CE9B" w:rsidR="009C607A" w:rsidRPr="007C18AA" w:rsidRDefault="009C607A" w:rsidP="009C607A">
      <w:pPr>
        <w:widowControl w:val="0"/>
        <w:tabs>
          <w:tab w:val="left" w:pos="540"/>
        </w:tabs>
        <w:adjustRightInd w:val="0"/>
        <w:ind w:right="58"/>
        <w:rPr>
          <w:rFonts w:ascii="Browallia New" w:hAnsi="Browallia New" w:cs="Browallia New"/>
          <w:b/>
          <w:bCs/>
          <w:color w:val="000000" w:themeColor="text1"/>
          <w:sz w:val="16"/>
          <w:szCs w:val="16"/>
          <w:lang w:val="en-GB"/>
        </w:rPr>
      </w:pPr>
    </w:p>
    <w:p w14:paraId="3463BFB4" w14:textId="0FDFDD91" w:rsidR="0032100E" w:rsidRPr="007C18AA" w:rsidRDefault="00E00C31" w:rsidP="009C607A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7C18AA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ณ วันที่ </w:t>
      </w:r>
      <w:r w:rsidR="00A76174" w:rsidRPr="00A7617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7C18AA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ธันวาคม</w:t>
      </w:r>
      <w:r w:rsidRPr="007C18A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7243CB" w:rsidRPr="007C18AA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2566</w:t>
      </w:r>
      <w:r w:rsidRPr="007C18AA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และ </w:t>
      </w:r>
      <w:r w:rsidR="007243CB" w:rsidRPr="007C18AA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2565</w:t>
      </w:r>
      <w:r w:rsidRPr="007C18A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มูลค่าตามบัญชีของสินทรัพย์สิทธิการใช้ประกอบด้วยรายการดังต่อไปนี้</w:t>
      </w:r>
    </w:p>
    <w:p w14:paraId="030937F6" w14:textId="71BE2EBC" w:rsidR="00E00C31" w:rsidRPr="007C18AA" w:rsidRDefault="00E00C31" w:rsidP="00E00C31">
      <w:pPr>
        <w:widowControl w:val="0"/>
        <w:tabs>
          <w:tab w:val="left" w:pos="540"/>
        </w:tabs>
        <w:adjustRightInd w:val="0"/>
        <w:ind w:right="58"/>
        <w:rPr>
          <w:rFonts w:ascii="Browallia New" w:hAnsi="Browallia New" w:cs="Browallia New"/>
          <w:b/>
          <w:bCs/>
          <w:color w:val="000000" w:themeColor="text1"/>
          <w:sz w:val="16"/>
          <w:szCs w:val="16"/>
          <w:lang w:val="en-GB"/>
        </w:rPr>
      </w:pPr>
    </w:p>
    <w:tbl>
      <w:tblPr>
        <w:tblW w:w="5049" w:type="pct"/>
        <w:tblInd w:w="-142" w:type="dxa"/>
        <w:tblLayout w:type="fixed"/>
        <w:tblLook w:val="04A0" w:firstRow="1" w:lastRow="0" w:firstColumn="1" w:lastColumn="0" w:noHBand="0" w:noVBand="1"/>
      </w:tblPr>
      <w:tblGrid>
        <w:gridCol w:w="1561"/>
        <w:gridCol w:w="1198"/>
        <w:gridCol w:w="1200"/>
        <w:gridCol w:w="1197"/>
        <w:gridCol w:w="1200"/>
        <w:gridCol w:w="1200"/>
        <w:gridCol w:w="1197"/>
        <w:gridCol w:w="1200"/>
        <w:gridCol w:w="1200"/>
        <w:gridCol w:w="1197"/>
        <w:gridCol w:w="1200"/>
        <w:gridCol w:w="1194"/>
      </w:tblGrid>
      <w:tr w:rsidR="001A567B" w:rsidRPr="007C18AA" w14:paraId="028860E7" w14:textId="77777777" w:rsidTr="001A03C1">
        <w:trPr>
          <w:trHeight w:val="19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C2876" w14:textId="77777777" w:rsidR="001A567B" w:rsidRPr="007C18AA" w:rsidRDefault="001A567B" w:rsidP="0032100E">
            <w:pPr>
              <w:ind w:left="30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4471" w:type="pct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5F9F6F94" w14:textId="776B8A1D" w:rsidR="001A567B" w:rsidRPr="007C18AA" w:rsidRDefault="001A567B" w:rsidP="00F4208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2F034D" w:rsidRPr="007C18AA" w14:paraId="366237AC" w14:textId="77777777" w:rsidTr="001A03C1">
        <w:trPr>
          <w:trHeight w:val="19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9675F" w14:textId="77777777" w:rsidR="002F034D" w:rsidRPr="007C18AA" w:rsidRDefault="002F034D" w:rsidP="0032100E">
            <w:pPr>
              <w:ind w:left="30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4471" w:type="pct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59AF5524" w14:textId="14E0A7CA" w:rsidR="002F034D" w:rsidRPr="002F034D" w:rsidRDefault="002F034D" w:rsidP="00F4208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F034D">
              <w:rPr>
                <w:rFonts w:ascii="Browallia New" w:eastAsia="BrowalliaUPC" w:hAnsi="Browallia New" w:cs="Browallia New" w:hint="cs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eastAsia="BrowalliaUPC" w:hAnsi="Browallia New" w:cs="Browallia New" w:hint="cs"/>
                <w:b/>
                <w:bCs/>
                <w:spacing w:val="-2"/>
                <w:kern w:val="28"/>
                <w:sz w:val="20"/>
                <w:szCs w:val="20"/>
                <w:lang w:val="en-GB"/>
              </w:rPr>
              <w:t>2566</w:t>
            </w:r>
          </w:p>
        </w:tc>
      </w:tr>
      <w:tr w:rsidR="001A567B" w:rsidRPr="007C18AA" w14:paraId="5F0BAF21" w14:textId="77777777" w:rsidTr="001A567B">
        <w:trPr>
          <w:trHeight w:val="19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A9B3A" w14:textId="77777777" w:rsidR="001A567B" w:rsidRPr="007C18AA" w:rsidRDefault="001A567B" w:rsidP="0032100E">
            <w:pPr>
              <w:ind w:left="30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626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2A1CC59" w14:textId="6855BEC3" w:rsidR="001A567B" w:rsidRPr="007C18AA" w:rsidRDefault="001A567B" w:rsidP="00F4208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033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40B6CDD" w14:textId="5F5BF59F" w:rsidR="001A567B" w:rsidRPr="007C18AA" w:rsidRDefault="001A567B" w:rsidP="003210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ค่าตัดจำหน่ายสะสม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AAD074" w14:textId="30BF26B9" w:rsidR="001A567B" w:rsidRPr="007C18AA" w:rsidRDefault="001A567B" w:rsidP="003210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สินทรัพย์สิทธิการใช้สุทธิ</w:t>
            </w:r>
          </w:p>
        </w:tc>
      </w:tr>
      <w:tr w:rsidR="001A567B" w:rsidRPr="007C18AA" w14:paraId="63684542" w14:textId="77777777" w:rsidTr="001A567B">
        <w:trPr>
          <w:trHeight w:val="19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286A6" w14:textId="77777777" w:rsidR="001A567B" w:rsidRPr="007C18AA" w:rsidRDefault="001A567B" w:rsidP="0032100E">
            <w:pPr>
              <w:ind w:left="30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406" w:type="pct"/>
            <w:shd w:val="clear" w:color="auto" w:fill="FFFFFF"/>
            <w:vAlign w:val="bottom"/>
          </w:tcPr>
          <w:p w14:paraId="1F7392A6" w14:textId="77777777" w:rsidR="001A567B" w:rsidRPr="007C18AA" w:rsidRDefault="001A567B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5C249C71" w14:textId="03809775" w:rsidR="001A567B" w:rsidRPr="007C18AA" w:rsidRDefault="00A76174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7617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1A567B"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  <w:vAlign w:val="bottom"/>
          </w:tcPr>
          <w:p w14:paraId="27E83A7B" w14:textId="04680B00" w:rsidR="001A567B" w:rsidRPr="007C18AA" w:rsidRDefault="001A567B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เพิ่มขึ้น/</w:t>
            </w:r>
          </w:p>
        </w:tc>
        <w:tc>
          <w:tcPr>
            <w:tcW w:w="40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1843BF" w14:textId="47774A8F" w:rsidR="001A567B" w:rsidRPr="007C18AA" w:rsidRDefault="001A567B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สิทธิการใช้</w:t>
            </w:r>
            <w:r w:rsidRPr="007C18AA"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  <w:t>เปลี่ยนแปลง</w:t>
            </w: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</w:tcPr>
          <w:p w14:paraId="32B4F14F" w14:textId="629A354B" w:rsidR="001A567B" w:rsidRPr="007C18AA" w:rsidRDefault="001A567B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24EBBFAB" w14:textId="458D9E32" w:rsidR="001A567B" w:rsidRPr="007C18AA" w:rsidRDefault="00A76174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1A567B"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A567B"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3AA887" w14:textId="77777777" w:rsidR="001A567B" w:rsidRPr="007C18AA" w:rsidRDefault="001A567B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0324CF54" w14:textId="2E9BB6D6" w:rsidR="001A567B" w:rsidRPr="007C18AA" w:rsidRDefault="00A76174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7617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1A567B"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406" w:type="pct"/>
            <w:tcBorders>
              <w:top w:val="nil"/>
              <w:left w:val="nil"/>
              <w:right w:val="nil"/>
            </w:tcBorders>
            <w:vAlign w:val="bottom"/>
          </w:tcPr>
          <w:p w14:paraId="48625FEC" w14:textId="77777777" w:rsidR="001A567B" w:rsidRPr="007C18AA" w:rsidRDefault="001A567B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</w:tcPr>
          <w:p w14:paraId="0106CE82" w14:textId="77777777" w:rsidR="001A567B" w:rsidRPr="007C18AA" w:rsidRDefault="001A567B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</w:pP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  <w:vAlign w:val="bottom"/>
          </w:tcPr>
          <w:p w14:paraId="7D2D08AC" w14:textId="0AB3A898" w:rsidR="001A567B" w:rsidRPr="007C18AA" w:rsidRDefault="001A567B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สิทธิการใช้</w:t>
            </w:r>
            <w:r w:rsidRPr="007C18AA"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  <w:t>เปลี่ยนแปลง</w:t>
            </w:r>
          </w:p>
        </w:tc>
        <w:tc>
          <w:tcPr>
            <w:tcW w:w="406" w:type="pct"/>
            <w:tcBorders>
              <w:top w:val="nil"/>
              <w:left w:val="nil"/>
              <w:right w:val="nil"/>
            </w:tcBorders>
            <w:vAlign w:val="bottom"/>
          </w:tcPr>
          <w:p w14:paraId="5FBC0EEE" w14:textId="77777777" w:rsidR="001A567B" w:rsidRPr="007C18AA" w:rsidRDefault="001A567B" w:rsidP="003210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43B29836" w14:textId="01FC022D" w:rsidR="001A567B" w:rsidRPr="007C18AA" w:rsidRDefault="00A76174" w:rsidP="003210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</w:pPr>
            <w:r w:rsidRPr="00A7617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1A567B"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A567B"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  <w:vAlign w:val="bottom"/>
          </w:tcPr>
          <w:p w14:paraId="6D8C3293" w14:textId="77777777" w:rsidR="001A567B" w:rsidRPr="007C18AA" w:rsidRDefault="001A567B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ณ วันที่</w:t>
            </w: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</w:p>
          <w:p w14:paraId="35861A06" w14:textId="12D9B4BB" w:rsidR="001A567B" w:rsidRPr="007C18AA" w:rsidRDefault="00A76174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7617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1A567B"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A567B"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มกราคม</w:t>
            </w:r>
          </w:p>
        </w:tc>
        <w:tc>
          <w:tcPr>
            <w:tcW w:w="40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56FF75" w14:textId="77777777" w:rsidR="001A567B" w:rsidRPr="007C18AA" w:rsidRDefault="001A567B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74A119D0" w14:textId="70CCB321" w:rsidR="001A567B" w:rsidRPr="007C18AA" w:rsidRDefault="00A76174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7617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1A567B"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="001A567B"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1A567B" w:rsidRPr="007C18AA" w14:paraId="02990342" w14:textId="77777777" w:rsidTr="001A567B">
        <w:trPr>
          <w:trHeight w:val="19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5E931" w14:textId="77777777" w:rsidR="001A567B" w:rsidRPr="007C18AA" w:rsidRDefault="001A567B" w:rsidP="0032100E">
            <w:pPr>
              <w:ind w:left="30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406" w:type="pct"/>
            <w:shd w:val="clear" w:color="auto" w:fill="FFFFFF"/>
            <w:vAlign w:val="bottom"/>
          </w:tcPr>
          <w:p w14:paraId="593FCC13" w14:textId="7978F360" w:rsidR="001A567B" w:rsidRPr="007C18AA" w:rsidRDefault="001A567B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rtl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ED50F" w14:textId="41083A4E" w:rsidR="001A567B" w:rsidRPr="007C18AA" w:rsidRDefault="001A567B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ลดลง</w:t>
            </w:r>
          </w:p>
        </w:tc>
        <w:tc>
          <w:tcPr>
            <w:tcW w:w="40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406037" w14:textId="77777777" w:rsidR="001A567B" w:rsidRPr="007C18AA" w:rsidRDefault="001A567B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  <w:t>ในสัญญา</w:t>
            </w: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</w:tcPr>
          <w:p w14:paraId="0CB7E790" w14:textId="4D3575C7" w:rsidR="001A567B" w:rsidRPr="007C18AA" w:rsidRDefault="001A567B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rtl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3B4107" w14:textId="16F9D846" w:rsidR="001A567B" w:rsidRPr="007C18AA" w:rsidRDefault="001A567B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rtl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726B4" w14:textId="4EA9E012" w:rsidR="001A567B" w:rsidRPr="007C18AA" w:rsidRDefault="001A567B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ค่าตัดจำหน่าย</w:t>
            </w: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  <w:vAlign w:val="center"/>
          </w:tcPr>
          <w:p w14:paraId="7C249011" w14:textId="77777777" w:rsidR="001A567B" w:rsidRPr="007C18AA" w:rsidRDefault="001A567B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ตัดบัญชี</w:t>
            </w: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  <w:vAlign w:val="bottom"/>
          </w:tcPr>
          <w:p w14:paraId="21B7E3B9" w14:textId="77777777" w:rsidR="001A567B" w:rsidRPr="007C18AA" w:rsidRDefault="001A567B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  <w:t>ในสัญญา</w:t>
            </w:r>
          </w:p>
        </w:tc>
        <w:tc>
          <w:tcPr>
            <w:tcW w:w="406" w:type="pct"/>
            <w:tcBorders>
              <w:top w:val="nil"/>
              <w:left w:val="nil"/>
              <w:right w:val="nil"/>
            </w:tcBorders>
            <w:vAlign w:val="bottom"/>
          </w:tcPr>
          <w:p w14:paraId="26A7FA50" w14:textId="6BB6EFD1" w:rsidR="001A567B" w:rsidRPr="007C18AA" w:rsidRDefault="001A567B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  <w:vAlign w:val="bottom"/>
          </w:tcPr>
          <w:p w14:paraId="153A9B31" w14:textId="0759C286" w:rsidR="001A567B" w:rsidRPr="007C18AA" w:rsidRDefault="001A567B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40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606F43" w14:textId="339EDDEC" w:rsidR="001A567B" w:rsidRPr="007C18AA" w:rsidRDefault="001A567B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rtl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</w:tr>
      <w:tr w:rsidR="001A567B" w:rsidRPr="007C18AA" w14:paraId="3C2E905A" w14:textId="77777777" w:rsidTr="001A567B">
        <w:trPr>
          <w:trHeight w:val="19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EAB01" w14:textId="77777777" w:rsidR="001A567B" w:rsidRPr="007C18AA" w:rsidRDefault="001A567B" w:rsidP="0032100E">
            <w:pPr>
              <w:ind w:left="30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A932FC4" w14:textId="77777777" w:rsidR="001A567B" w:rsidRPr="007C18AA" w:rsidRDefault="001A567B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rtl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6952D6" w14:textId="77777777" w:rsidR="001A567B" w:rsidRPr="007C18AA" w:rsidRDefault="001A567B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9BB0DD" w14:textId="77777777" w:rsidR="001A567B" w:rsidRPr="007C18AA" w:rsidRDefault="001A567B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DCCEF4" w14:textId="77777777" w:rsidR="001A567B" w:rsidRPr="007C18AA" w:rsidRDefault="001A567B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rtl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FC10C1" w14:textId="77777777" w:rsidR="001A567B" w:rsidRPr="007C18AA" w:rsidRDefault="001A567B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rtl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0D9719" w14:textId="77777777" w:rsidR="001A567B" w:rsidRPr="007C18AA" w:rsidRDefault="001A567B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6A7D36" w14:textId="77777777" w:rsidR="001A567B" w:rsidRPr="007C18AA" w:rsidRDefault="001A567B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526671" w14:textId="77777777" w:rsidR="001A567B" w:rsidRPr="007C18AA" w:rsidRDefault="001A567B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30F78F" w14:textId="77777777" w:rsidR="001A567B" w:rsidRPr="007C18AA" w:rsidRDefault="001A567B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960230" w14:textId="77777777" w:rsidR="001A567B" w:rsidRPr="007C18AA" w:rsidRDefault="001A567B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DED216" w14:textId="77777777" w:rsidR="001A567B" w:rsidRPr="007C18AA" w:rsidRDefault="001A567B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rtl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</w:tr>
      <w:tr w:rsidR="001A567B" w:rsidRPr="007C18AA" w14:paraId="32AAB4A4" w14:textId="77777777" w:rsidTr="001A567B">
        <w:trPr>
          <w:trHeight w:val="55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497EC" w14:textId="77777777" w:rsidR="001A567B" w:rsidRPr="007C18AA" w:rsidRDefault="001A567B" w:rsidP="0032100E">
            <w:pPr>
              <w:ind w:left="30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B2520A8" w14:textId="77777777" w:rsidR="001A567B" w:rsidRPr="007C18AA" w:rsidRDefault="001A567B" w:rsidP="00F4208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096CE4" w14:textId="77777777" w:rsidR="001A567B" w:rsidRPr="007C18AA" w:rsidRDefault="001A567B" w:rsidP="00F4208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A31656" w14:textId="77777777" w:rsidR="001A567B" w:rsidRPr="007C18AA" w:rsidRDefault="001A567B" w:rsidP="00F4208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29C9ADD" w14:textId="77777777" w:rsidR="001A567B" w:rsidRPr="007C18AA" w:rsidRDefault="001A567B" w:rsidP="00F4208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CEDDDE9" w14:textId="77777777" w:rsidR="001A567B" w:rsidRPr="007C18AA" w:rsidRDefault="001A567B" w:rsidP="00F4208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8593E6" w14:textId="77777777" w:rsidR="001A567B" w:rsidRPr="007C18AA" w:rsidRDefault="001A567B" w:rsidP="00F4208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879D1F" w14:textId="77777777" w:rsidR="001A567B" w:rsidRPr="007C18AA" w:rsidRDefault="001A567B" w:rsidP="00F4208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A37B70" w14:textId="77777777" w:rsidR="001A567B" w:rsidRPr="007C18AA" w:rsidRDefault="001A567B" w:rsidP="00F4208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7C354FA" w14:textId="77777777" w:rsidR="001A567B" w:rsidRPr="007C18AA" w:rsidRDefault="001A567B" w:rsidP="00F4208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9FB3C3" w14:textId="77777777" w:rsidR="001A567B" w:rsidRPr="007C18AA" w:rsidRDefault="001A567B" w:rsidP="00F4208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8C041D7" w14:textId="77777777" w:rsidR="001A567B" w:rsidRPr="007C18AA" w:rsidRDefault="001A567B" w:rsidP="00F4208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A567B" w:rsidRPr="007C18AA" w14:paraId="0D2CF755" w14:textId="77777777" w:rsidTr="001A567B">
        <w:trPr>
          <w:trHeight w:val="55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0C1C2" w14:textId="3BA27BD5" w:rsidR="001A567B" w:rsidRPr="007C18AA" w:rsidRDefault="001A567B" w:rsidP="00B47DEB">
            <w:pPr>
              <w:ind w:left="30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7C18A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อาคารและส่วนปรับปรุง</w:t>
            </w:r>
          </w:p>
        </w:tc>
        <w:tc>
          <w:tcPr>
            <w:tcW w:w="406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E760293" w14:textId="52032F5B" w:rsidR="001A567B" w:rsidRPr="007C18AA" w:rsidRDefault="00A76174" w:rsidP="00B47DEB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289</w:t>
            </w:r>
            <w:r w:rsidR="001A567B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991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29107050" w14:textId="32F315F9" w:rsidR="001A567B" w:rsidRPr="007C18AA" w:rsidRDefault="00A76174" w:rsidP="00B47DEB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A76174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45</w:t>
            </w:r>
            <w:r w:rsidR="001A567B" w:rsidRPr="007C18A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796</w:t>
            </w:r>
          </w:p>
        </w:tc>
        <w:tc>
          <w:tcPr>
            <w:tcW w:w="406" w:type="pct"/>
            <w:shd w:val="clear" w:color="auto" w:fill="FAFAFA"/>
            <w:vAlign w:val="bottom"/>
          </w:tcPr>
          <w:p w14:paraId="76B17FEE" w14:textId="00C7053C" w:rsidR="001A567B" w:rsidRPr="007C18AA" w:rsidRDefault="001A567B" w:rsidP="00B47DEB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7C18A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A76174" w:rsidRPr="00A76174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42</w:t>
            </w:r>
            <w:r w:rsidRPr="007C18A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A76174" w:rsidRPr="00A76174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084</w:t>
            </w:r>
            <w:r w:rsidRPr="007C18A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407" w:type="pct"/>
            <w:shd w:val="clear" w:color="auto" w:fill="FAFAFA"/>
            <w:noWrap/>
            <w:vAlign w:val="bottom"/>
          </w:tcPr>
          <w:p w14:paraId="1285C99F" w14:textId="1145F025" w:rsidR="001A567B" w:rsidRPr="007C18AA" w:rsidRDefault="00A76174" w:rsidP="00B47DEB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A76174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293</w:t>
            </w:r>
            <w:r w:rsidR="001A567B" w:rsidRPr="007C18A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703</w:t>
            </w: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1948B7D" w14:textId="2FD58830" w:rsidR="001A567B" w:rsidRPr="007C18AA" w:rsidRDefault="001A567B" w:rsidP="00B47DEB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 xml:space="preserve"> 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113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244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406" w:type="pct"/>
            <w:shd w:val="clear" w:color="auto" w:fill="FAFAFA"/>
            <w:vAlign w:val="bottom"/>
          </w:tcPr>
          <w:p w14:paraId="72C28EDC" w14:textId="6BAB18E0" w:rsidR="001A567B" w:rsidRPr="007C18AA" w:rsidRDefault="001A567B" w:rsidP="00B47DEB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7C18A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A76174" w:rsidRPr="00A76174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48</w:t>
            </w:r>
            <w:r w:rsidRPr="007C18A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A76174" w:rsidRPr="00A76174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228</w:t>
            </w:r>
            <w:r w:rsidRPr="007C18A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2CEF7EC4" w14:textId="6CC40A2E" w:rsidR="001A567B" w:rsidRPr="007C18AA" w:rsidRDefault="00A76174" w:rsidP="00B47DEB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A76174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1A567B" w:rsidRPr="007C18A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720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7ADEEDF5" w14:textId="783722BA" w:rsidR="001A567B" w:rsidRPr="007C18AA" w:rsidRDefault="00A76174" w:rsidP="00B47DEB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A76174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27</w:t>
            </w:r>
            <w:r w:rsidR="001A567B" w:rsidRPr="007C18A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251</w:t>
            </w:r>
          </w:p>
        </w:tc>
        <w:tc>
          <w:tcPr>
            <w:tcW w:w="406" w:type="pct"/>
            <w:shd w:val="clear" w:color="auto" w:fill="FAFAFA"/>
            <w:noWrap/>
            <w:vAlign w:val="bottom"/>
          </w:tcPr>
          <w:p w14:paraId="555BB827" w14:textId="3836DDEC" w:rsidR="001A567B" w:rsidRPr="007C18AA" w:rsidRDefault="001A567B" w:rsidP="00B47DEB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7C18A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A76174" w:rsidRPr="00A76174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121</w:t>
            </w:r>
            <w:r w:rsidRPr="007C18A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A76174" w:rsidRPr="00A76174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501</w:t>
            </w:r>
            <w:r w:rsidRPr="007C18A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3AB49C97" w14:textId="75127430" w:rsidR="001A567B" w:rsidRPr="007C18AA" w:rsidRDefault="00A76174" w:rsidP="00B47DEB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176</w:t>
            </w:r>
            <w:r w:rsidR="001A567B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747</w:t>
            </w:r>
          </w:p>
        </w:tc>
        <w:tc>
          <w:tcPr>
            <w:tcW w:w="405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DE82053" w14:textId="081EA38A" w:rsidR="001A567B" w:rsidRPr="007C18AA" w:rsidRDefault="00A76174" w:rsidP="00B47DEB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A76174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172</w:t>
            </w:r>
            <w:r w:rsidR="001A567B" w:rsidRPr="007C18A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202</w:t>
            </w:r>
          </w:p>
        </w:tc>
      </w:tr>
      <w:tr w:rsidR="001A567B" w:rsidRPr="007C18AA" w14:paraId="7B53148D" w14:textId="77777777" w:rsidTr="001A567B">
        <w:trPr>
          <w:trHeight w:val="55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92FEE" w14:textId="77777777" w:rsidR="001A567B" w:rsidRPr="007C18AA" w:rsidRDefault="001A567B" w:rsidP="00B47DEB">
            <w:pPr>
              <w:ind w:left="30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E506BD8" w14:textId="6B489A92" w:rsidR="001A567B" w:rsidRPr="007C18AA" w:rsidRDefault="00A76174" w:rsidP="00B47DEB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18</w:t>
            </w:r>
            <w:r w:rsidR="001A567B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319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BA48C0" w14:textId="212067CA" w:rsidR="001A567B" w:rsidRPr="007C18AA" w:rsidRDefault="00A76174" w:rsidP="00B47DEB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A76174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1A567B" w:rsidRPr="007C18A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840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85A27F" w14:textId="5E751270" w:rsidR="001A567B" w:rsidRPr="007C18AA" w:rsidRDefault="001A567B" w:rsidP="00B47DEB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7C18A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00B7DD8C" w14:textId="5E1A5772" w:rsidR="001A567B" w:rsidRPr="007C18AA" w:rsidRDefault="00A76174" w:rsidP="00B47DEB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A76174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21</w:t>
            </w:r>
            <w:r w:rsidR="001A567B" w:rsidRPr="007C18A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159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8BAFDA1" w14:textId="23EF5612" w:rsidR="001A567B" w:rsidRPr="007C18AA" w:rsidRDefault="001A567B" w:rsidP="00B47DEB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5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397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8007B7" w14:textId="466B2ADE" w:rsidR="001A567B" w:rsidRPr="007C18AA" w:rsidRDefault="001A567B" w:rsidP="00B47DEB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7C18A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A76174" w:rsidRPr="00A76174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7C18A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A76174" w:rsidRPr="00A76174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712</w:t>
            </w:r>
            <w:r w:rsidRPr="007C18A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FAFAFA"/>
          </w:tcPr>
          <w:p w14:paraId="2DB4CD76" w14:textId="41949C32" w:rsidR="001A567B" w:rsidRPr="007C18AA" w:rsidRDefault="001A567B" w:rsidP="00B47DEB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7C18A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FAFAFA"/>
          </w:tcPr>
          <w:p w14:paraId="0C3AFF16" w14:textId="7D38F4F0" w:rsidR="001A567B" w:rsidRPr="007C18AA" w:rsidRDefault="001A567B" w:rsidP="00B47DEB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7C18A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4E58B2F4" w14:textId="666F03A4" w:rsidR="001A567B" w:rsidRPr="007C18AA" w:rsidRDefault="001A567B" w:rsidP="00B47DEB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7C18A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A76174" w:rsidRPr="00A76174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Pr="007C18A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A76174" w:rsidRPr="00A76174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109</w:t>
            </w:r>
            <w:r w:rsidRPr="007C18A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D60AD1" w14:textId="276E9596" w:rsidR="001A567B" w:rsidRPr="007C18AA" w:rsidRDefault="00A76174" w:rsidP="00B47DEB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12</w:t>
            </w:r>
            <w:r w:rsidR="001A567B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922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1D69B50A" w14:textId="262A93A0" w:rsidR="001A567B" w:rsidRPr="007C18AA" w:rsidRDefault="00A76174" w:rsidP="00B47DEB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A76174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1A567B" w:rsidRPr="007C18A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050</w:t>
            </w:r>
          </w:p>
        </w:tc>
      </w:tr>
      <w:tr w:rsidR="001A567B" w:rsidRPr="007C18AA" w14:paraId="7D5D61D7" w14:textId="77777777" w:rsidTr="001A567B">
        <w:trPr>
          <w:trHeight w:val="55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84FD9" w14:textId="77777777" w:rsidR="001A567B" w:rsidRPr="007C18AA" w:rsidRDefault="001A567B" w:rsidP="00B47DEB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A2BFD98" w14:textId="22521DE1" w:rsidR="001A567B" w:rsidRPr="007C18AA" w:rsidRDefault="00A76174" w:rsidP="00B47DEB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308</w:t>
            </w:r>
            <w:r w:rsidR="001A567B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310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178E3A" w14:textId="17EE8307" w:rsidR="001A567B" w:rsidRPr="007C18AA" w:rsidRDefault="00A76174" w:rsidP="00B47DEB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A7617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</w:t>
            </w:r>
            <w:r w:rsidR="001A567B" w:rsidRPr="007C1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636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B7FD9E" w14:textId="1AF7C4EB" w:rsidR="001A567B" w:rsidRPr="007C18AA" w:rsidRDefault="001A567B" w:rsidP="00B47DEB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7C1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</w:t>
            </w:r>
            <w:r w:rsidRPr="007C1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084</w:t>
            </w:r>
            <w:r w:rsidRPr="007C1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489793A" w14:textId="6D3AB4BE" w:rsidR="001A567B" w:rsidRPr="007C18AA" w:rsidRDefault="00A76174" w:rsidP="00B47DEB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A76174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314</w:t>
            </w:r>
            <w:r w:rsidR="001A567B" w:rsidRPr="007C18A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862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8FC9663" w14:textId="04772A15" w:rsidR="001A567B" w:rsidRPr="007C18AA" w:rsidRDefault="001A567B" w:rsidP="00B47DEB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 xml:space="preserve"> 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118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641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E1F6E2" w14:textId="75F3E0D2" w:rsidR="001A567B" w:rsidRPr="007C18AA" w:rsidRDefault="001A567B" w:rsidP="00B47DEB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7C18AA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A76174" w:rsidRPr="00A76174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/>
              </w:rPr>
              <w:t>51</w:t>
            </w:r>
            <w:r w:rsidRPr="007C18AA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A76174" w:rsidRPr="00A76174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/>
              </w:rPr>
              <w:t>940</w:t>
            </w:r>
            <w:r w:rsidRPr="007C18AA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FAFAFA"/>
          </w:tcPr>
          <w:p w14:paraId="7BC92A05" w14:textId="12ADFF3F" w:rsidR="001A567B" w:rsidRPr="007C18AA" w:rsidRDefault="00A76174" w:rsidP="00B47DEB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A76174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/>
              </w:rPr>
              <w:t>12</w:t>
            </w:r>
            <w:r w:rsidR="001A567B" w:rsidRPr="007C18AA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/>
              </w:rPr>
              <w:t>720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FAFAFA"/>
          </w:tcPr>
          <w:p w14:paraId="6F5DED90" w14:textId="1F354BBD" w:rsidR="001A567B" w:rsidRPr="007C18AA" w:rsidRDefault="00A76174" w:rsidP="00B47DEB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A76174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/>
              </w:rPr>
              <w:t>27</w:t>
            </w:r>
            <w:r w:rsidR="001A567B" w:rsidRPr="007C18AA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/>
              </w:rPr>
              <w:t>251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016F8EF3" w14:textId="15916871" w:rsidR="001A567B" w:rsidRPr="007C18AA" w:rsidRDefault="001A567B" w:rsidP="00B47DEB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7C18AA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A76174" w:rsidRPr="00A76174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/>
              </w:rPr>
              <w:t>130</w:t>
            </w:r>
            <w:r w:rsidRPr="007C18AA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A76174" w:rsidRPr="00A76174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/>
              </w:rPr>
              <w:t>610</w:t>
            </w:r>
            <w:r w:rsidRPr="007C18AA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CBA777" w14:textId="31706D58" w:rsidR="001A567B" w:rsidRPr="007C18AA" w:rsidRDefault="00A76174" w:rsidP="00B47DEB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189</w:t>
            </w:r>
            <w:r w:rsidR="001A567B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669</w:t>
            </w:r>
          </w:p>
        </w:tc>
        <w:tc>
          <w:tcPr>
            <w:tcW w:w="405" w:type="pct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32E459FF" w14:textId="717A840E" w:rsidR="001A567B" w:rsidRPr="007C18AA" w:rsidRDefault="00A76174" w:rsidP="00B47DEB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A76174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/>
              </w:rPr>
              <w:t>184</w:t>
            </w:r>
            <w:r w:rsidR="001A567B" w:rsidRPr="007C18AA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/>
              </w:rPr>
              <w:t>252</w:t>
            </w:r>
          </w:p>
        </w:tc>
      </w:tr>
    </w:tbl>
    <w:p w14:paraId="690E8F61" w14:textId="33DA837B" w:rsidR="00E00C31" w:rsidRPr="007C18AA" w:rsidRDefault="00E00C31" w:rsidP="00010C67">
      <w:pPr>
        <w:widowControl w:val="0"/>
        <w:tabs>
          <w:tab w:val="left" w:pos="540"/>
        </w:tabs>
        <w:adjustRightInd w:val="0"/>
        <w:ind w:right="58"/>
        <w:rPr>
          <w:rFonts w:ascii="Browallia New" w:hAnsi="Browallia New" w:cs="Browallia New"/>
          <w:b/>
          <w:bCs/>
          <w:color w:val="000000" w:themeColor="text1"/>
          <w:sz w:val="16"/>
          <w:szCs w:val="16"/>
          <w:lang w:val="en-GB"/>
        </w:rPr>
      </w:pPr>
    </w:p>
    <w:tbl>
      <w:tblPr>
        <w:tblW w:w="5049" w:type="pct"/>
        <w:tblInd w:w="-142" w:type="dxa"/>
        <w:tblLayout w:type="fixed"/>
        <w:tblLook w:val="04A0" w:firstRow="1" w:lastRow="0" w:firstColumn="1" w:lastColumn="0" w:noHBand="0" w:noVBand="1"/>
      </w:tblPr>
      <w:tblGrid>
        <w:gridCol w:w="1561"/>
        <w:gridCol w:w="1027"/>
        <w:gridCol w:w="1014"/>
        <w:gridCol w:w="1014"/>
        <w:gridCol w:w="1014"/>
        <w:gridCol w:w="1041"/>
        <w:gridCol w:w="985"/>
        <w:gridCol w:w="1014"/>
        <w:gridCol w:w="1014"/>
        <w:gridCol w:w="1014"/>
        <w:gridCol w:w="1014"/>
        <w:gridCol w:w="1047"/>
        <w:gridCol w:w="979"/>
        <w:gridCol w:w="1006"/>
      </w:tblGrid>
      <w:tr w:rsidR="00680449" w:rsidRPr="007C18AA" w14:paraId="1E4FDC93" w14:textId="77777777" w:rsidTr="001A03C1">
        <w:trPr>
          <w:trHeight w:val="19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75A3C" w14:textId="77777777" w:rsidR="00680449" w:rsidRPr="007C18AA" w:rsidRDefault="00680449" w:rsidP="00763FD7">
            <w:pPr>
              <w:ind w:left="30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4471" w:type="pct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528DA06A" w14:textId="77777777" w:rsidR="00680449" w:rsidRPr="007C18AA" w:rsidRDefault="00680449" w:rsidP="00763F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2F034D" w:rsidRPr="007C18AA" w14:paraId="258EA2A2" w14:textId="77777777" w:rsidTr="001A03C1">
        <w:trPr>
          <w:trHeight w:val="19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7C39D" w14:textId="77777777" w:rsidR="002F034D" w:rsidRPr="007C18AA" w:rsidRDefault="002F034D" w:rsidP="00763FD7">
            <w:pPr>
              <w:ind w:left="30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4471" w:type="pct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31585A58" w14:textId="7A3ED9BA" w:rsidR="002F034D" w:rsidRPr="002F034D" w:rsidRDefault="002F034D" w:rsidP="00763F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F034D">
              <w:rPr>
                <w:rFonts w:ascii="Browallia New" w:eastAsia="BrowalliaUPC" w:hAnsi="Browallia New" w:cs="Browallia New" w:hint="cs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eastAsia="BrowalliaUPC" w:hAnsi="Browallia New" w:cs="Browallia New" w:hint="cs"/>
                <w:b/>
                <w:bCs/>
                <w:spacing w:val="-2"/>
                <w:kern w:val="28"/>
                <w:sz w:val="20"/>
                <w:szCs w:val="20"/>
                <w:lang w:val="en-GB"/>
              </w:rPr>
              <w:t>2565</w:t>
            </w:r>
          </w:p>
        </w:tc>
      </w:tr>
      <w:tr w:rsidR="00680449" w:rsidRPr="007C18AA" w14:paraId="49CD181E" w14:textId="77777777" w:rsidTr="00763FD7">
        <w:trPr>
          <w:trHeight w:val="19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DB39D" w14:textId="77777777" w:rsidR="00680449" w:rsidRPr="007C18AA" w:rsidRDefault="00680449" w:rsidP="00763FD7">
            <w:pPr>
              <w:ind w:left="30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733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670816E" w14:textId="77777777" w:rsidR="00680449" w:rsidRPr="007C18AA" w:rsidRDefault="00680449" w:rsidP="00763F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065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52201F3" w14:textId="77777777" w:rsidR="00680449" w:rsidRPr="007C18AA" w:rsidRDefault="00680449" w:rsidP="00763F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ค่าตัดจำหน่ายสะสม</w:t>
            </w:r>
          </w:p>
        </w:tc>
        <w:tc>
          <w:tcPr>
            <w:tcW w:w="673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B18878" w14:textId="77777777" w:rsidR="00680449" w:rsidRPr="007C18AA" w:rsidRDefault="00680449" w:rsidP="00763F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สินทรัพย์สิทธิการใช้สุทธิ</w:t>
            </w:r>
          </w:p>
        </w:tc>
      </w:tr>
      <w:tr w:rsidR="00680449" w:rsidRPr="007C18AA" w14:paraId="6CB48B86" w14:textId="77777777" w:rsidTr="00763FD7">
        <w:trPr>
          <w:trHeight w:val="19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31D66" w14:textId="77777777" w:rsidR="00680449" w:rsidRPr="007C18AA" w:rsidRDefault="00680449" w:rsidP="00763FD7">
            <w:pPr>
              <w:ind w:left="30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348" w:type="pct"/>
            <w:shd w:val="clear" w:color="auto" w:fill="FFFFFF"/>
            <w:vAlign w:val="bottom"/>
          </w:tcPr>
          <w:p w14:paraId="4A2BBE7A" w14:textId="77777777" w:rsidR="00680449" w:rsidRPr="007C18AA" w:rsidRDefault="00680449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0B3721CB" w14:textId="0C5846B5" w:rsidR="00680449" w:rsidRPr="007C18AA" w:rsidRDefault="00A76174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7617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680449"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  <w:vAlign w:val="bottom"/>
          </w:tcPr>
          <w:p w14:paraId="5D18298F" w14:textId="77777777" w:rsidR="00680449" w:rsidRPr="007C18AA" w:rsidRDefault="00680449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เพิ่มขึ้นจาก</w:t>
            </w: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FF315D" w14:textId="77777777" w:rsidR="00680449" w:rsidRPr="007C18AA" w:rsidRDefault="00680449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เพิ่มขึ้น/</w:t>
            </w: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156B2B" w14:textId="77777777" w:rsidR="00680449" w:rsidRPr="007C18AA" w:rsidRDefault="00680449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สิทธิการใช้</w:t>
            </w:r>
            <w:r w:rsidRPr="007C18AA"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  <w:t>เปลี่ยนแปลง</w:t>
            </w:r>
          </w:p>
        </w:tc>
        <w:tc>
          <w:tcPr>
            <w:tcW w:w="353" w:type="pct"/>
            <w:tcBorders>
              <w:top w:val="nil"/>
              <w:left w:val="nil"/>
              <w:right w:val="nil"/>
            </w:tcBorders>
          </w:tcPr>
          <w:p w14:paraId="37BD14CF" w14:textId="77777777" w:rsidR="00680449" w:rsidRPr="007C18AA" w:rsidRDefault="00680449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6BD41EEA" w14:textId="39D0B764" w:rsidR="00680449" w:rsidRPr="007C18AA" w:rsidRDefault="00A76174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680449"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680449"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33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B2EF6B" w14:textId="77777777" w:rsidR="00680449" w:rsidRPr="007C18AA" w:rsidRDefault="00680449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4297B1D0" w14:textId="4F25A38F" w:rsidR="00680449" w:rsidRPr="007C18AA" w:rsidRDefault="00A76174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7617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680449"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  <w:vAlign w:val="bottom"/>
          </w:tcPr>
          <w:p w14:paraId="508D5F83" w14:textId="77777777" w:rsidR="00680449" w:rsidRPr="007C18AA" w:rsidRDefault="00680449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เพิ่มขึ้นจาก</w:t>
            </w: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961475" w14:textId="77777777" w:rsidR="00680449" w:rsidRPr="007C18AA" w:rsidRDefault="00680449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</w:tcPr>
          <w:p w14:paraId="4A9BAD9C" w14:textId="77777777" w:rsidR="00680449" w:rsidRPr="007C18AA" w:rsidRDefault="00680449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</w:pP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  <w:vAlign w:val="bottom"/>
          </w:tcPr>
          <w:p w14:paraId="51602318" w14:textId="77777777" w:rsidR="00680449" w:rsidRPr="007C18AA" w:rsidRDefault="00680449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สิทธิการใช้</w:t>
            </w:r>
            <w:r w:rsidRPr="007C18AA"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  <w:t>เปลี่ยนแปลง</w:t>
            </w:r>
          </w:p>
        </w:tc>
        <w:tc>
          <w:tcPr>
            <w:tcW w:w="355" w:type="pct"/>
            <w:tcBorders>
              <w:top w:val="nil"/>
              <w:left w:val="nil"/>
              <w:right w:val="nil"/>
            </w:tcBorders>
            <w:vAlign w:val="bottom"/>
          </w:tcPr>
          <w:p w14:paraId="702F3F5C" w14:textId="77777777" w:rsidR="00680449" w:rsidRPr="007C18AA" w:rsidRDefault="00680449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5F9E9EFC" w14:textId="1753F9CF" w:rsidR="00680449" w:rsidRPr="007C18AA" w:rsidRDefault="00A76174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</w:pPr>
            <w:r w:rsidRPr="00A7617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680449"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680449"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332" w:type="pct"/>
            <w:tcBorders>
              <w:top w:val="nil"/>
              <w:left w:val="nil"/>
              <w:right w:val="nil"/>
            </w:tcBorders>
            <w:vAlign w:val="bottom"/>
          </w:tcPr>
          <w:p w14:paraId="63461F68" w14:textId="77777777" w:rsidR="00680449" w:rsidRPr="007C18AA" w:rsidRDefault="00680449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ณ วันที่</w:t>
            </w: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</w:p>
          <w:p w14:paraId="142FCE46" w14:textId="1D0BDFCC" w:rsidR="00680449" w:rsidRPr="007C18AA" w:rsidRDefault="00A76174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7617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680449"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680449"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มกราคม</w:t>
            </w:r>
          </w:p>
        </w:tc>
        <w:tc>
          <w:tcPr>
            <w:tcW w:w="34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08FFB7" w14:textId="77777777" w:rsidR="00680449" w:rsidRPr="007C18AA" w:rsidRDefault="00680449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3946D05E" w14:textId="10D0D85B" w:rsidR="00680449" w:rsidRPr="007C18AA" w:rsidRDefault="00A76174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7617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680449"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="00680449"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680449" w:rsidRPr="007C18AA" w14:paraId="20F12D4A" w14:textId="77777777" w:rsidTr="00763FD7">
        <w:trPr>
          <w:trHeight w:val="19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98AAA" w14:textId="77777777" w:rsidR="00680449" w:rsidRPr="007C18AA" w:rsidRDefault="00680449" w:rsidP="00763FD7">
            <w:pPr>
              <w:ind w:left="30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348" w:type="pct"/>
            <w:shd w:val="clear" w:color="auto" w:fill="FFFFFF"/>
            <w:vAlign w:val="bottom"/>
          </w:tcPr>
          <w:p w14:paraId="372986AE" w14:textId="50C237A9" w:rsidR="00680449" w:rsidRPr="007C18AA" w:rsidRDefault="00680449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rtl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0A2C4" w14:textId="77777777" w:rsidR="00680449" w:rsidRPr="007C18AA" w:rsidRDefault="00680449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การซื้อธุรกิจ</w:t>
            </w: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112613" w14:textId="77777777" w:rsidR="00680449" w:rsidRPr="007C18AA" w:rsidRDefault="00680449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ลดลง</w:t>
            </w: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EE7DD1" w14:textId="77777777" w:rsidR="00680449" w:rsidRPr="007C18AA" w:rsidRDefault="00680449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  <w:t>ในสัญญา</w:t>
            </w:r>
          </w:p>
        </w:tc>
        <w:tc>
          <w:tcPr>
            <w:tcW w:w="353" w:type="pct"/>
            <w:tcBorders>
              <w:top w:val="nil"/>
              <w:left w:val="nil"/>
              <w:right w:val="nil"/>
            </w:tcBorders>
          </w:tcPr>
          <w:p w14:paraId="165DAFBE" w14:textId="79359AE2" w:rsidR="00680449" w:rsidRPr="007C18AA" w:rsidRDefault="00680449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rtl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33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2BC652" w14:textId="154821BC" w:rsidR="00680449" w:rsidRPr="007C18AA" w:rsidRDefault="00680449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rtl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3F767" w14:textId="77777777" w:rsidR="00680449" w:rsidRPr="007C18AA" w:rsidRDefault="00680449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การซื้อธุรกิจ</w:t>
            </w: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170C6C" w14:textId="77777777" w:rsidR="00680449" w:rsidRPr="007C18AA" w:rsidRDefault="00680449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ค่าตัดจำหน่าย</w:t>
            </w: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  <w:vAlign w:val="center"/>
          </w:tcPr>
          <w:p w14:paraId="36447B8E" w14:textId="77777777" w:rsidR="00680449" w:rsidRPr="007C18AA" w:rsidRDefault="00680449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ตัดบัญชี</w:t>
            </w: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  <w:vAlign w:val="bottom"/>
          </w:tcPr>
          <w:p w14:paraId="7C44B4C6" w14:textId="77777777" w:rsidR="00680449" w:rsidRPr="007C18AA" w:rsidRDefault="00680449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  <w:t>ในสัญญา</w:t>
            </w:r>
          </w:p>
        </w:tc>
        <w:tc>
          <w:tcPr>
            <w:tcW w:w="355" w:type="pct"/>
            <w:tcBorders>
              <w:top w:val="nil"/>
              <w:left w:val="nil"/>
              <w:right w:val="nil"/>
            </w:tcBorders>
            <w:vAlign w:val="bottom"/>
          </w:tcPr>
          <w:p w14:paraId="72D806FD" w14:textId="232FDAA9" w:rsidR="00680449" w:rsidRPr="007C18AA" w:rsidRDefault="00680449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332" w:type="pct"/>
            <w:tcBorders>
              <w:top w:val="nil"/>
              <w:left w:val="nil"/>
              <w:right w:val="nil"/>
            </w:tcBorders>
            <w:vAlign w:val="bottom"/>
          </w:tcPr>
          <w:p w14:paraId="649109E0" w14:textId="375DF513" w:rsidR="00680449" w:rsidRPr="007C18AA" w:rsidRDefault="00680449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34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34BADB" w14:textId="61FB7F37" w:rsidR="00680449" w:rsidRPr="007C18AA" w:rsidRDefault="00680449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rtl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680449" w:rsidRPr="007C18AA" w14:paraId="167A9E73" w14:textId="77777777" w:rsidTr="00763FD7">
        <w:trPr>
          <w:trHeight w:val="19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33F88" w14:textId="77777777" w:rsidR="00680449" w:rsidRPr="007C18AA" w:rsidRDefault="00680449" w:rsidP="00763FD7">
            <w:pPr>
              <w:ind w:left="30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D892177" w14:textId="77777777" w:rsidR="00680449" w:rsidRPr="007C18AA" w:rsidRDefault="00680449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rtl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D5C300" w14:textId="77777777" w:rsidR="00680449" w:rsidRPr="007C18AA" w:rsidRDefault="00680449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A698B6" w14:textId="77777777" w:rsidR="00680449" w:rsidRPr="007C18AA" w:rsidRDefault="00680449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3D636B" w14:textId="77777777" w:rsidR="00680449" w:rsidRPr="007C18AA" w:rsidRDefault="00680449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1BEFE4" w14:textId="77777777" w:rsidR="00680449" w:rsidRPr="007C18AA" w:rsidRDefault="00680449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rtl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CEC683" w14:textId="77777777" w:rsidR="00680449" w:rsidRPr="007C18AA" w:rsidRDefault="00680449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rtl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A24A68" w14:textId="77777777" w:rsidR="00680449" w:rsidRPr="007C18AA" w:rsidRDefault="00680449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0D682E" w14:textId="77777777" w:rsidR="00680449" w:rsidRPr="007C18AA" w:rsidRDefault="00680449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626296" w14:textId="77777777" w:rsidR="00680449" w:rsidRPr="007C18AA" w:rsidRDefault="00680449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CDEF9" w14:textId="77777777" w:rsidR="00680449" w:rsidRPr="007C18AA" w:rsidRDefault="00680449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B2BF10" w14:textId="77777777" w:rsidR="00680449" w:rsidRPr="007C18AA" w:rsidRDefault="00680449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58A307" w14:textId="77777777" w:rsidR="00680449" w:rsidRPr="007C18AA" w:rsidRDefault="00680449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7311B1" w14:textId="77777777" w:rsidR="00680449" w:rsidRPr="007C18AA" w:rsidRDefault="00680449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rtl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</w:tr>
      <w:tr w:rsidR="00680449" w:rsidRPr="007C18AA" w14:paraId="1577217D" w14:textId="77777777" w:rsidTr="00680449">
        <w:trPr>
          <w:trHeight w:val="55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D71DF" w14:textId="77777777" w:rsidR="00680449" w:rsidRPr="007C18AA" w:rsidRDefault="00680449" w:rsidP="00763FD7">
            <w:pPr>
              <w:ind w:left="30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67EE1" w14:textId="77777777" w:rsidR="00680449" w:rsidRPr="007C18AA" w:rsidRDefault="00680449" w:rsidP="00763FD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E7C25" w14:textId="77777777" w:rsidR="00680449" w:rsidRPr="007C18AA" w:rsidRDefault="00680449" w:rsidP="00763FD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D5B66" w14:textId="77777777" w:rsidR="00680449" w:rsidRPr="007C18AA" w:rsidRDefault="00680449" w:rsidP="00763FD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84E98" w14:textId="77777777" w:rsidR="00680449" w:rsidRPr="007C18AA" w:rsidRDefault="00680449" w:rsidP="00763FD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BDE54" w14:textId="77777777" w:rsidR="00680449" w:rsidRPr="007C18AA" w:rsidRDefault="00680449" w:rsidP="00763FD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D36CD" w14:textId="77777777" w:rsidR="00680449" w:rsidRPr="007C18AA" w:rsidRDefault="00680449" w:rsidP="00763FD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C1ABB" w14:textId="77777777" w:rsidR="00680449" w:rsidRPr="007C18AA" w:rsidRDefault="00680449" w:rsidP="00763FD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A63FA" w14:textId="77777777" w:rsidR="00680449" w:rsidRPr="007C18AA" w:rsidRDefault="00680449" w:rsidP="00763FD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AA6B2D" w14:textId="77777777" w:rsidR="00680449" w:rsidRPr="007C18AA" w:rsidRDefault="00680449" w:rsidP="00763FD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E72D7" w14:textId="77777777" w:rsidR="00680449" w:rsidRPr="007C18AA" w:rsidRDefault="00680449" w:rsidP="00763FD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8859D" w14:textId="77777777" w:rsidR="00680449" w:rsidRPr="007C18AA" w:rsidRDefault="00680449" w:rsidP="00763FD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A93E7" w14:textId="77777777" w:rsidR="00680449" w:rsidRPr="007C18AA" w:rsidRDefault="00680449" w:rsidP="00763FD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8E3C7" w14:textId="77777777" w:rsidR="00680449" w:rsidRPr="007C18AA" w:rsidRDefault="00680449" w:rsidP="00763FD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80449" w:rsidRPr="007C18AA" w14:paraId="22CB4AD2" w14:textId="77777777" w:rsidTr="00680449">
        <w:trPr>
          <w:trHeight w:val="55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C63DF" w14:textId="019B93B2" w:rsidR="00680449" w:rsidRPr="007C18AA" w:rsidRDefault="000F74AB" w:rsidP="00763FD7">
            <w:pPr>
              <w:ind w:left="30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7C18A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อาคารและส่วนปรับปรุง</w:t>
            </w:r>
          </w:p>
        </w:tc>
        <w:tc>
          <w:tcPr>
            <w:tcW w:w="34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BA022FA" w14:textId="734BACAC" w:rsidR="00680449" w:rsidRPr="007C18AA" w:rsidRDefault="00A76174" w:rsidP="00763FD7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239</w:t>
            </w:r>
            <w:r w:rsidR="00680449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027</w:t>
            </w:r>
          </w:p>
        </w:tc>
        <w:tc>
          <w:tcPr>
            <w:tcW w:w="344" w:type="pct"/>
            <w:shd w:val="clear" w:color="auto" w:fill="auto"/>
            <w:vAlign w:val="bottom"/>
          </w:tcPr>
          <w:p w14:paraId="196A96CE" w14:textId="3520AAF1" w:rsidR="00680449" w:rsidRPr="007C18AA" w:rsidRDefault="00A76174" w:rsidP="00763FD7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63</w:t>
            </w:r>
            <w:r w:rsidR="00680449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308</w:t>
            </w:r>
          </w:p>
        </w:tc>
        <w:tc>
          <w:tcPr>
            <w:tcW w:w="344" w:type="pct"/>
            <w:shd w:val="clear" w:color="auto" w:fill="auto"/>
            <w:noWrap/>
            <w:vAlign w:val="bottom"/>
          </w:tcPr>
          <w:p w14:paraId="29282957" w14:textId="299255B1" w:rsidR="00680449" w:rsidRPr="007C18AA" w:rsidRDefault="00680449" w:rsidP="00763FD7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9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907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 xml:space="preserve">) </w:t>
            </w:r>
          </w:p>
        </w:tc>
        <w:tc>
          <w:tcPr>
            <w:tcW w:w="344" w:type="pct"/>
            <w:shd w:val="clear" w:color="auto" w:fill="auto"/>
            <w:vAlign w:val="bottom"/>
          </w:tcPr>
          <w:p w14:paraId="04C6B38B" w14:textId="5F8D2094" w:rsidR="00680449" w:rsidRPr="007C18AA" w:rsidRDefault="00680449" w:rsidP="00763FD7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2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43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7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353" w:type="pct"/>
            <w:shd w:val="clear" w:color="auto" w:fill="auto"/>
            <w:noWrap/>
            <w:vAlign w:val="bottom"/>
          </w:tcPr>
          <w:p w14:paraId="55E2932B" w14:textId="21FE592A" w:rsidR="00680449" w:rsidRPr="007C18AA" w:rsidRDefault="00A76174" w:rsidP="00763FD7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289</w:t>
            </w:r>
            <w:r w:rsidR="00680449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991</w:t>
            </w:r>
          </w:p>
        </w:tc>
        <w:tc>
          <w:tcPr>
            <w:tcW w:w="33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34B0E2" w14:textId="28ECE4EA" w:rsidR="00680449" w:rsidRPr="007C18AA" w:rsidRDefault="00680449" w:rsidP="00763FD7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65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215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344" w:type="pct"/>
            <w:shd w:val="clear" w:color="auto" w:fill="auto"/>
            <w:vAlign w:val="bottom"/>
          </w:tcPr>
          <w:p w14:paraId="3072CD42" w14:textId="26C6AFF2" w:rsidR="00680449" w:rsidRPr="007C18AA" w:rsidRDefault="00680449" w:rsidP="00763FD7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cs/>
                <w:lang w:val="en-GB"/>
              </w:rPr>
              <w:t xml:space="preserve"> 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17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cs/>
                <w:lang w:val="en-GB"/>
              </w:rPr>
              <w:t>,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398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344" w:type="pct"/>
            <w:shd w:val="clear" w:color="auto" w:fill="auto"/>
            <w:noWrap/>
            <w:vAlign w:val="bottom"/>
          </w:tcPr>
          <w:p w14:paraId="3F3919E5" w14:textId="3A17180A" w:rsidR="00680449" w:rsidRPr="007C18AA" w:rsidRDefault="00680449" w:rsidP="00763FD7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45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168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344" w:type="pct"/>
            <w:shd w:val="clear" w:color="auto" w:fill="auto"/>
          </w:tcPr>
          <w:p w14:paraId="0CA33385" w14:textId="175ED8D1" w:rsidR="00680449" w:rsidRPr="007C18AA" w:rsidRDefault="00A76174" w:rsidP="00763FD7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11</w:t>
            </w:r>
            <w:r w:rsidR="00680449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150</w:t>
            </w:r>
          </w:p>
        </w:tc>
        <w:tc>
          <w:tcPr>
            <w:tcW w:w="344" w:type="pct"/>
            <w:shd w:val="clear" w:color="auto" w:fill="auto"/>
            <w:vAlign w:val="bottom"/>
          </w:tcPr>
          <w:p w14:paraId="6BFC3A2C" w14:textId="1F993553" w:rsidR="00680449" w:rsidRPr="007C18AA" w:rsidRDefault="00A76174" w:rsidP="00763FD7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3</w:t>
            </w:r>
            <w:r w:rsidR="00680449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387</w:t>
            </w:r>
          </w:p>
        </w:tc>
        <w:tc>
          <w:tcPr>
            <w:tcW w:w="355" w:type="pct"/>
            <w:shd w:val="clear" w:color="auto" w:fill="auto"/>
            <w:noWrap/>
            <w:vAlign w:val="bottom"/>
          </w:tcPr>
          <w:p w14:paraId="4650A76A" w14:textId="6A0F35B4" w:rsidR="00680449" w:rsidRPr="007C18AA" w:rsidRDefault="00680449" w:rsidP="00763FD7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 xml:space="preserve"> 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113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244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332" w:type="pct"/>
            <w:shd w:val="clear" w:color="auto" w:fill="auto"/>
            <w:vAlign w:val="center"/>
          </w:tcPr>
          <w:p w14:paraId="1F336A0C" w14:textId="25E6FA86" w:rsidR="00680449" w:rsidRPr="007C18AA" w:rsidRDefault="00A76174" w:rsidP="00763FD7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173</w:t>
            </w:r>
            <w:r w:rsidR="00680449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812</w:t>
            </w:r>
          </w:p>
        </w:tc>
        <w:tc>
          <w:tcPr>
            <w:tcW w:w="3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780E5A" w14:textId="6F0E81B9" w:rsidR="00680449" w:rsidRPr="007C18AA" w:rsidRDefault="00A76174" w:rsidP="00763FD7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176</w:t>
            </w:r>
            <w:r w:rsidR="00680449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747</w:t>
            </w:r>
          </w:p>
        </w:tc>
      </w:tr>
      <w:tr w:rsidR="00680449" w:rsidRPr="007C18AA" w14:paraId="0DFE978A" w14:textId="77777777" w:rsidTr="00680449">
        <w:trPr>
          <w:trHeight w:val="55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20FA3" w14:textId="77777777" w:rsidR="00680449" w:rsidRPr="007C18AA" w:rsidRDefault="00680449" w:rsidP="00763FD7">
            <w:pPr>
              <w:ind w:left="30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1EC6A5" w14:textId="4DE6D828" w:rsidR="00680449" w:rsidRPr="007C18AA" w:rsidRDefault="00A76174" w:rsidP="00763FD7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21</w:t>
            </w:r>
            <w:r w:rsidR="00680449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652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7671C" w14:textId="77777777" w:rsidR="00680449" w:rsidRPr="007C18AA" w:rsidRDefault="00680449" w:rsidP="00763FD7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7FB555E" w14:textId="2BEE6BAE" w:rsidR="00680449" w:rsidRPr="007C18AA" w:rsidRDefault="00680449" w:rsidP="00763FD7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3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333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6D9D5" w14:textId="77777777" w:rsidR="00680449" w:rsidRPr="007C18AA" w:rsidRDefault="00680449" w:rsidP="00763FD7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1DF7C53" w14:textId="78313167" w:rsidR="00680449" w:rsidRPr="007C18AA" w:rsidRDefault="00A76174" w:rsidP="00763FD7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18</w:t>
            </w:r>
            <w:r w:rsidR="00680449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319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B13B9E" w14:textId="2923C14F" w:rsidR="00680449" w:rsidRPr="007C18AA" w:rsidRDefault="00680449" w:rsidP="00763FD7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5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067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8F078" w14:textId="77777777" w:rsidR="00680449" w:rsidRPr="007C18AA" w:rsidRDefault="00680449" w:rsidP="00763FD7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83DFDC9" w14:textId="7FD90FF4" w:rsidR="00680449" w:rsidRPr="007C18AA" w:rsidRDefault="00680449" w:rsidP="00763FD7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3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663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shd w:val="clear" w:color="auto" w:fill="auto"/>
          </w:tcPr>
          <w:p w14:paraId="7D3E122F" w14:textId="51A833D0" w:rsidR="00680449" w:rsidRPr="007C18AA" w:rsidRDefault="00A76174" w:rsidP="00763FD7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3</w:t>
            </w:r>
            <w:r w:rsidR="00680449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333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C932E" w14:textId="77777777" w:rsidR="00680449" w:rsidRPr="007C18AA" w:rsidRDefault="00680449" w:rsidP="00763FD7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1B71A2A" w14:textId="6BB9B1C4" w:rsidR="00680449" w:rsidRPr="007C18AA" w:rsidRDefault="00680449" w:rsidP="00763FD7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5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397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3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73778D" w14:textId="1033DFA3" w:rsidR="00680449" w:rsidRPr="007C18AA" w:rsidRDefault="00A76174" w:rsidP="00763FD7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16</w:t>
            </w:r>
            <w:r w:rsidR="00680449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585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BE4234" w14:textId="7B8A6C30" w:rsidR="00680449" w:rsidRPr="007C18AA" w:rsidRDefault="00A76174" w:rsidP="00763FD7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12</w:t>
            </w:r>
            <w:r w:rsidR="00680449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922</w:t>
            </w:r>
          </w:p>
        </w:tc>
      </w:tr>
      <w:tr w:rsidR="00680449" w:rsidRPr="007C18AA" w14:paraId="63A6B8F9" w14:textId="77777777" w:rsidTr="00680449">
        <w:trPr>
          <w:trHeight w:val="55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84A04" w14:textId="77777777" w:rsidR="00680449" w:rsidRPr="007C18AA" w:rsidRDefault="00680449" w:rsidP="00763FD7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80C8733" w14:textId="352C29E9" w:rsidR="00680449" w:rsidRPr="007C18AA" w:rsidRDefault="00A76174" w:rsidP="00763FD7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260</w:t>
            </w:r>
            <w:r w:rsidR="00680449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679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B59DC" w14:textId="6313E8B1" w:rsidR="00680449" w:rsidRPr="007C18AA" w:rsidRDefault="00A76174" w:rsidP="00763FD7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63</w:t>
            </w:r>
            <w:r w:rsidR="00680449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cs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308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FA33ED0" w14:textId="73104C54" w:rsidR="00680449" w:rsidRPr="007C18AA" w:rsidRDefault="00680449" w:rsidP="00763FD7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13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240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D8EFF" w14:textId="2E04F704" w:rsidR="00680449" w:rsidRPr="007C18AA" w:rsidRDefault="00680449" w:rsidP="00763FD7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2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437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153B9E2" w14:textId="66A2F213" w:rsidR="00680449" w:rsidRPr="007C18AA" w:rsidRDefault="00A76174" w:rsidP="00763FD7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308</w:t>
            </w:r>
            <w:r w:rsidR="00680449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310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0EE6A6" w14:textId="3789582D" w:rsidR="00680449" w:rsidRPr="007C18AA" w:rsidRDefault="00680449" w:rsidP="00763FD7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70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282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33617" w14:textId="0301718B" w:rsidR="00680449" w:rsidRPr="007C18AA" w:rsidRDefault="00680449" w:rsidP="00763FD7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cs/>
                <w:lang w:val="en-GB"/>
              </w:rPr>
              <w:t xml:space="preserve"> 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17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cs/>
                <w:lang w:val="en-GB"/>
              </w:rPr>
              <w:t>,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398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82EC449" w14:textId="1637E10F" w:rsidR="00680449" w:rsidRPr="007C18AA" w:rsidRDefault="00680449" w:rsidP="00763FD7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48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831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shd w:val="clear" w:color="auto" w:fill="auto"/>
          </w:tcPr>
          <w:p w14:paraId="552CD346" w14:textId="3D5B282C" w:rsidR="00680449" w:rsidRPr="007C18AA" w:rsidRDefault="00A76174" w:rsidP="00763FD7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14</w:t>
            </w:r>
            <w:r w:rsidR="00680449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483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20B75" w14:textId="23A17666" w:rsidR="00680449" w:rsidRPr="007C18AA" w:rsidRDefault="00A76174" w:rsidP="00763FD7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3</w:t>
            </w:r>
            <w:r w:rsidR="00680449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387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06E57FA" w14:textId="549459B2" w:rsidR="00680449" w:rsidRPr="007C18AA" w:rsidRDefault="00680449" w:rsidP="00763FD7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 xml:space="preserve"> (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118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="00A76174"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641</w:t>
            </w:r>
            <w:r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3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31EECF" w14:textId="518CF283" w:rsidR="00680449" w:rsidRPr="007C18AA" w:rsidRDefault="00A76174" w:rsidP="00763FD7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190</w:t>
            </w:r>
            <w:r w:rsidR="00680449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397</w:t>
            </w:r>
          </w:p>
        </w:tc>
        <w:tc>
          <w:tcPr>
            <w:tcW w:w="34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AA33EA2" w14:textId="1D85AE2F" w:rsidR="00680449" w:rsidRPr="007C18AA" w:rsidRDefault="00A76174" w:rsidP="00763FD7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189</w:t>
            </w:r>
            <w:r w:rsidR="00680449" w:rsidRPr="007C18AA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A76174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 w:bidi="ar-SA"/>
              </w:rPr>
              <w:t>669</w:t>
            </w:r>
          </w:p>
        </w:tc>
      </w:tr>
    </w:tbl>
    <w:p w14:paraId="5A36EF7E" w14:textId="088E8DB8" w:rsidR="005720E2" w:rsidRPr="007C18AA" w:rsidRDefault="005720E2" w:rsidP="00010C67">
      <w:pPr>
        <w:widowControl w:val="0"/>
        <w:tabs>
          <w:tab w:val="left" w:pos="540"/>
        </w:tabs>
        <w:adjustRightInd w:val="0"/>
        <w:ind w:right="58"/>
        <w:rPr>
          <w:rFonts w:ascii="Browallia New" w:hAnsi="Browallia New" w:cs="Browallia New"/>
          <w:b/>
          <w:bCs/>
          <w:color w:val="000000" w:themeColor="text1"/>
          <w:sz w:val="16"/>
          <w:szCs w:val="16"/>
          <w:lang w:val="en-GB"/>
        </w:rPr>
      </w:pPr>
    </w:p>
    <w:p w14:paraId="46BE8B8F" w14:textId="590A4922" w:rsidR="00DF290F" w:rsidRPr="007C18AA" w:rsidRDefault="00C3276A" w:rsidP="00AC3D99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สำหรับปีสิ้นสุดวันที่ </w:t>
      </w:r>
      <w:r w:rsidR="00A76174" w:rsidRPr="00A7617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7C18A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ธันวาคม </w:t>
      </w:r>
      <w:r w:rsidR="007243CB" w:rsidRPr="007C18AA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2566</w:t>
      </w:r>
      <w:r w:rsidRPr="007C18AA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กลุ่มกิจการมีค่าเช่าที่เกิดจากสัญญาเช่าที่ไม่ได้ถูกรับรู้เป็นสินทรัพย์</w:t>
      </w:r>
      <w:r w:rsidR="00122DAD" w:rsidRPr="007C18AA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ซึ่ง</w:t>
      </w:r>
      <w:r w:rsidRPr="007C18AA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ประกอบด้วย ค่าเช่าจากสัญญาเช่าซึ่งสินทรัพย์มีระยะสั้น</w:t>
      </w:r>
      <w:r w:rsidR="009D0C27" w:rsidRPr="007C18AA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จำนวน </w:t>
      </w:r>
      <w:r w:rsidR="00A76174" w:rsidRPr="00A7617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="009D0C27" w:rsidRPr="007C18A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01</w:t>
      </w:r>
      <w:r w:rsidR="009D0C27" w:rsidRPr="007C18AA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ล้านบาท</w:t>
      </w:r>
      <w:r w:rsidRPr="007C18AA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(</w:t>
      </w:r>
      <w:r w:rsidR="007243CB" w:rsidRPr="007C18AA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2565</w:t>
      </w:r>
      <w:r w:rsidRPr="007C18A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:</w:t>
      </w:r>
      <w:r w:rsidR="005720E2" w:rsidRPr="007C18AA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ไม่มี</w:t>
      </w:r>
      <w:r w:rsidR="00AC3D99" w:rsidRPr="007C18A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)</w:t>
      </w:r>
    </w:p>
    <w:p w14:paraId="38B53905" w14:textId="06731482" w:rsidR="00010C67" w:rsidRPr="007C18AA" w:rsidRDefault="00010C67" w:rsidP="00010C67">
      <w:pPr>
        <w:widowControl w:val="0"/>
        <w:tabs>
          <w:tab w:val="left" w:pos="540"/>
        </w:tabs>
        <w:adjustRightInd w:val="0"/>
        <w:ind w:right="58"/>
        <w:rPr>
          <w:rFonts w:ascii="Browallia New" w:hAnsi="Browallia New" w:cs="Browallia New"/>
          <w:b/>
          <w:bCs/>
          <w:color w:val="000000" w:themeColor="text1"/>
          <w:sz w:val="16"/>
          <w:szCs w:val="16"/>
          <w:lang w:val="en-GB"/>
        </w:rPr>
      </w:pPr>
    </w:p>
    <w:p w14:paraId="2E1E8852" w14:textId="1710A7F2" w:rsidR="00F77F28" w:rsidRPr="007C18AA" w:rsidRDefault="000D7F08" w:rsidP="00F77F28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C18A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ค่าตัดจำหน่ายสำหรับปีสิ้นสุดวันที่ </w:t>
      </w:r>
      <w:r w:rsidR="00A76174" w:rsidRPr="00A76174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7C18AA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7C18A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ธันวาคม</w:t>
      </w:r>
      <w:r w:rsidR="00066863" w:rsidRPr="007C18A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="00066863" w:rsidRPr="007C18AA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พ.ศ.</w:t>
      </w:r>
      <w:r w:rsidRPr="007C18A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="00A76174" w:rsidRPr="00A76174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7C18AA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7C18A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และ</w:t>
      </w:r>
      <w:r w:rsidR="00066863" w:rsidRPr="007C18A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="00066863" w:rsidRPr="007C18AA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พ.ศ.</w:t>
      </w:r>
      <w:r w:rsidRPr="007C18A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="00A76174" w:rsidRPr="00A76174">
        <w:rPr>
          <w:rFonts w:ascii="Browallia New" w:hAnsi="Browallia New" w:cs="Browallia New"/>
          <w:spacing w:val="-4"/>
          <w:sz w:val="24"/>
          <w:szCs w:val="24"/>
          <w:lang w:val="en-GB"/>
        </w:rPr>
        <w:t>2565</w:t>
      </w:r>
      <w:r w:rsidR="00066863" w:rsidRPr="007C18AA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273F84" w:rsidRPr="007C18A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มี</w:t>
      </w:r>
      <w:r w:rsidRPr="007C18A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จำนวน</w:t>
      </w:r>
      <w:r w:rsidR="00795450" w:rsidRPr="007C18AA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A76174" w:rsidRPr="00A76174">
        <w:rPr>
          <w:rFonts w:ascii="Browallia New" w:hAnsi="Browallia New" w:cs="Browallia New"/>
          <w:spacing w:val="-4"/>
          <w:sz w:val="24"/>
          <w:szCs w:val="24"/>
          <w:lang w:val="en-GB"/>
        </w:rPr>
        <w:t>45</w:t>
      </w:r>
      <w:r w:rsidR="009D0C27" w:rsidRPr="007C18AA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A76174" w:rsidRPr="00A76174">
        <w:rPr>
          <w:rFonts w:ascii="Browallia New" w:hAnsi="Browallia New" w:cs="Browallia New"/>
          <w:spacing w:val="-4"/>
          <w:sz w:val="24"/>
          <w:szCs w:val="24"/>
          <w:lang w:val="en-GB"/>
        </w:rPr>
        <w:t>17</w:t>
      </w:r>
      <w:r w:rsidR="005720E2" w:rsidRPr="007C18A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7C18A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ล้านบาท และ </w:t>
      </w:r>
      <w:r w:rsidR="00A76174" w:rsidRPr="00A76174">
        <w:rPr>
          <w:rFonts w:ascii="Browallia New" w:hAnsi="Browallia New" w:cs="Browallia New"/>
          <w:spacing w:val="-4"/>
          <w:sz w:val="24"/>
          <w:szCs w:val="24"/>
          <w:lang w:val="en-GB"/>
        </w:rPr>
        <w:t>45</w:t>
      </w:r>
      <w:r w:rsidR="00066863" w:rsidRPr="007C18AA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A76174" w:rsidRPr="00A76174">
        <w:rPr>
          <w:rFonts w:ascii="Browallia New" w:hAnsi="Browallia New" w:cs="Browallia New"/>
          <w:spacing w:val="-4"/>
          <w:sz w:val="24"/>
          <w:szCs w:val="24"/>
          <w:lang w:val="en-GB"/>
        </w:rPr>
        <w:t>51</w:t>
      </w:r>
      <w:r w:rsidR="005720E2" w:rsidRPr="007C18A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7C18A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ล้านบาท ตามลำดับ </w:t>
      </w:r>
      <w:r w:rsidR="00273F84" w:rsidRPr="007C18A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ซึ่ง</w:t>
      </w:r>
      <w:r w:rsidRPr="007C18A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ได้รวมอยู่ในค่าใช้จ่ายในการดำเนินงานแล้ว และจำนวน </w:t>
      </w:r>
      <w:r w:rsidR="00A76174" w:rsidRPr="00A76174">
        <w:rPr>
          <w:rFonts w:ascii="Browallia New" w:hAnsi="Browallia New" w:cs="Browallia New"/>
          <w:spacing w:val="-4"/>
          <w:sz w:val="24"/>
          <w:szCs w:val="24"/>
          <w:lang w:val="en-GB"/>
        </w:rPr>
        <w:t>6</w:t>
      </w:r>
      <w:r w:rsidR="009D0C27" w:rsidRPr="007C18AA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A76174" w:rsidRPr="00A76174">
        <w:rPr>
          <w:rFonts w:ascii="Browallia New" w:hAnsi="Browallia New" w:cs="Browallia New"/>
          <w:spacing w:val="-4"/>
          <w:sz w:val="24"/>
          <w:szCs w:val="24"/>
          <w:lang w:val="en-GB"/>
        </w:rPr>
        <w:t>77</w:t>
      </w:r>
      <w:r w:rsidR="005720E2" w:rsidRPr="007C18A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7C18A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ล้านบาท และ</w:t>
      </w:r>
      <w:r w:rsidR="00D325EB" w:rsidRPr="007C18AA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A76174" w:rsidRPr="00A76174">
        <w:rPr>
          <w:rFonts w:ascii="Browallia New" w:hAnsi="Browallia New" w:cs="Browallia New"/>
          <w:spacing w:val="-4"/>
          <w:sz w:val="24"/>
          <w:szCs w:val="24"/>
          <w:lang w:val="en-GB"/>
        </w:rPr>
        <w:t>3</w:t>
      </w:r>
      <w:r w:rsidR="00066863" w:rsidRPr="007C18AA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A76174" w:rsidRPr="00A76174">
        <w:rPr>
          <w:rFonts w:ascii="Browallia New" w:hAnsi="Browallia New" w:cs="Browallia New"/>
          <w:spacing w:val="-4"/>
          <w:sz w:val="24"/>
          <w:szCs w:val="24"/>
          <w:lang w:val="en-GB"/>
        </w:rPr>
        <w:t>32</w:t>
      </w:r>
      <w:r w:rsidR="005720E2" w:rsidRPr="007C18AA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7C18A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ล้านบาท</w:t>
      </w:r>
      <w:r w:rsidRPr="007C18AA">
        <w:rPr>
          <w:rFonts w:ascii="Browallia New" w:hAnsi="Browallia New" w:cs="Browallia New"/>
          <w:sz w:val="24"/>
          <w:szCs w:val="24"/>
          <w:cs/>
          <w:lang w:val="en-GB"/>
        </w:rPr>
        <w:t xml:space="preserve"> ตามลำดับ ได้รวมอยู่ในค่าใช้จ่ายในการรับประกันภัยอื่นแล้</w:t>
      </w:r>
      <w:r w:rsidR="00F77F28" w:rsidRPr="007C18AA">
        <w:rPr>
          <w:rFonts w:ascii="Browallia New" w:hAnsi="Browallia New" w:cs="Browallia New"/>
          <w:sz w:val="24"/>
          <w:szCs w:val="24"/>
          <w:cs/>
          <w:lang w:val="en-GB"/>
        </w:rPr>
        <w:t>ว</w:t>
      </w:r>
      <w:r w:rsidR="009C0EFF" w:rsidRPr="007C18AA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C0EFF" w:rsidRPr="007C18A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</w:p>
    <w:p w14:paraId="72C62582" w14:textId="0AAD1C2C" w:rsidR="00066863" w:rsidRPr="007C18AA" w:rsidRDefault="00066863" w:rsidP="00F77F28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  <w:sectPr w:rsidR="00066863" w:rsidRPr="007C18AA" w:rsidSect="00511659">
          <w:footnotePr>
            <w:numRestart w:val="eachSect"/>
          </w:footnotePr>
          <w:pgSz w:w="16834" w:h="11909" w:orient="landscape" w:code="9"/>
          <w:pgMar w:top="1728" w:right="1099" w:bottom="720" w:left="1134" w:header="706" w:footer="576" w:gutter="0"/>
          <w:cols w:space="720"/>
          <w:docGrid w:linePitch="381"/>
        </w:sect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2100E" w:rsidRPr="007C18AA" w14:paraId="62A82974" w14:textId="77777777" w:rsidTr="00F4208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0FE3F0" w14:textId="77777777" w:rsidR="0032100E" w:rsidRPr="007C18AA" w:rsidRDefault="0032100E">
            <w:pPr>
              <w:pStyle w:val="ListParagraph"/>
              <w:numPr>
                <w:ilvl w:val="0"/>
                <w:numId w:val="3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ค่าความนิยม</w:t>
            </w:r>
          </w:p>
        </w:tc>
      </w:tr>
    </w:tbl>
    <w:p w14:paraId="684B3AFA" w14:textId="6A973D09" w:rsidR="0032100E" w:rsidRPr="007C18AA" w:rsidRDefault="0032100E" w:rsidP="0032100E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9221A0" w:rsidRPr="007C18AA" w14:paraId="7C8DE0A2" w14:textId="77777777" w:rsidTr="001A03C1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0774F" w14:textId="77777777" w:rsidR="001344A2" w:rsidRPr="007C18AA" w:rsidRDefault="001344A2" w:rsidP="00F4208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5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2DFFEB" w14:textId="77777777" w:rsidR="001344A2" w:rsidRPr="007C18AA" w:rsidRDefault="001344A2" w:rsidP="00F420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1344A2" w:rsidRPr="007C18AA" w14:paraId="13C1AE46" w14:textId="77777777" w:rsidTr="00066863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F9C30" w14:textId="77777777" w:rsidR="001344A2" w:rsidRPr="007C18AA" w:rsidRDefault="001344A2" w:rsidP="00F4208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7C8A9" w14:textId="01D93A0E" w:rsidR="001344A2" w:rsidRPr="007C18AA" w:rsidRDefault="007243CB" w:rsidP="00F420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E9D276" w14:textId="3B05ADAB" w:rsidR="001344A2" w:rsidRPr="007C18AA" w:rsidRDefault="007243CB" w:rsidP="00F420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1344A2" w:rsidRPr="007C18AA" w14:paraId="0EB68563" w14:textId="77777777" w:rsidTr="00066863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76808" w14:textId="77777777" w:rsidR="001344A2" w:rsidRPr="007C18AA" w:rsidRDefault="001344A2" w:rsidP="00F4208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6EC204" w14:textId="42163E85" w:rsidR="001344A2" w:rsidRPr="007C18AA" w:rsidRDefault="001C7CCB" w:rsidP="00F420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s/>
              </w:rPr>
              <w:t>พัน</w:t>
            </w:r>
            <w:r w:rsidR="001344A2" w:rsidRPr="007C18A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15D564" w14:textId="398AE6B5" w:rsidR="001344A2" w:rsidRPr="007C18AA" w:rsidRDefault="001C7CCB" w:rsidP="00F420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s/>
              </w:rPr>
              <w:t>พัน</w:t>
            </w:r>
            <w:r w:rsidR="001344A2" w:rsidRPr="007C18A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1344A2" w:rsidRPr="007C18AA" w14:paraId="764CEEA3" w14:textId="77777777" w:rsidTr="00066863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</w:tcPr>
          <w:p w14:paraId="0B27D739" w14:textId="29D86596" w:rsidR="001344A2" w:rsidRPr="007C18AA" w:rsidRDefault="001344A2" w:rsidP="00F4208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A76174" w:rsidRPr="00A7617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Pr="007C18A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มกราคม 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785849" w14:textId="77777777" w:rsidR="001344A2" w:rsidRPr="007C18AA" w:rsidRDefault="001344A2" w:rsidP="00F420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2DDFB34D" w14:textId="77777777" w:rsidR="001344A2" w:rsidRPr="007C18AA" w:rsidRDefault="001344A2" w:rsidP="00F420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B47DEB" w:rsidRPr="007C18AA" w14:paraId="587E480D" w14:textId="77777777" w:rsidTr="00066863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</w:tcPr>
          <w:p w14:paraId="006BE6A5" w14:textId="77777777" w:rsidR="00B47DEB" w:rsidRPr="007C18AA" w:rsidRDefault="00B47DEB" w:rsidP="00B47DEB">
            <w:pPr>
              <w:ind w:left="130" w:hanging="202"/>
              <w:rPr>
                <w:rFonts w:ascii="Browallia New" w:eastAsia="Arial Unicode MS" w:hAnsi="Browallia New" w:cs="Browallia New"/>
                <w:cs/>
              </w:rPr>
            </w:pPr>
            <w:r w:rsidRPr="007C18AA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7BEC22" w14:textId="3B7164AD" w:rsidR="00B47DEB" w:rsidRPr="007C18AA" w:rsidRDefault="00A76174" w:rsidP="00B47DE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76174">
              <w:rPr>
                <w:rFonts w:ascii="Browallia New" w:hAnsi="Browallia New" w:cs="Browallia New"/>
                <w:bCs/>
                <w:lang w:val="en-GB"/>
              </w:rPr>
              <w:t>1</w:t>
            </w:r>
            <w:r w:rsidR="001C52E6" w:rsidRPr="007C18AA">
              <w:rPr>
                <w:rFonts w:ascii="Browallia New" w:hAnsi="Browallia New" w:cs="Browallia New"/>
                <w:b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bCs/>
                <w:lang w:val="en-GB"/>
              </w:rPr>
              <w:t>926</w:t>
            </w:r>
            <w:r w:rsidR="001C52E6" w:rsidRPr="007C18AA">
              <w:rPr>
                <w:rFonts w:ascii="Browallia New" w:hAnsi="Browallia New" w:cs="Browallia New"/>
                <w:b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bCs/>
                <w:lang w:val="en-GB"/>
              </w:rPr>
              <w:t>096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1B1EA3EE" w14:textId="39A883CC" w:rsidR="00B47DEB" w:rsidRPr="007C18AA" w:rsidRDefault="00A76174" w:rsidP="00B47DEB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A76174">
              <w:rPr>
                <w:rFonts w:ascii="Browallia New" w:eastAsia="Arial Unicode MS" w:hAnsi="Browallia New" w:cs="Browallia New"/>
                <w:lang w:val="en-GB"/>
              </w:rPr>
              <w:t>508</w:t>
            </w:r>
            <w:r w:rsidR="00B47DEB" w:rsidRPr="007C18AA">
              <w:rPr>
                <w:rFonts w:ascii="Browallia New" w:eastAsia="Arial Unicode MS" w:hAnsi="Browallia New" w:cs="Browallia New"/>
                <w:cs/>
              </w:rPr>
              <w:t>,</w:t>
            </w:r>
            <w:r w:rsidRPr="00A76174">
              <w:rPr>
                <w:rFonts w:ascii="Browallia New" w:eastAsia="Arial Unicode MS" w:hAnsi="Browallia New" w:cs="Browallia New"/>
                <w:lang w:val="en-GB"/>
              </w:rPr>
              <w:t>877</w:t>
            </w:r>
          </w:p>
        </w:tc>
      </w:tr>
      <w:tr w:rsidR="00B47DEB" w:rsidRPr="007C18AA" w14:paraId="7F808EC3" w14:textId="77777777" w:rsidTr="00066863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</w:tcPr>
          <w:p w14:paraId="7F9EF4AC" w14:textId="77777777" w:rsidR="00B47DEB" w:rsidRPr="007C18AA" w:rsidRDefault="00B47DEB" w:rsidP="00B47DEB">
            <w:pPr>
              <w:ind w:left="130" w:hanging="20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C18AA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7C18AA">
              <w:rPr>
                <w:rFonts w:ascii="Browallia New" w:eastAsia="Arial Unicode MS" w:hAnsi="Browallia New" w:cs="Browallia New"/>
                <w:cs/>
              </w:rPr>
              <w:t xml:space="preserve">  ค่าเผื่อการด้อยค่าสะสม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1D59D5" w14:textId="70BBC576" w:rsidR="00B47DEB" w:rsidRPr="007C18AA" w:rsidRDefault="00B47DEB" w:rsidP="00B47DEB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C18AA">
              <w:rPr>
                <w:rFonts w:ascii="Browallia New" w:hAnsi="Browallia New" w:cs="Browallia New"/>
                <w:bCs/>
                <w:lang w:val="en-GB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0BF0DB" w14:textId="19A43539" w:rsidR="00B47DEB" w:rsidRPr="007C18AA" w:rsidRDefault="00B47DEB" w:rsidP="00B47DEB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C18AA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</w:tr>
      <w:tr w:rsidR="00B47DEB" w:rsidRPr="007C18AA" w14:paraId="26214F66" w14:textId="77777777" w:rsidTr="00066863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1DABC" w14:textId="77777777" w:rsidR="00B47DEB" w:rsidRPr="007C18AA" w:rsidRDefault="00B47DEB" w:rsidP="00B47DEB">
            <w:pPr>
              <w:ind w:left="130" w:hanging="202"/>
              <w:rPr>
                <w:rFonts w:ascii="Browallia New" w:eastAsia="Arial Unicode MS" w:hAnsi="Browallia New" w:cs="Browallia New"/>
                <w:cs/>
              </w:rPr>
            </w:pPr>
            <w:r w:rsidRPr="007C18AA">
              <w:rPr>
                <w:rFonts w:ascii="Browallia New" w:eastAsia="Arial Unicode MS" w:hAnsi="Browallia New" w:cs="Browallia New"/>
                <w:cs/>
              </w:rPr>
              <w:t>ราคาตามบัญชี - 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611692" w14:textId="2A07D621" w:rsidR="00B47DEB" w:rsidRPr="007C18AA" w:rsidRDefault="00A76174" w:rsidP="00B47DE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76174">
              <w:rPr>
                <w:rFonts w:ascii="Browallia New" w:hAnsi="Browallia New" w:cs="Browallia New"/>
                <w:bCs/>
                <w:lang w:val="en-GB"/>
              </w:rPr>
              <w:t>1</w:t>
            </w:r>
            <w:r w:rsidR="001C52E6" w:rsidRPr="007C18AA">
              <w:rPr>
                <w:rFonts w:ascii="Browallia New" w:hAnsi="Browallia New" w:cs="Browallia New"/>
                <w:b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bCs/>
                <w:lang w:val="en-GB"/>
              </w:rPr>
              <w:t>926</w:t>
            </w:r>
            <w:r w:rsidR="001C52E6" w:rsidRPr="007C18AA">
              <w:rPr>
                <w:rFonts w:ascii="Browallia New" w:hAnsi="Browallia New" w:cs="Browallia New"/>
                <w:b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bCs/>
                <w:lang w:val="en-GB"/>
              </w:rPr>
              <w:t>096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ABA254" w14:textId="0426F4EE" w:rsidR="00B47DEB" w:rsidRPr="007C18AA" w:rsidRDefault="00A76174" w:rsidP="00B47DE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76174">
              <w:rPr>
                <w:rFonts w:ascii="Browallia New" w:eastAsia="Arial Unicode MS" w:hAnsi="Browallia New" w:cs="Browallia New"/>
                <w:lang w:val="en-GB"/>
              </w:rPr>
              <w:t>508</w:t>
            </w:r>
            <w:r w:rsidR="00B47DEB" w:rsidRPr="007C18AA">
              <w:rPr>
                <w:rFonts w:ascii="Browallia New" w:eastAsia="Arial Unicode MS" w:hAnsi="Browallia New" w:cs="Browallia New"/>
                <w:cs/>
              </w:rPr>
              <w:t>,</w:t>
            </w:r>
            <w:r w:rsidRPr="00A76174">
              <w:rPr>
                <w:rFonts w:ascii="Browallia New" w:eastAsia="Arial Unicode MS" w:hAnsi="Browallia New" w:cs="Browallia New"/>
                <w:lang w:val="en-GB"/>
              </w:rPr>
              <w:t>877</w:t>
            </w:r>
          </w:p>
        </w:tc>
      </w:tr>
      <w:tr w:rsidR="00B47DEB" w:rsidRPr="007C18AA" w14:paraId="21EE364A" w14:textId="77777777" w:rsidTr="00066863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FB992" w14:textId="77777777" w:rsidR="00B47DEB" w:rsidRPr="007C18AA" w:rsidRDefault="00B47DEB" w:rsidP="00B47DEB">
            <w:pPr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AF0041" w14:textId="4263EE74" w:rsidR="00B47DEB" w:rsidRPr="007C18AA" w:rsidRDefault="00B47DEB" w:rsidP="00B47D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A9701D" w14:textId="77777777" w:rsidR="00B47DEB" w:rsidRPr="007C18AA" w:rsidRDefault="00B47DEB" w:rsidP="00B47D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47DEB" w:rsidRPr="007C18AA" w14:paraId="48432858" w14:textId="77777777" w:rsidTr="00066863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</w:tcPr>
          <w:p w14:paraId="4AA56BF2" w14:textId="21726C73" w:rsidR="00B47DEB" w:rsidRPr="007C18AA" w:rsidRDefault="00B47DEB" w:rsidP="00B47DE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A76174" w:rsidRPr="00A7617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7C18A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2B00E9" w14:textId="659A20AB" w:rsidR="00B47DEB" w:rsidRPr="007C18AA" w:rsidRDefault="00B47DEB" w:rsidP="00B47DE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57CED2A5" w14:textId="5209B898" w:rsidR="00B47DEB" w:rsidRPr="007C18AA" w:rsidRDefault="00B47DEB" w:rsidP="00B47DE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B47DEB" w:rsidRPr="007C18AA" w14:paraId="12E4BA53" w14:textId="77777777" w:rsidTr="00066863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</w:tcPr>
          <w:p w14:paraId="536F9CAC" w14:textId="77777777" w:rsidR="00B47DEB" w:rsidRPr="007C18AA" w:rsidRDefault="00B47DEB" w:rsidP="00B47DEB">
            <w:pPr>
              <w:ind w:left="130" w:hanging="202"/>
              <w:rPr>
                <w:rFonts w:ascii="Browallia New" w:eastAsia="Arial Unicode MS" w:hAnsi="Browallia New" w:cs="Browallia New"/>
                <w:cs/>
              </w:rPr>
            </w:pPr>
            <w:r w:rsidRPr="007C18AA">
              <w:rPr>
                <w:rFonts w:ascii="Browallia New" w:eastAsia="Arial Unicode MS" w:hAnsi="Browallia New" w:cs="Browallia New"/>
                <w:cs/>
              </w:rPr>
              <w:t>ราคาตามบัญชีต้นปี - สุทธิ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DA511E" w14:textId="23EA8838" w:rsidR="00B47DEB" w:rsidRPr="007C18AA" w:rsidRDefault="001C52E6" w:rsidP="00B47DEB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C18AA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0166D58D" w14:textId="2E1B1991" w:rsidR="00B47DEB" w:rsidRPr="007C18AA" w:rsidRDefault="00A76174" w:rsidP="00B47DEB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A76174">
              <w:rPr>
                <w:rFonts w:ascii="Browallia New" w:eastAsia="Arial Unicode MS" w:hAnsi="Browallia New" w:cs="Browallia New"/>
                <w:lang w:val="en-GB"/>
              </w:rPr>
              <w:t>508</w:t>
            </w:r>
            <w:r w:rsidR="00B47DEB" w:rsidRPr="007C18AA">
              <w:rPr>
                <w:rFonts w:ascii="Browallia New" w:eastAsia="Arial Unicode MS" w:hAnsi="Browallia New" w:cs="Browallia New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lang w:val="en-GB"/>
              </w:rPr>
              <w:t>877</w:t>
            </w:r>
          </w:p>
        </w:tc>
      </w:tr>
      <w:tr w:rsidR="00B47DEB" w:rsidRPr="007C18AA" w14:paraId="1D8826CA" w14:textId="77777777" w:rsidTr="00066863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</w:tcPr>
          <w:p w14:paraId="7F867683" w14:textId="1E75EF8F" w:rsidR="00B47DEB" w:rsidRPr="007C18AA" w:rsidRDefault="00B47DEB" w:rsidP="00B47DEB">
            <w:pPr>
              <w:ind w:left="130" w:hanging="202"/>
              <w:rPr>
                <w:rFonts w:ascii="Browallia New" w:eastAsia="Arial Unicode MS" w:hAnsi="Browallia New" w:cs="Browallia New"/>
                <w:cs/>
              </w:rPr>
            </w:pPr>
            <w:r w:rsidRPr="007C18AA">
              <w:rPr>
                <w:rFonts w:ascii="Browallia New" w:eastAsia="Arial Unicode MS" w:hAnsi="Browallia New" w:cs="Browallia New"/>
                <w:cs/>
              </w:rPr>
              <w:t>การถือหุ้นระหว่างกันภายในกลุ่มกิจการเอ็ทน่า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7D7F57" w14:textId="77788F1A" w:rsidR="00B47DEB" w:rsidRPr="007C18AA" w:rsidRDefault="001C52E6" w:rsidP="00B47DEB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C18AA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3D8B2145" w14:textId="02A91837" w:rsidR="00B47DEB" w:rsidRPr="007C18AA" w:rsidRDefault="00A76174" w:rsidP="00B47DEB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A76174">
              <w:rPr>
                <w:rFonts w:ascii="Browallia New" w:eastAsia="Arial Unicode MS" w:hAnsi="Browallia New" w:cs="Browallia New"/>
                <w:lang w:val="en-GB"/>
              </w:rPr>
              <w:t>158</w:t>
            </w:r>
            <w:r w:rsidR="00B47DEB" w:rsidRPr="007C18AA">
              <w:rPr>
                <w:rFonts w:ascii="Browallia New" w:eastAsia="Arial Unicode MS" w:hAnsi="Browallia New" w:cs="Browallia New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lang w:val="en-GB"/>
              </w:rPr>
              <w:t>497</w:t>
            </w:r>
          </w:p>
        </w:tc>
      </w:tr>
      <w:tr w:rsidR="00B47DEB" w:rsidRPr="007C18AA" w14:paraId="3D7EC443" w14:textId="77777777" w:rsidTr="00066863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</w:tcPr>
          <w:p w14:paraId="54151DAB" w14:textId="77777777" w:rsidR="00B47DEB" w:rsidRPr="007C18AA" w:rsidRDefault="00B47DEB" w:rsidP="00B47DEB">
            <w:pPr>
              <w:ind w:left="130" w:hanging="202"/>
              <w:rPr>
                <w:rFonts w:ascii="Browallia New" w:eastAsia="Arial Unicode MS" w:hAnsi="Browallia New" w:cs="Browallia New"/>
                <w:cs/>
              </w:rPr>
            </w:pPr>
            <w:r w:rsidRPr="007C18AA">
              <w:rPr>
                <w:rFonts w:ascii="Browallia New" w:eastAsia="Arial Unicode MS" w:hAnsi="Browallia New" w:cs="Browallia New"/>
                <w:cs/>
              </w:rPr>
              <w:t>การได้มาซึ่งบริษัทย่อย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2004C2" w14:textId="6716D294" w:rsidR="00B47DEB" w:rsidRPr="007C18AA" w:rsidRDefault="001C52E6" w:rsidP="00B47DEB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C18AA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6C6365EF" w14:textId="0A63F27B" w:rsidR="00B47DEB" w:rsidRPr="007C18AA" w:rsidRDefault="00A76174" w:rsidP="00B47DEB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A7617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B47DEB" w:rsidRPr="007C18AA">
              <w:rPr>
                <w:rFonts w:ascii="Browallia New" w:eastAsia="Arial Unicode MS" w:hAnsi="Browallia New" w:cs="Browallia New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lang w:val="en-GB"/>
              </w:rPr>
              <w:t>258</w:t>
            </w:r>
            <w:r w:rsidR="00B47DEB" w:rsidRPr="007C18AA">
              <w:rPr>
                <w:rFonts w:ascii="Browallia New" w:eastAsia="Arial Unicode MS" w:hAnsi="Browallia New" w:cs="Browallia New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lang w:val="en-GB"/>
              </w:rPr>
              <w:t>722</w:t>
            </w:r>
          </w:p>
        </w:tc>
      </w:tr>
      <w:tr w:rsidR="00B47DEB" w:rsidRPr="007C18AA" w14:paraId="688B4F6B" w14:textId="77777777" w:rsidTr="00066863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</w:tcPr>
          <w:p w14:paraId="549EF885" w14:textId="77777777" w:rsidR="00B47DEB" w:rsidRPr="007C18AA" w:rsidRDefault="00B47DEB" w:rsidP="00B47DEB">
            <w:pPr>
              <w:ind w:left="130" w:hanging="202"/>
              <w:rPr>
                <w:rFonts w:ascii="Browallia New" w:eastAsia="Arial Unicode MS" w:hAnsi="Browallia New" w:cs="Browallia New"/>
                <w:cs/>
              </w:rPr>
            </w:pPr>
            <w:r w:rsidRPr="007C18AA">
              <w:rPr>
                <w:rFonts w:ascii="Browallia New" w:eastAsia="Arial Unicode MS" w:hAnsi="Browallia New" w:cs="Browallia New"/>
                <w:cs/>
              </w:rPr>
              <w:t>ราคาตามบัญชีปลายปี - 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B0E8B2" w14:textId="2BC1665B" w:rsidR="00B47DEB" w:rsidRPr="007C18AA" w:rsidRDefault="00A76174" w:rsidP="00B47DE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76174">
              <w:rPr>
                <w:rFonts w:ascii="Browallia New" w:hAnsi="Browallia New" w:cs="Browallia New"/>
                <w:bCs/>
                <w:lang w:val="en-GB"/>
              </w:rPr>
              <w:t>1</w:t>
            </w:r>
            <w:r w:rsidR="00B47DEB" w:rsidRPr="007C18AA">
              <w:rPr>
                <w:rFonts w:ascii="Browallia New" w:hAnsi="Browallia New" w:cs="Browallia New"/>
                <w:b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bCs/>
                <w:lang w:val="en-GB"/>
              </w:rPr>
              <w:t>926</w:t>
            </w:r>
            <w:r w:rsidR="00B47DEB" w:rsidRPr="007C18AA">
              <w:rPr>
                <w:rFonts w:ascii="Browallia New" w:hAnsi="Browallia New" w:cs="Browallia New"/>
                <w:b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bCs/>
                <w:lang w:val="en-GB"/>
              </w:rPr>
              <w:t>096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DBE176" w14:textId="4E19EEFA" w:rsidR="00B47DEB" w:rsidRPr="007C18AA" w:rsidRDefault="00A76174" w:rsidP="00B47DE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7617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B47DEB" w:rsidRPr="007C18AA">
              <w:rPr>
                <w:rFonts w:ascii="Browallia New" w:eastAsia="Arial Unicode MS" w:hAnsi="Browallia New" w:cs="Browallia New"/>
                <w:cs/>
              </w:rPr>
              <w:t>,</w:t>
            </w:r>
            <w:r w:rsidRPr="00A76174">
              <w:rPr>
                <w:rFonts w:ascii="Browallia New" w:eastAsia="Arial Unicode MS" w:hAnsi="Browallia New" w:cs="Browallia New"/>
                <w:lang w:val="en-GB"/>
              </w:rPr>
              <w:t>926</w:t>
            </w:r>
            <w:r w:rsidR="00B47DEB" w:rsidRPr="007C18AA">
              <w:rPr>
                <w:rFonts w:ascii="Browallia New" w:eastAsia="Arial Unicode MS" w:hAnsi="Browallia New" w:cs="Browallia New"/>
                <w:cs/>
              </w:rPr>
              <w:t>,</w:t>
            </w:r>
            <w:r w:rsidRPr="00A76174">
              <w:rPr>
                <w:rFonts w:ascii="Browallia New" w:eastAsia="Arial Unicode MS" w:hAnsi="Browallia New" w:cs="Browallia New"/>
                <w:lang w:val="en-GB"/>
              </w:rPr>
              <w:t>096</w:t>
            </w:r>
          </w:p>
        </w:tc>
      </w:tr>
      <w:tr w:rsidR="00B47DEB" w:rsidRPr="007C18AA" w14:paraId="0792D5F2" w14:textId="77777777" w:rsidTr="00066863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2A55F" w14:textId="77777777" w:rsidR="00B47DEB" w:rsidRPr="007C18AA" w:rsidRDefault="00B47DEB" w:rsidP="00B47DEB">
            <w:pPr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3EFDC3" w14:textId="77777777" w:rsidR="00B47DEB" w:rsidRPr="007C18AA" w:rsidRDefault="00B47DEB" w:rsidP="00B47D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9E9EC" w14:textId="77777777" w:rsidR="00B47DEB" w:rsidRPr="007C18AA" w:rsidRDefault="00B47DEB" w:rsidP="00B47D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47DEB" w:rsidRPr="007C18AA" w14:paraId="043B4778" w14:textId="77777777" w:rsidTr="00066863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</w:tcPr>
          <w:p w14:paraId="2726674D" w14:textId="3AC34317" w:rsidR="00B47DEB" w:rsidRPr="007C18AA" w:rsidRDefault="00B47DEB" w:rsidP="00B47DEB">
            <w:pPr>
              <w:ind w:left="130" w:hanging="202"/>
              <w:rPr>
                <w:rFonts w:ascii="Browallia New" w:eastAsia="Arial Unicode MS" w:hAnsi="Browallia New" w:cs="Browallia New"/>
                <w:cs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A76174" w:rsidRPr="00A7617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7C18AA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7C18AA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55CC45" w14:textId="362430F5" w:rsidR="00B47DEB" w:rsidRPr="007C18AA" w:rsidRDefault="00B47DEB" w:rsidP="00B47DE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018A17A3" w14:textId="77777777" w:rsidR="00B47DEB" w:rsidRPr="007C18AA" w:rsidRDefault="00B47DEB" w:rsidP="00B47DE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B47DEB" w:rsidRPr="007C18AA" w14:paraId="0D43654F" w14:textId="77777777" w:rsidTr="00066863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</w:tcPr>
          <w:p w14:paraId="713184EE" w14:textId="77777777" w:rsidR="00B47DEB" w:rsidRPr="007C18AA" w:rsidRDefault="00B47DEB" w:rsidP="00B47DE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C18AA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5A376" w14:textId="2413F6E1" w:rsidR="00B47DEB" w:rsidRPr="007C18AA" w:rsidRDefault="00A76174" w:rsidP="00B47DE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76174">
              <w:rPr>
                <w:rFonts w:ascii="Browallia New" w:hAnsi="Browallia New" w:cs="Browallia New"/>
                <w:bCs/>
                <w:lang w:val="en-GB"/>
              </w:rPr>
              <w:t>1</w:t>
            </w:r>
            <w:r w:rsidR="00B47DEB" w:rsidRPr="007C18AA">
              <w:rPr>
                <w:rFonts w:ascii="Browallia New" w:hAnsi="Browallia New" w:cs="Browallia New"/>
                <w:b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bCs/>
                <w:lang w:val="en-GB"/>
              </w:rPr>
              <w:t>926</w:t>
            </w:r>
            <w:r w:rsidR="00B47DEB" w:rsidRPr="007C18AA">
              <w:rPr>
                <w:rFonts w:ascii="Browallia New" w:hAnsi="Browallia New" w:cs="Browallia New"/>
                <w:b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bCs/>
                <w:lang w:val="en-GB"/>
              </w:rPr>
              <w:t>096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201CA93B" w14:textId="6F626350" w:rsidR="00B47DEB" w:rsidRPr="007C18AA" w:rsidRDefault="00A76174" w:rsidP="00B47DE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7617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B47DEB" w:rsidRPr="007C18AA">
              <w:rPr>
                <w:rFonts w:ascii="Browallia New" w:eastAsia="Arial Unicode MS" w:hAnsi="Browallia New" w:cs="Browallia New"/>
                <w:cs/>
              </w:rPr>
              <w:t>,</w:t>
            </w:r>
            <w:r w:rsidRPr="00A76174">
              <w:rPr>
                <w:rFonts w:ascii="Browallia New" w:eastAsia="Arial Unicode MS" w:hAnsi="Browallia New" w:cs="Browallia New"/>
                <w:lang w:val="en-GB"/>
              </w:rPr>
              <w:t>926</w:t>
            </w:r>
            <w:r w:rsidR="00B47DEB" w:rsidRPr="007C18AA">
              <w:rPr>
                <w:rFonts w:ascii="Browallia New" w:eastAsia="Arial Unicode MS" w:hAnsi="Browallia New" w:cs="Browallia New"/>
                <w:cs/>
              </w:rPr>
              <w:t>,</w:t>
            </w:r>
            <w:r w:rsidRPr="00A76174">
              <w:rPr>
                <w:rFonts w:ascii="Browallia New" w:eastAsia="Arial Unicode MS" w:hAnsi="Browallia New" w:cs="Browallia New"/>
                <w:lang w:val="en-GB"/>
              </w:rPr>
              <w:t>096</w:t>
            </w:r>
          </w:p>
        </w:tc>
      </w:tr>
      <w:tr w:rsidR="00B47DEB" w:rsidRPr="007C18AA" w14:paraId="408769D6" w14:textId="77777777" w:rsidTr="00066863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</w:tcPr>
          <w:p w14:paraId="6D9241C4" w14:textId="77777777" w:rsidR="00B47DEB" w:rsidRPr="007C18AA" w:rsidRDefault="00B47DEB" w:rsidP="00B47DEB">
            <w:pPr>
              <w:ind w:left="130" w:hanging="202"/>
              <w:rPr>
                <w:rFonts w:ascii="Browallia New" w:eastAsia="Arial Unicode MS" w:hAnsi="Browallia New" w:cs="Browallia New"/>
                <w:cs/>
              </w:rPr>
            </w:pPr>
            <w:r w:rsidRPr="007C18AA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7C18AA">
              <w:rPr>
                <w:rFonts w:ascii="Browallia New" w:eastAsia="Arial Unicode MS" w:hAnsi="Browallia New" w:cs="Browallia New"/>
              </w:rPr>
              <w:t xml:space="preserve"> </w:t>
            </w:r>
            <w:r w:rsidRPr="007C18AA">
              <w:rPr>
                <w:rFonts w:ascii="Browallia New" w:eastAsia="Arial Unicode MS" w:hAnsi="Browallia New" w:cs="Browallia New"/>
                <w:cs/>
              </w:rPr>
              <w:t xml:space="preserve"> ค่าเผื่อการด้อยค่าสะสม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F1F3A4" w14:textId="2576FED2" w:rsidR="00B47DEB" w:rsidRPr="007C18AA" w:rsidRDefault="00B47DEB" w:rsidP="00B47DEB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C18AA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1CA2BC" w14:textId="495CE71E" w:rsidR="00B47DEB" w:rsidRPr="007C18AA" w:rsidRDefault="00B47DEB" w:rsidP="00B47DEB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C18AA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</w:tr>
      <w:tr w:rsidR="00B47DEB" w:rsidRPr="007C18AA" w14:paraId="537A74B9" w14:textId="77777777" w:rsidTr="00066863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41BF9" w14:textId="77777777" w:rsidR="00B47DEB" w:rsidRPr="007C18AA" w:rsidRDefault="00B47DEB" w:rsidP="00B47DEB">
            <w:pPr>
              <w:ind w:left="130" w:hanging="202"/>
              <w:rPr>
                <w:rFonts w:ascii="Browallia New" w:eastAsia="Arial Unicode MS" w:hAnsi="Browallia New" w:cs="Browallia New"/>
                <w:cs/>
              </w:rPr>
            </w:pPr>
            <w:r w:rsidRPr="007C18AA">
              <w:rPr>
                <w:rFonts w:ascii="Browallia New" w:eastAsia="Arial Unicode MS" w:hAnsi="Browallia New" w:cs="Browallia New"/>
                <w:cs/>
              </w:rPr>
              <w:t>ราคาตามบัญชี - 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E1E225" w14:textId="3F534002" w:rsidR="00B47DEB" w:rsidRPr="007C18AA" w:rsidRDefault="00A76174" w:rsidP="00B47DE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76174">
              <w:rPr>
                <w:rFonts w:ascii="Browallia New" w:hAnsi="Browallia New" w:cs="Browallia New"/>
                <w:bCs/>
                <w:lang w:val="en-GB"/>
              </w:rPr>
              <w:t>1</w:t>
            </w:r>
            <w:r w:rsidR="00B47DEB" w:rsidRPr="007C18AA">
              <w:rPr>
                <w:rFonts w:ascii="Browallia New" w:hAnsi="Browallia New" w:cs="Browallia New"/>
                <w:b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bCs/>
                <w:lang w:val="en-GB"/>
              </w:rPr>
              <w:t>926</w:t>
            </w:r>
            <w:r w:rsidR="00B47DEB" w:rsidRPr="007C18AA">
              <w:rPr>
                <w:rFonts w:ascii="Browallia New" w:hAnsi="Browallia New" w:cs="Browallia New"/>
                <w:b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bCs/>
                <w:lang w:val="en-GB"/>
              </w:rPr>
              <w:t>096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AD723F" w14:textId="2EA45015" w:rsidR="00B47DEB" w:rsidRPr="007C18AA" w:rsidRDefault="00A76174" w:rsidP="00B47DE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7617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B47DEB" w:rsidRPr="007C18AA">
              <w:rPr>
                <w:rFonts w:ascii="Browallia New" w:eastAsia="Arial Unicode MS" w:hAnsi="Browallia New" w:cs="Browallia New"/>
                <w:cs/>
              </w:rPr>
              <w:t>,</w:t>
            </w:r>
            <w:r w:rsidRPr="00A76174">
              <w:rPr>
                <w:rFonts w:ascii="Browallia New" w:eastAsia="Arial Unicode MS" w:hAnsi="Browallia New" w:cs="Browallia New"/>
                <w:lang w:val="en-GB"/>
              </w:rPr>
              <w:t>926</w:t>
            </w:r>
            <w:r w:rsidR="00B47DEB" w:rsidRPr="007C18AA">
              <w:rPr>
                <w:rFonts w:ascii="Browallia New" w:eastAsia="Arial Unicode MS" w:hAnsi="Browallia New" w:cs="Browallia New"/>
                <w:cs/>
              </w:rPr>
              <w:t>,</w:t>
            </w:r>
            <w:r w:rsidRPr="00A76174">
              <w:rPr>
                <w:rFonts w:ascii="Browallia New" w:eastAsia="Arial Unicode MS" w:hAnsi="Browallia New" w:cs="Browallia New"/>
                <w:lang w:val="en-GB"/>
              </w:rPr>
              <w:t>096</w:t>
            </w:r>
          </w:p>
        </w:tc>
      </w:tr>
    </w:tbl>
    <w:p w14:paraId="5DD4F577" w14:textId="77777777" w:rsidR="00F77F28" w:rsidRPr="007C18AA" w:rsidRDefault="00F77F28" w:rsidP="0032100E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F20DD70" w14:textId="6D96435E" w:rsidR="009221A0" w:rsidRPr="007C18AA" w:rsidRDefault="001344A2" w:rsidP="00333A17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เมื่อวันที่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6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พฤษภาคม 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2565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บริษัทซื้อกลุ่ม</w:t>
      </w:r>
      <w:r w:rsidR="00FB028F" w:rsidRPr="007C18AA">
        <w:rPr>
          <w:rFonts w:ascii="Browallia New" w:hAnsi="Browallia New" w:cs="Browallia New"/>
          <w:color w:val="000000" w:themeColor="text1"/>
          <w:cs/>
          <w:lang w:val="en-GB"/>
        </w:rPr>
        <w:t>กิจการ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เอ็ทน่า ประเทศไทย ซึ่งประกอบไปด้วยค่าความนิยม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158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ล้านบาท</w:t>
      </w:r>
      <w:r w:rsidRPr="007C18AA">
        <w:rPr>
          <w:rFonts w:ascii="Browallia New" w:hAnsi="Browallia New" w:cs="Browallia New"/>
          <w:color w:val="000000" w:themeColor="text1"/>
          <w:spacing w:val="-8"/>
          <w:cs/>
          <w:lang w:val="en-GB"/>
        </w:rPr>
        <w:t xml:space="preserve">จากการถือหุ้นระหว่างกันภายในกลุ่มกิจการเอ็ทน่า ประเทศไทย และค่าความนิยม </w:t>
      </w:r>
      <w:r w:rsidR="00A76174" w:rsidRPr="00A76174">
        <w:rPr>
          <w:rFonts w:ascii="Browallia New" w:hAnsi="Browallia New" w:cs="Browallia New"/>
          <w:color w:val="000000" w:themeColor="text1"/>
          <w:spacing w:val="-8"/>
          <w:lang w:val="en-GB"/>
        </w:rPr>
        <w:t>1</w:t>
      </w:r>
      <w:r w:rsidRPr="007C18AA">
        <w:rPr>
          <w:rFonts w:ascii="Browallia New" w:hAnsi="Browallia New" w:cs="Browallia New"/>
          <w:color w:val="000000" w:themeColor="text1"/>
          <w:spacing w:val="-8"/>
          <w:lang w:val="en-GB"/>
        </w:rPr>
        <w:t>,</w:t>
      </w:r>
      <w:r w:rsidR="00A76174" w:rsidRPr="00A76174">
        <w:rPr>
          <w:rFonts w:ascii="Browallia New" w:hAnsi="Browallia New" w:cs="Browallia New"/>
          <w:color w:val="000000" w:themeColor="text1"/>
          <w:spacing w:val="-8"/>
          <w:lang w:val="en-GB"/>
        </w:rPr>
        <w:t>259</w:t>
      </w:r>
      <w:r w:rsidRPr="007C18AA">
        <w:rPr>
          <w:rFonts w:ascii="Browallia New" w:hAnsi="Browallia New" w:cs="Browallia New"/>
          <w:color w:val="000000" w:themeColor="text1"/>
          <w:spacing w:val="-8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spacing w:val="-8"/>
          <w:cs/>
          <w:lang w:val="en-GB"/>
        </w:rPr>
        <w:t xml:space="preserve">ล้านบาทจากการซื้อธุรกิจ (หมายเหตุ </w:t>
      </w:r>
      <w:r w:rsidR="00A76174" w:rsidRPr="00A76174">
        <w:rPr>
          <w:rFonts w:ascii="Browallia New" w:hAnsi="Browallia New" w:cs="Browallia New"/>
          <w:color w:val="000000" w:themeColor="text1"/>
          <w:spacing w:val="-8"/>
          <w:lang w:val="en-GB"/>
        </w:rPr>
        <w:t>36</w:t>
      </w:r>
      <w:r w:rsidRPr="007C18AA">
        <w:rPr>
          <w:rFonts w:ascii="Browallia New" w:hAnsi="Browallia New" w:cs="Browallia New"/>
          <w:color w:val="000000" w:themeColor="text1"/>
          <w:spacing w:val="-8"/>
          <w:lang w:val="en-GB"/>
        </w:rPr>
        <w:t>)</w:t>
      </w:r>
      <w:r w:rsidR="0032100E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</w:p>
    <w:p w14:paraId="24A91C01" w14:textId="77777777" w:rsidR="009221A0" w:rsidRPr="007C18AA" w:rsidRDefault="009221A0" w:rsidP="001C7CCB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1653843" w14:textId="3ADBFDEC" w:rsidR="001C7CCB" w:rsidRPr="007C18AA" w:rsidRDefault="001C7CCB" w:rsidP="001C7CCB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ค่าความนิยมได้ถูกปันส่วนให้แก่หน่วยสินทรัพย์ที่ก่อให้เกิดเงินสดที่ถูกกำหนดตามส่วนงานธุรกิจ</w:t>
      </w:r>
    </w:p>
    <w:p w14:paraId="43807D36" w14:textId="101828CE" w:rsidR="001C7CCB" w:rsidRPr="007C18AA" w:rsidRDefault="001C7CCB" w:rsidP="001C7CCB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44EA7169" w14:textId="77777777" w:rsidR="001C7CCB" w:rsidRPr="007C18AA" w:rsidRDefault="001C7CCB" w:rsidP="001C7CCB">
      <w:pPr>
        <w:jc w:val="both"/>
        <w:rPr>
          <w:rFonts w:ascii="Browallia New" w:eastAsia="Arial Unicode MS" w:hAnsi="Browallia New" w:cs="Browallia New"/>
        </w:rPr>
      </w:pPr>
      <w:r w:rsidRPr="007C18AA">
        <w:rPr>
          <w:rFonts w:ascii="Browallia New" w:eastAsia="Arial Unicode MS" w:hAnsi="Browallia New" w:cs="Browallia New"/>
          <w:cs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p w14:paraId="710DB15E" w14:textId="77777777" w:rsidR="001C7CCB" w:rsidRPr="007C18AA" w:rsidRDefault="001C7CCB" w:rsidP="001C7CCB">
      <w:pPr>
        <w:spacing w:line="259" w:lineRule="auto"/>
        <w:rPr>
          <w:rFonts w:ascii="Browallia New" w:eastAsia="Arial Unicode MS" w:hAnsi="Browallia New" w:cs="Browallia Ne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3"/>
        <w:gridCol w:w="1722"/>
        <w:gridCol w:w="1726"/>
      </w:tblGrid>
      <w:tr w:rsidR="001C7CCB" w:rsidRPr="007C18AA" w14:paraId="3BB81D10" w14:textId="77777777" w:rsidTr="001E691D">
        <w:tc>
          <w:tcPr>
            <w:tcW w:w="3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A5664" w14:textId="77777777" w:rsidR="001C7CCB" w:rsidRPr="007C18AA" w:rsidRDefault="001C7CCB" w:rsidP="00F4208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B0FBE3" w14:textId="77777777" w:rsidR="001C7CCB" w:rsidRPr="007C18AA" w:rsidRDefault="001C7CCB" w:rsidP="00F420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1C7CCB" w:rsidRPr="007C18AA" w14:paraId="2DCCE4F9" w14:textId="77777777" w:rsidTr="00B47DEB">
        <w:tc>
          <w:tcPr>
            <w:tcW w:w="3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FB6BF" w14:textId="77777777" w:rsidR="001C7CCB" w:rsidRPr="007C18AA" w:rsidRDefault="001C7CCB" w:rsidP="001C7CC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527F40" w14:textId="2C824EB4" w:rsidR="001C7CCB" w:rsidRPr="007C18AA" w:rsidRDefault="007243CB" w:rsidP="001C7C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88721" w14:textId="397CC858" w:rsidR="001C7CCB" w:rsidRPr="007C18AA" w:rsidRDefault="007243CB" w:rsidP="001C7C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1C7CCB" w:rsidRPr="007C18AA" w14:paraId="68501DA8" w14:textId="77777777" w:rsidTr="00B47DEB">
        <w:tc>
          <w:tcPr>
            <w:tcW w:w="3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8EBA4" w14:textId="77777777" w:rsidR="001C7CCB" w:rsidRPr="007C18AA" w:rsidRDefault="001C7CCB" w:rsidP="00F4208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F4BB7C" w14:textId="77777777" w:rsidR="001C7CCB" w:rsidRPr="007C18AA" w:rsidRDefault="001C7CCB" w:rsidP="00F420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C953C5" w14:textId="77777777" w:rsidR="001C7CCB" w:rsidRPr="007C18AA" w:rsidRDefault="001C7CCB" w:rsidP="00F420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1C7CCB" w:rsidRPr="007C18AA" w14:paraId="51AE6351" w14:textId="77777777" w:rsidTr="00B47DEB">
        <w:tc>
          <w:tcPr>
            <w:tcW w:w="31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EB748" w14:textId="77777777" w:rsidR="001C7CCB" w:rsidRPr="007C18AA" w:rsidRDefault="001C7CCB" w:rsidP="00F42086">
            <w:pPr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1A2BA8" w14:textId="77777777" w:rsidR="001C7CCB" w:rsidRPr="007C18AA" w:rsidRDefault="001C7CCB" w:rsidP="00F420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09B874" w14:textId="77777777" w:rsidR="001C7CCB" w:rsidRPr="007C18AA" w:rsidRDefault="001C7CCB" w:rsidP="00F420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C7CCB" w:rsidRPr="007C18AA" w14:paraId="6128909E" w14:textId="77777777" w:rsidTr="00B47DEB">
        <w:tc>
          <w:tcPr>
            <w:tcW w:w="31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4F624" w14:textId="77777777" w:rsidR="001C7CCB" w:rsidRPr="007C18AA" w:rsidRDefault="001C7CCB" w:rsidP="00F4208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s/>
              </w:rPr>
              <w:t>การปันส่วนค่าความนิยมไปยัง</w:t>
            </w:r>
          </w:p>
        </w:tc>
        <w:tc>
          <w:tcPr>
            <w:tcW w:w="9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038324" w14:textId="77777777" w:rsidR="001C7CCB" w:rsidRPr="007C18AA" w:rsidRDefault="001C7CCB" w:rsidP="00F420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</w:tcPr>
          <w:p w14:paraId="0CCAE189" w14:textId="7F7061AB" w:rsidR="001C7CCB" w:rsidRPr="007C18AA" w:rsidRDefault="001C7CCB" w:rsidP="00F420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B47DEB" w:rsidRPr="007C18AA" w14:paraId="09E66E51" w14:textId="77777777" w:rsidTr="00F56DC3">
        <w:tc>
          <w:tcPr>
            <w:tcW w:w="31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0E6BF" w14:textId="1EA82B19" w:rsidR="00B47DEB" w:rsidRPr="007C18AA" w:rsidRDefault="00B47DEB" w:rsidP="00B47DEB">
            <w:pPr>
              <w:ind w:left="130" w:hanging="202"/>
              <w:rPr>
                <w:rFonts w:ascii="Browallia New" w:eastAsia="Arial Unicode MS" w:hAnsi="Browallia New" w:cs="Browallia New"/>
                <w:lang w:val="en-GB"/>
              </w:rPr>
            </w:pPr>
            <w:r w:rsidRPr="007C18AA">
              <w:rPr>
                <w:rFonts w:ascii="Browallia New" w:eastAsia="Arial Unicode MS" w:hAnsi="Browallia New" w:cs="Browallia New"/>
                <w:cs/>
              </w:rPr>
              <w:t xml:space="preserve">บริษัท อลิอันซ์ ประกันภัย จำกัด </w:t>
            </w:r>
            <w:r w:rsidRPr="007C18AA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Pr="007C18AA">
              <w:rPr>
                <w:rFonts w:ascii="Browallia New" w:eastAsia="Arial Unicode MS" w:hAnsi="Browallia New" w:cs="Browallia New"/>
                <w:cs/>
                <w:lang w:val="en-GB"/>
              </w:rPr>
              <w:t>มหาชน</w:t>
            </w:r>
            <w:r w:rsidRPr="007C18AA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9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E11611" w14:textId="46A0FB64" w:rsidR="00B47DEB" w:rsidRPr="007C18AA" w:rsidRDefault="00F56DC3" w:rsidP="00B47DEB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C18AA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</w:tcPr>
          <w:p w14:paraId="26183436" w14:textId="5B60952B" w:rsidR="00B47DEB" w:rsidRPr="007C18AA" w:rsidRDefault="00A76174" w:rsidP="00B47DEB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A76174">
              <w:rPr>
                <w:rFonts w:ascii="Browallia New" w:eastAsia="Arial Unicode MS" w:hAnsi="Browallia New" w:cs="Browallia New"/>
                <w:lang w:val="en-GB"/>
              </w:rPr>
              <w:t>508</w:t>
            </w:r>
            <w:r w:rsidR="00B47DEB" w:rsidRPr="007C18AA">
              <w:rPr>
                <w:rFonts w:ascii="Browallia New" w:eastAsia="Arial Unicode MS" w:hAnsi="Browallia New" w:cs="Browallia New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lang w:val="en-GB"/>
              </w:rPr>
              <w:t>877</w:t>
            </w:r>
          </w:p>
        </w:tc>
      </w:tr>
      <w:tr w:rsidR="00B47DEB" w:rsidRPr="007C18AA" w14:paraId="18CDF352" w14:textId="77777777" w:rsidTr="00F56DC3">
        <w:tc>
          <w:tcPr>
            <w:tcW w:w="31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2D48B" w14:textId="06464C13" w:rsidR="00B47DEB" w:rsidRPr="007C18AA" w:rsidRDefault="00B47DEB" w:rsidP="00B47DEB">
            <w:pPr>
              <w:ind w:left="130" w:hanging="202"/>
              <w:rPr>
                <w:rFonts w:ascii="Browallia New" w:eastAsia="Arial Unicode MS" w:hAnsi="Browallia New" w:cs="Browallia New"/>
                <w:cs/>
              </w:rPr>
            </w:pPr>
            <w:r w:rsidRPr="007C18AA">
              <w:rPr>
                <w:rFonts w:ascii="Browallia New" w:eastAsia="Arial Unicode MS" w:hAnsi="Browallia New" w:cs="Browallia New"/>
                <w:cs/>
              </w:rPr>
              <w:t>กลุ่มกิจการเอ็ทน่า ประเทศไทย</w:t>
            </w:r>
          </w:p>
        </w:tc>
        <w:tc>
          <w:tcPr>
            <w:tcW w:w="9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40BE67" w14:textId="2757C36D" w:rsidR="00B47DEB" w:rsidRPr="007C18AA" w:rsidRDefault="00F56DC3" w:rsidP="00B47DEB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C18AA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</w:tcPr>
          <w:p w14:paraId="1DD52A18" w14:textId="6E2E83E4" w:rsidR="00B47DEB" w:rsidRPr="007C18AA" w:rsidRDefault="00A76174" w:rsidP="00B47DEB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A7617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B47DEB" w:rsidRPr="007C18AA">
              <w:rPr>
                <w:rFonts w:ascii="Browallia New" w:eastAsia="Arial Unicode MS" w:hAnsi="Browallia New" w:cs="Browallia New"/>
                <w:cs/>
              </w:rPr>
              <w:t>,</w:t>
            </w:r>
            <w:r w:rsidRPr="00A76174">
              <w:rPr>
                <w:rFonts w:ascii="Browallia New" w:eastAsia="Arial Unicode MS" w:hAnsi="Browallia New" w:cs="Browallia New"/>
                <w:lang w:val="en-GB"/>
              </w:rPr>
              <w:t>417</w:t>
            </w:r>
            <w:r w:rsidR="00B47DEB" w:rsidRPr="007C18AA">
              <w:rPr>
                <w:rFonts w:ascii="Browallia New" w:eastAsia="Arial Unicode MS" w:hAnsi="Browallia New" w:cs="Browallia New"/>
                <w:cs/>
              </w:rPr>
              <w:t>,</w:t>
            </w:r>
            <w:r w:rsidRPr="00A76174">
              <w:rPr>
                <w:rFonts w:ascii="Browallia New" w:eastAsia="Arial Unicode MS" w:hAnsi="Browallia New" w:cs="Browallia New"/>
                <w:lang w:val="en-GB"/>
              </w:rPr>
              <w:t>219</w:t>
            </w:r>
          </w:p>
        </w:tc>
      </w:tr>
      <w:tr w:rsidR="001C52E6" w:rsidRPr="007C18AA" w14:paraId="0820A54D" w14:textId="77777777" w:rsidTr="00F56DC3">
        <w:tc>
          <w:tcPr>
            <w:tcW w:w="31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0337A" w14:textId="3253FB0E" w:rsidR="001C52E6" w:rsidRPr="007C18AA" w:rsidRDefault="001C52E6" w:rsidP="00B47DEB">
            <w:pPr>
              <w:ind w:left="130" w:hanging="202"/>
              <w:rPr>
                <w:rFonts w:ascii="Browallia New" w:eastAsia="Arial Unicode MS" w:hAnsi="Browallia New" w:cs="Browallia New"/>
                <w:cs/>
              </w:rPr>
            </w:pPr>
            <w:r w:rsidRPr="007C18AA">
              <w:rPr>
                <w:rFonts w:ascii="Browallia New" w:eastAsia="Arial Unicode MS" w:hAnsi="Browallia New" w:cs="Browallia New"/>
                <w:cs/>
              </w:rPr>
              <w:t>บริษัท อลิอันซ์ อยุธยา ประกันภัย</w:t>
            </w:r>
            <w:r w:rsidR="00F56DC3" w:rsidRPr="007C18AA">
              <w:rPr>
                <w:rFonts w:ascii="Browallia New" w:eastAsia="Arial Unicode MS" w:hAnsi="Browallia New" w:cs="Browallia New"/>
                <w:cs/>
              </w:rPr>
              <w:t xml:space="preserve"> จำกัด </w:t>
            </w:r>
            <w:r w:rsidR="00F56DC3" w:rsidRPr="007C18AA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F56DC3" w:rsidRPr="007C18AA">
              <w:rPr>
                <w:rFonts w:ascii="Browallia New" w:eastAsia="Arial Unicode MS" w:hAnsi="Browallia New" w:cs="Browallia New"/>
                <w:cs/>
                <w:lang w:val="en-GB"/>
              </w:rPr>
              <w:t>มหาชน</w:t>
            </w:r>
            <w:r w:rsidR="00F56DC3" w:rsidRPr="007C18AA">
              <w:rPr>
                <w:rFonts w:ascii="Browallia New" w:eastAsia="Arial Unicode MS" w:hAnsi="Browallia New" w:cs="Browallia New"/>
                <w:lang w:val="en-GB"/>
              </w:rPr>
              <w:t>)</w:t>
            </w:r>
            <w:r w:rsidRPr="007C18AA">
              <w:rPr>
                <w:rFonts w:ascii="Browallia New" w:eastAsia="Arial Unicode MS" w:hAnsi="Browallia New" w:cs="Browallia New"/>
                <w:cs/>
              </w:rPr>
              <w:t xml:space="preserve"> และบริษัทที่เกี่ยวข้อง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E3C5C7" w14:textId="296E750F" w:rsidR="001C52E6" w:rsidRPr="007C18AA" w:rsidRDefault="00A76174" w:rsidP="00B47DEB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7617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F56DC3" w:rsidRPr="007C18A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lang w:val="en-GB"/>
              </w:rPr>
              <w:t>926</w:t>
            </w:r>
            <w:r w:rsidR="00F56DC3" w:rsidRPr="007C18A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lang w:val="en-GB"/>
              </w:rPr>
              <w:t>096</w:t>
            </w: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276A2A" w14:textId="3B34C925" w:rsidR="001C52E6" w:rsidRPr="007C18AA" w:rsidRDefault="00F56DC3" w:rsidP="00B47DEB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C18AA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B47DEB" w:rsidRPr="007C18AA" w14:paraId="16A9CE14" w14:textId="77777777" w:rsidTr="00B47DEB">
        <w:tc>
          <w:tcPr>
            <w:tcW w:w="31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C4A90" w14:textId="77777777" w:rsidR="00B47DEB" w:rsidRPr="007C18AA" w:rsidRDefault="00B47DEB" w:rsidP="00B47DEB">
            <w:pPr>
              <w:ind w:left="130" w:hanging="202"/>
              <w:rPr>
                <w:rFonts w:ascii="Browallia New" w:eastAsia="Arial Unicode MS" w:hAnsi="Browallia New" w:cs="Browallia New"/>
                <w:cs/>
              </w:rPr>
            </w:pPr>
            <w:r w:rsidRPr="007C18AA">
              <w:rPr>
                <w:rFonts w:ascii="Browallia New" w:eastAsia="Arial Unicode MS" w:hAnsi="Browallia New" w:cs="Browallia New"/>
                <w:cs/>
              </w:rPr>
              <w:t>รวม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C53702" w14:textId="5CD8D723" w:rsidR="00B47DEB" w:rsidRPr="007C18AA" w:rsidRDefault="00A76174" w:rsidP="00B47DEB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A76174">
              <w:rPr>
                <w:rFonts w:ascii="Browallia New" w:hAnsi="Browallia New" w:cs="Browallia New"/>
                <w:bCs/>
                <w:lang w:val="en-GB"/>
              </w:rPr>
              <w:t>1</w:t>
            </w:r>
            <w:r w:rsidR="00B47DEB" w:rsidRPr="007C18AA">
              <w:rPr>
                <w:rFonts w:ascii="Browallia New" w:hAnsi="Browallia New" w:cs="Browallia New"/>
                <w:b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bCs/>
                <w:lang w:val="en-GB"/>
              </w:rPr>
              <w:t>926</w:t>
            </w:r>
            <w:r w:rsidR="00B47DEB" w:rsidRPr="007C18AA">
              <w:rPr>
                <w:rFonts w:ascii="Browallia New" w:hAnsi="Browallia New" w:cs="Browallia New"/>
                <w:b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bCs/>
                <w:lang w:val="en-GB"/>
              </w:rPr>
              <w:t>096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DC553B" w14:textId="38C7537A" w:rsidR="00B47DEB" w:rsidRPr="007C18AA" w:rsidRDefault="00A76174" w:rsidP="00B47DEB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A7617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B47DEB" w:rsidRPr="007C18AA">
              <w:rPr>
                <w:rFonts w:ascii="Browallia New" w:eastAsia="Arial Unicode MS" w:hAnsi="Browallia New" w:cs="Browallia New"/>
                <w:cs/>
              </w:rPr>
              <w:t>,</w:t>
            </w:r>
            <w:r w:rsidRPr="00A76174">
              <w:rPr>
                <w:rFonts w:ascii="Browallia New" w:eastAsia="Arial Unicode MS" w:hAnsi="Browallia New" w:cs="Browallia New"/>
                <w:lang w:val="en-GB"/>
              </w:rPr>
              <w:t>926</w:t>
            </w:r>
            <w:r w:rsidR="00B47DEB" w:rsidRPr="007C18AA">
              <w:rPr>
                <w:rFonts w:ascii="Browallia New" w:eastAsia="Arial Unicode MS" w:hAnsi="Browallia New" w:cs="Browallia New"/>
                <w:cs/>
              </w:rPr>
              <w:t>,</w:t>
            </w:r>
            <w:r w:rsidRPr="00A76174">
              <w:rPr>
                <w:rFonts w:ascii="Browallia New" w:eastAsia="Arial Unicode MS" w:hAnsi="Browallia New" w:cs="Browallia New"/>
                <w:lang w:val="en-GB"/>
              </w:rPr>
              <w:t>096</w:t>
            </w:r>
          </w:p>
        </w:tc>
      </w:tr>
    </w:tbl>
    <w:p w14:paraId="73B90690" w14:textId="77777777" w:rsidR="009221A0" w:rsidRPr="007C18AA" w:rsidRDefault="009221A0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7C18AA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</w:p>
    <w:p w14:paraId="7CBAAEDC" w14:textId="77777777" w:rsidR="0032100E" w:rsidRPr="007C18AA" w:rsidRDefault="0032100E" w:rsidP="0032100E">
      <w:pPr>
        <w:ind w:left="567" w:hanging="567"/>
        <w:jc w:val="both"/>
        <w:rPr>
          <w:rFonts w:ascii="Browallia New" w:eastAsia="Cordia New" w:hAnsi="Browallia New" w:cs="Browallia New"/>
          <w:b/>
          <w:bCs/>
          <w:color w:val="CF4A02"/>
          <w:lang w:val="en-GB"/>
        </w:rPr>
      </w:pPr>
      <w:r w:rsidRPr="007C18AA">
        <w:rPr>
          <w:rFonts w:ascii="Browallia New" w:eastAsia="Cordia New" w:hAnsi="Browallia New" w:cs="Browallia New"/>
          <w:b/>
          <w:bCs/>
          <w:color w:val="CF4A02"/>
          <w:cs/>
          <w:lang w:val="en-GB"/>
        </w:rPr>
        <w:t>การประเมินการด้อยค่าของค่าความนิยม</w:t>
      </w:r>
    </w:p>
    <w:p w14:paraId="20D325A9" w14:textId="77777777" w:rsidR="0032100E" w:rsidRPr="007C18AA" w:rsidRDefault="0032100E" w:rsidP="000749FD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US"/>
        </w:rPr>
      </w:pPr>
    </w:p>
    <w:p w14:paraId="5F58820F" w14:textId="29F634D3" w:rsidR="0032100E" w:rsidRPr="007C18AA" w:rsidRDefault="0032100E" w:rsidP="0032100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7C18AA">
        <w:rPr>
          <w:rFonts w:ascii="Browallia New" w:eastAsia="Arial Unicode MS" w:hAnsi="Browallia New" w:cs="Browallia New"/>
          <w:color w:val="000000"/>
          <w:cs/>
          <w:lang w:val="en-US"/>
        </w:rPr>
        <w:t xml:space="preserve">กลุ่มกิจการทดสอบการด้อยค่าของค่าความนิยมทุกปี ตามที่ได้กล่าวในหมายเหตุข้อ </w:t>
      </w:r>
      <w:r w:rsidR="00A76174" w:rsidRPr="00A76174">
        <w:rPr>
          <w:rFonts w:ascii="Browallia New" w:eastAsia="Arial Unicode MS" w:hAnsi="Browallia New" w:cs="Browallia New"/>
          <w:color w:val="000000"/>
          <w:lang w:val="en-GB"/>
        </w:rPr>
        <w:t>7</w:t>
      </w:r>
      <w:r w:rsidR="00C33DAD" w:rsidRPr="007C18AA">
        <w:rPr>
          <w:rFonts w:ascii="Browallia New" w:eastAsia="Arial Unicode MS" w:hAnsi="Browallia New" w:cs="Browallia New"/>
          <w:color w:val="000000"/>
          <w:lang w:val="en-US"/>
        </w:rPr>
        <w:t>.</w:t>
      </w:r>
      <w:r w:rsidR="00A76174" w:rsidRPr="00A76174">
        <w:rPr>
          <w:rFonts w:ascii="Browallia New" w:eastAsia="Arial Unicode MS" w:hAnsi="Browallia New" w:cs="Browallia New"/>
          <w:color w:val="000000"/>
          <w:lang w:val="en-GB"/>
        </w:rPr>
        <w:t>1</w:t>
      </w:r>
      <w:r w:rsidR="00C33DAD" w:rsidRPr="007C18AA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Pr="007C18AA">
        <w:rPr>
          <w:rFonts w:ascii="Browallia New" w:eastAsia="Arial Unicode MS" w:hAnsi="Browallia New" w:cs="Browallia New"/>
          <w:color w:val="000000"/>
          <w:cs/>
          <w:lang w:val="en-US"/>
        </w:rPr>
        <w:t>มูลค่าที่คาดว่าจะได้รับคืนของหน่วยสินทรัพย์ที่ก่อให้เกิดเงินสด พิจารณาจากการคำนวณมูลค่าจากการใช้ การคำนวณดังกล่าวอาศัยการประมาณการ</w:t>
      </w:r>
    </w:p>
    <w:p w14:paraId="61826618" w14:textId="77777777" w:rsidR="0032100E" w:rsidRPr="007C18AA" w:rsidRDefault="0032100E" w:rsidP="000749FD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US"/>
        </w:rPr>
      </w:pPr>
    </w:p>
    <w:p w14:paraId="51E56688" w14:textId="3FF4FEC7" w:rsidR="007D420A" w:rsidRPr="007C18AA" w:rsidRDefault="0032100E" w:rsidP="001C7CC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7C18AA">
        <w:rPr>
          <w:rFonts w:ascii="Browallia New" w:eastAsia="Arial Unicode MS" w:hAnsi="Browallia New" w:cs="Browallia New"/>
          <w:color w:val="000000"/>
          <w:cs/>
          <w:lang w:val="en-US"/>
        </w:rPr>
        <w:t xml:space="preserve">ณ วันที่ </w:t>
      </w:r>
      <w:r w:rsidR="00A76174" w:rsidRPr="00A76174">
        <w:rPr>
          <w:rFonts w:ascii="Browallia New" w:eastAsia="Arial Unicode MS" w:hAnsi="Browallia New" w:cs="Browallia New"/>
          <w:color w:val="000000"/>
          <w:lang w:val="en-GB"/>
        </w:rPr>
        <w:t>31</w:t>
      </w:r>
      <w:r w:rsidRPr="007C18AA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Pr="007C18AA">
        <w:rPr>
          <w:rFonts w:ascii="Browallia New" w:eastAsia="Arial Unicode MS" w:hAnsi="Browallia New" w:cs="Browallia New"/>
          <w:color w:val="000000"/>
          <w:cs/>
          <w:lang w:val="en-US"/>
        </w:rPr>
        <w:t xml:space="preserve">ธันวาคม พ.ศ. </w:t>
      </w:r>
      <w:r w:rsidR="00A76174" w:rsidRPr="00A76174">
        <w:rPr>
          <w:rFonts w:ascii="Browallia New" w:eastAsia="Arial Unicode MS" w:hAnsi="Browallia New" w:cs="Browallia New"/>
          <w:color w:val="000000"/>
          <w:lang w:val="en-GB"/>
        </w:rPr>
        <w:t>2566</w:t>
      </w:r>
      <w:r w:rsidRPr="007C18AA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Pr="007C18AA">
        <w:rPr>
          <w:rFonts w:ascii="Browallia New" w:eastAsia="Arial Unicode MS" w:hAnsi="Browallia New" w:cs="Browallia New"/>
          <w:color w:val="000000"/>
          <w:cs/>
          <w:lang w:val="en-US"/>
        </w:rPr>
        <w:t>ผู้บริหารได้ประเมินการด้อยค่าของค่าความนิยม พบว่าไม่มีค่าเผื่อการด้อยค่าสำหรับ</w:t>
      </w:r>
      <w:r w:rsidR="000749FD" w:rsidRPr="007C18AA">
        <w:rPr>
          <w:rFonts w:ascii="Browallia New" w:eastAsia="Arial Unicode MS" w:hAnsi="Browallia New" w:cs="Browallia New"/>
          <w:color w:val="000000"/>
          <w:lang w:val="en-US"/>
        </w:rPr>
        <w:br/>
      </w:r>
      <w:r w:rsidRPr="007C18AA">
        <w:rPr>
          <w:rFonts w:ascii="Browallia New" w:eastAsia="Arial Unicode MS" w:hAnsi="Browallia New" w:cs="Browallia New"/>
          <w:color w:val="000000"/>
          <w:cs/>
          <w:lang w:val="en-US"/>
        </w:rPr>
        <w:t>ค่าความนิยมดังกล่าว</w:t>
      </w:r>
    </w:p>
    <w:p w14:paraId="4F8A0CCB" w14:textId="77777777" w:rsidR="0032100E" w:rsidRPr="007C18AA" w:rsidRDefault="0032100E" w:rsidP="000749FD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US"/>
        </w:rPr>
      </w:pPr>
    </w:p>
    <w:p w14:paraId="689B4EF0" w14:textId="77777777" w:rsidR="0032100E" w:rsidRPr="007C18AA" w:rsidRDefault="0032100E" w:rsidP="0032100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7C18AA">
        <w:rPr>
          <w:rFonts w:ascii="Browallia New" w:eastAsia="Arial Unicode MS" w:hAnsi="Browallia New" w:cs="Browallia New"/>
          <w:color w:val="000000"/>
          <w:cs/>
          <w:lang w:val="en-US"/>
        </w:rPr>
        <w:t>ฝ่ายบริหารกำหนดอัตราการเติบโตจากงบประมาณโดยพิจารณาจากผลการดำเนินงานในอดีตและความคาดหวังของตลาด</w:t>
      </w:r>
    </w:p>
    <w:p w14:paraId="29303DBB" w14:textId="77777777" w:rsidR="0032100E" w:rsidRPr="007C18AA" w:rsidRDefault="0032100E" w:rsidP="000749FD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US"/>
        </w:rPr>
      </w:pPr>
    </w:p>
    <w:p w14:paraId="3ABD0208" w14:textId="376D85F6" w:rsidR="0032100E" w:rsidRPr="007C18AA" w:rsidRDefault="0032100E" w:rsidP="002E1A8D">
      <w:pPr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7C18AA">
        <w:rPr>
          <w:rFonts w:ascii="Browallia New" w:eastAsia="Arial Unicode MS" w:hAnsi="Browallia New" w:cs="Browallia New"/>
          <w:color w:val="000000"/>
          <w:cs/>
          <w:lang w:val="en-US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การคำนวณดังกล่าวใช้ประมาณการกระแสเงินสดก่อนภาษีซึ่งอ้างอิงจากประมาณการทำง</w:t>
      </w:r>
      <w:r w:rsidR="00DB5668" w:rsidRPr="007C18AA">
        <w:rPr>
          <w:rFonts w:ascii="Browallia New" w:eastAsia="Arial Unicode MS" w:hAnsi="Browallia New" w:cs="Browallia New"/>
          <w:color w:val="000000"/>
          <w:cs/>
          <w:lang w:val="en-US"/>
        </w:rPr>
        <w:t>บ</w:t>
      </w:r>
      <w:r w:rsidRPr="007C18AA">
        <w:rPr>
          <w:rFonts w:ascii="Browallia New" w:eastAsia="Arial Unicode MS" w:hAnsi="Browallia New" w:cs="Browallia New"/>
          <w:color w:val="000000"/>
          <w:cs/>
          <w:lang w:val="en-US"/>
        </w:rPr>
        <w:t xml:space="preserve">การเงินครอบคลุมระยะเวลา </w:t>
      </w:r>
      <w:r w:rsidR="00A76174" w:rsidRPr="00A76174">
        <w:rPr>
          <w:rFonts w:ascii="Browallia New" w:eastAsia="Arial Unicode MS" w:hAnsi="Browallia New" w:cs="Browallia New"/>
          <w:color w:val="000000"/>
          <w:lang w:val="en-GB"/>
        </w:rPr>
        <w:t>5</w:t>
      </w:r>
      <w:r w:rsidRPr="007C18AA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ปี ซึ่งได้รับอนุมัติจากผู้บริหาร กระแสเงินสดหลังจากปีที่ </w:t>
      </w:r>
      <w:r w:rsidR="00A76174" w:rsidRPr="00A76174">
        <w:rPr>
          <w:rFonts w:ascii="Browallia New" w:eastAsia="Arial Unicode MS" w:hAnsi="Browallia New" w:cs="Browallia New"/>
          <w:color w:val="000000"/>
          <w:lang w:val="en-GB"/>
        </w:rPr>
        <w:t>5</w:t>
      </w:r>
      <w:r w:rsidRPr="007C18AA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</w:t>
      </w:r>
      <w:r w:rsidR="002A276B" w:rsidRPr="007C18AA">
        <w:rPr>
          <w:rFonts w:ascii="Browallia New" w:eastAsia="Arial Unicode MS" w:hAnsi="Browallia New" w:cs="Browallia New"/>
          <w:color w:val="000000"/>
          <w:cs/>
          <w:lang w:val="en-US"/>
        </w:rPr>
        <w:t>ใช้ประมาณการของอัตราการเติบโตซึ่งเป็นสมมติฐานประมาณการที่ดีที่สุด</w:t>
      </w:r>
    </w:p>
    <w:p w14:paraId="057C34D0" w14:textId="77777777" w:rsidR="009221A0" w:rsidRPr="007C18AA" w:rsidRDefault="009221A0" w:rsidP="000749FD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US"/>
        </w:rPr>
      </w:pPr>
    </w:p>
    <w:p w14:paraId="28B3642D" w14:textId="1C3DAF56" w:rsidR="0032100E" w:rsidRPr="007C18AA" w:rsidRDefault="0032100E" w:rsidP="0032100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7C18AA">
        <w:rPr>
          <w:rFonts w:ascii="Browallia New" w:eastAsia="Arial Unicode MS" w:hAnsi="Browallia New" w:cs="Browallia New"/>
          <w:color w:val="000000"/>
          <w:cs/>
          <w:lang w:val="en-US"/>
        </w:rPr>
        <w:t>ข้อสมมติฐานหลักที่ใช้ในการคำนวณมูลค่าจากการใช้แสดงได้ดังต่อไปนี้</w:t>
      </w:r>
    </w:p>
    <w:p w14:paraId="52393A25" w14:textId="77777777" w:rsidR="001C7CCB" w:rsidRPr="007C18AA" w:rsidRDefault="001C7CCB" w:rsidP="000749FD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US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2520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F56DC3" w:rsidRPr="007C18AA" w14:paraId="6AA0FEC7" w14:textId="77777777" w:rsidTr="001E691D">
        <w:tc>
          <w:tcPr>
            <w:tcW w:w="2520" w:type="dxa"/>
            <w:shd w:val="clear" w:color="auto" w:fill="auto"/>
          </w:tcPr>
          <w:p w14:paraId="4755CBE2" w14:textId="77777777" w:rsidR="00F56DC3" w:rsidRPr="007C18AA" w:rsidRDefault="00F56DC3" w:rsidP="00F42086">
            <w:pPr>
              <w:ind w:lef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74BBA" w14:textId="115E231A" w:rsidR="00F56DC3" w:rsidRPr="007C18AA" w:rsidRDefault="00F56DC3" w:rsidP="00F420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s/>
              </w:rPr>
              <w:t>บริษัท อลิอันซ์ อยุธยา ประกันภัย จำกัด (มหาชน) และบริษัทที่เกี่ยวข้อง</w:t>
            </w:r>
          </w:p>
        </w:tc>
      </w:tr>
      <w:tr w:rsidR="001C7CCB" w:rsidRPr="007C18AA" w14:paraId="641FD050" w14:textId="77777777" w:rsidTr="00F42086">
        <w:tc>
          <w:tcPr>
            <w:tcW w:w="2520" w:type="dxa"/>
            <w:shd w:val="clear" w:color="auto" w:fill="auto"/>
          </w:tcPr>
          <w:p w14:paraId="3D5AFAD3" w14:textId="77777777" w:rsidR="001C7CCB" w:rsidRPr="007C18AA" w:rsidRDefault="001C7CCB" w:rsidP="00F42086">
            <w:pPr>
              <w:ind w:lef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66554505" w14:textId="77777777" w:rsidR="001C7CCB" w:rsidRPr="007C18AA" w:rsidRDefault="001C7CCB" w:rsidP="00F420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7045BEE2" w14:textId="77777777" w:rsidR="001C7CCB" w:rsidRPr="007C18AA" w:rsidRDefault="001C7CCB" w:rsidP="00F420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3EB8DDC9" w14:textId="77777777" w:rsidR="001C7CCB" w:rsidRPr="007C18AA" w:rsidRDefault="001C7CCB" w:rsidP="00F420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5214142" w14:textId="77777777" w:rsidR="001C7CCB" w:rsidRPr="007C18AA" w:rsidRDefault="001C7CCB" w:rsidP="00F420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77D167A0" w14:textId="77777777" w:rsidR="001C7CCB" w:rsidRPr="007C18AA" w:rsidRDefault="001C7CCB" w:rsidP="00F420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37815F7C" w14:textId="77777777" w:rsidR="001C7CCB" w:rsidRPr="007C18AA" w:rsidRDefault="001C7CCB" w:rsidP="00F420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7938E359" w14:textId="77777777" w:rsidR="001C7CCB" w:rsidRPr="007C18AA" w:rsidRDefault="001C7CCB" w:rsidP="00F420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1676BC3B" w14:textId="77777777" w:rsidR="001C7CCB" w:rsidRPr="007C18AA" w:rsidRDefault="001C7CCB" w:rsidP="00F420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F56DC3" w:rsidRPr="007C18AA" w14:paraId="4F090DF2" w14:textId="77777777" w:rsidTr="00F42086">
        <w:tc>
          <w:tcPr>
            <w:tcW w:w="2520" w:type="dxa"/>
            <w:shd w:val="clear" w:color="auto" w:fill="auto"/>
          </w:tcPr>
          <w:p w14:paraId="2F71AA2F" w14:textId="37D75B73" w:rsidR="00F56DC3" w:rsidRPr="007C18AA" w:rsidRDefault="00F56DC3" w:rsidP="00F56DC3">
            <w:pPr>
              <w:ind w:left="-72"/>
              <w:jc w:val="both"/>
              <w:rPr>
                <w:rFonts w:ascii="Browallia New" w:eastAsia="Arial Unicode MS" w:hAnsi="Browallia New" w:cs="Browallia New"/>
              </w:rPr>
            </w:pPr>
            <w:r w:rsidRPr="007C18AA">
              <w:rPr>
                <w:rFonts w:ascii="Browallia New" w:eastAsia="Arial Unicode MS" w:hAnsi="Browallia New" w:cs="Browallia New"/>
                <w:cs/>
              </w:rPr>
              <w:t>อัตราการเติบโต</w:t>
            </w:r>
            <w:r w:rsidR="00A76174" w:rsidRPr="00A76174">
              <w:rPr>
                <w:rFonts w:ascii="Browallia New" w:eastAsia="Arial Unicode MS" w:hAnsi="Browallia New" w:cs="Browallia New"/>
                <w:b/>
                <w:bCs/>
                <w:vertAlign w:val="superscript"/>
                <w:lang w:val="en-GB"/>
              </w:rPr>
              <w:t>1</w:t>
            </w:r>
          </w:p>
        </w:tc>
        <w:tc>
          <w:tcPr>
            <w:tcW w:w="864" w:type="dxa"/>
            <w:shd w:val="clear" w:color="auto" w:fill="FAFAFA"/>
          </w:tcPr>
          <w:p w14:paraId="369A9502" w14:textId="4F2C93EE" w:rsidR="00F56DC3" w:rsidRPr="007C18AA" w:rsidRDefault="00F56DC3" w:rsidP="00F56D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64" w:type="dxa"/>
            <w:shd w:val="clear" w:color="auto" w:fill="FAFAFA"/>
          </w:tcPr>
          <w:p w14:paraId="63532F96" w14:textId="59DB5A85" w:rsidR="00F56DC3" w:rsidRPr="007C18AA" w:rsidRDefault="00F56DC3" w:rsidP="00F56DC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095580BC" w14:textId="77777777" w:rsidR="00F56DC3" w:rsidRPr="007C18AA" w:rsidRDefault="00F56DC3" w:rsidP="00F56D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864" w:type="dxa"/>
            <w:shd w:val="clear" w:color="auto" w:fill="FAFAFA"/>
          </w:tcPr>
          <w:p w14:paraId="30386DB6" w14:textId="64073314" w:rsidR="00F56DC3" w:rsidRPr="007C18AA" w:rsidRDefault="00F56DC3" w:rsidP="00F56D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C18AA">
              <w:rPr>
                <w:rFonts w:ascii="Browallia New" w:eastAsia="Arial Unicode MS" w:hAnsi="Browallia New" w:cs="Browallia New"/>
                <w:cs/>
              </w:rPr>
              <w:t>ร้อยละ</w:t>
            </w:r>
          </w:p>
        </w:tc>
        <w:tc>
          <w:tcPr>
            <w:tcW w:w="864" w:type="dxa"/>
            <w:shd w:val="clear" w:color="auto" w:fill="FAFAFA"/>
          </w:tcPr>
          <w:p w14:paraId="7FD5A88B" w14:textId="25FA2425" w:rsidR="00F56DC3" w:rsidRPr="007C18AA" w:rsidRDefault="00A76174" w:rsidP="00F56D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76174">
              <w:rPr>
                <w:rFonts w:ascii="Browallia New" w:eastAsia="Arial Unicode MS" w:hAnsi="Browallia New" w:cs="Browallia New"/>
                <w:lang w:val="en-GB"/>
              </w:rPr>
              <w:t>0</w:t>
            </w:r>
            <w:r w:rsidR="00F56DC3" w:rsidRPr="007C18AA">
              <w:rPr>
                <w:rFonts w:ascii="Browallia New" w:eastAsia="Arial Unicode MS" w:hAnsi="Browallia New" w:cs="Browallia New"/>
                <w:cs/>
              </w:rPr>
              <w:t xml:space="preserve"> - </w:t>
            </w:r>
            <w:r w:rsidRPr="00A76174">
              <w:rPr>
                <w:rFonts w:ascii="Browallia New" w:eastAsia="Arial Unicode MS" w:hAnsi="Browallia New" w:cs="Browallia New"/>
                <w:lang w:val="en-GB"/>
              </w:rPr>
              <w:t>10</w:t>
            </w:r>
          </w:p>
        </w:tc>
        <w:tc>
          <w:tcPr>
            <w:tcW w:w="864" w:type="dxa"/>
            <w:shd w:val="clear" w:color="auto" w:fill="FAFAFA"/>
          </w:tcPr>
          <w:p w14:paraId="42AFDD00" w14:textId="7C921511" w:rsidR="00F56DC3" w:rsidRPr="007C18AA" w:rsidRDefault="00F56DC3" w:rsidP="00F56DC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6FBE1041" w14:textId="339B9C4A" w:rsidR="00F56DC3" w:rsidRPr="007C18AA" w:rsidRDefault="00F56DC3" w:rsidP="00F56D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98283D9" w14:textId="77777777" w:rsidR="00F56DC3" w:rsidRPr="007C18AA" w:rsidRDefault="00F56DC3" w:rsidP="00F56D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F56DC3" w:rsidRPr="007C18AA" w14:paraId="37A1D83F" w14:textId="77777777" w:rsidTr="00F42086">
        <w:tc>
          <w:tcPr>
            <w:tcW w:w="2520" w:type="dxa"/>
            <w:shd w:val="clear" w:color="auto" w:fill="auto"/>
          </w:tcPr>
          <w:p w14:paraId="2968EF42" w14:textId="4484C892" w:rsidR="00F56DC3" w:rsidRPr="007C18AA" w:rsidRDefault="00F56DC3" w:rsidP="00F56DC3">
            <w:pPr>
              <w:ind w:left="-72"/>
              <w:jc w:val="both"/>
              <w:rPr>
                <w:rFonts w:ascii="Browallia New" w:eastAsia="Arial Unicode MS" w:hAnsi="Browallia New" w:cs="Browallia New"/>
              </w:rPr>
            </w:pPr>
            <w:r w:rsidRPr="007C18AA">
              <w:rPr>
                <w:rFonts w:ascii="Browallia New" w:eastAsia="Arial Unicode MS" w:hAnsi="Browallia New" w:cs="Browallia New"/>
                <w:cs/>
              </w:rPr>
              <w:t>อัตราคิดลด</w:t>
            </w:r>
            <w:r w:rsidR="00A76174" w:rsidRPr="00A76174">
              <w:rPr>
                <w:rFonts w:ascii="Browallia New" w:eastAsia="Arial Unicode MS" w:hAnsi="Browallia New" w:cs="Browallia New"/>
                <w:b/>
                <w:bCs/>
                <w:vertAlign w:val="superscript"/>
                <w:lang w:val="en-GB"/>
              </w:rPr>
              <w:t>2</w:t>
            </w:r>
          </w:p>
        </w:tc>
        <w:tc>
          <w:tcPr>
            <w:tcW w:w="864" w:type="dxa"/>
            <w:shd w:val="clear" w:color="auto" w:fill="FAFAFA"/>
          </w:tcPr>
          <w:p w14:paraId="39AF717F" w14:textId="706648AA" w:rsidR="00F56DC3" w:rsidRPr="007C18AA" w:rsidRDefault="00F56DC3" w:rsidP="00F56D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64" w:type="dxa"/>
            <w:shd w:val="clear" w:color="auto" w:fill="FAFAFA"/>
          </w:tcPr>
          <w:p w14:paraId="1AA1E9A9" w14:textId="7C33F5B6" w:rsidR="00F56DC3" w:rsidRPr="007C18AA" w:rsidRDefault="00F56DC3" w:rsidP="00F56DC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508DA7AC" w14:textId="77777777" w:rsidR="00F56DC3" w:rsidRPr="007C18AA" w:rsidRDefault="00F56DC3" w:rsidP="00F56D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64" w:type="dxa"/>
            <w:shd w:val="clear" w:color="auto" w:fill="FAFAFA"/>
          </w:tcPr>
          <w:p w14:paraId="656662ED" w14:textId="314E1DDF" w:rsidR="00F56DC3" w:rsidRPr="007C18AA" w:rsidRDefault="00F56DC3" w:rsidP="00F56D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C18AA">
              <w:rPr>
                <w:rFonts w:ascii="Browallia New" w:eastAsia="Arial Unicode MS" w:hAnsi="Browallia New" w:cs="Browallia New"/>
                <w:cs/>
              </w:rPr>
              <w:t>ร้อยละ</w:t>
            </w:r>
          </w:p>
        </w:tc>
        <w:tc>
          <w:tcPr>
            <w:tcW w:w="864" w:type="dxa"/>
            <w:shd w:val="clear" w:color="auto" w:fill="FAFAFA"/>
          </w:tcPr>
          <w:p w14:paraId="23EDF817" w14:textId="06CDD465" w:rsidR="00F56DC3" w:rsidRPr="007C18AA" w:rsidRDefault="00A76174" w:rsidP="00F56D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76174">
              <w:rPr>
                <w:rFonts w:ascii="Browallia New" w:eastAsia="Arial Unicode MS" w:hAnsi="Browallia New" w:cs="Browallia New"/>
                <w:lang w:val="en-GB"/>
              </w:rPr>
              <w:t>8</w:t>
            </w:r>
          </w:p>
        </w:tc>
        <w:tc>
          <w:tcPr>
            <w:tcW w:w="864" w:type="dxa"/>
            <w:shd w:val="clear" w:color="auto" w:fill="FAFAFA"/>
          </w:tcPr>
          <w:p w14:paraId="7B534399" w14:textId="120D305E" w:rsidR="00F56DC3" w:rsidRPr="007C18AA" w:rsidRDefault="00F56DC3" w:rsidP="00F56DC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44553C18" w14:textId="73C79D3E" w:rsidR="00F56DC3" w:rsidRPr="007C18AA" w:rsidRDefault="00F56DC3" w:rsidP="00F56DC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14EF33C5" w14:textId="77777777" w:rsidR="00F56DC3" w:rsidRPr="007C18AA" w:rsidRDefault="00F56DC3" w:rsidP="00F56D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</w:tbl>
    <w:p w14:paraId="464B11F3" w14:textId="48FC7BAE" w:rsidR="001C7CCB" w:rsidRPr="007C18AA" w:rsidRDefault="001C7CCB" w:rsidP="000749FD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1C7CCB" w:rsidRPr="007C18AA" w14:paraId="32D98F96" w14:textId="77777777" w:rsidTr="00F42086">
        <w:tc>
          <w:tcPr>
            <w:tcW w:w="9450" w:type="dxa"/>
          </w:tcPr>
          <w:p w14:paraId="71465937" w14:textId="00F607ED" w:rsidR="001C7CCB" w:rsidRPr="007C18AA" w:rsidRDefault="00A76174" w:rsidP="00F42086">
            <w:pPr>
              <w:ind w:left="157" w:hanging="233"/>
              <w:jc w:val="thaiDistribute"/>
              <w:rPr>
                <w:rFonts w:ascii="Browallia New" w:eastAsia="Arial Unicode MS" w:hAnsi="Browallia New" w:cs="Browallia New"/>
              </w:rPr>
            </w:pPr>
            <w:r w:rsidRPr="00A76174">
              <w:rPr>
                <w:rFonts w:ascii="Browallia New" w:eastAsia="Arial Unicode MS" w:hAnsi="Browallia New" w:cs="Browallia New"/>
                <w:b/>
                <w:bCs/>
                <w:vertAlign w:val="superscript"/>
                <w:lang w:val="en-GB"/>
              </w:rPr>
              <w:t>1</w:t>
            </w:r>
            <w:r w:rsidR="001C7CCB" w:rsidRPr="007C18AA">
              <w:rPr>
                <w:rFonts w:ascii="Browallia New" w:eastAsia="Arial Unicode MS" w:hAnsi="Browallia New" w:cs="Browallia New"/>
                <w:b/>
                <w:bCs/>
                <w:vertAlign w:val="superscript"/>
                <w:rtl/>
              </w:rPr>
              <w:tab/>
            </w:r>
            <w:r w:rsidR="001C7CCB" w:rsidRPr="007C18AA">
              <w:rPr>
                <w:rFonts w:ascii="Browallia New" w:eastAsia="Arial Unicode MS" w:hAnsi="Browallia New" w:cs="Browallia New"/>
                <w:cs/>
              </w:rPr>
              <w:t>อัตราการเติบโตถัวเฉลี่ยถ่วงน้ำหนักเพื่อใช้ในการประมาณกระแสเงินสดสำหรับรอบระยะเวลาหลังจากประมาณการกระแสเงินสดตามระยะเวลาในงบประมาณ</w:t>
            </w:r>
          </w:p>
        </w:tc>
      </w:tr>
      <w:tr w:rsidR="001C7CCB" w:rsidRPr="007C18AA" w14:paraId="7232D4E4" w14:textId="77777777" w:rsidTr="00F42086">
        <w:tc>
          <w:tcPr>
            <w:tcW w:w="9450" w:type="dxa"/>
          </w:tcPr>
          <w:p w14:paraId="5F664A07" w14:textId="2A374493" w:rsidR="001C7CCB" w:rsidRPr="007C18AA" w:rsidRDefault="00A76174" w:rsidP="00F42086">
            <w:pPr>
              <w:ind w:left="157" w:hanging="233"/>
              <w:jc w:val="thaiDistribute"/>
              <w:rPr>
                <w:rFonts w:ascii="Browallia New" w:eastAsia="Arial Unicode MS" w:hAnsi="Browallia New" w:cs="Browallia New"/>
              </w:rPr>
            </w:pPr>
            <w:r w:rsidRPr="00A76174">
              <w:rPr>
                <w:rFonts w:ascii="Browallia New" w:eastAsia="Arial Unicode MS" w:hAnsi="Browallia New" w:cs="Browallia New"/>
                <w:b/>
                <w:bCs/>
                <w:vertAlign w:val="superscript"/>
                <w:lang w:val="en-GB"/>
              </w:rPr>
              <w:t>2</w:t>
            </w:r>
            <w:r w:rsidR="001C7CCB" w:rsidRPr="007C18AA">
              <w:rPr>
                <w:rFonts w:ascii="Browallia New" w:eastAsia="Arial Unicode MS" w:hAnsi="Browallia New" w:cs="Browallia New"/>
                <w:b/>
                <w:bCs/>
                <w:vertAlign w:val="superscript"/>
                <w:rtl/>
              </w:rPr>
              <w:tab/>
            </w:r>
            <w:r w:rsidR="001C7CCB" w:rsidRPr="007C18AA">
              <w:rPr>
                <w:rFonts w:ascii="Browallia New" w:eastAsia="Arial Unicode MS" w:hAnsi="Browallia New" w:cs="Browallia New"/>
                <w:cs/>
              </w:rPr>
              <w:t>อัตราคิดลดก่อนภาษีที่ใช้ในการประมาณการกระแสเงินสด</w:t>
            </w:r>
          </w:p>
        </w:tc>
      </w:tr>
    </w:tbl>
    <w:p w14:paraId="5B814EDE" w14:textId="77777777" w:rsidR="0032100E" w:rsidRPr="007C18AA" w:rsidRDefault="0032100E" w:rsidP="000749FD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US"/>
        </w:rPr>
      </w:pPr>
    </w:p>
    <w:p w14:paraId="0ABB868C" w14:textId="77777777" w:rsidR="0032100E" w:rsidRPr="007C18AA" w:rsidRDefault="0032100E" w:rsidP="0032100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7C18AA">
        <w:rPr>
          <w:rFonts w:ascii="Browallia New" w:eastAsia="Arial Unicode MS" w:hAnsi="Browallia New" w:cs="Browallia New"/>
          <w:color w:val="000000"/>
          <w:cs/>
          <w:lang w:val="en-US"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</w:t>
      </w:r>
      <w:r w:rsidRPr="007C18AA">
        <w:rPr>
          <w:rFonts w:ascii="Browallia New" w:eastAsia="Arial Unicode MS" w:hAnsi="Browallia New" w:cs="Browallia New"/>
          <w:color w:val="000000"/>
          <w:spacing w:val="-2"/>
          <w:cs/>
          <w:lang w:val="en-US"/>
        </w:rPr>
        <w:t xml:space="preserve">การเติบโตของตลาด อัตราการเติบโตถัวเฉลี่ยถ่วงน้ำหนักที่ใช้สอดคล้องกับประมาณการที่รวมอยู่ในรายงานของอุตสาหกรรม </w:t>
      </w:r>
      <w:r w:rsidRPr="007C18AA">
        <w:rPr>
          <w:rFonts w:ascii="Browallia New" w:eastAsia="Arial Unicode MS" w:hAnsi="Browallia New" w:cs="Browallia New"/>
          <w:color w:val="000000"/>
          <w:cs/>
          <w:lang w:val="en-US"/>
        </w:rPr>
        <w:t>ซึ่งอัตราคิดลดต้องเป็นอัตราก่อนหักภาษีที่สะท้อนถึงความเสี่ยงซึ่งเป็นลักษณะเฉพาะที่เกี่ยวข้องกับส่วนงานธุรกิจนั้น ๆ</w:t>
      </w:r>
    </w:p>
    <w:p w14:paraId="572571EA" w14:textId="77777777" w:rsidR="0032100E" w:rsidRPr="007C18AA" w:rsidRDefault="0032100E" w:rsidP="000749FD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US"/>
        </w:rPr>
      </w:pPr>
    </w:p>
    <w:p w14:paraId="528FFBAB" w14:textId="3FB763A1" w:rsidR="0032100E" w:rsidRPr="007C18AA" w:rsidRDefault="0032100E" w:rsidP="0032100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cs/>
          <w:lang w:val="en-US"/>
        </w:rPr>
      </w:pPr>
      <w:r w:rsidRPr="007C18AA">
        <w:rPr>
          <w:rFonts w:ascii="Browallia New" w:eastAsia="Arial Unicode MS" w:hAnsi="Browallia New" w:cs="Browallia New"/>
          <w:color w:val="000000"/>
          <w:cs/>
          <w:lang w:val="en-US"/>
        </w:rPr>
        <w:t>ข้อสมมติฐานที่สำคัญที่จะมีผลกระทบต่อมูลค่าการใช้ ได้แก่ อัตราคิดลด ซึ่งฝ่ายบริหารได้พิจารณาความอ่อนไหวของการเปลี่ยนแปลงในอัตราคิดลดซึ่งมีมูลค่าจากการใช้มากกว่ามูลค่าตามบัญชี ในกรณีนี้ หากอัตราคิดลดก่อนหักภาษีเพิ่มขึ้นอีกร้</w:t>
      </w:r>
      <w:r w:rsidRPr="007C18AA">
        <w:rPr>
          <w:rFonts w:ascii="Browallia New" w:eastAsia="Arial Unicode MS" w:hAnsi="Browallia New" w:cs="Browallia New"/>
          <w:color w:val="000000"/>
          <w:spacing w:val="-4"/>
          <w:cs/>
          <w:lang w:val="en-US"/>
        </w:rPr>
        <w:t xml:space="preserve">อยละ </w:t>
      </w:r>
      <w:r w:rsidR="00A76174" w:rsidRPr="00A76174">
        <w:rPr>
          <w:rFonts w:ascii="Browallia New" w:eastAsia="Arial Unicode MS" w:hAnsi="Browallia New" w:cs="Browallia New"/>
          <w:color w:val="000000"/>
          <w:spacing w:val="-4"/>
          <w:lang w:val="en-GB"/>
        </w:rPr>
        <w:t>1</w:t>
      </w:r>
      <w:r w:rsidRPr="007C18AA">
        <w:rPr>
          <w:rFonts w:ascii="Browallia New" w:eastAsia="Arial Unicode MS" w:hAnsi="Browallia New" w:cs="Browallia New"/>
          <w:color w:val="000000"/>
          <w:spacing w:val="-4"/>
          <w:cs/>
          <w:lang w:val="en-US"/>
        </w:rPr>
        <w:t xml:space="preserve"> ต่อปีจากประมาณการของผู้บริหารจะทำให้มูลค่าจากการใช้ลดลง อย่างไรก็ตาม มูลค่าจากการใช้ยังคงมีมูลค่าที่สูงกว่า</w:t>
      </w:r>
      <w:r w:rsidRPr="007C18AA">
        <w:rPr>
          <w:rFonts w:ascii="Browallia New" w:eastAsia="Arial Unicode MS" w:hAnsi="Browallia New" w:cs="Browallia New"/>
          <w:color w:val="000000"/>
          <w:cs/>
          <w:lang w:val="en-US"/>
        </w:rPr>
        <w:t>มูลค่าตามบัญชี เพียงพอและไม่ต้องรับรู้ค่าเผื่อการด้อยค่า</w:t>
      </w:r>
    </w:p>
    <w:p w14:paraId="5CF82A34" w14:textId="77777777" w:rsidR="00F77F28" w:rsidRPr="007C18AA" w:rsidRDefault="00F77F28" w:rsidP="0032100E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190F15DB" w14:textId="481B5E29" w:rsidR="009221A0" w:rsidRPr="007C18AA" w:rsidRDefault="009221A0" w:rsidP="0032100E">
      <w:pPr>
        <w:rPr>
          <w:rFonts w:ascii="Browallia New" w:hAnsi="Browallia New" w:cs="Browallia New"/>
          <w:sz w:val="24"/>
          <w:szCs w:val="24"/>
          <w:cs/>
          <w:lang w:val="en-GB"/>
        </w:rPr>
        <w:sectPr w:rsidR="009221A0" w:rsidRPr="007C18AA" w:rsidSect="00511659">
          <w:footnotePr>
            <w:numRestart w:val="eachSect"/>
          </w:footnotePr>
          <w:pgSz w:w="11909" w:h="16834" w:code="9"/>
          <w:pgMar w:top="1099" w:right="720" w:bottom="1134" w:left="1728" w:header="706" w:footer="576" w:gutter="0"/>
          <w:cols w:space="720"/>
          <w:docGrid w:linePitch="381"/>
        </w:sectPr>
      </w:pPr>
    </w:p>
    <w:tbl>
      <w:tblPr>
        <w:tblW w:w="1460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601"/>
      </w:tblGrid>
      <w:tr w:rsidR="009652DE" w:rsidRPr="007C18AA" w14:paraId="114CDC25" w14:textId="77777777" w:rsidTr="00CB2835">
        <w:trPr>
          <w:trHeight w:val="386"/>
        </w:trPr>
        <w:tc>
          <w:tcPr>
            <w:tcW w:w="14601" w:type="dxa"/>
            <w:shd w:val="clear" w:color="auto" w:fill="FFA543"/>
            <w:vAlign w:val="center"/>
          </w:tcPr>
          <w:p w14:paraId="6154E7C8" w14:textId="41E5D4F8" w:rsidR="009652DE" w:rsidRPr="007C18AA" w:rsidRDefault="009652DE">
            <w:pPr>
              <w:pStyle w:val="ListParagraph"/>
              <w:numPr>
                <w:ilvl w:val="0"/>
                <w:numId w:val="3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bidi="th-TH"/>
              </w:rPr>
              <w:t>สินทรัพย์ไม่มีตัวตนสุทธิ</w:t>
            </w:r>
          </w:p>
        </w:tc>
      </w:tr>
    </w:tbl>
    <w:p w14:paraId="4CA644EB" w14:textId="50C052D3" w:rsidR="009652DE" w:rsidRPr="007C18AA" w:rsidRDefault="009652DE" w:rsidP="00ED3885">
      <w:pPr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3C5A9532" w14:textId="2DE290AB" w:rsidR="004079DF" w:rsidRPr="007C18AA" w:rsidRDefault="00DF290F" w:rsidP="007D420A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สินทรัพย์ไม่มีตัวตนสุทธิ ณ วันที่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31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2566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2565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ประกอบด้วย</w:t>
      </w:r>
    </w:p>
    <w:p w14:paraId="7C20B051" w14:textId="77777777" w:rsidR="00D353A8" w:rsidRPr="007C18AA" w:rsidRDefault="00D353A8" w:rsidP="007D420A">
      <w:pPr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tbl>
      <w:tblPr>
        <w:tblW w:w="5046" w:type="pct"/>
        <w:tblInd w:w="-142" w:type="dxa"/>
        <w:tblLayout w:type="fixed"/>
        <w:tblLook w:val="04A0" w:firstRow="1" w:lastRow="0" w:firstColumn="1" w:lastColumn="0" w:noHBand="0" w:noVBand="1"/>
      </w:tblPr>
      <w:tblGrid>
        <w:gridCol w:w="2354"/>
        <w:gridCol w:w="1125"/>
        <w:gridCol w:w="1125"/>
        <w:gridCol w:w="1126"/>
        <w:gridCol w:w="1126"/>
        <w:gridCol w:w="1126"/>
        <w:gridCol w:w="1126"/>
        <w:gridCol w:w="1126"/>
        <w:gridCol w:w="1126"/>
        <w:gridCol w:w="1126"/>
        <w:gridCol w:w="1126"/>
        <w:gridCol w:w="1123"/>
      </w:tblGrid>
      <w:tr w:rsidR="001A567B" w:rsidRPr="007C18AA" w14:paraId="392F6A1E" w14:textId="77777777" w:rsidTr="00FB5414">
        <w:trPr>
          <w:trHeight w:val="72"/>
        </w:trPr>
        <w:tc>
          <w:tcPr>
            <w:tcW w:w="799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B42EA3" w14:textId="77777777" w:rsidR="001A567B" w:rsidRPr="007C18AA" w:rsidRDefault="001A567B" w:rsidP="007D420A">
            <w:pPr>
              <w:ind w:left="33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</w:p>
        </w:tc>
        <w:tc>
          <w:tcPr>
            <w:tcW w:w="4201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E152F" w14:textId="0E2C7114" w:rsidR="001A567B" w:rsidRPr="007C18AA" w:rsidRDefault="001A567B" w:rsidP="00F4208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</w:tr>
      <w:tr w:rsidR="002F034D" w:rsidRPr="007C18AA" w14:paraId="2B1903B9" w14:textId="77777777" w:rsidTr="00FB5414">
        <w:trPr>
          <w:trHeight w:val="72"/>
        </w:trPr>
        <w:tc>
          <w:tcPr>
            <w:tcW w:w="799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D9886F" w14:textId="77777777" w:rsidR="002F034D" w:rsidRPr="007C18AA" w:rsidRDefault="002F034D" w:rsidP="007D420A">
            <w:pPr>
              <w:ind w:left="33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</w:p>
        </w:tc>
        <w:tc>
          <w:tcPr>
            <w:tcW w:w="4201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410E5" w14:textId="29FD2654" w:rsidR="002F034D" w:rsidRPr="007C18AA" w:rsidRDefault="002F034D" w:rsidP="00F4208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</w:rPr>
              <w:t xml:space="preserve">พ.ศ. </w:t>
            </w:r>
            <w:r w:rsidR="00A76174" w:rsidRPr="00A76174">
              <w:rPr>
                <w:rFonts w:ascii="Browallia New" w:hAnsi="Browallia New" w:cs="Browallia New" w:hint="cs"/>
                <w:b/>
                <w:bCs/>
                <w:sz w:val="21"/>
                <w:szCs w:val="21"/>
                <w:lang w:val="en-GB"/>
              </w:rPr>
              <w:t>2566</w:t>
            </w:r>
          </w:p>
        </w:tc>
      </w:tr>
      <w:tr w:rsidR="001A567B" w:rsidRPr="007C18AA" w14:paraId="6A0876FE" w14:textId="77777777" w:rsidTr="001A567B">
        <w:trPr>
          <w:trHeight w:val="72"/>
        </w:trPr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2F6AA7" w14:textId="77777777" w:rsidR="001A567B" w:rsidRPr="007C18AA" w:rsidRDefault="001A567B" w:rsidP="007D420A">
            <w:pPr>
              <w:ind w:left="33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</w:p>
        </w:tc>
        <w:tc>
          <w:tcPr>
            <w:tcW w:w="191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CCFB4A" w14:textId="31D270AB" w:rsidR="001A567B" w:rsidRPr="007C18AA" w:rsidRDefault="001A567B" w:rsidP="00F4208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ราคาทุน</w:t>
            </w:r>
          </w:p>
        </w:tc>
        <w:tc>
          <w:tcPr>
            <w:tcW w:w="152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73A981" w14:textId="6ED4EFE0" w:rsidR="001A567B" w:rsidRPr="007C18AA" w:rsidRDefault="001A567B" w:rsidP="007D42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ค่าตัดจำหน่ายสะสม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9E96B6" w14:textId="17A74BA9" w:rsidR="001A567B" w:rsidRPr="007C18AA" w:rsidRDefault="001A567B" w:rsidP="007D42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สินทรัพย์ไม่มีตัวตนสุทธิ</w:t>
            </w:r>
          </w:p>
        </w:tc>
      </w:tr>
      <w:tr w:rsidR="001A567B" w:rsidRPr="007C18AA" w14:paraId="78AC4422" w14:textId="77777777" w:rsidTr="001A567B">
        <w:trPr>
          <w:trHeight w:val="72"/>
        </w:trPr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3770F0" w14:textId="77777777" w:rsidR="001A567B" w:rsidRPr="007C18AA" w:rsidRDefault="001A567B" w:rsidP="007D420A">
            <w:pPr>
              <w:ind w:left="33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079A4" w14:textId="77777777" w:rsidR="001A567B" w:rsidRPr="007C18AA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 xml:space="preserve">ณ วันที่  </w:t>
            </w:r>
          </w:p>
          <w:p w14:paraId="23F467ED" w14:textId="743C9609" w:rsidR="001A567B" w:rsidRPr="007C18AA" w:rsidRDefault="00A76174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A76174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>1</w:t>
            </w:r>
            <w:r w:rsidR="001A567B"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 xml:space="preserve"> </w:t>
            </w:r>
            <w:r w:rsidR="001A567B"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มกราคม</w:t>
            </w:r>
            <w:r w:rsidR="001A567B"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 xml:space="preserve"> 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248C01" w14:textId="77777777" w:rsidR="001A567B" w:rsidRPr="007C18AA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BBD2E" w14:textId="77777777" w:rsidR="001A567B" w:rsidRPr="007C18AA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จำหน่าย</w:t>
            </w: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 xml:space="preserve"> /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57E1B" w14:textId="77777777" w:rsidR="001A567B" w:rsidRPr="007C18AA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โอนเข้า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C140F7" w14:textId="77777777" w:rsidR="001A567B" w:rsidRPr="007C18AA" w:rsidRDefault="001A567B" w:rsidP="007D420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 xml:space="preserve">ณ วันที่ </w:t>
            </w:r>
          </w:p>
          <w:p w14:paraId="543396F7" w14:textId="37F1F87F" w:rsidR="001A567B" w:rsidRPr="007C18AA" w:rsidRDefault="00A76174" w:rsidP="007D420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  <w:t>31</w:t>
            </w:r>
            <w:r w:rsidR="001A567B"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 xml:space="preserve"> ธันวาคม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C4E0B" w14:textId="77777777" w:rsidR="001A567B" w:rsidRPr="007C18AA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 xml:space="preserve">ณ วันที่  </w:t>
            </w:r>
          </w:p>
          <w:p w14:paraId="5A3374AB" w14:textId="30625777" w:rsidR="001A567B" w:rsidRPr="007C18AA" w:rsidRDefault="00A76174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A76174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>1</w:t>
            </w:r>
            <w:r w:rsidR="001A567B"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 xml:space="preserve"> </w:t>
            </w:r>
            <w:r w:rsidR="001A567B"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มกราคม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D4CDE2" w14:textId="77777777" w:rsidR="001A567B" w:rsidRPr="007C18AA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ค่าตัด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B0961" w14:textId="77777777" w:rsidR="001A567B" w:rsidRPr="007C18AA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จำหน่าย</w:t>
            </w: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 xml:space="preserve"> /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376565" w14:textId="77777777" w:rsidR="001A567B" w:rsidRPr="007C18AA" w:rsidRDefault="001A567B" w:rsidP="007D420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ณ วันที่</w:t>
            </w:r>
          </w:p>
          <w:p w14:paraId="05D3BA81" w14:textId="47EDB843" w:rsidR="001A567B" w:rsidRPr="007C18AA" w:rsidRDefault="00A76174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A76174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  <w:t>31</w:t>
            </w:r>
            <w:r w:rsidR="001A567B"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 xml:space="preserve"> ธันวาคม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F0AE0" w14:textId="77777777" w:rsidR="001A567B" w:rsidRPr="007C18AA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 xml:space="preserve">ณ วันที่ </w:t>
            </w:r>
          </w:p>
          <w:p w14:paraId="26A69D1D" w14:textId="37DE63F1" w:rsidR="001A567B" w:rsidRPr="007C18AA" w:rsidRDefault="00A76174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A76174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>1</w:t>
            </w:r>
            <w:r w:rsidR="001A567B"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 xml:space="preserve"> </w:t>
            </w:r>
            <w:r w:rsidR="001A567B"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มกราคม</w:t>
            </w:r>
            <w:r w:rsidR="001A567B"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 xml:space="preserve"> </w:t>
            </w: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3AAE9" w14:textId="77777777" w:rsidR="001A567B" w:rsidRPr="007C18AA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 xml:space="preserve">ณ วันที่ </w:t>
            </w:r>
          </w:p>
          <w:p w14:paraId="60E6287E" w14:textId="1C049383" w:rsidR="001A567B" w:rsidRPr="007C18AA" w:rsidRDefault="00A76174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</w:pPr>
            <w:r w:rsidRPr="00A76174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>31</w:t>
            </w:r>
            <w:r w:rsidR="001A567B"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 xml:space="preserve"> </w:t>
            </w:r>
            <w:r w:rsidR="001A567B"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ธันวาคม</w:t>
            </w:r>
          </w:p>
        </w:tc>
      </w:tr>
      <w:tr w:rsidR="001A567B" w:rsidRPr="007C18AA" w14:paraId="22C47A8B" w14:textId="77777777" w:rsidTr="001A567B">
        <w:trPr>
          <w:trHeight w:val="72"/>
        </w:trPr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BECECE" w14:textId="77777777" w:rsidR="001A567B" w:rsidRPr="007C18AA" w:rsidRDefault="001A567B" w:rsidP="007D420A">
            <w:pPr>
              <w:ind w:left="33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07174" w14:textId="506F2105" w:rsidR="001A567B" w:rsidRPr="007C18AA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>2566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</w:tcPr>
          <w:p w14:paraId="0AF7FA5A" w14:textId="77777777" w:rsidR="001A567B" w:rsidRPr="007C18AA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เพิ่มขึ้น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BFDF9" w14:textId="77777777" w:rsidR="001A567B" w:rsidRPr="007C18AA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ตัดบัญชี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B2AE7" w14:textId="77777777" w:rsidR="001A567B" w:rsidRPr="007C18AA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(โอนออก)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9938C" w14:textId="7E283D0B" w:rsidR="001A567B" w:rsidRPr="007C18AA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>2566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E1B1A" w14:textId="0D337025" w:rsidR="001A567B" w:rsidRPr="007C18AA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>2566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</w:tcPr>
          <w:p w14:paraId="32DBA4FB" w14:textId="77777777" w:rsidR="001A567B" w:rsidRPr="007C18AA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จำหน่าย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4F5E5" w14:textId="77777777" w:rsidR="001A567B" w:rsidRPr="007C18AA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ตัดบัญชี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A1B52" w14:textId="1452DF72" w:rsidR="001A567B" w:rsidRPr="007C18AA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>2566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6FD6B" w14:textId="063E1313" w:rsidR="001A567B" w:rsidRPr="007C18AA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>2566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4C989" w14:textId="3FC63459" w:rsidR="001A567B" w:rsidRPr="007C18AA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>2566</w:t>
            </w:r>
          </w:p>
        </w:tc>
      </w:tr>
      <w:tr w:rsidR="001A567B" w:rsidRPr="007C18AA" w14:paraId="726A1622" w14:textId="77777777" w:rsidTr="001A567B">
        <w:trPr>
          <w:trHeight w:val="72"/>
        </w:trPr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9DDE04" w14:textId="77777777" w:rsidR="001A567B" w:rsidRPr="007C18AA" w:rsidRDefault="001A567B" w:rsidP="007D420A">
            <w:pPr>
              <w:ind w:left="33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B3025" w14:textId="77777777" w:rsidR="001A567B" w:rsidRPr="007C18AA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E0F06A" w14:textId="77777777" w:rsidR="001A567B" w:rsidRPr="007C18AA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3DFE8" w14:textId="77777777" w:rsidR="001A567B" w:rsidRPr="007C18AA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1B978" w14:textId="77777777" w:rsidR="001A567B" w:rsidRPr="007C18AA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529E8" w14:textId="77777777" w:rsidR="001A567B" w:rsidRPr="007C18AA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55FC1" w14:textId="77777777" w:rsidR="001A567B" w:rsidRPr="007C18AA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B426D2" w14:textId="77777777" w:rsidR="001A567B" w:rsidRPr="007C18AA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2237F" w14:textId="77777777" w:rsidR="001A567B" w:rsidRPr="007C18AA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8BDD8" w14:textId="77777777" w:rsidR="001A567B" w:rsidRPr="007C18AA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7C0F1" w14:textId="77777777" w:rsidR="001A567B" w:rsidRPr="007C18AA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19D3E" w14:textId="77777777" w:rsidR="001A567B" w:rsidRPr="007C18AA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</w:tr>
      <w:tr w:rsidR="001A567B" w:rsidRPr="002F034D" w14:paraId="0BA03E09" w14:textId="77777777" w:rsidTr="001A567B">
        <w:trPr>
          <w:trHeight w:val="72"/>
        </w:trPr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E0028C" w14:textId="77777777" w:rsidR="001A567B" w:rsidRPr="002F034D" w:rsidRDefault="001A567B" w:rsidP="007D420A">
            <w:pPr>
              <w:ind w:left="33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2ECE99CA" w14:textId="77777777" w:rsidR="001A567B" w:rsidRPr="002F034D" w:rsidRDefault="001A567B" w:rsidP="007D420A">
            <w:pPr>
              <w:ind w:left="540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A1D61B" w14:textId="77777777" w:rsidR="001A567B" w:rsidRPr="002F034D" w:rsidRDefault="001A567B" w:rsidP="007D420A">
            <w:pPr>
              <w:ind w:left="540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779FA4FE" w14:textId="77777777" w:rsidR="001A567B" w:rsidRPr="002F034D" w:rsidRDefault="001A567B" w:rsidP="007D420A">
            <w:pPr>
              <w:ind w:left="540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4289A6A6" w14:textId="77777777" w:rsidR="001A567B" w:rsidRPr="002F034D" w:rsidRDefault="001A567B" w:rsidP="007D420A">
            <w:pPr>
              <w:ind w:left="540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35CB0A3E" w14:textId="77777777" w:rsidR="001A567B" w:rsidRPr="002F034D" w:rsidRDefault="001A567B" w:rsidP="007D420A">
            <w:pPr>
              <w:ind w:left="540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4954C17E" w14:textId="77777777" w:rsidR="001A567B" w:rsidRPr="002F034D" w:rsidRDefault="001A567B" w:rsidP="007D420A">
            <w:pPr>
              <w:ind w:left="540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591200" w14:textId="77777777" w:rsidR="001A567B" w:rsidRPr="002F034D" w:rsidRDefault="001A567B" w:rsidP="007D420A">
            <w:pPr>
              <w:ind w:left="540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0414663E" w14:textId="77777777" w:rsidR="001A567B" w:rsidRPr="002F034D" w:rsidRDefault="001A567B" w:rsidP="007D420A">
            <w:pPr>
              <w:ind w:left="540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DA2FCA4" w14:textId="77777777" w:rsidR="001A567B" w:rsidRPr="002F034D" w:rsidRDefault="001A567B" w:rsidP="007D420A">
            <w:pPr>
              <w:ind w:left="540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0C2E830" w14:textId="77777777" w:rsidR="001A567B" w:rsidRPr="002F034D" w:rsidRDefault="001A567B" w:rsidP="007D420A">
            <w:pPr>
              <w:ind w:left="540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20522D4A" w14:textId="77777777" w:rsidR="001A567B" w:rsidRPr="002F034D" w:rsidRDefault="001A567B" w:rsidP="007D420A">
            <w:pPr>
              <w:ind w:left="540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1A567B" w:rsidRPr="007C18AA" w14:paraId="2F6C4A33" w14:textId="77777777" w:rsidTr="001A567B">
        <w:trPr>
          <w:trHeight w:val="72"/>
        </w:trPr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8A40E" w14:textId="77777777" w:rsidR="001A567B" w:rsidRPr="007C18AA" w:rsidRDefault="001A567B" w:rsidP="00A21A6A">
            <w:pPr>
              <w:ind w:left="33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83A7D2F" w14:textId="79807D59" w:rsidR="001A567B" w:rsidRPr="007C18AA" w:rsidRDefault="00A76174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</w:pP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528</w:t>
            </w:r>
            <w:r w:rsidR="001A567B"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087</w:t>
            </w:r>
          </w:p>
        </w:tc>
        <w:tc>
          <w:tcPr>
            <w:tcW w:w="382" w:type="pct"/>
            <w:shd w:val="clear" w:color="auto" w:fill="FAFAFA"/>
            <w:vAlign w:val="bottom"/>
          </w:tcPr>
          <w:p w14:paraId="7D76B02B" w14:textId="4CE49AF6" w:rsidR="001A567B" w:rsidRPr="007C18AA" w:rsidRDefault="00A76174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0"/>
                <w:szCs w:val="20"/>
                <w:lang w:val="en-GB" w:eastAsia="en-GB" w:bidi="ar-SA"/>
              </w:rPr>
            </w:pPr>
            <w:r w:rsidRPr="00A7617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43</w:t>
            </w:r>
            <w:r w:rsidR="001A567B" w:rsidRPr="007C1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204</w:t>
            </w:r>
          </w:p>
        </w:tc>
        <w:tc>
          <w:tcPr>
            <w:tcW w:w="382" w:type="pct"/>
            <w:shd w:val="clear" w:color="auto" w:fill="FAFAFA"/>
            <w:noWrap/>
            <w:vAlign w:val="bottom"/>
          </w:tcPr>
          <w:p w14:paraId="4D514BDE" w14:textId="0F1EED33" w:rsidR="001A567B" w:rsidRPr="007C18AA" w:rsidRDefault="001A567B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0"/>
                <w:szCs w:val="20"/>
                <w:lang w:val="en-GB" w:eastAsia="en-GB" w:bidi="ar-SA"/>
              </w:rPr>
            </w:pPr>
            <w:r w:rsidRPr="007C1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</w:t>
            </w:r>
            <w:r w:rsidRPr="007C1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335</w:t>
            </w:r>
            <w:r w:rsidRPr="007C1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382" w:type="pct"/>
            <w:shd w:val="clear" w:color="auto" w:fill="FAFAFA"/>
            <w:noWrap/>
            <w:vAlign w:val="bottom"/>
          </w:tcPr>
          <w:p w14:paraId="42D8735E" w14:textId="328DFD37" w:rsidR="001A567B" w:rsidRPr="007C18AA" w:rsidRDefault="00A76174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0"/>
                <w:szCs w:val="20"/>
                <w:lang w:val="en-GB" w:eastAsia="en-GB" w:bidi="ar-SA"/>
              </w:rPr>
            </w:pPr>
            <w:r w:rsidRPr="00A7617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</w:t>
            </w:r>
            <w:r w:rsidR="001A567B" w:rsidRPr="007C1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612</w:t>
            </w:r>
          </w:p>
        </w:tc>
        <w:tc>
          <w:tcPr>
            <w:tcW w:w="382" w:type="pct"/>
            <w:shd w:val="clear" w:color="auto" w:fill="FAFAFA"/>
            <w:noWrap/>
            <w:vAlign w:val="bottom"/>
          </w:tcPr>
          <w:p w14:paraId="04CEB053" w14:textId="3C135424" w:rsidR="001A567B" w:rsidRPr="007C18AA" w:rsidRDefault="00A76174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0"/>
                <w:szCs w:val="20"/>
                <w:lang w:val="en-GB" w:eastAsia="en-GB" w:bidi="ar-SA"/>
              </w:rPr>
            </w:pPr>
            <w:r w:rsidRPr="00A7617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593</w:t>
            </w:r>
            <w:r w:rsidR="001A567B" w:rsidRPr="007C1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568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84F0519" w14:textId="2262E78A" w:rsidR="001A567B" w:rsidRPr="007C18AA" w:rsidRDefault="001A567B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 xml:space="preserve"> (</w:t>
            </w:r>
            <w:r w:rsidR="00A76174"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377</w:t>
            </w: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="00A76174"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341</w:t>
            </w: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)</w:t>
            </w:r>
          </w:p>
        </w:tc>
        <w:tc>
          <w:tcPr>
            <w:tcW w:w="382" w:type="pct"/>
            <w:shd w:val="clear" w:color="auto" w:fill="FAFAFA"/>
            <w:vAlign w:val="bottom"/>
          </w:tcPr>
          <w:p w14:paraId="762B947E" w14:textId="79A084CA" w:rsidR="001A567B" w:rsidRPr="007C18AA" w:rsidRDefault="001A567B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0"/>
                <w:szCs w:val="20"/>
                <w:lang w:val="en-GB" w:eastAsia="en-GB" w:bidi="ar-SA"/>
              </w:rPr>
            </w:pPr>
            <w:r w:rsidRPr="007C1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</w:t>
            </w:r>
            <w:r w:rsidRPr="007C1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122</w:t>
            </w:r>
            <w:r w:rsidRPr="007C1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382" w:type="pct"/>
            <w:shd w:val="clear" w:color="auto" w:fill="FAFAFA"/>
            <w:noWrap/>
            <w:vAlign w:val="bottom"/>
          </w:tcPr>
          <w:p w14:paraId="00EC9E6A" w14:textId="3C629C3E" w:rsidR="001A567B" w:rsidRPr="007C18AA" w:rsidRDefault="00A76174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0"/>
                <w:szCs w:val="20"/>
                <w:lang w:val="en-GB" w:eastAsia="en-GB" w:bidi="ar-SA"/>
              </w:rPr>
            </w:pPr>
            <w:r w:rsidRPr="00A7617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</w:t>
            </w:r>
            <w:r w:rsidR="001A567B" w:rsidRPr="007C1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334</w:t>
            </w:r>
          </w:p>
        </w:tc>
        <w:tc>
          <w:tcPr>
            <w:tcW w:w="382" w:type="pct"/>
            <w:shd w:val="clear" w:color="auto" w:fill="FAFAFA"/>
            <w:noWrap/>
            <w:vAlign w:val="bottom"/>
          </w:tcPr>
          <w:p w14:paraId="1085E6B5" w14:textId="3EC02AE0" w:rsidR="001A567B" w:rsidRPr="007C18AA" w:rsidRDefault="001A567B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0"/>
                <w:szCs w:val="20"/>
                <w:lang w:val="en-GB" w:eastAsia="en-GB" w:bidi="ar-SA"/>
              </w:rPr>
            </w:pPr>
            <w:r w:rsidRPr="007C1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371</w:t>
            </w:r>
            <w:r w:rsidRPr="007C1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129</w:t>
            </w:r>
            <w:r w:rsidRPr="007C1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BF068F2" w14:textId="26A73099" w:rsidR="001A567B" w:rsidRPr="007C18AA" w:rsidRDefault="00A76174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150</w:t>
            </w:r>
            <w:r w:rsidR="001A567B"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746</w:t>
            </w:r>
          </w:p>
        </w:tc>
        <w:tc>
          <w:tcPr>
            <w:tcW w:w="381" w:type="pct"/>
            <w:shd w:val="clear" w:color="auto" w:fill="FAFAFA"/>
            <w:noWrap/>
            <w:vAlign w:val="bottom"/>
          </w:tcPr>
          <w:p w14:paraId="50F70449" w14:textId="592423BD" w:rsidR="001A567B" w:rsidRPr="007C18AA" w:rsidRDefault="00A76174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0"/>
                <w:szCs w:val="20"/>
                <w:lang w:val="en-GB" w:eastAsia="en-GB" w:bidi="ar-SA"/>
              </w:rPr>
            </w:pPr>
            <w:r w:rsidRPr="00A7617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222</w:t>
            </w:r>
            <w:r w:rsidR="001A567B" w:rsidRPr="007C1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439</w:t>
            </w:r>
          </w:p>
        </w:tc>
      </w:tr>
      <w:tr w:rsidR="001A567B" w:rsidRPr="007C18AA" w14:paraId="001A26EA" w14:textId="77777777" w:rsidTr="001A567B">
        <w:trPr>
          <w:trHeight w:val="72"/>
        </w:trPr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74CA8" w14:textId="77777777" w:rsidR="001A567B" w:rsidRPr="007C18AA" w:rsidRDefault="001A567B" w:rsidP="00A21A6A">
            <w:pPr>
              <w:ind w:left="33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ซอฟต์แวร์คอมพิวเตอร์ระหว่างทำ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DF4C9D5" w14:textId="6350868D" w:rsidR="001A567B" w:rsidRPr="007C18AA" w:rsidRDefault="00A76174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21</w:t>
            </w:r>
            <w:r w:rsidR="001A567B"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642</w:t>
            </w:r>
          </w:p>
        </w:tc>
        <w:tc>
          <w:tcPr>
            <w:tcW w:w="38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8F281D" w14:textId="5D497D61" w:rsidR="001A567B" w:rsidRPr="007C18AA" w:rsidRDefault="00A76174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0"/>
                <w:szCs w:val="20"/>
                <w:lang w:val="en-GB" w:eastAsia="en-GB" w:bidi="ar-SA"/>
              </w:rPr>
            </w:pPr>
            <w:r w:rsidRPr="00A7617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</w:t>
            </w:r>
            <w:r w:rsidR="001A567B" w:rsidRPr="007C1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709</w:t>
            </w:r>
          </w:p>
        </w:tc>
        <w:tc>
          <w:tcPr>
            <w:tcW w:w="382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0028B65" w14:textId="37A5A565" w:rsidR="001A567B" w:rsidRPr="007C18AA" w:rsidRDefault="001A567B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0"/>
                <w:szCs w:val="20"/>
                <w:lang w:val="en-GB" w:eastAsia="en-GB" w:bidi="ar-SA"/>
              </w:rPr>
            </w:pPr>
            <w:r w:rsidRPr="007C1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</w:t>
            </w:r>
            <w:r w:rsidRPr="007C1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382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CAA77A2" w14:textId="4885A35E" w:rsidR="001A567B" w:rsidRPr="007C18AA" w:rsidRDefault="001A567B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0"/>
                <w:szCs w:val="20"/>
                <w:lang w:val="en-GB" w:eastAsia="en-GB" w:bidi="ar-SA"/>
              </w:rPr>
            </w:pPr>
            <w:r w:rsidRPr="007C1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</w:t>
            </w:r>
            <w:r w:rsidRPr="007C1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092</w:t>
            </w:r>
            <w:r w:rsidRPr="007C1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382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2BC68CD" w14:textId="2AF306FF" w:rsidR="001A567B" w:rsidRPr="007C18AA" w:rsidRDefault="00A76174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0"/>
                <w:szCs w:val="20"/>
                <w:lang w:val="en-GB" w:eastAsia="en-GB" w:bidi="ar-SA"/>
              </w:rPr>
            </w:pPr>
            <w:r w:rsidRPr="00A7617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</w:t>
            </w:r>
            <w:r w:rsidR="001A567B" w:rsidRPr="007C1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10D707D" w14:textId="32DA1B72" w:rsidR="001A567B" w:rsidRPr="007C18AA" w:rsidRDefault="001A567B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-</w:t>
            </w:r>
          </w:p>
        </w:tc>
        <w:tc>
          <w:tcPr>
            <w:tcW w:w="38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17F578" w14:textId="048003A2" w:rsidR="001A567B" w:rsidRPr="007C18AA" w:rsidRDefault="001A567B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0"/>
                <w:szCs w:val="20"/>
                <w:lang w:val="en-GB" w:eastAsia="en-GB" w:bidi="ar-SA"/>
              </w:rPr>
            </w:pPr>
            <w:r w:rsidRPr="007C18AA">
              <w:rPr>
                <w:rFonts w:ascii="Browallia New" w:eastAsia="MS Mincho" w:hAnsi="Browallia New" w:cs="Browallia New"/>
                <w:color w:val="000000"/>
                <w:sz w:val="20"/>
                <w:szCs w:val="20"/>
                <w:lang w:val="en-GB" w:eastAsia="en-GB" w:bidi="ar-SA"/>
              </w:rPr>
              <w:t>-</w:t>
            </w:r>
          </w:p>
        </w:tc>
        <w:tc>
          <w:tcPr>
            <w:tcW w:w="382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A30FAEB" w14:textId="3E181DEA" w:rsidR="001A567B" w:rsidRPr="007C18AA" w:rsidRDefault="001A567B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0"/>
                <w:szCs w:val="20"/>
                <w:lang w:val="en-GB" w:eastAsia="en-GB" w:bidi="ar-SA"/>
              </w:rPr>
            </w:pPr>
            <w:r w:rsidRPr="007C18AA">
              <w:rPr>
                <w:rFonts w:ascii="Browallia New" w:eastAsia="MS Mincho" w:hAnsi="Browallia New" w:cs="Browallia New"/>
                <w:color w:val="000000"/>
                <w:sz w:val="20"/>
                <w:szCs w:val="20"/>
                <w:lang w:val="en-GB" w:eastAsia="en-GB" w:bidi="ar-SA"/>
              </w:rPr>
              <w:t>-</w:t>
            </w:r>
          </w:p>
        </w:tc>
        <w:tc>
          <w:tcPr>
            <w:tcW w:w="382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4171304" w14:textId="3E407F76" w:rsidR="001A567B" w:rsidRPr="007C18AA" w:rsidRDefault="001A567B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0"/>
                <w:szCs w:val="20"/>
                <w:lang w:val="en-GB" w:eastAsia="en-GB" w:bidi="ar-SA"/>
              </w:rPr>
            </w:pPr>
            <w:r w:rsidRPr="007C18AA">
              <w:rPr>
                <w:rFonts w:ascii="Browallia New" w:eastAsia="MS Mincho" w:hAnsi="Browallia New" w:cs="Browallia New"/>
                <w:color w:val="000000"/>
                <w:sz w:val="20"/>
                <w:szCs w:val="20"/>
                <w:lang w:val="en-GB" w:eastAsia="en-GB" w:bidi="ar-SA"/>
              </w:rPr>
              <w:t>-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4414DDB" w14:textId="171EF404" w:rsidR="001A567B" w:rsidRPr="007C18AA" w:rsidRDefault="00A76174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21</w:t>
            </w:r>
            <w:r w:rsidR="001A567B"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642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8549664" w14:textId="2E5DEA99" w:rsidR="001A567B" w:rsidRPr="007C18AA" w:rsidRDefault="00A76174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0"/>
                <w:szCs w:val="20"/>
                <w:lang w:val="en-GB" w:eastAsia="en-GB" w:bidi="ar-SA"/>
              </w:rPr>
            </w:pPr>
            <w:r w:rsidRPr="00A7617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</w:t>
            </w:r>
            <w:r w:rsidR="001A567B" w:rsidRPr="007C1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241</w:t>
            </w:r>
          </w:p>
        </w:tc>
      </w:tr>
      <w:tr w:rsidR="001A567B" w:rsidRPr="007C18AA" w14:paraId="709BB437" w14:textId="77777777" w:rsidTr="001A567B">
        <w:trPr>
          <w:trHeight w:val="72"/>
        </w:trPr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B2CF6A" w14:textId="77777777" w:rsidR="001A567B" w:rsidRPr="007C18AA" w:rsidRDefault="001A567B" w:rsidP="00A21A6A">
            <w:pPr>
              <w:ind w:left="33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รวม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0CBEA7A" w14:textId="4C81F59F" w:rsidR="001A567B" w:rsidRPr="007C18AA" w:rsidRDefault="00A76174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549</w:t>
            </w:r>
            <w:r w:rsidR="001A567B"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729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2E4BDD" w14:textId="39178FB8" w:rsidR="001A567B" w:rsidRPr="007C18AA" w:rsidRDefault="00A76174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0"/>
                <w:szCs w:val="20"/>
                <w:lang w:val="en-GB" w:eastAsia="en-GB" w:bidi="ar-SA"/>
              </w:rPr>
            </w:pPr>
            <w:r w:rsidRPr="00A76174">
              <w:rPr>
                <w:rFonts w:ascii="Browallia New" w:eastAsia="AngsanaUPC" w:hAnsi="Browallia New" w:cs="Browallia New"/>
                <w:color w:val="000000"/>
                <w:sz w:val="20"/>
                <w:szCs w:val="20"/>
                <w:lang w:val="en-GB" w:eastAsia="en-GB"/>
              </w:rPr>
              <w:t>124</w:t>
            </w:r>
            <w:r w:rsidR="001A567B" w:rsidRPr="007C18AA">
              <w:rPr>
                <w:rFonts w:ascii="Browallia New" w:eastAsia="AngsanaUPC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Pr="00A76174">
              <w:rPr>
                <w:rFonts w:ascii="Browallia New" w:eastAsia="AngsanaUPC" w:hAnsi="Browallia New" w:cs="Browallia New"/>
                <w:color w:val="000000"/>
                <w:sz w:val="20"/>
                <w:szCs w:val="20"/>
                <w:lang w:val="en-GB" w:eastAsia="en-GB"/>
              </w:rPr>
              <w:t>913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9211329" w14:textId="6917E7A6" w:rsidR="001A567B" w:rsidRPr="007C18AA" w:rsidRDefault="001A567B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0"/>
                <w:szCs w:val="20"/>
                <w:lang w:val="en-GB" w:eastAsia="en-GB" w:bidi="ar-SA"/>
              </w:rPr>
            </w:pPr>
            <w:r w:rsidRPr="007C18AA">
              <w:rPr>
                <w:rFonts w:ascii="Browallia New" w:eastAsia="AngsanaUPC" w:hAnsi="Browallia New" w:cs="Browallia New"/>
                <w:color w:val="000000"/>
                <w:sz w:val="20"/>
                <w:szCs w:val="20"/>
                <w:lang w:val="en-GB" w:eastAsia="en-GB"/>
              </w:rPr>
              <w:t>(</w:t>
            </w:r>
            <w:r w:rsidR="00A76174" w:rsidRPr="00A76174">
              <w:rPr>
                <w:rFonts w:ascii="Browallia New" w:eastAsia="AngsanaUPC" w:hAnsi="Browallia New" w:cs="Browallia New"/>
                <w:color w:val="000000"/>
                <w:sz w:val="20"/>
                <w:szCs w:val="20"/>
                <w:lang w:val="en-GB" w:eastAsia="en-GB"/>
              </w:rPr>
              <w:t>40</w:t>
            </w:r>
            <w:r w:rsidRPr="007C18AA">
              <w:rPr>
                <w:rFonts w:ascii="Browallia New" w:eastAsia="AngsanaUPC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="00A76174" w:rsidRPr="00A76174">
              <w:rPr>
                <w:rFonts w:ascii="Browallia New" w:eastAsia="AngsanaUPC" w:hAnsi="Browallia New" w:cs="Browallia New"/>
                <w:color w:val="000000"/>
                <w:sz w:val="20"/>
                <w:szCs w:val="20"/>
                <w:lang w:val="en-GB" w:eastAsia="en-GB"/>
              </w:rPr>
              <w:t>353</w:t>
            </w:r>
            <w:r w:rsidRPr="007C18AA">
              <w:rPr>
                <w:rFonts w:ascii="Browallia New" w:eastAsia="AngsanaUPC" w:hAnsi="Browallia New" w:cs="Browallia New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4E8D660" w14:textId="30B9016B" w:rsidR="001A567B" w:rsidRPr="007C18AA" w:rsidRDefault="001A567B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0"/>
                <w:szCs w:val="20"/>
                <w:lang w:val="en-GB" w:eastAsia="en-GB" w:bidi="ar-SA"/>
              </w:rPr>
            </w:pPr>
            <w:r w:rsidRPr="007C18AA">
              <w:rPr>
                <w:rFonts w:ascii="Browallia New" w:eastAsia="AngsanaUPC" w:hAnsi="Browallia New" w:cs="Browallia New"/>
                <w:color w:val="000000"/>
                <w:sz w:val="20"/>
                <w:szCs w:val="20"/>
                <w:lang w:val="en-GB" w:eastAsia="en-GB"/>
              </w:rPr>
              <w:t>(</w:t>
            </w:r>
            <w:r w:rsidR="00A76174" w:rsidRPr="00A76174">
              <w:rPr>
                <w:rFonts w:ascii="Browallia New" w:eastAsia="AngsanaUPC" w:hAnsi="Browallia New" w:cs="Browallia New"/>
                <w:color w:val="000000"/>
                <w:sz w:val="20"/>
                <w:szCs w:val="20"/>
                <w:lang w:val="en-GB" w:eastAsia="en-GB"/>
              </w:rPr>
              <w:t>1</w:t>
            </w:r>
            <w:r w:rsidRPr="007C18AA">
              <w:rPr>
                <w:rFonts w:ascii="Browallia New" w:eastAsia="AngsanaUPC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="00A76174" w:rsidRPr="00A76174">
              <w:rPr>
                <w:rFonts w:ascii="Browallia New" w:eastAsia="AngsanaUPC" w:hAnsi="Browallia New" w:cs="Browallia New"/>
                <w:color w:val="000000"/>
                <w:sz w:val="20"/>
                <w:szCs w:val="20"/>
                <w:lang w:val="en-GB" w:eastAsia="en-GB"/>
              </w:rPr>
              <w:t>480</w:t>
            </w:r>
            <w:r w:rsidRPr="007C18AA">
              <w:rPr>
                <w:rFonts w:ascii="Browallia New" w:eastAsia="AngsanaUPC" w:hAnsi="Browallia New" w:cs="Browallia New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374E97B" w14:textId="628BC743" w:rsidR="001A567B" w:rsidRPr="007C18AA" w:rsidRDefault="00A76174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0"/>
                <w:szCs w:val="20"/>
                <w:lang w:val="en-GB" w:eastAsia="en-GB" w:bidi="ar-SA"/>
              </w:rPr>
            </w:pPr>
            <w:r w:rsidRPr="00A7617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632</w:t>
            </w:r>
            <w:r w:rsidR="001A567B" w:rsidRPr="007C1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809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72DEDE6" w14:textId="6467F5C0" w:rsidR="001A567B" w:rsidRPr="007C18AA" w:rsidRDefault="001A567B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 xml:space="preserve"> (</w:t>
            </w:r>
            <w:r w:rsidR="00A76174"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377</w:t>
            </w: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="00A76174"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341</w:t>
            </w: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)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9A0A89" w14:textId="7E48EE3B" w:rsidR="001A567B" w:rsidRPr="007C18AA" w:rsidRDefault="001A567B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0"/>
                <w:szCs w:val="20"/>
                <w:lang w:val="en-GB" w:eastAsia="en-GB" w:bidi="ar-SA"/>
              </w:rPr>
            </w:pPr>
            <w:r w:rsidRPr="007C1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</w:t>
            </w:r>
            <w:r w:rsidRPr="007C1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122</w:t>
            </w:r>
            <w:r w:rsidRPr="007C1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993203C" w14:textId="613C5410" w:rsidR="001A567B" w:rsidRPr="007C18AA" w:rsidRDefault="00A76174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0"/>
                <w:szCs w:val="20"/>
                <w:lang w:val="en-GB" w:eastAsia="en-GB" w:bidi="ar-SA"/>
              </w:rPr>
            </w:pPr>
            <w:r w:rsidRPr="00A7617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</w:t>
            </w:r>
            <w:r w:rsidR="001A567B" w:rsidRPr="007C1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334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C485804" w14:textId="63FABCF7" w:rsidR="001A567B" w:rsidRPr="007C18AA" w:rsidRDefault="001A567B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0"/>
                <w:szCs w:val="20"/>
                <w:lang w:val="en-GB" w:eastAsia="en-GB" w:bidi="ar-SA"/>
              </w:rPr>
            </w:pPr>
            <w:r w:rsidRPr="007C1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371</w:t>
            </w:r>
            <w:r w:rsidRPr="007C1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129</w:t>
            </w:r>
            <w:r w:rsidRPr="007C1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E657076" w14:textId="00742D41" w:rsidR="001A567B" w:rsidRPr="007C18AA" w:rsidRDefault="00A76174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</w:pP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172</w:t>
            </w:r>
            <w:r w:rsidR="001A567B"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388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49844FE" w14:textId="7A792582" w:rsidR="001A567B" w:rsidRPr="007C18AA" w:rsidRDefault="00A76174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0"/>
                <w:szCs w:val="20"/>
                <w:lang w:val="en-GB" w:eastAsia="en-GB" w:bidi="ar-SA"/>
              </w:rPr>
            </w:pPr>
            <w:r w:rsidRPr="00A7617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261</w:t>
            </w:r>
            <w:r w:rsidR="001A567B" w:rsidRPr="007C1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680</w:t>
            </w:r>
          </w:p>
        </w:tc>
      </w:tr>
    </w:tbl>
    <w:p w14:paraId="2C40E594" w14:textId="1359EEF5" w:rsidR="007D420A" w:rsidRPr="007C18AA" w:rsidRDefault="007D420A" w:rsidP="007D420A">
      <w:pPr>
        <w:widowControl w:val="0"/>
        <w:tabs>
          <w:tab w:val="left" w:pos="540"/>
        </w:tabs>
        <w:ind w:right="58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5046" w:type="pct"/>
        <w:tblInd w:w="-142" w:type="dxa"/>
        <w:tblLayout w:type="fixed"/>
        <w:tblLook w:val="04A0" w:firstRow="1" w:lastRow="0" w:firstColumn="1" w:lastColumn="0" w:noHBand="0" w:noVBand="1"/>
      </w:tblPr>
      <w:tblGrid>
        <w:gridCol w:w="2354"/>
        <w:gridCol w:w="957"/>
        <w:gridCol w:w="957"/>
        <w:gridCol w:w="954"/>
        <w:gridCol w:w="18"/>
        <w:gridCol w:w="955"/>
        <w:gridCol w:w="967"/>
        <w:gridCol w:w="958"/>
        <w:gridCol w:w="958"/>
        <w:gridCol w:w="958"/>
        <w:gridCol w:w="958"/>
        <w:gridCol w:w="958"/>
        <w:gridCol w:w="958"/>
        <w:gridCol w:w="914"/>
        <w:gridCol w:w="911"/>
      </w:tblGrid>
      <w:tr w:rsidR="00D353A8" w:rsidRPr="007C18AA" w14:paraId="0166BA54" w14:textId="77777777" w:rsidTr="00FB5414">
        <w:trPr>
          <w:trHeight w:val="72"/>
        </w:trPr>
        <w:tc>
          <w:tcPr>
            <w:tcW w:w="799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B21E8E" w14:textId="77777777" w:rsidR="00D353A8" w:rsidRPr="007C18AA" w:rsidRDefault="00D353A8" w:rsidP="00763FD7">
            <w:pPr>
              <w:ind w:left="33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</w:p>
        </w:tc>
        <w:tc>
          <w:tcPr>
            <w:tcW w:w="4201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AE603" w14:textId="77777777" w:rsidR="00D353A8" w:rsidRPr="007C18AA" w:rsidRDefault="00D353A8" w:rsidP="00763F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</w:tr>
      <w:tr w:rsidR="002F034D" w:rsidRPr="007C18AA" w14:paraId="7FE2F672" w14:textId="77777777" w:rsidTr="00FB5414">
        <w:trPr>
          <w:trHeight w:val="72"/>
        </w:trPr>
        <w:tc>
          <w:tcPr>
            <w:tcW w:w="799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F4BA59" w14:textId="77777777" w:rsidR="002F034D" w:rsidRPr="007C18AA" w:rsidRDefault="002F034D" w:rsidP="00763FD7">
            <w:pPr>
              <w:ind w:left="33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</w:p>
        </w:tc>
        <w:tc>
          <w:tcPr>
            <w:tcW w:w="4201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DEEE8" w14:textId="2A683FB9" w:rsidR="002F034D" w:rsidRPr="007C18AA" w:rsidRDefault="002F034D" w:rsidP="00763F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</w:rPr>
              <w:t xml:space="preserve">พ.ศ. </w:t>
            </w:r>
            <w:r w:rsidR="00A76174" w:rsidRPr="00A76174">
              <w:rPr>
                <w:rFonts w:ascii="Browallia New" w:hAnsi="Browallia New" w:cs="Browallia New" w:hint="cs"/>
                <w:b/>
                <w:bCs/>
                <w:sz w:val="21"/>
                <w:szCs w:val="21"/>
                <w:lang w:val="en-GB"/>
              </w:rPr>
              <w:t>2565</w:t>
            </w:r>
          </w:p>
        </w:tc>
      </w:tr>
      <w:tr w:rsidR="00D353A8" w:rsidRPr="007C18AA" w14:paraId="3F5E6BC2" w14:textId="77777777" w:rsidTr="00763FD7">
        <w:trPr>
          <w:trHeight w:val="72"/>
        </w:trPr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06EA6A" w14:textId="77777777" w:rsidR="00D353A8" w:rsidRPr="007C18AA" w:rsidRDefault="00D353A8" w:rsidP="00763FD7">
            <w:pPr>
              <w:ind w:left="33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</w:p>
        </w:tc>
        <w:tc>
          <w:tcPr>
            <w:tcW w:w="163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5BC80C" w14:textId="77777777" w:rsidR="00D353A8" w:rsidRPr="007C18AA" w:rsidRDefault="00D353A8" w:rsidP="00763F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ราคาทุน</w:t>
            </w:r>
          </w:p>
        </w:tc>
        <w:tc>
          <w:tcPr>
            <w:tcW w:w="195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1678C1" w14:textId="77777777" w:rsidR="00D353A8" w:rsidRPr="007C18AA" w:rsidRDefault="00D353A8" w:rsidP="00763F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ค่าตัดจำหน่ายสะสม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382D0" w14:textId="77777777" w:rsidR="00D353A8" w:rsidRPr="007C18AA" w:rsidRDefault="00D353A8" w:rsidP="00763F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สินทรัพย์ไม่มีตัวตนสุทธิ</w:t>
            </w:r>
          </w:p>
        </w:tc>
      </w:tr>
      <w:tr w:rsidR="00D353A8" w:rsidRPr="007C18AA" w14:paraId="33FF36FD" w14:textId="77777777" w:rsidTr="00763FD7">
        <w:trPr>
          <w:trHeight w:val="72"/>
        </w:trPr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58D79B" w14:textId="77777777" w:rsidR="00D353A8" w:rsidRPr="007C18AA" w:rsidRDefault="00D353A8" w:rsidP="00763FD7">
            <w:pPr>
              <w:ind w:left="33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41EE2" w14:textId="77777777" w:rsidR="00D353A8" w:rsidRPr="007C18AA" w:rsidRDefault="00D353A8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 xml:space="preserve">ณ วันที่  </w:t>
            </w:r>
          </w:p>
          <w:p w14:paraId="5931D28A" w14:textId="71023A58" w:rsidR="00D353A8" w:rsidRPr="007C18AA" w:rsidRDefault="00A76174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A76174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>1</w:t>
            </w:r>
            <w:r w:rsidR="00D353A8"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 xml:space="preserve"> </w:t>
            </w:r>
            <w:r w:rsidR="00D353A8"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มกราคม</w:t>
            </w:r>
            <w:r w:rsidR="00D353A8"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 xml:space="preserve"> 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66DD82" w14:textId="77777777" w:rsidR="00D353A8" w:rsidRPr="007C18AA" w:rsidRDefault="00D353A8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เพิ่มขึ้นจาก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CBB36" w14:textId="77777777" w:rsidR="00D353A8" w:rsidRPr="007C18AA" w:rsidRDefault="00D353A8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6F18A" w14:textId="77777777" w:rsidR="00D353A8" w:rsidRPr="007C18AA" w:rsidRDefault="00D353A8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จำหน่าย</w:t>
            </w: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 xml:space="preserve"> /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D1CC3" w14:textId="77777777" w:rsidR="00D353A8" w:rsidRPr="007C18AA" w:rsidRDefault="00D353A8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โอนเข้า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2558AD" w14:textId="77777777" w:rsidR="00D353A8" w:rsidRPr="007C18AA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 xml:space="preserve">ณ วันที่ </w:t>
            </w:r>
          </w:p>
          <w:p w14:paraId="05C7DE03" w14:textId="51486D81" w:rsidR="00D353A8" w:rsidRPr="007C18AA" w:rsidRDefault="00A76174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  <w:t>31</w:t>
            </w:r>
            <w:r w:rsidR="00D353A8"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 xml:space="preserve"> ธันวาคม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CC1A0" w14:textId="77777777" w:rsidR="00D353A8" w:rsidRPr="007C18AA" w:rsidRDefault="00D353A8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 xml:space="preserve">ณ วันที่  </w:t>
            </w:r>
          </w:p>
          <w:p w14:paraId="1BBCFB3B" w14:textId="2EECA7EC" w:rsidR="00D353A8" w:rsidRPr="007C18AA" w:rsidRDefault="00A76174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A76174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>1</w:t>
            </w:r>
            <w:r w:rsidR="00D353A8"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 xml:space="preserve"> </w:t>
            </w:r>
            <w:r w:rsidR="00D353A8"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มกราคม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FED3AF" w14:textId="77777777" w:rsidR="00D353A8" w:rsidRPr="007C18AA" w:rsidRDefault="00D353A8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เพิ่มขึ้นจาก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BC4D4" w14:textId="77777777" w:rsidR="00D353A8" w:rsidRPr="007C18AA" w:rsidRDefault="00D353A8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ค่าตัด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AD433" w14:textId="77777777" w:rsidR="00D353A8" w:rsidRPr="007C18AA" w:rsidRDefault="00D353A8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จำหน่าย</w:t>
            </w: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 xml:space="preserve"> /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FBAAE8" w14:textId="77777777" w:rsidR="00D353A8" w:rsidRPr="007C18AA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ณ วันที่</w:t>
            </w:r>
          </w:p>
          <w:p w14:paraId="09D83BDC" w14:textId="5A87501D" w:rsidR="00D353A8" w:rsidRPr="007C18AA" w:rsidRDefault="00A76174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A76174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  <w:t>31</w:t>
            </w:r>
            <w:r w:rsidR="00D353A8" w:rsidRPr="007C18AA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 xml:space="preserve"> ธันวาคม</w:t>
            </w:r>
          </w:p>
        </w:tc>
        <w:tc>
          <w:tcPr>
            <w:tcW w:w="31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D1587" w14:textId="77777777" w:rsidR="00D353A8" w:rsidRPr="007C18AA" w:rsidRDefault="00D353A8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 xml:space="preserve">ณ วันที่ </w:t>
            </w:r>
          </w:p>
          <w:p w14:paraId="24AFB522" w14:textId="1F21A199" w:rsidR="00D353A8" w:rsidRPr="007C18AA" w:rsidRDefault="00A76174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A76174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>1</w:t>
            </w:r>
            <w:r w:rsidR="00D353A8"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 xml:space="preserve"> </w:t>
            </w:r>
            <w:r w:rsidR="00D353A8"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มกราคม</w:t>
            </w:r>
            <w:r w:rsidR="00D353A8"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 xml:space="preserve"> </w:t>
            </w:r>
          </w:p>
        </w:tc>
        <w:tc>
          <w:tcPr>
            <w:tcW w:w="30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4B212" w14:textId="77777777" w:rsidR="00D353A8" w:rsidRPr="007C18AA" w:rsidRDefault="00D353A8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 xml:space="preserve">ณ วันที่ </w:t>
            </w:r>
          </w:p>
          <w:p w14:paraId="2BF0126A" w14:textId="28592B72" w:rsidR="00D353A8" w:rsidRPr="007C18AA" w:rsidRDefault="00A76174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</w:pPr>
            <w:r w:rsidRPr="00A76174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>31</w:t>
            </w:r>
            <w:r w:rsidR="00D353A8"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 xml:space="preserve"> </w:t>
            </w:r>
            <w:r w:rsidR="00D353A8"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ธันวาคม</w:t>
            </w:r>
          </w:p>
        </w:tc>
      </w:tr>
      <w:tr w:rsidR="00D353A8" w:rsidRPr="007C18AA" w14:paraId="16291EE0" w14:textId="77777777" w:rsidTr="00763FD7">
        <w:trPr>
          <w:trHeight w:val="72"/>
        </w:trPr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ED5084" w14:textId="77777777" w:rsidR="00D353A8" w:rsidRPr="007C18AA" w:rsidRDefault="00D353A8" w:rsidP="00763FD7">
            <w:pPr>
              <w:ind w:left="33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6B22C" w14:textId="3F82187C" w:rsidR="00D353A8" w:rsidRPr="007C18AA" w:rsidRDefault="00D353A8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>2565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</w:tcPr>
          <w:p w14:paraId="4C5DE9C5" w14:textId="77777777" w:rsidR="00D353A8" w:rsidRPr="007C18AA" w:rsidRDefault="00D353A8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การซื้อธุรกิจ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E15B7" w14:textId="77777777" w:rsidR="00D353A8" w:rsidRPr="007C18AA" w:rsidRDefault="00D353A8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เพิ่มขึ้น</w:t>
            </w:r>
          </w:p>
        </w:tc>
        <w:tc>
          <w:tcPr>
            <w:tcW w:w="3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3DD94" w14:textId="77777777" w:rsidR="00D353A8" w:rsidRPr="007C18AA" w:rsidRDefault="00D353A8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ตัดบัญชี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85747" w14:textId="77777777" w:rsidR="00D353A8" w:rsidRPr="007C18AA" w:rsidRDefault="00D353A8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(โอนออก)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8F079" w14:textId="6EA2BCF7" w:rsidR="00D353A8" w:rsidRPr="007C18AA" w:rsidRDefault="00D353A8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>2565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E15D8" w14:textId="2D2BEEEC" w:rsidR="00D353A8" w:rsidRPr="007C18AA" w:rsidRDefault="00D353A8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>2565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</w:tcPr>
          <w:p w14:paraId="0618C8AD" w14:textId="77777777" w:rsidR="00D353A8" w:rsidRPr="007C18AA" w:rsidRDefault="00D353A8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การซื้อธุรกิจ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75A14" w14:textId="77777777" w:rsidR="00D353A8" w:rsidRPr="007C18AA" w:rsidRDefault="00D353A8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จำหน่าย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7AB2E" w14:textId="77777777" w:rsidR="00D353A8" w:rsidRPr="007C18AA" w:rsidRDefault="00D353A8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ตัดบัญชี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EA534" w14:textId="1792654A" w:rsidR="00D353A8" w:rsidRPr="007C18AA" w:rsidRDefault="00D353A8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>2565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49D27" w14:textId="6F45672C" w:rsidR="00D353A8" w:rsidRPr="007C18AA" w:rsidRDefault="00D353A8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>2565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D8BCE" w14:textId="4D341B38" w:rsidR="00D353A8" w:rsidRPr="007C18AA" w:rsidRDefault="00D353A8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>2565</w:t>
            </w:r>
          </w:p>
        </w:tc>
      </w:tr>
      <w:tr w:rsidR="00D353A8" w:rsidRPr="007C18AA" w14:paraId="06DCFFF0" w14:textId="77777777" w:rsidTr="00763FD7">
        <w:trPr>
          <w:trHeight w:val="72"/>
        </w:trPr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924454" w14:textId="77777777" w:rsidR="00D353A8" w:rsidRPr="007C18AA" w:rsidRDefault="00D353A8" w:rsidP="00763FD7">
            <w:pPr>
              <w:ind w:left="33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412E7" w14:textId="77777777" w:rsidR="00D353A8" w:rsidRPr="007C18AA" w:rsidRDefault="00D353A8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5C6DD" w14:textId="77777777" w:rsidR="00D353A8" w:rsidRPr="007C18AA" w:rsidRDefault="00D353A8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AE6CD" w14:textId="77777777" w:rsidR="00D353A8" w:rsidRPr="007C18AA" w:rsidRDefault="00D353A8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32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51885" w14:textId="77777777" w:rsidR="00D353A8" w:rsidRPr="007C18AA" w:rsidRDefault="00D353A8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A7C2E" w14:textId="77777777" w:rsidR="00D353A8" w:rsidRPr="007C18AA" w:rsidRDefault="00D353A8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AF70F" w14:textId="77777777" w:rsidR="00D353A8" w:rsidRPr="007C18AA" w:rsidRDefault="00D353A8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4C826" w14:textId="77777777" w:rsidR="00D353A8" w:rsidRPr="007C18AA" w:rsidRDefault="00D353A8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F4181" w14:textId="77777777" w:rsidR="00D353A8" w:rsidRPr="007C18AA" w:rsidRDefault="00D353A8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0DAB0" w14:textId="77777777" w:rsidR="00D353A8" w:rsidRPr="007C18AA" w:rsidRDefault="00D353A8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27033" w14:textId="77777777" w:rsidR="00D353A8" w:rsidRPr="007C18AA" w:rsidRDefault="00D353A8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71B56" w14:textId="77777777" w:rsidR="00D353A8" w:rsidRPr="007C18AA" w:rsidRDefault="00D353A8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07EAC" w14:textId="77777777" w:rsidR="00D353A8" w:rsidRPr="007C18AA" w:rsidRDefault="00D353A8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84A74" w14:textId="77777777" w:rsidR="00D353A8" w:rsidRPr="007C18AA" w:rsidRDefault="00D353A8" w:rsidP="00763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</w:tr>
      <w:tr w:rsidR="00D353A8" w:rsidRPr="002F034D" w14:paraId="0567FA9F" w14:textId="77777777" w:rsidTr="00D353A8">
        <w:trPr>
          <w:trHeight w:val="72"/>
        </w:trPr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534BB7" w14:textId="77777777" w:rsidR="00D353A8" w:rsidRPr="002F034D" w:rsidRDefault="00D353A8" w:rsidP="00763FD7">
            <w:pPr>
              <w:ind w:left="33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C87CC" w14:textId="77777777" w:rsidR="00D353A8" w:rsidRPr="002F034D" w:rsidRDefault="00D353A8" w:rsidP="00763FD7">
            <w:pPr>
              <w:ind w:left="540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424832" w14:textId="77777777" w:rsidR="00D353A8" w:rsidRPr="002F034D" w:rsidRDefault="00D353A8" w:rsidP="00763FD7">
            <w:pPr>
              <w:ind w:left="540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86AA7" w14:textId="77777777" w:rsidR="00D353A8" w:rsidRPr="002F034D" w:rsidRDefault="00D353A8" w:rsidP="00763FD7">
            <w:pPr>
              <w:ind w:left="540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04865" w14:textId="77777777" w:rsidR="00D353A8" w:rsidRPr="002F034D" w:rsidRDefault="00D353A8" w:rsidP="00763FD7">
            <w:pPr>
              <w:ind w:left="540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623F8" w14:textId="77777777" w:rsidR="00D353A8" w:rsidRPr="002F034D" w:rsidRDefault="00D353A8" w:rsidP="00763FD7">
            <w:pPr>
              <w:ind w:left="540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EB802" w14:textId="77777777" w:rsidR="00D353A8" w:rsidRPr="002F034D" w:rsidRDefault="00D353A8" w:rsidP="00763FD7">
            <w:pPr>
              <w:ind w:left="540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6198A" w14:textId="77777777" w:rsidR="00D353A8" w:rsidRPr="002F034D" w:rsidRDefault="00D353A8" w:rsidP="00763FD7">
            <w:pPr>
              <w:ind w:left="540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EEA3CB" w14:textId="77777777" w:rsidR="00D353A8" w:rsidRPr="002F034D" w:rsidRDefault="00D353A8" w:rsidP="00763FD7">
            <w:pPr>
              <w:ind w:left="540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E625D" w14:textId="77777777" w:rsidR="00D353A8" w:rsidRPr="002F034D" w:rsidRDefault="00D353A8" w:rsidP="00763FD7">
            <w:pPr>
              <w:ind w:left="540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0456E" w14:textId="77777777" w:rsidR="00D353A8" w:rsidRPr="002F034D" w:rsidRDefault="00D353A8" w:rsidP="00763FD7">
            <w:pPr>
              <w:ind w:left="540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456EA" w14:textId="77777777" w:rsidR="00D353A8" w:rsidRPr="002F034D" w:rsidRDefault="00D353A8" w:rsidP="00763FD7">
            <w:pPr>
              <w:ind w:left="540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73391" w14:textId="77777777" w:rsidR="00D353A8" w:rsidRPr="002F034D" w:rsidRDefault="00D353A8" w:rsidP="00763FD7">
            <w:pPr>
              <w:ind w:left="540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1EC02" w14:textId="77777777" w:rsidR="00D353A8" w:rsidRPr="002F034D" w:rsidRDefault="00D353A8" w:rsidP="00763FD7">
            <w:pPr>
              <w:ind w:left="540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D353A8" w:rsidRPr="007C18AA" w14:paraId="6E61266E" w14:textId="77777777" w:rsidTr="00D353A8">
        <w:trPr>
          <w:trHeight w:val="72"/>
        </w:trPr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065CD7" w14:textId="77777777" w:rsidR="00D353A8" w:rsidRPr="007C18AA" w:rsidRDefault="00D353A8" w:rsidP="00763FD7">
            <w:pPr>
              <w:ind w:left="33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4449F" w14:textId="479A2AF7" w:rsidR="00D353A8" w:rsidRPr="007C18AA" w:rsidRDefault="00A76174" w:rsidP="00763FD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</w:pP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288</w:t>
            </w:r>
            <w:r w:rsidR="00D353A8"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579</w:t>
            </w:r>
          </w:p>
        </w:tc>
        <w:tc>
          <w:tcPr>
            <w:tcW w:w="325" w:type="pct"/>
            <w:shd w:val="clear" w:color="auto" w:fill="auto"/>
            <w:vAlign w:val="bottom"/>
          </w:tcPr>
          <w:p w14:paraId="46698185" w14:textId="4112819C" w:rsidR="00D353A8" w:rsidRPr="007C18AA" w:rsidRDefault="00A76174" w:rsidP="00763FD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154</w:t>
            </w:r>
            <w:r w:rsidR="00D353A8"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839</w:t>
            </w:r>
          </w:p>
        </w:tc>
        <w:tc>
          <w:tcPr>
            <w:tcW w:w="324" w:type="pct"/>
            <w:shd w:val="clear" w:color="auto" w:fill="auto"/>
            <w:noWrap/>
            <w:vAlign w:val="bottom"/>
          </w:tcPr>
          <w:p w14:paraId="589AB723" w14:textId="75D1CF6A" w:rsidR="00D353A8" w:rsidRPr="007C18AA" w:rsidRDefault="00A76174" w:rsidP="00763FD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38</w:t>
            </w:r>
            <w:r w:rsidR="00D353A8"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502</w:t>
            </w:r>
          </w:p>
        </w:tc>
        <w:tc>
          <w:tcPr>
            <w:tcW w:w="329" w:type="pct"/>
            <w:gridSpan w:val="2"/>
            <w:shd w:val="clear" w:color="auto" w:fill="auto"/>
            <w:noWrap/>
            <w:vAlign w:val="bottom"/>
          </w:tcPr>
          <w:p w14:paraId="4270A22A" w14:textId="67979716" w:rsidR="00D353A8" w:rsidRPr="007C18AA" w:rsidRDefault="00D353A8" w:rsidP="00763FD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(</w:t>
            </w:r>
            <w:r w:rsidR="00A76174"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11</w:t>
            </w: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="00A76174"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740</w:t>
            </w: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)</w:t>
            </w:r>
          </w:p>
        </w:tc>
        <w:tc>
          <w:tcPr>
            <w:tcW w:w="327" w:type="pct"/>
            <w:shd w:val="clear" w:color="auto" w:fill="auto"/>
            <w:noWrap/>
            <w:vAlign w:val="bottom"/>
          </w:tcPr>
          <w:p w14:paraId="760A0709" w14:textId="56EC2243" w:rsidR="00D353A8" w:rsidRPr="007C18AA" w:rsidRDefault="00A76174" w:rsidP="00763FD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57</w:t>
            </w:r>
            <w:r w:rsidR="00D353A8"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907</w:t>
            </w:r>
          </w:p>
        </w:tc>
        <w:tc>
          <w:tcPr>
            <w:tcW w:w="325" w:type="pct"/>
            <w:shd w:val="clear" w:color="auto" w:fill="auto"/>
            <w:noWrap/>
            <w:vAlign w:val="bottom"/>
          </w:tcPr>
          <w:p w14:paraId="79BCE60B" w14:textId="65C77963" w:rsidR="00D353A8" w:rsidRPr="007C18AA" w:rsidRDefault="00A76174" w:rsidP="00763FD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528</w:t>
            </w:r>
            <w:r w:rsidR="00D353A8"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087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224E9" w14:textId="09ECED8C" w:rsidR="00D353A8" w:rsidRPr="007C18AA" w:rsidRDefault="00D353A8" w:rsidP="00763FD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(</w:t>
            </w:r>
            <w:r w:rsidR="00A76174"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223</w:t>
            </w: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="00A76174"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558</w:t>
            </w: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)</w:t>
            </w:r>
          </w:p>
        </w:tc>
        <w:tc>
          <w:tcPr>
            <w:tcW w:w="325" w:type="pct"/>
            <w:shd w:val="clear" w:color="auto" w:fill="auto"/>
            <w:vAlign w:val="bottom"/>
          </w:tcPr>
          <w:p w14:paraId="3EDEF4A8" w14:textId="28ACE2F5" w:rsidR="00D353A8" w:rsidRPr="007C18AA" w:rsidRDefault="00D353A8" w:rsidP="00763FD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(</w:t>
            </w:r>
            <w:r w:rsidR="00A76174"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138</w:t>
            </w: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="00A76174"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338</w:t>
            </w: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)</w:t>
            </w:r>
          </w:p>
        </w:tc>
        <w:tc>
          <w:tcPr>
            <w:tcW w:w="325" w:type="pct"/>
            <w:shd w:val="clear" w:color="auto" w:fill="auto"/>
            <w:noWrap/>
            <w:vAlign w:val="bottom"/>
          </w:tcPr>
          <w:p w14:paraId="0A5CAE19" w14:textId="03C094C7" w:rsidR="00D353A8" w:rsidRPr="007C18AA" w:rsidRDefault="00D353A8" w:rsidP="00763FD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(</w:t>
            </w:r>
            <w:r w:rsidR="00A76174"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26</w:t>
            </w: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="00A76174"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587</w:t>
            </w: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)</w:t>
            </w:r>
          </w:p>
        </w:tc>
        <w:tc>
          <w:tcPr>
            <w:tcW w:w="325" w:type="pct"/>
            <w:shd w:val="clear" w:color="auto" w:fill="auto"/>
            <w:noWrap/>
            <w:vAlign w:val="bottom"/>
          </w:tcPr>
          <w:p w14:paraId="208F9920" w14:textId="4941862D" w:rsidR="00D353A8" w:rsidRPr="007C18AA" w:rsidRDefault="00A76174" w:rsidP="00763FD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11</w:t>
            </w:r>
            <w:r w:rsidR="00D353A8"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142</w:t>
            </w:r>
          </w:p>
        </w:tc>
        <w:tc>
          <w:tcPr>
            <w:tcW w:w="325" w:type="pct"/>
            <w:shd w:val="clear" w:color="auto" w:fill="auto"/>
            <w:noWrap/>
            <w:vAlign w:val="bottom"/>
          </w:tcPr>
          <w:p w14:paraId="3FF22243" w14:textId="44FA8FD1" w:rsidR="00D353A8" w:rsidRPr="007C18AA" w:rsidRDefault="00D353A8" w:rsidP="00763FD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 xml:space="preserve"> (</w:t>
            </w:r>
            <w:r w:rsidR="00A76174"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377</w:t>
            </w: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="00A76174"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341</w:t>
            </w: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)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1942AD" w14:textId="7AC8E88E" w:rsidR="00D353A8" w:rsidRPr="007C18AA" w:rsidRDefault="00A76174" w:rsidP="00763FD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65</w:t>
            </w:r>
            <w:r w:rsidR="00D353A8"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021</w:t>
            </w:r>
          </w:p>
        </w:tc>
        <w:tc>
          <w:tcPr>
            <w:tcW w:w="308" w:type="pct"/>
            <w:shd w:val="clear" w:color="auto" w:fill="auto"/>
            <w:noWrap/>
            <w:vAlign w:val="bottom"/>
          </w:tcPr>
          <w:p w14:paraId="2F1FB4A0" w14:textId="608E5839" w:rsidR="00D353A8" w:rsidRPr="007C18AA" w:rsidRDefault="00A76174" w:rsidP="00763FD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150</w:t>
            </w:r>
            <w:r w:rsidR="00D353A8"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746</w:t>
            </w:r>
          </w:p>
        </w:tc>
      </w:tr>
      <w:tr w:rsidR="00D353A8" w:rsidRPr="007C18AA" w14:paraId="55DB2E2D" w14:textId="77777777" w:rsidTr="00D353A8">
        <w:trPr>
          <w:trHeight w:val="72"/>
        </w:trPr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0C2EAB" w14:textId="77777777" w:rsidR="00D353A8" w:rsidRPr="007C18AA" w:rsidRDefault="00D353A8" w:rsidP="00763FD7">
            <w:pPr>
              <w:ind w:left="33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ซอฟต์แวร์คอมพิวเตอร์ระหว่างทำ</w:t>
            </w:r>
          </w:p>
        </w:tc>
        <w:tc>
          <w:tcPr>
            <w:tcW w:w="3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670E65" w14:textId="49FF84EB" w:rsidR="00D353A8" w:rsidRPr="007C18AA" w:rsidRDefault="00A76174" w:rsidP="00763FD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19</w:t>
            </w:r>
            <w:r w:rsidR="00D353A8"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710</w:t>
            </w:r>
          </w:p>
        </w:tc>
        <w:tc>
          <w:tcPr>
            <w:tcW w:w="325" w:type="pct"/>
            <w:shd w:val="clear" w:color="auto" w:fill="auto"/>
            <w:vAlign w:val="bottom"/>
          </w:tcPr>
          <w:p w14:paraId="229FFBFB" w14:textId="6963B8E3" w:rsidR="00D353A8" w:rsidRPr="007C18AA" w:rsidRDefault="00A76174" w:rsidP="00763FD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16</w:t>
            </w:r>
            <w:r w:rsidR="00D353A8"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405</w:t>
            </w:r>
          </w:p>
        </w:tc>
        <w:tc>
          <w:tcPr>
            <w:tcW w:w="324" w:type="pct"/>
            <w:shd w:val="clear" w:color="auto" w:fill="auto"/>
            <w:noWrap/>
            <w:vAlign w:val="bottom"/>
          </w:tcPr>
          <w:p w14:paraId="6E928401" w14:textId="1AF05149" w:rsidR="00D353A8" w:rsidRPr="007C18AA" w:rsidRDefault="00A76174" w:rsidP="00763FD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46</w:t>
            </w:r>
            <w:r w:rsidR="00D353A8"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721</w:t>
            </w:r>
          </w:p>
        </w:tc>
        <w:tc>
          <w:tcPr>
            <w:tcW w:w="329" w:type="pct"/>
            <w:gridSpan w:val="2"/>
            <w:shd w:val="clear" w:color="auto" w:fill="auto"/>
            <w:noWrap/>
            <w:vAlign w:val="bottom"/>
          </w:tcPr>
          <w:p w14:paraId="05DF0092" w14:textId="5233AA6F" w:rsidR="00D353A8" w:rsidRPr="007C18AA" w:rsidRDefault="00D353A8" w:rsidP="00763FD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(</w:t>
            </w:r>
            <w:r w:rsidR="00A76174"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3</w:t>
            </w: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="00A76174"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287</w:t>
            </w: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)</w:t>
            </w:r>
          </w:p>
        </w:tc>
        <w:tc>
          <w:tcPr>
            <w:tcW w:w="327" w:type="pct"/>
            <w:shd w:val="clear" w:color="auto" w:fill="auto"/>
            <w:noWrap/>
            <w:vAlign w:val="bottom"/>
          </w:tcPr>
          <w:p w14:paraId="57258B39" w14:textId="5896B51D" w:rsidR="00D353A8" w:rsidRPr="007C18AA" w:rsidRDefault="00D353A8" w:rsidP="00763FD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(</w:t>
            </w:r>
            <w:r w:rsidR="00A76174"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57</w:t>
            </w: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="00A76174"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907</w:t>
            </w: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)</w:t>
            </w:r>
          </w:p>
        </w:tc>
        <w:tc>
          <w:tcPr>
            <w:tcW w:w="325" w:type="pct"/>
            <w:shd w:val="clear" w:color="auto" w:fill="auto"/>
            <w:noWrap/>
            <w:vAlign w:val="bottom"/>
          </w:tcPr>
          <w:p w14:paraId="565AEDA9" w14:textId="2D7C9C6A" w:rsidR="00D353A8" w:rsidRPr="007C18AA" w:rsidRDefault="00A76174" w:rsidP="00763FD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21</w:t>
            </w:r>
            <w:r w:rsidR="00D353A8"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642</w:t>
            </w:r>
          </w:p>
        </w:tc>
        <w:tc>
          <w:tcPr>
            <w:tcW w:w="3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5C5212" w14:textId="77777777" w:rsidR="00D353A8" w:rsidRPr="007C18AA" w:rsidRDefault="00D353A8" w:rsidP="00763FD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-</w:t>
            </w:r>
          </w:p>
        </w:tc>
        <w:tc>
          <w:tcPr>
            <w:tcW w:w="325" w:type="pct"/>
            <w:shd w:val="clear" w:color="auto" w:fill="auto"/>
            <w:vAlign w:val="bottom"/>
          </w:tcPr>
          <w:p w14:paraId="65C56909" w14:textId="77777777" w:rsidR="00D353A8" w:rsidRPr="007C18AA" w:rsidRDefault="00D353A8" w:rsidP="00763FD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-</w:t>
            </w:r>
          </w:p>
        </w:tc>
        <w:tc>
          <w:tcPr>
            <w:tcW w:w="325" w:type="pct"/>
            <w:shd w:val="clear" w:color="auto" w:fill="auto"/>
            <w:noWrap/>
            <w:vAlign w:val="bottom"/>
          </w:tcPr>
          <w:p w14:paraId="615B58B5" w14:textId="77777777" w:rsidR="00D353A8" w:rsidRPr="007C18AA" w:rsidRDefault="00D353A8" w:rsidP="00763FD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-</w:t>
            </w:r>
          </w:p>
        </w:tc>
        <w:tc>
          <w:tcPr>
            <w:tcW w:w="325" w:type="pct"/>
            <w:shd w:val="clear" w:color="auto" w:fill="auto"/>
            <w:noWrap/>
            <w:vAlign w:val="bottom"/>
          </w:tcPr>
          <w:p w14:paraId="0866FAD0" w14:textId="77777777" w:rsidR="00D353A8" w:rsidRPr="007C18AA" w:rsidRDefault="00D353A8" w:rsidP="00763FD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-</w:t>
            </w:r>
          </w:p>
        </w:tc>
        <w:tc>
          <w:tcPr>
            <w:tcW w:w="325" w:type="pct"/>
            <w:shd w:val="clear" w:color="auto" w:fill="auto"/>
            <w:noWrap/>
            <w:vAlign w:val="bottom"/>
          </w:tcPr>
          <w:p w14:paraId="71B0B5FB" w14:textId="77777777" w:rsidR="00D353A8" w:rsidRPr="007C18AA" w:rsidRDefault="00D353A8" w:rsidP="00763FD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-</w:t>
            </w:r>
          </w:p>
        </w:tc>
        <w:tc>
          <w:tcPr>
            <w:tcW w:w="31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4255C5" w14:textId="5EB50DC4" w:rsidR="00D353A8" w:rsidRPr="007C18AA" w:rsidRDefault="00A76174" w:rsidP="00763FD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19</w:t>
            </w:r>
            <w:r w:rsidR="00D353A8"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710</w:t>
            </w:r>
          </w:p>
        </w:tc>
        <w:tc>
          <w:tcPr>
            <w:tcW w:w="308" w:type="pct"/>
            <w:shd w:val="clear" w:color="auto" w:fill="auto"/>
            <w:noWrap/>
            <w:vAlign w:val="bottom"/>
          </w:tcPr>
          <w:p w14:paraId="42E13C82" w14:textId="52E7EAD4" w:rsidR="00D353A8" w:rsidRPr="007C18AA" w:rsidRDefault="00A76174" w:rsidP="00763FD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21</w:t>
            </w:r>
            <w:r w:rsidR="00D353A8"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642</w:t>
            </w:r>
          </w:p>
        </w:tc>
      </w:tr>
      <w:tr w:rsidR="00D353A8" w:rsidRPr="007C18AA" w14:paraId="7518EF33" w14:textId="77777777" w:rsidTr="00D353A8">
        <w:trPr>
          <w:trHeight w:val="72"/>
        </w:trPr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876437" w14:textId="77777777" w:rsidR="00D353A8" w:rsidRPr="007C18AA" w:rsidRDefault="00D353A8" w:rsidP="00763FD7">
            <w:pPr>
              <w:ind w:left="175" w:hanging="142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อื่นๆ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1C7316" w14:textId="7761E440" w:rsidR="00D353A8" w:rsidRPr="007C18AA" w:rsidRDefault="00A76174" w:rsidP="00763FD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11</w:t>
            </w:r>
            <w:r w:rsidR="00D353A8"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916</w:t>
            </w:r>
          </w:p>
        </w:tc>
        <w:tc>
          <w:tcPr>
            <w:tcW w:w="3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7FC6C" w14:textId="77777777" w:rsidR="00D353A8" w:rsidRPr="007C18AA" w:rsidRDefault="00D353A8" w:rsidP="00763FD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-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D1B5E27" w14:textId="77777777" w:rsidR="00D353A8" w:rsidRPr="007C18AA" w:rsidRDefault="00D353A8" w:rsidP="00763FD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-</w:t>
            </w:r>
          </w:p>
        </w:tc>
        <w:tc>
          <w:tcPr>
            <w:tcW w:w="329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DF7CA60" w14:textId="6AB649D5" w:rsidR="00D353A8" w:rsidRPr="007C18AA" w:rsidRDefault="00D353A8" w:rsidP="00763FD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(</w:t>
            </w:r>
            <w:r w:rsidR="00A76174"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11</w:t>
            </w: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="00A76174"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916</w:t>
            </w: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)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61B6DEF" w14:textId="77777777" w:rsidR="00D353A8" w:rsidRPr="007C18AA" w:rsidRDefault="00D353A8" w:rsidP="00763FD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-</w:t>
            </w:r>
          </w:p>
        </w:tc>
        <w:tc>
          <w:tcPr>
            <w:tcW w:w="325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5555859" w14:textId="77777777" w:rsidR="00D353A8" w:rsidRPr="007C18AA" w:rsidRDefault="00D353A8" w:rsidP="00763FD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2AFED1" w14:textId="77585869" w:rsidR="00D353A8" w:rsidRPr="007C18AA" w:rsidRDefault="00D353A8" w:rsidP="00763FD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(</w:t>
            </w:r>
            <w:r w:rsidR="00A76174"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/>
              </w:rPr>
              <w:t>11</w:t>
            </w: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/>
              </w:rPr>
              <w:t>,</w:t>
            </w:r>
            <w:r w:rsidR="00A76174"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/>
              </w:rPr>
              <w:t>916</w:t>
            </w: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)</w:t>
            </w:r>
          </w:p>
        </w:tc>
        <w:tc>
          <w:tcPr>
            <w:tcW w:w="3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E390B" w14:textId="77777777" w:rsidR="00D353A8" w:rsidRPr="007C18AA" w:rsidRDefault="00D353A8" w:rsidP="00763FD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-</w:t>
            </w:r>
          </w:p>
        </w:tc>
        <w:tc>
          <w:tcPr>
            <w:tcW w:w="325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75F3FC7" w14:textId="77777777" w:rsidR="00D353A8" w:rsidRPr="007C18AA" w:rsidRDefault="00D353A8" w:rsidP="00763FD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-</w:t>
            </w:r>
          </w:p>
        </w:tc>
        <w:tc>
          <w:tcPr>
            <w:tcW w:w="325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C1E7488" w14:textId="4DD30B90" w:rsidR="00D353A8" w:rsidRPr="007C18AA" w:rsidRDefault="00A76174" w:rsidP="00763FD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11</w:t>
            </w:r>
            <w:r w:rsidR="00D353A8"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916</w:t>
            </w:r>
          </w:p>
        </w:tc>
        <w:tc>
          <w:tcPr>
            <w:tcW w:w="325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7696AEE" w14:textId="77777777" w:rsidR="00D353A8" w:rsidRPr="007C18AA" w:rsidRDefault="00D353A8" w:rsidP="00763FD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-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383163" w14:textId="77777777" w:rsidR="00D353A8" w:rsidRPr="007C18AA" w:rsidRDefault="00D353A8" w:rsidP="00763FD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-</w:t>
            </w:r>
          </w:p>
        </w:tc>
        <w:tc>
          <w:tcPr>
            <w:tcW w:w="308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0CB5F6E" w14:textId="77777777" w:rsidR="00D353A8" w:rsidRPr="007C18AA" w:rsidRDefault="00D353A8" w:rsidP="00763FD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-</w:t>
            </w:r>
          </w:p>
        </w:tc>
      </w:tr>
      <w:tr w:rsidR="00D353A8" w:rsidRPr="007C18AA" w14:paraId="6B253A42" w14:textId="77777777" w:rsidTr="00D353A8">
        <w:trPr>
          <w:trHeight w:val="72"/>
        </w:trPr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9D7B7A" w14:textId="77777777" w:rsidR="00D353A8" w:rsidRPr="007C18AA" w:rsidRDefault="00D353A8" w:rsidP="00763FD7">
            <w:pPr>
              <w:ind w:left="33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รวม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C96CC37" w14:textId="5C33A32F" w:rsidR="00D353A8" w:rsidRPr="007C18AA" w:rsidRDefault="00A76174" w:rsidP="00763FD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320</w:t>
            </w:r>
            <w:r w:rsidR="00D353A8"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205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252C1A" w14:textId="14364F38" w:rsidR="00D353A8" w:rsidRPr="007C18AA" w:rsidRDefault="00A76174" w:rsidP="00763FD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171</w:t>
            </w:r>
            <w:r w:rsidR="00D353A8"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244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19BE49" w14:textId="5D8C6D10" w:rsidR="00D353A8" w:rsidRPr="007C18AA" w:rsidRDefault="00A76174" w:rsidP="00763FD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85</w:t>
            </w:r>
            <w:r w:rsidR="00D353A8"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223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A5AC04" w14:textId="303CF40B" w:rsidR="00D353A8" w:rsidRPr="007C18AA" w:rsidRDefault="00D353A8" w:rsidP="00763FD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(</w:t>
            </w:r>
            <w:r w:rsidR="00A76174"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26</w:t>
            </w: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="00A76174"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943</w:t>
            </w: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)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C509D2" w14:textId="77777777" w:rsidR="00D353A8" w:rsidRPr="007C18AA" w:rsidRDefault="00D353A8" w:rsidP="00763FD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167436" w14:textId="370DE3B4" w:rsidR="00D353A8" w:rsidRPr="007C18AA" w:rsidRDefault="00A76174" w:rsidP="00763FD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549</w:t>
            </w:r>
            <w:r w:rsidR="00D353A8"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729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B751AED" w14:textId="4EFED4BE" w:rsidR="00D353A8" w:rsidRPr="007C18AA" w:rsidRDefault="00D353A8" w:rsidP="00763FD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(</w:t>
            </w:r>
            <w:r w:rsidR="00A76174"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235</w:t>
            </w: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="00A76174"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474</w:t>
            </w: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)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96D1BC" w14:textId="361B2014" w:rsidR="00D353A8" w:rsidRPr="007C18AA" w:rsidRDefault="00D353A8" w:rsidP="00763FD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(</w:t>
            </w:r>
            <w:r w:rsidR="00A76174"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138</w:t>
            </w: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="00A76174"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338</w:t>
            </w: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)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F8F8C2" w14:textId="2C119130" w:rsidR="00D353A8" w:rsidRPr="007C18AA" w:rsidRDefault="00D353A8" w:rsidP="00763FD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(</w:t>
            </w:r>
            <w:r w:rsidR="00A76174"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26</w:t>
            </w: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="00A76174"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587</w:t>
            </w: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)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6BEDB0" w14:textId="2B5AD328" w:rsidR="00D353A8" w:rsidRPr="007C18AA" w:rsidRDefault="00A76174" w:rsidP="00763FD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23</w:t>
            </w:r>
            <w:r w:rsidR="00D353A8"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058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8A5027" w14:textId="2AFB3CB6" w:rsidR="00D353A8" w:rsidRPr="007C18AA" w:rsidRDefault="00D353A8" w:rsidP="00763FD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 xml:space="preserve"> (</w:t>
            </w:r>
            <w:r w:rsidR="00A76174"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377</w:t>
            </w: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="00A76174"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341</w:t>
            </w:r>
            <w:r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)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431D27F" w14:textId="40768411" w:rsidR="00D353A8" w:rsidRPr="007C18AA" w:rsidRDefault="00A76174" w:rsidP="00763FD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</w:pP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84</w:t>
            </w:r>
            <w:r w:rsidR="00D353A8"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731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64FC07" w14:textId="50427B9D" w:rsidR="00D353A8" w:rsidRPr="007C18AA" w:rsidRDefault="00A76174" w:rsidP="00763FD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172</w:t>
            </w:r>
            <w:r w:rsidR="00D353A8"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388</w:t>
            </w:r>
          </w:p>
        </w:tc>
      </w:tr>
    </w:tbl>
    <w:p w14:paraId="102728AE" w14:textId="77777777" w:rsidR="007D420A" w:rsidRPr="007C18AA" w:rsidRDefault="007D420A" w:rsidP="009B6117">
      <w:pPr>
        <w:jc w:val="thaiDistribute"/>
        <w:rPr>
          <w:rFonts w:ascii="Browallia New" w:hAnsi="Browallia New" w:cs="Browallia New"/>
          <w:color w:val="000000" w:themeColor="text1"/>
          <w:sz w:val="14"/>
          <w:szCs w:val="14"/>
          <w:lang w:val="en-GB"/>
        </w:rPr>
      </w:pPr>
    </w:p>
    <w:p w14:paraId="19FB1FFF" w14:textId="1A533C3B" w:rsidR="009B6117" w:rsidRPr="007C18AA" w:rsidRDefault="009B6117" w:rsidP="002F034D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ค่าตัดจำหน่ายสำหรับปีสิ้นสุดวันที่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31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ธันวาคม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2566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และ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2565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จำนวน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31</w:t>
      </w:r>
      <w:r w:rsidR="00A21A6A"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95</w:t>
      </w:r>
      <w:r w:rsidR="00004474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 และ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23</w:t>
      </w:r>
      <w:r w:rsidR="000749FD"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19</w:t>
      </w:r>
      <w:r w:rsidR="005720E2" w:rsidRPr="007C18AA">
        <w:rPr>
          <w:rFonts w:ascii="Browallia New" w:hAnsi="Browallia New" w:cs="Browallia New"/>
          <w:cs/>
          <w:lang w:val="en-GB"/>
        </w:rPr>
        <w:t xml:space="preserve"> </w:t>
      </w:r>
      <w:r w:rsidRPr="007C18AA">
        <w:rPr>
          <w:rFonts w:ascii="Browallia New" w:hAnsi="Browallia New" w:cs="Browallia New"/>
          <w:cs/>
          <w:lang w:val="en-GB"/>
        </w:rPr>
        <w:t xml:space="preserve">ล้านบาท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ตามลำดับ </w:t>
      </w:r>
      <w:r w:rsidR="003B3E78" w:rsidRPr="007C18AA">
        <w:rPr>
          <w:rFonts w:ascii="Browallia New" w:hAnsi="Browallia New" w:cs="Browallia New"/>
          <w:color w:val="000000" w:themeColor="text1"/>
          <w:cs/>
          <w:lang w:val="en-GB"/>
        </w:rPr>
        <w:t>ซึ่ง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ได้รวมอยู่ในค่าใช้จ่ายในการดำเนินงานแล้ว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และจำนวน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</w:t>
      </w:r>
      <w:r w:rsidR="00A21A6A"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17</w:t>
      </w:r>
      <w:r w:rsidR="005720E2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 </w:t>
      </w:r>
      <w:r w:rsidRPr="007C18AA">
        <w:rPr>
          <w:rFonts w:ascii="Browallia New" w:hAnsi="Browallia New" w:cs="Browallia New"/>
          <w:cs/>
          <w:lang w:val="en-GB"/>
        </w:rPr>
        <w:t>และ</w:t>
      </w:r>
      <w:r w:rsidRPr="007C18AA">
        <w:rPr>
          <w:rFonts w:ascii="Browallia New" w:hAnsi="Browallia New" w:cs="Browallia New"/>
          <w:lang w:val="en-GB"/>
        </w:rPr>
        <w:t xml:space="preserve">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</w:t>
      </w:r>
      <w:r w:rsidR="000749FD"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40</w:t>
      </w:r>
      <w:r w:rsidR="005720E2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 </w:t>
      </w:r>
      <w:r w:rsidRPr="007C18AA">
        <w:rPr>
          <w:rFonts w:ascii="Browallia New" w:hAnsi="Browallia New" w:cs="Browallia New"/>
          <w:cs/>
          <w:lang w:val="en-GB"/>
        </w:rPr>
        <w:t xml:space="preserve">ตามลำดับ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ได้รวมอยู่ในค่าใช้จ่ายในการรับประกันภัยอื่นแล้ว</w:t>
      </w:r>
      <w:r w:rsidR="00211802" w:rsidRPr="007C18AA">
        <w:rPr>
          <w:rFonts w:ascii="Browallia New" w:hAnsi="Browallia New" w:cs="Browallia New"/>
          <w:color w:val="000000" w:themeColor="text1"/>
          <w:cs/>
          <w:lang w:val="en-GB"/>
        </w:rPr>
        <w:br w:type="page"/>
      </w:r>
    </w:p>
    <w:tbl>
      <w:tblPr>
        <w:tblStyle w:val="TableGrid"/>
        <w:tblW w:w="147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0"/>
        <w:gridCol w:w="1276"/>
        <w:gridCol w:w="1264"/>
        <w:gridCol w:w="1251"/>
        <w:gridCol w:w="1737"/>
        <w:gridCol w:w="1276"/>
        <w:gridCol w:w="1275"/>
        <w:gridCol w:w="1276"/>
        <w:gridCol w:w="1276"/>
        <w:gridCol w:w="1277"/>
      </w:tblGrid>
      <w:tr w:rsidR="005250EA" w:rsidRPr="007C18AA" w14:paraId="7BB2DF38" w14:textId="77777777" w:rsidTr="00FB5414">
        <w:tc>
          <w:tcPr>
            <w:tcW w:w="2840" w:type="dxa"/>
          </w:tcPr>
          <w:p w14:paraId="1DCAC3AB" w14:textId="77777777" w:rsidR="005250EA" w:rsidRPr="007C18AA" w:rsidRDefault="005250EA" w:rsidP="003A7CBF">
            <w:pPr>
              <w:ind w:left="38"/>
              <w:contextualSpacing/>
              <w:rPr>
                <w:rFonts w:ascii="Browallia New" w:eastAsia="BrowalliaUPC" w:hAnsi="Browallia New" w:cs="Browallia New"/>
                <w:kern w:val="28"/>
                <w:lang w:val="en-GB" w:bidi="th-TH"/>
              </w:rPr>
            </w:pPr>
          </w:p>
        </w:tc>
        <w:tc>
          <w:tcPr>
            <w:tcW w:w="1190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6FD108" w14:textId="21B07A53" w:rsidR="005250EA" w:rsidRPr="007C18AA" w:rsidRDefault="005250EA" w:rsidP="005250EA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2F034D" w:rsidRPr="007C18AA" w14:paraId="68834A0A" w14:textId="77777777" w:rsidTr="00FB5414">
        <w:tc>
          <w:tcPr>
            <w:tcW w:w="2840" w:type="dxa"/>
          </w:tcPr>
          <w:p w14:paraId="3A118BC0" w14:textId="77777777" w:rsidR="002F034D" w:rsidRPr="007C18AA" w:rsidRDefault="002F034D" w:rsidP="003A7CBF">
            <w:pPr>
              <w:ind w:left="38"/>
              <w:contextualSpacing/>
              <w:rPr>
                <w:rFonts w:ascii="Browallia New" w:eastAsia="BrowalliaUPC" w:hAnsi="Browallia New" w:cs="Browallia New"/>
                <w:kern w:val="28"/>
                <w:lang w:val="en-GB"/>
              </w:rPr>
            </w:pPr>
          </w:p>
        </w:tc>
        <w:tc>
          <w:tcPr>
            <w:tcW w:w="1190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B26FB" w14:textId="00095481" w:rsidR="002F034D" w:rsidRPr="002F034D" w:rsidRDefault="002F034D" w:rsidP="005250E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2F034D">
              <w:rPr>
                <w:rFonts w:ascii="Browallia New" w:hAnsi="Browallia New" w:cs="Browallia New" w:hint="cs"/>
                <w:b/>
                <w:bCs/>
                <w:cs/>
              </w:rPr>
              <w:t xml:space="preserve">พ.ศ. </w:t>
            </w:r>
            <w:r w:rsidR="00A76174" w:rsidRPr="00A76174">
              <w:rPr>
                <w:rFonts w:ascii="Browallia New" w:hAnsi="Browallia New" w:cs="Browallia New" w:hint="cs"/>
                <w:b/>
                <w:bCs/>
                <w:lang w:val="en-GB"/>
              </w:rPr>
              <w:t>2566</w:t>
            </w:r>
          </w:p>
        </w:tc>
      </w:tr>
      <w:tr w:rsidR="005250EA" w:rsidRPr="007C18AA" w14:paraId="7B2B60CA" w14:textId="77777777" w:rsidTr="00A21A6A">
        <w:tc>
          <w:tcPr>
            <w:tcW w:w="2840" w:type="dxa"/>
          </w:tcPr>
          <w:p w14:paraId="573613A4" w14:textId="77777777" w:rsidR="005250EA" w:rsidRPr="007C18AA" w:rsidRDefault="005250EA" w:rsidP="003A7CBF">
            <w:pPr>
              <w:ind w:left="38"/>
              <w:contextualSpacing/>
              <w:rPr>
                <w:rFonts w:ascii="Browallia New" w:eastAsia="BrowalliaUPC" w:hAnsi="Browallia New" w:cs="Browallia New"/>
                <w:kern w:val="28"/>
                <w:lang w:val="en-GB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B7AA48" w14:textId="0BD46A56" w:rsidR="005250EA" w:rsidRPr="007C18AA" w:rsidRDefault="005250EA" w:rsidP="005250EA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 w:bidi="th-TH"/>
              </w:rPr>
              <w:t>ราคาทุน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1C2AF5" w14:textId="39B38A24" w:rsidR="005250EA" w:rsidRPr="007C18AA" w:rsidRDefault="005250EA" w:rsidP="005250EA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ค่าตัดจำหน่ายสะสม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</w:tcBorders>
            <w:vAlign w:val="bottom"/>
          </w:tcPr>
          <w:p w14:paraId="1A34EB16" w14:textId="73BCED0C" w:rsidR="005250EA" w:rsidRPr="007C18AA" w:rsidRDefault="005250EA" w:rsidP="005250EA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 w:bidi="th-TH"/>
              </w:rPr>
              <w:t>สินทรัพย์ไม่มีตัวตนสุทธิ</w:t>
            </w:r>
          </w:p>
        </w:tc>
      </w:tr>
      <w:tr w:rsidR="005250EA" w:rsidRPr="007C18AA" w14:paraId="339BB04B" w14:textId="77777777" w:rsidTr="00A21A6A">
        <w:tc>
          <w:tcPr>
            <w:tcW w:w="2840" w:type="dxa"/>
          </w:tcPr>
          <w:p w14:paraId="6A51DBF9" w14:textId="77777777" w:rsidR="005250EA" w:rsidRPr="007C18AA" w:rsidRDefault="005250EA" w:rsidP="005250EA">
            <w:pPr>
              <w:ind w:left="38"/>
              <w:contextualSpacing/>
              <w:rPr>
                <w:rFonts w:ascii="Browallia New" w:eastAsia="BrowalliaUPC" w:hAnsi="Browallia New" w:cs="Browallia New"/>
                <w:kern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19CF768" w14:textId="77777777" w:rsidR="005250EA" w:rsidRPr="007C18AA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 w:bidi="th-TH"/>
              </w:rPr>
              <w:t>ณ วันที่</w:t>
            </w:r>
          </w:p>
          <w:p w14:paraId="6170DF5C" w14:textId="62390D5B" w:rsidR="005250EA" w:rsidRPr="007C18AA" w:rsidRDefault="00A76174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b/>
                <w:bCs/>
                <w:kern w:val="28"/>
                <w:lang w:val="en-GB"/>
              </w:rPr>
              <w:t>1</w:t>
            </w:r>
            <w:r w:rsidR="005250EA" w:rsidRPr="007C18AA">
              <w:rPr>
                <w:rFonts w:ascii="Browallia New" w:eastAsia="BrowalliaUPC" w:hAnsi="Browallia New" w:cs="Browallia New"/>
                <w:b/>
                <w:bCs/>
                <w:kern w:val="28"/>
                <w:lang w:val="en-GB"/>
              </w:rPr>
              <w:t xml:space="preserve"> </w:t>
            </w:r>
            <w:r w:rsidR="005250EA"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  <w:t>มกราคม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4235A895" w14:textId="77777777" w:rsidR="005250EA" w:rsidRPr="007C18AA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1F914601" w14:textId="279B2057" w:rsidR="005250EA" w:rsidRPr="007C18AA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  <w:t>โอนเข้า</w:t>
            </w: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  <w:t xml:space="preserve"> 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14:paraId="053466D3" w14:textId="77777777" w:rsidR="005250EA" w:rsidRPr="007C18AA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 w:bidi="th-TH"/>
              </w:rPr>
              <w:t>ณ วันที่</w:t>
            </w:r>
          </w:p>
          <w:p w14:paraId="23376118" w14:textId="3DFB8B7D" w:rsidR="005250EA" w:rsidRPr="007C18AA" w:rsidRDefault="00A76174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  <w:t>31</w:t>
            </w:r>
            <w:r w:rsidR="005250EA"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016E925" w14:textId="77777777" w:rsidR="005250EA" w:rsidRPr="007C18AA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 w:bidi="th-TH"/>
              </w:rPr>
              <w:t>ณ วันที่</w:t>
            </w:r>
          </w:p>
          <w:p w14:paraId="1E948932" w14:textId="7040EDD9" w:rsidR="005250EA" w:rsidRPr="007C18AA" w:rsidRDefault="00A76174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b/>
                <w:bCs/>
                <w:kern w:val="28"/>
                <w:lang w:val="en-GB"/>
              </w:rPr>
              <w:t>1</w:t>
            </w:r>
            <w:r w:rsidR="005250EA" w:rsidRPr="007C18AA">
              <w:rPr>
                <w:rFonts w:ascii="Browallia New" w:eastAsia="BrowalliaUPC" w:hAnsi="Browallia New" w:cs="Browallia New"/>
                <w:b/>
                <w:bCs/>
                <w:kern w:val="28"/>
                <w:lang w:val="en-GB"/>
              </w:rPr>
              <w:t xml:space="preserve"> </w:t>
            </w:r>
            <w:r w:rsidR="005250EA"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  <w:t>มกราคม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36014D6" w14:textId="74551DF5" w:rsidR="005250EA" w:rsidRPr="007C18AA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  <w:t>ค่า</w:t>
            </w: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 w:bidi="th-TH"/>
              </w:rPr>
              <w:t>ตัด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06B4707" w14:textId="77777777" w:rsidR="005250EA" w:rsidRPr="007C18AA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 w:bidi="th-TH"/>
              </w:rPr>
              <w:t>ณ วันที่</w:t>
            </w:r>
          </w:p>
          <w:p w14:paraId="580C2F21" w14:textId="3B622633" w:rsidR="005250EA" w:rsidRPr="007C18AA" w:rsidRDefault="00A76174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  <w:t>31</w:t>
            </w:r>
            <w:r w:rsidR="005250EA"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276" w:type="dxa"/>
            <w:vAlign w:val="bottom"/>
          </w:tcPr>
          <w:p w14:paraId="7C097B47" w14:textId="77777777" w:rsidR="005250EA" w:rsidRPr="007C18AA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 w:bidi="th-TH"/>
              </w:rPr>
              <w:t>ณ วันที่</w:t>
            </w:r>
          </w:p>
          <w:p w14:paraId="6678F993" w14:textId="745F5705" w:rsidR="005250EA" w:rsidRPr="007C18AA" w:rsidRDefault="00A76174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b/>
                <w:bCs/>
                <w:kern w:val="28"/>
                <w:lang w:val="en-GB"/>
              </w:rPr>
              <w:t>1</w:t>
            </w:r>
            <w:r w:rsidR="005250EA" w:rsidRPr="007C18AA">
              <w:rPr>
                <w:rFonts w:ascii="Browallia New" w:eastAsia="BrowalliaUPC" w:hAnsi="Browallia New" w:cs="Browallia New"/>
                <w:b/>
                <w:bCs/>
                <w:kern w:val="28"/>
                <w:lang w:val="en-GB"/>
              </w:rPr>
              <w:t xml:space="preserve"> </w:t>
            </w:r>
            <w:r w:rsidR="005250EA"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  <w:t>มกราคม</w:t>
            </w:r>
          </w:p>
        </w:tc>
        <w:tc>
          <w:tcPr>
            <w:tcW w:w="1277" w:type="dxa"/>
            <w:vAlign w:val="bottom"/>
          </w:tcPr>
          <w:p w14:paraId="1B577837" w14:textId="77777777" w:rsidR="005250EA" w:rsidRPr="007C18AA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 w:bidi="th-TH"/>
              </w:rPr>
              <w:t>ณ วันที่</w:t>
            </w:r>
          </w:p>
          <w:p w14:paraId="4A0B6E85" w14:textId="68F4AB22" w:rsidR="005250EA" w:rsidRPr="007C18AA" w:rsidRDefault="00A76174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  <w:t>31</w:t>
            </w:r>
            <w:r w:rsidR="005250EA"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 w:bidi="th-TH"/>
              </w:rPr>
              <w:t xml:space="preserve"> ธันวาคม</w:t>
            </w:r>
          </w:p>
        </w:tc>
      </w:tr>
      <w:tr w:rsidR="005250EA" w:rsidRPr="007C18AA" w14:paraId="32E3DCEF" w14:textId="77777777" w:rsidTr="00A21A6A">
        <w:tc>
          <w:tcPr>
            <w:tcW w:w="2840" w:type="dxa"/>
          </w:tcPr>
          <w:p w14:paraId="182A53D8" w14:textId="77777777" w:rsidR="005250EA" w:rsidRPr="007C18AA" w:rsidRDefault="005250EA" w:rsidP="005250EA">
            <w:pPr>
              <w:ind w:left="38"/>
              <w:contextualSpacing/>
              <w:rPr>
                <w:rFonts w:ascii="Browallia New" w:eastAsia="BrowalliaUPC" w:hAnsi="Browallia New" w:cs="Browallia New"/>
                <w:kern w:val="2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ADF398C" w14:textId="074DD40F" w:rsidR="005250EA" w:rsidRPr="007C18AA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  <w:t>2566</w:t>
            </w:r>
          </w:p>
        </w:tc>
        <w:tc>
          <w:tcPr>
            <w:tcW w:w="1264" w:type="dxa"/>
            <w:vAlign w:val="bottom"/>
          </w:tcPr>
          <w:p w14:paraId="50AF6C8D" w14:textId="77777777" w:rsidR="005250EA" w:rsidRPr="007C18AA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  <w:t>เพิ่มขึ้น</w:t>
            </w:r>
          </w:p>
        </w:tc>
        <w:tc>
          <w:tcPr>
            <w:tcW w:w="1251" w:type="dxa"/>
            <w:vAlign w:val="bottom"/>
          </w:tcPr>
          <w:p w14:paraId="72DEE9F2" w14:textId="77777777" w:rsidR="005250EA" w:rsidRPr="007C18AA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  <w:t>/ (</w:t>
            </w: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 w:bidi="th-TH"/>
              </w:rPr>
              <w:t>โอน</w:t>
            </w: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  <w:t>ออก</w:t>
            </w: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  <w:t>)</w:t>
            </w:r>
          </w:p>
        </w:tc>
        <w:tc>
          <w:tcPr>
            <w:tcW w:w="1737" w:type="dxa"/>
            <w:vAlign w:val="bottom"/>
          </w:tcPr>
          <w:p w14:paraId="6CC1E538" w14:textId="566609A3" w:rsidR="005250EA" w:rsidRPr="007C18AA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  <w:t>2566</w:t>
            </w:r>
          </w:p>
        </w:tc>
        <w:tc>
          <w:tcPr>
            <w:tcW w:w="1276" w:type="dxa"/>
            <w:vAlign w:val="bottom"/>
          </w:tcPr>
          <w:p w14:paraId="65837C5E" w14:textId="3D1DA3E5" w:rsidR="005250EA" w:rsidRPr="007C18AA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  <w:t>2566</w:t>
            </w:r>
          </w:p>
        </w:tc>
        <w:tc>
          <w:tcPr>
            <w:tcW w:w="1275" w:type="dxa"/>
            <w:vAlign w:val="bottom"/>
          </w:tcPr>
          <w:p w14:paraId="00471910" w14:textId="77777777" w:rsidR="005250EA" w:rsidRPr="007C18AA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 w:bidi="th-TH"/>
              </w:rPr>
              <w:t>จำหน่าย</w:t>
            </w:r>
          </w:p>
        </w:tc>
        <w:tc>
          <w:tcPr>
            <w:tcW w:w="1276" w:type="dxa"/>
            <w:vAlign w:val="bottom"/>
          </w:tcPr>
          <w:p w14:paraId="0B15AD1A" w14:textId="32CFEDDE" w:rsidR="005250EA" w:rsidRPr="007C18AA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  <w:t>พ.ศ.</w:t>
            </w: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lang w:val="en-GB"/>
              </w:rPr>
              <w:t xml:space="preserve"> </w:t>
            </w:r>
            <w:r w:rsidR="00A76174" w:rsidRPr="00A76174"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  <w:t>2566</w:t>
            </w:r>
          </w:p>
        </w:tc>
        <w:tc>
          <w:tcPr>
            <w:tcW w:w="1276" w:type="dxa"/>
            <w:vAlign w:val="bottom"/>
          </w:tcPr>
          <w:p w14:paraId="599E6C9A" w14:textId="24FEF887" w:rsidR="005250EA" w:rsidRPr="007C18AA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  <w:t>2566</w:t>
            </w:r>
          </w:p>
        </w:tc>
        <w:tc>
          <w:tcPr>
            <w:tcW w:w="1277" w:type="dxa"/>
            <w:vAlign w:val="bottom"/>
          </w:tcPr>
          <w:p w14:paraId="2DB92597" w14:textId="397A93A5" w:rsidR="005250EA" w:rsidRPr="007C18AA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  <w:t>พ.ศ.</w:t>
            </w: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lang w:val="en-GB"/>
              </w:rPr>
              <w:t xml:space="preserve"> </w:t>
            </w:r>
            <w:r w:rsidR="00A76174" w:rsidRPr="00A76174"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  <w:t>2566</w:t>
            </w:r>
          </w:p>
        </w:tc>
      </w:tr>
      <w:tr w:rsidR="005250EA" w:rsidRPr="007C18AA" w14:paraId="55418743" w14:textId="77777777" w:rsidTr="00A21A6A">
        <w:tc>
          <w:tcPr>
            <w:tcW w:w="2840" w:type="dxa"/>
          </w:tcPr>
          <w:p w14:paraId="6A9F96D0" w14:textId="77777777" w:rsidR="005250EA" w:rsidRPr="007C18AA" w:rsidRDefault="005250EA" w:rsidP="005250EA">
            <w:pPr>
              <w:ind w:left="38"/>
              <w:contextualSpacing/>
              <w:rPr>
                <w:rFonts w:ascii="Browallia New" w:eastAsia="BrowalliaUPC" w:hAnsi="Browallia New" w:cs="Browallia New"/>
                <w:kern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769892D" w14:textId="77777777" w:rsidR="005250EA" w:rsidRPr="007C18AA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76C02E21" w14:textId="77777777" w:rsidR="005250EA" w:rsidRPr="007C18AA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center"/>
          </w:tcPr>
          <w:p w14:paraId="09BE6461" w14:textId="77777777" w:rsidR="005250EA" w:rsidRPr="007C18AA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737" w:type="dxa"/>
            <w:tcBorders>
              <w:bottom w:val="single" w:sz="4" w:space="0" w:color="auto"/>
            </w:tcBorders>
            <w:vAlign w:val="center"/>
          </w:tcPr>
          <w:p w14:paraId="681D8DF1" w14:textId="77777777" w:rsidR="005250EA" w:rsidRPr="007C18AA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0DB32F0" w14:textId="77777777" w:rsidR="005250EA" w:rsidRPr="007C18AA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43DF99B" w14:textId="77777777" w:rsidR="005250EA" w:rsidRPr="007C18AA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AD1F473" w14:textId="77777777" w:rsidR="005250EA" w:rsidRPr="007C18AA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39BA6E2" w14:textId="77777777" w:rsidR="005250EA" w:rsidRPr="007C18AA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155E1468" w14:textId="77777777" w:rsidR="005250EA" w:rsidRPr="007C18AA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  <w:t>พันบาท</w:t>
            </w:r>
          </w:p>
        </w:tc>
      </w:tr>
      <w:tr w:rsidR="00A21A6A" w:rsidRPr="002F034D" w14:paraId="1FF81082" w14:textId="77777777" w:rsidTr="00A21A6A">
        <w:tc>
          <w:tcPr>
            <w:tcW w:w="2840" w:type="dxa"/>
          </w:tcPr>
          <w:p w14:paraId="4DEEF8FE" w14:textId="77777777" w:rsidR="005250EA" w:rsidRPr="002F034D" w:rsidRDefault="005250EA" w:rsidP="005250EA">
            <w:pPr>
              <w:ind w:left="38"/>
              <w:contextualSpacing/>
              <w:rPr>
                <w:rFonts w:ascii="Browallia New" w:eastAsia="BrowalliaUPC" w:hAnsi="Browallia New" w:cs="Browallia New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3D31870" w14:textId="77777777" w:rsidR="005250EA" w:rsidRPr="002F034D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345D7DAB" w14:textId="77777777" w:rsidR="005250EA" w:rsidRPr="002F034D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FAFAFA"/>
          </w:tcPr>
          <w:p w14:paraId="13AF4A98" w14:textId="77777777" w:rsidR="005250EA" w:rsidRPr="002F034D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  <w:shd w:val="clear" w:color="auto" w:fill="FAFAFA"/>
          </w:tcPr>
          <w:p w14:paraId="46CD6756" w14:textId="77777777" w:rsidR="005250EA" w:rsidRPr="002F034D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1022EF9" w14:textId="77777777" w:rsidR="005250EA" w:rsidRPr="002F034D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5BD0F367" w14:textId="77777777" w:rsidR="005250EA" w:rsidRPr="002F034D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F443EAA" w14:textId="77777777" w:rsidR="005250EA" w:rsidRPr="002F034D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824E0CB" w14:textId="77777777" w:rsidR="005250EA" w:rsidRPr="002F034D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</w:tcPr>
          <w:p w14:paraId="09D087D8" w14:textId="77777777" w:rsidR="005250EA" w:rsidRPr="002F034D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kern w:val="28"/>
                <w:sz w:val="12"/>
                <w:szCs w:val="12"/>
                <w:lang w:val="en-GB"/>
              </w:rPr>
            </w:pPr>
          </w:p>
        </w:tc>
      </w:tr>
      <w:tr w:rsidR="00A21A6A" w:rsidRPr="007C18AA" w14:paraId="04C986A4" w14:textId="77777777" w:rsidTr="00A21A6A">
        <w:tc>
          <w:tcPr>
            <w:tcW w:w="2840" w:type="dxa"/>
            <w:vAlign w:val="bottom"/>
          </w:tcPr>
          <w:p w14:paraId="0A9E170F" w14:textId="77777777" w:rsidR="00A21A6A" w:rsidRPr="007C18AA" w:rsidRDefault="00A21A6A" w:rsidP="00A21A6A">
            <w:pPr>
              <w:ind w:left="179" w:hanging="142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1276" w:type="dxa"/>
            <w:shd w:val="clear" w:color="auto" w:fill="FAFAFA"/>
          </w:tcPr>
          <w:p w14:paraId="6DE74707" w14:textId="2C7A3395" w:rsidR="00A21A6A" w:rsidRPr="007C18AA" w:rsidRDefault="00A76174" w:rsidP="00A21A6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kern w:val="28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kern w:val="28"/>
                <w:lang w:val="en-GB"/>
              </w:rPr>
              <w:t>6</w:t>
            </w:r>
            <w:r w:rsidR="00A21A6A" w:rsidRPr="007C18AA">
              <w:rPr>
                <w:rFonts w:ascii="Browallia New" w:eastAsia="BrowalliaUPC" w:hAnsi="Browallia New" w:cs="Browallia New"/>
                <w:kern w:val="28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kern w:val="28"/>
                <w:lang w:val="en-GB"/>
              </w:rPr>
              <w:t>743</w:t>
            </w:r>
          </w:p>
        </w:tc>
        <w:tc>
          <w:tcPr>
            <w:tcW w:w="1264" w:type="dxa"/>
            <w:shd w:val="clear" w:color="auto" w:fill="FAFAFA"/>
          </w:tcPr>
          <w:p w14:paraId="5C9CDAAB" w14:textId="3608DD84" w:rsidR="00A21A6A" w:rsidRPr="007C18AA" w:rsidRDefault="00A21A6A" w:rsidP="00A21A6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kern w:val="28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kern w:val="28"/>
                <w:lang w:val="en-GB"/>
              </w:rPr>
              <w:t>-</w:t>
            </w:r>
          </w:p>
        </w:tc>
        <w:tc>
          <w:tcPr>
            <w:tcW w:w="1251" w:type="dxa"/>
            <w:shd w:val="clear" w:color="auto" w:fill="FAFAFA"/>
          </w:tcPr>
          <w:p w14:paraId="5782D651" w14:textId="26557E96" w:rsidR="00A21A6A" w:rsidRPr="007C18AA" w:rsidRDefault="00A21A6A" w:rsidP="00A21A6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kern w:val="28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kern w:val="28"/>
                <w:lang w:val="en-GB"/>
              </w:rPr>
              <w:t>-</w:t>
            </w:r>
          </w:p>
        </w:tc>
        <w:tc>
          <w:tcPr>
            <w:tcW w:w="1737" w:type="dxa"/>
            <w:shd w:val="clear" w:color="auto" w:fill="FAFAFA"/>
          </w:tcPr>
          <w:p w14:paraId="5164B605" w14:textId="5C2FCE95" w:rsidR="00A21A6A" w:rsidRPr="007C18AA" w:rsidRDefault="00A21A6A" w:rsidP="00A21A6A">
            <w:pPr>
              <w:tabs>
                <w:tab w:val="left" w:pos="1063"/>
              </w:tabs>
              <w:ind w:right="-72"/>
              <w:contextualSpacing/>
              <w:rPr>
                <w:rFonts w:ascii="Browallia New" w:eastAsia="BrowalliaUPC" w:hAnsi="Browallia New" w:cs="Browallia New"/>
                <w:kern w:val="28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kern w:val="28"/>
                <w:lang w:val="en-GB"/>
              </w:rPr>
              <w:tab/>
            </w:r>
            <w:r w:rsidR="00A76174" w:rsidRPr="00A76174">
              <w:rPr>
                <w:rFonts w:ascii="Browallia New" w:eastAsia="BrowalliaUPC" w:hAnsi="Browallia New" w:cs="Browallia New"/>
                <w:kern w:val="28"/>
                <w:lang w:val="en-GB"/>
              </w:rPr>
              <w:t>6</w:t>
            </w:r>
            <w:r w:rsidRPr="007C18AA">
              <w:rPr>
                <w:rFonts w:ascii="Browallia New" w:eastAsia="BrowalliaUPC" w:hAnsi="Browallia New" w:cs="Browallia New"/>
                <w:kern w:val="28"/>
                <w:lang w:val="en-GB"/>
              </w:rPr>
              <w:t>,</w:t>
            </w:r>
            <w:r w:rsidR="00A76174" w:rsidRPr="00A76174">
              <w:rPr>
                <w:rFonts w:ascii="Browallia New" w:eastAsia="BrowalliaUPC" w:hAnsi="Browallia New" w:cs="Browallia New"/>
                <w:kern w:val="28"/>
                <w:lang w:val="en-GB"/>
              </w:rPr>
              <w:t>743</w:t>
            </w:r>
          </w:p>
        </w:tc>
        <w:tc>
          <w:tcPr>
            <w:tcW w:w="1276" w:type="dxa"/>
            <w:shd w:val="clear" w:color="auto" w:fill="FAFAFA"/>
          </w:tcPr>
          <w:p w14:paraId="1FA7BA6E" w14:textId="68321671" w:rsidR="00A21A6A" w:rsidRPr="007C18AA" w:rsidRDefault="00A21A6A" w:rsidP="00A21A6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kern w:val="28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kern w:val="28"/>
                <w:lang w:val="en-GB"/>
              </w:rPr>
              <w:t>(</w:t>
            </w:r>
            <w:r w:rsidR="00A76174" w:rsidRPr="00A76174">
              <w:rPr>
                <w:rFonts w:ascii="Browallia New" w:eastAsia="BrowalliaUPC" w:hAnsi="Browallia New" w:cs="Browallia New"/>
                <w:kern w:val="28"/>
                <w:lang w:val="en-GB"/>
              </w:rPr>
              <w:t>1</w:t>
            </w:r>
            <w:r w:rsidRPr="007C18AA">
              <w:rPr>
                <w:rFonts w:ascii="Browallia New" w:eastAsia="BrowalliaUPC" w:hAnsi="Browallia New" w:cs="Browallia New"/>
                <w:kern w:val="28"/>
                <w:lang w:val="en-GB"/>
              </w:rPr>
              <w:t>,</w:t>
            </w:r>
            <w:r w:rsidR="00A76174" w:rsidRPr="00A76174">
              <w:rPr>
                <w:rFonts w:ascii="Browallia New" w:eastAsia="BrowalliaUPC" w:hAnsi="Browallia New" w:cs="Browallia New"/>
                <w:kern w:val="28"/>
                <w:lang w:val="en-GB"/>
              </w:rPr>
              <w:t>554</w:t>
            </w:r>
            <w:r w:rsidRPr="007C18AA">
              <w:rPr>
                <w:rFonts w:ascii="Browallia New" w:eastAsia="BrowalliaUPC" w:hAnsi="Browallia New" w:cs="Browallia New"/>
                <w:kern w:val="28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00A7D4EC" w14:textId="080AEFF9" w:rsidR="00A21A6A" w:rsidRPr="007C18AA" w:rsidRDefault="00A21A6A" w:rsidP="00A21A6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kern w:val="28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 w:eastAsia="en-GB"/>
              </w:rPr>
              <w:t>669</w:t>
            </w:r>
            <w:r w:rsidRPr="007C18AA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356EA963" w14:textId="5ECA1A7E" w:rsidR="00A21A6A" w:rsidRPr="007C18AA" w:rsidRDefault="00A21A6A" w:rsidP="00A21A6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kern w:val="28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7C18AA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 w:eastAsia="en-GB"/>
              </w:rPr>
              <w:t>223</w:t>
            </w:r>
            <w:r w:rsidRPr="007C18AA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716502F8" w14:textId="1F1B0660" w:rsidR="00A21A6A" w:rsidRPr="007C18AA" w:rsidRDefault="00A76174" w:rsidP="00A21A6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kern w:val="28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kern w:val="28"/>
                <w:lang w:val="en-GB"/>
              </w:rPr>
              <w:t>5</w:t>
            </w:r>
            <w:r w:rsidR="00A21A6A" w:rsidRPr="007C18AA">
              <w:rPr>
                <w:rFonts w:ascii="Browallia New" w:eastAsia="BrowalliaUPC" w:hAnsi="Browallia New" w:cs="Browallia New"/>
                <w:kern w:val="28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kern w:val="28"/>
                <w:lang w:val="en-GB"/>
              </w:rPr>
              <w:t>189</w:t>
            </w:r>
          </w:p>
        </w:tc>
        <w:tc>
          <w:tcPr>
            <w:tcW w:w="1277" w:type="dxa"/>
            <w:shd w:val="clear" w:color="auto" w:fill="FAFAFA"/>
          </w:tcPr>
          <w:p w14:paraId="4B2FD349" w14:textId="5216FBBB" w:rsidR="00A21A6A" w:rsidRPr="007C18AA" w:rsidRDefault="00A76174" w:rsidP="00A21A6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kern w:val="28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  <w:r w:rsidR="00A21A6A" w:rsidRPr="007C18AA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 w:eastAsia="en-GB"/>
              </w:rPr>
              <w:t>520</w:t>
            </w:r>
          </w:p>
        </w:tc>
      </w:tr>
      <w:tr w:rsidR="00A21A6A" w:rsidRPr="007C18AA" w14:paraId="277D9526" w14:textId="77777777" w:rsidTr="00A21A6A">
        <w:tc>
          <w:tcPr>
            <w:tcW w:w="2840" w:type="dxa"/>
            <w:vAlign w:val="center"/>
          </w:tcPr>
          <w:p w14:paraId="4A91086D" w14:textId="77777777" w:rsidR="00A21A6A" w:rsidRPr="007C18AA" w:rsidRDefault="00A21A6A" w:rsidP="00A21A6A">
            <w:pPr>
              <w:ind w:left="179" w:hanging="142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FD2BE5" w14:textId="0D8E1B0C" w:rsidR="00A21A6A" w:rsidRPr="007C18AA" w:rsidRDefault="00A76174" w:rsidP="00A21A6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kern w:val="28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kern w:val="28"/>
                <w:lang w:val="en-GB"/>
              </w:rPr>
              <w:t>6</w:t>
            </w:r>
            <w:r w:rsidR="00A21A6A" w:rsidRPr="007C18AA">
              <w:rPr>
                <w:rFonts w:ascii="Browallia New" w:eastAsia="BrowalliaUPC" w:hAnsi="Browallia New" w:cs="Browallia New"/>
                <w:kern w:val="28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kern w:val="28"/>
                <w:lang w:val="en-GB"/>
              </w:rPr>
              <w:t>743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89B20D" w14:textId="0D26D8BD" w:rsidR="00A21A6A" w:rsidRPr="007C18AA" w:rsidRDefault="00A21A6A" w:rsidP="00A21A6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kern w:val="28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kern w:val="28"/>
                <w:lang w:val="en-GB"/>
              </w:rPr>
              <w:t>-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1FB825" w14:textId="38E6159D" w:rsidR="00A21A6A" w:rsidRPr="007C18AA" w:rsidRDefault="00A21A6A" w:rsidP="00A21A6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kern w:val="28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kern w:val="28"/>
                <w:lang w:val="en-GB"/>
              </w:rPr>
              <w:t>-</w:t>
            </w: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E82CDF" w14:textId="49040277" w:rsidR="00A21A6A" w:rsidRPr="007C18AA" w:rsidRDefault="00A76174" w:rsidP="00A21A6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kern w:val="28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kern w:val="28"/>
                <w:lang w:val="en-GB"/>
              </w:rPr>
              <w:t>6</w:t>
            </w:r>
            <w:r w:rsidR="00A21A6A" w:rsidRPr="007C18AA">
              <w:rPr>
                <w:rFonts w:ascii="Browallia New" w:eastAsia="BrowalliaUPC" w:hAnsi="Browallia New" w:cs="Browallia New"/>
                <w:kern w:val="28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kern w:val="28"/>
                <w:lang w:val="en-GB"/>
              </w:rPr>
              <w:t>743</w:t>
            </w:r>
            <w:r w:rsidR="00A21A6A" w:rsidRPr="007C18AA">
              <w:rPr>
                <w:rFonts w:ascii="Browallia New" w:eastAsia="BrowalliaUPC" w:hAnsi="Browallia New" w:cs="Browallia New"/>
                <w:kern w:val="28"/>
                <w:lang w:val="en-GB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0E4127" w14:textId="20B9EC96" w:rsidR="00A21A6A" w:rsidRPr="007C18AA" w:rsidRDefault="00A21A6A" w:rsidP="00A21A6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kern w:val="28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kern w:val="28"/>
                <w:lang w:val="en-GB"/>
              </w:rPr>
              <w:t>(</w:t>
            </w:r>
            <w:r w:rsidR="00A76174" w:rsidRPr="00A76174">
              <w:rPr>
                <w:rFonts w:ascii="Browallia New" w:eastAsia="BrowalliaUPC" w:hAnsi="Browallia New" w:cs="Browallia New"/>
                <w:kern w:val="28"/>
                <w:lang w:val="en-GB"/>
              </w:rPr>
              <w:t>1</w:t>
            </w:r>
            <w:r w:rsidRPr="007C18AA">
              <w:rPr>
                <w:rFonts w:ascii="Browallia New" w:eastAsia="BrowalliaUPC" w:hAnsi="Browallia New" w:cs="Browallia New"/>
                <w:kern w:val="28"/>
                <w:lang w:val="en-GB"/>
              </w:rPr>
              <w:t>,</w:t>
            </w:r>
            <w:r w:rsidR="00A76174" w:rsidRPr="00A76174">
              <w:rPr>
                <w:rFonts w:ascii="Browallia New" w:eastAsia="BrowalliaUPC" w:hAnsi="Browallia New" w:cs="Browallia New"/>
                <w:kern w:val="28"/>
                <w:lang w:val="en-GB"/>
              </w:rPr>
              <w:t>554</w:t>
            </w:r>
            <w:r w:rsidRPr="007C18AA">
              <w:rPr>
                <w:rFonts w:ascii="Browallia New" w:eastAsia="BrowalliaUPC" w:hAnsi="Browallia New" w:cs="Browallia New"/>
                <w:kern w:val="28"/>
                <w:lang w:val="en-GB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E63C5A" w14:textId="54846F3A" w:rsidR="00A21A6A" w:rsidRPr="007C18AA" w:rsidRDefault="00A21A6A" w:rsidP="00A21A6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kern w:val="28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 w:eastAsia="en-GB"/>
              </w:rPr>
              <w:t>669</w:t>
            </w:r>
            <w:r w:rsidRPr="007C18AA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FE10AC" w14:textId="1ECE3522" w:rsidR="00A21A6A" w:rsidRPr="007C18AA" w:rsidRDefault="00A21A6A" w:rsidP="00A21A6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kern w:val="28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7C18AA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 w:eastAsia="en-GB"/>
              </w:rPr>
              <w:t>223</w:t>
            </w:r>
            <w:r w:rsidRPr="007C18AA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D25427" w14:textId="17F6FF1D" w:rsidR="00A21A6A" w:rsidRPr="007C18AA" w:rsidRDefault="00A76174" w:rsidP="00A21A6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kern w:val="28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kern w:val="28"/>
                <w:lang w:val="en-GB"/>
              </w:rPr>
              <w:t>5</w:t>
            </w:r>
            <w:r w:rsidR="00A21A6A" w:rsidRPr="007C18AA">
              <w:rPr>
                <w:rFonts w:ascii="Browallia New" w:eastAsia="BrowalliaUPC" w:hAnsi="Browallia New" w:cs="Browallia New"/>
                <w:kern w:val="28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kern w:val="28"/>
                <w:lang w:val="en-GB"/>
              </w:rPr>
              <w:t>189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F32274" w14:textId="7E8F7EE1" w:rsidR="00A21A6A" w:rsidRPr="007C18AA" w:rsidRDefault="00A76174" w:rsidP="00A21A6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kern w:val="28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  <w:r w:rsidR="00A21A6A" w:rsidRPr="007C18AA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 w:eastAsia="en-GB"/>
              </w:rPr>
              <w:t>520</w:t>
            </w:r>
          </w:p>
        </w:tc>
      </w:tr>
    </w:tbl>
    <w:p w14:paraId="5E2D965E" w14:textId="3785A82C" w:rsidR="00DF290F" w:rsidRPr="007C18AA" w:rsidRDefault="00DF290F" w:rsidP="005250EA">
      <w:pPr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147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2"/>
        <w:gridCol w:w="1307"/>
        <w:gridCol w:w="1307"/>
        <w:gridCol w:w="1308"/>
        <w:gridCol w:w="1307"/>
        <w:gridCol w:w="1307"/>
        <w:gridCol w:w="1308"/>
        <w:gridCol w:w="1307"/>
        <w:gridCol w:w="1307"/>
        <w:gridCol w:w="1308"/>
      </w:tblGrid>
      <w:tr w:rsidR="00D353A8" w:rsidRPr="007C18AA" w14:paraId="32C562EB" w14:textId="77777777" w:rsidTr="00FB5414">
        <w:tc>
          <w:tcPr>
            <w:tcW w:w="2982" w:type="dxa"/>
          </w:tcPr>
          <w:p w14:paraId="6E384523" w14:textId="77777777" w:rsidR="00D353A8" w:rsidRPr="007C18AA" w:rsidRDefault="00D353A8" w:rsidP="00763FD7">
            <w:pPr>
              <w:ind w:left="38"/>
              <w:contextualSpacing/>
              <w:rPr>
                <w:rFonts w:ascii="Browallia New" w:eastAsia="BrowalliaUPC" w:hAnsi="Browallia New" w:cs="Browallia New"/>
                <w:kern w:val="28"/>
                <w:lang w:val="en-GB" w:bidi="th-TH"/>
              </w:rPr>
            </w:pPr>
          </w:p>
        </w:tc>
        <w:tc>
          <w:tcPr>
            <w:tcW w:w="1176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1396F" w14:textId="77777777" w:rsidR="00D353A8" w:rsidRPr="007C18AA" w:rsidRDefault="00D353A8" w:rsidP="00763FD7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2F034D" w:rsidRPr="007C18AA" w14:paraId="2FDAC488" w14:textId="77777777" w:rsidTr="00FB5414">
        <w:tc>
          <w:tcPr>
            <w:tcW w:w="2982" w:type="dxa"/>
          </w:tcPr>
          <w:p w14:paraId="61251C92" w14:textId="77777777" w:rsidR="002F034D" w:rsidRPr="007C18AA" w:rsidRDefault="002F034D" w:rsidP="00763FD7">
            <w:pPr>
              <w:ind w:left="38"/>
              <w:contextualSpacing/>
              <w:rPr>
                <w:rFonts w:ascii="Browallia New" w:eastAsia="BrowalliaUPC" w:hAnsi="Browallia New" w:cs="Browallia New"/>
                <w:kern w:val="28"/>
                <w:lang w:val="en-GB"/>
              </w:rPr>
            </w:pPr>
          </w:p>
        </w:tc>
        <w:tc>
          <w:tcPr>
            <w:tcW w:w="1176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5F1D1" w14:textId="785DB5EA" w:rsidR="002F034D" w:rsidRPr="007C18AA" w:rsidRDefault="002F034D" w:rsidP="00763FD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</w:pPr>
            <w:r w:rsidRPr="002F034D">
              <w:rPr>
                <w:rFonts w:ascii="Browallia New" w:hAnsi="Browallia New" w:cs="Browallia New" w:hint="cs"/>
                <w:b/>
                <w:bCs/>
                <w:cs/>
              </w:rPr>
              <w:t xml:space="preserve">พ.ศ. </w:t>
            </w:r>
            <w:r w:rsidR="00A76174" w:rsidRPr="00A76174">
              <w:rPr>
                <w:rFonts w:ascii="Browallia New" w:hAnsi="Browallia New" w:cs="Browallia New" w:hint="cs"/>
                <w:b/>
                <w:bCs/>
                <w:lang w:val="en-GB"/>
              </w:rPr>
              <w:t>256</w:t>
            </w:r>
            <w:r w:rsidR="00A76174" w:rsidRPr="00A76174">
              <w:rPr>
                <w:rFonts w:ascii="Browallia New" w:hAnsi="Browallia New" w:cs="Browallia New" w:hint="cs"/>
                <w:b/>
                <w:bCs/>
                <w:lang w:val="en-GB" w:bidi="th-TH"/>
              </w:rPr>
              <w:t>5</w:t>
            </w:r>
          </w:p>
        </w:tc>
      </w:tr>
      <w:tr w:rsidR="00D353A8" w:rsidRPr="007C18AA" w14:paraId="126FB223" w14:textId="77777777" w:rsidTr="00763FD7">
        <w:tc>
          <w:tcPr>
            <w:tcW w:w="2982" w:type="dxa"/>
          </w:tcPr>
          <w:p w14:paraId="59709422" w14:textId="77777777" w:rsidR="00D353A8" w:rsidRPr="007C18AA" w:rsidRDefault="00D353A8" w:rsidP="00763FD7">
            <w:pPr>
              <w:ind w:left="38"/>
              <w:contextualSpacing/>
              <w:rPr>
                <w:rFonts w:ascii="Browallia New" w:eastAsia="BrowalliaUPC" w:hAnsi="Browallia New" w:cs="Browallia New"/>
                <w:kern w:val="28"/>
                <w:lang w:val="en-GB"/>
              </w:rPr>
            </w:pPr>
          </w:p>
        </w:tc>
        <w:tc>
          <w:tcPr>
            <w:tcW w:w="522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FB01F" w14:textId="77777777" w:rsidR="00D353A8" w:rsidRPr="007C18AA" w:rsidRDefault="00D353A8" w:rsidP="00763FD7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 w:bidi="th-TH"/>
              </w:rPr>
              <w:t>ราคาทุน</w:t>
            </w:r>
          </w:p>
        </w:tc>
        <w:tc>
          <w:tcPr>
            <w:tcW w:w="39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4471F2" w14:textId="77777777" w:rsidR="00D353A8" w:rsidRPr="007C18AA" w:rsidRDefault="00D353A8" w:rsidP="00763FD7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ค่าตัดจำหน่ายสะสม</w:t>
            </w:r>
          </w:p>
        </w:tc>
        <w:tc>
          <w:tcPr>
            <w:tcW w:w="2615" w:type="dxa"/>
            <w:gridSpan w:val="2"/>
            <w:tcBorders>
              <w:top w:val="single" w:sz="4" w:space="0" w:color="auto"/>
            </w:tcBorders>
            <w:vAlign w:val="bottom"/>
          </w:tcPr>
          <w:p w14:paraId="48D44534" w14:textId="77777777" w:rsidR="00D353A8" w:rsidRPr="007C18AA" w:rsidRDefault="00D353A8" w:rsidP="00763FD7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 w:bidi="th-TH"/>
              </w:rPr>
              <w:t>สินทรัพย์ไม่มีตัวตนสุทธิ</w:t>
            </w:r>
          </w:p>
        </w:tc>
      </w:tr>
      <w:tr w:rsidR="00D353A8" w:rsidRPr="007C18AA" w14:paraId="3F862F07" w14:textId="77777777" w:rsidTr="00763FD7">
        <w:tc>
          <w:tcPr>
            <w:tcW w:w="2982" w:type="dxa"/>
          </w:tcPr>
          <w:p w14:paraId="62119ED0" w14:textId="77777777" w:rsidR="00D353A8" w:rsidRPr="007C18AA" w:rsidRDefault="00D353A8" w:rsidP="00763FD7">
            <w:pPr>
              <w:ind w:left="38"/>
              <w:contextualSpacing/>
              <w:rPr>
                <w:rFonts w:ascii="Browallia New" w:eastAsia="BrowalliaUPC" w:hAnsi="Browallia New" w:cs="Browallia New"/>
                <w:kern w:val="28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590670F2" w14:textId="77777777" w:rsidR="00D353A8" w:rsidRPr="007C18AA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 w:bidi="th-TH"/>
              </w:rPr>
              <w:t>ณ วันที่</w:t>
            </w:r>
          </w:p>
          <w:p w14:paraId="6727D685" w14:textId="630F702A" w:rsidR="00D353A8" w:rsidRPr="007C18AA" w:rsidRDefault="00A76174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b/>
                <w:bCs/>
                <w:kern w:val="28"/>
                <w:lang w:val="en-GB"/>
              </w:rPr>
              <w:t>1</w:t>
            </w:r>
            <w:r w:rsidR="00D353A8" w:rsidRPr="007C18AA">
              <w:rPr>
                <w:rFonts w:ascii="Browallia New" w:eastAsia="BrowalliaUPC" w:hAnsi="Browallia New" w:cs="Browallia New"/>
                <w:b/>
                <w:bCs/>
                <w:kern w:val="28"/>
                <w:lang w:val="en-GB"/>
              </w:rPr>
              <w:t xml:space="preserve"> </w:t>
            </w:r>
            <w:r w:rsidR="00D353A8"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  <w:t>มกราคม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7E5D87A7" w14:textId="77777777" w:rsidR="00D353A8" w:rsidRPr="007C18AA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lang w:val="en-GB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6529FB9D" w14:textId="77777777" w:rsidR="00D353A8" w:rsidRPr="007C18AA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  <w:t>โอนเข้า</w:t>
            </w: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16A6B03F" w14:textId="77777777" w:rsidR="00D353A8" w:rsidRPr="007C18AA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 w:bidi="th-TH"/>
              </w:rPr>
              <w:t>ณ วันที่</w:t>
            </w:r>
          </w:p>
          <w:p w14:paraId="13C41E2E" w14:textId="10490A9A" w:rsidR="00D353A8" w:rsidRPr="007C18AA" w:rsidRDefault="00A76174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  <w:t>31</w:t>
            </w:r>
            <w:r w:rsidR="00D353A8"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307" w:type="dxa"/>
            <w:tcBorders>
              <w:top w:val="single" w:sz="4" w:space="0" w:color="auto"/>
            </w:tcBorders>
          </w:tcPr>
          <w:p w14:paraId="65C69483" w14:textId="77777777" w:rsidR="00D353A8" w:rsidRPr="007C18AA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 w:bidi="th-TH"/>
              </w:rPr>
              <w:t>ณ วันที่</w:t>
            </w:r>
          </w:p>
          <w:p w14:paraId="0E3C6293" w14:textId="3960B541" w:rsidR="00D353A8" w:rsidRPr="007C18AA" w:rsidRDefault="00A76174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b/>
                <w:bCs/>
                <w:kern w:val="28"/>
                <w:lang w:val="en-GB"/>
              </w:rPr>
              <w:t>1</w:t>
            </w:r>
            <w:r w:rsidR="00D353A8" w:rsidRPr="007C18AA">
              <w:rPr>
                <w:rFonts w:ascii="Browallia New" w:eastAsia="BrowalliaUPC" w:hAnsi="Browallia New" w:cs="Browallia New"/>
                <w:b/>
                <w:bCs/>
                <w:kern w:val="28"/>
                <w:lang w:val="en-GB"/>
              </w:rPr>
              <w:t xml:space="preserve"> </w:t>
            </w:r>
            <w:r w:rsidR="00D353A8"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  <w:t>มกราคม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3D9E53FB" w14:textId="77777777" w:rsidR="00D353A8" w:rsidRPr="007C18AA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  <w:t>ค่า</w:t>
            </w: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 w:bidi="th-TH"/>
              </w:rPr>
              <w:t>ตัด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7E088EF5" w14:textId="77777777" w:rsidR="00D353A8" w:rsidRPr="007C18AA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 w:bidi="th-TH"/>
              </w:rPr>
              <w:t>ณ วันที่</w:t>
            </w:r>
          </w:p>
          <w:p w14:paraId="296157D9" w14:textId="70953A99" w:rsidR="00D353A8" w:rsidRPr="007C18AA" w:rsidRDefault="00A76174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  <w:t>31</w:t>
            </w:r>
            <w:r w:rsidR="00D353A8"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307" w:type="dxa"/>
            <w:vAlign w:val="bottom"/>
          </w:tcPr>
          <w:p w14:paraId="1673E9A4" w14:textId="77777777" w:rsidR="00D353A8" w:rsidRPr="007C18AA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 w:bidi="th-TH"/>
              </w:rPr>
              <w:t>ณ วันที่</w:t>
            </w:r>
          </w:p>
          <w:p w14:paraId="77D6E8D4" w14:textId="03A07B29" w:rsidR="00D353A8" w:rsidRPr="007C18AA" w:rsidRDefault="00A76174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b/>
                <w:bCs/>
                <w:kern w:val="28"/>
                <w:lang w:val="en-GB"/>
              </w:rPr>
              <w:t>1</w:t>
            </w:r>
            <w:r w:rsidR="00D353A8" w:rsidRPr="007C18AA">
              <w:rPr>
                <w:rFonts w:ascii="Browallia New" w:eastAsia="BrowalliaUPC" w:hAnsi="Browallia New" w:cs="Browallia New"/>
                <w:b/>
                <w:bCs/>
                <w:kern w:val="28"/>
                <w:lang w:val="en-GB"/>
              </w:rPr>
              <w:t xml:space="preserve"> </w:t>
            </w:r>
            <w:r w:rsidR="00D353A8"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  <w:t>มกราคม</w:t>
            </w:r>
          </w:p>
        </w:tc>
        <w:tc>
          <w:tcPr>
            <w:tcW w:w="1308" w:type="dxa"/>
            <w:vAlign w:val="bottom"/>
          </w:tcPr>
          <w:p w14:paraId="0AAF0C53" w14:textId="77777777" w:rsidR="00D353A8" w:rsidRPr="007C18AA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 w:bidi="th-TH"/>
              </w:rPr>
              <w:t>ณ วันที่</w:t>
            </w:r>
          </w:p>
          <w:p w14:paraId="787870A4" w14:textId="1EA58A58" w:rsidR="00D353A8" w:rsidRPr="007C18AA" w:rsidRDefault="00A76174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  <w:t>31</w:t>
            </w:r>
            <w:r w:rsidR="00D353A8"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 w:bidi="th-TH"/>
              </w:rPr>
              <w:t xml:space="preserve"> ธันวาคม</w:t>
            </w:r>
          </w:p>
        </w:tc>
      </w:tr>
      <w:tr w:rsidR="00D353A8" w:rsidRPr="007C18AA" w14:paraId="3CFA58E7" w14:textId="77777777" w:rsidTr="00763FD7">
        <w:tc>
          <w:tcPr>
            <w:tcW w:w="2982" w:type="dxa"/>
          </w:tcPr>
          <w:p w14:paraId="19C6E54E" w14:textId="77777777" w:rsidR="00D353A8" w:rsidRPr="007C18AA" w:rsidRDefault="00D353A8" w:rsidP="00763FD7">
            <w:pPr>
              <w:ind w:left="38"/>
              <w:contextualSpacing/>
              <w:rPr>
                <w:rFonts w:ascii="Browallia New" w:eastAsia="BrowalliaUPC" w:hAnsi="Browallia New" w:cs="Browallia New"/>
                <w:kern w:val="28"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7E5798EE" w14:textId="55A79D02" w:rsidR="00D353A8" w:rsidRPr="007C18AA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  <w:t>2565</w:t>
            </w:r>
          </w:p>
        </w:tc>
        <w:tc>
          <w:tcPr>
            <w:tcW w:w="1307" w:type="dxa"/>
            <w:vAlign w:val="bottom"/>
          </w:tcPr>
          <w:p w14:paraId="0192DA20" w14:textId="77777777" w:rsidR="00D353A8" w:rsidRPr="007C18AA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  <w:t>เพิ่มขึ้น</w:t>
            </w:r>
          </w:p>
        </w:tc>
        <w:tc>
          <w:tcPr>
            <w:tcW w:w="1308" w:type="dxa"/>
            <w:vAlign w:val="bottom"/>
          </w:tcPr>
          <w:p w14:paraId="79C6B43F" w14:textId="77777777" w:rsidR="00D353A8" w:rsidRPr="007C18AA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  <w:t>/ (</w:t>
            </w: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 w:bidi="th-TH"/>
              </w:rPr>
              <w:t>โอน</w:t>
            </w: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  <w:t>ออก</w:t>
            </w: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  <w:t>)</w:t>
            </w:r>
          </w:p>
        </w:tc>
        <w:tc>
          <w:tcPr>
            <w:tcW w:w="1307" w:type="dxa"/>
            <w:vAlign w:val="bottom"/>
          </w:tcPr>
          <w:p w14:paraId="56FDBEB0" w14:textId="03AF0F42" w:rsidR="00D353A8" w:rsidRPr="007C18AA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  <w:t>2565</w:t>
            </w:r>
          </w:p>
        </w:tc>
        <w:tc>
          <w:tcPr>
            <w:tcW w:w="1307" w:type="dxa"/>
            <w:vAlign w:val="bottom"/>
          </w:tcPr>
          <w:p w14:paraId="5F89373C" w14:textId="216AE87E" w:rsidR="00D353A8" w:rsidRPr="007C18AA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eastAsia="BrowalliaUPC" w:hAnsi="Browallia New" w:cs="Browallia New"/>
                <w:b/>
                <w:bCs/>
                <w:kern w:val="28"/>
                <w:lang w:val="en-GB"/>
              </w:rPr>
              <w:t>256</w:t>
            </w:r>
            <w:r w:rsidR="00A76174" w:rsidRPr="00A76174"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  <w:t>5</w:t>
            </w:r>
          </w:p>
        </w:tc>
        <w:tc>
          <w:tcPr>
            <w:tcW w:w="1308" w:type="dxa"/>
            <w:vAlign w:val="bottom"/>
          </w:tcPr>
          <w:p w14:paraId="2E18D5B6" w14:textId="77777777" w:rsidR="00D353A8" w:rsidRPr="007C18AA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 w:bidi="th-TH"/>
              </w:rPr>
              <w:t>จำหน่าย</w:t>
            </w:r>
          </w:p>
        </w:tc>
        <w:tc>
          <w:tcPr>
            <w:tcW w:w="1307" w:type="dxa"/>
            <w:vAlign w:val="bottom"/>
          </w:tcPr>
          <w:p w14:paraId="09CB6397" w14:textId="6D38349E" w:rsidR="00D353A8" w:rsidRPr="007C18AA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  <w:t>พ.ศ.</w:t>
            </w: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lang w:val="en-GB"/>
              </w:rPr>
              <w:t xml:space="preserve"> </w:t>
            </w:r>
            <w:r w:rsidR="00A76174" w:rsidRPr="00A76174">
              <w:rPr>
                <w:rFonts w:ascii="Browallia New" w:eastAsia="BrowalliaUPC" w:hAnsi="Browallia New" w:cs="Browallia New"/>
                <w:b/>
                <w:bCs/>
                <w:kern w:val="28"/>
                <w:lang w:val="en-GB"/>
              </w:rPr>
              <w:t>256</w:t>
            </w:r>
            <w:r w:rsidR="00A76174" w:rsidRPr="00A76174"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  <w:t>5</w:t>
            </w:r>
          </w:p>
        </w:tc>
        <w:tc>
          <w:tcPr>
            <w:tcW w:w="1307" w:type="dxa"/>
            <w:vAlign w:val="bottom"/>
          </w:tcPr>
          <w:p w14:paraId="5AB83B5F" w14:textId="75110E09" w:rsidR="00D353A8" w:rsidRPr="007C18AA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eastAsia="BrowalliaUPC" w:hAnsi="Browallia New" w:cs="Browallia New"/>
                <w:b/>
                <w:bCs/>
                <w:kern w:val="28"/>
                <w:lang w:val="en-GB"/>
              </w:rPr>
              <w:t>256</w:t>
            </w:r>
            <w:r w:rsidR="00A76174" w:rsidRPr="00A76174"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  <w:t>5</w:t>
            </w:r>
          </w:p>
        </w:tc>
        <w:tc>
          <w:tcPr>
            <w:tcW w:w="1308" w:type="dxa"/>
            <w:vAlign w:val="bottom"/>
          </w:tcPr>
          <w:p w14:paraId="68CA8918" w14:textId="004314F4" w:rsidR="00D353A8" w:rsidRPr="007C18AA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  <w:t>พ.ศ.</w:t>
            </w: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lang w:val="en-GB"/>
              </w:rPr>
              <w:t xml:space="preserve"> </w:t>
            </w:r>
            <w:r w:rsidR="00A76174" w:rsidRPr="00A76174">
              <w:rPr>
                <w:rFonts w:ascii="Browallia New" w:eastAsia="BrowalliaUPC" w:hAnsi="Browallia New" w:cs="Browallia New"/>
                <w:b/>
                <w:bCs/>
                <w:kern w:val="28"/>
                <w:lang w:val="en-GB"/>
              </w:rPr>
              <w:t>256</w:t>
            </w:r>
            <w:r w:rsidR="00A76174" w:rsidRPr="00A76174"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  <w:t>5</w:t>
            </w:r>
          </w:p>
        </w:tc>
      </w:tr>
      <w:tr w:rsidR="00D353A8" w:rsidRPr="007C18AA" w14:paraId="779BCDAB" w14:textId="77777777" w:rsidTr="00763FD7">
        <w:tc>
          <w:tcPr>
            <w:tcW w:w="2982" w:type="dxa"/>
          </w:tcPr>
          <w:p w14:paraId="6B316112" w14:textId="77777777" w:rsidR="00D353A8" w:rsidRPr="007C18AA" w:rsidRDefault="00D353A8" w:rsidP="00763FD7">
            <w:pPr>
              <w:ind w:left="38"/>
              <w:contextualSpacing/>
              <w:rPr>
                <w:rFonts w:ascii="Browallia New" w:eastAsia="BrowalliaUPC" w:hAnsi="Browallia New" w:cs="Browallia New"/>
                <w:kern w:val="28"/>
                <w:lang w:val="en-GB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vAlign w:val="center"/>
          </w:tcPr>
          <w:p w14:paraId="6065D07F" w14:textId="77777777" w:rsidR="00D353A8" w:rsidRPr="007C18AA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vAlign w:val="center"/>
          </w:tcPr>
          <w:p w14:paraId="3CFC73C6" w14:textId="77777777" w:rsidR="00D353A8" w:rsidRPr="007C18AA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center"/>
          </w:tcPr>
          <w:p w14:paraId="3BF25264" w14:textId="77777777" w:rsidR="00D353A8" w:rsidRPr="007C18AA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vAlign w:val="center"/>
          </w:tcPr>
          <w:p w14:paraId="5A4F898A" w14:textId="77777777" w:rsidR="00D353A8" w:rsidRPr="007C18AA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lang w:val="en-GB" w:bidi="th-TH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vAlign w:val="center"/>
          </w:tcPr>
          <w:p w14:paraId="385C4A5A" w14:textId="77777777" w:rsidR="00D353A8" w:rsidRPr="007C18AA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center"/>
          </w:tcPr>
          <w:p w14:paraId="479D22A8" w14:textId="77777777" w:rsidR="00D353A8" w:rsidRPr="007C18AA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vAlign w:val="center"/>
          </w:tcPr>
          <w:p w14:paraId="72475734" w14:textId="77777777" w:rsidR="00D353A8" w:rsidRPr="007C18AA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35E94D5E" w14:textId="77777777" w:rsidR="00D353A8" w:rsidRPr="007C18AA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center"/>
          </w:tcPr>
          <w:p w14:paraId="5249E324" w14:textId="77777777" w:rsidR="00D353A8" w:rsidRPr="007C18AA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kern w:val="28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  <w:t>พันบาท</w:t>
            </w:r>
          </w:p>
        </w:tc>
      </w:tr>
      <w:tr w:rsidR="00D353A8" w:rsidRPr="002F034D" w14:paraId="645D74BB" w14:textId="77777777" w:rsidTr="00D353A8">
        <w:tc>
          <w:tcPr>
            <w:tcW w:w="2982" w:type="dxa"/>
          </w:tcPr>
          <w:p w14:paraId="2F2E010C" w14:textId="77777777" w:rsidR="00D353A8" w:rsidRPr="002F034D" w:rsidRDefault="00D353A8" w:rsidP="00763FD7">
            <w:pPr>
              <w:ind w:left="38"/>
              <w:contextualSpacing/>
              <w:rPr>
                <w:rFonts w:ascii="Browallia New" w:eastAsia="BrowalliaUPC" w:hAnsi="Browallia New" w:cs="Browallia New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</w:tcPr>
          <w:p w14:paraId="12EB00CE" w14:textId="77777777" w:rsidR="00D353A8" w:rsidRPr="002F034D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</w:tcPr>
          <w:p w14:paraId="5C8A9156" w14:textId="77777777" w:rsidR="00D353A8" w:rsidRPr="002F034D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</w:tcPr>
          <w:p w14:paraId="4AF67A6A" w14:textId="77777777" w:rsidR="00D353A8" w:rsidRPr="002F034D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</w:tcPr>
          <w:p w14:paraId="6CC31D1B" w14:textId="77777777" w:rsidR="00D353A8" w:rsidRPr="002F034D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</w:tcPr>
          <w:p w14:paraId="14408488" w14:textId="77777777" w:rsidR="00D353A8" w:rsidRPr="002F034D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</w:tcPr>
          <w:p w14:paraId="0A29024B" w14:textId="77777777" w:rsidR="00D353A8" w:rsidRPr="002F034D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</w:tcPr>
          <w:p w14:paraId="6249A327" w14:textId="77777777" w:rsidR="00D353A8" w:rsidRPr="002F034D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</w:tcPr>
          <w:p w14:paraId="3E04F9F1" w14:textId="77777777" w:rsidR="00D353A8" w:rsidRPr="002F034D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</w:tcPr>
          <w:p w14:paraId="5FF5662B" w14:textId="77777777" w:rsidR="00D353A8" w:rsidRPr="002F034D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kern w:val="28"/>
                <w:sz w:val="12"/>
                <w:szCs w:val="12"/>
                <w:lang w:val="en-GB"/>
              </w:rPr>
            </w:pPr>
          </w:p>
        </w:tc>
      </w:tr>
      <w:tr w:rsidR="00D353A8" w:rsidRPr="007C18AA" w14:paraId="01BA576E" w14:textId="77777777" w:rsidTr="00D353A8">
        <w:tc>
          <w:tcPr>
            <w:tcW w:w="2982" w:type="dxa"/>
            <w:vAlign w:val="bottom"/>
          </w:tcPr>
          <w:p w14:paraId="70542676" w14:textId="77777777" w:rsidR="00D353A8" w:rsidRPr="007C18AA" w:rsidRDefault="00D353A8" w:rsidP="00763FD7">
            <w:pPr>
              <w:ind w:left="179" w:hanging="142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1307" w:type="dxa"/>
            <w:shd w:val="clear" w:color="auto" w:fill="auto"/>
          </w:tcPr>
          <w:p w14:paraId="675478B9" w14:textId="4DBA0796" w:rsidR="00D353A8" w:rsidRPr="007C18AA" w:rsidRDefault="00A76174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kern w:val="28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kern w:val="28"/>
                <w:lang w:val="en-GB"/>
              </w:rPr>
              <w:t>6</w:t>
            </w:r>
            <w:r w:rsidR="00D353A8" w:rsidRPr="007C18AA">
              <w:rPr>
                <w:rFonts w:ascii="Browallia New" w:eastAsia="BrowalliaUPC" w:hAnsi="Browallia New" w:cs="Browallia New"/>
                <w:kern w:val="28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kern w:val="28"/>
                <w:lang w:val="en-GB"/>
              </w:rPr>
              <w:t>743</w:t>
            </w:r>
          </w:p>
        </w:tc>
        <w:tc>
          <w:tcPr>
            <w:tcW w:w="1307" w:type="dxa"/>
            <w:shd w:val="clear" w:color="auto" w:fill="auto"/>
          </w:tcPr>
          <w:p w14:paraId="2EA834CA" w14:textId="77777777" w:rsidR="00D353A8" w:rsidRPr="007C18AA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kern w:val="28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kern w:val="28"/>
                <w:lang w:val="en-GB"/>
              </w:rPr>
              <w:t>-</w:t>
            </w:r>
          </w:p>
        </w:tc>
        <w:tc>
          <w:tcPr>
            <w:tcW w:w="1308" w:type="dxa"/>
            <w:shd w:val="clear" w:color="auto" w:fill="auto"/>
          </w:tcPr>
          <w:p w14:paraId="05FDEC39" w14:textId="77777777" w:rsidR="00D353A8" w:rsidRPr="007C18AA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kern w:val="28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kern w:val="28"/>
                <w:lang w:val="en-GB"/>
              </w:rPr>
              <w:t>-</w:t>
            </w:r>
          </w:p>
        </w:tc>
        <w:tc>
          <w:tcPr>
            <w:tcW w:w="1307" w:type="dxa"/>
            <w:shd w:val="clear" w:color="auto" w:fill="auto"/>
          </w:tcPr>
          <w:p w14:paraId="795BFB14" w14:textId="4CF7CDAC" w:rsidR="00D353A8" w:rsidRPr="007C18AA" w:rsidRDefault="00A76174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kern w:val="28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kern w:val="28"/>
                <w:lang w:val="en-GB"/>
              </w:rPr>
              <w:t>6</w:t>
            </w:r>
            <w:r w:rsidR="00D353A8" w:rsidRPr="007C18AA">
              <w:rPr>
                <w:rFonts w:ascii="Browallia New" w:eastAsia="BrowalliaUPC" w:hAnsi="Browallia New" w:cs="Browallia New"/>
                <w:kern w:val="28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kern w:val="28"/>
                <w:lang w:val="en-GB"/>
              </w:rPr>
              <w:t>743</w:t>
            </w:r>
          </w:p>
        </w:tc>
        <w:tc>
          <w:tcPr>
            <w:tcW w:w="1307" w:type="dxa"/>
            <w:shd w:val="clear" w:color="auto" w:fill="auto"/>
          </w:tcPr>
          <w:p w14:paraId="58BC2D31" w14:textId="2825445F" w:rsidR="00D353A8" w:rsidRPr="007C18AA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kern w:val="28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kern w:val="28"/>
                <w:lang w:val="en-GB"/>
              </w:rPr>
              <w:t>(</w:t>
            </w:r>
            <w:r w:rsidR="00A76174" w:rsidRPr="00A76174">
              <w:rPr>
                <w:rFonts w:ascii="Browallia New" w:eastAsia="BrowalliaUPC" w:hAnsi="Browallia New" w:cs="Browallia New"/>
                <w:kern w:val="28"/>
                <w:lang w:val="en-GB"/>
              </w:rPr>
              <w:t>883</w:t>
            </w:r>
            <w:r w:rsidRPr="007C18AA">
              <w:rPr>
                <w:rFonts w:ascii="Browallia New" w:eastAsia="BrowalliaUPC" w:hAnsi="Browallia New" w:cs="Browallia New"/>
                <w:kern w:val="28"/>
                <w:lang w:val="en-GB"/>
              </w:rPr>
              <w:t>)</w:t>
            </w:r>
          </w:p>
        </w:tc>
        <w:tc>
          <w:tcPr>
            <w:tcW w:w="1308" w:type="dxa"/>
            <w:shd w:val="clear" w:color="auto" w:fill="auto"/>
          </w:tcPr>
          <w:p w14:paraId="461EA59D" w14:textId="06716659" w:rsidR="00D353A8" w:rsidRPr="007C18AA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kern w:val="28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kern w:val="28"/>
                <w:lang w:val="en-GB"/>
              </w:rPr>
              <w:t>(</w:t>
            </w:r>
            <w:r w:rsidR="00A76174" w:rsidRPr="00A76174">
              <w:rPr>
                <w:rFonts w:ascii="Browallia New" w:eastAsia="BrowalliaUPC" w:hAnsi="Browallia New" w:cs="Browallia New"/>
                <w:kern w:val="28"/>
                <w:lang w:val="en-GB"/>
              </w:rPr>
              <w:t>671</w:t>
            </w:r>
            <w:r w:rsidRPr="007C18AA">
              <w:rPr>
                <w:rFonts w:ascii="Browallia New" w:eastAsia="BrowalliaUPC" w:hAnsi="Browallia New" w:cs="Browallia New"/>
                <w:kern w:val="28"/>
                <w:lang w:val="en-GB"/>
              </w:rPr>
              <w:t>)</w:t>
            </w:r>
          </w:p>
        </w:tc>
        <w:tc>
          <w:tcPr>
            <w:tcW w:w="1307" w:type="dxa"/>
            <w:shd w:val="clear" w:color="auto" w:fill="auto"/>
          </w:tcPr>
          <w:p w14:paraId="20C458B2" w14:textId="077A30DA" w:rsidR="00D353A8" w:rsidRPr="007C18AA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kern w:val="28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kern w:val="28"/>
                <w:lang w:val="en-GB"/>
              </w:rPr>
              <w:t>(</w:t>
            </w:r>
            <w:r w:rsidR="00A76174" w:rsidRPr="00A76174">
              <w:rPr>
                <w:rFonts w:ascii="Browallia New" w:eastAsia="BrowalliaUPC" w:hAnsi="Browallia New" w:cs="Browallia New"/>
                <w:kern w:val="28"/>
                <w:lang w:val="en-GB"/>
              </w:rPr>
              <w:t>1</w:t>
            </w:r>
            <w:r w:rsidRPr="007C18AA">
              <w:rPr>
                <w:rFonts w:ascii="Browallia New" w:eastAsia="BrowalliaUPC" w:hAnsi="Browallia New" w:cs="Browallia New"/>
                <w:kern w:val="28"/>
                <w:lang w:val="en-GB"/>
              </w:rPr>
              <w:t>,</w:t>
            </w:r>
            <w:r w:rsidR="00A76174" w:rsidRPr="00A76174">
              <w:rPr>
                <w:rFonts w:ascii="Browallia New" w:eastAsia="BrowalliaUPC" w:hAnsi="Browallia New" w:cs="Browallia New"/>
                <w:kern w:val="28"/>
                <w:lang w:val="en-GB"/>
              </w:rPr>
              <w:t>554</w:t>
            </w:r>
            <w:r w:rsidRPr="007C18AA">
              <w:rPr>
                <w:rFonts w:ascii="Browallia New" w:eastAsia="BrowalliaUPC" w:hAnsi="Browallia New" w:cs="Browallia New"/>
                <w:kern w:val="28"/>
                <w:lang w:val="en-GB"/>
              </w:rPr>
              <w:t>)</w:t>
            </w:r>
          </w:p>
        </w:tc>
        <w:tc>
          <w:tcPr>
            <w:tcW w:w="1307" w:type="dxa"/>
            <w:shd w:val="clear" w:color="auto" w:fill="auto"/>
          </w:tcPr>
          <w:p w14:paraId="278B6448" w14:textId="3AAF12C5" w:rsidR="00D353A8" w:rsidRPr="007C18AA" w:rsidRDefault="00A76174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kern w:val="28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kern w:val="28"/>
                <w:lang w:val="en-GB"/>
              </w:rPr>
              <w:t>5</w:t>
            </w:r>
            <w:r w:rsidR="00D353A8" w:rsidRPr="007C18AA">
              <w:rPr>
                <w:rFonts w:ascii="Browallia New" w:eastAsia="BrowalliaUPC" w:hAnsi="Browallia New" w:cs="Browallia New"/>
                <w:kern w:val="28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kern w:val="28"/>
                <w:lang w:val="en-GB"/>
              </w:rPr>
              <w:t>860</w:t>
            </w:r>
          </w:p>
        </w:tc>
        <w:tc>
          <w:tcPr>
            <w:tcW w:w="1308" w:type="dxa"/>
            <w:shd w:val="clear" w:color="auto" w:fill="auto"/>
          </w:tcPr>
          <w:p w14:paraId="2992D9CD" w14:textId="634662A0" w:rsidR="00D353A8" w:rsidRPr="007C18AA" w:rsidRDefault="00A76174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kern w:val="28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kern w:val="28"/>
                <w:lang w:val="en-GB"/>
              </w:rPr>
              <w:t>5</w:t>
            </w:r>
            <w:r w:rsidR="00D353A8" w:rsidRPr="007C18AA">
              <w:rPr>
                <w:rFonts w:ascii="Browallia New" w:eastAsia="BrowalliaUPC" w:hAnsi="Browallia New" w:cs="Browallia New"/>
                <w:kern w:val="28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kern w:val="28"/>
                <w:lang w:val="en-GB"/>
              </w:rPr>
              <w:t>189</w:t>
            </w:r>
          </w:p>
        </w:tc>
      </w:tr>
      <w:tr w:rsidR="00D353A8" w:rsidRPr="007C18AA" w14:paraId="742CEE95" w14:textId="77777777" w:rsidTr="00D353A8">
        <w:tc>
          <w:tcPr>
            <w:tcW w:w="2982" w:type="dxa"/>
            <w:vAlign w:val="center"/>
          </w:tcPr>
          <w:p w14:paraId="64B8D526" w14:textId="77777777" w:rsidR="00D353A8" w:rsidRPr="007C18AA" w:rsidRDefault="00D353A8" w:rsidP="00763FD7">
            <w:pPr>
              <w:ind w:left="179" w:hanging="142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D609DF" w14:textId="319BF9E4" w:rsidR="00D353A8" w:rsidRPr="007C18AA" w:rsidRDefault="00A76174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kern w:val="28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kern w:val="28"/>
                <w:lang w:val="en-GB"/>
              </w:rPr>
              <w:t>6</w:t>
            </w:r>
            <w:r w:rsidR="00D353A8" w:rsidRPr="007C18AA">
              <w:rPr>
                <w:rFonts w:ascii="Browallia New" w:eastAsia="BrowalliaUPC" w:hAnsi="Browallia New" w:cs="Browallia New"/>
                <w:kern w:val="28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kern w:val="28"/>
                <w:lang w:val="en-GB"/>
              </w:rPr>
              <w:t>743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56C2E" w14:textId="77777777" w:rsidR="00D353A8" w:rsidRPr="007C18AA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kern w:val="28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kern w:val="28"/>
                <w:lang w:val="en-GB"/>
              </w:rPr>
              <w:t>-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3F515" w14:textId="77777777" w:rsidR="00D353A8" w:rsidRPr="007C18AA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kern w:val="28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kern w:val="28"/>
                <w:lang w:val="en-GB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DEE56" w14:textId="5518FE12" w:rsidR="00D353A8" w:rsidRPr="007C18AA" w:rsidRDefault="00A76174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kern w:val="28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kern w:val="28"/>
                <w:lang w:val="en-GB"/>
              </w:rPr>
              <w:t>6</w:t>
            </w:r>
            <w:r w:rsidR="00D353A8" w:rsidRPr="007C18AA">
              <w:rPr>
                <w:rFonts w:ascii="Browallia New" w:eastAsia="BrowalliaUPC" w:hAnsi="Browallia New" w:cs="Browallia New"/>
                <w:kern w:val="28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kern w:val="28"/>
                <w:lang w:val="en-GB"/>
              </w:rPr>
              <w:t>743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D2C90" w14:textId="600A3769" w:rsidR="00D353A8" w:rsidRPr="007C18AA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kern w:val="28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kern w:val="28"/>
                <w:lang w:val="en-GB"/>
              </w:rPr>
              <w:t>(</w:t>
            </w:r>
            <w:r w:rsidR="00A76174" w:rsidRPr="00A76174">
              <w:rPr>
                <w:rFonts w:ascii="Browallia New" w:eastAsia="BrowalliaUPC" w:hAnsi="Browallia New" w:cs="Browallia New"/>
                <w:kern w:val="28"/>
                <w:lang w:val="en-GB"/>
              </w:rPr>
              <w:t>883</w:t>
            </w:r>
            <w:r w:rsidRPr="007C18AA">
              <w:rPr>
                <w:rFonts w:ascii="Browallia New" w:eastAsia="BrowalliaUPC" w:hAnsi="Browallia New" w:cs="Browallia New"/>
                <w:kern w:val="28"/>
                <w:lang w:val="en-GB"/>
              </w:rPr>
              <w:t>)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3698D" w14:textId="068BCF72" w:rsidR="00D353A8" w:rsidRPr="007C18AA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kern w:val="28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kern w:val="28"/>
                <w:lang w:val="en-GB"/>
              </w:rPr>
              <w:t>(</w:t>
            </w:r>
            <w:r w:rsidR="00A76174" w:rsidRPr="00A76174">
              <w:rPr>
                <w:rFonts w:ascii="Browallia New" w:eastAsia="BrowalliaUPC" w:hAnsi="Browallia New" w:cs="Browallia New"/>
                <w:kern w:val="28"/>
                <w:lang w:val="en-GB"/>
              </w:rPr>
              <w:t>671</w:t>
            </w:r>
            <w:r w:rsidRPr="007C18AA">
              <w:rPr>
                <w:rFonts w:ascii="Browallia New" w:eastAsia="BrowalliaUPC" w:hAnsi="Browallia New" w:cs="Browallia New"/>
                <w:kern w:val="28"/>
                <w:lang w:val="en-GB"/>
              </w:rPr>
              <w:t>)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F52CE1" w14:textId="7DD0052A" w:rsidR="00D353A8" w:rsidRPr="007C18AA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kern w:val="28"/>
                <w:lang w:val="en-GB"/>
              </w:rPr>
            </w:pPr>
            <w:r w:rsidRPr="007C18AA">
              <w:rPr>
                <w:rFonts w:ascii="Browallia New" w:eastAsia="BrowalliaUPC" w:hAnsi="Browallia New" w:cs="Browallia New"/>
                <w:kern w:val="28"/>
                <w:lang w:val="en-GB"/>
              </w:rPr>
              <w:t>(</w:t>
            </w:r>
            <w:r w:rsidR="00A76174" w:rsidRPr="00A76174">
              <w:rPr>
                <w:rFonts w:ascii="Browallia New" w:eastAsia="BrowalliaUPC" w:hAnsi="Browallia New" w:cs="Browallia New"/>
                <w:kern w:val="28"/>
                <w:lang w:val="en-GB"/>
              </w:rPr>
              <w:t>1</w:t>
            </w:r>
            <w:r w:rsidRPr="007C18AA">
              <w:rPr>
                <w:rFonts w:ascii="Browallia New" w:eastAsia="BrowalliaUPC" w:hAnsi="Browallia New" w:cs="Browallia New"/>
                <w:kern w:val="28"/>
                <w:lang w:val="en-GB"/>
              </w:rPr>
              <w:t>,</w:t>
            </w:r>
            <w:r w:rsidR="00A76174" w:rsidRPr="00A76174">
              <w:rPr>
                <w:rFonts w:ascii="Browallia New" w:eastAsia="BrowalliaUPC" w:hAnsi="Browallia New" w:cs="Browallia New"/>
                <w:kern w:val="28"/>
                <w:lang w:val="en-GB"/>
              </w:rPr>
              <w:t>554</w:t>
            </w:r>
            <w:r w:rsidRPr="007C18AA">
              <w:rPr>
                <w:rFonts w:ascii="Browallia New" w:eastAsia="BrowalliaUPC" w:hAnsi="Browallia New" w:cs="Browallia New"/>
                <w:kern w:val="28"/>
                <w:lang w:val="en-GB"/>
              </w:rPr>
              <w:t>)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7615E" w14:textId="2F3E9A9E" w:rsidR="00D353A8" w:rsidRPr="007C18AA" w:rsidRDefault="00A76174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kern w:val="28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kern w:val="28"/>
                <w:lang w:val="en-GB"/>
              </w:rPr>
              <w:t>5</w:t>
            </w:r>
            <w:r w:rsidR="00D353A8" w:rsidRPr="007C18AA">
              <w:rPr>
                <w:rFonts w:ascii="Browallia New" w:eastAsia="BrowalliaUPC" w:hAnsi="Browallia New" w:cs="Browallia New"/>
                <w:kern w:val="28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kern w:val="28"/>
                <w:lang w:val="en-GB"/>
              </w:rPr>
              <w:t>860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F44BE" w14:textId="75986D5D" w:rsidR="00D353A8" w:rsidRPr="007C18AA" w:rsidRDefault="00A76174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kern w:val="28"/>
                <w:lang w:val="en-GB"/>
              </w:rPr>
            </w:pPr>
            <w:r w:rsidRPr="00A76174">
              <w:rPr>
                <w:rFonts w:ascii="Browallia New" w:eastAsia="BrowalliaUPC" w:hAnsi="Browallia New" w:cs="Browallia New"/>
                <w:kern w:val="28"/>
                <w:lang w:val="en-GB"/>
              </w:rPr>
              <w:t>5</w:t>
            </w:r>
            <w:r w:rsidR="00D353A8" w:rsidRPr="007C18AA">
              <w:rPr>
                <w:rFonts w:ascii="Browallia New" w:eastAsia="BrowalliaUPC" w:hAnsi="Browallia New" w:cs="Browallia New"/>
                <w:kern w:val="28"/>
                <w:lang w:val="en-GB"/>
              </w:rPr>
              <w:t>,</w:t>
            </w:r>
            <w:r w:rsidRPr="00A76174">
              <w:rPr>
                <w:rFonts w:ascii="Browallia New" w:eastAsia="BrowalliaUPC" w:hAnsi="Browallia New" w:cs="Browallia New"/>
                <w:kern w:val="28"/>
                <w:lang w:val="en-GB"/>
              </w:rPr>
              <w:t>189</w:t>
            </w:r>
          </w:p>
        </w:tc>
      </w:tr>
    </w:tbl>
    <w:p w14:paraId="425B6F30" w14:textId="77777777" w:rsidR="00DF290F" w:rsidRPr="007C18AA" w:rsidRDefault="00DF290F" w:rsidP="001344A2">
      <w:pPr>
        <w:widowControl w:val="0"/>
        <w:tabs>
          <w:tab w:val="left" w:pos="540"/>
          <w:tab w:val="left" w:pos="9180"/>
        </w:tabs>
        <w:ind w:right="58"/>
        <w:rPr>
          <w:rFonts w:ascii="Browallia New" w:hAnsi="Browallia New" w:cs="Browallia New"/>
          <w:color w:val="000000" w:themeColor="text1"/>
        </w:rPr>
      </w:pPr>
    </w:p>
    <w:p w14:paraId="73B8F0E7" w14:textId="66E65746" w:rsidR="009221A0" w:rsidRPr="007C18AA" w:rsidRDefault="003B742C" w:rsidP="002F034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ค่าตัดจำหน่ายสำหรับปีสิ้นสุดวันที่</w:t>
      </w:r>
      <w:r w:rsidR="002335CE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31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2566</w:t>
      </w:r>
      <w:r w:rsidR="002335CE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จำนวน</w:t>
      </w:r>
      <w:r w:rsidR="002335CE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0</w:t>
      </w:r>
      <w:r w:rsidR="00A21A6A"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67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ล้านบาท </w:t>
      </w:r>
      <w:r w:rsidR="003B3E78" w:rsidRPr="007C18AA">
        <w:rPr>
          <w:rFonts w:ascii="Browallia New" w:hAnsi="Browallia New" w:cs="Browallia New"/>
          <w:color w:val="000000" w:themeColor="text1"/>
          <w:cs/>
          <w:lang w:val="en-GB"/>
        </w:rPr>
        <w:t>ซึ่ง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ได้รวมอยู่ในค่าใช้จ่ายในการดำเนินงานแล้ว (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2565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:</w:t>
      </w:r>
      <w:r w:rsidR="002335CE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0</w:t>
      </w:r>
      <w:r w:rsidR="002335CE"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67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ล้านบาท</w:t>
      </w:r>
      <w:r w:rsidR="004E2C8E" w:rsidRPr="007C18AA">
        <w:rPr>
          <w:rFonts w:ascii="Browallia New" w:hAnsi="Browallia New" w:cs="Browallia New"/>
          <w:color w:val="000000" w:themeColor="text1"/>
          <w:lang w:val="en-GB"/>
        </w:rPr>
        <w:t>)</w:t>
      </w:r>
    </w:p>
    <w:p w14:paraId="23B89602" w14:textId="4C54FE9F" w:rsidR="009221A0" w:rsidRPr="007C18AA" w:rsidRDefault="009221A0" w:rsidP="001344A2">
      <w:pPr>
        <w:widowControl w:val="0"/>
        <w:tabs>
          <w:tab w:val="left" w:pos="540"/>
          <w:tab w:val="left" w:pos="9180"/>
        </w:tabs>
        <w:ind w:right="58"/>
        <w:rPr>
          <w:rFonts w:ascii="Browallia New" w:hAnsi="Browallia New" w:cs="Browallia New"/>
          <w:color w:val="000000" w:themeColor="text1"/>
          <w:cs/>
          <w:lang w:val="en-GB"/>
        </w:rPr>
        <w:sectPr w:rsidR="009221A0" w:rsidRPr="007C18AA" w:rsidSect="00511659">
          <w:footnotePr>
            <w:numRestart w:val="eachSect"/>
          </w:footnotePr>
          <w:pgSz w:w="16834" w:h="11909" w:orient="landscape" w:code="9"/>
          <w:pgMar w:top="1728" w:right="1099" w:bottom="720" w:left="1134" w:header="706" w:footer="576" w:gutter="0"/>
          <w:cols w:space="720"/>
          <w:docGrid w:linePitch="381"/>
        </w:sect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70F80" w:rsidRPr="007C18AA" w14:paraId="6EA4D771" w14:textId="77777777" w:rsidTr="0007783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E5957D" w14:textId="3E7528DD" w:rsidR="00570F80" w:rsidRPr="007C18AA" w:rsidRDefault="00570F80">
            <w:pPr>
              <w:pStyle w:val="ListParagraph"/>
              <w:numPr>
                <w:ilvl w:val="0"/>
                <w:numId w:val="3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26" w:name="_Hlk158110180"/>
            <w:r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bidi="th-TH"/>
              </w:rPr>
              <w:t>สินทรัพย์</w:t>
            </w:r>
            <w:r w:rsidR="007F7193"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 w:bidi="th-TH"/>
              </w:rPr>
              <w:t>(</w:t>
            </w:r>
            <w:r w:rsidR="007F7193"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bidi="th-TH"/>
              </w:rPr>
              <w:t>หนี้สิน</w:t>
            </w:r>
            <w:r w:rsidR="007F7193"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 w:bidi="th-TH"/>
              </w:rPr>
              <w:t>)</w:t>
            </w:r>
            <w:r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bidi="th-TH"/>
              </w:rPr>
              <w:t>ภาษีเงินได้รอการตัดบัญชีสุทธิ</w:t>
            </w:r>
          </w:p>
        </w:tc>
      </w:tr>
      <w:bookmarkEnd w:id="26"/>
    </w:tbl>
    <w:p w14:paraId="7D1B4221" w14:textId="5899688E" w:rsidR="006E6CA4" w:rsidRPr="007C18AA" w:rsidRDefault="006E6CA4" w:rsidP="000749FD">
      <w:pPr>
        <w:jc w:val="thaiDistribute"/>
        <w:rPr>
          <w:rFonts w:ascii="Browallia New" w:hAnsi="Browallia New" w:cs="Browallia New"/>
          <w:color w:val="000000"/>
        </w:rPr>
      </w:pPr>
    </w:p>
    <w:p w14:paraId="408E3F3A" w14:textId="5FD68B3B" w:rsidR="00202555" w:rsidRPr="007C18AA" w:rsidRDefault="00202555" w:rsidP="00202555">
      <w:pPr>
        <w:jc w:val="thaiDistribute"/>
        <w:rPr>
          <w:rFonts w:ascii="Browallia New" w:hAnsi="Browallia New" w:cs="Browallia New"/>
          <w:color w:val="000000"/>
          <w:cs/>
        </w:rPr>
      </w:pPr>
      <w:r w:rsidRPr="007C18AA">
        <w:rPr>
          <w:rFonts w:ascii="Browallia New" w:hAnsi="Browallia New" w:cs="Browallia New"/>
          <w:color w:val="000000"/>
          <w:cs/>
        </w:rPr>
        <w:t>สินทรัพย์</w:t>
      </w:r>
      <w:r w:rsidR="007F7193" w:rsidRPr="007C18AA">
        <w:rPr>
          <w:rFonts w:ascii="Browallia New" w:hAnsi="Browallia New" w:cs="Browallia New"/>
          <w:color w:val="000000"/>
          <w:cs/>
        </w:rPr>
        <w:t>(หนิ้สิน)</w:t>
      </w:r>
      <w:r w:rsidRPr="007C18AA">
        <w:rPr>
          <w:rFonts w:ascii="Browallia New" w:hAnsi="Browallia New" w:cs="Browallia New"/>
          <w:color w:val="000000"/>
          <w:cs/>
        </w:rPr>
        <w:t>ภาษีเงินได้รอการตัดบัญชีสุทธิ</w:t>
      </w:r>
      <w:r w:rsidRPr="007C18AA">
        <w:rPr>
          <w:rFonts w:ascii="Browallia New" w:hAnsi="Browallia New" w:cs="Browallia New"/>
          <w:color w:val="000000"/>
        </w:rPr>
        <w:t xml:space="preserve"> </w:t>
      </w:r>
      <w:r w:rsidRPr="007C18AA">
        <w:rPr>
          <w:rFonts w:ascii="Browallia New" w:hAnsi="Browallia New" w:cs="Browallia New"/>
          <w:color w:val="000000"/>
          <w:cs/>
        </w:rPr>
        <w:t xml:space="preserve">ณ วันที่ </w:t>
      </w:r>
      <w:r w:rsidR="00A76174" w:rsidRPr="00A76174">
        <w:rPr>
          <w:rFonts w:ascii="Browallia New" w:hAnsi="Browallia New" w:cs="Browallia New"/>
          <w:color w:val="000000"/>
          <w:lang w:val="en-GB"/>
        </w:rPr>
        <w:t>31</w:t>
      </w:r>
      <w:r w:rsidRPr="007C18AA">
        <w:rPr>
          <w:rFonts w:ascii="Browallia New" w:hAnsi="Browallia New" w:cs="Browallia New"/>
          <w:color w:val="000000"/>
          <w:cs/>
        </w:rPr>
        <w:t xml:space="preserve"> ธันวาคม พ.ศ. </w:t>
      </w:r>
      <w:r w:rsidR="00A76174" w:rsidRPr="00A76174">
        <w:rPr>
          <w:rFonts w:ascii="Browallia New" w:hAnsi="Browallia New" w:cs="Browallia New"/>
          <w:color w:val="000000"/>
          <w:lang w:val="en-GB"/>
        </w:rPr>
        <w:t>2566</w:t>
      </w:r>
      <w:r w:rsidR="007F7193" w:rsidRPr="007C18AA">
        <w:rPr>
          <w:rFonts w:ascii="Browallia New" w:hAnsi="Browallia New" w:cs="Browallia New"/>
          <w:color w:val="000000"/>
          <w:cs/>
        </w:rPr>
        <w:t xml:space="preserve"> และ พ.ศ. </w:t>
      </w:r>
      <w:r w:rsidR="00A76174" w:rsidRPr="00A76174">
        <w:rPr>
          <w:rFonts w:ascii="Browallia New" w:hAnsi="Browallia New" w:cs="Browallia New"/>
          <w:color w:val="000000"/>
          <w:lang w:val="en-GB"/>
        </w:rPr>
        <w:t>2565</w:t>
      </w:r>
      <w:r w:rsidR="007F7193" w:rsidRPr="007C18AA">
        <w:rPr>
          <w:rFonts w:ascii="Browallia New" w:hAnsi="Browallia New" w:cs="Browallia New"/>
          <w:color w:val="000000"/>
          <w:cs/>
        </w:rPr>
        <w:t xml:space="preserve"> </w:t>
      </w:r>
      <w:r w:rsidRPr="007C18AA">
        <w:rPr>
          <w:rFonts w:ascii="Browallia New" w:hAnsi="Browallia New" w:cs="Browallia New"/>
          <w:color w:val="000000"/>
          <w:cs/>
        </w:rPr>
        <w:t>มีรายละเอียดดังนี้</w:t>
      </w:r>
    </w:p>
    <w:p w14:paraId="72CD143C" w14:textId="77777777" w:rsidR="00202555" w:rsidRPr="007C18AA" w:rsidRDefault="00202555" w:rsidP="000749FD">
      <w:pPr>
        <w:jc w:val="thaiDistribute"/>
        <w:rPr>
          <w:rFonts w:ascii="Browallia New" w:hAnsi="Browallia New" w:cs="Browallia New"/>
          <w:color w:val="000000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530390" w:rsidRPr="007C18AA" w14:paraId="503C36B5" w14:textId="77777777" w:rsidTr="00FB5414">
        <w:tc>
          <w:tcPr>
            <w:tcW w:w="3828" w:type="dxa"/>
          </w:tcPr>
          <w:p w14:paraId="3F2949EF" w14:textId="77777777" w:rsidR="00530390" w:rsidRPr="007C18AA" w:rsidRDefault="00530390" w:rsidP="000749F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62BFE" w14:textId="77777777" w:rsidR="00530390" w:rsidRPr="007C18AA" w:rsidRDefault="00530390" w:rsidP="000749FD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284C4" w14:textId="77777777" w:rsidR="00530390" w:rsidRPr="007C18AA" w:rsidRDefault="00530390" w:rsidP="000749FD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783ADD" w:rsidRPr="007C18AA" w14:paraId="1678323F" w14:textId="77777777" w:rsidTr="00F47AC6">
        <w:tc>
          <w:tcPr>
            <w:tcW w:w="3828" w:type="dxa"/>
          </w:tcPr>
          <w:p w14:paraId="310B9FFC" w14:textId="77777777" w:rsidR="00783ADD" w:rsidRPr="007C18AA" w:rsidRDefault="00783ADD" w:rsidP="000749F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26056568" w14:textId="13C1140D" w:rsidR="00783ADD" w:rsidRPr="007C18AA" w:rsidRDefault="007243CB" w:rsidP="000749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38101EF9" w14:textId="17F7063A" w:rsidR="00783ADD" w:rsidRPr="007C18AA" w:rsidRDefault="007243CB" w:rsidP="000749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5D810847" w14:textId="1A90DE6C" w:rsidR="00783ADD" w:rsidRPr="007C18AA" w:rsidRDefault="007243CB" w:rsidP="000749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3A27731F" w14:textId="2F2A078D" w:rsidR="00783ADD" w:rsidRPr="007C18AA" w:rsidRDefault="007243CB" w:rsidP="000749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783ADD" w:rsidRPr="007C18AA" w14:paraId="3FD481BF" w14:textId="77777777" w:rsidTr="00F47AC6">
        <w:tc>
          <w:tcPr>
            <w:tcW w:w="3828" w:type="dxa"/>
          </w:tcPr>
          <w:p w14:paraId="1C2C6764" w14:textId="77777777" w:rsidR="00783ADD" w:rsidRPr="007C18AA" w:rsidRDefault="00783ADD" w:rsidP="000749F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6E872C42" w14:textId="71DECA6A" w:rsidR="00783ADD" w:rsidRPr="007C18AA" w:rsidRDefault="00783ADD" w:rsidP="000749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52B9E460" w14:textId="5590FCC5" w:rsidR="00783ADD" w:rsidRPr="007C18AA" w:rsidRDefault="00783ADD" w:rsidP="000749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407B0F37" w14:textId="6E044E9B" w:rsidR="00783ADD" w:rsidRPr="007C18AA" w:rsidRDefault="00783ADD" w:rsidP="000749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4C0390BD" w14:textId="144DB7D9" w:rsidR="00783ADD" w:rsidRPr="007C18AA" w:rsidRDefault="00783ADD" w:rsidP="000749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783ADD" w:rsidRPr="007C18AA" w14:paraId="62E7BB8E" w14:textId="77777777" w:rsidTr="00530390">
        <w:tc>
          <w:tcPr>
            <w:tcW w:w="3828" w:type="dxa"/>
          </w:tcPr>
          <w:p w14:paraId="5682431E" w14:textId="77777777" w:rsidR="00783ADD" w:rsidRPr="007C18AA" w:rsidRDefault="00783ADD" w:rsidP="000749F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5E55C1B8" w14:textId="77777777" w:rsidR="00783ADD" w:rsidRPr="007C18AA" w:rsidRDefault="00783ADD" w:rsidP="000749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AF5984C" w14:textId="77777777" w:rsidR="00783ADD" w:rsidRPr="007C18AA" w:rsidRDefault="00783ADD" w:rsidP="000749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5AE05707" w14:textId="77777777" w:rsidR="00783ADD" w:rsidRPr="007C18AA" w:rsidRDefault="00783ADD" w:rsidP="000749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B7782F4" w14:textId="77777777" w:rsidR="00783ADD" w:rsidRPr="007C18AA" w:rsidRDefault="00783ADD" w:rsidP="000749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</w:tr>
      <w:tr w:rsidR="000749FD" w:rsidRPr="007C18AA" w14:paraId="65F8DAE2" w14:textId="77777777" w:rsidTr="00B23360">
        <w:tc>
          <w:tcPr>
            <w:tcW w:w="3828" w:type="dxa"/>
            <w:vAlign w:val="center"/>
          </w:tcPr>
          <w:p w14:paraId="6F132C98" w14:textId="065F1006" w:rsidR="000749FD" w:rsidRPr="007C18AA" w:rsidRDefault="000749FD" w:rsidP="000749F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4DA2C6A4" w14:textId="5ADBB9F1" w:rsidR="000749FD" w:rsidRPr="007C18AA" w:rsidRDefault="00A76174" w:rsidP="000749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550</w:t>
            </w:r>
            <w:r w:rsidR="00E952EF" w:rsidRPr="007C18A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132</w:t>
            </w:r>
          </w:p>
        </w:tc>
        <w:tc>
          <w:tcPr>
            <w:tcW w:w="1441" w:type="dxa"/>
            <w:vAlign w:val="center"/>
          </w:tcPr>
          <w:p w14:paraId="78AB727E" w14:textId="2459DB20" w:rsidR="000749FD" w:rsidRPr="007C18AA" w:rsidRDefault="00A76174" w:rsidP="000749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492</w:t>
            </w:r>
            <w:r w:rsidR="00081AAE" w:rsidRPr="007C18A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588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645441B5" w14:textId="2D3A7F99" w:rsidR="000749FD" w:rsidRPr="007C18AA" w:rsidRDefault="00A76174" w:rsidP="000749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0D2E7D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570</w:t>
            </w:r>
          </w:p>
        </w:tc>
        <w:tc>
          <w:tcPr>
            <w:tcW w:w="1441" w:type="dxa"/>
            <w:vAlign w:val="bottom"/>
          </w:tcPr>
          <w:p w14:paraId="0F69B95D" w14:textId="46924AFD" w:rsidR="000749FD" w:rsidRPr="007C18AA" w:rsidRDefault="00A76174" w:rsidP="000749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0749FD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632</w:t>
            </w:r>
          </w:p>
        </w:tc>
      </w:tr>
      <w:tr w:rsidR="000749FD" w:rsidRPr="007C18AA" w14:paraId="637BDC31" w14:textId="77777777" w:rsidTr="00B23360">
        <w:tc>
          <w:tcPr>
            <w:tcW w:w="3828" w:type="dxa"/>
            <w:vAlign w:val="center"/>
          </w:tcPr>
          <w:p w14:paraId="16F1EF7D" w14:textId="35F5AEFA" w:rsidR="000749FD" w:rsidRPr="007C18AA" w:rsidRDefault="000749FD" w:rsidP="000749F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7D4AA7" w14:textId="02B6CB30" w:rsidR="000749FD" w:rsidRPr="007C18AA" w:rsidRDefault="00E952EF" w:rsidP="000749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230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13A5C402" w14:textId="6C08130E" w:rsidR="000749FD" w:rsidRPr="007C18AA" w:rsidRDefault="000749FD" w:rsidP="000749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22</w:t>
            </w:r>
            <w:r w:rsidR="00081AAE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001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5D4450" w14:textId="4FFA87AF" w:rsidR="000749FD" w:rsidRPr="007C18AA" w:rsidRDefault="000D2E7D" w:rsidP="000749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697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6A1284C1" w14:textId="1149BB99" w:rsidR="000749FD" w:rsidRPr="007C18AA" w:rsidRDefault="000749FD" w:rsidP="000749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378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0749FD" w:rsidRPr="007C18AA" w14:paraId="2DCD77A9" w14:textId="77777777" w:rsidTr="00530390">
        <w:tc>
          <w:tcPr>
            <w:tcW w:w="3828" w:type="dxa"/>
            <w:vAlign w:val="center"/>
          </w:tcPr>
          <w:p w14:paraId="21BB3C36" w14:textId="44A34A31" w:rsidR="000749FD" w:rsidRPr="007C18AA" w:rsidRDefault="000749FD" w:rsidP="000749F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01B97D" w14:textId="77777777" w:rsidR="000749FD" w:rsidRPr="007C18AA" w:rsidRDefault="000749FD" w:rsidP="000749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0835AA09" w14:textId="26CDEA53" w:rsidR="000749FD" w:rsidRPr="007C18AA" w:rsidRDefault="000749FD" w:rsidP="000749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C8C289" w14:textId="77777777" w:rsidR="000749FD" w:rsidRPr="007C18AA" w:rsidRDefault="000749FD" w:rsidP="000749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69DBBC23" w14:textId="48E8D205" w:rsidR="000749FD" w:rsidRPr="007C18AA" w:rsidRDefault="000749FD" w:rsidP="000749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</w:tr>
      <w:tr w:rsidR="000749FD" w:rsidRPr="007C18AA" w14:paraId="0606A194" w14:textId="77777777" w:rsidTr="007F7193">
        <w:tc>
          <w:tcPr>
            <w:tcW w:w="3828" w:type="dxa"/>
            <w:vAlign w:val="center"/>
          </w:tcPr>
          <w:p w14:paraId="394F8263" w14:textId="77777777" w:rsidR="007F7193" w:rsidRPr="007C18AA" w:rsidRDefault="000749FD" w:rsidP="000749F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สินทรัพย์</w:t>
            </w:r>
            <w:r w:rsidR="007F7193" w:rsidRPr="007C18AA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(หนี้สิน)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ภาษีเงินได้รอการตัดบัญชี</w:t>
            </w:r>
          </w:p>
          <w:p w14:paraId="3E746C48" w14:textId="7EF7439C" w:rsidR="000749FD" w:rsidRPr="007C18AA" w:rsidRDefault="007F7193" w:rsidP="000749F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  </w:t>
            </w:r>
            <w:r w:rsidR="000749FD"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สุทธิ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6AD07D" w14:textId="423CFAA0" w:rsidR="000749FD" w:rsidRPr="007C18AA" w:rsidRDefault="00A76174" w:rsidP="007F7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534</w:t>
            </w:r>
            <w:r w:rsidR="00E952EF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902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03CD0615" w14:textId="4635B401" w:rsidR="000749FD" w:rsidRPr="007C18AA" w:rsidRDefault="00A76174" w:rsidP="007F7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470</w:t>
            </w:r>
            <w:r w:rsidR="000749FD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587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6F0FB8" w14:textId="48B26905" w:rsidR="000749FD" w:rsidRPr="007C18AA" w:rsidRDefault="000D2E7D" w:rsidP="007F7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127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1EBAF99C" w14:textId="17B375B4" w:rsidR="000749FD" w:rsidRPr="007C18AA" w:rsidRDefault="000749FD" w:rsidP="007F7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746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</w:tbl>
    <w:p w14:paraId="0D3B2025" w14:textId="6E941AEF" w:rsidR="00CB2835" w:rsidRPr="007C18AA" w:rsidRDefault="00CB2835" w:rsidP="000749F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5FA67E7" w14:textId="77777777" w:rsidR="00202555" w:rsidRPr="007C18AA" w:rsidRDefault="00202555" w:rsidP="0020255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57B9BCDB" w14:textId="77777777" w:rsidR="00202555" w:rsidRPr="007C18AA" w:rsidRDefault="00202555" w:rsidP="000749F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202555" w:rsidRPr="007C18AA" w14:paraId="1C01DA92" w14:textId="77777777" w:rsidTr="0007783A">
        <w:trPr>
          <w:jc w:val="right"/>
        </w:trPr>
        <w:tc>
          <w:tcPr>
            <w:tcW w:w="3828" w:type="dxa"/>
          </w:tcPr>
          <w:p w14:paraId="2235A4D9" w14:textId="77777777" w:rsidR="00202555" w:rsidRPr="007C18AA" w:rsidRDefault="00202555" w:rsidP="00A72E68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1E09D" w14:textId="77777777" w:rsidR="00202555" w:rsidRPr="007C18AA" w:rsidRDefault="00202555" w:rsidP="00A72E68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2D855" w14:textId="77777777" w:rsidR="00202555" w:rsidRPr="007C18AA" w:rsidRDefault="00202555" w:rsidP="00A72E68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202555" w:rsidRPr="007C18AA" w14:paraId="39298CB7" w14:textId="77777777" w:rsidTr="0007783A">
        <w:trPr>
          <w:jc w:val="right"/>
        </w:trPr>
        <w:tc>
          <w:tcPr>
            <w:tcW w:w="3828" w:type="dxa"/>
          </w:tcPr>
          <w:p w14:paraId="0E2AD488" w14:textId="77777777" w:rsidR="00202555" w:rsidRPr="007C18AA" w:rsidRDefault="00202555" w:rsidP="00A72E68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1C280F72" w14:textId="150B7FF9" w:rsidR="00202555" w:rsidRPr="007C18AA" w:rsidRDefault="00202555" w:rsidP="00A72E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47E53811" w14:textId="2E0FFF8E" w:rsidR="00202555" w:rsidRPr="007C18AA" w:rsidRDefault="00202555" w:rsidP="00A72E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3FA4D219" w14:textId="10EF1137" w:rsidR="00202555" w:rsidRPr="007C18AA" w:rsidRDefault="00202555" w:rsidP="00A72E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311CCE78" w14:textId="0A8FDFD9" w:rsidR="00202555" w:rsidRPr="007C18AA" w:rsidRDefault="00202555" w:rsidP="00A72E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202555" w:rsidRPr="007C18AA" w14:paraId="5E2B0AB0" w14:textId="77777777" w:rsidTr="0007783A">
        <w:trPr>
          <w:jc w:val="right"/>
        </w:trPr>
        <w:tc>
          <w:tcPr>
            <w:tcW w:w="3828" w:type="dxa"/>
          </w:tcPr>
          <w:p w14:paraId="0A080806" w14:textId="77777777" w:rsidR="00202555" w:rsidRPr="007C18AA" w:rsidRDefault="00202555" w:rsidP="00A72E68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712882DA" w14:textId="77777777" w:rsidR="00202555" w:rsidRPr="007C18AA" w:rsidRDefault="00202555" w:rsidP="00A72E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3A30D9A2" w14:textId="77777777" w:rsidR="00202555" w:rsidRPr="007C18AA" w:rsidRDefault="00202555" w:rsidP="00A72E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7F1A002D" w14:textId="77777777" w:rsidR="00202555" w:rsidRPr="007C18AA" w:rsidRDefault="00202555" w:rsidP="00A72E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2385C6DE" w14:textId="77777777" w:rsidR="00202555" w:rsidRPr="007C18AA" w:rsidRDefault="00202555" w:rsidP="00A72E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202555" w:rsidRPr="007C18AA" w14:paraId="672BCCBE" w14:textId="77777777" w:rsidTr="0007783A">
        <w:trPr>
          <w:jc w:val="right"/>
        </w:trPr>
        <w:tc>
          <w:tcPr>
            <w:tcW w:w="3828" w:type="dxa"/>
          </w:tcPr>
          <w:p w14:paraId="3445EC30" w14:textId="77777777" w:rsidR="00202555" w:rsidRPr="007C18AA" w:rsidRDefault="00202555" w:rsidP="00A72E68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7982B6A4" w14:textId="77777777" w:rsidR="00202555" w:rsidRPr="007C18AA" w:rsidRDefault="00202555" w:rsidP="00A72E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26A59D2D" w14:textId="77777777" w:rsidR="00202555" w:rsidRPr="007C18AA" w:rsidRDefault="00202555" w:rsidP="00A72E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3A8B9AE5" w14:textId="77777777" w:rsidR="00202555" w:rsidRPr="007C18AA" w:rsidRDefault="00202555" w:rsidP="00A72E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8C20AFA" w14:textId="77777777" w:rsidR="00202555" w:rsidRPr="007C18AA" w:rsidRDefault="00202555" w:rsidP="00A72E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</w:tr>
      <w:tr w:rsidR="00202555" w:rsidRPr="007C18AA" w14:paraId="3279821E" w14:textId="77777777" w:rsidTr="0007783A">
        <w:trPr>
          <w:jc w:val="right"/>
        </w:trPr>
        <w:tc>
          <w:tcPr>
            <w:tcW w:w="3828" w:type="dxa"/>
            <w:vAlign w:val="center"/>
          </w:tcPr>
          <w:p w14:paraId="71D9C767" w14:textId="77777777" w:rsidR="00202555" w:rsidRPr="007C18AA" w:rsidRDefault="00202555" w:rsidP="00A72E68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4AC3BCB8" w14:textId="77777777" w:rsidR="00202555" w:rsidRPr="007C18AA" w:rsidRDefault="00202555" w:rsidP="00A72E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522BB3E3" w14:textId="77777777" w:rsidR="00202555" w:rsidRPr="007C18AA" w:rsidRDefault="00202555" w:rsidP="00A72E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71A0EB85" w14:textId="77777777" w:rsidR="00202555" w:rsidRPr="007C18AA" w:rsidRDefault="00202555" w:rsidP="00A72E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45784846" w14:textId="77777777" w:rsidR="00202555" w:rsidRPr="007C18AA" w:rsidRDefault="00202555" w:rsidP="00A72E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202555" w:rsidRPr="007C18AA" w14:paraId="3A54FAAB" w14:textId="77777777" w:rsidTr="0007783A">
        <w:trPr>
          <w:jc w:val="right"/>
        </w:trPr>
        <w:tc>
          <w:tcPr>
            <w:tcW w:w="3828" w:type="dxa"/>
            <w:vAlign w:val="center"/>
          </w:tcPr>
          <w:p w14:paraId="52AC38A6" w14:textId="3003660B" w:rsidR="00202555" w:rsidRPr="007C18AA" w:rsidRDefault="00202555" w:rsidP="00A72E68">
            <w:pPr>
              <w:ind w:left="3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34062327" w14:textId="77777777" w:rsidR="00202555" w:rsidRPr="007C18AA" w:rsidRDefault="00202555" w:rsidP="00A72E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6A7F69C1" w14:textId="77777777" w:rsidR="00202555" w:rsidRPr="007C18AA" w:rsidRDefault="00202555" w:rsidP="00A72E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3509021B" w14:textId="77777777" w:rsidR="00202555" w:rsidRPr="007C18AA" w:rsidRDefault="00202555" w:rsidP="00A72E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35A29C5A" w14:textId="77777777" w:rsidR="00202555" w:rsidRPr="007C18AA" w:rsidRDefault="00202555" w:rsidP="00A72E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202555" w:rsidRPr="007C18AA" w14:paraId="6B103C98" w14:textId="77777777" w:rsidTr="0007783A">
        <w:trPr>
          <w:jc w:val="right"/>
        </w:trPr>
        <w:tc>
          <w:tcPr>
            <w:tcW w:w="3828" w:type="dxa"/>
            <w:vAlign w:val="center"/>
          </w:tcPr>
          <w:p w14:paraId="405713B8" w14:textId="77777777" w:rsidR="00202555" w:rsidRPr="007C18AA" w:rsidRDefault="00202555" w:rsidP="00A72E68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สินทรัพย์ภาษีเงินได้รอการตัดบัญชีที่จะใช้</w:t>
            </w:r>
          </w:p>
          <w:p w14:paraId="165A9082" w14:textId="789E120A" w:rsidR="00202555" w:rsidRPr="007C18AA" w:rsidRDefault="00202555" w:rsidP="00A72E68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ประโยชน์ภายใน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เดือน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B668BE4" w14:textId="3C3348E8" w:rsidR="00202555" w:rsidRPr="007C18AA" w:rsidRDefault="00A76174" w:rsidP="00FD41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245</w:t>
            </w:r>
            <w:r w:rsidR="00FD41E1" w:rsidRPr="007C18A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103</w:t>
            </w:r>
          </w:p>
        </w:tc>
        <w:tc>
          <w:tcPr>
            <w:tcW w:w="1441" w:type="dxa"/>
            <w:vAlign w:val="bottom"/>
          </w:tcPr>
          <w:p w14:paraId="18117A4E" w14:textId="119D69EF" w:rsidR="00202555" w:rsidRPr="007C18AA" w:rsidRDefault="00A76174" w:rsidP="00FD41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166</w:t>
            </w:r>
            <w:r w:rsidR="00FD41E1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155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18DB8F5" w14:textId="43754C25" w:rsidR="00202555" w:rsidRPr="007C18AA" w:rsidRDefault="00A76174" w:rsidP="00FD41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FD41E1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570</w:t>
            </w:r>
          </w:p>
        </w:tc>
        <w:tc>
          <w:tcPr>
            <w:tcW w:w="1441" w:type="dxa"/>
            <w:vAlign w:val="bottom"/>
          </w:tcPr>
          <w:p w14:paraId="64FD78CD" w14:textId="13ABA6C8" w:rsidR="00202555" w:rsidRPr="007C18AA" w:rsidRDefault="00A76174" w:rsidP="00FD41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FD41E1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632</w:t>
            </w:r>
          </w:p>
        </w:tc>
      </w:tr>
      <w:tr w:rsidR="00202555" w:rsidRPr="007C18AA" w14:paraId="5B60FE7B" w14:textId="77777777" w:rsidTr="0007783A">
        <w:trPr>
          <w:jc w:val="right"/>
        </w:trPr>
        <w:tc>
          <w:tcPr>
            <w:tcW w:w="3828" w:type="dxa"/>
            <w:vAlign w:val="center"/>
          </w:tcPr>
          <w:p w14:paraId="6C157B83" w14:textId="77777777" w:rsidR="00202555" w:rsidRPr="007C18AA" w:rsidRDefault="00202555" w:rsidP="00A72E68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สินทรัพย์ภาษีเงินได้รอการตัดบัญชีที่จะใช้</w:t>
            </w:r>
          </w:p>
          <w:p w14:paraId="68F1712D" w14:textId="334F239F" w:rsidR="00202555" w:rsidRPr="007C18AA" w:rsidRDefault="00202555" w:rsidP="00A72E68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ประโยชน์เกินกว่า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เดือน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8FC329" w14:textId="7A0F1524" w:rsidR="00202555" w:rsidRPr="007C18AA" w:rsidRDefault="00A76174" w:rsidP="00FD41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305</w:t>
            </w:r>
            <w:r w:rsidR="00FD41E1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029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33EC061" w14:textId="57535AA8" w:rsidR="00202555" w:rsidRPr="007C18AA" w:rsidRDefault="00A76174" w:rsidP="00FD41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326</w:t>
            </w:r>
            <w:r w:rsidR="00FD41E1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433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6723D4" w14:textId="66CE26E9" w:rsidR="00202555" w:rsidRPr="007C18AA" w:rsidRDefault="00FD41E1" w:rsidP="00FD41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4D646A4" w14:textId="4758D203" w:rsidR="00202555" w:rsidRPr="007C18AA" w:rsidRDefault="00FD41E1" w:rsidP="00FD41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202555" w:rsidRPr="007C18AA" w14:paraId="260E7DF7" w14:textId="77777777" w:rsidTr="0007783A">
        <w:trPr>
          <w:jc w:val="right"/>
        </w:trPr>
        <w:tc>
          <w:tcPr>
            <w:tcW w:w="3828" w:type="dxa"/>
            <w:vAlign w:val="center"/>
          </w:tcPr>
          <w:p w14:paraId="4C21628D" w14:textId="324B6CAD" w:rsidR="00202555" w:rsidRPr="007C18AA" w:rsidRDefault="00202555" w:rsidP="00A72E68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CEA865" w14:textId="37AF3428" w:rsidR="00202555" w:rsidRPr="007C18AA" w:rsidRDefault="00A76174" w:rsidP="00A72E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550</w:t>
            </w:r>
            <w:r w:rsidR="00FD41E1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132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0E1EF71F" w14:textId="5075BA62" w:rsidR="00202555" w:rsidRPr="007C18AA" w:rsidRDefault="00A76174" w:rsidP="00A72E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492</w:t>
            </w:r>
            <w:r w:rsidR="00FD41E1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588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FB1E3A" w14:textId="6EA5C816" w:rsidR="00202555" w:rsidRPr="007C18AA" w:rsidRDefault="00A76174" w:rsidP="00A72E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FD41E1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570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40C3793A" w14:textId="5E588294" w:rsidR="00202555" w:rsidRPr="007C18AA" w:rsidRDefault="00A76174" w:rsidP="00A72E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FD41E1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632</w:t>
            </w:r>
          </w:p>
        </w:tc>
      </w:tr>
      <w:tr w:rsidR="0007783A" w:rsidRPr="007C18AA" w14:paraId="7201B33B" w14:textId="77777777" w:rsidTr="0007783A">
        <w:trPr>
          <w:jc w:val="right"/>
        </w:trPr>
        <w:tc>
          <w:tcPr>
            <w:tcW w:w="3828" w:type="dxa"/>
            <w:vAlign w:val="center"/>
          </w:tcPr>
          <w:p w14:paraId="70B6B472" w14:textId="77777777" w:rsidR="0007783A" w:rsidRPr="007C18AA" w:rsidRDefault="0007783A" w:rsidP="00A72E68">
            <w:pPr>
              <w:ind w:left="3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356F21" w14:textId="77777777" w:rsidR="0007783A" w:rsidRPr="007C18AA" w:rsidRDefault="0007783A" w:rsidP="00A72E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8F50641" w14:textId="77777777" w:rsidR="0007783A" w:rsidRPr="007C18AA" w:rsidRDefault="0007783A" w:rsidP="00A72E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FDA71C" w14:textId="77777777" w:rsidR="0007783A" w:rsidRPr="007C18AA" w:rsidRDefault="0007783A" w:rsidP="00A72E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0009931" w14:textId="77777777" w:rsidR="0007783A" w:rsidRPr="007C18AA" w:rsidRDefault="0007783A" w:rsidP="00A72E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202555" w:rsidRPr="007C18AA" w14:paraId="7054884E" w14:textId="77777777" w:rsidTr="0007783A">
        <w:trPr>
          <w:jc w:val="right"/>
        </w:trPr>
        <w:tc>
          <w:tcPr>
            <w:tcW w:w="3828" w:type="dxa"/>
            <w:vAlign w:val="center"/>
          </w:tcPr>
          <w:p w14:paraId="710EF347" w14:textId="129506D0" w:rsidR="00202555" w:rsidRPr="007C18AA" w:rsidRDefault="00202555" w:rsidP="00A72E68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597DDE1" w14:textId="77777777" w:rsidR="00202555" w:rsidRPr="007C18AA" w:rsidRDefault="00202555" w:rsidP="00A72E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0E2800F2" w14:textId="77777777" w:rsidR="00202555" w:rsidRPr="007C18AA" w:rsidRDefault="00202555" w:rsidP="00A72E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2FB8EF39" w14:textId="77777777" w:rsidR="00202555" w:rsidRPr="007C18AA" w:rsidRDefault="00202555" w:rsidP="00A72E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64BE3718" w14:textId="77777777" w:rsidR="00202555" w:rsidRPr="007C18AA" w:rsidRDefault="00202555" w:rsidP="00A72E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202555" w:rsidRPr="007C18AA" w14:paraId="1D9C8E6E" w14:textId="77777777" w:rsidTr="0007783A">
        <w:trPr>
          <w:jc w:val="right"/>
        </w:trPr>
        <w:tc>
          <w:tcPr>
            <w:tcW w:w="3828" w:type="dxa"/>
            <w:vAlign w:val="center"/>
          </w:tcPr>
          <w:p w14:paraId="652DB68C" w14:textId="77777777" w:rsidR="00202555" w:rsidRPr="007C18AA" w:rsidRDefault="00202555" w:rsidP="00A72E68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หนี้สินภาษีเงินได้รอการตัดบัญชีที่จะจ่ายชำระ</w:t>
            </w:r>
          </w:p>
          <w:p w14:paraId="4A3E09EC" w14:textId="208ED4A5" w:rsidR="00202555" w:rsidRPr="007C18AA" w:rsidRDefault="00202555" w:rsidP="00A72E68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ภายใน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เดือน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90F8AF6" w14:textId="3CF9D109" w:rsidR="00202555" w:rsidRPr="007C18AA" w:rsidRDefault="00FD41E1" w:rsidP="00A72E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230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vAlign w:val="bottom"/>
          </w:tcPr>
          <w:p w14:paraId="7452CC3E" w14:textId="01262E36" w:rsidR="00202555" w:rsidRPr="007C18AA" w:rsidRDefault="00FD41E1" w:rsidP="00A72E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22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001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7724E4D" w14:textId="68D09D3A" w:rsidR="00202555" w:rsidRPr="007C18AA" w:rsidRDefault="00FD41E1" w:rsidP="00A72E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697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vAlign w:val="bottom"/>
          </w:tcPr>
          <w:p w14:paraId="6732A97A" w14:textId="530ECDF5" w:rsidR="00202555" w:rsidRPr="007C18AA" w:rsidRDefault="00FD41E1" w:rsidP="00A72E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378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202555" w:rsidRPr="007C18AA" w14:paraId="2A6795CB" w14:textId="77777777" w:rsidTr="0007783A">
        <w:trPr>
          <w:jc w:val="right"/>
        </w:trPr>
        <w:tc>
          <w:tcPr>
            <w:tcW w:w="3828" w:type="dxa"/>
            <w:vAlign w:val="center"/>
          </w:tcPr>
          <w:p w14:paraId="16669545" w14:textId="77777777" w:rsidR="00202555" w:rsidRPr="007C18AA" w:rsidRDefault="00202555" w:rsidP="00A72E68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หนี้สินภาษีเงินได้รอการตัดบัญชีที่จะจ่ายชำระ</w:t>
            </w:r>
          </w:p>
          <w:p w14:paraId="45175A3B" w14:textId="6E999F72" w:rsidR="00202555" w:rsidRPr="007C18AA" w:rsidRDefault="00202555" w:rsidP="00A72E68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เกินกว่า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เดือน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ED7076" w14:textId="6CA38990" w:rsidR="00202555" w:rsidRPr="007C18AA" w:rsidRDefault="00FD41E1" w:rsidP="00A72E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4F002F57" w14:textId="2B02008D" w:rsidR="00202555" w:rsidRPr="007C18AA" w:rsidRDefault="00FD41E1" w:rsidP="00A72E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24F997" w14:textId="06DBE87C" w:rsidR="00202555" w:rsidRPr="007C18AA" w:rsidRDefault="00FD41E1" w:rsidP="00A72E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0687FFA8" w14:textId="3D72868F" w:rsidR="00202555" w:rsidRPr="007C18AA" w:rsidRDefault="00FD41E1" w:rsidP="00A72E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FD41E1" w:rsidRPr="007C18AA" w14:paraId="168DDC8E" w14:textId="77777777" w:rsidTr="0007783A">
        <w:trPr>
          <w:jc w:val="right"/>
        </w:trPr>
        <w:tc>
          <w:tcPr>
            <w:tcW w:w="3828" w:type="dxa"/>
            <w:vAlign w:val="center"/>
          </w:tcPr>
          <w:p w14:paraId="2519A5A1" w14:textId="77777777" w:rsidR="00FD41E1" w:rsidRPr="007C18AA" w:rsidRDefault="00FD41E1" w:rsidP="00FD41E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F3E64E" w14:textId="4B4E8C0C" w:rsidR="00FD41E1" w:rsidRPr="007C18AA" w:rsidRDefault="00FD41E1" w:rsidP="00FD41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230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72FDB" w14:textId="3905C9BE" w:rsidR="00FD41E1" w:rsidRPr="007C18AA" w:rsidRDefault="00FD41E1" w:rsidP="00FD41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22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001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539F27" w14:textId="1ACDD9CE" w:rsidR="00FD41E1" w:rsidRPr="007C18AA" w:rsidRDefault="00FD41E1" w:rsidP="00FD41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697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D76A7" w14:textId="7762C3A3" w:rsidR="00FD41E1" w:rsidRPr="007C18AA" w:rsidRDefault="00FD41E1" w:rsidP="00FD41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378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202555" w:rsidRPr="007C18AA" w14:paraId="24A7825E" w14:textId="77777777" w:rsidTr="0007783A">
        <w:trPr>
          <w:jc w:val="right"/>
        </w:trPr>
        <w:tc>
          <w:tcPr>
            <w:tcW w:w="3828" w:type="dxa"/>
            <w:vAlign w:val="center"/>
          </w:tcPr>
          <w:p w14:paraId="677F40E0" w14:textId="7BE31B1F" w:rsidR="00202555" w:rsidRPr="007C18AA" w:rsidRDefault="00202555" w:rsidP="00A72E68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ภาษีเงินได้รอการตัดบัญชี</w:t>
            </w: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สุทธิ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E8CA3D" w14:textId="6055B83D" w:rsidR="00202555" w:rsidRPr="007C18AA" w:rsidRDefault="00A76174" w:rsidP="00A72E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534</w:t>
            </w:r>
            <w:r w:rsidR="00FD41E1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902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A3391C" w14:textId="2990ACC1" w:rsidR="00202555" w:rsidRPr="007C18AA" w:rsidRDefault="00A76174" w:rsidP="00A72E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470</w:t>
            </w:r>
            <w:r w:rsidR="00FD41E1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587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D2D4CC" w14:textId="2FAF61A8" w:rsidR="00202555" w:rsidRPr="007C18AA" w:rsidRDefault="00FD41E1" w:rsidP="00A72E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127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3A3F9F" w14:textId="66359F10" w:rsidR="00202555" w:rsidRPr="007C18AA" w:rsidRDefault="00FD41E1" w:rsidP="00A72E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746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</w:tbl>
    <w:p w14:paraId="0879216D" w14:textId="77777777" w:rsidR="00202555" w:rsidRPr="007C18AA" w:rsidRDefault="00202555" w:rsidP="000749F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DF24C2E" w14:textId="4361498B" w:rsidR="00202555" w:rsidRPr="007C18AA" w:rsidRDefault="00202555" w:rsidP="00202555">
      <w:pPr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47BDB292" w14:textId="2A040ACC" w:rsidR="00376654" w:rsidRPr="007C18AA" w:rsidRDefault="00376654" w:rsidP="000749F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7DE39EDF" w14:textId="77777777" w:rsidR="009221A0" w:rsidRPr="007C18AA" w:rsidRDefault="009221A0" w:rsidP="000749FD">
      <w:pPr>
        <w:jc w:val="thaiDistribute"/>
        <w:rPr>
          <w:rFonts w:ascii="Browallia New" w:hAnsi="Browallia New" w:cs="Browallia New"/>
          <w:color w:val="000000" w:themeColor="text1"/>
          <w:sz w:val="14"/>
          <w:szCs w:val="14"/>
          <w:lang w:val="en-GB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2"/>
        <w:gridCol w:w="1410"/>
        <w:gridCol w:w="1411"/>
        <w:gridCol w:w="1409"/>
        <w:gridCol w:w="1407"/>
      </w:tblGrid>
      <w:tr w:rsidR="00E952EF" w:rsidRPr="007C18AA" w14:paraId="0835FF8E" w14:textId="77777777" w:rsidTr="00FB5414">
        <w:trPr>
          <w:tblHeader/>
        </w:trPr>
        <w:tc>
          <w:tcPr>
            <w:tcW w:w="2020" w:type="pct"/>
            <w:vAlign w:val="center"/>
          </w:tcPr>
          <w:p w14:paraId="1511C4C0" w14:textId="77777777" w:rsidR="00E952EF" w:rsidRPr="007C18AA" w:rsidRDefault="00E952EF" w:rsidP="000749F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98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5B5BD8F" w14:textId="6499330E" w:rsidR="00E952EF" w:rsidRPr="007C18AA" w:rsidRDefault="00E952EF" w:rsidP="000749FD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งบ</w:t>
            </w: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การเงินรวม</w:t>
            </w:r>
          </w:p>
        </w:tc>
      </w:tr>
      <w:tr w:rsidR="00E952EF" w:rsidRPr="007C18AA" w14:paraId="104F19A6" w14:textId="77777777" w:rsidTr="00E22D54">
        <w:trPr>
          <w:tblHeader/>
        </w:trPr>
        <w:tc>
          <w:tcPr>
            <w:tcW w:w="2020" w:type="pct"/>
            <w:vAlign w:val="center"/>
          </w:tcPr>
          <w:p w14:paraId="0EFECAB7" w14:textId="77777777" w:rsidR="00E952EF" w:rsidRPr="007C18AA" w:rsidRDefault="00E952EF" w:rsidP="000749F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vAlign w:val="center"/>
          </w:tcPr>
          <w:p w14:paraId="5FB3815B" w14:textId="77777777" w:rsidR="00E952EF" w:rsidRPr="007C18AA" w:rsidRDefault="00E952EF" w:rsidP="0007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</w:tcPr>
          <w:p w14:paraId="4D4F281C" w14:textId="77777777" w:rsidR="00E952EF" w:rsidRPr="007C18AA" w:rsidRDefault="00E952EF" w:rsidP="0007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vAlign w:val="center"/>
          </w:tcPr>
          <w:p w14:paraId="70C2ABC3" w14:textId="5A33F6BF" w:rsidR="00E952EF" w:rsidRPr="007C18AA" w:rsidRDefault="00E952EF" w:rsidP="0007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744" w:type="pct"/>
            <w:tcBorders>
              <w:top w:val="single" w:sz="4" w:space="0" w:color="auto"/>
            </w:tcBorders>
            <w:vAlign w:val="center"/>
          </w:tcPr>
          <w:p w14:paraId="77443FC3" w14:textId="77777777" w:rsidR="00E952EF" w:rsidRPr="007C18AA" w:rsidRDefault="00E952EF" w:rsidP="0007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E952EF" w:rsidRPr="007C18AA" w14:paraId="1D3FF9F1" w14:textId="77777777" w:rsidTr="00E22D54">
        <w:trPr>
          <w:tblHeader/>
        </w:trPr>
        <w:tc>
          <w:tcPr>
            <w:tcW w:w="2020" w:type="pct"/>
            <w:vAlign w:val="center"/>
          </w:tcPr>
          <w:p w14:paraId="2DBB55D4" w14:textId="77777777" w:rsidR="00E952EF" w:rsidRPr="007C18AA" w:rsidRDefault="00E952EF" w:rsidP="000749F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45" w:type="pct"/>
            <w:vAlign w:val="center"/>
          </w:tcPr>
          <w:p w14:paraId="06D879A4" w14:textId="77777777" w:rsidR="00E952EF" w:rsidRPr="007C18AA" w:rsidRDefault="00E952EF" w:rsidP="0007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46" w:type="pct"/>
          </w:tcPr>
          <w:p w14:paraId="39BF30F7" w14:textId="18C95D0E" w:rsidR="00E952EF" w:rsidRPr="007C18AA" w:rsidRDefault="00E952EF" w:rsidP="0007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745" w:type="pct"/>
            <w:vAlign w:val="center"/>
          </w:tcPr>
          <w:p w14:paraId="76C649E5" w14:textId="7D4447A2" w:rsidR="00E952EF" w:rsidRPr="007C18AA" w:rsidRDefault="00E952EF" w:rsidP="0007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744" w:type="pct"/>
            <w:vAlign w:val="center"/>
          </w:tcPr>
          <w:p w14:paraId="300DD20D" w14:textId="77777777" w:rsidR="00E952EF" w:rsidRPr="007C18AA" w:rsidRDefault="00E952EF" w:rsidP="0007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E952EF" w:rsidRPr="007C18AA" w14:paraId="6943814E" w14:textId="77777777" w:rsidTr="00E22D54">
        <w:trPr>
          <w:tblHeader/>
        </w:trPr>
        <w:tc>
          <w:tcPr>
            <w:tcW w:w="2020" w:type="pct"/>
            <w:vAlign w:val="center"/>
          </w:tcPr>
          <w:p w14:paraId="3A645563" w14:textId="77777777" w:rsidR="00E952EF" w:rsidRPr="007C18AA" w:rsidRDefault="00E952EF" w:rsidP="000749F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45" w:type="pct"/>
            <w:vAlign w:val="center"/>
          </w:tcPr>
          <w:p w14:paraId="362C91B4" w14:textId="6363C106" w:rsidR="00E952EF" w:rsidRPr="007C18AA" w:rsidRDefault="00A76174" w:rsidP="0007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17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="00E952EF" w:rsidRPr="007C18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746" w:type="pct"/>
          </w:tcPr>
          <w:p w14:paraId="66DE7EF4" w14:textId="251780C7" w:rsidR="00E952EF" w:rsidRPr="007C18AA" w:rsidRDefault="00E952EF" w:rsidP="0007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745" w:type="pct"/>
            <w:vAlign w:val="center"/>
          </w:tcPr>
          <w:p w14:paraId="00B94B4F" w14:textId="6DA6B92B" w:rsidR="00E952EF" w:rsidRPr="007C18AA" w:rsidRDefault="00E952EF" w:rsidP="0007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744" w:type="pct"/>
          </w:tcPr>
          <w:p w14:paraId="5F8AC20E" w14:textId="7C3AD128" w:rsidR="00E952EF" w:rsidRPr="007C18AA" w:rsidRDefault="00A76174" w:rsidP="0007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17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E952EF" w:rsidRPr="007C18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E952EF" w:rsidRPr="007C18AA" w14:paraId="3A346217" w14:textId="77777777" w:rsidTr="00E22D54">
        <w:trPr>
          <w:tblHeader/>
        </w:trPr>
        <w:tc>
          <w:tcPr>
            <w:tcW w:w="2020" w:type="pct"/>
            <w:vAlign w:val="center"/>
          </w:tcPr>
          <w:p w14:paraId="5DC47A0E" w14:textId="77777777" w:rsidR="00E952EF" w:rsidRPr="007C18AA" w:rsidRDefault="00E952EF" w:rsidP="000749F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45" w:type="pct"/>
            <w:vAlign w:val="center"/>
          </w:tcPr>
          <w:p w14:paraId="558B5A6E" w14:textId="33B755C4" w:rsidR="00E952EF" w:rsidRPr="007C18AA" w:rsidRDefault="00E952EF" w:rsidP="0007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746" w:type="pct"/>
          </w:tcPr>
          <w:p w14:paraId="5E1904A7" w14:textId="4716BEF8" w:rsidR="00E952EF" w:rsidRPr="007C18AA" w:rsidRDefault="00E952EF" w:rsidP="0007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745" w:type="pct"/>
            <w:vAlign w:val="center"/>
          </w:tcPr>
          <w:p w14:paraId="00D45A95" w14:textId="77777777" w:rsidR="00E952EF" w:rsidRPr="007C18AA" w:rsidRDefault="00E952EF" w:rsidP="0007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744" w:type="pct"/>
          </w:tcPr>
          <w:p w14:paraId="6DA3A66C" w14:textId="5D8633C9" w:rsidR="00E952EF" w:rsidRPr="007C18AA" w:rsidRDefault="00E952EF" w:rsidP="0007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E952EF" w:rsidRPr="007C18AA" w14:paraId="7CFC8F65" w14:textId="77777777" w:rsidTr="00E22D54">
        <w:trPr>
          <w:tblHeader/>
        </w:trPr>
        <w:tc>
          <w:tcPr>
            <w:tcW w:w="2020" w:type="pct"/>
            <w:vAlign w:val="center"/>
          </w:tcPr>
          <w:p w14:paraId="06A3DE1B" w14:textId="77777777" w:rsidR="00E952EF" w:rsidRPr="007C18AA" w:rsidRDefault="00E952EF" w:rsidP="000749F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  <w:vAlign w:val="center"/>
          </w:tcPr>
          <w:p w14:paraId="578C6BCD" w14:textId="77777777" w:rsidR="00E952EF" w:rsidRPr="007C18AA" w:rsidRDefault="00E952EF" w:rsidP="0007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746" w:type="pct"/>
            <w:tcBorders>
              <w:bottom w:val="single" w:sz="4" w:space="0" w:color="auto"/>
            </w:tcBorders>
          </w:tcPr>
          <w:p w14:paraId="411087F1" w14:textId="474F079E" w:rsidR="00E952EF" w:rsidRPr="007C18AA" w:rsidRDefault="00E952EF" w:rsidP="0007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vAlign w:val="center"/>
          </w:tcPr>
          <w:p w14:paraId="323BF4AE" w14:textId="77777777" w:rsidR="00E952EF" w:rsidRPr="007C18AA" w:rsidRDefault="00E952EF" w:rsidP="0007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vAlign w:val="center"/>
          </w:tcPr>
          <w:p w14:paraId="41267FAB" w14:textId="77777777" w:rsidR="00E952EF" w:rsidRPr="007C18AA" w:rsidRDefault="00E952EF" w:rsidP="0007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E952EF" w:rsidRPr="007C18AA" w14:paraId="0A9A647C" w14:textId="77777777" w:rsidTr="00E22D54">
        <w:tc>
          <w:tcPr>
            <w:tcW w:w="2020" w:type="pct"/>
            <w:vAlign w:val="bottom"/>
          </w:tcPr>
          <w:p w14:paraId="7EAAFC4F" w14:textId="77777777" w:rsidR="00E952EF" w:rsidRPr="007C18AA" w:rsidRDefault="00E952EF" w:rsidP="000749F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745" w:type="pct"/>
            <w:shd w:val="clear" w:color="auto" w:fill="FAFAFA"/>
            <w:vAlign w:val="center"/>
          </w:tcPr>
          <w:p w14:paraId="009E6F0B" w14:textId="77777777" w:rsidR="00E952EF" w:rsidRPr="007C18AA" w:rsidRDefault="00E952EF" w:rsidP="000749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46" w:type="pct"/>
            <w:shd w:val="clear" w:color="auto" w:fill="FAFAFA"/>
          </w:tcPr>
          <w:p w14:paraId="5916B4B6" w14:textId="701B5129" w:rsidR="00E952EF" w:rsidRPr="007C18AA" w:rsidRDefault="00E952EF" w:rsidP="000749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45" w:type="pct"/>
            <w:shd w:val="clear" w:color="auto" w:fill="FAFAFA"/>
            <w:vAlign w:val="center"/>
          </w:tcPr>
          <w:p w14:paraId="571FA167" w14:textId="77777777" w:rsidR="00E952EF" w:rsidRPr="007C18AA" w:rsidRDefault="00E952EF" w:rsidP="000749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44" w:type="pct"/>
            <w:shd w:val="clear" w:color="auto" w:fill="FAFAFA"/>
            <w:vAlign w:val="center"/>
          </w:tcPr>
          <w:p w14:paraId="737FD850" w14:textId="77777777" w:rsidR="00E952EF" w:rsidRPr="007C18AA" w:rsidRDefault="00E952EF" w:rsidP="000749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E952EF" w:rsidRPr="007C18AA" w14:paraId="66C1DC31" w14:textId="77777777" w:rsidTr="00E22D54">
        <w:tc>
          <w:tcPr>
            <w:tcW w:w="2020" w:type="pct"/>
            <w:vAlign w:val="bottom"/>
          </w:tcPr>
          <w:p w14:paraId="600DA06B" w14:textId="77777777" w:rsidR="00E952EF" w:rsidRPr="007C18AA" w:rsidRDefault="00E952EF" w:rsidP="004C3D31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ค่าเผื่อหนี้สงสัยจะสูญ</w:t>
            </w: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- </w:t>
            </w: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เบี้ยประกันภัยค้างรับ</w:t>
            </w:r>
          </w:p>
        </w:tc>
        <w:tc>
          <w:tcPr>
            <w:tcW w:w="745" w:type="pct"/>
            <w:shd w:val="clear" w:color="auto" w:fill="FAFAFA"/>
            <w:vAlign w:val="bottom"/>
          </w:tcPr>
          <w:p w14:paraId="05D00BA1" w14:textId="6AD7E4AD" w:rsidR="00E952EF" w:rsidRPr="007C18AA" w:rsidRDefault="00A7617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</w:t>
            </w:r>
            <w:r w:rsidR="00E952EF"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964</w:t>
            </w:r>
          </w:p>
        </w:tc>
        <w:tc>
          <w:tcPr>
            <w:tcW w:w="746" w:type="pct"/>
            <w:shd w:val="clear" w:color="auto" w:fill="FAFAFA"/>
            <w:vAlign w:val="bottom"/>
          </w:tcPr>
          <w:p w14:paraId="195AE267" w14:textId="70B0B083" w:rsidR="00E952EF" w:rsidRPr="007C18AA" w:rsidRDefault="00E22D5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486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745" w:type="pct"/>
            <w:shd w:val="clear" w:color="auto" w:fill="FAFAFA"/>
            <w:vAlign w:val="bottom"/>
          </w:tcPr>
          <w:p w14:paraId="4EAC44C3" w14:textId="15CF992C" w:rsidR="00E952EF" w:rsidRPr="007C18AA" w:rsidRDefault="00E22D5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744" w:type="pct"/>
            <w:shd w:val="clear" w:color="auto" w:fill="FAFAFA"/>
            <w:vAlign w:val="bottom"/>
          </w:tcPr>
          <w:p w14:paraId="41D6C149" w14:textId="066B7A67" w:rsidR="00E952EF" w:rsidRPr="007C18AA" w:rsidRDefault="00A7617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5</w:t>
            </w:r>
            <w:r w:rsidR="00E22D54"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478</w:t>
            </w:r>
          </w:p>
        </w:tc>
      </w:tr>
      <w:tr w:rsidR="00E952EF" w:rsidRPr="007C18AA" w14:paraId="20758938" w14:textId="77777777" w:rsidTr="00E22D54">
        <w:tc>
          <w:tcPr>
            <w:tcW w:w="2020" w:type="pct"/>
            <w:vAlign w:val="bottom"/>
          </w:tcPr>
          <w:p w14:paraId="3629395D" w14:textId="77777777" w:rsidR="00E952EF" w:rsidRPr="007C18AA" w:rsidRDefault="00E952EF" w:rsidP="004C3D31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ค่าเผื่อหนี้สงสัยจะสูญ</w:t>
            </w: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</w:t>
            </w: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ลูกหนี้อื่น</w:t>
            </w:r>
          </w:p>
        </w:tc>
        <w:tc>
          <w:tcPr>
            <w:tcW w:w="745" w:type="pct"/>
            <w:shd w:val="clear" w:color="auto" w:fill="FAFAFA"/>
            <w:vAlign w:val="bottom"/>
          </w:tcPr>
          <w:p w14:paraId="668A7E66" w14:textId="21650AFD" w:rsidR="00E952EF" w:rsidRPr="007C18AA" w:rsidRDefault="00A7617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</w:t>
            </w:r>
            <w:r w:rsidR="00E952EF"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984</w:t>
            </w:r>
          </w:p>
        </w:tc>
        <w:tc>
          <w:tcPr>
            <w:tcW w:w="746" w:type="pct"/>
            <w:shd w:val="clear" w:color="auto" w:fill="FAFAFA"/>
            <w:vAlign w:val="bottom"/>
          </w:tcPr>
          <w:p w14:paraId="6A1FF22F" w14:textId="47A2FDB4" w:rsidR="00E952EF" w:rsidRPr="007C18AA" w:rsidRDefault="00A7617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349</w:t>
            </w:r>
          </w:p>
        </w:tc>
        <w:tc>
          <w:tcPr>
            <w:tcW w:w="745" w:type="pct"/>
            <w:shd w:val="clear" w:color="auto" w:fill="FAFAFA"/>
            <w:vAlign w:val="bottom"/>
          </w:tcPr>
          <w:p w14:paraId="669ADAD3" w14:textId="5833F8A9" w:rsidR="00E952EF" w:rsidRPr="007C18AA" w:rsidRDefault="00E22D5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744" w:type="pct"/>
            <w:shd w:val="clear" w:color="auto" w:fill="FAFAFA"/>
            <w:vAlign w:val="bottom"/>
          </w:tcPr>
          <w:p w14:paraId="5DC9C41E" w14:textId="17D254AE" w:rsidR="00E952EF" w:rsidRPr="007C18AA" w:rsidRDefault="00A7617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2</w:t>
            </w:r>
            <w:r w:rsidR="00E22D54"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333</w:t>
            </w:r>
          </w:p>
        </w:tc>
      </w:tr>
      <w:tr w:rsidR="00E952EF" w:rsidRPr="007C18AA" w14:paraId="7B090F71" w14:textId="77777777" w:rsidTr="00E22D54">
        <w:tc>
          <w:tcPr>
            <w:tcW w:w="2020" w:type="pct"/>
            <w:vAlign w:val="bottom"/>
          </w:tcPr>
          <w:p w14:paraId="581DE669" w14:textId="77777777" w:rsidR="00E952EF" w:rsidRPr="007C18AA" w:rsidRDefault="00E952EF" w:rsidP="004C3D31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ค่าเผื่อหนี้สงสัยจะสูญ</w:t>
            </w: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</w:t>
            </w: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ประกันภัยต่อ</w:t>
            </w:r>
          </w:p>
        </w:tc>
        <w:tc>
          <w:tcPr>
            <w:tcW w:w="745" w:type="pct"/>
            <w:shd w:val="clear" w:color="auto" w:fill="FAFAFA"/>
            <w:vAlign w:val="bottom"/>
          </w:tcPr>
          <w:p w14:paraId="0E1D2569" w14:textId="66902F17" w:rsidR="00E952EF" w:rsidRPr="007C18AA" w:rsidRDefault="00A7617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720</w:t>
            </w:r>
          </w:p>
        </w:tc>
        <w:tc>
          <w:tcPr>
            <w:tcW w:w="746" w:type="pct"/>
            <w:shd w:val="clear" w:color="auto" w:fill="FAFAFA"/>
            <w:vAlign w:val="bottom"/>
          </w:tcPr>
          <w:p w14:paraId="0F30E9C4" w14:textId="4440B458" w:rsidR="00E952EF" w:rsidRPr="007C18AA" w:rsidRDefault="00E22D5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6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)</w:t>
            </w:r>
          </w:p>
        </w:tc>
        <w:tc>
          <w:tcPr>
            <w:tcW w:w="745" w:type="pct"/>
            <w:shd w:val="clear" w:color="auto" w:fill="FAFAFA"/>
            <w:vAlign w:val="bottom"/>
          </w:tcPr>
          <w:p w14:paraId="6284B5A7" w14:textId="5CD756C4" w:rsidR="00E952EF" w:rsidRPr="007C18AA" w:rsidRDefault="00E22D5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744" w:type="pct"/>
            <w:shd w:val="clear" w:color="auto" w:fill="FAFAFA"/>
            <w:vAlign w:val="bottom"/>
          </w:tcPr>
          <w:p w14:paraId="1839C361" w14:textId="6A3AA447" w:rsidR="00E952EF" w:rsidRPr="007C18AA" w:rsidRDefault="00A7617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714</w:t>
            </w:r>
          </w:p>
        </w:tc>
      </w:tr>
      <w:tr w:rsidR="00E22D54" w:rsidRPr="007C18AA" w14:paraId="40D2938D" w14:textId="77777777" w:rsidTr="00E22D54">
        <w:tc>
          <w:tcPr>
            <w:tcW w:w="2020" w:type="pct"/>
            <w:vAlign w:val="bottom"/>
          </w:tcPr>
          <w:p w14:paraId="25A24C87" w14:textId="77777777" w:rsidR="00E22D54" w:rsidRPr="007C18AA" w:rsidRDefault="00E22D54" w:rsidP="00E22D54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เงินสำรองเบี้ยประกันภัยที่ยังไม่ถือเป็นรายได้</w:t>
            </w:r>
          </w:p>
        </w:tc>
        <w:tc>
          <w:tcPr>
            <w:tcW w:w="745" w:type="pct"/>
            <w:shd w:val="clear" w:color="auto" w:fill="FAFAFA"/>
            <w:vAlign w:val="bottom"/>
          </w:tcPr>
          <w:p w14:paraId="5E5E8EDD" w14:textId="086B0BA7" w:rsidR="00E22D54" w:rsidRPr="007C18AA" w:rsidRDefault="00A7617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128</w:t>
            </w:r>
            <w:r w:rsidR="00E22D54"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205</w:t>
            </w:r>
          </w:p>
        </w:tc>
        <w:tc>
          <w:tcPr>
            <w:tcW w:w="746" w:type="pct"/>
            <w:shd w:val="clear" w:color="auto" w:fill="FAFAFA"/>
            <w:vAlign w:val="bottom"/>
          </w:tcPr>
          <w:p w14:paraId="6C9B9A7C" w14:textId="3A0B24D0" w:rsidR="00E22D54" w:rsidRPr="007C18AA" w:rsidRDefault="00E22D5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(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495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636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)</w:t>
            </w:r>
          </w:p>
        </w:tc>
        <w:tc>
          <w:tcPr>
            <w:tcW w:w="745" w:type="pct"/>
            <w:shd w:val="clear" w:color="auto" w:fill="FAFAFA"/>
            <w:vAlign w:val="bottom"/>
          </w:tcPr>
          <w:p w14:paraId="28827DF6" w14:textId="5B50799F" w:rsidR="00E22D54" w:rsidRPr="007C18AA" w:rsidRDefault="00E22D5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-   </w:t>
            </w:r>
          </w:p>
        </w:tc>
        <w:tc>
          <w:tcPr>
            <w:tcW w:w="744" w:type="pct"/>
            <w:shd w:val="clear" w:color="auto" w:fill="FAFAFA"/>
            <w:vAlign w:val="bottom"/>
          </w:tcPr>
          <w:p w14:paraId="31270409" w14:textId="002BF094" w:rsidR="00E22D54" w:rsidRPr="007C18AA" w:rsidRDefault="00E22D5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(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367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431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)</w:t>
            </w:r>
          </w:p>
        </w:tc>
      </w:tr>
      <w:tr w:rsidR="00E22D54" w:rsidRPr="007C18AA" w14:paraId="4D9031AB" w14:textId="77777777" w:rsidTr="00E22D54">
        <w:tc>
          <w:tcPr>
            <w:tcW w:w="2020" w:type="pct"/>
            <w:vAlign w:val="bottom"/>
          </w:tcPr>
          <w:p w14:paraId="4091E855" w14:textId="2BFFD90F" w:rsidR="00E22D54" w:rsidRPr="007C18AA" w:rsidRDefault="00E22D54" w:rsidP="00E22D54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ขาดทุนที่ยังไม่เกิดขึ้นจากการเปลี่ยนแปลงมูลค่า</w:t>
            </w:r>
            <w:r w:rsidRPr="007C18AA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bidi="th-TH"/>
              </w:rPr>
              <w:t>ของเงินลงทุน</w:t>
            </w:r>
          </w:p>
          <w:p w14:paraId="69737098" w14:textId="053B4D68" w:rsidR="00E22D54" w:rsidRPr="007C18AA" w:rsidRDefault="00E22D54" w:rsidP="00E22D54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bidi="th-TH"/>
              </w:rPr>
              <w:t xml:space="preserve">   ที่วัดมูลค่ายุติธรรมผ่านกำไรขาดทุนเบ็ดเสร็จอื่น</w:t>
            </w:r>
          </w:p>
        </w:tc>
        <w:tc>
          <w:tcPr>
            <w:tcW w:w="745" w:type="pct"/>
            <w:shd w:val="clear" w:color="auto" w:fill="FAFAFA"/>
            <w:vAlign w:val="bottom"/>
          </w:tcPr>
          <w:p w14:paraId="0CB37866" w14:textId="69F22D96" w:rsidR="00E22D54" w:rsidRPr="007C18AA" w:rsidRDefault="00A76174" w:rsidP="0021383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  <w:r w:rsidR="00E22D54" w:rsidRPr="007C18A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453</w:t>
            </w:r>
          </w:p>
        </w:tc>
        <w:tc>
          <w:tcPr>
            <w:tcW w:w="746" w:type="pct"/>
            <w:shd w:val="clear" w:color="auto" w:fill="FAFAFA"/>
            <w:vAlign w:val="bottom"/>
          </w:tcPr>
          <w:p w14:paraId="5C1E9A39" w14:textId="28067A4E" w:rsidR="00E22D54" w:rsidRPr="007C18AA" w:rsidRDefault="00E22D54" w:rsidP="0021383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89</w:t>
            </w: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745" w:type="pct"/>
            <w:shd w:val="clear" w:color="auto" w:fill="FAFAFA"/>
            <w:vAlign w:val="bottom"/>
          </w:tcPr>
          <w:p w14:paraId="1D0F6D40" w14:textId="538F26E9" w:rsidR="00E22D54" w:rsidRPr="007C18AA" w:rsidRDefault="00E22D5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645</w:t>
            </w: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744" w:type="pct"/>
            <w:shd w:val="clear" w:color="auto" w:fill="FAFAFA"/>
            <w:vAlign w:val="bottom"/>
          </w:tcPr>
          <w:p w14:paraId="73DF0358" w14:textId="0681ADFD" w:rsidR="00E22D54" w:rsidRPr="007C18AA" w:rsidRDefault="00E22D5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10</w:t>
            </w: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187</w:t>
            </w:r>
          </w:p>
        </w:tc>
      </w:tr>
      <w:tr w:rsidR="00E22D54" w:rsidRPr="007C18AA" w14:paraId="27E6FDE3" w14:textId="77777777" w:rsidTr="00E22D54">
        <w:tc>
          <w:tcPr>
            <w:tcW w:w="2020" w:type="pct"/>
            <w:vAlign w:val="bottom"/>
          </w:tcPr>
          <w:p w14:paraId="3829BB16" w14:textId="77777777" w:rsidR="00E22D54" w:rsidRPr="007C18AA" w:rsidRDefault="00E22D54" w:rsidP="00E22D54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45" w:type="pct"/>
            <w:shd w:val="clear" w:color="auto" w:fill="FAFAFA"/>
            <w:vAlign w:val="bottom"/>
          </w:tcPr>
          <w:p w14:paraId="33FB129E" w14:textId="6AB86CBF" w:rsidR="00E22D54" w:rsidRPr="007C18AA" w:rsidRDefault="00A7617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78</w:t>
            </w:r>
          </w:p>
        </w:tc>
        <w:tc>
          <w:tcPr>
            <w:tcW w:w="746" w:type="pct"/>
            <w:shd w:val="clear" w:color="auto" w:fill="FAFAFA"/>
            <w:vAlign w:val="bottom"/>
          </w:tcPr>
          <w:p w14:paraId="420606E6" w14:textId="389C9E5B" w:rsidR="00E22D54" w:rsidRPr="007C18AA" w:rsidRDefault="00E22D5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(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016</w:t>
            </w: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745" w:type="pct"/>
            <w:shd w:val="clear" w:color="auto" w:fill="FAFAFA"/>
            <w:vAlign w:val="bottom"/>
          </w:tcPr>
          <w:p w14:paraId="7C4374AD" w14:textId="4D4379D6" w:rsidR="00E22D54" w:rsidRPr="007C18AA" w:rsidRDefault="00E22D5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941</w:t>
            </w: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744" w:type="pct"/>
            <w:shd w:val="clear" w:color="auto" w:fill="FAFAFA"/>
            <w:vAlign w:val="bottom"/>
          </w:tcPr>
          <w:p w14:paraId="42E009DB" w14:textId="3818FE18" w:rsidR="00E22D54" w:rsidRPr="007C18AA" w:rsidRDefault="00E22D5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</w:tr>
      <w:tr w:rsidR="00E22D54" w:rsidRPr="007C18AA" w14:paraId="6C487E02" w14:textId="77777777" w:rsidTr="00E22D54">
        <w:tc>
          <w:tcPr>
            <w:tcW w:w="2020" w:type="pct"/>
            <w:vAlign w:val="bottom"/>
          </w:tcPr>
          <w:p w14:paraId="63A6B372" w14:textId="77777777" w:rsidR="00E22D54" w:rsidRPr="007C18AA" w:rsidRDefault="00E22D54" w:rsidP="00E22D54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สำรองค่าสินไหมทดแทนสุทธิ</w:t>
            </w:r>
          </w:p>
        </w:tc>
        <w:tc>
          <w:tcPr>
            <w:tcW w:w="745" w:type="pct"/>
            <w:shd w:val="clear" w:color="auto" w:fill="FAFAFA"/>
            <w:vAlign w:val="bottom"/>
          </w:tcPr>
          <w:p w14:paraId="0D3F0F48" w14:textId="5C0B322B" w:rsidR="00E22D54" w:rsidRPr="007C18AA" w:rsidRDefault="00A7617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213</w:t>
            </w:r>
            <w:r w:rsidR="00E22D54"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127</w:t>
            </w:r>
          </w:p>
        </w:tc>
        <w:tc>
          <w:tcPr>
            <w:tcW w:w="746" w:type="pct"/>
            <w:shd w:val="clear" w:color="auto" w:fill="FAFAFA"/>
            <w:vAlign w:val="bottom"/>
          </w:tcPr>
          <w:p w14:paraId="473A0217" w14:textId="2EF3E963" w:rsidR="00E22D54" w:rsidRPr="007C18AA" w:rsidRDefault="00E22D5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(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949</w:t>
            </w: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745" w:type="pct"/>
            <w:shd w:val="clear" w:color="auto" w:fill="FAFAFA"/>
            <w:vAlign w:val="bottom"/>
          </w:tcPr>
          <w:p w14:paraId="176F0A65" w14:textId="7D5C4691" w:rsidR="00E22D54" w:rsidRPr="007C18AA" w:rsidRDefault="00E22D5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744" w:type="pct"/>
            <w:shd w:val="clear" w:color="auto" w:fill="FAFAFA"/>
            <w:vAlign w:val="bottom"/>
          </w:tcPr>
          <w:p w14:paraId="19EE7699" w14:textId="2557E2CE" w:rsidR="00E22D54" w:rsidRPr="007C18AA" w:rsidRDefault="00E22D5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204</w:t>
            </w: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178</w:t>
            </w: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</w:tr>
      <w:tr w:rsidR="00E22D54" w:rsidRPr="007C18AA" w14:paraId="1A98C7C4" w14:textId="77777777" w:rsidTr="00E22D54">
        <w:trPr>
          <w:trHeight w:val="375"/>
        </w:trPr>
        <w:tc>
          <w:tcPr>
            <w:tcW w:w="2020" w:type="pct"/>
            <w:vAlign w:val="bottom"/>
          </w:tcPr>
          <w:p w14:paraId="51F3DD6F" w14:textId="77777777" w:rsidR="00E22D54" w:rsidRPr="007C18AA" w:rsidRDefault="00E22D54" w:rsidP="00E22D54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สำรองค่าสินไหมทดแทนที่เกิดขึ้น</w:t>
            </w:r>
          </w:p>
          <w:p w14:paraId="7555661E" w14:textId="5C109253" w:rsidR="00E22D54" w:rsidRPr="007C18AA" w:rsidRDefault="00E22D54" w:rsidP="00E22D54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แต่ยังไม่ได้มีการรายงานให้บริษัททราบ</w:t>
            </w:r>
          </w:p>
        </w:tc>
        <w:tc>
          <w:tcPr>
            <w:tcW w:w="745" w:type="pct"/>
            <w:shd w:val="clear" w:color="auto" w:fill="FAFAFA"/>
            <w:vAlign w:val="bottom"/>
          </w:tcPr>
          <w:p w14:paraId="683B726D" w14:textId="56D53EDA" w:rsidR="00E22D54" w:rsidRPr="007C18AA" w:rsidRDefault="00A7617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69</w:t>
            </w:r>
            <w:r w:rsidR="00E22D54"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128</w:t>
            </w:r>
          </w:p>
        </w:tc>
        <w:tc>
          <w:tcPr>
            <w:tcW w:w="746" w:type="pct"/>
            <w:shd w:val="clear" w:color="auto" w:fill="FAFAFA"/>
            <w:vAlign w:val="bottom"/>
          </w:tcPr>
          <w:p w14:paraId="4BA19E3B" w14:textId="21F6FCDF" w:rsidR="00E22D54" w:rsidRPr="007C18AA" w:rsidRDefault="00E22D5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(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385</w:t>
            </w: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745" w:type="pct"/>
            <w:shd w:val="clear" w:color="auto" w:fill="FAFAFA"/>
            <w:vAlign w:val="bottom"/>
          </w:tcPr>
          <w:p w14:paraId="12402716" w14:textId="0FE4C16C" w:rsidR="00E22D54" w:rsidRPr="007C18AA" w:rsidRDefault="00E22D5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744" w:type="pct"/>
            <w:shd w:val="clear" w:color="auto" w:fill="FAFAFA"/>
            <w:vAlign w:val="bottom"/>
          </w:tcPr>
          <w:p w14:paraId="42282ED0" w14:textId="6E9EEC65" w:rsidR="00E22D54" w:rsidRPr="007C18AA" w:rsidRDefault="00E22D5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63</w:t>
            </w: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743</w:t>
            </w: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</w:tr>
      <w:tr w:rsidR="00E22D54" w:rsidRPr="007C18AA" w14:paraId="287C7F32" w14:textId="77777777" w:rsidTr="00E22D54">
        <w:tc>
          <w:tcPr>
            <w:tcW w:w="2020" w:type="pct"/>
            <w:vAlign w:val="bottom"/>
          </w:tcPr>
          <w:p w14:paraId="72347AC0" w14:textId="77777777" w:rsidR="00E22D54" w:rsidRPr="007C18AA" w:rsidRDefault="00E22D54" w:rsidP="00E22D54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745" w:type="pct"/>
            <w:shd w:val="clear" w:color="auto" w:fill="FAFAFA"/>
            <w:vAlign w:val="bottom"/>
          </w:tcPr>
          <w:p w14:paraId="6255FBB4" w14:textId="1DE1C368" w:rsidR="00E22D54" w:rsidRPr="007C18AA" w:rsidRDefault="00A7617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19</w:t>
            </w:r>
            <w:r w:rsidR="00E22D54"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547</w:t>
            </w:r>
          </w:p>
        </w:tc>
        <w:tc>
          <w:tcPr>
            <w:tcW w:w="746" w:type="pct"/>
            <w:shd w:val="clear" w:color="auto" w:fill="FAFAFA"/>
            <w:vAlign w:val="bottom"/>
          </w:tcPr>
          <w:p w14:paraId="17A60E39" w14:textId="61CD3DD3" w:rsidR="00E22D54" w:rsidRPr="007C18AA" w:rsidRDefault="00E22D5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746</w:t>
            </w:r>
          </w:p>
        </w:tc>
        <w:tc>
          <w:tcPr>
            <w:tcW w:w="745" w:type="pct"/>
            <w:shd w:val="clear" w:color="auto" w:fill="FAFAFA"/>
            <w:vAlign w:val="bottom"/>
          </w:tcPr>
          <w:p w14:paraId="587C4E6A" w14:textId="6D880CF2" w:rsidR="00E22D54" w:rsidRPr="007C18AA" w:rsidRDefault="00E22D5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116</w:t>
            </w:r>
          </w:p>
        </w:tc>
        <w:tc>
          <w:tcPr>
            <w:tcW w:w="744" w:type="pct"/>
            <w:shd w:val="clear" w:color="auto" w:fill="FAFAFA"/>
            <w:vAlign w:val="bottom"/>
          </w:tcPr>
          <w:p w14:paraId="33D90AB5" w14:textId="4749D733" w:rsidR="00E22D54" w:rsidRPr="007C18AA" w:rsidRDefault="00E22D5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22</w:t>
            </w: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409</w:t>
            </w: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</w:tr>
      <w:tr w:rsidR="00E22D54" w:rsidRPr="007C18AA" w14:paraId="38C58DC6" w14:textId="77777777" w:rsidTr="00E22D54">
        <w:tc>
          <w:tcPr>
            <w:tcW w:w="2020" w:type="pct"/>
            <w:vAlign w:val="bottom"/>
          </w:tcPr>
          <w:p w14:paraId="7D3676D6" w14:textId="4AA4B755" w:rsidR="00E22D54" w:rsidRPr="007C18AA" w:rsidRDefault="00E22D54" w:rsidP="00E22D54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ภาระผูกพันหุ้นผลประโยชน์พนักงาน</w:t>
            </w:r>
          </w:p>
        </w:tc>
        <w:tc>
          <w:tcPr>
            <w:tcW w:w="745" w:type="pct"/>
            <w:shd w:val="clear" w:color="auto" w:fill="FAFAFA"/>
            <w:vAlign w:val="bottom"/>
          </w:tcPr>
          <w:p w14:paraId="2D79FAD0" w14:textId="63936A32" w:rsidR="00E22D54" w:rsidRPr="007C18AA" w:rsidRDefault="00A7617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</w:t>
            </w:r>
            <w:r w:rsidR="00E22D54"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951</w:t>
            </w:r>
          </w:p>
        </w:tc>
        <w:tc>
          <w:tcPr>
            <w:tcW w:w="746" w:type="pct"/>
            <w:shd w:val="clear" w:color="auto" w:fill="FAFAFA"/>
            <w:vAlign w:val="bottom"/>
          </w:tcPr>
          <w:p w14:paraId="3B97B5D6" w14:textId="13838761" w:rsidR="00E22D54" w:rsidRPr="007C18AA" w:rsidRDefault="00E22D5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059</w:t>
            </w: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745" w:type="pct"/>
            <w:shd w:val="clear" w:color="auto" w:fill="FAFAFA"/>
            <w:vAlign w:val="bottom"/>
          </w:tcPr>
          <w:p w14:paraId="46279607" w14:textId="5817DE8B" w:rsidR="00E22D54" w:rsidRPr="007C18AA" w:rsidRDefault="00E22D5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744" w:type="pct"/>
            <w:shd w:val="clear" w:color="auto" w:fill="FAFAFA"/>
            <w:vAlign w:val="bottom"/>
          </w:tcPr>
          <w:p w14:paraId="77B368BA" w14:textId="5BE976A5" w:rsidR="00E22D54" w:rsidRPr="007C18AA" w:rsidRDefault="00E22D5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010</w:t>
            </w: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</w:tr>
      <w:tr w:rsidR="00E22D54" w:rsidRPr="007C18AA" w14:paraId="1CA93FA1" w14:textId="77777777" w:rsidTr="00E22D54">
        <w:tc>
          <w:tcPr>
            <w:tcW w:w="2020" w:type="pct"/>
            <w:vAlign w:val="bottom"/>
          </w:tcPr>
          <w:p w14:paraId="4B2878E8" w14:textId="77777777" w:rsidR="00E22D54" w:rsidRPr="007C18AA" w:rsidRDefault="00E22D54" w:rsidP="00E22D54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745" w:type="pct"/>
            <w:shd w:val="clear" w:color="auto" w:fill="FAFAFA"/>
            <w:vAlign w:val="bottom"/>
          </w:tcPr>
          <w:p w14:paraId="6AB32AA7" w14:textId="783C3F5B" w:rsidR="00E22D54" w:rsidRPr="007C18AA" w:rsidRDefault="00A7617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42</w:t>
            </w:r>
            <w:r w:rsidR="00E22D54"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288</w:t>
            </w:r>
          </w:p>
        </w:tc>
        <w:tc>
          <w:tcPr>
            <w:tcW w:w="746" w:type="pct"/>
            <w:shd w:val="clear" w:color="auto" w:fill="FAFAFA"/>
            <w:vAlign w:val="bottom"/>
          </w:tcPr>
          <w:p w14:paraId="767848B8" w14:textId="689B410E" w:rsidR="00E22D54" w:rsidRPr="007C18AA" w:rsidRDefault="00E22D5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(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715</w:t>
            </w: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745" w:type="pct"/>
            <w:shd w:val="clear" w:color="auto" w:fill="FAFAFA"/>
            <w:vAlign w:val="bottom"/>
          </w:tcPr>
          <w:p w14:paraId="7F8AA4F0" w14:textId="26D9F346" w:rsidR="00E22D54" w:rsidRPr="007C18AA" w:rsidRDefault="00E22D5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744" w:type="pct"/>
            <w:shd w:val="clear" w:color="auto" w:fill="FAFAFA"/>
            <w:vAlign w:val="bottom"/>
          </w:tcPr>
          <w:p w14:paraId="04E69330" w14:textId="38CC1885" w:rsidR="00E22D54" w:rsidRPr="007C18AA" w:rsidRDefault="00E22D5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37</w:t>
            </w: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573</w:t>
            </w: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</w:tr>
      <w:tr w:rsidR="00E22D54" w:rsidRPr="007C18AA" w14:paraId="155078C5" w14:textId="77777777" w:rsidTr="00E22D54">
        <w:tc>
          <w:tcPr>
            <w:tcW w:w="2020" w:type="pct"/>
            <w:vAlign w:val="bottom"/>
          </w:tcPr>
          <w:p w14:paraId="23FAB6E4" w14:textId="77777777" w:rsidR="00E22D54" w:rsidRPr="007C18AA" w:rsidRDefault="00E22D54" w:rsidP="00E22D54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รายการผลขาดทุนสุทธิทางภาษี</w:t>
            </w:r>
          </w:p>
        </w:tc>
        <w:tc>
          <w:tcPr>
            <w:tcW w:w="745" w:type="pct"/>
            <w:shd w:val="clear" w:color="auto" w:fill="FAFAFA"/>
            <w:vAlign w:val="bottom"/>
          </w:tcPr>
          <w:p w14:paraId="64471388" w14:textId="6EE95A96" w:rsidR="00E22D54" w:rsidRPr="007C18AA" w:rsidRDefault="00E22D5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746" w:type="pct"/>
            <w:shd w:val="clear" w:color="auto" w:fill="FAFAFA"/>
            <w:vAlign w:val="bottom"/>
          </w:tcPr>
          <w:p w14:paraId="15C525EB" w14:textId="0199B098" w:rsidR="00E22D54" w:rsidRPr="007C18AA" w:rsidRDefault="00E22D5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563</w:t>
            </w: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714</w:t>
            </w: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745" w:type="pct"/>
            <w:shd w:val="clear" w:color="auto" w:fill="FAFAFA"/>
            <w:vAlign w:val="bottom"/>
          </w:tcPr>
          <w:p w14:paraId="474C7639" w14:textId="1D88195F" w:rsidR="00E22D54" w:rsidRPr="007C18AA" w:rsidRDefault="00E22D5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744" w:type="pct"/>
            <w:shd w:val="clear" w:color="auto" w:fill="FAFAFA"/>
            <w:vAlign w:val="bottom"/>
          </w:tcPr>
          <w:p w14:paraId="5B6037FB" w14:textId="458B0BC6" w:rsidR="00E22D54" w:rsidRPr="007C18AA" w:rsidRDefault="00A7617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563</w:t>
            </w:r>
            <w:r w:rsidR="00117763" w:rsidRPr="007C18AA">
              <w:rPr>
                <w:rFonts w:ascii="Browallia New" w:hAnsi="Browallia New" w:cs="Browallia New"/>
                <w:sz w:val="23"/>
                <w:szCs w:val="23"/>
                <w:cs/>
              </w:rPr>
              <w:t>,</w:t>
            </w:r>
            <w:r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714</w:t>
            </w:r>
            <w:r w:rsidR="00E22D54"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</w:tr>
      <w:tr w:rsidR="00E22D54" w:rsidRPr="007C18AA" w14:paraId="05972F7E" w14:textId="77777777" w:rsidTr="00E22D54">
        <w:tc>
          <w:tcPr>
            <w:tcW w:w="2020" w:type="pct"/>
            <w:vAlign w:val="bottom"/>
          </w:tcPr>
          <w:p w14:paraId="76486AF4" w14:textId="6BE9F364" w:rsidR="00E22D54" w:rsidRPr="007C18AA" w:rsidRDefault="00E22D54" w:rsidP="00E22D54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สินทรัพย์สัญญาเช่า</w:t>
            </w:r>
          </w:p>
        </w:tc>
        <w:tc>
          <w:tcPr>
            <w:tcW w:w="745" w:type="pct"/>
            <w:shd w:val="clear" w:color="auto" w:fill="FAFAFA"/>
            <w:vAlign w:val="bottom"/>
          </w:tcPr>
          <w:p w14:paraId="533C1B89" w14:textId="260A3BF7" w:rsidR="00E22D54" w:rsidRPr="007C18AA" w:rsidRDefault="00A7617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981</w:t>
            </w:r>
          </w:p>
        </w:tc>
        <w:tc>
          <w:tcPr>
            <w:tcW w:w="746" w:type="pct"/>
            <w:shd w:val="clear" w:color="auto" w:fill="FAFAFA"/>
            <w:vAlign w:val="bottom"/>
          </w:tcPr>
          <w:p w14:paraId="48FBABA8" w14:textId="3DD9106C" w:rsidR="00E22D54" w:rsidRPr="007C18AA" w:rsidRDefault="00E22D5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050</w:t>
            </w: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745" w:type="pct"/>
            <w:shd w:val="clear" w:color="auto" w:fill="FAFAFA"/>
            <w:vAlign w:val="bottom"/>
          </w:tcPr>
          <w:p w14:paraId="79F51B3A" w14:textId="65C83020" w:rsidR="00E22D54" w:rsidRPr="007C18AA" w:rsidRDefault="00E22D5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744" w:type="pct"/>
            <w:shd w:val="clear" w:color="auto" w:fill="FAFAFA"/>
            <w:vAlign w:val="bottom"/>
          </w:tcPr>
          <w:p w14:paraId="4B22800C" w14:textId="5BC807E7" w:rsidR="00E22D54" w:rsidRPr="007C18AA" w:rsidRDefault="00E22D5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031</w:t>
            </w: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</w:tr>
      <w:tr w:rsidR="00E22D54" w:rsidRPr="007C18AA" w14:paraId="44496C84" w14:textId="77777777" w:rsidTr="00E22D54">
        <w:tc>
          <w:tcPr>
            <w:tcW w:w="2020" w:type="pct"/>
            <w:vAlign w:val="bottom"/>
          </w:tcPr>
          <w:p w14:paraId="4B35D636" w14:textId="77777777" w:rsidR="00E22D54" w:rsidRPr="007C18AA" w:rsidRDefault="00E22D54" w:rsidP="00E22D54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67BBBE" w14:textId="354AB931" w:rsidR="00E22D54" w:rsidRPr="007C18AA" w:rsidRDefault="00A7617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162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9A57F8" w14:textId="052D3E9A" w:rsidR="00E22D54" w:rsidRPr="007C18AA" w:rsidRDefault="00E22D5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28</w:t>
            </w: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2D86F6" w14:textId="5E487B3E" w:rsidR="00E22D54" w:rsidRPr="007C18AA" w:rsidRDefault="00E22D5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9F31E2" w14:textId="4E138EDB" w:rsidR="00E22D54" w:rsidRPr="007C18AA" w:rsidRDefault="00E22D5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190</w:t>
            </w: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</w:tr>
      <w:tr w:rsidR="00E22D54" w:rsidRPr="007C18AA" w14:paraId="73CD216D" w14:textId="77777777" w:rsidTr="00E22D54">
        <w:tc>
          <w:tcPr>
            <w:tcW w:w="2020" w:type="pct"/>
            <w:vAlign w:val="center"/>
          </w:tcPr>
          <w:p w14:paraId="4FD4CD62" w14:textId="77777777" w:rsidR="00E22D54" w:rsidRPr="007C18AA" w:rsidRDefault="00E22D54" w:rsidP="00E22D54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D802BE" w14:textId="72D8259E" w:rsidR="00E22D54" w:rsidRPr="007C18AA" w:rsidRDefault="00A7617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492</w:t>
            </w:r>
            <w:r w:rsidR="00E22D54"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588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EDFA35" w14:textId="2E146492" w:rsidR="00E22D54" w:rsidRPr="007C18AA" w:rsidRDefault="00E22D5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53</w:t>
            </w: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842</w:t>
            </w: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A48C29" w14:textId="40D75899" w:rsidR="00E22D54" w:rsidRPr="007C18AA" w:rsidRDefault="00E22D5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117763" w:rsidRPr="007C18AA">
              <w:rPr>
                <w:rFonts w:ascii="Browallia New" w:hAnsi="Browallia New" w:cs="Browallia New"/>
                <w:sz w:val="23"/>
                <w:szCs w:val="23"/>
                <w:rtl/>
              </w:rPr>
              <w:t>,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702</w:t>
            </w: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A1D09E" w14:textId="64CBFA46" w:rsidR="00E22D54" w:rsidRPr="007C18AA" w:rsidRDefault="00E22D5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550</w:t>
            </w: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132</w:t>
            </w: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</w:tr>
      <w:tr w:rsidR="00E952EF" w:rsidRPr="007C18AA" w14:paraId="20C6DB8A" w14:textId="77777777" w:rsidTr="00E22D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8A9932" w14:textId="77777777" w:rsidR="00E952EF" w:rsidRPr="007C18AA" w:rsidRDefault="00E952EF" w:rsidP="004C3D31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2400EF" w14:textId="77777777" w:rsidR="00E952EF" w:rsidRPr="007C18AA" w:rsidRDefault="00E952EF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44AEA2" w14:textId="7250C409" w:rsidR="00E952EF" w:rsidRPr="007C18AA" w:rsidRDefault="00E952EF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EC6694" w14:textId="77777777" w:rsidR="00E952EF" w:rsidRPr="007C18AA" w:rsidRDefault="00E952EF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27FAA2" w14:textId="77777777" w:rsidR="00E952EF" w:rsidRPr="007C18AA" w:rsidRDefault="00E952EF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E952EF" w:rsidRPr="007C18AA" w14:paraId="16599BCE" w14:textId="77777777" w:rsidTr="00E22D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E109F0" w14:textId="12DC0EE9" w:rsidR="00E952EF" w:rsidRPr="007C18AA" w:rsidRDefault="00E952EF" w:rsidP="004C3D31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กำไรที่ยังไม่เกิดขึ้นจากการโอนเปลี่ยนประเภทเงินลงทุน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46F6A1" w14:textId="4552693A" w:rsidR="00E952EF" w:rsidRPr="007C18AA" w:rsidRDefault="00E952EF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4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939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707267" w14:textId="32B850A7" w:rsidR="00E952EF" w:rsidRPr="007C18AA" w:rsidRDefault="00E22D5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-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E1B32F" w14:textId="63FADB27" w:rsidR="00E952EF" w:rsidRPr="007C18AA" w:rsidRDefault="00E22D5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-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A3DCC7" w14:textId="2E296632" w:rsidR="00E952EF" w:rsidRPr="007C18AA" w:rsidRDefault="00E22D5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939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)</w:t>
            </w:r>
          </w:p>
        </w:tc>
      </w:tr>
      <w:tr w:rsidR="00E952EF" w:rsidRPr="007C18AA" w14:paraId="363F1F4C" w14:textId="77777777" w:rsidTr="00E22D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3144C" w14:textId="19823F94" w:rsidR="00E952EF" w:rsidRPr="007C18AA" w:rsidRDefault="00E952EF" w:rsidP="004C3D31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กำไรที่ยังไม่เกิดขึ้นจากการเปลี่ยนแปลงมูลค่าของเงิน</w:t>
            </w:r>
          </w:p>
          <w:p w14:paraId="4E565E36" w14:textId="2E32C826" w:rsidR="00E952EF" w:rsidRPr="007C18AA" w:rsidRDefault="00E952EF" w:rsidP="004C3D31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rtl/>
              </w:rPr>
              <w:t xml:space="preserve">   </w:t>
            </w: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ลงทุนที่กำหนดให้วัดมูลค่ายุติธรรมผ่านกำไรหรือขาดทุน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691E33" w14:textId="75CE639D" w:rsidR="00E952EF" w:rsidRPr="007C18AA" w:rsidRDefault="00E952EF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563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B86989" w14:textId="5B0BB72D" w:rsidR="00E952EF" w:rsidRPr="007C18AA" w:rsidRDefault="00E22D5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2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294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B592E6" w14:textId="29B641C2" w:rsidR="00E952EF" w:rsidRPr="007C18AA" w:rsidRDefault="00E22D5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D14B35" w14:textId="71FA508D" w:rsidR="00E952EF" w:rsidRPr="007C18AA" w:rsidRDefault="00E22D5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3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857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)</w:t>
            </w:r>
          </w:p>
        </w:tc>
      </w:tr>
      <w:tr w:rsidR="00E952EF" w:rsidRPr="007C18AA" w14:paraId="1F8D929D" w14:textId="77777777" w:rsidTr="00E22D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C5AB3" w14:textId="5400CA90" w:rsidR="00E952EF" w:rsidRPr="007C18AA" w:rsidRDefault="00E952EF" w:rsidP="004C3D31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กำไรที่ยังไม่เกิดขึ้นจากการเปลี่ยนแปลงมูลค่าของเงินลงทุน</w:t>
            </w:r>
          </w:p>
          <w:p w14:paraId="5F8640C6" w14:textId="2AA18E13" w:rsidR="00E952EF" w:rsidRPr="007C18AA" w:rsidRDefault="00E952EF" w:rsidP="004C3D31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rtl/>
              </w:rPr>
              <w:t xml:space="preserve">   </w:t>
            </w: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6FD774" w14:textId="09B5F492" w:rsidR="00E952EF" w:rsidRPr="007C18AA" w:rsidRDefault="00E952EF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15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309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A949B8" w14:textId="50057A1B" w:rsidR="00E952EF" w:rsidRPr="007C18AA" w:rsidRDefault="00E22D5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7DE3BF" w14:textId="1F6710C1" w:rsidR="00E952EF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8</w:t>
            </w:r>
            <w:r w:rsidR="00E22D54"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875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96F04E" w14:textId="1F79310C" w:rsidR="00E952EF" w:rsidRPr="007C18AA" w:rsidRDefault="00E22D5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6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434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)</w:t>
            </w:r>
          </w:p>
        </w:tc>
      </w:tr>
      <w:tr w:rsidR="00E952EF" w:rsidRPr="007C18AA" w14:paraId="05BD89CC" w14:textId="77777777" w:rsidTr="00E22D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CFCBB" w14:textId="2DE5ACD6" w:rsidR="00E952EF" w:rsidRPr="007C18AA" w:rsidRDefault="00E952EF" w:rsidP="004C3D31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ดอกเบี้ยรับจากตราสารหนี้ที่ยังไม่ครบกำหนด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A858F7" w14:textId="1C9FCF7C" w:rsidR="00E952EF" w:rsidRPr="007C18AA" w:rsidRDefault="00E952EF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190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5286C7" w14:textId="04182BB6" w:rsidR="00E952EF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190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096394" w14:textId="7D2A3459" w:rsidR="00E952EF" w:rsidRPr="007C18AA" w:rsidRDefault="00E22D5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-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3DCBBA" w14:textId="572732AA" w:rsidR="00E952EF" w:rsidRPr="007C18AA" w:rsidRDefault="00E22D5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-</w:t>
            </w:r>
          </w:p>
        </w:tc>
      </w:tr>
      <w:tr w:rsidR="00E22D54" w:rsidRPr="007C18AA" w14:paraId="228654F6" w14:textId="77777777" w:rsidTr="00E22D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20" w:type="pct"/>
            <w:tcBorders>
              <w:top w:val="nil"/>
              <w:left w:val="nil"/>
              <w:bottom w:val="nil"/>
              <w:right w:val="nil"/>
            </w:tcBorders>
          </w:tcPr>
          <w:p w14:paraId="153E664E" w14:textId="77777777" w:rsidR="00E22D54" w:rsidRPr="007C18AA" w:rsidRDefault="00E22D54" w:rsidP="00E22D54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bookmarkStart w:id="27" w:name="_Hlk126068006"/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E78CF0" w14:textId="7F2EB6CB" w:rsidR="00E22D54" w:rsidRPr="007C18AA" w:rsidRDefault="00E22D5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22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001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169B6A" w14:textId="6326DD74" w:rsidR="00E22D54" w:rsidRPr="007C18AA" w:rsidRDefault="00E22D54" w:rsidP="00E22D5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(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104</w:t>
            </w: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55359B" w14:textId="312A5B10" w:rsidR="00E22D54" w:rsidRPr="007C18AA" w:rsidRDefault="00E22D54" w:rsidP="00E22D5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875</w:t>
            </w: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F65E23" w14:textId="5414B97B" w:rsidR="00E22D54" w:rsidRPr="007C18AA" w:rsidRDefault="00E22D54" w:rsidP="00E22D5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(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15</w:t>
            </w: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230</w:t>
            </w: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</w:tr>
      <w:bookmarkEnd w:id="27"/>
      <w:tr w:rsidR="00E22D54" w:rsidRPr="007C18AA" w14:paraId="6374DA95" w14:textId="77777777" w:rsidTr="00E22D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20" w:type="pct"/>
            <w:tcBorders>
              <w:top w:val="nil"/>
              <w:left w:val="nil"/>
              <w:bottom w:val="nil"/>
              <w:right w:val="nil"/>
            </w:tcBorders>
          </w:tcPr>
          <w:p w14:paraId="291FCCB7" w14:textId="77777777" w:rsidR="00E22D54" w:rsidRPr="007C18AA" w:rsidRDefault="00E22D54" w:rsidP="00E22D54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สินทรัพย์ภาษีเงินได้รอการตัดบัญชี</w:t>
            </w: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bidi="th-TH"/>
              </w:rPr>
              <w:t>สุทธิ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FD5B93" w14:textId="29E8668B" w:rsidR="00E22D54" w:rsidRPr="007C18AA" w:rsidRDefault="00A76174" w:rsidP="00E22D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470</w:t>
            </w:r>
            <w:r w:rsidR="00E22D54"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587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AF0119" w14:textId="0846BF91" w:rsidR="00E22D54" w:rsidRPr="007C18AA" w:rsidRDefault="00E22D54" w:rsidP="00E22D5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51</w:t>
            </w: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738</w:t>
            </w: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CA0F18" w14:textId="2C02C21C" w:rsidR="00E22D54" w:rsidRPr="007C18AA" w:rsidRDefault="00E22D54" w:rsidP="00E22D5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12</w:t>
            </w: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577</w:t>
            </w: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B204F4" w14:textId="0DA23683" w:rsidR="00E22D54" w:rsidRPr="007C18AA" w:rsidRDefault="00E22D54" w:rsidP="00E22D5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534</w:t>
            </w:r>
            <w:r w:rsidR="00117763" w:rsidRPr="007C18AA">
              <w:rPr>
                <w:rFonts w:ascii="Browallia New" w:hAnsi="Browallia New" w:cs="Browallia New"/>
                <w:sz w:val="23"/>
                <w:szCs w:val="23"/>
                <w:rtl/>
              </w:rPr>
              <w:t>,</w:t>
            </w:r>
            <w:r w:rsidR="00A76174" w:rsidRPr="00A76174">
              <w:rPr>
                <w:rFonts w:ascii="Browallia New" w:hAnsi="Browallia New" w:cs="Browallia New"/>
                <w:sz w:val="23"/>
                <w:szCs w:val="23"/>
                <w:lang w:val="en-GB"/>
              </w:rPr>
              <w:t>902</w:t>
            </w:r>
            <w:r w:rsidRPr="007C18A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</w:tr>
    </w:tbl>
    <w:p w14:paraId="4D3D4DAC" w14:textId="075E0A54" w:rsidR="00202555" w:rsidRPr="007C18AA" w:rsidRDefault="00202555">
      <w:pPr>
        <w:rPr>
          <w:rFonts w:ascii="Browallia New" w:hAnsi="Browallia New" w:cs="Browallia New"/>
          <w:sz w:val="14"/>
          <w:szCs w:val="14"/>
        </w:rPr>
      </w:pPr>
    </w:p>
    <w:p w14:paraId="24E1D967" w14:textId="632501C7" w:rsidR="004C3D31" w:rsidRPr="007C18AA" w:rsidRDefault="00202555">
      <w:pPr>
        <w:rPr>
          <w:rFonts w:ascii="Browallia New" w:hAnsi="Browallia New" w:cs="Browallia New"/>
          <w:sz w:val="14"/>
          <w:szCs w:val="14"/>
          <w:cs/>
        </w:rPr>
      </w:pPr>
      <w:r w:rsidRPr="007C18AA">
        <w:rPr>
          <w:rFonts w:ascii="Browallia New" w:hAnsi="Browallia New" w:cs="Browallia New"/>
          <w:sz w:val="14"/>
          <w:szCs w:val="14"/>
          <w:cs/>
        </w:rPr>
        <w:br w:type="page"/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9"/>
        <w:gridCol w:w="1125"/>
        <w:gridCol w:w="1126"/>
        <w:gridCol w:w="1128"/>
        <w:gridCol w:w="1126"/>
        <w:gridCol w:w="1135"/>
      </w:tblGrid>
      <w:tr w:rsidR="004C3D31" w:rsidRPr="007C18AA" w14:paraId="702EFE2E" w14:textId="77777777" w:rsidTr="00FB5414">
        <w:trPr>
          <w:tblHeader/>
        </w:trPr>
        <w:tc>
          <w:tcPr>
            <w:tcW w:w="2019" w:type="pct"/>
            <w:vAlign w:val="center"/>
          </w:tcPr>
          <w:p w14:paraId="45F369A2" w14:textId="77777777" w:rsidR="004C3D31" w:rsidRPr="007C18AA" w:rsidRDefault="004C3D31" w:rsidP="00D45F7A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981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6283967" w14:textId="77777777" w:rsidR="004C3D31" w:rsidRPr="007C18AA" w:rsidRDefault="004C3D31" w:rsidP="00D45F7A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งบ</w:t>
            </w: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การเงินรวม</w:t>
            </w:r>
          </w:p>
        </w:tc>
      </w:tr>
      <w:tr w:rsidR="004C3D31" w:rsidRPr="007C18AA" w14:paraId="3E97FCCE" w14:textId="77777777" w:rsidTr="00D45F7A">
        <w:trPr>
          <w:tblHeader/>
        </w:trPr>
        <w:tc>
          <w:tcPr>
            <w:tcW w:w="2019" w:type="pct"/>
            <w:vAlign w:val="center"/>
          </w:tcPr>
          <w:p w14:paraId="55DA1BC7" w14:textId="77777777" w:rsidR="004C3D31" w:rsidRPr="007C18AA" w:rsidRDefault="004C3D31" w:rsidP="00D45F7A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vAlign w:val="center"/>
          </w:tcPr>
          <w:p w14:paraId="2B687EE1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62D8528E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1FE4031B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vAlign w:val="center"/>
          </w:tcPr>
          <w:p w14:paraId="0957DD68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600" w:type="pct"/>
            <w:tcBorders>
              <w:top w:val="single" w:sz="4" w:space="0" w:color="auto"/>
            </w:tcBorders>
            <w:vAlign w:val="center"/>
          </w:tcPr>
          <w:p w14:paraId="0AD593E9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C3D31" w:rsidRPr="007C18AA" w14:paraId="60B12F7C" w14:textId="77777777" w:rsidTr="00D45F7A">
        <w:trPr>
          <w:tblHeader/>
        </w:trPr>
        <w:tc>
          <w:tcPr>
            <w:tcW w:w="2019" w:type="pct"/>
            <w:vAlign w:val="center"/>
          </w:tcPr>
          <w:p w14:paraId="67CA3649" w14:textId="77777777" w:rsidR="004C3D31" w:rsidRPr="007C18AA" w:rsidRDefault="004C3D31" w:rsidP="00D45F7A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95" w:type="pct"/>
            <w:vAlign w:val="center"/>
          </w:tcPr>
          <w:p w14:paraId="53918B59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595" w:type="pct"/>
          </w:tcPr>
          <w:p w14:paraId="119BC6B4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เพิ่มขึ้น</w:t>
            </w:r>
          </w:p>
        </w:tc>
        <w:tc>
          <w:tcPr>
            <w:tcW w:w="596" w:type="pct"/>
            <w:vAlign w:val="center"/>
          </w:tcPr>
          <w:p w14:paraId="2022940D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595" w:type="pct"/>
            <w:vAlign w:val="center"/>
          </w:tcPr>
          <w:p w14:paraId="69967416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600" w:type="pct"/>
            <w:vAlign w:val="center"/>
          </w:tcPr>
          <w:p w14:paraId="4BF06721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4C3D31" w:rsidRPr="007C18AA" w14:paraId="2103467B" w14:textId="77777777" w:rsidTr="00D45F7A">
        <w:trPr>
          <w:tblHeader/>
        </w:trPr>
        <w:tc>
          <w:tcPr>
            <w:tcW w:w="2019" w:type="pct"/>
            <w:vAlign w:val="center"/>
          </w:tcPr>
          <w:p w14:paraId="0877815D" w14:textId="77777777" w:rsidR="004C3D31" w:rsidRPr="007C18AA" w:rsidRDefault="004C3D31" w:rsidP="00D45F7A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95" w:type="pct"/>
            <w:vAlign w:val="center"/>
          </w:tcPr>
          <w:p w14:paraId="6BAA940A" w14:textId="55C2EB9D" w:rsidR="004C3D31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17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="004C3D31" w:rsidRPr="007C18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595" w:type="pct"/>
          </w:tcPr>
          <w:p w14:paraId="09FE39E0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จากการ</w:t>
            </w:r>
          </w:p>
        </w:tc>
        <w:tc>
          <w:tcPr>
            <w:tcW w:w="596" w:type="pct"/>
            <w:vAlign w:val="center"/>
          </w:tcPr>
          <w:p w14:paraId="78FEEBC3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595" w:type="pct"/>
            <w:vAlign w:val="center"/>
          </w:tcPr>
          <w:p w14:paraId="66A78A2E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600" w:type="pct"/>
          </w:tcPr>
          <w:p w14:paraId="446CE7BE" w14:textId="2A47C54B" w:rsidR="004C3D31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17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4C3D31" w:rsidRPr="007C18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4C3D31" w:rsidRPr="007C18AA" w14:paraId="1AD621B2" w14:textId="77777777" w:rsidTr="00D45F7A">
        <w:trPr>
          <w:tblHeader/>
        </w:trPr>
        <w:tc>
          <w:tcPr>
            <w:tcW w:w="2019" w:type="pct"/>
            <w:vAlign w:val="center"/>
          </w:tcPr>
          <w:p w14:paraId="15B3AA16" w14:textId="77777777" w:rsidR="004C3D31" w:rsidRPr="007C18AA" w:rsidRDefault="004C3D31" w:rsidP="00D45F7A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95" w:type="pct"/>
            <w:vAlign w:val="center"/>
          </w:tcPr>
          <w:p w14:paraId="2890D9D2" w14:textId="557715B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bidi="th-TH"/>
              </w:rPr>
              <w:t>5</w:t>
            </w:r>
          </w:p>
        </w:tc>
        <w:tc>
          <w:tcPr>
            <w:tcW w:w="595" w:type="pct"/>
          </w:tcPr>
          <w:p w14:paraId="5801203C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ซื้อธุรกิจ</w:t>
            </w:r>
          </w:p>
        </w:tc>
        <w:tc>
          <w:tcPr>
            <w:tcW w:w="596" w:type="pct"/>
            <w:vAlign w:val="center"/>
          </w:tcPr>
          <w:p w14:paraId="3E3E7A8F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595" w:type="pct"/>
            <w:vAlign w:val="center"/>
          </w:tcPr>
          <w:p w14:paraId="7DF094D7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600" w:type="pct"/>
          </w:tcPr>
          <w:p w14:paraId="118AF498" w14:textId="22BA6AFD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bidi="th-TH"/>
              </w:rPr>
              <w:t>5</w:t>
            </w:r>
          </w:p>
        </w:tc>
      </w:tr>
      <w:tr w:rsidR="004C3D31" w:rsidRPr="007C18AA" w14:paraId="366CA4EF" w14:textId="77777777" w:rsidTr="00D45F7A">
        <w:trPr>
          <w:tblHeader/>
        </w:trPr>
        <w:tc>
          <w:tcPr>
            <w:tcW w:w="2019" w:type="pct"/>
            <w:vAlign w:val="center"/>
          </w:tcPr>
          <w:p w14:paraId="23D75F2A" w14:textId="77777777" w:rsidR="004C3D31" w:rsidRPr="007C18AA" w:rsidRDefault="004C3D31" w:rsidP="00D45F7A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vAlign w:val="center"/>
          </w:tcPr>
          <w:p w14:paraId="186A9C43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4CF96D30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17DEA2C8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center"/>
          </w:tcPr>
          <w:p w14:paraId="53178C0D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vAlign w:val="center"/>
          </w:tcPr>
          <w:p w14:paraId="4964ADCE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4C3D31" w:rsidRPr="007C18AA" w14:paraId="373DAC44" w14:textId="77777777" w:rsidTr="004C3D31">
        <w:tc>
          <w:tcPr>
            <w:tcW w:w="2019" w:type="pct"/>
            <w:vAlign w:val="bottom"/>
          </w:tcPr>
          <w:p w14:paraId="01002A49" w14:textId="77777777" w:rsidR="004C3D31" w:rsidRPr="007C18AA" w:rsidRDefault="004C3D31" w:rsidP="00D45F7A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7E62F49A" w14:textId="77777777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14:paraId="354EC018" w14:textId="77777777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292C1962" w14:textId="77777777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  <w:vAlign w:val="center"/>
          </w:tcPr>
          <w:p w14:paraId="1BD69514" w14:textId="77777777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1221D6E4" w14:textId="77777777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3D31" w:rsidRPr="007C18AA" w14:paraId="7E44F26C" w14:textId="77777777" w:rsidTr="004C3D31">
        <w:tc>
          <w:tcPr>
            <w:tcW w:w="2019" w:type="pct"/>
            <w:vAlign w:val="bottom"/>
          </w:tcPr>
          <w:p w14:paraId="54067276" w14:textId="77777777" w:rsidR="004C3D31" w:rsidRPr="007C18AA" w:rsidRDefault="004C3D31" w:rsidP="00D45F7A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ค่าเผื่อหนี้สงสัยจะสูญ</w:t>
            </w: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- </w:t>
            </w: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เบี้ยประกันภัยค้างรับ</w:t>
            </w:r>
          </w:p>
        </w:tc>
        <w:tc>
          <w:tcPr>
            <w:tcW w:w="595" w:type="pct"/>
            <w:shd w:val="clear" w:color="auto" w:fill="auto"/>
          </w:tcPr>
          <w:p w14:paraId="1661F6D5" w14:textId="0313DFF0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</w:t>
            </w:r>
            <w:r w:rsidR="004C3D31"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169</w:t>
            </w:r>
          </w:p>
        </w:tc>
        <w:tc>
          <w:tcPr>
            <w:tcW w:w="595" w:type="pct"/>
            <w:shd w:val="clear" w:color="auto" w:fill="auto"/>
          </w:tcPr>
          <w:p w14:paraId="4746F450" w14:textId="1EC61600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</w:t>
            </w:r>
            <w:r w:rsidR="004C3D31"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999</w:t>
            </w:r>
          </w:p>
        </w:tc>
        <w:tc>
          <w:tcPr>
            <w:tcW w:w="596" w:type="pct"/>
            <w:shd w:val="clear" w:color="auto" w:fill="auto"/>
          </w:tcPr>
          <w:p w14:paraId="08177DFA" w14:textId="18176BF8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3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204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)</w:t>
            </w:r>
          </w:p>
        </w:tc>
        <w:tc>
          <w:tcPr>
            <w:tcW w:w="595" w:type="pct"/>
            <w:shd w:val="clear" w:color="auto" w:fill="auto"/>
          </w:tcPr>
          <w:p w14:paraId="08489C4B" w14:textId="45EBCCA9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600" w:type="pct"/>
            <w:shd w:val="clear" w:color="auto" w:fill="auto"/>
          </w:tcPr>
          <w:p w14:paraId="64A08CC3" w14:textId="263E0286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</w:t>
            </w:r>
            <w:r w:rsidR="004C3D31"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964</w:t>
            </w:r>
          </w:p>
        </w:tc>
      </w:tr>
      <w:tr w:rsidR="004C3D31" w:rsidRPr="007C18AA" w14:paraId="594F39E8" w14:textId="77777777" w:rsidTr="004C3D31">
        <w:tc>
          <w:tcPr>
            <w:tcW w:w="2019" w:type="pct"/>
            <w:vAlign w:val="bottom"/>
          </w:tcPr>
          <w:p w14:paraId="3615146B" w14:textId="77777777" w:rsidR="004C3D31" w:rsidRPr="007C18AA" w:rsidRDefault="004C3D31" w:rsidP="00D45F7A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ค่าเผื่อหนี้สงสัยจะสูญ</w:t>
            </w: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</w:t>
            </w: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ลูกหนี้อื่น</w:t>
            </w:r>
          </w:p>
        </w:tc>
        <w:tc>
          <w:tcPr>
            <w:tcW w:w="595" w:type="pct"/>
            <w:shd w:val="clear" w:color="auto" w:fill="auto"/>
          </w:tcPr>
          <w:p w14:paraId="61BD1806" w14:textId="23D45C2A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192</w:t>
            </w:r>
          </w:p>
        </w:tc>
        <w:tc>
          <w:tcPr>
            <w:tcW w:w="595" w:type="pct"/>
            <w:shd w:val="clear" w:color="auto" w:fill="auto"/>
          </w:tcPr>
          <w:p w14:paraId="2E4F7F23" w14:textId="4D25F5DD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</w:t>
            </w:r>
            <w:r w:rsidR="004C3D31"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274</w:t>
            </w:r>
          </w:p>
        </w:tc>
        <w:tc>
          <w:tcPr>
            <w:tcW w:w="596" w:type="pct"/>
            <w:shd w:val="clear" w:color="auto" w:fill="auto"/>
          </w:tcPr>
          <w:p w14:paraId="3ACD3D34" w14:textId="5109D939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482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)</w:t>
            </w:r>
          </w:p>
        </w:tc>
        <w:tc>
          <w:tcPr>
            <w:tcW w:w="595" w:type="pct"/>
            <w:shd w:val="clear" w:color="auto" w:fill="auto"/>
          </w:tcPr>
          <w:p w14:paraId="6EB1C569" w14:textId="47DAAD70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600" w:type="pct"/>
            <w:shd w:val="clear" w:color="auto" w:fill="auto"/>
          </w:tcPr>
          <w:p w14:paraId="34EF3EF6" w14:textId="54B58E91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</w:t>
            </w:r>
            <w:r w:rsidR="004C3D31"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984</w:t>
            </w:r>
          </w:p>
        </w:tc>
      </w:tr>
      <w:tr w:rsidR="004C3D31" w:rsidRPr="007C18AA" w14:paraId="5221E09A" w14:textId="77777777" w:rsidTr="004C3D31">
        <w:tc>
          <w:tcPr>
            <w:tcW w:w="2019" w:type="pct"/>
            <w:vAlign w:val="bottom"/>
          </w:tcPr>
          <w:p w14:paraId="4F6D719E" w14:textId="77777777" w:rsidR="004C3D31" w:rsidRPr="007C18AA" w:rsidRDefault="004C3D31" w:rsidP="00D45F7A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ค่าเผื่อหนี้สงสัยจะสูญ</w:t>
            </w: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</w:t>
            </w: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ประกันภัยต่อ</w:t>
            </w:r>
          </w:p>
        </w:tc>
        <w:tc>
          <w:tcPr>
            <w:tcW w:w="595" w:type="pct"/>
            <w:shd w:val="clear" w:color="auto" w:fill="auto"/>
          </w:tcPr>
          <w:p w14:paraId="34AC894D" w14:textId="53352AC3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871</w:t>
            </w:r>
          </w:p>
        </w:tc>
        <w:tc>
          <w:tcPr>
            <w:tcW w:w="595" w:type="pct"/>
            <w:shd w:val="clear" w:color="auto" w:fill="auto"/>
          </w:tcPr>
          <w:p w14:paraId="5A1C0CB6" w14:textId="16838E9F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596" w:type="pct"/>
            <w:shd w:val="clear" w:color="auto" w:fill="auto"/>
          </w:tcPr>
          <w:p w14:paraId="012095BC" w14:textId="26686ACD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151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)</w:t>
            </w:r>
          </w:p>
        </w:tc>
        <w:tc>
          <w:tcPr>
            <w:tcW w:w="595" w:type="pct"/>
            <w:shd w:val="clear" w:color="auto" w:fill="auto"/>
          </w:tcPr>
          <w:p w14:paraId="5A1D0B30" w14:textId="13A1965F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600" w:type="pct"/>
            <w:shd w:val="clear" w:color="auto" w:fill="auto"/>
          </w:tcPr>
          <w:p w14:paraId="27430BA1" w14:textId="50643D4C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720</w:t>
            </w:r>
          </w:p>
        </w:tc>
      </w:tr>
      <w:tr w:rsidR="004C3D31" w:rsidRPr="007C18AA" w14:paraId="7516930B" w14:textId="77777777" w:rsidTr="004C3D31">
        <w:tc>
          <w:tcPr>
            <w:tcW w:w="2019" w:type="pct"/>
            <w:vAlign w:val="bottom"/>
          </w:tcPr>
          <w:p w14:paraId="78B247DD" w14:textId="77777777" w:rsidR="004C3D31" w:rsidRPr="007C18AA" w:rsidRDefault="004C3D31" w:rsidP="00D45F7A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เงินสำรองเบี้ยประกันภัยที่ยังไม่ถือเป็นรายได้</w:t>
            </w:r>
          </w:p>
        </w:tc>
        <w:tc>
          <w:tcPr>
            <w:tcW w:w="595" w:type="pct"/>
            <w:shd w:val="clear" w:color="auto" w:fill="auto"/>
          </w:tcPr>
          <w:p w14:paraId="6A7BD3E8" w14:textId="72E6F23C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77</w:t>
            </w:r>
            <w:r w:rsidR="004C3D31"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765</w:t>
            </w:r>
          </w:p>
        </w:tc>
        <w:tc>
          <w:tcPr>
            <w:tcW w:w="595" w:type="pct"/>
            <w:shd w:val="clear" w:color="auto" w:fill="auto"/>
          </w:tcPr>
          <w:p w14:paraId="2B7D5768" w14:textId="16C5DEBB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83</w:t>
            </w:r>
            <w:r w:rsidR="004C3D31"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694</w:t>
            </w:r>
          </w:p>
        </w:tc>
        <w:tc>
          <w:tcPr>
            <w:tcW w:w="596" w:type="pct"/>
            <w:shd w:val="clear" w:color="auto" w:fill="auto"/>
          </w:tcPr>
          <w:p w14:paraId="028EE862" w14:textId="36ECD00F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33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254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)</w:t>
            </w:r>
          </w:p>
        </w:tc>
        <w:tc>
          <w:tcPr>
            <w:tcW w:w="595" w:type="pct"/>
            <w:shd w:val="clear" w:color="auto" w:fill="auto"/>
          </w:tcPr>
          <w:p w14:paraId="3F75A289" w14:textId="1D536836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600" w:type="pct"/>
            <w:shd w:val="clear" w:color="auto" w:fill="auto"/>
          </w:tcPr>
          <w:p w14:paraId="1EE93EAF" w14:textId="6C00F370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128</w:t>
            </w:r>
            <w:r w:rsidR="004C3D31"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205</w:t>
            </w:r>
          </w:p>
        </w:tc>
      </w:tr>
      <w:tr w:rsidR="004C3D31" w:rsidRPr="007C18AA" w14:paraId="7B352612" w14:textId="77777777" w:rsidTr="004C3D31">
        <w:tc>
          <w:tcPr>
            <w:tcW w:w="2019" w:type="pct"/>
            <w:vAlign w:val="bottom"/>
          </w:tcPr>
          <w:p w14:paraId="7E13F42B" w14:textId="77777777" w:rsidR="004C3D31" w:rsidRPr="007C18AA" w:rsidRDefault="004C3D31" w:rsidP="00D45F7A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ขาดทุนที่ยังไม่เกิดขึ้นจากการเปลี่ยนแปลงมูลค่า</w:t>
            </w:r>
            <w:r w:rsidRPr="007C18AA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bidi="th-TH"/>
              </w:rPr>
              <w:t>ของเงินลงทุน</w:t>
            </w:r>
          </w:p>
          <w:p w14:paraId="5E8B1A78" w14:textId="77777777" w:rsidR="004C3D31" w:rsidRPr="007C18AA" w:rsidRDefault="004C3D31" w:rsidP="00D45F7A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bidi="th-TH"/>
              </w:rPr>
              <w:t xml:space="preserve">   ที่วัดมูลค่ายุติธรรมผ่านกำไรขาดทุนเบ็ดเสร็จอื่น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19834962" w14:textId="2D85F333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27</w:t>
            </w:r>
            <w:r w:rsidR="000F74AB"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086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5CA2FBA2" w14:textId="6F25FCD2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br/>
              <w:t>-</w:t>
            </w:r>
          </w:p>
        </w:tc>
        <w:tc>
          <w:tcPr>
            <w:tcW w:w="596" w:type="pct"/>
            <w:shd w:val="clear" w:color="auto" w:fill="auto"/>
            <w:vAlign w:val="bottom"/>
          </w:tcPr>
          <w:p w14:paraId="739C572E" w14:textId="75B3F145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bidi="th-TH"/>
              </w:rPr>
              <w:br/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880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)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4FC97E0A" w14:textId="1439E251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bidi="th-TH"/>
              </w:rPr>
              <w:br/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17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753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)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7FF5290F" w14:textId="7CC4F065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bidi="th-TH"/>
              </w:rPr>
              <w:br/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8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453</w:t>
            </w:r>
          </w:p>
        </w:tc>
      </w:tr>
      <w:tr w:rsidR="004C3D31" w:rsidRPr="007C18AA" w14:paraId="3ED550DC" w14:textId="77777777" w:rsidTr="004C3D31">
        <w:tc>
          <w:tcPr>
            <w:tcW w:w="2019" w:type="pct"/>
            <w:vAlign w:val="bottom"/>
          </w:tcPr>
          <w:p w14:paraId="41028A08" w14:textId="77777777" w:rsidR="004C3D31" w:rsidRPr="007C18AA" w:rsidRDefault="004C3D31" w:rsidP="00D45F7A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19763ABD" w14:textId="3552EE2D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6</w:t>
            </w:r>
          </w:p>
        </w:tc>
        <w:tc>
          <w:tcPr>
            <w:tcW w:w="595" w:type="pct"/>
            <w:shd w:val="clear" w:color="auto" w:fill="auto"/>
          </w:tcPr>
          <w:p w14:paraId="67B8125D" w14:textId="77777777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-</w:t>
            </w:r>
          </w:p>
        </w:tc>
        <w:tc>
          <w:tcPr>
            <w:tcW w:w="596" w:type="pct"/>
            <w:shd w:val="clear" w:color="auto" w:fill="auto"/>
          </w:tcPr>
          <w:p w14:paraId="1BA57259" w14:textId="5D4B8AD7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34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744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)</w:t>
            </w:r>
          </w:p>
        </w:tc>
        <w:tc>
          <w:tcPr>
            <w:tcW w:w="595" w:type="pct"/>
            <w:shd w:val="clear" w:color="auto" w:fill="auto"/>
          </w:tcPr>
          <w:p w14:paraId="35207DC6" w14:textId="0C721675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34</w:t>
            </w:r>
            <w:r w:rsidR="004C3D31"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816</w:t>
            </w:r>
          </w:p>
        </w:tc>
        <w:tc>
          <w:tcPr>
            <w:tcW w:w="600" w:type="pct"/>
            <w:shd w:val="clear" w:color="auto" w:fill="auto"/>
          </w:tcPr>
          <w:p w14:paraId="3A85ECAC" w14:textId="5CDDB70D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78</w:t>
            </w:r>
          </w:p>
        </w:tc>
      </w:tr>
      <w:tr w:rsidR="004C3D31" w:rsidRPr="007C18AA" w14:paraId="711003FA" w14:textId="77777777" w:rsidTr="004C3D31">
        <w:tc>
          <w:tcPr>
            <w:tcW w:w="2019" w:type="pct"/>
            <w:vAlign w:val="bottom"/>
          </w:tcPr>
          <w:p w14:paraId="188BE19D" w14:textId="77777777" w:rsidR="004C3D31" w:rsidRPr="007C18AA" w:rsidRDefault="004C3D31" w:rsidP="00D45F7A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สำรองค่าสินไหมทดแทนสุทธิ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495B07C5" w14:textId="1FE0AB50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125</w:t>
            </w:r>
            <w:r w:rsidR="004C3D31"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987</w:t>
            </w:r>
          </w:p>
        </w:tc>
        <w:tc>
          <w:tcPr>
            <w:tcW w:w="595" w:type="pct"/>
            <w:shd w:val="clear" w:color="auto" w:fill="auto"/>
          </w:tcPr>
          <w:p w14:paraId="4445F233" w14:textId="028FD61E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31</w:t>
            </w:r>
            <w:r w:rsidR="004C3D31"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862</w:t>
            </w:r>
          </w:p>
        </w:tc>
        <w:tc>
          <w:tcPr>
            <w:tcW w:w="596" w:type="pct"/>
            <w:shd w:val="clear" w:color="auto" w:fill="auto"/>
          </w:tcPr>
          <w:p w14:paraId="4A695C01" w14:textId="5BCD4362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55</w:t>
            </w:r>
            <w:r w:rsidR="004C3D31"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278</w:t>
            </w:r>
          </w:p>
        </w:tc>
        <w:tc>
          <w:tcPr>
            <w:tcW w:w="595" w:type="pct"/>
            <w:shd w:val="clear" w:color="auto" w:fill="auto"/>
          </w:tcPr>
          <w:p w14:paraId="46FB6529" w14:textId="1BE4D187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600" w:type="pct"/>
            <w:shd w:val="clear" w:color="auto" w:fill="auto"/>
          </w:tcPr>
          <w:p w14:paraId="3564A4B8" w14:textId="3E997FFB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213</w:t>
            </w:r>
            <w:r w:rsidR="004C3D31"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127</w:t>
            </w:r>
          </w:p>
        </w:tc>
      </w:tr>
      <w:tr w:rsidR="004C3D31" w:rsidRPr="007C18AA" w14:paraId="1DA6D9E6" w14:textId="77777777" w:rsidTr="004C3D31">
        <w:trPr>
          <w:trHeight w:val="375"/>
        </w:trPr>
        <w:tc>
          <w:tcPr>
            <w:tcW w:w="2019" w:type="pct"/>
            <w:vAlign w:val="bottom"/>
          </w:tcPr>
          <w:p w14:paraId="0E75858F" w14:textId="77777777" w:rsidR="004C3D31" w:rsidRPr="007C18AA" w:rsidRDefault="004C3D31" w:rsidP="00D45F7A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สำรองค่าสินไหมทดแทนที่เกิดขึ้น</w:t>
            </w:r>
          </w:p>
          <w:p w14:paraId="4D917C9D" w14:textId="77777777" w:rsidR="004C3D31" w:rsidRPr="007C18AA" w:rsidRDefault="004C3D31" w:rsidP="00D45F7A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แต่ยังไม่ได้มีการรายงานให้บริษัททราบ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61667FAE" w14:textId="31C54757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44</w:t>
            </w:r>
            <w:r w:rsidR="004C3D31"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735</w:t>
            </w:r>
          </w:p>
        </w:tc>
        <w:tc>
          <w:tcPr>
            <w:tcW w:w="595" w:type="pct"/>
            <w:shd w:val="clear" w:color="auto" w:fill="auto"/>
          </w:tcPr>
          <w:p w14:paraId="343D1E96" w14:textId="7A8A7F7C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bidi="th-TH"/>
              </w:rPr>
              <w:br/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20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537</w:t>
            </w:r>
          </w:p>
        </w:tc>
        <w:tc>
          <w:tcPr>
            <w:tcW w:w="596" w:type="pct"/>
            <w:shd w:val="clear" w:color="auto" w:fill="auto"/>
            <w:vAlign w:val="bottom"/>
          </w:tcPr>
          <w:p w14:paraId="27CB3B4F" w14:textId="29A73799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3</w:t>
            </w:r>
            <w:r w:rsidR="004C3D31"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856</w:t>
            </w:r>
          </w:p>
        </w:tc>
        <w:tc>
          <w:tcPr>
            <w:tcW w:w="595" w:type="pct"/>
            <w:shd w:val="clear" w:color="auto" w:fill="auto"/>
          </w:tcPr>
          <w:p w14:paraId="3AAEFEDF" w14:textId="0ACA31BA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bidi="th-TH"/>
              </w:rPr>
              <w:br/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66747B30" w14:textId="1CACFB75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69</w:t>
            </w:r>
            <w:r w:rsidR="004C3D31"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128</w:t>
            </w:r>
          </w:p>
        </w:tc>
      </w:tr>
      <w:tr w:rsidR="004C3D31" w:rsidRPr="007C18AA" w14:paraId="68B9B58A" w14:textId="77777777" w:rsidTr="004C3D31">
        <w:tc>
          <w:tcPr>
            <w:tcW w:w="2019" w:type="pct"/>
            <w:vAlign w:val="bottom"/>
          </w:tcPr>
          <w:p w14:paraId="250210E4" w14:textId="77777777" w:rsidR="004C3D31" w:rsidRPr="007C18AA" w:rsidRDefault="004C3D31" w:rsidP="00D45F7A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5B4EC77A" w14:textId="70213014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15</w:t>
            </w:r>
            <w:r w:rsidR="004C3D31"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629</w:t>
            </w:r>
          </w:p>
        </w:tc>
        <w:tc>
          <w:tcPr>
            <w:tcW w:w="595" w:type="pct"/>
            <w:shd w:val="clear" w:color="auto" w:fill="auto"/>
          </w:tcPr>
          <w:p w14:paraId="78478C8D" w14:textId="11409DCF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3</w:t>
            </w:r>
            <w:r w:rsidR="004C3D31"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603</w:t>
            </w:r>
          </w:p>
        </w:tc>
        <w:tc>
          <w:tcPr>
            <w:tcW w:w="596" w:type="pct"/>
            <w:shd w:val="clear" w:color="auto" w:fill="auto"/>
          </w:tcPr>
          <w:p w14:paraId="6BE7F960" w14:textId="4619D5F1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348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)</w:t>
            </w:r>
          </w:p>
        </w:tc>
        <w:tc>
          <w:tcPr>
            <w:tcW w:w="595" w:type="pct"/>
            <w:shd w:val="clear" w:color="auto" w:fill="auto"/>
          </w:tcPr>
          <w:p w14:paraId="3D56D754" w14:textId="11205C0E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663</w:t>
            </w:r>
          </w:p>
        </w:tc>
        <w:tc>
          <w:tcPr>
            <w:tcW w:w="600" w:type="pct"/>
            <w:shd w:val="clear" w:color="auto" w:fill="auto"/>
          </w:tcPr>
          <w:p w14:paraId="478F8A4E" w14:textId="26814BCC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19</w:t>
            </w:r>
            <w:r w:rsidR="004C3D31"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547</w:t>
            </w:r>
          </w:p>
        </w:tc>
      </w:tr>
      <w:tr w:rsidR="004C3D31" w:rsidRPr="007C18AA" w14:paraId="2F749FA3" w14:textId="77777777" w:rsidTr="004C3D31">
        <w:tc>
          <w:tcPr>
            <w:tcW w:w="2019" w:type="pct"/>
            <w:vAlign w:val="bottom"/>
          </w:tcPr>
          <w:p w14:paraId="37765BDB" w14:textId="77777777" w:rsidR="004C3D31" w:rsidRPr="007C18AA" w:rsidRDefault="004C3D31" w:rsidP="00D45F7A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ภาระผูกพันหุ้นผลประโยชน์พนักงาน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52AEA98A" w14:textId="0C804EB5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297</w:t>
            </w:r>
          </w:p>
        </w:tc>
        <w:tc>
          <w:tcPr>
            <w:tcW w:w="595" w:type="pct"/>
            <w:shd w:val="clear" w:color="auto" w:fill="auto"/>
          </w:tcPr>
          <w:p w14:paraId="11AAE9D4" w14:textId="77777777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-</w:t>
            </w:r>
          </w:p>
        </w:tc>
        <w:tc>
          <w:tcPr>
            <w:tcW w:w="596" w:type="pct"/>
            <w:shd w:val="clear" w:color="auto" w:fill="auto"/>
          </w:tcPr>
          <w:p w14:paraId="64D9238F" w14:textId="1E9CE147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</w:t>
            </w:r>
            <w:r w:rsidR="004C3D31"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654</w:t>
            </w:r>
          </w:p>
        </w:tc>
        <w:tc>
          <w:tcPr>
            <w:tcW w:w="595" w:type="pct"/>
            <w:shd w:val="clear" w:color="auto" w:fill="auto"/>
          </w:tcPr>
          <w:p w14:paraId="793611F7" w14:textId="02E90FC2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600" w:type="pct"/>
            <w:shd w:val="clear" w:color="auto" w:fill="auto"/>
          </w:tcPr>
          <w:p w14:paraId="2A5C3BF3" w14:textId="20FE4DE8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</w:t>
            </w:r>
            <w:r w:rsidR="004C3D31"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951</w:t>
            </w:r>
          </w:p>
        </w:tc>
      </w:tr>
      <w:tr w:rsidR="004C3D31" w:rsidRPr="007C18AA" w14:paraId="62DD80DC" w14:textId="77777777" w:rsidTr="004C3D31">
        <w:tc>
          <w:tcPr>
            <w:tcW w:w="2019" w:type="pct"/>
            <w:vAlign w:val="bottom"/>
          </w:tcPr>
          <w:p w14:paraId="281CF932" w14:textId="77777777" w:rsidR="004C3D31" w:rsidRPr="007C18AA" w:rsidRDefault="004C3D31" w:rsidP="00D45F7A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7A90C9DA" w14:textId="4138DA67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28</w:t>
            </w:r>
            <w:r w:rsidR="004C3D31"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857</w:t>
            </w:r>
          </w:p>
        </w:tc>
        <w:tc>
          <w:tcPr>
            <w:tcW w:w="595" w:type="pct"/>
            <w:shd w:val="clear" w:color="auto" w:fill="auto"/>
          </w:tcPr>
          <w:p w14:paraId="1F9CB678" w14:textId="21F7243E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29</w:t>
            </w:r>
            <w:r w:rsidR="004C3D31"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425</w:t>
            </w:r>
          </w:p>
        </w:tc>
        <w:tc>
          <w:tcPr>
            <w:tcW w:w="596" w:type="pct"/>
            <w:shd w:val="clear" w:color="auto" w:fill="auto"/>
          </w:tcPr>
          <w:p w14:paraId="5A10E040" w14:textId="2DA3F61A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15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994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)</w:t>
            </w:r>
          </w:p>
        </w:tc>
        <w:tc>
          <w:tcPr>
            <w:tcW w:w="595" w:type="pct"/>
            <w:shd w:val="clear" w:color="auto" w:fill="auto"/>
          </w:tcPr>
          <w:p w14:paraId="5477DC1A" w14:textId="39E73474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600" w:type="pct"/>
            <w:shd w:val="clear" w:color="auto" w:fill="auto"/>
          </w:tcPr>
          <w:p w14:paraId="1543BE05" w14:textId="35E522FD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42</w:t>
            </w:r>
            <w:r w:rsidR="004C3D31"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288</w:t>
            </w:r>
          </w:p>
        </w:tc>
      </w:tr>
      <w:tr w:rsidR="004C3D31" w:rsidRPr="007C18AA" w14:paraId="1784CEFF" w14:textId="77777777" w:rsidTr="004C3D31">
        <w:tc>
          <w:tcPr>
            <w:tcW w:w="2019" w:type="pct"/>
            <w:vAlign w:val="bottom"/>
          </w:tcPr>
          <w:p w14:paraId="66A556DB" w14:textId="77777777" w:rsidR="004C3D31" w:rsidRPr="007C18AA" w:rsidRDefault="004C3D31" w:rsidP="00D45F7A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รายการผลขาดทุนสุทธิทางภาษี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7001EEB7" w14:textId="543860DC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98</w:t>
            </w:r>
            <w:r w:rsidR="004C3D31"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755</w:t>
            </w:r>
          </w:p>
        </w:tc>
        <w:tc>
          <w:tcPr>
            <w:tcW w:w="595" w:type="pct"/>
            <w:shd w:val="clear" w:color="auto" w:fill="auto"/>
          </w:tcPr>
          <w:p w14:paraId="152FD68C" w14:textId="77777777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596" w:type="pct"/>
            <w:shd w:val="clear" w:color="auto" w:fill="auto"/>
          </w:tcPr>
          <w:p w14:paraId="67467A45" w14:textId="2A3CD1E1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98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755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)</w:t>
            </w:r>
          </w:p>
        </w:tc>
        <w:tc>
          <w:tcPr>
            <w:tcW w:w="595" w:type="pct"/>
            <w:shd w:val="clear" w:color="auto" w:fill="auto"/>
          </w:tcPr>
          <w:p w14:paraId="15CD98DD" w14:textId="7DD3680F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600" w:type="pct"/>
            <w:shd w:val="clear" w:color="auto" w:fill="auto"/>
          </w:tcPr>
          <w:p w14:paraId="0B6E0A10" w14:textId="2AD9B750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-</w:t>
            </w:r>
          </w:p>
        </w:tc>
      </w:tr>
      <w:tr w:rsidR="004C3D31" w:rsidRPr="007C18AA" w14:paraId="59BA0740" w14:textId="77777777" w:rsidTr="004C3D31">
        <w:tc>
          <w:tcPr>
            <w:tcW w:w="2019" w:type="pct"/>
            <w:vAlign w:val="bottom"/>
          </w:tcPr>
          <w:p w14:paraId="5D05D58A" w14:textId="77777777" w:rsidR="004C3D31" w:rsidRPr="007C18AA" w:rsidRDefault="004C3D31" w:rsidP="00D45F7A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สินทรัพย์สัญญาเช่า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43DE0538" w14:textId="77777777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595" w:type="pct"/>
            <w:shd w:val="clear" w:color="auto" w:fill="auto"/>
          </w:tcPr>
          <w:p w14:paraId="377B1960" w14:textId="1163A820" w:rsidR="004C3D31" w:rsidRPr="007C18AA" w:rsidRDefault="000F74AB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2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432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596" w:type="pct"/>
            <w:shd w:val="clear" w:color="auto" w:fill="auto"/>
          </w:tcPr>
          <w:p w14:paraId="08893E29" w14:textId="1F1BF920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3</w:t>
            </w:r>
            <w:r w:rsidR="004C3D31"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413</w:t>
            </w:r>
          </w:p>
        </w:tc>
        <w:tc>
          <w:tcPr>
            <w:tcW w:w="595" w:type="pct"/>
            <w:shd w:val="clear" w:color="auto" w:fill="auto"/>
          </w:tcPr>
          <w:p w14:paraId="14226CE9" w14:textId="77777777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600" w:type="pct"/>
            <w:shd w:val="clear" w:color="auto" w:fill="auto"/>
          </w:tcPr>
          <w:p w14:paraId="07B8DB19" w14:textId="62113769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981</w:t>
            </w:r>
          </w:p>
        </w:tc>
      </w:tr>
      <w:tr w:rsidR="004C3D31" w:rsidRPr="007C18AA" w14:paraId="13D4C54C" w14:textId="77777777" w:rsidTr="004C3D31">
        <w:tc>
          <w:tcPr>
            <w:tcW w:w="2019" w:type="pct"/>
            <w:vAlign w:val="bottom"/>
          </w:tcPr>
          <w:p w14:paraId="50B512CB" w14:textId="77777777" w:rsidR="004C3D31" w:rsidRPr="007C18AA" w:rsidRDefault="004C3D31" w:rsidP="00D45F7A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9EC8D7" w14:textId="761EA82D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</w:t>
            </w:r>
            <w:r w:rsidR="004C3D31"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934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5F8BCACD" w14:textId="0D6CA2CE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588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F00D7E" w14:textId="2494636E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2</w:t>
            </w:r>
            <w:r w:rsidR="000F74AB"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360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bidi="th-TH"/>
              </w:rPr>
              <w:t>)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424747" w14:textId="77777777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B56AF3" w14:textId="6DC0178B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162</w:t>
            </w:r>
          </w:p>
        </w:tc>
      </w:tr>
      <w:tr w:rsidR="004C3D31" w:rsidRPr="007C18AA" w14:paraId="4A4DBA02" w14:textId="77777777" w:rsidTr="004C3D31">
        <w:tc>
          <w:tcPr>
            <w:tcW w:w="2019" w:type="pct"/>
            <w:vAlign w:val="center"/>
          </w:tcPr>
          <w:p w14:paraId="64A19FFE" w14:textId="77777777" w:rsidR="004C3D31" w:rsidRPr="007C18AA" w:rsidRDefault="004C3D31" w:rsidP="00D45F7A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83B3A2" w14:textId="0EBA3C83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426</w:t>
            </w:r>
            <w:r w:rsidR="004C3D31"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283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F17F6" w14:textId="5785A972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174</w:t>
            </w:r>
            <w:r w:rsidR="004C3D31"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550</w:t>
            </w: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6DE22" w14:textId="137FD04E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125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971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)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D486D0" w14:textId="4C8DB0FB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17</w:t>
            </w:r>
            <w:r w:rsidR="004C3D31"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726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4967C" w14:textId="70700408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492</w:t>
            </w:r>
            <w:r w:rsidR="004C3D31"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588</w:t>
            </w:r>
          </w:p>
        </w:tc>
      </w:tr>
      <w:tr w:rsidR="004C3D31" w:rsidRPr="007C18AA" w14:paraId="345B0264" w14:textId="77777777" w:rsidTr="004C3D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E5C9F3" w14:textId="0368E4A3" w:rsidR="004C3D31" w:rsidRPr="007C18AA" w:rsidRDefault="004C3D31" w:rsidP="00D45F7A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814658" w14:textId="77777777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47A5B" w14:textId="77777777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86CD79" w14:textId="77777777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8581AE" w14:textId="77777777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CCF18A" w14:textId="77777777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C18AA" w:rsidRPr="007C18AA" w14:paraId="4236A55C" w14:textId="77777777" w:rsidTr="004C3D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31C76" w14:textId="6A17E64D" w:rsidR="007C18AA" w:rsidRPr="007C18AA" w:rsidRDefault="007C18AA" w:rsidP="00D45F7A">
            <w:pPr>
              <w:ind w:left="-10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67DC1E" w14:textId="77777777" w:rsidR="007C18AA" w:rsidRPr="007C18AA" w:rsidRDefault="007C18AA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45166" w14:textId="77777777" w:rsidR="007C18AA" w:rsidRPr="007C18AA" w:rsidRDefault="007C18AA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63A27A" w14:textId="77777777" w:rsidR="007C18AA" w:rsidRPr="007C18AA" w:rsidRDefault="007C18AA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5CF5CA" w14:textId="77777777" w:rsidR="007C18AA" w:rsidRPr="007C18AA" w:rsidRDefault="007C18AA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4E2D8F" w14:textId="77777777" w:rsidR="007C18AA" w:rsidRPr="007C18AA" w:rsidRDefault="007C18AA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3D31" w:rsidRPr="007C18AA" w14:paraId="673237E6" w14:textId="77777777" w:rsidTr="004C3D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778634" w14:textId="77777777" w:rsidR="004C3D31" w:rsidRPr="007C18AA" w:rsidRDefault="004C3D31" w:rsidP="00D45F7A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กำไรที่ยังไม่เกิดขึ้นจากการโอนเปลี่ยนประเภทเงินลงทุน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64447E" w14:textId="1C1C5434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4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939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47A2D" w14:textId="77777777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rtl/>
                <w:lang w:val="en-GB"/>
              </w:rPr>
              <w:t>-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EFF97A" w14:textId="77777777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rtl/>
                <w:lang w:val="en-GB"/>
              </w:rPr>
              <w:t>-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426ABB" w14:textId="77777777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rtl/>
                <w:lang w:val="en-GB"/>
              </w:rP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053E41" w14:textId="104BF2AA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4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939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)</w:t>
            </w:r>
          </w:p>
        </w:tc>
      </w:tr>
      <w:tr w:rsidR="004C3D31" w:rsidRPr="007C18AA" w14:paraId="6D1C89FA" w14:textId="77777777" w:rsidTr="004C3D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76F2A" w14:textId="77777777" w:rsidR="004C3D31" w:rsidRPr="007C18AA" w:rsidRDefault="004C3D31" w:rsidP="00D45F7A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กำไรที่ยังไม่เกิดขึ้นจากการเปลี่ยนแปลงมูลค่าของเงิน</w:t>
            </w:r>
          </w:p>
          <w:p w14:paraId="2890545C" w14:textId="77777777" w:rsidR="004C3D31" w:rsidRPr="007C18AA" w:rsidRDefault="004C3D31" w:rsidP="00D45F7A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rtl/>
              </w:rPr>
              <w:t xml:space="preserve">   </w:t>
            </w: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ลงทุนที่กำหนดให้วัดมูลค่ายุติธรรมผ่านกำไรหรือขาดทุน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10671" w14:textId="7FA0E9D5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327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0FFA7" w14:textId="77777777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CAB5F" w14:textId="04B5DC2C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236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71F2B" w14:textId="77777777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3B5A7" w14:textId="6947723A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563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)</w:t>
            </w:r>
          </w:p>
        </w:tc>
      </w:tr>
      <w:tr w:rsidR="000F74AB" w:rsidRPr="007C18AA" w14:paraId="70DC7997" w14:textId="77777777" w:rsidTr="004C3D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959B2" w14:textId="77777777" w:rsidR="000F74AB" w:rsidRPr="007C18AA" w:rsidRDefault="000F74AB" w:rsidP="000F74AB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กำไรที่ยังไม่เกิดขึ้นจากการเปลี่ยนแปลงมูลค่าของเงินลงทุน</w:t>
            </w:r>
          </w:p>
          <w:p w14:paraId="6819808F" w14:textId="0A22E819" w:rsidR="000F74AB" w:rsidRPr="007C18AA" w:rsidRDefault="000F74AB" w:rsidP="000F74AB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rtl/>
              </w:rPr>
              <w:t xml:space="preserve">   </w:t>
            </w: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5DB58" w14:textId="3305FB97" w:rsidR="000F74AB" w:rsidRPr="007C18AA" w:rsidRDefault="000F74AB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19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912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CA04E" w14:textId="480B6180" w:rsidR="000F74AB" w:rsidRPr="007C18AA" w:rsidRDefault="000F74AB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)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E81F0" w14:textId="5E7AA26B" w:rsidR="000F74AB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882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BB777" w14:textId="7C7C03D7" w:rsidR="000F74AB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3</w:t>
            </w:r>
            <w:r w:rsidR="000F74AB"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722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A43EC" w14:textId="779880D2" w:rsidR="000F74AB" w:rsidRPr="007C18AA" w:rsidRDefault="000F74AB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15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309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)</w:t>
            </w:r>
          </w:p>
        </w:tc>
      </w:tr>
      <w:tr w:rsidR="004C3D31" w:rsidRPr="007C18AA" w14:paraId="6EAE8E35" w14:textId="77777777" w:rsidTr="004C3D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C7446" w14:textId="283FCDE9" w:rsidR="004C3D31" w:rsidRPr="007C18AA" w:rsidRDefault="000F74AB" w:rsidP="00D45F7A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ดอกเบี้ยรับจากตราสารหนี้ที่ยังไม่ครบกำหนด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75938D" w14:textId="7ABF2C2B" w:rsidR="004C3D31" w:rsidRPr="007C18AA" w:rsidRDefault="000F74AB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AA2DEA" w14:textId="0E572DED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459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B02B7F" w14:textId="54039A04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269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818301" w14:textId="35BCB799" w:rsidR="004C3D31" w:rsidRPr="007C18AA" w:rsidRDefault="000F74AB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8B6500" w14:textId="73EBDBE8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190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)</w:t>
            </w:r>
          </w:p>
        </w:tc>
      </w:tr>
      <w:tr w:rsidR="004C3D31" w:rsidRPr="007C18AA" w14:paraId="0E07FC62" w14:textId="77777777" w:rsidTr="004C3D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19" w:type="pct"/>
            <w:tcBorders>
              <w:top w:val="nil"/>
              <w:left w:val="nil"/>
              <w:bottom w:val="nil"/>
              <w:right w:val="nil"/>
            </w:tcBorders>
          </w:tcPr>
          <w:p w14:paraId="399285F5" w14:textId="77777777" w:rsidR="004C3D31" w:rsidRPr="007C18AA" w:rsidRDefault="004C3D31" w:rsidP="00D45F7A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29E7D6" w14:textId="569946D2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25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178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AFE2CB" w14:textId="3B1CC683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460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9C6EB9" w14:textId="1A78845A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915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50751E" w14:textId="1049AC34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3</w:t>
            </w:r>
            <w:r w:rsidR="004C3D31"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722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A9C56E" w14:textId="0E7CA7CB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22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001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)</w:t>
            </w:r>
          </w:p>
        </w:tc>
      </w:tr>
      <w:tr w:rsidR="004C3D31" w:rsidRPr="007C18AA" w14:paraId="1DF1E914" w14:textId="77777777" w:rsidTr="004C3D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19" w:type="pct"/>
            <w:tcBorders>
              <w:top w:val="nil"/>
              <w:left w:val="nil"/>
              <w:bottom w:val="nil"/>
              <w:right w:val="nil"/>
            </w:tcBorders>
          </w:tcPr>
          <w:p w14:paraId="6369F2E6" w14:textId="77777777" w:rsidR="004C3D31" w:rsidRPr="007C18AA" w:rsidRDefault="004C3D31" w:rsidP="00D45F7A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สินทรัพย์ภาษีเงินได้รอการตัดบัญชี</w:t>
            </w: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bidi="th-TH"/>
              </w:rPr>
              <w:t>สุทธิ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983D57" w14:textId="26126031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400</w:t>
            </w:r>
            <w:r w:rsidR="004C3D31"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105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762000" w14:textId="1950E98A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174</w:t>
            </w:r>
            <w:r w:rsidR="004C3D31"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090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B68155" w14:textId="2836C68D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125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056</w:t>
            </w:r>
            <w:r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8C71D9" w14:textId="6EF04892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21</w:t>
            </w:r>
            <w:r w:rsidR="004C3D31" w:rsidRPr="007C18AA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448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F84EC0" w14:textId="5C5FDC9D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470</w:t>
            </w:r>
            <w:r w:rsidR="004C3D31" w:rsidRPr="007C18AA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587</w:t>
            </w:r>
          </w:p>
        </w:tc>
      </w:tr>
    </w:tbl>
    <w:p w14:paraId="31EFAACD" w14:textId="588C7DEC" w:rsidR="009221A0" w:rsidRPr="007C18AA" w:rsidRDefault="009221A0" w:rsidP="0087301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0C7AC7D" w14:textId="77777777" w:rsidR="009221A0" w:rsidRPr="007C18AA" w:rsidRDefault="009221A0">
      <w:pPr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lang w:val="en-GB"/>
        </w:rPr>
        <w:br w:type="page"/>
      </w:r>
    </w:p>
    <w:tbl>
      <w:tblPr>
        <w:tblStyle w:val="TableGrid"/>
        <w:tblW w:w="9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5"/>
        <w:gridCol w:w="1215"/>
        <w:gridCol w:w="1276"/>
        <w:gridCol w:w="1276"/>
        <w:gridCol w:w="1215"/>
        <w:gridCol w:w="9"/>
      </w:tblGrid>
      <w:tr w:rsidR="00F47AC6" w:rsidRPr="007C18AA" w14:paraId="7933DC64" w14:textId="77777777" w:rsidTr="00FB5414">
        <w:trPr>
          <w:gridAfter w:val="1"/>
          <w:wAfter w:w="9" w:type="dxa"/>
        </w:trPr>
        <w:tc>
          <w:tcPr>
            <w:tcW w:w="4455" w:type="dxa"/>
          </w:tcPr>
          <w:p w14:paraId="1F87583B" w14:textId="77777777" w:rsidR="00F47AC6" w:rsidRPr="007C18AA" w:rsidRDefault="00F47AC6" w:rsidP="00781530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9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07F64" w14:textId="1A2CA050" w:rsidR="00F47AC6" w:rsidRPr="007C18AA" w:rsidRDefault="001E7125" w:rsidP="00F47AC6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</w:t>
            </w:r>
            <w:r w:rsidR="00F47AC6"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F47AC6" w:rsidRPr="007C18AA" w14:paraId="0966C508" w14:textId="77777777" w:rsidTr="004C3D31">
        <w:tc>
          <w:tcPr>
            <w:tcW w:w="4455" w:type="dxa"/>
          </w:tcPr>
          <w:p w14:paraId="46E10659" w14:textId="77777777" w:rsidR="00F47AC6" w:rsidRPr="007C18AA" w:rsidRDefault="00F47AC6" w:rsidP="00781530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</w:tcPr>
          <w:p w14:paraId="41BD6E48" w14:textId="77777777" w:rsidR="00F47AC6" w:rsidRPr="007C18AA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76" w:type="dxa"/>
          </w:tcPr>
          <w:p w14:paraId="1B3C93DB" w14:textId="77777777" w:rsidR="00F47AC6" w:rsidRPr="007C18AA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276" w:type="dxa"/>
          </w:tcPr>
          <w:p w14:paraId="7E00E7E9" w14:textId="64BAD724" w:rsidR="00F47AC6" w:rsidRPr="007C18AA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224" w:type="dxa"/>
            <w:gridSpan w:val="2"/>
          </w:tcPr>
          <w:p w14:paraId="03CDCE0F" w14:textId="77777777" w:rsidR="00F47AC6" w:rsidRPr="007C18AA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F47AC6" w:rsidRPr="007C18AA" w14:paraId="59072F5B" w14:textId="77777777" w:rsidTr="004C3D31">
        <w:tc>
          <w:tcPr>
            <w:tcW w:w="4455" w:type="dxa"/>
          </w:tcPr>
          <w:p w14:paraId="46A1847F" w14:textId="77777777" w:rsidR="00F47AC6" w:rsidRPr="007C18AA" w:rsidRDefault="00F47AC6" w:rsidP="00781530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</w:tcPr>
          <w:p w14:paraId="3D64C5A4" w14:textId="62B12C93" w:rsidR="00F47AC6" w:rsidRPr="007C18AA" w:rsidRDefault="00A76174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17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F47AC6"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76" w:type="dxa"/>
          </w:tcPr>
          <w:p w14:paraId="5DFF05AF" w14:textId="77777777" w:rsidR="00F47AC6" w:rsidRPr="007C18AA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ในกำไร</w:t>
            </w:r>
          </w:p>
        </w:tc>
        <w:tc>
          <w:tcPr>
            <w:tcW w:w="1276" w:type="dxa"/>
          </w:tcPr>
          <w:p w14:paraId="1B89F400" w14:textId="36140161" w:rsidR="00F47AC6" w:rsidRPr="007C18AA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224" w:type="dxa"/>
            <w:gridSpan w:val="2"/>
          </w:tcPr>
          <w:p w14:paraId="16626D48" w14:textId="5D6AB6D9" w:rsidR="00F47AC6" w:rsidRPr="007C18AA" w:rsidRDefault="00A76174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17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F47AC6"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47AC6" w:rsidRPr="007C18AA" w14:paraId="22D1910A" w14:textId="77777777" w:rsidTr="004C3D31">
        <w:tc>
          <w:tcPr>
            <w:tcW w:w="4455" w:type="dxa"/>
          </w:tcPr>
          <w:p w14:paraId="03B0ABDA" w14:textId="77777777" w:rsidR="00F47AC6" w:rsidRPr="007C18AA" w:rsidRDefault="00F47AC6" w:rsidP="00781530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</w:tcPr>
          <w:p w14:paraId="2BBD6BFD" w14:textId="1F021840" w:rsidR="00F47AC6" w:rsidRPr="007C18AA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76" w:type="dxa"/>
          </w:tcPr>
          <w:p w14:paraId="1CE49FAE" w14:textId="77777777" w:rsidR="00F47AC6" w:rsidRPr="007C18AA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276" w:type="dxa"/>
          </w:tcPr>
          <w:p w14:paraId="09CE96BA" w14:textId="77777777" w:rsidR="00F47AC6" w:rsidRPr="007C18AA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24" w:type="dxa"/>
            <w:gridSpan w:val="2"/>
          </w:tcPr>
          <w:p w14:paraId="5579201B" w14:textId="21041E2D" w:rsidR="00F47AC6" w:rsidRPr="007C18AA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F47AC6" w:rsidRPr="007C18AA" w14:paraId="1A700CF0" w14:textId="77777777" w:rsidTr="004C3D31">
        <w:tc>
          <w:tcPr>
            <w:tcW w:w="4455" w:type="dxa"/>
          </w:tcPr>
          <w:p w14:paraId="5CB5EF51" w14:textId="77777777" w:rsidR="00F47AC6" w:rsidRPr="007C18AA" w:rsidRDefault="00F47AC6" w:rsidP="00781530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center"/>
          </w:tcPr>
          <w:p w14:paraId="4AAAE997" w14:textId="77777777" w:rsidR="00F47AC6" w:rsidRPr="007C18AA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9D026AA" w14:textId="77777777" w:rsidR="00F47AC6" w:rsidRPr="007C18AA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168154F" w14:textId="77777777" w:rsidR="00F47AC6" w:rsidRPr="007C18AA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center"/>
          </w:tcPr>
          <w:p w14:paraId="71065176" w14:textId="77777777" w:rsidR="00F47AC6" w:rsidRPr="007C18AA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F47AC6" w:rsidRPr="007C18AA" w14:paraId="6EF509B5" w14:textId="77777777" w:rsidTr="004C3D31">
        <w:tc>
          <w:tcPr>
            <w:tcW w:w="4455" w:type="dxa"/>
          </w:tcPr>
          <w:p w14:paraId="57AD0A69" w14:textId="77777777" w:rsidR="00F47AC6" w:rsidRPr="007C18AA" w:rsidRDefault="00F47AC6" w:rsidP="00781530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7532F7" w14:textId="77777777" w:rsidR="00F47AC6" w:rsidRPr="007C18AA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30F8E2" w14:textId="77777777" w:rsidR="00F47AC6" w:rsidRPr="007C18AA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C8D70F" w14:textId="77777777" w:rsidR="00F47AC6" w:rsidRPr="007C18AA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EF35F0" w14:textId="77777777" w:rsidR="00F47AC6" w:rsidRPr="007C18AA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F47AC6" w:rsidRPr="007C18AA" w14:paraId="3AAC0127" w14:textId="77777777" w:rsidTr="004C3D31">
        <w:tc>
          <w:tcPr>
            <w:tcW w:w="4455" w:type="dxa"/>
            <w:vAlign w:val="bottom"/>
          </w:tcPr>
          <w:p w14:paraId="49825692" w14:textId="77777777" w:rsidR="00F47AC6" w:rsidRPr="007C18AA" w:rsidRDefault="00F47AC6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283FF595" w14:textId="77777777" w:rsidR="00F47AC6" w:rsidRPr="007C18AA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8BD271A" w14:textId="77777777" w:rsidR="00F47AC6" w:rsidRPr="007C18AA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B91DF58" w14:textId="77777777" w:rsidR="00F47AC6" w:rsidRPr="007C18AA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shd w:val="clear" w:color="auto" w:fill="FAFAFA"/>
            <w:vAlign w:val="center"/>
          </w:tcPr>
          <w:p w14:paraId="36321713" w14:textId="77777777" w:rsidR="00F47AC6" w:rsidRPr="007C18AA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C3D31" w:rsidRPr="007C18AA" w14:paraId="219DB6D9" w14:textId="77777777" w:rsidTr="004C3D31">
        <w:tc>
          <w:tcPr>
            <w:tcW w:w="4455" w:type="dxa"/>
            <w:vAlign w:val="bottom"/>
          </w:tcPr>
          <w:p w14:paraId="087F7422" w14:textId="14BE28BD" w:rsidR="004C3D31" w:rsidRPr="007C18AA" w:rsidRDefault="004C3D31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ขาดทุ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น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ที่ยังไม่เกิดขึ้นจากการเปลี่ยนแปลงมูลค่าของ</w:t>
            </w:r>
          </w:p>
          <w:p w14:paraId="7F3D4221" w14:textId="77777777" w:rsidR="004C3D31" w:rsidRPr="007C18AA" w:rsidRDefault="004C3D31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 xml:space="preserve">   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สินทรัพย์ทางการเงินที่วัดมูลค่ายุติธรรม</w:t>
            </w:r>
          </w:p>
          <w:p w14:paraId="18EE38CC" w14:textId="5D3A1D41" w:rsidR="004C3D31" w:rsidRPr="007C18AA" w:rsidRDefault="004C3D31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 xml:space="preserve">   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0605B2A5" w14:textId="2ED0EF64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</w:t>
            </w:r>
            <w:r w:rsidR="004C3D31"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632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3A310D3" w14:textId="149B4BF2" w:rsidR="004C3D31" w:rsidRPr="007C18AA" w:rsidRDefault="00837F8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1C940EC" w14:textId="68367684" w:rsidR="004C3D31" w:rsidRPr="007C18AA" w:rsidRDefault="00B1690F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062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gridSpan w:val="2"/>
            <w:shd w:val="clear" w:color="auto" w:fill="FAFAFA"/>
            <w:vAlign w:val="bottom"/>
          </w:tcPr>
          <w:p w14:paraId="60CC8881" w14:textId="5755E594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="00B1690F"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570</w:t>
            </w:r>
          </w:p>
        </w:tc>
      </w:tr>
      <w:tr w:rsidR="004C3D31" w:rsidRPr="007C18AA" w14:paraId="0C4F9BD0" w14:textId="77777777" w:rsidTr="004C3D31">
        <w:tc>
          <w:tcPr>
            <w:tcW w:w="4455" w:type="dxa"/>
            <w:vAlign w:val="bottom"/>
          </w:tcPr>
          <w:p w14:paraId="2FF7CA8F" w14:textId="22CCE4AC" w:rsidR="004C3D31" w:rsidRPr="007C18AA" w:rsidRDefault="004C3D31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ผลขาดทุ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น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ด้านเครดิตที่คาดว่าจะเกิดขึ้น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5022A119" w14:textId="64357E7D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B8B0B0E" w14:textId="003B96AB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034032A" w14:textId="3BA431E4" w:rsidR="004C3D31" w:rsidRPr="007C18AA" w:rsidRDefault="00B1690F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gridSpan w:val="2"/>
            <w:shd w:val="clear" w:color="auto" w:fill="FAFAFA"/>
            <w:vAlign w:val="center"/>
          </w:tcPr>
          <w:p w14:paraId="666A0506" w14:textId="0500CE42" w:rsidR="004C3D31" w:rsidRPr="007C18AA" w:rsidRDefault="000A0D72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</w:tr>
      <w:tr w:rsidR="004C3D31" w:rsidRPr="007C18AA" w14:paraId="7DD9B6D2" w14:textId="77777777" w:rsidTr="004C3D31">
        <w:tc>
          <w:tcPr>
            <w:tcW w:w="4455" w:type="dxa"/>
            <w:vAlign w:val="bottom"/>
          </w:tcPr>
          <w:p w14:paraId="421EC024" w14:textId="77777777" w:rsidR="004C3D31" w:rsidRPr="007C18AA" w:rsidRDefault="004C3D31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BDF879" w14:textId="646CAB22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</w:t>
            </w:r>
            <w:r w:rsidR="004C3D31"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632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F21A2B" w14:textId="61258312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E29FCA" w14:textId="4749661B" w:rsidR="004C3D31" w:rsidRPr="007C18AA" w:rsidRDefault="00B1690F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064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18DCC1" w14:textId="0077EED9" w:rsidR="004C3D31" w:rsidRPr="007C18AA" w:rsidRDefault="00A76174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1690F"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570</w:t>
            </w:r>
          </w:p>
        </w:tc>
      </w:tr>
      <w:tr w:rsidR="004C3D31" w:rsidRPr="007C18AA" w14:paraId="01554A7D" w14:textId="77777777" w:rsidTr="004C3D31">
        <w:tc>
          <w:tcPr>
            <w:tcW w:w="4455" w:type="dxa"/>
            <w:vAlign w:val="bottom"/>
          </w:tcPr>
          <w:p w14:paraId="244786E9" w14:textId="77777777" w:rsidR="004C3D31" w:rsidRPr="007C18AA" w:rsidRDefault="004C3D31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0F4C6B" w14:textId="77777777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F3926A" w14:textId="77777777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44DBC7" w14:textId="77777777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B03105" w14:textId="77777777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4C3D31" w:rsidRPr="007C18AA" w14:paraId="17FC439A" w14:textId="77777777" w:rsidTr="004C3D31">
        <w:tc>
          <w:tcPr>
            <w:tcW w:w="4455" w:type="dxa"/>
            <w:vAlign w:val="bottom"/>
          </w:tcPr>
          <w:p w14:paraId="40173D54" w14:textId="77777777" w:rsidR="004C3D31" w:rsidRPr="007C18AA" w:rsidRDefault="004C3D31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5698A7E4" w14:textId="77777777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96DBC1B" w14:textId="77777777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1D62F53" w14:textId="77777777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gridSpan w:val="2"/>
            <w:shd w:val="clear" w:color="auto" w:fill="FAFAFA"/>
            <w:vAlign w:val="center"/>
          </w:tcPr>
          <w:p w14:paraId="50E262FC" w14:textId="77777777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4C3D31" w:rsidRPr="007C18AA" w14:paraId="7E335FFD" w14:textId="77777777" w:rsidTr="004C3D31">
        <w:tc>
          <w:tcPr>
            <w:tcW w:w="4455" w:type="dxa"/>
            <w:vAlign w:val="bottom"/>
          </w:tcPr>
          <w:p w14:paraId="43BA2D8F" w14:textId="3014402D" w:rsidR="004C3D31" w:rsidRPr="007C18AA" w:rsidRDefault="007F7193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กำไร</w:t>
            </w:r>
            <w:r w:rsidR="004C3D31"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ที่ยังไม่เกิดขึ้นจากการโอนเปลี่ยนประเภท</w:t>
            </w:r>
          </w:p>
          <w:p w14:paraId="58728CC8" w14:textId="77777777" w:rsidR="004C3D31" w:rsidRPr="007C18AA" w:rsidRDefault="004C3D31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3D8FB996" w14:textId="27E31509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939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DCF7CAB" w14:textId="25FCCBD2" w:rsidR="004C3D31" w:rsidRPr="007C18AA" w:rsidRDefault="00C94693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BEE8969" w14:textId="6E241120" w:rsidR="004C3D31" w:rsidRPr="007C18AA" w:rsidRDefault="00C94693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24" w:type="dxa"/>
            <w:gridSpan w:val="2"/>
            <w:shd w:val="clear" w:color="auto" w:fill="FAFAFA"/>
            <w:vAlign w:val="bottom"/>
          </w:tcPr>
          <w:p w14:paraId="791A3A16" w14:textId="092301C1" w:rsidR="004C3D31" w:rsidRPr="007C18AA" w:rsidRDefault="00C94693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939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4C3D31" w:rsidRPr="007C18AA" w14:paraId="38DFCD0B" w14:textId="77777777" w:rsidTr="004C3D31">
        <w:tc>
          <w:tcPr>
            <w:tcW w:w="4455" w:type="dxa"/>
            <w:vAlign w:val="bottom"/>
          </w:tcPr>
          <w:p w14:paraId="2F88CB00" w14:textId="2B863D0D" w:rsidR="004C3D31" w:rsidRPr="007C18AA" w:rsidRDefault="004C3D31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กำไร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ที่ยังไม่เกิดขึ้นจากการเปลี่ยนแปลงมูลค่าของ</w:t>
            </w:r>
          </w:p>
          <w:p w14:paraId="13F672CF" w14:textId="674D2B93" w:rsidR="004C3D31" w:rsidRPr="007C18AA" w:rsidRDefault="004C3D31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709F3973" w14:textId="65FEE98B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021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76BF135" w14:textId="50128B00" w:rsidR="004C3D31" w:rsidRPr="007C18AA" w:rsidRDefault="00C94693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285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3113E9D" w14:textId="78B1F0A8" w:rsidR="004C3D31" w:rsidRPr="007C18AA" w:rsidRDefault="00C94693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24" w:type="dxa"/>
            <w:gridSpan w:val="2"/>
            <w:shd w:val="clear" w:color="auto" w:fill="FAFAFA"/>
            <w:vAlign w:val="bottom"/>
          </w:tcPr>
          <w:p w14:paraId="779C0E5C" w14:textId="34220565" w:rsidR="004C3D31" w:rsidRPr="007C18AA" w:rsidRDefault="00C94693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306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4C3D31" w:rsidRPr="007C18AA" w14:paraId="0FEFB782" w14:textId="77777777" w:rsidTr="004C3D31">
        <w:tc>
          <w:tcPr>
            <w:tcW w:w="4455" w:type="dxa"/>
            <w:vAlign w:val="bottom"/>
          </w:tcPr>
          <w:p w14:paraId="4387A96B" w14:textId="4602D15B" w:rsidR="004C3D31" w:rsidRPr="007C18AA" w:rsidRDefault="004C3D31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กำไรที่ยังไม่เกิดขึ้นจากการเปลี่ยนแปลงมูลค่าของ</w:t>
            </w:r>
          </w:p>
          <w:p w14:paraId="4269D41D" w14:textId="77777777" w:rsidR="004C3D31" w:rsidRPr="007C18AA" w:rsidRDefault="004C3D31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สินทรัพย์ทางการเงินที่วัดมูลค่ายุติธรรม</w:t>
            </w:r>
          </w:p>
          <w:p w14:paraId="5B79AF5D" w14:textId="53F38018" w:rsidR="004C3D31" w:rsidRPr="007C18AA" w:rsidRDefault="004C3D31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 xml:space="preserve">   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664966D0" w14:textId="1D2D4B68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418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8FA2636" w14:textId="5D6A5CEF" w:rsidR="004C3D31" w:rsidRPr="007C18AA" w:rsidRDefault="00C94693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F98A7A2" w14:textId="126C6D0D" w:rsidR="004C3D31" w:rsidRPr="007C18AA" w:rsidRDefault="00C94693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034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gridSpan w:val="2"/>
            <w:shd w:val="clear" w:color="auto" w:fill="FAFAFA"/>
            <w:vAlign w:val="bottom"/>
          </w:tcPr>
          <w:p w14:paraId="3E63A64D" w14:textId="168458E0" w:rsidR="004C3D31" w:rsidRPr="007C18AA" w:rsidRDefault="00C94693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452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4C3D31" w:rsidRPr="007C18AA" w14:paraId="18205187" w14:textId="77777777" w:rsidTr="004C3D31">
        <w:tc>
          <w:tcPr>
            <w:tcW w:w="4455" w:type="dxa"/>
            <w:vAlign w:val="bottom"/>
          </w:tcPr>
          <w:p w14:paraId="5385D4C8" w14:textId="77777777" w:rsidR="004C3D31" w:rsidRPr="007C18AA" w:rsidRDefault="004C3D31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040E900" w14:textId="777802BF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378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53797DD" w14:textId="098A5EE2" w:rsidR="004C3D31" w:rsidRPr="007C18AA" w:rsidRDefault="00C94693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285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0C9E496" w14:textId="763FC6E1" w:rsidR="004C3D31" w:rsidRPr="007C18AA" w:rsidRDefault="00C94693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034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530629" w14:textId="6AF25491" w:rsidR="004C3D31" w:rsidRPr="007C18AA" w:rsidRDefault="00C94693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8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697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4C3D31" w:rsidRPr="007C18AA" w14:paraId="5A953841" w14:textId="77777777" w:rsidTr="004C3D31">
        <w:tc>
          <w:tcPr>
            <w:tcW w:w="4455" w:type="dxa"/>
            <w:vAlign w:val="bottom"/>
          </w:tcPr>
          <w:p w14:paraId="2AE45A9F" w14:textId="77777777" w:rsidR="004C3D31" w:rsidRPr="007C18AA" w:rsidRDefault="004C3D31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75508B" w14:textId="77777777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9FA29C" w14:textId="77777777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2E2AC4" w14:textId="77777777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2B70DA" w14:textId="77777777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4C3D31" w:rsidRPr="007C18AA" w14:paraId="25A5CCC5" w14:textId="77777777" w:rsidTr="004C3D31">
        <w:tc>
          <w:tcPr>
            <w:tcW w:w="4455" w:type="dxa"/>
            <w:vAlign w:val="bottom"/>
          </w:tcPr>
          <w:p w14:paraId="299C0662" w14:textId="200CF28D" w:rsidR="004C3D31" w:rsidRPr="007C18AA" w:rsidRDefault="007F7193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หนี้สินภ</w:t>
            </w:r>
            <w:r w:rsidR="004C3D31"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าษีเงินได้รอการตัดบัญชีสุทธิ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AD9F3D" w14:textId="200300BF" w:rsidR="004C3D31" w:rsidRPr="007C18AA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746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C2C57E" w14:textId="38CB9602" w:rsidR="004C3D31" w:rsidRPr="007C18AA" w:rsidRDefault="00C94693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283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1F66EA" w14:textId="290F4250" w:rsidR="004C3D31" w:rsidRPr="007C18AA" w:rsidRDefault="00C94693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098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BBE750" w14:textId="74953B82" w:rsidR="004C3D31" w:rsidRPr="007C18AA" w:rsidRDefault="00C94693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</w:tbl>
    <w:p w14:paraId="3A81C5A0" w14:textId="77777777" w:rsidR="00F1312C" w:rsidRPr="007C18AA" w:rsidRDefault="00F1312C" w:rsidP="00DF290F">
      <w:pPr>
        <w:rPr>
          <w:rFonts w:ascii="Browallia New" w:hAnsi="Browallia New" w:cs="Browallia New"/>
          <w:color w:val="000000" w:themeColor="text1"/>
          <w:spacing w:val="-6"/>
          <w:cs/>
          <w:lang w:val="en-US"/>
        </w:rPr>
      </w:pPr>
    </w:p>
    <w:p w14:paraId="004A0595" w14:textId="1B2907F7" w:rsidR="00F47AC6" w:rsidRPr="007C18AA" w:rsidRDefault="00F1312C">
      <w:pPr>
        <w:rPr>
          <w:rFonts w:ascii="Browallia New" w:hAnsi="Browallia New" w:cs="Browallia New"/>
          <w:color w:val="000000" w:themeColor="text1"/>
          <w:spacing w:val="-6"/>
          <w:cs/>
          <w:lang w:val="en-US"/>
        </w:rPr>
      </w:pP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US"/>
        </w:rPr>
        <w:br w:type="page"/>
      </w:r>
    </w:p>
    <w:tbl>
      <w:tblPr>
        <w:tblStyle w:val="TableGrid"/>
        <w:tblW w:w="9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5"/>
        <w:gridCol w:w="1215"/>
        <w:gridCol w:w="1276"/>
        <w:gridCol w:w="1276"/>
        <w:gridCol w:w="1215"/>
        <w:gridCol w:w="9"/>
      </w:tblGrid>
      <w:tr w:rsidR="004C3D31" w:rsidRPr="007C18AA" w14:paraId="2CC81092" w14:textId="77777777" w:rsidTr="00FB5414">
        <w:trPr>
          <w:gridAfter w:val="1"/>
          <w:wAfter w:w="9" w:type="dxa"/>
        </w:trPr>
        <w:tc>
          <w:tcPr>
            <w:tcW w:w="4455" w:type="dxa"/>
          </w:tcPr>
          <w:p w14:paraId="6F842C26" w14:textId="77777777" w:rsidR="004C3D31" w:rsidRPr="007C18AA" w:rsidRDefault="004C3D31" w:rsidP="00781530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9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EA260" w14:textId="77777777" w:rsidR="004C3D31" w:rsidRPr="007C18AA" w:rsidRDefault="004C3D31" w:rsidP="00D45F7A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</w:t>
            </w: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4C3D31" w:rsidRPr="007C18AA" w14:paraId="523F6373" w14:textId="77777777" w:rsidTr="00D45F7A">
        <w:tc>
          <w:tcPr>
            <w:tcW w:w="4455" w:type="dxa"/>
          </w:tcPr>
          <w:p w14:paraId="123086C3" w14:textId="77777777" w:rsidR="004C3D31" w:rsidRPr="007C18AA" w:rsidRDefault="004C3D31" w:rsidP="00781530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</w:tcPr>
          <w:p w14:paraId="6AAE9285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76" w:type="dxa"/>
          </w:tcPr>
          <w:p w14:paraId="4637F48C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276" w:type="dxa"/>
          </w:tcPr>
          <w:p w14:paraId="6BAD7ED7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224" w:type="dxa"/>
            <w:gridSpan w:val="2"/>
          </w:tcPr>
          <w:p w14:paraId="79E7F217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4C3D31" w:rsidRPr="007C18AA" w14:paraId="3D5D9367" w14:textId="77777777" w:rsidTr="00D45F7A">
        <w:tc>
          <w:tcPr>
            <w:tcW w:w="4455" w:type="dxa"/>
          </w:tcPr>
          <w:p w14:paraId="64D71FCC" w14:textId="77777777" w:rsidR="004C3D31" w:rsidRPr="007C18AA" w:rsidRDefault="004C3D31" w:rsidP="00781530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</w:tcPr>
          <w:p w14:paraId="2BEBB9F7" w14:textId="050BDA4F" w:rsidR="004C3D31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17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4C3D31"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76" w:type="dxa"/>
          </w:tcPr>
          <w:p w14:paraId="0D49FEF1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ในกำไร</w:t>
            </w:r>
          </w:p>
        </w:tc>
        <w:tc>
          <w:tcPr>
            <w:tcW w:w="1276" w:type="dxa"/>
          </w:tcPr>
          <w:p w14:paraId="6AC61E98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224" w:type="dxa"/>
            <w:gridSpan w:val="2"/>
          </w:tcPr>
          <w:p w14:paraId="4D908C27" w14:textId="042F97F0" w:rsidR="004C3D31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17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4C3D31"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4C3D31" w:rsidRPr="007C18AA" w14:paraId="2A379190" w14:textId="77777777" w:rsidTr="00D45F7A">
        <w:tc>
          <w:tcPr>
            <w:tcW w:w="4455" w:type="dxa"/>
          </w:tcPr>
          <w:p w14:paraId="49ECAB16" w14:textId="77777777" w:rsidR="004C3D31" w:rsidRPr="007C18AA" w:rsidRDefault="004C3D31" w:rsidP="00781530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</w:tcPr>
          <w:p w14:paraId="176C4E93" w14:textId="07B4FC5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5</w:t>
            </w:r>
          </w:p>
        </w:tc>
        <w:tc>
          <w:tcPr>
            <w:tcW w:w="1276" w:type="dxa"/>
          </w:tcPr>
          <w:p w14:paraId="310F203D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276" w:type="dxa"/>
          </w:tcPr>
          <w:p w14:paraId="2C549EE6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24" w:type="dxa"/>
            <w:gridSpan w:val="2"/>
          </w:tcPr>
          <w:p w14:paraId="4560B61F" w14:textId="7669679B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5</w:t>
            </w:r>
          </w:p>
        </w:tc>
      </w:tr>
      <w:tr w:rsidR="004C3D31" w:rsidRPr="007C18AA" w14:paraId="2379BBC8" w14:textId="77777777" w:rsidTr="00D45F7A">
        <w:tc>
          <w:tcPr>
            <w:tcW w:w="4455" w:type="dxa"/>
          </w:tcPr>
          <w:p w14:paraId="30D81409" w14:textId="77777777" w:rsidR="004C3D31" w:rsidRPr="007C18AA" w:rsidRDefault="004C3D31" w:rsidP="00781530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center"/>
          </w:tcPr>
          <w:p w14:paraId="6C856520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4855DE2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B6F7840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center"/>
          </w:tcPr>
          <w:p w14:paraId="1E64FE3A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4C3D31" w:rsidRPr="007C18AA" w14:paraId="3CA71371" w14:textId="77777777" w:rsidTr="004C3D31">
        <w:tc>
          <w:tcPr>
            <w:tcW w:w="4455" w:type="dxa"/>
          </w:tcPr>
          <w:p w14:paraId="1025B0CA" w14:textId="77777777" w:rsidR="004C3D31" w:rsidRPr="007C18AA" w:rsidRDefault="004C3D31" w:rsidP="00781530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FBF3A7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BEFEF9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485DDD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45C519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C3D31" w:rsidRPr="007C18AA" w14:paraId="08CD023D" w14:textId="77777777" w:rsidTr="004C3D31">
        <w:tc>
          <w:tcPr>
            <w:tcW w:w="4455" w:type="dxa"/>
            <w:vAlign w:val="bottom"/>
          </w:tcPr>
          <w:p w14:paraId="70A1BB34" w14:textId="77777777" w:rsidR="004C3D31" w:rsidRPr="007C18AA" w:rsidRDefault="004C3D31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7979BFA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E477074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5B1F98A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shd w:val="clear" w:color="auto" w:fill="auto"/>
            <w:vAlign w:val="center"/>
          </w:tcPr>
          <w:p w14:paraId="47BF1673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C3D31" w:rsidRPr="007C18AA" w14:paraId="5F520990" w14:textId="77777777" w:rsidTr="004C3D31">
        <w:tc>
          <w:tcPr>
            <w:tcW w:w="4455" w:type="dxa"/>
            <w:vAlign w:val="bottom"/>
          </w:tcPr>
          <w:p w14:paraId="3BDB8413" w14:textId="77777777" w:rsidR="004C3D31" w:rsidRPr="007C18AA" w:rsidRDefault="004C3D31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ขาดทุ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น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ที่ยังไม่เกิดขึ้นจากการเปลี่ยนแปลงมูลค่า</w:t>
            </w:r>
          </w:p>
          <w:p w14:paraId="6F66A34B" w14:textId="77777777" w:rsidR="004C3D31" w:rsidRPr="007C18AA" w:rsidRDefault="004C3D31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 xml:space="preserve">   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ของสินทรัพย์ทางการเงินที่วัดมูลค่ายุติธรรมผ่านกำไรหรือ</w:t>
            </w:r>
          </w:p>
          <w:p w14:paraId="4F935EA5" w14:textId="77777777" w:rsidR="004C3D31" w:rsidRPr="007C18AA" w:rsidRDefault="004C3D31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 xml:space="preserve">   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3A2B715" w14:textId="7EBEBF8E" w:rsidR="004C3D31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4C3D31"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407</w:t>
            </w:r>
            <w:r w:rsidR="004C3D31"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5683FB" w14:textId="64743E9D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407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122ED8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729BD547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4C3D31" w:rsidRPr="007C18AA" w14:paraId="00A0D278" w14:textId="77777777" w:rsidTr="004C3D31">
        <w:tc>
          <w:tcPr>
            <w:tcW w:w="4455" w:type="dxa"/>
            <w:vAlign w:val="bottom"/>
          </w:tcPr>
          <w:p w14:paraId="6945D46B" w14:textId="77777777" w:rsidR="004C3D31" w:rsidRPr="007C18AA" w:rsidRDefault="004C3D31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ขาดทุ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น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ที่ยังไม่เกิดขึ้นจากการเปลี่ยนแปลงมูลค่าของ</w:t>
            </w:r>
          </w:p>
          <w:p w14:paraId="36F2F76C" w14:textId="77777777" w:rsidR="004C3D31" w:rsidRPr="007C18AA" w:rsidRDefault="004C3D31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 xml:space="preserve">   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สินทรัพย์ทางการเงินที่วัดมูลค่ายุติธรรม</w:t>
            </w:r>
          </w:p>
          <w:p w14:paraId="220AA8F4" w14:textId="77777777" w:rsidR="004C3D31" w:rsidRPr="007C18AA" w:rsidRDefault="004C3D31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 xml:space="preserve">   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E004D65" w14:textId="6146843E" w:rsidR="004C3D31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13</w:t>
            </w:r>
            <w:r w:rsidR="004C3D31"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397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A5CA5F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517E92" w14:textId="2C3A80D0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765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34717BA2" w14:textId="1BEE445F" w:rsidR="004C3D31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</w:t>
            </w:r>
            <w:r w:rsidR="004C3D31"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632</w:t>
            </w:r>
          </w:p>
        </w:tc>
      </w:tr>
      <w:tr w:rsidR="004C3D31" w:rsidRPr="007C18AA" w14:paraId="12A13252" w14:textId="77777777" w:rsidTr="004C3D31">
        <w:tc>
          <w:tcPr>
            <w:tcW w:w="4455" w:type="dxa"/>
            <w:vAlign w:val="bottom"/>
          </w:tcPr>
          <w:p w14:paraId="34B6E630" w14:textId="77777777" w:rsidR="004C3D31" w:rsidRPr="007C18AA" w:rsidRDefault="004C3D31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ผลขาดทุ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น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ด้านเครดิตที่คาดว่าจะเกิดขึ้น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7A999CD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7E350F" w14:textId="6CEA963A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190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4C6720B" w14:textId="45DF4833" w:rsidR="004C3D31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190</w:t>
            </w:r>
          </w:p>
        </w:tc>
        <w:tc>
          <w:tcPr>
            <w:tcW w:w="1224" w:type="dxa"/>
            <w:gridSpan w:val="2"/>
            <w:shd w:val="clear" w:color="auto" w:fill="auto"/>
            <w:vAlign w:val="center"/>
          </w:tcPr>
          <w:p w14:paraId="3C11D18F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</w:tr>
      <w:tr w:rsidR="004C3D31" w:rsidRPr="007C18AA" w14:paraId="7FBA8ADF" w14:textId="77777777" w:rsidTr="004C3D31">
        <w:tc>
          <w:tcPr>
            <w:tcW w:w="4455" w:type="dxa"/>
            <w:vAlign w:val="bottom"/>
          </w:tcPr>
          <w:p w14:paraId="4D141F52" w14:textId="77777777" w:rsidR="004C3D31" w:rsidRPr="007C18AA" w:rsidRDefault="004C3D31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รายการผลขาดทุ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น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สุทธิทางภาษี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027B16" w14:textId="21C9BD31" w:rsidR="004C3D31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26</w:t>
            </w:r>
            <w:r w:rsidR="004C3D31"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762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38BCDB" w14:textId="6856FDC9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26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762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B1EA6F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7B8C19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4C3D31" w:rsidRPr="007C18AA" w14:paraId="5804F7EB" w14:textId="77777777" w:rsidTr="004C3D31">
        <w:tc>
          <w:tcPr>
            <w:tcW w:w="4455" w:type="dxa"/>
            <w:vAlign w:val="bottom"/>
          </w:tcPr>
          <w:p w14:paraId="326E8D84" w14:textId="77777777" w:rsidR="004C3D31" w:rsidRPr="007C18AA" w:rsidRDefault="004C3D31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37C835" w14:textId="694C74D9" w:rsidR="004C3D31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53</w:t>
            </w:r>
            <w:r w:rsidR="004C3D31"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088F7E" w14:textId="674E061D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40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359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75A061" w14:textId="317971E4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575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966747" w14:textId="6517E5ED" w:rsidR="004C3D31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</w:t>
            </w:r>
            <w:r w:rsidR="004C3D31"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632</w:t>
            </w:r>
          </w:p>
        </w:tc>
      </w:tr>
      <w:tr w:rsidR="004C3D31" w:rsidRPr="007C18AA" w14:paraId="4A047F93" w14:textId="77777777" w:rsidTr="004C3D31">
        <w:tc>
          <w:tcPr>
            <w:tcW w:w="4455" w:type="dxa"/>
            <w:vAlign w:val="bottom"/>
          </w:tcPr>
          <w:p w14:paraId="51A7C624" w14:textId="77777777" w:rsidR="004C3D31" w:rsidRPr="007C18AA" w:rsidRDefault="004C3D31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692FC4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5A4021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5B083B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579BE5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4C3D31" w:rsidRPr="007C18AA" w14:paraId="6390FE74" w14:textId="77777777" w:rsidTr="004C3D31">
        <w:tc>
          <w:tcPr>
            <w:tcW w:w="4455" w:type="dxa"/>
            <w:vAlign w:val="bottom"/>
          </w:tcPr>
          <w:p w14:paraId="299F0D02" w14:textId="77777777" w:rsidR="004C3D31" w:rsidRPr="007C18AA" w:rsidRDefault="004C3D31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5C2E110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0410CC3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A936889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gridSpan w:val="2"/>
            <w:shd w:val="clear" w:color="auto" w:fill="auto"/>
            <w:vAlign w:val="center"/>
          </w:tcPr>
          <w:p w14:paraId="141E257E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4C3D31" w:rsidRPr="007C18AA" w14:paraId="276AF065" w14:textId="77777777" w:rsidTr="004C3D31">
        <w:tc>
          <w:tcPr>
            <w:tcW w:w="4455" w:type="dxa"/>
            <w:vAlign w:val="bottom"/>
          </w:tcPr>
          <w:p w14:paraId="4C7EA45F" w14:textId="45F162E6" w:rsidR="004C3D31" w:rsidRPr="007C18AA" w:rsidRDefault="007F7193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กำไร</w:t>
            </w:r>
            <w:r w:rsidR="004C3D31"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ที่ยังไม่เกิดขึ้นจากการโอนเปลี่ยนประเภท</w:t>
            </w:r>
          </w:p>
          <w:p w14:paraId="3174B07F" w14:textId="77777777" w:rsidR="004C3D31" w:rsidRPr="007C18AA" w:rsidRDefault="004C3D31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4A3C5C3" w14:textId="0F12B8CF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939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E6AA92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2A8FFD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78E29494" w14:textId="765972F5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939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)</w:t>
            </w:r>
          </w:p>
        </w:tc>
      </w:tr>
      <w:tr w:rsidR="004C3D31" w:rsidRPr="007C18AA" w14:paraId="1841DFD3" w14:textId="77777777" w:rsidTr="004C3D31">
        <w:tc>
          <w:tcPr>
            <w:tcW w:w="4455" w:type="dxa"/>
            <w:vAlign w:val="bottom"/>
          </w:tcPr>
          <w:p w14:paraId="4C952BA1" w14:textId="77777777" w:rsidR="004C3D31" w:rsidRPr="007C18AA" w:rsidRDefault="004C3D31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กำไร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ที่ยังไม่เกิดขึ้นจากการเปลี่ยนแปลงมูลค่าของ</w:t>
            </w:r>
          </w:p>
          <w:p w14:paraId="11B7B0A2" w14:textId="77777777" w:rsidR="004C3D31" w:rsidRPr="007C18AA" w:rsidRDefault="004C3D31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EFFF4F7" w14:textId="607F0254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941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6597D3" w14:textId="40C30FE0" w:rsidR="004C3D31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4C3D31"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7E494C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37CEEC09" w14:textId="7308F8C1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021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4C3D31" w:rsidRPr="007C18AA" w14:paraId="6BF6A646" w14:textId="77777777" w:rsidTr="004C3D31">
        <w:tc>
          <w:tcPr>
            <w:tcW w:w="4455" w:type="dxa"/>
            <w:vAlign w:val="bottom"/>
          </w:tcPr>
          <w:p w14:paraId="3234713A" w14:textId="77777777" w:rsidR="004C3D31" w:rsidRPr="007C18AA" w:rsidRDefault="004C3D31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กำไรที่ยังไม่เกิดขึ้นจากการเปลี่ยนแปลงมูลค่าของ</w:t>
            </w:r>
          </w:p>
          <w:p w14:paraId="20E8942A" w14:textId="77777777" w:rsidR="004C3D31" w:rsidRPr="007C18AA" w:rsidRDefault="004C3D31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สินทรัพย์ทางการเงินที่วัดมูลค่ายุติธรรม</w:t>
            </w:r>
          </w:p>
          <w:p w14:paraId="1588DDC9" w14:textId="77777777" w:rsidR="004C3D31" w:rsidRPr="007C18AA" w:rsidRDefault="004C3D31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 xml:space="preserve">   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EB12948" w14:textId="6CBFC21F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197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899104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8D0279" w14:textId="4078D94B" w:rsidR="004C3D31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</w:t>
            </w:r>
            <w:r w:rsidR="004C3D31"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779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69A4A263" w14:textId="4FE2BB80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418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4C3D31" w:rsidRPr="007C18AA" w14:paraId="0A3F1700" w14:textId="77777777" w:rsidTr="004C3D31">
        <w:tc>
          <w:tcPr>
            <w:tcW w:w="4455" w:type="dxa"/>
            <w:vAlign w:val="bottom"/>
          </w:tcPr>
          <w:p w14:paraId="7055C45D" w14:textId="77777777" w:rsidR="004C3D31" w:rsidRPr="007C18AA" w:rsidRDefault="004C3D31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5B0438" w14:textId="6C0CA162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14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077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BDA97E" w14:textId="430188CC" w:rsidR="004C3D31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4C3D31"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1C15C0" w14:textId="1EEB402E" w:rsidR="004C3D31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</w:t>
            </w:r>
            <w:r w:rsidR="004C3D31"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779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7B2B76" w14:textId="5A4E0746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378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4C3D31" w:rsidRPr="007C18AA" w14:paraId="2236967B" w14:textId="77777777" w:rsidTr="004C3D31">
        <w:tc>
          <w:tcPr>
            <w:tcW w:w="4455" w:type="dxa"/>
            <w:vAlign w:val="bottom"/>
          </w:tcPr>
          <w:p w14:paraId="31621944" w14:textId="77777777" w:rsidR="004C3D31" w:rsidRPr="007C18AA" w:rsidRDefault="004C3D31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701D5F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38CEB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E1F12E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EE5B70" w14:textId="77777777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4C3D31" w:rsidRPr="007C18AA" w14:paraId="324816AC" w14:textId="77777777" w:rsidTr="004C3D31">
        <w:tc>
          <w:tcPr>
            <w:tcW w:w="4455" w:type="dxa"/>
            <w:vAlign w:val="bottom"/>
          </w:tcPr>
          <w:p w14:paraId="2337A867" w14:textId="29004AED" w:rsidR="004C3D31" w:rsidRPr="007C18AA" w:rsidRDefault="00D74BCA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สินทรัพย์(</w:t>
            </w:r>
            <w:r w:rsidR="007F7193"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หนี้สิน</w:t>
            </w: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)</w:t>
            </w:r>
            <w:r w:rsidR="004C3D31" w:rsidRPr="007C18A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ภาษีเงินได้รอการตัดบัญชีสุทธิ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444858" w14:textId="015E901E" w:rsidR="004C3D31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39</w:t>
            </w:r>
            <w:r w:rsidR="004C3D31"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489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98120A" w14:textId="522FE4B8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38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439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F8DAB4" w14:textId="7882D311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796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EB19C3" w14:textId="09DD915B" w:rsidR="004C3D31" w:rsidRPr="007C18AA" w:rsidRDefault="004C3D31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746</w:t>
            </w:r>
            <w:r w:rsidRPr="007C18A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)</w:t>
            </w:r>
          </w:p>
        </w:tc>
      </w:tr>
    </w:tbl>
    <w:p w14:paraId="71C42BEF" w14:textId="29971A3F" w:rsidR="0026729D" w:rsidRPr="007C18AA" w:rsidRDefault="0026729D" w:rsidP="003E5534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272BDE1" w14:textId="77777777" w:rsidR="0026729D" w:rsidRPr="007C18AA" w:rsidRDefault="0026729D" w:rsidP="003E5534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6732C007" w14:textId="77777777" w:rsidR="00CA54F4" w:rsidRPr="007C18AA" w:rsidRDefault="00CA54F4">
      <w:pPr>
        <w:rPr>
          <w:rFonts w:ascii="Browallia New" w:hAnsi="Browallia New" w:cs="Browallia New"/>
          <w:color w:val="000000" w:themeColor="text1"/>
          <w:lang w:val="en-US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A54F4" w:rsidRPr="007C18AA" w14:paraId="3ED3648A" w14:textId="77777777" w:rsidTr="00017A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FDAC9A" w14:textId="52408869" w:rsidR="00CA54F4" w:rsidRPr="007C18AA" w:rsidRDefault="00CA54F4">
            <w:pPr>
              <w:pStyle w:val="ListParagraph"/>
              <w:numPr>
                <w:ilvl w:val="0"/>
                <w:numId w:val="3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</w:t>
            </w:r>
            <w:r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bidi="th-TH"/>
              </w:rPr>
              <w:t>อื่นสุทธิ</w:t>
            </w:r>
          </w:p>
        </w:tc>
      </w:tr>
    </w:tbl>
    <w:p w14:paraId="4EC4DEBE" w14:textId="55C80B8E" w:rsidR="00CA54F4" w:rsidRPr="007C18AA" w:rsidRDefault="00CA54F4" w:rsidP="00CA54F4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372B014D" w14:textId="02990191" w:rsidR="00CA54F4" w:rsidRPr="007C18AA" w:rsidRDefault="00CA54F4" w:rsidP="00CA54F4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สินทรัพย์อื่น ณ วันที่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31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ธันวาคม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2566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และ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2565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ประกอบด้วย</w:t>
      </w:r>
    </w:p>
    <w:p w14:paraId="25E3608F" w14:textId="1EFC2757" w:rsidR="00CA54F4" w:rsidRPr="007C18AA" w:rsidRDefault="00CA54F4" w:rsidP="00CA54F4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CA54F4" w:rsidRPr="007C18AA" w14:paraId="5CEB9193" w14:textId="77777777" w:rsidTr="00FB5414">
        <w:tc>
          <w:tcPr>
            <w:tcW w:w="3828" w:type="dxa"/>
          </w:tcPr>
          <w:p w14:paraId="5F3F7121" w14:textId="77777777" w:rsidR="00CA54F4" w:rsidRPr="007C18AA" w:rsidRDefault="00CA54F4" w:rsidP="00017A0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3F155" w14:textId="77777777" w:rsidR="00CA54F4" w:rsidRPr="007C18AA" w:rsidRDefault="00CA54F4" w:rsidP="00017A02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E0467" w14:textId="77777777" w:rsidR="00CA54F4" w:rsidRPr="007C18AA" w:rsidRDefault="00CA54F4" w:rsidP="00017A02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E77347" w:rsidRPr="007C18AA" w14:paraId="67A689A4" w14:textId="77777777" w:rsidTr="00017A02">
        <w:tc>
          <w:tcPr>
            <w:tcW w:w="3828" w:type="dxa"/>
          </w:tcPr>
          <w:p w14:paraId="543C8A0B" w14:textId="77777777" w:rsidR="00E77347" w:rsidRPr="007C18AA" w:rsidRDefault="00E77347" w:rsidP="00E77347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3188B970" w14:textId="37E7E46F" w:rsidR="00E77347" w:rsidRPr="007C18AA" w:rsidRDefault="007243CB" w:rsidP="00E7734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653ED7AD" w14:textId="08639AC5" w:rsidR="00E77347" w:rsidRPr="007C18AA" w:rsidRDefault="007243CB" w:rsidP="00E7734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36E4E775" w14:textId="3D8CECC5" w:rsidR="00E77347" w:rsidRPr="007C18AA" w:rsidRDefault="007243CB" w:rsidP="00E7734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069044A8" w14:textId="34A1C048" w:rsidR="00E77347" w:rsidRPr="007C18AA" w:rsidRDefault="007243CB" w:rsidP="00E7734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E77347" w:rsidRPr="007C18AA" w14:paraId="2C8A528C" w14:textId="77777777" w:rsidTr="00017A02">
        <w:tc>
          <w:tcPr>
            <w:tcW w:w="3828" w:type="dxa"/>
          </w:tcPr>
          <w:p w14:paraId="7AFB43A6" w14:textId="77777777" w:rsidR="00E77347" w:rsidRPr="007C18AA" w:rsidRDefault="00E77347" w:rsidP="00E77347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145F26CD" w14:textId="13CEEE85" w:rsidR="00E77347" w:rsidRPr="007C18AA" w:rsidRDefault="00E77347" w:rsidP="00E7734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216044BE" w14:textId="7B92944B" w:rsidR="00E77347" w:rsidRPr="007C18AA" w:rsidRDefault="00E77347" w:rsidP="00E7734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0539DE55" w14:textId="455195C6" w:rsidR="00E77347" w:rsidRPr="007C18AA" w:rsidRDefault="00E77347" w:rsidP="00E7734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181303ED" w14:textId="1A7B3B7C" w:rsidR="00E77347" w:rsidRPr="007C18AA" w:rsidRDefault="00E77347" w:rsidP="00E7734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E77347" w:rsidRPr="007C18AA" w14:paraId="56D6ECC9" w14:textId="77777777" w:rsidTr="00CA54F4">
        <w:tc>
          <w:tcPr>
            <w:tcW w:w="3828" w:type="dxa"/>
          </w:tcPr>
          <w:p w14:paraId="518D8838" w14:textId="77777777" w:rsidR="00E77347" w:rsidRPr="007C18AA" w:rsidRDefault="00E77347" w:rsidP="00E77347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3DAFB17F" w14:textId="77777777" w:rsidR="00E77347" w:rsidRPr="007C18AA" w:rsidRDefault="00E77347" w:rsidP="00E7734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8393738" w14:textId="77777777" w:rsidR="00E77347" w:rsidRPr="007C18AA" w:rsidRDefault="00E77347" w:rsidP="00E7734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66083044" w14:textId="77777777" w:rsidR="00E77347" w:rsidRPr="007C18AA" w:rsidRDefault="00E77347" w:rsidP="00E7734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3308122" w14:textId="77777777" w:rsidR="00E77347" w:rsidRPr="007C18AA" w:rsidRDefault="00E77347" w:rsidP="00E7734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A6993" w:rsidRPr="007C18AA" w14:paraId="489EA80B" w14:textId="77777777" w:rsidTr="00CA54F4">
        <w:tc>
          <w:tcPr>
            <w:tcW w:w="3828" w:type="dxa"/>
            <w:vAlign w:val="center"/>
          </w:tcPr>
          <w:p w14:paraId="0E46C964" w14:textId="26716188" w:rsidR="00AA6993" w:rsidRPr="007C18AA" w:rsidRDefault="00AA6993" w:rsidP="00AA6993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ลูกหนี้อื่น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4CA8CA28" w14:textId="5E29F410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="00170968" w:rsidRPr="007C18AA">
              <w:rPr>
                <w:rFonts w:ascii="Browallia New" w:hAnsi="Browallia New" w:cs="Browallia New"/>
                <w:color w:val="000000"/>
                <w:rtl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730</w:t>
            </w:r>
          </w:p>
        </w:tc>
        <w:tc>
          <w:tcPr>
            <w:tcW w:w="1441" w:type="dxa"/>
            <w:vAlign w:val="center"/>
          </w:tcPr>
          <w:p w14:paraId="02604FA7" w14:textId="76493477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AA699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304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43DC7B75" w14:textId="28A6158B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</w:p>
        </w:tc>
        <w:tc>
          <w:tcPr>
            <w:tcW w:w="1441" w:type="dxa"/>
            <w:vAlign w:val="center"/>
          </w:tcPr>
          <w:p w14:paraId="7C78FD69" w14:textId="27E0B5A0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</w:p>
        </w:tc>
      </w:tr>
      <w:tr w:rsidR="00AA6993" w:rsidRPr="007C18AA" w14:paraId="1437C668" w14:textId="77777777" w:rsidTr="00CA54F4">
        <w:tc>
          <w:tcPr>
            <w:tcW w:w="3828" w:type="dxa"/>
            <w:vAlign w:val="center"/>
          </w:tcPr>
          <w:p w14:paraId="09A1946D" w14:textId="7D81154C" w:rsidR="00AA6993" w:rsidRPr="007C18AA" w:rsidRDefault="00AA6993" w:rsidP="00AA6993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หัก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 xml:space="preserve">  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ค่าเผื่อหนี้สงสัยจะสูญ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C7D8B1" w14:textId="30CB694E" w:rsidR="00AA6993" w:rsidRPr="007C18AA" w:rsidRDefault="00AA6993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188</w:t>
            </w:r>
            <w:r w:rsidRPr="007C18A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0BD0AF88" w14:textId="786899FC" w:rsidR="00AA6993" w:rsidRPr="007C18AA" w:rsidRDefault="00AA6993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188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EAB4D8" w14:textId="40DFC37D" w:rsidR="00AA6993" w:rsidRPr="007C18AA" w:rsidRDefault="00AA6993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4A28A466" w14:textId="0ED1ED7F" w:rsidR="00AA6993" w:rsidRPr="007C18AA" w:rsidRDefault="00AA6993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AA6993" w:rsidRPr="007C18AA" w14:paraId="3137E8E4" w14:textId="77777777" w:rsidTr="00E13505">
        <w:tc>
          <w:tcPr>
            <w:tcW w:w="3828" w:type="dxa"/>
            <w:vAlign w:val="center"/>
          </w:tcPr>
          <w:p w14:paraId="0F62B875" w14:textId="26075CB7" w:rsidR="00AA6993" w:rsidRPr="007C18AA" w:rsidRDefault="00AA6993" w:rsidP="00AA6993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ลูกหนี้อื่นสุทธิ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594B1541" w14:textId="027DD77A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="00170968" w:rsidRPr="007C18AA">
              <w:rPr>
                <w:rFonts w:ascii="Browallia New" w:hAnsi="Browallia New" w:cs="Browallia New"/>
                <w:color w:val="000000"/>
                <w:rtl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542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307B33A8" w14:textId="523A98AC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AA699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116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01799418" w14:textId="2B5BC2CA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30330AF3" w14:textId="63FB9B47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</w:p>
        </w:tc>
      </w:tr>
      <w:tr w:rsidR="00AA6993" w:rsidRPr="007C18AA" w14:paraId="30797C94" w14:textId="77777777" w:rsidTr="00CA54F4">
        <w:tc>
          <w:tcPr>
            <w:tcW w:w="3828" w:type="dxa"/>
            <w:vAlign w:val="center"/>
          </w:tcPr>
          <w:p w14:paraId="309D8EAF" w14:textId="77777777" w:rsidR="00AA6993" w:rsidRPr="007C18AA" w:rsidRDefault="00AA6993" w:rsidP="00AA6993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27779EED" w14:textId="77777777" w:rsidR="00AA6993" w:rsidRPr="007C18AA" w:rsidRDefault="00AA6993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3318AB49" w14:textId="77777777" w:rsidR="00AA6993" w:rsidRPr="007C18AA" w:rsidRDefault="00AA6993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546FEA68" w14:textId="77777777" w:rsidR="00AA6993" w:rsidRPr="007C18AA" w:rsidRDefault="00AA6993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64807E48" w14:textId="77777777" w:rsidR="00AA6993" w:rsidRPr="007C18AA" w:rsidRDefault="00AA6993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A6993" w:rsidRPr="007C18AA" w14:paraId="0C92F380" w14:textId="77777777" w:rsidTr="00CA54F4">
        <w:tc>
          <w:tcPr>
            <w:tcW w:w="3828" w:type="dxa"/>
            <w:vAlign w:val="center"/>
          </w:tcPr>
          <w:p w14:paraId="3CE5DDDB" w14:textId="59262A7D" w:rsidR="00AA6993" w:rsidRPr="007C18AA" w:rsidRDefault="00AA6993" w:rsidP="00AA6993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ลูกหนี้จากการให้บริการ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597CE3D6" w14:textId="6BFE3965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368</w:t>
            </w:r>
            <w:r w:rsidR="00AA6993" w:rsidRPr="007C18AA">
              <w:rPr>
                <w:rFonts w:ascii="Browallia New" w:hAnsi="Browallia New" w:cs="Browallia New"/>
                <w:color w:val="000000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606</w:t>
            </w:r>
          </w:p>
        </w:tc>
        <w:tc>
          <w:tcPr>
            <w:tcW w:w="1441" w:type="dxa"/>
            <w:vAlign w:val="center"/>
          </w:tcPr>
          <w:p w14:paraId="273D7B4F" w14:textId="618350EA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153</w:t>
            </w:r>
            <w:r w:rsidR="00AA699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589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7CB0551F" w14:textId="7DAA22FF" w:rsidR="00AA6993" w:rsidRPr="007C18AA" w:rsidRDefault="00AA6993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1" w:type="dxa"/>
            <w:vAlign w:val="center"/>
          </w:tcPr>
          <w:p w14:paraId="13BE74C9" w14:textId="7EB70501" w:rsidR="00AA6993" w:rsidRPr="007C18AA" w:rsidRDefault="00AA6993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AA6993" w:rsidRPr="007C18AA" w14:paraId="4419BB0C" w14:textId="77777777" w:rsidTr="00CA54F4">
        <w:tc>
          <w:tcPr>
            <w:tcW w:w="3828" w:type="dxa"/>
            <w:vAlign w:val="center"/>
          </w:tcPr>
          <w:p w14:paraId="5AFFCBE8" w14:textId="5DA8DB80" w:rsidR="00AA6993" w:rsidRPr="007C18AA" w:rsidRDefault="00AA6993" w:rsidP="00AA6993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ลูกหนี้กรมสรรพากร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23E771F" w14:textId="55F94892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105</w:t>
            </w:r>
            <w:r w:rsidR="00AA6993" w:rsidRPr="007C18AA">
              <w:rPr>
                <w:rFonts w:ascii="Browallia New" w:hAnsi="Browallia New" w:cs="Browallia New"/>
                <w:color w:val="000000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051</w:t>
            </w:r>
          </w:p>
        </w:tc>
        <w:tc>
          <w:tcPr>
            <w:tcW w:w="1441" w:type="dxa"/>
            <w:vAlign w:val="center"/>
          </w:tcPr>
          <w:p w14:paraId="516CB30F" w14:textId="4A6CC926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94</w:t>
            </w:r>
            <w:r w:rsidR="00AA699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334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521E1546" w14:textId="6B5818D3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AA6993" w:rsidRPr="007C18AA">
              <w:rPr>
                <w:rFonts w:ascii="Browallia New" w:hAnsi="Browallia New" w:cs="Browallia New"/>
                <w:color w:val="000000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309</w:t>
            </w:r>
          </w:p>
        </w:tc>
        <w:tc>
          <w:tcPr>
            <w:tcW w:w="1441" w:type="dxa"/>
            <w:vAlign w:val="center"/>
          </w:tcPr>
          <w:p w14:paraId="6722FB90" w14:textId="52188E19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AA699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202</w:t>
            </w:r>
          </w:p>
        </w:tc>
      </w:tr>
      <w:tr w:rsidR="00AA6993" w:rsidRPr="007C18AA" w14:paraId="5CBA80FD" w14:textId="77777777" w:rsidTr="00CA54F4">
        <w:tc>
          <w:tcPr>
            <w:tcW w:w="3828" w:type="dxa"/>
            <w:vAlign w:val="center"/>
          </w:tcPr>
          <w:p w14:paraId="28F2F827" w14:textId="230EE593" w:rsidR="00AA6993" w:rsidRPr="007C18AA" w:rsidRDefault="00AA6993" w:rsidP="00AA6993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ภาษีเงินได้หัก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ณ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ที่จ่ายค้างรับ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0C26B22F" w14:textId="70CA58FE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 w:bidi="th-TH"/>
              </w:rPr>
              <w:t>20</w:t>
            </w:r>
            <w:r w:rsidR="0085070D" w:rsidRPr="007C18AA">
              <w:rPr>
                <w:rFonts w:ascii="Browallia New" w:hAnsi="Browallia New" w:cs="Browallia New"/>
                <w:color w:val="000000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 w:bidi="th-TH"/>
              </w:rPr>
              <w:t>999</w:t>
            </w:r>
          </w:p>
        </w:tc>
        <w:tc>
          <w:tcPr>
            <w:tcW w:w="1441" w:type="dxa"/>
            <w:vAlign w:val="center"/>
          </w:tcPr>
          <w:p w14:paraId="438E6986" w14:textId="4EA6ABBC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AA699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666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49731937" w14:textId="6312AED8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AA6993" w:rsidRPr="007C18AA">
              <w:rPr>
                <w:rFonts w:ascii="Browallia New" w:hAnsi="Browallia New" w:cs="Browallia New"/>
                <w:color w:val="000000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522</w:t>
            </w:r>
          </w:p>
        </w:tc>
        <w:tc>
          <w:tcPr>
            <w:tcW w:w="1441" w:type="dxa"/>
            <w:vAlign w:val="center"/>
          </w:tcPr>
          <w:p w14:paraId="5F9B1D28" w14:textId="1C2F423D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A699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523</w:t>
            </w:r>
          </w:p>
        </w:tc>
      </w:tr>
      <w:tr w:rsidR="00AA6993" w:rsidRPr="007C18AA" w14:paraId="28AA4739" w14:textId="77777777" w:rsidTr="00CA54F4">
        <w:tc>
          <w:tcPr>
            <w:tcW w:w="3828" w:type="dxa"/>
            <w:vAlign w:val="center"/>
          </w:tcPr>
          <w:p w14:paraId="557B19F5" w14:textId="2A1CDC5D" w:rsidR="00AA6993" w:rsidRPr="007C18AA" w:rsidRDefault="00AA6993" w:rsidP="00AA6993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ค่าใช้จ่ายจ่ายล่วงหน้า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6E9F9F3F" w14:textId="1CE41C38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="00AA6993" w:rsidRPr="007C18AA">
              <w:rPr>
                <w:rFonts w:ascii="Browallia New" w:hAnsi="Browallia New" w:cs="Browallia New"/>
                <w:color w:val="000000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865</w:t>
            </w:r>
          </w:p>
        </w:tc>
        <w:tc>
          <w:tcPr>
            <w:tcW w:w="1441" w:type="dxa"/>
            <w:vAlign w:val="center"/>
          </w:tcPr>
          <w:p w14:paraId="7CAD2C85" w14:textId="27792962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="00AA699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901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1A91D53E" w14:textId="28F44BBA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26</w:t>
            </w:r>
          </w:p>
        </w:tc>
        <w:tc>
          <w:tcPr>
            <w:tcW w:w="1441" w:type="dxa"/>
            <w:vAlign w:val="center"/>
          </w:tcPr>
          <w:p w14:paraId="67AE66CA" w14:textId="4CCF1538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</w:p>
        </w:tc>
      </w:tr>
      <w:tr w:rsidR="00AA6993" w:rsidRPr="007C18AA" w14:paraId="59C7877E" w14:textId="77777777" w:rsidTr="00CA54F4">
        <w:tc>
          <w:tcPr>
            <w:tcW w:w="3828" w:type="dxa"/>
            <w:vAlign w:val="center"/>
          </w:tcPr>
          <w:p w14:paraId="16A7A009" w14:textId="3354F860" w:rsidR="00AA6993" w:rsidRPr="007C18AA" w:rsidRDefault="00AA6993" w:rsidP="00AA6993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เงินค้างรับโครงการรับประกันนาข้าว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37B33643" w14:textId="13E25478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AA6993" w:rsidRPr="007C18AA">
              <w:rPr>
                <w:rFonts w:ascii="Browallia New" w:hAnsi="Browallia New" w:cs="Browallia New"/>
                <w:color w:val="000000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856</w:t>
            </w:r>
          </w:p>
        </w:tc>
        <w:tc>
          <w:tcPr>
            <w:tcW w:w="1441" w:type="dxa"/>
            <w:vAlign w:val="center"/>
          </w:tcPr>
          <w:p w14:paraId="71357CA2" w14:textId="4405D9AC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652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BFB39F4" w14:textId="676CB948" w:rsidR="00AA6993" w:rsidRPr="007C18AA" w:rsidRDefault="00AA6993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1" w:type="dxa"/>
            <w:vAlign w:val="center"/>
          </w:tcPr>
          <w:p w14:paraId="5FEB1D15" w14:textId="1E5ED889" w:rsidR="00AA6993" w:rsidRPr="007C18AA" w:rsidRDefault="00AA6993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AA6993" w:rsidRPr="007C18AA" w14:paraId="320A1B39" w14:textId="77777777" w:rsidTr="00CA54F4">
        <w:tc>
          <w:tcPr>
            <w:tcW w:w="3828" w:type="dxa"/>
            <w:vAlign w:val="center"/>
          </w:tcPr>
          <w:p w14:paraId="3F1AE00A" w14:textId="529FECC5" w:rsidR="00AA6993" w:rsidRPr="007C18AA" w:rsidRDefault="00AA6993" w:rsidP="00AA6993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ค่าสินไหมค้างรับคืน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0511A552" w14:textId="6D3765DD" w:rsidR="00AA6993" w:rsidRPr="007C18AA" w:rsidRDefault="00AA6993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1" w:type="dxa"/>
            <w:vAlign w:val="center"/>
          </w:tcPr>
          <w:p w14:paraId="10FFEB6C" w14:textId="11DAE23C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="00AA699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190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44F73D4A" w14:textId="510CE7AE" w:rsidR="00AA6993" w:rsidRPr="007C18AA" w:rsidRDefault="00AA6993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1" w:type="dxa"/>
            <w:vAlign w:val="center"/>
          </w:tcPr>
          <w:p w14:paraId="5BF71C6B" w14:textId="6B7E3092" w:rsidR="00AA6993" w:rsidRPr="007C18AA" w:rsidRDefault="00AA6993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AA6993" w:rsidRPr="007C18AA" w14:paraId="7E42C05F" w14:textId="77777777" w:rsidTr="00CA54F4">
        <w:tc>
          <w:tcPr>
            <w:tcW w:w="3828" w:type="dxa"/>
            <w:vAlign w:val="center"/>
          </w:tcPr>
          <w:p w14:paraId="6E2563D6" w14:textId="38D91293" w:rsidR="00AA6993" w:rsidRPr="007C18AA" w:rsidRDefault="00AA6993" w:rsidP="00AA6993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เงินมัดจำ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B740A25" w14:textId="5A588251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AA6993" w:rsidRPr="007C18AA">
              <w:rPr>
                <w:rFonts w:ascii="Browallia New" w:hAnsi="Browallia New" w:cs="Browallia New"/>
                <w:color w:val="000000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541</w:t>
            </w:r>
          </w:p>
        </w:tc>
        <w:tc>
          <w:tcPr>
            <w:tcW w:w="1441" w:type="dxa"/>
            <w:vAlign w:val="center"/>
          </w:tcPr>
          <w:p w14:paraId="1DB5FB98" w14:textId="3412C13E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="00AA699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661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6981BB00" w14:textId="6D6AA64C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51</w:t>
            </w:r>
          </w:p>
        </w:tc>
        <w:tc>
          <w:tcPr>
            <w:tcW w:w="1441" w:type="dxa"/>
            <w:vAlign w:val="center"/>
          </w:tcPr>
          <w:p w14:paraId="30EFE576" w14:textId="0D91D1F1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51</w:t>
            </w:r>
          </w:p>
        </w:tc>
      </w:tr>
      <w:tr w:rsidR="00AA6993" w:rsidRPr="007C18AA" w14:paraId="076BF2E5" w14:textId="77777777" w:rsidTr="00CA54F4">
        <w:tc>
          <w:tcPr>
            <w:tcW w:w="3828" w:type="dxa"/>
            <w:vAlign w:val="center"/>
          </w:tcPr>
          <w:p w14:paraId="3BEA1B12" w14:textId="6F5C4EE2" w:rsidR="00AA6993" w:rsidRPr="007C18AA" w:rsidRDefault="00AA6993" w:rsidP="00AA6993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ภาษีซื้อยังไม่ถึงกำหนดชำระ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1F1D4713" w14:textId="78690669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="00AA6993" w:rsidRPr="007C18AA">
              <w:rPr>
                <w:rFonts w:ascii="Browallia New" w:hAnsi="Browallia New" w:cs="Browallia New"/>
                <w:color w:val="000000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225</w:t>
            </w:r>
          </w:p>
        </w:tc>
        <w:tc>
          <w:tcPr>
            <w:tcW w:w="1441" w:type="dxa"/>
            <w:vAlign w:val="center"/>
          </w:tcPr>
          <w:p w14:paraId="413C6CF5" w14:textId="501673F2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AA699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553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462CD0AA" w14:textId="691EA9A1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29</w:t>
            </w:r>
          </w:p>
        </w:tc>
        <w:tc>
          <w:tcPr>
            <w:tcW w:w="1441" w:type="dxa"/>
            <w:vAlign w:val="center"/>
          </w:tcPr>
          <w:p w14:paraId="404DE58C" w14:textId="434C948A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27</w:t>
            </w:r>
          </w:p>
        </w:tc>
      </w:tr>
      <w:tr w:rsidR="00AA6993" w:rsidRPr="007C18AA" w14:paraId="5626210B" w14:textId="77777777" w:rsidTr="00CA54F4">
        <w:tc>
          <w:tcPr>
            <w:tcW w:w="3828" w:type="dxa"/>
            <w:vAlign w:val="center"/>
          </w:tcPr>
          <w:p w14:paraId="3A4A5D14" w14:textId="4FCA016B" w:rsidR="00AA6993" w:rsidRPr="007C18AA" w:rsidRDefault="00AA6993" w:rsidP="00AA6993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อื่น ๆ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E18BA0" w14:textId="3B7B3D26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 w:bidi="th-TH"/>
              </w:rPr>
              <w:t>11</w:t>
            </w:r>
            <w:r w:rsidR="0085070D" w:rsidRPr="007C18AA">
              <w:rPr>
                <w:rFonts w:ascii="Browallia New" w:hAnsi="Browallia New" w:cs="Browallia New"/>
                <w:color w:val="000000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 w:bidi="th-TH"/>
              </w:rPr>
              <w:t>293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54B65E47" w14:textId="48090777" w:rsidR="00AA6993" w:rsidRPr="007C18AA" w:rsidRDefault="00AA6993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399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4BABDF" w14:textId="78F3605E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993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390D814C" w14:textId="7A9E60EA" w:rsidR="00AA6993" w:rsidRPr="007C18AA" w:rsidRDefault="00AA6993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001</w:t>
            </w:r>
          </w:p>
        </w:tc>
      </w:tr>
      <w:tr w:rsidR="00AA6993" w:rsidRPr="007C18AA" w14:paraId="364A996D" w14:textId="77777777" w:rsidTr="005A4242">
        <w:tc>
          <w:tcPr>
            <w:tcW w:w="3828" w:type="dxa"/>
            <w:vAlign w:val="center"/>
          </w:tcPr>
          <w:p w14:paraId="0A66A7F5" w14:textId="57BE46EC" w:rsidR="00AA6993" w:rsidRPr="007C18AA" w:rsidRDefault="00AA6993" w:rsidP="00AA6993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รวมสินทรัพย์อื่น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4606B9" w14:textId="3B31EECA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 w:bidi="th-TH"/>
              </w:rPr>
              <w:t>576</w:t>
            </w:r>
            <w:r w:rsidR="0085070D" w:rsidRPr="007C18AA">
              <w:rPr>
                <w:rFonts w:ascii="Browallia New" w:hAnsi="Browallia New" w:cs="Browallia New"/>
                <w:color w:val="000000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 w:bidi="th-TH"/>
              </w:rPr>
              <w:t>978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C9AD5" w14:textId="6FEEDFDF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335</w:t>
            </w:r>
            <w:r w:rsidR="00AA699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061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4CBCFD" w14:textId="48382968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="00AA6993" w:rsidRPr="007C18AA">
              <w:rPr>
                <w:rFonts w:ascii="Browallia New" w:hAnsi="Browallia New" w:cs="Browallia New"/>
                <w:color w:val="000000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933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B070F" w14:textId="58847C18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="00AA699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821</w:t>
            </w:r>
          </w:p>
        </w:tc>
      </w:tr>
    </w:tbl>
    <w:p w14:paraId="5FAFA314" w14:textId="7A50D968" w:rsidR="006A5F12" w:rsidRPr="007C18AA" w:rsidRDefault="006A5F12" w:rsidP="00CA54F4">
      <w:pPr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7D9C9018" w14:textId="54760AE1" w:rsidR="00DF290F" w:rsidRPr="007C18AA" w:rsidRDefault="006A5F12" w:rsidP="00CA54F4">
      <w:pPr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A54F4" w:rsidRPr="007C18AA" w14:paraId="273F3702" w14:textId="77777777" w:rsidTr="00017A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E69718" w14:textId="29079A88" w:rsidR="00CA54F4" w:rsidRPr="007C18AA" w:rsidRDefault="00CA54F4">
            <w:pPr>
              <w:pStyle w:val="ListParagraph"/>
              <w:numPr>
                <w:ilvl w:val="0"/>
                <w:numId w:val="3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หนี้สินจากสัญญาประกันภัย</w:t>
            </w:r>
          </w:p>
        </w:tc>
      </w:tr>
    </w:tbl>
    <w:p w14:paraId="3F2DFF8C" w14:textId="3D4A434D" w:rsidR="00CA54F4" w:rsidRPr="007C18AA" w:rsidRDefault="00CA54F4" w:rsidP="00CA54F4">
      <w:pPr>
        <w:jc w:val="thaiDistribute"/>
        <w:rPr>
          <w:rFonts w:ascii="Browallia New" w:hAnsi="Browallia New" w:cs="Browallia New"/>
          <w:lang w:val="en-GB"/>
        </w:rPr>
      </w:pPr>
    </w:p>
    <w:p w14:paraId="1A460DCB" w14:textId="29985CC7" w:rsidR="00CA54F4" w:rsidRPr="007C18AA" w:rsidRDefault="00CA54F4" w:rsidP="00CA54F4">
      <w:pPr>
        <w:jc w:val="thaiDistribute"/>
        <w:rPr>
          <w:rFonts w:ascii="Browallia New" w:hAnsi="Browallia New" w:cs="Browallia New"/>
          <w:lang w:val="en-GB"/>
        </w:rPr>
      </w:pPr>
      <w:r w:rsidRPr="007C18AA">
        <w:rPr>
          <w:rFonts w:ascii="Browallia New" w:hAnsi="Browallia New" w:cs="Browallia New"/>
          <w:cs/>
          <w:lang w:val="en-GB"/>
        </w:rPr>
        <w:t xml:space="preserve">หนี้สินจากสัญญาประกันภัย ณ วันที่ </w:t>
      </w:r>
      <w:r w:rsidR="00A76174" w:rsidRPr="00A76174">
        <w:rPr>
          <w:rFonts w:ascii="Browallia New" w:hAnsi="Browallia New" w:cs="Browallia New"/>
          <w:lang w:val="en-GB"/>
        </w:rPr>
        <w:t>31</w:t>
      </w:r>
      <w:r w:rsidRPr="007C18AA">
        <w:rPr>
          <w:rFonts w:ascii="Browallia New" w:hAnsi="Browallia New" w:cs="Browallia New"/>
          <w:cs/>
          <w:lang w:val="en-GB"/>
        </w:rPr>
        <w:t xml:space="preserve"> ธันวาคม </w:t>
      </w:r>
      <w:r w:rsidR="007243CB" w:rsidRPr="007C18AA">
        <w:rPr>
          <w:rFonts w:ascii="Browallia New" w:hAnsi="Browallia New" w:cs="Browallia New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lang w:val="en-GB"/>
        </w:rPr>
        <w:t>2566</w:t>
      </w:r>
      <w:r w:rsidRPr="007C18AA">
        <w:rPr>
          <w:rFonts w:ascii="Browallia New" w:hAnsi="Browallia New" w:cs="Browallia New"/>
          <w:lang w:val="en-GB"/>
        </w:rPr>
        <w:t xml:space="preserve"> </w:t>
      </w:r>
      <w:r w:rsidRPr="007C18AA">
        <w:rPr>
          <w:rFonts w:ascii="Browallia New" w:hAnsi="Browallia New" w:cs="Browallia New"/>
          <w:cs/>
          <w:lang w:val="en-GB"/>
        </w:rPr>
        <w:t xml:space="preserve">และ </w:t>
      </w:r>
      <w:r w:rsidR="007243CB" w:rsidRPr="007C18AA">
        <w:rPr>
          <w:rFonts w:ascii="Browallia New" w:hAnsi="Browallia New" w:cs="Browallia New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lang w:val="en-GB"/>
        </w:rPr>
        <w:t>2565</w:t>
      </w:r>
      <w:r w:rsidRPr="007C18AA">
        <w:rPr>
          <w:rFonts w:ascii="Browallia New" w:hAnsi="Browallia New" w:cs="Browallia New"/>
          <w:cs/>
          <w:lang w:val="en-GB"/>
        </w:rPr>
        <w:t xml:space="preserve"> ประกอบด้วย</w:t>
      </w:r>
    </w:p>
    <w:p w14:paraId="0E894905" w14:textId="43C2FF1C" w:rsidR="00CA54F4" w:rsidRPr="007C18AA" w:rsidRDefault="00CA54F4" w:rsidP="00CA54F4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Style w:val="TableGrid"/>
        <w:tblW w:w="9531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7"/>
        <w:gridCol w:w="1638"/>
        <w:gridCol w:w="1638"/>
        <w:gridCol w:w="1638"/>
      </w:tblGrid>
      <w:tr w:rsidR="004C3D31" w:rsidRPr="007C18AA" w14:paraId="7673BF81" w14:textId="77777777" w:rsidTr="00FB5414">
        <w:tc>
          <w:tcPr>
            <w:tcW w:w="4617" w:type="dxa"/>
            <w:vAlign w:val="bottom"/>
          </w:tcPr>
          <w:p w14:paraId="653582CF" w14:textId="77777777" w:rsidR="00CA54F4" w:rsidRPr="007C18AA" w:rsidRDefault="00CA54F4" w:rsidP="00017A02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82F84" w14:textId="77777777" w:rsidR="00CA54F4" w:rsidRPr="007C18AA" w:rsidRDefault="00CA54F4" w:rsidP="00017A02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</w:t>
            </w:r>
            <w:r w:rsidRPr="007C18A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C3D31" w:rsidRPr="007C18AA" w14:paraId="6AA3086E" w14:textId="77777777" w:rsidTr="009221A0">
        <w:tc>
          <w:tcPr>
            <w:tcW w:w="4617" w:type="dxa"/>
            <w:vAlign w:val="bottom"/>
          </w:tcPr>
          <w:p w14:paraId="5186AEEC" w14:textId="77777777" w:rsidR="00CA54F4" w:rsidRPr="007C18AA" w:rsidRDefault="00CA54F4" w:rsidP="00017A02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185B4" w14:textId="02DF5E26" w:rsidR="00CA54F4" w:rsidRPr="007C18AA" w:rsidRDefault="00CA54F4" w:rsidP="00017A02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6</w:t>
            </w:r>
          </w:p>
        </w:tc>
      </w:tr>
      <w:tr w:rsidR="004C3D31" w:rsidRPr="007C18AA" w14:paraId="3A48C0C6" w14:textId="77777777" w:rsidTr="009221A0">
        <w:tc>
          <w:tcPr>
            <w:tcW w:w="4617" w:type="dxa"/>
            <w:vAlign w:val="bottom"/>
          </w:tcPr>
          <w:p w14:paraId="0B874D17" w14:textId="77777777" w:rsidR="00574D13" w:rsidRPr="007C18AA" w:rsidRDefault="00574D13" w:rsidP="00574D13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4F7C51CB" w14:textId="77777777" w:rsidR="00574D13" w:rsidRPr="007C18AA" w:rsidRDefault="00574D13" w:rsidP="00010C6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C18AA">
              <w:rPr>
                <w:rFonts w:ascii="Browallia New" w:hAnsi="Browallia New" w:cs="Browallia New"/>
                <w:b/>
                <w:bCs/>
                <w:cs/>
              </w:rPr>
              <w:t>หนี้สินตาม</w:t>
            </w:r>
          </w:p>
          <w:p w14:paraId="38B3CD87" w14:textId="6F5AB86D" w:rsidR="00574D13" w:rsidRPr="007C18AA" w:rsidRDefault="00574D13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7F41C61E" w14:textId="77777777" w:rsidR="00574D13" w:rsidRPr="007C18AA" w:rsidRDefault="00574D13" w:rsidP="00010C6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C18AA">
              <w:rPr>
                <w:rFonts w:ascii="Browallia New" w:hAnsi="Browallia New" w:cs="Browallia New"/>
                <w:b/>
                <w:bCs/>
                <w:cs/>
                <w:lang w:bidi="th-TH"/>
              </w:rPr>
              <w:t>หนี้สินส่วนที่</w:t>
            </w:r>
          </w:p>
          <w:p w14:paraId="13E6DD57" w14:textId="195A5859" w:rsidR="00574D13" w:rsidRPr="007C18AA" w:rsidRDefault="00574D13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เอาประกันภัยต่อ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1AC608B5" w14:textId="169B9452" w:rsidR="00574D13" w:rsidRPr="007C18AA" w:rsidRDefault="00574D13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4C3D31" w:rsidRPr="007C18AA" w14:paraId="66D9F5B3" w14:textId="77777777" w:rsidTr="009221A0">
        <w:tc>
          <w:tcPr>
            <w:tcW w:w="4617" w:type="dxa"/>
          </w:tcPr>
          <w:p w14:paraId="14184E8A" w14:textId="77777777" w:rsidR="00CA54F4" w:rsidRPr="007C18AA" w:rsidRDefault="00CA54F4" w:rsidP="00017A02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0389B91C" w14:textId="77777777" w:rsidR="00CA54F4" w:rsidRPr="007C18AA" w:rsidRDefault="00CA54F4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558F2AC2" w14:textId="77777777" w:rsidR="00CA54F4" w:rsidRPr="007C18AA" w:rsidRDefault="00CA54F4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7068282B" w14:textId="77777777" w:rsidR="00CA54F4" w:rsidRPr="007C18AA" w:rsidRDefault="00CA54F4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4C3D31" w:rsidRPr="007C18AA" w14:paraId="7B10D17D" w14:textId="77777777" w:rsidTr="009221A0">
        <w:tc>
          <w:tcPr>
            <w:tcW w:w="4617" w:type="dxa"/>
          </w:tcPr>
          <w:p w14:paraId="52B3CC70" w14:textId="77777777" w:rsidR="00CA54F4" w:rsidRPr="007C18AA" w:rsidRDefault="00CA54F4" w:rsidP="00017A02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14:paraId="56B6BA8E" w14:textId="77777777" w:rsidR="00CA54F4" w:rsidRPr="007C18AA" w:rsidRDefault="00CA54F4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14:paraId="3B1FB992" w14:textId="77777777" w:rsidR="00CA54F4" w:rsidRPr="007C18AA" w:rsidRDefault="00CA54F4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14:paraId="4B1EE3AA" w14:textId="77777777" w:rsidR="00CA54F4" w:rsidRPr="007C18AA" w:rsidRDefault="00CA54F4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C3D31" w:rsidRPr="007C18AA" w14:paraId="39068C73" w14:textId="77777777" w:rsidTr="009221A0">
        <w:tc>
          <w:tcPr>
            <w:tcW w:w="4617" w:type="dxa"/>
            <w:vAlign w:val="center"/>
          </w:tcPr>
          <w:p w14:paraId="4F41955B" w14:textId="01C94D4E" w:rsidR="003A3C4A" w:rsidRPr="007C18AA" w:rsidRDefault="003A3C4A" w:rsidP="003A3C4A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638" w:type="dxa"/>
            <w:shd w:val="clear" w:color="auto" w:fill="FAFAFA"/>
            <w:vAlign w:val="center"/>
          </w:tcPr>
          <w:p w14:paraId="220BA219" w14:textId="367957BB" w:rsidR="003A3C4A" w:rsidRPr="007C18AA" w:rsidRDefault="003A3C4A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FAFAFA"/>
            <w:vAlign w:val="center"/>
          </w:tcPr>
          <w:p w14:paraId="33564AFC" w14:textId="2FDC6E1F" w:rsidR="003A3C4A" w:rsidRPr="007C18AA" w:rsidRDefault="003A3C4A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FAFAFA"/>
            <w:vAlign w:val="center"/>
          </w:tcPr>
          <w:p w14:paraId="10877E57" w14:textId="6995B8B9" w:rsidR="003A3C4A" w:rsidRPr="007C18AA" w:rsidRDefault="003A3C4A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C3D31" w:rsidRPr="007C18AA" w14:paraId="37DE469F" w14:textId="77777777" w:rsidTr="009221A0">
        <w:tc>
          <w:tcPr>
            <w:tcW w:w="4617" w:type="dxa"/>
            <w:vAlign w:val="center"/>
          </w:tcPr>
          <w:p w14:paraId="4B46DE22" w14:textId="22A74A28" w:rsidR="00B90D9B" w:rsidRPr="007C18AA" w:rsidRDefault="00B90D9B" w:rsidP="00B90D9B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C18A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ค่าสินไหมที่เกิดขึ้นที่ได้รับรายงานแล้ว</w:t>
            </w:r>
          </w:p>
        </w:tc>
        <w:tc>
          <w:tcPr>
            <w:tcW w:w="1638" w:type="dxa"/>
            <w:shd w:val="clear" w:color="auto" w:fill="FAFAFA"/>
          </w:tcPr>
          <w:p w14:paraId="78C4ADB1" w14:textId="6E308ADB" w:rsidR="00B90D9B" w:rsidRPr="007C18AA" w:rsidRDefault="00A76174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693B6E" w:rsidRPr="007C18A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188</w:t>
            </w:r>
            <w:r w:rsidR="00693B6E" w:rsidRPr="007C18A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709</w:t>
            </w:r>
          </w:p>
        </w:tc>
        <w:tc>
          <w:tcPr>
            <w:tcW w:w="1638" w:type="dxa"/>
            <w:shd w:val="clear" w:color="auto" w:fill="FAFAFA"/>
          </w:tcPr>
          <w:p w14:paraId="2C485C5C" w14:textId="130DA8A1" w:rsidR="00B90D9B" w:rsidRPr="007C18AA" w:rsidRDefault="00693B6E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76174"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984</w:t>
            </w:r>
            <w:r w:rsidRPr="007C18A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153</w:t>
            </w:r>
            <w:r w:rsidRPr="007C18AA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38" w:type="dxa"/>
            <w:shd w:val="clear" w:color="auto" w:fill="FAFAFA"/>
          </w:tcPr>
          <w:p w14:paraId="6F0BEF0A" w14:textId="76EA2212" w:rsidR="00B90D9B" w:rsidRPr="007C18AA" w:rsidRDefault="00A76174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693B6E" w:rsidRPr="007C18A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204</w:t>
            </w:r>
            <w:r w:rsidR="00693B6E" w:rsidRPr="007C18A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556</w:t>
            </w:r>
          </w:p>
        </w:tc>
      </w:tr>
      <w:tr w:rsidR="004C3D31" w:rsidRPr="007C18AA" w14:paraId="2BFFC59E" w14:textId="77777777" w:rsidTr="009221A0">
        <w:tc>
          <w:tcPr>
            <w:tcW w:w="4617" w:type="dxa"/>
            <w:vAlign w:val="center"/>
          </w:tcPr>
          <w:p w14:paraId="69804E8C" w14:textId="06D4A971" w:rsidR="00B90D9B" w:rsidRPr="007C18AA" w:rsidRDefault="00B90D9B" w:rsidP="00B90D9B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C18A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ค่าสินไหมที่เกิดขึ้นที่ยังไม่ได้รับรายงาน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</w:tcPr>
          <w:p w14:paraId="7A523A05" w14:textId="51AE0403" w:rsidR="00B90D9B" w:rsidRPr="007C18AA" w:rsidRDefault="00A76174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392</w:t>
            </w:r>
            <w:r w:rsidR="00693B6E" w:rsidRPr="007C18A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356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</w:tcPr>
          <w:p w14:paraId="3F88BC37" w14:textId="05E68DE2" w:rsidR="00B90D9B" w:rsidRPr="007C18AA" w:rsidRDefault="00693B6E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76174"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73</w:t>
            </w:r>
            <w:r w:rsidRPr="007C18A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641</w:t>
            </w:r>
            <w:r w:rsidRPr="007C18AA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</w:tcPr>
          <w:p w14:paraId="7BA9611E" w14:textId="0589C578" w:rsidR="00B90D9B" w:rsidRPr="007C18AA" w:rsidRDefault="00A76174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318</w:t>
            </w:r>
            <w:r w:rsidR="00693B6E" w:rsidRPr="007C18A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715</w:t>
            </w:r>
          </w:p>
        </w:tc>
      </w:tr>
      <w:tr w:rsidR="004C3D31" w:rsidRPr="007C18AA" w14:paraId="29DB5E46" w14:textId="77777777" w:rsidTr="009221A0">
        <w:tc>
          <w:tcPr>
            <w:tcW w:w="4617" w:type="dxa"/>
            <w:vAlign w:val="center"/>
          </w:tcPr>
          <w:p w14:paraId="7CD6824F" w14:textId="2775146A" w:rsidR="00B90D9B" w:rsidRPr="007C18AA" w:rsidRDefault="00B90D9B" w:rsidP="00B90D9B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52000B" w14:textId="0E6CBCF9" w:rsidR="00B90D9B" w:rsidRPr="007C18AA" w:rsidRDefault="00A76174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693B6E" w:rsidRPr="007C18A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581</w:t>
            </w:r>
            <w:r w:rsidR="00693B6E" w:rsidRPr="007C18A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065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D87CD8" w14:textId="02B67009" w:rsidR="00B90D9B" w:rsidRPr="007C18AA" w:rsidRDefault="00693B6E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76174"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7C18A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057</w:t>
            </w:r>
            <w:r w:rsidRPr="007C18A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794</w:t>
            </w:r>
            <w:r w:rsidRPr="007C18AA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3A0B97" w14:textId="0651C60F" w:rsidR="00B90D9B" w:rsidRPr="007C18AA" w:rsidRDefault="00A76174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693B6E" w:rsidRPr="007C18A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523</w:t>
            </w:r>
            <w:r w:rsidR="00693B6E" w:rsidRPr="007C18A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271</w:t>
            </w:r>
          </w:p>
        </w:tc>
      </w:tr>
      <w:tr w:rsidR="004C3D31" w:rsidRPr="007C18AA" w14:paraId="4141CF11" w14:textId="77777777" w:rsidTr="009221A0">
        <w:tc>
          <w:tcPr>
            <w:tcW w:w="4617" w:type="dxa"/>
            <w:vAlign w:val="center"/>
          </w:tcPr>
          <w:p w14:paraId="50286306" w14:textId="77777777" w:rsidR="00B90D9B" w:rsidRPr="007C18AA" w:rsidRDefault="00B90D9B" w:rsidP="00B90D9B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6BCBD9" w14:textId="77777777" w:rsidR="00B90D9B" w:rsidRPr="007C18AA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78288A" w14:textId="77777777" w:rsidR="00B90D9B" w:rsidRPr="007C18AA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B7EE68" w14:textId="77777777" w:rsidR="00B90D9B" w:rsidRPr="007C18AA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C3D31" w:rsidRPr="007C18AA" w14:paraId="3FD5F6CB" w14:textId="77777777" w:rsidTr="009221A0">
        <w:tc>
          <w:tcPr>
            <w:tcW w:w="4617" w:type="dxa"/>
            <w:vAlign w:val="center"/>
          </w:tcPr>
          <w:p w14:paraId="7E8C1B1C" w14:textId="519D0178" w:rsidR="00B90D9B" w:rsidRPr="007C18AA" w:rsidRDefault="00B90D9B" w:rsidP="00B90D9B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สำรองเบี้ยประกันภัย</w:t>
            </w:r>
          </w:p>
        </w:tc>
        <w:tc>
          <w:tcPr>
            <w:tcW w:w="1638" w:type="dxa"/>
            <w:shd w:val="clear" w:color="auto" w:fill="FAFAFA"/>
            <w:vAlign w:val="center"/>
          </w:tcPr>
          <w:p w14:paraId="5FF8FB9A" w14:textId="77777777" w:rsidR="00B90D9B" w:rsidRPr="007C18AA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FAFAFA"/>
            <w:vAlign w:val="center"/>
          </w:tcPr>
          <w:p w14:paraId="6DD93BA7" w14:textId="77777777" w:rsidR="00B90D9B" w:rsidRPr="007C18AA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FAFAFA"/>
            <w:vAlign w:val="center"/>
          </w:tcPr>
          <w:p w14:paraId="41D26769" w14:textId="77777777" w:rsidR="00B90D9B" w:rsidRPr="007C18AA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C3D31" w:rsidRPr="007C18AA" w14:paraId="6F0ED957" w14:textId="77777777" w:rsidTr="009221A0">
        <w:tc>
          <w:tcPr>
            <w:tcW w:w="4617" w:type="dxa"/>
            <w:vAlign w:val="center"/>
          </w:tcPr>
          <w:p w14:paraId="52E910EE" w14:textId="0F4E4611" w:rsidR="00B90D9B" w:rsidRPr="007C18AA" w:rsidRDefault="00B90D9B" w:rsidP="00B90D9B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C18A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</w:tcPr>
          <w:p w14:paraId="523B6036" w14:textId="3B74206E" w:rsidR="00B90D9B" w:rsidRPr="007C18AA" w:rsidRDefault="00A76174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693B6E" w:rsidRPr="007C18A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780</w:t>
            </w:r>
            <w:r w:rsidR="00693B6E" w:rsidRPr="007C18A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284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</w:tcPr>
          <w:p w14:paraId="4AE6EB15" w14:textId="49C711F1" w:rsidR="00B90D9B" w:rsidRPr="007C18AA" w:rsidRDefault="00693B6E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76174"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7C18A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125</w:t>
            </w:r>
            <w:r w:rsidRPr="007C18A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371</w:t>
            </w:r>
            <w:r w:rsidRPr="007C18AA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</w:tcPr>
          <w:p w14:paraId="17D55AF3" w14:textId="6907C564" w:rsidR="00B90D9B" w:rsidRPr="007C18AA" w:rsidRDefault="00A76174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693B6E" w:rsidRPr="007C18A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654</w:t>
            </w:r>
            <w:r w:rsidR="00693B6E" w:rsidRPr="007C18A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913</w:t>
            </w:r>
          </w:p>
        </w:tc>
      </w:tr>
      <w:tr w:rsidR="004C3D31" w:rsidRPr="007C18AA" w14:paraId="7F4E3207" w14:textId="77777777" w:rsidTr="009221A0">
        <w:tc>
          <w:tcPr>
            <w:tcW w:w="4617" w:type="dxa"/>
            <w:vAlign w:val="center"/>
          </w:tcPr>
          <w:p w14:paraId="5CA34FD8" w14:textId="48E2BC1D" w:rsidR="00B90D9B" w:rsidRPr="007C18AA" w:rsidRDefault="00B90D9B" w:rsidP="00B90D9B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3AEE16" w14:textId="49D6F0BC" w:rsidR="00B90D9B" w:rsidRPr="007C18AA" w:rsidRDefault="00A76174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="00693B6E" w:rsidRPr="007C18A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361</w:t>
            </w:r>
            <w:r w:rsidR="00693B6E" w:rsidRPr="007C18A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349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CC6295" w14:textId="18C5D094" w:rsidR="00B90D9B" w:rsidRPr="007C18AA" w:rsidRDefault="00693B6E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76174"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Pr="007C18A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183</w:t>
            </w:r>
            <w:r w:rsidRPr="007C18A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165</w:t>
            </w:r>
            <w:r w:rsidRPr="007C18AA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EEEEDC" w14:textId="4872D576" w:rsidR="00B90D9B" w:rsidRPr="007C18AA" w:rsidRDefault="00A76174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693B6E" w:rsidRPr="007C18A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178</w:t>
            </w:r>
            <w:r w:rsidR="00693B6E" w:rsidRPr="007C18A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184</w:t>
            </w:r>
          </w:p>
        </w:tc>
      </w:tr>
    </w:tbl>
    <w:p w14:paraId="02FD663A" w14:textId="77777777" w:rsidR="00A368BA" w:rsidRPr="007C18AA" w:rsidRDefault="00A368BA" w:rsidP="00A368BA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Style w:val="TableGrid"/>
        <w:tblW w:w="9531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7"/>
        <w:gridCol w:w="1638"/>
        <w:gridCol w:w="1638"/>
        <w:gridCol w:w="1638"/>
      </w:tblGrid>
      <w:tr w:rsidR="00A368BA" w:rsidRPr="007C18AA" w14:paraId="6DF66ADB" w14:textId="77777777" w:rsidTr="00FB5414">
        <w:tc>
          <w:tcPr>
            <w:tcW w:w="4617" w:type="dxa"/>
            <w:vAlign w:val="bottom"/>
          </w:tcPr>
          <w:p w14:paraId="3C21553C" w14:textId="77777777" w:rsidR="00A368BA" w:rsidRPr="007C18AA" w:rsidRDefault="00A368BA" w:rsidP="00D45F7A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CFBF9A" w14:textId="77777777" w:rsidR="00A368BA" w:rsidRPr="007C18AA" w:rsidRDefault="00A368BA" w:rsidP="00D45F7A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</w:t>
            </w:r>
            <w:r w:rsidRPr="007C18A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368BA" w:rsidRPr="007C18AA" w14:paraId="68879DD4" w14:textId="77777777" w:rsidTr="00D45F7A">
        <w:tc>
          <w:tcPr>
            <w:tcW w:w="4617" w:type="dxa"/>
            <w:vAlign w:val="bottom"/>
          </w:tcPr>
          <w:p w14:paraId="216E53B0" w14:textId="77777777" w:rsidR="00A368BA" w:rsidRPr="007C18AA" w:rsidRDefault="00A368BA" w:rsidP="00D45F7A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8D51CB" w14:textId="7CAF384B" w:rsidR="00A368BA" w:rsidRPr="007C18AA" w:rsidRDefault="00A368BA" w:rsidP="00D45F7A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A76174" w:rsidRPr="00A76174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5</w:t>
            </w:r>
          </w:p>
        </w:tc>
      </w:tr>
      <w:tr w:rsidR="00A368BA" w:rsidRPr="007C18AA" w14:paraId="69845249" w14:textId="77777777" w:rsidTr="00A368BA">
        <w:tc>
          <w:tcPr>
            <w:tcW w:w="4617" w:type="dxa"/>
            <w:vAlign w:val="bottom"/>
          </w:tcPr>
          <w:p w14:paraId="35BEB9FD" w14:textId="77777777" w:rsidR="00A368BA" w:rsidRPr="007C18AA" w:rsidRDefault="00A368BA" w:rsidP="00D45F7A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F1EEEE" w14:textId="77777777" w:rsidR="00A368BA" w:rsidRPr="007C18AA" w:rsidRDefault="00A368BA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C18AA">
              <w:rPr>
                <w:rFonts w:ascii="Browallia New" w:hAnsi="Browallia New" w:cs="Browallia New"/>
                <w:b/>
                <w:bCs/>
                <w:cs/>
              </w:rPr>
              <w:t>หนี้สินตาม</w:t>
            </w:r>
          </w:p>
          <w:p w14:paraId="0C68205E" w14:textId="77777777" w:rsidR="00A368BA" w:rsidRPr="007C18AA" w:rsidRDefault="00A368BA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E6C06" w14:textId="77777777" w:rsidR="00A368BA" w:rsidRPr="007C18AA" w:rsidRDefault="00A368BA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C18AA">
              <w:rPr>
                <w:rFonts w:ascii="Browallia New" w:hAnsi="Browallia New" w:cs="Browallia New"/>
                <w:b/>
                <w:bCs/>
                <w:cs/>
                <w:lang w:bidi="th-TH"/>
              </w:rPr>
              <w:t>หนี้สินส่วนที่</w:t>
            </w:r>
          </w:p>
          <w:p w14:paraId="6B72ECA8" w14:textId="77777777" w:rsidR="00A368BA" w:rsidRPr="007C18AA" w:rsidRDefault="00A368BA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เอาประกันภัยต่อ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DD800" w14:textId="77777777" w:rsidR="00A368BA" w:rsidRPr="007C18AA" w:rsidRDefault="00A368BA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A368BA" w:rsidRPr="007C18AA" w14:paraId="227D2E7D" w14:textId="77777777" w:rsidTr="00A368BA">
        <w:tc>
          <w:tcPr>
            <w:tcW w:w="4617" w:type="dxa"/>
          </w:tcPr>
          <w:p w14:paraId="1455B601" w14:textId="77777777" w:rsidR="00A368BA" w:rsidRPr="007C18AA" w:rsidRDefault="00A368BA" w:rsidP="00D45F7A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37340507" w14:textId="77777777" w:rsidR="00A368BA" w:rsidRPr="007C18AA" w:rsidRDefault="00A368BA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61B1AE04" w14:textId="77777777" w:rsidR="00A368BA" w:rsidRPr="007C18AA" w:rsidRDefault="00A368BA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786DAC70" w14:textId="77777777" w:rsidR="00A368BA" w:rsidRPr="007C18AA" w:rsidRDefault="00A368BA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A368BA" w:rsidRPr="007C18AA" w14:paraId="7176E700" w14:textId="77777777" w:rsidTr="00A368BA">
        <w:tc>
          <w:tcPr>
            <w:tcW w:w="4617" w:type="dxa"/>
          </w:tcPr>
          <w:p w14:paraId="376D372B" w14:textId="77777777" w:rsidR="00A368BA" w:rsidRPr="007C18AA" w:rsidRDefault="00A368BA" w:rsidP="00D45F7A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</w:tcPr>
          <w:p w14:paraId="73EA4A94" w14:textId="77777777" w:rsidR="00A368BA" w:rsidRPr="007C18AA" w:rsidRDefault="00A368BA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</w:tcPr>
          <w:p w14:paraId="7E3C076C" w14:textId="77777777" w:rsidR="00A368BA" w:rsidRPr="007C18AA" w:rsidRDefault="00A368BA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</w:tcPr>
          <w:p w14:paraId="5FF5BD95" w14:textId="77777777" w:rsidR="00A368BA" w:rsidRPr="007C18AA" w:rsidRDefault="00A368BA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368BA" w:rsidRPr="007C18AA" w14:paraId="3691709E" w14:textId="77777777" w:rsidTr="00A368BA">
        <w:tc>
          <w:tcPr>
            <w:tcW w:w="4617" w:type="dxa"/>
            <w:vAlign w:val="center"/>
          </w:tcPr>
          <w:p w14:paraId="7988DE16" w14:textId="77777777" w:rsidR="00A368BA" w:rsidRPr="007C18AA" w:rsidRDefault="00A368BA" w:rsidP="00D45F7A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12BCF233" w14:textId="77777777" w:rsidR="00A368BA" w:rsidRPr="007C18AA" w:rsidRDefault="00A368BA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75A439E8" w14:textId="77777777" w:rsidR="00A368BA" w:rsidRPr="007C18AA" w:rsidRDefault="00A368BA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384E8001" w14:textId="77777777" w:rsidR="00A368BA" w:rsidRPr="007C18AA" w:rsidRDefault="00A368BA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368BA" w:rsidRPr="007C18AA" w14:paraId="4077789B" w14:textId="77777777" w:rsidTr="00A368BA">
        <w:tc>
          <w:tcPr>
            <w:tcW w:w="4617" w:type="dxa"/>
            <w:vAlign w:val="center"/>
          </w:tcPr>
          <w:p w14:paraId="049A3777" w14:textId="77777777" w:rsidR="00A368BA" w:rsidRPr="007C18AA" w:rsidRDefault="00A368BA" w:rsidP="00D45F7A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C18A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ค่าสินไหมที่เกิดขึ้นที่ได้รับรายงานแล้ว</w:t>
            </w:r>
          </w:p>
        </w:tc>
        <w:tc>
          <w:tcPr>
            <w:tcW w:w="1638" w:type="dxa"/>
            <w:shd w:val="clear" w:color="auto" w:fill="auto"/>
          </w:tcPr>
          <w:p w14:paraId="2B4E9072" w14:textId="1566B438" w:rsidR="00A368BA" w:rsidRPr="007C18AA" w:rsidRDefault="00A368BA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A76174"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230</w:t>
            </w: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464</w:t>
            </w: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38" w:type="dxa"/>
            <w:shd w:val="clear" w:color="auto" w:fill="auto"/>
          </w:tcPr>
          <w:p w14:paraId="00083272" w14:textId="47FAF7F5" w:rsidR="00A368BA" w:rsidRPr="007C18AA" w:rsidRDefault="00A368BA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(</w:t>
            </w:r>
            <w:r w:rsidR="00A76174"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975</w:t>
            </w: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145</w:t>
            </w: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638" w:type="dxa"/>
            <w:shd w:val="clear" w:color="auto" w:fill="auto"/>
          </w:tcPr>
          <w:p w14:paraId="5583E866" w14:textId="6C997347" w:rsidR="00A368BA" w:rsidRPr="007C18AA" w:rsidRDefault="00A368BA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A76174"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255</w:t>
            </w: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319</w:t>
            </w: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  <w:tr w:rsidR="00A368BA" w:rsidRPr="007C18AA" w14:paraId="0283080C" w14:textId="77777777" w:rsidTr="00A368BA">
        <w:tc>
          <w:tcPr>
            <w:tcW w:w="4617" w:type="dxa"/>
            <w:vAlign w:val="center"/>
          </w:tcPr>
          <w:p w14:paraId="425ABAD5" w14:textId="77777777" w:rsidR="00A368BA" w:rsidRPr="007C18AA" w:rsidRDefault="00A368BA" w:rsidP="00D45F7A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C18A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ค่าสินไหมที่เกิดขึ้นที่ยังไม่ได้รับรายงาน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2DBE6621" w14:textId="4D108755" w:rsidR="00A368BA" w:rsidRPr="007C18AA" w:rsidRDefault="00A368BA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A76174"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447</w:t>
            </w: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091</w:t>
            </w: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7C60D747" w14:textId="7F2E9FD0" w:rsidR="00A368BA" w:rsidRPr="007C18AA" w:rsidRDefault="00A368BA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(</w:t>
            </w:r>
            <w:r w:rsidR="00A76174"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101</w:t>
            </w: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456</w:t>
            </w: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2A2FB016" w14:textId="6EC11BF4" w:rsidR="00A368BA" w:rsidRPr="007C18AA" w:rsidRDefault="00A368BA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A76174"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345</w:t>
            </w: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635</w:t>
            </w: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  <w:tr w:rsidR="00A368BA" w:rsidRPr="007C18AA" w14:paraId="15767CD9" w14:textId="77777777" w:rsidTr="00A368BA">
        <w:tc>
          <w:tcPr>
            <w:tcW w:w="4617" w:type="dxa"/>
            <w:vAlign w:val="center"/>
          </w:tcPr>
          <w:p w14:paraId="77D875D8" w14:textId="77777777" w:rsidR="00A368BA" w:rsidRPr="007C18AA" w:rsidRDefault="00A368BA" w:rsidP="00D45F7A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2DD63B" w14:textId="2B852103" w:rsidR="00A368BA" w:rsidRPr="007C18AA" w:rsidRDefault="00A368BA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A76174"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677</w:t>
            </w: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555</w:t>
            </w: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08274" w14:textId="799BDEE0" w:rsidR="00A368BA" w:rsidRPr="007C18AA" w:rsidRDefault="00A368BA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(</w:t>
            </w:r>
            <w:r w:rsidR="00A76174"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076</w:t>
            </w: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601</w:t>
            </w: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1980FE" w14:textId="30486B67" w:rsidR="00A368BA" w:rsidRPr="007C18AA" w:rsidRDefault="00A368BA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A76174"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600</w:t>
            </w: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954</w:t>
            </w: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  <w:tr w:rsidR="00A368BA" w:rsidRPr="007C18AA" w14:paraId="50C33E5A" w14:textId="77777777" w:rsidTr="00A368BA">
        <w:tc>
          <w:tcPr>
            <w:tcW w:w="4617" w:type="dxa"/>
            <w:vAlign w:val="center"/>
          </w:tcPr>
          <w:p w14:paraId="7DA04BDF" w14:textId="77777777" w:rsidR="00A368BA" w:rsidRPr="007C18AA" w:rsidRDefault="00A368BA" w:rsidP="00D45F7A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8BAF50" w14:textId="77777777" w:rsidR="00A368BA" w:rsidRPr="007C18AA" w:rsidRDefault="00A368BA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D148EF" w14:textId="77777777" w:rsidR="00A368BA" w:rsidRPr="007C18AA" w:rsidRDefault="00A368BA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E7CD7E" w14:textId="77777777" w:rsidR="00A368BA" w:rsidRPr="007C18AA" w:rsidRDefault="00A368BA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368BA" w:rsidRPr="007C18AA" w14:paraId="4EA15A14" w14:textId="77777777" w:rsidTr="00A368BA">
        <w:tc>
          <w:tcPr>
            <w:tcW w:w="4617" w:type="dxa"/>
            <w:vAlign w:val="center"/>
          </w:tcPr>
          <w:p w14:paraId="6D3BEBE4" w14:textId="77777777" w:rsidR="00A368BA" w:rsidRPr="007C18AA" w:rsidRDefault="00A368BA" w:rsidP="00D45F7A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สำรองเบี้ยประกันภัย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2ED58AEE" w14:textId="77777777" w:rsidR="00A368BA" w:rsidRPr="007C18AA" w:rsidRDefault="00A368BA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513FA51A" w14:textId="77777777" w:rsidR="00A368BA" w:rsidRPr="007C18AA" w:rsidRDefault="00A368BA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11ADABB8" w14:textId="77777777" w:rsidR="00A368BA" w:rsidRPr="007C18AA" w:rsidRDefault="00A368BA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368BA" w:rsidRPr="007C18AA" w14:paraId="72FFC5F3" w14:textId="77777777" w:rsidTr="00A368BA">
        <w:tc>
          <w:tcPr>
            <w:tcW w:w="4617" w:type="dxa"/>
            <w:vAlign w:val="center"/>
          </w:tcPr>
          <w:p w14:paraId="1F099FDD" w14:textId="77777777" w:rsidR="00A368BA" w:rsidRPr="007C18AA" w:rsidRDefault="00A368BA" w:rsidP="00D45F7A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C18A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4F4698A8" w14:textId="1160DBDC" w:rsidR="00A368BA" w:rsidRPr="007C18AA" w:rsidRDefault="00A368BA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A76174"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554</w:t>
            </w: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228</w:t>
            </w: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625B47C9" w14:textId="59DDB6DE" w:rsidR="00A368BA" w:rsidRPr="007C18AA" w:rsidRDefault="00A368BA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(</w:t>
            </w:r>
            <w:r w:rsidR="00A76174"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906</w:t>
            </w: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883</w:t>
            </w: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62DDD34B" w14:textId="131A8EB1" w:rsidR="00A368BA" w:rsidRPr="007C18AA" w:rsidRDefault="00A368BA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A76174"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647</w:t>
            </w: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34</w:t>
            </w:r>
            <w:r w:rsidR="00A76174" w:rsidRPr="00A7617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</w:t>
            </w: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  <w:tr w:rsidR="00A368BA" w:rsidRPr="007C18AA" w14:paraId="21EE9892" w14:textId="77777777" w:rsidTr="00A368BA">
        <w:tc>
          <w:tcPr>
            <w:tcW w:w="4617" w:type="dxa"/>
            <w:vAlign w:val="center"/>
          </w:tcPr>
          <w:p w14:paraId="5959F615" w14:textId="77777777" w:rsidR="00A368BA" w:rsidRPr="007C18AA" w:rsidRDefault="00A368BA" w:rsidP="00D45F7A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278BD" w14:textId="077ED590" w:rsidR="00A368BA" w:rsidRPr="007C18AA" w:rsidRDefault="00A368BA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A76174"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231</w:t>
            </w: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783</w:t>
            </w: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EE730" w14:textId="5B677D59" w:rsidR="00A368BA" w:rsidRPr="007C18AA" w:rsidRDefault="00A368BA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(</w:t>
            </w:r>
            <w:r w:rsidR="00A76174"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983</w:t>
            </w: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484</w:t>
            </w: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81871" w14:textId="7EC020D0" w:rsidR="00A368BA" w:rsidRPr="007C18AA" w:rsidRDefault="00A368BA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A76174"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248</w:t>
            </w: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sz w:val="28"/>
                <w:szCs w:val="28"/>
              </w:rPr>
              <w:t>299</w:t>
            </w:r>
            <w:r w:rsidRPr="007C18A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</w:tbl>
    <w:p w14:paraId="7303C8A9" w14:textId="3A551E0F" w:rsidR="006A5F12" w:rsidRPr="007C18AA" w:rsidRDefault="006A5F12">
      <w:pPr>
        <w:rPr>
          <w:rFonts w:ascii="Browallia New" w:hAnsi="Browallia New" w:cs="Browallia New"/>
          <w:color w:val="000000" w:themeColor="text1"/>
          <w:lang w:val="en-GB"/>
        </w:rPr>
      </w:pPr>
    </w:p>
    <w:p w14:paraId="4FD1AFE1" w14:textId="332D8C97" w:rsidR="00893E0E" w:rsidRPr="007C18AA" w:rsidRDefault="006A5F12">
      <w:pPr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783FA42A" w14:textId="05BDF890" w:rsidR="00DF290F" w:rsidRPr="007C18AA" w:rsidRDefault="00DF290F">
      <w:pPr>
        <w:pStyle w:val="Heading2"/>
        <w:numPr>
          <w:ilvl w:val="1"/>
          <w:numId w:val="2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สำรองประกันภัยสำหรับสัญญาประกันภัยระยะสั้น</w:t>
      </w:r>
    </w:p>
    <w:p w14:paraId="3C89D379" w14:textId="77777777" w:rsidR="00DF290F" w:rsidRPr="007C18AA" w:rsidRDefault="00DF290F" w:rsidP="00DF290F">
      <w:pPr>
        <w:widowControl w:val="0"/>
        <w:adjustRightInd w:val="0"/>
        <w:ind w:left="2160" w:right="58" w:hanging="900"/>
        <w:rPr>
          <w:rFonts w:ascii="Browallia New" w:hAnsi="Browallia New" w:cs="Browallia New"/>
          <w:color w:val="000000" w:themeColor="text1"/>
        </w:rPr>
      </w:pPr>
    </w:p>
    <w:p w14:paraId="0E82984F" w14:textId="25F746E0" w:rsidR="00DF290F" w:rsidRPr="007C18AA" w:rsidRDefault="00DF290F">
      <w:pPr>
        <w:pStyle w:val="ListParagraph"/>
        <w:numPr>
          <w:ilvl w:val="2"/>
          <w:numId w:val="28"/>
        </w:numPr>
        <w:spacing w:after="0"/>
        <w:ind w:left="1170" w:hanging="63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C18A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สำรองค่าสินไหมทดแทน</w:t>
      </w:r>
    </w:p>
    <w:p w14:paraId="1A66BACC" w14:textId="7218D928" w:rsidR="00AE4C83" w:rsidRPr="007C18AA" w:rsidRDefault="00AE4C83" w:rsidP="004C6C53">
      <w:pPr>
        <w:jc w:val="thaiDistribute"/>
        <w:rPr>
          <w:rFonts w:ascii="Browallia New" w:hAnsi="Browallia New" w:cs="Browallia New"/>
          <w:b/>
          <w:bCs/>
          <w:color w:val="CF4A02"/>
          <w:cs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1638"/>
        <w:gridCol w:w="1638"/>
        <w:gridCol w:w="1638"/>
      </w:tblGrid>
      <w:tr w:rsidR="00AE4C83" w:rsidRPr="007C18AA" w14:paraId="0C91BECD" w14:textId="77777777" w:rsidTr="003C0B4C">
        <w:tc>
          <w:tcPr>
            <w:tcW w:w="4678" w:type="dxa"/>
            <w:vAlign w:val="bottom"/>
          </w:tcPr>
          <w:p w14:paraId="15303F6E" w14:textId="77777777" w:rsidR="00AE4C83" w:rsidRPr="007C18AA" w:rsidRDefault="00AE4C83" w:rsidP="0007783A">
            <w:pPr>
              <w:pStyle w:val="ListParagraph"/>
              <w:spacing w:after="0"/>
              <w:ind w:left="1200"/>
              <w:jc w:val="thaiDistribute"/>
              <w:rPr>
                <w:rFonts w:ascii="Browallia New" w:eastAsia="Arial Unicode MS" w:hAnsi="Browallia New" w:cs="Browallia New"/>
                <w:color w:val="CF4A02"/>
                <w:sz w:val="26"/>
                <w:szCs w:val="26"/>
              </w:rPr>
            </w:pPr>
          </w:p>
        </w:tc>
        <w:tc>
          <w:tcPr>
            <w:tcW w:w="491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E15A8" w14:textId="77777777" w:rsidR="00AE4C83" w:rsidRPr="007C18AA" w:rsidRDefault="00AE4C83" w:rsidP="00017A02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CF4A02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E4C83" w:rsidRPr="007C18AA" w14:paraId="107702E5" w14:textId="77777777" w:rsidTr="00017A02">
        <w:tc>
          <w:tcPr>
            <w:tcW w:w="4678" w:type="dxa"/>
            <w:vAlign w:val="bottom"/>
          </w:tcPr>
          <w:p w14:paraId="4E51802F" w14:textId="77777777" w:rsidR="00AE4C83" w:rsidRPr="007C18AA" w:rsidRDefault="00AE4C83" w:rsidP="0007783A">
            <w:pPr>
              <w:pStyle w:val="ListParagraph"/>
              <w:spacing w:after="0"/>
              <w:ind w:left="1200"/>
              <w:jc w:val="thaiDistribute"/>
              <w:rPr>
                <w:rFonts w:ascii="Browallia New" w:eastAsia="Arial Unicode MS" w:hAnsi="Browallia New" w:cs="Browallia New"/>
                <w:color w:val="CF4A02"/>
                <w:sz w:val="26"/>
                <w:szCs w:val="26"/>
              </w:rPr>
            </w:pPr>
          </w:p>
        </w:tc>
        <w:tc>
          <w:tcPr>
            <w:tcW w:w="491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F7061" w14:textId="62C90D57" w:rsidR="00AE4C83" w:rsidRPr="007C18AA" w:rsidRDefault="00AE4C83" w:rsidP="00017A02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CF4A02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6</w:t>
            </w:r>
          </w:p>
        </w:tc>
      </w:tr>
      <w:tr w:rsidR="00AE4C83" w:rsidRPr="007C18AA" w14:paraId="5B5E02A8" w14:textId="77777777" w:rsidTr="00017A02">
        <w:tc>
          <w:tcPr>
            <w:tcW w:w="4678" w:type="dxa"/>
            <w:vAlign w:val="bottom"/>
          </w:tcPr>
          <w:p w14:paraId="40B6D3DF" w14:textId="77777777" w:rsidR="00AE4C83" w:rsidRPr="007C18AA" w:rsidRDefault="00AE4C83" w:rsidP="0007783A">
            <w:pPr>
              <w:pStyle w:val="ListParagraph"/>
              <w:spacing w:after="0"/>
              <w:ind w:left="1200"/>
              <w:jc w:val="thaiDistribute"/>
              <w:rPr>
                <w:rFonts w:ascii="Browallia New" w:eastAsia="Arial Unicode MS" w:hAnsi="Browallia New" w:cs="Browallia New"/>
                <w:color w:val="CF4A02"/>
                <w:sz w:val="26"/>
                <w:szCs w:val="26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23DCE7EF" w14:textId="77777777" w:rsidR="00AE4C83" w:rsidRPr="007C18AA" w:rsidRDefault="00AE4C83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ก่อน</w:t>
            </w:r>
          </w:p>
          <w:p w14:paraId="10808F32" w14:textId="6CBA7D29" w:rsidR="00AE4C83" w:rsidRPr="007C18AA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การประกันภัยต่อ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14B74F2E" w14:textId="77777777" w:rsidR="00AE4C83" w:rsidRPr="007C18AA" w:rsidRDefault="00AE4C83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ส่วนที่</w:t>
            </w:r>
          </w:p>
          <w:p w14:paraId="02EADABC" w14:textId="5765657C" w:rsidR="00AE4C83" w:rsidRPr="007C18AA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เอาประกันภัยต่อ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06D603D7" w14:textId="783A352E" w:rsidR="00AE4C83" w:rsidRPr="007C18AA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</w:tr>
      <w:tr w:rsidR="00AE4C83" w:rsidRPr="007C18AA" w14:paraId="7CC79522" w14:textId="77777777" w:rsidTr="00017A02">
        <w:tc>
          <w:tcPr>
            <w:tcW w:w="4678" w:type="dxa"/>
          </w:tcPr>
          <w:p w14:paraId="4098D6AA" w14:textId="77777777" w:rsidR="00AE4C83" w:rsidRPr="007C18AA" w:rsidRDefault="00AE4C83" w:rsidP="0007783A">
            <w:pPr>
              <w:pStyle w:val="ListParagraph"/>
              <w:spacing w:after="0"/>
              <w:ind w:left="1200"/>
              <w:jc w:val="thaiDistribute"/>
              <w:rPr>
                <w:rFonts w:ascii="Browallia New" w:eastAsia="Arial Unicode MS" w:hAnsi="Browallia New" w:cs="Browallia New"/>
                <w:color w:val="CF4A02"/>
                <w:sz w:val="26"/>
                <w:szCs w:val="26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42701B0A" w14:textId="77777777" w:rsidR="00AE4C83" w:rsidRPr="007C18AA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61CA1BF5" w14:textId="77777777" w:rsidR="00AE4C83" w:rsidRPr="007C18AA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219F713A" w14:textId="77777777" w:rsidR="00AE4C83" w:rsidRPr="007C18AA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AE4C83" w:rsidRPr="007C18AA" w14:paraId="6B955860" w14:textId="77777777" w:rsidTr="00AE4C83">
        <w:tc>
          <w:tcPr>
            <w:tcW w:w="4678" w:type="dxa"/>
            <w:shd w:val="clear" w:color="auto" w:fill="auto"/>
            <w:vAlign w:val="center"/>
          </w:tcPr>
          <w:p w14:paraId="0FB13C1B" w14:textId="77777777" w:rsidR="00AE4C83" w:rsidRPr="007C18AA" w:rsidRDefault="00AE4C83" w:rsidP="0007783A">
            <w:pPr>
              <w:pStyle w:val="ListParagraph"/>
              <w:spacing w:after="0"/>
              <w:ind w:left="1200"/>
              <w:jc w:val="thaiDistribute"/>
              <w:rPr>
                <w:rFonts w:ascii="Browallia New" w:eastAsia="Arial Unicode MS" w:hAnsi="Browallia New" w:cs="Browallia New"/>
                <w:color w:val="CF4A02"/>
                <w:sz w:val="26"/>
                <w:szCs w:val="26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5B89F0" w14:textId="77777777" w:rsidR="00AE4C83" w:rsidRPr="007C18AA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6"/>
                <w:szCs w:val="26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C78385" w14:textId="77777777" w:rsidR="00AE4C83" w:rsidRPr="007C18AA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6"/>
                <w:szCs w:val="26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0D5C29" w14:textId="77777777" w:rsidR="00AE4C83" w:rsidRPr="007C18AA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6"/>
                <w:szCs w:val="26"/>
              </w:rPr>
            </w:pPr>
          </w:p>
        </w:tc>
      </w:tr>
      <w:tr w:rsidR="000F74AB" w:rsidRPr="007C18AA" w14:paraId="32481D2D" w14:textId="77777777" w:rsidTr="00891094">
        <w:tc>
          <w:tcPr>
            <w:tcW w:w="4678" w:type="dxa"/>
            <w:shd w:val="clear" w:color="auto" w:fill="auto"/>
          </w:tcPr>
          <w:p w14:paraId="5B6C3FA7" w14:textId="493C1A56" w:rsidR="000F74AB" w:rsidRPr="007C18AA" w:rsidRDefault="000F74AB" w:rsidP="0007783A">
            <w:pPr>
              <w:pStyle w:val="ListParagraph"/>
              <w:spacing w:after="0"/>
              <w:ind w:left="1200"/>
              <w:rPr>
                <w:rFonts w:ascii="Browallia New" w:eastAsia="Arial Unicode MS" w:hAnsi="Browallia New" w:cs="Browallia New"/>
                <w:color w:val="CF4A02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638" w:type="dxa"/>
            <w:shd w:val="clear" w:color="auto" w:fill="FAFAFA"/>
          </w:tcPr>
          <w:p w14:paraId="62D2CF58" w14:textId="3D97D650" w:rsidR="000F74AB" w:rsidRPr="007C18AA" w:rsidRDefault="00A76174" w:rsidP="000F74A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0F74AB"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677</w:t>
            </w:r>
            <w:r w:rsidR="000F74AB"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555</w:t>
            </w:r>
          </w:p>
        </w:tc>
        <w:tc>
          <w:tcPr>
            <w:tcW w:w="1638" w:type="dxa"/>
            <w:shd w:val="clear" w:color="auto" w:fill="FAFAFA"/>
          </w:tcPr>
          <w:p w14:paraId="4C694F77" w14:textId="40458993" w:rsidR="000F74AB" w:rsidRPr="007C18AA" w:rsidRDefault="000F74AB" w:rsidP="000F74A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076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601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638" w:type="dxa"/>
            <w:shd w:val="clear" w:color="auto" w:fill="FAFAFA"/>
          </w:tcPr>
          <w:p w14:paraId="7F1A62AA" w14:textId="429B8347" w:rsidR="000F74AB" w:rsidRPr="007C18AA" w:rsidRDefault="00A76174" w:rsidP="000F74A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0F74AB"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600</w:t>
            </w:r>
            <w:r w:rsidR="000F74AB"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954</w:t>
            </w:r>
          </w:p>
        </w:tc>
      </w:tr>
      <w:tr w:rsidR="000F74AB" w:rsidRPr="007C18AA" w14:paraId="3656EBFA" w14:textId="77777777" w:rsidTr="00891094">
        <w:tc>
          <w:tcPr>
            <w:tcW w:w="4678" w:type="dxa"/>
            <w:shd w:val="clear" w:color="auto" w:fill="auto"/>
            <w:vAlign w:val="center"/>
          </w:tcPr>
          <w:p w14:paraId="13942649" w14:textId="21CB3A3F" w:rsidR="000F74AB" w:rsidRPr="007C18AA" w:rsidRDefault="000F74AB" w:rsidP="0007783A">
            <w:pPr>
              <w:pStyle w:val="ListParagraph"/>
              <w:spacing w:after="0"/>
              <w:ind w:left="1200"/>
              <w:rPr>
                <w:rFonts w:ascii="Browallia New" w:eastAsia="Arial Unicode MS" w:hAnsi="Browallia New" w:cs="Browallia New"/>
                <w:color w:val="CF4A02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ค่าสินไหมทดแทนที่เกิดขึ้นระหว่างปี</w:t>
            </w:r>
          </w:p>
        </w:tc>
        <w:tc>
          <w:tcPr>
            <w:tcW w:w="1638" w:type="dxa"/>
            <w:shd w:val="clear" w:color="auto" w:fill="FAFAFA"/>
          </w:tcPr>
          <w:p w14:paraId="358D7751" w14:textId="732CA026" w:rsidR="000F74AB" w:rsidRPr="007C18AA" w:rsidRDefault="00A76174" w:rsidP="000F74A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B02F76"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216</w:t>
            </w:r>
            <w:r w:rsidR="00B02F76"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863</w:t>
            </w:r>
          </w:p>
        </w:tc>
        <w:tc>
          <w:tcPr>
            <w:tcW w:w="1638" w:type="dxa"/>
            <w:shd w:val="clear" w:color="auto" w:fill="FAFAFA"/>
          </w:tcPr>
          <w:p w14:paraId="0F272C21" w14:textId="44F02059" w:rsidR="000F74AB" w:rsidRPr="007C18AA" w:rsidRDefault="00B02F76" w:rsidP="000F74A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606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391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38" w:type="dxa"/>
            <w:shd w:val="clear" w:color="auto" w:fill="FAFAFA"/>
          </w:tcPr>
          <w:p w14:paraId="6CD4AF53" w14:textId="295559A5" w:rsidR="000F74AB" w:rsidRPr="007C18AA" w:rsidRDefault="00A76174" w:rsidP="000F74A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B02F76"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610</w:t>
            </w:r>
            <w:r w:rsidR="00B02F76"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472</w:t>
            </w:r>
          </w:p>
        </w:tc>
      </w:tr>
      <w:tr w:rsidR="000F74AB" w:rsidRPr="007C18AA" w14:paraId="3F3A30D0" w14:textId="77777777" w:rsidTr="00BC0C40">
        <w:tc>
          <w:tcPr>
            <w:tcW w:w="4678" w:type="dxa"/>
            <w:shd w:val="clear" w:color="auto" w:fill="auto"/>
            <w:vAlign w:val="bottom"/>
          </w:tcPr>
          <w:p w14:paraId="70BD5324" w14:textId="77777777" w:rsidR="0007783A" w:rsidRPr="007C18AA" w:rsidRDefault="000F74AB" w:rsidP="0007783A">
            <w:pPr>
              <w:tabs>
                <w:tab w:val="left" w:pos="322"/>
              </w:tabs>
              <w:ind w:left="1200" w:right="-4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การเปลี่ยนแปลงประมาณการ</w:t>
            </w:r>
          </w:p>
          <w:p w14:paraId="359048D3" w14:textId="77777777" w:rsidR="0007783A" w:rsidRPr="007C18AA" w:rsidRDefault="0007783A" w:rsidP="0007783A">
            <w:pPr>
              <w:tabs>
                <w:tab w:val="left" w:pos="322"/>
              </w:tabs>
              <w:ind w:left="1200" w:right="-4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="000F74AB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ค่าสินไหมทดแทน</w:t>
            </w:r>
            <w:r w:rsidR="000F74AB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0F74AB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และข้อสมมุติฐาน</w:t>
            </w:r>
          </w:p>
          <w:p w14:paraId="3FA7B428" w14:textId="110FA401" w:rsidR="000F74AB" w:rsidRPr="007C18AA" w:rsidRDefault="0007783A" w:rsidP="0007783A">
            <w:pPr>
              <w:tabs>
                <w:tab w:val="left" w:pos="322"/>
              </w:tabs>
              <w:ind w:left="1200" w:right="-43"/>
              <w:rPr>
                <w:rFonts w:ascii="Browallia New" w:eastAsia="Arial Unicode MS" w:hAnsi="Browallia New" w:cs="Browallia New"/>
                <w:color w:val="CF4A02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="000F74AB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ในการคำนวณสำรองค่าสินไหมทดแทน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1FB7304F" w14:textId="0F195C01" w:rsidR="000F74AB" w:rsidRPr="007C18AA" w:rsidRDefault="00A76174" w:rsidP="000F74A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22</w:t>
            </w:r>
            <w:r w:rsidR="00B02F76"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653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51C50F01" w14:textId="64FA04C3" w:rsidR="000F74AB" w:rsidRPr="007C18AA" w:rsidRDefault="00A76174" w:rsidP="000F74A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72</w:t>
            </w:r>
            <w:r w:rsidR="00B02F76"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412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0FDD7E12" w14:textId="1D676A9A" w:rsidR="000F74AB" w:rsidRPr="007C18AA" w:rsidRDefault="00A76174" w:rsidP="000F74A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95</w:t>
            </w:r>
            <w:r w:rsidR="00B02F76"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065</w:t>
            </w:r>
          </w:p>
        </w:tc>
      </w:tr>
      <w:tr w:rsidR="000F74AB" w:rsidRPr="007C18AA" w14:paraId="26D25EB9" w14:textId="77777777" w:rsidTr="00891094">
        <w:tc>
          <w:tcPr>
            <w:tcW w:w="4678" w:type="dxa"/>
            <w:shd w:val="clear" w:color="auto" w:fill="auto"/>
            <w:vAlign w:val="center"/>
          </w:tcPr>
          <w:p w14:paraId="366F5ED9" w14:textId="37E48BD3" w:rsidR="000F74AB" w:rsidRPr="007C18AA" w:rsidRDefault="000F74AB" w:rsidP="0007783A">
            <w:pPr>
              <w:pStyle w:val="ListParagraph"/>
              <w:spacing w:after="0"/>
              <w:ind w:left="1200"/>
              <w:rPr>
                <w:rFonts w:ascii="Browallia New" w:eastAsia="Arial Unicode MS" w:hAnsi="Browallia New" w:cs="Browallia New"/>
                <w:color w:val="CF4A02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ค่าสินไหมทดแทนจ่ายระหว่างปี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</w:tcPr>
          <w:p w14:paraId="69968904" w14:textId="73382CD1" w:rsidR="000F74AB" w:rsidRPr="007C18AA" w:rsidRDefault="00B02F76" w:rsidP="000F74A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336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006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</w:tcPr>
          <w:p w14:paraId="4F1344A8" w14:textId="77EBE2C8" w:rsidR="000F74AB" w:rsidRPr="007C18AA" w:rsidRDefault="00A76174" w:rsidP="000F74A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552</w:t>
            </w:r>
            <w:r w:rsidR="00B02F76"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786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</w:tcPr>
          <w:p w14:paraId="313DB195" w14:textId="4375189A" w:rsidR="000F74AB" w:rsidRPr="007C18AA" w:rsidRDefault="00B02F76" w:rsidP="000F74A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783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220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0F74AB" w:rsidRPr="007C18AA" w14:paraId="4E7D64DF" w14:textId="77777777" w:rsidTr="00891094">
        <w:tc>
          <w:tcPr>
            <w:tcW w:w="4678" w:type="dxa"/>
            <w:shd w:val="clear" w:color="auto" w:fill="auto"/>
            <w:vAlign w:val="center"/>
          </w:tcPr>
          <w:p w14:paraId="6F889E85" w14:textId="55D4E881" w:rsidR="000F74AB" w:rsidRPr="007C18AA" w:rsidRDefault="000F74AB" w:rsidP="0007783A">
            <w:pPr>
              <w:pStyle w:val="ListParagraph"/>
              <w:spacing w:after="0"/>
              <w:ind w:left="1200"/>
              <w:rPr>
                <w:rFonts w:ascii="Browallia New" w:eastAsia="Arial Unicode MS" w:hAnsi="Browallia New" w:cs="Browallia New"/>
                <w:color w:val="CF4A02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3640CF" w14:textId="1DDD03E4" w:rsidR="000F74AB" w:rsidRPr="007C18AA" w:rsidRDefault="00A76174" w:rsidP="000F74A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02F76"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581</w:t>
            </w:r>
            <w:r w:rsidR="00B02F76"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065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614601" w14:textId="4C73A1E6" w:rsidR="000F74AB" w:rsidRPr="007C18AA" w:rsidRDefault="00B02F76" w:rsidP="000F74A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057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794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C7510E" w14:textId="67276E85" w:rsidR="000F74AB" w:rsidRPr="007C18AA" w:rsidRDefault="00A76174" w:rsidP="000F74A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24607D"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523</w:t>
            </w:r>
            <w:r w:rsidR="0024607D"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271</w:t>
            </w:r>
          </w:p>
        </w:tc>
      </w:tr>
    </w:tbl>
    <w:p w14:paraId="4319CFE3" w14:textId="244706B8" w:rsidR="00AE4C83" w:rsidRPr="007C18AA" w:rsidRDefault="00AE4C83" w:rsidP="00AE4C83">
      <w:pPr>
        <w:widowControl w:val="0"/>
        <w:adjustRightInd w:val="0"/>
        <w:ind w:right="58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1638"/>
        <w:gridCol w:w="1638"/>
        <w:gridCol w:w="1638"/>
      </w:tblGrid>
      <w:tr w:rsidR="004C6C53" w:rsidRPr="007C18AA" w14:paraId="3025BA8C" w14:textId="77777777" w:rsidTr="003C0B4C">
        <w:tc>
          <w:tcPr>
            <w:tcW w:w="4678" w:type="dxa"/>
            <w:vAlign w:val="bottom"/>
          </w:tcPr>
          <w:p w14:paraId="59B78F4B" w14:textId="77777777" w:rsidR="004C6C53" w:rsidRPr="007C18AA" w:rsidRDefault="004C6C53" w:rsidP="0007783A">
            <w:pPr>
              <w:pStyle w:val="ListParagraph"/>
              <w:spacing w:after="0"/>
              <w:ind w:left="1200"/>
              <w:jc w:val="thaiDistribute"/>
              <w:rPr>
                <w:rFonts w:ascii="Browallia New" w:eastAsia="Arial Unicode MS" w:hAnsi="Browallia New" w:cs="Browallia New"/>
                <w:color w:val="CF4A02"/>
                <w:sz w:val="26"/>
                <w:szCs w:val="26"/>
              </w:rPr>
            </w:pPr>
          </w:p>
        </w:tc>
        <w:tc>
          <w:tcPr>
            <w:tcW w:w="491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11F96" w14:textId="77777777" w:rsidR="004C6C53" w:rsidRPr="007C18AA" w:rsidRDefault="004C6C53" w:rsidP="00D45F7A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CF4A02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C6C53" w:rsidRPr="007C18AA" w14:paraId="58944173" w14:textId="77777777" w:rsidTr="00D45F7A">
        <w:tc>
          <w:tcPr>
            <w:tcW w:w="4678" w:type="dxa"/>
            <w:vAlign w:val="bottom"/>
          </w:tcPr>
          <w:p w14:paraId="32726CD8" w14:textId="77777777" w:rsidR="004C6C53" w:rsidRPr="007C18AA" w:rsidRDefault="004C6C53" w:rsidP="0007783A">
            <w:pPr>
              <w:pStyle w:val="ListParagraph"/>
              <w:spacing w:after="0"/>
              <w:ind w:left="1200"/>
              <w:jc w:val="thaiDistribute"/>
              <w:rPr>
                <w:rFonts w:ascii="Browallia New" w:eastAsia="Arial Unicode MS" w:hAnsi="Browallia New" w:cs="Browallia New"/>
                <w:color w:val="CF4A02"/>
                <w:sz w:val="26"/>
                <w:szCs w:val="26"/>
              </w:rPr>
            </w:pPr>
          </w:p>
        </w:tc>
        <w:tc>
          <w:tcPr>
            <w:tcW w:w="491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C66818" w14:textId="6DAE9784" w:rsidR="004C6C53" w:rsidRPr="007C18AA" w:rsidRDefault="004C6C53" w:rsidP="00D45F7A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CF4A02"/>
                <w:sz w:val="26"/>
                <w:szCs w:val="26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5</w:t>
            </w:r>
          </w:p>
        </w:tc>
      </w:tr>
      <w:tr w:rsidR="004C6C53" w:rsidRPr="007C18AA" w14:paraId="70F79B2D" w14:textId="77777777" w:rsidTr="00D45F7A">
        <w:tc>
          <w:tcPr>
            <w:tcW w:w="4678" w:type="dxa"/>
            <w:vAlign w:val="bottom"/>
          </w:tcPr>
          <w:p w14:paraId="4A9FC5CC" w14:textId="77777777" w:rsidR="004C6C53" w:rsidRPr="007C18AA" w:rsidRDefault="004C6C53" w:rsidP="0007783A">
            <w:pPr>
              <w:pStyle w:val="ListParagraph"/>
              <w:spacing w:after="0"/>
              <w:ind w:left="1200"/>
              <w:jc w:val="thaiDistribute"/>
              <w:rPr>
                <w:rFonts w:ascii="Browallia New" w:eastAsia="Arial Unicode MS" w:hAnsi="Browallia New" w:cs="Browallia New"/>
                <w:color w:val="CF4A02"/>
                <w:sz w:val="26"/>
                <w:szCs w:val="26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6E7407F6" w14:textId="77777777" w:rsidR="004C6C53" w:rsidRPr="007C18AA" w:rsidRDefault="004C6C53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ก่อน</w:t>
            </w:r>
          </w:p>
          <w:p w14:paraId="746254EF" w14:textId="77777777" w:rsidR="004C6C53" w:rsidRPr="007C18AA" w:rsidRDefault="004C6C53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การประกันภัยต่อ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7B615CAA" w14:textId="77777777" w:rsidR="004C6C53" w:rsidRPr="007C18AA" w:rsidRDefault="004C6C53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ส่วนที่</w:t>
            </w:r>
          </w:p>
          <w:p w14:paraId="612CF219" w14:textId="77777777" w:rsidR="004C6C53" w:rsidRPr="007C18AA" w:rsidRDefault="004C6C53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เอาประกันภัยต่อ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14508B2B" w14:textId="77777777" w:rsidR="004C6C53" w:rsidRPr="007C18AA" w:rsidRDefault="004C6C53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</w:tr>
      <w:tr w:rsidR="004C6C53" w:rsidRPr="007C18AA" w14:paraId="0CE2727D" w14:textId="77777777" w:rsidTr="00D45F7A">
        <w:tc>
          <w:tcPr>
            <w:tcW w:w="4678" w:type="dxa"/>
          </w:tcPr>
          <w:p w14:paraId="66091424" w14:textId="77777777" w:rsidR="004C6C53" w:rsidRPr="007C18AA" w:rsidRDefault="004C6C53" w:rsidP="0007783A">
            <w:pPr>
              <w:pStyle w:val="ListParagraph"/>
              <w:spacing w:after="0"/>
              <w:ind w:left="1200"/>
              <w:jc w:val="thaiDistribute"/>
              <w:rPr>
                <w:rFonts w:ascii="Browallia New" w:eastAsia="Arial Unicode MS" w:hAnsi="Browallia New" w:cs="Browallia New"/>
                <w:color w:val="CF4A02"/>
                <w:sz w:val="26"/>
                <w:szCs w:val="26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0556A098" w14:textId="77777777" w:rsidR="004C6C53" w:rsidRPr="007C18AA" w:rsidRDefault="004C6C53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675B8FD4" w14:textId="77777777" w:rsidR="004C6C53" w:rsidRPr="007C18AA" w:rsidRDefault="004C6C53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3EA9A317" w14:textId="77777777" w:rsidR="004C6C53" w:rsidRPr="007C18AA" w:rsidRDefault="004C6C53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C6C53" w:rsidRPr="007C18AA" w14:paraId="7052BA07" w14:textId="77777777" w:rsidTr="004C6C53">
        <w:tc>
          <w:tcPr>
            <w:tcW w:w="4678" w:type="dxa"/>
            <w:shd w:val="clear" w:color="auto" w:fill="auto"/>
            <w:vAlign w:val="center"/>
          </w:tcPr>
          <w:p w14:paraId="664EE3AC" w14:textId="77777777" w:rsidR="004C6C53" w:rsidRPr="007C18AA" w:rsidRDefault="004C6C53" w:rsidP="0007783A">
            <w:pPr>
              <w:pStyle w:val="ListParagraph"/>
              <w:spacing w:after="0"/>
              <w:ind w:left="1200"/>
              <w:jc w:val="thaiDistribute"/>
              <w:rPr>
                <w:rFonts w:ascii="Browallia New" w:eastAsia="Arial Unicode MS" w:hAnsi="Browallia New" w:cs="Browallia New"/>
                <w:color w:val="CF4A02"/>
                <w:sz w:val="26"/>
                <w:szCs w:val="26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813B83" w14:textId="77777777" w:rsidR="004C6C53" w:rsidRPr="007C18AA" w:rsidRDefault="004C6C53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6"/>
                <w:szCs w:val="26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D4FE5D" w14:textId="77777777" w:rsidR="004C6C53" w:rsidRPr="007C18AA" w:rsidRDefault="004C6C53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6"/>
                <w:szCs w:val="26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2EED4F" w14:textId="77777777" w:rsidR="004C6C53" w:rsidRPr="007C18AA" w:rsidRDefault="004C6C53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6"/>
                <w:szCs w:val="26"/>
              </w:rPr>
            </w:pPr>
          </w:p>
        </w:tc>
      </w:tr>
      <w:tr w:rsidR="004C6C53" w:rsidRPr="007C18AA" w14:paraId="246A1856" w14:textId="77777777" w:rsidTr="004C6C53">
        <w:tc>
          <w:tcPr>
            <w:tcW w:w="4678" w:type="dxa"/>
            <w:shd w:val="clear" w:color="auto" w:fill="auto"/>
          </w:tcPr>
          <w:p w14:paraId="30B77F94" w14:textId="77777777" w:rsidR="004C6C53" w:rsidRPr="007C18AA" w:rsidRDefault="004C6C53" w:rsidP="0007783A">
            <w:pPr>
              <w:pStyle w:val="ListParagraph"/>
              <w:spacing w:after="0"/>
              <w:ind w:left="1200"/>
              <w:rPr>
                <w:rFonts w:ascii="Browallia New" w:eastAsia="Arial Unicode MS" w:hAnsi="Browallia New" w:cs="Browallia New"/>
                <w:color w:val="CF4A02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638" w:type="dxa"/>
            <w:shd w:val="clear" w:color="auto" w:fill="auto"/>
          </w:tcPr>
          <w:p w14:paraId="0AA60CF0" w14:textId="03DBE7E9" w:rsidR="004C6C53" w:rsidRPr="007C18AA" w:rsidRDefault="00A76174" w:rsidP="002E1A8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4C6C53"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243</w:t>
            </w:r>
            <w:r w:rsidR="004C6C53"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746</w:t>
            </w:r>
          </w:p>
        </w:tc>
        <w:tc>
          <w:tcPr>
            <w:tcW w:w="1638" w:type="dxa"/>
            <w:shd w:val="clear" w:color="auto" w:fill="auto"/>
          </w:tcPr>
          <w:p w14:paraId="1F4B0132" w14:textId="473619D9" w:rsidR="004C6C53" w:rsidRPr="007C18AA" w:rsidRDefault="004C6C53" w:rsidP="002E1A8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255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210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638" w:type="dxa"/>
            <w:shd w:val="clear" w:color="auto" w:fill="auto"/>
          </w:tcPr>
          <w:p w14:paraId="1B79A2DF" w14:textId="0301C100" w:rsidR="004C6C53" w:rsidRPr="007C18AA" w:rsidRDefault="00A76174" w:rsidP="002E1A8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988</w:t>
            </w:r>
            <w:r w:rsidR="004C6C53"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536</w:t>
            </w:r>
          </w:p>
        </w:tc>
      </w:tr>
      <w:tr w:rsidR="004C6C53" w:rsidRPr="007C18AA" w14:paraId="39ADDFF7" w14:textId="77777777" w:rsidTr="004C6C53">
        <w:tc>
          <w:tcPr>
            <w:tcW w:w="4678" w:type="dxa"/>
            <w:shd w:val="clear" w:color="auto" w:fill="auto"/>
          </w:tcPr>
          <w:p w14:paraId="15344E1F" w14:textId="77777777" w:rsidR="004C6C53" w:rsidRPr="007C18AA" w:rsidRDefault="004C6C53" w:rsidP="0007783A">
            <w:pPr>
              <w:pStyle w:val="ListParagraph"/>
              <w:spacing w:after="0"/>
              <w:ind w:left="120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เพิ่มขึ้นจาการซื้อธุรกิจ</w:t>
            </w:r>
          </w:p>
        </w:tc>
        <w:tc>
          <w:tcPr>
            <w:tcW w:w="1638" w:type="dxa"/>
            <w:shd w:val="clear" w:color="auto" w:fill="auto"/>
          </w:tcPr>
          <w:p w14:paraId="12A5BB8E" w14:textId="0260C2F6" w:rsidR="004C6C53" w:rsidRPr="007C18AA" w:rsidRDefault="00A76174" w:rsidP="002E1A8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380</w:t>
            </w:r>
            <w:r w:rsidR="004C6C53"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148</w:t>
            </w:r>
          </w:p>
        </w:tc>
        <w:tc>
          <w:tcPr>
            <w:tcW w:w="1638" w:type="dxa"/>
            <w:shd w:val="clear" w:color="auto" w:fill="auto"/>
          </w:tcPr>
          <w:p w14:paraId="7B18E437" w14:textId="5B4C6609" w:rsidR="004C6C53" w:rsidRPr="007C18AA" w:rsidRDefault="004C6C53" w:rsidP="002E1A8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638" w:type="dxa"/>
            <w:shd w:val="clear" w:color="auto" w:fill="auto"/>
          </w:tcPr>
          <w:p w14:paraId="04F80393" w14:textId="46FA0A8A" w:rsidR="004C6C53" w:rsidRPr="007C18AA" w:rsidRDefault="00A76174" w:rsidP="002E1A8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380</w:t>
            </w:r>
            <w:r w:rsidR="004C6C53"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148</w:t>
            </w:r>
          </w:p>
        </w:tc>
      </w:tr>
      <w:tr w:rsidR="004C6C53" w:rsidRPr="007C18AA" w14:paraId="5C6FA0B7" w14:textId="77777777" w:rsidTr="004C6C53">
        <w:tc>
          <w:tcPr>
            <w:tcW w:w="4678" w:type="dxa"/>
            <w:shd w:val="clear" w:color="auto" w:fill="auto"/>
            <w:vAlign w:val="center"/>
          </w:tcPr>
          <w:p w14:paraId="5E75DE18" w14:textId="77777777" w:rsidR="004C6C53" w:rsidRPr="007C18AA" w:rsidRDefault="004C6C53" w:rsidP="0007783A">
            <w:pPr>
              <w:pStyle w:val="ListParagraph"/>
              <w:spacing w:after="0"/>
              <w:ind w:left="1200"/>
              <w:rPr>
                <w:rFonts w:ascii="Browallia New" w:eastAsia="Arial Unicode MS" w:hAnsi="Browallia New" w:cs="Browallia New"/>
                <w:color w:val="CF4A02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ค่าสินไหมทดแทนที่เกิดขึ้นระหว่างปี</w:t>
            </w:r>
          </w:p>
        </w:tc>
        <w:tc>
          <w:tcPr>
            <w:tcW w:w="1638" w:type="dxa"/>
            <w:shd w:val="clear" w:color="auto" w:fill="auto"/>
          </w:tcPr>
          <w:p w14:paraId="6AD636FA" w14:textId="76F25817" w:rsidR="004C6C53" w:rsidRPr="007C18AA" w:rsidRDefault="00A76174" w:rsidP="002E1A8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4C6C53"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818</w:t>
            </w:r>
            <w:r w:rsidR="004C6C53"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459</w:t>
            </w:r>
          </w:p>
        </w:tc>
        <w:tc>
          <w:tcPr>
            <w:tcW w:w="1638" w:type="dxa"/>
            <w:shd w:val="clear" w:color="auto" w:fill="auto"/>
          </w:tcPr>
          <w:p w14:paraId="3708031E" w14:textId="543BF041" w:rsidR="004C6C53" w:rsidRPr="007C18AA" w:rsidRDefault="004C6C53" w:rsidP="002E1A8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587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559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638" w:type="dxa"/>
            <w:shd w:val="clear" w:color="auto" w:fill="auto"/>
          </w:tcPr>
          <w:p w14:paraId="496C57C3" w14:textId="3F13A94A" w:rsidR="004C6C53" w:rsidRPr="007C18AA" w:rsidRDefault="00A76174" w:rsidP="002E1A8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4C6C53"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230</w:t>
            </w:r>
            <w:r w:rsidR="004C6C53"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900</w:t>
            </w:r>
          </w:p>
        </w:tc>
      </w:tr>
      <w:tr w:rsidR="004C6C53" w:rsidRPr="007C18AA" w14:paraId="3DA716C4" w14:textId="77777777" w:rsidTr="004C6C53">
        <w:tc>
          <w:tcPr>
            <w:tcW w:w="4678" w:type="dxa"/>
            <w:shd w:val="clear" w:color="auto" w:fill="auto"/>
            <w:vAlign w:val="bottom"/>
          </w:tcPr>
          <w:p w14:paraId="35CBB425" w14:textId="77777777" w:rsidR="0007783A" w:rsidRPr="007C18AA" w:rsidRDefault="004C6C53" w:rsidP="0007783A">
            <w:pPr>
              <w:tabs>
                <w:tab w:val="left" w:pos="322"/>
              </w:tabs>
              <w:ind w:left="1200" w:right="-4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การเปลี่ยนแปลงประมาณการ</w:t>
            </w:r>
          </w:p>
          <w:p w14:paraId="13F07D14" w14:textId="77777777" w:rsidR="0007783A" w:rsidRPr="007C18AA" w:rsidRDefault="0007783A" w:rsidP="0007783A">
            <w:pPr>
              <w:tabs>
                <w:tab w:val="left" w:pos="322"/>
              </w:tabs>
              <w:ind w:left="1200" w:right="-4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="004C6C5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ค่าสินไหมทดแทน</w:t>
            </w:r>
            <w:r w:rsidR="004C6C5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4C6C5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และข้อสมมุติฐาน</w:t>
            </w:r>
          </w:p>
          <w:p w14:paraId="77E35CEB" w14:textId="5EAF6A26" w:rsidR="004C6C53" w:rsidRPr="007C18AA" w:rsidRDefault="0007783A" w:rsidP="0007783A">
            <w:pPr>
              <w:tabs>
                <w:tab w:val="left" w:pos="322"/>
              </w:tabs>
              <w:ind w:left="1200" w:right="-43"/>
              <w:rPr>
                <w:rFonts w:ascii="Browallia New" w:eastAsia="Arial Unicode MS" w:hAnsi="Browallia New" w:cs="Browallia New"/>
                <w:color w:val="CF4A02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="004C6C53"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ในการคำนวณสำรองค่าสินไหมทดแทน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687090EA" w14:textId="421DF08B" w:rsidR="004C6C53" w:rsidRPr="007C18AA" w:rsidRDefault="004C6C53" w:rsidP="002E1A8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200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676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4174506D" w14:textId="6822C749" w:rsidR="004C6C53" w:rsidRPr="007C18AA" w:rsidRDefault="00A76174" w:rsidP="002E1A8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215</w:t>
            </w:r>
            <w:r w:rsidR="004C6C53"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606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263E4343" w14:textId="1FE66072" w:rsidR="004C6C53" w:rsidRPr="007C18AA" w:rsidRDefault="00A76174" w:rsidP="002E1A8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4C6C53"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930</w:t>
            </w:r>
          </w:p>
        </w:tc>
      </w:tr>
      <w:tr w:rsidR="004C6C53" w:rsidRPr="007C18AA" w14:paraId="35C48210" w14:textId="77777777" w:rsidTr="004C6C53">
        <w:tc>
          <w:tcPr>
            <w:tcW w:w="4678" w:type="dxa"/>
            <w:shd w:val="clear" w:color="auto" w:fill="auto"/>
            <w:vAlign w:val="center"/>
          </w:tcPr>
          <w:p w14:paraId="4E21243C" w14:textId="77777777" w:rsidR="004C6C53" w:rsidRPr="007C18AA" w:rsidRDefault="004C6C53" w:rsidP="0007783A">
            <w:pPr>
              <w:pStyle w:val="ListParagraph"/>
              <w:spacing w:after="0"/>
              <w:ind w:left="1200"/>
              <w:rPr>
                <w:rFonts w:ascii="Browallia New" w:eastAsia="Arial Unicode MS" w:hAnsi="Browallia New" w:cs="Browallia New"/>
                <w:color w:val="CF4A02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ค่าสินไหมทดแทนจ่ายระหว่างปี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6877F320" w14:textId="69831C13" w:rsidR="004C6C53" w:rsidRPr="007C18AA" w:rsidRDefault="004C6C53" w:rsidP="002E1A8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564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122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5CB710F4" w14:textId="50949AC4" w:rsidR="004C6C53" w:rsidRPr="007C18AA" w:rsidRDefault="00A76174" w:rsidP="002E1A8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550</w:t>
            </w:r>
            <w:r w:rsidR="004C6C53"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562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761243EB" w14:textId="1F56A9DE" w:rsidR="004C6C53" w:rsidRPr="007C18AA" w:rsidRDefault="004C6C53" w:rsidP="002E1A8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013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560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4C6C53" w:rsidRPr="007C18AA" w14:paraId="7D3F2196" w14:textId="77777777" w:rsidTr="004C6C53">
        <w:tc>
          <w:tcPr>
            <w:tcW w:w="4678" w:type="dxa"/>
            <w:shd w:val="clear" w:color="auto" w:fill="auto"/>
            <w:vAlign w:val="center"/>
          </w:tcPr>
          <w:p w14:paraId="4EBE64AC" w14:textId="77777777" w:rsidR="004C6C53" w:rsidRPr="007C18AA" w:rsidRDefault="004C6C53" w:rsidP="0007783A">
            <w:pPr>
              <w:pStyle w:val="ListParagraph"/>
              <w:spacing w:after="0"/>
              <w:ind w:left="1200"/>
              <w:rPr>
                <w:rFonts w:ascii="Browallia New" w:eastAsia="Arial Unicode MS" w:hAnsi="Browallia New" w:cs="Browallia New"/>
                <w:color w:val="CF4A02"/>
                <w:sz w:val="26"/>
                <w:szCs w:val="26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8F18C" w14:textId="35A5E068" w:rsidR="004C6C53" w:rsidRPr="007C18AA" w:rsidRDefault="00A76174" w:rsidP="002E1A8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4C6C53"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677</w:t>
            </w:r>
            <w:r w:rsidR="004C6C53"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555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78A9C" w14:textId="5F3CFEB6" w:rsidR="004C6C53" w:rsidRPr="007C18AA" w:rsidRDefault="004C6C53" w:rsidP="002E1A8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076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601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D5B2A" w14:textId="21D97FD9" w:rsidR="004C6C53" w:rsidRPr="007C18AA" w:rsidRDefault="00A76174" w:rsidP="002E1A8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4C6C53"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600</w:t>
            </w:r>
            <w:r w:rsidR="004C6C53" w:rsidRPr="007C18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954</w:t>
            </w:r>
          </w:p>
        </w:tc>
      </w:tr>
    </w:tbl>
    <w:p w14:paraId="53D97DAF" w14:textId="77777777" w:rsidR="004C6C53" w:rsidRPr="007C18AA" w:rsidRDefault="004C6C53" w:rsidP="00AE4C83">
      <w:pPr>
        <w:widowControl w:val="0"/>
        <w:adjustRightInd w:val="0"/>
        <w:ind w:right="58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7D6B4629" w14:textId="4EB377A0" w:rsidR="00DF290F" w:rsidRPr="007C18AA" w:rsidRDefault="006A5F12" w:rsidP="00893E0E">
      <w:pPr>
        <w:rPr>
          <w:rFonts w:ascii="Browallia New" w:hAnsi="Browallia New" w:cs="Browallia New"/>
          <w:color w:val="000000" w:themeColor="text1"/>
          <w:sz w:val="26"/>
          <w:szCs w:val="26"/>
          <w:vertAlign w:val="subscript"/>
          <w:cs/>
          <w:lang w:val="en-GB"/>
        </w:rPr>
      </w:pPr>
      <w:r w:rsidRPr="007C18AA">
        <w:rPr>
          <w:rFonts w:ascii="Browallia New" w:hAnsi="Browallia New" w:cs="Browallia New"/>
          <w:color w:val="000000" w:themeColor="text1"/>
          <w:sz w:val="26"/>
          <w:szCs w:val="26"/>
          <w:vertAlign w:val="subscript"/>
          <w:lang w:val="en-GB"/>
        </w:rPr>
        <w:br w:type="page"/>
      </w:r>
    </w:p>
    <w:p w14:paraId="106A1446" w14:textId="63C3027E" w:rsidR="00DF290F" w:rsidRPr="007C18AA" w:rsidRDefault="00DF290F" w:rsidP="0007783A">
      <w:pPr>
        <w:ind w:left="1170"/>
        <w:rPr>
          <w:rFonts w:ascii="Browallia New" w:eastAsia="Arial" w:hAnsi="Browallia New" w:cs="Browallia New"/>
          <w:b/>
          <w:bCs/>
          <w:color w:val="CF4A02"/>
        </w:rPr>
      </w:pPr>
      <w:r w:rsidRPr="007C18AA">
        <w:rPr>
          <w:rFonts w:ascii="Browallia New" w:eastAsia="Arial" w:hAnsi="Browallia New" w:cs="Browallia New"/>
          <w:b/>
          <w:bCs/>
          <w:color w:val="CF4A02"/>
          <w:cs/>
        </w:rPr>
        <w:t>การวิเคราะห์การครบกำหนดของการจ่ายชำระของสำรองค่าสินไหมทดแทน</w:t>
      </w:r>
    </w:p>
    <w:p w14:paraId="4B4390A9" w14:textId="75654903" w:rsidR="0026729D" w:rsidRPr="007C18AA" w:rsidRDefault="0026729D" w:rsidP="0026729D">
      <w:pPr>
        <w:rPr>
          <w:rFonts w:ascii="Browallia New" w:eastAsia="Arial" w:hAnsi="Browallia New" w:cs="Browallia New"/>
          <w:b/>
          <w:bCs/>
          <w:color w:val="CF4A02"/>
          <w:sz w:val="16"/>
          <w:szCs w:val="16"/>
        </w:rPr>
      </w:pPr>
    </w:p>
    <w:tbl>
      <w:tblPr>
        <w:tblW w:w="959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22"/>
        <w:gridCol w:w="1488"/>
        <w:gridCol w:w="1489"/>
      </w:tblGrid>
      <w:tr w:rsidR="0026729D" w:rsidRPr="007C18AA" w14:paraId="4EE9F709" w14:textId="77777777" w:rsidTr="003C0B4C">
        <w:trPr>
          <w:trHeight w:val="117"/>
        </w:trPr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840F6" w14:textId="77777777" w:rsidR="0026729D" w:rsidRPr="007C18AA" w:rsidRDefault="0026729D" w:rsidP="00017A0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27FB8C" w14:textId="16A751A9" w:rsidR="0026729D" w:rsidRPr="007C18AA" w:rsidRDefault="0026729D" w:rsidP="0026729D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395931" w:rsidRPr="007C18AA" w14:paraId="69AEE0E9" w14:textId="77777777" w:rsidTr="009221A0">
        <w:trPr>
          <w:trHeight w:val="117"/>
        </w:trPr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77980" w14:textId="77777777" w:rsidR="00395931" w:rsidRPr="007C18AA" w:rsidRDefault="00395931" w:rsidP="0039593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BCF6AB" w14:textId="55E9B24C" w:rsidR="00395931" w:rsidRPr="007C18AA" w:rsidRDefault="007243CB" w:rsidP="0039593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4FEFC9" w14:textId="580ECADE" w:rsidR="00395931" w:rsidRPr="007C18AA" w:rsidRDefault="007243CB" w:rsidP="0039593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395931" w:rsidRPr="007C18AA" w14:paraId="6C9036F8" w14:textId="77777777" w:rsidTr="009221A0">
        <w:trPr>
          <w:trHeight w:val="117"/>
        </w:trPr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6F18F" w14:textId="77777777" w:rsidR="00395931" w:rsidRPr="007C18AA" w:rsidRDefault="00395931" w:rsidP="0039593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5DB3E6" w14:textId="1F014BF4" w:rsidR="00395931" w:rsidRPr="007C18AA" w:rsidRDefault="00395931" w:rsidP="0039593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CB33D4" w14:textId="6D9F1C5E" w:rsidR="00395931" w:rsidRPr="007C18AA" w:rsidRDefault="00395931" w:rsidP="0039593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395931" w:rsidRPr="007C18AA" w14:paraId="2395A4BF" w14:textId="77777777" w:rsidTr="009221A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bottom"/>
          </w:tcPr>
          <w:p w14:paraId="7399B8B5" w14:textId="77777777" w:rsidR="00395931" w:rsidRPr="007C18AA" w:rsidRDefault="00395931" w:rsidP="0039593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B4FF841" w14:textId="77777777" w:rsidR="00395931" w:rsidRPr="007C18AA" w:rsidRDefault="00395931" w:rsidP="0039593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F3C33B" w14:textId="77777777" w:rsidR="00395931" w:rsidRPr="007C18AA" w:rsidRDefault="00395931" w:rsidP="0039593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</w:tr>
      <w:tr w:rsidR="004C6C53" w:rsidRPr="007C18AA" w14:paraId="6D08BA44" w14:textId="77777777" w:rsidTr="009221A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bottom"/>
          </w:tcPr>
          <w:p w14:paraId="3EDE0608" w14:textId="5518FD85" w:rsidR="004C6C53" w:rsidRPr="007C18AA" w:rsidRDefault="004C6C53" w:rsidP="0007783A">
            <w:pPr>
              <w:ind w:left="1200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 xml:space="preserve">สำรองค่าสินไหมทดแทนที่คาดว่าจะจ่ายชำระน้อยกว่า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69A4828" w14:textId="686F14F3" w:rsidR="004C6C53" w:rsidRPr="007C18AA" w:rsidRDefault="00A76174" w:rsidP="004C6C5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24607D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267</w:t>
            </w:r>
            <w:r w:rsidR="0024607D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077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47CF0BE9" w14:textId="190FEF5B" w:rsidR="004C6C53" w:rsidRPr="007C18AA" w:rsidRDefault="00A76174" w:rsidP="004C6C5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4C6C53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212</w:t>
            </w:r>
            <w:r w:rsidR="004C6C53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944</w:t>
            </w:r>
          </w:p>
        </w:tc>
      </w:tr>
      <w:tr w:rsidR="004C6C53" w:rsidRPr="007C18AA" w14:paraId="37A1D171" w14:textId="77777777" w:rsidTr="009221A0">
        <w:trPr>
          <w:trHeight w:val="117"/>
        </w:trPr>
        <w:tc>
          <w:tcPr>
            <w:tcW w:w="6622" w:type="dxa"/>
            <w:tcBorders>
              <w:left w:val="nil"/>
              <w:right w:val="nil"/>
            </w:tcBorders>
            <w:vAlign w:val="bottom"/>
          </w:tcPr>
          <w:p w14:paraId="02DEADA1" w14:textId="52A7F710" w:rsidR="004C6C53" w:rsidRPr="007C18AA" w:rsidRDefault="004C6C53" w:rsidP="0007783A">
            <w:pPr>
              <w:ind w:left="1200"/>
              <w:rPr>
                <w:rFonts w:ascii="Browallia New" w:hAnsi="Browallia New" w:cs="Browallia New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 xml:space="preserve">สำรองค่าสินไหมทดแทนที่คาดว่าจะจ่ายชำระระหว่าง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 xml:space="preserve"> -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3B7B4C2" w14:textId="204F28B8" w:rsidR="004C6C53" w:rsidRPr="007C18AA" w:rsidRDefault="00A76174" w:rsidP="004C6C5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231</w:t>
            </w:r>
            <w:r w:rsidR="0024607D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598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center"/>
          </w:tcPr>
          <w:p w14:paraId="299E43F5" w14:textId="1976B558" w:rsidR="004C6C53" w:rsidRPr="007C18AA" w:rsidRDefault="00A76174" w:rsidP="004C6C5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294</w:t>
            </w:r>
            <w:r w:rsidR="004C6C53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388</w:t>
            </w:r>
          </w:p>
        </w:tc>
      </w:tr>
      <w:tr w:rsidR="004C6C53" w:rsidRPr="007C18AA" w14:paraId="18EEF2CA" w14:textId="77777777" w:rsidTr="009221A0">
        <w:trPr>
          <w:trHeight w:val="117"/>
        </w:trPr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CA1CF" w14:textId="53F970B7" w:rsidR="004C6C53" w:rsidRPr="007C18AA" w:rsidRDefault="004C6C53" w:rsidP="0007783A">
            <w:pPr>
              <w:ind w:left="1200"/>
              <w:rPr>
                <w:rFonts w:ascii="Browallia New" w:hAnsi="Browallia New" w:cs="Browallia New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 xml:space="preserve">สำรองค่าสินไหมทดแทนที่คาดว่าจะจ่ายชำระระหว่าง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 xml:space="preserve"> -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2086028" w14:textId="7942ED1E" w:rsidR="004C6C53" w:rsidRPr="007C18AA" w:rsidRDefault="00A76174" w:rsidP="004C6C5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82</w:t>
            </w:r>
            <w:r w:rsidR="0024607D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390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465DD631" w14:textId="3C7950FF" w:rsidR="004C6C53" w:rsidRPr="007C18AA" w:rsidRDefault="00A76174" w:rsidP="004C6C5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170</w:t>
            </w:r>
            <w:r w:rsidR="004C6C53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223</w:t>
            </w:r>
          </w:p>
        </w:tc>
      </w:tr>
      <w:tr w:rsidR="004C6C53" w:rsidRPr="007C18AA" w14:paraId="5AB44516" w14:textId="77777777" w:rsidTr="009221A0">
        <w:trPr>
          <w:trHeight w:val="117"/>
        </w:trPr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4F2D2" w14:textId="1BE37FBA" w:rsidR="004C6C53" w:rsidRPr="007C18AA" w:rsidRDefault="004C6C53" w:rsidP="0007783A">
            <w:pPr>
              <w:ind w:left="1200"/>
              <w:rPr>
                <w:rFonts w:ascii="Browallia New" w:hAnsi="Browallia New" w:cs="Browallia New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 xml:space="preserve">สำรองค่าสินไหมทดแทนที่คาดว่าจะจ่ายชำระเกินกว่า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44280C" w14:textId="56619F2E" w:rsidR="004C6C53" w:rsidRPr="007C18AA" w:rsidRDefault="0024607D" w:rsidP="004C6C5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C13252" w14:textId="75AF3D27" w:rsidR="004C6C53" w:rsidRPr="007C18AA" w:rsidRDefault="004C6C53" w:rsidP="004C6C5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</w:p>
        </w:tc>
      </w:tr>
      <w:tr w:rsidR="004C6C53" w:rsidRPr="007C18AA" w14:paraId="61C38E12" w14:textId="77777777" w:rsidTr="009221A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bottom"/>
          </w:tcPr>
          <w:p w14:paraId="50CB39E7" w14:textId="26E066FC" w:rsidR="004C6C53" w:rsidRPr="007C18AA" w:rsidRDefault="004C6C53" w:rsidP="0007783A">
            <w:pPr>
              <w:ind w:left="1200"/>
              <w:rPr>
                <w:rFonts w:ascii="Browallia New" w:hAnsi="Browallia New" w:cs="Browallia New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รวมสำรองค่าสินไหมทดแทนที่คาดว่าจะจ่ายชำระ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F7935C0" w14:textId="62E574BE" w:rsidR="004C6C53" w:rsidRPr="007C18AA" w:rsidRDefault="00A76174" w:rsidP="004C6C5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24607D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581</w:t>
            </w:r>
            <w:r w:rsidR="0024607D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065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0FD0A2" w14:textId="03B6FA27" w:rsidR="004C6C53" w:rsidRPr="007C18AA" w:rsidRDefault="00A76174" w:rsidP="004C6C5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4C6C53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677</w:t>
            </w:r>
            <w:r w:rsidR="004C6C53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555</w:t>
            </w:r>
          </w:p>
        </w:tc>
      </w:tr>
    </w:tbl>
    <w:p w14:paraId="5555AEC8" w14:textId="77777777" w:rsidR="00DF290F" w:rsidRPr="007C18AA" w:rsidRDefault="00DF290F" w:rsidP="00893E0E">
      <w:pPr>
        <w:rPr>
          <w:rFonts w:ascii="Browallia New" w:hAnsi="Browallia New" w:cs="Browallia New"/>
          <w:color w:val="000000" w:themeColor="text1"/>
          <w:sz w:val="16"/>
          <w:szCs w:val="16"/>
          <w:cs/>
        </w:rPr>
      </w:pPr>
    </w:p>
    <w:p w14:paraId="531F008D" w14:textId="7901A31A" w:rsidR="00DF290F" w:rsidRPr="007C18AA" w:rsidRDefault="00DF290F" w:rsidP="0007783A">
      <w:pPr>
        <w:ind w:left="1170"/>
        <w:rPr>
          <w:rFonts w:ascii="Browallia New" w:eastAsia="Arial" w:hAnsi="Browallia New" w:cs="Browallia New"/>
          <w:b/>
          <w:bCs/>
          <w:color w:val="CF4A02"/>
        </w:rPr>
      </w:pPr>
      <w:r w:rsidRPr="007C18AA">
        <w:rPr>
          <w:rFonts w:ascii="Browallia New" w:eastAsia="Arial" w:hAnsi="Browallia New" w:cs="Browallia New"/>
          <w:b/>
          <w:bCs/>
          <w:color w:val="CF4A02"/>
          <w:cs/>
        </w:rPr>
        <w:t>การวิเคราะห์ความอ่อนไหวของสำรองค่าสินไหมทดแทน</w:t>
      </w:r>
    </w:p>
    <w:p w14:paraId="4EDB147B" w14:textId="77777777" w:rsidR="0026729D" w:rsidRPr="007C18AA" w:rsidRDefault="0026729D" w:rsidP="0026729D">
      <w:pPr>
        <w:rPr>
          <w:rFonts w:ascii="Browallia New" w:hAnsi="Browallia New" w:cs="Browallia New"/>
          <w:color w:val="000000" w:themeColor="text1"/>
          <w:sz w:val="16"/>
          <w:szCs w:val="16"/>
          <w:cs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0"/>
        <w:gridCol w:w="1367"/>
        <w:gridCol w:w="1368"/>
        <w:gridCol w:w="1801"/>
        <w:gridCol w:w="1257"/>
        <w:gridCol w:w="1258"/>
      </w:tblGrid>
      <w:tr w:rsidR="0026729D" w:rsidRPr="007C18AA" w14:paraId="439297F4" w14:textId="77777777" w:rsidTr="003C0B4C">
        <w:tc>
          <w:tcPr>
            <w:tcW w:w="2550" w:type="dxa"/>
            <w:vAlign w:val="bottom"/>
          </w:tcPr>
          <w:p w14:paraId="05EC7CFA" w14:textId="77777777" w:rsidR="0026729D" w:rsidRPr="007C18AA" w:rsidRDefault="0026729D" w:rsidP="0007783A">
            <w:pPr>
              <w:ind w:left="30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28" w:name="_Hlk96608122"/>
          </w:p>
        </w:tc>
        <w:tc>
          <w:tcPr>
            <w:tcW w:w="705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11DE97A" w14:textId="621D769C" w:rsidR="0026729D" w:rsidRPr="007C18AA" w:rsidRDefault="0026729D" w:rsidP="0026729D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งบการเงินรวม</w:t>
            </w:r>
          </w:p>
        </w:tc>
      </w:tr>
      <w:tr w:rsidR="0026729D" w:rsidRPr="007C18AA" w14:paraId="02CD8F75" w14:textId="77777777" w:rsidTr="00053C18">
        <w:tc>
          <w:tcPr>
            <w:tcW w:w="2550" w:type="dxa"/>
            <w:vAlign w:val="bottom"/>
          </w:tcPr>
          <w:p w14:paraId="1D5C9D37" w14:textId="77777777" w:rsidR="0026729D" w:rsidRPr="007C18AA" w:rsidRDefault="0026729D" w:rsidP="0007783A">
            <w:pPr>
              <w:ind w:left="30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051" w:type="dxa"/>
            <w:gridSpan w:val="5"/>
            <w:tcBorders>
              <w:top w:val="single" w:sz="4" w:space="0" w:color="auto"/>
            </w:tcBorders>
          </w:tcPr>
          <w:p w14:paraId="5B4F0DB4" w14:textId="57DB915A" w:rsidR="0026729D" w:rsidRPr="007C18AA" w:rsidRDefault="0026729D" w:rsidP="0026729D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พ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 w:bidi="th-TH"/>
              </w:rPr>
              <w:t>.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 xml:space="preserve">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</w:tr>
      <w:tr w:rsidR="0026729D" w:rsidRPr="007C18AA" w14:paraId="3BB98CDC" w14:textId="77777777" w:rsidTr="00FC0427">
        <w:tc>
          <w:tcPr>
            <w:tcW w:w="2550" w:type="dxa"/>
            <w:vAlign w:val="bottom"/>
          </w:tcPr>
          <w:p w14:paraId="66475D7A" w14:textId="77777777" w:rsidR="0026729D" w:rsidRPr="007C18AA" w:rsidRDefault="0026729D" w:rsidP="0007783A">
            <w:pPr>
              <w:ind w:left="30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F26E4" w14:textId="77777777" w:rsidR="0026729D" w:rsidRPr="007C18AA" w:rsidRDefault="0026729D" w:rsidP="0026729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5D73DE0E" w14:textId="77777777" w:rsidR="0026729D" w:rsidRPr="007C18AA" w:rsidRDefault="0026729D" w:rsidP="0026729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411AA823" w14:textId="77777777" w:rsidR="0026729D" w:rsidRPr="007C18AA" w:rsidRDefault="0026729D" w:rsidP="0026729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อัตราร้อยละ</w:t>
            </w:r>
          </w:p>
          <w:p w14:paraId="36B11384" w14:textId="77777777" w:rsidR="0026729D" w:rsidRPr="007C18AA" w:rsidRDefault="0026729D" w:rsidP="0026729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ของการ</w:t>
            </w:r>
          </w:p>
          <w:p w14:paraId="5AD9ED8E" w14:textId="42468FC3" w:rsidR="0026729D" w:rsidRPr="007C18AA" w:rsidRDefault="0026729D" w:rsidP="0026729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เพิ่มขึ้น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/(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ลดลง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05F964" w14:textId="77777777" w:rsidR="0026729D" w:rsidRPr="007C18AA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083D4B19" w14:textId="77777777" w:rsidR="0026729D" w:rsidRPr="007C18AA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ผลกระทบ</w:t>
            </w:r>
          </w:p>
          <w:p w14:paraId="3276A26C" w14:textId="77777777" w:rsidR="0026729D" w:rsidRPr="007C18AA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ต่อสินทรัพย์</w:t>
            </w:r>
          </w:p>
          <w:p w14:paraId="757B516D" w14:textId="0C41E6C0" w:rsidR="0026729D" w:rsidRPr="007C18AA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จากการประกันภัยต่อ</w:t>
            </w:r>
          </w:p>
        </w:tc>
        <w:tc>
          <w:tcPr>
            <w:tcW w:w="1801" w:type="dxa"/>
            <w:tcBorders>
              <w:top w:val="single" w:sz="4" w:space="0" w:color="auto"/>
            </w:tcBorders>
            <w:vAlign w:val="bottom"/>
          </w:tcPr>
          <w:p w14:paraId="3F176607" w14:textId="77777777" w:rsidR="0026729D" w:rsidRPr="007C18AA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ผลกระทบต่อ</w:t>
            </w:r>
          </w:p>
          <w:p w14:paraId="16EFB192" w14:textId="1BD493D7" w:rsidR="0026729D" w:rsidRPr="007C18AA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เงินสำรองค่าสินไหมทดแทนและค่าจัดการสินไหมทดแทน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br/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ที่ไม่สามารถจัดสรรได้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3B21DCE8" w14:textId="77777777" w:rsidR="0026729D" w:rsidRPr="007C18AA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1D248F5E" w14:textId="77777777" w:rsidR="0026729D" w:rsidRPr="007C18AA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1E9CCFE2" w14:textId="77777777" w:rsidR="0026729D" w:rsidRPr="007C18AA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00DFD690" w14:textId="77777777" w:rsidR="0026729D" w:rsidRPr="007C18AA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ผลกระทบต่อ</w:t>
            </w:r>
          </w:p>
          <w:p w14:paraId="047BE1F8" w14:textId="26371467" w:rsidR="0026729D" w:rsidRPr="007C18AA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กำไร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ขาดทุน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2A166ED7" w14:textId="77777777" w:rsidR="0026729D" w:rsidRPr="007C18AA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39A6EEA8" w14:textId="77777777" w:rsidR="0026729D" w:rsidRPr="007C18AA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541E7C3C" w14:textId="77777777" w:rsidR="0026729D" w:rsidRPr="007C18AA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ผลกระทบต่อ</w:t>
            </w:r>
          </w:p>
          <w:p w14:paraId="1F9895DA" w14:textId="3090D9D2" w:rsidR="0026729D" w:rsidRPr="007C18AA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ส่วนของเจ้าของ</w:t>
            </w:r>
          </w:p>
        </w:tc>
      </w:tr>
      <w:tr w:rsidR="0026729D" w:rsidRPr="007C18AA" w14:paraId="699DE6BE" w14:textId="77777777" w:rsidTr="00FC0427">
        <w:tc>
          <w:tcPr>
            <w:tcW w:w="2550" w:type="dxa"/>
          </w:tcPr>
          <w:p w14:paraId="585DA465" w14:textId="77777777" w:rsidR="0026729D" w:rsidRPr="007C18AA" w:rsidRDefault="0026729D" w:rsidP="0007783A">
            <w:pPr>
              <w:ind w:left="3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893AE" w14:textId="1A5FAFBE" w:rsidR="0026729D" w:rsidRPr="007C18AA" w:rsidRDefault="0026729D" w:rsidP="0026729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ในข้อสมมติฐาน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C63DA5" w14:textId="63E5BADA" w:rsidR="0026729D" w:rsidRPr="007C18AA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801" w:type="dxa"/>
            <w:tcBorders>
              <w:bottom w:val="single" w:sz="4" w:space="0" w:color="auto"/>
            </w:tcBorders>
            <w:vAlign w:val="bottom"/>
          </w:tcPr>
          <w:p w14:paraId="7F37CF0F" w14:textId="7F3E2B30" w:rsidR="0026729D" w:rsidRPr="007C18AA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1B0F76DA" w14:textId="0F0BC328" w:rsidR="0026729D" w:rsidRPr="007C18AA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3B4F3B2C" w14:textId="514A8C9A" w:rsidR="0026729D" w:rsidRPr="007C18AA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</w:tr>
      <w:tr w:rsidR="0026729D" w:rsidRPr="007C18AA" w14:paraId="7727EC6B" w14:textId="77777777" w:rsidTr="00FC0427">
        <w:tc>
          <w:tcPr>
            <w:tcW w:w="2550" w:type="dxa"/>
          </w:tcPr>
          <w:p w14:paraId="69A9E61B" w14:textId="77777777" w:rsidR="0026729D" w:rsidRPr="007C18AA" w:rsidRDefault="0026729D" w:rsidP="0007783A">
            <w:pPr>
              <w:ind w:left="30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35ED86E8" w14:textId="77777777" w:rsidR="0026729D" w:rsidRPr="007C18AA" w:rsidRDefault="0026729D" w:rsidP="0026729D">
            <w:pPr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45D37BD" w14:textId="77777777" w:rsidR="0026729D" w:rsidRPr="007C18AA" w:rsidRDefault="0026729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801" w:type="dxa"/>
            <w:tcBorders>
              <w:top w:val="single" w:sz="4" w:space="0" w:color="auto"/>
            </w:tcBorders>
            <w:shd w:val="clear" w:color="auto" w:fill="FAFAFA"/>
          </w:tcPr>
          <w:p w14:paraId="3730361C" w14:textId="77777777" w:rsidR="0026729D" w:rsidRPr="007C18AA" w:rsidRDefault="0026729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FAFAFA"/>
          </w:tcPr>
          <w:p w14:paraId="4F98B21A" w14:textId="77777777" w:rsidR="0026729D" w:rsidRPr="007C18AA" w:rsidRDefault="0026729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FAFAFA"/>
          </w:tcPr>
          <w:p w14:paraId="2FF578CC" w14:textId="77777777" w:rsidR="0026729D" w:rsidRPr="007C18AA" w:rsidRDefault="0026729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</w:tr>
      <w:tr w:rsidR="00001683" w:rsidRPr="007C18AA" w14:paraId="68398F1B" w14:textId="77777777" w:rsidTr="00EF7307">
        <w:tc>
          <w:tcPr>
            <w:tcW w:w="2550" w:type="dxa"/>
            <w:vMerge w:val="restart"/>
            <w:vAlign w:val="center"/>
          </w:tcPr>
          <w:p w14:paraId="01951C0C" w14:textId="77777777" w:rsidR="0007783A" w:rsidRPr="007C18AA" w:rsidRDefault="00001683" w:rsidP="0007783A">
            <w:pPr>
              <w:ind w:left="3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bookmarkStart w:id="29" w:name="_Hlk96608142"/>
            <w:r w:rsidRPr="007C18A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bidi="th-TH"/>
              </w:rPr>
              <w:t>อัตราส่วนการพัฒนาการค่าสินไหม</w:t>
            </w:r>
          </w:p>
          <w:p w14:paraId="7ACC04BD" w14:textId="63009645" w:rsidR="00001683" w:rsidRPr="007C18AA" w:rsidRDefault="0007783A" w:rsidP="0007783A">
            <w:pPr>
              <w:ind w:left="3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bidi="th-TH"/>
              </w:rPr>
              <w:t xml:space="preserve">   </w:t>
            </w:r>
            <w:r w:rsidR="00001683" w:rsidRPr="007C18A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bidi="th-TH"/>
              </w:rPr>
              <w:t>ทดแทนของปีอุบัติเหตุล่าสุด</w:t>
            </w:r>
          </w:p>
        </w:tc>
        <w:tc>
          <w:tcPr>
            <w:tcW w:w="1367" w:type="dxa"/>
            <w:shd w:val="clear" w:color="auto" w:fill="auto"/>
          </w:tcPr>
          <w:p w14:paraId="7FDEC091" w14:textId="3DB2FC1B" w:rsidR="00001683" w:rsidRPr="007C18AA" w:rsidRDefault="00001683" w:rsidP="0000168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เพิ่มขึ้น ร้อยละ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1F8E68E6" w14:textId="774A178A" w:rsidR="00001683" w:rsidRPr="007C18AA" w:rsidRDefault="00A76174" w:rsidP="000016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27</w:t>
            </w:r>
            <w:r w:rsidR="00001683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819</w:t>
            </w:r>
          </w:p>
        </w:tc>
        <w:tc>
          <w:tcPr>
            <w:tcW w:w="1801" w:type="dxa"/>
            <w:shd w:val="clear" w:color="auto" w:fill="FAFAFA"/>
          </w:tcPr>
          <w:p w14:paraId="355AFA86" w14:textId="667876FC" w:rsidR="00001683" w:rsidRPr="007C18AA" w:rsidRDefault="00A76174" w:rsidP="000016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144</w:t>
            </w:r>
            <w:r w:rsidR="00003732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334</w:t>
            </w:r>
          </w:p>
        </w:tc>
        <w:tc>
          <w:tcPr>
            <w:tcW w:w="1257" w:type="dxa"/>
            <w:shd w:val="clear" w:color="auto" w:fill="FAFAFA"/>
          </w:tcPr>
          <w:p w14:paraId="7E49BEA4" w14:textId="22A31C87" w:rsidR="00001683" w:rsidRPr="007C18AA" w:rsidRDefault="00222BB7" w:rsidP="000016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116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515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258" w:type="dxa"/>
            <w:shd w:val="clear" w:color="auto" w:fill="FAFAFA"/>
          </w:tcPr>
          <w:p w14:paraId="6E23A338" w14:textId="79822EE2" w:rsidR="00001683" w:rsidRPr="007C18AA" w:rsidRDefault="00222BB7" w:rsidP="000016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93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212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)</w:t>
            </w:r>
          </w:p>
        </w:tc>
      </w:tr>
      <w:tr w:rsidR="00001683" w:rsidRPr="007C18AA" w14:paraId="155BD029" w14:textId="77777777" w:rsidTr="00EF7307">
        <w:tc>
          <w:tcPr>
            <w:tcW w:w="2550" w:type="dxa"/>
            <w:vMerge/>
            <w:vAlign w:val="center"/>
          </w:tcPr>
          <w:p w14:paraId="7D7F6686" w14:textId="66701EF6" w:rsidR="00001683" w:rsidRPr="007C18AA" w:rsidRDefault="00001683" w:rsidP="0007783A">
            <w:pPr>
              <w:ind w:left="3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</w:tcPr>
          <w:p w14:paraId="1B8D1758" w14:textId="22180C7B" w:rsidR="00001683" w:rsidRPr="007C18AA" w:rsidRDefault="00001683" w:rsidP="0000168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ลดลง ร้อยละ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0EC55DC5" w14:textId="2075B1E2" w:rsidR="00001683" w:rsidRPr="007C18AA" w:rsidRDefault="00003732" w:rsidP="0000373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27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823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801" w:type="dxa"/>
            <w:shd w:val="clear" w:color="auto" w:fill="FAFAFA"/>
          </w:tcPr>
          <w:p w14:paraId="44AAF707" w14:textId="4339DD5D" w:rsidR="00001683" w:rsidRPr="007C18AA" w:rsidRDefault="00003732" w:rsidP="000016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139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731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257" w:type="dxa"/>
            <w:shd w:val="clear" w:color="auto" w:fill="FAFAFA"/>
          </w:tcPr>
          <w:p w14:paraId="6DD3A4AD" w14:textId="4E761684" w:rsidR="00001683" w:rsidRPr="007C18AA" w:rsidRDefault="00A76174" w:rsidP="000016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111</w:t>
            </w:r>
            <w:r w:rsidR="00222BB7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908</w:t>
            </w:r>
          </w:p>
        </w:tc>
        <w:tc>
          <w:tcPr>
            <w:tcW w:w="1258" w:type="dxa"/>
            <w:shd w:val="clear" w:color="auto" w:fill="FAFAFA"/>
          </w:tcPr>
          <w:p w14:paraId="6B617895" w14:textId="01D5556E" w:rsidR="00001683" w:rsidRPr="007C18AA" w:rsidRDefault="00A76174" w:rsidP="000016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89</w:t>
            </w:r>
            <w:r w:rsidR="00222BB7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527</w:t>
            </w:r>
          </w:p>
        </w:tc>
      </w:tr>
      <w:tr w:rsidR="00001683" w:rsidRPr="007C18AA" w14:paraId="3CB3034E" w14:textId="77777777" w:rsidTr="00EF7307">
        <w:tc>
          <w:tcPr>
            <w:tcW w:w="2550" w:type="dxa"/>
            <w:vMerge w:val="restart"/>
            <w:vAlign w:val="center"/>
          </w:tcPr>
          <w:p w14:paraId="7CBE1499" w14:textId="77777777" w:rsidR="0007783A" w:rsidRPr="007C18AA" w:rsidRDefault="00001683" w:rsidP="0007783A">
            <w:pPr>
              <w:ind w:left="3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bidi="th-TH"/>
              </w:rPr>
              <w:t>การตั้งสำรองค่าสินไหมทดแทนของ</w:t>
            </w:r>
          </w:p>
          <w:p w14:paraId="77548D37" w14:textId="028E63E9" w:rsidR="00001683" w:rsidRPr="007C18AA" w:rsidRDefault="0007783A" w:rsidP="0007783A">
            <w:pPr>
              <w:ind w:left="3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bidi="th-TH"/>
              </w:rPr>
              <w:t xml:space="preserve">   </w:t>
            </w:r>
            <w:r w:rsidR="00001683" w:rsidRPr="007C18A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bidi="th-TH"/>
              </w:rPr>
              <w:t>ความเสียหายอุบัติเหตุรายการใหญ่</w:t>
            </w:r>
          </w:p>
        </w:tc>
        <w:tc>
          <w:tcPr>
            <w:tcW w:w="1367" w:type="dxa"/>
            <w:shd w:val="clear" w:color="auto" w:fill="auto"/>
          </w:tcPr>
          <w:p w14:paraId="01BA76F6" w14:textId="2D7F4A15" w:rsidR="00001683" w:rsidRPr="007C18AA" w:rsidRDefault="00001683" w:rsidP="0000168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เพิ่มขึ้น ร้อยละ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9727822" w14:textId="659EB6A2" w:rsidR="00001683" w:rsidRPr="007C18AA" w:rsidRDefault="00A76174" w:rsidP="000016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36</w:t>
            </w:r>
            <w:r w:rsidR="00003732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280</w:t>
            </w:r>
          </w:p>
        </w:tc>
        <w:tc>
          <w:tcPr>
            <w:tcW w:w="1801" w:type="dxa"/>
            <w:shd w:val="clear" w:color="auto" w:fill="FAFAFA"/>
          </w:tcPr>
          <w:p w14:paraId="6777961B" w14:textId="3DD71603" w:rsidR="00001683" w:rsidRPr="007C18AA" w:rsidRDefault="00A76174" w:rsidP="000016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102</w:t>
            </w:r>
            <w:r w:rsidR="00003732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308</w:t>
            </w:r>
          </w:p>
        </w:tc>
        <w:tc>
          <w:tcPr>
            <w:tcW w:w="1257" w:type="dxa"/>
            <w:shd w:val="clear" w:color="auto" w:fill="FAFAFA"/>
          </w:tcPr>
          <w:p w14:paraId="71C66DE9" w14:textId="2A3D8BB7" w:rsidR="00001683" w:rsidRPr="007C18AA" w:rsidRDefault="00222BB7" w:rsidP="000016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66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028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258" w:type="dxa"/>
            <w:shd w:val="clear" w:color="auto" w:fill="FAFAFA"/>
          </w:tcPr>
          <w:p w14:paraId="64737742" w14:textId="3DDC9CD4" w:rsidR="00001683" w:rsidRPr="007C18AA" w:rsidRDefault="00222BB7" w:rsidP="000016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52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823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)</w:t>
            </w:r>
          </w:p>
        </w:tc>
      </w:tr>
      <w:tr w:rsidR="00001683" w:rsidRPr="007C18AA" w14:paraId="096F3602" w14:textId="77777777" w:rsidTr="00EF7307">
        <w:tc>
          <w:tcPr>
            <w:tcW w:w="2550" w:type="dxa"/>
            <w:vMerge/>
            <w:vAlign w:val="center"/>
          </w:tcPr>
          <w:p w14:paraId="63CD3A68" w14:textId="75C6318A" w:rsidR="00001683" w:rsidRPr="007C18AA" w:rsidRDefault="00001683" w:rsidP="0007783A">
            <w:pPr>
              <w:ind w:left="3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</w:tcPr>
          <w:p w14:paraId="534689C9" w14:textId="29774549" w:rsidR="00001683" w:rsidRPr="007C18AA" w:rsidRDefault="00001683" w:rsidP="0000168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ลดลง ร้อยละ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5420D456" w14:textId="702AFA5D" w:rsidR="00001683" w:rsidRPr="007C18AA" w:rsidRDefault="00003732" w:rsidP="000016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35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483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801" w:type="dxa"/>
            <w:shd w:val="clear" w:color="auto" w:fill="FAFAFA"/>
          </w:tcPr>
          <w:p w14:paraId="0A7ECBCD" w14:textId="242093CE" w:rsidR="00001683" w:rsidRPr="007C18AA" w:rsidRDefault="00003732" w:rsidP="000016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98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070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257" w:type="dxa"/>
            <w:shd w:val="clear" w:color="auto" w:fill="FAFAFA"/>
          </w:tcPr>
          <w:p w14:paraId="3D5D21CF" w14:textId="634D73C8" w:rsidR="00001683" w:rsidRPr="007C18AA" w:rsidRDefault="00A76174" w:rsidP="000016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62</w:t>
            </w:r>
            <w:r w:rsidR="00222BB7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587</w:t>
            </w:r>
          </w:p>
        </w:tc>
        <w:tc>
          <w:tcPr>
            <w:tcW w:w="1258" w:type="dxa"/>
            <w:shd w:val="clear" w:color="auto" w:fill="FAFAFA"/>
          </w:tcPr>
          <w:p w14:paraId="38E6CDBA" w14:textId="0B2BA749" w:rsidR="00001683" w:rsidRPr="007C18AA" w:rsidRDefault="00A76174" w:rsidP="000016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50</w:t>
            </w:r>
            <w:r w:rsidR="00222BB7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069</w:t>
            </w:r>
          </w:p>
        </w:tc>
      </w:tr>
      <w:tr w:rsidR="00001683" w:rsidRPr="007C18AA" w14:paraId="4CB6637C" w14:textId="77777777" w:rsidTr="00EF7307">
        <w:tc>
          <w:tcPr>
            <w:tcW w:w="2550" w:type="dxa"/>
            <w:vMerge w:val="restart"/>
            <w:vAlign w:val="center"/>
          </w:tcPr>
          <w:p w14:paraId="08AF2F38" w14:textId="77777777" w:rsidR="0007783A" w:rsidRPr="007C18AA" w:rsidRDefault="00001683" w:rsidP="0007783A">
            <w:pPr>
              <w:ind w:left="3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bidi="th-TH"/>
              </w:rPr>
              <w:t>อัตราส่วนค่าจัดการสินไหมทดแทนที่</w:t>
            </w:r>
          </w:p>
          <w:p w14:paraId="51A5BB8F" w14:textId="04121406" w:rsidR="00001683" w:rsidRPr="007C18AA" w:rsidRDefault="0007783A" w:rsidP="0007783A">
            <w:pPr>
              <w:ind w:left="3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bidi="th-TH"/>
              </w:rPr>
              <w:t xml:space="preserve">   </w:t>
            </w:r>
            <w:r w:rsidR="00001683" w:rsidRPr="007C18A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ไม่สามารถจัดสรรได้</w:t>
            </w:r>
          </w:p>
        </w:tc>
        <w:tc>
          <w:tcPr>
            <w:tcW w:w="1367" w:type="dxa"/>
            <w:shd w:val="clear" w:color="auto" w:fill="auto"/>
          </w:tcPr>
          <w:p w14:paraId="5E192BFF" w14:textId="4EACF156" w:rsidR="00001683" w:rsidRPr="007C18AA" w:rsidRDefault="00001683" w:rsidP="0000168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 xml:space="preserve">เพิ่มขึ้น ร้อยละ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20</w:t>
            </w:r>
          </w:p>
        </w:tc>
        <w:tc>
          <w:tcPr>
            <w:tcW w:w="1368" w:type="dxa"/>
            <w:shd w:val="clear" w:color="auto" w:fill="FAFAFA"/>
          </w:tcPr>
          <w:p w14:paraId="06B9C7AE" w14:textId="0D9CDC21" w:rsidR="00001683" w:rsidRPr="007C18AA" w:rsidRDefault="000217E1" w:rsidP="000016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  <w:t>-</w:t>
            </w:r>
          </w:p>
        </w:tc>
        <w:tc>
          <w:tcPr>
            <w:tcW w:w="1801" w:type="dxa"/>
            <w:shd w:val="clear" w:color="auto" w:fill="FAFAFA"/>
          </w:tcPr>
          <w:p w14:paraId="202E2339" w14:textId="1A335B27" w:rsidR="00001683" w:rsidRPr="007C18AA" w:rsidRDefault="00A76174" w:rsidP="000016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10</w:t>
            </w:r>
            <w:r w:rsidR="00003732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621</w:t>
            </w:r>
          </w:p>
        </w:tc>
        <w:tc>
          <w:tcPr>
            <w:tcW w:w="1257" w:type="dxa"/>
            <w:shd w:val="clear" w:color="auto" w:fill="FAFAFA"/>
          </w:tcPr>
          <w:p w14:paraId="250A0059" w14:textId="159A9FDF" w:rsidR="00001683" w:rsidRPr="007C18AA" w:rsidRDefault="00222BB7" w:rsidP="000016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10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621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258" w:type="dxa"/>
            <w:shd w:val="clear" w:color="auto" w:fill="FAFAFA"/>
          </w:tcPr>
          <w:p w14:paraId="0BBC2A7B" w14:textId="0F9786C6" w:rsidR="00001683" w:rsidRPr="007C18AA" w:rsidRDefault="000217E1" w:rsidP="000016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8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497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)</w:t>
            </w:r>
          </w:p>
        </w:tc>
      </w:tr>
      <w:tr w:rsidR="00001683" w:rsidRPr="007C18AA" w14:paraId="6FC1F775" w14:textId="77777777" w:rsidTr="00EF7307">
        <w:tc>
          <w:tcPr>
            <w:tcW w:w="2550" w:type="dxa"/>
            <w:vMerge/>
            <w:vAlign w:val="center"/>
          </w:tcPr>
          <w:p w14:paraId="0C136BBC" w14:textId="7660AC7D" w:rsidR="00001683" w:rsidRPr="007C18AA" w:rsidRDefault="00001683" w:rsidP="0007783A">
            <w:pPr>
              <w:ind w:left="3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6018BD0C" w14:textId="018BFBFD" w:rsidR="00001683" w:rsidRPr="007C18AA" w:rsidRDefault="00001683" w:rsidP="0000168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 xml:space="preserve">ลดลง ร้อยละ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20</w:t>
            </w:r>
          </w:p>
        </w:tc>
        <w:tc>
          <w:tcPr>
            <w:tcW w:w="1368" w:type="dxa"/>
            <w:shd w:val="clear" w:color="auto" w:fill="FAFAFA"/>
          </w:tcPr>
          <w:p w14:paraId="30196694" w14:textId="55B5A492" w:rsidR="00001683" w:rsidRPr="007C18AA" w:rsidRDefault="000217E1" w:rsidP="000016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  <w:t>-</w:t>
            </w:r>
          </w:p>
        </w:tc>
        <w:tc>
          <w:tcPr>
            <w:tcW w:w="1801" w:type="dxa"/>
            <w:shd w:val="clear" w:color="auto" w:fill="FAFAFA"/>
          </w:tcPr>
          <w:p w14:paraId="598100D9" w14:textId="13BC3776" w:rsidR="00001683" w:rsidRPr="007C18AA" w:rsidRDefault="00003732" w:rsidP="000016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10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621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257" w:type="dxa"/>
            <w:shd w:val="clear" w:color="auto" w:fill="FAFAFA"/>
          </w:tcPr>
          <w:p w14:paraId="450A70CE" w14:textId="770E683D" w:rsidR="00001683" w:rsidRPr="007C18AA" w:rsidRDefault="00A76174" w:rsidP="000016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10</w:t>
            </w:r>
            <w:r w:rsidR="00222BB7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621</w:t>
            </w:r>
          </w:p>
        </w:tc>
        <w:tc>
          <w:tcPr>
            <w:tcW w:w="1258" w:type="dxa"/>
            <w:shd w:val="clear" w:color="auto" w:fill="FAFAFA"/>
          </w:tcPr>
          <w:p w14:paraId="3C965EDC" w14:textId="5C05037C" w:rsidR="00001683" w:rsidRPr="007C18AA" w:rsidRDefault="00A76174" w:rsidP="000016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8</w:t>
            </w:r>
            <w:r w:rsidR="00222BB7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497</w:t>
            </w:r>
          </w:p>
        </w:tc>
      </w:tr>
      <w:bookmarkEnd w:id="28"/>
      <w:bookmarkEnd w:id="29"/>
    </w:tbl>
    <w:p w14:paraId="16C52BA9" w14:textId="285772D5" w:rsidR="009031BC" w:rsidRPr="007C18AA" w:rsidRDefault="009031BC">
      <w:pPr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0"/>
        <w:gridCol w:w="1367"/>
        <w:gridCol w:w="1368"/>
        <w:gridCol w:w="1801"/>
        <w:gridCol w:w="1257"/>
        <w:gridCol w:w="1258"/>
      </w:tblGrid>
      <w:tr w:rsidR="004C6C53" w:rsidRPr="007C18AA" w14:paraId="3514BE46" w14:textId="77777777" w:rsidTr="003C0B4C">
        <w:tc>
          <w:tcPr>
            <w:tcW w:w="2550" w:type="dxa"/>
            <w:vAlign w:val="bottom"/>
          </w:tcPr>
          <w:p w14:paraId="6475A20C" w14:textId="77777777" w:rsidR="004C6C53" w:rsidRPr="007C18AA" w:rsidRDefault="004C6C53" w:rsidP="0007783A">
            <w:pPr>
              <w:ind w:left="30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05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FD68E10" w14:textId="77777777" w:rsidR="004C6C53" w:rsidRPr="007C18AA" w:rsidRDefault="004C6C53" w:rsidP="00D45F7A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งบการเงินรวม</w:t>
            </w:r>
          </w:p>
        </w:tc>
      </w:tr>
      <w:tr w:rsidR="004C6C53" w:rsidRPr="007C18AA" w14:paraId="0E2320AD" w14:textId="77777777" w:rsidTr="00D45F7A">
        <w:tc>
          <w:tcPr>
            <w:tcW w:w="2550" w:type="dxa"/>
            <w:vAlign w:val="bottom"/>
          </w:tcPr>
          <w:p w14:paraId="77D461B0" w14:textId="77777777" w:rsidR="004C6C53" w:rsidRPr="007C18AA" w:rsidRDefault="004C6C53" w:rsidP="0007783A">
            <w:pPr>
              <w:ind w:left="30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051" w:type="dxa"/>
            <w:gridSpan w:val="5"/>
            <w:tcBorders>
              <w:top w:val="single" w:sz="4" w:space="0" w:color="auto"/>
            </w:tcBorders>
          </w:tcPr>
          <w:p w14:paraId="29B48A1C" w14:textId="0252C9BE" w:rsidR="004C6C53" w:rsidRPr="007C18AA" w:rsidRDefault="004C6C53" w:rsidP="00D45F7A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พ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 w:bidi="th-TH"/>
              </w:rPr>
              <w:t>.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 xml:space="preserve">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 w:bidi="th-TH"/>
              </w:rPr>
              <w:t>5</w:t>
            </w:r>
          </w:p>
        </w:tc>
      </w:tr>
      <w:tr w:rsidR="004C6C53" w:rsidRPr="007C18AA" w14:paraId="6CB30539" w14:textId="77777777" w:rsidTr="004C6C53">
        <w:tc>
          <w:tcPr>
            <w:tcW w:w="2550" w:type="dxa"/>
            <w:vAlign w:val="bottom"/>
          </w:tcPr>
          <w:p w14:paraId="74A951C7" w14:textId="77777777" w:rsidR="004C6C53" w:rsidRPr="007C18AA" w:rsidRDefault="004C6C53" w:rsidP="0007783A">
            <w:pPr>
              <w:ind w:left="30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343B2" w14:textId="77777777" w:rsidR="004C6C53" w:rsidRPr="007C18AA" w:rsidRDefault="004C6C53" w:rsidP="00D45F7A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5E38B5A4" w14:textId="77777777" w:rsidR="004C6C53" w:rsidRPr="007C18AA" w:rsidRDefault="004C6C53" w:rsidP="00D45F7A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409D3456" w14:textId="77777777" w:rsidR="004C6C53" w:rsidRPr="007C18AA" w:rsidRDefault="004C6C53" w:rsidP="00D45F7A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อัตราร้อยละ</w:t>
            </w:r>
          </w:p>
          <w:p w14:paraId="69EDA653" w14:textId="77777777" w:rsidR="004C6C53" w:rsidRPr="007C18AA" w:rsidRDefault="004C6C53" w:rsidP="00D45F7A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ของการ</w:t>
            </w:r>
          </w:p>
          <w:p w14:paraId="5D12AB3F" w14:textId="77777777" w:rsidR="004C6C53" w:rsidRPr="007C18AA" w:rsidRDefault="004C6C53" w:rsidP="00D45F7A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เพิ่มขึ้น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/(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ลดลง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07BB6" w14:textId="77777777" w:rsidR="004C6C53" w:rsidRPr="007C18AA" w:rsidRDefault="004C6C53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34D6B734" w14:textId="77777777" w:rsidR="004C6C53" w:rsidRPr="007C18AA" w:rsidRDefault="004C6C53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ผลกระทบ</w:t>
            </w:r>
          </w:p>
          <w:p w14:paraId="2C3F27AC" w14:textId="77777777" w:rsidR="004C6C53" w:rsidRPr="007C18AA" w:rsidRDefault="004C6C53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ต่อสินทรัพย์</w:t>
            </w:r>
          </w:p>
          <w:p w14:paraId="0DE1CCE6" w14:textId="77777777" w:rsidR="004C6C53" w:rsidRPr="007C18AA" w:rsidRDefault="004C6C53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จากการประกันภัยต่อ</w:t>
            </w:r>
          </w:p>
        </w:tc>
        <w:tc>
          <w:tcPr>
            <w:tcW w:w="18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E5E1C" w14:textId="77777777" w:rsidR="004C6C53" w:rsidRPr="007C18AA" w:rsidRDefault="004C6C53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ผลกระทบต่อ</w:t>
            </w:r>
          </w:p>
          <w:p w14:paraId="4CED27BF" w14:textId="77777777" w:rsidR="004C6C53" w:rsidRPr="007C18AA" w:rsidRDefault="004C6C53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เงินสำรองค่าสินไหมทดแทนและค่าจัดการสินไหมทดแทน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br/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ที่ไม่สามารถจัดสรรได้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AA07B" w14:textId="77777777" w:rsidR="004C6C53" w:rsidRPr="007C18AA" w:rsidRDefault="004C6C53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358B5D36" w14:textId="77777777" w:rsidR="004C6C53" w:rsidRPr="007C18AA" w:rsidRDefault="004C6C53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3E83A1E1" w14:textId="77777777" w:rsidR="004C6C53" w:rsidRPr="007C18AA" w:rsidRDefault="004C6C53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5AE61698" w14:textId="77777777" w:rsidR="004C6C53" w:rsidRPr="007C18AA" w:rsidRDefault="004C6C53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ผลกระทบต่อ</w:t>
            </w:r>
          </w:p>
          <w:p w14:paraId="47FDA799" w14:textId="77777777" w:rsidR="004C6C53" w:rsidRPr="007C18AA" w:rsidRDefault="004C6C53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กำไร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ขาดทุน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38560" w14:textId="77777777" w:rsidR="004C6C53" w:rsidRPr="007C18AA" w:rsidRDefault="004C6C53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2CF0AA30" w14:textId="77777777" w:rsidR="004C6C53" w:rsidRPr="007C18AA" w:rsidRDefault="004C6C53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27BDC603" w14:textId="77777777" w:rsidR="004C6C53" w:rsidRPr="007C18AA" w:rsidRDefault="004C6C53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ผลกระทบต่อ</w:t>
            </w:r>
          </w:p>
          <w:p w14:paraId="36621B03" w14:textId="77777777" w:rsidR="004C6C53" w:rsidRPr="007C18AA" w:rsidRDefault="004C6C53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ส่วนของเจ้าของ</w:t>
            </w:r>
          </w:p>
        </w:tc>
      </w:tr>
      <w:tr w:rsidR="004C6C53" w:rsidRPr="007C18AA" w14:paraId="10188123" w14:textId="77777777" w:rsidTr="004C6C53">
        <w:tc>
          <w:tcPr>
            <w:tcW w:w="2550" w:type="dxa"/>
          </w:tcPr>
          <w:p w14:paraId="2ADC5252" w14:textId="77777777" w:rsidR="004C6C53" w:rsidRPr="007C18AA" w:rsidRDefault="004C6C53" w:rsidP="0007783A">
            <w:pPr>
              <w:ind w:left="3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EDBF1" w14:textId="77777777" w:rsidR="004C6C53" w:rsidRPr="007C18AA" w:rsidRDefault="004C6C53" w:rsidP="00D45F7A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ในข้อสมมติฐาน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8A9AF" w14:textId="77777777" w:rsidR="004C6C53" w:rsidRPr="007C18AA" w:rsidRDefault="004C6C53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25F16" w14:textId="77777777" w:rsidR="004C6C53" w:rsidRPr="007C18AA" w:rsidRDefault="004C6C53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6B7E4" w14:textId="77777777" w:rsidR="004C6C53" w:rsidRPr="007C18AA" w:rsidRDefault="004C6C53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98B0E" w14:textId="77777777" w:rsidR="004C6C53" w:rsidRPr="007C18AA" w:rsidRDefault="004C6C53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</w:tr>
      <w:tr w:rsidR="004C6C53" w:rsidRPr="007C18AA" w14:paraId="2807C83D" w14:textId="77777777" w:rsidTr="004C6C53">
        <w:tc>
          <w:tcPr>
            <w:tcW w:w="2550" w:type="dxa"/>
          </w:tcPr>
          <w:p w14:paraId="171EE885" w14:textId="77777777" w:rsidR="004C6C53" w:rsidRPr="007C18AA" w:rsidRDefault="004C6C53" w:rsidP="0007783A">
            <w:pPr>
              <w:ind w:left="30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17CAF0C3" w14:textId="77777777" w:rsidR="004C6C53" w:rsidRPr="007C18AA" w:rsidRDefault="004C6C53" w:rsidP="00D45F7A">
            <w:pPr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F833664" w14:textId="77777777" w:rsidR="004C6C53" w:rsidRPr="007C18AA" w:rsidRDefault="004C6C53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801" w:type="dxa"/>
            <w:tcBorders>
              <w:top w:val="single" w:sz="4" w:space="0" w:color="auto"/>
            </w:tcBorders>
            <w:shd w:val="clear" w:color="auto" w:fill="auto"/>
          </w:tcPr>
          <w:p w14:paraId="47CA7418" w14:textId="77777777" w:rsidR="004C6C53" w:rsidRPr="007C18AA" w:rsidRDefault="004C6C53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</w:tcPr>
          <w:p w14:paraId="3CD4876C" w14:textId="77777777" w:rsidR="004C6C53" w:rsidRPr="007C18AA" w:rsidRDefault="004C6C53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405C17BF" w14:textId="77777777" w:rsidR="004C6C53" w:rsidRPr="007C18AA" w:rsidRDefault="004C6C53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</w:tr>
      <w:tr w:rsidR="004C6C53" w:rsidRPr="007C18AA" w14:paraId="0A466879" w14:textId="77777777" w:rsidTr="004C6C53">
        <w:tc>
          <w:tcPr>
            <w:tcW w:w="2550" w:type="dxa"/>
            <w:vMerge w:val="restart"/>
            <w:vAlign w:val="center"/>
          </w:tcPr>
          <w:p w14:paraId="6C93F2C0" w14:textId="77777777" w:rsidR="0007783A" w:rsidRPr="007C18AA" w:rsidRDefault="004C6C53" w:rsidP="0007783A">
            <w:pPr>
              <w:ind w:left="3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bidi="th-TH"/>
              </w:rPr>
              <w:t>อัตราส่วนการพัฒนาการค่าสินไหม</w:t>
            </w:r>
          </w:p>
          <w:p w14:paraId="4D999B6F" w14:textId="4D790681" w:rsidR="004C6C53" w:rsidRPr="007C18AA" w:rsidRDefault="0007783A" w:rsidP="0007783A">
            <w:pPr>
              <w:ind w:left="3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bidi="th-TH"/>
              </w:rPr>
              <w:t xml:space="preserve">   </w:t>
            </w:r>
            <w:r w:rsidR="004C6C53" w:rsidRPr="007C18A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bidi="th-TH"/>
              </w:rPr>
              <w:t>ทดแทนของปีอุบัติเหตุล่าสุด</w:t>
            </w:r>
          </w:p>
        </w:tc>
        <w:tc>
          <w:tcPr>
            <w:tcW w:w="1367" w:type="dxa"/>
            <w:shd w:val="clear" w:color="auto" w:fill="auto"/>
          </w:tcPr>
          <w:p w14:paraId="18ECD1E9" w14:textId="43B55168" w:rsidR="004C6C53" w:rsidRPr="007C18AA" w:rsidRDefault="004C6C53" w:rsidP="00D45F7A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เพิ่มขึ้น ร้อยละ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03D904A" w14:textId="7B38ED3E" w:rsidR="004C6C53" w:rsidRPr="007C18AA" w:rsidRDefault="004C6C53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331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801" w:type="dxa"/>
            <w:shd w:val="clear" w:color="auto" w:fill="auto"/>
          </w:tcPr>
          <w:p w14:paraId="64D54D02" w14:textId="01E0D4CA" w:rsidR="004C6C53" w:rsidRPr="007C18AA" w:rsidRDefault="004C6C53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198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687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57" w:type="dxa"/>
            <w:shd w:val="clear" w:color="auto" w:fill="auto"/>
          </w:tcPr>
          <w:p w14:paraId="65F835AB" w14:textId="55277441" w:rsidR="004C6C53" w:rsidRPr="007C18AA" w:rsidRDefault="004C6C53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7C18A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162</w:t>
            </w:r>
            <w:r w:rsidRPr="007C18A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356</w:t>
            </w:r>
            <w:r w:rsidRPr="007C18A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58" w:type="dxa"/>
            <w:shd w:val="clear" w:color="auto" w:fill="auto"/>
          </w:tcPr>
          <w:p w14:paraId="7E2FC931" w14:textId="7CC9B3E9" w:rsidR="004C6C53" w:rsidRPr="007C18AA" w:rsidRDefault="004C6C53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7C18A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129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885</w:t>
            </w:r>
            <w:r w:rsidRPr="007C18A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</w:tr>
      <w:tr w:rsidR="004C6C53" w:rsidRPr="007C18AA" w14:paraId="6E478DB9" w14:textId="77777777" w:rsidTr="004C6C53">
        <w:tc>
          <w:tcPr>
            <w:tcW w:w="2550" w:type="dxa"/>
            <w:vMerge/>
            <w:vAlign w:val="center"/>
          </w:tcPr>
          <w:p w14:paraId="4A228D3F" w14:textId="77777777" w:rsidR="004C6C53" w:rsidRPr="007C18AA" w:rsidRDefault="004C6C53" w:rsidP="0007783A">
            <w:pPr>
              <w:ind w:left="3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</w:tcPr>
          <w:p w14:paraId="2A9198EF" w14:textId="0D3294C8" w:rsidR="004C6C53" w:rsidRPr="007C18AA" w:rsidRDefault="004C6C53" w:rsidP="00D45F7A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ลดลง ร้อยละ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EA4C3A5" w14:textId="1FC2099D" w:rsidR="004C6C53" w:rsidRPr="007C18AA" w:rsidRDefault="004C6C53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7C18A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Pr="007C18A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008</w:t>
            </w:r>
            <w:r w:rsidRPr="007C18A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801" w:type="dxa"/>
            <w:shd w:val="clear" w:color="auto" w:fill="auto"/>
          </w:tcPr>
          <w:p w14:paraId="01F25AFA" w14:textId="09EF96E9" w:rsidR="004C6C53" w:rsidRPr="007C18AA" w:rsidRDefault="004C6C53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7C18A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191</w:t>
            </w:r>
            <w:r w:rsidRPr="007C18A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587</w:t>
            </w:r>
            <w:r w:rsidRPr="007C18A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57" w:type="dxa"/>
            <w:shd w:val="clear" w:color="auto" w:fill="auto"/>
          </w:tcPr>
          <w:p w14:paraId="4998C79E" w14:textId="3F96AB1A" w:rsidR="004C6C53" w:rsidRPr="007C18AA" w:rsidRDefault="004C6C53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156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499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58" w:type="dxa"/>
            <w:shd w:val="clear" w:color="auto" w:fill="auto"/>
          </w:tcPr>
          <w:p w14:paraId="052EC4FB" w14:textId="136E3D23" w:rsidR="004C6C53" w:rsidRPr="007C18AA" w:rsidRDefault="004C6C53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125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200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</w:tr>
      <w:tr w:rsidR="004C6C53" w:rsidRPr="007C18AA" w14:paraId="200D34E0" w14:textId="77777777" w:rsidTr="004C6C53">
        <w:tc>
          <w:tcPr>
            <w:tcW w:w="2550" w:type="dxa"/>
            <w:vMerge w:val="restart"/>
            <w:vAlign w:val="center"/>
          </w:tcPr>
          <w:p w14:paraId="64CF8F2C" w14:textId="77777777" w:rsidR="0007783A" w:rsidRPr="007C18AA" w:rsidRDefault="004C6C53" w:rsidP="0007783A">
            <w:pPr>
              <w:ind w:left="3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bidi="th-TH"/>
              </w:rPr>
              <w:t>การตั้งสำรองค่าสินไหมทดแทนของ</w:t>
            </w:r>
          </w:p>
          <w:p w14:paraId="4A14E96B" w14:textId="0AAABB2A" w:rsidR="004C6C53" w:rsidRPr="007C18AA" w:rsidRDefault="0007783A" w:rsidP="0007783A">
            <w:pPr>
              <w:ind w:left="3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bidi="th-TH"/>
              </w:rPr>
              <w:t xml:space="preserve">   </w:t>
            </w:r>
            <w:r w:rsidR="004C6C53" w:rsidRPr="007C18A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bidi="th-TH"/>
              </w:rPr>
              <w:t>ความเสียหายอุบัติเหตุรายการใหญ่</w:t>
            </w:r>
          </w:p>
        </w:tc>
        <w:tc>
          <w:tcPr>
            <w:tcW w:w="1367" w:type="dxa"/>
            <w:shd w:val="clear" w:color="auto" w:fill="auto"/>
          </w:tcPr>
          <w:p w14:paraId="1F4B876A" w14:textId="708A218B" w:rsidR="004C6C53" w:rsidRPr="007C18AA" w:rsidRDefault="004C6C53" w:rsidP="00D45F7A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เพิ่มขึ้น ร้อยละ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F96A34F" w14:textId="2550A0D4" w:rsidR="004C6C53" w:rsidRPr="007C18AA" w:rsidRDefault="004C6C53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014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801" w:type="dxa"/>
            <w:shd w:val="clear" w:color="auto" w:fill="auto"/>
          </w:tcPr>
          <w:p w14:paraId="4103D136" w14:textId="27CDEDD4" w:rsidR="004C6C53" w:rsidRPr="007C18AA" w:rsidRDefault="004C6C53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143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009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57" w:type="dxa"/>
            <w:shd w:val="clear" w:color="auto" w:fill="auto"/>
          </w:tcPr>
          <w:p w14:paraId="4A7DD158" w14:textId="705D4CCF" w:rsidR="004C6C53" w:rsidRPr="007C18AA" w:rsidRDefault="004C6C53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7C18A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104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995</w:t>
            </w:r>
            <w:r w:rsidRPr="007C18A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58" w:type="dxa"/>
            <w:shd w:val="clear" w:color="auto" w:fill="auto"/>
          </w:tcPr>
          <w:p w14:paraId="57D4F6CF" w14:textId="01929BC3" w:rsidR="004C6C53" w:rsidRPr="007C18AA" w:rsidRDefault="004C6C53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7C18A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996</w:t>
            </w:r>
            <w:r w:rsidRPr="007C18A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</w:tr>
      <w:tr w:rsidR="004C6C53" w:rsidRPr="007C18AA" w14:paraId="3A2FA49C" w14:textId="77777777" w:rsidTr="004C6C53">
        <w:tc>
          <w:tcPr>
            <w:tcW w:w="2550" w:type="dxa"/>
            <w:vMerge/>
            <w:vAlign w:val="center"/>
          </w:tcPr>
          <w:p w14:paraId="35B22867" w14:textId="77777777" w:rsidR="004C6C53" w:rsidRPr="007C18AA" w:rsidRDefault="004C6C53" w:rsidP="0007783A">
            <w:pPr>
              <w:ind w:left="3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</w:tcPr>
          <w:p w14:paraId="0EC4C5A5" w14:textId="70CBFC6E" w:rsidR="004C6C53" w:rsidRPr="007C18AA" w:rsidRDefault="004C6C53" w:rsidP="00D45F7A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ลดลง ร้อยละ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DDF16B2" w14:textId="02D08D70" w:rsidR="004C6C53" w:rsidRPr="007C18AA" w:rsidRDefault="004C6C53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7C18A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Pr="007C18A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527</w:t>
            </w:r>
            <w:r w:rsidRPr="007C18A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801" w:type="dxa"/>
            <w:shd w:val="clear" w:color="auto" w:fill="auto"/>
          </w:tcPr>
          <w:p w14:paraId="627676A4" w14:textId="4F034E51" w:rsidR="004C6C53" w:rsidRPr="007C18AA" w:rsidRDefault="004C6C53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7C18A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139</w:t>
            </w:r>
            <w:r w:rsidRPr="007C18A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661</w:t>
            </w:r>
            <w:r w:rsidRPr="007C18A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57" w:type="dxa"/>
            <w:shd w:val="clear" w:color="auto" w:fill="auto"/>
          </w:tcPr>
          <w:p w14:paraId="75B25275" w14:textId="6C37DA3A" w:rsidR="004C6C53" w:rsidRPr="007C18AA" w:rsidRDefault="004C6C53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102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135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58" w:type="dxa"/>
            <w:shd w:val="clear" w:color="auto" w:fill="auto"/>
          </w:tcPr>
          <w:p w14:paraId="55124D63" w14:textId="36C24017" w:rsidR="004C6C53" w:rsidRPr="007C18AA" w:rsidRDefault="004C6C53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81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708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</w:tr>
      <w:tr w:rsidR="004C6C53" w:rsidRPr="007C18AA" w14:paraId="4E82C4AF" w14:textId="77777777" w:rsidTr="004C6C53">
        <w:tc>
          <w:tcPr>
            <w:tcW w:w="2550" w:type="dxa"/>
            <w:vMerge w:val="restart"/>
            <w:vAlign w:val="center"/>
          </w:tcPr>
          <w:p w14:paraId="33271F3F" w14:textId="77777777" w:rsidR="0007783A" w:rsidRPr="007C18AA" w:rsidRDefault="004C6C53" w:rsidP="0007783A">
            <w:pPr>
              <w:ind w:left="3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bidi="th-TH"/>
              </w:rPr>
              <w:t>อัตราส่วนค่าจัดการสินไหมทดแทนที่</w:t>
            </w:r>
          </w:p>
          <w:p w14:paraId="50CABFC0" w14:textId="68013190" w:rsidR="004C6C53" w:rsidRPr="007C18AA" w:rsidRDefault="0007783A" w:rsidP="0007783A">
            <w:pPr>
              <w:ind w:left="3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bidi="th-TH"/>
              </w:rPr>
              <w:t xml:space="preserve">   </w:t>
            </w:r>
            <w:r w:rsidR="004C6C53" w:rsidRPr="007C18A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ไม่สามารถจัดสรรได้</w:t>
            </w:r>
          </w:p>
        </w:tc>
        <w:tc>
          <w:tcPr>
            <w:tcW w:w="1367" w:type="dxa"/>
            <w:shd w:val="clear" w:color="auto" w:fill="auto"/>
          </w:tcPr>
          <w:p w14:paraId="0D2B02BE" w14:textId="50F5200B" w:rsidR="004C6C53" w:rsidRPr="007C18AA" w:rsidRDefault="004C6C53" w:rsidP="00D45F7A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 xml:space="preserve">เพิ่มขึ้น ร้อยละ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20</w:t>
            </w:r>
          </w:p>
        </w:tc>
        <w:tc>
          <w:tcPr>
            <w:tcW w:w="1368" w:type="dxa"/>
            <w:shd w:val="clear" w:color="auto" w:fill="auto"/>
          </w:tcPr>
          <w:p w14:paraId="4614EC45" w14:textId="77777777" w:rsidR="004C6C53" w:rsidRPr="007C18AA" w:rsidRDefault="004C6C53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801" w:type="dxa"/>
            <w:shd w:val="clear" w:color="auto" w:fill="auto"/>
          </w:tcPr>
          <w:p w14:paraId="2BB8E437" w14:textId="00D31C73" w:rsidR="004C6C53" w:rsidRPr="007C18AA" w:rsidRDefault="004C6C53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628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57" w:type="dxa"/>
            <w:shd w:val="clear" w:color="auto" w:fill="auto"/>
          </w:tcPr>
          <w:p w14:paraId="6F17E0F4" w14:textId="4BFCFCDD" w:rsidR="004C6C53" w:rsidRPr="007C18AA" w:rsidRDefault="004C6C53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7C18A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628</w:t>
            </w:r>
            <w:r w:rsidRPr="007C18A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58" w:type="dxa"/>
            <w:shd w:val="clear" w:color="auto" w:fill="auto"/>
          </w:tcPr>
          <w:p w14:paraId="021DDBB8" w14:textId="539F781E" w:rsidR="004C6C53" w:rsidRPr="007C18AA" w:rsidRDefault="004C6C53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7C18A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902</w:t>
            </w:r>
            <w:r w:rsidRPr="007C18A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</w:tr>
      <w:tr w:rsidR="004C6C53" w:rsidRPr="007C18AA" w14:paraId="308A427B" w14:textId="77777777" w:rsidTr="004C6C53">
        <w:tc>
          <w:tcPr>
            <w:tcW w:w="2550" w:type="dxa"/>
            <w:vMerge/>
            <w:vAlign w:val="center"/>
          </w:tcPr>
          <w:p w14:paraId="09C0592D" w14:textId="77777777" w:rsidR="004C6C53" w:rsidRPr="007C18AA" w:rsidRDefault="004C6C53" w:rsidP="0007783A">
            <w:pPr>
              <w:ind w:left="3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3329D789" w14:textId="3BB20527" w:rsidR="004C6C53" w:rsidRPr="007C18AA" w:rsidRDefault="004C6C53" w:rsidP="00D45F7A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 xml:space="preserve">ลดลง ร้อยละ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20</w:t>
            </w:r>
          </w:p>
        </w:tc>
        <w:tc>
          <w:tcPr>
            <w:tcW w:w="1368" w:type="dxa"/>
            <w:shd w:val="clear" w:color="auto" w:fill="auto"/>
          </w:tcPr>
          <w:p w14:paraId="673E617C" w14:textId="77777777" w:rsidR="004C6C53" w:rsidRPr="007C18AA" w:rsidRDefault="004C6C53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801" w:type="dxa"/>
            <w:shd w:val="clear" w:color="auto" w:fill="auto"/>
          </w:tcPr>
          <w:p w14:paraId="5F2EAD28" w14:textId="41DDCA50" w:rsidR="004C6C53" w:rsidRPr="007C18AA" w:rsidRDefault="004C6C53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7C18A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628</w:t>
            </w:r>
            <w:r w:rsidRPr="007C18A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57" w:type="dxa"/>
            <w:shd w:val="clear" w:color="auto" w:fill="auto"/>
          </w:tcPr>
          <w:p w14:paraId="1CB5D2F1" w14:textId="4F52BB2D" w:rsidR="004C6C53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</w:t>
            </w:r>
            <w:r w:rsidR="004C6C53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628</w:t>
            </w:r>
          </w:p>
        </w:tc>
        <w:tc>
          <w:tcPr>
            <w:tcW w:w="1258" w:type="dxa"/>
            <w:shd w:val="clear" w:color="auto" w:fill="auto"/>
          </w:tcPr>
          <w:p w14:paraId="066A2140" w14:textId="70AC44CF" w:rsidR="004C6C53" w:rsidRPr="007C18AA" w:rsidRDefault="00A76174" w:rsidP="00D45F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4C6C53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902</w:t>
            </w:r>
          </w:p>
        </w:tc>
      </w:tr>
    </w:tbl>
    <w:p w14:paraId="469A086A" w14:textId="675384CB" w:rsidR="00DF290F" w:rsidRPr="007C18AA" w:rsidRDefault="00AB02ED" w:rsidP="00631FA1">
      <w:pPr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635BB011" w14:textId="7D455044" w:rsidR="00DF290F" w:rsidRPr="007C18AA" w:rsidRDefault="00DF290F">
      <w:pPr>
        <w:pStyle w:val="ListParagraph"/>
        <w:numPr>
          <w:ilvl w:val="2"/>
          <w:numId w:val="28"/>
        </w:numPr>
        <w:spacing w:after="0"/>
        <w:ind w:left="1170" w:hanging="63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C18AA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สำรองเบี้ยประกันภัยที่ยังไม่ถือเป็นรายได้</w:t>
      </w:r>
    </w:p>
    <w:p w14:paraId="6725470C" w14:textId="50C6AE79" w:rsidR="006C7235" w:rsidRPr="007C18AA" w:rsidRDefault="006C7235" w:rsidP="006C7235">
      <w:pPr>
        <w:jc w:val="thaiDistribute"/>
        <w:rPr>
          <w:rFonts w:ascii="Browallia New" w:eastAsia="Arial" w:hAnsi="Browallia New" w:cs="Browallia New"/>
          <w:b/>
          <w:bCs/>
          <w:color w:val="CF4A02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1638"/>
        <w:gridCol w:w="1638"/>
        <w:gridCol w:w="1638"/>
      </w:tblGrid>
      <w:tr w:rsidR="006C7235" w:rsidRPr="007C18AA" w14:paraId="1B9B30CA" w14:textId="77777777" w:rsidTr="003C0B4C">
        <w:tc>
          <w:tcPr>
            <w:tcW w:w="4678" w:type="dxa"/>
            <w:vAlign w:val="bottom"/>
          </w:tcPr>
          <w:p w14:paraId="7CB59EAC" w14:textId="77777777" w:rsidR="006C7235" w:rsidRPr="007C18AA" w:rsidRDefault="006C7235" w:rsidP="0007783A">
            <w:pPr>
              <w:pStyle w:val="ListParagraph"/>
              <w:spacing w:after="0"/>
              <w:ind w:left="120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952AE3" w14:textId="77777777" w:rsidR="006C7235" w:rsidRPr="007C18AA" w:rsidRDefault="006C7235" w:rsidP="00017A02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C7235" w:rsidRPr="007C18AA" w14:paraId="2F50B9BC" w14:textId="77777777" w:rsidTr="00017A02">
        <w:tc>
          <w:tcPr>
            <w:tcW w:w="4678" w:type="dxa"/>
            <w:vAlign w:val="bottom"/>
          </w:tcPr>
          <w:p w14:paraId="2BAB858F" w14:textId="77777777" w:rsidR="006C7235" w:rsidRPr="007C18AA" w:rsidRDefault="006C7235" w:rsidP="0007783A">
            <w:pPr>
              <w:pStyle w:val="ListParagraph"/>
              <w:spacing w:after="0"/>
              <w:ind w:left="120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2F800F" w14:textId="2C93A0B9" w:rsidR="006C7235" w:rsidRPr="007C18AA" w:rsidRDefault="006C7235" w:rsidP="00017A02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</w:tr>
      <w:tr w:rsidR="006C7235" w:rsidRPr="007C18AA" w14:paraId="0F5E122F" w14:textId="77777777" w:rsidTr="00017A02">
        <w:tc>
          <w:tcPr>
            <w:tcW w:w="4678" w:type="dxa"/>
            <w:vAlign w:val="bottom"/>
          </w:tcPr>
          <w:p w14:paraId="46F2258E" w14:textId="77777777" w:rsidR="006C7235" w:rsidRPr="007C18AA" w:rsidRDefault="006C7235" w:rsidP="0007783A">
            <w:pPr>
              <w:pStyle w:val="ListParagraph"/>
              <w:spacing w:after="0"/>
              <w:ind w:left="120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5297A4A2" w14:textId="77777777" w:rsidR="006C7235" w:rsidRPr="007C18AA" w:rsidRDefault="006C7235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ก่อน</w:t>
            </w:r>
          </w:p>
          <w:p w14:paraId="1E93B1D8" w14:textId="77777777" w:rsidR="006C7235" w:rsidRPr="007C18AA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การประกันภัยต่อ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231A80E4" w14:textId="77777777" w:rsidR="006C7235" w:rsidRPr="007C18AA" w:rsidRDefault="006C7235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ส่วนที่</w:t>
            </w:r>
          </w:p>
          <w:p w14:paraId="4ACF6100" w14:textId="77777777" w:rsidR="006C7235" w:rsidRPr="007C18AA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เอาประกันภัยต่อ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10C9235B" w14:textId="77777777" w:rsidR="006C7235" w:rsidRPr="007C18AA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6C7235" w:rsidRPr="007C18AA" w14:paraId="2E414D1D" w14:textId="77777777" w:rsidTr="00017A02">
        <w:tc>
          <w:tcPr>
            <w:tcW w:w="4678" w:type="dxa"/>
          </w:tcPr>
          <w:p w14:paraId="26EC4A6D" w14:textId="77777777" w:rsidR="006C7235" w:rsidRPr="007C18AA" w:rsidRDefault="006C7235" w:rsidP="0007783A">
            <w:pPr>
              <w:pStyle w:val="ListParagraph"/>
              <w:spacing w:after="0"/>
              <w:ind w:left="120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51EFF7A9" w14:textId="77777777" w:rsidR="006C7235" w:rsidRPr="007C18AA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7DFCF3D8" w14:textId="77777777" w:rsidR="006C7235" w:rsidRPr="007C18AA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6C23A36C" w14:textId="77777777" w:rsidR="006C7235" w:rsidRPr="007C18AA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6C7235" w:rsidRPr="007C18AA" w14:paraId="36E16B8E" w14:textId="77777777" w:rsidTr="00017A02">
        <w:tc>
          <w:tcPr>
            <w:tcW w:w="4678" w:type="dxa"/>
            <w:shd w:val="clear" w:color="auto" w:fill="auto"/>
            <w:vAlign w:val="center"/>
          </w:tcPr>
          <w:p w14:paraId="1A381426" w14:textId="77777777" w:rsidR="006C7235" w:rsidRPr="007C18AA" w:rsidRDefault="006C7235" w:rsidP="0007783A">
            <w:pPr>
              <w:pStyle w:val="ListParagraph"/>
              <w:spacing w:after="0"/>
              <w:ind w:left="120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69BBA3" w14:textId="77777777" w:rsidR="006C7235" w:rsidRPr="007C18AA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504125" w14:textId="77777777" w:rsidR="006C7235" w:rsidRPr="007C18AA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DFF5B0" w14:textId="77777777" w:rsidR="006C7235" w:rsidRPr="007C18AA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</w:tr>
      <w:tr w:rsidR="004C6C53" w:rsidRPr="007C18AA" w14:paraId="38512248" w14:textId="77777777" w:rsidTr="00F27097">
        <w:tc>
          <w:tcPr>
            <w:tcW w:w="4678" w:type="dxa"/>
            <w:shd w:val="clear" w:color="auto" w:fill="auto"/>
            <w:vAlign w:val="center"/>
          </w:tcPr>
          <w:p w14:paraId="00E801ED" w14:textId="0FA92863" w:rsidR="004C6C53" w:rsidRPr="007C18AA" w:rsidRDefault="004C6C53" w:rsidP="0007783A">
            <w:pPr>
              <w:pStyle w:val="ListParagraph"/>
              <w:spacing w:after="0"/>
              <w:ind w:left="120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638" w:type="dxa"/>
            <w:shd w:val="clear" w:color="auto" w:fill="FAFAFA"/>
          </w:tcPr>
          <w:p w14:paraId="5F9EA4AE" w14:textId="38EEA352" w:rsidR="004C6C53" w:rsidRPr="007C18AA" w:rsidRDefault="00A76174" w:rsidP="002E1A8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4</w:t>
            </w:r>
            <w:r w:rsidR="004C6C53"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554</w:t>
            </w:r>
            <w:r w:rsidR="004C6C53"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228</w:t>
            </w:r>
          </w:p>
        </w:tc>
        <w:tc>
          <w:tcPr>
            <w:tcW w:w="1638" w:type="dxa"/>
            <w:shd w:val="clear" w:color="auto" w:fill="FAFAFA"/>
          </w:tcPr>
          <w:p w14:paraId="6420A145" w14:textId="64DD2FB2" w:rsidR="004C6C53" w:rsidRPr="007C18AA" w:rsidRDefault="004C6C53" w:rsidP="002E1A8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906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883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638" w:type="dxa"/>
            <w:shd w:val="clear" w:color="auto" w:fill="FAFAFA"/>
          </w:tcPr>
          <w:p w14:paraId="52D7B53F" w14:textId="6E40942B" w:rsidR="004C6C53" w:rsidRPr="007C18AA" w:rsidRDefault="00A76174" w:rsidP="002E1A8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</w:t>
            </w:r>
            <w:r w:rsidR="004C6C53"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647</w:t>
            </w:r>
            <w:r w:rsidR="004C6C53"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345</w:t>
            </w:r>
          </w:p>
        </w:tc>
      </w:tr>
      <w:tr w:rsidR="004C6C53" w:rsidRPr="007C18AA" w14:paraId="57ABF2E8" w14:textId="77777777" w:rsidTr="00F27097">
        <w:tc>
          <w:tcPr>
            <w:tcW w:w="4678" w:type="dxa"/>
            <w:shd w:val="clear" w:color="auto" w:fill="auto"/>
            <w:vAlign w:val="center"/>
          </w:tcPr>
          <w:p w14:paraId="1B9CE951" w14:textId="11E6A10D" w:rsidR="004C6C53" w:rsidRPr="007C18AA" w:rsidRDefault="004C6C53" w:rsidP="0007783A">
            <w:pPr>
              <w:pStyle w:val="ListParagraph"/>
              <w:spacing w:after="0"/>
              <w:ind w:left="120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เบี้ยประกันภัยรับสำหรับปี</w:t>
            </w:r>
          </w:p>
        </w:tc>
        <w:tc>
          <w:tcPr>
            <w:tcW w:w="1638" w:type="dxa"/>
            <w:shd w:val="clear" w:color="auto" w:fill="FAFAFA"/>
          </w:tcPr>
          <w:p w14:paraId="6DAF9500" w14:textId="04474CF5" w:rsidR="004C6C53" w:rsidRPr="007C18AA" w:rsidRDefault="00A76174" w:rsidP="004C6C53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10</w:t>
            </w:r>
            <w:r w:rsidR="000217E1"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236</w:t>
            </w:r>
            <w:r w:rsidR="000217E1"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806</w:t>
            </w:r>
          </w:p>
        </w:tc>
        <w:tc>
          <w:tcPr>
            <w:tcW w:w="1638" w:type="dxa"/>
            <w:shd w:val="clear" w:color="auto" w:fill="FAFAFA"/>
          </w:tcPr>
          <w:p w14:paraId="03F41345" w14:textId="22C3260E" w:rsidR="004C6C53" w:rsidRPr="007C18AA" w:rsidRDefault="000217E1" w:rsidP="004C6C53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189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938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38" w:type="dxa"/>
            <w:shd w:val="clear" w:color="auto" w:fill="FAFAFA"/>
          </w:tcPr>
          <w:p w14:paraId="4593F1B1" w14:textId="64A38122" w:rsidR="004C6C53" w:rsidRPr="007C18AA" w:rsidRDefault="00A76174" w:rsidP="004C6C53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8</w:t>
            </w:r>
            <w:r w:rsidR="000217E1"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046</w:t>
            </w:r>
            <w:r w:rsidR="000217E1"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868</w:t>
            </w:r>
          </w:p>
        </w:tc>
      </w:tr>
      <w:tr w:rsidR="004C6C53" w:rsidRPr="007C18AA" w14:paraId="61D39782" w14:textId="77777777" w:rsidTr="00F27097">
        <w:tc>
          <w:tcPr>
            <w:tcW w:w="4678" w:type="dxa"/>
            <w:shd w:val="clear" w:color="auto" w:fill="auto"/>
            <w:vAlign w:val="center"/>
          </w:tcPr>
          <w:p w14:paraId="1825095E" w14:textId="10A28EAE" w:rsidR="004C6C53" w:rsidRPr="007C18AA" w:rsidRDefault="004C6C53" w:rsidP="0007783A">
            <w:pPr>
              <w:pStyle w:val="ListParagraph"/>
              <w:spacing w:after="0"/>
              <w:ind w:left="120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เบี้ยประกันภัยที่ถือเป็นรายได้ในปี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</w:tcPr>
          <w:p w14:paraId="5FE50F99" w14:textId="797FC4EC" w:rsidR="004C6C53" w:rsidRPr="007C18AA" w:rsidRDefault="000217E1" w:rsidP="004C6C53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10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010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750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</w:tcPr>
          <w:p w14:paraId="7194401D" w14:textId="5A92B22A" w:rsidR="004C6C53" w:rsidRPr="007C18AA" w:rsidRDefault="00A76174" w:rsidP="004C6C53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</w:t>
            </w:r>
            <w:r w:rsidR="000217E1"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971</w:t>
            </w:r>
            <w:r w:rsidR="000217E1"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450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</w:tcPr>
          <w:p w14:paraId="5F6C8913" w14:textId="01FDD98B" w:rsidR="004C6C53" w:rsidRPr="007C18AA" w:rsidRDefault="000217E1" w:rsidP="000217E1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8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039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300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4C6C53" w:rsidRPr="007C18AA" w14:paraId="4494283C" w14:textId="77777777" w:rsidTr="00F27097">
        <w:tc>
          <w:tcPr>
            <w:tcW w:w="4678" w:type="dxa"/>
            <w:shd w:val="clear" w:color="auto" w:fill="auto"/>
            <w:vAlign w:val="center"/>
          </w:tcPr>
          <w:p w14:paraId="0D684EDD" w14:textId="41C1B373" w:rsidR="004C6C53" w:rsidRPr="007C18AA" w:rsidRDefault="004C6C53" w:rsidP="0007783A">
            <w:pPr>
              <w:pStyle w:val="ListParagraph"/>
              <w:spacing w:after="0"/>
              <w:ind w:left="120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A638B1" w14:textId="0D29B49D" w:rsidR="004C6C53" w:rsidRPr="007C18AA" w:rsidRDefault="00A76174" w:rsidP="004C6C53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4</w:t>
            </w:r>
            <w:r w:rsidR="000217E1"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780</w:t>
            </w:r>
            <w:r w:rsidR="000217E1"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284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D9D84A" w14:textId="1E78DF23" w:rsidR="004C6C53" w:rsidRPr="007C18AA" w:rsidRDefault="000217E1" w:rsidP="004C6C53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125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371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4B3745" w14:textId="4E118F1C" w:rsidR="004C6C53" w:rsidRPr="007C18AA" w:rsidRDefault="00A76174" w:rsidP="004C6C53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</w:t>
            </w:r>
            <w:r w:rsidR="000217E1"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654</w:t>
            </w:r>
            <w:r w:rsidR="000217E1"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913</w:t>
            </w:r>
          </w:p>
        </w:tc>
      </w:tr>
    </w:tbl>
    <w:p w14:paraId="71203C49" w14:textId="28B7BCE0" w:rsidR="006C7235" w:rsidRPr="007C18AA" w:rsidRDefault="006C7235" w:rsidP="006C7235">
      <w:pPr>
        <w:jc w:val="thaiDistribute"/>
        <w:rPr>
          <w:rFonts w:ascii="Browallia New" w:eastAsia="Arial" w:hAnsi="Browallia New" w:cs="Browallia New"/>
          <w:b/>
          <w:bCs/>
          <w:color w:val="CF4A02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1638"/>
        <w:gridCol w:w="1638"/>
        <w:gridCol w:w="1638"/>
      </w:tblGrid>
      <w:tr w:rsidR="004C6C53" w:rsidRPr="007C18AA" w14:paraId="306C819B" w14:textId="77777777" w:rsidTr="003C0B4C">
        <w:tc>
          <w:tcPr>
            <w:tcW w:w="4678" w:type="dxa"/>
            <w:vAlign w:val="bottom"/>
          </w:tcPr>
          <w:p w14:paraId="13FB01CE" w14:textId="77777777" w:rsidR="004C6C53" w:rsidRPr="007C18AA" w:rsidRDefault="004C6C53" w:rsidP="0007783A">
            <w:pPr>
              <w:pStyle w:val="ListParagraph"/>
              <w:spacing w:after="0"/>
              <w:ind w:left="120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80EF64" w14:textId="77777777" w:rsidR="004C6C53" w:rsidRPr="007C18AA" w:rsidRDefault="004C6C53" w:rsidP="00D45F7A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C6C53" w:rsidRPr="007C18AA" w14:paraId="5181B661" w14:textId="77777777" w:rsidTr="00D45F7A">
        <w:tc>
          <w:tcPr>
            <w:tcW w:w="4678" w:type="dxa"/>
            <w:vAlign w:val="bottom"/>
          </w:tcPr>
          <w:p w14:paraId="4DB4EC94" w14:textId="77777777" w:rsidR="004C6C53" w:rsidRPr="007C18AA" w:rsidRDefault="004C6C53" w:rsidP="0007783A">
            <w:pPr>
              <w:pStyle w:val="ListParagraph"/>
              <w:spacing w:after="0"/>
              <w:ind w:left="120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4B85E" w14:textId="39C70130" w:rsidR="004C6C53" w:rsidRPr="007C18AA" w:rsidRDefault="004C6C53" w:rsidP="00D45F7A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</w:tr>
      <w:tr w:rsidR="004C6C53" w:rsidRPr="007C18AA" w14:paraId="1C3784C1" w14:textId="77777777" w:rsidTr="00D45F7A">
        <w:tc>
          <w:tcPr>
            <w:tcW w:w="4678" w:type="dxa"/>
            <w:vAlign w:val="bottom"/>
          </w:tcPr>
          <w:p w14:paraId="783E84F8" w14:textId="77777777" w:rsidR="004C6C53" w:rsidRPr="007C18AA" w:rsidRDefault="004C6C53" w:rsidP="0007783A">
            <w:pPr>
              <w:pStyle w:val="ListParagraph"/>
              <w:spacing w:after="0"/>
              <w:ind w:left="120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11802737" w14:textId="77777777" w:rsidR="004C6C53" w:rsidRPr="007C18AA" w:rsidRDefault="004C6C53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ก่อน</w:t>
            </w:r>
          </w:p>
          <w:p w14:paraId="7C6D2C0A" w14:textId="77777777" w:rsidR="004C6C53" w:rsidRPr="007C18AA" w:rsidRDefault="004C6C53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การประกันภัยต่อ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033F6B48" w14:textId="77777777" w:rsidR="004C6C53" w:rsidRPr="007C18AA" w:rsidRDefault="004C6C53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ส่วนที่</w:t>
            </w:r>
          </w:p>
          <w:p w14:paraId="33034F25" w14:textId="77777777" w:rsidR="004C6C53" w:rsidRPr="007C18AA" w:rsidRDefault="004C6C53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เอาประกันภัยต่อ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21001BCE" w14:textId="77777777" w:rsidR="004C6C53" w:rsidRPr="007C18AA" w:rsidRDefault="004C6C53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4C6C53" w:rsidRPr="007C18AA" w14:paraId="61696AD0" w14:textId="77777777" w:rsidTr="004C6C53">
        <w:tc>
          <w:tcPr>
            <w:tcW w:w="4678" w:type="dxa"/>
          </w:tcPr>
          <w:p w14:paraId="18ECAE91" w14:textId="77777777" w:rsidR="004C6C53" w:rsidRPr="007C18AA" w:rsidRDefault="004C6C53" w:rsidP="0007783A">
            <w:pPr>
              <w:pStyle w:val="ListParagraph"/>
              <w:spacing w:after="0"/>
              <w:ind w:left="120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4AF1AAF8" w14:textId="77777777" w:rsidR="004C6C53" w:rsidRPr="007C18AA" w:rsidRDefault="004C6C53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3438D212" w14:textId="77777777" w:rsidR="004C6C53" w:rsidRPr="007C18AA" w:rsidRDefault="004C6C53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02DFDE8D" w14:textId="77777777" w:rsidR="004C6C53" w:rsidRPr="007C18AA" w:rsidRDefault="004C6C53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4C6C53" w:rsidRPr="007C18AA" w14:paraId="5A9CC6F4" w14:textId="77777777" w:rsidTr="004C6C53">
        <w:tc>
          <w:tcPr>
            <w:tcW w:w="4678" w:type="dxa"/>
            <w:shd w:val="clear" w:color="auto" w:fill="auto"/>
            <w:vAlign w:val="center"/>
          </w:tcPr>
          <w:p w14:paraId="2433921F" w14:textId="77777777" w:rsidR="004C6C53" w:rsidRPr="007C18AA" w:rsidRDefault="004C6C53" w:rsidP="0007783A">
            <w:pPr>
              <w:pStyle w:val="ListParagraph"/>
              <w:spacing w:after="0"/>
              <w:ind w:left="120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797099" w14:textId="77777777" w:rsidR="004C6C53" w:rsidRPr="007C18AA" w:rsidRDefault="004C6C53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E18667" w14:textId="77777777" w:rsidR="004C6C53" w:rsidRPr="007C18AA" w:rsidRDefault="004C6C53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EE220A" w14:textId="77777777" w:rsidR="004C6C53" w:rsidRPr="007C18AA" w:rsidRDefault="004C6C53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</w:tr>
      <w:tr w:rsidR="004C6C53" w:rsidRPr="007C18AA" w14:paraId="1154EBC7" w14:textId="77777777" w:rsidTr="004C6C53">
        <w:tc>
          <w:tcPr>
            <w:tcW w:w="4678" w:type="dxa"/>
            <w:shd w:val="clear" w:color="auto" w:fill="auto"/>
            <w:vAlign w:val="center"/>
          </w:tcPr>
          <w:p w14:paraId="4B895901" w14:textId="77777777" w:rsidR="004C6C53" w:rsidRPr="007C18AA" w:rsidRDefault="004C6C53" w:rsidP="0007783A">
            <w:pPr>
              <w:pStyle w:val="ListParagraph"/>
              <w:spacing w:after="0"/>
              <w:ind w:left="120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638" w:type="dxa"/>
            <w:shd w:val="clear" w:color="auto" w:fill="auto"/>
          </w:tcPr>
          <w:p w14:paraId="6F285773" w14:textId="485F73D7" w:rsidR="004C6C53" w:rsidRPr="007C18AA" w:rsidRDefault="00A76174" w:rsidP="002E1A8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</w:t>
            </w:r>
            <w:r w:rsidR="004C6C53"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826</w:t>
            </w:r>
            <w:r w:rsidR="004C6C53"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998</w:t>
            </w:r>
          </w:p>
        </w:tc>
        <w:tc>
          <w:tcPr>
            <w:tcW w:w="1638" w:type="dxa"/>
            <w:shd w:val="clear" w:color="auto" w:fill="auto"/>
          </w:tcPr>
          <w:p w14:paraId="79AFB9AE" w14:textId="690FBFB5" w:rsidR="004C6C53" w:rsidRPr="007C18AA" w:rsidRDefault="004C6C53" w:rsidP="002E1A8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668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642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638" w:type="dxa"/>
            <w:shd w:val="clear" w:color="auto" w:fill="auto"/>
          </w:tcPr>
          <w:p w14:paraId="65733F6B" w14:textId="08046D9E" w:rsidR="004C6C53" w:rsidRPr="007C18AA" w:rsidRDefault="00A76174" w:rsidP="002E1A8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</w:t>
            </w:r>
            <w:r w:rsidR="004C6C53"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158</w:t>
            </w:r>
            <w:r w:rsidR="004C6C53"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356</w:t>
            </w:r>
          </w:p>
        </w:tc>
      </w:tr>
      <w:tr w:rsidR="004C6C53" w:rsidRPr="007C18AA" w14:paraId="701EC335" w14:textId="77777777" w:rsidTr="004C6C53">
        <w:tc>
          <w:tcPr>
            <w:tcW w:w="4678" w:type="dxa"/>
            <w:shd w:val="clear" w:color="auto" w:fill="auto"/>
            <w:vAlign w:val="center"/>
          </w:tcPr>
          <w:p w14:paraId="01E5E718" w14:textId="77777777" w:rsidR="004C6C53" w:rsidRPr="007C18AA" w:rsidRDefault="004C6C53" w:rsidP="0007783A">
            <w:pPr>
              <w:pStyle w:val="ListParagraph"/>
              <w:spacing w:after="0"/>
              <w:ind w:left="1200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เพิ่มขึ้นจากการซื้อธุรกิจ</w:t>
            </w:r>
          </w:p>
        </w:tc>
        <w:tc>
          <w:tcPr>
            <w:tcW w:w="1638" w:type="dxa"/>
            <w:shd w:val="clear" w:color="auto" w:fill="auto"/>
          </w:tcPr>
          <w:p w14:paraId="6BDF473A" w14:textId="2711B353" w:rsidR="004C6C53" w:rsidRPr="007C18AA" w:rsidRDefault="00A76174" w:rsidP="002E1A8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</w:t>
            </w:r>
            <w:r w:rsidR="004C6C53"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641</w:t>
            </w:r>
            <w:r w:rsidR="004C6C53"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373</w:t>
            </w:r>
          </w:p>
        </w:tc>
        <w:tc>
          <w:tcPr>
            <w:tcW w:w="1638" w:type="dxa"/>
            <w:shd w:val="clear" w:color="auto" w:fill="auto"/>
          </w:tcPr>
          <w:p w14:paraId="6FBC6F29" w14:textId="416D5EEA" w:rsidR="004C6C53" w:rsidRPr="007C18AA" w:rsidRDefault="004C6C53" w:rsidP="002E1A8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938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638" w:type="dxa"/>
            <w:shd w:val="clear" w:color="auto" w:fill="auto"/>
          </w:tcPr>
          <w:p w14:paraId="2B0168D0" w14:textId="59C98D28" w:rsidR="004C6C53" w:rsidRPr="007C18AA" w:rsidRDefault="00A76174" w:rsidP="002E1A8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</w:t>
            </w:r>
            <w:r w:rsidR="004C6C53"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639</w:t>
            </w:r>
            <w:r w:rsidR="004C6C53"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435</w:t>
            </w:r>
          </w:p>
        </w:tc>
      </w:tr>
      <w:tr w:rsidR="004C6C53" w:rsidRPr="007C18AA" w14:paraId="1BFED691" w14:textId="77777777" w:rsidTr="004C6C53">
        <w:tc>
          <w:tcPr>
            <w:tcW w:w="4678" w:type="dxa"/>
            <w:shd w:val="clear" w:color="auto" w:fill="auto"/>
            <w:vAlign w:val="center"/>
          </w:tcPr>
          <w:p w14:paraId="6733CBAD" w14:textId="77777777" w:rsidR="004C6C53" w:rsidRPr="007C18AA" w:rsidRDefault="004C6C53" w:rsidP="0007783A">
            <w:pPr>
              <w:pStyle w:val="ListParagraph"/>
              <w:spacing w:after="0"/>
              <w:ind w:left="120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เบี้ยประกันภัยรับสำหรับปี</w:t>
            </w:r>
          </w:p>
        </w:tc>
        <w:tc>
          <w:tcPr>
            <w:tcW w:w="1638" w:type="dxa"/>
            <w:shd w:val="clear" w:color="auto" w:fill="auto"/>
          </w:tcPr>
          <w:p w14:paraId="49199CC4" w14:textId="185803C7" w:rsidR="004C6C53" w:rsidRPr="007C18AA" w:rsidRDefault="00A76174" w:rsidP="002E1A8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8</w:t>
            </w:r>
            <w:r w:rsidR="004C6C53"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031</w:t>
            </w:r>
            <w:r w:rsidR="004C6C53"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778</w:t>
            </w:r>
          </w:p>
        </w:tc>
        <w:tc>
          <w:tcPr>
            <w:tcW w:w="1638" w:type="dxa"/>
            <w:shd w:val="clear" w:color="auto" w:fill="auto"/>
          </w:tcPr>
          <w:p w14:paraId="769FDAC6" w14:textId="1F4430E0" w:rsidR="004C6C53" w:rsidRPr="007C18AA" w:rsidRDefault="004C6C53" w:rsidP="002E1A8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830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00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2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638" w:type="dxa"/>
            <w:shd w:val="clear" w:color="auto" w:fill="auto"/>
          </w:tcPr>
          <w:p w14:paraId="6D98DA62" w14:textId="088138FB" w:rsidR="004C6C53" w:rsidRPr="007C18AA" w:rsidRDefault="00A76174" w:rsidP="002E1A8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</w:t>
            </w:r>
            <w:r w:rsidR="004C6C53"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201</w:t>
            </w:r>
            <w:r w:rsidR="004C6C53"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776</w:t>
            </w:r>
          </w:p>
        </w:tc>
      </w:tr>
      <w:tr w:rsidR="004C6C53" w:rsidRPr="007C18AA" w14:paraId="58DFEC1E" w14:textId="77777777" w:rsidTr="004C6C53">
        <w:tc>
          <w:tcPr>
            <w:tcW w:w="4678" w:type="dxa"/>
            <w:shd w:val="clear" w:color="auto" w:fill="auto"/>
            <w:vAlign w:val="center"/>
          </w:tcPr>
          <w:p w14:paraId="1A7A40FC" w14:textId="77777777" w:rsidR="004C6C53" w:rsidRPr="007C18AA" w:rsidRDefault="004C6C53" w:rsidP="0007783A">
            <w:pPr>
              <w:pStyle w:val="ListParagraph"/>
              <w:spacing w:after="0"/>
              <w:ind w:left="120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เบี้ยประกันภัยที่ถือเป็นรายได้ในปี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5F1BC1E3" w14:textId="7607238F" w:rsidR="004C6C53" w:rsidRPr="007C18AA" w:rsidRDefault="004C6C53" w:rsidP="002E1A8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7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945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921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46EA0019" w14:textId="7113C723" w:rsidR="004C6C53" w:rsidRPr="007C18AA" w:rsidRDefault="00A76174" w:rsidP="002E1A8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</w:t>
            </w:r>
            <w:r w:rsidR="004C6C53"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593</w:t>
            </w:r>
            <w:r w:rsidR="004C6C53"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699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1A12A8BC" w14:textId="6EA14835" w:rsidR="004C6C53" w:rsidRPr="007C18AA" w:rsidRDefault="004C6C53" w:rsidP="002E1A8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352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222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4C6C53" w:rsidRPr="007C18AA" w14:paraId="489A17E2" w14:textId="77777777" w:rsidTr="004C6C53">
        <w:tc>
          <w:tcPr>
            <w:tcW w:w="4678" w:type="dxa"/>
            <w:shd w:val="clear" w:color="auto" w:fill="auto"/>
            <w:vAlign w:val="center"/>
          </w:tcPr>
          <w:p w14:paraId="2172211A" w14:textId="77777777" w:rsidR="004C6C53" w:rsidRPr="007C18AA" w:rsidRDefault="004C6C53" w:rsidP="0007783A">
            <w:pPr>
              <w:pStyle w:val="ListParagraph"/>
              <w:spacing w:after="0"/>
              <w:ind w:left="120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6CB2FF" w14:textId="1146B03E" w:rsidR="004C6C53" w:rsidRPr="007C18AA" w:rsidRDefault="00A76174" w:rsidP="002E1A8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4</w:t>
            </w:r>
            <w:r w:rsidR="004C6C53"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554</w:t>
            </w:r>
            <w:r w:rsidR="004C6C53"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228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1B9E3B" w14:textId="7DF036B9" w:rsidR="004C6C53" w:rsidRPr="007C18AA" w:rsidRDefault="004C6C53" w:rsidP="002E1A8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906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883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1FCC0" w14:textId="32766250" w:rsidR="004C6C53" w:rsidRPr="007C18AA" w:rsidRDefault="00A76174" w:rsidP="002E1A8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</w:t>
            </w:r>
            <w:r w:rsidR="004C6C53"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647</w:t>
            </w:r>
            <w:r w:rsidR="004C6C53" w:rsidRPr="007C18A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345</w:t>
            </w:r>
          </w:p>
        </w:tc>
      </w:tr>
    </w:tbl>
    <w:p w14:paraId="2BD5B591" w14:textId="25EAC6B1" w:rsidR="006C7235" w:rsidRPr="007C18AA" w:rsidRDefault="006C7235" w:rsidP="006C7235">
      <w:pPr>
        <w:jc w:val="thaiDistribute"/>
        <w:rPr>
          <w:rFonts w:ascii="Browallia New" w:eastAsia="Arial" w:hAnsi="Browallia New" w:cs="Browallia New"/>
          <w:b/>
          <w:bCs/>
          <w:color w:val="CF4A02"/>
          <w:lang w:val="en-GB"/>
        </w:rPr>
      </w:pPr>
    </w:p>
    <w:p w14:paraId="37E17FE7" w14:textId="07438F6A" w:rsidR="000F74AB" w:rsidRPr="007C18AA" w:rsidRDefault="000F74AB" w:rsidP="0007783A">
      <w:pPr>
        <w:ind w:left="117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ณ วันที่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1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มกราคม 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2566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บริษัทได้มีการเปลี่ยนแปลงประมาณการสำรองเบี้ยประกันภัยที่ยังไม่ถือเป็น</w:t>
      </w: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รายได้ของการประกันอัคคีภัย ภัยทางทะเลและขนส่ง(ตัวเรือ) ภัยรถยนต์และภัยเบ็ดเตล็ด จากวิธีเฉลี่ยรายเดือน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(วิธีเศษหนึ่งส่วนยี่สิบสี่) เป็นวิธีเฉลี่ยรายวัน (วิธีเศษหนึ่งส่วนสามร้อยหกสิบห้า) บริษัทรับรู้ผลกระทบของการเปลี่ยนแปลงประมาณการทางบัญชี</w:t>
      </w:r>
      <w:bookmarkStart w:id="30" w:name="OLE_LINK1"/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ในงบกำไรขาดทุน</w:t>
      </w:r>
      <w:bookmarkEnd w:id="30"/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สำหรับสำรองเบี้ยประกันภัยที่ยังไม่ถือเป็นรายได้ก่อนการประกันภัยต่อเพิ่มขึ้นจำนวน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33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91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 และสำรองเบี้ยประกันภัยที่ยังไม่ถือเป็นรายได้สุทธิจากการรับประกันภัยต่อเพิ่มขึ้นจำนวน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10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22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ล้านบาท</w:t>
      </w:r>
    </w:p>
    <w:p w14:paraId="14EB6768" w14:textId="77777777" w:rsidR="000F74AB" w:rsidRPr="007C18AA" w:rsidRDefault="000F74AB" w:rsidP="006C7235">
      <w:pPr>
        <w:jc w:val="thaiDistribute"/>
        <w:rPr>
          <w:rFonts w:ascii="Browallia New" w:eastAsia="Arial" w:hAnsi="Browallia New" w:cs="Browallia New"/>
          <w:b/>
          <w:bCs/>
          <w:color w:val="CF4A02"/>
          <w:cs/>
          <w:lang w:val="en-GB"/>
        </w:rPr>
      </w:pPr>
    </w:p>
    <w:p w14:paraId="35F7D653" w14:textId="77777777" w:rsidR="0007783A" w:rsidRPr="007C18AA" w:rsidRDefault="0007783A">
      <w:pPr>
        <w:rPr>
          <w:rFonts w:ascii="Browallia New" w:eastAsia="Arial" w:hAnsi="Browallia New" w:cs="Browallia New"/>
          <w:b/>
          <w:bCs/>
          <w:color w:val="CF4A02"/>
          <w:cs/>
          <w:lang w:val="en-GB" w:bidi="ar-SA"/>
        </w:rPr>
      </w:pPr>
      <w:r w:rsidRPr="007C18AA">
        <w:rPr>
          <w:rFonts w:ascii="Browallia New" w:hAnsi="Browallia New" w:cs="Browallia New"/>
          <w:b/>
          <w:bCs/>
          <w:color w:val="CF4A02"/>
        </w:rPr>
        <w:br w:type="page"/>
      </w:r>
    </w:p>
    <w:p w14:paraId="676DD4B0" w14:textId="1FB9CCF0" w:rsidR="00DF290F" w:rsidRPr="007C18AA" w:rsidRDefault="00DF290F">
      <w:pPr>
        <w:pStyle w:val="ListParagraph"/>
        <w:numPr>
          <w:ilvl w:val="2"/>
          <w:numId w:val="28"/>
        </w:numPr>
        <w:spacing w:after="0"/>
        <w:ind w:left="1170" w:hanging="63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C18AA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สำรองความเสี่ยงภัยที่ยังไม่สิ้นสุ</w:t>
      </w:r>
      <w:r w:rsidR="00AA5DFB" w:rsidRPr="007C18AA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ด</w:t>
      </w:r>
    </w:p>
    <w:p w14:paraId="7B855CB8" w14:textId="77777777" w:rsidR="00DF290F" w:rsidRPr="007C18AA" w:rsidRDefault="00DF290F" w:rsidP="00017A0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642F78E" w14:textId="0AA68CEB" w:rsidR="00DF290F" w:rsidRPr="007C18AA" w:rsidRDefault="00DF290F" w:rsidP="0007783A">
      <w:pPr>
        <w:ind w:left="117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ณ วันที่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31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ธันวาคม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2566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2565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กลุ่มกิจการไม่มีการตั้งสำรองการเสี่ยงภัยที่ยังไม่สิ้นสุด เนื่องจากสำรองการเสี่ยงภัยที่ยังไม่สิ้นสุดที่ประมาณขึ้นของ</w:t>
      </w:r>
      <w:r w:rsidR="00631FA1" w:rsidRPr="007C18AA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ก่อนการรับประกันภัยต่อจำนวน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</w:t>
      </w:r>
      <w:r w:rsidR="00C83A77" w:rsidRPr="007C18AA">
        <w:rPr>
          <w:rFonts w:ascii="Browallia New" w:hAnsi="Browallia New" w:cs="Browallia New"/>
          <w:color w:val="000000" w:themeColor="text1"/>
          <w:lang w:val="en-GB"/>
        </w:rPr>
        <w:t>,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833</w:t>
      </w:r>
      <w:r w:rsidR="00C83A77"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04</w:t>
      </w:r>
      <w:r w:rsidR="00CC6609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ล้านบาท และจำนวน</w:t>
      </w:r>
      <w:r w:rsidR="007E2F0F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</w:t>
      </w:r>
      <w:r w:rsidR="004C6C53" w:rsidRPr="007C18AA">
        <w:rPr>
          <w:rFonts w:ascii="Browallia New" w:hAnsi="Browallia New" w:cs="Browallia New"/>
          <w:color w:val="000000" w:themeColor="text1"/>
          <w:lang w:val="en-GB"/>
        </w:rPr>
        <w:t>,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683</w:t>
      </w:r>
      <w:r w:rsidR="004C6C53"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08</w:t>
      </w:r>
      <w:r w:rsidR="00CC6609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ล้านบาท ตามลำดับ และสำรองการเสี่ยงภัยสุทธิจากการรับประกันภัยต่อ</w:t>
      </w:r>
      <w:r w:rsidR="00631FA1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จำนวน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</w:t>
      </w:r>
      <w:r w:rsidR="00C83A77" w:rsidRPr="007C18AA">
        <w:rPr>
          <w:rFonts w:ascii="Browallia New" w:hAnsi="Browallia New" w:cs="Browallia New"/>
          <w:color w:val="000000" w:themeColor="text1"/>
          <w:lang w:val="en-GB"/>
        </w:rPr>
        <w:t>,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513</w:t>
      </w:r>
      <w:r w:rsidR="00C83A77"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42</w:t>
      </w:r>
      <w:r w:rsidR="00CC6609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 และจำนวน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</w:t>
      </w:r>
      <w:r w:rsidR="004C6C53" w:rsidRPr="007C18AA">
        <w:rPr>
          <w:rFonts w:ascii="Browallia New" w:hAnsi="Browallia New" w:cs="Browallia New"/>
          <w:color w:val="000000" w:themeColor="text1"/>
          <w:lang w:val="en-GB"/>
        </w:rPr>
        <w:t>,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428</w:t>
      </w:r>
      <w:r w:rsidR="004C6C53"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50</w:t>
      </w:r>
      <w:r w:rsidR="00CC6609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ล้านบาท ตามลำดับ มีจำนวนต่ำกว่าสำรองเบี้ยประกันภัยที่ยังไม่ถือเป็นรายได้</w:t>
      </w:r>
    </w:p>
    <w:p w14:paraId="03CA12D6" w14:textId="7117F162" w:rsidR="00DF290F" w:rsidRPr="007C18AA" w:rsidRDefault="00DF290F" w:rsidP="006A5F12">
      <w:pPr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418597D7" w14:textId="588EE437" w:rsidR="00DF290F" w:rsidRPr="007C18AA" w:rsidRDefault="00DF290F">
      <w:pPr>
        <w:pStyle w:val="Heading2"/>
        <w:numPr>
          <w:ilvl w:val="1"/>
          <w:numId w:val="2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ตารางพัฒนาการค่าสินไหมทดแทน</w:t>
      </w:r>
    </w:p>
    <w:p w14:paraId="3D1EE3E1" w14:textId="77777777" w:rsidR="00DF290F" w:rsidRPr="007C18AA" w:rsidRDefault="00DF290F" w:rsidP="00DF290F">
      <w:pPr>
        <w:widowControl w:val="0"/>
        <w:adjustRightInd w:val="0"/>
        <w:ind w:left="1620" w:right="58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6519013B" w14:textId="02AD6279" w:rsidR="00DF290F" w:rsidRPr="007C18AA" w:rsidRDefault="00DF290F">
      <w:pPr>
        <w:pStyle w:val="ListParagraph"/>
        <w:numPr>
          <w:ilvl w:val="2"/>
          <w:numId w:val="29"/>
        </w:numPr>
        <w:spacing w:after="0"/>
        <w:ind w:left="1170" w:hanging="63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7C18AA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ตารางค่าสินไหมทดแทนก่อนการประกันภัยต่อ</w:t>
      </w:r>
      <w:r w:rsidRPr="007C18A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 </w:t>
      </w:r>
    </w:p>
    <w:p w14:paraId="0B51341D" w14:textId="0758F1C8" w:rsidR="00DF290F" w:rsidRPr="007C18AA" w:rsidRDefault="00DF290F" w:rsidP="00DF290F">
      <w:pPr>
        <w:widowControl w:val="0"/>
        <w:adjustRightInd w:val="0"/>
        <w:ind w:left="1620" w:right="58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Style w:val="TableGrid"/>
        <w:tblW w:w="957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0"/>
        <w:gridCol w:w="1018"/>
        <w:gridCol w:w="1110"/>
        <w:gridCol w:w="1109"/>
        <w:gridCol w:w="1110"/>
        <w:gridCol w:w="1109"/>
        <w:gridCol w:w="1171"/>
      </w:tblGrid>
      <w:tr w:rsidR="007E2F0F" w:rsidRPr="007C18AA" w14:paraId="70AC3C9D" w14:textId="77777777" w:rsidTr="003C0B4C">
        <w:tc>
          <w:tcPr>
            <w:tcW w:w="2950" w:type="dxa"/>
          </w:tcPr>
          <w:p w14:paraId="1C82E35B" w14:textId="77777777" w:rsidR="007E2F0F" w:rsidRPr="007C18AA" w:rsidRDefault="007E2F0F" w:rsidP="0007783A">
            <w:pPr>
              <w:widowControl w:val="0"/>
              <w:adjustRightInd w:val="0"/>
              <w:ind w:left="578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2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E899F2D" w14:textId="1D254A64" w:rsidR="007E2F0F" w:rsidRPr="007C18AA" w:rsidRDefault="007E2F0F" w:rsidP="007E2F0F">
            <w:pPr>
              <w:widowControl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7E2F0F" w:rsidRPr="007C18AA" w14:paraId="78765C48" w14:textId="77777777" w:rsidTr="006C7380">
        <w:tc>
          <w:tcPr>
            <w:tcW w:w="2950" w:type="dxa"/>
          </w:tcPr>
          <w:p w14:paraId="5A0A2800" w14:textId="77777777" w:rsidR="007E2F0F" w:rsidRPr="007C18AA" w:rsidRDefault="007E2F0F" w:rsidP="0007783A">
            <w:pPr>
              <w:widowControl w:val="0"/>
              <w:adjustRightInd w:val="0"/>
              <w:ind w:left="578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2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E0532B1" w14:textId="3D5F50C6" w:rsidR="007E2F0F" w:rsidRPr="007C18AA" w:rsidRDefault="007E2F0F" w:rsidP="007E2F0F">
            <w:pPr>
              <w:widowControl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CC6609" w:rsidRPr="007C18AA" w14:paraId="774CD2FE" w14:textId="77777777" w:rsidTr="006C7380">
        <w:tc>
          <w:tcPr>
            <w:tcW w:w="2950" w:type="dxa"/>
          </w:tcPr>
          <w:p w14:paraId="1A9E46E0" w14:textId="304F87AE" w:rsidR="00CC6609" w:rsidRPr="007C18AA" w:rsidRDefault="00CC6609" w:rsidP="0007783A">
            <w:pPr>
              <w:widowControl w:val="0"/>
              <w:adjustRightInd w:val="0"/>
              <w:ind w:left="578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ปีอุบัติเหตุ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/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ปีที่รายงาน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14:paraId="4511D252" w14:textId="05468F01" w:rsidR="00CC6609" w:rsidRPr="007C18AA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57BE708D" w14:textId="436BECC3" w:rsidR="00CC6609" w:rsidRPr="007C18AA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3FF0A61E" w14:textId="67DD48D9" w:rsidR="00CC6609" w:rsidRPr="007C18AA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0E219F06" w14:textId="5CDF5F19" w:rsidR="00CC6609" w:rsidRPr="007C18AA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3ADE5FA7" w14:textId="1C89EE5F" w:rsidR="00CC6609" w:rsidRPr="007C18AA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5D2BE068" w14:textId="105CC9D6" w:rsidR="00CC6609" w:rsidRPr="007C18AA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CC6609" w:rsidRPr="007C18AA" w14:paraId="7EB91AD5" w14:textId="77777777" w:rsidTr="006C7380">
        <w:tc>
          <w:tcPr>
            <w:tcW w:w="2950" w:type="dxa"/>
          </w:tcPr>
          <w:p w14:paraId="59474040" w14:textId="77777777" w:rsidR="00CC6609" w:rsidRPr="007C18AA" w:rsidRDefault="00CC6609" w:rsidP="0007783A">
            <w:pPr>
              <w:widowControl w:val="0"/>
              <w:adjustRightInd w:val="0"/>
              <w:ind w:left="578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1D78B955" w14:textId="304083D6" w:rsidR="00CC6609" w:rsidRPr="007C18AA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3B6AC2CD" w14:textId="360E885A" w:rsidR="00CC6609" w:rsidRPr="007C18AA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09C012E9" w14:textId="6691B5D7" w:rsidR="00CC6609" w:rsidRPr="007C18AA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28A21F5B" w14:textId="7EF9EE71" w:rsidR="00CC6609" w:rsidRPr="007C18AA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6E99AE10" w14:textId="6D5D4B01" w:rsidR="00CC6609" w:rsidRPr="007C18AA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545C947B" w14:textId="4A5FA3F5" w:rsidR="00CC6609" w:rsidRPr="007C18AA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</w:tr>
      <w:tr w:rsidR="00CC6609" w:rsidRPr="007C18AA" w14:paraId="01E9427A" w14:textId="77777777" w:rsidTr="006C7380">
        <w:tc>
          <w:tcPr>
            <w:tcW w:w="2950" w:type="dxa"/>
          </w:tcPr>
          <w:p w14:paraId="58FFA106" w14:textId="77777777" w:rsidR="00CC6609" w:rsidRPr="007C18AA" w:rsidRDefault="00CC6609" w:rsidP="0007783A">
            <w:pPr>
              <w:widowControl w:val="0"/>
              <w:adjustRightInd w:val="0"/>
              <w:ind w:left="578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FAFAFA"/>
          </w:tcPr>
          <w:p w14:paraId="61D1385F" w14:textId="77777777" w:rsidR="00CC6609" w:rsidRPr="007C18AA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FAFAFA"/>
          </w:tcPr>
          <w:p w14:paraId="326C8282" w14:textId="77777777" w:rsidR="00CC6609" w:rsidRPr="007C18AA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shd w:val="clear" w:color="auto" w:fill="FAFAFA"/>
          </w:tcPr>
          <w:p w14:paraId="07D78195" w14:textId="77777777" w:rsidR="00CC6609" w:rsidRPr="007C18AA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shd w:val="clear" w:color="auto" w:fill="FAFAFA"/>
          </w:tcPr>
          <w:p w14:paraId="7192E820" w14:textId="77777777" w:rsidR="00CC6609" w:rsidRPr="007C18AA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shd w:val="clear" w:color="auto" w:fill="FAFAFA"/>
          </w:tcPr>
          <w:p w14:paraId="2BDFF9E7" w14:textId="77777777" w:rsidR="00CC6609" w:rsidRPr="007C18AA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shd w:val="clear" w:color="auto" w:fill="FAFAFA"/>
          </w:tcPr>
          <w:p w14:paraId="1B6B6408" w14:textId="77777777" w:rsidR="00CC6609" w:rsidRPr="007C18AA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CC6609" w:rsidRPr="007C18AA" w14:paraId="644C561B" w14:textId="77777777" w:rsidTr="006C7380">
        <w:tc>
          <w:tcPr>
            <w:tcW w:w="2950" w:type="dxa"/>
            <w:vAlign w:val="center"/>
          </w:tcPr>
          <w:p w14:paraId="01861D4B" w14:textId="6BB188B5" w:rsidR="00CC6609" w:rsidRPr="007C18AA" w:rsidRDefault="00CC6609" w:rsidP="0007783A">
            <w:pPr>
              <w:widowControl w:val="0"/>
              <w:adjustRightInd w:val="0"/>
              <w:ind w:left="578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ประมาณการค่าสินไหมทดแทน</w:t>
            </w:r>
          </w:p>
        </w:tc>
        <w:tc>
          <w:tcPr>
            <w:tcW w:w="1018" w:type="dxa"/>
            <w:shd w:val="clear" w:color="auto" w:fill="FAFAFA"/>
            <w:vAlign w:val="center"/>
          </w:tcPr>
          <w:p w14:paraId="111E6C03" w14:textId="77777777" w:rsidR="00CC6609" w:rsidRPr="007C18AA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FAFAFA"/>
            <w:vAlign w:val="center"/>
          </w:tcPr>
          <w:p w14:paraId="5722778C" w14:textId="77777777" w:rsidR="00CC6609" w:rsidRPr="007C18AA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FAFAFA"/>
            <w:vAlign w:val="center"/>
          </w:tcPr>
          <w:p w14:paraId="60510DA3" w14:textId="77777777" w:rsidR="00CC6609" w:rsidRPr="007C18AA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FAFAFA"/>
            <w:vAlign w:val="center"/>
          </w:tcPr>
          <w:p w14:paraId="20850B38" w14:textId="77777777" w:rsidR="00CC6609" w:rsidRPr="007C18AA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FAFAFA"/>
            <w:vAlign w:val="center"/>
          </w:tcPr>
          <w:p w14:paraId="2B0C377D" w14:textId="77777777" w:rsidR="00CC6609" w:rsidRPr="007C18AA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1" w:type="dxa"/>
            <w:shd w:val="clear" w:color="auto" w:fill="FAFAFA"/>
            <w:vAlign w:val="center"/>
          </w:tcPr>
          <w:p w14:paraId="7FC5DA15" w14:textId="77777777" w:rsidR="00CC6609" w:rsidRPr="007C18AA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6C7380" w:rsidRPr="007C18AA" w14:paraId="5C7DA283" w14:textId="77777777" w:rsidTr="006C7380">
        <w:tc>
          <w:tcPr>
            <w:tcW w:w="2950" w:type="dxa"/>
            <w:vAlign w:val="center"/>
          </w:tcPr>
          <w:p w14:paraId="6AF67E21" w14:textId="7916E79C" w:rsidR="006C7380" w:rsidRPr="007C18AA" w:rsidRDefault="006C7380" w:rsidP="0007783A">
            <w:pPr>
              <w:widowControl w:val="0"/>
              <w:adjustRightInd w:val="0"/>
              <w:ind w:left="578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 xml:space="preserve"> -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ณ สิ้นปีอุบัติเหตุ</w:t>
            </w:r>
          </w:p>
        </w:tc>
        <w:tc>
          <w:tcPr>
            <w:tcW w:w="1018" w:type="dxa"/>
            <w:shd w:val="clear" w:color="auto" w:fill="FAFAFA"/>
          </w:tcPr>
          <w:p w14:paraId="0D51B80B" w14:textId="60349033" w:rsidR="006C7380" w:rsidRPr="007C18AA" w:rsidRDefault="00A76174" w:rsidP="006C738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6C7380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768</w:t>
            </w:r>
            <w:r w:rsidR="006C7380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605</w:t>
            </w:r>
          </w:p>
        </w:tc>
        <w:tc>
          <w:tcPr>
            <w:tcW w:w="1110" w:type="dxa"/>
            <w:shd w:val="clear" w:color="auto" w:fill="FAFAFA"/>
          </w:tcPr>
          <w:p w14:paraId="130E41CF" w14:textId="248A39E8" w:rsidR="006C7380" w:rsidRPr="007C18AA" w:rsidRDefault="006C7380" w:rsidP="006C738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216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231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09" w:type="dxa"/>
            <w:shd w:val="clear" w:color="auto" w:fill="FAFAFA"/>
          </w:tcPr>
          <w:p w14:paraId="24FF6470" w14:textId="203D4E68" w:rsidR="006C7380" w:rsidRPr="007C18AA" w:rsidRDefault="006C7380" w:rsidP="006C738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535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312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0" w:type="dxa"/>
            <w:shd w:val="clear" w:color="auto" w:fill="FAFAFA"/>
          </w:tcPr>
          <w:p w14:paraId="74BCE60A" w14:textId="7AFFFE4E" w:rsidR="006C7380" w:rsidRPr="007C18AA" w:rsidRDefault="00A76174" w:rsidP="006C738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6C7380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196</w:t>
            </w:r>
            <w:r w:rsidR="006C7380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246</w:t>
            </w:r>
          </w:p>
        </w:tc>
        <w:tc>
          <w:tcPr>
            <w:tcW w:w="1109" w:type="dxa"/>
            <w:shd w:val="clear" w:color="auto" w:fill="FAFAFA"/>
          </w:tcPr>
          <w:p w14:paraId="0DD2072B" w14:textId="32191996" w:rsidR="006C7380" w:rsidRPr="007C18AA" w:rsidRDefault="00A76174" w:rsidP="006C738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6C7380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544</w:t>
            </w:r>
            <w:r w:rsidR="006C7380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265</w:t>
            </w:r>
          </w:p>
        </w:tc>
        <w:tc>
          <w:tcPr>
            <w:tcW w:w="1171" w:type="dxa"/>
            <w:shd w:val="clear" w:color="auto" w:fill="FAFAFA"/>
          </w:tcPr>
          <w:p w14:paraId="6E2D575E" w14:textId="77777777" w:rsidR="006C7380" w:rsidRPr="007C18AA" w:rsidRDefault="006C7380" w:rsidP="006C738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6C7380" w:rsidRPr="007C18AA" w14:paraId="5C42FA96" w14:textId="77777777" w:rsidTr="006C7380">
        <w:tc>
          <w:tcPr>
            <w:tcW w:w="2950" w:type="dxa"/>
            <w:vAlign w:val="center"/>
          </w:tcPr>
          <w:p w14:paraId="5DF9DD0E" w14:textId="1F144BC1" w:rsidR="006C7380" w:rsidRPr="007C18AA" w:rsidRDefault="006C7380" w:rsidP="0007783A">
            <w:pPr>
              <w:widowControl w:val="0"/>
              <w:adjustRightInd w:val="0"/>
              <w:ind w:left="578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หนึ่งปีถัดไป</w:t>
            </w:r>
          </w:p>
        </w:tc>
        <w:tc>
          <w:tcPr>
            <w:tcW w:w="1018" w:type="dxa"/>
            <w:shd w:val="clear" w:color="auto" w:fill="FAFAFA"/>
          </w:tcPr>
          <w:p w14:paraId="55A23BED" w14:textId="328CA8FC" w:rsidR="006C7380" w:rsidRPr="007C18AA" w:rsidRDefault="006C7380" w:rsidP="006C738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871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198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0" w:type="dxa"/>
            <w:shd w:val="clear" w:color="auto" w:fill="FAFAFA"/>
          </w:tcPr>
          <w:p w14:paraId="4BE1C4C5" w14:textId="79528148" w:rsidR="006C7380" w:rsidRPr="007C18AA" w:rsidRDefault="006C7380" w:rsidP="006C738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181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177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09" w:type="dxa"/>
            <w:shd w:val="clear" w:color="auto" w:fill="FAFAFA"/>
          </w:tcPr>
          <w:p w14:paraId="2F4692F5" w14:textId="62975EFF" w:rsidR="006C7380" w:rsidRPr="007C18AA" w:rsidRDefault="006C7380" w:rsidP="006C738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277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283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0" w:type="dxa"/>
            <w:shd w:val="clear" w:color="auto" w:fill="FAFAFA"/>
          </w:tcPr>
          <w:p w14:paraId="41808F3B" w14:textId="5E814CF0" w:rsidR="006C7380" w:rsidRPr="007C18AA" w:rsidRDefault="006C7380" w:rsidP="006C738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904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752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09" w:type="dxa"/>
            <w:shd w:val="clear" w:color="auto" w:fill="FAFAFA"/>
          </w:tcPr>
          <w:p w14:paraId="7C03962F" w14:textId="05CFA5CB" w:rsidR="006C7380" w:rsidRPr="007C18AA" w:rsidRDefault="006C7380" w:rsidP="006C738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1" w:type="dxa"/>
            <w:shd w:val="clear" w:color="auto" w:fill="FAFAFA"/>
          </w:tcPr>
          <w:p w14:paraId="577C728A" w14:textId="77777777" w:rsidR="006C7380" w:rsidRPr="007C18AA" w:rsidRDefault="006C7380" w:rsidP="006C738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6C7380" w:rsidRPr="007C18AA" w14:paraId="1D768316" w14:textId="77777777" w:rsidTr="006C7380">
        <w:tc>
          <w:tcPr>
            <w:tcW w:w="2950" w:type="dxa"/>
            <w:vAlign w:val="center"/>
          </w:tcPr>
          <w:p w14:paraId="36A3355F" w14:textId="6B159337" w:rsidR="006C7380" w:rsidRPr="007C18AA" w:rsidRDefault="006C7380" w:rsidP="0007783A">
            <w:pPr>
              <w:widowControl w:val="0"/>
              <w:adjustRightInd w:val="0"/>
              <w:ind w:left="578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สอง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018" w:type="dxa"/>
            <w:shd w:val="clear" w:color="auto" w:fill="FAFAFA"/>
          </w:tcPr>
          <w:p w14:paraId="2E434179" w14:textId="1C589EB4" w:rsidR="006C7380" w:rsidRPr="007C18AA" w:rsidRDefault="006C7380" w:rsidP="006C738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837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294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0" w:type="dxa"/>
            <w:shd w:val="clear" w:color="auto" w:fill="FAFAFA"/>
          </w:tcPr>
          <w:p w14:paraId="65338F21" w14:textId="6C9BBD58" w:rsidR="006C7380" w:rsidRPr="007C18AA" w:rsidRDefault="006C7380" w:rsidP="006C738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132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902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09" w:type="dxa"/>
            <w:shd w:val="clear" w:color="auto" w:fill="FAFAFA"/>
          </w:tcPr>
          <w:p w14:paraId="0606CC78" w14:textId="759F6EB5" w:rsidR="006C7380" w:rsidRPr="007C18AA" w:rsidRDefault="006C7380" w:rsidP="006C738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217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238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0" w:type="dxa"/>
            <w:shd w:val="clear" w:color="auto" w:fill="FAFAFA"/>
          </w:tcPr>
          <w:p w14:paraId="4DDEC526" w14:textId="760A91BE" w:rsidR="006C7380" w:rsidRPr="007C18AA" w:rsidRDefault="006C7380" w:rsidP="006C738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09" w:type="dxa"/>
            <w:shd w:val="clear" w:color="auto" w:fill="FAFAFA"/>
          </w:tcPr>
          <w:p w14:paraId="763E2D6D" w14:textId="495BC8ED" w:rsidR="006C7380" w:rsidRPr="007C18AA" w:rsidRDefault="006C7380" w:rsidP="006C738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1" w:type="dxa"/>
            <w:shd w:val="clear" w:color="auto" w:fill="FAFAFA"/>
          </w:tcPr>
          <w:p w14:paraId="4A619AA5" w14:textId="77777777" w:rsidR="006C7380" w:rsidRPr="007C18AA" w:rsidRDefault="006C7380" w:rsidP="006C738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6C7380" w:rsidRPr="007C18AA" w14:paraId="3905C0FA" w14:textId="77777777" w:rsidTr="006C7380">
        <w:tc>
          <w:tcPr>
            <w:tcW w:w="2950" w:type="dxa"/>
            <w:vAlign w:val="center"/>
          </w:tcPr>
          <w:p w14:paraId="4BC6449E" w14:textId="2D1A68DE" w:rsidR="006C7380" w:rsidRPr="007C18AA" w:rsidRDefault="006C7380" w:rsidP="0007783A">
            <w:pPr>
              <w:widowControl w:val="0"/>
              <w:adjustRightInd w:val="0"/>
              <w:ind w:left="578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สาม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018" w:type="dxa"/>
            <w:shd w:val="clear" w:color="auto" w:fill="FAFAFA"/>
          </w:tcPr>
          <w:p w14:paraId="10434B80" w14:textId="0ECA9DDB" w:rsidR="006C7380" w:rsidRPr="007C18AA" w:rsidRDefault="006C7380" w:rsidP="006C738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843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133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0" w:type="dxa"/>
            <w:shd w:val="clear" w:color="auto" w:fill="FAFAFA"/>
          </w:tcPr>
          <w:p w14:paraId="00B428C6" w14:textId="5AF4B7D8" w:rsidR="006C7380" w:rsidRPr="007C18AA" w:rsidRDefault="006C7380" w:rsidP="006C738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126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565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09" w:type="dxa"/>
            <w:shd w:val="clear" w:color="auto" w:fill="FAFAFA"/>
          </w:tcPr>
          <w:p w14:paraId="1A8CDB0B" w14:textId="034CC56B" w:rsidR="006C7380" w:rsidRPr="007C18AA" w:rsidRDefault="006C7380" w:rsidP="006C738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- </w:t>
            </w:r>
          </w:p>
        </w:tc>
        <w:tc>
          <w:tcPr>
            <w:tcW w:w="1110" w:type="dxa"/>
            <w:shd w:val="clear" w:color="auto" w:fill="FAFAFA"/>
          </w:tcPr>
          <w:p w14:paraId="28BC07CB" w14:textId="780D624C" w:rsidR="006C7380" w:rsidRPr="007C18AA" w:rsidRDefault="006C7380" w:rsidP="006C738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09" w:type="dxa"/>
            <w:shd w:val="clear" w:color="auto" w:fill="FAFAFA"/>
          </w:tcPr>
          <w:p w14:paraId="5083D112" w14:textId="51A49CC2" w:rsidR="006C7380" w:rsidRPr="007C18AA" w:rsidRDefault="006C7380" w:rsidP="006C738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1" w:type="dxa"/>
            <w:shd w:val="clear" w:color="auto" w:fill="FAFAFA"/>
          </w:tcPr>
          <w:p w14:paraId="6BF88B52" w14:textId="77777777" w:rsidR="006C7380" w:rsidRPr="007C18AA" w:rsidRDefault="006C7380" w:rsidP="006C738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6C7380" w:rsidRPr="007C18AA" w14:paraId="418BB0C4" w14:textId="77777777" w:rsidTr="006C7380">
        <w:tc>
          <w:tcPr>
            <w:tcW w:w="2950" w:type="dxa"/>
            <w:vAlign w:val="center"/>
          </w:tcPr>
          <w:p w14:paraId="046AA2E5" w14:textId="44D5D307" w:rsidR="006C7380" w:rsidRPr="007C18AA" w:rsidRDefault="006C7380" w:rsidP="0007783A">
            <w:pPr>
              <w:widowControl w:val="0"/>
              <w:adjustRightInd w:val="0"/>
              <w:ind w:left="578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สี่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018" w:type="dxa"/>
            <w:shd w:val="clear" w:color="auto" w:fill="FAFAFA"/>
          </w:tcPr>
          <w:p w14:paraId="09F7DBAC" w14:textId="13FA5C4D" w:rsidR="006C7380" w:rsidRPr="007C18AA" w:rsidRDefault="006C7380" w:rsidP="006C738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854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437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0" w:type="dxa"/>
            <w:shd w:val="clear" w:color="auto" w:fill="FAFAFA"/>
          </w:tcPr>
          <w:p w14:paraId="04B31CF8" w14:textId="26B2267E" w:rsidR="006C7380" w:rsidRPr="007C18AA" w:rsidRDefault="006C7380" w:rsidP="006C738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09" w:type="dxa"/>
            <w:shd w:val="clear" w:color="auto" w:fill="FAFAFA"/>
          </w:tcPr>
          <w:p w14:paraId="666B1482" w14:textId="6B69D414" w:rsidR="006C7380" w:rsidRPr="007C18AA" w:rsidRDefault="006C7380" w:rsidP="006C738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10" w:type="dxa"/>
            <w:shd w:val="clear" w:color="auto" w:fill="FAFAFA"/>
          </w:tcPr>
          <w:p w14:paraId="34FEA4D5" w14:textId="70EE6096" w:rsidR="006C7380" w:rsidRPr="007C18AA" w:rsidRDefault="006C7380" w:rsidP="006C738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09" w:type="dxa"/>
            <w:shd w:val="clear" w:color="auto" w:fill="FAFAFA"/>
          </w:tcPr>
          <w:p w14:paraId="28063E8C" w14:textId="006470B1" w:rsidR="006C7380" w:rsidRPr="007C18AA" w:rsidRDefault="006C7380" w:rsidP="006C738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1" w:type="dxa"/>
            <w:shd w:val="clear" w:color="auto" w:fill="FAFAFA"/>
          </w:tcPr>
          <w:p w14:paraId="129A390F" w14:textId="77777777" w:rsidR="006C7380" w:rsidRPr="007C18AA" w:rsidRDefault="006C7380" w:rsidP="006C738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1E15DE" w:rsidRPr="007C18AA" w14:paraId="57155836" w14:textId="77777777" w:rsidTr="006C7380">
        <w:tc>
          <w:tcPr>
            <w:tcW w:w="2950" w:type="dxa"/>
            <w:vAlign w:val="center"/>
          </w:tcPr>
          <w:p w14:paraId="05147E7D" w14:textId="77777777" w:rsidR="001E15DE" w:rsidRPr="007C18AA" w:rsidRDefault="001E15DE" w:rsidP="0007783A">
            <w:pPr>
              <w:widowControl w:val="0"/>
              <w:adjustRightInd w:val="0"/>
              <w:ind w:left="578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4543A5" w14:textId="77777777" w:rsidR="001E15DE" w:rsidRPr="007C18AA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4100A9" w14:textId="77777777" w:rsidR="001E15DE" w:rsidRPr="007C18AA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C326A4" w14:textId="77777777" w:rsidR="001E15DE" w:rsidRPr="007C18AA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AE33DA" w14:textId="77777777" w:rsidR="001E15DE" w:rsidRPr="007C18AA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07F69A" w14:textId="77777777" w:rsidR="001E15DE" w:rsidRPr="007C18AA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shd w:val="clear" w:color="auto" w:fill="FAFAFA"/>
            <w:vAlign w:val="center"/>
          </w:tcPr>
          <w:p w14:paraId="658C6BED" w14:textId="77777777" w:rsidR="001E15DE" w:rsidRPr="007C18AA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EA6C7E" w:rsidRPr="007C18AA" w14:paraId="54432B70" w14:textId="77777777" w:rsidTr="0007783A">
        <w:tc>
          <w:tcPr>
            <w:tcW w:w="2950" w:type="dxa"/>
            <w:vAlign w:val="center"/>
          </w:tcPr>
          <w:p w14:paraId="2530B059" w14:textId="77777777" w:rsidR="0007783A" w:rsidRPr="007C18AA" w:rsidRDefault="00EA6C7E" w:rsidP="0007783A">
            <w:pPr>
              <w:widowControl w:val="0"/>
              <w:adjustRightInd w:val="0"/>
              <w:ind w:left="578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ประมาณการค่าสินไหมทดแท</w:t>
            </w:r>
            <w:r w:rsidR="00C7175A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น</w:t>
            </w:r>
          </w:p>
          <w:p w14:paraId="07437C93" w14:textId="09B9D71B" w:rsidR="00EA6C7E" w:rsidRPr="007C18AA" w:rsidRDefault="0007783A" w:rsidP="0007783A">
            <w:pPr>
              <w:widowControl w:val="0"/>
              <w:adjustRightInd w:val="0"/>
              <w:ind w:left="578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  </w:t>
            </w:r>
            <w:r w:rsidR="00EA6C7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สัมบูรณ์</w:t>
            </w:r>
          </w:p>
        </w:tc>
        <w:tc>
          <w:tcPr>
            <w:tcW w:w="1018" w:type="dxa"/>
            <w:shd w:val="clear" w:color="auto" w:fill="FAFAFA"/>
            <w:vAlign w:val="bottom"/>
          </w:tcPr>
          <w:p w14:paraId="430ECEBF" w14:textId="370FE81E" w:rsidR="00EA6C7E" w:rsidRPr="007C18AA" w:rsidRDefault="00EA6C7E" w:rsidP="00EA6C7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854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437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2A1E49D5" w14:textId="06C70579" w:rsidR="00EA6C7E" w:rsidRPr="007C18AA" w:rsidRDefault="00EA6C7E" w:rsidP="00EA6C7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126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565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67033F0D" w14:textId="155BCB9C" w:rsidR="00EA6C7E" w:rsidRPr="007C18AA" w:rsidRDefault="00EA6C7E" w:rsidP="00EA6C7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217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238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0296CB4A" w14:textId="17C13E9A" w:rsidR="00EA6C7E" w:rsidRPr="007C18AA" w:rsidRDefault="00EA6C7E" w:rsidP="00EA6C7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904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752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6E018922" w14:textId="071628A7" w:rsidR="00EA6C7E" w:rsidRPr="007C18AA" w:rsidRDefault="00EA6C7E" w:rsidP="00EA6C7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544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265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71" w:type="dxa"/>
            <w:shd w:val="clear" w:color="auto" w:fill="FAFAFA"/>
            <w:vAlign w:val="bottom"/>
          </w:tcPr>
          <w:p w14:paraId="4BF6C07C" w14:textId="14FCC6A4" w:rsidR="00EA6C7E" w:rsidRPr="007C18AA" w:rsidRDefault="00EA6C7E" w:rsidP="00EA6C7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647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257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EA6C7E" w:rsidRPr="007C18AA" w14:paraId="6B661543" w14:textId="77777777" w:rsidTr="0007783A">
        <w:tc>
          <w:tcPr>
            <w:tcW w:w="2950" w:type="dxa"/>
            <w:vAlign w:val="center"/>
          </w:tcPr>
          <w:p w14:paraId="16BC556A" w14:textId="5AF19BBF" w:rsidR="00EA6C7E" w:rsidRPr="007C18AA" w:rsidRDefault="00EA6C7E" w:rsidP="0007783A">
            <w:pPr>
              <w:widowControl w:val="0"/>
              <w:adjustRightInd w:val="0"/>
              <w:ind w:left="578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ค่าสินไหมทดแทนจ่ายสะสม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2587EB" w14:textId="1500A4B9" w:rsidR="00EA6C7E" w:rsidRPr="007C18AA" w:rsidRDefault="00EA6C7E" w:rsidP="00EA6C7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530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989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DC15FF" w14:textId="4B8A15B6" w:rsidR="00EA6C7E" w:rsidRPr="007C18AA" w:rsidRDefault="00EA6C7E" w:rsidP="00EA6C7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090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137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448007" w14:textId="42E1C76E" w:rsidR="00EA6C7E" w:rsidRPr="007C18AA" w:rsidRDefault="00EA6C7E" w:rsidP="00EA6C7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136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400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F03C5A" w14:textId="715A16BB" w:rsidR="00EA6C7E" w:rsidRPr="007C18AA" w:rsidRDefault="00EA6C7E" w:rsidP="00EA6C7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668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525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47F7D4" w14:textId="5C3886EC" w:rsidR="00EA6C7E" w:rsidRPr="007C18AA" w:rsidRDefault="00EA6C7E" w:rsidP="00EA6C7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031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839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FB3D29" w14:textId="40D82D4F" w:rsidR="00EA6C7E" w:rsidRPr="007C18AA" w:rsidRDefault="00EA6C7E" w:rsidP="00EA6C7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457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890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</w:tr>
      <w:tr w:rsidR="00C7175A" w:rsidRPr="007C18AA" w14:paraId="789F5039" w14:textId="77777777" w:rsidTr="0007783A">
        <w:tc>
          <w:tcPr>
            <w:tcW w:w="2950" w:type="dxa"/>
            <w:vAlign w:val="center"/>
          </w:tcPr>
          <w:p w14:paraId="33B454CA" w14:textId="01F0DF75" w:rsidR="00C7175A" w:rsidRPr="007C18AA" w:rsidRDefault="00C7175A" w:rsidP="0007783A">
            <w:pPr>
              <w:widowControl w:val="0"/>
              <w:adjustRightInd w:val="0"/>
              <w:ind w:left="578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รวมสำรองค่าสินไหมทดแทน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25A6D2" w14:textId="3789C357" w:rsidR="00C7175A" w:rsidRPr="007C18AA" w:rsidRDefault="00C7175A" w:rsidP="00C7175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323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448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7D8D2C" w14:textId="1658D01C" w:rsidR="00C7175A" w:rsidRPr="007C18AA" w:rsidRDefault="00C7175A" w:rsidP="00C7175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428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9DA461" w14:textId="4F856A72" w:rsidR="00C7175A" w:rsidRPr="007C18AA" w:rsidRDefault="00C7175A" w:rsidP="00C7175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838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B7FD72" w14:textId="19F4AE7F" w:rsidR="00C7175A" w:rsidRPr="007C18AA" w:rsidRDefault="00C7175A" w:rsidP="00C7175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236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227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82E0F2" w14:textId="4057AD07" w:rsidR="00C7175A" w:rsidRPr="007C18AA" w:rsidRDefault="00C7175A" w:rsidP="00C7175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512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426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FC7849" w14:textId="31509A46" w:rsidR="00C7175A" w:rsidRPr="007C18AA" w:rsidRDefault="00C7175A" w:rsidP="00C7175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189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367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1E15DE" w:rsidRPr="007C18AA" w14:paraId="7E3624EE" w14:textId="77777777" w:rsidTr="0007783A">
        <w:tc>
          <w:tcPr>
            <w:tcW w:w="2950" w:type="dxa"/>
            <w:vAlign w:val="bottom"/>
          </w:tcPr>
          <w:p w14:paraId="10B942A8" w14:textId="77777777" w:rsidR="001E15DE" w:rsidRPr="007C18AA" w:rsidRDefault="001E15DE" w:rsidP="0007783A">
            <w:pPr>
              <w:widowControl w:val="0"/>
              <w:adjustRightInd w:val="0"/>
              <w:ind w:left="578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สำรองค่าสินไหมทดแทนปีก่อน</w:t>
            </w:r>
          </w:p>
          <w:p w14:paraId="4FFFBC80" w14:textId="306419C5" w:rsidR="001E15DE" w:rsidRPr="007C18AA" w:rsidRDefault="001E15DE" w:rsidP="0007783A">
            <w:pPr>
              <w:widowControl w:val="0"/>
              <w:adjustRightInd w:val="0"/>
              <w:ind w:left="578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ปี พ.ศ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EF6BB8" w14:textId="77777777" w:rsidR="001E15DE" w:rsidRPr="007C18AA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0436EE" w14:textId="77777777" w:rsidR="001E15DE" w:rsidRPr="007C18AA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BC0E11" w14:textId="77777777" w:rsidR="001E15DE" w:rsidRPr="007C18AA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749891" w14:textId="77777777" w:rsidR="001E15DE" w:rsidRPr="007C18AA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0DA5DA" w14:textId="77777777" w:rsidR="001E15DE" w:rsidRPr="007C18AA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A0785B" w14:textId="050B7F0A" w:rsidR="001E15DE" w:rsidRPr="007C18AA" w:rsidRDefault="00A76174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391</w:t>
            </w:r>
            <w:r w:rsidR="00C7175A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698</w:t>
            </w:r>
          </w:p>
        </w:tc>
      </w:tr>
      <w:tr w:rsidR="001E15DE" w:rsidRPr="007C18AA" w14:paraId="0F5E8284" w14:textId="77777777" w:rsidTr="0007783A">
        <w:tc>
          <w:tcPr>
            <w:tcW w:w="2950" w:type="dxa"/>
            <w:vAlign w:val="bottom"/>
          </w:tcPr>
          <w:p w14:paraId="2B273005" w14:textId="3A85AA98" w:rsidR="001E15DE" w:rsidRPr="007C18AA" w:rsidRDefault="001E15DE" w:rsidP="002F034D">
            <w:pPr>
              <w:widowControl w:val="0"/>
              <w:adjustRightInd w:val="0"/>
              <w:ind w:left="578" w:right="58" w:firstLine="3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รวมสำรองค่าสินไหมทดแทน</w:t>
            </w:r>
          </w:p>
        </w:tc>
        <w:tc>
          <w:tcPr>
            <w:tcW w:w="1018" w:type="dxa"/>
            <w:shd w:val="clear" w:color="auto" w:fill="FAFAFA"/>
            <w:vAlign w:val="bottom"/>
          </w:tcPr>
          <w:p w14:paraId="1969EEE9" w14:textId="77777777" w:rsidR="001E15DE" w:rsidRPr="007C18AA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0FFF11E0" w14:textId="77777777" w:rsidR="001E15DE" w:rsidRPr="007C18AA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475D7ED0" w14:textId="77777777" w:rsidR="001E15DE" w:rsidRPr="007C18AA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68D6D37E" w14:textId="77777777" w:rsidR="001E15DE" w:rsidRPr="007C18AA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147C7220" w14:textId="77777777" w:rsidR="001E15DE" w:rsidRPr="007C18AA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32F7F1" w14:textId="5C9AFA00" w:rsidR="001E15DE" w:rsidRPr="007C18AA" w:rsidRDefault="00A76174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C7175A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581</w:t>
            </w:r>
            <w:r w:rsidR="00C7175A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065</w:t>
            </w:r>
          </w:p>
        </w:tc>
      </w:tr>
    </w:tbl>
    <w:p w14:paraId="775E1AA4" w14:textId="52BD0294" w:rsidR="0007783A" w:rsidRPr="007C18AA" w:rsidRDefault="0007783A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</w:p>
    <w:p w14:paraId="3818D0BE" w14:textId="77777777" w:rsidR="0007783A" w:rsidRPr="007C18AA" w:rsidRDefault="0007783A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7C18AA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br w:type="page"/>
      </w:r>
    </w:p>
    <w:tbl>
      <w:tblPr>
        <w:tblStyle w:val="TableGrid"/>
        <w:tblW w:w="957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4"/>
        <w:gridCol w:w="1110"/>
        <w:gridCol w:w="1111"/>
        <w:gridCol w:w="1110"/>
        <w:gridCol w:w="1111"/>
        <w:gridCol w:w="1110"/>
        <w:gridCol w:w="1111"/>
      </w:tblGrid>
      <w:tr w:rsidR="001E15DE" w:rsidRPr="007C18AA" w14:paraId="52320BD8" w14:textId="77777777" w:rsidTr="003C0B4C">
        <w:tc>
          <w:tcPr>
            <w:tcW w:w="2914" w:type="dxa"/>
          </w:tcPr>
          <w:p w14:paraId="2189A16C" w14:textId="77777777" w:rsidR="001E15DE" w:rsidRPr="007C18AA" w:rsidRDefault="001E15DE" w:rsidP="002F034D">
            <w:pPr>
              <w:widowControl w:val="0"/>
              <w:adjustRightInd w:val="0"/>
              <w:ind w:left="488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8027AE9" w14:textId="77777777" w:rsidR="001E15DE" w:rsidRPr="007C18AA" w:rsidRDefault="001E15DE" w:rsidP="00763FD7">
            <w:pPr>
              <w:widowControl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1E15DE" w:rsidRPr="007C18AA" w14:paraId="16980F3B" w14:textId="77777777" w:rsidTr="00763FD7">
        <w:tc>
          <w:tcPr>
            <w:tcW w:w="2914" w:type="dxa"/>
          </w:tcPr>
          <w:p w14:paraId="64FD3715" w14:textId="77777777" w:rsidR="001E15DE" w:rsidRPr="007C18AA" w:rsidRDefault="001E15DE" w:rsidP="002F034D">
            <w:pPr>
              <w:widowControl w:val="0"/>
              <w:adjustRightInd w:val="0"/>
              <w:ind w:left="488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13703C2" w14:textId="30CB8E7A" w:rsidR="001E15DE" w:rsidRPr="007C18AA" w:rsidRDefault="001E15DE" w:rsidP="00763FD7">
            <w:pPr>
              <w:widowControl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1E15DE" w:rsidRPr="007C18AA" w14:paraId="7E4CEC38" w14:textId="77777777" w:rsidTr="00763FD7">
        <w:tc>
          <w:tcPr>
            <w:tcW w:w="2914" w:type="dxa"/>
          </w:tcPr>
          <w:p w14:paraId="628D1788" w14:textId="77777777" w:rsidR="001E15DE" w:rsidRPr="007C18AA" w:rsidRDefault="001E15DE" w:rsidP="002F034D">
            <w:pPr>
              <w:widowControl w:val="0"/>
              <w:adjustRightInd w:val="0"/>
              <w:ind w:left="488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ปีอุบัติเหตุ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/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ปีที่รายงาน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59CCB916" w14:textId="1DD1D1AC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1DE5646D" w14:textId="716D5788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044A5E80" w14:textId="1ACD4949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3418111E" w14:textId="072B2382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1A5583B8" w14:textId="556A44A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5DAAD8D3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1E15DE" w:rsidRPr="007C18AA" w14:paraId="338BE959" w14:textId="77777777" w:rsidTr="00763FD7">
        <w:tc>
          <w:tcPr>
            <w:tcW w:w="2914" w:type="dxa"/>
          </w:tcPr>
          <w:p w14:paraId="680F0AD1" w14:textId="77777777" w:rsidR="001E15DE" w:rsidRPr="007C18AA" w:rsidRDefault="001E15DE" w:rsidP="002F034D">
            <w:pPr>
              <w:widowControl w:val="0"/>
              <w:adjustRightInd w:val="0"/>
              <w:ind w:left="488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241ED21D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4D6F6260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451DCD6C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235E8C31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7D34F31D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35F8C07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</w:tr>
      <w:tr w:rsidR="001E15DE" w:rsidRPr="002F034D" w14:paraId="08B44F6D" w14:textId="77777777" w:rsidTr="001E15DE">
        <w:tc>
          <w:tcPr>
            <w:tcW w:w="2914" w:type="dxa"/>
          </w:tcPr>
          <w:p w14:paraId="1983B81A" w14:textId="77777777" w:rsidR="001E15DE" w:rsidRPr="002F034D" w:rsidRDefault="001E15DE" w:rsidP="002F034D">
            <w:pPr>
              <w:widowControl w:val="0"/>
              <w:adjustRightInd w:val="0"/>
              <w:ind w:left="488" w:right="58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1110" w:type="dxa"/>
            <w:shd w:val="clear" w:color="auto" w:fill="auto"/>
          </w:tcPr>
          <w:p w14:paraId="6D3A7CD5" w14:textId="77777777" w:rsidR="001E15DE" w:rsidRPr="002F034D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1111" w:type="dxa"/>
            <w:shd w:val="clear" w:color="auto" w:fill="auto"/>
          </w:tcPr>
          <w:p w14:paraId="77D3EAD7" w14:textId="77777777" w:rsidR="001E15DE" w:rsidRPr="002F034D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110" w:type="dxa"/>
            <w:shd w:val="clear" w:color="auto" w:fill="auto"/>
          </w:tcPr>
          <w:p w14:paraId="17E536DD" w14:textId="77777777" w:rsidR="001E15DE" w:rsidRPr="002F034D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111" w:type="dxa"/>
            <w:shd w:val="clear" w:color="auto" w:fill="auto"/>
          </w:tcPr>
          <w:p w14:paraId="4F768065" w14:textId="77777777" w:rsidR="001E15DE" w:rsidRPr="002F034D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110" w:type="dxa"/>
            <w:shd w:val="clear" w:color="auto" w:fill="auto"/>
          </w:tcPr>
          <w:p w14:paraId="102880CE" w14:textId="77777777" w:rsidR="001E15DE" w:rsidRPr="002F034D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111" w:type="dxa"/>
            <w:shd w:val="clear" w:color="auto" w:fill="auto"/>
          </w:tcPr>
          <w:p w14:paraId="7CE217B4" w14:textId="77777777" w:rsidR="001E15DE" w:rsidRPr="002F034D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1E15DE" w:rsidRPr="007C18AA" w14:paraId="64C7618E" w14:textId="77777777" w:rsidTr="001E15DE">
        <w:tc>
          <w:tcPr>
            <w:tcW w:w="2914" w:type="dxa"/>
            <w:vAlign w:val="center"/>
          </w:tcPr>
          <w:p w14:paraId="0857C5F8" w14:textId="77777777" w:rsidR="001E15DE" w:rsidRPr="007C18AA" w:rsidRDefault="001E15DE" w:rsidP="002F034D">
            <w:pPr>
              <w:widowControl w:val="0"/>
              <w:adjustRightInd w:val="0"/>
              <w:ind w:left="488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ประมาณการค่าสินไหมทดแทน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2A526581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360CD85C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25D51ABD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7B6F8BEA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01578640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15C5EAA4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1E15DE" w:rsidRPr="007C18AA" w14:paraId="1944E7A8" w14:textId="77777777" w:rsidTr="001E15DE">
        <w:tc>
          <w:tcPr>
            <w:tcW w:w="2914" w:type="dxa"/>
            <w:vAlign w:val="center"/>
          </w:tcPr>
          <w:p w14:paraId="4FF670F8" w14:textId="77777777" w:rsidR="001E15DE" w:rsidRPr="007C18AA" w:rsidRDefault="001E15DE" w:rsidP="002F034D">
            <w:pPr>
              <w:widowControl w:val="0"/>
              <w:adjustRightInd w:val="0"/>
              <w:ind w:left="488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 xml:space="preserve"> -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ณ สิ้นปีอุบัติเหตุ</w:t>
            </w:r>
          </w:p>
        </w:tc>
        <w:tc>
          <w:tcPr>
            <w:tcW w:w="1110" w:type="dxa"/>
            <w:shd w:val="clear" w:color="auto" w:fill="auto"/>
          </w:tcPr>
          <w:p w14:paraId="3C58BD4D" w14:textId="30FDBDE1" w:rsidR="001E15DE" w:rsidRPr="007C18AA" w:rsidRDefault="00A76174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168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846</w:t>
            </w:r>
          </w:p>
        </w:tc>
        <w:tc>
          <w:tcPr>
            <w:tcW w:w="1111" w:type="dxa"/>
            <w:shd w:val="clear" w:color="auto" w:fill="auto"/>
          </w:tcPr>
          <w:p w14:paraId="3362F955" w14:textId="3375B004" w:rsidR="001E15DE" w:rsidRPr="007C18AA" w:rsidRDefault="00A76174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768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605</w:t>
            </w:r>
          </w:p>
        </w:tc>
        <w:tc>
          <w:tcPr>
            <w:tcW w:w="1110" w:type="dxa"/>
            <w:shd w:val="clear" w:color="auto" w:fill="auto"/>
          </w:tcPr>
          <w:p w14:paraId="7703FADB" w14:textId="74632FA8" w:rsidR="001E15DE" w:rsidRPr="007C18AA" w:rsidRDefault="00A76174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216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231</w:t>
            </w:r>
          </w:p>
        </w:tc>
        <w:tc>
          <w:tcPr>
            <w:tcW w:w="1111" w:type="dxa"/>
            <w:shd w:val="clear" w:color="auto" w:fill="auto"/>
          </w:tcPr>
          <w:p w14:paraId="6EBBA09D" w14:textId="5D70C37B" w:rsidR="001E15DE" w:rsidRPr="007C18AA" w:rsidRDefault="00A76174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535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312</w:t>
            </w:r>
          </w:p>
        </w:tc>
        <w:tc>
          <w:tcPr>
            <w:tcW w:w="1110" w:type="dxa"/>
            <w:shd w:val="clear" w:color="auto" w:fill="auto"/>
          </w:tcPr>
          <w:p w14:paraId="2F0D8705" w14:textId="3DCC0AE6" w:rsidR="001E15DE" w:rsidRPr="007C18AA" w:rsidRDefault="00A76174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196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246</w:t>
            </w:r>
          </w:p>
        </w:tc>
        <w:tc>
          <w:tcPr>
            <w:tcW w:w="1111" w:type="dxa"/>
            <w:shd w:val="clear" w:color="auto" w:fill="auto"/>
          </w:tcPr>
          <w:p w14:paraId="35019885" w14:textId="77777777" w:rsidR="001E15DE" w:rsidRPr="007C18AA" w:rsidRDefault="001E15DE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1E15DE" w:rsidRPr="007C18AA" w14:paraId="51D015C4" w14:textId="77777777" w:rsidTr="001E15DE">
        <w:tc>
          <w:tcPr>
            <w:tcW w:w="2914" w:type="dxa"/>
            <w:vAlign w:val="center"/>
          </w:tcPr>
          <w:p w14:paraId="0377DA7F" w14:textId="77777777" w:rsidR="001E15DE" w:rsidRPr="007C18AA" w:rsidRDefault="001E15DE" w:rsidP="002F034D">
            <w:pPr>
              <w:widowControl w:val="0"/>
              <w:adjustRightInd w:val="0"/>
              <w:ind w:left="488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หนึ่งปีถัดไป</w:t>
            </w:r>
          </w:p>
        </w:tc>
        <w:tc>
          <w:tcPr>
            <w:tcW w:w="1110" w:type="dxa"/>
            <w:shd w:val="clear" w:color="auto" w:fill="auto"/>
          </w:tcPr>
          <w:p w14:paraId="2805F209" w14:textId="1D13DBF5" w:rsidR="001E15DE" w:rsidRPr="007C18AA" w:rsidRDefault="00A76174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832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897</w:t>
            </w:r>
          </w:p>
        </w:tc>
        <w:tc>
          <w:tcPr>
            <w:tcW w:w="1111" w:type="dxa"/>
            <w:shd w:val="clear" w:color="auto" w:fill="auto"/>
          </w:tcPr>
          <w:p w14:paraId="07230A15" w14:textId="346AF17A" w:rsidR="001E15DE" w:rsidRPr="007C18AA" w:rsidRDefault="00A76174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871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198</w:t>
            </w:r>
          </w:p>
        </w:tc>
        <w:tc>
          <w:tcPr>
            <w:tcW w:w="1110" w:type="dxa"/>
            <w:shd w:val="clear" w:color="auto" w:fill="auto"/>
          </w:tcPr>
          <w:p w14:paraId="66466DB1" w14:textId="6B8E3441" w:rsidR="001E15DE" w:rsidRPr="007C18AA" w:rsidRDefault="00A76174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181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177</w:t>
            </w:r>
          </w:p>
        </w:tc>
        <w:tc>
          <w:tcPr>
            <w:tcW w:w="1111" w:type="dxa"/>
            <w:shd w:val="clear" w:color="auto" w:fill="auto"/>
          </w:tcPr>
          <w:p w14:paraId="36EB03A1" w14:textId="08ADEF79" w:rsidR="001E15DE" w:rsidRPr="007C18AA" w:rsidRDefault="00A76174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277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283</w:t>
            </w:r>
          </w:p>
        </w:tc>
        <w:tc>
          <w:tcPr>
            <w:tcW w:w="1110" w:type="dxa"/>
            <w:shd w:val="clear" w:color="auto" w:fill="auto"/>
          </w:tcPr>
          <w:p w14:paraId="70F719A4" w14:textId="3F29556F" w:rsidR="001E15DE" w:rsidRPr="007C18AA" w:rsidRDefault="001E15DE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529FA6D5" w14:textId="77777777" w:rsidR="001E15DE" w:rsidRPr="007C18AA" w:rsidRDefault="001E15DE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1E15DE" w:rsidRPr="007C18AA" w14:paraId="24EC9FC5" w14:textId="77777777" w:rsidTr="001E15DE">
        <w:tc>
          <w:tcPr>
            <w:tcW w:w="2914" w:type="dxa"/>
            <w:vAlign w:val="center"/>
          </w:tcPr>
          <w:p w14:paraId="36DFD89F" w14:textId="77777777" w:rsidR="001E15DE" w:rsidRPr="007C18AA" w:rsidRDefault="001E15DE" w:rsidP="002F034D">
            <w:pPr>
              <w:widowControl w:val="0"/>
              <w:adjustRightInd w:val="0"/>
              <w:ind w:left="488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สอง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110" w:type="dxa"/>
            <w:shd w:val="clear" w:color="auto" w:fill="auto"/>
          </w:tcPr>
          <w:p w14:paraId="44860C20" w14:textId="14DB5186" w:rsidR="001E15DE" w:rsidRPr="007C18AA" w:rsidRDefault="00A76174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736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608</w:t>
            </w:r>
          </w:p>
        </w:tc>
        <w:tc>
          <w:tcPr>
            <w:tcW w:w="1111" w:type="dxa"/>
            <w:shd w:val="clear" w:color="auto" w:fill="auto"/>
          </w:tcPr>
          <w:p w14:paraId="658C0296" w14:textId="7DF99915" w:rsidR="001E15DE" w:rsidRPr="007C18AA" w:rsidRDefault="00A76174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837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294</w:t>
            </w:r>
          </w:p>
        </w:tc>
        <w:tc>
          <w:tcPr>
            <w:tcW w:w="1110" w:type="dxa"/>
            <w:shd w:val="clear" w:color="auto" w:fill="auto"/>
          </w:tcPr>
          <w:p w14:paraId="474C21F6" w14:textId="2AC41725" w:rsidR="001E15DE" w:rsidRPr="007C18AA" w:rsidRDefault="00A76174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131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902</w:t>
            </w:r>
          </w:p>
        </w:tc>
        <w:tc>
          <w:tcPr>
            <w:tcW w:w="1111" w:type="dxa"/>
            <w:shd w:val="clear" w:color="auto" w:fill="auto"/>
          </w:tcPr>
          <w:p w14:paraId="4EBFC2AB" w14:textId="0CD09BA0" w:rsidR="001E15DE" w:rsidRPr="007C18AA" w:rsidRDefault="001E15DE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2D9BEDF8" w14:textId="1E88E6B3" w:rsidR="001E15DE" w:rsidRPr="007C18AA" w:rsidRDefault="001E15DE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52050062" w14:textId="77777777" w:rsidR="001E15DE" w:rsidRPr="007C18AA" w:rsidRDefault="001E15DE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1E15DE" w:rsidRPr="007C18AA" w14:paraId="0E310C3F" w14:textId="77777777" w:rsidTr="001E15DE">
        <w:tc>
          <w:tcPr>
            <w:tcW w:w="2914" w:type="dxa"/>
            <w:vAlign w:val="center"/>
          </w:tcPr>
          <w:p w14:paraId="24BA1F2F" w14:textId="77777777" w:rsidR="001E15DE" w:rsidRPr="007C18AA" w:rsidRDefault="001E15DE" w:rsidP="002F034D">
            <w:pPr>
              <w:widowControl w:val="0"/>
              <w:adjustRightInd w:val="0"/>
              <w:ind w:left="488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สาม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110" w:type="dxa"/>
            <w:shd w:val="clear" w:color="auto" w:fill="auto"/>
          </w:tcPr>
          <w:p w14:paraId="134B2704" w14:textId="2CBE26F4" w:rsidR="001E15DE" w:rsidRPr="007C18AA" w:rsidRDefault="00A76174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623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494</w:t>
            </w:r>
          </w:p>
        </w:tc>
        <w:tc>
          <w:tcPr>
            <w:tcW w:w="1111" w:type="dxa"/>
            <w:shd w:val="clear" w:color="auto" w:fill="auto"/>
          </w:tcPr>
          <w:p w14:paraId="45248F3B" w14:textId="1C9E9331" w:rsidR="001E15DE" w:rsidRPr="007C18AA" w:rsidRDefault="00A76174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843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133</w:t>
            </w:r>
          </w:p>
        </w:tc>
        <w:tc>
          <w:tcPr>
            <w:tcW w:w="1110" w:type="dxa"/>
            <w:shd w:val="clear" w:color="auto" w:fill="auto"/>
          </w:tcPr>
          <w:p w14:paraId="2697AEEA" w14:textId="06835194" w:rsidR="001E15DE" w:rsidRPr="007C18AA" w:rsidRDefault="001E15DE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241E10BD" w14:textId="20F5EA62" w:rsidR="001E15DE" w:rsidRPr="007C18AA" w:rsidRDefault="001E15DE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3074F24F" w14:textId="09FE7CC5" w:rsidR="001E15DE" w:rsidRPr="007C18AA" w:rsidRDefault="001E15DE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11809DC3" w14:textId="77777777" w:rsidR="001E15DE" w:rsidRPr="007C18AA" w:rsidRDefault="001E15DE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1E15DE" w:rsidRPr="007C18AA" w14:paraId="610512A6" w14:textId="77777777" w:rsidTr="001E15DE">
        <w:tc>
          <w:tcPr>
            <w:tcW w:w="2914" w:type="dxa"/>
            <w:vAlign w:val="center"/>
          </w:tcPr>
          <w:p w14:paraId="0AAF8E87" w14:textId="77777777" w:rsidR="001E15DE" w:rsidRPr="007C18AA" w:rsidRDefault="001E15DE" w:rsidP="002F034D">
            <w:pPr>
              <w:widowControl w:val="0"/>
              <w:adjustRightInd w:val="0"/>
              <w:ind w:left="488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สี่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110" w:type="dxa"/>
            <w:shd w:val="clear" w:color="auto" w:fill="auto"/>
          </w:tcPr>
          <w:p w14:paraId="0BFB8905" w14:textId="5E864952" w:rsidR="001E15DE" w:rsidRPr="007C18AA" w:rsidRDefault="00A76174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610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465</w:t>
            </w:r>
          </w:p>
        </w:tc>
        <w:tc>
          <w:tcPr>
            <w:tcW w:w="1111" w:type="dxa"/>
            <w:shd w:val="clear" w:color="auto" w:fill="auto"/>
          </w:tcPr>
          <w:p w14:paraId="4BC42C3A" w14:textId="662FC3C7" w:rsidR="001E15DE" w:rsidRPr="007C18AA" w:rsidRDefault="001E15DE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3FE19BBD" w14:textId="4FBEA567" w:rsidR="001E15DE" w:rsidRPr="007C18AA" w:rsidRDefault="001E15DE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4D20865D" w14:textId="2162C8BE" w:rsidR="001E15DE" w:rsidRPr="007C18AA" w:rsidRDefault="001E15DE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73CF7C6B" w14:textId="73A2CF59" w:rsidR="001E15DE" w:rsidRPr="007C18AA" w:rsidRDefault="001E15DE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79E4FE84" w14:textId="77777777" w:rsidR="001E15DE" w:rsidRPr="007C18AA" w:rsidRDefault="001E15DE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1E15DE" w:rsidRPr="002F034D" w14:paraId="04D51BF3" w14:textId="77777777" w:rsidTr="001E15DE">
        <w:tc>
          <w:tcPr>
            <w:tcW w:w="2914" w:type="dxa"/>
            <w:vAlign w:val="center"/>
          </w:tcPr>
          <w:p w14:paraId="1AA95E85" w14:textId="77777777" w:rsidR="001E15DE" w:rsidRPr="002F034D" w:rsidRDefault="001E15DE" w:rsidP="002F034D">
            <w:pPr>
              <w:widowControl w:val="0"/>
              <w:adjustRightInd w:val="0"/>
              <w:ind w:left="488" w:right="58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9BE397" w14:textId="77777777" w:rsidR="001E15DE" w:rsidRPr="002F034D" w:rsidRDefault="001E15DE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76F870" w14:textId="77777777" w:rsidR="001E15DE" w:rsidRPr="002F034D" w:rsidRDefault="001E15DE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25BFC6" w14:textId="77777777" w:rsidR="001E15DE" w:rsidRPr="002F034D" w:rsidRDefault="001E15DE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3AD5BD" w14:textId="77777777" w:rsidR="001E15DE" w:rsidRPr="002F034D" w:rsidRDefault="001E15DE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268017" w14:textId="77777777" w:rsidR="001E15DE" w:rsidRPr="002F034D" w:rsidRDefault="001E15DE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5F0CB052" w14:textId="77777777" w:rsidR="001E15DE" w:rsidRPr="002F034D" w:rsidRDefault="001E15DE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1E15DE" w:rsidRPr="007C18AA" w14:paraId="22DC983D" w14:textId="77777777" w:rsidTr="0007783A">
        <w:tc>
          <w:tcPr>
            <w:tcW w:w="2914" w:type="dxa"/>
            <w:vAlign w:val="center"/>
          </w:tcPr>
          <w:p w14:paraId="25688C7D" w14:textId="77777777" w:rsidR="0007783A" w:rsidRPr="007C18AA" w:rsidRDefault="001E15DE" w:rsidP="002F034D">
            <w:pPr>
              <w:widowControl w:val="0"/>
              <w:adjustRightInd w:val="0"/>
              <w:ind w:left="488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ประมาณการค่าสินไหมทดแทน</w:t>
            </w:r>
          </w:p>
          <w:p w14:paraId="7E9DEACD" w14:textId="0D7FD09B" w:rsidR="001E15DE" w:rsidRPr="007C18AA" w:rsidRDefault="0007783A" w:rsidP="002F034D">
            <w:pPr>
              <w:widowControl w:val="0"/>
              <w:adjustRightInd w:val="0"/>
              <w:ind w:left="488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  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สัมบูรณ์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B45BD27" w14:textId="5ED8FF72" w:rsidR="001E15DE" w:rsidRPr="007C18AA" w:rsidRDefault="00A76174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610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465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0D762C41" w14:textId="23D5F649" w:rsidR="001E15DE" w:rsidRPr="007C18AA" w:rsidRDefault="00A76174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843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98C7E1A" w14:textId="2AB64B92" w:rsidR="001E15DE" w:rsidRPr="007C18AA" w:rsidRDefault="00A76174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131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902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6DCE5FAB" w14:textId="1AAB2D63" w:rsidR="001E15DE" w:rsidRPr="007C18AA" w:rsidRDefault="00A76174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277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139141D" w14:textId="2F305DB5" w:rsidR="001E15DE" w:rsidRPr="007C18AA" w:rsidRDefault="00A76174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196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246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25C57314" w14:textId="72C606AF" w:rsidR="001E15DE" w:rsidRPr="007C18AA" w:rsidRDefault="00A76174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059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029</w:t>
            </w:r>
          </w:p>
        </w:tc>
      </w:tr>
      <w:tr w:rsidR="001E15DE" w:rsidRPr="007C18AA" w14:paraId="722AFCA1" w14:textId="77777777" w:rsidTr="0007783A">
        <w:tc>
          <w:tcPr>
            <w:tcW w:w="2914" w:type="dxa"/>
            <w:vAlign w:val="center"/>
          </w:tcPr>
          <w:p w14:paraId="03C92B10" w14:textId="77777777" w:rsidR="001E15DE" w:rsidRPr="007C18AA" w:rsidRDefault="001E15DE" w:rsidP="002F034D">
            <w:pPr>
              <w:widowControl w:val="0"/>
              <w:adjustRightInd w:val="0"/>
              <w:ind w:left="488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ค่าสินไหมทดแทนจ่ายสะสม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5C28D" w14:textId="15A944F5" w:rsidR="001E15DE" w:rsidRPr="007C18AA" w:rsidRDefault="001E15DE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568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916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58ED6" w14:textId="363B1B9C" w:rsidR="001E15DE" w:rsidRPr="007C18AA" w:rsidRDefault="001E15DE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521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631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58BFF" w14:textId="79CFD5AC" w:rsidR="001E15DE" w:rsidRPr="007C18AA" w:rsidRDefault="001E15DE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056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774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890D4" w14:textId="05B59432" w:rsidR="001E15DE" w:rsidRPr="007C18AA" w:rsidRDefault="001E15DE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069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431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8CAAB" w14:textId="79D0EEAB" w:rsidR="001E15DE" w:rsidRPr="007C18AA" w:rsidRDefault="001E15DE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443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212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3B7B1" w14:textId="24F189E3" w:rsidR="001E15DE" w:rsidRPr="007C18AA" w:rsidRDefault="001E15DE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659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964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1E15DE" w:rsidRPr="007C18AA" w14:paraId="2B628285" w14:textId="77777777" w:rsidTr="0007783A">
        <w:tc>
          <w:tcPr>
            <w:tcW w:w="2914" w:type="dxa"/>
            <w:vAlign w:val="center"/>
          </w:tcPr>
          <w:p w14:paraId="762AABF0" w14:textId="77777777" w:rsidR="001E15DE" w:rsidRPr="007C18AA" w:rsidRDefault="001E15DE" w:rsidP="002F034D">
            <w:pPr>
              <w:widowControl w:val="0"/>
              <w:adjustRightInd w:val="0"/>
              <w:ind w:left="488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รวมสำรองค่าสินไหมทดแทน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131557" w14:textId="7AA05BB8" w:rsidR="001E15DE" w:rsidRPr="007C18AA" w:rsidRDefault="00A76174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549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268DE3" w14:textId="61E49194" w:rsidR="001E15DE" w:rsidRPr="007C18AA" w:rsidRDefault="00A76174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321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502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E0ACA" w14:textId="7CAB6BC4" w:rsidR="001E15DE" w:rsidRPr="007C18AA" w:rsidRDefault="00A76174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128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0D29A" w14:textId="0A72DF0C" w:rsidR="001E15DE" w:rsidRPr="007C18AA" w:rsidRDefault="00A76174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207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852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EC5B74" w14:textId="6AC54A09" w:rsidR="001E15DE" w:rsidRPr="007C18AA" w:rsidRDefault="00A76174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753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034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D2E36" w14:textId="718ACF0C" w:rsidR="001E15DE" w:rsidRPr="007C18AA" w:rsidRDefault="00A76174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399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065</w:t>
            </w:r>
          </w:p>
        </w:tc>
      </w:tr>
      <w:tr w:rsidR="001E15DE" w:rsidRPr="007C18AA" w14:paraId="3935CA6E" w14:textId="77777777" w:rsidTr="0007783A">
        <w:tc>
          <w:tcPr>
            <w:tcW w:w="2914" w:type="dxa"/>
            <w:vAlign w:val="bottom"/>
          </w:tcPr>
          <w:p w14:paraId="7D35E4EE" w14:textId="77777777" w:rsidR="001E15DE" w:rsidRPr="007C18AA" w:rsidRDefault="001E15DE" w:rsidP="002F034D">
            <w:pPr>
              <w:widowControl w:val="0"/>
              <w:adjustRightInd w:val="0"/>
              <w:ind w:left="488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สำรองค่าสินไหมทดแทนปีก่อน</w:t>
            </w:r>
          </w:p>
          <w:p w14:paraId="179C7CA5" w14:textId="19D81B32" w:rsidR="001E15DE" w:rsidRPr="007C18AA" w:rsidRDefault="001E15DE" w:rsidP="002F034D">
            <w:pPr>
              <w:widowControl w:val="0"/>
              <w:adjustRightInd w:val="0"/>
              <w:ind w:left="488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ปี พ.ศ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674EB" w14:textId="77777777" w:rsidR="001E15DE" w:rsidRPr="007C18AA" w:rsidRDefault="001E15DE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0574E" w14:textId="77777777" w:rsidR="001E15DE" w:rsidRPr="007C18AA" w:rsidRDefault="001E15DE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20F73" w14:textId="77777777" w:rsidR="001E15DE" w:rsidRPr="007C18AA" w:rsidRDefault="001E15DE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76686" w14:textId="77777777" w:rsidR="001E15DE" w:rsidRPr="007C18AA" w:rsidRDefault="001E15DE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501EA" w14:textId="77777777" w:rsidR="001E15DE" w:rsidRPr="007C18AA" w:rsidRDefault="001E15DE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742AD" w14:textId="33E4C5B3" w:rsidR="001E15DE" w:rsidRPr="007C18AA" w:rsidRDefault="00A76174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278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490</w:t>
            </w:r>
          </w:p>
        </w:tc>
      </w:tr>
      <w:tr w:rsidR="001E15DE" w:rsidRPr="007C18AA" w14:paraId="3AD9D1C1" w14:textId="77777777" w:rsidTr="0007783A">
        <w:tc>
          <w:tcPr>
            <w:tcW w:w="2914" w:type="dxa"/>
            <w:vAlign w:val="bottom"/>
          </w:tcPr>
          <w:p w14:paraId="5FA3A0DF" w14:textId="77777777" w:rsidR="001E15DE" w:rsidRPr="007C18AA" w:rsidRDefault="001E15DE" w:rsidP="002F034D">
            <w:pPr>
              <w:widowControl w:val="0"/>
              <w:adjustRightInd w:val="0"/>
              <w:ind w:left="488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รวมสำรองค่าสินไหมทดแทน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35F6CB8" w14:textId="77777777" w:rsidR="001E15DE" w:rsidRPr="007C18AA" w:rsidRDefault="001E15DE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1EDAA34A" w14:textId="77777777" w:rsidR="001E15DE" w:rsidRPr="007C18AA" w:rsidRDefault="001E15DE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4B71C8F" w14:textId="77777777" w:rsidR="001E15DE" w:rsidRPr="007C18AA" w:rsidRDefault="001E15DE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3FCF6926" w14:textId="77777777" w:rsidR="001E15DE" w:rsidRPr="007C18AA" w:rsidRDefault="001E15DE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301B06C" w14:textId="77777777" w:rsidR="001E15DE" w:rsidRPr="007C18AA" w:rsidRDefault="001E15DE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9DC00" w14:textId="5D2A7DF6" w:rsidR="001E15DE" w:rsidRPr="007C18AA" w:rsidRDefault="00A76174" w:rsidP="0007783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677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555</w:t>
            </w:r>
          </w:p>
        </w:tc>
      </w:tr>
    </w:tbl>
    <w:p w14:paraId="35652A08" w14:textId="77777777" w:rsidR="0007783A" w:rsidRPr="007C18AA" w:rsidRDefault="0007783A" w:rsidP="007E2F0F">
      <w:pPr>
        <w:rPr>
          <w:rFonts w:ascii="Browallia New" w:hAnsi="Browallia New" w:cs="Browallia New"/>
          <w:color w:val="000000" w:themeColor="text1"/>
          <w:lang w:val="en-US"/>
        </w:rPr>
      </w:pPr>
    </w:p>
    <w:p w14:paraId="2D94350F" w14:textId="118721B8" w:rsidR="00DF290F" w:rsidRPr="007C18AA" w:rsidRDefault="00DF290F">
      <w:pPr>
        <w:pStyle w:val="ListParagraph"/>
        <w:numPr>
          <w:ilvl w:val="2"/>
          <w:numId w:val="29"/>
        </w:numPr>
        <w:spacing w:after="0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C18A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ตารางค่าสินไหมทดแทนสุทธิ </w:t>
      </w:r>
    </w:p>
    <w:p w14:paraId="7AA19082" w14:textId="22DABD11" w:rsidR="00017A02" w:rsidRPr="007C18AA" w:rsidRDefault="00017A02" w:rsidP="00017A02">
      <w:pPr>
        <w:jc w:val="thaiDistribute"/>
        <w:rPr>
          <w:rFonts w:ascii="Browallia New" w:hAnsi="Browallia New" w:cs="Browallia New"/>
          <w:b/>
          <w:bCs/>
          <w:color w:val="CF4A02"/>
        </w:rPr>
      </w:pPr>
    </w:p>
    <w:tbl>
      <w:tblPr>
        <w:tblStyle w:val="TableGrid"/>
        <w:tblW w:w="957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4"/>
        <w:gridCol w:w="1110"/>
        <w:gridCol w:w="1111"/>
        <w:gridCol w:w="1110"/>
        <w:gridCol w:w="1111"/>
        <w:gridCol w:w="1110"/>
        <w:gridCol w:w="1111"/>
      </w:tblGrid>
      <w:tr w:rsidR="00017A02" w:rsidRPr="007C18AA" w14:paraId="2CAE8D8E" w14:textId="77777777" w:rsidTr="003C0B4C">
        <w:tc>
          <w:tcPr>
            <w:tcW w:w="2914" w:type="dxa"/>
          </w:tcPr>
          <w:p w14:paraId="168F83F3" w14:textId="77777777" w:rsidR="00017A02" w:rsidRPr="002F034D" w:rsidRDefault="00017A02" w:rsidP="002F034D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666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AC5ADF0" w14:textId="77777777" w:rsidR="00017A02" w:rsidRPr="007C18AA" w:rsidRDefault="00017A02" w:rsidP="00017A02">
            <w:pPr>
              <w:widowControl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017A02" w:rsidRPr="007C18AA" w14:paraId="3CE9F8B0" w14:textId="77777777" w:rsidTr="004A5728">
        <w:tc>
          <w:tcPr>
            <w:tcW w:w="2914" w:type="dxa"/>
          </w:tcPr>
          <w:p w14:paraId="3F79515C" w14:textId="77777777" w:rsidR="00017A02" w:rsidRPr="002F034D" w:rsidRDefault="00017A02" w:rsidP="002F034D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666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C3308EB" w14:textId="23DABDCD" w:rsidR="00017A02" w:rsidRPr="007C18AA" w:rsidRDefault="00017A02" w:rsidP="00017A02">
            <w:pPr>
              <w:widowControl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1D478D" w:rsidRPr="007C18AA" w14:paraId="3B7E4C9D" w14:textId="77777777" w:rsidTr="004A5728">
        <w:tc>
          <w:tcPr>
            <w:tcW w:w="2914" w:type="dxa"/>
          </w:tcPr>
          <w:p w14:paraId="76F63F31" w14:textId="77777777" w:rsidR="001D478D" w:rsidRPr="002F034D" w:rsidRDefault="001D478D" w:rsidP="002F034D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2F034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bidi="th-TH"/>
              </w:rPr>
              <w:t>ปีอุบัติเหตุ</w:t>
            </w:r>
            <w:r w:rsidRPr="002F034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rtl/>
              </w:rPr>
              <w:t xml:space="preserve"> </w:t>
            </w:r>
            <w:r w:rsidRPr="002F034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/</w:t>
            </w:r>
            <w:r w:rsidRPr="002F034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rtl/>
              </w:rPr>
              <w:t xml:space="preserve"> </w:t>
            </w:r>
            <w:r w:rsidRPr="002F034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bidi="th-TH"/>
              </w:rPr>
              <w:t>ปีที่รายงาน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5FE33109" w14:textId="17C3AA8A" w:rsidR="001D478D" w:rsidRPr="007C18AA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29DD1863" w14:textId="6161E016" w:rsidR="001D478D" w:rsidRPr="007C18AA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21FD59F2" w14:textId="31E5BE55" w:rsidR="001D478D" w:rsidRPr="007C18AA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0F705370" w14:textId="48A2F295" w:rsidR="001D478D" w:rsidRPr="007C18AA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633D9DD7" w14:textId="6D7869C8" w:rsidR="001D478D" w:rsidRPr="007C18AA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4DDD3D1C" w14:textId="77777777" w:rsidR="001D478D" w:rsidRPr="007C18AA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1D478D" w:rsidRPr="007C18AA" w14:paraId="21171180" w14:textId="77777777" w:rsidTr="004A5728">
        <w:tc>
          <w:tcPr>
            <w:tcW w:w="2914" w:type="dxa"/>
          </w:tcPr>
          <w:p w14:paraId="774DFD05" w14:textId="77777777" w:rsidR="001D478D" w:rsidRPr="002F034D" w:rsidRDefault="001D478D" w:rsidP="002F034D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05F0AECB" w14:textId="06C6EAB3" w:rsidR="001D478D" w:rsidRPr="007C18AA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D6E4C87" w14:textId="18268B34" w:rsidR="001D478D" w:rsidRPr="007C18AA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0B7ACC62" w14:textId="19B709E2" w:rsidR="001D478D" w:rsidRPr="007C18AA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00FF9077" w14:textId="1E02DB3A" w:rsidR="001D478D" w:rsidRPr="007C18AA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6755D5EF" w14:textId="7391C7CC" w:rsidR="001D478D" w:rsidRPr="007C18AA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62FD0E36" w14:textId="77777777" w:rsidR="001D478D" w:rsidRPr="007C18AA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</w:tr>
      <w:tr w:rsidR="001D478D" w:rsidRPr="002F034D" w14:paraId="30D7B211" w14:textId="77777777" w:rsidTr="004A5728">
        <w:tc>
          <w:tcPr>
            <w:tcW w:w="2914" w:type="dxa"/>
          </w:tcPr>
          <w:p w14:paraId="0D0713D9" w14:textId="77777777" w:rsidR="001D478D" w:rsidRPr="002F034D" w:rsidRDefault="001D478D" w:rsidP="002F034D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1110" w:type="dxa"/>
            <w:shd w:val="clear" w:color="auto" w:fill="FAFAFA"/>
          </w:tcPr>
          <w:p w14:paraId="63913616" w14:textId="77777777" w:rsidR="001D478D" w:rsidRPr="002F034D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1111" w:type="dxa"/>
            <w:shd w:val="clear" w:color="auto" w:fill="FAFAFA"/>
          </w:tcPr>
          <w:p w14:paraId="54D4C40E" w14:textId="77777777" w:rsidR="001D478D" w:rsidRPr="002F034D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110" w:type="dxa"/>
            <w:shd w:val="clear" w:color="auto" w:fill="FAFAFA"/>
          </w:tcPr>
          <w:p w14:paraId="017233AB" w14:textId="77777777" w:rsidR="001D478D" w:rsidRPr="002F034D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111" w:type="dxa"/>
            <w:shd w:val="clear" w:color="auto" w:fill="FAFAFA"/>
          </w:tcPr>
          <w:p w14:paraId="1534CDC9" w14:textId="77777777" w:rsidR="001D478D" w:rsidRPr="002F034D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110" w:type="dxa"/>
            <w:shd w:val="clear" w:color="auto" w:fill="FAFAFA"/>
          </w:tcPr>
          <w:p w14:paraId="25C7675F" w14:textId="77777777" w:rsidR="001D478D" w:rsidRPr="002F034D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111" w:type="dxa"/>
            <w:shd w:val="clear" w:color="auto" w:fill="FAFAFA"/>
          </w:tcPr>
          <w:p w14:paraId="6DD57433" w14:textId="77777777" w:rsidR="001D478D" w:rsidRPr="002F034D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1D478D" w:rsidRPr="007C18AA" w14:paraId="0BF88351" w14:textId="77777777" w:rsidTr="004A5728">
        <w:tc>
          <w:tcPr>
            <w:tcW w:w="2914" w:type="dxa"/>
            <w:vAlign w:val="center"/>
          </w:tcPr>
          <w:p w14:paraId="5DD6F6D6" w14:textId="77777777" w:rsidR="001D478D" w:rsidRPr="002F034D" w:rsidRDefault="001D478D" w:rsidP="002F034D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bidi="th-TH"/>
              </w:rPr>
              <w:t>ประมาณการค่าสินไหมทดแทน</w:t>
            </w:r>
          </w:p>
        </w:tc>
        <w:tc>
          <w:tcPr>
            <w:tcW w:w="1110" w:type="dxa"/>
            <w:shd w:val="clear" w:color="auto" w:fill="FAFAFA"/>
            <w:vAlign w:val="center"/>
          </w:tcPr>
          <w:p w14:paraId="1AC86695" w14:textId="77777777" w:rsidR="001D478D" w:rsidRPr="007C18AA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FAFAFA"/>
            <w:vAlign w:val="center"/>
          </w:tcPr>
          <w:p w14:paraId="151418C1" w14:textId="77777777" w:rsidR="001D478D" w:rsidRPr="007C18AA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FAFAFA"/>
            <w:vAlign w:val="center"/>
          </w:tcPr>
          <w:p w14:paraId="3F06678D" w14:textId="77777777" w:rsidR="001D478D" w:rsidRPr="007C18AA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FAFAFA"/>
            <w:vAlign w:val="center"/>
          </w:tcPr>
          <w:p w14:paraId="73BF51FA" w14:textId="77777777" w:rsidR="001D478D" w:rsidRPr="007C18AA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FAFAFA"/>
            <w:vAlign w:val="center"/>
          </w:tcPr>
          <w:p w14:paraId="0DB8E826" w14:textId="77777777" w:rsidR="001D478D" w:rsidRPr="007C18AA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FAFAFA"/>
            <w:vAlign w:val="center"/>
          </w:tcPr>
          <w:p w14:paraId="09AEA4E4" w14:textId="77777777" w:rsidR="001D478D" w:rsidRPr="007C18AA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671556" w:rsidRPr="007C18AA" w14:paraId="541945E2" w14:textId="77777777" w:rsidTr="009C00A3">
        <w:tc>
          <w:tcPr>
            <w:tcW w:w="2914" w:type="dxa"/>
            <w:vAlign w:val="center"/>
          </w:tcPr>
          <w:p w14:paraId="57D26EA6" w14:textId="1AF92BD0" w:rsidR="00671556" w:rsidRPr="002F034D" w:rsidRDefault="00671556" w:rsidP="002F034D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rtl/>
              </w:rPr>
              <w:t xml:space="preserve"> -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ณ สิ้นปีอุบัติเหตุ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EBC74C" w14:textId="29712F32" w:rsidR="00671556" w:rsidRPr="007C18AA" w:rsidRDefault="00A76174" w:rsidP="00671556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671556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302</w:t>
            </w:r>
            <w:r w:rsidR="00671556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498526" w14:textId="779D2871" w:rsidR="00671556" w:rsidRPr="007C18AA" w:rsidRDefault="00A76174" w:rsidP="00671556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671556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308</w:t>
            </w:r>
            <w:r w:rsidR="00671556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85FB23" w14:textId="30374088" w:rsidR="00671556" w:rsidRPr="007C18AA" w:rsidRDefault="00A76174" w:rsidP="00671556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671556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951</w:t>
            </w:r>
            <w:r w:rsidR="00671556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006321" w14:textId="3EC9CC70" w:rsidR="00671556" w:rsidRPr="007C18AA" w:rsidRDefault="00671556" w:rsidP="00671556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529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E7B4BD" w14:textId="590C1B0C" w:rsidR="00671556" w:rsidRPr="007C18AA" w:rsidRDefault="00671556" w:rsidP="00671556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864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439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1" w:type="dxa"/>
            <w:shd w:val="clear" w:color="auto" w:fill="FAFAFA"/>
            <w:vAlign w:val="center"/>
          </w:tcPr>
          <w:p w14:paraId="110DA901" w14:textId="77777777" w:rsidR="00671556" w:rsidRPr="007C18AA" w:rsidRDefault="00671556" w:rsidP="00671556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71556" w:rsidRPr="007C18AA" w14:paraId="72CC12A2" w14:textId="77777777" w:rsidTr="00970269">
        <w:tc>
          <w:tcPr>
            <w:tcW w:w="2914" w:type="dxa"/>
            <w:vAlign w:val="center"/>
          </w:tcPr>
          <w:p w14:paraId="689AC39E" w14:textId="64128EF8" w:rsidR="00671556" w:rsidRPr="002F034D" w:rsidRDefault="00671556" w:rsidP="002F034D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rtl/>
              </w:rPr>
              <w:t>-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หนึ่งปีถัดไป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F8068" w14:textId="1D60C158" w:rsidR="00671556" w:rsidRPr="007C18AA" w:rsidRDefault="00A76174" w:rsidP="00671556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671556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312</w:t>
            </w:r>
            <w:r w:rsidR="00671556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FDE0DC" w14:textId="4ED2FA44" w:rsidR="00671556" w:rsidRPr="007C18AA" w:rsidRDefault="00A76174" w:rsidP="00671556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671556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282</w:t>
            </w:r>
            <w:r w:rsidR="00671556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A831E9" w14:textId="0C98D6A0" w:rsidR="00671556" w:rsidRPr="007C18AA" w:rsidRDefault="00A76174" w:rsidP="00671556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671556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864</w:t>
            </w:r>
            <w:r w:rsidR="00671556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8F9741" w14:textId="4DC0DD81" w:rsidR="00671556" w:rsidRPr="007C18AA" w:rsidRDefault="00671556" w:rsidP="00671556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364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851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AA69C4" w14:textId="41B9BE3F" w:rsidR="00671556" w:rsidRPr="007C18AA" w:rsidRDefault="00671556" w:rsidP="00671556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11" w:type="dxa"/>
            <w:shd w:val="clear" w:color="auto" w:fill="FAFAFA"/>
            <w:vAlign w:val="center"/>
          </w:tcPr>
          <w:p w14:paraId="74A82CD0" w14:textId="77777777" w:rsidR="00671556" w:rsidRPr="007C18AA" w:rsidRDefault="00671556" w:rsidP="00671556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71556" w:rsidRPr="007C18AA" w14:paraId="60F070C7" w14:textId="77777777" w:rsidTr="00970269">
        <w:tc>
          <w:tcPr>
            <w:tcW w:w="2914" w:type="dxa"/>
            <w:vAlign w:val="center"/>
          </w:tcPr>
          <w:p w14:paraId="19F3C06C" w14:textId="3703BA14" w:rsidR="00671556" w:rsidRPr="002F034D" w:rsidRDefault="00671556" w:rsidP="002F034D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rtl/>
              </w:rPr>
              <w:t>-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bidi="th-TH"/>
              </w:rPr>
              <w:t>สอง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29B48B" w14:textId="03ABAFBF" w:rsidR="00671556" w:rsidRPr="007C18AA" w:rsidRDefault="00A76174" w:rsidP="00671556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671556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311</w:t>
            </w:r>
            <w:r w:rsidR="00671556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001302" w14:textId="2B41EA4D" w:rsidR="00671556" w:rsidRPr="007C18AA" w:rsidRDefault="00A76174" w:rsidP="00671556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671556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285</w:t>
            </w:r>
            <w:r w:rsidR="00671556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E61DC0" w14:textId="46DDFE03" w:rsidR="00671556" w:rsidRPr="007C18AA" w:rsidRDefault="00671556" w:rsidP="00671556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815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347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10296A" w14:textId="6A028489" w:rsidR="00671556" w:rsidRPr="007C18AA" w:rsidRDefault="00671556" w:rsidP="00671556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11991B" w14:textId="7DA3717A" w:rsidR="00671556" w:rsidRPr="007C18AA" w:rsidRDefault="00671556" w:rsidP="00671556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11" w:type="dxa"/>
            <w:shd w:val="clear" w:color="auto" w:fill="FAFAFA"/>
            <w:vAlign w:val="center"/>
          </w:tcPr>
          <w:p w14:paraId="1F2B733B" w14:textId="77777777" w:rsidR="00671556" w:rsidRPr="007C18AA" w:rsidRDefault="00671556" w:rsidP="00671556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71556" w:rsidRPr="007C18AA" w14:paraId="1AAD5E44" w14:textId="77777777" w:rsidTr="00970269">
        <w:tc>
          <w:tcPr>
            <w:tcW w:w="2914" w:type="dxa"/>
            <w:vAlign w:val="center"/>
          </w:tcPr>
          <w:p w14:paraId="0323740A" w14:textId="25066004" w:rsidR="00671556" w:rsidRPr="002F034D" w:rsidRDefault="00671556" w:rsidP="002F034D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rtl/>
              </w:rPr>
              <w:t>-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bidi="th-TH"/>
              </w:rPr>
              <w:t>สาม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274CC6" w14:textId="50A68693" w:rsidR="00671556" w:rsidRPr="007C18AA" w:rsidRDefault="00A76174" w:rsidP="00671556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671556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309</w:t>
            </w:r>
            <w:r w:rsidR="00671556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B8F0B2" w14:textId="5C71140E" w:rsidR="00671556" w:rsidRPr="007C18AA" w:rsidRDefault="00671556" w:rsidP="00671556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283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246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F69FF2" w14:textId="2B1D1854" w:rsidR="00671556" w:rsidRPr="007C18AA" w:rsidRDefault="00671556" w:rsidP="00671556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62DD74" w14:textId="163B091D" w:rsidR="00671556" w:rsidRPr="007C18AA" w:rsidRDefault="00671556" w:rsidP="00671556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D6A379" w14:textId="71D952A8" w:rsidR="00671556" w:rsidRPr="007C18AA" w:rsidRDefault="00671556" w:rsidP="00671556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11" w:type="dxa"/>
            <w:shd w:val="clear" w:color="auto" w:fill="FAFAFA"/>
            <w:vAlign w:val="center"/>
          </w:tcPr>
          <w:p w14:paraId="014A4E60" w14:textId="77777777" w:rsidR="00671556" w:rsidRPr="007C18AA" w:rsidRDefault="00671556" w:rsidP="00671556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71556" w:rsidRPr="007C18AA" w14:paraId="09270AB6" w14:textId="77777777" w:rsidTr="00970269">
        <w:tc>
          <w:tcPr>
            <w:tcW w:w="2914" w:type="dxa"/>
            <w:vAlign w:val="center"/>
          </w:tcPr>
          <w:p w14:paraId="080622AF" w14:textId="009E4FA0" w:rsidR="00671556" w:rsidRPr="002F034D" w:rsidRDefault="00671556" w:rsidP="002F034D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rtl/>
              </w:rPr>
              <w:t>-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bidi="th-TH"/>
              </w:rPr>
              <w:t>สี่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6D5998" w14:textId="77E30197" w:rsidR="00671556" w:rsidRPr="007C18AA" w:rsidRDefault="00671556" w:rsidP="00671556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313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061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12FF62" w14:textId="08BE0D20" w:rsidR="00671556" w:rsidRPr="007C18AA" w:rsidRDefault="00671556" w:rsidP="00671556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DC4F0F" w14:textId="7E0A2943" w:rsidR="00671556" w:rsidRPr="007C18AA" w:rsidRDefault="00671556" w:rsidP="00671556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D1C10C" w14:textId="66DDE8B9" w:rsidR="00671556" w:rsidRPr="007C18AA" w:rsidRDefault="00671556" w:rsidP="00671556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E7D7F3" w14:textId="6A35E4EF" w:rsidR="00671556" w:rsidRPr="007C18AA" w:rsidRDefault="00671556" w:rsidP="00671556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11" w:type="dxa"/>
            <w:shd w:val="clear" w:color="auto" w:fill="FAFAFA"/>
            <w:vAlign w:val="center"/>
          </w:tcPr>
          <w:p w14:paraId="1F548961" w14:textId="77777777" w:rsidR="00671556" w:rsidRPr="007C18AA" w:rsidRDefault="00671556" w:rsidP="00671556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1E15DE" w:rsidRPr="002F034D" w14:paraId="462FF841" w14:textId="77777777" w:rsidTr="004A5728">
        <w:tc>
          <w:tcPr>
            <w:tcW w:w="2914" w:type="dxa"/>
            <w:vAlign w:val="center"/>
          </w:tcPr>
          <w:p w14:paraId="39D28BA2" w14:textId="77777777" w:rsidR="001E15DE" w:rsidRPr="002F034D" w:rsidRDefault="001E15DE" w:rsidP="002F034D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43A36F" w14:textId="77777777" w:rsidR="001E15DE" w:rsidRPr="002F034D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E1D483" w14:textId="77777777" w:rsidR="001E15DE" w:rsidRPr="002F034D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A24A62" w14:textId="77777777" w:rsidR="001E15DE" w:rsidRPr="002F034D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0C4C33" w14:textId="77777777" w:rsidR="001E15DE" w:rsidRPr="002F034D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D3F5A7" w14:textId="77777777" w:rsidR="001E15DE" w:rsidRPr="002F034D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111" w:type="dxa"/>
            <w:shd w:val="clear" w:color="auto" w:fill="FAFAFA"/>
            <w:vAlign w:val="center"/>
          </w:tcPr>
          <w:p w14:paraId="7D83D930" w14:textId="77777777" w:rsidR="001E15DE" w:rsidRPr="002F034D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AD0BCC" w:rsidRPr="007C18AA" w14:paraId="4846650C" w14:textId="77777777" w:rsidTr="00E81874">
        <w:tc>
          <w:tcPr>
            <w:tcW w:w="2914" w:type="dxa"/>
            <w:vAlign w:val="center"/>
          </w:tcPr>
          <w:p w14:paraId="5A025470" w14:textId="77777777" w:rsidR="002F034D" w:rsidRDefault="00AD0BCC" w:rsidP="002F034D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bidi="th-TH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bidi="th-TH"/>
              </w:rPr>
              <w:t>ประมาณการค่าสินไหมทดแทน</w:t>
            </w:r>
          </w:p>
          <w:p w14:paraId="3953AC28" w14:textId="1E3369D3" w:rsidR="00AD0BCC" w:rsidRPr="002F034D" w:rsidRDefault="002F034D" w:rsidP="002F034D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pacing w:val="-4"/>
                <w:sz w:val="24"/>
                <w:szCs w:val="24"/>
                <w:cs/>
                <w:lang w:bidi="th-TH"/>
              </w:rPr>
              <w:t xml:space="preserve">   </w:t>
            </w:r>
            <w:r w:rsidR="00AD0BCC" w:rsidRPr="002F034D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bidi="th-TH"/>
              </w:rPr>
              <w:t>สัมบูรณ์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0C9B832" w14:textId="77777777" w:rsidR="002F034D" w:rsidRDefault="00AD0BCC" w:rsidP="00AD0BCC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  <w:p w14:paraId="5A004C80" w14:textId="3791E633" w:rsidR="00AD0BCC" w:rsidRPr="007C18AA" w:rsidRDefault="00A76174" w:rsidP="00AD0BCC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AD0BCC" w:rsidRPr="007C18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313</w:t>
            </w:r>
            <w:r w:rsidR="00AD0BCC" w:rsidRPr="007C18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  <w:r w:rsidR="00AD0BCC" w:rsidRPr="007C18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99D65F" w14:textId="77777777" w:rsidR="002F034D" w:rsidRDefault="002F034D" w:rsidP="00AD0BCC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883BFC3" w14:textId="266FB8BE" w:rsidR="00AD0BCC" w:rsidRPr="007C18AA" w:rsidRDefault="00AD0BCC" w:rsidP="00AD0BCC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283</w:t>
            </w: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246</w:t>
            </w: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29A143D" w14:textId="77777777" w:rsidR="002F034D" w:rsidRDefault="002F034D" w:rsidP="00AD0BCC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1607FF1" w14:textId="0945D07B" w:rsidR="00AD0BCC" w:rsidRPr="007C18AA" w:rsidRDefault="00AD0BCC" w:rsidP="00AD0BCC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815</w:t>
            </w: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347</w:t>
            </w: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829078" w14:textId="77777777" w:rsidR="002F034D" w:rsidRDefault="00AD0BCC" w:rsidP="00AD0BCC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  <w:p w14:paraId="7E193429" w14:textId="18C2CA11" w:rsidR="00AD0BCC" w:rsidRPr="007C18AA" w:rsidRDefault="00A76174" w:rsidP="00AD0BCC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AD0BCC" w:rsidRPr="007C18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364</w:t>
            </w:r>
            <w:r w:rsidR="00AD0BCC" w:rsidRPr="007C18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851</w:t>
            </w:r>
            <w:r w:rsidR="00AD0BCC" w:rsidRPr="007C18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94AD9CE" w14:textId="77777777" w:rsidR="002F034D" w:rsidRDefault="002F034D" w:rsidP="00AD0BCC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7F31384" w14:textId="62480A05" w:rsidR="00AD0BCC" w:rsidRPr="007C18AA" w:rsidRDefault="00AD0BCC" w:rsidP="00AD0BCC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864</w:t>
            </w: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4F6EAC" w14:textId="77777777" w:rsidR="002F034D" w:rsidRDefault="002F034D" w:rsidP="00AD0BCC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34063EE" w14:textId="47B7FFEC" w:rsidR="00AD0BCC" w:rsidRPr="007C18AA" w:rsidRDefault="00AD0BCC" w:rsidP="00AD0BCC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640</w:t>
            </w: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944</w:t>
            </w: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  <w:tr w:rsidR="00AD0BCC" w:rsidRPr="007C18AA" w14:paraId="4765ADE5" w14:textId="77777777" w:rsidTr="00E81874">
        <w:tc>
          <w:tcPr>
            <w:tcW w:w="2914" w:type="dxa"/>
            <w:vAlign w:val="center"/>
          </w:tcPr>
          <w:p w14:paraId="4F9F510E" w14:textId="77777777" w:rsidR="00AD0BCC" w:rsidRPr="002F034D" w:rsidRDefault="00AD0BCC" w:rsidP="002F034D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bookmarkStart w:id="31" w:name="OLE_LINK6"/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bidi="th-TH"/>
              </w:rPr>
              <w:t>ค่าสินไหมทดแทนจ่ายสะสม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F55BCE" w14:textId="4D772027" w:rsidR="00AD0BCC" w:rsidRPr="007C18AA" w:rsidRDefault="00AD0BCC" w:rsidP="00AD0BCC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A76174"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674</w:t>
            </w: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CFBFE2" w14:textId="5C9FA612" w:rsidR="00AD0BCC" w:rsidRPr="007C18AA" w:rsidRDefault="00AD0BCC" w:rsidP="00AD0BCC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A76174"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0116F9" w14:textId="6597FA63" w:rsidR="00AD0BCC" w:rsidRPr="007C18AA" w:rsidRDefault="00AD0BCC" w:rsidP="00AD0BCC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A76174"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768</w:t>
            </w: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855</w:t>
            </w: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DB0813" w14:textId="0B519921" w:rsidR="00AD0BCC" w:rsidRPr="007C18AA" w:rsidRDefault="00AD0BCC" w:rsidP="00AD0BCC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A76174"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249</w:t>
            </w: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D1B4E5" w14:textId="119A6529" w:rsidR="00AD0BCC" w:rsidRPr="007C18AA" w:rsidRDefault="00AD0BCC" w:rsidP="00AD0BCC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A76174"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722</w:t>
            </w: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287</w:t>
            </w: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156F8F" w14:textId="698573E2" w:rsidR="00AD0BCC" w:rsidRPr="007C18AA" w:rsidRDefault="00AD0BCC" w:rsidP="00AD0BCC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A76174"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318</w:t>
            </w: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742</w:t>
            </w: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bookmarkEnd w:id="31"/>
      <w:tr w:rsidR="00AD0BCC" w:rsidRPr="007C18AA" w14:paraId="306DCDC2" w14:textId="77777777" w:rsidTr="00E81874">
        <w:tc>
          <w:tcPr>
            <w:tcW w:w="2914" w:type="dxa"/>
            <w:vAlign w:val="center"/>
          </w:tcPr>
          <w:p w14:paraId="22CD083B" w14:textId="77777777" w:rsidR="00AD0BCC" w:rsidRPr="002F034D" w:rsidRDefault="00AD0BCC" w:rsidP="002F034D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bidi="th-TH"/>
              </w:rPr>
              <w:t>รวมสำรองค่าสินไหมทดแทน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C17156" w14:textId="75191B1C" w:rsidR="00AD0BCC" w:rsidRPr="007C18AA" w:rsidRDefault="00AD0BCC" w:rsidP="00AD0BCC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387</w:t>
            </w: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25C908" w14:textId="1A4F29F0" w:rsidR="00AD0BCC" w:rsidRPr="007C18AA" w:rsidRDefault="00AD0BCC" w:rsidP="00AD0BCC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582</w:t>
            </w: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9E1B1D" w14:textId="692760EF" w:rsidR="00AD0BCC" w:rsidRPr="007C18AA" w:rsidRDefault="00AD0BCC" w:rsidP="00AD0BCC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492</w:t>
            </w: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82EDE5" w14:textId="7A21C7AA" w:rsidR="00AD0BCC" w:rsidRPr="007C18AA" w:rsidRDefault="00AD0BCC" w:rsidP="00AD0BCC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589</w:t>
            </w: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ED332C" w14:textId="12CE5D62" w:rsidR="00AD0BCC" w:rsidRPr="007C18AA" w:rsidRDefault="00AD0BCC" w:rsidP="00AD0BCC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9D0F5AE" w14:textId="1DE27FC0" w:rsidR="00AD0BCC" w:rsidRPr="007C18AA" w:rsidRDefault="00AD0BCC" w:rsidP="00AD0BCC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  <w:r w:rsidRPr="007C18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  <w:tr w:rsidR="001E15DE" w:rsidRPr="007C18AA" w14:paraId="68F76663" w14:textId="77777777" w:rsidTr="004A5728">
        <w:tc>
          <w:tcPr>
            <w:tcW w:w="2914" w:type="dxa"/>
            <w:vAlign w:val="bottom"/>
          </w:tcPr>
          <w:p w14:paraId="7F7B5221" w14:textId="77777777" w:rsidR="001E15DE" w:rsidRPr="002F034D" w:rsidRDefault="001E15DE" w:rsidP="002F034D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bidi="th-TH"/>
              </w:rPr>
              <w:t>สำรองค่าสินไหมทดแทนปีก่อน</w:t>
            </w:r>
          </w:p>
          <w:p w14:paraId="390AC735" w14:textId="2D10BF1E" w:rsidR="001E15DE" w:rsidRPr="002F034D" w:rsidRDefault="001E15DE" w:rsidP="002F034D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rtl/>
                <w:cs/>
                <w:lang w:bidi="th-TH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 xml:space="preserve">   ปี พ.ศ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89029C" w14:textId="77777777" w:rsidR="001E15DE" w:rsidRPr="007C18AA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360A04" w14:textId="77777777" w:rsidR="001E15DE" w:rsidRPr="007C18AA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2B124D" w14:textId="77777777" w:rsidR="001E15DE" w:rsidRPr="007C18AA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69B518" w14:textId="77777777" w:rsidR="001E15DE" w:rsidRPr="007C18AA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51822" w14:textId="77777777" w:rsidR="001E15DE" w:rsidRPr="007C18AA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8BC453" w14:textId="79643C33" w:rsidR="001E15DE" w:rsidRPr="007C18AA" w:rsidRDefault="00A76174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201</w:t>
            </w:r>
            <w:r w:rsidR="00AD0BCC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069</w:t>
            </w:r>
          </w:p>
        </w:tc>
      </w:tr>
      <w:tr w:rsidR="001E15DE" w:rsidRPr="007C18AA" w14:paraId="7063B524" w14:textId="77777777" w:rsidTr="004A5728">
        <w:tc>
          <w:tcPr>
            <w:tcW w:w="2914" w:type="dxa"/>
            <w:vAlign w:val="bottom"/>
          </w:tcPr>
          <w:p w14:paraId="761FD3AE" w14:textId="77777777" w:rsidR="001E15DE" w:rsidRPr="002F034D" w:rsidRDefault="001E15DE" w:rsidP="002F034D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2F034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bidi="th-TH"/>
              </w:rPr>
              <w:t>รวมสำรองค่าสินไหมทดแทน</w:t>
            </w:r>
          </w:p>
        </w:tc>
        <w:tc>
          <w:tcPr>
            <w:tcW w:w="1110" w:type="dxa"/>
            <w:shd w:val="clear" w:color="auto" w:fill="FAFAFA"/>
          </w:tcPr>
          <w:p w14:paraId="3E08B3BF" w14:textId="77777777" w:rsidR="001E15DE" w:rsidRPr="007C18AA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FAFAFA"/>
          </w:tcPr>
          <w:p w14:paraId="6EE471D6" w14:textId="77777777" w:rsidR="001E15DE" w:rsidRPr="007C18AA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shd w:val="clear" w:color="auto" w:fill="FAFAFA"/>
          </w:tcPr>
          <w:p w14:paraId="4CF01B93" w14:textId="77777777" w:rsidR="001E15DE" w:rsidRPr="007C18AA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shd w:val="clear" w:color="auto" w:fill="FAFAFA"/>
          </w:tcPr>
          <w:p w14:paraId="325EA18E" w14:textId="77777777" w:rsidR="001E15DE" w:rsidRPr="007C18AA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shd w:val="clear" w:color="auto" w:fill="FAFAFA"/>
          </w:tcPr>
          <w:p w14:paraId="7368A58A" w14:textId="77777777" w:rsidR="001E15DE" w:rsidRPr="007C18AA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A3A0FD" w14:textId="2139CABA" w:rsidR="001E15DE" w:rsidRPr="007C18AA" w:rsidRDefault="00A76174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D0BCC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523</w:t>
            </w:r>
            <w:r w:rsidR="00AD0BCC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271</w:t>
            </w:r>
          </w:p>
        </w:tc>
      </w:tr>
    </w:tbl>
    <w:p w14:paraId="606829BD" w14:textId="31F6BF9C" w:rsidR="00E34FB7" w:rsidRPr="007C18AA" w:rsidRDefault="00E34FB7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1C267FD5" w14:textId="77777777" w:rsidR="0007783A" w:rsidRPr="007C18AA" w:rsidRDefault="0007783A">
      <w:pPr>
        <w:rPr>
          <w:rFonts w:ascii="Browallia New" w:hAnsi="Browallia New" w:cs="Browallia New"/>
        </w:rPr>
      </w:pPr>
      <w:r w:rsidRPr="007C18AA">
        <w:rPr>
          <w:rFonts w:ascii="Browallia New" w:hAnsi="Browallia New" w:cs="Browallia New"/>
          <w:cs/>
        </w:rPr>
        <w:br w:type="page"/>
      </w:r>
    </w:p>
    <w:tbl>
      <w:tblPr>
        <w:tblStyle w:val="TableGrid"/>
        <w:tblW w:w="957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4"/>
        <w:gridCol w:w="1110"/>
        <w:gridCol w:w="1111"/>
        <w:gridCol w:w="1110"/>
        <w:gridCol w:w="1111"/>
        <w:gridCol w:w="1110"/>
        <w:gridCol w:w="1111"/>
      </w:tblGrid>
      <w:tr w:rsidR="001E15DE" w:rsidRPr="007C18AA" w14:paraId="6CEC9DD6" w14:textId="77777777" w:rsidTr="003C0B4C">
        <w:tc>
          <w:tcPr>
            <w:tcW w:w="2914" w:type="dxa"/>
          </w:tcPr>
          <w:p w14:paraId="0336C8AF" w14:textId="749BE82A" w:rsidR="001E15DE" w:rsidRPr="007C18AA" w:rsidRDefault="001E15DE" w:rsidP="002F034D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7BD86E3" w14:textId="77777777" w:rsidR="001E15DE" w:rsidRPr="007C18AA" w:rsidRDefault="001E15DE" w:rsidP="00763FD7">
            <w:pPr>
              <w:widowControl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1E15DE" w:rsidRPr="007C18AA" w14:paraId="52E814E0" w14:textId="77777777" w:rsidTr="00763FD7">
        <w:tc>
          <w:tcPr>
            <w:tcW w:w="2914" w:type="dxa"/>
          </w:tcPr>
          <w:p w14:paraId="4C7016C0" w14:textId="77777777" w:rsidR="001E15DE" w:rsidRPr="007C18AA" w:rsidRDefault="001E15DE" w:rsidP="002F034D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3258EE8" w14:textId="4D99AE25" w:rsidR="001E15DE" w:rsidRPr="007C18AA" w:rsidRDefault="001E15DE" w:rsidP="00763FD7">
            <w:pPr>
              <w:widowControl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1E15DE" w:rsidRPr="007C18AA" w14:paraId="4BB121D9" w14:textId="77777777" w:rsidTr="00763FD7">
        <w:tc>
          <w:tcPr>
            <w:tcW w:w="2914" w:type="dxa"/>
          </w:tcPr>
          <w:p w14:paraId="2C75B0DE" w14:textId="77777777" w:rsidR="001E15DE" w:rsidRPr="007C18AA" w:rsidRDefault="001E15DE" w:rsidP="002F034D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ปีอุบัติเหตุ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/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ปีที่รายงาน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3A0EF6D0" w14:textId="5F9C3992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6B1F4BF2" w14:textId="0E7ECCE5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2AB18092" w14:textId="288CCB54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769E2C0A" w14:textId="752F2113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2D0C7505" w14:textId="36A5D8B6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51F1FE2F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1E15DE" w:rsidRPr="007C18AA" w14:paraId="008E907D" w14:textId="77777777" w:rsidTr="00763FD7">
        <w:tc>
          <w:tcPr>
            <w:tcW w:w="2914" w:type="dxa"/>
          </w:tcPr>
          <w:p w14:paraId="656C5453" w14:textId="77777777" w:rsidR="001E15DE" w:rsidRPr="007C18AA" w:rsidRDefault="001E15DE" w:rsidP="002F034D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07EBF3D5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01F5F9A4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5476B216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689AE7F5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19C19D6A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33C0A534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</w:tr>
      <w:tr w:rsidR="001E15DE" w:rsidRPr="007C18AA" w14:paraId="759363AD" w14:textId="77777777" w:rsidTr="001E15DE">
        <w:tc>
          <w:tcPr>
            <w:tcW w:w="2914" w:type="dxa"/>
          </w:tcPr>
          <w:p w14:paraId="7849C1A8" w14:textId="77777777" w:rsidR="001E15DE" w:rsidRPr="007C18AA" w:rsidRDefault="001E15DE" w:rsidP="002F034D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4097375A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04335DAD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shd w:val="clear" w:color="auto" w:fill="auto"/>
          </w:tcPr>
          <w:p w14:paraId="419D717E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shd w:val="clear" w:color="auto" w:fill="auto"/>
          </w:tcPr>
          <w:p w14:paraId="5017B8BA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shd w:val="clear" w:color="auto" w:fill="auto"/>
          </w:tcPr>
          <w:p w14:paraId="39169C20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shd w:val="clear" w:color="auto" w:fill="auto"/>
          </w:tcPr>
          <w:p w14:paraId="33704853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1E15DE" w:rsidRPr="007C18AA" w14:paraId="7909F1CE" w14:textId="77777777" w:rsidTr="001E15DE">
        <w:tc>
          <w:tcPr>
            <w:tcW w:w="2914" w:type="dxa"/>
            <w:vAlign w:val="center"/>
          </w:tcPr>
          <w:p w14:paraId="3263E7A6" w14:textId="77777777" w:rsidR="001E15DE" w:rsidRPr="007C18AA" w:rsidRDefault="001E15DE" w:rsidP="002F034D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ประมาณการค่าสินไหมทดแทน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DBA9243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3989EEB4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7B974B79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76376A39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46F303EB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73EA27E8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1E15DE" w:rsidRPr="007C18AA" w14:paraId="3EEF0B8F" w14:textId="77777777" w:rsidTr="001E15DE">
        <w:tc>
          <w:tcPr>
            <w:tcW w:w="2914" w:type="dxa"/>
            <w:vAlign w:val="center"/>
          </w:tcPr>
          <w:p w14:paraId="0D8E55DD" w14:textId="77777777" w:rsidR="001E15DE" w:rsidRPr="007C18AA" w:rsidRDefault="001E15DE" w:rsidP="002F034D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 xml:space="preserve"> -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ณ สิ้นปีอุบัติเหตุ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0B3A9" w14:textId="55727626" w:rsidR="001E15DE" w:rsidRPr="007C18AA" w:rsidRDefault="00A76174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172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932F5" w14:textId="57AE0081" w:rsidR="001E15DE" w:rsidRPr="007C18AA" w:rsidRDefault="00A76174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302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4D5AC" w14:textId="1610C6E8" w:rsidR="001E15DE" w:rsidRPr="007C18AA" w:rsidRDefault="00A76174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308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5D3EB" w14:textId="7970D25B" w:rsidR="001E15DE" w:rsidRPr="007C18AA" w:rsidRDefault="00A76174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951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FAD32" w14:textId="22A3A318" w:rsidR="001E15DE" w:rsidRPr="007C18AA" w:rsidRDefault="00A76174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529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798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6643FC4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1E15DE" w:rsidRPr="007C18AA" w14:paraId="2F7876BA" w14:textId="77777777" w:rsidTr="001E15DE">
        <w:tc>
          <w:tcPr>
            <w:tcW w:w="2914" w:type="dxa"/>
            <w:vAlign w:val="center"/>
          </w:tcPr>
          <w:p w14:paraId="739B401E" w14:textId="77777777" w:rsidR="001E15DE" w:rsidRPr="007C18AA" w:rsidRDefault="001E15DE" w:rsidP="002F034D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หนึ่งปีถัดไป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7B091" w14:textId="4CD162A9" w:rsidR="001E15DE" w:rsidRPr="007C18AA" w:rsidRDefault="00A76174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157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D7348" w14:textId="7B6D1792" w:rsidR="001E15DE" w:rsidRPr="007C18AA" w:rsidRDefault="00A76174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312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C6B5F" w14:textId="49108CB6" w:rsidR="001E15DE" w:rsidRPr="007C18AA" w:rsidRDefault="00A76174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282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FE9A9" w14:textId="7839E658" w:rsidR="001E15DE" w:rsidRPr="007C18AA" w:rsidRDefault="00A76174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864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3E38B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ADD1B99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1E15DE" w:rsidRPr="007C18AA" w14:paraId="25D8C9DE" w14:textId="77777777" w:rsidTr="001E15DE">
        <w:tc>
          <w:tcPr>
            <w:tcW w:w="2914" w:type="dxa"/>
            <w:vAlign w:val="center"/>
          </w:tcPr>
          <w:p w14:paraId="3B6F959D" w14:textId="77777777" w:rsidR="001E15DE" w:rsidRPr="007C18AA" w:rsidRDefault="001E15DE" w:rsidP="002F034D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สอง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B6BEC" w14:textId="74D8C79F" w:rsidR="001E15DE" w:rsidRPr="007C18AA" w:rsidRDefault="00A76174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125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805F1" w14:textId="5A15EACD" w:rsidR="001E15DE" w:rsidRPr="007C18AA" w:rsidRDefault="00A76174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311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8B3CA" w14:textId="0AAA922E" w:rsidR="001E15DE" w:rsidRPr="007C18AA" w:rsidRDefault="00A76174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285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5F990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3F776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0591DCA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1E15DE" w:rsidRPr="007C18AA" w14:paraId="26FCB380" w14:textId="77777777" w:rsidTr="001E15DE">
        <w:tc>
          <w:tcPr>
            <w:tcW w:w="2914" w:type="dxa"/>
            <w:vAlign w:val="center"/>
          </w:tcPr>
          <w:p w14:paraId="08C50A51" w14:textId="77777777" w:rsidR="001E15DE" w:rsidRPr="007C18AA" w:rsidRDefault="001E15DE" w:rsidP="002F034D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สาม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96F8A" w14:textId="34C59B2A" w:rsidR="001E15DE" w:rsidRPr="007C18AA" w:rsidRDefault="00A76174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118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8B7C1" w14:textId="73331457" w:rsidR="001E15DE" w:rsidRPr="007C18AA" w:rsidRDefault="00A76174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309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E50E9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2E6C4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BCB2A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49DDB8E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1E15DE" w:rsidRPr="007C18AA" w14:paraId="1E385635" w14:textId="77777777" w:rsidTr="001E15DE">
        <w:tc>
          <w:tcPr>
            <w:tcW w:w="2914" w:type="dxa"/>
            <w:vAlign w:val="center"/>
          </w:tcPr>
          <w:p w14:paraId="477EF1F8" w14:textId="77777777" w:rsidR="001E15DE" w:rsidRPr="007C18AA" w:rsidRDefault="001E15DE" w:rsidP="002F034D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สี่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580F8" w14:textId="33B41ABA" w:rsidR="001E15DE" w:rsidRPr="007C18AA" w:rsidRDefault="00A76174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118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1AE0C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EB0E4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4ECF3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3031C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B6B4B66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1E15DE" w:rsidRPr="007C18AA" w14:paraId="2EBCEED2" w14:textId="77777777" w:rsidTr="001E15DE">
        <w:tc>
          <w:tcPr>
            <w:tcW w:w="2914" w:type="dxa"/>
            <w:vAlign w:val="center"/>
          </w:tcPr>
          <w:p w14:paraId="724FF409" w14:textId="77777777" w:rsidR="001E15DE" w:rsidRPr="007C18AA" w:rsidRDefault="001E15DE" w:rsidP="002F034D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51F3BC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002D84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DEFFF7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0E74E2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A6C6E3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5828C290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1E15DE" w:rsidRPr="007C18AA" w14:paraId="1D9490F6" w14:textId="77777777" w:rsidTr="001E15DE">
        <w:tc>
          <w:tcPr>
            <w:tcW w:w="2914" w:type="dxa"/>
            <w:vAlign w:val="center"/>
          </w:tcPr>
          <w:p w14:paraId="3D911EB1" w14:textId="77777777" w:rsidR="002F034D" w:rsidRDefault="001E15DE" w:rsidP="002F034D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ประมาณการค่าสินไหมทดแทน</w:t>
            </w:r>
          </w:p>
          <w:p w14:paraId="2122C655" w14:textId="759CF8ED" w:rsidR="001E15DE" w:rsidRPr="007C18AA" w:rsidRDefault="002F034D" w:rsidP="002F034D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   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สัมบูรณ์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1F6EC3" w14:textId="76BF31EE" w:rsidR="001E15DE" w:rsidRPr="007C18AA" w:rsidRDefault="00A76174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118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277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E91E69" w14:textId="645D40D0" w:rsidR="001E15DE" w:rsidRPr="007C18AA" w:rsidRDefault="00A76174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309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827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406761" w14:textId="15E1F5D4" w:rsidR="001E15DE" w:rsidRPr="007C18AA" w:rsidRDefault="00A76174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285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383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CAC7C9" w14:textId="62A622CF" w:rsidR="001E15DE" w:rsidRPr="007C18AA" w:rsidRDefault="00A76174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864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353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5F31CD" w14:textId="6545C4E5" w:rsidR="001E15DE" w:rsidRPr="007C18AA" w:rsidRDefault="00A76174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529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798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065FC2" w14:textId="61070493" w:rsidR="001E15DE" w:rsidRPr="007C18AA" w:rsidRDefault="00A76174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107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638</w:t>
            </w:r>
          </w:p>
        </w:tc>
      </w:tr>
      <w:tr w:rsidR="001E15DE" w:rsidRPr="007C18AA" w14:paraId="036EE956" w14:textId="77777777" w:rsidTr="001E15DE">
        <w:tc>
          <w:tcPr>
            <w:tcW w:w="2914" w:type="dxa"/>
            <w:vAlign w:val="center"/>
          </w:tcPr>
          <w:p w14:paraId="6789EE07" w14:textId="77777777" w:rsidR="001E15DE" w:rsidRPr="007C18AA" w:rsidRDefault="001E15DE" w:rsidP="002F034D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ค่าสินไหมทดแทนจ่ายสะสม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7D7961" w14:textId="4193F376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112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983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A65B3A" w14:textId="531C22B5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296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497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068381" w14:textId="4D2AD84B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264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952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EFD7FB" w14:textId="2FD06E92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721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241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3DBC81" w14:textId="31A19449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208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042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7598AC" w14:textId="66B20C86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603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715</w:t>
            </w: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1E15DE" w:rsidRPr="007C18AA" w14:paraId="79819CBA" w14:textId="77777777" w:rsidTr="001E15DE">
        <w:tc>
          <w:tcPr>
            <w:tcW w:w="2914" w:type="dxa"/>
            <w:vAlign w:val="center"/>
          </w:tcPr>
          <w:p w14:paraId="50FA3C77" w14:textId="77777777" w:rsidR="001E15DE" w:rsidRPr="007C18AA" w:rsidRDefault="001E15DE" w:rsidP="002F034D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รวมสำรองค่าสินไหมทดแทน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E9239" w14:textId="6542FD42" w:rsidR="001E15DE" w:rsidRPr="007C18AA" w:rsidRDefault="00A76174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294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C6B40" w14:textId="74214394" w:rsidR="001E15DE" w:rsidRPr="007C18AA" w:rsidRDefault="00A76174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330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B4838" w14:textId="203E631E" w:rsidR="001E15DE" w:rsidRPr="007C18AA" w:rsidRDefault="00A76174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E819B" w14:textId="3FB8A16B" w:rsidR="001E15DE" w:rsidRPr="007C18AA" w:rsidRDefault="00A76174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143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112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EFB6A" w14:textId="135CCE9D" w:rsidR="001E15DE" w:rsidRPr="007C18AA" w:rsidRDefault="00A76174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321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756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2FDEC2" w14:textId="0EA191C9" w:rsidR="001E15DE" w:rsidRPr="007C18AA" w:rsidRDefault="00A76174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503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923</w:t>
            </w:r>
          </w:p>
        </w:tc>
      </w:tr>
      <w:tr w:rsidR="001E15DE" w:rsidRPr="007C18AA" w14:paraId="3EFA5163" w14:textId="77777777" w:rsidTr="001E15DE">
        <w:tc>
          <w:tcPr>
            <w:tcW w:w="2914" w:type="dxa"/>
            <w:vAlign w:val="bottom"/>
          </w:tcPr>
          <w:p w14:paraId="7C668D1E" w14:textId="77777777" w:rsidR="001E15DE" w:rsidRPr="007C18AA" w:rsidRDefault="001E15DE" w:rsidP="002F034D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สำรองค่าสินไหมทดแทนปีก่อน</w:t>
            </w:r>
          </w:p>
          <w:p w14:paraId="0540BA5A" w14:textId="59242E90" w:rsidR="001E15DE" w:rsidRPr="007C18AA" w:rsidRDefault="001E15DE" w:rsidP="002F034D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ปี พ.ศ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9CB51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993E2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AF415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29F33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22BA2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10EA53" w14:textId="4BFDD790" w:rsidR="001E15DE" w:rsidRPr="007C18AA" w:rsidRDefault="00A76174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031</w:t>
            </w:r>
          </w:p>
        </w:tc>
      </w:tr>
      <w:tr w:rsidR="001E15DE" w:rsidRPr="007C18AA" w14:paraId="1D913444" w14:textId="77777777" w:rsidTr="001E15DE">
        <w:tc>
          <w:tcPr>
            <w:tcW w:w="2914" w:type="dxa"/>
            <w:vAlign w:val="bottom"/>
          </w:tcPr>
          <w:p w14:paraId="241117A3" w14:textId="77777777" w:rsidR="001E15DE" w:rsidRPr="007C18AA" w:rsidRDefault="001E15DE" w:rsidP="002F034D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รวมสำรองค่าสินไหมทดแทน</w:t>
            </w:r>
          </w:p>
        </w:tc>
        <w:tc>
          <w:tcPr>
            <w:tcW w:w="1110" w:type="dxa"/>
            <w:shd w:val="clear" w:color="auto" w:fill="auto"/>
          </w:tcPr>
          <w:p w14:paraId="3EC4856F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143FB62A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shd w:val="clear" w:color="auto" w:fill="auto"/>
          </w:tcPr>
          <w:p w14:paraId="6B3C1DA1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shd w:val="clear" w:color="auto" w:fill="auto"/>
          </w:tcPr>
          <w:p w14:paraId="7C49A86A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shd w:val="clear" w:color="auto" w:fill="auto"/>
          </w:tcPr>
          <w:p w14:paraId="30CEDF53" w14:textId="77777777" w:rsidR="001E15DE" w:rsidRPr="007C18AA" w:rsidRDefault="001E15DE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5A2D86" w14:textId="0E3C2B7B" w:rsidR="001E15DE" w:rsidRPr="007C18AA" w:rsidRDefault="00A76174" w:rsidP="00763FD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600</w:t>
            </w:r>
            <w:r w:rsidR="001E15DE" w:rsidRPr="007C18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954</w:t>
            </w:r>
          </w:p>
        </w:tc>
      </w:tr>
    </w:tbl>
    <w:p w14:paraId="3E5C9F7F" w14:textId="5850936C" w:rsidR="006A5F12" w:rsidRPr="007C18AA" w:rsidRDefault="006A5F12">
      <w:pPr>
        <w:rPr>
          <w:rFonts w:ascii="Browallia New" w:hAnsi="Browallia New" w:cs="Browallia New"/>
          <w:color w:val="000000" w:themeColor="text1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95E6F" w:rsidRPr="007C18AA" w14:paraId="5616FA46" w14:textId="77777777" w:rsidTr="00C32E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9D356B" w14:textId="3C49CED0" w:rsidR="00095E6F" w:rsidRPr="007C18AA" w:rsidRDefault="00095E6F">
            <w:pPr>
              <w:pStyle w:val="ListParagraph"/>
              <w:numPr>
                <w:ilvl w:val="0"/>
                <w:numId w:val="3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</w:tr>
    </w:tbl>
    <w:p w14:paraId="4A8C364E" w14:textId="6916831D" w:rsidR="00095E6F" w:rsidRPr="007C18AA" w:rsidRDefault="00095E6F" w:rsidP="00095E6F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5CD78CF" w14:textId="16018026" w:rsidR="00095E6F" w:rsidRPr="007C18AA" w:rsidRDefault="00095E6F" w:rsidP="00095E6F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เจ้าหนี้บริษัทประกันภัยต่อ ณ วันที่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31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2566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2565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ประกอบด้วย</w:t>
      </w:r>
    </w:p>
    <w:p w14:paraId="640A80DC" w14:textId="01FE5C54" w:rsidR="00095E6F" w:rsidRPr="007C18AA" w:rsidRDefault="00095E6F" w:rsidP="00095E6F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59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13"/>
        <w:gridCol w:w="1488"/>
        <w:gridCol w:w="1489"/>
      </w:tblGrid>
      <w:tr w:rsidR="00095E6F" w:rsidRPr="007C18AA" w14:paraId="1FC39B3A" w14:textId="77777777" w:rsidTr="003C0B4C">
        <w:trPr>
          <w:trHeight w:val="117"/>
        </w:trPr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50891" w14:textId="77777777" w:rsidR="00095E6F" w:rsidRPr="007C18AA" w:rsidRDefault="00095E6F" w:rsidP="00C32E6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C67000" w14:textId="77777777" w:rsidR="00095E6F" w:rsidRPr="007C18AA" w:rsidRDefault="00095E6F" w:rsidP="00C32E60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1D478D" w:rsidRPr="007C18AA" w14:paraId="0B9085D6" w14:textId="77777777" w:rsidTr="004A5728">
        <w:trPr>
          <w:trHeight w:val="117"/>
        </w:trPr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6B0C6" w14:textId="77777777" w:rsidR="001D478D" w:rsidRPr="007C18AA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587852" w14:textId="3E657EF2" w:rsidR="001D478D" w:rsidRPr="007C18AA" w:rsidRDefault="007243CB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0C93D7" w14:textId="35FC3E27" w:rsidR="001D478D" w:rsidRPr="007C18AA" w:rsidRDefault="007243CB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1D478D" w:rsidRPr="007C18AA" w14:paraId="6D411DBC" w14:textId="77777777" w:rsidTr="004A5728">
        <w:trPr>
          <w:trHeight w:val="117"/>
        </w:trPr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B1758" w14:textId="77777777" w:rsidR="001D478D" w:rsidRPr="007C18AA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6B5214" w14:textId="77B87AED" w:rsidR="001D478D" w:rsidRPr="007C18AA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388B34" w14:textId="7780D34A" w:rsidR="001D478D" w:rsidRPr="007C18AA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1D478D" w:rsidRPr="007C18AA" w14:paraId="2F0F1D80" w14:textId="77777777" w:rsidTr="004A5728">
        <w:trPr>
          <w:trHeight w:val="117"/>
        </w:trPr>
        <w:tc>
          <w:tcPr>
            <w:tcW w:w="6613" w:type="dxa"/>
            <w:tcBorders>
              <w:top w:val="nil"/>
              <w:left w:val="nil"/>
              <w:right w:val="nil"/>
            </w:tcBorders>
            <w:vAlign w:val="bottom"/>
          </w:tcPr>
          <w:p w14:paraId="761E98F3" w14:textId="77777777" w:rsidR="001D478D" w:rsidRPr="007C18AA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EDE9299" w14:textId="77777777" w:rsidR="001D478D" w:rsidRPr="007C18AA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AAB5DA" w14:textId="77777777" w:rsidR="001D478D" w:rsidRPr="007C18AA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AA6993" w:rsidRPr="007C18AA" w14:paraId="4CB2F87E" w14:textId="77777777" w:rsidTr="00B2386D">
        <w:trPr>
          <w:trHeight w:val="117"/>
        </w:trPr>
        <w:tc>
          <w:tcPr>
            <w:tcW w:w="6613" w:type="dxa"/>
            <w:tcBorders>
              <w:top w:val="nil"/>
              <w:left w:val="nil"/>
              <w:right w:val="nil"/>
            </w:tcBorders>
            <w:vAlign w:val="center"/>
          </w:tcPr>
          <w:p w14:paraId="71EB7EE7" w14:textId="641613B3" w:rsidR="00AA6993" w:rsidRPr="007C18AA" w:rsidRDefault="00AA6993" w:rsidP="00AA6993">
            <w:pPr>
              <w:ind w:left="33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เงินถือไว้จากการประกันภัยต่อ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2706817" w14:textId="438A86A2" w:rsidR="00AA6993" w:rsidRPr="007C18AA" w:rsidRDefault="00A76174" w:rsidP="00AA699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174">
              <w:rPr>
                <w:rFonts w:ascii="Browallia New" w:eastAsia="Arial" w:hAnsi="Browallia New" w:cs="Browallia New"/>
                <w:color w:val="000000"/>
                <w:lang w:val="en-GB"/>
              </w:rPr>
              <w:t>364</w:t>
            </w:r>
            <w:r w:rsidR="00AA6993" w:rsidRPr="007C18AA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A76174">
              <w:rPr>
                <w:rFonts w:ascii="Browallia New" w:eastAsia="Arial" w:hAnsi="Browallia New" w:cs="Browallia New"/>
                <w:color w:val="000000"/>
                <w:lang w:val="en-GB"/>
              </w:rPr>
              <w:t>096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5D562414" w14:textId="7785F59F" w:rsidR="00AA6993" w:rsidRPr="007C18AA" w:rsidRDefault="00AA6993" w:rsidP="00AA699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357</w:t>
            </w:r>
            <w:r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021</w:t>
            </w:r>
            <w:r w:rsidRPr="007C18AA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</w:p>
        </w:tc>
      </w:tr>
      <w:tr w:rsidR="00AA6993" w:rsidRPr="007C18AA" w14:paraId="642D9ED4" w14:textId="77777777" w:rsidTr="00B2386D">
        <w:trPr>
          <w:trHeight w:val="117"/>
        </w:trPr>
        <w:tc>
          <w:tcPr>
            <w:tcW w:w="6613" w:type="dxa"/>
            <w:tcBorders>
              <w:left w:val="nil"/>
              <w:right w:val="nil"/>
            </w:tcBorders>
            <w:vAlign w:val="center"/>
          </w:tcPr>
          <w:p w14:paraId="08F3E2D4" w14:textId="6C4D285E" w:rsidR="00AA6993" w:rsidRPr="007C18AA" w:rsidRDefault="00AA6993" w:rsidP="00AA6993">
            <w:pPr>
              <w:ind w:left="33"/>
              <w:rPr>
                <w:rFonts w:ascii="Browallia New" w:hAnsi="Browallia New" w:cs="Browallia New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518575" w14:textId="2573C859" w:rsidR="00AA6993" w:rsidRPr="007C18AA" w:rsidRDefault="00A76174" w:rsidP="00AA699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76174">
              <w:rPr>
                <w:rFonts w:ascii="Browallia New" w:eastAsia="Arial" w:hAnsi="Browallia New" w:cs="Browallia New"/>
                <w:color w:val="000000"/>
                <w:lang w:val="en-GB"/>
              </w:rPr>
              <w:t>855</w:t>
            </w:r>
            <w:r w:rsidR="00AA6993" w:rsidRPr="007C18AA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A76174">
              <w:rPr>
                <w:rFonts w:ascii="Browallia New" w:eastAsia="Arial" w:hAnsi="Browallia New" w:cs="Browallia New"/>
                <w:color w:val="000000"/>
                <w:lang w:val="en-GB"/>
              </w:rPr>
              <w:t>553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</w:tcPr>
          <w:p w14:paraId="457993F3" w14:textId="714AE91C" w:rsidR="00AA6993" w:rsidRPr="007C18AA" w:rsidRDefault="00AA6993" w:rsidP="00AA699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610</w:t>
            </w:r>
            <w:r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634</w:t>
            </w:r>
            <w:r w:rsidRPr="007C18AA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</w:p>
        </w:tc>
      </w:tr>
      <w:tr w:rsidR="00AA6993" w:rsidRPr="007C18AA" w14:paraId="4D2C1BAD" w14:textId="77777777" w:rsidTr="00B2386D">
        <w:trPr>
          <w:trHeight w:val="117"/>
        </w:trPr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3304C8" w14:textId="4DF04FDC" w:rsidR="00AA6993" w:rsidRPr="007C18AA" w:rsidRDefault="00AA6993" w:rsidP="00AA6993">
            <w:pPr>
              <w:ind w:left="33"/>
              <w:rPr>
                <w:rFonts w:ascii="Browallia New" w:hAnsi="Browallia New" w:cs="Browallia New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รวมเจ้าหนี้บริษัทประกันภัยต่อ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4B375C" w14:textId="5CE5069B" w:rsidR="00AA6993" w:rsidRPr="007C18AA" w:rsidRDefault="00A76174" w:rsidP="00AA699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76174">
              <w:rPr>
                <w:rFonts w:ascii="Browallia New" w:eastAsia="Arial" w:hAnsi="Browallia New" w:cs="Browallia New"/>
                <w:color w:val="000000"/>
                <w:lang w:val="en-GB"/>
              </w:rPr>
              <w:t>1</w:t>
            </w:r>
            <w:r w:rsidR="00AA6993" w:rsidRPr="007C18AA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A76174">
              <w:rPr>
                <w:rFonts w:ascii="Browallia New" w:eastAsia="Arial" w:hAnsi="Browallia New" w:cs="Browallia New"/>
                <w:color w:val="000000"/>
                <w:lang w:val="en-GB"/>
              </w:rPr>
              <w:t>219</w:t>
            </w:r>
            <w:r w:rsidR="00AA6993" w:rsidRPr="007C18AA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A76174">
              <w:rPr>
                <w:rFonts w:ascii="Browallia New" w:eastAsia="Arial" w:hAnsi="Browallia New" w:cs="Browallia New"/>
                <w:color w:val="000000"/>
                <w:lang w:val="en-GB"/>
              </w:rPr>
              <w:t>649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97A1EF" w14:textId="51C73914" w:rsidR="00AA6993" w:rsidRPr="007C18AA" w:rsidRDefault="00AA6993" w:rsidP="00AA699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967</w:t>
            </w:r>
            <w:r w:rsidRPr="007C18AA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655</w:t>
            </w:r>
            <w:r w:rsidRPr="007C18AA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</w:p>
        </w:tc>
      </w:tr>
    </w:tbl>
    <w:p w14:paraId="58DC9CB3" w14:textId="73CD7D19" w:rsidR="0007783A" w:rsidRPr="007C18AA" w:rsidRDefault="0007783A">
      <w:pPr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2D45254A" w14:textId="77777777" w:rsidR="0007783A" w:rsidRPr="007C18AA" w:rsidRDefault="0007783A">
      <w:pPr>
        <w:rPr>
          <w:rFonts w:ascii="Browallia New" w:hAnsi="Browallia New" w:cs="Browallia New"/>
          <w:color w:val="000000" w:themeColor="text1"/>
          <w:cs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90866" w:rsidRPr="007C18AA" w14:paraId="6104ABF2" w14:textId="77777777" w:rsidTr="00C32E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F4D7BA" w14:textId="68BEB74F" w:rsidR="00590866" w:rsidRPr="007C18AA" w:rsidRDefault="00590866">
            <w:pPr>
              <w:pStyle w:val="ListParagraph"/>
              <w:numPr>
                <w:ilvl w:val="0"/>
                <w:numId w:val="3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</w:tr>
    </w:tbl>
    <w:p w14:paraId="0B4557A8" w14:textId="2D2B768F" w:rsidR="00590866" w:rsidRPr="007C18AA" w:rsidRDefault="00590866" w:rsidP="00590866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4B6FCDE1" w14:textId="4BF9EE30" w:rsidR="00DF290F" w:rsidRPr="007C18AA" w:rsidRDefault="00DF290F" w:rsidP="009C3C59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กลุ่มกิจการมีโครงการผลประโยชน์ของพนักงานหลังออกจากงานตามพระราชบัญญัติคุ้มครองแรงงาน ซึ่งจัดเป็นโครงการผลประโยชน์ที่กำหนดไว้ที่ไม่ได้จัดให้มีกองทุน </w:t>
      </w:r>
    </w:p>
    <w:p w14:paraId="6B4FD13D" w14:textId="701AFF4D" w:rsidR="00590866" w:rsidRPr="007C18AA" w:rsidRDefault="00590866" w:rsidP="009C3C59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959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22"/>
        <w:gridCol w:w="1488"/>
        <w:gridCol w:w="1489"/>
      </w:tblGrid>
      <w:tr w:rsidR="00590866" w:rsidRPr="007C18AA" w14:paraId="53FE30FE" w14:textId="77777777" w:rsidTr="003C0B4C">
        <w:trPr>
          <w:trHeight w:val="117"/>
        </w:trPr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5E80F" w14:textId="77777777" w:rsidR="00590866" w:rsidRPr="007C18AA" w:rsidRDefault="00590866" w:rsidP="00C32E6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A46D34" w14:textId="77777777" w:rsidR="00590866" w:rsidRPr="007C18AA" w:rsidRDefault="00590866" w:rsidP="00C32E60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1D478D" w:rsidRPr="007C18AA" w14:paraId="33CBECCA" w14:textId="77777777" w:rsidTr="0F2FDF4B">
        <w:trPr>
          <w:trHeight w:val="117"/>
        </w:trPr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A5697" w14:textId="77777777" w:rsidR="001D478D" w:rsidRPr="007C18AA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C8C248" w14:textId="3B5175C5" w:rsidR="001D478D" w:rsidRPr="007C18AA" w:rsidRDefault="007243CB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D245C9" w14:textId="4369D90B" w:rsidR="001D478D" w:rsidRPr="007C18AA" w:rsidRDefault="007243CB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1D478D" w:rsidRPr="007C18AA" w14:paraId="3F997423" w14:textId="77777777" w:rsidTr="0F2FDF4B">
        <w:trPr>
          <w:trHeight w:val="117"/>
        </w:trPr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7C0C6" w14:textId="77777777" w:rsidR="001D478D" w:rsidRPr="007C18AA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BB3908" w14:textId="4497D172" w:rsidR="001D478D" w:rsidRPr="007C18AA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87BE3A" w14:textId="3F67F8FD" w:rsidR="001D478D" w:rsidRPr="007C18AA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1D478D" w:rsidRPr="007C18AA" w14:paraId="4E612E19" w14:textId="77777777" w:rsidTr="0F2FDF4B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bottom"/>
          </w:tcPr>
          <w:p w14:paraId="7D093DF9" w14:textId="77777777" w:rsidR="001D478D" w:rsidRPr="007C18AA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69B82CC" w14:textId="77777777" w:rsidR="001D478D" w:rsidRPr="007C18AA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F5CA5C" w14:textId="77777777" w:rsidR="001D478D" w:rsidRPr="007C18AA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D1767D" w:rsidRPr="007C18AA" w14:paraId="54F21AFF" w14:textId="77777777" w:rsidTr="0F2FDF4B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01324689" w14:textId="27BDDCBE" w:rsidR="00D1767D" w:rsidRPr="007C18AA" w:rsidRDefault="00D1767D" w:rsidP="00D1767D">
            <w:pPr>
              <w:ind w:left="33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ผลประโยชน์พนักงานระยะยาว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C893E5" w14:textId="6C0CCDDB" w:rsidR="00D1767D" w:rsidRPr="007C18AA" w:rsidRDefault="00A76174" w:rsidP="00D1767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BE47AB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744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29DE6C6B" w14:textId="60B4ECD1" w:rsidR="00D1767D" w:rsidRPr="007C18AA" w:rsidRDefault="00BE47AB" w:rsidP="00D1767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C18A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="00D1767D" w:rsidRPr="007C18AA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</w:p>
        </w:tc>
      </w:tr>
      <w:tr w:rsidR="00BE47AB" w:rsidRPr="007C18AA" w14:paraId="16A6D2B2" w14:textId="77777777" w:rsidTr="0F2FDF4B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08818993" w14:textId="0042EF32" w:rsidR="00BE47AB" w:rsidRPr="007C18AA" w:rsidRDefault="00BE47AB" w:rsidP="00D1767D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ผลประโยชน์พนักงานโดยใช้หุ้นเป็นเกณฑ์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C8781D3" w14:textId="5864E4E4" w:rsidR="00BE47AB" w:rsidRPr="007C18AA" w:rsidRDefault="00A76174" w:rsidP="00D1767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30</w:t>
            </w:r>
            <w:r w:rsidR="00BE47AB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828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258C690D" w14:textId="1D77DD3D" w:rsidR="00BE47AB" w:rsidRPr="007C18AA" w:rsidRDefault="00A76174" w:rsidP="00D1767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22</w:t>
            </w:r>
            <w:r w:rsidR="00BE47AB" w:rsidRPr="007C18AA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595</w:t>
            </w:r>
          </w:p>
        </w:tc>
      </w:tr>
      <w:tr w:rsidR="00D1767D" w:rsidRPr="007C18AA" w14:paraId="32599353" w14:textId="77777777" w:rsidTr="0F2FDF4B">
        <w:trPr>
          <w:trHeight w:val="117"/>
        </w:trPr>
        <w:tc>
          <w:tcPr>
            <w:tcW w:w="6622" w:type="dxa"/>
            <w:tcBorders>
              <w:left w:val="nil"/>
              <w:right w:val="nil"/>
            </w:tcBorders>
            <w:vAlign w:val="center"/>
          </w:tcPr>
          <w:p w14:paraId="67029D30" w14:textId="1C08F66C" w:rsidR="00D1767D" w:rsidRPr="007C18AA" w:rsidRDefault="00D1767D" w:rsidP="00D1767D">
            <w:pPr>
              <w:ind w:left="33"/>
              <w:rPr>
                <w:rFonts w:ascii="Browallia New" w:hAnsi="Browallia New" w:cs="Browallia New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5515D9" w14:textId="796E7AF9" w:rsidR="00D1767D" w:rsidRPr="007C18AA" w:rsidRDefault="00A76174" w:rsidP="00D1767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141</w:t>
            </w:r>
            <w:r w:rsidR="00E511E6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568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</w:tcPr>
          <w:p w14:paraId="5D3416BF" w14:textId="3734FD01" w:rsidR="00D1767D" w:rsidRPr="007C18AA" w:rsidRDefault="00D1767D" w:rsidP="00D1767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135</w:t>
            </w:r>
            <w:r w:rsidRPr="007C18AA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947</w:t>
            </w:r>
            <w:r w:rsidRPr="007C18AA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</w:p>
        </w:tc>
      </w:tr>
      <w:tr w:rsidR="00D1767D" w:rsidRPr="007C18AA" w14:paraId="6432766C" w14:textId="77777777" w:rsidTr="0F2FDF4B">
        <w:trPr>
          <w:trHeight w:val="117"/>
        </w:trPr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5AD3F" w14:textId="68917B05" w:rsidR="00D1767D" w:rsidRPr="007C18AA" w:rsidRDefault="00D1767D" w:rsidP="00D1767D">
            <w:pPr>
              <w:ind w:left="33"/>
              <w:rPr>
                <w:rFonts w:ascii="Browallia New" w:hAnsi="Browallia New" w:cs="Browallia New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รวมภาระผูกพันผลประโยชน์พนักงาน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84186A" w14:textId="62B2786A" w:rsidR="00D1767D" w:rsidRPr="007C18AA" w:rsidRDefault="00A76174" w:rsidP="00D1767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181</w:t>
            </w:r>
            <w:r w:rsidR="00E511E6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140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A95BC6" w14:textId="04862557" w:rsidR="00D1767D" w:rsidRPr="007C18AA" w:rsidRDefault="00A76174" w:rsidP="00D1767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158</w:t>
            </w:r>
            <w:r w:rsidR="00D1767D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542</w:t>
            </w:r>
            <w:r w:rsidR="00D1767D" w:rsidRPr="007C18AA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 </w:t>
            </w:r>
          </w:p>
        </w:tc>
      </w:tr>
    </w:tbl>
    <w:p w14:paraId="3931A396" w14:textId="2E59A990" w:rsidR="006A5F12" w:rsidRPr="007C18AA" w:rsidRDefault="006A5F12" w:rsidP="009C3C59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622A75DC" w14:textId="29E2277F" w:rsidR="00DF290F" w:rsidRPr="007C18AA" w:rsidRDefault="006A4C3F">
      <w:pPr>
        <w:pStyle w:val="Heading2"/>
        <w:numPr>
          <w:ilvl w:val="1"/>
          <w:numId w:val="30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bookmarkStart w:id="32" w:name="OLE_LINK22"/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โครงการ</w:t>
      </w:r>
      <w:r w:rsidR="00DF290F"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ผลประโยชน์พนักงานเมื่อเกษียณอายุ</w:t>
      </w:r>
    </w:p>
    <w:p w14:paraId="11F8692B" w14:textId="77777777" w:rsidR="00DF290F" w:rsidRPr="007C18AA" w:rsidRDefault="00DF290F" w:rsidP="00590866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6CD28BE2" w14:textId="5F74DEAA" w:rsidR="00216E1C" w:rsidRPr="007C18AA" w:rsidRDefault="00216E1C" w:rsidP="0007783A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โครงการเป็นโครงการเกษียณอายุ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  <w:r w:rsidR="00C17005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C17005" w:rsidRPr="007C18AA">
        <w:rPr>
          <w:rFonts w:ascii="Browallia New" w:hAnsi="Browallia New" w:cs="Browallia New"/>
          <w:color w:val="000000" w:themeColor="text1"/>
          <w:cs/>
          <w:lang w:val="en-GB"/>
        </w:rPr>
        <w:t>การเปลี่ยนแปลงของมูลค่าปัจจุบันของภาระผูกพันผลประโยชน์พนักงาน</w:t>
      </w:r>
    </w:p>
    <w:p w14:paraId="598DFC9C" w14:textId="3720E42F" w:rsidR="00216E1C" w:rsidRPr="007C18AA" w:rsidRDefault="00216E1C" w:rsidP="0007783A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21A22C4A" w14:textId="163DF576" w:rsidR="00DF290F" w:rsidRPr="007C18AA" w:rsidRDefault="00E3782C" w:rsidP="0007783A">
      <w:pPr>
        <w:ind w:left="54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การเปลี่ยนแปลงของมูลค่าปัจจุบันของภาระผูกผันผลประโยชน์พนังกงานหลังออกจากงาน</w:t>
      </w:r>
      <w:r w:rsidR="00A15A2F" w:rsidRPr="007C18AA">
        <w:rPr>
          <w:rFonts w:ascii="Browallia New" w:hAnsi="Browallia New" w:cs="Browallia New"/>
          <w:color w:val="000000" w:themeColor="text1"/>
          <w:cs/>
          <w:lang w:val="en-GB"/>
        </w:rPr>
        <w:t>สำหรับปี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แสดงดังนี้</w:t>
      </w:r>
    </w:p>
    <w:p w14:paraId="01131A68" w14:textId="77777777" w:rsidR="004A5728" w:rsidRPr="007C18AA" w:rsidRDefault="004A5728" w:rsidP="00590866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9617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40"/>
        <w:gridCol w:w="1488"/>
        <w:gridCol w:w="1489"/>
      </w:tblGrid>
      <w:tr w:rsidR="003F68B7" w:rsidRPr="007C18AA" w14:paraId="431F7510" w14:textId="77777777" w:rsidTr="003C0B4C">
        <w:trPr>
          <w:trHeight w:val="117"/>
        </w:trPr>
        <w:tc>
          <w:tcPr>
            <w:tcW w:w="6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4EDDB" w14:textId="77777777" w:rsidR="003F68B7" w:rsidRPr="007C18AA" w:rsidRDefault="003F68B7" w:rsidP="0007783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E5C0BB" w14:textId="77777777" w:rsidR="003F68B7" w:rsidRPr="007C18AA" w:rsidRDefault="003F68B7" w:rsidP="00C32E60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1D478D" w:rsidRPr="007C18AA" w14:paraId="0E7FDD88" w14:textId="77777777" w:rsidTr="0F2FDF4B">
        <w:trPr>
          <w:trHeight w:val="117"/>
        </w:trPr>
        <w:tc>
          <w:tcPr>
            <w:tcW w:w="6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ACA52" w14:textId="77777777" w:rsidR="001D478D" w:rsidRPr="007C18AA" w:rsidRDefault="001D478D" w:rsidP="0007783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907EA8" w14:textId="597F9023" w:rsidR="001D478D" w:rsidRPr="007C18AA" w:rsidRDefault="007243CB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57EF2F" w14:textId="0238A736" w:rsidR="001D478D" w:rsidRPr="007C18AA" w:rsidRDefault="007243CB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1D478D" w:rsidRPr="007C18AA" w14:paraId="3E8B3E2D" w14:textId="77777777" w:rsidTr="0F2FDF4B">
        <w:trPr>
          <w:trHeight w:val="117"/>
        </w:trPr>
        <w:tc>
          <w:tcPr>
            <w:tcW w:w="6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25CD5" w14:textId="77777777" w:rsidR="001D478D" w:rsidRPr="007C18AA" w:rsidRDefault="001D478D" w:rsidP="0007783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903A96" w14:textId="439D370F" w:rsidR="001D478D" w:rsidRPr="007C18AA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2452D9" w14:textId="08AA96B6" w:rsidR="001D478D" w:rsidRPr="007C18AA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1D478D" w:rsidRPr="007C18AA" w14:paraId="271F2A06" w14:textId="77777777" w:rsidTr="0F2FDF4B">
        <w:trPr>
          <w:trHeight w:val="117"/>
        </w:trPr>
        <w:tc>
          <w:tcPr>
            <w:tcW w:w="6640" w:type="dxa"/>
            <w:tcBorders>
              <w:top w:val="nil"/>
              <w:left w:val="nil"/>
              <w:right w:val="nil"/>
            </w:tcBorders>
            <w:vAlign w:val="bottom"/>
          </w:tcPr>
          <w:p w14:paraId="7EDD1B09" w14:textId="77777777" w:rsidR="001D478D" w:rsidRPr="007C18AA" w:rsidRDefault="001D478D" w:rsidP="0007783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3632E8C" w14:textId="77777777" w:rsidR="001D478D" w:rsidRPr="007C18AA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FD5128" w14:textId="77777777" w:rsidR="001D478D" w:rsidRPr="007C18AA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D1767D" w:rsidRPr="007C18AA" w14:paraId="75D21892" w14:textId="77777777" w:rsidTr="0F2FDF4B">
        <w:trPr>
          <w:trHeight w:val="117"/>
        </w:trPr>
        <w:tc>
          <w:tcPr>
            <w:tcW w:w="6640" w:type="dxa"/>
            <w:tcBorders>
              <w:top w:val="nil"/>
              <w:left w:val="nil"/>
              <w:right w:val="nil"/>
            </w:tcBorders>
            <w:vAlign w:val="center"/>
          </w:tcPr>
          <w:p w14:paraId="719BEE63" w14:textId="2171A7D2" w:rsidR="00D1767D" w:rsidRPr="007C18AA" w:rsidRDefault="00CA667E" w:rsidP="0007783A">
            <w:pPr>
              <w:ind w:left="578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ณ วันที่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1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มกราคม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6152D60" w14:textId="164B4BE9" w:rsidR="00D1767D" w:rsidRPr="007C18AA" w:rsidRDefault="00A76174" w:rsidP="00D1767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135</w:t>
            </w:r>
            <w:r w:rsidR="638B516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947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757A7471" w14:textId="3E6FDCB4" w:rsidR="00D1767D" w:rsidRPr="007C18AA" w:rsidRDefault="00A76174" w:rsidP="00D1767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114</w:t>
            </w:r>
            <w:r w:rsidR="00D1767D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858</w:t>
            </w:r>
          </w:p>
        </w:tc>
      </w:tr>
      <w:tr w:rsidR="00D1767D" w:rsidRPr="007C18AA" w14:paraId="7D660CD5" w14:textId="77777777" w:rsidTr="0F2FDF4B">
        <w:trPr>
          <w:trHeight w:val="117"/>
        </w:trPr>
        <w:tc>
          <w:tcPr>
            <w:tcW w:w="6640" w:type="dxa"/>
            <w:tcBorders>
              <w:left w:val="nil"/>
              <w:right w:val="nil"/>
            </w:tcBorders>
            <w:vAlign w:val="center"/>
          </w:tcPr>
          <w:p w14:paraId="6F93CECC" w14:textId="3A4D1615" w:rsidR="00D1767D" w:rsidRPr="007C18AA" w:rsidRDefault="00D1767D" w:rsidP="0007783A">
            <w:pPr>
              <w:ind w:left="57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เพิ่มขึ้นจากการซื้อกิจการ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4714A91" w14:textId="5F60B8A2" w:rsidR="00D1767D" w:rsidRPr="007C18AA" w:rsidRDefault="083A700D" w:rsidP="00D1767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center"/>
          </w:tcPr>
          <w:p w14:paraId="59466A3A" w14:textId="7D11B292" w:rsidR="00D1767D" w:rsidRPr="007C18AA" w:rsidRDefault="00A76174" w:rsidP="00D1767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18</w:t>
            </w:r>
            <w:r w:rsidR="00D1767D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864</w:t>
            </w:r>
          </w:p>
        </w:tc>
      </w:tr>
      <w:tr w:rsidR="00D1767D" w:rsidRPr="007C18AA" w14:paraId="42AFF342" w14:textId="77777777" w:rsidTr="00E3782C">
        <w:trPr>
          <w:trHeight w:val="117"/>
        </w:trPr>
        <w:tc>
          <w:tcPr>
            <w:tcW w:w="6640" w:type="dxa"/>
            <w:tcBorders>
              <w:left w:val="nil"/>
              <w:right w:val="nil"/>
            </w:tcBorders>
            <w:vAlign w:val="center"/>
          </w:tcPr>
          <w:p w14:paraId="18058D41" w14:textId="2710AC3D" w:rsidR="00D1767D" w:rsidRPr="007C18AA" w:rsidRDefault="00D1767D" w:rsidP="0007783A">
            <w:pPr>
              <w:ind w:left="578"/>
              <w:rPr>
                <w:rFonts w:ascii="Browallia New" w:hAnsi="Browallia New" w:cs="Browallia New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ต้นทุนบริการปัจจุบัน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808C5F7" w14:textId="0EAB21A2" w:rsidR="00D1767D" w:rsidRPr="007C18AA" w:rsidRDefault="00A76174" w:rsidP="00D1767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  <w:r w:rsidR="2E5C6FA7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249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center"/>
          </w:tcPr>
          <w:p w14:paraId="739F55EA" w14:textId="5E6EFE06" w:rsidR="00D1767D" w:rsidRPr="007C18AA" w:rsidRDefault="00A76174" w:rsidP="00D1767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18</w:t>
            </w:r>
            <w:r w:rsidR="00D1767D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028</w:t>
            </w:r>
          </w:p>
        </w:tc>
      </w:tr>
      <w:tr w:rsidR="00D1767D" w:rsidRPr="007C18AA" w14:paraId="549BD0DB" w14:textId="77777777" w:rsidTr="00E3782C">
        <w:trPr>
          <w:trHeight w:val="117"/>
        </w:trPr>
        <w:tc>
          <w:tcPr>
            <w:tcW w:w="6640" w:type="dxa"/>
            <w:tcBorders>
              <w:left w:val="nil"/>
              <w:right w:val="nil"/>
            </w:tcBorders>
            <w:vAlign w:val="center"/>
          </w:tcPr>
          <w:p w14:paraId="7703306E" w14:textId="59D83D9E" w:rsidR="00D1767D" w:rsidRPr="007C18AA" w:rsidRDefault="00D1767D" w:rsidP="0007783A">
            <w:pPr>
              <w:ind w:left="57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ค่าใช้จ่ายดอกเบี้ย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065D9A8" w14:textId="1F6CAED8" w:rsidR="00D1767D" w:rsidRPr="007C18AA" w:rsidRDefault="00A76174" w:rsidP="00D1767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632250CE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663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center"/>
          </w:tcPr>
          <w:p w14:paraId="6E5BD8DF" w14:textId="3FC6F4F8" w:rsidR="00D1767D" w:rsidRPr="007C18AA" w:rsidRDefault="00A76174" w:rsidP="00D1767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D1767D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245</w:t>
            </w:r>
          </w:p>
        </w:tc>
      </w:tr>
      <w:tr w:rsidR="00D1767D" w:rsidRPr="007C18AA" w14:paraId="6054407E" w14:textId="77777777" w:rsidTr="00E3782C">
        <w:trPr>
          <w:trHeight w:val="117"/>
        </w:trPr>
        <w:tc>
          <w:tcPr>
            <w:tcW w:w="6640" w:type="dxa"/>
            <w:tcBorders>
              <w:left w:val="nil"/>
              <w:right w:val="nil"/>
            </w:tcBorders>
            <w:vAlign w:val="center"/>
          </w:tcPr>
          <w:p w14:paraId="4667CB4A" w14:textId="3418C310" w:rsidR="00D1767D" w:rsidRPr="007C18AA" w:rsidRDefault="00E3782C" w:rsidP="0007783A">
            <w:pPr>
              <w:ind w:left="578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6EEBA70" w14:textId="14EC8053" w:rsidR="00D1767D" w:rsidRPr="007C18AA" w:rsidRDefault="00A76174" w:rsidP="00D1767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BE47AB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581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center"/>
          </w:tcPr>
          <w:p w14:paraId="5F732B62" w14:textId="10EDCA20" w:rsidR="00D1767D" w:rsidRPr="007C18AA" w:rsidRDefault="00A76174" w:rsidP="00D1767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D1767D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314</w:t>
            </w:r>
          </w:p>
        </w:tc>
      </w:tr>
      <w:tr w:rsidR="00D1767D" w:rsidRPr="007C18AA" w14:paraId="38B55975" w14:textId="77777777" w:rsidTr="00E3782C">
        <w:trPr>
          <w:trHeight w:val="117"/>
        </w:trPr>
        <w:tc>
          <w:tcPr>
            <w:tcW w:w="6640" w:type="dxa"/>
            <w:tcBorders>
              <w:left w:val="nil"/>
              <w:right w:val="nil"/>
            </w:tcBorders>
            <w:vAlign w:val="center"/>
          </w:tcPr>
          <w:p w14:paraId="5A5F62D8" w14:textId="7B657515" w:rsidR="00D1767D" w:rsidRPr="007C18AA" w:rsidRDefault="00D1767D" w:rsidP="0007783A">
            <w:pPr>
              <w:ind w:left="57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ผลประโยชน์</w:t>
            </w:r>
            <w:r w:rsidR="00E3782C" w:rsidRPr="007C18AA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ที่จ่ายระหว่างปี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85FE052" w14:textId="373BC291" w:rsidR="00D1767D" w:rsidRPr="007C18AA" w:rsidRDefault="6CD6F920" w:rsidP="00D1767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21</w:t>
            </w:r>
            <w:r w:rsidRPr="007C18AA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872</w:t>
            </w:r>
            <w:r w:rsidRPr="007C18AA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center"/>
          </w:tcPr>
          <w:p w14:paraId="312D7A30" w14:textId="6748306B" w:rsidR="00D1767D" w:rsidRPr="007C18AA" w:rsidRDefault="00D1767D" w:rsidP="00D1767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Pr="007C18AA">
              <w:rPr>
                <w:rFonts w:ascii="Browallia New" w:hAnsi="Browallia New" w:cs="Browallia New"/>
                <w:color w:val="000000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362</w:t>
            </w:r>
            <w:r w:rsidRPr="007C18AA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D1767D" w:rsidRPr="007C18AA" w14:paraId="3B03678F" w14:textId="77777777" w:rsidTr="0F2FDF4B">
        <w:trPr>
          <w:trHeight w:val="117"/>
        </w:trPr>
        <w:tc>
          <w:tcPr>
            <w:tcW w:w="6640" w:type="dxa"/>
            <w:tcBorders>
              <w:left w:val="nil"/>
              <w:right w:val="nil"/>
            </w:tcBorders>
            <w:vAlign w:val="center"/>
          </w:tcPr>
          <w:p w14:paraId="15CAFE7E" w14:textId="18D1A389" w:rsidR="00D1767D" w:rsidRPr="007C18AA" w:rsidRDefault="00CA667E" w:rsidP="0007783A">
            <w:pPr>
              <w:ind w:left="578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ณ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วันที่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ธันวาคม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91F70D" w14:textId="4FFC3016" w:rsidR="00D1767D" w:rsidRPr="007C18AA" w:rsidRDefault="00A76174" w:rsidP="00D1767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141</w:t>
            </w:r>
            <w:r w:rsidR="68A39E99" w:rsidRPr="007C18A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568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BF67F2" w14:textId="70F650D2" w:rsidR="00D1767D" w:rsidRPr="007C18AA" w:rsidRDefault="00A76174" w:rsidP="00D1767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135</w:t>
            </w:r>
            <w:r w:rsidR="00D1767D" w:rsidRPr="007C18AA">
              <w:rPr>
                <w:rFonts w:ascii="Browallia New" w:hAnsi="Browallia New" w:cs="Browallia New"/>
                <w:color w:val="000000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947</w:t>
            </w:r>
          </w:p>
        </w:tc>
      </w:tr>
    </w:tbl>
    <w:p w14:paraId="1C71F3E5" w14:textId="0A1D8A30" w:rsidR="00A811DB" w:rsidRPr="007C18AA" w:rsidRDefault="00A811DB" w:rsidP="00E3782C">
      <w:pPr>
        <w:pStyle w:val="a"/>
        <w:tabs>
          <w:tab w:val="right" w:pos="7200"/>
          <w:tab w:val="right" w:pos="9000"/>
          <w:tab w:val="right" w:pos="10620"/>
          <w:tab w:val="right" w:pos="11880"/>
          <w:tab w:val="right" w:pos="13140"/>
          <w:tab w:val="right" w:pos="14580"/>
        </w:tabs>
        <w:ind w:left="578" w:right="0"/>
        <w:rPr>
          <w:rFonts w:ascii="Browallia New" w:hAnsi="Browallia New" w:cs="Browallia New"/>
          <w:b/>
          <w:bCs/>
          <w:color w:val="000000"/>
          <w:cs/>
        </w:rPr>
      </w:pPr>
    </w:p>
    <w:p w14:paraId="382F5004" w14:textId="056C0BB8" w:rsidR="00E3782C" w:rsidRPr="007C18AA" w:rsidRDefault="00A811DB" w:rsidP="00A811DB">
      <w:pPr>
        <w:rPr>
          <w:rFonts w:ascii="Browallia New" w:hAnsi="Browallia New" w:cs="Browallia New"/>
          <w:b/>
          <w:bCs/>
          <w:color w:val="000000"/>
          <w:lang w:val="en-US"/>
        </w:rPr>
      </w:pPr>
      <w:r w:rsidRPr="007C18AA">
        <w:rPr>
          <w:rFonts w:ascii="Browallia New" w:hAnsi="Browallia New" w:cs="Browallia New"/>
          <w:b/>
          <w:bCs/>
          <w:color w:val="000000"/>
          <w:cs/>
        </w:rPr>
        <w:br w:type="page"/>
      </w:r>
    </w:p>
    <w:p w14:paraId="0A0B99FD" w14:textId="52FD31A5" w:rsidR="00E3782C" w:rsidRPr="007C18AA" w:rsidRDefault="00E3782C" w:rsidP="00E3782C">
      <w:pPr>
        <w:pStyle w:val="a"/>
        <w:tabs>
          <w:tab w:val="right" w:pos="7200"/>
          <w:tab w:val="right" w:pos="9000"/>
          <w:tab w:val="right" w:pos="10620"/>
          <w:tab w:val="right" w:pos="11880"/>
          <w:tab w:val="right" w:pos="13140"/>
          <w:tab w:val="right" w:pos="14580"/>
        </w:tabs>
        <w:ind w:left="578" w:right="0"/>
        <w:rPr>
          <w:rFonts w:ascii="Browallia New" w:hAnsi="Browallia New" w:cs="Browallia New"/>
          <w:color w:val="000000"/>
          <w:cs/>
          <w:lang w:val="en-GB"/>
        </w:rPr>
      </w:pPr>
      <w:r w:rsidRPr="007C18AA">
        <w:rPr>
          <w:rFonts w:ascii="Browallia New" w:hAnsi="Browallia New" w:cs="Browallia New"/>
          <w:color w:val="000000"/>
          <w:cs/>
        </w:rPr>
        <w:t>ค่าใช้จ่ายที่บันทึกในงบกำไรขาดทุนและกำไรขาดทุนเบ็ดเสร็จอื่นสำหรับ</w:t>
      </w:r>
      <w:r w:rsidR="00A811DB" w:rsidRPr="007C18AA">
        <w:rPr>
          <w:rFonts w:ascii="Browallia New" w:hAnsi="Browallia New" w:cs="Browallia New"/>
          <w:color w:val="000000"/>
          <w:cs/>
        </w:rPr>
        <w:t>ภาระผูกพันผลประโยชน์พนักงานหลังออกจากงานสำหรับปีสิ้นสุดวันที่</w:t>
      </w:r>
      <w:r w:rsidR="00A811DB" w:rsidRPr="007C18AA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A76174" w:rsidRPr="00A76174">
        <w:rPr>
          <w:rFonts w:ascii="Browallia New" w:hAnsi="Browallia New" w:cs="Browallia New"/>
          <w:color w:val="000000"/>
          <w:lang w:val="en-GB"/>
        </w:rPr>
        <w:t>31</w:t>
      </w:r>
      <w:r w:rsidR="00A811DB" w:rsidRPr="007C18AA">
        <w:rPr>
          <w:rFonts w:ascii="Browallia New" w:hAnsi="Browallia New" w:cs="Browallia New"/>
          <w:color w:val="000000"/>
          <w:lang w:val="en-GB"/>
        </w:rPr>
        <w:t xml:space="preserve"> </w:t>
      </w:r>
      <w:r w:rsidR="00A811DB" w:rsidRPr="007C18AA">
        <w:rPr>
          <w:rFonts w:ascii="Browallia New" w:hAnsi="Browallia New" w:cs="Browallia New"/>
          <w:color w:val="000000"/>
          <w:cs/>
          <w:lang w:val="en-GB"/>
        </w:rPr>
        <w:t>ธันวาคม พ</w:t>
      </w:r>
      <w:r w:rsidR="00A811DB" w:rsidRPr="007C18AA">
        <w:rPr>
          <w:rFonts w:ascii="Browallia New" w:hAnsi="Browallia New" w:cs="Browallia New"/>
          <w:color w:val="000000"/>
          <w:lang w:val="en-GB"/>
        </w:rPr>
        <w:t>.</w:t>
      </w:r>
      <w:r w:rsidR="00A811DB" w:rsidRPr="007C18AA">
        <w:rPr>
          <w:rFonts w:ascii="Browallia New" w:hAnsi="Browallia New" w:cs="Browallia New"/>
          <w:color w:val="000000"/>
          <w:cs/>
          <w:lang w:val="en-GB"/>
        </w:rPr>
        <w:t>ศ</w:t>
      </w:r>
      <w:r w:rsidR="00A811DB" w:rsidRPr="007C18AA">
        <w:rPr>
          <w:rFonts w:ascii="Browallia New" w:hAnsi="Browallia New" w:cs="Browallia New"/>
          <w:color w:val="000000"/>
          <w:lang w:val="en-GB"/>
        </w:rPr>
        <w:t>.</w:t>
      </w:r>
      <w:r w:rsidR="00A811DB" w:rsidRPr="007C18AA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A76174" w:rsidRPr="00A76174">
        <w:rPr>
          <w:rFonts w:ascii="Browallia New" w:hAnsi="Browallia New" w:cs="Browallia New"/>
          <w:color w:val="000000"/>
          <w:lang w:val="en-GB"/>
        </w:rPr>
        <w:t>2566</w:t>
      </w:r>
      <w:r w:rsidR="00A811DB" w:rsidRPr="007C18AA">
        <w:rPr>
          <w:rFonts w:ascii="Browallia New" w:hAnsi="Browallia New" w:cs="Browallia New"/>
          <w:color w:val="000000"/>
          <w:lang w:val="en-GB"/>
        </w:rPr>
        <w:t xml:space="preserve"> </w:t>
      </w:r>
      <w:r w:rsidR="00A811DB" w:rsidRPr="007C18AA">
        <w:rPr>
          <w:rFonts w:ascii="Browallia New" w:hAnsi="Browallia New" w:cs="Browallia New"/>
          <w:color w:val="000000"/>
          <w:cs/>
          <w:lang w:val="en-GB"/>
        </w:rPr>
        <w:t>ประกอบด้วย</w:t>
      </w:r>
    </w:p>
    <w:p w14:paraId="34AAC10D" w14:textId="77777777" w:rsidR="00E3782C" w:rsidRPr="007C18AA" w:rsidRDefault="00E3782C">
      <w:pPr>
        <w:rPr>
          <w:rFonts w:ascii="Browallia New" w:hAnsi="Browallia New" w:cs="Browallia New"/>
        </w:rPr>
      </w:pPr>
    </w:p>
    <w:bookmarkEnd w:id="32"/>
    <w:tbl>
      <w:tblPr>
        <w:tblW w:w="9617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40"/>
        <w:gridCol w:w="1488"/>
        <w:gridCol w:w="1489"/>
      </w:tblGrid>
      <w:tr w:rsidR="00C17005" w:rsidRPr="007C18AA" w14:paraId="0C4797A8" w14:textId="77777777" w:rsidTr="005C294F">
        <w:trPr>
          <w:trHeight w:val="117"/>
        </w:trPr>
        <w:tc>
          <w:tcPr>
            <w:tcW w:w="6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EDD4F" w14:textId="556FC74F" w:rsidR="00E3782C" w:rsidRPr="007C18AA" w:rsidRDefault="00E3782C" w:rsidP="00497B1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BD0A79" w14:textId="77777777" w:rsidR="00C17005" w:rsidRPr="007C18AA" w:rsidRDefault="00C17005" w:rsidP="005C294F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C17005" w:rsidRPr="007C18AA" w14:paraId="174439FD" w14:textId="77777777" w:rsidTr="005C294F">
        <w:trPr>
          <w:trHeight w:val="117"/>
        </w:trPr>
        <w:tc>
          <w:tcPr>
            <w:tcW w:w="6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1B763" w14:textId="77777777" w:rsidR="00C17005" w:rsidRPr="007C18AA" w:rsidRDefault="00C17005" w:rsidP="005C29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352303" w14:textId="13E20DDA" w:rsidR="00C17005" w:rsidRPr="007C18AA" w:rsidRDefault="00C17005" w:rsidP="005C294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8CFFF6" w14:textId="6D1BFB84" w:rsidR="00C17005" w:rsidRPr="007C18AA" w:rsidRDefault="00C17005" w:rsidP="005C294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C17005" w:rsidRPr="007C18AA" w14:paraId="5663864C" w14:textId="77777777" w:rsidTr="005C294F">
        <w:trPr>
          <w:trHeight w:val="117"/>
        </w:trPr>
        <w:tc>
          <w:tcPr>
            <w:tcW w:w="6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16C8A" w14:textId="77777777" w:rsidR="00C17005" w:rsidRPr="007C18AA" w:rsidRDefault="00C17005" w:rsidP="005C29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5DA481" w14:textId="77777777" w:rsidR="00C17005" w:rsidRPr="007C18AA" w:rsidRDefault="00C17005" w:rsidP="005C294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7CAF71" w14:textId="77777777" w:rsidR="00C17005" w:rsidRPr="007C18AA" w:rsidRDefault="00C17005" w:rsidP="005C294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C17005" w:rsidRPr="007C18AA" w14:paraId="1AD38AE5" w14:textId="77777777" w:rsidTr="005C294F">
        <w:trPr>
          <w:trHeight w:val="117"/>
        </w:trPr>
        <w:tc>
          <w:tcPr>
            <w:tcW w:w="6640" w:type="dxa"/>
            <w:tcBorders>
              <w:top w:val="nil"/>
              <w:left w:val="nil"/>
              <w:right w:val="nil"/>
            </w:tcBorders>
            <w:vAlign w:val="bottom"/>
          </w:tcPr>
          <w:p w14:paraId="43240260" w14:textId="77777777" w:rsidR="00C17005" w:rsidRPr="007C18AA" w:rsidRDefault="00C17005" w:rsidP="005C29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77C04E0" w14:textId="77777777" w:rsidR="00C17005" w:rsidRPr="007C18AA" w:rsidRDefault="00C17005" w:rsidP="005C294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D3E3B6" w14:textId="77777777" w:rsidR="00C17005" w:rsidRPr="007C18AA" w:rsidRDefault="00C17005" w:rsidP="005C294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C17005" w:rsidRPr="007C18AA" w14:paraId="594A6A7B" w14:textId="77777777" w:rsidTr="00497B12">
        <w:trPr>
          <w:trHeight w:val="117"/>
        </w:trPr>
        <w:tc>
          <w:tcPr>
            <w:tcW w:w="6640" w:type="dxa"/>
            <w:tcBorders>
              <w:left w:val="nil"/>
              <w:right w:val="nil"/>
            </w:tcBorders>
            <w:vAlign w:val="center"/>
          </w:tcPr>
          <w:p w14:paraId="2A607860" w14:textId="77777777" w:rsidR="00C17005" w:rsidRPr="007C18AA" w:rsidRDefault="00C17005" w:rsidP="005C294F">
            <w:pPr>
              <w:ind w:left="578"/>
              <w:rPr>
                <w:rFonts w:ascii="Browallia New" w:hAnsi="Browallia New" w:cs="Browallia New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ต้นทุนบริการปัจจุบัน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1F6BA0A" w14:textId="22D90F58" w:rsidR="00C17005" w:rsidRPr="007C18AA" w:rsidRDefault="00A76174" w:rsidP="005C294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  <w:r w:rsidR="00C17005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249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center"/>
          </w:tcPr>
          <w:p w14:paraId="014BF032" w14:textId="17E6FDCC" w:rsidR="00C17005" w:rsidRPr="007C18AA" w:rsidRDefault="00A76174" w:rsidP="005C294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18</w:t>
            </w:r>
            <w:r w:rsidR="00C17005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028</w:t>
            </w:r>
          </w:p>
        </w:tc>
      </w:tr>
      <w:tr w:rsidR="00C17005" w:rsidRPr="007C18AA" w14:paraId="500F9067" w14:textId="77777777" w:rsidTr="00497B12">
        <w:trPr>
          <w:trHeight w:val="117"/>
        </w:trPr>
        <w:tc>
          <w:tcPr>
            <w:tcW w:w="6640" w:type="dxa"/>
            <w:tcBorders>
              <w:left w:val="nil"/>
              <w:right w:val="nil"/>
            </w:tcBorders>
            <w:vAlign w:val="center"/>
          </w:tcPr>
          <w:p w14:paraId="16E3D2FE" w14:textId="77777777" w:rsidR="00C17005" w:rsidRPr="007C18AA" w:rsidRDefault="00C17005" w:rsidP="005C294F">
            <w:pPr>
              <w:ind w:left="57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ค่าใช้จ่ายดอกเบี้ย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D222534" w14:textId="2983722B" w:rsidR="00C17005" w:rsidRPr="007C18AA" w:rsidRDefault="00A76174" w:rsidP="005C294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C17005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663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center"/>
          </w:tcPr>
          <w:p w14:paraId="61FA07F1" w14:textId="2BBB9F9D" w:rsidR="00C17005" w:rsidRPr="007C18AA" w:rsidRDefault="00A76174" w:rsidP="005C294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C17005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245</w:t>
            </w:r>
          </w:p>
        </w:tc>
      </w:tr>
      <w:tr w:rsidR="00C17005" w:rsidRPr="007C18AA" w14:paraId="6A77D912" w14:textId="77777777" w:rsidTr="00497B12">
        <w:trPr>
          <w:trHeight w:val="117"/>
        </w:trPr>
        <w:tc>
          <w:tcPr>
            <w:tcW w:w="6640" w:type="dxa"/>
            <w:tcBorders>
              <w:left w:val="nil"/>
              <w:right w:val="nil"/>
            </w:tcBorders>
            <w:vAlign w:val="center"/>
          </w:tcPr>
          <w:p w14:paraId="71A7CDC0" w14:textId="258F5D64" w:rsidR="00C17005" w:rsidRPr="007C18AA" w:rsidRDefault="00A811DB" w:rsidP="005C294F">
            <w:pPr>
              <w:ind w:left="57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กำไร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ขาดทุนจากการประมาณการตามหลักคณิตศาสตร์ประกันภัย</w:t>
            </w:r>
            <w:r w:rsidR="00C17005" w:rsidRPr="007C18AA">
              <w:rPr>
                <w:rFonts w:ascii="Browallia New" w:hAnsi="Browallia New" w:cs="Browallia New"/>
                <w:color w:val="000000" w:themeColor="text1"/>
                <w:cs/>
              </w:rPr>
              <w:t>: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D8D428C" w14:textId="77777777" w:rsidR="00C17005" w:rsidRPr="007C18AA" w:rsidRDefault="00C17005" w:rsidP="005C294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vAlign w:val="center"/>
          </w:tcPr>
          <w:p w14:paraId="3F3EE22E" w14:textId="77777777" w:rsidR="00C17005" w:rsidRPr="007C18AA" w:rsidRDefault="00C17005" w:rsidP="005C294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C17005" w:rsidRPr="007C18AA" w14:paraId="02D2B866" w14:textId="77777777" w:rsidTr="005C294F">
        <w:trPr>
          <w:trHeight w:val="117"/>
        </w:trPr>
        <w:tc>
          <w:tcPr>
            <w:tcW w:w="6640" w:type="dxa"/>
            <w:tcBorders>
              <w:left w:val="nil"/>
              <w:right w:val="nil"/>
            </w:tcBorders>
            <w:vAlign w:val="center"/>
          </w:tcPr>
          <w:p w14:paraId="12CF89FE" w14:textId="512AEDCD" w:rsidR="00C17005" w:rsidRPr="007C18AA" w:rsidRDefault="00497B12" w:rsidP="00497B12">
            <w:pPr>
              <w:ind w:left="57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 xml:space="preserve">   </w:t>
            </w:r>
            <w:r w:rsidR="00C17005" w:rsidRPr="007C18AA">
              <w:rPr>
                <w:rFonts w:ascii="Browallia New" w:hAnsi="Browallia New" w:cs="Browallia New"/>
                <w:color w:val="000000" w:themeColor="text1"/>
                <w:cs/>
              </w:rPr>
              <w:t>จากการเปลี่ยนแปลงข้อสมมติด้านประชากรศาสตร์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</w:tcPr>
          <w:p w14:paraId="3EED91D1" w14:textId="09EC531F" w:rsidR="00C17005" w:rsidRPr="007C18AA" w:rsidRDefault="00A76174" w:rsidP="00497B1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436C37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637</w:t>
            </w:r>
          </w:p>
        </w:tc>
        <w:tc>
          <w:tcPr>
            <w:tcW w:w="1489" w:type="dxa"/>
            <w:tcBorders>
              <w:left w:val="nil"/>
              <w:right w:val="nil"/>
            </w:tcBorders>
          </w:tcPr>
          <w:p w14:paraId="3AFFCFC6" w14:textId="786CA912" w:rsidR="00C17005" w:rsidRPr="007C18AA" w:rsidRDefault="00C17005" w:rsidP="00497B1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583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</w:tr>
      <w:tr w:rsidR="00C17005" w:rsidRPr="007C18AA" w14:paraId="0C22ADFC" w14:textId="77777777" w:rsidTr="005C294F">
        <w:trPr>
          <w:trHeight w:val="117"/>
        </w:trPr>
        <w:tc>
          <w:tcPr>
            <w:tcW w:w="6640" w:type="dxa"/>
            <w:tcBorders>
              <w:left w:val="nil"/>
              <w:right w:val="nil"/>
            </w:tcBorders>
            <w:vAlign w:val="center"/>
          </w:tcPr>
          <w:p w14:paraId="68F8CFE2" w14:textId="69C765B0" w:rsidR="00C17005" w:rsidRPr="007C18AA" w:rsidRDefault="00497B12" w:rsidP="00497B12">
            <w:pPr>
              <w:ind w:left="57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 xml:space="preserve">   </w:t>
            </w:r>
            <w:r w:rsidR="00C17005" w:rsidRPr="007C18AA">
              <w:rPr>
                <w:rFonts w:ascii="Browallia New" w:hAnsi="Browallia New" w:cs="Browallia New"/>
                <w:color w:val="000000" w:themeColor="text1"/>
                <w:cs/>
              </w:rPr>
              <w:t>จากการเปลี่ยนแปลงข้อสมมติทางการเงิน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</w:tcPr>
          <w:p w14:paraId="2C4BFF1A" w14:textId="22391BF2" w:rsidR="00C17005" w:rsidRPr="007C18AA" w:rsidRDefault="00436C37" w:rsidP="00497B1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608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89" w:type="dxa"/>
            <w:tcBorders>
              <w:left w:val="nil"/>
              <w:right w:val="nil"/>
            </w:tcBorders>
          </w:tcPr>
          <w:p w14:paraId="7A86456F" w14:textId="6D603B7B" w:rsidR="00C17005" w:rsidRPr="007C18AA" w:rsidRDefault="00C17005" w:rsidP="00497B1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380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</w:tr>
      <w:tr w:rsidR="00C17005" w:rsidRPr="007C18AA" w14:paraId="74123FCF" w14:textId="77777777" w:rsidTr="005C294F">
        <w:trPr>
          <w:trHeight w:val="117"/>
        </w:trPr>
        <w:tc>
          <w:tcPr>
            <w:tcW w:w="6640" w:type="dxa"/>
            <w:tcBorders>
              <w:left w:val="nil"/>
              <w:right w:val="nil"/>
            </w:tcBorders>
            <w:vAlign w:val="center"/>
          </w:tcPr>
          <w:p w14:paraId="29795D5D" w14:textId="64DBC387" w:rsidR="00C17005" w:rsidRPr="007C18AA" w:rsidRDefault="00497B12" w:rsidP="005C294F">
            <w:pPr>
              <w:ind w:left="57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 xml:space="preserve">   </w:t>
            </w:r>
            <w:r w:rsidR="00C17005" w:rsidRPr="007C18AA">
              <w:rPr>
                <w:rFonts w:ascii="Browallia New" w:hAnsi="Browallia New" w:cs="Browallia New"/>
                <w:color w:val="000000" w:themeColor="text1"/>
                <w:cs/>
              </w:rPr>
              <w:t>จาก</w:t>
            </w:r>
            <w:r w:rsidR="00A811DB" w:rsidRPr="007C18AA">
              <w:rPr>
                <w:rFonts w:ascii="Browallia New" w:hAnsi="Browallia New" w:cs="Browallia New"/>
                <w:color w:val="000000" w:themeColor="text1"/>
                <w:cs/>
              </w:rPr>
              <w:t>การปรับปรุง</w:t>
            </w:r>
            <w:r w:rsidR="00C17005" w:rsidRPr="007C18AA">
              <w:rPr>
                <w:rFonts w:ascii="Browallia New" w:hAnsi="Browallia New" w:cs="Browallia New"/>
                <w:color w:val="000000" w:themeColor="text1"/>
                <w:cs/>
              </w:rPr>
              <w:t>ประสบการณ์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FF70D5" w14:textId="3B171658" w:rsidR="00C17005" w:rsidRPr="007C18AA" w:rsidRDefault="00A76174" w:rsidP="005C294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C17005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552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</w:tcPr>
          <w:p w14:paraId="7598701F" w14:textId="4BC6FF74" w:rsidR="00C17005" w:rsidRPr="007C18AA" w:rsidRDefault="00C17005" w:rsidP="005C294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Pr="007C18AA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277</w:t>
            </w:r>
            <w:r w:rsidRPr="007C18AA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</w:p>
        </w:tc>
      </w:tr>
      <w:tr w:rsidR="00C17005" w:rsidRPr="007C18AA" w14:paraId="4F5DBE60" w14:textId="77777777" w:rsidTr="005C294F">
        <w:trPr>
          <w:trHeight w:val="117"/>
        </w:trPr>
        <w:tc>
          <w:tcPr>
            <w:tcW w:w="6640" w:type="dxa"/>
            <w:tcBorders>
              <w:left w:val="nil"/>
              <w:right w:val="nil"/>
            </w:tcBorders>
            <w:vAlign w:val="center"/>
          </w:tcPr>
          <w:p w14:paraId="7B26CD6D" w14:textId="37E26FC6" w:rsidR="00C17005" w:rsidRPr="007C18AA" w:rsidRDefault="00C13412" w:rsidP="005C294F">
            <w:pPr>
              <w:ind w:left="578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รวมค่าใช้จ่ายเงินผลประโยชน์พนักงานหลังออกจากงาน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AA3B7BA" w14:textId="1AC52D6C" w:rsidR="00C17005" w:rsidRPr="007C18AA" w:rsidRDefault="00A76174" w:rsidP="005C294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27</w:t>
            </w:r>
            <w:r w:rsidR="00CA667E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493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CC080E" w14:textId="0E817C71" w:rsidR="00C17005" w:rsidRPr="007C18AA" w:rsidRDefault="00A76174" w:rsidP="005C294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23</w:t>
            </w:r>
            <w:r w:rsidR="00CA667E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587</w:t>
            </w:r>
          </w:p>
        </w:tc>
      </w:tr>
    </w:tbl>
    <w:p w14:paraId="61363291" w14:textId="77777777" w:rsidR="00C17005" w:rsidRPr="007C18AA" w:rsidRDefault="00C17005" w:rsidP="00497B12">
      <w:pPr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53C824BC" w14:textId="0DD5E170" w:rsidR="00DF290F" w:rsidRPr="007C18AA" w:rsidRDefault="00DF290F" w:rsidP="0007783A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กลุ่มกิจการคำนวณภาระผูกพันผลประโยชน์พนักงานหลังออกจากงาน ซึ่งคำนวณโดยผู้เชี่ยวชาญด้านคณิตศาสตร์ประกันภัย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โดยใช้วิธีคิดลดแต่ละหน่วยที่ประมาณไว้ โดยสมมติฐานประกอบด้วย </w:t>
      </w:r>
    </w:p>
    <w:p w14:paraId="05CCD329" w14:textId="1DCD7585" w:rsidR="00E02E42" w:rsidRPr="007C18AA" w:rsidRDefault="00E02E42" w:rsidP="00216E1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59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13"/>
        <w:gridCol w:w="1488"/>
        <w:gridCol w:w="1489"/>
      </w:tblGrid>
      <w:tr w:rsidR="00E02E42" w:rsidRPr="007C18AA" w14:paraId="3F1B532B" w14:textId="77777777" w:rsidTr="003C0B4C">
        <w:trPr>
          <w:trHeight w:val="117"/>
        </w:trPr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C4CD8" w14:textId="77777777" w:rsidR="00E02E42" w:rsidRPr="007C18AA" w:rsidRDefault="00E02E42" w:rsidP="0007783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4CBDD4" w14:textId="77777777" w:rsidR="00E02E42" w:rsidRPr="007C18AA" w:rsidRDefault="00E02E42" w:rsidP="00C32E60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1D478D" w:rsidRPr="007C18AA" w14:paraId="7FDABEB0" w14:textId="77777777" w:rsidTr="0F2FDF4B">
        <w:trPr>
          <w:trHeight w:val="117"/>
        </w:trPr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27ADB" w14:textId="77777777" w:rsidR="001D478D" w:rsidRPr="007C18AA" w:rsidRDefault="001D478D" w:rsidP="0007783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3FDC0D" w14:textId="1F1BE164" w:rsidR="001D478D" w:rsidRPr="007C18AA" w:rsidRDefault="007243CB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E9DD47" w14:textId="73D2AE5F" w:rsidR="001D478D" w:rsidRPr="007C18AA" w:rsidRDefault="007243CB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1D478D" w:rsidRPr="007C18AA" w14:paraId="1E8279FF" w14:textId="77777777" w:rsidTr="0F2FDF4B">
        <w:trPr>
          <w:trHeight w:val="117"/>
        </w:trPr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2543C" w14:textId="77777777" w:rsidR="001D478D" w:rsidRPr="007C18AA" w:rsidRDefault="001D478D" w:rsidP="0007783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F643A8" w14:textId="7077F7FC" w:rsidR="001D478D" w:rsidRPr="007C18AA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8E7746" w14:textId="3ED5A897" w:rsidR="001D478D" w:rsidRPr="007C18AA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1D478D" w:rsidRPr="007C18AA" w14:paraId="1156E87A" w14:textId="77777777" w:rsidTr="0F2FDF4B">
        <w:trPr>
          <w:trHeight w:val="117"/>
        </w:trPr>
        <w:tc>
          <w:tcPr>
            <w:tcW w:w="6613" w:type="dxa"/>
            <w:tcBorders>
              <w:top w:val="nil"/>
              <w:left w:val="nil"/>
              <w:right w:val="nil"/>
            </w:tcBorders>
            <w:vAlign w:val="bottom"/>
          </w:tcPr>
          <w:p w14:paraId="0E8EDCA5" w14:textId="77777777" w:rsidR="001D478D" w:rsidRPr="007C18AA" w:rsidRDefault="001D478D" w:rsidP="0007783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9B3517A" w14:textId="77777777" w:rsidR="001D478D" w:rsidRPr="007C18AA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497D41" w14:textId="77777777" w:rsidR="001D478D" w:rsidRPr="007C18AA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1D478D" w:rsidRPr="007C18AA" w14:paraId="28FD2353" w14:textId="77777777" w:rsidTr="0F2FDF4B">
        <w:trPr>
          <w:trHeight w:val="117"/>
        </w:trPr>
        <w:tc>
          <w:tcPr>
            <w:tcW w:w="6613" w:type="dxa"/>
            <w:tcBorders>
              <w:top w:val="nil"/>
              <w:left w:val="nil"/>
              <w:right w:val="nil"/>
            </w:tcBorders>
          </w:tcPr>
          <w:p w14:paraId="4E215D32" w14:textId="303830EB" w:rsidR="001D478D" w:rsidRPr="007C18AA" w:rsidRDefault="001D478D" w:rsidP="0007783A">
            <w:pPr>
              <w:ind w:left="578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ข้อสมมติทางการเงิน: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1012EF0" w14:textId="77777777" w:rsidR="001D478D" w:rsidRPr="007C18AA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55729CFB" w14:textId="76B96B1A" w:rsidR="001D478D" w:rsidRPr="007C18AA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D1767D" w:rsidRPr="007C18AA" w14:paraId="5C6EA187" w14:textId="77777777" w:rsidTr="0F2FDF4B">
        <w:trPr>
          <w:trHeight w:val="117"/>
        </w:trPr>
        <w:tc>
          <w:tcPr>
            <w:tcW w:w="6613" w:type="dxa"/>
            <w:tcBorders>
              <w:top w:val="nil"/>
              <w:left w:val="nil"/>
              <w:right w:val="nil"/>
            </w:tcBorders>
          </w:tcPr>
          <w:p w14:paraId="23C09A01" w14:textId="4AC93922" w:rsidR="00D1767D" w:rsidRPr="007C18AA" w:rsidRDefault="00185DF6" w:rsidP="0007783A">
            <w:pPr>
              <w:ind w:left="57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 xml:space="preserve">   </w:t>
            </w:r>
            <w:r w:rsidR="00D1767D" w:rsidRPr="007C18AA">
              <w:rPr>
                <w:rFonts w:ascii="Browallia New" w:hAnsi="Browallia New" w:cs="Browallia New"/>
                <w:color w:val="000000" w:themeColor="text1"/>
                <w:cs/>
              </w:rPr>
              <w:t>อัตราคิดลด (ร้อยละ)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EE0EF95" w14:textId="4B994B05" w:rsidR="00D1767D" w:rsidRPr="007C18AA" w:rsidRDefault="00A76174" w:rsidP="004F315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3E09CC86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36</w:t>
            </w:r>
            <w:r w:rsidR="3E09CC86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- 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3E09CC86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55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0653EB18" w14:textId="5DB98519" w:rsidR="00D1767D" w:rsidRPr="007C18AA" w:rsidRDefault="00A76174" w:rsidP="00D1767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D1767D" w:rsidRPr="007C18AA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67</w:t>
            </w:r>
            <w:r w:rsidR="00D1767D" w:rsidRPr="007C18AA">
              <w:rPr>
                <w:rFonts w:ascii="Browallia New" w:hAnsi="Browallia New" w:cs="Browallia New"/>
                <w:color w:val="000000"/>
                <w:lang w:val="en-GB"/>
              </w:rPr>
              <w:t xml:space="preserve">, 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D1767D" w:rsidRPr="007C18AA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68</w:t>
            </w:r>
            <w:r w:rsidR="00D1767D" w:rsidRPr="007C18AA">
              <w:rPr>
                <w:rFonts w:ascii="Browallia New" w:hAnsi="Browallia New" w:cs="Browallia New"/>
                <w:color w:val="000000"/>
                <w:lang w:val="en-GB"/>
              </w:rPr>
              <w:t xml:space="preserve">, 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D1767D" w:rsidRPr="007C18AA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35</w:t>
            </w:r>
          </w:p>
        </w:tc>
      </w:tr>
      <w:tr w:rsidR="00D1767D" w:rsidRPr="007C18AA" w14:paraId="2EC410B7" w14:textId="77777777" w:rsidTr="0F2FDF4B">
        <w:trPr>
          <w:trHeight w:val="117"/>
        </w:trPr>
        <w:tc>
          <w:tcPr>
            <w:tcW w:w="6613" w:type="dxa"/>
            <w:tcBorders>
              <w:top w:val="nil"/>
              <w:left w:val="nil"/>
              <w:right w:val="nil"/>
            </w:tcBorders>
          </w:tcPr>
          <w:p w14:paraId="719BCACC" w14:textId="2F85AF0D" w:rsidR="00D1767D" w:rsidRPr="007C18AA" w:rsidRDefault="00185DF6" w:rsidP="0007783A">
            <w:pPr>
              <w:ind w:left="57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 xml:space="preserve">   </w:t>
            </w:r>
            <w:r w:rsidR="00D1767D" w:rsidRPr="007C18AA">
              <w:rPr>
                <w:rFonts w:ascii="Browallia New" w:hAnsi="Browallia New" w:cs="Browallia New"/>
                <w:color w:val="000000" w:themeColor="text1"/>
                <w:cs/>
              </w:rPr>
              <w:t>อัตราการเพิ่มขึ้นของเงินเดือน (ร้อยละ)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BFF644" w14:textId="5BD6DA23" w:rsidR="00D1767D" w:rsidRPr="007C18AA" w:rsidRDefault="00A76174" w:rsidP="004F315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40412911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46</w:t>
            </w:r>
            <w:r w:rsidR="40412911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- 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40412911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5F572F72" w14:textId="74DBC6F2" w:rsidR="00D1767D" w:rsidRPr="007C18AA" w:rsidRDefault="00A76174" w:rsidP="00D1767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D1767D" w:rsidRPr="007C18AA">
              <w:rPr>
                <w:rFonts w:ascii="Browallia New" w:hAnsi="Browallia New" w:cs="Browallia New"/>
                <w:color w:val="000000"/>
                <w:lang w:val="en-GB"/>
              </w:rPr>
              <w:t xml:space="preserve">, 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D1767D" w:rsidRPr="007C18AA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</w:p>
        </w:tc>
      </w:tr>
      <w:tr w:rsidR="00D1767D" w:rsidRPr="007C18AA" w14:paraId="6D9E5A8A" w14:textId="77777777" w:rsidTr="0F2FDF4B">
        <w:trPr>
          <w:trHeight w:val="117"/>
        </w:trPr>
        <w:tc>
          <w:tcPr>
            <w:tcW w:w="6613" w:type="dxa"/>
            <w:tcBorders>
              <w:top w:val="nil"/>
              <w:left w:val="nil"/>
              <w:right w:val="nil"/>
            </w:tcBorders>
          </w:tcPr>
          <w:p w14:paraId="5D9724B9" w14:textId="77777777" w:rsidR="00D1767D" w:rsidRPr="007C18AA" w:rsidRDefault="00D1767D" w:rsidP="0007783A">
            <w:pPr>
              <w:ind w:left="578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68BAC1" w14:textId="77777777" w:rsidR="00D1767D" w:rsidRPr="007C18AA" w:rsidRDefault="00D1767D" w:rsidP="00D1767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6ED14704" w14:textId="77777777" w:rsidR="00D1767D" w:rsidRPr="007C18AA" w:rsidRDefault="00D1767D" w:rsidP="00D1767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1767D" w:rsidRPr="007C18AA" w14:paraId="4877C431" w14:textId="77777777" w:rsidTr="0F2FDF4B">
        <w:trPr>
          <w:trHeight w:val="117"/>
        </w:trPr>
        <w:tc>
          <w:tcPr>
            <w:tcW w:w="6613" w:type="dxa"/>
            <w:tcBorders>
              <w:top w:val="nil"/>
              <w:left w:val="nil"/>
              <w:right w:val="nil"/>
            </w:tcBorders>
          </w:tcPr>
          <w:p w14:paraId="698DEA2E" w14:textId="202572CD" w:rsidR="00D1767D" w:rsidRPr="007C18AA" w:rsidRDefault="00D1767D" w:rsidP="0007783A">
            <w:pPr>
              <w:ind w:left="57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ข้อสมมติด้านประชากรศาสตร์: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45DDEFA" w14:textId="77777777" w:rsidR="00D1767D" w:rsidRPr="007C18AA" w:rsidRDefault="00D1767D" w:rsidP="00D1767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203FBE64" w14:textId="77777777" w:rsidR="00D1767D" w:rsidRPr="007C18AA" w:rsidRDefault="00D1767D" w:rsidP="00D1767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1767D" w:rsidRPr="007C18AA" w14:paraId="2C41F840" w14:textId="77777777" w:rsidTr="0F2FDF4B">
        <w:trPr>
          <w:trHeight w:val="117"/>
        </w:trPr>
        <w:tc>
          <w:tcPr>
            <w:tcW w:w="6613" w:type="dxa"/>
            <w:tcBorders>
              <w:top w:val="nil"/>
              <w:left w:val="nil"/>
              <w:right w:val="nil"/>
            </w:tcBorders>
          </w:tcPr>
          <w:p w14:paraId="5EB8D476" w14:textId="027D3668" w:rsidR="00D1767D" w:rsidRPr="007C18AA" w:rsidRDefault="00185DF6" w:rsidP="0007783A">
            <w:pPr>
              <w:ind w:left="57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 xml:space="preserve">   </w:t>
            </w:r>
            <w:r w:rsidR="00D1767D" w:rsidRPr="007C18AA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อัตราการ</w:t>
            </w:r>
            <w:r w:rsidR="00D1767D" w:rsidRPr="007C18AA">
              <w:rPr>
                <w:rFonts w:ascii="Browallia New" w:hAnsi="Browallia New" w:cs="Browallia New"/>
                <w:color w:val="000000" w:themeColor="text1"/>
                <w:cs/>
              </w:rPr>
              <w:t>หมุนเวียน</w:t>
            </w:r>
            <w:r w:rsidR="00D1767D" w:rsidRPr="007C18AA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พนักงาน (ร้อยละ)</w:t>
            </w:r>
            <w:r w:rsidR="00D1767D" w:rsidRPr="007C18AA">
              <w:rPr>
                <w:rFonts w:ascii="Browallia New" w:hAnsi="Browallia New" w:cs="Browallia New"/>
                <w:color w:val="000000" w:themeColor="text1"/>
                <w:spacing w:val="-4"/>
                <w:rtl/>
              </w:rPr>
              <w:t xml:space="preserve"> </w:t>
            </w:r>
            <w:r w:rsidR="00D1767D" w:rsidRPr="007C18AA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ขึ้นอยู่กับช่วงอายุพนักงาน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3BBAC19" w14:textId="7C0BD53D" w:rsidR="00D1767D" w:rsidRPr="007C18AA" w:rsidRDefault="00A76174" w:rsidP="004F315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BE47AB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FC0427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  <w:r w:rsidR="00BE47AB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27</w:t>
            </w:r>
            <w:r w:rsidR="00BE47AB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01C6373E" w14:textId="6A2430CD" w:rsidR="00D1767D" w:rsidRPr="007C18AA" w:rsidRDefault="00A76174" w:rsidP="00D1767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D1767D" w:rsidRPr="007C18AA">
              <w:rPr>
                <w:rFonts w:ascii="Browallia New" w:hAnsi="Browallia New" w:cs="Browallia New"/>
                <w:color w:val="000000"/>
                <w:lang w:val="en-GB"/>
              </w:rPr>
              <w:t xml:space="preserve"> - 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27</w:t>
            </w:r>
            <w:r w:rsidR="00D1767D" w:rsidRPr="007C18AA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</w:p>
        </w:tc>
      </w:tr>
      <w:tr w:rsidR="00D1767D" w:rsidRPr="007C18AA" w14:paraId="7E58AE12" w14:textId="77777777" w:rsidTr="0F2FDF4B">
        <w:trPr>
          <w:trHeight w:val="117"/>
        </w:trPr>
        <w:tc>
          <w:tcPr>
            <w:tcW w:w="6613" w:type="dxa"/>
            <w:tcBorders>
              <w:left w:val="nil"/>
              <w:right w:val="nil"/>
            </w:tcBorders>
          </w:tcPr>
          <w:p w14:paraId="1240EE56" w14:textId="6B6E32FF" w:rsidR="00D1767D" w:rsidRPr="007C18AA" w:rsidRDefault="00185DF6" w:rsidP="0007783A">
            <w:pPr>
              <w:ind w:left="578"/>
              <w:rPr>
                <w:rFonts w:ascii="Browallia New" w:hAnsi="Browallia New" w:cs="Browallia New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 xml:space="preserve">   </w:t>
            </w:r>
            <w:r w:rsidR="00D1767D" w:rsidRPr="007C18AA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อายุเกษียณ (ปี)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</w:tcPr>
          <w:p w14:paraId="60042225" w14:textId="030A22B1" w:rsidR="00D1767D" w:rsidRPr="007C18AA" w:rsidRDefault="00A76174" w:rsidP="00D1767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60</w:t>
            </w:r>
          </w:p>
        </w:tc>
        <w:tc>
          <w:tcPr>
            <w:tcW w:w="1489" w:type="dxa"/>
            <w:tcBorders>
              <w:left w:val="nil"/>
              <w:right w:val="nil"/>
            </w:tcBorders>
          </w:tcPr>
          <w:p w14:paraId="199EDB88" w14:textId="048226E8" w:rsidR="00D1767D" w:rsidRPr="007C18AA" w:rsidRDefault="00A76174" w:rsidP="00D1767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60</w:t>
            </w:r>
          </w:p>
        </w:tc>
      </w:tr>
    </w:tbl>
    <w:p w14:paraId="5700F13B" w14:textId="5B550277" w:rsidR="002A276B" w:rsidRPr="007C18AA" w:rsidRDefault="002A276B" w:rsidP="00E02E4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5CDD754" w14:textId="44CA77CC" w:rsidR="004A5728" w:rsidRPr="007C18AA" w:rsidRDefault="002A276B" w:rsidP="002A276B">
      <w:pPr>
        <w:rPr>
          <w:rFonts w:ascii="Browallia New" w:hAnsi="Browallia New" w:cs="Browallia New"/>
          <w:color w:val="000000" w:themeColor="text1"/>
          <w:cs/>
          <w:lang w:val="en-GB"/>
        </w:rPr>
      </w:pPr>
      <w:r w:rsidRPr="007C18AA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04EDA8AE" w14:textId="1D72C51F" w:rsidR="00E02E42" w:rsidRPr="007C18AA" w:rsidRDefault="00E02E42" w:rsidP="0007783A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0AE60E04" w14:textId="36B46C98" w:rsidR="00E02E42" w:rsidRPr="007C18AA" w:rsidRDefault="00E02E42" w:rsidP="00E02E4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59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22"/>
        <w:gridCol w:w="1488"/>
        <w:gridCol w:w="1489"/>
      </w:tblGrid>
      <w:tr w:rsidR="00E02E42" w:rsidRPr="007C18AA" w14:paraId="59335BAD" w14:textId="77777777" w:rsidTr="003C0B4C">
        <w:trPr>
          <w:trHeight w:val="117"/>
        </w:trPr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D4BA2" w14:textId="77777777" w:rsidR="00E02E42" w:rsidRPr="007C18AA" w:rsidRDefault="00E02E42" w:rsidP="0007783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9B8468" w14:textId="77777777" w:rsidR="00E02E42" w:rsidRPr="007C18AA" w:rsidRDefault="00E02E42" w:rsidP="00C32E60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1D478D" w:rsidRPr="007C18AA" w14:paraId="0D246F65" w14:textId="77777777" w:rsidTr="0F2FDF4B">
        <w:trPr>
          <w:trHeight w:val="117"/>
        </w:trPr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0EA25" w14:textId="77777777" w:rsidR="001D478D" w:rsidRPr="007C18AA" w:rsidRDefault="001D478D" w:rsidP="0007783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334F4E" w14:textId="2B35A2B2" w:rsidR="001D478D" w:rsidRPr="007C18AA" w:rsidRDefault="007243CB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763036" w14:textId="391BF1CA" w:rsidR="001D478D" w:rsidRPr="007C18AA" w:rsidRDefault="007243CB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1D478D" w:rsidRPr="007C18AA" w14:paraId="3386BD0E" w14:textId="77777777" w:rsidTr="0F2FDF4B">
        <w:trPr>
          <w:trHeight w:val="117"/>
        </w:trPr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23F32" w14:textId="77777777" w:rsidR="001D478D" w:rsidRPr="007C18AA" w:rsidRDefault="001D478D" w:rsidP="0007783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CF4246" w14:textId="5AE5DF36" w:rsidR="001D478D" w:rsidRPr="007C18AA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2E3A7E" w14:textId="58D8230A" w:rsidR="001D478D" w:rsidRPr="007C18AA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1D478D" w:rsidRPr="007C18AA" w14:paraId="6F626A53" w14:textId="77777777" w:rsidTr="0F2FDF4B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bottom"/>
          </w:tcPr>
          <w:p w14:paraId="530F8E4A" w14:textId="77777777" w:rsidR="001D478D" w:rsidRPr="007C18AA" w:rsidRDefault="001D478D" w:rsidP="0007783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6D27C4F" w14:textId="77777777" w:rsidR="001D478D" w:rsidRPr="007C18AA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F7AADB" w14:textId="77777777" w:rsidR="001D478D" w:rsidRPr="007C18AA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1D478D" w:rsidRPr="007C18AA" w14:paraId="77F794BB" w14:textId="77777777" w:rsidTr="0F2FDF4B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2D95D908" w14:textId="4CDF8145" w:rsidR="001D478D" w:rsidRPr="007C18AA" w:rsidRDefault="001D478D" w:rsidP="0007783A">
            <w:pPr>
              <w:ind w:left="578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ข้อสมมติทางการเงิน: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8B3CA84" w14:textId="77777777" w:rsidR="001D478D" w:rsidRPr="007C18AA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546D1626" w14:textId="77777777" w:rsidR="001D478D" w:rsidRPr="007C18AA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D1767D" w:rsidRPr="007C18AA" w14:paraId="5A7947BE" w14:textId="77777777" w:rsidTr="0F2FDF4B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7011BD78" w14:textId="53566AC7" w:rsidR="00D1767D" w:rsidRPr="007C18AA" w:rsidRDefault="59967276" w:rsidP="0007783A">
            <w:pPr>
              <w:ind w:left="578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 xml:space="preserve">อัตราคิดลด - เพิ่มขึ้นร้อยละ </w:t>
            </w:r>
            <w:r w:rsidR="00A76174" w:rsidRPr="00A76174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0</w:t>
            </w:r>
            <w:r w:rsidR="00B27311" w:rsidRPr="007C18AA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.</w:t>
            </w:r>
            <w:r w:rsidR="00A76174" w:rsidRPr="00A76174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5</w:t>
            </w:r>
            <w:r w:rsidR="00B90A17" w:rsidRPr="007C18AA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 xml:space="preserve"> </w:t>
            </w:r>
            <w:r w:rsidR="00B90A17" w:rsidRPr="007C18AA">
              <w:rPr>
                <w:rFonts w:ascii="Browallia New" w:eastAsia="Cordia New" w:hAnsi="Browallia New" w:cs="Browallia New"/>
                <w:color w:val="000000" w:themeColor="text1"/>
                <w:cs/>
                <w:lang w:val="en-GB"/>
              </w:rPr>
              <w:t>ปี</w:t>
            </w:r>
            <w:r w:rsidR="00B90A17" w:rsidRPr="007C18AA">
              <w:rPr>
                <w:rFonts w:ascii="Browallia New" w:eastAsia="Cordia New" w:hAnsi="Browallia New" w:cs="Browallia New"/>
                <w:color w:val="000000" w:themeColor="text1"/>
                <w:lang w:val="en-US"/>
              </w:rPr>
              <w:t xml:space="preserve"> </w:t>
            </w:r>
            <w:r w:rsidR="00A76174" w:rsidRPr="00A76174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2566</w:t>
            </w:r>
            <w:r w:rsidR="00B90A17" w:rsidRPr="007C18AA">
              <w:rPr>
                <w:rFonts w:ascii="Browallia New" w:eastAsia="Cordia New" w:hAnsi="Browallia New" w:cs="Browallia New"/>
                <w:color w:val="000000" w:themeColor="text1"/>
                <w:lang w:val="en-US"/>
              </w:rPr>
              <w:t xml:space="preserve"> </w:t>
            </w:r>
            <w:r w:rsidR="00B90A17" w:rsidRPr="007C18AA">
              <w:rPr>
                <w:rFonts w:ascii="Browallia New" w:eastAsia="Cordia New" w:hAnsi="Browallia New" w:cs="Browallia New"/>
                <w:color w:val="000000" w:themeColor="text1"/>
                <w:cs/>
                <w:lang w:val="en-GB"/>
              </w:rPr>
              <w:t xml:space="preserve">และร้อยละ </w:t>
            </w:r>
            <w:r w:rsidR="00A76174" w:rsidRPr="00A76174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1</w:t>
            </w:r>
            <w:r w:rsidR="00B90A17" w:rsidRPr="007C18AA">
              <w:rPr>
                <w:rFonts w:ascii="Browallia New" w:eastAsia="Cordia New" w:hAnsi="Browallia New" w:cs="Browallia New"/>
                <w:color w:val="000000" w:themeColor="text1"/>
                <w:lang w:val="en-US"/>
              </w:rPr>
              <w:t xml:space="preserve"> </w:t>
            </w:r>
            <w:r w:rsidR="00B90A17" w:rsidRPr="007C18AA">
              <w:rPr>
                <w:rFonts w:ascii="Browallia New" w:eastAsia="Cordia New" w:hAnsi="Browallia New" w:cs="Browallia New"/>
                <w:color w:val="000000" w:themeColor="text1"/>
                <w:cs/>
                <w:lang w:val="en-GB"/>
              </w:rPr>
              <w:t xml:space="preserve">ในปี </w:t>
            </w:r>
            <w:r w:rsidR="00A76174" w:rsidRPr="00A76174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2565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B2F0F6" w14:textId="31DDDAAC" w:rsidR="0F2FDF4B" w:rsidRPr="007C18AA" w:rsidRDefault="0F2FDF4B" w:rsidP="0007783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C18AA">
              <w:rPr>
                <w:rFonts w:ascii="Browallia New" w:hAnsi="Browallia New" w:cs="Browallia New"/>
                <w:color w:val="000000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Pr="007C18AA">
              <w:rPr>
                <w:rFonts w:ascii="Browallia New" w:hAnsi="Browallia New" w:cs="Browallia New"/>
                <w:color w:val="000000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138</w:t>
            </w:r>
            <w:r w:rsidR="4EE94558" w:rsidRPr="007C18A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28AEF1A6" w14:textId="36310B73" w:rsidR="00D1767D" w:rsidRPr="007C18AA" w:rsidRDefault="00D1767D" w:rsidP="0007783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Pr="007C18AA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135</w:t>
            </w:r>
            <w:r w:rsidRPr="007C18AA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D1767D" w:rsidRPr="007C18AA" w14:paraId="78A4B417" w14:textId="77777777" w:rsidTr="0F2FDF4B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731E9743" w14:textId="0E13DAF9" w:rsidR="00D1767D" w:rsidRPr="007C18AA" w:rsidRDefault="59967276" w:rsidP="0007783A">
            <w:pPr>
              <w:ind w:left="57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 xml:space="preserve">อัตราคิดลด - ลดลงร้อยละ </w:t>
            </w:r>
            <w:r w:rsidR="00A76174" w:rsidRPr="00A76174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0</w:t>
            </w:r>
            <w:r w:rsidR="00B27311" w:rsidRPr="007C18AA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.</w:t>
            </w:r>
            <w:r w:rsidR="00A76174" w:rsidRPr="00A76174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5</w:t>
            </w:r>
            <w:r w:rsidR="00B27311" w:rsidRPr="007C18AA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 xml:space="preserve"> </w:t>
            </w:r>
            <w:r w:rsidR="00B90A17" w:rsidRPr="007C18AA">
              <w:rPr>
                <w:rFonts w:ascii="Browallia New" w:eastAsia="Cordia New" w:hAnsi="Browallia New" w:cs="Browallia New"/>
                <w:color w:val="000000" w:themeColor="text1"/>
                <w:cs/>
                <w:lang w:val="en-GB"/>
              </w:rPr>
              <w:t xml:space="preserve">ปี </w:t>
            </w:r>
            <w:r w:rsidR="00A76174" w:rsidRPr="00A76174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2566</w:t>
            </w:r>
            <w:r w:rsidR="00B90A17" w:rsidRPr="007C18AA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 xml:space="preserve"> </w:t>
            </w:r>
            <w:r w:rsidR="00B90A17" w:rsidRPr="007C18AA">
              <w:rPr>
                <w:rFonts w:ascii="Browallia New" w:eastAsia="Cordia New" w:hAnsi="Browallia New" w:cs="Browallia New"/>
                <w:color w:val="000000" w:themeColor="text1"/>
                <w:cs/>
                <w:lang w:val="en-GB"/>
              </w:rPr>
              <w:t xml:space="preserve">และร้อยละ </w:t>
            </w:r>
            <w:r w:rsidR="00A76174" w:rsidRPr="00A76174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1</w:t>
            </w:r>
            <w:r w:rsidR="00B90A17" w:rsidRPr="007C18AA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 xml:space="preserve"> </w:t>
            </w:r>
            <w:r w:rsidR="00B90A17" w:rsidRPr="007C18AA">
              <w:rPr>
                <w:rFonts w:ascii="Browallia New" w:eastAsia="Cordia New" w:hAnsi="Browallia New" w:cs="Browallia New"/>
                <w:color w:val="000000" w:themeColor="text1"/>
                <w:cs/>
                <w:lang w:val="en-GB"/>
              </w:rPr>
              <w:t xml:space="preserve">ในปี </w:t>
            </w:r>
            <w:r w:rsidR="00A76174" w:rsidRPr="00A76174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2565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6F2EF08" w14:textId="43B4EABD" w:rsidR="0F2FDF4B" w:rsidRPr="007C18AA" w:rsidRDefault="00A76174" w:rsidP="0007783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F2FDF4B" w:rsidRPr="007C18AA">
              <w:rPr>
                <w:rFonts w:ascii="Browallia New" w:hAnsi="Browallia New" w:cs="Browallia New"/>
                <w:color w:val="000000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555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7D6DCED5" w14:textId="48C7858F" w:rsidR="00D1767D" w:rsidRPr="007C18AA" w:rsidRDefault="00A76174" w:rsidP="0007783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D1767D" w:rsidRPr="007C18AA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811</w:t>
            </w:r>
          </w:p>
        </w:tc>
      </w:tr>
      <w:tr w:rsidR="00D1767D" w:rsidRPr="007C18AA" w14:paraId="1D61C813" w14:textId="77777777" w:rsidTr="00B90A17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2E7AAFFA" w14:textId="0DB0C482" w:rsidR="00B90A17" w:rsidRPr="007C18AA" w:rsidRDefault="59967276" w:rsidP="0007783A">
            <w:pPr>
              <w:ind w:left="578"/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 xml:space="preserve">อัตราการเพิ่มขึ้นของเงินเดือนที่คาดไว้ - เพิ่มขึ้นร้อยละ </w:t>
            </w:r>
            <w:r w:rsidR="00A76174" w:rsidRPr="00A76174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0</w:t>
            </w:r>
            <w:r w:rsidR="00B27311" w:rsidRPr="007C18AA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.</w:t>
            </w:r>
            <w:r w:rsidR="00A76174" w:rsidRPr="00A76174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25</w:t>
            </w:r>
            <w:r w:rsidR="00B90A17" w:rsidRPr="007C18AA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 xml:space="preserve"> </w:t>
            </w:r>
            <w:r w:rsidR="00B90A17" w:rsidRPr="007C18AA">
              <w:rPr>
                <w:rFonts w:ascii="Browallia New" w:eastAsia="Cordia New" w:hAnsi="Browallia New" w:cs="Browallia New"/>
                <w:color w:val="000000" w:themeColor="text1"/>
                <w:cs/>
                <w:lang w:val="en-GB"/>
              </w:rPr>
              <w:t xml:space="preserve">ปี </w:t>
            </w:r>
            <w:r w:rsidR="00A76174" w:rsidRPr="00A76174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2566</w:t>
            </w:r>
            <w:r w:rsidR="00B90A17" w:rsidRPr="007C18AA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 xml:space="preserve"> </w:t>
            </w:r>
          </w:p>
          <w:p w14:paraId="1CBD18A1" w14:textId="3BBF8751" w:rsidR="00D1767D" w:rsidRPr="007C18AA" w:rsidRDefault="00B90A17" w:rsidP="0007783A">
            <w:pPr>
              <w:ind w:left="578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 xml:space="preserve">   </w:t>
            </w:r>
            <w:r w:rsidRPr="007C18AA">
              <w:rPr>
                <w:rFonts w:ascii="Browallia New" w:eastAsia="Cordia New" w:hAnsi="Browallia New" w:cs="Browallia New"/>
                <w:color w:val="000000" w:themeColor="text1"/>
                <w:cs/>
                <w:lang w:val="en-GB"/>
              </w:rPr>
              <w:t xml:space="preserve">และร้อยละ </w:t>
            </w:r>
            <w:r w:rsidR="00A76174" w:rsidRPr="00A76174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1</w:t>
            </w:r>
            <w:r w:rsidRPr="007C18AA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 xml:space="preserve"> </w:t>
            </w:r>
            <w:r w:rsidRPr="007C18AA">
              <w:rPr>
                <w:rFonts w:ascii="Browallia New" w:eastAsia="Cordia New" w:hAnsi="Browallia New" w:cs="Browallia New"/>
                <w:color w:val="000000" w:themeColor="text1"/>
                <w:cs/>
                <w:lang w:val="en-GB"/>
              </w:rPr>
              <w:t xml:space="preserve">ในปี </w:t>
            </w:r>
            <w:r w:rsidR="00A76174" w:rsidRPr="00A76174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2565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45BCB1" w14:textId="3C1AD6DF" w:rsidR="0F2FDF4B" w:rsidRPr="007C18AA" w:rsidRDefault="00A76174" w:rsidP="00B90A1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F2FDF4B" w:rsidRPr="007C18AA">
              <w:rPr>
                <w:rFonts w:ascii="Browallia New" w:hAnsi="Browallia New" w:cs="Browallia New"/>
                <w:color w:val="000000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181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05DA28F4" w14:textId="539FD8A0" w:rsidR="00D1767D" w:rsidRPr="007C18AA" w:rsidRDefault="00A76174" w:rsidP="00B90A1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D1767D" w:rsidRPr="007C18AA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195</w:t>
            </w:r>
          </w:p>
        </w:tc>
      </w:tr>
      <w:tr w:rsidR="00D1767D" w:rsidRPr="007C18AA" w14:paraId="1441837C" w14:textId="77777777" w:rsidTr="00B90A17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762723E4" w14:textId="642EA220" w:rsidR="00B90A17" w:rsidRPr="007C18AA" w:rsidRDefault="59967276" w:rsidP="0007783A">
            <w:pPr>
              <w:ind w:left="578"/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 xml:space="preserve">อัตราการเพิ่มขึ้นของเงินเดือนที่คาดไว้ - ลดลงร้อยละ </w:t>
            </w:r>
            <w:r w:rsidR="00A76174" w:rsidRPr="00A76174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0</w:t>
            </w:r>
            <w:r w:rsidR="00B27311" w:rsidRPr="007C18AA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.</w:t>
            </w:r>
            <w:r w:rsidR="00A76174" w:rsidRPr="00A76174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25</w:t>
            </w:r>
            <w:r w:rsidR="00B90A17" w:rsidRPr="007C18AA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 xml:space="preserve"> </w:t>
            </w:r>
            <w:r w:rsidR="00B90A17" w:rsidRPr="007C18AA">
              <w:rPr>
                <w:rFonts w:ascii="Browallia New" w:eastAsia="Cordia New" w:hAnsi="Browallia New" w:cs="Browallia New"/>
                <w:color w:val="000000" w:themeColor="text1"/>
                <w:cs/>
                <w:lang w:val="en-GB"/>
              </w:rPr>
              <w:t xml:space="preserve">ปี </w:t>
            </w:r>
            <w:r w:rsidR="00A76174" w:rsidRPr="00A76174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2566</w:t>
            </w:r>
            <w:r w:rsidR="00B90A17" w:rsidRPr="007C18AA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 xml:space="preserve"> </w:t>
            </w:r>
          </w:p>
          <w:p w14:paraId="246D9408" w14:textId="059E2E7D" w:rsidR="00D1767D" w:rsidRPr="007C18AA" w:rsidRDefault="00B90A17" w:rsidP="0007783A">
            <w:pPr>
              <w:ind w:left="57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</w:t>
            </w:r>
            <w:r w:rsidRPr="007C18AA">
              <w:rPr>
                <w:rFonts w:ascii="Browallia New" w:eastAsia="Cordia New" w:hAnsi="Browallia New" w:cs="Browallia New"/>
                <w:color w:val="000000" w:themeColor="text1"/>
                <w:cs/>
                <w:lang w:val="en-GB"/>
              </w:rPr>
              <w:t xml:space="preserve">และร้อยละ </w:t>
            </w:r>
            <w:r w:rsidR="00A76174" w:rsidRPr="00A76174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1</w:t>
            </w:r>
            <w:r w:rsidRPr="007C18AA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 xml:space="preserve"> </w:t>
            </w:r>
            <w:r w:rsidRPr="007C18AA">
              <w:rPr>
                <w:rFonts w:ascii="Browallia New" w:eastAsia="Cordia New" w:hAnsi="Browallia New" w:cs="Browallia New"/>
                <w:color w:val="000000" w:themeColor="text1"/>
                <w:cs/>
                <w:lang w:val="en-GB"/>
              </w:rPr>
              <w:t xml:space="preserve">ในปี </w:t>
            </w:r>
            <w:r w:rsidR="00A76174" w:rsidRPr="00A76174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2565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C3BF4AB" w14:textId="42055298" w:rsidR="0F2FDF4B" w:rsidRPr="007C18AA" w:rsidRDefault="0F2FDF4B" w:rsidP="00B90A1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C18AA">
              <w:rPr>
                <w:rFonts w:ascii="Browallia New" w:hAnsi="Browallia New" w:cs="Browallia New"/>
                <w:color w:val="000000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7C18AA">
              <w:rPr>
                <w:rFonts w:ascii="Browallia New" w:hAnsi="Browallia New" w:cs="Browallia New"/>
                <w:color w:val="000000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093</w:t>
            </w:r>
            <w:r w:rsidRPr="007C18A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6F8D2140" w14:textId="2FA71244" w:rsidR="00D1767D" w:rsidRPr="007C18AA" w:rsidRDefault="00D1767D" w:rsidP="00B90A1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Pr="007C18AA">
              <w:rPr>
                <w:rFonts w:ascii="Browallia New" w:hAnsi="Browallia New" w:cs="Browallia New"/>
                <w:color w:val="000000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659</w:t>
            </w:r>
            <w:r w:rsidRPr="007C18AA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D1767D" w:rsidRPr="007C18AA" w14:paraId="0551D3BD" w14:textId="77777777" w:rsidTr="0F2FDF4B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3D07B4A5" w14:textId="77777777" w:rsidR="00D1767D" w:rsidRPr="007C18AA" w:rsidRDefault="00D1767D" w:rsidP="0007783A">
            <w:pPr>
              <w:ind w:left="578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A9E57F" w14:textId="49C5DAB8" w:rsidR="00D1767D" w:rsidRPr="007C18AA" w:rsidRDefault="00D1767D" w:rsidP="00D1767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6FD624E2" w14:textId="77777777" w:rsidR="00D1767D" w:rsidRPr="007C18AA" w:rsidRDefault="00D1767D" w:rsidP="00D1767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1767D" w:rsidRPr="007C18AA" w14:paraId="63D03376" w14:textId="77777777" w:rsidTr="0F2FDF4B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062D12A1" w14:textId="036C632A" w:rsidR="00D1767D" w:rsidRPr="007C18AA" w:rsidRDefault="00D1767D" w:rsidP="0007783A">
            <w:pPr>
              <w:ind w:left="57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ข้อสมมติด้านประชากรศาสตร์: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305D85" w14:textId="4664A1FB" w:rsidR="00D1767D" w:rsidRPr="007C18AA" w:rsidRDefault="00D1767D" w:rsidP="00D1767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7C805F2D" w14:textId="77777777" w:rsidR="00D1767D" w:rsidRPr="007C18AA" w:rsidRDefault="00D1767D" w:rsidP="00D1767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1767D" w:rsidRPr="007C18AA" w14:paraId="7848C2B8" w14:textId="77777777" w:rsidTr="0F2FDF4B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2F481E24" w14:textId="30E717D3" w:rsidR="00D1767D" w:rsidRPr="007C18AA" w:rsidRDefault="00D1767D" w:rsidP="0007783A">
            <w:pPr>
              <w:ind w:left="57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eastAsia="Cordia New" w:hAnsi="Browallia New" w:cs="Browallia New"/>
                <w:color w:val="000000" w:themeColor="text1"/>
                <w:cs/>
                <w:lang w:val="en-US"/>
              </w:rPr>
              <w:t xml:space="preserve">อัตราการหมุนเวียนพนักงาน 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  <w:r w:rsidRPr="007C18AA">
              <w:rPr>
                <w:rFonts w:ascii="Browallia New" w:eastAsia="Cordia New" w:hAnsi="Browallia New" w:cs="Browallia New"/>
                <w:color w:val="000000" w:themeColor="text1"/>
                <w:cs/>
              </w:rPr>
              <w:t xml:space="preserve"> </w:t>
            </w:r>
            <w:r w:rsidRPr="007C18AA">
              <w:rPr>
                <w:rFonts w:ascii="Browallia New" w:eastAsia="Cordia New" w:hAnsi="Browallia New" w:cs="Browallia New"/>
                <w:color w:val="000000" w:themeColor="text1"/>
                <w:cs/>
                <w:lang w:val="en-US"/>
              </w:rPr>
              <w:t xml:space="preserve">เพิ่มขึ้นร้อยละ </w:t>
            </w:r>
            <w:r w:rsidR="00A76174" w:rsidRPr="00A76174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B9236A" w14:textId="2BC256F8" w:rsidR="00D1767D" w:rsidRPr="007C18AA" w:rsidRDefault="24B8013B" w:rsidP="00D1767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Pr="007C18AA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732</w:t>
            </w:r>
            <w:r w:rsidRPr="007C18AA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65909FA1" w14:textId="0AB3555E" w:rsidR="00D1767D" w:rsidRPr="007C18AA" w:rsidRDefault="00D1767D" w:rsidP="00D1767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Pr="007C18AA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911</w:t>
            </w:r>
            <w:r w:rsidRPr="007C18AA">
              <w:rPr>
                <w:rFonts w:ascii="Browallia New" w:hAnsi="Browallia New" w:cs="Browallia New"/>
                <w:color w:val="000000"/>
              </w:rPr>
              <w:t>)</w:t>
            </w:r>
            <w:r w:rsidRPr="007C18AA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</w:p>
        </w:tc>
      </w:tr>
      <w:tr w:rsidR="00D1767D" w:rsidRPr="007C18AA" w14:paraId="45ABE90D" w14:textId="77777777" w:rsidTr="0F2FDF4B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678352D6" w14:textId="66EA0EE2" w:rsidR="00D1767D" w:rsidRPr="007C18AA" w:rsidRDefault="00D1767D" w:rsidP="0007783A">
            <w:pPr>
              <w:ind w:left="57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eastAsia="Cordia New" w:hAnsi="Browallia New" w:cs="Browallia New"/>
                <w:color w:val="000000" w:themeColor="text1"/>
                <w:cs/>
                <w:lang w:val="en-US"/>
              </w:rPr>
              <w:t xml:space="preserve">อัตราการหมุนเวียนพนักงาน 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  <w:r w:rsidRPr="007C18AA">
              <w:rPr>
                <w:rFonts w:ascii="Browallia New" w:eastAsia="Cordia New" w:hAnsi="Browallia New" w:cs="Browallia New"/>
                <w:color w:val="000000" w:themeColor="text1"/>
                <w:cs/>
              </w:rPr>
              <w:t xml:space="preserve"> </w:t>
            </w:r>
            <w:r w:rsidRPr="007C18AA">
              <w:rPr>
                <w:rFonts w:ascii="Browallia New" w:eastAsia="Cordia New" w:hAnsi="Browallia New" w:cs="Browallia New"/>
                <w:color w:val="000000" w:themeColor="text1"/>
                <w:cs/>
                <w:lang w:val="en-US"/>
              </w:rPr>
              <w:t xml:space="preserve">ลดลงร้อยละ </w:t>
            </w:r>
            <w:r w:rsidR="00A76174" w:rsidRPr="00A76174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0DD9C6" w14:textId="6859FA10" w:rsidR="00D1767D" w:rsidRPr="007C18AA" w:rsidRDefault="00A76174" w:rsidP="00D1767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25D51D6F" w:rsidRPr="007C18A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440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12684857" w14:textId="24811698" w:rsidR="00D1767D" w:rsidRPr="007C18AA" w:rsidRDefault="00D1767D" w:rsidP="00D1767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7C18AA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097</w:t>
            </w:r>
            <w:r w:rsidRPr="007C18AA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</w:p>
        </w:tc>
      </w:tr>
      <w:tr w:rsidR="00D1767D" w:rsidRPr="007C18AA" w14:paraId="4F0A31A1" w14:textId="77777777" w:rsidTr="0F2FDF4B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1814E5A3" w14:textId="79038A79" w:rsidR="00D1767D" w:rsidRPr="007C18AA" w:rsidRDefault="00D1767D" w:rsidP="0007783A">
            <w:pPr>
              <w:ind w:left="57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 xml:space="preserve">อายุคาดเฉลี่ย 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 xml:space="preserve"> เพิ่มขึ้น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BA51D6" w14:textId="5BA07D56" w:rsidR="00D1767D" w:rsidRPr="007C18AA" w:rsidRDefault="00A76174" w:rsidP="00D1767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470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2AE284B7" w14:textId="34BE14AE" w:rsidR="00D1767D" w:rsidRPr="007C18AA" w:rsidRDefault="00D1767D" w:rsidP="00D1767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605</w:t>
            </w:r>
            <w:r w:rsidRPr="007C18AA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</w:p>
        </w:tc>
      </w:tr>
      <w:tr w:rsidR="00D1767D" w:rsidRPr="007C18AA" w14:paraId="514A38E6" w14:textId="77777777" w:rsidTr="0F2FDF4B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20C13F41" w14:textId="2CB59805" w:rsidR="00D1767D" w:rsidRPr="007C18AA" w:rsidRDefault="00D1767D" w:rsidP="0007783A">
            <w:pPr>
              <w:ind w:left="57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 xml:space="preserve">อายุคาดเฉลี่ย 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 xml:space="preserve"> ลดลง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A46ED7" w14:textId="1F458C6D" w:rsidR="00D1767D" w:rsidRPr="007C18AA" w:rsidRDefault="56A679AB" w:rsidP="00D1767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552</w:t>
            </w:r>
            <w:r w:rsidRPr="007C18AA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2F3CF9DC" w14:textId="6762E86A" w:rsidR="00D1767D" w:rsidRPr="007C18AA" w:rsidRDefault="00D1767D" w:rsidP="00D1767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/>
                <w:lang w:val="en-GB"/>
              </w:rPr>
              <w:t>601</w:t>
            </w:r>
            <w:r w:rsidRPr="007C18AA">
              <w:rPr>
                <w:rFonts w:ascii="Browallia New" w:hAnsi="Browallia New" w:cs="Browallia New"/>
                <w:color w:val="000000"/>
              </w:rPr>
              <w:t>)</w:t>
            </w:r>
            <w:r w:rsidRPr="007C18AA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</w:p>
        </w:tc>
      </w:tr>
    </w:tbl>
    <w:p w14:paraId="1FF1AD92" w14:textId="77777777" w:rsidR="00DF290F" w:rsidRPr="007C18AA" w:rsidRDefault="00DF290F" w:rsidP="00E02E42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159C7BC1" w14:textId="50EE0BD9" w:rsidR="00DF290F" w:rsidRPr="007C18AA" w:rsidRDefault="00DF290F" w:rsidP="0007783A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</w:t>
      </w:r>
      <w:r w:rsidR="0007783A" w:rsidRPr="007C18AA">
        <w:rPr>
          <w:rFonts w:ascii="Browallia New" w:hAnsi="Browallia New" w:cs="Browallia New"/>
          <w:color w:val="000000" w:themeColor="text1"/>
          <w:cs/>
          <w:lang w:val="en-GB"/>
        </w:rPr>
        <w:br/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ในการคำนวณการวิเคราะห์ความอ่อนไหวของภาระผูกพันผลประโยชน์ที่กำหนดไว้ที่มีต่อการเปลี่ยนแปลงใน</w:t>
      </w:r>
      <w:r w:rsidR="0007783A" w:rsidRPr="007C18AA">
        <w:rPr>
          <w:rFonts w:ascii="Browallia New" w:hAnsi="Browallia New" w:cs="Browallia New"/>
          <w:color w:val="000000" w:themeColor="text1"/>
          <w:cs/>
          <w:lang w:val="en-GB"/>
        </w:rPr>
        <w:br/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2F445A0E" w14:textId="44EC630F" w:rsidR="004A5728" w:rsidRPr="007C18AA" w:rsidRDefault="004A5728">
      <w:pPr>
        <w:rPr>
          <w:rFonts w:ascii="Browallia New" w:hAnsi="Browallia New" w:cs="Browallia New"/>
          <w:color w:val="000000" w:themeColor="text1"/>
          <w:lang w:val="en-GB"/>
        </w:rPr>
      </w:pPr>
    </w:p>
    <w:p w14:paraId="6C3F94BD" w14:textId="77777777" w:rsidR="00DF290F" w:rsidRPr="007C18AA" w:rsidRDefault="00DF290F" w:rsidP="0007783A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วิธีการและประเภทของข้อสมมติที่ใช้ในการจัดทำการวิเคราะห์ความอ่อนไหวไม่ได้เปลี่ยนแปลงจากปีก่อน </w:t>
      </w:r>
    </w:p>
    <w:p w14:paraId="2A48D798" w14:textId="4783B337" w:rsidR="00DF290F" w:rsidRPr="007C18AA" w:rsidRDefault="006F5024" w:rsidP="006F5024">
      <w:pPr>
        <w:rPr>
          <w:rFonts w:ascii="Browallia New" w:hAnsi="Browallia New" w:cs="Browallia New"/>
          <w:color w:val="000000" w:themeColor="text1"/>
          <w:cs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br w:type="page"/>
      </w:r>
    </w:p>
    <w:p w14:paraId="72F9ABB8" w14:textId="05BF7276" w:rsidR="00DF290F" w:rsidRPr="007C18AA" w:rsidRDefault="00DF290F" w:rsidP="0007783A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การวิเคราะห์การครบกำหนดของการจ่ายชำระผลประโยชน์ของภาระผูกพันผลประโยชน์ของพนักงานหลังออกจากงาน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07783A" w:rsidRPr="007C18AA">
        <w:rPr>
          <w:rFonts w:ascii="Browallia New" w:hAnsi="Browallia New" w:cs="Browallia New"/>
          <w:color w:val="000000" w:themeColor="text1"/>
          <w:cs/>
          <w:lang w:val="en-GB"/>
        </w:rPr>
        <w:br/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ณ วันที่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31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2566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2565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มีรายละเอียดดังนี้</w:t>
      </w:r>
    </w:p>
    <w:p w14:paraId="3BB9C7AB" w14:textId="612DCCE7" w:rsidR="00E02E42" w:rsidRPr="007C18AA" w:rsidRDefault="00E02E42" w:rsidP="00E02E4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59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22"/>
        <w:gridCol w:w="1488"/>
        <w:gridCol w:w="1489"/>
      </w:tblGrid>
      <w:tr w:rsidR="00E02E42" w:rsidRPr="007C18AA" w14:paraId="494A42A6" w14:textId="77777777" w:rsidTr="003C0B4C">
        <w:trPr>
          <w:trHeight w:val="117"/>
        </w:trPr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FA86E" w14:textId="77777777" w:rsidR="00E02E42" w:rsidRPr="007C18AA" w:rsidRDefault="00E02E42" w:rsidP="00C32E6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4D79E6" w14:textId="77777777" w:rsidR="00E02E42" w:rsidRPr="007C18AA" w:rsidRDefault="00E02E42" w:rsidP="00C32E60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1D478D" w:rsidRPr="007C18AA" w14:paraId="040059B6" w14:textId="77777777" w:rsidTr="0F2FDF4B">
        <w:trPr>
          <w:trHeight w:val="117"/>
        </w:trPr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BA8D4" w14:textId="77777777" w:rsidR="001D478D" w:rsidRPr="007C18AA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B8B4A5" w14:textId="5B0E4308" w:rsidR="001D478D" w:rsidRPr="007C18AA" w:rsidRDefault="007243CB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F6D96F" w14:textId="0A78883F" w:rsidR="001D478D" w:rsidRPr="007C18AA" w:rsidRDefault="007243CB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1D478D" w:rsidRPr="007C18AA" w14:paraId="60FDE4FE" w14:textId="77777777" w:rsidTr="0F2FDF4B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bottom"/>
          </w:tcPr>
          <w:p w14:paraId="5F57BC4C" w14:textId="77777777" w:rsidR="001D478D" w:rsidRPr="007C18AA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3DF86D3" w14:textId="77777777" w:rsidR="001D478D" w:rsidRPr="007C18AA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4436F9" w14:textId="77777777" w:rsidR="001D478D" w:rsidRPr="007C18AA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</w:tr>
      <w:tr w:rsidR="00903027" w:rsidRPr="007C18AA" w14:paraId="2BD63F7A" w14:textId="77777777" w:rsidTr="00837F84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7956E36F" w14:textId="77777777" w:rsidR="0007783A" w:rsidRPr="007C18AA" w:rsidRDefault="00903027" w:rsidP="0007783A">
            <w:pPr>
              <w:ind w:left="578"/>
              <w:rPr>
                <w:rFonts w:ascii="Browallia New" w:hAnsi="Browallia New" w:cs="Browallia New"/>
                <w:color w:val="000000" w:themeColor="text1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ระยะเวลาถัวเฉลี่ยถ่วงน้ำหนักของภาระผูกพัน</w:t>
            </w:r>
          </w:p>
          <w:p w14:paraId="0746CBE7" w14:textId="1F0B893B" w:rsidR="00903027" w:rsidRPr="007C18AA" w:rsidRDefault="0007783A" w:rsidP="0007783A">
            <w:pPr>
              <w:ind w:left="578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 xml:space="preserve">   </w:t>
            </w:r>
            <w:r w:rsidR="00903027" w:rsidRPr="007C18AA">
              <w:rPr>
                <w:rFonts w:ascii="Browallia New" w:hAnsi="Browallia New" w:cs="Browallia New"/>
                <w:color w:val="000000" w:themeColor="text1"/>
                <w:cs/>
              </w:rPr>
              <w:t xml:space="preserve">ตามโครงการผลประโยชน์ </w:t>
            </w:r>
            <w:r w:rsidR="00903027" w:rsidRPr="007C18AA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903027" w:rsidRPr="007C18AA">
              <w:rPr>
                <w:rFonts w:ascii="Browallia New" w:hAnsi="Browallia New" w:cs="Browallia New"/>
                <w:color w:val="000000" w:themeColor="text1"/>
                <w:cs/>
              </w:rPr>
              <w:t>ปี</w:t>
            </w:r>
            <w:r w:rsidR="00903027" w:rsidRPr="007C18AA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FD7B073" w14:textId="1D6E42F1" w:rsidR="0F2FDF4B" w:rsidRPr="007C18AA" w:rsidRDefault="00A76174" w:rsidP="00837F84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F2FDF4B" w:rsidRPr="007C18AA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F2FDF4B" w:rsidRPr="007C18AA">
              <w:rPr>
                <w:rFonts w:ascii="Browallia New" w:hAnsi="Browallia New" w:cs="Browallia New"/>
                <w:color w:val="000000"/>
                <w:lang w:val="en-GB"/>
              </w:rPr>
              <w:t xml:space="preserve">, 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F2FDF4B" w:rsidRPr="007C18AA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55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71FA5686" w14:textId="7C2110E5" w:rsidR="00903027" w:rsidRPr="007C18AA" w:rsidRDefault="00A76174" w:rsidP="00837F84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903027" w:rsidRPr="007C18AA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45</w:t>
            </w:r>
            <w:r w:rsidR="00903027" w:rsidRPr="007C18AA">
              <w:rPr>
                <w:rFonts w:ascii="Browallia New" w:hAnsi="Browallia New" w:cs="Browallia New"/>
                <w:color w:val="000000"/>
                <w:lang w:val="en-GB"/>
              </w:rPr>
              <w:t xml:space="preserve">, 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903027" w:rsidRPr="007C18AA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23</w:t>
            </w:r>
            <w:r w:rsidR="00903027" w:rsidRPr="007C18AA">
              <w:rPr>
                <w:rFonts w:ascii="Browallia New" w:hAnsi="Browallia New" w:cs="Browallia New"/>
                <w:color w:val="000000"/>
                <w:lang w:val="en-GB"/>
              </w:rPr>
              <w:t xml:space="preserve">, 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903027" w:rsidRPr="007C18AA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</w:p>
        </w:tc>
      </w:tr>
      <w:tr w:rsidR="00903027" w:rsidRPr="007C18AA" w14:paraId="6E2D02A2" w14:textId="77777777" w:rsidTr="0F2FDF4B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554DFB45" w14:textId="63F3263B" w:rsidR="00903027" w:rsidRPr="007C18AA" w:rsidRDefault="00903027" w:rsidP="0007783A">
            <w:pPr>
              <w:ind w:left="578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D73953D" w14:textId="46815A32" w:rsidR="0F2FDF4B" w:rsidRPr="007C18AA" w:rsidRDefault="0F2FDF4B" w:rsidP="0F2FDF4B">
            <w:pPr>
              <w:jc w:val="right"/>
              <w:rPr>
                <w:rFonts w:ascii="Browallia New" w:eastAsia="Arial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342E4580" w14:textId="020E8319" w:rsidR="00903027" w:rsidRPr="007C18AA" w:rsidRDefault="00903027" w:rsidP="009030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903027" w:rsidRPr="007C18AA" w14:paraId="4C9F80CF" w14:textId="77777777" w:rsidTr="0F2FDF4B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bottom"/>
          </w:tcPr>
          <w:p w14:paraId="253AE885" w14:textId="77777777" w:rsidR="00903027" w:rsidRPr="007C18AA" w:rsidRDefault="00903027" w:rsidP="0007783A">
            <w:pPr>
              <w:tabs>
                <w:tab w:val="left" w:pos="322"/>
              </w:tabs>
              <w:ind w:left="578" w:right="-43"/>
              <w:rPr>
                <w:rFonts w:ascii="Browallia New" w:hAnsi="Browallia New" w:cs="Browallia New"/>
                <w:color w:val="000000" w:themeColor="text1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การวิเคราะห์ระยะเวลาครบกำหนดของการจ่ายชำระผลประโยชน์ที่ไม่คิดลด</w:t>
            </w:r>
          </w:p>
          <w:p w14:paraId="4FCAF776" w14:textId="3B4ED00B" w:rsidR="00903027" w:rsidRPr="007C18AA" w:rsidRDefault="00903027" w:rsidP="0007783A">
            <w:pPr>
              <w:tabs>
                <w:tab w:val="left" w:pos="322"/>
              </w:tabs>
              <w:ind w:left="578" w:right="-4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 xml:space="preserve">   </w:t>
            </w:r>
            <w:r w:rsidRPr="007C18AA">
              <w:rPr>
                <w:rFonts w:ascii="Browallia New" w:hAnsi="Browallia New" w:cs="Browallia New"/>
                <w:color w:val="000000" w:themeColor="text1"/>
              </w:rPr>
              <w:t>(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พันบาท</w:t>
            </w:r>
            <w:r w:rsidRPr="007C18AA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B8ABF67" w14:textId="1D189E46" w:rsidR="0F2FDF4B" w:rsidRPr="007C18AA" w:rsidRDefault="0F2FDF4B" w:rsidP="0F2FDF4B">
            <w:pPr>
              <w:jc w:val="right"/>
              <w:rPr>
                <w:rFonts w:ascii="Browallia New" w:eastAsia="Arial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483FA4BB" w14:textId="149C931C" w:rsidR="00903027" w:rsidRPr="007C18AA" w:rsidRDefault="00903027" w:rsidP="009030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903027" w:rsidRPr="007C18AA" w14:paraId="4328DF8D" w14:textId="77777777" w:rsidTr="0F2FDF4B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1E1D6E1A" w14:textId="144F2704" w:rsidR="00903027" w:rsidRPr="007C18AA" w:rsidRDefault="0007783A" w:rsidP="0007783A">
            <w:pPr>
              <w:ind w:left="57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eastAsia="Cordia New" w:hAnsi="Browallia New" w:cs="Browallia New"/>
                <w:color w:val="000000" w:themeColor="text1"/>
                <w:cs/>
                <w:lang w:val="en-US"/>
              </w:rPr>
              <w:t xml:space="preserve">   </w:t>
            </w:r>
            <w:r w:rsidR="00903027" w:rsidRPr="007C18AA">
              <w:rPr>
                <w:rFonts w:ascii="Browallia New" w:eastAsia="Cordia New" w:hAnsi="Browallia New" w:cs="Browallia New"/>
                <w:color w:val="000000" w:themeColor="text1"/>
                <w:cs/>
                <w:lang w:val="en-US"/>
              </w:rPr>
              <w:t xml:space="preserve">ผลประโยชน์ที่คาดว่าจะจ่ายชำระภายใน </w:t>
            </w:r>
            <w:r w:rsidR="00A76174" w:rsidRPr="00A76174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1</w:t>
            </w:r>
            <w:r w:rsidR="00903027" w:rsidRPr="007C18AA">
              <w:rPr>
                <w:rFonts w:ascii="Browallia New" w:eastAsia="Cordia New" w:hAnsi="Browallia New" w:cs="Browallia New"/>
                <w:color w:val="000000" w:themeColor="text1"/>
                <w:cs/>
                <w:lang w:val="en-US"/>
              </w:rPr>
              <w:t xml:space="preserve"> 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0E13746" w14:textId="6EB19DD5" w:rsidR="0F2FDF4B" w:rsidRPr="007C18AA" w:rsidRDefault="00A76174" w:rsidP="004F315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F2FDF4B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994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59CDB1BF" w14:textId="50EABE5D" w:rsidR="00903027" w:rsidRPr="007C18AA" w:rsidRDefault="00A76174" w:rsidP="009030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903027" w:rsidRPr="007C18AA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917</w:t>
            </w:r>
          </w:p>
        </w:tc>
      </w:tr>
      <w:tr w:rsidR="00903027" w:rsidRPr="007C18AA" w14:paraId="70FBD4C4" w14:textId="77777777" w:rsidTr="0F2FDF4B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12150508" w14:textId="51BE7E80" w:rsidR="00903027" w:rsidRPr="007C18AA" w:rsidRDefault="0007783A" w:rsidP="0007783A">
            <w:pPr>
              <w:ind w:left="57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eastAsia="Cordia New" w:hAnsi="Browallia New" w:cs="Browallia New"/>
                <w:color w:val="000000" w:themeColor="text1"/>
                <w:cs/>
                <w:lang w:val="en-US"/>
              </w:rPr>
              <w:t xml:space="preserve">   </w:t>
            </w:r>
            <w:r w:rsidR="00903027" w:rsidRPr="007C18AA">
              <w:rPr>
                <w:rFonts w:ascii="Browallia New" w:eastAsia="Cordia New" w:hAnsi="Browallia New" w:cs="Browallia New"/>
                <w:color w:val="000000" w:themeColor="text1"/>
                <w:cs/>
                <w:lang w:val="en-US"/>
              </w:rPr>
              <w:t xml:space="preserve">ผลประโยชน์ที่คาดว่าจะจ่ายชำระระหว่าง </w:t>
            </w:r>
            <w:r w:rsidR="00A76174" w:rsidRPr="00A76174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1</w:t>
            </w:r>
            <w:r w:rsidR="00903027" w:rsidRPr="007C18AA">
              <w:rPr>
                <w:rFonts w:ascii="Browallia New" w:eastAsia="Cord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="00903027" w:rsidRPr="007C18AA">
              <w:rPr>
                <w:rFonts w:ascii="Browallia New" w:eastAsia="Cordia New" w:hAnsi="Browallia New" w:cs="Browallia New"/>
                <w:color w:val="000000" w:themeColor="text1"/>
                <w:lang w:val="en-US"/>
              </w:rPr>
              <w:t xml:space="preserve">- </w:t>
            </w:r>
            <w:r w:rsidR="00A76174" w:rsidRPr="00A76174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5</w:t>
            </w:r>
            <w:r w:rsidR="00903027" w:rsidRPr="007C18AA">
              <w:rPr>
                <w:rFonts w:ascii="Browallia New" w:eastAsia="Cordia New" w:hAnsi="Browallia New" w:cs="Browallia New"/>
                <w:color w:val="000000" w:themeColor="text1"/>
                <w:cs/>
                <w:lang w:val="en-US"/>
              </w:rPr>
              <w:t xml:space="preserve"> 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39ED934" w14:textId="06AF9A46" w:rsidR="0F2FDF4B" w:rsidRPr="007C18AA" w:rsidRDefault="00A76174" w:rsidP="004F315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59</w:t>
            </w:r>
            <w:r w:rsidR="0F2FDF4B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857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75664F44" w14:textId="239309F0" w:rsidR="00903027" w:rsidRPr="007C18AA" w:rsidRDefault="00A76174" w:rsidP="009030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46</w:t>
            </w:r>
            <w:r w:rsidR="00903027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715</w:t>
            </w:r>
          </w:p>
        </w:tc>
      </w:tr>
      <w:tr w:rsidR="00903027" w:rsidRPr="007C18AA" w14:paraId="1E5480AA" w14:textId="77777777" w:rsidTr="0F2FDF4B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081E6728" w14:textId="2853D07A" w:rsidR="00903027" w:rsidRPr="007C18AA" w:rsidRDefault="0007783A" w:rsidP="0007783A">
            <w:pPr>
              <w:ind w:left="57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eastAsia="Cordia New" w:hAnsi="Browallia New" w:cs="Browallia New"/>
                <w:color w:val="000000" w:themeColor="text1"/>
                <w:cs/>
                <w:lang w:val="en-US"/>
              </w:rPr>
              <w:t xml:space="preserve">   </w:t>
            </w:r>
            <w:r w:rsidR="00903027" w:rsidRPr="007C18AA">
              <w:rPr>
                <w:rFonts w:ascii="Browallia New" w:eastAsia="Cordia New" w:hAnsi="Browallia New" w:cs="Browallia New"/>
                <w:color w:val="000000" w:themeColor="text1"/>
                <w:cs/>
                <w:lang w:val="en-US"/>
              </w:rPr>
              <w:t>ผลประโยชน์ที่คาดว่าจะจ่ายชำระเกิน</w:t>
            </w:r>
            <w:r w:rsidR="00903027" w:rsidRPr="007C18AA">
              <w:rPr>
                <w:rFonts w:ascii="Browallia New" w:eastAsia="Cordia New" w:hAnsi="Browallia New" w:cs="Browallia New"/>
                <w:color w:val="000000" w:themeColor="text1"/>
                <w:lang w:val="en-US"/>
              </w:rPr>
              <w:t xml:space="preserve"> </w:t>
            </w:r>
            <w:r w:rsidR="00A76174" w:rsidRPr="00A76174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5</w:t>
            </w:r>
            <w:r w:rsidR="00903027" w:rsidRPr="007C18AA">
              <w:rPr>
                <w:rFonts w:ascii="Browallia New" w:eastAsia="Cordia New" w:hAnsi="Browallia New" w:cs="Browallia New"/>
                <w:color w:val="000000" w:themeColor="text1"/>
                <w:cs/>
                <w:lang w:val="en-US"/>
              </w:rPr>
              <w:t xml:space="preserve"> ปี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E05C2D" w14:textId="715E7F63" w:rsidR="0F2FDF4B" w:rsidRPr="007C18AA" w:rsidRDefault="00A76174" w:rsidP="004F315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385</w:t>
            </w:r>
            <w:r w:rsidR="0F2FDF4B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264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FEFEF" w14:textId="07971577" w:rsidR="00903027" w:rsidRPr="007C18AA" w:rsidRDefault="00A76174" w:rsidP="009030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613</w:t>
            </w:r>
            <w:r w:rsidR="00903027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145</w:t>
            </w:r>
          </w:p>
        </w:tc>
      </w:tr>
      <w:tr w:rsidR="00903027" w:rsidRPr="007C18AA" w14:paraId="653FF33F" w14:textId="77777777" w:rsidTr="0F2FDF4B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2AD8AF42" w14:textId="1BF39554" w:rsidR="00903027" w:rsidRPr="007C18AA" w:rsidRDefault="00903027" w:rsidP="0007783A">
            <w:pPr>
              <w:ind w:left="57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08D3A5" w14:textId="6CAD8A4F" w:rsidR="1F7A43B7" w:rsidRPr="007C18AA" w:rsidRDefault="00A76174" w:rsidP="004F315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447</w:t>
            </w:r>
            <w:r w:rsidR="1F7A43B7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115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0B0807" w14:textId="002D7E7B" w:rsidR="00903027" w:rsidRPr="007C18AA" w:rsidRDefault="00A76174" w:rsidP="009030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667</w:t>
            </w:r>
            <w:r w:rsidR="00903027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777</w:t>
            </w:r>
          </w:p>
        </w:tc>
      </w:tr>
    </w:tbl>
    <w:p w14:paraId="0A765B86" w14:textId="5F3063E7" w:rsidR="00DF290F" w:rsidRPr="007C18AA" w:rsidRDefault="00DF290F" w:rsidP="00E02E42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1BF33BEF" w14:textId="03E68922" w:rsidR="004A5728" w:rsidRPr="007C18AA" w:rsidRDefault="004A5728">
      <w:pPr>
        <w:pStyle w:val="Heading2"/>
        <w:numPr>
          <w:ilvl w:val="1"/>
          <w:numId w:val="30"/>
        </w:num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ผลประโยชน์พนักงาน</w:t>
      </w:r>
      <w:r w:rsidR="00BE47AB"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โดยใช้หุ้นเป็นเกณฑ์</w:t>
      </w:r>
    </w:p>
    <w:p w14:paraId="5E756CF5" w14:textId="77777777" w:rsidR="004A5728" w:rsidRPr="007C18AA" w:rsidRDefault="004A5728" w:rsidP="00E02E42">
      <w:pPr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79A1EB15" w14:textId="312AB690" w:rsidR="00DF290F" w:rsidRPr="007C18AA" w:rsidRDefault="00DF290F" w:rsidP="0007783A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กลุ่มกิจการมีการให้ผลตอบแทนพนักงานตามนโยบายของกลุ่มอลิอันซ์โดยใช้ราคาหุ้นของ 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Allianz SE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ซึ่งเป็นบริษัทจดทะเบียนในตลาดหลักทรัพย์แฟรงค์เฟิร์ต หรือ 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>Frankfurt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>am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>Main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>in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>XETRA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>trading</w:t>
      </w:r>
    </w:p>
    <w:p w14:paraId="53C488CD" w14:textId="77777777" w:rsidR="00DF290F" w:rsidRPr="007C18AA" w:rsidRDefault="00DF290F" w:rsidP="0007783A">
      <w:pPr>
        <w:ind w:left="108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35C10A33" w14:textId="06F34995" w:rsidR="00DF290F" w:rsidRPr="007C18AA" w:rsidRDefault="00DF290F" w:rsidP="0007783A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ในระหว่างปี 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2566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มีแผนการให้ผลตอบแทนพนักงานโดยใช้หุ้นเป็นเกณฑ์ ประกอบด้วยรายละเอียดดังนี้ </w:t>
      </w:r>
    </w:p>
    <w:p w14:paraId="49B10551" w14:textId="77777777" w:rsidR="00DF290F" w:rsidRPr="007C18AA" w:rsidRDefault="00DF290F" w:rsidP="0007783A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725D682" w14:textId="77777777" w:rsidR="00DF290F" w:rsidRPr="007C18AA" w:rsidRDefault="00DF290F" w:rsidP="0007783A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D04A02"/>
          <w:cs/>
          <w:lang w:val="en-GB"/>
        </w:rPr>
        <w:t>โครงการให้สิทธิพนักงานในการซื้อหุ้น</w:t>
      </w:r>
    </w:p>
    <w:p w14:paraId="71A30A25" w14:textId="77777777" w:rsidR="00DF290F" w:rsidRPr="007C18AA" w:rsidRDefault="00DF290F" w:rsidP="0007783A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6C9343E" w14:textId="6879DA67" w:rsidR="00DF290F" w:rsidRPr="007C18AA" w:rsidRDefault="00DF290F" w:rsidP="0007783A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กลุ่มบริษัทอลิอันซ์มีข้อเสนอสิทธิในการซื้อหุ้น 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Allianz SE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ใน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42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ประเทศ ให้แก่พนักงานที่มีสิทธิตามเงื่อนไขพิเศษโดยมีข้อเสนอที่</w:t>
      </w:r>
      <w:r w:rsidR="00701CB2" w:rsidRPr="007C18AA">
        <w:rPr>
          <w:rFonts w:ascii="Browallia New" w:eastAsia="PMingLiU" w:hAnsi="Browallia New" w:cs="Browallia New"/>
          <w:color w:val="000000"/>
          <w:cs/>
        </w:rPr>
        <w:t xml:space="preserve">กลุ่มกิจการจะสมทบเพิ่มให้ </w:t>
      </w:r>
      <w:r w:rsidR="00A76174" w:rsidRPr="00A76174">
        <w:rPr>
          <w:rFonts w:ascii="Browallia New" w:eastAsia="PMingLiU" w:hAnsi="Browallia New" w:cs="Browallia New"/>
          <w:color w:val="000000"/>
          <w:lang w:val="en-GB"/>
        </w:rPr>
        <w:t>1</w:t>
      </w:r>
      <w:r w:rsidR="00701CB2" w:rsidRPr="007C18AA">
        <w:rPr>
          <w:rFonts w:ascii="Browallia New" w:eastAsia="PMingLiU" w:hAnsi="Browallia New" w:cs="Browallia New"/>
          <w:color w:val="000000"/>
          <w:cs/>
        </w:rPr>
        <w:t xml:space="preserve"> ยูโร สำหรับทุก </w:t>
      </w:r>
      <w:r w:rsidR="00A76174" w:rsidRPr="00A76174">
        <w:rPr>
          <w:rFonts w:ascii="Browallia New" w:eastAsia="PMingLiU" w:hAnsi="Browallia New" w:cs="Browallia New"/>
          <w:color w:val="000000"/>
          <w:lang w:val="en-GB"/>
        </w:rPr>
        <w:t>3</w:t>
      </w:r>
      <w:r w:rsidR="00701CB2" w:rsidRPr="007C18AA">
        <w:rPr>
          <w:rFonts w:ascii="Browallia New" w:eastAsia="PMingLiU" w:hAnsi="Browallia New" w:cs="Browallia New"/>
          <w:color w:val="000000"/>
          <w:cs/>
        </w:rPr>
        <w:t xml:space="preserve"> ยูโรที่พนักงานลงทุน ซึ่งหุ้นที่ซื้อตามโครงการผลประโยชน์พนักงานดังกล่าวนี้จะมีระยะเวลาถือครองหุ้น </w:t>
      </w:r>
      <w:r w:rsidR="00A76174" w:rsidRPr="00A76174">
        <w:rPr>
          <w:rFonts w:ascii="Browallia New" w:eastAsia="PMingLiU" w:hAnsi="Browallia New" w:cs="Browallia New"/>
          <w:color w:val="000000"/>
          <w:lang w:val="en-GB"/>
        </w:rPr>
        <w:t>3</w:t>
      </w:r>
      <w:r w:rsidR="00701CB2" w:rsidRPr="007C18AA">
        <w:rPr>
          <w:rFonts w:ascii="Browallia New" w:eastAsia="PMingLiU" w:hAnsi="Browallia New" w:cs="Browallia New"/>
          <w:color w:val="000000"/>
          <w:cs/>
        </w:rPr>
        <w:t xml:space="preserve"> ปีจึงจะทำการจำหน่ายออกได้</w:t>
      </w:r>
    </w:p>
    <w:p w14:paraId="3FE5D94F" w14:textId="77777777" w:rsidR="00DF290F" w:rsidRPr="007C18AA" w:rsidRDefault="00DF290F" w:rsidP="0007783A">
      <w:pPr>
        <w:ind w:left="108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6FCE7AAC" w14:textId="2F9E40D3" w:rsidR="00DF290F" w:rsidRPr="007C18AA" w:rsidRDefault="7ED9BA21" w:rsidP="0007783A">
      <w:pPr>
        <w:ind w:left="108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ในระหว่างปีสิ้นสุดวันที่ </w:t>
      </w:r>
      <w:r w:rsidR="00A76174" w:rsidRPr="00A76174">
        <w:rPr>
          <w:rFonts w:ascii="Browallia New" w:hAnsi="Browallia New" w:cs="Browallia New"/>
          <w:color w:val="000000" w:themeColor="text1"/>
          <w:spacing w:val="-6"/>
          <w:lang w:val="en-GB"/>
        </w:rPr>
        <w:t>31</w:t>
      </w: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 ธันวาคม </w:t>
      </w:r>
      <w:r w:rsidR="41D630C2"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spacing w:val="-6"/>
          <w:lang w:val="en-GB"/>
        </w:rPr>
        <w:t>2566</w:t>
      </w: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 </w:t>
      </w:r>
      <w:r w:rsidR="3473C859" w:rsidRPr="007C18AA">
        <w:rPr>
          <w:rFonts w:ascii="Browallia New" w:eastAsia="PMingLiU" w:hAnsi="Browallia New" w:cs="Browallia New"/>
          <w:color w:val="000000"/>
          <w:spacing w:val="-6"/>
          <w:cs/>
        </w:rPr>
        <w:t>จำนวนเงินที่กลุ่มกิจการสมทบให้แก่พนักงานภายใต้แผนดังกล่าว</w:t>
      </w:r>
      <w:r w:rsidR="3473C859" w:rsidRPr="007C18AA">
        <w:rPr>
          <w:rFonts w:ascii="Browallia New" w:eastAsia="PMingLiU" w:hAnsi="Browallia New" w:cs="Browallia New"/>
          <w:color w:val="000000"/>
          <w:cs/>
        </w:rPr>
        <w:t xml:space="preserve">คิดเป็นจำนวนรวมทั้งสิ้น </w:t>
      </w:r>
      <w:r w:rsidR="00A76174" w:rsidRPr="00A76174">
        <w:rPr>
          <w:rFonts w:ascii="Browallia New" w:eastAsia="PMingLiU" w:hAnsi="Browallia New" w:cs="Browallia New"/>
          <w:color w:val="000000"/>
          <w:lang w:val="en-GB"/>
        </w:rPr>
        <w:t>1</w:t>
      </w:r>
      <w:r w:rsidR="6D52BC20" w:rsidRPr="007C18AA">
        <w:rPr>
          <w:rFonts w:ascii="Browallia New" w:eastAsia="PMingLiU" w:hAnsi="Browallia New" w:cs="Browallia New"/>
          <w:color w:val="000000"/>
          <w:lang w:val="en-GB"/>
        </w:rPr>
        <w:t>.</w:t>
      </w:r>
      <w:r w:rsidR="00A76174" w:rsidRPr="00A76174">
        <w:rPr>
          <w:rFonts w:ascii="Browallia New" w:eastAsia="PMingLiU" w:hAnsi="Browallia New" w:cs="Browallia New"/>
          <w:color w:val="000000"/>
          <w:lang w:val="en-GB"/>
        </w:rPr>
        <w:t>39</w:t>
      </w:r>
      <w:r w:rsidR="27417FF1" w:rsidRPr="007C18AA">
        <w:rPr>
          <w:rFonts w:ascii="Browallia New" w:eastAsia="PMingLiU" w:hAnsi="Browallia New" w:cs="Browallia New"/>
          <w:color w:val="000000"/>
          <w:lang w:val="en-GB"/>
        </w:rPr>
        <w:t xml:space="preserve"> </w:t>
      </w:r>
      <w:r w:rsidR="3473C859" w:rsidRPr="007C18AA">
        <w:rPr>
          <w:rFonts w:ascii="Browallia New" w:eastAsia="PMingLiU" w:hAnsi="Browallia New" w:cs="Browallia New"/>
          <w:color w:val="000000"/>
          <w:cs/>
        </w:rPr>
        <w:t>ล้านบาท (</w:t>
      </w:r>
      <w:r w:rsidR="41D630C2" w:rsidRPr="007C18AA">
        <w:rPr>
          <w:rFonts w:ascii="Browallia New" w:eastAsia="PMingLiU" w:hAnsi="Browallia New" w:cs="Browallia New"/>
          <w:color w:val="000000"/>
          <w:cs/>
          <w:lang w:val="en-GB"/>
        </w:rPr>
        <w:t xml:space="preserve">พ.ศ. </w:t>
      </w:r>
      <w:r w:rsidR="00A76174" w:rsidRPr="00A76174">
        <w:rPr>
          <w:rFonts w:ascii="Browallia New" w:eastAsia="PMingLiU" w:hAnsi="Browallia New" w:cs="Browallia New"/>
          <w:color w:val="000000"/>
          <w:lang w:val="en-GB"/>
        </w:rPr>
        <w:t>2565</w:t>
      </w:r>
      <w:r w:rsidR="3473C859" w:rsidRPr="007C18AA">
        <w:rPr>
          <w:rFonts w:ascii="Browallia New" w:eastAsia="PMingLiU" w:hAnsi="Browallia New" w:cs="Browallia New"/>
          <w:color w:val="000000"/>
          <w:cs/>
        </w:rPr>
        <w:t xml:space="preserve">: </w:t>
      </w:r>
      <w:r w:rsidR="00A76174" w:rsidRPr="00A76174">
        <w:rPr>
          <w:rFonts w:ascii="Browallia New" w:eastAsia="PMingLiU" w:hAnsi="Browallia New" w:cs="Browallia New"/>
          <w:color w:val="000000"/>
          <w:lang w:val="en-GB"/>
        </w:rPr>
        <w:t>0</w:t>
      </w:r>
      <w:r w:rsidR="02BB129D" w:rsidRPr="007C18AA">
        <w:rPr>
          <w:rFonts w:ascii="Browallia New" w:eastAsia="PMingLiU" w:hAnsi="Browallia New" w:cs="Browallia New"/>
          <w:color w:val="000000"/>
          <w:lang w:val="en-GB"/>
        </w:rPr>
        <w:t>.</w:t>
      </w:r>
      <w:r w:rsidR="00A76174" w:rsidRPr="00A76174">
        <w:rPr>
          <w:rFonts w:ascii="Browallia New" w:eastAsia="PMingLiU" w:hAnsi="Browallia New" w:cs="Browallia New"/>
          <w:color w:val="000000"/>
          <w:lang w:val="en-GB"/>
        </w:rPr>
        <w:t>63</w:t>
      </w:r>
      <w:r w:rsidR="02BB129D" w:rsidRPr="007C18AA">
        <w:rPr>
          <w:rFonts w:ascii="Browallia New" w:eastAsia="PMingLiU" w:hAnsi="Browallia New" w:cs="Browallia New"/>
          <w:color w:val="000000"/>
          <w:lang w:val="en-GB"/>
        </w:rPr>
        <w:t xml:space="preserve"> </w:t>
      </w:r>
      <w:r w:rsidR="02BB129D" w:rsidRPr="007C18AA">
        <w:rPr>
          <w:rFonts w:ascii="Browallia New" w:eastAsia="PMingLiU" w:hAnsi="Browallia New" w:cs="Browallia New"/>
          <w:color w:val="000000"/>
          <w:cs/>
        </w:rPr>
        <w:t>ล้านบาท</w:t>
      </w:r>
      <w:r w:rsidR="3473C859" w:rsidRPr="007C18AA">
        <w:rPr>
          <w:rFonts w:ascii="Browallia New" w:eastAsia="PMingLiU" w:hAnsi="Browallia New" w:cs="Browallia New"/>
          <w:color w:val="000000"/>
          <w:cs/>
        </w:rPr>
        <w:t>)</w:t>
      </w:r>
    </w:p>
    <w:p w14:paraId="5F45038E" w14:textId="4317D042" w:rsidR="00DF290F" w:rsidRPr="007C18AA" w:rsidRDefault="00DF290F" w:rsidP="0007783A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39D4B46" w14:textId="375352C8" w:rsidR="00AA5DFB" w:rsidRPr="007C18AA" w:rsidRDefault="00AA5DFB" w:rsidP="0007783A">
      <w:pPr>
        <w:ind w:left="1080"/>
        <w:jc w:val="thaiDistribute"/>
        <w:rPr>
          <w:rFonts w:ascii="Browallia New" w:hAnsi="Browallia New" w:cs="Browallia New"/>
          <w:color w:val="D04A02"/>
          <w:lang w:val="en-GB"/>
        </w:rPr>
      </w:pPr>
      <w:r w:rsidRPr="007C18AA">
        <w:rPr>
          <w:rFonts w:ascii="Browallia New" w:hAnsi="Browallia New" w:cs="Browallia New"/>
          <w:color w:val="D04A02"/>
          <w:cs/>
          <w:lang w:val="en-GB"/>
        </w:rPr>
        <w:t>โครงการให้สิทธิพนักงานในการได้รับหุ้น</w:t>
      </w:r>
    </w:p>
    <w:p w14:paraId="2289EDD7" w14:textId="77777777" w:rsidR="007C18AA" w:rsidRDefault="007C18AA" w:rsidP="0007783A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8F1F5EF" w14:textId="621A964A" w:rsidR="004A5728" w:rsidRPr="007C18AA" w:rsidRDefault="00185DF6" w:rsidP="0007783A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สำหรับ</w:t>
      </w:r>
      <w:r w:rsidR="47DDA6C2" w:rsidRPr="007C18AA">
        <w:rPr>
          <w:rFonts w:ascii="Browallia New" w:hAnsi="Browallia New" w:cs="Browallia New"/>
          <w:color w:val="000000" w:themeColor="text1"/>
          <w:cs/>
          <w:lang w:val="en-GB"/>
        </w:rPr>
        <w:t>ปีสิ้นสุดวันที่</w:t>
      </w:r>
      <w:r w:rsidR="47DDA6C2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31</w:t>
      </w:r>
      <w:r w:rsidR="47DDA6C2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47DDA6C2" w:rsidRPr="007C18AA">
        <w:rPr>
          <w:rFonts w:ascii="Browallia New" w:hAnsi="Browallia New" w:cs="Browallia New"/>
          <w:color w:val="000000" w:themeColor="text1"/>
          <w:cs/>
          <w:lang w:val="en-GB"/>
        </w:rPr>
        <w:t>ธันวาคม พ.ศ.</w:t>
      </w:r>
      <w:r w:rsidR="47DDA6C2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2566</w:t>
      </w:r>
      <w:r w:rsidR="47DDA6C2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มีหุ้นที่มอบให้แก่พนักงานภายใต้</w:t>
      </w:r>
      <w:r w:rsidR="47DDA6C2"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แผนดังกล่าวและมีจำนวนที่รับรู้ผลประโยชน์อื่นของพนักงานสำหรับปีสิ้นสุดวันที่</w:t>
      </w:r>
      <w:r w:rsidR="47DDA6C2" w:rsidRPr="007C18AA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="00A76174" w:rsidRPr="00A76174">
        <w:rPr>
          <w:rFonts w:ascii="Browallia New" w:hAnsi="Browallia New" w:cs="Browallia New"/>
          <w:color w:val="000000" w:themeColor="text1"/>
          <w:spacing w:val="-4"/>
          <w:lang w:val="en-GB"/>
        </w:rPr>
        <w:t>31</w:t>
      </w:r>
      <w:r w:rsidR="47DDA6C2" w:rsidRPr="007C18AA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="47DDA6C2"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ธันวาคม พ.ศ.</w:t>
      </w:r>
      <w:r w:rsidR="47DDA6C2" w:rsidRPr="007C18AA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="00A76174" w:rsidRPr="00A76174">
        <w:rPr>
          <w:rFonts w:ascii="Browallia New" w:hAnsi="Browallia New" w:cs="Browallia New"/>
          <w:color w:val="000000" w:themeColor="text1"/>
          <w:spacing w:val="-4"/>
          <w:lang w:val="en-GB"/>
        </w:rPr>
        <w:t>2566</w:t>
      </w:r>
      <w:r w:rsidR="47DDA6C2"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จำนวน</w:t>
      </w:r>
      <w:r w:rsidR="47DDA6C2" w:rsidRPr="007C18AA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="00A76174" w:rsidRPr="00A76174">
        <w:rPr>
          <w:rFonts w:ascii="Browallia New" w:hAnsi="Browallia New" w:cs="Browallia New"/>
          <w:color w:val="000000" w:themeColor="text1"/>
          <w:spacing w:val="-4"/>
          <w:lang w:val="en-GB"/>
        </w:rPr>
        <w:t>4</w:t>
      </w:r>
      <w:r w:rsidR="6C1A4AF6" w:rsidRPr="007C18AA">
        <w:rPr>
          <w:rFonts w:ascii="Browallia New" w:hAnsi="Browallia New" w:cs="Browallia New"/>
          <w:color w:val="000000" w:themeColor="text1"/>
          <w:spacing w:val="-4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spacing w:val="-4"/>
          <w:lang w:val="en-GB"/>
        </w:rPr>
        <w:t>30</w:t>
      </w:r>
      <w:r w:rsidR="02BB129D" w:rsidRPr="007C18AA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="47DDA6C2"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ล้านบาท</w:t>
      </w:r>
    </w:p>
    <w:p w14:paraId="03D6788F" w14:textId="55DBA7F7" w:rsidR="00185DF6" w:rsidRPr="007C18AA" w:rsidRDefault="006F5024" w:rsidP="006F5024">
      <w:pPr>
        <w:rPr>
          <w:rFonts w:ascii="Browallia New" w:hAnsi="Browallia New" w:cs="Browallia New"/>
          <w:color w:val="000000" w:themeColor="text1"/>
          <w:spacing w:val="-4"/>
          <w:cs/>
          <w:lang w:val="en-GB"/>
        </w:rPr>
      </w:pPr>
      <w:r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br w:type="page"/>
      </w:r>
    </w:p>
    <w:p w14:paraId="75A64E27" w14:textId="2707B816" w:rsidR="00DF290F" w:rsidRPr="007C18AA" w:rsidRDefault="00DF290F" w:rsidP="0007783A">
      <w:pPr>
        <w:ind w:left="1080"/>
        <w:jc w:val="thaiDistribute"/>
        <w:rPr>
          <w:rFonts w:ascii="Browallia New" w:hAnsi="Browallia New" w:cs="Browallia New"/>
          <w:color w:val="D04A02"/>
          <w:lang w:val="en-GB"/>
        </w:rPr>
      </w:pPr>
      <w:r w:rsidRPr="007C18AA">
        <w:rPr>
          <w:rFonts w:ascii="Browallia New" w:hAnsi="Browallia New" w:cs="Browallia New"/>
          <w:color w:val="D04A02"/>
          <w:cs/>
          <w:lang w:val="en-GB"/>
        </w:rPr>
        <w:t>การให้สิทธิหน่วยหุ้นที่จำกัด</w:t>
      </w:r>
    </w:p>
    <w:p w14:paraId="081119C5" w14:textId="77777777" w:rsidR="00DF290F" w:rsidRPr="007C18AA" w:rsidRDefault="00DF290F" w:rsidP="0007783A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31647C0" w14:textId="773C9ACC" w:rsidR="00DF290F" w:rsidRPr="007C18AA" w:rsidRDefault="00DF290F" w:rsidP="0007783A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Allianz Equity Incentive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เป็นโครงการผลประโยชน์ระยะยาวที่ให้กับพนักงานระดับบริหารโดยให้เป็นหุ้น 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(Restricted Stock Units)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ซึ่งจะมีการให้ปีละครั้ง และมีระยะเวลาการลงทุน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4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ปี นับจากวันที่ให้ พนักงานที่มีสิทธิในโครงการนี้จะต้องยืนยันการรับหุ้นอย่างเป็นทางการในช่วงเวลาที่กำหนด หากมิได้ปฏิบัติตามก็จะเสียสิทธินั้นไป พนักงานที่เข้าร่วมโครงการนี้จะได้รับ</w:t>
      </w:r>
      <w:r w:rsidR="00E951AA" w:rsidRPr="007C18AA">
        <w:rPr>
          <w:rFonts w:ascii="Browallia New" w:hAnsi="Browallia New" w:cs="Browallia New"/>
          <w:color w:val="000000" w:themeColor="text1"/>
          <w:cs/>
          <w:lang w:val="en-GB"/>
        </w:rPr>
        <w:t>ผลประโยชน์ ก็ต่อเมื่อยังคงทำงานอยู่ในกลุ่มอลิอันซ์ หรือ เข้าเงื่อนไขที่กำหนด</w:t>
      </w:r>
    </w:p>
    <w:p w14:paraId="7E03D407" w14:textId="77777777" w:rsidR="004A5728" w:rsidRPr="007C18AA" w:rsidRDefault="004A5728" w:rsidP="0007783A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9459A32" w14:textId="7D8BFA07" w:rsidR="00DF290F" w:rsidRPr="007C18AA" w:rsidRDefault="00DF290F" w:rsidP="0007783A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เกณฑ์ของผลประกอบการจะถูกกำหนดโดยคณะกรรมการของกลุ่มกิจการ และจะถูกนำมาวัดประสิทธิภาพผลประกอบการของกลุ่มกิจการ</w:t>
      </w:r>
    </w:p>
    <w:p w14:paraId="0DF387E5" w14:textId="29AD2EAE" w:rsidR="00E02E42" w:rsidRPr="007C18AA" w:rsidRDefault="00E02E42" w:rsidP="00AA5DFB">
      <w:pPr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2"/>
        <w:gridCol w:w="1441"/>
        <w:gridCol w:w="1441"/>
      </w:tblGrid>
      <w:tr w:rsidR="00701CB2" w:rsidRPr="007C18AA" w14:paraId="376C84DB" w14:textId="77777777" w:rsidTr="003C0B4C">
        <w:tc>
          <w:tcPr>
            <w:tcW w:w="6712" w:type="dxa"/>
            <w:vAlign w:val="bottom"/>
          </w:tcPr>
          <w:p w14:paraId="2FC5E554" w14:textId="77777777" w:rsidR="00701CB2" w:rsidRPr="007C18AA" w:rsidRDefault="00701CB2" w:rsidP="0007783A">
            <w:pPr>
              <w:ind w:left="111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B8435" w14:textId="24180152" w:rsidR="00701CB2" w:rsidRPr="007C18AA" w:rsidRDefault="00701CB2" w:rsidP="00E02E42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 w:eastAsia="en-GB" w:bidi="th-TH"/>
              </w:rPr>
              <w:t>การให้สิทธิหน่วยหุ้นที่จำกัด</w:t>
            </w:r>
          </w:p>
        </w:tc>
      </w:tr>
      <w:tr w:rsidR="001D478D" w:rsidRPr="007C18AA" w14:paraId="69E9D74C" w14:textId="77777777" w:rsidTr="0F2FDF4B">
        <w:tc>
          <w:tcPr>
            <w:tcW w:w="6712" w:type="dxa"/>
            <w:vAlign w:val="bottom"/>
          </w:tcPr>
          <w:p w14:paraId="59319B80" w14:textId="77777777" w:rsidR="001D478D" w:rsidRPr="007C18AA" w:rsidRDefault="001D478D" w:rsidP="0007783A">
            <w:pPr>
              <w:ind w:left="111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F276473" w14:textId="64AD7F21" w:rsidR="001D478D" w:rsidRPr="007C18AA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05457FA6" w14:textId="7BE5E879" w:rsidR="001D478D" w:rsidRPr="007C18AA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1D478D" w:rsidRPr="007C18AA" w14:paraId="146F8A99" w14:textId="77777777" w:rsidTr="0F2FDF4B">
        <w:tc>
          <w:tcPr>
            <w:tcW w:w="6712" w:type="dxa"/>
            <w:vAlign w:val="bottom"/>
          </w:tcPr>
          <w:p w14:paraId="4AF5712D" w14:textId="77777777" w:rsidR="001D478D" w:rsidRPr="007C18AA" w:rsidRDefault="001D478D" w:rsidP="0007783A">
            <w:pPr>
              <w:ind w:left="111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45039AC6" w14:textId="3E8C7FAD" w:rsidR="001D478D" w:rsidRPr="007C18AA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eastAsia="Malgun Gothic" w:hAnsi="Browallia New" w:cs="Browallia New"/>
                <w:b/>
                <w:bCs/>
                <w:color w:val="000000" w:themeColor="text1"/>
                <w:cs/>
                <w:lang w:eastAsia="en-GB"/>
              </w:rPr>
              <w:t>จำนวนหุ้น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6556616" w14:textId="1794EB0B" w:rsidR="001D478D" w:rsidRPr="007C18AA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eastAsia="Malgun Gothic" w:hAnsi="Browallia New" w:cs="Browallia New"/>
                <w:b/>
                <w:bCs/>
                <w:color w:val="000000" w:themeColor="text1"/>
                <w:cs/>
                <w:lang w:eastAsia="en-GB"/>
              </w:rPr>
              <w:t>จำนวนหุ้น</w:t>
            </w:r>
          </w:p>
        </w:tc>
      </w:tr>
      <w:tr w:rsidR="001D478D" w:rsidRPr="007C18AA" w14:paraId="3C8D47BF" w14:textId="77777777" w:rsidTr="0F2FDF4B">
        <w:tc>
          <w:tcPr>
            <w:tcW w:w="6712" w:type="dxa"/>
          </w:tcPr>
          <w:p w14:paraId="1624CE73" w14:textId="77777777" w:rsidR="001D478D" w:rsidRPr="007C18AA" w:rsidRDefault="001D478D" w:rsidP="0007783A">
            <w:pPr>
              <w:ind w:left="111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1D10D477" w14:textId="77777777" w:rsidR="001D478D" w:rsidRPr="007C18AA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29B3A609" w14:textId="77777777" w:rsidR="001D478D" w:rsidRPr="007C18AA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903027" w:rsidRPr="007C18AA" w14:paraId="5A2819C4" w14:textId="77777777" w:rsidTr="0F2FDF4B">
        <w:tc>
          <w:tcPr>
            <w:tcW w:w="6712" w:type="dxa"/>
            <w:vAlign w:val="center"/>
          </w:tcPr>
          <w:p w14:paraId="13063C10" w14:textId="54BF5177" w:rsidR="00903027" w:rsidRPr="007C18AA" w:rsidRDefault="00903027" w:rsidP="0007783A">
            <w:pPr>
              <w:ind w:left="111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 xml:space="preserve">ณ วันที่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7C18AA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มกราคม</w:t>
            </w:r>
          </w:p>
        </w:tc>
        <w:tc>
          <w:tcPr>
            <w:tcW w:w="1441" w:type="dxa"/>
            <w:shd w:val="clear" w:color="auto" w:fill="FAFAFA"/>
          </w:tcPr>
          <w:p w14:paraId="713AE4D6" w14:textId="1959ACE0" w:rsidR="00903027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12F32BB9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384</w:t>
            </w:r>
          </w:p>
        </w:tc>
        <w:tc>
          <w:tcPr>
            <w:tcW w:w="1441" w:type="dxa"/>
          </w:tcPr>
          <w:p w14:paraId="7B69DA54" w14:textId="50827AB0" w:rsidR="00903027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903027"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317</w:t>
            </w:r>
          </w:p>
        </w:tc>
      </w:tr>
      <w:tr w:rsidR="00903027" w:rsidRPr="007C18AA" w14:paraId="3008B0E3" w14:textId="77777777" w:rsidTr="0F2FDF4B">
        <w:tc>
          <w:tcPr>
            <w:tcW w:w="6712" w:type="dxa"/>
            <w:vAlign w:val="center"/>
          </w:tcPr>
          <w:p w14:paraId="4F716B1D" w14:textId="25226D21" w:rsidR="00903027" w:rsidRPr="007C18AA" w:rsidRDefault="00903027" w:rsidP="0007783A">
            <w:pPr>
              <w:ind w:left="111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หุ้นที่ออกให้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/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โอนเข้า</w:t>
            </w:r>
          </w:p>
        </w:tc>
        <w:tc>
          <w:tcPr>
            <w:tcW w:w="1441" w:type="dxa"/>
            <w:shd w:val="clear" w:color="auto" w:fill="FAFAFA"/>
          </w:tcPr>
          <w:p w14:paraId="4D271B7D" w14:textId="0941D1DC" w:rsidR="00903027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26159AB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294</w:t>
            </w:r>
          </w:p>
        </w:tc>
        <w:tc>
          <w:tcPr>
            <w:tcW w:w="1441" w:type="dxa"/>
          </w:tcPr>
          <w:p w14:paraId="70567016" w14:textId="0C7139D8" w:rsidR="00903027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903027"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908</w:t>
            </w:r>
          </w:p>
        </w:tc>
      </w:tr>
      <w:tr w:rsidR="00903027" w:rsidRPr="007C18AA" w14:paraId="450800EE" w14:textId="77777777" w:rsidTr="0F2FDF4B">
        <w:tc>
          <w:tcPr>
            <w:tcW w:w="6712" w:type="dxa"/>
            <w:vAlign w:val="center"/>
          </w:tcPr>
          <w:p w14:paraId="5876D366" w14:textId="69EACE08" w:rsidR="00903027" w:rsidRPr="007C18AA" w:rsidRDefault="00903027" w:rsidP="0007783A">
            <w:pPr>
              <w:ind w:left="1118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หุ้นที่มีการใช้สิทธิ</w:t>
            </w:r>
          </w:p>
        </w:tc>
        <w:tc>
          <w:tcPr>
            <w:tcW w:w="1441" w:type="dxa"/>
            <w:shd w:val="clear" w:color="auto" w:fill="FAFAFA"/>
          </w:tcPr>
          <w:p w14:paraId="6198CF36" w14:textId="6C7FF12A" w:rsidR="00903027" w:rsidRPr="007C18AA" w:rsidRDefault="7E18176A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2A2949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208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</w:tcPr>
          <w:p w14:paraId="3E523EAE" w14:textId="419E644F" w:rsidR="00903027" w:rsidRPr="007C18AA" w:rsidRDefault="00903027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841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903027" w:rsidRPr="007C18AA" w14:paraId="037E7C85" w14:textId="77777777" w:rsidTr="0F2FDF4B">
        <w:tc>
          <w:tcPr>
            <w:tcW w:w="6712" w:type="dxa"/>
            <w:vAlign w:val="center"/>
          </w:tcPr>
          <w:p w14:paraId="7EF3F4A8" w14:textId="44D93A04" w:rsidR="00903027" w:rsidRPr="007C18AA" w:rsidRDefault="00903027" w:rsidP="0007783A">
            <w:pPr>
              <w:ind w:left="111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 xml:space="preserve">ณ วันที่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31</w:t>
            </w:r>
            <w:r w:rsidRPr="007C18AA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ธันวาคม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FDC432" w14:textId="5C3319A7" w:rsidR="00903027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5A2E355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470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755C930B" w14:textId="2D0E3A75" w:rsidR="00903027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903027"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384</w:t>
            </w:r>
          </w:p>
        </w:tc>
      </w:tr>
    </w:tbl>
    <w:p w14:paraId="5BE40382" w14:textId="763CEC67" w:rsidR="00DF290F" w:rsidRPr="007C18AA" w:rsidRDefault="00DF290F" w:rsidP="006A5F12">
      <w:pPr>
        <w:rPr>
          <w:rFonts w:ascii="Browallia New" w:hAnsi="Browallia New" w:cs="Browallia New"/>
          <w:color w:val="000000" w:themeColor="text1"/>
          <w:lang w:val="en-US"/>
        </w:rPr>
      </w:pPr>
    </w:p>
    <w:p w14:paraId="49AC89BE" w14:textId="0D78AA72" w:rsidR="00DF290F" w:rsidRPr="007C18AA" w:rsidRDefault="7ED9BA21" w:rsidP="0007783A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จำนวนที่รับรู้ผลประโยชน์อื่นของพนักงานสำหรับปีสิ้นสุดวันที่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31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</w:t>
      </w:r>
      <w:r w:rsidR="41D630C2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2566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จำนวน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15</w:t>
      </w:r>
      <w:r w:rsidR="002D0071"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87</w:t>
      </w:r>
      <w:r w:rsidR="174F802D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 </w:t>
      </w:r>
      <w:r w:rsidR="0007783A" w:rsidRPr="007C18AA">
        <w:rPr>
          <w:rFonts w:ascii="Browallia New" w:hAnsi="Browallia New" w:cs="Browallia New"/>
          <w:color w:val="000000" w:themeColor="text1"/>
          <w:cs/>
          <w:lang w:val="en-GB"/>
        </w:rPr>
        <w:br/>
      </w:r>
      <w:r w:rsidRPr="007C18AA">
        <w:rPr>
          <w:rFonts w:ascii="Browallia New" w:hAnsi="Browallia New" w:cs="Browallia New"/>
          <w:color w:val="000000" w:themeColor="text1"/>
          <w:lang w:val="en-GB"/>
        </w:rPr>
        <w:t>(</w:t>
      </w:r>
      <w:r w:rsidR="41D630C2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2565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: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9</w:t>
      </w:r>
      <w:r w:rsidR="02BB129D"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38</w:t>
      </w:r>
      <w:r w:rsidR="14634A65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16B91620" w:rsidRPr="007C18AA">
        <w:rPr>
          <w:rFonts w:ascii="Browallia New" w:hAnsi="Browallia New" w:cs="Browallia New"/>
          <w:color w:val="000000" w:themeColor="text1"/>
          <w:cs/>
          <w:lang w:val="en-GB"/>
        </w:rPr>
        <w:t>ล้านบาท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>)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และจำนวนหนี้สินผลประโยชน์ในภาระผูกพันผลประโยชน์พนักงานเป็นจำนวน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30</w:t>
      </w:r>
      <w:r w:rsidR="6F393ABF"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83</w:t>
      </w:r>
      <w:r w:rsidR="174F802D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 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>(</w:t>
      </w:r>
      <w:r w:rsidR="41D630C2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2565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: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22</w:t>
      </w:r>
      <w:r w:rsidR="02BB129D"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60</w:t>
      </w:r>
      <w:r w:rsidR="02BB129D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2BB129D" w:rsidRPr="007C18AA">
        <w:rPr>
          <w:rFonts w:ascii="Browallia New" w:hAnsi="Browallia New" w:cs="Browallia New"/>
          <w:color w:val="000000" w:themeColor="text1"/>
          <w:cs/>
          <w:lang w:val="en-GB"/>
        </w:rPr>
        <w:t>ล้านบาท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>)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กลุ่มกิจการมีการใช้วิธีประมาณการกระแสเงินสดในการคำนวณมูลค่ายุติธรรมของการจ่ายผลประโยชน์พนักงานโดยใช้หุ้นเป็นเกณฑ์ สมมติฐานสำหรับการประเมินมูลค่าคำนวณโดยการประมาณการราคาหุ้นและอัตราการเข้าออกของพนักงาน</w:t>
      </w:r>
    </w:p>
    <w:p w14:paraId="1E22894C" w14:textId="77777777" w:rsidR="002B0692" w:rsidRPr="007C18AA" w:rsidRDefault="002B0692" w:rsidP="00566B7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3FE4916" w14:textId="38F831E8" w:rsidR="002B0692" w:rsidRPr="007C18AA" w:rsidRDefault="002B0692">
      <w:pPr>
        <w:pStyle w:val="Heading2"/>
        <w:numPr>
          <w:ilvl w:val="1"/>
          <w:numId w:val="30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ผลประโยชน์พนักงานระยะยาว </w:t>
      </w: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–</w:t>
      </w: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ผลตอบแทนพนักงานตามระยะเวลาของการปฏิบัติงาน</w:t>
      </w:r>
    </w:p>
    <w:p w14:paraId="7D46D709" w14:textId="77777777" w:rsidR="002B0692" w:rsidRPr="007C18AA" w:rsidRDefault="002B0692" w:rsidP="002B0692">
      <w:pPr>
        <w:widowControl w:val="0"/>
        <w:tabs>
          <w:tab w:val="left" w:pos="1080"/>
        </w:tabs>
        <w:ind w:left="513" w:right="58" w:hanging="513"/>
        <w:jc w:val="both"/>
        <w:rPr>
          <w:rFonts w:ascii="Browallia New" w:eastAsia="Cordia New" w:hAnsi="Browallia New" w:cs="Browallia New"/>
          <w:b/>
          <w:bCs/>
          <w:color w:val="CF4A02"/>
        </w:rPr>
      </w:pPr>
    </w:p>
    <w:p w14:paraId="21B472D3" w14:textId="06BF7876" w:rsidR="002B0692" w:rsidRPr="007C18AA" w:rsidRDefault="00BE47AB" w:rsidP="0007783A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กลุ่มกิจการ</w:t>
      </w:r>
      <w:r w:rsidR="002B0692"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มีการให้ผลตอบแทนพนักงานตามระยะเวลาของการปฏิบัติงาน โดยบริษัทจะนับจำนวนระยะเวลาการปฏิบัติงาน</w:t>
      </w:r>
      <w:r w:rsidR="002B0692" w:rsidRPr="007C18AA">
        <w:rPr>
          <w:rFonts w:ascii="Browallia New" w:hAnsi="Browallia New" w:cs="Browallia New"/>
          <w:color w:val="000000" w:themeColor="text1"/>
          <w:cs/>
          <w:lang w:val="en-GB"/>
        </w:rPr>
        <w:t>ของพนักงาน (ปี) ตั้งแต่วันที่พนักงานเริ่มปฏิบัติงานกับบริษัท ทั้งนี้พนักงานที่ได้รับผลประโยชน์ข้างต้นจะต้องมีสถานะเป็นพนักงาน ณ วันที่ได้รับผลประโยชน์ด้วย</w:t>
      </w:r>
    </w:p>
    <w:p w14:paraId="4049A6C3" w14:textId="648F61F3" w:rsidR="00BE47AB" w:rsidRPr="007C18AA" w:rsidRDefault="00BE47AB" w:rsidP="0007783A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lang w:val="en-GB"/>
        </w:rPr>
      </w:pPr>
    </w:p>
    <w:p w14:paraId="7F46F3A1" w14:textId="30D92A36" w:rsidR="00BE47AB" w:rsidRPr="007C18AA" w:rsidRDefault="00BE47AB" w:rsidP="00BE47AB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สำหรับปีสิ้นสุดวันที่</w:t>
      </w:r>
      <w:r w:rsidRPr="007C18AA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</w:t>
      </w:r>
      <w:r w:rsidR="00A76174" w:rsidRPr="00A76174">
        <w:rPr>
          <w:rFonts w:ascii="Browallia New" w:hAnsi="Browallia New" w:cs="Browallia New"/>
          <w:color w:val="000000" w:themeColor="text1"/>
          <w:spacing w:val="-6"/>
          <w:lang w:val="en-GB"/>
        </w:rPr>
        <w:t>31</w:t>
      </w:r>
      <w:r w:rsidRPr="007C18AA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ธันวาคม พ.ศ.</w:t>
      </w:r>
      <w:r w:rsidRPr="007C18AA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</w:t>
      </w:r>
      <w:r w:rsidR="00A76174" w:rsidRPr="00A76174">
        <w:rPr>
          <w:rFonts w:ascii="Browallia New" w:hAnsi="Browallia New" w:cs="Browallia New"/>
          <w:color w:val="000000" w:themeColor="text1"/>
          <w:spacing w:val="-6"/>
          <w:lang w:val="en-GB"/>
        </w:rPr>
        <w:t>2566</w:t>
      </w: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 กลุ่มกิจการมีจำนวนที่รับรู้ผลประโยชน์อื่นของพนักงานจำนวน</w:t>
      </w:r>
      <w:r w:rsidRPr="007C18AA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</w:t>
      </w:r>
      <w:r w:rsidR="00A76174" w:rsidRPr="00A76174">
        <w:rPr>
          <w:rFonts w:ascii="Browallia New" w:hAnsi="Browallia New" w:cs="Browallia New"/>
          <w:color w:val="000000" w:themeColor="text1"/>
          <w:spacing w:val="-6"/>
          <w:lang w:val="en-GB"/>
        </w:rPr>
        <w:t>8</w:t>
      </w:r>
      <w:r w:rsidRPr="007C18AA">
        <w:rPr>
          <w:rFonts w:ascii="Browallia New" w:hAnsi="Browallia New" w:cs="Browallia New"/>
          <w:color w:val="000000" w:themeColor="text1"/>
          <w:spacing w:val="-6"/>
          <w:lang w:val="en-US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spacing w:val="-6"/>
          <w:lang w:val="en-GB"/>
        </w:rPr>
        <w:t>74</w:t>
      </w: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 ล้านบาท</w:t>
      </w:r>
    </w:p>
    <w:p w14:paraId="6BADA2AF" w14:textId="77777777" w:rsidR="00BE47AB" w:rsidRPr="007C18AA" w:rsidRDefault="00BE47AB" w:rsidP="0007783A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AF73D3B" w14:textId="3040D1F4" w:rsidR="004A5728" w:rsidRPr="007C18AA" w:rsidRDefault="004A5728">
      <w:pPr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66B70" w:rsidRPr="007C18AA" w14:paraId="71CF1DCC" w14:textId="77777777" w:rsidTr="00C32E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FB1E88" w14:textId="628465B9" w:rsidR="00566B70" w:rsidRPr="007C18AA" w:rsidRDefault="00566B70">
            <w:pPr>
              <w:pStyle w:val="ListParagraph"/>
              <w:numPr>
                <w:ilvl w:val="0"/>
                <w:numId w:val="3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หนี้สินตามสัญญาเช่า</w:t>
            </w:r>
          </w:p>
        </w:tc>
      </w:tr>
    </w:tbl>
    <w:p w14:paraId="5837FA62" w14:textId="4A0828A7" w:rsidR="00DF290F" w:rsidRPr="007C18AA" w:rsidRDefault="00DF290F" w:rsidP="00566B7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68D59B7" w14:textId="1895D720" w:rsidR="00DF290F" w:rsidRPr="007C18AA" w:rsidRDefault="00DF290F" w:rsidP="0019075E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รายละเอียดตามอายุคงเหลือของหนี้สินตามสัญญาเช่า มีดังนี้</w:t>
      </w:r>
    </w:p>
    <w:p w14:paraId="73429D54" w14:textId="615B3B27" w:rsidR="00296F95" w:rsidRPr="007C18AA" w:rsidRDefault="00296F95" w:rsidP="0019075E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tbl>
      <w:tblPr>
        <w:tblW w:w="959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22"/>
        <w:gridCol w:w="1488"/>
        <w:gridCol w:w="1489"/>
      </w:tblGrid>
      <w:tr w:rsidR="00296F95" w:rsidRPr="007C18AA" w14:paraId="490519C8" w14:textId="77777777" w:rsidTr="003C0B4C">
        <w:trPr>
          <w:trHeight w:val="117"/>
        </w:trPr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5A49E" w14:textId="77777777" w:rsidR="00296F95" w:rsidRPr="00A2737B" w:rsidRDefault="00296F95" w:rsidP="00C32E6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390F1A" w14:textId="77777777" w:rsidR="00296F95" w:rsidRPr="007C18AA" w:rsidRDefault="00296F95" w:rsidP="00C32E60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1D478D" w:rsidRPr="007C18AA" w14:paraId="22FAA1A3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AF67B" w14:textId="77777777" w:rsidR="001D478D" w:rsidRPr="007C18AA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8EAAF2" w14:textId="371682BC" w:rsidR="001D478D" w:rsidRPr="007C18AA" w:rsidRDefault="007243CB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40CCB8" w14:textId="6D1E8967" w:rsidR="001D478D" w:rsidRPr="007C18AA" w:rsidRDefault="007243CB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1D478D" w:rsidRPr="007C18AA" w14:paraId="1ACC9610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26C1F" w14:textId="77777777" w:rsidR="001D478D" w:rsidRPr="007C18AA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10EAA812" w14:textId="66446F86" w:rsidR="001D478D" w:rsidRPr="007C18AA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153E86F8" w14:textId="4AA1CEC8" w:rsidR="001D478D" w:rsidRPr="007C18AA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1D478D" w:rsidRPr="007C18AA" w14:paraId="70747471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bottom"/>
          </w:tcPr>
          <w:p w14:paraId="0417A82F" w14:textId="77777777" w:rsidR="001D478D" w:rsidRPr="007C18AA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A9BCEDF" w14:textId="77777777" w:rsidR="001D478D" w:rsidRPr="007C18AA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5BF28A" w14:textId="77777777" w:rsidR="001D478D" w:rsidRPr="007C18AA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1D478D" w:rsidRPr="007C18AA" w14:paraId="25E2B70D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3EA40ADD" w14:textId="193E5D6F" w:rsidR="001D478D" w:rsidRPr="007C18AA" w:rsidRDefault="001D478D" w:rsidP="001D478D">
            <w:pPr>
              <w:ind w:left="33"/>
              <w:rPr>
                <w:rFonts w:ascii="Browallia New" w:hAnsi="Browallia New" w:cs="Browallia New"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ครบกำหนด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64184D8" w14:textId="77777777" w:rsidR="001D478D" w:rsidRPr="007C18AA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0A923407" w14:textId="6C1D29A9" w:rsidR="001D478D" w:rsidRPr="007C18AA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903027" w:rsidRPr="007C18AA" w14:paraId="4D0FE981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059544A5" w14:textId="50FEFABA" w:rsidR="00903027" w:rsidRPr="007C18AA" w:rsidRDefault="00903027" w:rsidP="00903027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 xml:space="preserve">ภายใน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7C18AA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A771607" w14:textId="5E1E7373" w:rsidR="00903027" w:rsidRPr="007C18AA" w:rsidRDefault="00A76174" w:rsidP="009030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76174">
              <w:rPr>
                <w:rFonts w:ascii="Browallia New" w:hAnsi="Browallia New" w:cs="Browallia New"/>
                <w:lang w:val="en-GB"/>
              </w:rPr>
              <w:t>37</w:t>
            </w:r>
            <w:r w:rsidR="002B0692" w:rsidRPr="007C18AA">
              <w:rPr>
                <w:rFonts w:ascii="Browallia New" w:hAnsi="Browallia New" w:cs="Browallia New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lang w:val="en-GB"/>
              </w:rPr>
              <w:t>498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5594EB33" w14:textId="1C3E5135" w:rsidR="00903027" w:rsidRPr="007C18AA" w:rsidRDefault="00903027" w:rsidP="009030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lang w:val="en-GB"/>
              </w:rPr>
              <w:t>44</w:t>
            </w:r>
            <w:r w:rsidRPr="007C18AA">
              <w:rPr>
                <w:rFonts w:ascii="Browallia New" w:hAnsi="Browallia New" w:cs="Browallia New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lang w:val="en-GB"/>
              </w:rPr>
              <w:t>925</w:t>
            </w:r>
            <w:r w:rsidRPr="007C18AA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</w:tr>
      <w:tr w:rsidR="00903027" w:rsidRPr="007C18AA" w14:paraId="6E7DADC2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5568C3F7" w14:textId="0FDBAFD4" w:rsidR="00903027" w:rsidRPr="007C18AA" w:rsidRDefault="00903027" w:rsidP="00903027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 xml:space="preserve">ระหว่าง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7C18AA">
              <w:rPr>
                <w:rFonts w:ascii="Browallia New" w:hAnsi="Browallia New" w:cs="Browallia New"/>
                <w:color w:val="000000" w:themeColor="text1"/>
              </w:rPr>
              <w:t xml:space="preserve"> -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7C18AA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F32BF5C" w14:textId="461CDF7B" w:rsidR="00903027" w:rsidRPr="007C18AA" w:rsidRDefault="00A76174" w:rsidP="009030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76174">
              <w:rPr>
                <w:rFonts w:ascii="Browallia New" w:hAnsi="Browallia New" w:cs="Browallia New"/>
                <w:lang w:val="en-GB"/>
              </w:rPr>
              <w:t>37</w:t>
            </w:r>
            <w:r w:rsidR="002B0692" w:rsidRPr="007C18AA">
              <w:rPr>
                <w:rFonts w:ascii="Browallia New" w:hAnsi="Browallia New" w:cs="Browallia New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lang w:val="en-GB"/>
              </w:rPr>
              <w:t>250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48E40416" w14:textId="22A0A33E" w:rsidR="00903027" w:rsidRPr="007C18AA" w:rsidRDefault="00903027" w:rsidP="009030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lang w:val="en-GB"/>
              </w:rPr>
              <w:t>36</w:t>
            </w:r>
            <w:r w:rsidRPr="007C18AA">
              <w:rPr>
                <w:rFonts w:ascii="Browallia New" w:hAnsi="Browallia New" w:cs="Browallia New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lang w:val="en-GB"/>
              </w:rPr>
              <w:t>498</w:t>
            </w:r>
            <w:r w:rsidRPr="007C18AA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</w:tr>
      <w:tr w:rsidR="00903027" w:rsidRPr="007C18AA" w14:paraId="69EB115F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68C0A42D" w14:textId="61C0BB3F" w:rsidR="00903027" w:rsidRPr="007C18AA" w:rsidRDefault="00903027" w:rsidP="00903027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 xml:space="preserve">ระหว่าง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7C18AA">
              <w:rPr>
                <w:rFonts w:ascii="Browallia New" w:hAnsi="Browallia New" w:cs="Browallia New"/>
                <w:color w:val="000000" w:themeColor="text1"/>
              </w:rPr>
              <w:t xml:space="preserve"> -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7C18AA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6749C9" w14:textId="55D8B342" w:rsidR="00903027" w:rsidRPr="007C18AA" w:rsidRDefault="00A76174" w:rsidP="009030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76174">
              <w:rPr>
                <w:rFonts w:ascii="Browallia New" w:hAnsi="Browallia New" w:cs="Browallia New"/>
                <w:lang w:val="en-GB"/>
              </w:rPr>
              <w:t>35</w:t>
            </w:r>
            <w:r w:rsidR="002B0692" w:rsidRPr="007C18AA">
              <w:rPr>
                <w:rFonts w:ascii="Browallia New" w:hAnsi="Browallia New" w:cs="Browallia New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lang w:val="en-GB"/>
              </w:rPr>
              <w:t>243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32866C07" w14:textId="077BADE8" w:rsidR="00903027" w:rsidRPr="007C18AA" w:rsidRDefault="00903027" w:rsidP="009030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lang w:val="en-GB"/>
              </w:rPr>
              <w:t>28</w:t>
            </w:r>
            <w:r w:rsidRPr="007C18AA">
              <w:rPr>
                <w:rFonts w:ascii="Browallia New" w:hAnsi="Browallia New" w:cs="Browallia New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lang w:val="en-GB"/>
              </w:rPr>
              <w:t>045</w:t>
            </w:r>
            <w:r w:rsidRPr="007C18AA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</w:tr>
      <w:tr w:rsidR="00903027" w:rsidRPr="007C18AA" w14:paraId="757F768E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2126AB67" w14:textId="4D36D262" w:rsidR="00903027" w:rsidRPr="007C18AA" w:rsidRDefault="00903027" w:rsidP="00903027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 xml:space="preserve">ระหว่าง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7C18AA">
              <w:rPr>
                <w:rFonts w:ascii="Browallia New" w:hAnsi="Browallia New" w:cs="Browallia New"/>
                <w:color w:val="000000" w:themeColor="text1"/>
              </w:rPr>
              <w:t xml:space="preserve"> -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7C18AA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8A4FAE" w14:textId="48F45380" w:rsidR="00903027" w:rsidRPr="007C18AA" w:rsidRDefault="00A76174" w:rsidP="009030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76174">
              <w:rPr>
                <w:rFonts w:ascii="Browallia New" w:hAnsi="Browallia New" w:cs="Browallia New"/>
                <w:lang w:val="en-GB"/>
              </w:rPr>
              <w:t>33</w:t>
            </w:r>
            <w:r w:rsidR="002B0692" w:rsidRPr="007C18AA">
              <w:rPr>
                <w:rFonts w:ascii="Browallia New" w:hAnsi="Browallia New" w:cs="Browallia New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lang w:val="en-GB"/>
              </w:rPr>
              <w:t>582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4C1FA811" w14:textId="1A798E7F" w:rsidR="00903027" w:rsidRPr="007C18AA" w:rsidRDefault="00903027" w:rsidP="009030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lang w:val="en-GB"/>
              </w:rPr>
              <w:t>24</w:t>
            </w:r>
            <w:r w:rsidRPr="007C18AA">
              <w:rPr>
                <w:rFonts w:ascii="Browallia New" w:hAnsi="Browallia New" w:cs="Browallia New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lang w:val="en-GB"/>
              </w:rPr>
              <w:t>636</w:t>
            </w:r>
            <w:r w:rsidRPr="007C18AA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</w:tr>
      <w:tr w:rsidR="00903027" w:rsidRPr="007C18AA" w14:paraId="65EC4546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7E443473" w14:textId="0C89D1F2" w:rsidR="00903027" w:rsidRPr="007C18AA" w:rsidRDefault="00903027" w:rsidP="00903027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 xml:space="preserve">ระหว่าง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7C18AA">
              <w:rPr>
                <w:rFonts w:ascii="Browallia New" w:hAnsi="Browallia New" w:cs="Browallia New"/>
                <w:color w:val="000000" w:themeColor="text1"/>
              </w:rPr>
              <w:t xml:space="preserve"> -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7C18AA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9D090E" w14:textId="0CF0BD4B" w:rsidR="00903027" w:rsidRPr="007C18AA" w:rsidRDefault="00A76174" w:rsidP="009030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76174">
              <w:rPr>
                <w:rFonts w:ascii="Browallia New" w:hAnsi="Browallia New" w:cs="Browallia New"/>
                <w:lang w:val="en-GB"/>
              </w:rPr>
              <w:t>34</w:t>
            </w:r>
            <w:r w:rsidR="002B0692" w:rsidRPr="007C18AA">
              <w:rPr>
                <w:rFonts w:ascii="Browallia New" w:hAnsi="Browallia New" w:cs="Browallia New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lang w:val="en-GB"/>
              </w:rPr>
              <w:t>144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38711981" w14:textId="1CC78092" w:rsidR="00903027" w:rsidRPr="007C18AA" w:rsidRDefault="00903027" w:rsidP="009030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lang w:val="en-GB"/>
              </w:rPr>
              <w:t>23</w:t>
            </w:r>
            <w:r w:rsidRPr="007C18AA">
              <w:rPr>
                <w:rFonts w:ascii="Browallia New" w:hAnsi="Browallia New" w:cs="Browallia New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lang w:val="en-GB"/>
              </w:rPr>
              <w:t>590</w:t>
            </w:r>
            <w:r w:rsidRPr="007C18AA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</w:tr>
      <w:tr w:rsidR="00903027" w:rsidRPr="007C18AA" w14:paraId="0C22C242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16749157" w14:textId="1CE4CB11" w:rsidR="00903027" w:rsidRPr="007C18AA" w:rsidRDefault="00903027" w:rsidP="00903027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 xml:space="preserve">เกิน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7C18AA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ปี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F86A29" w14:textId="4FA0F067" w:rsidR="00903027" w:rsidRPr="007C18AA" w:rsidRDefault="00A76174" w:rsidP="009030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76174">
              <w:rPr>
                <w:rFonts w:ascii="Browallia New" w:hAnsi="Browallia New" w:cs="Browallia New"/>
                <w:lang w:val="en-GB"/>
              </w:rPr>
              <w:t>15</w:t>
            </w:r>
            <w:r w:rsidR="002B0692" w:rsidRPr="007C18AA">
              <w:rPr>
                <w:rFonts w:ascii="Browallia New" w:hAnsi="Browallia New" w:cs="Browallia New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lang w:val="en-GB"/>
              </w:rPr>
              <w:t>857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0D592C" w14:textId="0EBF7F24" w:rsidR="00903027" w:rsidRPr="007C18AA" w:rsidRDefault="00903027" w:rsidP="009030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lang w:val="en-GB"/>
              </w:rPr>
              <w:t>35</w:t>
            </w:r>
            <w:r w:rsidRPr="007C18AA">
              <w:rPr>
                <w:rFonts w:ascii="Browallia New" w:hAnsi="Browallia New" w:cs="Browallia New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lang w:val="en-GB"/>
              </w:rPr>
              <w:t>852</w:t>
            </w:r>
            <w:r w:rsidRPr="007C18AA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</w:tr>
      <w:tr w:rsidR="00903027" w:rsidRPr="007C18AA" w14:paraId="6E5F97C2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2C348556" w14:textId="6BE6D396" w:rsidR="00903027" w:rsidRPr="007C18AA" w:rsidRDefault="00903027" w:rsidP="00903027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รวมหนี้สินตามสัญญาเช่าที่คิดลด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EBFE0B" w14:textId="7A8120FC" w:rsidR="00903027" w:rsidRPr="007C18AA" w:rsidRDefault="00A76174" w:rsidP="009030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76174">
              <w:rPr>
                <w:rFonts w:ascii="Browallia New" w:hAnsi="Browallia New" w:cs="Browallia New"/>
                <w:lang w:val="en-GB"/>
              </w:rPr>
              <w:t>193</w:t>
            </w:r>
            <w:r w:rsidR="002B0692" w:rsidRPr="007C18AA">
              <w:rPr>
                <w:rFonts w:ascii="Browallia New" w:hAnsi="Browallia New" w:cs="Browallia New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lang w:val="en-GB"/>
              </w:rPr>
              <w:t>574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7DE8F9" w14:textId="684C9CFB" w:rsidR="00903027" w:rsidRPr="007C18AA" w:rsidRDefault="00A76174" w:rsidP="009030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lang w:val="en-GB"/>
              </w:rPr>
              <w:t>193</w:t>
            </w:r>
            <w:r w:rsidR="00903027" w:rsidRPr="007C18AA">
              <w:rPr>
                <w:rFonts w:ascii="Browallia New" w:hAnsi="Browallia New" w:cs="Browallia New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lang w:val="en-GB"/>
              </w:rPr>
              <w:t>546</w:t>
            </w:r>
          </w:p>
        </w:tc>
      </w:tr>
      <w:tr w:rsidR="00903027" w:rsidRPr="007C18AA" w14:paraId="338E581A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5B6ABBF5" w14:textId="77777777" w:rsidR="00903027" w:rsidRPr="007C18AA" w:rsidRDefault="00903027" w:rsidP="00903027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8B97A14" w14:textId="77777777" w:rsidR="00903027" w:rsidRPr="007C18AA" w:rsidRDefault="00903027" w:rsidP="009030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8D088F" w14:textId="19DAD360" w:rsidR="00903027" w:rsidRPr="007C18AA" w:rsidRDefault="00903027" w:rsidP="009030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903027" w:rsidRPr="007C18AA" w14:paraId="7E5DDF7A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69044693" w14:textId="62ECC3E5" w:rsidR="00903027" w:rsidRPr="007C18AA" w:rsidRDefault="00903027" w:rsidP="0007783A">
            <w:pPr>
              <w:tabs>
                <w:tab w:val="left" w:pos="758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i/>
                <w:iCs/>
                <w:color w:val="000000" w:themeColor="text1"/>
                <w:cs/>
              </w:rPr>
              <w:t>แบ่งเป็น</w:t>
            </w:r>
            <w:r w:rsidR="0007783A" w:rsidRPr="007C18AA">
              <w:rPr>
                <w:rFonts w:ascii="Browallia New" w:hAnsi="Browallia New" w:cs="Browallia New"/>
                <w:i/>
                <w:iCs/>
                <w:color w:val="000000" w:themeColor="text1"/>
                <w:cs/>
              </w:rPr>
              <w:tab/>
            </w:r>
            <w:r w:rsidRPr="007C18AA">
              <w:rPr>
                <w:rFonts w:ascii="Browallia New" w:hAnsi="Browallia New" w:cs="Browallia New"/>
                <w:i/>
                <w:iCs/>
                <w:color w:val="000000" w:themeColor="text1"/>
              </w:rPr>
              <w:t xml:space="preserve">-  </w:t>
            </w:r>
            <w:r w:rsidRPr="007C18AA">
              <w:rPr>
                <w:rFonts w:ascii="Browallia New" w:hAnsi="Browallia New" w:cs="Browallia New"/>
                <w:i/>
                <w:iCs/>
                <w:color w:val="000000" w:themeColor="text1"/>
                <w:cs/>
              </w:rPr>
              <w:t>เงินต้น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4145575" w14:textId="52878188" w:rsidR="00903027" w:rsidRPr="007C18AA" w:rsidRDefault="00A76174" w:rsidP="009030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76174">
              <w:rPr>
                <w:rFonts w:ascii="Browallia New" w:hAnsi="Browallia New" w:cs="Browallia New"/>
                <w:lang w:val="en-GB"/>
              </w:rPr>
              <w:t>214</w:t>
            </w:r>
            <w:r w:rsidR="002B0692" w:rsidRPr="007C18AA">
              <w:rPr>
                <w:rFonts w:ascii="Browallia New" w:hAnsi="Browallia New" w:cs="Browallia New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lang w:val="en-GB"/>
              </w:rPr>
              <w:t>296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7B1F6475" w14:textId="58DAEBCE" w:rsidR="00903027" w:rsidRPr="007C18AA" w:rsidRDefault="00903027" w:rsidP="009030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lang w:val="en-GB"/>
              </w:rPr>
              <w:t>212</w:t>
            </w:r>
            <w:r w:rsidRPr="007C18AA">
              <w:rPr>
                <w:rFonts w:ascii="Browallia New" w:hAnsi="Browallia New" w:cs="Browallia New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lang w:val="en-GB"/>
              </w:rPr>
              <w:t>380</w:t>
            </w:r>
            <w:r w:rsidRPr="007C18AA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</w:tr>
      <w:tr w:rsidR="00903027" w:rsidRPr="007C18AA" w14:paraId="7967CC9A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381A02AF" w14:textId="76A1D2A3" w:rsidR="00903027" w:rsidRPr="007C18AA" w:rsidRDefault="0007783A" w:rsidP="0007783A">
            <w:pPr>
              <w:tabs>
                <w:tab w:val="left" w:pos="758"/>
              </w:tabs>
              <w:ind w:left="38" w:right="-43" w:hanging="1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i/>
                <w:iCs/>
                <w:color w:val="000000" w:themeColor="text1"/>
                <w:cs/>
              </w:rPr>
              <w:tab/>
            </w:r>
            <w:r w:rsidRPr="007C18AA">
              <w:rPr>
                <w:rFonts w:ascii="Browallia New" w:hAnsi="Browallia New" w:cs="Browallia New"/>
                <w:i/>
                <w:iCs/>
                <w:color w:val="000000" w:themeColor="text1"/>
                <w:cs/>
              </w:rPr>
              <w:tab/>
            </w:r>
            <w:r w:rsidR="00903027" w:rsidRPr="007C18AA">
              <w:rPr>
                <w:rFonts w:ascii="Browallia New" w:hAnsi="Browallia New" w:cs="Browallia New"/>
                <w:i/>
                <w:iCs/>
                <w:color w:val="000000" w:themeColor="text1"/>
              </w:rPr>
              <w:t xml:space="preserve">-  </w:t>
            </w:r>
            <w:r w:rsidR="00903027" w:rsidRPr="007C18AA">
              <w:rPr>
                <w:rFonts w:ascii="Browallia New" w:hAnsi="Browallia New" w:cs="Browallia New"/>
                <w:i/>
                <w:iCs/>
                <w:color w:val="000000" w:themeColor="text1"/>
                <w:cs/>
              </w:rPr>
              <w:t>ดอกเบี้ย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E5D49B" w14:textId="77FADFE4" w:rsidR="00903027" w:rsidRPr="007C18AA" w:rsidRDefault="002B0692" w:rsidP="009030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18AA">
              <w:rPr>
                <w:rFonts w:ascii="Browallia New" w:hAnsi="Browallia New" w:cs="Browallia New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lang w:val="en-GB"/>
              </w:rPr>
              <w:t>20</w:t>
            </w:r>
            <w:r w:rsidRPr="007C18AA">
              <w:rPr>
                <w:rFonts w:ascii="Browallia New" w:hAnsi="Browallia New" w:cs="Browallia New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lang w:val="en-GB"/>
              </w:rPr>
              <w:t>722</w:t>
            </w:r>
            <w:r w:rsidRPr="007C18A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041A20C5" w14:textId="306DDEE2" w:rsidR="00903027" w:rsidRPr="007C18AA" w:rsidRDefault="00903027" w:rsidP="009030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lang w:val="en-GB"/>
              </w:rPr>
              <w:t>18</w:t>
            </w:r>
            <w:r w:rsidRPr="007C18AA">
              <w:rPr>
                <w:rFonts w:ascii="Browallia New" w:hAnsi="Browallia New" w:cs="Browallia New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lang w:val="en-GB"/>
              </w:rPr>
              <w:t>834</w:t>
            </w:r>
            <w:r w:rsidRPr="007C18AA">
              <w:rPr>
                <w:rFonts w:ascii="Browallia New" w:hAnsi="Browallia New" w:cs="Browallia New"/>
                <w:lang w:val="en-GB"/>
              </w:rPr>
              <w:t>)</w:t>
            </w:r>
            <w:r w:rsidRPr="007C18AA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</w:tr>
    </w:tbl>
    <w:p w14:paraId="557651BE" w14:textId="4D018F1D" w:rsidR="00E6739D" w:rsidRPr="007C18AA" w:rsidRDefault="00E6739D" w:rsidP="00296F9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7AD71CB" w14:textId="2F153CE1" w:rsidR="00F74E5A" w:rsidRPr="007C18AA" w:rsidRDefault="00DF290F" w:rsidP="00DC423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สำหรับปีสิ้นสุดวันที่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31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ธันวาคม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2566</w:t>
      </w:r>
      <w:r w:rsidR="00DC4236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2565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กลุ่มกิจการมีดอกเบี้ยจ่ายจากหนี้สินตามสัญญาเช่ามี</w:t>
      </w:r>
      <w:r w:rsidR="00B02855" w:rsidRPr="007C18AA">
        <w:rPr>
          <w:rFonts w:ascii="Browallia New" w:hAnsi="Browallia New" w:cs="Browallia New"/>
          <w:color w:val="000000" w:themeColor="text1"/>
          <w:cs/>
          <w:lang w:val="en-GB"/>
        </w:rPr>
        <w:t>จำนวน</w:t>
      </w:r>
      <w:r w:rsidR="00DC4236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1D478D" w:rsidRPr="007C18AA">
        <w:rPr>
          <w:rFonts w:ascii="Browallia New" w:hAnsi="Browallia New" w:cs="Browallia New"/>
          <w:color w:val="000000" w:themeColor="text1"/>
          <w:lang w:val="en-GB"/>
        </w:rPr>
        <w:br/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6</w:t>
      </w:r>
      <w:r w:rsidR="0094069F"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78</w:t>
      </w:r>
      <w:r w:rsidR="001D478D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DC4236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 และ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6</w:t>
      </w:r>
      <w:r w:rsidR="00903027"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73</w:t>
      </w:r>
      <w:r w:rsidR="001D478D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ล้านบาท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DC4236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ตามลำดับ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ซึ่งถูกแสดงเป็นส่วนหนึ่งของ “ต้นทุนทางการเงิน” ในงบกำไรขาดทุนเบ็ดเสร็จ</w:t>
      </w:r>
      <w:r w:rsidR="004B002E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</w:p>
    <w:p w14:paraId="636C7DA1" w14:textId="00E38220" w:rsidR="00E77D59" w:rsidRPr="007C18AA" w:rsidRDefault="00504EA7" w:rsidP="00504EA7">
      <w:pPr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F0F4C" w:rsidRPr="007C18AA" w14:paraId="45649DA8" w14:textId="77777777" w:rsidTr="00C32E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9EB3CD" w14:textId="617BDF1D" w:rsidR="00BF0F4C" w:rsidRPr="007C18AA" w:rsidRDefault="00BF0F4C">
            <w:pPr>
              <w:pStyle w:val="ListParagraph"/>
              <w:numPr>
                <w:ilvl w:val="0"/>
                <w:numId w:val="3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หนี้สินอื่น</w:t>
            </w:r>
          </w:p>
        </w:tc>
      </w:tr>
    </w:tbl>
    <w:p w14:paraId="40011C3C" w14:textId="1608B552" w:rsidR="00BF0F4C" w:rsidRPr="007C18AA" w:rsidRDefault="00BF0F4C" w:rsidP="00BF0F4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1A491A9" w14:textId="472B1C43" w:rsidR="00BF0F4C" w:rsidRPr="007C18AA" w:rsidRDefault="00BF0F4C" w:rsidP="00DC423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หนี้สินอื่น ณ วันที่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31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2566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2565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ประกอบด้วย</w:t>
      </w:r>
    </w:p>
    <w:p w14:paraId="15060A56" w14:textId="77777777" w:rsidR="004A5728" w:rsidRPr="007C18AA" w:rsidRDefault="004A5728" w:rsidP="00DC423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BF0F4C" w:rsidRPr="007C18AA" w14:paraId="783AEB4B" w14:textId="77777777" w:rsidTr="003C0B4C">
        <w:tc>
          <w:tcPr>
            <w:tcW w:w="3828" w:type="dxa"/>
            <w:vAlign w:val="bottom"/>
          </w:tcPr>
          <w:p w14:paraId="0F0D1C56" w14:textId="77777777" w:rsidR="00BF0F4C" w:rsidRPr="007C18AA" w:rsidRDefault="00BF0F4C" w:rsidP="004A5728">
            <w:pPr>
              <w:ind w:left="5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4DB26" w14:textId="6FCE92A2" w:rsidR="00BF0F4C" w:rsidRPr="007C18AA" w:rsidRDefault="00BF0F4C" w:rsidP="00BF0F4C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461FB4" w14:textId="398B92EB" w:rsidR="00BF0F4C" w:rsidRPr="007C18AA" w:rsidRDefault="00BF0F4C" w:rsidP="00BF0F4C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1D478D" w:rsidRPr="007C18AA" w14:paraId="057DE2E0" w14:textId="77777777" w:rsidTr="00C32E60">
        <w:tc>
          <w:tcPr>
            <w:tcW w:w="3828" w:type="dxa"/>
            <w:vAlign w:val="bottom"/>
          </w:tcPr>
          <w:p w14:paraId="07619137" w14:textId="77777777" w:rsidR="001D478D" w:rsidRPr="007C18AA" w:rsidRDefault="001D478D" w:rsidP="004A5728">
            <w:pPr>
              <w:ind w:left="5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50C8CEC" w14:textId="68822D20" w:rsidR="001D478D" w:rsidRPr="007C18AA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0D871E71" w14:textId="4D28D93F" w:rsidR="001D478D" w:rsidRPr="007C18AA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3A78D53" w14:textId="6715A6F3" w:rsidR="001D478D" w:rsidRPr="007C18AA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DE56C71" w14:textId="1517727B" w:rsidR="001D478D" w:rsidRPr="007C18AA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1D478D" w:rsidRPr="007C18AA" w14:paraId="0CC1FC64" w14:textId="77777777" w:rsidTr="00C32E60">
        <w:tc>
          <w:tcPr>
            <w:tcW w:w="3828" w:type="dxa"/>
            <w:vAlign w:val="bottom"/>
          </w:tcPr>
          <w:p w14:paraId="49756B37" w14:textId="77777777" w:rsidR="001D478D" w:rsidRPr="007C18AA" w:rsidRDefault="001D478D" w:rsidP="004A5728">
            <w:pPr>
              <w:ind w:left="5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89EED87" w14:textId="3101051A" w:rsidR="001D478D" w:rsidRPr="007C18AA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40B37FF" w14:textId="3F69A38E" w:rsidR="001D478D" w:rsidRPr="007C18AA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7D701750" w14:textId="0FD96EF1" w:rsidR="001D478D" w:rsidRPr="007C18AA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03B448F" w14:textId="45894008" w:rsidR="001D478D" w:rsidRPr="007C18AA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1D478D" w:rsidRPr="007C18AA" w14:paraId="27F0C036" w14:textId="77777777" w:rsidTr="00C32E60">
        <w:tc>
          <w:tcPr>
            <w:tcW w:w="3828" w:type="dxa"/>
          </w:tcPr>
          <w:p w14:paraId="08FC4506" w14:textId="77777777" w:rsidR="001D478D" w:rsidRPr="007C18AA" w:rsidRDefault="001D478D" w:rsidP="004A5728">
            <w:pPr>
              <w:ind w:left="5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50F0AF9A" w14:textId="77777777" w:rsidR="001D478D" w:rsidRPr="007C18AA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3C8D782B" w14:textId="77777777" w:rsidR="001D478D" w:rsidRPr="007C18AA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1A47DF91" w14:textId="77777777" w:rsidR="001D478D" w:rsidRPr="007C18AA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52587E43" w14:textId="77777777" w:rsidR="001D478D" w:rsidRPr="007C18AA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A6993" w:rsidRPr="007C18AA" w14:paraId="0853B427" w14:textId="77777777" w:rsidTr="00F27097">
        <w:tc>
          <w:tcPr>
            <w:tcW w:w="3828" w:type="dxa"/>
            <w:vAlign w:val="bottom"/>
          </w:tcPr>
          <w:p w14:paraId="5A0A925C" w14:textId="096E679D" w:rsidR="00AA6993" w:rsidRPr="007C18AA" w:rsidRDefault="00AA6993" w:rsidP="00AA6993">
            <w:pPr>
              <w:tabs>
                <w:tab w:val="left" w:pos="322"/>
              </w:tabs>
              <w:ind w:left="58" w:right="-43"/>
              <w:rPr>
                <w:rFonts w:ascii="Browallia New" w:hAnsi="Browallia New" w:cs="Browallia New"/>
                <w:color w:val="000000" w:themeColor="text1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เจ้าหนี้อื่น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 w:themeColor="text1"/>
              </w:rPr>
              <w:t>-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ค่าใช้จ่ายในการส่งเสริมการขาย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29DBCD8" w14:textId="7A1BDF99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bidi="th-TH"/>
              </w:rPr>
            </w:pPr>
            <w:r w:rsidRPr="00A76174">
              <w:rPr>
                <w:rFonts w:ascii="Browallia New" w:hAnsi="Browallia New" w:cs="Browallia New"/>
                <w:lang w:val="en-GB" w:bidi="th-TH"/>
              </w:rPr>
              <w:t>51</w:t>
            </w:r>
            <w:r w:rsidR="00504EA7" w:rsidRPr="007C18AA">
              <w:rPr>
                <w:rFonts w:ascii="Browallia New" w:hAnsi="Browallia New" w:cs="Browallia New"/>
              </w:rPr>
              <w:t>,</w:t>
            </w:r>
            <w:r w:rsidRPr="00A76174">
              <w:rPr>
                <w:rFonts w:ascii="Browallia New" w:hAnsi="Browallia New" w:cs="Browallia New"/>
                <w:lang w:val="en-GB" w:bidi="th-TH"/>
              </w:rPr>
              <w:t>981</w:t>
            </w:r>
          </w:p>
        </w:tc>
        <w:tc>
          <w:tcPr>
            <w:tcW w:w="1441" w:type="dxa"/>
            <w:vAlign w:val="bottom"/>
          </w:tcPr>
          <w:p w14:paraId="58629A1C" w14:textId="6A3A7793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35</w:t>
            </w:r>
            <w:r w:rsidR="00AA699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110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9BF16BC" w14:textId="74E101C2" w:rsidR="00AA6993" w:rsidRPr="007C18AA" w:rsidRDefault="00AA6993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1" w:type="dxa"/>
            <w:vAlign w:val="bottom"/>
          </w:tcPr>
          <w:p w14:paraId="12D82016" w14:textId="2ABF73EA" w:rsidR="00AA6993" w:rsidRPr="007C18AA" w:rsidRDefault="00AA6993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AA6993" w:rsidRPr="007C18AA" w14:paraId="6E1863A9" w14:textId="77777777" w:rsidTr="00F27097">
        <w:tc>
          <w:tcPr>
            <w:tcW w:w="3828" w:type="dxa"/>
            <w:vAlign w:val="center"/>
          </w:tcPr>
          <w:p w14:paraId="2AE3E872" w14:textId="11252A3D" w:rsidR="00AA6993" w:rsidRPr="007C18AA" w:rsidRDefault="00AA6993" w:rsidP="00AA6993">
            <w:pPr>
              <w:tabs>
                <w:tab w:val="left" w:pos="322"/>
              </w:tabs>
              <w:ind w:left="58" w:right="-4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เจ้าหนี้อื่น - บริการค่าสินไหมทดแทน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04591C6F" w14:textId="21F0B513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lang w:val="en-GB"/>
              </w:rPr>
              <w:t>62</w:t>
            </w:r>
            <w:r w:rsidR="00AA6993" w:rsidRPr="007C18AA">
              <w:rPr>
                <w:rFonts w:ascii="Browallia New" w:hAnsi="Browallia New" w:cs="Browallia New"/>
              </w:rPr>
              <w:t>,</w:t>
            </w:r>
            <w:r w:rsidRPr="00A76174">
              <w:rPr>
                <w:rFonts w:ascii="Browallia New" w:hAnsi="Browallia New" w:cs="Browallia New"/>
                <w:lang w:val="en-GB"/>
              </w:rPr>
              <w:t>936</w:t>
            </w:r>
          </w:p>
        </w:tc>
        <w:tc>
          <w:tcPr>
            <w:tcW w:w="1441" w:type="dxa"/>
            <w:vAlign w:val="center"/>
          </w:tcPr>
          <w:p w14:paraId="69A47895" w14:textId="72A97CEB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55</w:t>
            </w:r>
            <w:r w:rsidR="00AA699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038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65B2D70D" w14:textId="770D60EA" w:rsidR="00AA6993" w:rsidRPr="007C18AA" w:rsidRDefault="00AA6993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1" w:type="dxa"/>
            <w:vAlign w:val="center"/>
          </w:tcPr>
          <w:p w14:paraId="18F0EF48" w14:textId="2E8ED2AF" w:rsidR="00AA6993" w:rsidRPr="007C18AA" w:rsidRDefault="00AA6993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AA6993" w:rsidRPr="007C18AA" w14:paraId="76B0BF98" w14:textId="77777777" w:rsidTr="00F27097">
        <w:tc>
          <w:tcPr>
            <w:tcW w:w="3828" w:type="dxa"/>
            <w:vAlign w:val="center"/>
          </w:tcPr>
          <w:p w14:paraId="4C6342EC" w14:textId="2694F119" w:rsidR="00AA6993" w:rsidRPr="007C18AA" w:rsidRDefault="00AA6993" w:rsidP="00AA6993">
            <w:pPr>
              <w:tabs>
                <w:tab w:val="left" w:pos="322"/>
              </w:tabs>
              <w:ind w:left="58" w:right="-4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เจ้าหนี้อื่น - เงินวางบริการค่าสินไหมทดแทน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170B29A2" w14:textId="231FA5D8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lang w:val="en-GB"/>
              </w:rPr>
              <w:t>23</w:t>
            </w:r>
            <w:r w:rsidR="00AA6993" w:rsidRPr="007C18AA">
              <w:rPr>
                <w:rFonts w:ascii="Browallia New" w:hAnsi="Browallia New" w:cs="Browallia New"/>
              </w:rPr>
              <w:t>,</w:t>
            </w:r>
            <w:r w:rsidRPr="00A76174">
              <w:rPr>
                <w:rFonts w:ascii="Browallia New" w:hAnsi="Browallia New" w:cs="Browallia New"/>
                <w:lang w:val="en-GB"/>
              </w:rPr>
              <w:t>730</w:t>
            </w:r>
          </w:p>
        </w:tc>
        <w:tc>
          <w:tcPr>
            <w:tcW w:w="1441" w:type="dxa"/>
            <w:vAlign w:val="center"/>
          </w:tcPr>
          <w:p w14:paraId="2248F3C9" w14:textId="395AB195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23</w:t>
            </w:r>
            <w:r w:rsidR="00AA699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730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63BD27E1" w14:textId="574BF182" w:rsidR="00AA6993" w:rsidRPr="007C18AA" w:rsidRDefault="00AA6993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1" w:type="dxa"/>
            <w:vAlign w:val="center"/>
          </w:tcPr>
          <w:p w14:paraId="6AAFD5FA" w14:textId="1F609821" w:rsidR="00AA6993" w:rsidRPr="007C18AA" w:rsidRDefault="00AA6993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504EA7" w:rsidRPr="007C18AA" w14:paraId="7C59674E" w14:textId="77777777" w:rsidTr="00F27097">
        <w:tc>
          <w:tcPr>
            <w:tcW w:w="3828" w:type="dxa"/>
            <w:vAlign w:val="center"/>
          </w:tcPr>
          <w:p w14:paraId="275FCB27" w14:textId="233C888F" w:rsidR="00504EA7" w:rsidRPr="007C18AA" w:rsidRDefault="00504EA7" w:rsidP="00AA6993">
            <w:pPr>
              <w:tabs>
                <w:tab w:val="left" w:pos="322"/>
              </w:tabs>
              <w:ind w:left="58" w:right="-43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เจ้าหนี้อื่น </w:t>
            </w:r>
            <w:r w:rsidRPr="007C18AA">
              <w:rPr>
                <w:rFonts w:ascii="Browallia New" w:hAnsi="Browallia New" w:cs="Browallia New"/>
                <w:color w:val="000000" w:themeColor="text1"/>
                <w:lang w:bidi="th-TH"/>
              </w:rPr>
              <w:t xml:space="preserve">- 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อื่นๆ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1016E29" w14:textId="4C1F363A" w:rsidR="00504EA7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76174">
              <w:rPr>
                <w:rFonts w:ascii="Browallia New" w:hAnsi="Browallia New" w:cs="Browallia New"/>
                <w:lang w:val="en-GB" w:bidi="th-TH"/>
              </w:rPr>
              <w:t>38</w:t>
            </w:r>
            <w:r w:rsidR="00504EA7" w:rsidRPr="007C18AA">
              <w:rPr>
                <w:rFonts w:ascii="Browallia New" w:hAnsi="Browallia New" w:cs="Browallia New"/>
              </w:rPr>
              <w:t>,</w:t>
            </w:r>
            <w:r w:rsidRPr="00A76174">
              <w:rPr>
                <w:rFonts w:ascii="Browallia New" w:hAnsi="Browallia New" w:cs="Browallia New"/>
                <w:lang w:val="en-GB" w:bidi="th-TH"/>
              </w:rPr>
              <w:t>603</w:t>
            </w:r>
          </w:p>
        </w:tc>
        <w:tc>
          <w:tcPr>
            <w:tcW w:w="1441" w:type="dxa"/>
            <w:vAlign w:val="center"/>
          </w:tcPr>
          <w:p w14:paraId="4EEBF050" w14:textId="28784DC3" w:rsidR="00504EA7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  <w:r w:rsidR="00504EA7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631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4C6F0999" w14:textId="0B23C850" w:rsidR="00504EA7" w:rsidRPr="007C18AA" w:rsidRDefault="00504EA7" w:rsidP="00AA6993">
            <w:pPr>
              <w:ind w:right="-72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7C18AA">
              <w:rPr>
                <w:rFonts w:ascii="Browallia New" w:hAnsi="Browallia New" w:cs="Browallia New"/>
                <w:cs/>
                <w:lang w:bidi="th-TH"/>
              </w:rPr>
              <w:t>-</w:t>
            </w:r>
          </w:p>
        </w:tc>
        <w:tc>
          <w:tcPr>
            <w:tcW w:w="1441" w:type="dxa"/>
            <w:vAlign w:val="center"/>
          </w:tcPr>
          <w:p w14:paraId="5AD018EF" w14:textId="76C84A13" w:rsidR="00504EA7" w:rsidRPr="007C18AA" w:rsidRDefault="00504EA7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AA6993" w:rsidRPr="007C18AA" w14:paraId="41FEA220" w14:textId="77777777" w:rsidTr="00F27097">
        <w:tc>
          <w:tcPr>
            <w:tcW w:w="3828" w:type="dxa"/>
            <w:vAlign w:val="center"/>
          </w:tcPr>
          <w:p w14:paraId="21317E0D" w14:textId="6B98DA9C" w:rsidR="00AA6993" w:rsidRPr="007C18AA" w:rsidRDefault="00AA6993" w:rsidP="00AA6993">
            <w:pPr>
              <w:tabs>
                <w:tab w:val="left" w:pos="322"/>
              </w:tabs>
              <w:ind w:left="58" w:right="-4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เบี้ยประกันภัยจ่ายคืน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02BD75A5" w14:textId="737BAEE5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lang w:val="en-GB"/>
              </w:rPr>
              <w:t>38</w:t>
            </w:r>
            <w:r w:rsidR="00AA6993" w:rsidRPr="007C18AA">
              <w:rPr>
                <w:rFonts w:ascii="Browallia New" w:hAnsi="Browallia New" w:cs="Browallia New"/>
              </w:rPr>
              <w:t>,</w:t>
            </w:r>
            <w:r w:rsidRPr="00A76174">
              <w:rPr>
                <w:rFonts w:ascii="Browallia New" w:hAnsi="Browallia New" w:cs="Browallia New"/>
                <w:lang w:val="en-GB"/>
              </w:rPr>
              <w:t>758</w:t>
            </w:r>
          </w:p>
        </w:tc>
        <w:tc>
          <w:tcPr>
            <w:tcW w:w="1441" w:type="dxa"/>
            <w:vAlign w:val="center"/>
          </w:tcPr>
          <w:p w14:paraId="3956E1E8" w14:textId="59085FF4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32</w:t>
            </w:r>
            <w:r w:rsidR="00AA699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662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55254624" w14:textId="177CF5D9" w:rsidR="00AA6993" w:rsidRPr="007C18AA" w:rsidRDefault="00AA6993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1" w:type="dxa"/>
            <w:vAlign w:val="center"/>
          </w:tcPr>
          <w:p w14:paraId="1200C127" w14:textId="3DABD8C9" w:rsidR="00AA6993" w:rsidRPr="007C18AA" w:rsidRDefault="00AA6993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AA6993" w:rsidRPr="007C18AA" w14:paraId="19492578" w14:textId="77777777" w:rsidTr="00F27097">
        <w:tc>
          <w:tcPr>
            <w:tcW w:w="3828" w:type="dxa"/>
            <w:vAlign w:val="center"/>
          </w:tcPr>
          <w:p w14:paraId="0E32EC93" w14:textId="09C4606F" w:rsidR="00AA6993" w:rsidRPr="007C18AA" w:rsidRDefault="00AA6993" w:rsidP="00AA6993">
            <w:pPr>
              <w:ind w:left="58"/>
              <w:jc w:val="thaiDistribute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เบี้ยประกันภัยรับรอการตัดบัญชี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52AA83EA" w14:textId="4B2ABAD6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bidi="th-TH"/>
              </w:rPr>
            </w:pPr>
            <w:r w:rsidRPr="00A76174">
              <w:rPr>
                <w:rFonts w:ascii="Browallia New" w:hAnsi="Browallia New" w:cs="Browallia New"/>
                <w:lang w:val="en-GB"/>
              </w:rPr>
              <w:t>263</w:t>
            </w:r>
            <w:r w:rsidR="000005EC" w:rsidRPr="007C18AA">
              <w:rPr>
                <w:rFonts w:ascii="Browallia New" w:hAnsi="Browallia New" w:cs="Browallia New"/>
                <w:rtl/>
              </w:rPr>
              <w:t>,</w:t>
            </w:r>
            <w:r w:rsidRPr="00A76174">
              <w:rPr>
                <w:rFonts w:ascii="Browallia New" w:hAnsi="Browallia New" w:cs="Browallia New"/>
                <w:lang w:val="en-GB"/>
              </w:rPr>
              <w:t>553</w:t>
            </w:r>
          </w:p>
        </w:tc>
        <w:tc>
          <w:tcPr>
            <w:tcW w:w="1441" w:type="dxa"/>
            <w:vAlign w:val="center"/>
          </w:tcPr>
          <w:p w14:paraId="729390E8" w14:textId="3B2EED35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292</w:t>
            </w:r>
            <w:r w:rsidR="00504EA7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119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22AF983" w14:textId="2FF055B5" w:rsidR="00AA6993" w:rsidRPr="007C18AA" w:rsidRDefault="00AA6993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1" w:type="dxa"/>
            <w:vAlign w:val="center"/>
          </w:tcPr>
          <w:p w14:paraId="65B2D959" w14:textId="5A2BDF53" w:rsidR="00AA6993" w:rsidRPr="007C18AA" w:rsidRDefault="00AA6993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AA6993" w:rsidRPr="007C18AA" w14:paraId="54AABB1E" w14:textId="77777777" w:rsidTr="00F27097">
        <w:tc>
          <w:tcPr>
            <w:tcW w:w="3828" w:type="dxa"/>
            <w:vAlign w:val="center"/>
          </w:tcPr>
          <w:p w14:paraId="63CBEEA3" w14:textId="058B9DBC" w:rsidR="00AA6993" w:rsidRPr="007C18AA" w:rsidRDefault="00AA6993" w:rsidP="00AA6993">
            <w:pPr>
              <w:ind w:left="5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ภาษีเงินได้หัก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ณ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ที่จ่ายค้างจ่าย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18EBFAE" w14:textId="3D930957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lang w:val="en-GB"/>
              </w:rPr>
              <w:t>33</w:t>
            </w:r>
            <w:r w:rsidR="00AA6993" w:rsidRPr="007C18AA">
              <w:rPr>
                <w:rFonts w:ascii="Browallia New" w:hAnsi="Browallia New" w:cs="Browallia New"/>
              </w:rPr>
              <w:t>,</w:t>
            </w:r>
            <w:r w:rsidRPr="00A76174">
              <w:rPr>
                <w:rFonts w:ascii="Browallia New" w:hAnsi="Browallia New" w:cs="Browallia New"/>
                <w:lang w:val="en-GB"/>
              </w:rPr>
              <w:t>675</w:t>
            </w:r>
          </w:p>
        </w:tc>
        <w:tc>
          <w:tcPr>
            <w:tcW w:w="1441" w:type="dxa"/>
            <w:vAlign w:val="center"/>
          </w:tcPr>
          <w:p w14:paraId="7C5C2F3A" w14:textId="4D181421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33</w:t>
            </w:r>
            <w:r w:rsidR="00AA699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830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778CCD09" w14:textId="5181F1E4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lang w:val="en-GB"/>
              </w:rPr>
              <w:t>68</w:t>
            </w:r>
          </w:p>
        </w:tc>
        <w:tc>
          <w:tcPr>
            <w:tcW w:w="1441" w:type="dxa"/>
            <w:vAlign w:val="center"/>
          </w:tcPr>
          <w:p w14:paraId="6FA2D3F8" w14:textId="7B7F713C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260</w:t>
            </w:r>
          </w:p>
        </w:tc>
      </w:tr>
      <w:tr w:rsidR="00AA6993" w:rsidRPr="007C18AA" w14:paraId="1D2B6709" w14:textId="77777777" w:rsidTr="00F27097">
        <w:tc>
          <w:tcPr>
            <w:tcW w:w="3828" w:type="dxa"/>
            <w:vAlign w:val="center"/>
          </w:tcPr>
          <w:p w14:paraId="4D7AB2EB" w14:textId="2CE13F8C" w:rsidR="00AA6993" w:rsidRPr="007C18AA" w:rsidRDefault="00AA6993" w:rsidP="00AA6993">
            <w:pPr>
              <w:ind w:left="5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ภาษีขายรอนำส่ง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772EC818" w14:textId="340DD00D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lang w:val="en-GB" w:bidi="th-TH"/>
              </w:rPr>
              <w:t>38</w:t>
            </w:r>
            <w:r w:rsidR="00504EA7" w:rsidRPr="007C18AA">
              <w:rPr>
                <w:rFonts w:ascii="Browallia New" w:hAnsi="Browallia New" w:cs="Browallia New"/>
              </w:rPr>
              <w:t>,</w:t>
            </w:r>
            <w:r w:rsidRPr="00A76174">
              <w:rPr>
                <w:rFonts w:ascii="Browallia New" w:hAnsi="Browallia New" w:cs="Browallia New"/>
                <w:lang w:val="en-GB" w:bidi="th-TH"/>
              </w:rPr>
              <w:t>675</w:t>
            </w:r>
          </w:p>
        </w:tc>
        <w:tc>
          <w:tcPr>
            <w:tcW w:w="1441" w:type="dxa"/>
            <w:vAlign w:val="center"/>
          </w:tcPr>
          <w:p w14:paraId="58BF420B" w14:textId="7532B9AD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AA699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089</w:t>
            </w:r>
            <w:r w:rsidR="00AA699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3C558D9E" w14:textId="1037CB38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441" w:type="dxa"/>
            <w:vAlign w:val="center"/>
          </w:tcPr>
          <w:p w14:paraId="3926B646" w14:textId="77EF654C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</w:p>
        </w:tc>
      </w:tr>
      <w:tr w:rsidR="00AA6993" w:rsidRPr="007C18AA" w14:paraId="29B5564F" w14:textId="77777777" w:rsidTr="004A1F56">
        <w:tc>
          <w:tcPr>
            <w:tcW w:w="3828" w:type="dxa"/>
            <w:vAlign w:val="bottom"/>
          </w:tcPr>
          <w:p w14:paraId="22916473" w14:textId="5D317E9A" w:rsidR="00AA6993" w:rsidRPr="007C18AA" w:rsidRDefault="00504EA7" w:rsidP="00AA6993">
            <w:pPr>
              <w:tabs>
                <w:tab w:val="left" w:pos="322"/>
              </w:tabs>
              <w:ind w:left="58" w:right="-43"/>
              <w:rPr>
                <w:rFonts w:ascii="Browallia New" w:hAnsi="Browallia New" w:cs="Browallia New"/>
                <w:color w:val="000000" w:themeColor="text1"/>
                <w:spacing w:val="-6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pacing w:val="-6"/>
                <w:cs/>
                <w:lang w:bidi="th-TH"/>
              </w:rPr>
              <w:t>เงินสมทบเกี่ยวกับประกันวินาศภัย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3EC75D41" w14:textId="3BCC5570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lang w:val="en-GB" w:bidi="th-TH"/>
              </w:rPr>
              <w:t>24</w:t>
            </w:r>
            <w:r w:rsidR="00504EA7" w:rsidRPr="007C18AA">
              <w:rPr>
                <w:rFonts w:ascii="Browallia New" w:hAnsi="Browallia New" w:cs="Browallia New"/>
              </w:rPr>
              <w:t>,</w:t>
            </w:r>
            <w:r w:rsidRPr="00A76174">
              <w:rPr>
                <w:rFonts w:ascii="Browallia New" w:hAnsi="Browallia New" w:cs="Browallia New"/>
                <w:lang w:val="en-GB" w:bidi="th-TH"/>
              </w:rPr>
              <w:t>593</w:t>
            </w:r>
          </w:p>
        </w:tc>
        <w:tc>
          <w:tcPr>
            <w:tcW w:w="1441" w:type="dxa"/>
            <w:vAlign w:val="bottom"/>
          </w:tcPr>
          <w:p w14:paraId="0151596A" w14:textId="41CDADE7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  <w:r w:rsidR="00AA699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205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8DFDFF9" w14:textId="44BBCEFE" w:rsidR="00AA6993" w:rsidRPr="007C18AA" w:rsidRDefault="00AA6993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1" w:type="dxa"/>
            <w:vAlign w:val="bottom"/>
          </w:tcPr>
          <w:p w14:paraId="2FA00A3B" w14:textId="6D55DB79" w:rsidR="00AA6993" w:rsidRPr="007C18AA" w:rsidRDefault="00AA6993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AA6993" w:rsidRPr="007C18AA" w14:paraId="7555F9C8" w14:textId="77777777" w:rsidTr="005C2281">
        <w:tc>
          <w:tcPr>
            <w:tcW w:w="3828" w:type="dxa"/>
            <w:vAlign w:val="center"/>
          </w:tcPr>
          <w:p w14:paraId="3B2FF7AA" w14:textId="04ECE080" w:rsidR="00AA6993" w:rsidRPr="007C18AA" w:rsidRDefault="00AA6993" w:rsidP="00AA6993">
            <w:pPr>
              <w:ind w:left="58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ประมาณการค่าใช้จ่ายในการรื้อถอน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A3D151E" w14:textId="107A6DC0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lang w:val="en-GB"/>
              </w:rPr>
              <w:t>12</w:t>
            </w:r>
            <w:r w:rsidR="00AA6993" w:rsidRPr="007C18AA">
              <w:rPr>
                <w:rFonts w:ascii="Browallia New" w:hAnsi="Browallia New" w:cs="Browallia New"/>
              </w:rPr>
              <w:t>,</w:t>
            </w:r>
            <w:r w:rsidRPr="00A76174">
              <w:rPr>
                <w:rFonts w:ascii="Browallia New" w:hAnsi="Browallia New" w:cs="Browallia New"/>
                <w:lang w:val="en-GB"/>
              </w:rPr>
              <w:t>492</w:t>
            </w:r>
          </w:p>
        </w:tc>
        <w:tc>
          <w:tcPr>
            <w:tcW w:w="1441" w:type="dxa"/>
            <w:vAlign w:val="center"/>
          </w:tcPr>
          <w:p w14:paraId="545FEA00" w14:textId="5B8B4E28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23</w:t>
            </w:r>
            <w:r w:rsidR="00AA699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526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EA0F47D" w14:textId="7400BA0A" w:rsidR="00AA6993" w:rsidRPr="007C18AA" w:rsidRDefault="00AA6993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1" w:type="dxa"/>
            <w:vAlign w:val="center"/>
          </w:tcPr>
          <w:p w14:paraId="7FD04E3A" w14:textId="185FE238" w:rsidR="00AA6993" w:rsidRPr="007C18AA" w:rsidRDefault="00AA6993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AA6993" w:rsidRPr="007C18AA" w14:paraId="40AB9418" w14:textId="77777777" w:rsidTr="00CE7042">
        <w:tc>
          <w:tcPr>
            <w:tcW w:w="3828" w:type="dxa"/>
            <w:vAlign w:val="center"/>
          </w:tcPr>
          <w:p w14:paraId="25C699BE" w14:textId="15AC9921" w:rsidR="00AA6993" w:rsidRPr="007C18AA" w:rsidRDefault="00AA6993" w:rsidP="00AA6993">
            <w:pPr>
              <w:ind w:left="5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อื่น ๆ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04CF49" w14:textId="3B78C323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bidi="th-TH"/>
              </w:rPr>
            </w:pPr>
            <w:r w:rsidRPr="00A76174">
              <w:rPr>
                <w:rFonts w:ascii="Browallia New" w:hAnsi="Browallia New" w:cs="Browallia New"/>
                <w:lang w:val="en-GB"/>
              </w:rPr>
              <w:t>45</w:t>
            </w:r>
            <w:r w:rsidR="00504EA7" w:rsidRPr="007C18AA">
              <w:rPr>
                <w:rFonts w:ascii="Browallia New" w:hAnsi="Browallia New" w:cs="Browallia New"/>
              </w:rPr>
              <w:t>,</w:t>
            </w:r>
            <w:r w:rsidRPr="00A76174">
              <w:rPr>
                <w:rFonts w:ascii="Browallia New" w:hAnsi="Browallia New" w:cs="Browallia New"/>
                <w:lang w:val="en-GB"/>
              </w:rPr>
              <w:t>527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06910561" w14:textId="1C5C3EC1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  <w:r w:rsidR="00504EA7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268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881643" w14:textId="4600C247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bidi="th-TH"/>
              </w:rPr>
            </w:pPr>
            <w:r w:rsidRPr="00A76174">
              <w:rPr>
                <w:rFonts w:ascii="Browallia New" w:hAnsi="Browallia New" w:cs="Browallia New"/>
                <w:lang w:val="en-GB"/>
              </w:rPr>
              <w:t>8</w:t>
            </w:r>
            <w:r w:rsidR="00AA6993" w:rsidRPr="007C18AA">
              <w:rPr>
                <w:rFonts w:ascii="Browallia New" w:hAnsi="Browallia New" w:cs="Browallia New"/>
              </w:rPr>
              <w:t>,</w:t>
            </w:r>
            <w:r w:rsidRPr="00A76174">
              <w:rPr>
                <w:rFonts w:ascii="Browallia New" w:hAnsi="Browallia New" w:cs="Browallia New"/>
                <w:lang w:val="en-GB"/>
              </w:rPr>
              <w:t>864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73CAA868" w14:textId="46227356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AA699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505</w:t>
            </w:r>
          </w:p>
        </w:tc>
      </w:tr>
      <w:tr w:rsidR="00AA6993" w:rsidRPr="007C18AA" w14:paraId="7B7425C6" w14:textId="77777777" w:rsidTr="00D035E4">
        <w:tc>
          <w:tcPr>
            <w:tcW w:w="3828" w:type="dxa"/>
            <w:vAlign w:val="center"/>
          </w:tcPr>
          <w:p w14:paraId="5BAAA415" w14:textId="4E4BD32B" w:rsidR="00AA6993" w:rsidRPr="007C18AA" w:rsidRDefault="00AA6993" w:rsidP="00AA6993">
            <w:pPr>
              <w:ind w:left="5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รวมหนี้สินอื่น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65AFB7" w14:textId="0706810F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634</w:t>
            </w:r>
            <w:r w:rsidR="000005EC" w:rsidRPr="007C18AA">
              <w:rPr>
                <w:rFonts w:ascii="Browallia New" w:hAnsi="Browallia New" w:cs="Browallia New"/>
                <w:color w:val="000000"/>
                <w:rtl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523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2E383" w14:textId="4068746B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587</w:t>
            </w:r>
            <w:r w:rsidR="00AA699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208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AEDEE0" w14:textId="1519EC65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A76174">
              <w:rPr>
                <w:rFonts w:ascii="Browallia New" w:hAnsi="Browallia New" w:cs="Browallia New"/>
                <w:lang w:val="en-GB"/>
              </w:rPr>
              <w:t>8</w:t>
            </w:r>
            <w:r w:rsidR="00AA6993" w:rsidRPr="007C18AA">
              <w:rPr>
                <w:rFonts w:ascii="Browallia New" w:hAnsi="Browallia New" w:cs="Browallia New"/>
              </w:rPr>
              <w:t>,</w:t>
            </w:r>
            <w:r w:rsidRPr="00A76174">
              <w:rPr>
                <w:rFonts w:ascii="Browallia New" w:hAnsi="Browallia New" w:cs="Browallia New"/>
                <w:lang w:val="en-GB"/>
              </w:rPr>
              <w:t>933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8F963" w14:textId="60591878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AA699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766</w:t>
            </w:r>
          </w:p>
        </w:tc>
      </w:tr>
    </w:tbl>
    <w:p w14:paraId="4BD1E516" w14:textId="77777777" w:rsidR="00504EA7" w:rsidRPr="007C18AA" w:rsidRDefault="00504EA7">
      <w:pPr>
        <w:rPr>
          <w:rFonts w:ascii="Browallia New" w:hAnsi="Browallia New" w:cs="Browallia New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D420A" w:rsidRPr="007C18AA" w14:paraId="59581BE7" w14:textId="77777777" w:rsidTr="00F4208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419E05" w14:textId="77777777" w:rsidR="007D420A" w:rsidRPr="007C18AA" w:rsidRDefault="007D420A">
            <w:pPr>
              <w:pStyle w:val="ListParagraph"/>
              <w:numPr>
                <w:ilvl w:val="0"/>
                <w:numId w:val="3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</w:rPr>
            </w:pPr>
            <w:bookmarkStart w:id="33" w:name="_Hlk95064548"/>
            <w:r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bidi="th-TH"/>
              </w:rPr>
              <w:t>ทุนเรือนหุ้น</w:t>
            </w:r>
          </w:p>
        </w:tc>
      </w:tr>
    </w:tbl>
    <w:p w14:paraId="243350F3" w14:textId="77777777" w:rsidR="007D420A" w:rsidRPr="007C18AA" w:rsidRDefault="007D420A" w:rsidP="007D420A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</w:pPr>
    </w:p>
    <w:p w14:paraId="5FB5408F" w14:textId="4C26246A" w:rsidR="007D420A" w:rsidRPr="007C18AA" w:rsidRDefault="007D420A" w:rsidP="007D420A">
      <w:pPr>
        <w:jc w:val="thaiDistribute"/>
        <w:rPr>
          <w:rFonts w:ascii="Browallia New" w:eastAsia="Calibri" w:hAnsi="Browallia New" w:cs="Browallia New"/>
          <w:color w:val="000000"/>
          <w:lang w:val="en-GB"/>
        </w:rPr>
      </w:pPr>
      <w:r w:rsidRPr="007C18AA">
        <w:rPr>
          <w:rFonts w:ascii="Browallia New" w:eastAsia="Calibri" w:hAnsi="Browallia New" w:cs="Browallia New"/>
          <w:color w:val="000000"/>
          <w:spacing w:val="-6"/>
          <w:cs/>
          <w:lang w:val="en-US"/>
        </w:rPr>
        <w:t xml:space="preserve">ณ วันที่ </w:t>
      </w:r>
      <w:r w:rsidR="00A76174" w:rsidRPr="00A76174">
        <w:rPr>
          <w:rFonts w:ascii="Browallia New" w:eastAsia="Calibri" w:hAnsi="Browallia New" w:cs="Browallia New"/>
          <w:color w:val="000000"/>
          <w:spacing w:val="-6"/>
          <w:lang w:val="en-GB"/>
        </w:rPr>
        <w:t>31</w:t>
      </w:r>
      <w:r w:rsidRPr="007C18AA">
        <w:rPr>
          <w:rFonts w:ascii="Browallia New" w:eastAsia="Calibri" w:hAnsi="Browallia New" w:cs="Browallia New"/>
          <w:color w:val="000000"/>
          <w:spacing w:val="-6"/>
          <w:cs/>
          <w:lang w:val="en-US"/>
        </w:rPr>
        <w:t xml:space="preserve"> ธันวาคม </w:t>
      </w:r>
      <w:r w:rsidR="007243CB" w:rsidRPr="007C18AA">
        <w:rPr>
          <w:rFonts w:ascii="Browallia New" w:eastAsia="Calibri" w:hAnsi="Browallia New" w:cs="Browallia New"/>
          <w:color w:val="000000"/>
          <w:spacing w:val="-6"/>
          <w:cs/>
          <w:lang w:val="en-GB"/>
        </w:rPr>
        <w:t xml:space="preserve">พ.ศ. </w:t>
      </w:r>
      <w:r w:rsidR="00A76174" w:rsidRPr="00A76174">
        <w:rPr>
          <w:rFonts w:ascii="Browallia New" w:eastAsia="Calibri" w:hAnsi="Browallia New" w:cs="Browallia New"/>
          <w:color w:val="000000"/>
          <w:spacing w:val="-6"/>
          <w:lang w:val="en-GB"/>
        </w:rPr>
        <w:t>2566</w:t>
      </w:r>
      <w:r w:rsidRPr="007C18AA">
        <w:rPr>
          <w:rFonts w:ascii="Browallia New" w:eastAsia="Calibri" w:hAnsi="Browallia New" w:cs="Browallia New"/>
          <w:color w:val="000000"/>
          <w:spacing w:val="-6"/>
          <w:cs/>
          <w:lang w:val="en-US"/>
        </w:rPr>
        <w:t xml:space="preserve"> กลุ่มกิจการมีหุ้นสามัญจดทะเบียนทั้งหมดจำนวน </w:t>
      </w:r>
      <w:r w:rsidR="00A76174" w:rsidRPr="00A76174">
        <w:rPr>
          <w:rFonts w:ascii="Browallia New" w:eastAsia="Calibri" w:hAnsi="Browallia New" w:cs="Browallia New"/>
          <w:color w:val="000000"/>
          <w:spacing w:val="-6"/>
          <w:lang w:val="en-GB"/>
        </w:rPr>
        <w:t>463</w:t>
      </w:r>
      <w:r w:rsidR="00AA6993" w:rsidRPr="007C18AA">
        <w:rPr>
          <w:rFonts w:ascii="Browallia New" w:eastAsia="Calibri" w:hAnsi="Browallia New" w:cs="Browallia New"/>
          <w:color w:val="000000"/>
          <w:spacing w:val="-6"/>
          <w:lang w:val="en-GB"/>
        </w:rPr>
        <w:t>.</w:t>
      </w:r>
      <w:r w:rsidR="00A76174" w:rsidRPr="00A76174">
        <w:rPr>
          <w:rFonts w:ascii="Browallia New" w:eastAsia="Calibri" w:hAnsi="Browallia New" w:cs="Browallia New"/>
          <w:color w:val="000000"/>
          <w:spacing w:val="-6"/>
          <w:lang w:val="en-GB"/>
        </w:rPr>
        <w:t>47</w:t>
      </w:r>
      <w:r w:rsidRPr="007C18AA">
        <w:rPr>
          <w:rFonts w:ascii="Browallia New" w:eastAsia="Calibri" w:hAnsi="Browallia New" w:cs="Browallia New"/>
          <w:color w:val="000000"/>
          <w:spacing w:val="-6"/>
          <w:lang w:val="en-GB"/>
        </w:rPr>
        <w:t xml:space="preserve"> </w:t>
      </w:r>
      <w:r w:rsidRPr="007C18AA">
        <w:rPr>
          <w:rFonts w:ascii="Browallia New" w:eastAsia="Calibri" w:hAnsi="Browallia New" w:cs="Browallia New"/>
          <w:color w:val="000000"/>
          <w:spacing w:val="-6"/>
          <w:cs/>
          <w:lang w:val="en-US"/>
        </w:rPr>
        <w:t>ล้านหุ้น (</w:t>
      </w:r>
      <w:r w:rsidR="007243CB" w:rsidRPr="007C18AA">
        <w:rPr>
          <w:rFonts w:ascii="Browallia New" w:eastAsia="Calibri" w:hAnsi="Browallia New" w:cs="Browallia New"/>
          <w:color w:val="000000"/>
          <w:spacing w:val="-6"/>
          <w:cs/>
          <w:lang w:val="en-GB"/>
        </w:rPr>
        <w:t xml:space="preserve">พ.ศ. </w:t>
      </w:r>
      <w:r w:rsidR="00A76174" w:rsidRPr="00A76174">
        <w:rPr>
          <w:rFonts w:ascii="Browallia New" w:eastAsia="Calibri" w:hAnsi="Browallia New" w:cs="Browallia New"/>
          <w:color w:val="000000"/>
          <w:spacing w:val="-6"/>
          <w:lang w:val="en-GB"/>
        </w:rPr>
        <w:t>2565</w:t>
      </w:r>
      <w:r w:rsidRPr="007C18AA">
        <w:rPr>
          <w:rFonts w:ascii="Browallia New" w:eastAsia="Calibri" w:hAnsi="Browallia New" w:cs="Browallia New"/>
          <w:color w:val="000000"/>
          <w:spacing w:val="-6"/>
          <w:cs/>
          <w:lang w:val="en-US"/>
        </w:rPr>
        <w:t xml:space="preserve"> </w:t>
      </w:r>
      <w:r w:rsidRPr="007C18AA">
        <w:rPr>
          <w:rFonts w:ascii="Browallia New" w:eastAsia="Calibri" w:hAnsi="Browallia New" w:cs="Browallia New"/>
          <w:color w:val="000000"/>
          <w:spacing w:val="-6"/>
          <w:lang w:val="en-US"/>
        </w:rPr>
        <w:t xml:space="preserve">: </w:t>
      </w:r>
      <w:bookmarkStart w:id="34" w:name="_Hlk95064733"/>
      <w:r w:rsidR="00A76174" w:rsidRPr="00A76174">
        <w:rPr>
          <w:rFonts w:ascii="Browallia New" w:eastAsia="Calibri" w:hAnsi="Browallia New" w:cs="Browallia New"/>
          <w:color w:val="000000"/>
          <w:spacing w:val="-6"/>
          <w:lang w:val="en-GB"/>
        </w:rPr>
        <w:t>463</w:t>
      </w:r>
      <w:r w:rsidR="00903027" w:rsidRPr="007C18AA">
        <w:rPr>
          <w:rFonts w:ascii="Browallia New" w:eastAsia="Calibri" w:hAnsi="Browallia New" w:cs="Browallia New"/>
          <w:color w:val="000000"/>
          <w:spacing w:val="-6"/>
          <w:lang w:val="en-GB"/>
        </w:rPr>
        <w:t>.</w:t>
      </w:r>
      <w:r w:rsidR="00A76174" w:rsidRPr="00A76174">
        <w:rPr>
          <w:rFonts w:ascii="Browallia New" w:eastAsia="Calibri" w:hAnsi="Browallia New" w:cs="Browallia New"/>
          <w:color w:val="000000"/>
          <w:spacing w:val="-6"/>
          <w:lang w:val="en-GB"/>
        </w:rPr>
        <w:t>47</w:t>
      </w:r>
      <w:r w:rsidRPr="007C18AA">
        <w:rPr>
          <w:rFonts w:ascii="Browallia New" w:eastAsia="Calibri" w:hAnsi="Browallia New" w:cs="Browallia New"/>
          <w:color w:val="000000"/>
          <w:spacing w:val="-6"/>
          <w:cs/>
          <w:lang w:val="en-US"/>
        </w:rPr>
        <w:t xml:space="preserve"> </w:t>
      </w:r>
      <w:bookmarkEnd w:id="34"/>
      <w:r w:rsidRPr="007C18AA">
        <w:rPr>
          <w:rFonts w:ascii="Browallia New" w:eastAsia="Calibri" w:hAnsi="Browallia New" w:cs="Browallia New"/>
          <w:color w:val="000000"/>
          <w:spacing w:val="-6"/>
          <w:cs/>
          <w:lang w:val="en-US"/>
        </w:rPr>
        <w:t>ล้านหุ้น)</w:t>
      </w:r>
      <w:r w:rsidRPr="007C18AA">
        <w:rPr>
          <w:rFonts w:ascii="Browallia New" w:eastAsia="Calibri" w:hAnsi="Browallia New" w:cs="Browallia New"/>
          <w:color w:val="000000"/>
          <w:cs/>
          <w:lang w:val="en-US"/>
        </w:rPr>
        <w:t xml:space="preserve"> เป็นจำนวนเงิน</w:t>
      </w:r>
      <w:r w:rsidRPr="007C18AA">
        <w:rPr>
          <w:rFonts w:ascii="Browallia New" w:eastAsia="Calibri" w:hAnsi="Browallia New" w:cs="Browallia New"/>
          <w:color w:val="000000"/>
          <w:lang w:val="en-US"/>
        </w:rPr>
        <w:t xml:space="preserve"> </w:t>
      </w:r>
      <w:r w:rsidR="00A76174" w:rsidRPr="00A76174">
        <w:rPr>
          <w:rFonts w:ascii="Browallia New" w:eastAsia="Calibri" w:hAnsi="Browallia New" w:cs="Browallia New"/>
          <w:color w:val="000000"/>
          <w:lang w:val="en-GB"/>
        </w:rPr>
        <w:t>463</w:t>
      </w:r>
      <w:r w:rsidR="00AA6993" w:rsidRPr="007C18AA">
        <w:rPr>
          <w:rFonts w:ascii="Browallia New" w:eastAsia="Calibri" w:hAnsi="Browallia New" w:cs="Browallia New"/>
          <w:color w:val="000000"/>
          <w:lang w:val="en-GB"/>
        </w:rPr>
        <w:t>.</w:t>
      </w:r>
      <w:r w:rsidR="00A76174" w:rsidRPr="00A76174">
        <w:rPr>
          <w:rFonts w:ascii="Browallia New" w:eastAsia="Calibri" w:hAnsi="Browallia New" w:cs="Browallia New"/>
          <w:color w:val="000000"/>
          <w:lang w:val="en-GB"/>
        </w:rPr>
        <w:t>47</w:t>
      </w:r>
      <w:r w:rsidR="00154BC4" w:rsidRPr="007C18AA">
        <w:rPr>
          <w:rFonts w:ascii="Browallia New" w:eastAsia="Calibri" w:hAnsi="Browallia New" w:cs="Browallia New"/>
          <w:color w:val="000000"/>
          <w:cs/>
          <w:lang w:val="en-US"/>
        </w:rPr>
        <w:t xml:space="preserve"> </w:t>
      </w:r>
      <w:r w:rsidRPr="007C18AA">
        <w:rPr>
          <w:rFonts w:ascii="Browallia New" w:eastAsia="Calibri" w:hAnsi="Browallia New" w:cs="Browallia New"/>
          <w:color w:val="000000"/>
          <w:cs/>
          <w:lang w:val="en-US"/>
        </w:rPr>
        <w:t>ล้านบาท (</w:t>
      </w:r>
      <w:r w:rsidR="007243CB" w:rsidRPr="007C18AA">
        <w:rPr>
          <w:rFonts w:ascii="Browallia New" w:eastAsia="Calibri" w:hAnsi="Browallia New" w:cs="Browallia New"/>
          <w:color w:val="000000"/>
          <w:cs/>
          <w:lang w:val="en-GB"/>
        </w:rPr>
        <w:t xml:space="preserve">พ.ศ. </w:t>
      </w:r>
      <w:r w:rsidR="00A76174" w:rsidRPr="00A76174">
        <w:rPr>
          <w:rFonts w:ascii="Browallia New" w:eastAsia="Calibri" w:hAnsi="Browallia New" w:cs="Browallia New"/>
          <w:color w:val="000000"/>
          <w:lang w:val="en-GB"/>
        </w:rPr>
        <w:t>2565</w:t>
      </w:r>
      <w:r w:rsidRPr="007C18AA">
        <w:rPr>
          <w:rFonts w:ascii="Browallia New" w:eastAsia="Calibri" w:hAnsi="Browallia New" w:cs="Browallia New"/>
          <w:color w:val="000000"/>
          <w:lang w:val="en-US"/>
        </w:rPr>
        <w:t xml:space="preserve"> : </w:t>
      </w:r>
      <w:r w:rsidR="00A76174" w:rsidRPr="00A76174">
        <w:rPr>
          <w:rFonts w:ascii="Browallia New" w:eastAsia="Calibri" w:hAnsi="Browallia New" w:cs="Browallia New"/>
          <w:color w:val="000000"/>
          <w:lang w:val="en-GB"/>
        </w:rPr>
        <w:t>463</w:t>
      </w:r>
      <w:r w:rsidR="00903027" w:rsidRPr="007C18AA">
        <w:rPr>
          <w:rFonts w:ascii="Browallia New" w:eastAsia="Calibri" w:hAnsi="Browallia New" w:cs="Browallia New"/>
          <w:color w:val="000000"/>
          <w:lang w:val="en-GB"/>
        </w:rPr>
        <w:t>.</w:t>
      </w:r>
      <w:r w:rsidR="00A76174" w:rsidRPr="00A76174">
        <w:rPr>
          <w:rFonts w:ascii="Browallia New" w:eastAsia="Calibri" w:hAnsi="Browallia New" w:cs="Browallia New"/>
          <w:color w:val="000000"/>
          <w:lang w:val="en-GB"/>
        </w:rPr>
        <w:t>47</w:t>
      </w:r>
      <w:r w:rsidR="00903027" w:rsidRPr="007C18AA">
        <w:rPr>
          <w:rFonts w:ascii="Browallia New" w:eastAsia="Calibri" w:hAnsi="Browallia New" w:cs="Browallia New"/>
          <w:color w:val="000000"/>
          <w:cs/>
          <w:lang w:val="en-US"/>
        </w:rPr>
        <w:t xml:space="preserve"> ล้านบาท</w:t>
      </w:r>
      <w:r w:rsidRPr="007C18AA">
        <w:rPr>
          <w:rFonts w:ascii="Browallia New" w:eastAsia="Calibri" w:hAnsi="Browallia New" w:cs="Browallia New"/>
          <w:color w:val="000000"/>
          <w:cs/>
          <w:lang w:val="en-US"/>
        </w:rPr>
        <w:t>) ซึ่งมีมูลค่าที่ตราไว้หุ้นละ</w:t>
      </w:r>
      <w:r w:rsidRPr="007C18AA">
        <w:rPr>
          <w:rFonts w:ascii="Browallia New" w:eastAsia="Calibri" w:hAnsi="Browallia New" w:cs="Browallia New"/>
          <w:color w:val="000000"/>
          <w:lang w:val="en-US"/>
        </w:rPr>
        <w:t xml:space="preserve"> </w:t>
      </w:r>
      <w:r w:rsidR="00A76174" w:rsidRPr="00A76174">
        <w:rPr>
          <w:rFonts w:ascii="Browallia New" w:eastAsia="Calibri" w:hAnsi="Browallia New" w:cs="Browallia New"/>
          <w:color w:val="000000"/>
          <w:lang w:val="en-GB"/>
        </w:rPr>
        <w:t>1</w:t>
      </w:r>
      <w:r w:rsidRPr="007C18AA">
        <w:rPr>
          <w:rFonts w:ascii="Browallia New" w:eastAsia="Calibri" w:hAnsi="Browallia New" w:cs="Browallia New"/>
          <w:color w:val="000000"/>
          <w:lang w:val="en-US"/>
        </w:rPr>
        <w:t xml:space="preserve"> </w:t>
      </w:r>
      <w:r w:rsidRPr="007C18AA">
        <w:rPr>
          <w:rFonts w:ascii="Browallia New" w:eastAsia="Calibri" w:hAnsi="Browallia New" w:cs="Browallia New"/>
          <w:color w:val="000000"/>
          <w:cs/>
          <w:lang w:val="en-US"/>
        </w:rPr>
        <w:t>บาท (</w:t>
      </w:r>
      <w:r w:rsidR="007243CB" w:rsidRPr="007C18AA">
        <w:rPr>
          <w:rFonts w:ascii="Browallia New" w:eastAsia="Calibri" w:hAnsi="Browallia New" w:cs="Browallia New"/>
          <w:color w:val="000000"/>
          <w:cs/>
          <w:lang w:val="en-GB"/>
        </w:rPr>
        <w:t xml:space="preserve">พ.ศ. </w:t>
      </w:r>
      <w:r w:rsidR="00A76174" w:rsidRPr="00A76174">
        <w:rPr>
          <w:rFonts w:ascii="Browallia New" w:eastAsia="Calibri" w:hAnsi="Browallia New" w:cs="Browallia New"/>
          <w:color w:val="000000"/>
          <w:lang w:val="en-GB"/>
        </w:rPr>
        <w:t>2565</w:t>
      </w:r>
      <w:r w:rsidRPr="007C18AA">
        <w:rPr>
          <w:rFonts w:ascii="Browallia New" w:eastAsia="Calibri" w:hAnsi="Browallia New" w:cs="Browallia New"/>
          <w:color w:val="000000"/>
          <w:cs/>
          <w:lang w:val="en-US"/>
        </w:rPr>
        <w:t xml:space="preserve"> </w:t>
      </w:r>
      <w:r w:rsidRPr="007C18AA">
        <w:rPr>
          <w:rFonts w:ascii="Browallia New" w:eastAsia="Calibri" w:hAnsi="Browallia New" w:cs="Browallia New"/>
          <w:color w:val="000000"/>
          <w:lang w:val="en-US"/>
        </w:rPr>
        <w:t xml:space="preserve">: </w:t>
      </w:r>
      <w:r w:rsidR="00A76174" w:rsidRPr="00A76174">
        <w:rPr>
          <w:rFonts w:ascii="Browallia New" w:eastAsia="Calibri" w:hAnsi="Browallia New" w:cs="Browallia New"/>
          <w:color w:val="000000"/>
          <w:lang w:val="en-GB"/>
        </w:rPr>
        <w:t>1</w:t>
      </w:r>
      <w:r w:rsidRPr="007C18AA">
        <w:rPr>
          <w:rFonts w:ascii="Browallia New" w:eastAsia="Calibri" w:hAnsi="Browallia New" w:cs="Browallia New"/>
          <w:color w:val="000000"/>
          <w:lang w:val="en-US"/>
        </w:rPr>
        <w:t xml:space="preserve"> </w:t>
      </w:r>
      <w:r w:rsidRPr="007C18AA">
        <w:rPr>
          <w:rFonts w:ascii="Browallia New" w:eastAsia="Calibri" w:hAnsi="Browallia New" w:cs="Browallia New"/>
          <w:color w:val="000000"/>
          <w:cs/>
          <w:lang w:val="en-US"/>
        </w:rPr>
        <w:t>บาท)</w:t>
      </w:r>
      <w:r w:rsidRPr="007C18AA">
        <w:rPr>
          <w:rFonts w:ascii="Browallia New" w:eastAsia="Calibri" w:hAnsi="Browallia New" w:cs="Browallia New"/>
          <w:color w:val="000000"/>
          <w:lang w:val="en-US"/>
        </w:rPr>
        <w:t xml:space="preserve"> </w:t>
      </w:r>
      <w:r w:rsidRPr="007C18AA">
        <w:rPr>
          <w:rFonts w:ascii="Browallia New" w:eastAsia="Calibri" w:hAnsi="Browallia New" w:cs="Browallia New"/>
          <w:color w:val="000000"/>
          <w:cs/>
          <w:lang w:val="en-US"/>
        </w:rPr>
        <w:t xml:space="preserve">กลุ่มกิจการมีหุ้นสามัญที่ออกและชำระแล้วทั้งหมดจำนวน </w:t>
      </w:r>
      <w:r w:rsidR="00A76174" w:rsidRPr="00A76174">
        <w:rPr>
          <w:rFonts w:ascii="Browallia New" w:eastAsia="Calibri" w:hAnsi="Browallia New" w:cs="Browallia New"/>
          <w:color w:val="000000"/>
          <w:lang w:val="en-GB"/>
        </w:rPr>
        <w:t>389</w:t>
      </w:r>
      <w:r w:rsidR="00AA6993" w:rsidRPr="007C18AA">
        <w:rPr>
          <w:rFonts w:ascii="Browallia New" w:eastAsia="Calibri" w:hAnsi="Browallia New" w:cs="Browallia New"/>
          <w:color w:val="000000"/>
          <w:lang w:val="en-GB"/>
        </w:rPr>
        <w:t>.</w:t>
      </w:r>
      <w:r w:rsidR="00A76174" w:rsidRPr="00A76174">
        <w:rPr>
          <w:rFonts w:ascii="Browallia New" w:eastAsia="Calibri" w:hAnsi="Browallia New" w:cs="Browallia New"/>
          <w:color w:val="000000"/>
          <w:lang w:val="en-GB"/>
        </w:rPr>
        <w:t>27</w:t>
      </w:r>
      <w:r w:rsidR="00154BC4" w:rsidRPr="007C18AA">
        <w:rPr>
          <w:rFonts w:ascii="Browallia New" w:eastAsia="Calibri" w:hAnsi="Browallia New" w:cs="Browallia New"/>
          <w:color w:val="000000"/>
          <w:cs/>
          <w:lang w:val="en-US"/>
        </w:rPr>
        <w:t xml:space="preserve"> </w:t>
      </w:r>
      <w:r w:rsidRPr="007C18AA">
        <w:rPr>
          <w:rFonts w:ascii="Browallia New" w:eastAsia="Calibri" w:hAnsi="Browallia New" w:cs="Browallia New"/>
          <w:color w:val="000000"/>
          <w:cs/>
          <w:lang w:val="en-US"/>
        </w:rPr>
        <w:t>ล้านหุ้น (</w:t>
      </w:r>
      <w:r w:rsidR="007243CB" w:rsidRPr="007C18AA">
        <w:rPr>
          <w:rFonts w:ascii="Browallia New" w:eastAsia="Calibri" w:hAnsi="Browallia New" w:cs="Browallia New"/>
          <w:color w:val="000000"/>
          <w:cs/>
          <w:lang w:val="en-GB"/>
        </w:rPr>
        <w:t xml:space="preserve">พ.ศ. </w:t>
      </w:r>
      <w:r w:rsidR="00A76174" w:rsidRPr="00A76174">
        <w:rPr>
          <w:rFonts w:ascii="Browallia New" w:eastAsia="Calibri" w:hAnsi="Browallia New" w:cs="Browallia New"/>
          <w:color w:val="000000"/>
          <w:lang w:val="en-GB"/>
        </w:rPr>
        <w:t>2565</w:t>
      </w:r>
      <w:r w:rsidRPr="007C18AA">
        <w:rPr>
          <w:rFonts w:ascii="Browallia New" w:eastAsia="Calibri" w:hAnsi="Browallia New" w:cs="Browallia New"/>
          <w:color w:val="000000"/>
          <w:cs/>
          <w:lang w:val="en-US"/>
        </w:rPr>
        <w:t xml:space="preserve"> </w:t>
      </w:r>
      <w:r w:rsidRPr="007C18AA">
        <w:rPr>
          <w:rFonts w:ascii="Browallia New" w:eastAsia="Calibri" w:hAnsi="Browallia New" w:cs="Browallia New"/>
          <w:color w:val="000000"/>
          <w:lang w:val="en-US"/>
        </w:rPr>
        <w:t xml:space="preserve">: </w:t>
      </w:r>
      <w:r w:rsidR="00A76174" w:rsidRPr="00A76174">
        <w:rPr>
          <w:rFonts w:ascii="Browallia New" w:eastAsia="Calibri" w:hAnsi="Browallia New" w:cs="Browallia New"/>
          <w:color w:val="000000"/>
          <w:lang w:val="en-GB"/>
        </w:rPr>
        <w:t>389</w:t>
      </w:r>
      <w:r w:rsidR="00903027" w:rsidRPr="007C18AA">
        <w:rPr>
          <w:rFonts w:ascii="Browallia New" w:eastAsia="Calibri" w:hAnsi="Browallia New" w:cs="Browallia New"/>
          <w:color w:val="000000"/>
          <w:lang w:val="en-GB"/>
        </w:rPr>
        <w:t>.</w:t>
      </w:r>
      <w:r w:rsidR="00A76174" w:rsidRPr="00A76174">
        <w:rPr>
          <w:rFonts w:ascii="Browallia New" w:eastAsia="Calibri" w:hAnsi="Browallia New" w:cs="Browallia New"/>
          <w:color w:val="000000"/>
          <w:lang w:val="en-GB"/>
        </w:rPr>
        <w:t>27</w:t>
      </w:r>
      <w:r w:rsidR="00903027" w:rsidRPr="007C18AA">
        <w:rPr>
          <w:rFonts w:ascii="Browallia New" w:eastAsia="Calibri" w:hAnsi="Browallia New" w:cs="Browallia New"/>
          <w:color w:val="000000"/>
          <w:cs/>
          <w:lang w:val="en-US"/>
        </w:rPr>
        <w:t xml:space="preserve"> ล้านหุ้น</w:t>
      </w:r>
      <w:r w:rsidRPr="007C18AA">
        <w:rPr>
          <w:rFonts w:ascii="Browallia New" w:eastAsia="Calibri" w:hAnsi="Browallia New" w:cs="Browallia New"/>
          <w:color w:val="000000"/>
          <w:cs/>
          <w:lang w:val="en-US"/>
        </w:rPr>
        <w:t>) เป็นจำนวนเงิน</w:t>
      </w:r>
      <w:r w:rsidRPr="007C18AA">
        <w:rPr>
          <w:rFonts w:ascii="Browallia New" w:eastAsia="Calibri" w:hAnsi="Browallia New" w:cs="Browallia New"/>
          <w:color w:val="000000"/>
          <w:lang w:val="en-US"/>
        </w:rPr>
        <w:t xml:space="preserve"> </w:t>
      </w:r>
      <w:r w:rsidR="00903027" w:rsidRPr="007C18AA">
        <w:rPr>
          <w:rFonts w:ascii="Browallia New" w:eastAsia="Calibri" w:hAnsi="Browallia New" w:cs="Browallia New"/>
          <w:color w:val="000000"/>
          <w:lang w:val="en-US"/>
        </w:rPr>
        <w:br/>
      </w:r>
      <w:r w:rsidR="00A76174" w:rsidRPr="00A76174">
        <w:rPr>
          <w:rFonts w:ascii="Browallia New" w:eastAsia="Calibri" w:hAnsi="Browallia New" w:cs="Browallia New"/>
          <w:color w:val="000000"/>
          <w:lang w:val="en-GB"/>
        </w:rPr>
        <w:t>389</w:t>
      </w:r>
      <w:r w:rsidR="00AA6993" w:rsidRPr="007C18AA">
        <w:rPr>
          <w:rFonts w:ascii="Browallia New" w:eastAsia="Calibri" w:hAnsi="Browallia New" w:cs="Browallia New"/>
          <w:color w:val="000000"/>
          <w:lang w:val="en-US"/>
        </w:rPr>
        <w:t>.</w:t>
      </w:r>
      <w:r w:rsidR="00A76174" w:rsidRPr="00A76174">
        <w:rPr>
          <w:rFonts w:ascii="Browallia New" w:eastAsia="Calibri" w:hAnsi="Browallia New" w:cs="Browallia New"/>
          <w:color w:val="000000"/>
          <w:lang w:val="en-GB"/>
        </w:rPr>
        <w:t>27</w:t>
      </w:r>
      <w:r w:rsidRPr="007C18AA">
        <w:rPr>
          <w:rFonts w:ascii="Browallia New" w:eastAsia="Calibri" w:hAnsi="Browallia New" w:cs="Browallia New"/>
          <w:color w:val="000000"/>
          <w:lang w:val="en-GB"/>
        </w:rPr>
        <w:t xml:space="preserve"> </w:t>
      </w:r>
      <w:r w:rsidRPr="007C18AA">
        <w:rPr>
          <w:rFonts w:ascii="Browallia New" w:eastAsia="Calibri" w:hAnsi="Browallia New" w:cs="Browallia New"/>
          <w:color w:val="000000"/>
          <w:cs/>
          <w:lang w:val="en-US"/>
        </w:rPr>
        <w:t>ล้านบาท (</w:t>
      </w:r>
      <w:r w:rsidR="007243CB" w:rsidRPr="007C18AA">
        <w:rPr>
          <w:rFonts w:ascii="Browallia New" w:eastAsia="Calibri" w:hAnsi="Browallia New" w:cs="Browallia New"/>
          <w:color w:val="000000"/>
          <w:cs/>
          <w:lang w:val="en-GB"/>
        </w:rPr>
        <w:t xml:space="preserve">พ.ศ. </w:t>
      </w:r>
      <w:r w:rsidR="00A76174" w:rsidRPr="00A76174">
        <w:rPr>
          <w:rFonts w:ascii="Browallia New" w:eastAsia="Calibri" w:hAnsi="Browallia New" w:cs="Browallia New"/>
          <w:color w:val="000000"/>
          <w:lang w:val="en-GB"/>
        </w:rPr>
        <w:t>2565</w:t>
      </w:r>
      <w:r w:rsidRPr="007C18AA">
        <w:rPr>
          <w:rFonts w:ascii="Browallia New" w:eastAsia="Calibri" w:hAnsi="Browallia New" w:cs="Browallia New"/>
          <w:color w:val="000000"/>
          <w:lang w:val="en-US"/>
        </w:rPr>
        <w:t xml:space="preserve"> : </w:t>
      </w:r>
      <w:r w:rsidR="00A76174" w:rsidRPr="00A76174">
        <w:rPr>
          <w:rFonts w:ascii="Browallia New" w:eastAsia="Calibri" w:hAnsi="Browallia New" w:cs="Browallia New"/>
          <w:color w:val="000000"/>
          <w:lang w:val="en-GB"/>
        </w:rPr>
        <w:t>389</w:t>
      </w:r>
      <w:r w:rsidR="00903027" w:rsidRPr="007C18AA">
        <w:rPr>
          <w:rFonts w:ascii="Browallia New" w:eastAsia="Calibri" w:hAnsi="Browallia New" w:cs="Browallia New"/>
          <w:color w:val="000000"/>
          <w:lang w:val="en-GB"/>
        </w:rPr>
        <w:t>.</w:t>
      </w:r>
      <w:r w:rsidR="00A76174" w:rsidRPr="00A76174">
        <w:rPr>
          <w:rFonts w:ascii="Browallia New" w:eastAsia="Calibri" w:hAnsi="Browallia New" w:cs="Browallia New"/>
          <w:color w:val="000000"/>
          <w:lang w:val="en-GB"/>
        </w:rPr>
        <w:t>27</w:t>
      </w:r>
      <w:r w:rsidR="00903027" w:rsidRPr="007C18AA">
        <w:rPr>
          <w:rFonts w:ascii="Browallia New" w:eastAsia="Calibri" w:hAnsi="Browallia New" w:cs="Browallia New"/>
          <w:color w:val="000000"/>
          <w:lang w:val="en-GB"/>
        </w:rPr>
        <w:t xml:space="preserve"> </w:t>
      </w:r>
      <w:r w:rsidR="00903027" w:rsidRPr="007C18AA">
        <w:rPr>
          <w:rFonts w:ascii="Browallia New" w:eastAsia="Calibri" w:hAnsi="Browallia New" w:cs="Browallia New"/>
          <w:color w:val="000000"/>
          <w:cs/>
          <w:lang w:val="en-US"/>
        </w:rPr>
        <w:t>ล้านบาท</w:t>
      </w:r>
      <w:r w:rsidRPr="007C18AA">
        <w:rPr>
          <w:rFonts w:ascii="Browallia New" w:eastAsia="Calibri" w:hAnsi="Browallia New" w:cs="Browallia New"/>
          <w:color w:val="000000"/>
          <w:cs/>
          <w:lang w:val="en-US"/>
        </w:rPr>
        <w:t>)</w:t>
      </w:r>
    </w:p>
    <w:p w14:paraId="79EC11E9" w14:textId="20762421" w:rsidR="007C18AA" w:rsidRPr="007C18AA" w:rsidRDefault="007C18AA">
      <w:pPr>
        <w:rPr>
          <w:rFonts w:ascii="Browallia New" w:hAnsi="Browallia New" w:cs="Browallia New"/>
        </w:rPr>
      </w:pPr>
      <w:r w:rsidRPr="007C18AA">
        <w:rPr>
          <w:rFonts w:ascii="Browallia New" w:hAnsi="Browallia New" w:cs="Browallia New"/>
          <w:cs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D420A" w:rsidRPr="007C18AA" w14:paraId="3E5B8B44" w14:textId="77777777" w:rsidTr="00F4208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E5C8F7" w14:textId="77777777" w:rsidR="007D420A" w:rsidRPr="007C18AA" w:rsidRDefault="007D420A">
            <w:pPr>
              <w:pStyle w:val="ListParagraph"/>
              <w:numPr>
                <w:ilvl w:val="0"/>
                <w:numId w:val="3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bidi="th-TH"/>
              </w:rPr>
              <w:t>ทุนสำรองตามกฎหมาย</w:t>
            </w:r>
          </w:p>
        </w:tc>
      </w:tr>
    </w:tbl>
    <w:p w14:paraId="58FA79E2" w14:textId="77777777" w:rsidR="007D420A" w:rsidRPr="007C18AA" w:rsidRDefault="007D420A" w:rsidP="007D420A">
      <w:pPr>
        <w:jc w:val="thaiDistribute"/>
        <w:rPr>
          <w:rFonts w:ascii="Browallia New" w:hAnsi="Browallia New" w:cs="Browallia New"/>
          <w:color w:val="000000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D420A" w:rsidRPr="007C18AA" w14:paraId="27C5B223" w14:textId="77777777" w:rsidTr="00903027">
        <w:tc>
          <w:tcPr>
            <w:tcW w:w="3690" w:type="dxa"/>
            <w:shd w:val="clear" w:color="auto" w:fill="auto"/>
          </w:tcPr>
          <w:p w14:paraId="1C22A633" w14:textId="77777777" w:rsidR="007D420A" w:rsidRPr="007C18AA" w:rsidRDefault="007D420A" w:rsidP="0090302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bookmarkStart w:id="35" w:name="_Hlk95065132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84EB6DC" w14:textId="77777777" w:rsidR="007D420A" w:rsidRPr="007C18AA" w:rsidRDefault="007D420A" w:rsidP="009030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ECA08EF" w14:textId="77777777" w:rsidR="007D420A" w:rsidRPr="007C18AA" w:rsidRDefault="007D420A" w:rsidP="0090302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7D420A" w:rsidRPr="007C18AA" w14:paraId="760BFE9F" w14:textId="77777777" w:rsidTr="00903027">
        <w:tc>
          <w:tcPr>
            <w:tcW w:w="3690" w:type="dxa"/>
            <w:shd w:val="clear" w:color="auto" w:fill="auto"/>
          </w:tcPr>
          <w:p w14:paraId="664F9F30" w14:textId="77777777" w:rsidR="007D420A" w:rsidRPr="007C18AA" w:rsidRDefault="007D420A" w:rsidP="0090302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AD04D" w14:textId="715B85C5" w:rsidR="007D420A" w:rsidRPr="007C18AA" w:rsidRDefault="007243CB" w:rsidP="009030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935E7FA" w14:textId="12D21E7F" w:rsidR="007D420A" w:rsidRPr="007C18AA" w:rsidRDefault="007243CB" w:rsidP="009030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118AC" w14:textId="7E6F163A" w:rsidR="007D420A" w:rsidRPr="007C18AA" w:rsidRDefault="007243CB" w:rsidP="009030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EEC3076" w14:textId="5A731C3F" w:rsidR="007D420A" w:rsidRPr="007C18AA" w:rsidRDefault="007243CB" w:rsidP="009030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7D420A" w:rsidRPr="007C18AA" w14:paraId="4E7BDF16" w14:textId="77777777" w:rsidTr="00903027">
        <w:tc>
          <w:tcPr>
            <w:tcW w:w="3690" w:type="dxa"/>
            <w:shd w:val="clear" w:color="auto" w:fill="auto"/>
          </w:tcPr>
          <w:p w14:paraId="45341F5C" w14:textId="77777777" w:rsidR="007D420A" w:rsidRPr="007C18AA" w:rsidRDefault="007D420A" w:rsidP="0090302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A3E12A" w14:textId="77777777" w:rsidR="007D420A" w:rsidRPr="007C18AA" w:rsidRDefault="007D420A" w:rsidP="009030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901F2CE" w14:textId="77777777" w:rsidR="007D420A" w:rsidRPr="007C18AA" w:rsidRDefault="007D420A" w:rsidP="009030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CCAE11" w14:textId="77777777" w:rsidR="007D420A" w:rsidRPr="007C18AA" w:rsidRDefault="007D420A" w:rsidP="009030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93E84DC" w14:textId="77777777" w:rsidR="007D420A" w:rsidRPr="007C18AA" w:rsidRDefault="007D420A" w:rsidP="009030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7D420A" w:rsidRPr="007C18AA" w14:paraId="7261C5C4" w14:textId="77777777" w:rsidTr="00903027">
        <w:tc>
          <w:tcPr>
            <w:tcW w:w="3690" w:type="dxa"/>
            <w:vAlign w:val="bottom"/>
          </w:tcPr>
          <w:p w14:paraId="012A2FCE" w14:textId="77777777" w:rsidR="007D420A" w:rsidRPr="007C18AA" w:rsidRDefault="007D420A" w:rsidP="00903027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789906" w14:textId="77777777" w:rsidR="007D420A" w:rsidRPr="007C18AA" w:rsidRDefault="007D420A" w:rsidP="009030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9354F3" w14:textId="77777777" w:rsidR="007D420A" w:rsidRPr="007C18AA" w:rsidRDefault="007D420A" w:rsidP="009030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22E9E15" w14:textId="77777777" w:rsidR="007D420A" w:rsidRPr="007C18AA" w:rsidRDefault="007D420A" w:rsidP="009030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73611F" w14:textId="77777777" w:rsidR="007D420A" w:rsidRPr="007C18AA" w:rsidRDefault="007D420A" w:rsidP="009030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</w:tr>
      <w:tr w:rsidR="00AA6993" w:rsidRPr="007C18AA" w14:paraId="3DCB3214" w14:textId="77777777" w:rsidTr="00903027">
        <w:tc>
          <w:tcPr>
            <w:tcW w:w="3690" w:type="dxa"/>
          </w:tcPr>
          <w:p w14:paraId="2BECD270" w14:textId="79DD84C7" w:rsidR="00AA6993" w:rsidRPr="007C18AA" w:rsidRDefault="00AA6993" w:rsidP="00AA6993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ณ วันที่ 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 xml:space="preserve"> 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14:paraId="3751CB42" w14:textId="57BB6782" w:rsidR="00AA6993" w:rsidRPr="007C18AA" w:rsidRDefault="00A76174" w:rsidP="00AA69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A76174">
              <w:rPr>
                <w:rFonts w:ascii="Browallia New" w:hAnsi="Browallia New" w:cs="Browallia New"/>
                <w:lang w:val="en-GB"/>
              </w:rPr>
              <w:t>50</w:t>
            </w:r>
            <w:r w:rsidR="00AA6993" w:rsidRPr="007C18AA">
              <w:rPr>
                <w:rFonts w:ascii="Browallia New" w:hAnsi="Browallia New" w:cs="Browallia New"/>
              </w:rPr>
              <w:t>,</w:t>
            </w:r>
            <w:r w:rsidRPr="00A76174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57EF8222" w14:textId="5AE58377" w:rsidR="00AA6993" w:rsidRPr="007C18AA" w:rsidRDefault="00A76174" w:rsidP="00AA69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A7617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50</w:t>
            </w:r>
            <w:r w:rsidR="00AA6993" w:rsidRPr="007C18AA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1A60466B" w14:textId="10872D4D" w:rsidR="00AA6993" w:rsidRPr="007C18AA" w:rsidRDefault="00A76174" w:rsidP="00AA69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A76174">
              <w:rPr>
                <w:rFonts w:ascii="Browallia New" w:hAnsi="Browallia New" w:cs="Browallia New"/>
                <w:lang w:val="en-GB"/>
              </w:rPr>
              <w:t>50</w:t>
            </w:r>
            <w:r w:rsidR="00AA6993" w:rsidRPr="007C18AA">
              <w:rPr>
                <w:rFonts w:ascii="Browallia New" w:hAnsi="Browallia New" w:cs="Browallia New"/>
              </w:rPr>
              <w:t>,</w:t>
            </w:r>
            <w:r w:rsidRPr="00A76174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A7A3835" w14:textId="64CB91A8" w:rsidR="00AA6993" w:rsidRPr="007C18AA" w:rsidRDefault="00A76174" w:rsidP="00AA69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A7617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50</w:t>
            </w:r>
            <w:r w:rsidR="00AA6993" w:rsidRPr="007C18AA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000</w:t>
            </w:r>
          </w:p>
        </w:tc>
      </w:tr>
      <w:tr w:rsidR="00AA6993" w:rsidRPr="007C18AA" w14:paraId="0D415764" w14:textId="77777777" w:rsidTr="00903027">
        <w:tc>
          <w:tcPr>
            <w:tcW w:w="3690" w:type="dxa"/>
          </w:tcPr>
          <w:p w14:paraId="374D079A" w14:textId="77777777" w:rsidR="00AA6993" w:rsidRPr="007C18AA" w:rsidRDefault="00AA6993" w:rsidP="00AA6993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296CB9" w14:textId="24F732FF" w:rsidR="00AA6993" w:rsidRPr="007C18AA" w:rsidRDefault="00A76174" w:rsidP="00AA69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A76174">
              <w:rPr>
                <w:rFonts w:ascii="Browallia New" w:hAnsi="Browallia New" w:cs="Browallia New"/>
                <w:lang w:val="en-GB"/>
              </w:rPr>
              <w:t>16</w:t>
            </w:r>
            <w:r w:rsidR="00AA6993" w:rsidRPr="007C18AA">
              <w:rPr>
                <w:rFonts w:ascii="Browallia New" w:hAnsi="Browallia New" w:cs="Browallia New"/>
              </w:rPr>
              <w:t>,</w:t>
            </w:r>
            <w:r w:rsidRPr="00A76174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3CBD83" w14:textId="77777777" w:rsidR="00AA6993" w:rsidRPr="007C18AA" w:rsidRDefault="00AA6993" w:rsidP="00AA69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3F2F4B" w14:textId="2355C05E" w:rsidR="00AA6993" w:rsidRPr="007C18AA" w:rsidRDefault="00AA6993" w:rsidP="00AA69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062EE1" w14:textId="77777777" w:rsidR="00AA6993" w:rsidRPr="007C18AA" w:rsidRDefault="00AA6993" w:rsidP="00AA69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-</w:t>
            </w:r>
          </w:p>
        </w:tc>
      </w:tr>
      <w:tr w:rsidR="00AA6993" w:rsidRPr="007C18AA" w14:paraId="1359A64B" w14:textId="77777777" w:rsidTr="00903027">
        <w:tc>
          <w:tcPr>
            <w:tcW w:w="3690" w:type="dxa"/>
          </w:tcPr>
          <w:p w14:paraId="1EC24F27" w14:textId="165E156E" w:rsidR="00AA6993" w:rsidRPr="007C18AA" w:rsidRDefault="00AA6993" w:rsidP="00AA6993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ณ วันที่ 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31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 xml:space="preserve"> 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634B02" w14:textId="08B3E2EB" w:rsidR="00AA6993" w:rsidRPr="007C18AA" w:rsidRDefault="00A76174" w:rsidP="00AA69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US"/>
              </w:rPr>
            </w:pPr>
            <w:r w:rsidRPr="00A76174">
              <w:rPr>
                <w:rFonts w:ascii="Browallia New" w:hAnsi="Browallia New" w:cs="Browallia New"/>
                <w:lang w:val="en-GB"/>
              </w:rPr>
              <w:t>66</w:t>
            </w:r>
            <w:r w:rsidR="00AA6993" w:rsidRPr="007C18AA">
              <w:rPr>
                <w:rFonts w:ascii="Browallia New" w:hAnsi="Browallia New" w:cs="Browallia New"/>
              </w:rPr>
              <w:t>,</w:t>
            </w:r>
            <w:r w:rsidRPr="00A76174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15C46" w14:textId="3A98FA1D" w:rsidR="00AA6993" w:rsidRPr="007C18AA" w:rsidRDefault="00A76174" w:rsidP="00AA69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A7617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50</w:t>
            </w:r>
            <w:r w:rsidR="00AA6993" w:rsidRPr="007C18AA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7DCD62" w14:textId="76AE25F5" w:rsidR="00AA6993" w:rsidRPr="007C18AA" w:rsidRDefault="00A76174" w:rsidP="00AA69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A76174">
              <w:rPr>
                <w:rFonts w:ascii="Browallia New" w:hAnsi="Browallia New" w:cs="Browallia New"/>
                <w:lang w:val="en-GB"/>
              </w:rPr>
              <w:t>50</w:t>
            </w:r>
            <w:r w:rsidR="00AA6993" w:rsidRPr="007C18AA">
              <w:rPr>
                <w:rFonts w:ascii="Browallia New" w:hAnsi="Browallia New" w:cs="Browallia New"/>
              </w:rPr>
              <w:t>,</w:t>
            </w:r>
            <w:r w:rsidRPr="00A76174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D0E47" w14:textId="376E959B" w:rsidR="00AA6993" w:rsidRPr="007C18AA" w:rsidRDefault="00A76174" w:rsidP="00AA69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US"/>
              </w:rPr>
            </w:pPr>
            <w:r w:rsidRPr="00A7617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50</w:t>
            </w:r>
            <w:r w:rsidR="00AA6993" w:rsidRPr="007C18AA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000</w:t>
            </w:r>
          </w:p>
        </w:tc>
      </w:tr>
      <w:bookmarkEnd w:id="35"/>
    </w:tbl>
    <w:p w14:paraId="67BAC512" w14:textId="77777777" w:rsidR="00903027" w:rsidRPr="007C18AA" w:rsidRDefault="00903027" w:rsidP="007D420A">
      <w:pPr>
        <w:jc w:val="thaiDistribute"/>
        <w:rPr>
          <w:rFonts w:ascii="Browallia New" w:hAnsi="Browallia New" w:cs="Browallia New"/>
          <w:color w:val="000000"/>
          <w:cs/>
        </w:rPr>
      </w:pPr>
    </w:p>
    <w:p w14:paraId="3B830FD8" w14:textId="63DA3136" w:rsidR="007D420A" w:rsidRPr="007C18AA" w:rsidRDefault="007D420A" w:rsidP="007D420A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7C18AA">
        <w:rPr>
          <w:rFonts w:ascii="Browallia New" w:eastAsia="Arial Unicode MS" w:hAnsi="Browallia New" w:cs="Browallia New"/>
          <w:color w:val="000000"/>
          <w:cs/>
        </w:rPr>
        <w:t xml:space="preserve">ตามพระราชบัญญัติบริษัทมหาชนจำกัด พ.ศ. </w:t>
      </w:r>
      <w:r w:rsidR="00A76174" w:rsidRPr="00A76174">
        <w:rPr>
          <w:rFonts w:ascii="Browallia New" w:eastAsia="Arial Unicode MS" w:hAnsi="Browallia New" w:cs="Browallia New"/>
          <w:color w:val="000000"/>
          <w:lang w:val="en-GB"/>
        </w:rPr>
        <w:t>2535</w:t>
      </w:r>
      <w:r w:rsidRPr="007C18AA">
        <w:rPr>
          <w:rFonts w:ascii="Browallia New" w:eastAsia="Arial Unicode MS" w:hAnsi="Browallia New" w:cs="Browallia New"/>
          <w:color w:val="000000"/>
        </w:rPr>
        <w:t xml:space="preserve"> </w:t>
      </w:r>
      <w:r w:rsidRPr="007C18AA">
        <w:rPr>
          <w:rFonts w:ascii="Browallia New" w:eastAsia="Arial Unicode MS" w:hAnsi="Browallia New" w:cs="Browallia New"/>
          <w:color w:val="000000"/>
          <w:cs/>
        </w:rPr>
        <w:t xml:space="preserve">บริษัทต้องกันเงินสำรองตามกฎหมายอย่างน้อยร้อยละ </w:t>
      </w:r>
      <w:r w:rsidR="00A76174" w:rsidRPr="00A76174">
        <w:rPr>
          <w:rFonts w:ascii="Browallia New" w:eastAsia="Arial Unicode MS" w:hAnsi="Browallia New" w:cs="Browallia New"/>
          <w:color w:val="000000"/>
          <w:lang w:val="en-GB"/>
        </w:rPr>
        <w:t>5</w:t>
      </w:r>
      <w:r w:rsidRPr="007C18AA">
        <w:rPr>
          <w:rFonts w:ascii="Browallia New" w:eastAsia="Arial Unicode MS" w:hAnsi="Browallia New" w:cs="Browallia New"/>
          <w:color w:val="000000"/>
        </w:rPr>
        <w:t xml:space="preserve"> </w:t>
      </w:r>
      <w:r w:rsidRPr="007C18AA">
        <w:rPr>
          <w:rFonts w:ascii="Browallia New" w:eastAsia="Arial Unicode MS" w:hAnsi="Browallia New" w:cs="Browallia New"/>
          <w:color w:val="000000"/>
          <w:cs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A76174" w:rsidRPr="00A76174">
        <w:rPr>
          <w:rFonts w:ascii="Browallia New" w:eastAsia="Arial Unicode MS" w:hAnsi="Browallia New" w:cs="Browallia New"/>
          <w:color w:val="000000"/>
          <w:lang w:val="en-GB"/>
        </w:rPr>
        <w:t>10</w:t>
      </w:r>
      <w:r w:rsidRPr="007C18AA">
        <w:rPr>
          <w:rFonts w:ascii="Browallia New" w:eastAsia="Arial Unicode MS" w:hAnsi="Browallia New" w:cs="Browallia New"/>
          <w:color w:val="000000"/>
        </w:rPr>
        <w:t xml:space="preserve"> </w:t>
      </w:r>
      <w:r w:rsidRPr="007C18AA">
        <w:rPr>
          <w:rFonts w:ascii="Browallia New" w:eastAsia="Arial Unicode MS" w:hAnsi="Browallia New" w:cs="Browallia New"/>
          <w:color w:val="000000"/>
          <w:cs/>
        </w:rPr>
        <w:t>ของทุนจดทะเบียน สำรองนี้ไม่สามารถนำไปจ่ายเงินปันผลได้</w:t>
      </w:r>
    </w:p>
    <w:p w14:paraId="2E03B068" w14:textId="77777777" w:rsidR="007D420A" w:rsidRPr="007C18AA" w:rsidRDefault="007D420A" w:rsidP="007D420A">
      <w:pPr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5E933E93" w14:textId="38A2043C" w:rsidR="007D420A" w:rsidRPr="007C18AA" w:rsidRDefault="007D420A" w:rsidP="007D420A">
      <w:pPr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7C18AA">
        <w:rPr>
          <w:rFonts w:ascii="Browallia New" w:hAnsi="Browallia New" w:cs="Browallia New"/>
          <w:color w:val="000000" w:themeColor="text1"/>
          <w:cs/>
        </w:rPr>
        <w:t xml:space="preserve">ณ วันที่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31</w:t>
      </w:r>
      <w:r w:rsidRPr="007C18AA">
        <w:rPr>
          <w:rFonts w:ascii="Browallia New" w:hAnsi="Browallia New" w:cs="Browallia New"/>
          <w:color w:val="000000" w:themeColor="text1"/>
          <w:cs/>
        </w:rPr>
        <w:t xml:space="preserve"> ธันวาคม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2566</w:t>
      </w:r>
      <w:r w:rsidRPr="007C18AA">
        <w:rPr>
          <w:rFonts w:ascii="Browallia New" w:hAnsi="Browallia New" w:cs="Browallia New"/>
          <w:color w:val="000000" w:themeColor="text1"/>
          <w:cs/>
        </w:rPr>
        <w:t xml:space="preserve"> และ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2565</w:t>
      </w:r>
      <w:r w:rsidRPr="007C18AA">
        <w:rPr>
          <w:rFonts w:ascii="Browallia New" w:hAnsi="Browallia New" w:cs="Browallia New"/>
          <w:color w:val="000000" w:themeColor="text1"/>
          <w:cs/>
        </w:rPr>
        <w:t xml:space="preserve"> บริษัทมีทุนสำรองตามกฎหมายไม่น้อยกว่าร้อยละ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10</w:t>
      </w:r>
      <w:r w:rsidRPr="007C18AA">
        <w:rPr>
          <w:rFonts w:ascii="Browallia New" w:hAnsi="Browallia New" w:cs="Browallia New"/>
          <w:color w:val="000000" w:themeColor="text1"/>
          <w:cs/>
          <w:lang w:val="en-US"/>
        </w:rPr>
        <w:t xml:space="preserve"> ของทุนจดทะเบียนของบริษัทแล้ว</w:t>
      </w:r>
      <w:r w:rsidR="00B90A17" w:rsidRPr="007C18AA">
        <w:rPr>
          <w:rFonts w:ascii="Browallia New" w:hAnsi="Browallia New" w:cs="Browallia New"/>
          <w:color w:val="000000" w:themeColor="text1"/>
          <w:cs/>
          <w:lang w:val="en-US"/>
        </w:rPr>
        <w:t>บนงบเฉพาะกิจการ</w:t>
      </w:r>
      <w:r w:rsidRPr="007C18AA">
        <w:rPr>
          <w:rFonts w:ascii="Browallia New" w:hAnsi="Browallia New" w:cs="Browallia New"/>
          <w:color w:val="000000" w:themeColor="text1"/>
          <w:cs/>
          <w:lang w:val="en-US"/>
        </w:rPr>
        <w:t xml:space="preserve"> </w:t>
      </w:r>
      <w:bookmarkEnd w:id="33"/>
    </w:p>
    <w:p w14:paraId="21E8DBB6" w14:textId="77777777" w:rsidR="007D420A" w:rsidRPr="007C18AA" w:rsidRDefault="007D420A">
      <w:pPr>
        <w:rPr>
          <w:rFonts w:ascii="Browallia New" w:hAnsi="Browallia New" w:cs="Browallia New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F0F4C" w:rsidRPr="007C18AA" w14:paraId="0293B4A1" w14:textId="77777777" w:rsidTr="00C32E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DA5FA3" w14:textId="306E5496" w:rsidR="00BF0F4C" w:rsidRPr="007C18AA" w:rsidRDefault="00BF0F4C">
            <w:pPr>
              <w:pStyle w:val="ListParagraph"/>
              <w:numPr>
                <w:ilvl w:val="0"/>
                <w:numId w:val="3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bidi="th-TH"/>
              </w:rPr>
              <w:t>การเสนอข้อมูลจำแนกตามส่วนงาน</w:t>
            </w:r>
          </w:p>
        </w:tc>
      </w:tr>
    </w:tbl>
    <w:p w14:paraId="20A20673" w14:textId="25B8A6D1" w:rsidR="00DF290F" w:rsidRPr="007C18AA" w:rsidRDefault="00DF290F" w:rsidP="00E02035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02DE2EDE" w14:textId="55010973" w:rsidR="00DF290F" w:rsidRPr="007C18AA" w:rsidRDefault="00DF290F" w:rsidP="007C622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การจำแนกส่วนงานทางธุรกิจได้จัดทำขึ้นตามเกณฑ์ที่ใช้ในการจัดทำรายงานภายในที่เสนอต่อผู้บริหารของกลุ่มกิจการ </w:t>
      </w:r>
      <w:r w:rsidR="004A5728" w:rsidRPr="007C18AA">
        <w:rPr>
          <w:rFonts w:ascii="Browallia New" w:hAnsi="Browallia New" w:cs="Browallia New"/>
          <w:color w:val="000000" w:themeColor="text1"/>
          <w:lang w:val="en-GB"/>
        </w:rPr>
        <w:br/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ผลการดำเนินงานจำแนกตามส่วนงานทางธุรกิจที่นำเสนอต่อผู้มีอำนาจตัดสินใจสูงสุดด้านการดำเนินงานเพื่อใช้ในการตัดสินใจเกี่ยวกับการจัดสรรทรัพยากร และการประเมินผลการปฏิบัติงานของส่วนงานดำเนินงานมีการวัดค่าที่เป็นไปตามมาตรฐานการรายงานทางการเงิน</w:t>
      </w:r>
    </w:p>
    <w:p w14:paraId="20B899E5" w14:textId="77777777" w:rsidR="00DF290F" w:rsidRPr="007C18AA" w:rsidRDefault="00DF290F" w:rsidP="007C622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4F4B637" w14:textId="5D4952EC" w:rsidR="00DF290F" w:rsidRPr="007C18AA" w:rsidRDefault="00DF290F" w:rsidP="007C622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กลุ่มกิจการดำเนินกิจการใน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ส่วนงานหลัก คือ (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1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) ธุรกิจประกันวินาศภัย (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) ธุรกิจการลงทุน</w:t>
      </w:r>
      <w:r w:rsidR="007D420A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7D420A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และ </w:t>
      </w:r>
      <w:r w:rsidR="007D420A" w:rsidRPr="007C18AA">
        <w:rPr>
          <w:rFonts w:ascii="Browallia New" w:hAnsi="Browallia New" w:cs="Browallia New"/>
          <w:color w:val="000000" w:themeColor="text1"/>
          <w:lang w:val="en-GB"/>
        </w:rPr>
        <w:t>(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</w:t>
      </w:r>
      <w:r w:rsidR="007D420A" w:rsidRPr="007C18AA">
        <w:rPr>
          <w:rFonts w:ascii="Browallia New" w:hAnsi="Browallia New" w:cs="Browallia New"/>
          <w:color w:val="000000" w:themeColor="text1"/>
          <w:lang w:val="en-GB"/>
        </w:rPr>
        <w:t>)</w:t>
      </w:r>
      <w:r w:rsidR="007D420A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ธุรกิจบริการ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4A5728" w:rsidRPr="007C18AA">
        <w:rPr>
          <w:rFonts w:ascii="Browallia New" w:hAnsi="Browallia New" w:cs="Browallia New"/>
          <w:color w:val="000000" w:themeColor="text1"/>
          <w:lang w:val="en-GB"/>
        </w:rPr>
        <w:br/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ซึ่งดำเนินการและบริหารงานเฉพาะในประเทศไทยเท่านั้น ดังนั้นจึงไม่มีการแสดงข้อมูลทางการเงินจำแนกตามส่วนงานทางภูมิศาสตร์</w:t>
      </w:r>
    </w:p>
    <w:p w14:paraId="1AFF4C86" w14:textId="77777777" w:rsidR="00DF290F" w:rsidRPr="007C18AA" w:rsidRDefault="00DF290F" w:rsidP="007C6220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3AC227E0" w14:textId="7A3BFEA5" w:rsidR="00DF290F" w:rsidRPr="007C18AA" w:rsidRDefault="00DF290F" w:rsidP="004A572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สำหรับปีสิ้นสุดวันที่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31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2566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2565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กลุ่มกิจการไม่มีรายได้จากบุคคลภายนอกรายใดรายหนึ่งที่มีจำนวนเงินตั้งแต่ร้อยละ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10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ขึ้นไปของรายได้รวม </w:t>
      </w:r>
    </w:p>
    <w:p w14:paraId="5B5EA006" w14:textId="77777777" w:rsidR="007C18AA" w:rsidRDefault="007C18AA">
      <w:pPr>
        <w:rPr>
          <w:rFonts w:ascii="Browallia New" w:hAnsi="Browallia New" w:cs="Browallia New"/>
          <w:color w:val="000000" w:themeColor="text1"/>
          <w:cs/>
          <w:lang w:val="en-GB"/>
        </w:rPr>
      </w:pPr>
      <w:bookmarkStart w:id="36" w:name="_Hlk54896879"/>
      <w:r>
        <w:rPr>
          <w:rFonts w:ascii="Browallia New" w:hAnsi="Browallia New" w:cs="Browallia New"/>
          <w:color w:val="000000" w:themeColor="text1"/>
          <w:cs/>
          <w:lang w:val="en-GB"/>
        </w:rPr>
        <w:br w:type="page"/>
      </w:r>
    </w:p>
    <w:p w14:paraId="2623588E" w14:textId="5AEB585C" w:rsidR="00DF290F" w:rsidRPr="007C18AA" w:rsidRDefault="00DF290F" w:rsidP="007C622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งบการเงินจำแนกตามส่วนงานทางธุรกิจของกลุ่มกิจการสำหรับปีสิ้นสุดวันที่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31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2566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2565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486C7E" w:rsidRPr="007C18AA">
        <w:rPr>
          <w:rFonts w:ascii="Browallia New" w:hAnsi="Browallia New" w:cs="Browallia New"/>
          <w:color w:val="000000" w:themeColor="text1"/>
          <w:lang w:val="en-GB"/>
        </w:rPr>
        <w:br/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มีดังต่อไปนี้</w:t>
      </w:r>
    </w:p>
    <w:bookmarkEnd w:id="36"/>
    <w:p w14:paraId="22B46416" w14:textId="414E67FB" w:rsidR="00063BDE" w:rsidRPr="007C18AA" w:rsidRDefault="00063BDE" w:rsidP="00DF290F">
      <w:pPr>
        <w:ind w:right="-43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  <w:tblCaption w:val="Segment"/>
      </w:tblPr>
      <w:tblGrid>
        <w:gridCol w:w="1700"/>
        <w:gridCol w:w="773"/>
        <w:gridCol w:w="775"/>
        <w:gridCol w:w="776"/>
        <w:gridCol w:w="776"/>
        <w:gridCol w:w="776"/>
        <w:gridCol w:w="774"/>
        <w:gridCol w:w="776"/>
        <w:gridCol w:w="776"/>
        <w:gridCol w:w="776"/>
        <w:gridCol w:w="781"/>
      </w:tblGrid>
      <w:tr w:rsidR="007D420A" w:rsidRPr="007C18AA" w14:paraId="594EE075" w14:textId="77777777" w:rsidTr="001E691D">
        <w:tc>
          <w:tcPr>
            <w:tcW w:w="899" w:type="pct"/>
          </w:tcPr>
          <w:p w14:paraId="44383598" w14:textId="77777777" w:rsidR="007D420A" w:rsidRPr="007C18AA" w:rsidRDefault="007D420A" w:rsidP="0007783A">
            <w:pPr>
              <w:ind w:left="67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bookmarkStart w:id="37" w:name="_Hlk94011590"/>
          </w:p>
        </w:tc>
        <w:tc>
          <w:tcPr>
            <w:tcW w:w="4101" w:type="pct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3B6CD5B2" w14:textId="551D0DFB" w:rsidR="007D420A" w:rsidRPr="007C18AA" w:rsidRDefault="007D420A" w:rsidP="00A3496A">
            <w:pPr>
              <w:ind w:left="-41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C18AA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     งบการเงินรวม</w:t>
            </w:r>
          </w:p>
        </w:tc>
      </w:tr>
      <w:tr w:rsidR="007D420A" w:rsidRPr="007C18AA" w14:paraId="3D93B91B" w14:textId="77777777" w:rsidTr="001E691D">
        <w:tc>
          <w:tcPr>
            <w:tcW w:w="899" w:type="pct"/>
          </w:tcPr>
          <w:p w14:paraId="4205DDB1" w14:textId="77777777" w:rsidR="007D420A" w:rsidRPr="007C18AA" w:rsidRDefault="007D420A" w:rsidP="0007783A">
            <w:pPr>
              <w:ind w:left="67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1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16AC6F" w14:textId="77777777" w:rsidR="007D420A" w:rsidRPr="007C18AA" w:rsidRDefault="007D420A" w:rsidP="00A3496A">
            <w:pPr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C18AA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ธุรกิจประกันวินาศภัย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E2160F" w14:textId="77777777" w:rsidR="007D420A" w:rsidRPr="007C18AA" w:rsidRDefault="007D420A" w:rsidP="00A3496A">
            <w:pPr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C18AA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ธุรกิจการลงทุน</w:t>
            </w:r>
          </w:p>
        </w:tc>
        <w:tc>
          <w:tcPr>
            <w:tcW w:w="81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2FCCDB" w14:textId="72613444" w:rsidR="007D420A" w:rsidRPr="007C18AA" w:rsidRDefault="007D420A" w:rsidP="00A3496A">
            <w:pPr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C18AA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ธุรกิจบริการ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75217B" w14:textId="15BC986A" w:rsidR="007D420A" w:rsidRPr="007C18AA" w:rsidRDefault="007D420A" w:rsidP="00A3496A">
            <w:pPr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C18AA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9231F8" w14:textId="77777777" w:rsidR="007D420A" w:rsidRPr="007C18AA" w:rsidRDefault="007D420A" w:rsidP="00A3496A">
            <w:pPr>
              <w:ind w:left="-41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C18AA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</w:tr>
      <w:tr w:rsidR="007D420A" w:rsidRPr="007C18AA" w14:paraId="5A1DDDD8" w14:textId="77777777" w:rsidTr="66DF522C">
        <w:tc>
          <w:tcPr>
            <w:tcW w:w="899" w:type="pct"/>
          </w:tcPr>
          <w:p w14:paraId="67311B9F" w14:textId="77777777" w:rsidR="007D420A" w:rsidRPr="007C18AA" w:rsidRDefault="007D420A" w:rsidP="0007783A">
            <w:pPr>
              <w:ind w:left="67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</w:tcPr>
          <w:p w14:paraId="61FD994C" w14:textId="2878AB5B" w:rsidR="007D420A" w:rsidRPr="007C18AA" w:rsidRDefault="007243CB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C18AA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2566</w:t>
            </w:r>
          </w:p>
        </w:tc>
        <w:tc>
          <w:tcPr>
            <w:tcW w:w="410" w:type="pct"/>
            <w:tcBorders>
              <w:top w:val="single" w:sz="4" w:space="0" w:color="auto"/>
            </w:tcBorders>
          </w:tcPr>
          <w:p w14:paraId="58EEE016" w14:textId="50372623" w:rsidR="007D420A" w:rsidRPr="007C18AA" w:rsidRDefault="007243CB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C18AA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2565</w:t>
            </w:r>
          </w:p>
        </w:tc>
        <w:tc>
          <w:tcPr>
            <w:tcW w:w="410" w:type="pct"/>
            <w:tcBorders>
              <w:top w:val="single" w:sz="4" w:space="0" w:color="auto"/>
            </w:tcBorders>
          </w:tcPr>
          <w:p w14:paraId="5F177FE9" w14:textId="22DB4905" w:rsidR="007D420A" w:rsidRPr="007C18AA" w:rsidRDefault="007243CB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C18AA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2566</w:t>
            </w:r>
          </w:p>
        </w:tc>
        <w:tc>
          <w:tcPr>
            <w:tcW w:w="410" w:type="pct"/>
            <w:tcBorders>
              <w:top w:val="single" w:sz="4" w:space="0" w:color="auto"/>
            </w:tcBorders>
          </w:tcPr>
          <w:p w14:paraId="2392F845" w14:textId="2C6275C7" w:rsidR="007D420A" w:rsidRPr="007C18AA" w:rsidRDefault="007243CB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C18AA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2565</w:t>
            </w:r>
          </w:p>
        </w:tc>
        <w:tc>
          <w:tcPr>
            <w:tcW w:w="410" w:type="pct"/>
            <w:tcBorders>
              <w:top w:val="single" w:sz="4" w:space="0" w:color="auto"/>
            </w:tcBorders>
          </w:tcPr>
          <w:p w14:paraId="114E0A0C" w14:textId="28FA36E3" w:rsidR="007D420A" w:rsidRPr="007C18AA" w:rsidRDefault="007243CB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C18AA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2566</w:t>
            </w:r>
          </w:p>
        </w:tc>
        <w:tc>
          <w:tcPr>
            <w:tcW w:w="409" w:type="pct"/>
            <w:tcBorders>
              <w:top w:val="single" w:sz="4" w:space="0" w:color="auto"/>
            </w:tcBorders>
          </w:tcPr>
          <w:p w14:paraId="22541F73" w14:textId="1EEA1F15" w:rsidR="007D420A" w:rsidRPr="007C18AA" w:rsidRDefault="007243CB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C18AA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2565</w:t>
            </w:r>
          </w:p>
        </w:tc>
        <w:tc>
          <w:tcPr>
            <w:tcW w:w="410" w:type="pct"/>
            <w:tcBorders>
              <w:top w:val="single" w:sz="4" w:space="0" w:color="auto"/>
            </w:tcBorders>
          </w:tcPr>
          <w:p w14:paraId="584B34C0" w14:textId="5F99D190" w:rsidR="007D420A" w:rsidRPr="007C18AA" w:rsidRDefault="007243CB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C18AA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2566</w:t>
            </w:r>
          </w:p>
        </w:tc>
        <w:tc>
          <w:tcPr>
            <w:tcW w:w="410" w:type="pct"/>
            <w:tcBorders>
              <w:top w:val="single" w:sz="4" w:space="0" w:color="auto"/>
            </w:tcBorders>
          </w:tcPr>
          <w:p w14:paraId="583380BE" w14:textId="253947F5" w:rsidR="007D420A" w:rsidRPr="007C18AA" w:rsidRDefault="007243CB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C18AA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2565</w:t>
            </w:r>
          </w:p>
        </w:tc>
        <w:tc>
          <w:tcPr>
            <w:tcW w:w="410" w:type="pct"/>
            <w:tcBorders>
              <w:top w:val="single" w:sz="4" w:space="0" w:color="auto"/>
            </w:tcBorders>
          </w:tcPr>
          <w:p w14:paraId="4ADECE71" w14:textId="5676C6BE" w:rsidR="007D420A" w:rsidRPr="007C18AA" w:rsidRDefault="007243CB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C18AA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2566</w:t>
            </w:r>
          </w:p>
        </w:tc>
        <w:tc>
          <w:tcPr>
            <w:tcW w:w="413" w:type="pct"/>
            <w:tcBorders>
              <w:top w:val="single" w:sz="4" w:space="0" w:color="auto"/>
            </w:tcBorders>
          </w:tcPr>
          <w:p w14:paraId="60A2A196" w14:textId="6C7B0589" w:rsidR="007D420A" w:rsidRPr="007C18AA" w:rsidRDefault="007243CB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C18AA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2565</w:t>
            </w:r>
          </w:p>
        </w:tc>
      </w:tr>
      <w:tr w:rsidR="007D420A" w:rsidRPr="007C18AA" w14:paraId="2ECF4F9E" w14:textId="77777777" w:rsidTr="66DF522C">
        <w:trPr>
          <w:trHeight w:val="108"/>
        </w:trPr>
        <w:tc>
          <w:tcPr>
            <w:tcW w:w="899" w:type="pct"/>
          </w:tcPr>
          <w:p w14:paraId="46D485F4" w14:textId="77777777" w:rsidR="007D420A" w:rsidRPr="007C18AA" w:rsidRDefault="007D420A" w:rsidP="0007783A">
            <w:pPr>
              <w:ind w:left="67"/>
              <w:jc w:val="thaiDistribute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14:paraId="6223BD5A" w14:textId="47385742" w:rsidR="007D420A" w:rsidRPr="007C18AA" w:rsidRDefault="007D420A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C18AA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hideMark/>
          </w:tcPr>
          <w:p w14:paraId="10240C20" w14:textId="5D2B61AE" w:rsidR="007D420A" w:rsidRPr="007C18AA" w:rsidRDefault="007D420A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C18AA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14:paraId="51F1E6B7" w14:textId="08E535DF" w:rsidR="007D420A" w:rsidRPr="007C18AA" w:rsidRDefault="007D420A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C18AA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hideMark/>
          </w:tcPr>
          <w:p w14:paraId="482CD212" w14:textId="15041236" w:rsidR="007D420A" w:rsidRPr="007C18AA" w:rsidRDefault="007D420A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C18AA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14:paraId="407CDA35" w14:textId="1CBB9999" w:rsidR="007D420A" w:rsidRPr="007C18AA" w:rsidRDefault="007D420A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C18AA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14:paraId="1A95A8CA" w14:textId="64004305" w:rsidR="007D420A" w:rsidRPr="007C18AA" w:rsidRDefault="007D420A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C18AA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14:paraId="7A83E356" w14:textId="10474E5B" w:rsidR="007D420A" w:rsidRPr="007C18AA" w:rsidRDefault="007D420A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C18AA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hideMark/>
          </w:tcPr>
          <w:p w14:paraId="30B5628A" w14:textId="153172AE" w:rsidR="007D420A" w:rsidRPr="007C18AA" w:rsidRDefault="007D420A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C18AA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14:paraId="39920B32" w14:textId="3D38B82A" w:rsidR="007D420A" w:rsidRPr="007C18AA" w:rsidRDefault="007D420A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C18AA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413" w:type="pct"/>
            <w:tcBorders>
              <w:bottom w:val="single" w:sz="4" w:space="0" w:color="auto"/>
            </w:tcBorders>
            <w:hideMark/>
          </w:tcPr>
          <w:p w14:paraId="32C44672" w14:textId="030B97E7" w:rsidR="007D420A" w:rsidRPr="007C18AA" w:rsidRDefault="007D420A" w:rsidP="007D420A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</w:rPr>
            </w:pPr>
            <w:r w:rsidRPr="007C18AA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</w:tr>
      <w:tr w:rsidR="007D420A" w:rsidRPr="007C18AA" w14:paraId="38D8CA29" w14:textId="77777777" w:rsidTr="66DF522C">
        <w:trPr>
          <w:trHeight w:val="108"/>
        </w:trPr>
        <w:tc>
          <w:tcPr>
            <w:tcW w:w="899" w:type="pct"/>
          </w:tcPr>
          <w:p w14:paraId="622E2FD2" w14:textId="77777777" w:rsidR="007D420A" w:rsidRPr="007C18AA" w:rsidRDefault="007D420A" w:rsidP="0007783A">
            <w:pPr>
              <w:ind w:left="67" w:right="87"/>
              <w:jc w:val="thaiDistribute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  <w:shd w:val="clear" w:color="auto" w:fill="FAFAFA"/>
          </w:tcPr>
          <w:p w14:paraId="20ED79CF" w14:textId="77777777" w:rsidR="007D420A" w:rsidRPr="007C18AA" w:rsidRDefault="007D420A" w:rsidP="007D420A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</w:tcPr>
          <w:p w14:paraId="5166D0F7" w14:textId="77777777" w:rsidR="007D420A" w:rsidRPr="007C18AA" w:rsidRDefault="007D420A" w:rsidP="007D420A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FAFAFA"/>
          </w:tcPr>
          <w:p w14:paraId="706B7A9B" w14:textId="77777777" w:rsidR="007D420A" w:rsidRPr="007C18AA" w:rsidRDefault="007D420A" w:rsidP="007D420A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</w:tcPr>
          <w:p w14:paraId="664B7535" w14:textId="77777777" w:rsidR="007D420A" w:rsidRPr="007C18AA" w:rsidRDefault="007D420A" w:rsidP="007D420A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FAFAFA"/>
          </w:tcPr>
          <w:p w14:paraId="7BC7DE40" w14:textId="77777777" w:rsidR="007D420A" w:rsidRPr="007C18AA" w:rsidRDefault="007D420A" w:rsidP="007D420A">
            <w:pPr>
              <w:ind w:right="-72"/>
              <w:jc w:val="center"/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  <w:shd w:val="clear" w:color="auto" w:fill="auto"/>
          </w:tcPr>
          <w:p w14:paraId="13307AE9" w14:textId="10CBF6CD" w:rsidR="007D420A" w:rsidRPr="007C18AA" w:rsidRDefault="007D420A" w:rsidP="007D420A">
            <w:pPr>
              <w:ind w:right="-72"/>
              <w:jc w:val="center"/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FAFAFA"/>
          </w:tcPr>
          <w:p w14:paraId="77DC577B" w14:textId="7A791BE8" w:rsidR="007D420A" w:rsidRPr="007C18AA" w:rsidRDefault="007D420A" w:rsidP="007D420A">
            <w:pPr>
              <w:ind w:right="-72"/>
              <w:jc w:val="center"/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</w:tcPr>
          <w:p w14:paraId="5B14F2BB" w14:textId="77777777" w:rsidR="007D420A" w:rsidRPr="007C18AA" w:rsidRDefault="007D420A" w:rsidP="007D420A">
            <w:pPr>
              <w:ind w:right="-72"/>
              <w:jc w:val="center"/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FAFAFA"/>
          </w:tcPr>
          <w:p w14:paraId="4DB0E33F" w14:textId="77777777" w:rsidR="007D420A" w:rsidRPr="007C18AA" w:rsidRDefault="007D420A" w:rsidP="007D420A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</w:tcPr>
          <w:p w14:paraId="160AD6A2" w14:textId="77777777" w:rsidR="007D420A" w:rsidRPr="007C18AA" w:rsidRDefault="007D420A" w:rsidP="007D420A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z w:val="18"/>
                <w:szCs w:val="18"/>
              </w:rPr>
            </w:pPr>
          </w:p>
        </w:tc>
      </w:tr>
      <w:tr w:rsidR="00903027" w:rsidRPr="007C18AA" w14:paraId="175E9F24" w14:textId="77777777" w:rsidTr="66DF522C">
        <w:trPr>
          <w:trHeight w:val="108"/>
        </w:trPr>
        <w:tc>
          <w:tcPr>
            <w:tcW w:w="899" w:type="pct"/>
            <w:vAlign w:val="center"/>
            <w:hideMark/>
          </w:tcPr>
          <w:p w14:paraId="6FD06168" w14:textId="77777777" w:rsidR="00903027" w:rsidRPr="007C18AA" w:rsidRDefault="00903027" w:rsidP="0007783A">
            <w:pPr>
              <w:ind w:left="67" w:right="87" w:hanging="142"/>
              <w:rPr>
                <w:rFonts w:ascii="Browallia New" w:eastAsia="Verdana" w:hAnsi="Browallia New" w:cs="Browallia New"/>
                <w:sz w:val="18"/>
                <w:szCs w:val="18"/>
              </w:rPr>
            </w:pPr>
            <w:r w:rsidRPr="007C18AA">
              <w:rPr>
                <w:rFonts w:ascii="Browallia New" w:eastAsia="Verdana" w:hAnsi="Browallia New" w:cs="Browalli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409" w:type="pct"/>
            <w:shd w:val="clear" w:color="auto" w:fill="FAFAFA"/>
            <w:vAlign w:val="bottom"/>
          </w:tcPr>
          <w:p w14:paraId="2835BCCE" w14:textId="6EB2E239" w:rsidR="00903027" w:rsidRPr="007C18AA" w:rsidRDefault="00A76174" w:rsidP="00903027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8</w:t>
            </w:r>
            <w:r w:rsidR="4A715A4F"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700</w:t>
            </w:r>
            <w:r w:rsidR="4A715A4F"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580</w:t>
            </w:r>
          </w:p>
        </w:tc>
        <w:tc>
          <w:tcPr>
            <w:tcW w:w="410" w:type="pct"/>
            <w:vAlign w:val="bottom"/>
          </w:tcPr>
          <w:p w14:paraId="30990593" w14:textId="41F7E03A" w:rsidR="00903027" w:rsidRPr="007C18AA" w:rsidRDefault="00A76174" w:rsidP="00903027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6</w:t>
            </w:r>
            <w:r w:rsidR="00903027"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901</w:t>
            </w:r>
            <w:r w:rsidR="00903027"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813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7977B0F7" w14:textId="12D6834A" w:rsidR="00903027" w:rsidRPr="007C18AA" w:rsidRDefault="00A76174" w:rsidP="00903027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1</w:t>
            </w:r>
            <w:r w:rsidR="4A98FEF8"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206</w:t>
            </w:r>
            <w:r w:rsidR="4A98FEF8"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709</w:t>
            </w:r>
          </w:p>
        </w:tc>
        <w:tc>
          <w:tcPr>
            <w:tcW w:w="410" w:type="pct"/>
            <w:vAlign w:val="bottom"/>
          </w:tcPr>
          <w:p w14:paraId="7FCCE864" w14:textId="28602A29" w:rsidR="00903027" w:rsidRPr="007C18AA" w:rsidRDefault="00A76174" w:rsidP="00903027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1</w:t>
            </w:r>
            <w:r w:rsidR="00903027"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299</w:t>
            </w:r>
            <w:r w:rsidR="00903027"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445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2DA19C1D" w14:textId="02E04BCE" w:rsidR="00903027" w:rsidRPr="007C18AA" w:rsidRDefault="00A76174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4</w:t>
            </w:r>
            <w:r w:rsidR="410D6A4D"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341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6F2A18F7" w14:textId="45A00D2A" w:rsidR="00903027" w:rsidRPr="007C18AA" w:rsidRDefault="00A76174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3</w:t>
            </w:r>
            <w:r w:rsidR="00903027"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783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72FC3D7C" w14:textId="50C60B3E" w:rsidR="00903027" w:rsidRPr="007C18AA" w:rsidRDefault="5A0E2843" w:rsidP="00903027">
            <w:pPr>
              <w:tabs>
                <w:tab w:val="decimal" w:pos="720"/>
              </w:tabs>
              <w:ind w:right="-72"/>
              <w:jc w:val="center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  <w:r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(</w:t>
            </w:r>
            <w:r w:rsidR="00A76174"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1</w:t>
            </w:r>
            <w:r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="00A76174"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207</w:t>
            </w:r>
            <w:r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="00A76174"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870</w:t>
            </w:r>
            <w:r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410" w:type="pct"/>
            <w:vAlign w:val="bottom"/>
          </w:tcPr>
          <w:p w14:paraId="51CFB34F" w14:textId="1490FC23" w:rsidR="00903027" w:rsidRPr="007C18AA" w:rsidRDefault="00903027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  <w:r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(</w:t>
            </w:r>
            <w:r w:rsidR="00A76174"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1</w:t>
            </w:r>
            <w:r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="00A76174"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372</w:t>
            </w:r>
            <w:r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="00A76174"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864</w:t>
            </w:r>
            <w:r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281EC1E1" w14:textId="511030D2" w:rsidR="00903027" w:rsidRPr="007C18AA" w:rsidRDefault="00A76174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8</w:t>
            </w:r>
            <w:r w:rsidR="613DF5F0"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703</w:t>
            </w:r>
            <w:r w:rsidR="613DF5F0"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760</w:t>
            </w:r>
          </w:p>
        </w:tc>
        <w:tc>
          <w:tcPr>
            <w:tcW w:w="413" w:type="pct"/>
            <w:vAlign w:val="bottom"/>
          </w:tcPr>
          <w:p w14:paraId="3F00A8F5" w14:textId="7A883A9C" w:rsidR="00903027" w:rsidRPr="007C18AA" w:rsidRDefault="00A76174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6</w:t>
            </w:r>
            <w:r w:rsidR="00903027"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832</w:t>
            </w:r>
            <w:r w:rsidR="00903027"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177</w:t>
            </w:r>
          </w:p>
        </w:tc>
      </w:tr>
      <w:tr w:rsidR="00903027" w:rsidRPr="007C18AA" w14:paraId="45EA8826" w14:textId="77777777" w:rsidTr="66DF522C">
        <w:trPr>
          <w:trHeight w:val="162"/>
        </w:trPr>
        <w:tc>
          <w:tcPr>
            <w:tcW w:w="899" w:type="pct"/>
            <w:vAlign w:val="bottom"/>
            <w:hideMark/>
          </w:tcPr>
          <w:p w14:paraId="240BDD47" w14:textId="77777777" w:rsidR="00903027" w:rsidRPr="007C18AA" w:rsidRDefault="00903027" w:rsidP="0007783A">
            <w:pPr>
              <w:ind w:left="67" w:right="87" w:hanging="142"/>
              <w:rPr>
                <w:rFonts w:ascii="Browallia New" w:eastAsia="Verdana" w:hAnsi="Browallia New" w:cs="Browallia New"/>
                <w:sz w:val="18"/>
                <w:szCs w:val="18"/>
              </w:rPr>
            </w:pPr>
            <w:r w:rsidRPr="007C18AA">
              <w:rPr>
                <w:rFonts w:ascii="Browallia New" w:eastAsia="Verdana" w:hAnsi="Browallia New" w:cs="Browallia New"/>
                <w:sz w:val="18"/>
                <w:szCs w:val="1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409" w:type="pct"/>
            <w:shd w:val="clear" w:color="auto" w:fill="FAFAFA"/>
            <w:vAlign w:val="bottom"/>
          </w:tcPr>
          <w:p w14:paraId="7634C548" w14:textId="026844F5" w:rsidR="00903027" w:rsidRPr="007C18AA" w:rsidRDefault="003251D2" w:rsidP="00903027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410" w:type="pct"/>
            <w:vAlign w:val="bottom"/>
          </w:tcPr>
          <w:p w14:paraId="618148D9" w14:textId="287CE981" w:rsidR="00903027" w:rsidRPr="007C18AA" w:rsidRDefault="00903027" w:rsidP="00903027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37D4AA0A" w14:textId="47C28673" w:rsidR="00903027" w:rsidRPr="007C18AA" w:rsidRDefault="00A76174" w:rsidP="00903027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607</w:t>
            </w:r>
            <w:r w:rsidR="096E1D8B"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983</w:t>
            </w:r>
          </w:p>
        </w:tc>
        <w:tc>
          <w:tcPr>
            <w:tcW w:w="410" w:type="pct"/>
            <w:vAlign w:val="bottom"/>
          </w:tcPr>
          <w:p w14:paraId="748C091D" w14:textId="21482556" w:rsidR="00903027" w:rsidRPr="007C18AA" w:rsidRDefault="00A76174" w:rsidP="00903027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981</w:t>
            </w:r>
            <w:r w:rsidR="00903027"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916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031B59FA" w14:textId="2C8AB733" w:rsidR="00903027" w:rsidRPr="007C18AA" w:rsidRDefault="1BF2DCF7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90BFA2E" w14:textId="41BB2323" w:rsidR="00903027" w:rsidRPr="007C18AA" w:rsidRDefault="00903027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3B468250" w14:textId="5A07369B" w:rsidR="00903027" w:rsidRPr="007C18AA" w:rsidRDefault="43CAD048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410" w:type="pct"/>
            <w:vAlign w:val="bottom"/>
          </w:tcPr>
          <w:p w14:paraId="1B021CBE" w14:textId="7168E8F1" w:rsidR="00903027" w:rsidRPr="007C18AA" w:rsidRDefault="00903027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3B156B28" w14:textId="44DB13E5" w:rsidR="00903027" w:rsidRPr="007C18AA" w:rsidRDefault="00A76174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607</w:t>
            </w:r>
            <w:r w:rsidR="00DA1198"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983</w:t>
            </w:r>
          </w:p>
        </w:tc>
        <w:tc>
          <w:tcPr>
            <w:tcW w:w="413" w:type="pct"/>
            <w:vAlign w:val="bottom"/>
          </w:tcPr>
          <w:p w14:paraId="3FBCB7F8" w14:textId="5F0DB637" w:rsidR="00903027" w:rsidRPr="007C18AA" w:rsidRDefault="00A76174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981</w:t>
            </w:r>
            <w:r w:rsidR="00903027"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916</w:t>
            </w:r>
          </w:p>
        </w:tc>
      </w:tr>
      <w:tr w:rsidR="00903027" w:rsidRPr="007C18AA" w14:paraId="3382D324" w14:textId="77777777" w:rsidTr="66DF522C">
        <w:trPr>
          <w:trHeight w:val="70"/>
        </w:trPr>
        <w:tc>
          <w:tcPr>
            <w:tcW w:w="899" w:type="pct"/>
            <w:vAlign w:val="center"/>
            <w:hideMark/>
          </w:tcPr>
          <w:p w14:paraId="5175F897" w14:textId="77777777" w:rsidR="00903027" w:rsidRPr="007C18AA" w:rsidRDefault="00903027" w:rsidP="0007783A">
            <w:pPr>
              <w:ind w:left="67" w:right="87" w:hanging="142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7C18AA">
              <w:rPr>
                <w:rFonts w:ascii="Browallia New" w:eastAsia="Verdana" w:hAnsi="Browallia New" w:cs="Browalli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CE8A14" w14:textId="637D2A76" w:rsidR="00903027" w:rsidRPr="007C18AA" w:rsidRDefault="00A76174" w:rsidP="00903027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14</w:t>
            </w:r>
            <w:r w:rsidR="17B0974E"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135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14:paraId="4F93F735" w14:textId="50A94739" w:rsidR="00903027" w:rsidRPr="007C18AA" w:rsidRDefault="00A76174" w:rsidP="00903027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15</w:t>
            </w:r>
            <w:r w:rsidR="00903027"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657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7F9334" w14:textId="225DFD0D" w:rsidR="00903027" w:rsidRPr="007C18AA" w:rsidRDefault="00A76174" w:rsidP="00903027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136</w:t>
            </w:r>
            <w:r w:rsidR="3A600EEA"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194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14:paraId="0B3F21C3" w14:textId="39318FB9" w:rsidR="00903027" w:rsidRPr="007C18AA" w:rsidRDefault="00A76174" w:rsidP="00903027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465</w:t>
            </w:r>
            <w:r w:rsidR="00903027"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022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427234" w14:textId="08300EF9" w:rsidR="00903027" w:rsidRPr="007C18AA" w:rsidRDefault="00A76174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8A97D" w14:textId="69C71BA8" w:rsidR="00903027" w:rsidRPr="007C18AA" w:rsidRDefault="00A76174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FEF0A9" w14:textId="2415CC60" w:rsidR="00903027" w:rsidRPr="007C18AA" w:rsidRDefault="43CAD048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(</w:t>
            </w:r>
            <w:r w:rsidR="00A76174"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138</w:t>
            </w:r>
            <w:r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="00A76174"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034</w:t>
            </w:r>
            <w:r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14:paraId="42634D6D" w14:textId="6A9CEE95" w:rsidR="00903027" w:rsidRPr="007C18AA" w:rsidRDefault="00903027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(</w:t>
            </w:r>
            <w:r w:rsidR="00A76174"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468</w:t>
            </w:r>
            <w:r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="00A76174"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578</w:t>
            </w:r>
            <w:r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9E13C1" w14:textId="438790AF" w:rsidR="00903027" w:rsidRPr="007C18AA" w:rsidRDefault="00A76174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12</w:t>
            </w:r>
            <w:r w:rsidR="00DA1198"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296</w:t>
            </w:r>
          </w:p>
        </w:tc>
        <w:tc>
          <w:tcPr>
            <w:tcW w:w="413" w:type="pct"/>
            <w:tcBorders>
              <w:bottom w:val="single" w:sz="4" w:space="0" w:color="auto"/>
            </w:tcBorders>
            <w:vAlign w:val="bottom"/>
          </w:tcPr>
          <w:p w14:paraId="2968C60E" w14:textId="4873193D" w:rsidR="00903027" w:rsidRPr="007C18AA" w:rsidRDefault="00A76174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12</w:t>
            </w:r>
            <w:r w:rsidR="00903027"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104</w:t>
            </w:r>
          </w:p>
        </w:tc>
      </w:tr>
      <w:tr w:rsidR="00903027" w:rsidRPr="007C18AA" w14:paraId="03A569CA" w14:textId="77777777" w:rsidTr="66DF522C">
        <w:tc>
          <w:tcPr>
            <w:tcW w:w="899" w:type="pct"/>
            <w:vAlign w:val="center"/>
            <w:hideMark/>
          </w:tcPr>
          <w:p w14:paraId="3CEACD91" w14:textId="77777777" w:rsidR="00903027" w:rsidRPr="007C18AA" w:rsidRDefault="00903027" w:rsidP="0007783A">
            <w:pPr>
              <w:ind w:left="67" w:right="87" w:hanging="142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7C18AA">
              <w:rPr>
                <w:rFonts w:ascii="Browallia New" w:eastAsia="Verdana" w:hAnsi="Browallia New" w:cs="Browallia New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DD0414" w14:textId="554053FC" w:rsidR="00903027" w:rsidRPr="007C18AA" w:rsidRDefault="00A76174" w:rsidP="00903027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8</w:t>
            </w:r>
            <w:r w:rsidR="711DE0B8"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714</w:t>
            </w:r>
            <w:r w:rsidR="711DE0B8"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715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222EC" w14:textId="5022C834" w:rsidR="00903027" w:rsidRPr="007C18AA" w:rsidRDefault="00A76174" w:rsidP="00903027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6</w:t>
            </w:r>
            <w:r w:rsidR="00903027"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917</w:t>
            </w:r>
            <w:r w:rsidR="00903027"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470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327F4A" w14:textId="55F13155" w:rsidR="00903027" w:rsidRPr="007C18AA" w:rsidRDefault="00A76174" w:rsidP="00903027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1</w:t>
            </w:r>
            <w:r w:rsidR="481C6431"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950</w:t>
            </w:r>
            <w:r w:rsidR="481C6431"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886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A25A2" w14:textId="1F16EC73" w:rsidR="00903027" w:rsidRPr="007C18AA" w:rsidRDefault="00A76174" w:rsidP="00903027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2</w:t>
            </w:r>
            <w:r w:rsidR="00903027"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746</w:t>
            </w:r>
            <w:r w:rsidR="00903027"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383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6F49FD" w14:textId="0E2BEAF7" w:rsidR="00903027" w:rsidRPr="007C18AA" w:rsidRDefault="00A76174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4</w:t>
            </w:r>
            <w:r w:rsidR="47E220E1"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342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E3C29" w14:textId="53DED4EB" w:rsidR="00903027" w:rsidRPr="007C18AA" w:rsidRDefault="00A76174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3</w:t>
            </w:r>
            <w:r w:rsidR="00903027"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786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9272F8" w14:textId="5D43D8FC" w:rsidR="00903027" w:rsidRPr="007C18AA" w:rsidRDefault="040D341A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  <w:r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(</w:t>
            </w:r>
            <w:r w:rsidR="00A76174"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1</w:t>
            </w:r>
            <w:r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="00A76174"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345</w:t>
            </w:r>
            <w:r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="00A76174"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904</w:t>
            </w:r>
            <w:r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179FE" w14:textId="29D98424" w:rsidR="00903027" w:rsidRPr="007C18AA" w:rsidRDefault="00903027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  <w:r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(</w:t>
            </w:r>
            <w:r w:rsidR="00A76174"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1</w:t>
            </w:r>
            <w:r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="00A76174"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841</w:t>
            </w:r>
            <w:r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="00A76174"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442</w:t>
            </w:r>
            <w:r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C206AD" w14:textId="3BD12E85" w:rsidR="00903027" w:rsidRPr="007C18AA" w:rsidRDefault="00A76174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9</w:t>
            </w:r>
            <w:r w:rsidR="00DA1198"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324</w:t>
            </w:r>
            <w:r w:rsidR="00DA1198"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039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86E8FF" w14:textId="097A51C1" w:rsidR="00903027" w:rsidRPr="007C18AA" w:rsidRDefault="00A76174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7</w:t>
            </w:r>
            <w:r w:rsidR="00903027"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826</w:t>
            </w:r>
            <w:r w:rsidR="00903027"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197</w:t>
            </w:r>
          </w:p>
        </w:tc>
      </w:tr>
      <w:tr w:rsidR="00903027" w:rsidRPr="007C18AA" w14:paraId="6C35B34B" w14:textId="77777777" w:rsidTr="66DF522C">
        <w:tc>
          <w:tcPr>
            <w:tcW w:w="899" w:type="pct"/>
            <w:vAlign w:val="center"/>
          </w:tcPr>
          <w:p w14:paraId="7BD8141D" w14:textId="77777777" w:rsidR="00903027" w:rsidRPr="007C18AA" w:rsidRDefault="00903027" w:rsidP="0007783A">
            <w:pPr>
              <w:ind w:left="67" w:right="87" w:hanging="142"/>
              <w:rPr>
                <w:rFonts w:ascii="Browallia New" w:eastAsia="Verdana" w:hAnsi="Browallia New" w:cs="Browallia New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88A368" w14:textId="77777777" w:rsidR="00903027" w:rsidRPr="007C18AA" w:rsidRDefault="00903027" w:rsidP="00903027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14:paraId="33F1A4D3" w14:textId="77777777" w:rsidR="00903027" w:rsidRPr="007C18AA" w:rsidRDefault="00903027" w:rsidP="00903027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4CF689" w14:textId="77777777" w:rsidR="00903027" w:rsidRPr="007C18AA" w:rsidRDefault="00903027" w:rsidP="00903027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14:paraId="1B9AD557" w14:textId="77777777" w:rsidR="00903027" w:rsidRPr="007C18AA" w:rsidRDefault="00903027" w:rsidP="00903027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117F1B" w14:textId="77777777" w:rsidR="00903027" w:rsidRPr="007C18AA" w:rsidRDefault="00903027" w:rsidP="00903027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1D318" w14:textId="7C763663" w:rsidR="00903027" w:rsidRPr="007C18AA" w:rsidRDefault="00903027" w:rsidP="00903027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F72FD7" w14:textId="62E6E4BB" w:rsidR="00903027" w:rsidRPr="007C18AA" w:rsidRDefault="00903027" w:rsidP="00903027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14:paraId="2EF31EA7" w14:textId="77777777" w:rsidR="00903027" w:rsidRPr="007C18AA" w:rsidRDefault="00903027" w:rsidP="00903027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EBB473" w14:textId="77777777" w:rsidR="00903027" w:rsidRPr="007C18AA" w:rsidRDefault="00903027" w:rsidP="00903027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14:paraId="50767A11" w14:textId="77777777" w:rsidR="00903027" w:rsidRPr="007C18AA" w:rsidRDefault="00903027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</w:p>
        </w:tc>
      </w:tr>
      <w:tr w:rsidR="00903027" w:rsidRPr="007C18AA" w14:paraId="15D7D1CC" w14:textId="77777777" w:rsidTr="66DF522C">
        <w:tc>
          <w:tcPr>
            <w:tcW w:w="899" w:type="pct"/>
            <w:vAlign w:val="center"/>
            <w:hideMark/>
          </w:tcPr>
          <w:p w14:paraId="632C2B45" w14:textId="77777777" w:rsidR="00903027" w:rsidRPr="007C18AA" w:rsidRDefault="00903027" w:rsidP="0007783A">
            <w:pPr>
              <w:ind w:left="67" w:right="87" w:hanging="142"/>
              <w:rPr>
                <w:rFonts w:ascii="Browallia New" w:eastAsia="Verdana" w:hAnsi="Browallia New" w:cs="Browallia New"/>
                <w:sz w:val="18"/>
                <w:szCs w:val="18"/>
              </w:rPr>
            </w:pPr>
            <w:r w:rsidRPr="007C18AA">
              <w:rPr>
                <w:rFonts w:ascii="Browallia New" w:eastAsia="Verdana" w:hAnsi="Browallia New" w:cs="Browallia New"/>
                <w:sz w:val="18"/>
                <w:szCs w:val="18"/>
                <w:cs/>
              </w:rPr>
              <w:t>ค่าใช้จ่ายธุรกิจประกันภัย</w:t>
            </w:r>
          </w:p>
        </w:tc>
        <w:tc>
          <w:tcPr>
            <w:tcW w:w="409" w:type="pct"/>
            <w:shd w:val="clear" w:color="auto" w:fill="FAFAFA"/>
            <w:vAlign w:val="bottom"/>
          </w:tcPr>
          <w:p w14:paraId="3084ECFB" w14:textId="53F23731" w:rsidR="00903027" w:rsidRPr="007C18AA" w:rsidRDefault="00A76174" w:rsidP="00903027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7</w:t>
            </w:r>
            <w:r w:rsidR="4870DEB5"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245</w:t>
            </w:r>
            <w:r w:rsidR="4870DEB5"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965</w:t>
            </w:r>
          </w:p>
        </w:tc>
        <w:tc>
          <w:tcPr>
            <w:tcW w:w="410" w:type="pct"/>
            <w:vAlign w:val="bottom"/>
          </w:tcPr>
          <w:p w14:paraId="768416C6" w14:textId="369A74F7" w:rsidR="00903027" w:rsidRPr="007C18AA" w:rsidRDefault="00A76174" w:rsidP="00903027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5</w:t>
            </w:r>
            <w:r w:rsidR="00903027"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942</w:t>
            </w:r>
            <w:r w:rsidR="00903027"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218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446A8F9C" w14:textId="7B378F64" w:rsidR="00903027" w:rsidRPr="007C18AA" w:rsidRDefault="386DA010" w:rsidP="00903027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410" w:type="pct"/>
            <w:vAlign w:val="bottom"/>
          </w:tcPr>
          <w:p w14:paraId="471419E1" w14:textId="704950DE" w:rsidR="00903027" w:rsidRPr="007C18AA" w:rsidRDefault="00903027" w:rsidP="00903027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7B8CC58A" w14:textId="7EAC0D3C" w:rsidR="00903027" w:rsidRPr="007C18AA" w:rsidRDefault="62AE3E6B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476C7A1" w14:textId="52308B62" w:rsidR="00903027" w:rsidRPr="007C18AA" w:rsidRDefault="00903027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6931AE25" w14:textId="54B7FE11" w:rsidR="00903027" w:rsidRPr="007C18AA" w:rsidRDefault="24553C2C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(</w:t>
            </w:r>
            <w:r w:rsidR="00A76174"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34</w:t>
            </w:r>
            <w:r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="00A76174"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916</w:t>
            </w:r>
            <w:r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410" w:type="pct"/>
            <w:vAlign w:val="bottom"/>
          </w:tcPr>
          <w:p w14:paraId="31F2A060" w14:textId="2047B906" w:rsidR="00903027" w:rsidRPr="007C18AA" w:rsidRDefault="00A76174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3</w:t>
            </w:r>
            <w:r w:rsidR="00903027"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852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43FF6209" w14:textId="15448CF3" w:rsidR="00903027" w:rsidRPr="007C18AA" w:rsidRDefault="00A76174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7</w:t>
            </w:r>
            <w:r w:rsidR="006E57A3"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211</w:t>
            </w:r>
            <w:r w:rsidR="006E57A3"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049</w:t>
            </w:r>
          </w:p>
        </w:tc>
        <w:tc>
          <w:tcPr>
            <w:tcW w:w="413" w:type="pct"/>
            <w:vAlign w:val="bottom"/>
          </w:tcPr>
          <w:p w14:paraId="3760C0F9" w14:textId="07779E8F" w:rsidR="00903027" w:rsidRPr="007C18AA" w:rsidRDefault="00A76174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5</w:t>
            </w:r>
            <w:r w:rsidR="00903027"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946</w:t>
            </w:r>
            <w:r w:rsidR="00903027"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070</w:t>
            </w:r>
          </w:p>
        </w:tc>
      </w:tr>
      <w:tr w:rsidR="00903027" w:rsidRPr="007C18AA" w14:paraId="04A192EF" w14:textId="77777777" w:rsidTr="66DF522C">
        <w:tc>
          <w:tcPr>
            <w:tcW w:w="899" w:type="pct"/>
            <w:vAlign w:val="bottom"/>
          </w:tcPr>
          <w:p w14:paraId="104B6998" w14:textId="38DC1602" w:rsidR="00903027" w:rsidRPr="007C18AA" w:rsidRDefault="00903027" w:rsidP="0007783A">
            <w:pPr>
              <w:ind w:left="67" w:right="87" w:hanging="142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7C18AA">
              <w:rPr>
                <w:rFonts w:ascii="Browallia New" w:eastAsia="Verdana" w:hAnsi="Browallia New" w:cs="Browallia New"/>
                <w:sz w:val="18"/>
                <w:szCs w:val="18"/>
                <w:cs/>
              </w:rPr>
              <w:t>ค่าใช้จ่ายธุรกิจบริการ</w:t>
            </w:r>
          </w:p>
        </w:tc>
        <w:tc>
          <w:tcPr>
            <w:tcW w:w="409" w:type="pct"/>
            <w:shd w:val="clear" w:color="auto" w:fill="FAFAFA"/>
            <w:vAlign w:val="bottom"/>
          </w:tcPr>
          <w:p w14:paraId="381EA983" w14:textId="48AA7494" w:rsidR="00903027" w:rsidRPr="007C18AA" w:rsidRDefault="00276C88" w:rsidP="00903027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7C18AA">
              <w:rPr>
                <w:rFonts w:ascii="Browallia New" w:eastAsia="Verdana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410" w:type="pct"/>
            <w:vAlign w:val="bottom"/>
          </w:tcPr>
          <w:p w14:paraId="0B59D066" w14:textId="6297172A" w:rsidR="00903027" w:rsidRPr="007C18AA" w:rsidRDefault="00903027" w:rsidP="00903027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  <w:r w:rsidRPr="007C18AA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0F9C8950" w14:textId="54B9C8C6" w:rsidR="00903027" w:rsidRPr="007C18AA" w:rsidRDefault="386DA010" w:rsidP="00903027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7C18AA">
              <w:rPr>
                <w:rFonts w:ascii="Browallia New" w:eastAsia="Verdana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410" w:type="pct"/>
            <w:vAlign w:val="bottom"/>
          </w:tcPr>
          <w:p w14:paraId="034C74A5" w14:textId="47B0566D" w:rsidR="00903027" w:rsidRPr="007C18AA" w:rsidRDefault="00903027" w:rsidP="00903027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  <w:r w:rsidRPr="007C18AA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2723825C" w14:textId="149E78EA" w:rsidR="00903027" w:rsidRPr="007C18AA" w:rsidRDefault="00A76174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2</w:t>
            </w:r>
            <w:r w:rsidR="333A7F11" w:rsidRPr="007C18AA">
              <w:rPr>
                <w:rFonts w:ascii="Browallia New" w:eastAsia="Verdana" w:hAnsi="Browallia New" w:cs="Browallia New"/>
                <w:sz w:val="18"/>
                <w:szCs w:val="18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796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84CC18B" w14:textId="7AF36208" w:rsidR="00903027" w:rsidRPr="007C18AA" w:rsidRDefault="00A76174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7617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903027" w:rsidRPr="007C18AA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313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53A9ABDD" w14:textId="11A9895C" w:rsidR="00903027" w:rsidRPr="007C18AA" w:rsidRDefault="7CBEEC30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</w:rPr>
            </w:pPr>
            <w:r w:rsidRPr="007C18AA">
              <w:rPr>
                <w:rFonts w:ascii="Browallia New" w:eastAsia="Verdana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410" w:type="pct"/>
            <w:vAlign w:val="bottom"/>
          </w:tcPr>
          <w:p w14:paraId="2F332A3B" w14:textId="09B86A44" w:rsidR="00903027" w:rsidRPr="007C18AA" w:rsidRDefault="00903027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7C18AA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58E7F751" w14:textId="4B9CAB60" w:rsidR="00903027" w:rsidRPr="007C18AA" w:rsidRDefault="00A76174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2</w:t>
            </w:r>
            <w:r w:rsidR="006E57A3" w:rsidRPr="007C18AA">
              <w:rPr>
                <w:rFonts w:ascii="Browallia New" w:eastAsia="Verdana" w:hAnsi="Browallia New" w:cs="Browallia New"/>
                <w:sz w:val="18"/>
                <w:szCs w:val="18"/>
                <w:cs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796</w:t>
            </w:r>
          </w:p>
        </w:tc>
        <w:tc>
          <w:tcPr>
            <w:tcW w:w="413" w:type="pct"/>
            <w:vAlign w:val="bottom"/>
          </w:tcPr>
          <w:p w14:paraId="5607CF1E" w14:textId="22FF03C2" w:rsidR="00903027" w:rsidRPr="007C18AA" w:rsidRDefault="00A76174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  <w:r w:rsidRPr="00A7617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903027" w:rsidRPr="007C18AA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313</w:t>
            </w:r>
          </w:p>
        </w:tc>
      </w:tr>
      <w:tr w:rsidR="00903027" w:rsidRPr="007C18AA" w14:paraId="2AC2AE5F" w14:textId="77777777" w:rsidTr="66DF522C">
        <w:tc>
          <w:tcPr>
            <w:tcW w:w="899" w:type="pct"/>
            <w:vAlign w:val="bottom"/>
            <w:hideMark/>
          </w:tcPr>
          <w:p w14:paraId="13984193" w14:textId="77777777" w:rsidR="00903027" w:rsidRPr="007C18AA" w:rsidRDefault="00903027" w:rsidP="0007783A">
            <w:pPr>
              <w:ind w:left="67" w:right="87" w:hanging="142"/>
              <w:rPr>
                <w:rFonts w:ascii="Browallia New" w:eastAsia="Verdana" w:hAnsi="Browallia New" w:cs="Browallia New"/>
                <w:sz w:val="18"/>
                <w:szCs w:val="18"/>
              </w:rPr>
            </w:pPr>
            <w:r w:rsidRPr="007C18AA">
              <w:rPr>
                <w:rFonts w:ascii="Browallia New" w:eastAsia="Verdana" w:hAnsi="Browallia New" w:cs="Browallia New"/>
                <w:sz w:val="18"/>
                <w:szCs w:val="18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409" w:type="pct"/>
            <w:shd w:val="clear" w:color="auto" w:fill="FAFAFA"/>
            <w:vAlign w:val="bottom"/>
          </w:tcPr>
          <w:p w14:paraId="53185C4C" w14:textId="1CC77696" w:rsidR="00903027" w:rsidRPr="007C18AA" w:rsidRDefault="00A76174" w:rsidP="00903027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155</w:t>
            </w:r>
            <w:r w:rsidR="00276C88" w:rsidRPr="007C18AA">
              <w:rPr>
                <w:rFonts w:ascii="Browallia New" w:eastAsia="Verdana" w:hAnsi="Browallia New" w:cs="Browallia New"/>
                <w:sz w:val="18"/>
                <w:szCs w:val="18"/>
                <w:cs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691</w:t>
            </w:r>
          </w:p>
        </w:tc>
        <w:tc>
          <w:tcPr>
            <w:tcW w:w="410" w:type="pct"/>
            <w:vAlign w:val="bottom"/>
          </w:tcPr>
          <w:p w14:paraId="6899BCC7" w14:textId="5E465D6E" w:rsidR="00903027" w:rsidRPr="007C18AA" w:rsidRDefault="00A76174" w:rsidP="00903027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150</w:t>
            </w:r>
            <w:r w:rsidR="00903027" w:rsidRPr="007C18AA">
              <w:rPr>
                <w:rFonts w:ascii="Browallia New" w:eastAsia="Verdana" w:hAnsi="Browallia New" w:cs="Browallia New"/>
                <w:sz w:val="18"/>
                <w:szCs w:val="18"/>
                <w:cs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650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6CEC1115" w14:textId="49D6B07E" w:rsidR="00903027" w:rsidRPr="007C18AA" w:rsidRDefault="00A76174" w:rsidP="00903027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12</w:t>
            </w:r>
            <w:r w:rsidR="00276C88" w:rsidRPr="007C18AA">
              <w:rPr>
                <w:rFonts w:ascii="Browallia New" w:eastAsia="Verdana" w:hAnsi="Browallia New" w:cs="Browallia New"/>
                <w:sz w:val="18"/>
                <w:szCs w:val="18"/>
                <w:cs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478</w:t>
            </w:r>
          </w:p>
        </w:tc>
        <w:tc>
          <w:tcPr>
            <w:tcW w:w="410" w:type="pct"/>
            <w:vAlign w:val="bottom"/>
          </w:tcPr>
          <w:p w14:paraId="375836F5" w14:textId="746EFD65" w:rsidR="00903027" w:rsidRPr="007C18AA" w:rsidRDefault="00A76174" w:rsidP="00903027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</w:rPr>
            </w:pPr>
            <w:r w:rsidRPr="00A76174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</w:t>
            </w:r>
            <w:r w:rsidR="00903027" w:rsidRPr="007C18AA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Pr="00A76174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438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603896F4" w14:textId="15EA49BB" w:rsidR="00903027" w:rsidRPr="007C18AA" w:rsidRDefault="3B67E0FD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</w:rPr>
            </w:pPr>
            <w:r w:rsidRPr="007C18AA">
              <w:rPr>
                <w:rFonts w:ascii="Browallia New" w:eastAsia="Verdana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44C65BD" w14:textId="208C6492" w:rsidR="00903027" w:rsidRPr="007C18AA" w:rsidRDefault="00903027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7C18AA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4E41373C" w14:textId="62B65657" w:rsidR="00903027" w:rsidRPr="007C18AA" w:rsidRDefault="39576200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</w:rPr>
            </w:pPr>
            <w:r w:rsidRPr="007C18AA">
              <w:rPr>
                <w:rFonts w:ascii="Browallia New" w:eastAsia="Verdana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410" w:type="pct"/>
            <w:vAlign w:val="bottom"/>
          </w:tcPr>
          <w:p w14:paraId="36F0D7A8" w14:textId="02D15879" w:rsidR="00903027" w:rsidRPr="007C18AA" w:rsidRDefault="00903027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</w:rPr>
            </w:pPr>
            <w:r w:rsidRPr="007C18AA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508E2039" w14:textId="17189B79" w:rsidR="00903027" w:rsidRPr="007C18AA" w:rsidRDefault="00A76174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168</w:t>
            </w:r>
            <w:r w:rsidR="00276C88" w:rsidRPr="007C18AA">
              <w:rPr>
                <w:rFonts w:ascii="Browallia New" w:eastAsia="Verdana" w:hAnsi="Browallia New" w:cs="Browallia New"/>
                <w:sz w:val="18"/>
                <w:szCs w:val="18"/>
                <w:cs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169</w:t>
            </w:r>
          </w:p>
        </w:tc>
        <w:tc>
          <w:tcPr>
            <w:tcW w:w="413" w:type="pct"/>
            <w:vAlign w:val="bottom"/>
          </w:tcPr>
          <w:p w14:paraId="7776FC87" w14:textId="3663D30A" w:rsidR="00903027" w:rsidRPr="007C18AA" w:rsidRDefault="00A76174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76174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165</w:t>
            </w:r>
            <w:r w:rsidR="00903027" w:rsidRPr="007C18AA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088</w:t>
            </w:r>
          </w:p>
        </w:tc>
      </w:tr>
      <w:tr w:rsidR="00903027" w:rsidRPr="007C18AA" w14:paraId="5B9A9901" w14:textId="77777777" w:rsidTr="66DF522C">
        <w:tc>
          <w:tcPr>
            <w:tcW w:w="899" w:type="pct"/>
            <w:vAlign w:val="center"/>
            <w:hideMark/>
          </w:tcPr>
          <w:p w14:paraId="09A83893" w14:textId="77777777" w:rsidR="00903027" w:rsidRPr="007C18AA" w:rsidRDefault="00903027" w:rsidP="0007783A">
            <w:pPr>
              <w:ind w:left="67" w:right="87" w:hanging="142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7C18AA">
              <w:rPr>
                <w:rFonts w:ascii="Browallia New" w:eastAsia="Verdana" w:hAnsi="Browallia New" w:cs="Browallia New"/>
                <w:sz w:val="18"/>
                <w:szCs w:val="18"/>
                <w:cs/>
              </w:rPr>
              <w:t>ค่าใช้จ่ายอื่น</w:t>
            </w:r>
          </w:p>
        </w:tc>
        <w:tc>
          <w:tcPr>
            <w:tcW w:w="409" w:type="pct"/>
            <w:shd w:val="clear" w:color="auto" w:fill="FAFAFA"/>
            <w:vAlign w:val="bottom"/>
          </w:tcPr>
          <w:p w14:paraId="158F0C83" w14:textId="27456909" w:rsidR="00903027" w:rsidRPr="007C18AA" w:rsidRDefault="00A76174" w:rsidP="00903027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911</w:t>
            </w:r>
            <w:r w:rsidR="72F73918" w:rsidRPr="007C18AA">
              <w:rPr>
                <w:rFonts w:ascii="Browallia New" w:eastAsia="Verdana" w:hAnsi="Browallia New" w:cs="Browallia New"/>
                <w:sz w:val="18"/>
                <w:szCs w:val="18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092</w:t>
            </w:r>
          </w:p>
        </w:tc>
        <w:tc>
          <w:tcPr>
            <w:tcW w:w="410" w:type="pct"/>
            <w:vAlign w:val="bottom"/>
          </w:tcPr>
          <w:p w14:paraId="2BDFBE68" w14:textId="711BA908" w:rsidR="00903027" w:rsidRPr="007C18AA" w:rsidRDefault="00A76174" w:rsidP="00903027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778</w:t>
            </w:r>
            <w:r w:rsidR="00903027" w:rsidRPr="007C18AA">
              <w:rPr>
                <w:rFonts w:ascii="Browallia New" w:eastAsia="Verdana" w:hAnsi="Browallia New" w:cs="Browallia New"/>
                <w:sz w:val="18"/>
                <w:szCs w:val="18"/>
                <w:cs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983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419853D4" w14:textId="59F2454D" w:rsidR="00903027" w:rsidRPr="007C18AA" w:rsidRDefault="00A76174" w:rsidP="00903027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13</w:t>
            </w:r>
            <w:r w:rsidR="093ECB1A" w:rsidRPr="007C18AA">
              <w:rPr>
                <w:rFonts w:ascii="Browallia New" w:eastAsia="Verdana" w:hAnsi="Browallia New" w:cs="Browallia New"/>
                <w:sz w:val="18"/>
                <w:szCs w:val="18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979</w:t>
            </w:r>
          </w:p>
        </w:tc>
        <w:tc>
          <w:tcPr>
            <w:tcW w:w="410" w:type="pct"/>
            <w:vAlign w:val="bottom"/>
          </w:tcPr>
          <w:p w14:paraId="0BD4C0C3" w14:textId="2C1CB323" w:rsidR="00903027" w:rsidRPr="007C18AA" w:rsidRDefault="00A76174" w:rsidP="00903027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58</w:t>
            </w:r>
            <w:r w:rsidR="00903027" w:rsidRPr="007C18AA">
              <w:rPr>
                <w:rFonts w:ascii="Browallia New" w:eastAsia="Verdana" w:hAnsi="Browallia New" w:cs="Browallia New"/>
                <w:sz w:val="18"/>
                <w:szCs w:val="18"/>
                <w:cs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361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10C393CC" w14:textId="07FA4BB7" w:rsidR="00903027" w:rsidRPr="007C18AA" w:rsidRDefault="00A76174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15</w:t>
            </w:r>
            <w:r w:rsidR="105DA52B" w:rsidRPr="007C18AA">
              <w:rPr>
                <w:rFonts w:ascii="Browallia New" w:eastAsia="Verdana" w:hAnsi="Browallia New" w:cs="Browallia New"/>
                <w:sz w:val="18"/>
                <w:szCs w:val="18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697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43B0AED" w14:textId="6D79A33C" w:rsidR="00903027" w:rsidRPr="007C18AA" w:rsidRDefault="00A76174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76174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18</w:t>
            </w:r>
            <w:r w:rsidR="00903027" w:rsidRPr="007C18AA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76174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971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7BF3BD05" w14:textId="14FAAE4C" w:rsidR="00903027" w:rsidRPr="007C18AA" w:rsidRDefault="6C83AF75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7C18AA">
              <w:rPr>
                <w:rFonts w:ascii="Browallia New" w:eastAsia="Verdana" w:hAnsi="Browallia New" w:cs="Browallia New"/>
                <w:sz w:val="18"/>
                <w:szCs w:val="18"/>
              </w:rPr>
              <w:t>(</w:t>
            </w:r>
            <w:r w:rsidR="00A76174"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20</w:t>
            </w:r>
            <w:r w:rsidRPr="007C18AA">
              <w:rPr>
                <w:rFonts w:ascii="Browallia New" w:eastAsia="Verdana" w:hAnsi="Browallia New" w:cs="Browallia New"/>
                <w:sz w:val="18"/>
                <w:szCs w:val="18"/>
              </w:rPr>
              <w:t>,</w:t>
            </w:r>
            <w:r w:rsidR="00A76174"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809</w:t>
            </w:r>
            <w:r w:rsidRPr="007C18AA">
              <w:rPr>
                <w:rFonts w:ascii="Browallia New" w:eastAsia="Verdana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410" w:type="pct"/>
            <w:vAlign w:val="bottom"/>
          </w:tcPr>
          <w:p w14:paraId="50A77442" w14:textId="661FEA69" w:rsidR="00903027" w:rsidRPr="007C18AA" w:rsidRDefault="00903027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7C18AA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A76174" w:rsidRPr="00A76174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190</w:t>
            </w:r>
            <w:r w:rsidRPr="007C18AA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A76174" w:rsidRPr="00A76174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901</w:t>
            </w:r>
            <w:r w:rsidRPr="007C18AA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4323E32A" w14:textId="0167ACC5" w:rsidR="00903027" w:rsidRPr="007C18AA" w:rsidRDefault="00A76174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919</w:t>
            </w:r>
            <w:r w:rsidR="006E57A3" w:rsidRPr="007C18AA">
              <w:rPr>
                <w:rFonts w:ascii="Browallia New" w:eastAsia="Verdana" w:hAnsi="Browallia New" w:cs="Browallia New"/>
                <w:sz w:val="18"/>
                <w:szCs w:val="18"/>
                <w:cs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959</w:t>
            </w:r>
          </w:p>
        </w:tc>
        <w:tc>
          <w:tcPr>
            <w:tcW w:w="413" w:type="pct"/>
            <w:vAlign w:val="bottom"/>
          </w:tcPr>
          <w:p w14:paraId="52CE9E45" w14:textId="2CF63EB5" w:rsidR="00903027" w:rsidRPr="007C18AA" w:rsidRDefault="00A76174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665</w:t>
            </w:r>
            <w:r w:rsidR="00903027" w:rsidRPr="007C18AA">
              <w:rPr>
                <w:rFonts w:ascii="Browallia New" w:eastAsia="Verdana" w:hAnsi="Browallia New" w:cs="Browallia New"/>
                <w:sz w:val="18"/>
                <w:szCs w:val="18"/>
                <w:cs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414</w:t>
            </w:r>
          </w:p>
        </w:tc>
      </w:tr>
      <w:tr w:rsidR="00903027" w:rsidRPr="007C18AA" w14:paraId="67A7242A" w14:textId="77777777" w:rsidTr="66DF522C">
        <w:tc>
          <w:tcPr>
            <w:tcW w:w="899" w:type="pct"/>
            <w:vAlign w:val="center"/>
            <w:hideMark/>
          </w:tcPr>
          <w:p w14:paraId="4A43109C" w14:textId="3AF21EBB" w:rsidR="00903027" w:rsidRPr="007C18AA" w:rsidRDefault="00903027" w:rsidP="0007783A">
            <w:pPr>
              <w:ind w:left="67" w:right="87" w:hanging="142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  <w:r w:rsidRPr="007C18AA">
              <w:rPr>
                <w:rFonts w:ascii="Browallia New" w:eastAsia="Verdana" w:hAnsi="Browallia New" w:cs="Browallia New"/>
                <w:sz w:val="18"/>
                <w:szCs w:val="18"/>
                <w:cs/>
              </w:rPr>
              <w:t xml:space="preserve">ค่าใช้จ่าย </w:t>
            </w:r>
            <w:r w:rsidRPr="007C18AA"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  <w:t>(รายได้)</w:t>
            </w:r>
          </w:p>
          <w:p w14:paraId="54EC9055" w14:textId="6496F4AC" w:rsidR="00903027" w:rsidRPr="007C18AA" w:rsidRDefault="00903027" w:rsidP="0007783A">
            <w:pPr>
              <w:ind w:left="67" w:right="87" w:hanging="142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7C18AA">
              <w:rPr>
                <w:rFonts w:ascii="Browallia New" w:eastAsia="Verdana" w:hAnsi="Browallia New" w:cs="Browallia New"/>
                <w:sz w:val="18"/>
                <w:szCs w:val="18"/>
                <w:cs/>
              </w:rPr>
              <w:t xml:space="preserve">    ภาษีเงินได้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69E5F9" w14:textId="0846CFE0" w:rsidR="00903027" w:rsidRPr="007C18AA" w:rsidRDefault="00A76174" w:rsidP="00903027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88</w:t>
            </w:r>
            <w:r w:rsidR="52B49713" w:rsidRPr="007C18AA">
              <w:rPr>
                <w:rFonts w:ascii="Browallia New" w:eastAsia="Verdana" w:hAnsi="Browallia New" w:cs="Browallia New"/>
                <w:sz w:val="18"/>
                <w:szCs w:val="18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160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14:paraId="03A833D0" w14:textId="3853E09E" w:rsidR="00903027" w:rsidRPr="007C18AA" w:rsidRDefault="00903027" w:rsidP="00903027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7C18AA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A76174" w:rsidRPr="00A7617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17</w:t>
            </w:r>
            <w:r w:rsidRPr="007C18AA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A76174" w:rsidRPr="00A7617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906</w:t>
            </w:r>
            <w:r w:rsidRPr="007C18AA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D8686F" w14:textId="133FF82F" w:rsidR="00903027" w:rsidRPr="007C18AA" w:rsidRDefault="00A76174" w:rsidP="00903027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1</w:t>
            </w:r>
            <w:r w:rsidR="432A6529" w:rsidRPr="007C18AA">
              <w:rPr>
                <w:rFonts w:ascii="Browallia New" w:eastAsia="Verdana" w:hAnsi="Browallia New" w:cs="Browallia New"/>
                <w:sz w:val="18"/>
                <w:szCs w:val="18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283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14:paraId="172B5B2B" w14:textId="25A4C7B7" w:rsidR="00903027" w:rsidRPr="007C18AA" w:rsidRDefault="00A76174" w:rsidP="00903027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76174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</w:t>
            </w:r>
            <w:r w:rsidR="00903027" w:rsidRPr="007C18AA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76174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439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AA8E1E" w14:textId="02CF196F" w:rsidR="00903027" w:rsidRPr="007C18AA" w:rsidRDefault="7AE91680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7C18AA">
              <w:rPr>
                <w:rFonts w:ascii="Browallia New" w:eastAsia="Verdana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vAlign w:val="bottom"/>
          </w:tcPr>
          <w:p w14:paraId="4872CA2E" w14:textId="69D374D2" w:rsidR="00903027" w:rsidRPr="007C18AA" w:rsidRDefault="00903027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7C18AA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554939" w14:textId="1DF1906D" w:rsidR="00903027" w:rsidRPr="007C18AA" w:rsidRDefault="70EABD08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7C18AA">
              <w:rPr>
                <w:rFonts w:ascii="Browallia New" w:eastAsia="Verdana" w:hAnsi="Browallia New" w:cs="Browallia New"/>
                <w:sz w:val="18"/>
                <w:szCs w:val="18"/>
              </w:rPr>
              <w:t>(</w:t>
            </w:r>
            <w:r w:rsidR="00A76174"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379</w:t>
            </w:r>
            <w:r w:rsidRPr="007C18AA">
              <w:rPr>
                <w:rFonts w:ascii="Browallia New" w:eastAsia="Verdana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14:paraId="63E71048" w14:textId="04661B12" w:rsidR="00903027" w:rsidRPr="007C18AA" w:rsidRDefault="00A76174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76174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23</w:t>
            </w:r>
            <w:r w:rsidR="00903027" w:rsidRPr="007C18AA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76174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052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688EAC" w14:textId="0EF7538D" w:rsidR="00903027" w:rsidRPr="007C18AA" w:rsidRDefault="00A76174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89</w:t>
            </w:r>
            <w:r w:rsidR="006E57A3" w:rsidRPr="007C18AA">
              <w:rPr>
                <w:rFonts w:ascii="Browallia New" w:eastAsia="Verdana" w:hAnsi="Browallia New" w:cs="Browallia New"/>
                <w:sz w:val="18"/>
                <w:szCs w:val="18"/>
                <w:cs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064</w:t>
            </w:r>
          </w:p>
        </w:tc>
        <w:tc>
          <w:tcPr>
            <w:tcW w:w="413" w:type="pct"/>
            <w:tcBorders>
              <w:bottom w:val="single" w:sz="4" w:space="0" w:color="auto"/>
            </w:tcBorders>
            <w:vAlign w:val="bottom"/>
          </w:tcPr>
          <w:p w14:paraId="70362144" w14:textId="732BC672" w:rsidR="00903027" w:rsidRPr="007C18AA" w:rsidRDefault="00A76174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</w:rPr>
            </w:pPr>
            <w:r w:rsidRPr="00A76174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43</w:t>
            </w:r>
            <w:r w:rsidR="00903027" w:rsidRPr="007C18AA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585</w:t>
            </w:r>
          </w:p>
        </w:tc>
      </w:tr>
      <w:tr w:rsidR="00903027" w:rsidRPr="007C18AA" w14:paraId="30649423" w14:textId="77777777" w:rsidTr="66DF522C">
        <w:tc>
          <w:tcPr>
            <w:tcW w:w="899" w:type="pct"/>
            <w:vAlign w:val="center"/>
          </w:tcPr>
          <w:p w14:paraId="12233FD8" w14:textId="77777777" w:rsidR="00903027" w:rsidRPr="007C18AA" w:rsidRDefault="00903027" w:rsidP="0007783A">
            <w:pPr>
              <w:ind w:left="67" w:right="87" w:hanging="142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7C18AA">
              <w:rPr>
                <w:rFonts w:ascii="Browallia New" w:eastAsia="Verdana" w:hAnsi="Browallia New" w:cs="Browallia New"/>
                <w:sz w:val="18"/>
                <w:szCs w:val="18"/>
                <w:cs/>
              </w:rPr>
              <w:t>รวมค่าใช้จ่าย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54FA1D" w14:textId="415DF3D4" w:rsidR="00903027" w:rsidRPr="007C18AA" w:rsidRDefault="00A76174" w:rsidP="00903027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8</w:t>
            </w:r>
            <w:r w:rsidR="1BC00D26" w:rsidRPr="007C18AA">
              <w:rPr>
                <w:rFonts w:ascii="Browallia New" w:eastAsia="Verdana" w:hAnsi="Browallia New" w:cs="Browallia New"/>
                <w:sz w:val="18"/>
                <w:szCs w:val="18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400</w:t>
            </w:r>
            <w:r w:rsidR="1BC00D26" w:rsidRPr="007C18AA">
              <w:rPr>
                <w:rFonts w:ascii="Browallia New" w:eastAsia="Verdana" w:hAnsi="Browallia New" w:cs="Browallia New"/>
                <w:sz w:val="18"/>
                <w:szCs w:val="18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908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C10A9" w14:textId="168EADE5" w:rsidR="00903027" w:rsidRPr="007C18AA" w:rsidRDefault="00A76174" w:rsidP="00903027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</w:rPr>
            </w:pPr>
            <w:r w:rsidRPr="00A7617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6</w:t>
            </w:r>
            <w:r w:rsidR="00903027" w:rsidRPr="007C18AA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853</w:t>
            </w:r>
            <w:r w:rsidR="00903027" w:rsidRPr="007C18AA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945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E8136A" w14:textId="0237A29C" w:rsidR="00903027" w:rsidRPr="007C18AA" w:rsidRDefault="00A76174" w:rsidP="00903027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27</w:t>
            </w:r>
            <w:r w:rsidR="6377022F" w:rsidRPr="007C18AA">
              <w:rPr>
                <w:rFonts w:ascii="Browallia New" w:eastAsia="Verdana" w:hAnsi="Browallia New" w:cs="Browallia New"/>
                <w:sz w:val="18"/>
                <w:szCs w:val="18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740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D9243" w14:textId="31ECD9F7" w:rsidR="00903027" w:rsidRPr="007C18AA" w:rsidRDefault="00A76174" w:rsidP="00903027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76174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111</w:t>
            </w:r>
            <w:r w:rsidR="00903027" w:rsidRPr="007C18AA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76174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238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1E6134" w14:textId="18BC2AD1" w:rsidR="00903027" w:rsidRPr="007C18AA" w:rsidRDefault="00A76174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18</w:t>
            </w:r>
            <w:r w:rsidR="4EF45D9A" w:rsidRPr="007C18AA">
              <w:rPr>
                <w:rFonts w:ascii="Browallia New" w:eastAsia="Verdana" w:hAnsi="Browallia New" w:cs="Browallia New"/>
                <w:sz w:val="18"/>
                <w:szCs w:val="18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493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BCDED" w14:textId="08202190" w:rsidR="00903027" w:rsidRPr="007C18AA" w:rsidRDefault="00A76174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76174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</w:t>
            </w:r>
            <w:r w:rsidR="00903027" w:rsidRPr="007C18AA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76174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284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20FC7E" w14:textId="0E535B8C" w:rsidR="00903027" w:rsidRPr="007C18AA" w:rsidRDefault="36FE6280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7C18AA">
              <w:rPr>
                <w:rFonts w:ascii="Browallia New" w:eastAsia="Verdana" w:hAnsi="Browallia New" w:cs="Browallia New"/>
                <w:sz w:val="18"/>
                <w:szCs w:val="18"/>
              </w:rPr>
              <w:t>(</w:t>
            </w:r>
            <w:r w:rsidR="00A76174"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56</w:t>
            </w:r>
            <w:r w:rsidRPr="007C18AA">
              <w:rPr>
                <w:rFonts w:ascii="Browallia New" w:eastAsia="Verdana" w:hAnsi="Browallia New" w:cs="Browallia New"/>
                <w:sz w:val="18"/>
                <w:szCs w:val="18"/>
              </w:rPr>
              <w:t>,</w:t>
            </w:r>
            <w:r w:rsidR="00A76174"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104</w:t>
            </w:r>
            <w:r w:rsidRPr="007C18AA">
              <w:rPr>
                <w:rFonts w:ascii="Browallia New" w:eastAsia="Verdana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333D4" w14:textId="178906CF" w:rsidR="00903027" w:rsidRPr="007C18AA" w:rsidRDefault="00903027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  <w:r w:rsidRPr="007C18AA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A76174" w:rsidRPr="00A76174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163</w:t>
            </w:r>
            <w:r w:rsidRPr="007C18AA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A76174" w:rsidRPr="00A76174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997</w:t>
            </w:r>
            <w:r w:rsidRPr="007C18AA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6845DA" w14:textId="1692BE8E" w:rsidR="00903027" w:rsidRPr="007C18AA" w:rsidRDefault="00A76174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8</w:t>
            </w:r>
            <w:r w:rsidR="006E57A3" w:rsidRPr="007C18AA">
              <w:rPr>
                <w:rFonts w:ascii="Browallia New" w:eastAsia="Verdana" w:hAnsi="Browallia New" w:cs="Browallia New"/>
                <w:sz w:val="18"/>
                <w:szCs w:val="18"/>
                <w:cs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391</w:t>
            </w:r>
            <w:r w:rsidR="006E57A3" w:rsidRPr="007C18AA">
              <w:rPr>
                <w:rFonts w:ascii="Browallia New" w:eastAsia="Verdana" w:hAnsi="Browallia New" w:cs="Browallia New"/>
                <w:sz w:val="18"/>
                <w:szCs w:val="18"/>
                <w:cs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037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C7D03" w14:textId="595EE9FF" w:rsidR="00903027" w:rsidRPr="007C18AA" w:rsidRDefault="00A76174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  <w:r w:rsidRPr="00A76174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</w:t>
            </w:r>
            <w:r w:rsidR="00903027" w:rsidRPr="007C18AA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76174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821</w:t>
            </w:r>
            <w:r w:rsidR="00903027" w:rsidRPr="007C18AA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Pr="00A76174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470</w:t>
            </w:r>
          </w:p>
        </w:tc>
      </w:tr>
      <w:tr w:rsidR="00903027" w:rsidRPr="007C18AA" w14:paraId="6D1DDD0D" w14:textId="77777777" w:rsidTr="66DF522C">
        <w:trPr>
          <w:trHeight w:val="70"/>
        </w:trPr>
        <w:tc>
          <w:tcPr>
            <w:tcW w:w="899" w:type="pct"/>
            <w:vAlign w:val="center"/>
            <w:hideMark/>
          </w:tcPr>
          <w:p w14:paraId="1D93D776" w14:textId="77777777" w:rsidR="00903027" w:rsidRPr="007C18AA" w:rsidRDefault="00903027" w:rsidP="0007783A">
            <w:pPr>
              <w:ind w:left="67" w:right="87" w:hanging="142"/>
              <w:rPr>
                <w:rFonts w:ascii="Browallia New" w:eastAsia="Verdana" w:hAnsi="Browallia New" w:cs="Browallia New"/>
                <w:b/>
                <w:bCs/>
                <w:sz w:val="18"/>
                <w:szCs w:val="18"/>
                <w:cs/>
              </w:rPr>
            </w:pPr>
            <w:r w:rsidRPr="007C18AA">
              <w:rPr>
                <w:rFonts w:ascii="Browallia New" w:eastAsia="Verdana" w:hAnsi="Browallia New" w:cs="Browallia New"/>
                <w:b/>
                <w:bCs/>
                <w:sz w:val="18"/>
                <w:szCs w:val="18"/>
                <w:cs/>
              </w:rPr>
              <w:t>กำไร (ขาดทุน) สุทธิ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BD8E0D" w14:textId="26BB0DCE" w:rsidR="00903027" w:rsidRPr="007C18AA" w:rsidRDefault="00A76174" w:rsidP="00903027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313</w:t>
            </w:r>
            <w:r w:rsidR="40B00229" w:rsidRPr="007C18AA">
              <w:rPr>
                <w:rFonts w:ascii="Browallia New" w:eastAsia="Verdana" w:hAnsi="Browallia New" w:cs="Browallia New"/>
                <w:sz w:val="18"/>
                <w:szCs w:val="18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807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F6DCD" w14:textId="757F2B0E" w:rsidR="00903027" w:rsidRPr="007C18AA" w:rsidRDefault="00A76174" w:rsidP="00903027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76174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63</w:t>
            </w:r>
            <w:r w:rsidR="00903027" w:rsidRPr="007C18AA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76174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525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242C95" w14:textId="55657A9E" w:rsidR="00903027" w:rsidRPr="007C18AA" w:rsidRDefault="00A76174" w:rsidP="00903027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1</w:t>
            </w:r>
            <w:r w:rsidR="5CD2BCCF" w:rsidRPr="007C18AA">
              <w:rPr>
                <w:rFonts w:ascii="Browallia New" w:eastAsia="Verdana" w:hAnsi="Browallia New" w:cs="Browallia New"/>
                <w:sz w:val="18"/>
                <w:szCs w:val="18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923</w:t>
            </w:r>
            <w:r w:rsidR="5CD2BCCF" w:rsidRPr="007C18AA">
              <w:rPr>
                <w:rFonts w:ascii="Browallia New" w:eastAsia="Verdana" w:hAnsi="Browallia New" w:cs="Browallia New"/>
                <w:sz w:val="18"/>
                <w:szCs w:val="18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146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14:paraId="29CF4B8A" w14:textId="4968853D" w:rsidR="00903027" w:rsidRPr="007C18AA" w:rsidRDefault="00A76174" w:rsidP="00903027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2</w:t>
            </w:r>
            <w:r w:rsidR="00903027" w:rsidRPr="007C18AA">
              <w:rPr>
                <w:rFonts w:ascii="Browallia New" w:eastAsia="Verdana" w:hAnsi="Browallia New" w:cs="Browallia New"/>
                <w:sz w:val="18"/>
                <w:szCs w:val="18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635</w:t>
            </w:r>
            <w:r w:rsidR="00903027" w:rsidRPr="007C18AA">
              <w:rPr>
                <w:rFonts w:ascii="Browallia New" w:eastAsia="Verdana" w:hAnsi="Browallia New" w:cs="Browallia New"/>
                <w:sz w:val="18"/>
                <w:szCs w:val="18"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145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A89DEB" w14:textId="5C25EFB4" w:rsidR="00903027" w:rsidRPr="007C18AA" w:rsidRDefault="13A8F3DA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(</w:t>
            </w:r>
            <w:r w:rsidR="00A76174"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14</w:t>
            </w:r>
            <w:r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="00A76174"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151</w:t>
            </w:r>
            <w:r w:rsidRPr="007C18AA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vAlign w:val="bottom"/>
          </w:tcPr>
          <w:p w14:paraId="58576BD8" w14:textId="64096977" w:rsidR="00903027" w:rsidRPr="007C18AA" w:rsidRDefault="00903027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7C18AA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A76174" w:rsidRPr="00A76174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</w:t>
            </w:r>
            <w:r w:rsidRPr="007C18AA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A76174" w:rsidRPr="00A76174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498</w:t>
            </w:r>
            <w:r w:rsidRPr="007C18AA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91A6E8" w14:textId="59A9F61B" w:rsidR="00903027" w:rsidRPr="007C18AA" w:rsidRDefault="494AD0EF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7C18AA">
              <w:rPr>
                <w:rFonts w:ascii="Browallia New" w:eastAsia="Verdana" w:hAnsi="Browallia New" w:cs="Browallia New"/>
                <w:sz w:val="18"/>
                <w:szCs w:val="18"/>
              </w:rPr>
              <w:t>(</w:t>
            </w:r>
            <w:r w:rsidR="00A76174"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1</w:t>
            </w:r>
            <w:r w:rsidRPr="007C18AA">
              <w:rPr>
                <w:rFonts w:ascii="Browallia New" w:eastAsia="Verdana" w:hAnsi="Browallia New" w:cs="Browallia New"/>
                <w:sz w:val="18"/>
                <w:szCs w:val="18"/>
              </w:rPr>
              <w:t>,</w:t>
            </w:r>
            <w:r w:rsidR="00A76174"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289</w:t>
            </w:r>
            <w:r w:rsidRPr="007C18AA">
              <w:rPr>
                <w:rFonts w:ascii="Browallia New" w:eastAsia="Verdana" w:hAnsi="Browallia New" w:cs="Browallia New"/>
                <w:sz w:val="18"/>
                <w:szCs w:val="18"/>
              </w:rPr>
              <w:t>,</w:t>
            </w:r>
            <w:r w:rsidR="00A76174"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800</w:t>
            </w:r>
            <w:r w:rsidRPr="007C18AA">
              <w:rPr>
                <w:rFonts w:ascii="Browallia New" w:eastAsia="Verdana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14:paraId="3EBCC77B" w14:textId="2B308F47" w:rsidR="00903027" w:rsidRPr="007C18AA" w:rsidRDefault="00903027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7C18AA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(</w:t>
            </w:r>
            <w:r w:rsidR="00A76174" w:rsidRPr="00A76174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7C18AA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A76174" w:rsidRPr="00A76174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677</w:t>
            </w:r>
            <w:r w:rsidRPr="007C18AA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A76174" w:rsidRPr="00A76174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445</w:t>
            </w:r>
            <w:r w:rsidRPr="007C18AA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3D922C" w14:textId="5D0C4C56" w:rsidR="00903027" w:rsidRPr="007C18AA" w:rsidRDefault="00A76174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US"/>
              </w:rPr>
            </w:pP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933</w:t>
            </w:r>
            <w:r w:rsidR="006E57A3" w:rsidRPr="007C18AA">
              <w:rPr>
                <w:rFonts w:ascii="Browallia New" w:eastAsia="Verdana" w:hAnsi="Browallia New" w:cs="Browallia New"/>
                <w:sz w:val="18"/>
                <w:szCs w:val="18"/>
                <w:cs/>
              </w:rPr>
              <w:t>,</w:t>
            </w:r>
            <w:r w:rsidRPr="00A76174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002</w:t>
            </w:r>
          </w:p>
        </w:tc>
        <w:tc>
          <w:tcPr>
            <w:tcW w:w="413" w:type="pct"/>
            <w:tcBorders>
              <w:bottom w:val="single" w:sz="4" w:space="0" w:color="auto"/>
            </w:tcBorders>
            <w:vAlign w:val="bottom"/>
          </w:tcPr>
          <w:p w14:paraId="341D8FAE" w14:textId="262BDC0E" w:rsidR="00903027" w:rsidRPr="007C18AA" w:rsidRDefault="00A76174" w:rsidP="0090302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</w:rPr>
            </w:pPr>
            <w:r w:rsidRPr="00A76174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903027" w:rsidRPr="007C18AA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004</w:t>
            </w:r>
            <w:r w:rsidR="00903027" w:rsidRPr="007C18AA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76174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727</w:t>
            </w:r>
          </w:p>
        </w:tc>
      </w:tr>
      <w:bookmarkEnd w:id="37"/>
    </w:tbl>
    <w:p w14:paraId="09608AE2" w14:textId="582DED6E" w:rsidR="00063BDE" w:rsidRPr="007C18AA" w:rsidRDefault="00063BDE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63BDE" w:rsidRPr="007C18AA" w14:paraId="1D3C0E7B" w14:textId="77777777" w:rsidTr="00C32E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54332D" w14:textId="22C975CB" w:rsidR="00063BDE" w:rsidRPr="007C18AA" w:rsidRDefault="00063BDE">
            <w:pPr>
              <w:pStyle w:val="ListParagraph"/>
              <w:numPr>
                <w:ilvl w:val="0"/>
                <w:numId w:val="3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bidi="th-TH"/>
              </w:rPr>
              <w:t>เงินปันผล</w:t>
            </w:r>
            <w:r w:rsidR="00C32E60"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bidi="th-TH"/>
              </w:rPr>
              <w:t>ต่อหุ้น</w:t>
            </w:r>
          </w:p>
        </w:tc>
      </w:tr>
    </w:tbl>
    <w:p w14:paraId="5B24BE68" w14:textId="6ECF2174" w:rsidR="00DF290F" w:rsidRPr="007C18AA" w:rsidRDefault="00DF290F" w:rsidP="00063BDE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7F2B0A7" w14:textId="6E8F6C9F" w:rsidR="00E2227E" w:rsidRPr="007C18AA" w:rsidRDefault="00E2227E" w:rsidP="00E2227E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เมื่อวันที่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24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เมษายน 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2566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ที่ประชุมสามัญผู้ถือหุ้นประจำปีได้มีมติอนุมัติการจ่ายเงินปันผลจากกำไรสะสมยังไม่จัดสรร โดยจ่ายเงินปันผลในอัตราหุ้นละ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0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26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บาท รวมเป็นจำนวนเงินทั้งสิ้น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101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21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ล้านบาท โดยจ่ายเงินปันผลเมื่อวันที่ </w:t>
      </w:r>
      <w:r w:rsidR="0007783A" w:rsidRPr="007C18AA">
        <w:rPr>
          <w:rFonts w:ascii="Browallia New" w:hAnsi="Browallia New" w:cs="Browallia New"/>
          <w:color w:val="000000" w:themeColor="text1"/>
          <w:cs/>
          <w:lang w:val="en-GB"/>
        </w:rPr>
        <w:br/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24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พฤษภาคม 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2566</w:t>
      </w:r>
    </w:p>
    <w:p w14:paraId="646FE962" w14:textId="77777777" w:rsidR="00E2227E" w:rsidRPr="007C18AA" w:rsidRDefault="00E2227E" w:rsidP="00E2227E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45931F7" w14:textId="0545E81D" w:rsidR="00E2227E" w:rsidRPr="007C18AA" w:rsidRDefault="00E2227E" w:rsidP="00E2227E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เมื่อวันที่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15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สิงหาคม 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2566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ที่ประชุมคณะกรรมการบริษัทได้มีมติอนุมัติการจ่ายเงินปันผลระหว่างกาลจากผลการดำเนินงาน โดยจ่ายเงินปันผลในอัตราหุ้นละ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0</w:t>
      </w:r>
      <w:r w:rsidR="0007783A"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90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บาท รวมเป็นจำนวนเงินทั้งสิ้น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350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34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ล้านบาท โดยจ่ายเงินปันผลเมื่อวันที่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14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กันยายน 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2566</w:t>
      </w:r>
    </w:p>
    <w:p w14:paraId="5CDE90A5" w14:textId="77777777" w:rsidR="00E2227E" w:rsidRPr="007C18AA" w:rsidRDefault="00E2227E" w:rsidP="00E2227E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6592557" w14:textId="74999DB3" w:rsidR="00E2227E" w:rsidRPr="007C18AA" w:rsidRDefault="00E2227E" w:rsidP="00E2227E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เมื่อวันที่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29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เมษายน 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2565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ที่ประชุมสามัญผู้ถือหุ้นประจำปีได้มีมติอนุมัติการจ่ายเงินปันผลจากกำไรสะสมยังไม่จัดสรร โดยจ่ายเงินปันผลในอัตราหุ้นละ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0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77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บาท รวมเป็นจำนวนเงินทั้งสิ้น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299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74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ล้านบาท โดยจ่ายเงินปันผลเมื่อวันที่ </w:t>
      </w:r>
      <w:r w:rsidR="0007783A" w:rsidRPr="007C18AA">
        <w:rPr>
          <w:rFonts w:ascii="Browallia New" w:hAnsi="Browallia New" w:cs="Browallia New"/>
          <w:color w:val="000000" w:themeColor="text1"/>
          <w:lang w:val="en-GB"/>
        </w:rPr>
        <w:br/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17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พฤษภาคม 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2565</w:t>
      </w:r>
    </w:p>
    <w:p w14:paraId="14FA3A4C" w14:textId="77777777" w:rsidR="00E2227E" w:rsidRPr="007C18AA" w:rsidRDefault="00E2227E" w:rsidP="00E2227E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080BECC" w14:textId="30F39A6C" w:rsidR="00C3266D" w:rsidRPr="007C18AA" w:rsidRDefault="00E2227E" w:rsidP="00E2227E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เมื่อวันที่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31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สิงหาคม 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2565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ที่ประชุมคณะกรรมการบริษัทได้มีมติอนุมัติการจ่ายเงินปันผลระหว่างกาลจากกำไรสะสมยังไม่จัดสรร โดยจ่ายเงินปันผลในอัตราหุ้นละ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5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14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บาท รวมเป็นจำนวนเงินทั้งสิ้น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>,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000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83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ล้านบาท โดยจ่ายเงินปันผลเมื่อวันที่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28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กันยายน 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2565</w:t>
      </w:r>
    </w:p>
    <w:p w14:paraId="4895ABEB" w14:textId="30F126D8" w:rsidR="00F74E5A" w:rsidRPr="007C18AA" w:rsidRDefault="00617624" w:rsidP="00F74E5A">
      <w:pPr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32E60" w:rsidRPr="007C18AA" w14:paraId="7599E665" w14:textId="77777777" w:rsidTr="00C32E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513CE6" w14:textId="4259885F" w:rsidR="00C32E60" w:rsidRPr="007C18AA" w:rsidRDefault="00C32E60">
            <w:pPr>
              <w:pStyle w:val="ListParagraph"/>
              <w:numPr>
                <w:ilvl w:val="0"/>
                <w:numId w:val="3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bidi="th-TH"/>
              </w:rPr>
              <w:t>ผลกำไร</w:t>
            </w:r>
            <w:r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  <w:r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bidi="th-TH"/>
              </w:rPr>
              <w:t>(</w:t>
            </w:r>
            <w:r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bidi="th-TH"/>
              </w:rPr>
              <w:t>ขาดทุน</w:t>
            </w:r>
            <w:r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bidi="th-TH"/>
              </w:rPr>
              <w:t>)</w:t>
            </w:r>
            <w:r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  <w:r w:rsidR="00B423A4"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bidi="th-TH"/>
              </w:rPr>
              <w:t>สุทธิจาก</w:t>
            </w:r>
            <w:r w:rsidR="00C06FFD"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bidi="th-TH"/>
              </w:rPr>
              <w:t>เงินลงท</w:t>
            </w:r>
            <w:r w:rsidR="00277177"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bidi="th-TH"/>
              </w:rPr>
              <w:t>ุ</w:t>
            </w:r>
            <w:r w:rsidR="00C06FFD"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bidi="th-TH"/>
              </w:rPr>
              <w:t>น</w:t>
            </w:r>
          </w:p>
        </w:tc>
      </w:tr>
    </w:tbl>
    <w:p w14:paraId="48C9F052" w14:textId="3335B7F7" w:rsidR="00DF290F" w:rsidRPr="007C18AA" w:rsidRDefault="00DF290F" w:rsidP="00C32E6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6EB42C2" w14:textId="782647A0" w:rsidR="00FF483F" w:rsidRPr="007C18AA" w:rsidRDefault="00DF290F" w:rsidP="00703CD6">
      <w:pPr>
        <w:jc w:val="thaiDistribute"/>
        <w:rPr>
          <w:rFonts w:ascii="Browallia New" w:hAnsi="Browallia New" w:cs="Browallia New"/>
          <w:color w:val="000000" w:themeColor="text1"/>
          <w:spacing w:val="-6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ผล</w:t>
      </w:r>
      <w:r w:rsidR="001719F9"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กำไร (</w:t>
      </w: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ขาดทุน</w:t>
      </w:r>
      <w:r w:rsidR="001719F9"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) </w:t>
      </w: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จากเงินลงทุนสำหรับปีสิ้นสุดวันที่ </w:t>
      </w:r>
      <w:r w:rsidR="00A76174" w:rsidRPr="00A76174">
        <w:rPr>
          <w:rFonts w:ascii="Browallia New" w:hAnsi="Browallia New" w:cs="Browallia New"/>
          <w:color w:val="000000" w:themeColor="text1"/>
          <w:spacing w:val="-6"/>
          <w:lang w:val="en-GB"/>
        </w:rPr>
        <w:t>31</w:t>
      </w:r>
      <w:r w:rsidRPr="007C18AA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ธันวาคม </w:t>
      </w:r>
      <w:r w:rsidR="007243CB"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spacing w:val="-6"/>
          <w:lang w:val="en-GB"/>
        </w:rPr>
        <w:t>2566</w:t>
      </w:r>
      <w:r w:rsidR="00764CE4"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 และ </w:t>
      </w:r>
      <w:r w:rsidR="007243CB"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spacing w:val="-6"/>
          <w:lang w:val="en-GB"/>
        </w:rPr>
        <w:t>2565</w:t>
      </w:r>
      <w:r w:rsidR="00764CE4"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ประกอบด้วยรายละเอียดดังต่อไปนี้</w:t>
      </w:r>
    </w:p>
    <w:p w14:paraId="55D1F03B" w14:textId="77777777" w:rsidR="00FF4C2D" w:rsidRPr="007C18AA" w:rsidRDefault="00FF4C2D" w:rsidP="00703CD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FF4C2D" w:rsidRPr="007C18AA" w14:paraId="3A85223A" w14:textId="77777777" w:rsidTr="00185DF6">
        <w:tc>
          <w:tcPr>
            <w:tcW w:w="3828" w:type="dxa"/>
            <w:vAlign w:val="bottom"/>
          </w:tcPr>
          <w:p w14:paraId="1817FD95" w14:textId="77777777" w:rsidR="00FF4C2D" w:rsidRPr="007C18AA" w:rsidRDefault="00FF4C2D" w:rsidP="0007783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7F300" w14:textId="77777777" w:rsidR="00FF4C2D" w:rsidRPr="007C18AA" w:rsidRDefault="00FF4C2D" w:rsidP="00AB55A3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237D8" w14:textId="77777777" w:rsidR="00FF4C2D" w:rsidRPr="007C18AA" w:rsidRDefault="00FF4C2D" w:rsidP="00AB55A3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1D478D" w:rsidRPr="007C18AA" w14:paraId="1A1517BF" w14:textId="77777777" w:rsidTr="00185DF6">
        <w:tc>
          <w:tcPr>
            <w:tcW w:w="3828" w:type="dxa"/>
            <w:vAlign w:val="bottom"/>
          </w:tcPr>
          <w:p w14:paraId="207ECCDC" w14:textId="77777777" w:rsidR="001D478D" w:rsidRPr="007C18AA" w:rsidRDefault="001D478D" w:rsidP="0007783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B85D9D5" w14:textId="760C1B77" w:rsidR="001D478D" w:rsidRPr="007C18AA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90285EA" w14:textId="4E4D4166" w:rsidR="001D478D" w:rsidRPr="007C18AA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0D82B11" w14:textId="7D15FA9C" w:rsidR="001D478D" w:rsidRPr="007C18AA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FF8E279" w14:textId="51EEBEEA" w:rsidR="001D478D" w:rsidRPr="007C18AA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1D478D" w:rsidRPr="007C18AA" w14:paraId="3CAF6D2F" w14:textId="77777777" w:rsidTr="00185DF6">
        <w:tc>
          <w:tcPr>
            <w:tcW w:w="3828" w:type="dxa"/>
            <w:vAlign w:val="bottom"/>
          </w:tcPr>
          <w:p w14:paraId="363CC16B" w14:textId="77777777" w:rsidR="001D478D" w:rsidRPr="007C18AA" w:rsidRDefault="001D478D" w:rsidP="0007783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3D50734" w14:textId="3A49CBF5" w:rsidR="001D478D" w:rsidRPr="007C18AA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2E822DDC" w14:textId="75436F72" w:rsidR="001D478D" w:rsidRPr="007C18AA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3260DD6" w14:textId="065F7086" w:rsidR="001D478D" w:rsidRPr="007C18AA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75EDBE6E" w14:textId="5CE54A33" w:rsidR="001D478D" w:rsidRPr="007C18AA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1D478D" w:rsidRPr="007C18AA" w14:paraId="743EF601" w14:textId="77777777" w:rsidTr="00185DF6">
        <w:tc>
          <w:tcPr>
            <w:tcW w:w="3828" w:type="dxa"/>
          </w:tcPr>
          <w:p w14:paraId="30FC7B38" w14:textId="77777777" w:rsidR="001D478D" w:rsidRPr="007C18AA" w:rsidRDefault="001D478D" w:rsidP="0007783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610FD055" w14:textId="77777777" w:rsidR="001D478D" w:rsidRPr="007C18AA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36B8478A" w14:textId="77777777" w:rsidR="001D478D" w:rsidRPr="007C18AA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569D39DF" w14:textId="77777777" w:rsidR="001D478D" w:rsidRPr="007C18AA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8C1F773" w14:textId="77777777" w:rsidR="001D478D" w:rsidRPr="007C18AA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2775EA" w:rsidRPr="007C18AA" w14:paraId="49A20BFD" w14:textId="77777777" w:rsidTr="00185DF6">
        <w:tc>
          <w:tcPr>
            <w:tcW w:w="3828" w:type="dxa"/>
            <w:vAlign w:val="bottom"/>
          </w:tcPr>
          <w:p w14:paraId="321F0669" w14:textId="77777777" w:rsidR="0007783A" w:rsidRPr="007C18AA" w:rsidRDefault="002775EA" w:rsidP="0007783A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b/>
                <w:bCs/>
                <w:color w:val="000000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s/>
                <w:lang w:bidi="th-TH"/>
              </w:rPr>
              <w:t>กำไร</w:t>
            </w:r>
            <w:r w:rsidRPr="007C18AA">
              <w:rPr>
                <w:rFonts w:ascii="Browallia New" w:hAnsi="Browallia New" w:cs="Browallia New"/>
                <w:b/>
                <w:bCs/>
              </w:rPr>
              <w:t xml:space="preserve"> (</w:t>
            </w:r>
            <w:r w:rsidRPr="007C18AA">
              <w:rPr>
                <w:rFonts w:ascii="Browallia New" w:hAnsi="Browallia New" w:cs="Browallia New"/>
                <w:b/>
                <w:bCs/>
                <w:cs/>
                <w:lang w:bidi="th-TH"/>
              </w:rPr>
              <w:t>ขาดทุน</w:t>
            </w:r>
            <w:r w:rsidRPr="007C18AA">
              <w:rPr>
                <w:rFonts w:ascii="Browallia New" w:hAnsi="Browallia New" w:cs="Browallia New"/>
                <w:b/>
                <w:bCs/>
              </w:rPr>
              <w:t xml:space="preserve">) </w:t>
            </w:r>
            <w:r w:rsidRPr="007C18AA">
              <w:rPr>
                <w:rFonts w:ascii="Browallia New" w:hAnsi="Browallia New" w:cs="Browallia New"/>
                <w:b/>
                <w:bCs/>
                <w:cs/>
                <w:lang w:bidi="th-TH"/>
              </w:rPr>
              <w:t>จากเงินลงทุนที่</w:t>
            </w: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วัดมูลค่า</w:t>
            </w:r>
          </w:p>
          <w:p w14:paraId="2E706E8A" w14:textId="57DCC1E3" w:rsidR="002775EA" w:rsidRPr="007C18AA" w:rsidRDefault="0007783A" w:rsidP="0007783A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 xml:space="preserve">   </w:t>
            </w:r>
            <w:r w:rsidR="002775EA"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ยุติธรรมผ่านกำไรหรือขาดทุน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A4D6672" w14:textId="77777777" w:rsidR="002775EA" w:rsidRPr="007C18AA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765FF3BC" w14:textId="77777777" w:rsidR="002775EA" w:rsidRPr="007C18AA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5A1668B5" w14:textId="77777777" w:rsidR="002775EA" w:rsidRPr="007C18AA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28BBD9DF" w14:textId="77777777" w:rsidR="002775EA" w:rsidRPr="007C18AA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2775EA" w:rsidRPr="007C18AA" w14:paraId="0458362C" w14:textId="77777777" w:rsidTr="00185DF6">
        <w:tc>
          <w:tcPr>
            <w:tcW w:w="3828" w:type="dxa"/>
            <w:vAlign w:val="center"/>
          </w:tcPr>
          <w:p w14:paraId="339312E7" w14:textId="1EC7EA31" w:rsidR="002775EA" w:rsidRPr="007C18AA" w:rsidRDefault="002775EA" w:rsidP="0007783A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s/>
              </w:rPr>
            </w:pPr>
            <w:r w:rsidRPr="007C18AA">
              <w:rPr>
                <w:rFonts w:ascii="Browallia New" w:hAnsi="Browallia New" w:cs="Browallia New"/>
                <w:cs/>
                <w:lang w:bidi="th-TH"/>
              </w:rPr>
              <w:t>กำไร</w:t>
            </w:r>
            <w:r w:rsidRPr="007C18AA">
              <w:rPr>
                <w:rFonts w:ascii="Browallia New" w:hAnsi="Browallia New" w:cs="Browallia New"/>
              </w:rPr>
              <w:t xml:space="preserve"> (</w:t>
            </w:r>
            <w:r w:rsidRPr="007C18AA">
              <w:rPr>
                <w:rFonts w:ascii="Browallia New" w:hAnsi="Browallia New" w:cs="Browallia New"/>
                <w:cs/>
                <w:lang w:bidi="th-TH"/>
              </w:rPr>
              <w:t>ขาดทุน</w:t>
            </w:r>
            <w:r w:rsidRPr="007C18AA">
              <w:rPr>
                <w:rFonts w:ascii="Browallia New" w:hAnsi="Browallia New" w:cs="Browallia New"/>
              </w:rPr>
              <w:t xml:space="preserve">) </w:t>
            </w:r>
            <w:r w:rsidRPr="007C18AA">
              <w:rPr>
                <w:rFonts w:ascii="Browallia New" w:hAnsi="Browallia New" w:cs="Browallia New"/>
                <w:cs/>
                <w:lang w:bidi="th-TH"/>
              </w:rPr>
              <w:t>จากการขายเงินลงทุน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C48EC68" w14:textId="77777777" w:rsidR="002775EA" w:rsidRPr="007C18AA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04A21D03" w14:textId="77777777" w:rsidR="002775EA" w:rsidRPr="007C18AA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5A3FBDA7" w14:textId="77777777" w:rsidR="002775EA" w:rsidRPr="007C18AA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5A5B8708" w14:textId="77777777" w:rsidR="002775EA" w:rsidRPr="007C18AA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903027" w:rsidRPr="007C18AA" w14:paraId="35D90497" w14:textId="77777777" w:rsidTr="00185DF6">
        <w:tc>
          <w:tcPr>
            <w:tcW w:w="3828" w:type="dxa"/>
            <w:vAlign w:val="center"/>
          </w:tcPr>
          <w:p w14:paraId="7D2FD5CA" w14:textId="7901754D" w:rsidR="00903027" w:rsidRPr="007C18AA" w:rsidRDefault="00903027" w:rsidP="0007783A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 w:themeColor="text1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 xml:space="preserve">   ตราสารทุน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F299427" w14:textId="538A4679" w:rsidR="00903027" w:rsidRPr="007C18AA" w:rsidRDefault="00FA628A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1441" w:type="dxa"/>
            <w:vAlign w:val="center"/>
          </w:tcPr>
          <w:p w14:paraId="69257A0D" w14:textId="7E75F68E" w:rsidR="00903027" w:rsidRPr="007C18AA" w:rsidRDefault="00903027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1441" w:type="dxa"/>
            <w:shd w:val="clear" w:color="auto" w:fill="FAFAFA"/>
          </w:tcPr>
          <w:p w14:paraId="5DC8356A" w14:textId="7ABE831E" w:rsidR="00903027" w:rsidRPr="007C18AA" w:rsidRDefault="00FA628A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</w:tcPr>
          <w:p w14:paraId="64B6048A" w14:textId="3B2C9B4F" w:rsidR="00903027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903027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774</w:t>
            </w:r>
          </w:p>
        </w:tc>
      </w:tr>
      <w:tr w:rsidR="00903027" w:rsidRPr="007C18AA" w14:paraId="441A9D84" w14:textId="77777777" w:rsidTr="00185DF6">
        <w:tc>
          <w:tcPr>
            <w:tcW w:w="3828" w:type="dxa"/>
            <w:vAlign w:val="bottom"/>
          </w:tcPr>
          <w:p w14:paraId="67C69B47" w14:textId="77777777" w:rsidR="0007783A" w:rsidRPr="007C18AA" w:rsidRDefault="00903027" w:rsidP="0007783A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lang w:bidi="th-TH"/>
              </w:rPr>
            </w:pPr>
            <w:r w:rsidRPr="007C18AA">
              <w:rPr>
                <w:rFonts w:ascii="Browallia New" w:hAnsi="Browallia New" w:cs="Browallia New"/>
                <w:cs/>
                <w:lang w:bidi="th-TH"/>
              </w:rPr>
              <w:t>กำไร</w:t>
            </w:r>
            <w:r w:rsidRPr="007C18AA">
              <w:rPr>
                <w:rFonts w:ascii="Browallia New" w:hAnsi="Browallia New" w:cs="Browallia New"/>
              </w:rPr>
              <w:t xml:space="preserve"> (</w:t>
            </w:r>
            <w:r w:rsidRPr="007C18AA">
              <w:rPr>
                <w:rFonts w:ascii="Browallia New" w:hAnsi="Browallia New" w:cs="Browallia New"/>
                <w:cs/>
                <w:lang w:bidi="th-TH"/>
              </w:rPr>
              <w:t>ขาดทุน</w:t>
            </w:r>
            <w:r w:rsidRPr="007C18AA">
              <w:rPr>
                <w:rFonts w:ascii="Browallia New" w:hAnsi="Browallia New" w:cs="Browallia New"/>
              </w:rPr>
              <w:t xml:space="preserve">) </w:t>
            </w:r>
            <w:r w:rsidRPr="007C18AA">
              <w:rPr>
                <w:rFonts w:ascii="Browallia New" w:hAnsi="Browallia New" w:cs="Browallia New"/>
                <w:cs/>
                <w:lang w:bidi="th-TH"/>
              </w:rPr>
              <w:t>จากการเปลี่ยนแปลงในมูลค่า</w:t>
            </w:r>
          </w:p>
          <w:p w14:paraId="76B4DFD0" w14:textId="6A71315E" w:rsidR="00903027" w:rsidRPr="007C18AA" w:rsidRDefault="0007783A" w:rsidP="0007783A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 w:themeColor="text1"/>
                <w:rtl/>
                <w:lang w:bidi="th-TH"/>
              </w:rPr>
            </w:pPr>
            <w:r w:rsidRPr="007C18AA">
              <w:rPr>
                <w:rFonts w:ascii="Browallia New" w:hAnsi="Browallia New" w:cs="Browallia New"/>
                <w:cs/>
                <w:lang w:bidi="th-TH"/>
              </w:rPr>
              <w:t xml:space="preserve">   </w:t>
            </w:r>
            <w:r w:rsidR="00903027" w:rsidRPr="007C18AA">
              <w:rPr>
                <w:rFonts w:ascii="Browallia New" w:hAnsi="Browallia New" w:cs="Browallia New"/>
                <w:cs/>
                <w:lang w:bidi="th-TH"/>
              </w:rPr>
              <w:t>ยุติธรรมสุทธิ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3FB2973" w14:textId="77777777" w:rsidR="00903027" w:rsidRPr="007C18AA" w:rsidRDefault="00903027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2571D00F" w14:textId="77777777" w:rsidR="00903027" w:rsidRPr="007C18AA" w:rsidRDefault="00903027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1A479A88" w14:textId="77777777" w:rsidR="00903027" w:rsidRPr="007C18AA" w:rsidRDefault="00903027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48000708" w14:textId="77777777" w:rsidR="00903027" w:rsidRPr="007C18AA" w:rsidRDefault="00903027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903027" w:rsidRPr="007C18AA" w14:paraId="345B11FE" w14:textId="77777777" w:rsidTr="00185DF6">
        <w:tc>
          <w:tcPr>
            <w:tcW w:w="3828" w:type="dxa"/>
            <w:vAlign w:val="center"/>
          </w:tcPr>
          <w:p w14:paraId="78601916" w14:textId="5EEAFD60" w:rsidR="00903027" w:rsidRPr="007C18AA" w:rsidRDefault="00903027" w:rsidP="0007783A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 w:themeColor="text1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  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ตราสารหนี้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19AF5476" w14:textId="4D9D0917" w:rsidR="00903027" w:rsidRPr="007C18AA" w:rsidRDefault="00FA628A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7647E2E5" w14:textId="0E809A41" w:rsidR="00903027" w:rsidRPr="007C18AA" w:rsidRDefault="00903027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3ED85597" w14:textId="716F21FA" w:rsidR="00903027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FA628A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424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0C585900" w14:textId="78B56893" w:rsidR="00903027" w:rsidRPr="007C18AA" w:rsidRDefault="00903027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196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185DF6" w:rsidRPr="007C18AA" w14:paraId="0F8C0275" w14:textId="77777777" w:rsidTr="00185DF6">
        <w:tc>
          <w:tcPr>
            <w:tcW w:w="3828" w:type="dxa"/>
            <w:vAlign w:val="center"/>
          </w:tcPr>
          <w:p w14:paraId="3D260F68" w14:textId="033D0B75" w:rsidR="00185DF6" w:rsidRPr="007C18AA" w:rsidRDefault="00185DF6" w:rsidP="0007783A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829D880" w14:textId="4363FC34" w:rsidR="00185DF6" w:rsidRPr="007C18AA" w:rsidRDefault="00185DF6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63B0E4" w14:textId="3EF23A19" w:rsidR="00185DF6" w:rsidRPr="007C18AA" w:rsidRDefault="00185DF6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86078D" w14:textId="08596FA1" w:rsidR="00185DF6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185DF6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424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67DC7547" w14:textId="6E728167" w:rsidR="00185DF6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185DF6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578</w:t>
            </w:r>
          </w:p>
        </w:tc>
      </w:tr>
      <w:tr w:rsidR="00185DF6" w:rsidRPr="007C18AA" w14:paraId="2120202B" w14:textId="77777777" w:rsidTr="00185DF6">
        <w:tc>
          <w:tcPr>
            <w:tcW w:w="3828" w:type="dxa"/>
            <w:vAlign w:val="center"/>
          </w:tcPr>
          <w:p w14:paraId="0007910B" w14:textId="77777777" w:rsidR="00185DF6" w:rsidRPr="007C18AA" w:rsidRDefault="00185DF6" w:rsidP="0007783A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53F8FC" w14:textId="3466EF71" w:rsidR="00185DF6" w:rsidRPr="007C18AA" w:rsidRDefault="00185DF6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5983B8E8" w14:textId="6BFC96F1" w:rsidR="00185DF6" w:rsidRPr="007C18AA" w:rsidRDefault="00185DF6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599032" w14:textId="54379409" w:rsidR="00185DF6" w:rsidRPr="007C18AA" w:rsidRDefault="00185DF6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5FFDA7ED" w14:textId="7336FA1A" w:rsidR="00185DF6" w:rsidRPr="007C18AA" w:rsidRDefault="00185DF6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185DF6" w:rsidRPr="007C18AA" w14:paraId="0CAACC0D" w14:textId="77777777" w:rsidTr="00185DF6">
        <w:tc>
          <w:tcPr>
            <w:tcW w:w="3828" w:type="dxa"/>
            <w:vAlign w:val="bottom"/>
          </w:tcPr>
          <w:p w14:paraId="1F25B9AC" w14:textId="77777777" w:rsidR="00185DF6" w:rsidRPr="007C18AA" w:rsidRDefault="00185DF6" w:rsidP="0007783A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s/>
                <w:lang w:bidi="th-TH"/>
              </w:rPr>
              <w:t>กำไร</w:t>
            </w:r>
            <w:r w:rsidRPr="007C18AA">
              <w:rPr>
                <w:rFonts w:ascii="Browallia New" w:hAnsi="Browallia New" w:cs="Browallia New"/>
                <w:b/>
                <w:bCs/>
              </w:rPr>
              <w:t xml:space="preserve"> (</w:t>
            </w:r>
            <w:r w:rsidRPr="007C18AA">
              <w:rPr>
                <w:rFonts w:ascii="Browallia New" w:hAnsi="Browallia New" w:cs="Browallia New"/>
                <w:b/>
                <w:bCs/>
                <w:cs/>
                <w:lang w:bidi="th-TH"/>
              </w:rPr>
              <w:t>ขาดทุน</w:t>
            </w:r>
            <w:r w:rsidRPr="007C18AA">
              <w:rPr>
                <w:rFonts w:ascii="Browallia New" w:hAnsi="Browallia New" w:cs="Browallia New"/>
                <w:b/>
                <w:bCs/>
              </w:rPr>
              <w:t xml:space="preserve">) </w:t>
            </w:r>
            <w:r w:rsidRPr="007C18AA">
              <w:rPr>
                <w:rFonts w:ascii="Browallia New" w:hAnsi="Browallia New" w:cs="Browallia New"/>
                <w:b/>
                <w:bCs/>
                <w:cs/>
                <w:lang w:bidi="th-TH"/>
              </w:rPr>
              <w:t>จากเงินลงทุนที่กำหนดให้</w:t>
            </w:r>
          </w:p>
          <w:p w14:paraId="775D49C6" w14:textId="0550C9A3" w:rsidR="00185DF6" w:rsidRPr="007C18AA" w:rsidRDefault="00185DF6" w:rsidP="0007783A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   วัดมูลค่ายุติธรรมผ่านกำไรหรือขาดทุน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0E41629" w14:textId="77777777" w:rsidR="00185DF6" w:rsidRPr="007C18AA" w:rsidRDefault="00185DF6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5932F132" w14:textId="77777777" w:rsidR="00185DF6" w:rsidRPr="007C18AA" w:rsidRDefault="00185DF6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125BDDE3" w14:textId="77777777" w:rsidR="00185DF6" w:rsidRPr="007C18AA" w:rsidRDefault="00185DF6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695C1552" w14:textId="77777777" w:rsidR="00185DF6" w:rsidRPr="007C18AA" w:rsidRDefault="00185DF6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185DF6" w:rsidRPr="007C18AA" w14:paraId="1F21E0C3" w14:textId="77777777" w:rsidTr="00185DF6">
        <w:tc>
          <w:tcPr>
            <w:tcW w:w="3828" w:type="dxa"/>
            <w:vAlign w:val="bottom"/>
          </w:tcPr>
          <w:p w14:paraId="44CECB19" w14:textId="77777777" w:rsidR="00185DF6" w:rsidRPr="007C18AA" w:rsidRDefault="00185DF6" w:rsidP="0007783A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lang w:bidi="th-TH"/>
              </w:rPr>
            </w:pPr>
            <w:r w:rsidRPr="007C18AA">
              <w:rPr>
                <w:rFonts w:ascii="Browallia New" w:hAnsi="Browallia New" w:cs="Browallia New"/>
                <w:cs/>
                <w:lang w:bidi="th-TH"/>
              </w:rPr>
              <w:t>กำไร</w:t>
            </w:r>
            <w:r w:rsidRPr="007C18AA">
              <w:rPr>
                <w:rFonts w:ascii="Browallia New" w:hAnsi="Browallia New" w:cs="Browallia New"/>
              </w:rPr>
              <w:t xml:space="preserve"> (</w:t>
            </w:r>
            <w:r w:rsidRPr="007C18AA">
              <w:rPr>
                <w:rFonts w:ascii="Browallia New" w:hAnsi="Browallia New" w:cs="Browallia New"/>
                <w:cs/>
                <w:lang w:bidi="th-TH"/>
              </w:rPr>
              <w:t>ขาดทุน</w:t>
            </w:r>
            <w:r w:rsidRPr="007C18AA">
              <w:rPr>
                <w:rFonts w:ascii="Browallia New" w:hAnsi="Browallia New" w:cs="Browallia New"/>
              </w:rPr>
              <w:t xml:space="preserve">) </w:t>
            </w:r>
            <w:r w:rsidRPr="007C18AA">
              <w:rPr>
                <w:rFonts w:ascii="Browallia New" w:hAnsi="Browallia New" w:cs="Browallia New"/>
                <w:cs/>
                <w:lang w:bidi="th-TH"/>
              </w:rPr>
              <w:t>จากการเปลี่ยนแปลงในมูลค่า</w:t>
            </w:r>
          </w:p>
          <w:p w14:paraId="4D9A6C0E" w14:textId="4C525E97" w:rsidR="00185DF6" w:rsidRPr="007C18AA" w:rsidRDefault="00185DF6" w:rsidP="0007783A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s/>
                <w:lang w:bidi="th-TH"/>
              </w:rPr>
              <w:t xml:space="preserve">   ยุติธรรมสุทธิ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8302E07" w14:textId="77777777" w:rsidR="00185DF6" w:rsidRPr="007C18AA" w:rsidRDefault="00185DF6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2B628D53" w14:textId="77777777" w:rsidR="00185DF6" w:rsidRPr="007C18AA" w:rsidRDefault="00185DF6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7ED46744" w14:textId="77777777" w:rsidR="00185DF6" w:rsidRPr="007C18AA" w:rsidRDefault="00185DF6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358A8BCC" w14:textId="77777777" w:rsidR="00185DF6" w:rsidRPr="007C18AA" w:rsidRDefault="00185DF6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185DF6" w:rsidRPr="007C18AA" w14:paraId="639E464D" w14:textId="77777777" w:rsidTr="00185DF6">
        <w:tc>
          <w:tcPr>
            <w:tcW w:w="3828" w:type="dxa"/>
            <w:vAlign w:val="center"/>
          </w:tcPr>
          <w:p w14:paraId="7F10AC57" w14:textId="18F3A171" w:rsidR="00185DF6" w:rsidRPr="007C18AA" w:rsidRDefault="00185DF6" w:rsidP="0007783A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  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ตราสารหนี้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3DB083DC" w14:textId="2887A018" w:rsidR="00185DF6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185DF6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125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37BF6B4F" w14:textId="77BF0C3A" w:rsidR="00185DF6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592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45848E1D" w14:textId="581DED29" w:rsidR="00185DF6" w:rsidRPr="007C18AA" w:rsidRDefault="00185DF6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094CD544" w14:textId="0F202C1E" w:rsidR="00185DF6" w:rsidRPr="007C18AA" w:rsidRDefault="00185DF6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185DF6" w:rsidRPr="007C18AA" w14:paraId="67375BBB" w14:textId="77777777" w:rsidTr="00185DF6">
        <w:tc>
          <w:tcPr>
            <w:tcW w:w="3828" w:type="dxa"/>
            <w:vAlign w:val="center"/>
          </w:tcPr>
          <w:p w14:paraId="0016C847" w14:textId="604935CA" w:rsidR="00185DF6" w:rsidRPr="007C18AA" w:rsidRDefault="00185DF6" w:rsidP="0007783A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50DFF46" w14:textId="2AA1539A" w:rsidR="00185DF6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185DF6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125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06CBBE" w14:textId="2BB9CF2E" w:rsidR="00185DF6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592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0C2F8B4" w14:textId="398CDEEA" w:rsidR="00185DF6" w:rsidRPr="007C18AA" w:rsidRDefault="00185DF6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C0062" w14:textId="667ECCC8" w:rsidR="00185DF6" w:rsidRPr="007C18AA" w:rsidRDefault="00185DF6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185DF6" w:rsidRPr="007C18AA" w14:paraId="20F816CF" w14:textId="77777777" w:rsidTr="00185DF6">
        <w:tc>
          <w:tcPr>
            <w:tcW w:w="3828" w:type="dxa"/>
            <w:vAlign w:val="center"/>
          </w:tcPr>
          <w:p w14:paraId="3C21DF34" w14:textId="77777777" w:rsidR="00185DF6" w:rsidRPr="007C18AA" w:rsidRDefault="00185DF6" w:rsidP="0007783A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7CB237" w14:textId="29830CC5" w:rsidR="00185DF6" w:rsidRPr="007C18AA" w:rsidRDefault="00185DF6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1CCDF081" w14:textId="238D9B90" w:rsidR="00185DF6" w:rsidRPr="007C18AA" w:rsidRDefault="00185DF6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90368B" w14:textId="0A95AD6C" w:rsidR="00185DF6" w:rsidRPr="007C18AA" w:rsidRDefault="00185DF6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6E893661" w14:textId="2B2AAE00" w:rsidR="00185DF6" w:rsidRPr="007C18AA" w:rsidRDefault="00185DF6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185DF6" w:rsidRPr="007C18AA" w14:paraId="022061AF" w14:textId="77777777" w:rsidTr="00185DF6">
        <w:tc>
          <w:tcPr>
            <w:tcW w:w="3828" w:type="dxa"/>
            <w:vAlign w:val="bottom"/>
          </w:tcPr>
          <w:p w14:paraId="1F61FE75" w14:textId="77777777" w:rsidR="00185DF6" w:rsidRPr="007C18AA" w:rsidRDefault="00185DF6" w:rsidP="0007783A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s/>
                <w:lang w:bidi="th-TH"/>
              </w:rPr>
              <w:t>กำไร</w:t>
            </w:r>
            <w:r w:rsidRPr="007C18AA">
              <w:rPr>
                <w:rFonts w:ascii="Browallia New" w:hAnsi="Browallia New" w:cs="Browallia New"/>
                <w:b/>
                <w:bCs/>
                <w:cs/>
              </w:rPr>
              <w:t xml:space="preserve"> (</w:t>
            </w:r>
            <w:r w:rsidRPr="007C18AA">
              <w:rPr>
                <w:rFonts w:ascii="Browallia New" w:hAnsi="Browallia New" w:cs="Browallia New"/>
                <w:b/>
                <w:bCs/>
                <w:cs/>
                <w:lang w:bidi="th-TH"/>
              </w:rPr>
              <w:t>ขาดทุน</w:t>
            </w:r>
            <w:r w:rsidRPr="007C18AA">
              <w:rPr>
                <w:rFonts w:ascii="Browallia New" w:hAnsi="Browallia New" w:cs="Browallia New"/>
                <w:b/>
                <w:bCs/>
                <w:cs/>
              </w:rPr>
              <w:t xml:space="preserve">) </w:t>
            </w:r>
            <w:r w:rsidRPr="007C18AA">
              <w:rPr>
                <w:rFonts w:ascii="Browallia New" w:hAnsi="Browallia New" w:cs="Browallia New"/>
                <w:b/>
                <w:bCs/>
                <w:cs/>
                <w:lang w:bidi="th-TH"/>
              </w:rPr>
              <w:t>จากเงินลงทุนที่วัดมูลค่า</w:t>
            </w:r>
          </w:p>
          <w:p w14:paraId="688B6A29" w14:textId="0D6B9AC9" w:rsidR="00185DF6" w:rsidRPr="007C18AA" w:rsidRDefault="00185DF6" w:rsidP="0007783A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77483E1" w14:textId="77777777" w:rsidR="00185DF6" w:rsidRPr="007C18AA" w:rsidRDefault="00185DF6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5BF43889" w14:textId="77777777" w:rsidR="00185DF6" w:rsidRPr="007C18AA" w:rsidRDefault="00185DF6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4329CBE4" w14:textId="77777777" w:rsidR="00185DF6" w:rsidRPr="007C18AA" w:rsidRDefault="00185DF6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357FC7CA" w14:textId="77777777" w:rsidR="00185DF6" w:rsidRPr="007C18AA" w:rsidRDefault="00185DF6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185DF6" w:rsidRPr="007C18AA" w14:paraId="4957938F" w14:textId="77777777" w:rsidTr="00185DF6">
        <w:tc>
          <w:tcPr>
            <w:tcW w:w="3828" w:type="dxa"/>
            <w:vAlign w:val="center"/>
          </w:tcPr>
          <w:p w14:paraId="02F6250D" w14:textId="3483D3C2" w:rsidR="00185DF6" w:rsidRPr="007C18AA" w:rsidRDefault="00185DF6" w:rsidP="0007783A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spacing w:val="-2"/>
                <w:cs/>
                <w:lang w:bidi="th-TH"/>
              </w:rPr>
              <w:t>กำไร</w:t>
            </w:r>
            <w:r w:rsidRPr="007C18AA">
              <w:rPr>
                <w:rFonts w:ascii="Browallia New" w:hAnsi="Browallia New" w:cs="Browallia New"/>
                <w:spacing w:val="-2"/>
                <w:cs/>
              </w:rPr>
              <w:t xml:space="preserve"> (</w:t>
            </w:r>
            <w:r w:rsidRPr="007C18AA">
              <w:rPr>
                <w:rFonts w:ascii="Browallia New" w:hAnsi="Browallia New" w:cs="Browallia New"/>
                <w:spacing w:val="-2"/>
                <w:cs/>
                <w:lang w:bidi="th-TH"/>
              </w:rPr>
              <w:t>ขาดทุน</w:t>
            </w:r>
            <w:r w:rsidRPr="007C18AA">
              <w:rPr>
                <w:rFonts w:ascii="Browallia New" w:hAnsi="Browallia New" w:cs="Browallia New"/>
                <w:spacing w:val="-2"/>
                <w:cs/>
              </w:rPr>
              <w:t xml:space="preserve">) </w:t>
            </w:r>
            <w:r w:rsidRPr="007C18AA">
              <w:rPr>
                <w:rFonts w:ascii="Browallia New" w:hAnsi="Browallia New" w:cs="Browallia New"/>
                <w:spacing w:val="-2"/>
                <w:cs/>
                <w:lang w:bidi="th-TH"/>
              </w:rPr>
              <w:t>จากการขายเงินลงทุน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37F80A89" w14:textId="77777777" w:rsidR="00185DF6" w:rsidRPr="007C18AA" w:rsidRDefault="00185DF6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41B9070F" w14:textId="77777777" w:rsidR="00185DF6" w:rsidRPr="007C18AA" w:rsidRDefault="00185DF6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72509A65" w14:textId="59D817F3" w:rsidR="00185DF6" w:rsidRPr="007C18AA" w:rsidRDefault="00185DF6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19400DA1" w14:textId="77777777" w:rsidR="00185DF6" w:rsidRPr="007C18AA" w:rsidRDefault="00185DF6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185DF6" w:rsidRPr="007C18AA" w14:paraId="63175E61" w14:textId="77777777" w:rsidTr="00185DF6">
        <w:tc>
          <w:tcPr>
            <w:tcW w:w="3828" w:type="dxa"/>
            <w:vAlign w:val="center"/>
          </w:tcPr>
          <w:p w14:paraId="4FCA0E41" w14:textId="2D3BE0C1" w:rsidR="00185DF6" w:rsidRPr="007C18AA" w:rsidRDefault="00185DF6" w:rsidP="0007783A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 w:themeColor="text1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 xml:space="preserve">   ตราสารหนี้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1591BCAA" w14:textId="6D2A2068" w:rsidR="00185DF6" w:rsidRPr="007C18AA" w:rsidRDefault="00185DF6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12FF9290" w14:textId="39EDFAEA" w:rsidR="00185DF6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185DF6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989</w:t>
            </w:r>
          </w:p>
        </w:tc>
        <w:tc>
          <w:tcPr>
            <w:tcW w:w="1441" w:type="dxa"/>
            <w:shd w:val="clear" w:color="auto" w:fill="FAFAFA"/>
          </w:tcPr>
          <w:p w14:paraId="71A658C1" w14:textId="5EA2E18B" w:rsidR="00185DF6" w:rsidRPr="007C18AA" w:rsidRDefault="00185DF6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</w:tcPr>
          <w:p w14:paraId="15A7D808" w14:textId="59992D04" w:rsidR="00185DF6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185DF6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989</w:t>
            </w:r>
          </w:p>
        </w:tc>
      </w:tr>
      <w:tr w:rsidR="00185DF6" w:rsidRPr="007C18AA" w14:paraId="0AA3B2D4" w14:textId="77777777" w:rsidTr="00185DF6">
        <w:tc>
          <w:tcPr>
            <w:tcW w:w="3828" w:type="dxa"/>
            <w:vAlign w:val="center"/>
          </w:tcPr>
          <w:p w14:paraId="748F3811" w14:textId="3388F0D2" w:rsidR="00185DF6" w:rsidRPr="007C18AA" w:rsidRDefault="00185DF6" w:rsidP="0007783A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 w:themeColor="text1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 xml:space="preserve">   ตราสารทุน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66EBCC" w14:textId="32876E05" w:rsidR="00185DF6" w:rsidRPr="007C18AA" w:rsidRDefault="00185DF6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738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4870C242" w14:textId="36EF16DB" w:rsidR="00185DF6" w:rsidRPr="007C18AA" w:rsidRDefault="00185DF6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98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894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28D92CF4" w14:textId="08A02A24" w:rsidR="00185DF6" w:rsidRPr="007C18AA" w:rsidRDefault="00185DF6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2E9E515A" w14:textId="7D916E07" w:rsidR="00185DF6" w:rsidRPr="007C18AA" w:rsidRDefault="00185DF6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185DF6" w:rsidRPr="007C18AA" w14:paraId="74E36F54" w14:textId="77777777" w:rsidTr="00185DF6">
        <w:tc>
          <w:tcPr>
            <w:tcW w:w="3828" w:type="dxa"/>
            <w:vAlign w:val="center"/>
          </w:tcPr>
          <w:p w14:paraId="49A7D9F0" w14:textId="4F36F7A8" w:rsidR="00185DF6" w:rsidRPr="007C18AA" w:rsidRDefault="00185DF6" w:rsidP="0007783A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60B6A9" w14:textId="7EB7AE64" w:rsidR="00185DF6" w:rsidRPr="007C18AA" w:rsidRDefault="00185DF6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738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C4F81" w14:textId="2D708FA0" w:rsidR="00185DF6" w:rsidRPr="007C18AA" w:rsidRDefault="00185DF6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96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905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92E718" w14:textId="5C0FA8F1" w:rsidR="00185DF6" w:rsidRPr="007C18AA" w:rsidRDefault="00185DF6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44B87EC0" w14:textId="26A80634" w:rsidR="00185DF6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185DF6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989</w:t>
            </w:r>
          </w:p>
        </w:tc>
      </w:tr>
      <w:tr w:rsidR="00185DF6" w:rsidRPr="007C18AA" w14:paraId="32430D1F" w14:textId="77777777" w:rsidTr="00185DF6">
        <w:tc>
          <w:tcPr>
            <w:tcW w:w="3828" w:type="dxa"/>
            <w:vAlign w:val="bottom"/>
          </w:tcPr>
          <w:p w14:paraId="0507C24A" w14:textId="77777777" w:rsidR="00185DF6" w:rsidRPr="007C18AA" w:rsidRDefault="00185DF6" w:rsidP="0007783A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B53D51" w14:textId="175BC361" w:rsidR="00185DF6" w:rsidRPr="007C18AA" w:rsidRDefault="00185DF6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4FE1B40" w14:textId="36630FD2" w:rsidR="00185DF6" w:rsidRPr="007C18AA" w:rsidRDefault="00185DF6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684364" w14:textId="1162ABE1" w:rsidR="00185DF6" w:rsidRPr="007C18AA" w:rsidRDefault="00185DF6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1EDFE56" w14:textId="1168A03F" w:rsidR="00185DF6" w:rsidRPr="007C18AA" w:rsidRDefault="00185DF6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185DF6" w:rsidRPr="007C18AA" w14:paraId="02E29B85" w14:textId="77777777" w:rsidTr="00185DF6">
        <w:tc>
          <w:tcPr>
            <w:tcW w:w="3828" w:type="dxa"/>
            <w:vAlign w:val="center"/>
          </w:tcPr>
          <w:p w14:paraId="2DF44544" w14:textId="75D84BA1" w:rsidR="00185DF6" w:rsidRPr="007C18AA" w:rsidRDefault="00185DF6" w:rsidP="0007783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spacing w:val="-2"/>
                <w:cs/>
                <w:lang w:bidi="th-TH"/>
              </w:rPr>
              <w:t>ผลกำไร</w:t>
            </w:r>
            <w:r w:rsidRPr="007C18AA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</w:t>
            </w:r>
            <w:r w:rsidRPr="007C18AA">
              <w:rPr>
                <w:rFonts w:ascii="Browallia New" w:hAnsi="Browallia New" w:cs="Browallia New"/>
                <w:b/>
                <w:bCs/>
                <w:spacing w:val="-2"/>
              </w:rPr>
              <w:t>(</w:t>
            </w:r>
            <w:r w:rsidRPr="007C18AA">
              <w:rPr>
                <w:rFonts w:ascii="Browallia New" w:hAnsi="Browallia New" w:cs="Browallia New"/>
                <w:b/>
                <w:bCs/>
                <w:spacing w:val="-2"/>
                <w:cs/>
                <w:lang w:bidi="th-TH"/>
              </w:rPr>
              <w:t>ขาดทุน</w:t>
            </w:r>
            <w:r w:rsidRPr="007C18AA">
              <w:rPr>
                <w:rFonts w:ascii="Browallia New" w:hAnsi="Browallia New" w:cs="Browallia New"/>
                <w:b/>
                <w:bCs/>
                <w:spacing w:val="-2"/>
              </w:rPr>
              <w:t>)</w:t>
            </w:r>
            <w:r w:rsidRPr="007C18AA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</w:t>
            </w:r>
            <w:r w:rsidRPr="007C18AA">
              <w:rPr>
                <w:rFonts w:ascii="Browallia New" w:hAnsi="Browallia New" w:cs="Browallia New"/>
                <w:b/>
                <w:bCs/>
                <w:spacing w:val="-2"/>
                <w:cs/>
                <w:lang w:bidi="th-TH"/>
              </w:rPr>
              <w:t>สุทธิจากเงินลงทุน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121759" w14:textId="66A70B79" w:rsidR="00185DF6" w:rsidRPr="007C18AA" w:rsidRDefault="00185DF6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613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44167C69" w14:textId="6238A328" w:rsidR="00185DF6" w:rsidRPr="007C18AA" w:rsidRDefault="00185DF6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96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313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AFA223" w14:textId="73771ED1" w:rsidR="00185DF6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185DF6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424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45EBD1F6" w14:textId="587E80B7" w:rsidR="00185DF6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185DF6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567</w:t>
            </w:r>
          </w:p>
        </w:tc>
      </w:tr>
    </w:tbl>
    <w:p w14:paraId="57BA1081" w14:textId="114C2E8A" w:rsidR="00BD51D4" w:rsidRPr="007C18AA" w:rsidRDefault="00BD51D4" w:rsidP="00703CD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2A20D45" w14:textId="77777777" w:rsidR="00BD51D4" w:rsidRPr="007C18AA" w:rsidRDefault="00BD51D4">
      <w:pPr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51D4" w:rsidRPr="007C18AA" w14:paraId="7BAF6998" w14:textId="77777777" w:rsidTr="00241C0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E3EAB2" w14:textId="4303625B" w:rsidR="00BD51D4" w:rsidRPr="007C18AA" w:rsidRDefault="00BD51D4">
            <w:pPr>
              <w:pStyle w:val="ListParagraph"/>
              <w:numPr>
                <w:ilvl w:val="0"/>
                <w:numId w:val="3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ค่าใช้จ่ายในการดำเนินงาน</w:t>
            </w:r>
          </w:p>
        </w:tc>
      </w:tr>
    </w:tbl>
    <w:p w14:paraId="1372D3E3" w14:textId="42A4ABA4" w:rsidR="00BD51D4" w:rsidRPr="007C18AA" w:rsidRDefault="00BD51D4" w:rsidP="00BD51D4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828C7C0" w14:textId="2A5B1D2E" w:rsidR="00BD51D4" w:rsidRPr="007C18AA" w:rsidRDefault="00BD51D4" w:rsidP="00BD51D4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ค่าใช้จ่ายในการดำเนินงานสำหรับปีสิ้นสุดวันที่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31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2566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และ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2565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ประกอบด้วย</w:t>
      </w:r>
    </w:p>
    <w:p w14:paraId="57655652" w14:textId="65AD763B" w:rsidR="00062165" w:rsidRPr="007C18AA" w:rsidRDefault="00062165" w:rsidP="00BD51D4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062165" w:rsidRPr="007C18AA" w14:paraId="54D97253" w14:textId="77777777" w:rsidTr="003C0B4C">
        <w:tc>
          <w:tcPr>
            <w:tcW w:w="3828" w:type="dxa"/>
            <w:vAlign w:val="bottom"/>
          </w:tcPr>
          <w:p w14:paraId="1DCCD138" w14:textId="77777777" w:rsidR="00062165" w:rsidRPr="007C18AA" w:rsidRDefault="00062165" w:rsidP="0007783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31381" w14:textId="77777777" w:rsidR="00062165" w:rsidRPr="007C18AA" w:rsidRDefault="00062165" w:rsidP="00241C01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0249E" w14:textId="77777777" w:rsidR="00062165" w:rsidRPr="007C18AA" w:rsidRDefault="00062165" w:rsidP="00241C01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1D478D" w:rsidRPr="007C18AA" w14:paraId="6030C0A6" w14:textId="77777777" w:rsidTr="0F2FDF4B">
        <w:tc>
          <w:tcPr>
            <w:tcW w:w="3828" w:type="dxa"/>
            <w:vAlign w:val="bottom"/>
          </w:tcPr>
          <w:p w14:paraId="3503CB72" w14:textId="77777777" w:rsidR="001D478D" w:rsidRPr="007C18AA" w:rsidRDefault="001D478D" w:rsidP="0007783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DA0A077" w14:textId="5801A32D" w:rsidR="001D478D" w:rsidRPr="007C18AA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638DD15" w14:textId="491C8B2C" w:rsidR="001D478D" w:rsidRPr="007C18AA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0E863F2E" w14:textId="731AC961" w:rsidR="001D478D" w:rsidRPr="007C18AA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F32854D" w14:textId="24663EE4" w:rsidR="001D478D" w:rsidRPr="007C18AA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1D478D" w:rsidRPr="007C18AA" w14:paraId="4A5C48F6" w14:textId="77777777" w:rsidTr="0F2FDF4B">
        <w:tc>
          <w:tcPr>
            <w:tcW w:w="3828" w:type="dxa"/>
            <w:vAlign w:val="bottom"/>
          </w:tcPr>
          <w:p w14:paraId="495B8CCD" w14:textId="77777777" w:rsidR="001D478D" w:rsidRPr="007C18AA" w:rsidRDefault="001D478D" w:rsidP="0007783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8356EE9" w14:textId="75063BF5" w:rsidR="001D478D" w:rsidRPr="007C18AA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4ECC3B4" w14:textId="3E97B2BC" w:rsidR="001D478D" w:rsidRPr="007C18AA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A1C88CF" w14:textId="5B6E8773" w:rsidR="001D478D" w:rsidRPr="007C18AA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3B964CA" w14:textId="617AC3C5" w:rsidR="001D478D" w:rsidRPr="007C18AA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1D478D" w:rsidRPr="007C18AA" w14:paraId="2B5E41B3" w14:textId="77777777" w:rsidTr="0F2FDF4B">
        <w:tc>
          <w:tcPr>
            <w:tcW w:w="3828" w:type="dxa"/>
          </w:tcPr>
          <w:p w14:paraId="5167EC51" w14:textId="77777777" w:rsidR="001D478D" w:rsidRPr="007C18AA" w:rsidRDefault="001D478D" w:rsidP="0007783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1AE1CF4C" w14:textId="77777777" w:rsidR="001D478D" w:rsidRPr="007C18AA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3DA515A" w14:textId="77777777" w:rsidR="001D478D" w:rsidRPr="007C18AA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496FD31F" w14:textId="77777777" w:rsidR="001D478D" w:rsidRPr="007C18AA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203158A" w14:textId="77777777" w:rsidR="001D478D" w:rsidRPr="007C18AA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903027" w:rsidRPr="007C18AA" w14:paraId="23FBBF30" w14:textId="77777777" w:rsidTr="0F2FDF4B">
        <w:tc>
          <w:tcPr>
            <w:tcW w:w="3828" w:type="dxa"/>
            <w:vAlign w:val="bottom"/>
          </w:tcPr>
          <w:p w14:paraId="49468702" w14:textId="77777777" w:rsidR="0007783A" w:rsidRPr="007C18AA" w:rsidRDefault="00903027" w:rsidP="0007783A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ค่าใช้จ่ายพนักงานที่ไม่ใช่ค่าใช้จ่ายการรับ</w:t>
            </w:r>
          </w:p>
          <w:p w14:paraId="5A0B3F73" w14:textId="3824F7DF" w:rsidR="00903027" w:rsidRPr="007C18AA" w:rsidRDefault="0007783A" w:rsidP="0007783A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</w:t>
            </w:r>
            <w:r w:rsidR="00903027" w:rsidRPr="007C18AA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ประกันภัยและการจัดการค่าสินไหมทดแทน</w:t>
            </w:r>
            <w:r w:rsidR="00903027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C8E0D4B" w14:textId="4A6AAED2" w:rsidR="00903027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509</w:t>
            </w:r>
            <w:r w:rsidR="009C228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432</w:t>
            </w:r>
          </w:p>
        </w:tc>
        <w:tc>
          <w:tcPr>
            <w:tcW w:w="1441" w:type="dxa"/>
            <w:vAlign w:val="bottom"/>
          </w:tcPr>
          <w:p w14:paraId="70A0F360" w14:textId="44D496D7" w:rsidR="00903027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435</w:t>
            </w:r>
            <w:r w:rsidR="00903027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236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9A590E6" w14:textId="0AEEA485" w:rsidR="00903027" w:rsidRPr="007C18AA" w:rsidRDefault="00A76174" w:rsidP="0F2FDF4B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</w:p>
        </w:tc>
        <w:tc>
          <w:tcPr>
            <w:tcW w:w="1441" w:type="dxa"/>
            <w:vAlign w:val="bottom"/>
          </w:tcPr>
          <w:p w14:paraId="0FB4BE78" w14:textId="1350AD75" w:rsidR="00903027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26</w:t>
            </w:r>
          </w:p>
        </w:tc>
      </w:tr>
      <w:tr w:rsidR="00903027" w:rsidRPr="007C18AA" w14:paraId="04D1C2DD" w14:textId="77777777" w:rsidTr="0F2FDF4B">
        <w:tc>
          <w:tcPr>
            <w:tcW w:w="3828" w:type="dxa"/>
            <w:vAlign w:val="bottom"/>
          </w:tcPr>
          <w:p w14:paraId="7FF3F131" w14:textId="77777777" w:rsidR="0007783A" w:rsidRPr="007C18AA" w:rsidRDefault="00903027" w:rsidP="0007783A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ค่าใช้จ่ายเกี่ยวกับอาคารสถานที่และอุปกรณ์</w:t>
            </w:r>
          </w:p>
          <w:p w14:paraId="0BE253C1" w14:textId="707D0A19" w:rsidR="00903027" w:rsidRPr="007C18AA" w:rsidRDefault="0007783A" w:rsidP="0007783A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</w:t>
            </w:r>
            <w:r w:rsidR="00903027" w:rsidRPr="007C18AA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ที่ไม่ใช่ค่าใช้จ่ายการรับประกันภัย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8E8C1FB" w14:textId="0F093D40" w:rsidR="0F2FDF4B" w:rsidRPr="007C18AA" w:rsidRDefault="0F2FDF4B" w:rsidP="00D2791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9C228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279</w:t>
            </w:r>
            <w:r w:rsidR="009C228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840</w:t>
            </w:r>
          </w:p>
        </w:tc>
        <w:tc>
          <w:tcPr>
            <w:tcW w:w="1441" w:type="dxa"/>
            <w:vAlign w:val="bottom"/>
          </w:tcPr>
          <w:p w14:paraId="02A22054" w14:textId="37444069" w:rsidR="00903027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220</w:t>
            </w:r>
            <w:r w:rsidR="00903027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883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0BEF336" w14:textId="67FCD068" w:rsidR="00903027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23E722F8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984</w:t>
            </w:r>
          </w:p>
        </w:tc>
        <w:tc>
          <w:tcPr>
            <w:tcW w:w="1441" w:type="dxa"/>
            <w:vAlign w:val="bottom"/>
          </w:tcPr>
          <w:p w14:paraId="5885170A" w14:textId="63B18D35" w:rsidR="00903027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903027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736</w:t>
            </w:r>
          </w:p>
        </w:tc>
      </w:tr>
      <w:tr w:rsidR="00903027" w:rsidRPr="007C18AA" w14:paraId="08A965ED" w14:textId="77777777" w:rsidTr="0F2FDF4B">
        <w:tc>
          <w:tcPr>
            <w:tcW w:w="3828" w:type="dxa"/>
            <w:vAlign w:val="center"/>
          </w:tcPr>
          <w:p w14:paraId="7E2D3ECB" w14:textId="5D0CC408" w:rsidR="00903027" w:rsidRPr="007C18AA" w:rsidRDefault="00903027" w:rsidP="0007783A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ค่าภาษีอากร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8CEFFE3" w14:textId="2D380C6E" w:rsidR="00903027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9C228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922</w:t>
            </w:r>
          </w:p>
        </w:tc>
        <w:tc>
          <w:tcPr>
            <w:tcW w:w="1441" w:type="dxa"/>
            <w:vAlign w:val="center"/>
          </w:tcPr>
          <w:p w14:paraId="283B70F9" w14:textId="2063CFCB" w:rsidR="00903027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903027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804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0B69BB34" w14:textId="740E2BA0" w:rsidR="00903027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382</w:t>
            </w:r>
          </w:p>
        </w:tc>
        <w:tc>
          <w:tcPr>
            <w:tcW w:w="1441" w:type="dxa"/>
            <w:vAlign w:val="center"/>
          </w:tcPr>
          <w:p w14:paraId="723F7CF3" w14:textId="1BCFBE60" w:rsidR="00903027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903027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763</w:t>
            </w:r>
          </w:p>
        </w:tc>
      </w:tr>
      <w:tr w:rsidR="00903027" w:rsidRPr="007C18AA" w14:paraId="166D2DF0" w14:textId="77777777" w:rsidTr="0F2FDF4B">
        <w:tc>
          <w:tcPr>
            <w:tcW w:w="3828" w:type="dxa"/>
            <w:vAlign w:val="center"/>
          </w:tcPr>
          <w:p w14:paraId="65B7DB16" w14:textId="3C867B85" w:rsidR="00903027" w:rsidRPr="007C18AA" w:rsidRDefault="00903027" w:rsidP="0007783A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หนี้สูญและหนี้สงสัยจะสูญ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595CB85A" w14:textId="1B91DF26" w:rsidR="00903027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</w:p>
        </w:tc>
        <w:tc>
          <w:tcPr>
            <w:tcW w:w="1441" w:type="dxa"/>
            <w:vAlign w:val="center"/>
          </w:tcPr>
          <w:p w14:paraId="55193AF9" w14:textId="6FC3A3CA" w:rsidR="00903027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903027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493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43F839F9" w14:textId="7635A83B" w:rsidR="00903027" w:rsidRPr="007C18AA" w:rsidRDefault="3C34E7AE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24D4E54B" w14:textId="741B3671" w:rsidR="00903027" w:rsidRPr="007C18AA" w:rsidRDefault="00903027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903027" w:rsidRPr="007C18AA" w14:paraId="595C2BB5" w14:textId="77777777" w:rsidTr="0F2FDF4B">
        <w:tc>
          <w:tcPr>
            <w:tcW w:w="3828" w:type="dxa"/>
            <w:vAlign w:val="center"/>
          </w:tcPr>
          <w:p w14:paraId="758812CC" w14:textId="6E991E0B" w:rsidR="00903027" w:rsidRPr="007C18AA" w:rsidRDefault="00903027" w:rsidP="0007783A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 w:themeColor="text1"/>
                <w:rtl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ค่าตอบแทนกรรมการ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0046084F" w14:textId="65BE2F01" w:rsidR="00903027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  <w:r w:rsidR="22B36E75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283</w:t>
            </w:r>
          </w:p>
        </w:tc>
        <w:tc>
          <w:tcPr>
            <w:tcW w:w="1441" w:type="dxa"/>
            <w:vAlign w:val="center"/>
          </w:tcPr>
          <w:p w14:paraId="19B97D44" w14:textId="321FA2D8" w:rsidR="00903027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903027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279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7C0766E1" w14:textId="09FAB4B6" w:rsidR="00903027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3B429EBA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126</w:t>
            </w:r>
          </w:p>
        </w:tc>
        <w:tc>
          <w:tcPr>
            <w:tcW w:w="1441" w:type="dxa"/>
            <w:vAlign w:val="center"/>
          </w:tcPr>
          <w:p w14:paraId="4302B164" w14:textId="3CCFF5A7" w:rsidR="00903027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903027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382</w:t>
            </w:r>
          </w:p>
        </w:tc>
      </w:tr>
      <w:tr w:rsidR="00903027" w:rsidRPr="007C18AA" w14:paraId="1AF9F90E" w14:textId="77777777" w:rsidTr="0F2FDF4B">
        <w:tc>
          <w:tcPr>
            <w:tcW w:w="3828" w:type="dxa"/>
            <w:vAlign w:val="center"/>
          </w:tcPr>
          <w:p w14:paraId="4005AB8D" w14:textId="4D721B82" w:rsidR="00903027" w:rsidRPr="007C18AA" w:rsidRDefault="00903027" w:rsidP="0007783A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ค่าบริการการจัดการ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3493102C" w14:textId="28737399" w:rsidR="00903027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72</w:t>
            </w:r>
            <w:r w:rsidR="009C228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658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08E03A8F" w14:textId="2BCFA276" w:rsidR="00903027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63</w:t>
            </w:r>
            <w:r w:rsidR="00903027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077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1D3339DF" w14:textId="4C7D22B9" w:rsidR="00903027" w:rsidRPr="007C18AA" w:rsidRDefault="7384DFDC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513FE326" w14:textId="5C33ED4E" w:rsidR="00903027" w:rsidRPr="007C18AA" w:rsidRDefault="00903027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903027" w:rsidRPr="007C18AA" w14:paraId="003302C4" w14:textId="77777777" w:rsidTr="0F2FDF4B">
        <w:tc>
          <w:tcPr>
            <w:tcW w:w="3828" w:type="dxa"/>
            <w:vAlign w:val="center"/>
          </w:tcPr>
          <w:p w14:paraId="02D4562C" w14:textId="1F4F5EFA" w:rsidR="00903027" w:rsidRPr="007C18AA" w:rsidRDefault="00903027" w:rsidP="0007783A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ค่าใช้จ่ายส่งเสริมการตลาด 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6FA7F6C" w14:textId="2920D5E7" w:rsidR="00903027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24</w:t>
            </w:r>
            <w:r w:rsidR="009C228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335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72F716DE" w14:textId="7CD44BE6" w:rsidR="00903027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30</w:t>
            </w:r>
            <w:r w:rsidR="00903027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143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0C35422E" w14:textId="5ECD6815" w:rsidR="00903027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7238982E" w14:textId="7D867060" w:rsidR="00903027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</w:p>
        </w:tc>
      </w:tr>
      <w:tr w:rsidR="009C2283" w:rsidRPr="007C18AA" w14:paraId="749FB1EF" w14:textId="77777777" w:rsidTr="00127930">
        <w:tc>
          <w:tcPr>
            <w:tcW w:w="3828" w:type="dxa"/>
            <w:vAlign w:val="center"/>
          </w:tcPr>
          <w:p w14:paraId="3FFDDBF7" w14:textId="420B3378" w:rsidR="009C2283" w:rsidRPr="007C18AA" w:rsidRDefault="009C2283" w:rsidP="0007783A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ค่าที่ปรึกษา</w:t>
            </w:r>
          </w:p>
        </w:tc>
        <w:tc>
          <w:tcPr>
            <w:tcW w:w="1441" w:type="dxa"/>
            <w:shd w:val="clear" w:color="auto" w:fill="FAFAFA"/>
          </w:tcPr>
          <w:p w14:paraId="08EC6681" w14:textId="442693CB" w:rsidR="009C2283" w:rsidRPr="007C18AA" w:rsidRDefault="00A76174" w:rsidP="009C22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="009C2283"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911</w:t>
            </w:r>
          </w:p>
        </w:tc>
        <w:tc>
          <w:tcPr>
            <w:tcW w:w="1441" w:type="dxa"/>
            <w:shd w:val="clear" w:color="auto" w:fill="auto"/>
          </w:tcPr>
          <w:p w14:paraId="70252792" w14:textId="10E3F3EB" w:rsidR="009C2283" w:rsidRPr="007C18AA" w:rsidRDefault="00A76174" w:rsidP="009C22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  <w:r w:rsidR="009C2283"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119</w:t>
            </w:r>
          </w:p>
        </w:tc>
        <w:tc>
          <w:tcPr>
            <w:tcW w:w="1441" w:type="dxa"/>
            <w:shd w:val="clear" w:color="auto" w:fill="FAFAFA"/>
          </w:tcPr>
          <w:p w14:paraId="5C6BFB88" w14:textId="7508089A" w:rsidR="009C2283" w:rsidRPr="007C18AA" w:rsidRDefault="00A76174" w:rsidP="009C22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9C2283"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954</w:t>
            </w:r>
          </w:p>
        </w:tc>
        <w:tc>
          <w:tcPr>
            <w:tcW w:w="1441" w:type="dxa"/>
          </w:tcPr>
          <w:p w14:paraId="359D7509" w14:textId="3027007E" w:rsidR="009C2283" w:rsidRPr="007C18AA" w:rsidRDefault="009C2283" w:rsidP="009C22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251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</w:tr>
      <w:tr w:rsidR="009C2283" w:rsidRPr="007C18AA" w14:paraId="5B9570E4" w14:textId="77777777" w:rsidTr="00127930">
        <w:tc>
          <w:tcPr>
            <w:tcW w:w="3828" w:type="dxa"/>
            <w:vAlign w:val="center"/>
          </w:tcPr>
          <w:p w14:paraId="69BB90CB" w14:textId="1C615920" w:rsidR="009C2283" w:rsidRPr="007C18AA" w:rsidRDefault="009C2283" w:rsidP="0007783A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ค่าใช้จ่าย</w:t>
            </w:r>
            <w:r w:rsidR="00F83235" w:rsidRPr="007C18AA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ใน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การรวมธุรกิจ</w:t>
            </w:r>
          </w:p>
        </w:tc>
        <w:tc>
          <w:tcPr>
            <w:tcW w:w="1441" w:type="dxa"/>
            <w:shd w:val="clear" w:color="auto" w:fill="FAFAFA"/>
          </w:tcPr>
          <w:p w14:paraId="5BAEBE58" w14:textId="38B754AD" w:rsidR="009C2283" w:rsidRPr="007C18AA" w:rsidRDefault="00A76174" w:rsidP="009C22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102</w:t>
            </w:r>
            <w:r w:rsidR="001232DB" w:rsidRPr="007C18AA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031</w:t>
            </w:r>
          </w:p>
        </w:tc>
        <w:tc>
          <w:tcPr>
            <w:tcW w:w="1441" w:type="dxa"/>
            <w:shd w:val="clear" w:color="auto" w:fill="auto"/>
          </w:tcPr>
          <w:p w14:paraId="59C926CF" w14:textId="44B04222" w:rsidR="009C2283" w:rsidRPr="007C18AA" w:rsidRDefault="00A76174" w:rsidP="009C22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102</w:t>
            </w:r>
            <w:r w:rsidR="009C2283"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646</w:t>
            </w:r>
          </w:p>
        </w:tc>
        <w:tc>
          <w:tcPr>
            <w:tcW w:w="1441" w:type="dxa"/>
            <w:shd w:val="clear" w:color="auto" w:fill="FAFAFA"/>
          </w:tcPr>
          <w:p w14:paraId="14E2C22C" w14:textId="42903CDA" w:rsidR="009C2283" w:rsidRPr="007C18AA" w:rsidRDefault="00A76174" w:rsidP="009C22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9C2283"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663</w:t>
            </w:r>
          </w:p>
        </w:tc>
        <w:tc>
          <w:tcPr>
            <w:tcW w:w="1441" w:type="dxa"/>
          </w:tcPr>
          <w:p w14:paraId="5A3FC5D5" w14:textId="6514783E" w:rsidR="009C2283" w:rsidRPr="007C18AA" w:rsidRDefault="009C2283" w:rsidP="009C22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45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618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</w:tr>
      <w:tr w:rsidR="009C2283" w:rsidRPr="007C18AA" w14:paraId="49957205" w14:textId="77777777" w:rsidTr="00A40838">
        <w:tc>
          <w:tcPr>
            <w:tcW w:w="3828" w:type="dxa"/>
            <w:vAlign w:val="center"/>
          </w:tcPr>
          <w:p w14:paraId="2D7A0B98" w14:textId="3D875B3C" w:rsidR="009C2283" w:rsidRPr="007C18AA" w:rsidRDefault="009C2283" w:rsidP="0007783A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ค่าใช้จ่ายในการดำเนินงานอื่น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3E1BA41B" w14:textId="1950E717" w:rsidR="009C2283" w:rsidRPr="007C18AA" w:rsidRDefault="00A76174" w:rsidP="009C22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56</w:t>
            </w:r>
            <w:r w:rsidR="009C2283"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769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5736A23" w14:textId="4760D77F" w:rsidR="009C2283" w:rsidRPr="007C18AA" w:rsidRDefault="00A76174" w:rsidP="009C22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103</w:t>
            </w:r>
            <w:r w:rsidR="009C2283"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044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7BBA1BE" w14:textId="29DBA97A" w:rsidR="009C2283" w:rsidRPr="007C18AA" w:rsidRDefault="00A76174" w:rsidP="009C22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640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7438FED7" w14:textId="4DBD3D54" w:rsidR="009C2283" w:rsidRPr="007C18AA" w:rsidRDefault="00A76174" w:rsidP="009C22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694</w:t>
            </w:r>
          </w:p>
        </w:tc>
      </w:tr>
      <w:tr w:rsidR="00903027" w:rsidRPr="007C18AA" w14:paraId="5432B79C" w14:textId="77777777" w:rsidTr="0F2FDF4B">
        <w:tc>
          <w:tcPr>
            <w:tcW w:w="3828" w:type="dxa"/>
            <w:vAlign w:val="center"/>
          </w:tcPr>
          <w:p w14:paraId="054403A9" w14:textId="728F9DE7" w:rsidR="00903027" w:rsidRPr="007C18AA" w:rsidRDefault="00903027" w:rsidP="0007783A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s/>
                <w:lang w:bidi="th-TH"/>
              </w:rPr>
              <w:t>รวมค่าใช้จ่ายในการดำเนินงาน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4D15B5" w14:textId="25DD469F" w:rsidR="00903027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3D4D335F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086</w:t>
            </w:r>
            <w:r w:rsidR="3D4D335F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199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673C8" w14:textId="3CAADA62" w:rsidR="00903027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997</w:t>
            </w:r>
            <w:r w:rsidR="00903027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724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D48DE1" w14:textId="70C2D544" w:rsidR="00903027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5BDBD216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775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3E2DA" w14:textId="7BDBFC66" w:rsidR="00903027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71</w:t>
            </w:r>
            <w:r w:rsidR="00903027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480</w:t>
            </w:r>
          </w:p>
        </w:tc>
      </w:tr>
    </w:tbl>
    <w:p w14:paraId="4A9DAB98" w14:textId="2FED90E1" w:rsidR="00062165" w:rsidRPr="007C18AA" w:rsidRDefault="00062165" w:rsidP="00BD51D4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E7125" w:rsidRPr="007C18AA" w14:paraId="7C505DDF" w14:textId="77777777" w:rsidTr="00241C0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536B83" w14:textId="5E998588" w:rsidR="001E7125" w:rsidRPr="007C18AA" w:rsidRDefault="001E7125">
            <w:pPr>
              <w:pStyle w:val="ListParagraph"/>
              <w:numPr>
                <w:ilvl w:val="0"/>
                <w:numId w:val="3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</w:tr>
    </w:tbl>
    <w:p w14:paraId="322E39AF" w14:textId="452D2874" w:rsidR="001E7125" w:rsidRPr="007C18AA" w:rsidRDefault="001E7125" w:rsidP="001E7125">
      <w:pPr>
        <w:jc w:val="thaiDistribute"/>
        <w:rPr>
          <w:rFonts w:ascii="Browallia New" w:hAnsi="Browallia New" w:cs="Browallia New"/>
          <w:color w:val="000000" w:themeColor="text1"/>
          <w:sz w:val="22"/>
          <w:szCs w:val="22"/>
          <w:lang w:val="en-GB"/>
        </w:rPr>
      </w:pPr>
    </w:p>
    <w:p w14:paraId="112C7460" w14:textId="7AF0D38D" w:rsidR="001E7125" w:rsidRPr="007C18AA" w:rsidRDefault="001E7125" w:rsidP="001E712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ค่าใช้จ่ายเกี่ยวกับพนักงานสำหรับปีสิ้นสุดวันที่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31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ธันวาคม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2566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และ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2565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ประกอบด้วย</w:t>
      </w:r>
    </w:p>
    <w:p w14:paraId="591534EB" w14:textId="1D9BF6DC" w:rsidR="001E7125" w:rsidRPr="007C18AA" w:rsidRDefault="001E7125" w:rsidP="001E712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1E7125" w:rsidRPr="007C18AA" w14:paraId="684F5FF0" w14:textId="77777777" w:rsidTr="003C0B4C">
        <w:tc>
          <w:tcPr>
            <w:tcW w:w="3828" w:type="dxa"/>
            <w:vAlign w:val="bottom"/>
          </w:tcPr>
          <w:p w14:paraId="34A80BDE" w14:textId="77777777" w:rsidR="001E7125" w:rsidRPr="007C18AA" w:rsidRDefault="001E7125" w:rsidP="00241C0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C1A1E" w14:textId="77777777" w:rsidR="001E7125" w:rsidRPr="007C18AA" w:rsidRDefault="001E7125" w:rsidP="00241C01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2BBE6" w14:textId="77777777" w:rsidR="001E7125" w:rsidRPr="007C18AA" w:rsidRDefault="001E7125" w:rsidP="00241C01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1D478D" w:rsidRPr="007C18AA" w14:paraId="197B6323" w14:textId="77777777" w:rsidTr="0F2FDF4B">
        <w:tc>
          <w:tcPr>
            <w:tcW w:w="3828" w:type="dxa"/>
            <w:vAlign w:val="bottom"/>
          </w:tcPr>
          <w:p w14:paraId="48205DEB" w14:textId="77777777" w:rsidR="001D478D" w:rsidRPr="007C18AA" w:rsidRDefault="001D478D" w:rsidP="001D478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CBFD125" w14:textId="764383B5" w:rsidR="001D478D" w:rsidRPr="007C18AA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05C74AF1" w14:textId="5DE97D3C" w:rsidR="001D478D" w:rsidRPr="007C18AA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992B280" w14:textId="01B055FF" w:rsidR="001D478D" w:rsidRPr="007C18AA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BD6C61F" w14:textId="770D19E4" w:rsidR="001D478D" w:rsidRPr="007C18AA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1D478D" w:rsidRPr="007C18AA" w14:paraId="663FFB3D" w14:textId="77777777" w:rsidTr="0F2FDF4B">
        <w:tc>
          <w:tcPr>
            <w:tcW w:w="3828" w:type="dxa"/>
            <w:vAlign w:val="bottom"/>
          </w:tcPr>
          <w:p w14:paraId="2D970152" w14:textId="77777777" w:rsidR="001D478D" w:rsidRPr="007C18AA" w:rsidRDefault="001D478D" w:rsidP="001D478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51A64D5" w14:textId="0D768B5B" w:rsidR="001D478D" w:rsidRPr="007C18AA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09B0224" w14:textId="75544424" w:rsidR="001D478D" w:rsidRPr="007C18AA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5ADF2D9" w14:textId="046CC4BB" w:rsidR="001D478D" w:rsidRPr="007C18AA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D4A4B85" w14:textId="0771BB92" w:rsidR="001D478D" w:rsidRPr="007C18AA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1D478D" w:rsidRPr="007C18AA" w14:paraId="53C8E2AB" w14:textId="77777777" w:rsidTr="0F2FDF4B">
        <w:tc>
          <w:tcPr>
            <w:tcW w:w="3828" w:type="dxa"/>
          </w:tcPr>
          <w:p w14:paraId="3F964FC4" w14:textId="77777777" w:rsidR="001D478D" w:rsidRPr="007C18AA" w:rsidRDefault="001D478D" w:rsidP="001D478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047EEEAB" w14:textId="77777777" w:rsidR="001D478D" w:rsidRPr="007C18AA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496CF25" w14:textId="77777777" w:rsidR="001D478D" w:rsidRPr="007C18AA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78957AAE" w14:textId="77777777" w:rsidR="001D478D" w:rsidRPr="007C18AA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99066EA" w14:textId="77777777" w:rsidR="001D478D" w:rsidRPr="007C18AA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903027" w:rsidRPr="007C18AA" w14:paraId="09655798" w14:textId="77777777" w:rsidTr="0F2FDF4B">
        <w:tc>
          <w:tcPr>
            <w:tcW w:w="3828" w:type="dxa"/>
            <w:vAlign w:val="center"/>
          </w:tcPr>
          <w:p w14:paraId="5CAC94C8" w14:textId="16CF536C" w:rsidR="00903027" w:rsidRPr="007C18AA" w:rsidRDefault="00903027" w:rsidP="00903027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s/>
              </w:rPr>
              <w:t xml:space="preserve">เงินเดือนและค่าแรง 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63D4B49D" w14:textId="512916F9" w:rsidR="00903027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712</w:t>
            </w:r>
            <w:r w:rsidR="7C895F7D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043</w:t>
            </w:r>
          </w:p>
        </w:tc>
        <w:tc>
          <w:tcPr>
            <w:tcW w:w="1441" w:type="dxa"/>
            <w:vAlign w:val="center"/>
          </w:tcPr>
          <w:p w14:paraId="7221E3D1" w14:textId="441FE962" w:rsidR="00903027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640</w:t>
            </w:r>
            <w:r w:rsidR="00903027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534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1581DDA3" w14:textId="63DA98A5" w:rsidR="0F2FDF4B" w:rsidRPr="007C18AA" w:rsidRDefault="0F2FDF4B" w:rsidP="0F2FDF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0B6A55AC" w14:textId="63DA98A5" w:rsidR="00903027" w:rsidRPr="007C18AA" w:rsidRDefault="00903027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903027" w:rsidRPr="007C18AA" w14:paraId="17C90352" w14:textId="77777777" w:rsidTr="0F2FDF4B">
        <w:tc>
          <w:tcPr>
            <w:tcW w:w="3828" w:type="dxa"/>
            <w:vAlign w:val="center"/>
          </w:tcPr>
          <w:p w14:paraId="0FDE06DD" w14:textId="294EF245" w:rsidR="00903027" w:rsidRPr="007C18AA" w:rsidRDefault="00903027" w:rsidP="00903027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s/>
              </w:rPr>
              <w:t xml:space="preserve">เงินประกันสังคม 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53B9F8F1" w14:textId="692A24F7" w:rsidR="00903027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6B5F347B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321</w:t>
            </w:r>
          </w:p>
        </w:tc>
        <w:tc>
          <w:tcPr>
            <w:tcW w:w="1441" w:type="dxa"/>
            <w:vAlign w:val="center"/>
          </w:tcPr>
          <w:p w14:paraId="20901948" w14:textId="73C2A448" w:rsidR="00903027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903027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950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358DD0B3" w14:textId="3D2EC14F" w:rsidR="0F2FDF4B" w:rsidRPr="007C18AA" w:rsidRDefault="0F2FDF4B" w:rsidP="0F2FDF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0E380FF6" w14:textId="3D2EC14F" w:rsidR="00903027" w:rsidRPr="007C18AA" w:rsidRDefault="00903027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903027" w:rsidRPr="007C18AA" w14:paraId="01811127" w14:textId="77777777" w:rsidTr="0F2FDF4B">
        <w:tc>
          <w:tcPr>
            <w:tcW w:w="3828" w:type="dxa"/>
            <w:vAlign w:val="bottom"/>
          </w:tcPr>
          <w:p w14:paraId="2F6D8565" w14:textId="77777777" w:rsidR="00903027" w:rsidRPr="007C18AA" w:rsidRDefault="00903027" w:rsidP="00903027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</w:rPr>
            </w:pPr>
            <w:r w:rsidRPr="007C18AA">
              <w:rPr>
                <w:rFonts w:ascii="Browallia New" w:hAnsi="Browallia New" w:cs="Browallia New"/>
                <w:cs/>
                <w:lang w:bidi="th-TH"/>
              </w:rPr>
              <w:t>ค่าใช้จ่ายผลประโยชน์พนักงาน</w:t>
            </w:r>
          </w:p>
          <w:p w14:paraId="1591280C" w14:textId="07F94E42" w:rsidR="00903027" w:rsidRPr="007C18AA" w:rsidRDefault="00903027" w:rsidP="00903027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s/>
              </w:rPr>
              <w:t xml:space="preserve">   </w:t>
            </w:r>
            <w:r w:rsidRPr="007C18AA">
              <w:rPr>
                <w:rFonts w:ascii="Browallia New" w:hAnsi="Browallia New" w:cs="Browallia New"/>
                <w:cs/>
                <w:lang w:bidi="th-TH"/>
              </w:rPr>
              <w:t>หลังออกจากงาน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CBA243B" w14:textId="61B36422" w:rsidR="00903027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31</w:t>
            </w:r>
            <w:r w:rsidR="706749FC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423</w:t>
            </w:r>
          </w:p>
        </w:tc>
        <w:tc>
          <w:tcPr>
            <w:tcW w:w="1441" w:type="dxa"/>
            <w:vAlign w:val="bottom"/>
          </w:tcPr>
          <w:p w14:paraId="0C0CDD67" w14:textId="54F50B57" w:rsidR="00903027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903027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802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49BE407" w14:textId="2C4EE314" w:rsidR="0F2FDF4B" w:rsidRPr="007C18AA" w:rsidRDefault="0F2FDF4B" w:rsidP="0F2FDF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7B4E2F7F" w14:textId="2C4EE314" w:rsidR="00903027" w:rsidRPr="007C18AA" w:rsidRDefault="00903027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903027" w:rsidRPr="007C18AA" w14:paraId="1DD480AB" w14:textId="77777777" w:rsidTr="0F2FDF4B">
        <w:tc>
          <w:tcPr>
            <w:tcW w:w="3828" w:type="dxa"/>
            <w:vAlign w:val="center"/>
          </w:tcPr>
          <w:p w14:paraId="4F7BBBF1" w14:textId="72474B34" w:rsidR="00903027" w:rsidRPr="007C18AA" w:rsidRDefault="00903027" w:rsidP="00903027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C18AA">
              <w:rPr>
                <w:rFonts w:ascii="Browallia New" w:hAnsi="Browallia New" w:cs="Browallia New"/>
                <w:cs/>
                <w:lang w:bidi="th-TH"/>
              </w:rPr>
              <w:t xml:space="preserve">เงินกองทุนสำรองเลี้ยงชีพ </w:t>
            </w:r>
            <w:r w:rsidR="00617624" w:rsidRPr="007C18AA">
              <w:rPr>
                <w:rFonts w:ascii="Browallia New" w:hAnsi="Browallia New" w:cs="Browallia New"/>
                <w:lang w:val="en-US" w:bidi="th-TH"/>
              </w:rPr>
              <w:t>(</w:t>
            </w:r>
            <w:r w:rsidR="00617624" w:rsidRPr="007C18AA">
              <w:rPr>
                <w:rFonts w:ascii="Browallia New" w:hAnsi="Browallia New" w:cs="Browallia New"/>
                <w:cs/>
                <w:lang w:val="en-GB" w:bidi="th-TH"/>
              </w:rPr>
              <w:t xml:space="preserve">หมายเหตุ </w:t>
            </w:r>
            <w:r w:rsidR="00A76174" w:rsidRPr="00A76174">
              <w:rPr>
                <w:rFonts w:ascii="Browallia New" w:hAnsi="Browallia New" w:cs="Browallia New"/>
                <w:lang w:val="en-GB" w:bidi="th-TH"/>
              </w:rPr>
              <w:t>37</w:t>
            </w:r>
            <w:r w:rsidR="00617624" w:rsidRPr="007C18AA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8E5DDEC" w14:textId="7437B23D" w:rsidR="00903027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62DA77C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880</w:t>
            </w:r>
          </w:p>
        </w:tc>
        <w:tc>
          <w:tcPr>
            <w:tcW w:w="1441" w:type="dxa"/>
            <w:vAlign w:val="bottom"/>
          </w:tcPr>
          <w:p w14:paraId="057F9615" w14:textId="05A9A952" w:rsidR="00903027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24</w:t>
            </w:r>
            <w:r w:rsidR="00903027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588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19B58EBE" w14:textId="2E39B15D" w:rsidR="0F2FDF4B" w:rsidRPr="007C18AA" w:rsidRDefault="0F2FDF4B" w:rsidP="0F2FDF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367ABDEA" w14:textId="2E39B15D" w:rsidR="00903027" w:rsidRPr="007C18AA" w:rsidRDefault="00903027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617624" w:rsidRPr="007C18AA" w14:paraId="501391C5" w14:textId="77777777" w:rsidTr="0F2FDF4B">
        <w:tc>
          <w:tcPr>
            <w:tcW w:w="3828" w:type="dxa"/>
            <w:vAlign w:val="center"/>
          </w:tcPr>
          <w:p w14:paraId="5DEBBBDE" w14:textId="03ECCFDC" w:rsidR="00617624" w:rsidRPr="007C18AA" w:rsidRDefault="00617624" w:rsidP="00903027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s/>
                <w:lang w:val="en-GB" w:bidi="th-TH"/>
              </w:rPr>
              <w:t>ผลประโยชน์พนักงานโดยใช้หุ้นเป็นเกณฑ์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79324A4" w14:textId="6E06681B" w:rsidR="00617624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56</w:t>
            </w:r>
            <w:r w:rsidR="00617624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496</w:t>
            </w:r>
          </w:p>
        </w:tc>
        <w:tc>
          <w:tcPr>
            <w:tcW w:w="1441" w:type="dxa"/>
            <w:vAlign w:val="bottom"/>
          </w:tcPr>
          <w:p w14:paraId="22F17E1F" w14:textId="7582678D" w:rsidR="00617624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42</w:t>
            </w:r>
            <w:r w:rsidR="00617624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368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5803D3C" w14:textId="60F95C08" w:rsidR="00617624" w:rsidRPr="007C18AA" w:rsidRDefault="001245D8" w:rsidP="0F2FDF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43B9F5B2" w14:textId="355A3E64" w:rsidR="00617624" w:rsidRPr="007C18AA" w:rsidRDefault="001245D8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617624" w:rsidRPr="007C18AA" w14:paraId="5318587D" w14:textId="77777777" w:rsidTr="0F2FDF4B">
        <w:tc>
          <w:tcPr>
            <w:tcW w:w="3828" w:type="dxa"/>
            <w:vAlign w:val="center"/>
          </w:tcPr>
          <w:p w14:paraId="6F50520E" w14:textId="78C2BA64" w:rsidR="00617624" w:rsidRPr="007C18AA" w:rsidRDefault="00617624" w:rsidP="00903027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s/>
                <w:lang w:bidi="th-TH"/>
              </w:rPr>
            </w:pPr>
            <w:r w:rsidRPr="007C18AA">
              <w:rPr>
                <w:rFonts w:ascii="Browallia New" w:hAnsi="Browallia New" w:cs="Browallia New"/>
                <w:cs/>
              </w:rPr>
              <w:t>ผลประโยชน์</w:t>
            </w:r>
            <w:r w:rsidRPr="007C18AA">
              <w:rPr>
                <w:rFonts w:ascii="Browallia New" w:hAnsi="Browallia New" w:cs="Browallia New"/>
                <w:cs/>
                <w:lang w:bidi="th-TH"/>
              </w:rPr>
              <w:t>พนักงานอื่น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768C3AA" w14:textId="293E9DCF" w:rsidR="00617624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21</w:t>
            </w:r>
            <w:r w:rsidR="00617624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769</w:t>
            </w:r>
          </w:p>
        </w:tc>
        <w:tc>
          <w:tcPr>
            <w:tcW w:w="1441" w:type="dxa"/>
            <w:vAlign w:val="bottom"/>
          </w:tcPr>
          <w:p w14:paraId="09275635" w14:textId="3B0139C9" w:rsidR="00617624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617624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239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4522F610" w14:textId="594C81F6" w:rsidR="00617624" w:rsidRPr="007C18AA" w:rsidRDefault="001245D8" w:rsidP="0F2FDF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6946903D" w14:textId="67229926" w:rsidR="00617624" w:rsidRPr="007C18AA" w:rsidRDefault="001245D8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903027" w:rsidRPr="007C18AA" w14:paraId="66455AFD" w14:textId="77777777" w:rsidTr="0F2FDF4B">
        <w:tc>
          <w:tcPr>
            <w:tcW w:w="3828" w:type="dxa"/>
            <w:vAlign w:val="center"/>
          </w:tcPr>
          <w:p w14:paraId="7C58DE9C" w14:textId="4D742FE5" w:rsidR="00903027" w:rsidRPr="007C18AA" w:rsidRDefault="00903027" w:rsidP="00903027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rtl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s/>
              </w:rPr>
              <w:t>อื่นๆ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60F33D" w14:textId="1D70B96A" w:rsidR="00903027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4A2D74F2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937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3A607301" w14:textId="11DCBF4C" w:rsidR="00903027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903027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089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BFF8417" w14:textId="684F713A" w:rsidR="0F2FDF4B" w:rsidRPr="007C18AA" w:rsidRDefault="00A76174" w:rsidP="0F2FDF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3640929D" w14:textId="2F5C32B9" w:rsidR="00903027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26</w:t>
            </w:r>
          </w:p>
        </w:tc>
      </w:tr>
      <w:tr w:rsidR="00903027" w:rsidRPr="007C18AA" w14:paraId="28A43740" w14:textId="77777777" w:rsidTr="0F2FDF4B">
        <w:tc>
          <w:tcPr>
            <w:tcW w:w="3828" w:type="dxa"/>
            <w:vAlign w:val="center"/>
          </w:tcPr>
          <w:p w14:paraId="0DC08078" w14:textId="09E55D54" w:rsidR="00903027" w:rsidRPr="007C18AA" w:rsidRDefault="00903027" w:rsidP="00903027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s/>
              </w:rPr>
              <w:t>รวมค่าใช้จ่ายเกี่ยวกับพนักงาน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D0D25EE" w14:textId="0739080A" w:rsidR="00903027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866</w:t>
            </w:r>
            <w:r w:rsidR="328808B2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869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74E6FC" w14:textId="597CA3D7" w:rsidR="00903027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737</w:t>
            </w:r>
            <w:r w:rsidR="00903027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570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BCE5558" w14:textId="726733E8" w:rsidR="00903027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ACFE4B" w14:textId="32EACBBC" w:rsidR="00903027" w:rsidRPr="007C18AA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26</w:t>
            </w:r>
          </w:p>
        </w:tc>
      </w:tr>
    </w:tbl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E7125" w:rsidRPr="00A2737B" w14:paraId="0EA03917" w14:textId="77777777" w:rsidTr="00241C0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1218961" w14:textId="3A9E1BB3" w:rsidR="001E7125" w:rsidRPr="00A2737B" w:rsidRDefault="001E7125">
            <w:pPr>
              <w:pStyle w:val="ListParagraph"/>
              <w:numPr>
                <w:ilvl w:val="0"/>
                <w:numId w:val="3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A2737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</w:tr>
    </w:tbl>
    <w:p w14:paraId="33BADB95" w14:textId="648308F0" w:rsidR="001E7125" w:rsidRPr="00A2737B" w:rsidRDefault="001E7125" w:rsidP="001E7125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2286ADC2" w14:textId="24AE7DED" w:rsidR="001E7125" w:rsidRPr="00A2737B" w:rsidRDefault="001E7125" w:rsidP="001E712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A2737B">
        <w:rPr>
          <w:rFonts w:ascii="Browallia New" w:hAnsi="Browallia New" w:cs="Browallia New"/>
          <w:color w:val="000000" w:themeColor="text1"/>
          <w:cs/>
          <w:lang w:val="en-GB"/>
        </w:rPr>
        <w:t xml:space="preserve">ผลขาดทุนด้านเครดิตที่คาดว่าจะเกิดขึ้นสำหรับปีสิ้นสุดวันที่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31</w:t>
      </w:r>
      <w:r w:rsidRPr="00A2737B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A2737B">
        <w:rPr>
          <w:rFonts w:ascii="Browallia New" w:hAnsi="Browallia New" w:cs="Browallia New"/>
          <w:color w:val="000000" w:themeColor="text1"/>
          <w:cs/>
          <w:lang w:val="en-GB"/>
        </w:rPr>
        <w:t xml:space="preserve">ธันวาคม </w:t>
      </w:r>
      <w:r w:rsidR="007243CB" w:rsidRPr="00A2737B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2566</w:t>
      </w:r>
      <w:r w:rsidRPr="00A2737B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A2737B">
        <w:rPr>
          <w:rFonts w:ascii="Browallia New" w:hAnsi="Browallia New" w:cs="Browallia New"/>
          <w:color w:val="000000" w:themeColor="text1"/>
          <w:cs/>
          <w:lang w:val="en-GB"/>
        </w:rPr>
        <w:t xml:space="preserve">และ </w:t>
      </w:r>
      <w:r w:rsidR="007243CB" w:rsidRPr="00A2737B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2565</w:t>
      </w:r>
      <w:r w:rsidRPr="00A2737B">
        <w:rPr>
          <w:rFonts w:ascii="Browallia New" w:hAnsi="Browallia New" w:cs="Browallia New"/>
          <w:color w:val="000000" w:themeColor="text1"/>
          <w:cs/>
          <w:lang w:val="en-GB"/>
        </w:rPr>
        <w:t xml:space="preserve"> ประกอบด้วย</w:t>
      </w:r>
    </w:p>
    <w:p w14:paraId="6A9A3BDC" w14:textId="39F75B49" w:rsidR="001E7125" w:rsidRPr="00A2737B" w:rsidRDefault="001E7125" w:rsidP="001E7125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1E7125" w:rsidRPr="00A2737B" w14:paraId="3FC4ADE0" w14:textId="77777777" w:rsidTr="003C0B4C">
        <w:tc>
          <w:tcPr>
            <w:tcW w:w="3828" w:type="dxa"/>
            <w:vAlign w:val="bottom"/>
          </w:tcPr>
          <w:p w14:paraId="01A1CA47" w14:textId="77777777" w:rsidR="001E7125" w:rsidRPr="00A2737B" w:rsidRDefault="001E7125" w:rsidP="00241C0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D9BF30" w14:textId="77777777" w:rsidR="001E7125" w:rsidRPr="00A2737B" w:rsidRDefault="001E7125" w:rsidP="00241C01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87385" w14:textId="77777777" w:rsidR="001E7125" w:rsidRPr="00A2737B" w:rsidRDefault="001E7125" w:rsidP="00241C01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1D478D" w:rsidRPr="00A2737B" w14:paraId="7CA592AE" w14:textId="77777777" w:rsidTr="00241C01">
        <w:tc>
          <w:tcPr>
            <w:tcW w:w="3828" w:type="dxa"/>
            <w:vAlign w:val="bottom"/>
          </w:tcPr>
          <w:p w14:paraId="774F4E2D" w14:textId="77777777" w:rsidR="001D478D" w:rsidRPr="00A2737B" w:rsidRDefault="001D478D" w:rsidP="001D478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8771274" w14:textId="21D5775C" w:rsidR="001D478D" w:rsidRPr="00A2737B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B0BBA97" w14:textId="56273328" w:rsidR="001D478D" w:rsidRPr="00A2737B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C021384" w14:textId="19319C96" w:rsidR="001D478D" w:rsidRPr="00A2737B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6B36E92" w14:textId="7F6A26DC" w:rsidR="001D478D" w:rsidRPr="00A2737B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1D478D" w:rsidRPr="00A2737B" w14:paraId="70DFC78B" w14:textId="77777777" w:rsidTr="00241C01">
        <w:tc>
          <w:tcPr>
            <w:tcW w:w="3828" w:type="dxa"/>
            <w:vAlign w:val="bottom"/>
          </w:tcPr>
          <w:p w14:paraId="76F90D87" w14:textId="77777777" w:rsidR="001D478D" w:rsidRPr="00A2737B" w:rsidRDefault="001D478D" w:rsidP="001D478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B88D8AC" w14:textId="6D037AA1" w:rsidR="001D478D" w:rsidRPr="00A2737B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BED1639" w14:textId="29CEDB03" w:rsidR="001D478D" w:rsidRPr="00A2737B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17A7D72" w14:textId="7FB4C692" w:rsidR="001D478D" w:rsidRPr="00A2737B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32B581A" w14:textId="19620DFB" w:rsidR="001D478D" w:rsidRPr="00A2737B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1D478D" w:rsidRPr="00A2737B" w14:paraId="36BBF743" w14:textId="77777777" w:rsidTr="001E7125">
        <w:tc>
          <w:tcPr>
            <w:tcW w:w="3828" w:type="dxa"/>
          </w:tcPr>
          <w:p w14:paraId="53F70120" w14:textId="77777777" w:rsidR="001D478D" w:rsidRPr="00A2737B" w:rsidRDefault="001D478D" w:rsidP="001D478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45F31C8A" w14:textId="77777777" w:rsidR="001D478D" w:rsidRPr="00A2737B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A9AB3E6" w14:textId="77777777" w:rsidR="001D478D" w:rsidRPr="00A2737B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3BF44942" w14:textId="77777777" w:rsidR="001D478D" w:rsidRPr="00A2737B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25AB467D" w14:textId="77777777" w:rsidR="001D478D" w:rsidRPr="00A2737B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903027" w:rsidRPr="00A2737B" w14:paraId="0A1B40C9" w14:textId="77777777" w:rsidTr="00241C01">
        <w:tc>
          <w:tcPr>
            <w:tcW w:w="3828" w:type="dxa"/>
            <w:vAlign w:val="bottom"/>
          </w:tcPr>
          <w:p w14:paraId="3E65E074" w14:textId="77777777" w:rsidR="00903027" w:rsidRPr="00A2737B" w:rsidRDefault="00903027" w:rsidP="00903027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</w:rPr>
            </w:pPr>
            <w:r w:rsidRPr="00A2737B">
              <w:rPr>
                <w:rFonts w:ascii="Browallia New" w:hAnsi="Browallia New" w:cs="Browallia New"/>
                <w:cs/>
                <w:lang w:bidi="th-TH"/>
              </w:rPr>
              <w:t>เงินสดและรายการเทียบเท่าเงินสด</w:t>
            </w:r>
          </w:p>
          <w:p w14:paraId="6409949D" w14:textId="1A33189A" w:rsidR="00903027" w:rsidRPr="00A2737B" w:rsidRDefault="00903027" w:rsidP="00903027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cs/>
              </w:rPr>
              <w:t xml:space="preserve">   (กลับราย</w:t>
            </w:r>
            <w:r w:rsidRPr="00A2737B">
              <w:rPr>
                <w:rFonts w:ascii="Browallia New" w:hAnsi="Browallia New" w:cs="Browallia New"/>
                <w:cs/>
                <w:lang w:bidi="th-TH"/>
              </w:rPr>
              <w:t>การ</w:t>
            </w:r>
            <w:r w:rsidRPr="00A2737B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E972B9E" w14:textId="6EDC47F7" w:rsidR="00903027" w:rsidRPr="00A2737B" w:rsidRDefault="000451F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A2737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222</w:t>
            </w:r>
            <w:r w:rsidRPr="00A2737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)</w:t>
            </w:r>
          </w:p>
        </w:tc>
        <w:tc>
          <w:tcPr>
            <w:tcW w:w="1441" w:type="dxa"/>
            <w:vAlign w:val="bottom"/>
          </w:tcPr>
          <w:p w14:paraId="68712B68" w14:textId="12FDD2E9" w:rsidR="00903027" w:rsidRPr="00A2737B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89B1AE8" w14:textId="597BA6E0" w:rsidR="00903027" w:rsidRPr="00A2737B" w:rsidRDefault="000451F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51642639" w14:textId="0BB60307" w:rsidR="00903027" w:rsidRPr="00A2737B" w:rsidRDefault="00903027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903027" w:rsidRPr="00A2737B" w14:paraId="6DB23535" w14:textId="77777777" w:rsidTr="0002080A">
        <w:tc>
          <w:tcPr>
            <w:tcW w:w="3828" w:type="dxa"/>
            <w:vAlign w:val="bottom"/>
          </w:tcPr>
          <w:p w14:paraId="77399D11" w14:textId="77777777" w:rsidR="00903027" w:rsidRPr="00A2737B" w:rsidRDefault="00903027" w:rsidP="00903027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</w:rPr>
            </w:pPr>
            <w:r w:rsidRPr="00A2737B">
              <w:rPr>
                <w:rFonts w:ascii="Browallia New" w:hAnsi="Browallia New" w:cs="Browallia New"/>
                <w:cs/>
                <w:lang w:bidi="th-TH"/>
              </w:rPr>
              <w:t>เงินลงทุนในตราสารหนี้ที่วัดมูลค่ายุติธรรม</w:t>
            </w:r>
          </w:p>
          <w:p w14:paraId="52911DF5" w14:textId="030A5EE0" w:rsidR="00903027" w:rsidRPr="00A2737B" w:rsidRDefault="00903027" w:rsidP="00903027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2737B">
              <w:rPr>
                <w:rFonts w:ascii="Browallia New" w:hAnsi="Browallia New" w:cs="Browallia New"/>
                <w:cs/>
              </w:rPr>
              <w:t xml:space="preserve">   </w:t>
            </w:r>
            <w:r w:rsidRPr="00A2737B">
              <w:rPr>
                <w:rFonts w:ascii="Browallia New" w:hAnsi="Browallia New" w:cs="Browallia New"/>
                <w:cs/>
                <w:lang w:bidi="th-TH"/>
              </w:rPr>
              <w:t>ผ่านกำไรขาดทุนเบ็ดเสร็จอื่น</w:t>
            </w:r>
            <w:r w:rsidRPr="00A2737B">
              <w:rPr>
                <w:rFonts w:ascii="Browallia New" w:hAnsi="Browallia New" w:cs="Browallia New"/>
                <w:rtl/>
              </w:rPr>
              <w:t xml:space="preserve"> </w:t>
            </w:r>
            <w:r w:rsidRPr="00A2737B">
              <w:rPr>
                <w:rFonts w:ascii="Browallia New" w:hAnsi="Browallia New" w:cs="Browallia New"/>
              </w:rPr>
              <w:t>(</w:t>
            </w:r>
            <w:r w:rsidRPr="00A2737B">
              <w:rPr>
                <w:rFonts w:ascii="Browallia New" w:hAnsi="Browallia New" w:cs="Browallia New"/>
                <w:cs/>
                <w:lang w:bidi="th-TH"/>
              </w:rPr>
              <w:t>กลับรายการ)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4373006" w14:textId="0B3F1B3E" w:rsidR="00903027" w:rsidRPr="00A2737B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274</w:t>
            </w:r>
          </w:p>
        </w:tc>
        <w:tc>
          <w:tcPr>
            <w:tcW w:w="1441" w:type="dxa"/>
            <w:vAlign w:val="bottom"/>
          </w:tcPr>
          <w:p w14:paraId="743A1EDB" w14:textId="7204C8BA" w:rsidR="00903027" w:rsidRPr="00A2737B" w:rsidRDefault="00903027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378</w:t>
            </w:r>
            <w:r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4BEBF1A" w14:textId="164BBFE2" w:rsidR="00903027" w:rsidRPr="00A2737B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</w:p>
        </w:tc>
        <w:tc>
          <w:tcPr>
            <w:tcW w:w="1441" w:type="dxa"/>
            <w:vAlign w:val="bottom"/>
          </w:tcPr>
          <w:p w14:paraId="54B638E9" w14:textId="477849FE" w:rsidR="00903027" w:rsidRPr="00A2737B" w:rsidRDefault="00903027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950</w:t>
            </w:r>
            <w:r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903027" w:rsidRPr="00A2737B" w14:paraId="2C8BB034" w14:textId="77777777" w:rsidTr="0002080A">
        <w:tc>
          <w:tcPr>
            <w:tcW w:w="3828" w:type="dxa"/>
            <w:vAlign w:val="bottom"/>
          </w:tcPr>
          <w:p w14:paraId="150C9CAF" w14:textId="77777777" w:rsidR="00903027" w:rsidRPr="00A2737B" w:rsidRDefault="00903027" w:rsidP="00903027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</w:rPr>
            </w:pPr>
            <w:r w:rsidRPr="00A2737B">
              <w:rPr>
                <w:rFonts w:ascii="Browallia New" w:hAnsi="Browallia New" w:cs="Browallia New"/>
                <w:cs/>
                <w:lang w:bidi="th-TH"/>
              </w:rPr>
              <w:t>เงินลงทุนในตราสารหนี้ที่วัดมูลค่ายุติธรรม</w:t>
            </w:r>
          </w:p>
          <w:p w14:paraId="48FCF627" w14:textId="1FE399CD" w:rsidR="00903027" w:rsidRPr="00A2737B" w:rsidRDefault="00903027" w:rsidP="00903027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cs/>
              </w:rPr>
              <w:t xml:space="preserve">   </w:t>
            </w:r>
            <w:r w:rsidRPr="00A2737B">
              <w:rPr>
                <w:rFonts w:ascii="Browallia New" w:hAnsi="Browallia New" w:cs="Browallia New"/>
                <w:cs/>
                <w:lang w:bidi="th-TH"/>
              </w:rPr>
              <w:t>ด้วยราคาทุนตัดจำหน่าย</w:t>
            </w:r>
            <w:r w:rsidRPr="00A2737B">
              <w:rPr>
                <w:rFonts w:ascii="Browallia New" w:hAnsi="Browallia New" w:cs="Browallia New"/>
                <w:cs/>
              </w:rPr>
              <w:t xml:space="preserve"> (</w:t>
            </w:r>
            <w:r w:rsidRPr="00A2737B">
              <w:rPr>
                <w:rFonts w:ascii="Browallia New" w:hAnsi="Browallia New" w:cs="Browallia New"/>
                <w:cs/>
                <w:lang w:bidi="th-TH"/>
              </w:rPr>
              <w:t>กลับรายการ</w:t>
            </w:r>
            <w:r w:rsidRPr="00A2737B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7C0CF0" w14:textId="56DB37B9" w:rsidR="00903027" w:rsidRPr="00A2737B" w:rsidRDefault="000451F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172</w:t>
            </w:r>
            <w:r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10913B3" w14:textId="4D3F02DB" w:rsidR="00903027" w:rsidRPr="00A2737B" w:rsidRDefault="00903027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185</w:t>
            </w:r>
            <w:r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45A2ED" w14:textId="011338EE" w:rsidR="00903027" w:rsidRPr="00A2737B" w:rsidRDefault="000451F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E884353" w14:textId="50BC468D" w:rsidR="00903027" w:rsidRPr="00A2737B" w:rsidRDefault="00903027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903027" w:rsidRPr="00A2737B" w14:paraId="1DAE8BDF" w14:textId="77777777" w:rsidTr="0002080A">
        <w:tc>
          <w:tcPr>
            <w:tcW w:w="3828" w:type="dxa"/>
            <w:vAlign w:val="bottom"/>
          </w:tcPr>
          <w:p w14:paraId="4E11A3D5" w14:textId="77777777" w:rsidR="0007783A" w:rsidRPr="00A2737B" w:rsidRDefault="00903027" w:rsidP="00903027">
            <w:pPr>
              <w:tabs>
                <w:tab w:val="left" w:pos="322"/>
              </w:tabs>
              <w:ind w:left="180" w:right="-43" w:hanging="142"/>
              <w:rPr>
                <w:rFonts w:ascii="Browallia New" w:eastAsia="AngsanaUPC" w:hAnsi="Browallia New" w:cs="Browallia New"/>
                <w:b/>
                <w:bCs/>
                <w:lang w:bidi="th-TH"/>
              </w:rPr>
            </w:pPr>
            <w:r w:rsidRPr="00A2737B">
              <w:rPr>
                <w:rFonts w:ascii="Browallia New" w:eastAsia="AngsanaUPC" w:hAnsi="Browallia New" w:cs="Browallia New"/>
                <w:b/>
                <w:bCs/>
                <w:cs/>
                <w:lang w:bidi="th-TH"/>
              </w:rPr>
              <w:t>รวมผลขาดทุนด้านเครดิตที่คาดว่า</w:t>
            </w:r>
          </w:p>
          <w:p w14:paraId="05F387B2" w14:textId="3FE78F04" w:rsidR="00903027" w:rsidRPr="00A2737B" w:rsidRDefault="0007783A" w:rsidP="00903027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eastAsia="AngsanaUPC" w:hAnsi="Browallia New" w:cs="Browallia New"/>
                <w:b/>
                <w:bCs/>
                <w:cs/>
                <w:lang w:bidi="th-TH"/>
              </w:rPr>
              <w:t xml:space="preserve">   </w:t>
            </w:r>
            <w:r w:rsidR="00903027" w:rsidRPr="00A2737B">
              <w:rPr>
                <w:rFonts w:ascii="Browallia New" w:eastAsia="AngsanaUPC" w:hAnsi="Browallia New" w:cs="Browallia New"/>
                <w:b/>
                <w:bCs/>
                <w:cs/>
              </w:rPr>
              <w:t>จะเกิดขึ้น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A9721B" w14:textId="3F1A8FC0" w:rsidR="00903027" w:rsidRPr="00A2737B" w:rsidRDefault="000451F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120</w:t>
            </w:r>
            <w:r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B69BA" w14:textId="6EE18ED9" w:rsidR="00903027" w:rsidRPr="00A2737B" w:rsidRDefault="00903027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491</w:t>
            </w:r>
            <w:r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63B7F8" w14:textId="153F8707" w:rsidR="00903027" w:rsidRPr="00A2737B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59629" w14:textId="43A5B59F" w:rsidR="00903027" w:rsidRPr="00A2737B" w:rsidRDefault="00903027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950</w:t>
            </w:r>
            <w:r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</w:tbl>
    <w:p w14:paraId="39AF278F" w14:textId="0A8C6698" w:rsidR="00CF03B1" w:rsidRPr="00A2737B" w:rsidRDefault="00CF03B1" w:rsidP="00A2737B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E7125" w:rsidRPr="00A2737B" w14:paraId="73D4BC6F" w14:textId="77777777" w:rsidTr="00241C0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F4F12A" w14:textId="42D39970" w:rsidR="001E7125" w:rsidRPr="00A2737B" w:rsidRDefault="001E7125">
            <w:pPr>
              <w:pStyle w:val="ListParagraph"/>
              <w:numPr>
                <w:ilvl w:val="0"/>
                <w:numId w:val="3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A2737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ค่าใช้จ่ายภาษีเงินได้</w:t>
            </w:r>
          </w:p>
        </w:tc>
      </w:tr>
    </w:tbl>
    <w:p w14:paraId="434DE8FB" w14:textId="1A791662" w:rsidR="001E7125" w:rsidRPr="00A2737B" w:rsidRDefault="001E7125" w:rsidP="001E7125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5B204F2A" w14:textId="194D4935" w:rsidR="0002080A" w:rsidRPr="00A2737B" w:rsidRDefault="0002080A" w:rsidP="0002080A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A2737B">
        <w:rPr>
          <w:rFonts w:ascii="Browallia New" w:hAnsi="Browallia New" w:cs="Browallia New"/>
          <w:color w:val="000000" w:themeColor="text1"/>
          <w:cs/>
          <w:lang w:val="en-GB"/>
        </w:rPr>
        <w:t xml:space="preserve">ภาษีเงินได้สำหรับปีสิ้นสุดวันที่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31</w:t>
      </w:r>
      <w:r w:rsidRPr="00A2737B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</w:t>
      </w:r>
      <w:r w:rsidR="007243CB" w:rsidRPr="00A2737B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2566</w:t>
      </w:r>
      <w:r w:rsidRPr="00A2737B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A2737B">
        <w:rPr>
          <w:rFonts w:ascii="Browallia New" w:hAnsi="Browallia New" w:cs="Browallia New"/>
          <w:color w:val="000000" w:themeColor="text1"/>
          <w:cs/>
          <w:lang w:val="en-GB"/>
        </w:rPr>
        <w:t xml:space="preserve">และ </w:t>
      </w:r>
      <w:r w:rsidR="007243CB" w:rsidRPr="00A2737B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2565</w:t>
      </w:r>
      <w:r w:rsidRPr="00A2737B">
        <w:rPr>
          <w:rFonts w:ascii="Browallia New" w:hAnsi="Browallia New" w:cs="Browallia New"/>
          <w:color w:val="000000" w:themeColor="text1"/>
          <w:cs/>
          <w:lang w:val="en-GB"/>
        </w:rPr>
        <w:t xml:space="preserve"> ประกอบด้วยรายการดังต่อไปนี้</w:t>
      </w:r>
    </w:p>
    <w:p w14:paraId="3A96D7F5" w14:textId="47E792F7" w:rsidR="0002080A" w:rsidRPr="00A2737B" w:rsidRDefault="0002080A" w:rsidP="0002080A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02080A" w:rsidRPr="00A2737B" w14:paraId="5139E709" w14:textId="77777777" w:rsidTr="003C0B4C">
        <w:tc>
          <w:tcPr>
            <w:tcW w:w="3828" w:type="dxa"/>
            <w:vAlign w:val="bottom"/>
          </w:tcPr>
          <w:p w14:paraId="3F6F9DC5" w14:textId="77777777" w:rsidR="0002080A" w:rsidRPr="00A2737B" w:rsidRDefault="0002080A" w:rsidP="00241C0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45380" w14:textId="77777777" w:rsidR="0002080A" w:rsidRPr="00A2737B" w:rsidRDefault="0002080A" w:rsidP="00241C01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4338A" w14:textId="77777777" w:rsidR="0002080A" w:rsidRPr="00A2737B" w:rsidRDefault="0002080A" w:rsidP="00241C01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1D478D" w:rsidRPr="00A2737B" w14:paraId="37D77BFA" w14:textId="77777777" w:rsidTr="00241C01">
        <w:tc>
          <w:tcPr>
            <w:tcW w:w="3828" w:type="dxa"/>
            <w:vAlign w:val="bottom"/>
          </w:tcPr>
          <w:p w14:paraId="35611D0F" w14:textId="77777777" w:rsidR="001D478D" w:rsidRPr="00A2737B" w:rsidRDefault="001D478D" w:rsidP="001D478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9A4ABA7" w14:textId="77F10CC9" w:rsidR="001D478D" w:rsidRPr="00A2737B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D5A1263" w14:textId="73BD8ACD" w:rsidR="001D478D" w:rsidRPr="00A2737B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3804F4F" w14:textId="65BF1C9A" w:rsidR="001D478D" w:rsidRPr="00A2737B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C6F608A" w14:textId="2C7AD60B" w:rsidR="001D478D" w:rsidRPr="00A2737B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1D478D" w:rsidRPr="00A2737B" w14:paraId="7357E8CD" w14:textId="77777777" w:rsidTr="00241C01">
        <w:tc>
          <w:tcPr>
            <w:tcW w:w="3828" w:type="dxa"/>
            <w:vAlign w:val="bottom"/>
          </w:tcPr>
          <w:p w14:paraId="60BC0A99" w14:textId="77777777" w:rsidR="001D478D" w:rsidRPr="00A2737B" w:rsidRDefault="001D478D" w:rsidP="001D478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28EF7530" w14:textId="775B17A3" w:rsidR="001D478D" w:rsidRPr="00A2737B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056F719B" w14:textId="21922E97" w:rsidR="001D478D" w:rsidRPr="00A2737B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F65FF82" w14:textId="53228283" w:rsidR="001D478D" w:rsidRPr="00A2737B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2707DA8C" w14:textId="04C86D16" w:rsidR="001D478D" w:rsidRPr="00A2737B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1D478D" w:rsidRPr="00A2737B" w14:paraId="4897F1C3" w14:textId="77777777" w:rsidTr="00241C01">
        <w:tc>
          <w:tcPr>
            <w:tcW w:w="3828" w:type="dxa"/>
          </w:tcPr>
          <w:p w14:paraId="0E8AE64E" w14:textId="77777777" w:rsidR="001D478D" w:rsidRPr="00A2737B" w:rsidRDefault="001D478D" w:rsidP="001D478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01B1EC1F" w14:textId="77777777" w:rsidR="001D478D" w:rsidRPr="00A2737B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21BC1411" w14:textId="77777777" w:rsidR="001D478D" w:rsidRPr="00A2737B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475A8980" w14:textId="77777777" w:rsidR="001D478D" w:rsidRPr="00A2737B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7759BC41" w14:textId="77777777" w:rsidR="001D478D" w:rsidRPr="00A2737B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1D478D" w:rsidRPr="00A2737B" w14:paraId="72723D8B" w14:textId="77777777" w:rsidTr="00C60BB5">
        <w:tc>
          <w:tcPr>
            <w:tcW w:w="3828" w:type="dxa"/>
            <w:vAlign w:val="center"/>
          </w:tcPr>
          <w:p w14:paraId="361D87D0" w14:textId="51BAF164" w:rsidR="001D478D" w:rsidRPr="00A2737B" w:rsidRDefault="001D478D" w:rsidP="001D478D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cs/>
                <w:lang w:bidi="th-TH"/>
              </w:rPr>
              <w:t>ภาษีเงินได้งวดปัจจุบัน</w:t>
            </w:r>
            <w:r w:rsidRPr="00A2737B">
              <w:rPr>
                <w:rFonts w:ascii="Browallia New" w:hAnsi="Browallia New" w:cs="Browallia New"/>
                <w:cs/>
              </w:rPr>
              <w:t>: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5EFF761" w14:textId="77777777" w:rsidR="001D478D" w:rsidRPr="00A2737B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01F1FC4A" w14:textId="04E1BE6B" w:rsidR="001D478D" w:rsidRPr="00A2737B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3B685144" w14:textId="77777777" w:rsidR="001D478D" w:rsidRPr="00A2737B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2C0261E4" w14:textId="3B0689D0" w:rsidR="001D478D" w:rsidRPr="00A2737B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903027" w:rsidRPr="00A2737B" w14:paraId="0B1A3E2D" w14:textId="77777777" w:rsidTr="00C60BB5">
        <w:tc>
          <w:tcPr>
            <w:tcW w:w="3828" w:type="dxa"/>
            <w:vAlign w:val="bottom"/>
          </w:tcPr>
          <w:p w14:paraId="0BCB59BB" w14:textId="77777777" w:rsidR="00903027" w:rsidRPr="00A2737B" w:rsidRDefault="00903027" w:rsidP="00903027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</w:rPr>
            </w:pPr>
            <w:r w:rsidRPr="00A2737B">
              <w:rPr>
                <w:rFonts w:ascii="Browallia New" w:hAnsi="Browallia New" w:cs="Browallia New"/>
                <w:cs/>
                <w:lang w:bidi="th-TH"/>
              </w:rPr>
              <w:t>ภาษีเงินได้งวดปัจจุบันสำหรับกำไร</w:t>
            </w:r>
          </w:p>
          <w:p w14:paraId="2329E226" w14:textId="133E0A97" w:rsidR="00903027" w:rsidRPr="00A2737B" w:rsidRDefault="00903027" w:rsidP="00903027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cs/>
              </w:rPr>
              <w:t xml:space="preserve">   ทางภาษีสำหรับปี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8D59C0E" w14:textId="69D9F94E" w:rsidR="00903027" w:rsidRPr="00A2737B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bidi="th-TH"/>
              </w:rPr>
            </w:pPr>
            <w:r w:rsidRPr="00A76174">
              <w:rPr>
                <w:rFonts w:ascii="Browallia New" w:hAnsi="Browallia New" w:cs="Browallia New"/>
                <w:lang w:val="en-GB"/>
              </w:rPr>
              <w:t>140</w:t>
            </w:r>
            <w:r w:rsidR="00837F84" w:rsidRPr="00A2737B">
              <w:rPr>
                <w:rFonts w:ascii="Browallia New" w:hAnsi="Browallia New" w:cs="Browallia New"/>
              </w:rPr>
              <w:t>,</w:t>
            </w:r>
            <w:r w:rsidRPr="00A76174">
              <w:rPr>
                <w:rFonts w:ascii="Browallia New" w:hAnsi="Browallia New" w:cs="Browallia New"/>
                <w:lang w:val="en-GB"/>
              </w:rPr>
              <w:t>802</w:t>
            </w:r>
          </w:p>
        </w:tc>
        <w:tc>
          <w:tcPr>
            <w:tcW w:w="1441" w:type="dxa"/>
            <w:vAlign w:val="bottom"/>
          </w:tcPr>
          <w:p w14:paraId="55D08D2A" w14:textId="5CAF8CEE" w:rsidR="00903027" w:rsidRPr="00A2737B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903027"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236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CC47A6C" w14:textId="3B35CBAD" w:rsidR="00903027" w:rsidRPr="00A2737B" w:rsidRDefault="00425070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589945DE" w14:textId="794C5E1C" w:rsidR="00903027" w:rsidRPr="00A2737B" w:rsidRDefault="00903027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903027" w:rsidRPr="00A2737B" w14:paraId="6300D61E" w14:textId="77777777" w:rsidTr="00C60BB5">
        <w:tc>
          <w:tcPr>
            <w:tcW w:w="3828" w:type="dxa"/>
            <w:vAlign w:val="center"/>
          </w:tcPr>
          <w:p w14:paraId="5B01C77B" w14:textId="55FC914F" w:rsidR="00903027" w:rsidRPr="00A2737B" w:rsidRDefault="00903027" w:rsidP="00903027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cs/>
                <w:lang w:bidi="th-TH"/>
              </w:rPr>
              <w:t>การปรับปรุงจากงวดก่อน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4E9086" w14:textId="06EF8EC3" w:rsidR="00903027" w:rsidRPr="00A2737B" w:rsidRDefault="00837F8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570B5286" w14:textId="651ADB8F" w:rsidR="00903027" w:rsidRPr="00A2737B" w:rsidRDefault="00903027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91</w:t>
            </w:r>
            <w:r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707</w:t>
            </w:r>
            <w:r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869C39B" w14:textId="19D3823E" w:rsidR="00903027" w:rsidRPr="00A2737B" w:rsidRDefault="00425070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3C8204D9" w14:textId="3C8CDEEF" w:rsidR="00903027" w:rsidRPr="00A2737B" w:rsidRDefault="00903027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903027" w:rsidRPr="00A2737B" w14:paraId="0325624F" w14:textId="77777777" w:rsidTr="00C60BB5">
        <w:tc>
          <w:tcPr>
            <w:tcW w:w="3828" w:type="dxa"/>
            <w:vAlign w:val="center"/>
          </w:tcPr>
          <w:p w14:paraId="32C217F6" w14:textId="1C0278A0" w:rsidR="00903027" w:rsidRPr="00A2737B" w:rsidRDefault="00903027" w:rsidP="00903027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>รวมภาษีเงินได้งวดปัจจุบัน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B1E0E02" w14:textId="68FD014D" w:rsidR="00903027" w:rsidRPr="00A2737B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140</w:t>
            </w:r>
            <w:r w:rsidR="005356D2" w:rsidRPr="00A2737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802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C542B" w14:textId="0AAC4B43" w:rsidR="00903027" w:rsidRPr="00A2737B" w:rsidRDefault="00903027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81</w:t>
            </w:r>
            <w:r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471</w:t>
            </w:r>
            <w:r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05CF9D" w14:textId="6238488E" w:rsidR="00903027" w:rsidRPr="00A2737B" w:rsidRDefault="00425070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A7347" w14:textId="5EADB3AB" w:rsidR="00903027" w:rsidRPr="00A2737B" w:rsidRDefault="00903027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903027" w:rsidRPr="00A2737B" w14:paraId="60795823" w14:textId="77777777" w:rsidTr="00C60BB5">
        <w:tc>
          <w:tcPr>
            <w:tcW w:w="3828" w:type="dxa"/>
            <w:vAlign w:val="center"/>
          </w:tcPr>
          <w:p w14:paraId="408356F9" w14:textId="77777777" w:rsidR="00903027" w:rsidRPr="00A2737B" w:rsidRDefault="00903027" w:rsidP="00903027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AC7484" w14:textId="77777777" w:rsidR="00903027" w:rsidRPr="00A2737B" w:rsidRDefault="00903027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37FE9F34" w14:textId="77777777" w:rsidR="00903027" w:rsidRPr="00A2737B" w:rsidRDefault="00903027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2E7105" w14:textId="77777777" w:rsidR="00903027" w:rsidRPr="00A2737B" w:rsidRDefault="00903027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16B2B292" w14:textId="77777777" w:rsidR="00903027" w:rsidRPr="00A2737B" w:rsidRDefault="00903027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903027" w:rsidRPr="00A2737B" w14:paraId="670B47D8" w14:textId="77777777" w:rsidTr="00C60BB5">
        <w:tc>
          <w:tcPr>
            <w:tcW w:w="3828" w:type="dxa"/>
            <w:vAlign w:val="center"/>
          </w:tcPr>
          <w:p w14:paraId="47A785A1" w14:textId="7FCE9B96" w:rsidR="00903027" w:rsidRPr="00A2737B" w:rsidRDefault="00903027" w:rsidP="00903027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cs/>
                <w:lang w:bidi="th-TH"/>
              </w:rPr>
              <w:t>ภาษีเงินได้รอการตัดบัญชี</w:t>
            </w:r>
            <w:r w:rsidRPr="00A2737B">
              <w:rPr>
                <w:rFonts w:ascii="Browallia New" w:hAnsi="Browallia New" w:cs="Browallia New"/>
                <w:cs/>
              </w:rPr>
              <w:t>: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00BE4483" w14:textId="77777777" w:rsidR="00903027" w:rsidRPr="00A2737B" w:rsidRDefault="00903027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1E5712F5" w14:textId="77777777" w:rsidR="00903027" w:rsidRPr="00A2737B" w:rsidRDefault="00903027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0D7F11C8" w14:textId="77777777" w:rsidR="00903027" w:rsidRPr="00A2737B" w:rsidRDefault="00903027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5ED9DD4A" w14:textId="77777777" w:rsidR="00903027" w:rsidRPr="00A2737B" w:rsidRDefault="00903027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903027" w:rsidRPr="00A2737B" w14:paraId="1EA60726" w14:textId="77777777" w:rsidTr="00C60BB5">
        <w:tc>
          <w:tcPr>
            <w:tcW w:w="3828" w:type="dxa"/>
            <w:vAlign w:val="bottom"/>
          </w:tcPr>
          <w:p w14:paraId="3433CF64" w14:textId="77777777" w:rsidR="00903027" w:rsidRPr="00A2737B" w:rsidRDefault="00903027" w:rsidP="00903027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</w:rPr>
            </w:pPr>
            <w:r w:rsidRPr="00A2737B">
              <w:rPr>
                <w:rFonts w:ascii="Browallia New" w:hAnsi="Browallia New" w:cs="Browallia New"/>
                <w:cs/>
              </w:rPr>
              <w:t>(</w:t>
            </w:r>
            <w:r w:rsidRPr="00A2737B">
              <w:rPr>
                <w:rFonts w:ascii="Browallia New" w:hAnsi="Browallia New" w:cs="Browallia New"/>
                <w:cs/>
                <w:lang w:bidi="th-TH"/>
              </w:rPr>
              <w:t>เพิ่ม</w:t>
            </w:r>
            <w:r w:rsidRPr="00A2737B">
              <w:rPr>
                <w:rFonts w:ascii="Browallia New" w:hAnsi="Browallia New" w:cs="Browallia New"/>
                <w:cs/>
              </w:rPr>
              <w:t xml:space="preserve">) </w:t>
            </w:r>
            <w:r w:rsidRPr="00A2737B">
              <w:rPr>
                <w:rFonts w:ascii="Browallia New" w:hAnsi="Browallia New" w:cs="Browallia New"/>
                <w:cs/>
                <w:lang w:bidi="th-TH"/>
              </w:rPr>
              <w:t>ลดในสินทรัพย์ภาษีเงินได้</w:t>
            </w:r>
          </w:p>
          <w:p w14:paraId="5DF33632" w14:textId="2AED5287" w:rsidR="00903027" w:rsidRPr="00A2737B" w:rsidRDefault="00903027" w:rsidP="00903027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cs/>
              </w:rPr>
              <w:t xml:space="preserve">   </w:t>
            </w:r>
            <w:r w:rsidRPr="00A2737B">
              <w:rPr>
                <w:rFonts w:ascii="Browallia New" w:hAnsi="Browallia New" w:cs="Browallia New"/>
                <w:cs/>
                <w:lang w:bidi="th-TH"/>
              </w:rPr>
              <w:t>รอการตัดบัญชี</w:t>
            </w:r>
            <w:r w:rsidRPr="00A2737B">
              <w:rPr>
                <w:rFonts w:ascii="Browallia New" w:hAnsi="Browallia New" w:cs="Browallia New"/>
                <w:cs/>
              </w:rPr>
              <w:t xml:space="preserve"> (</w:t>
            </w:r>
            <w:r w:rsidRPr="00A2737B">
              <w:rPr>
                <w:rFonts w:ascii="Browallia New" w:hAnsi="Browallia New" w:cs="Browallia New"/>
                <w:cs/>
                <w:lang w:bidi="th-TH"/>
              </w:rPr>
              <w:t>หมายเหตุข้อ</w:t>
            </w:r>
            <w:r w:rsidRPr="00A2737B">
              <w:rPr>
                <w:rFonts w:ascii="Browallia New" w:hAnsi="Browallia New" w:cs="Browallia New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  <w:r w:rsidRPr="00A2737B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67303F0" w14:textId="5C760BD9" w:rsidR="00903027" w:rsidRPr="00A2737B" w:rsidRDefault="00425070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53</w:t>
            </w:r>
            <w:r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842</w:t>
            </w:r>
            <w:r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vAlign w:val="bottom"/>
          </w:tcPr>
          <w:p w14:paraId="48D28EC0" w14:textId="77777777" w:rsidR="00903027" w:rsidRPr="00A2737B" w:rsidRDefault="00903027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  <w:p w14:paraId="156AFDFC" w14:textId="730DE3AE" w:rsidR="00903027" w:rsidRPr="00A2737B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125</w:t>
            </w:r>
            <w:r w:rsidR="00903027"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971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49E6053" w14:textId="784FD915" w:rsidR="00903027" w:rsidRPr="00A2737B" w:rsidRDefault="00425070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vAlign w:val="bottom"/>
          </w:tcPr>
          <w:p w14:paraId="37EA0034" w14:textId="4681C381" w:rsidR="00903027" w:rsidRPr="00A2737B" w:rsidRDefault="00903027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  <w:p w14:paraId="0AE21756" w14:textId="3956CDFA" w:rsidR="00903027" w:rsidRPr="00A2737B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40</w:t>
            </w:r>
            <w:r w:rsidR="00903027"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359</w:t>
            </w:r>
          </w:p>
        </w:tc>
      </w:tr>
      <w:tr w:rsidR="00903027" w:rsidRPr="00A2737B" w14:paraId="0273937C" w14:textId="77777777" w:rsidTr="00C60BB5">
        <w:tc>
          <w:tcPr>
            <w:tcW w:w="3828" w:type="dxa"/>
            <w:vAlign w:val="bottom"/>
          </w:tcPr>
          <w:p w14:paraId="4F0ED744" w14:textId="77777777" w:rsidR="00903027" w:rsidRPr="00A2737B" w:rsidRDefault="00903027" w:rsidP="00903027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</w:rPr>
            </w:pPr>
            <w:r w:rsidRPr="00A2737B">
              <w:rPr>
                <w:rFonts w:ascii="Browallia New" w:hAnsi="Browallia New" w:cs="Browallia New"/>
                <w:cs/>
                <w:lang w:bidi="th-TH"/>
              </w:rPr>
              <w:t>เพิ่ม</w:t>
            </w:r>
            <w:r w:rsidRPr="00A2737B">
              <w:rPr>
                <w:rFonts w:ascii="Browallia New" w:hAnsi="Browallia New" w:cs="Browallia New"/>
                <w:cs/>
              </w:rPr>
              <w:t xml:space="preserve"> (</w:t>
            </w:r>
            <w:r w:rsidRPr="00A2737B">
              <w:rPr>
                <w:rFonts w:ascii="Browallia New" w:hAnsi="Browallia New" w:cs="Browallia New"/>
                <w:cs/>
                <w:lang w:bidi="th-TH"/>
              </w:rPr>
              <w:t>ลด</w:t>
            </w:r>
            <w:r w:rsidRPr="00A2737B">
              <w:rPr>
                <w:rFonts w:ascii="Browallia New" w:hAnsi="Browallia New" w:cs="Browallia New"/>
                <w:cs/>
              </w:rPr>
              <w:t xml:space="preserve">) </w:t>
            </w:r>
            <w:r w:rsidRPr="00A2737B">
              <w:rPr>
                <w:rFonts w:ascii="Browallia New" w:hAnsi="Browallia New" w:cs="Browallia New"/>
                <w:cs/>
                <w:lang w:bidi="th-TH"/>
              </w:rPr>
              <w:t>ในหนี้สินภาษีเงินได้</w:t>
            </w:r>
          </w:p>
          <w:p w14:paraId="4A20E0A5" w14:textId="0382166A" w:rsidR="00903027" w:rsidRPr="00A2737B" w:rsidRDefault="00903027" w:rsidP="00903027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cs/>
              </w:rPr>
              <w:t xml:space="preserve">   </w:t>
            </w:r>
            <w:r w:rsidRPr="00A2737B">
              <w:rPr>
                <w:rFonts w:ascii="Browallia New" w:hAnsi="Browallia New" w:cs="Browallia New"/>
                <w:cs/>
                <w:lang w:bidi="th-TH"/>
              </w:rPr>
              <w:t>รอการตัดบัญชี</w:t>
            </w:r>
            <w:r w:rsidRPr="00A2737B">
              <w:rPr>
                <w:rFonts w:ascii="Browallia New" w:hAnsi="Browallia New" w:cs="Browallia New"/>
                <w:cs/>
              </w:rPr>
              <w:t xml:space="preserve"> (</w:t>
            </w:r>
            <w:r w:rsidRPr="00A2737B">
              <w:rPr>
                <w:rFonts w:ascii="Browallia New" w:hAnsi="Browallia New" w:cs="Browallia New"/>
                <w:cs/>
                <w:lang w:bidi="th-TH"/>
              </w:rPr>
              <w:t>หมายเหตุข้อ</w:t>
            </w:r>
            <w:r w:rsidRPr="00A2737B">
              <w:rPr>
                <w:rFonts w:ascii="Browallia New" w:hAnsi="Browallia New" w:cs="Browallia New"/>
                <w:cs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  <w:r w:rsidRPr="00A2737B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56E6AA" w14:textId="1DD29DAB" w:rsidR="00903027" w:rsidRPr="00A2737B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425070"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104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7F18BAE" w14:textId="77777777" w:rsidR="00903027" w:rsidRPr="00A2737B" w:rsidRDefault="00903027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22DC07F6" w14:textId="661FD2B8" w:rsidR="00903027" w:rsidRPr="00A2737B" w:rsidRDefault="00903027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915</w:t>
            </w:r>
            <w:r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2A3A09" w14:textId="29A88990" w:rsidR="00903027" w:rsidRPr="00A2737B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425070"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285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5016B05" w14:textId="57CC7C3D" w:rsidR="00903027" w:rsidRPr="00A2737B" w:rsidRDefault="00903027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920</w:t>
            </w:r>
            <w:r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903027" w:rsidRPr="00A2737B" w14:paraId="0758E2FC" w14:textId="77777777" w:rsidTr="00C60BB5">
        <w:tc>
          <w:tcPr>
            <w:tcW w:w="3828" w:type="dxa"/>
            <w:vAlign w:val="center"/>
          </w:tcPr>
          <w:p w14:paraId="0B07487D" w14:textId="2850B2EE" w:rsidR="00903027" w:rsidRPr="00A2737B" w:rsidRDefault="00903027" w:rsidP="00903027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b/>
                <w:bCs/>
                <w:cs/>
                <w:lang w:bidi="th-TH"/>
              </w:rPr>
              <w:t>รวมภาษีเงินได้รอการตัดบัญชี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749131" w14:textId="6C3612C7" w:rsidR="00903027" w:rsidRPr="00A2737B" w:rsidRDefault="00425070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51</w:t>
            </w:r>
            <w:r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738</w:t>
            </w:r>
            <w:r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2DDF7" w14:textId="05EE1FB7" w:rsidR="00903027" w:rsidRPr="00A2737B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125</w:t>
            </w:r>
            <w:r w:rsidR="00903027"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056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3A2C6B" w14:textId="224B0079" w:rsidR="00903027" w:rsidRPr="00A2737B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425070"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283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6B69F" w14:textId="24584B53" w:rsidR="00903027" w:rsidRPr="00A2737B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38</w:t>
            </w:r>
            <w:r w:rsidR="00903027"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439</w:t>
            </w:r>
          </w:p>
        </w:tc>
      </w:tr>
      <w:tr w:rsidR="00903027" w:rsidRPr="00A2737B" w14:paraId="21B57821" w14:textId="77777777" w:rsidTr="00C60BB5">
        <w:tc>
          <w:tcPr>
            <w:tcW w:w="3828" w:type="dxa"/>
            <w:vAlign w:val="center"/>
          </w:tcPr>
          <w:p w14:paraId="235DC057" w14:textId="77777777" w:rsidR="00903027" w:rsidRPr="00A2737B" w:rsidRDefault="00903027" w:rsidP="00903027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A8A218" w14:textId="77777777" w:rsidR="00903027" w:rsidRPr="00A2737B" w:rsidRDefault="00903027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065F606B" w14:textId="77777777" w:rsidR="00903027" w:rsidRPr="00A2737B" w:rsidRDefault="00903027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02995A" w14:textId="77777777" w:rsidR="00903027" w:rsidRPr="00A2737B" w:rsidRDefault="00903027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42C1D92D" w14:textId="77777777" w:rsidR="00903027" w:rsidRPr="00A2737B" w:rsidRDefault="00903027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903027" w:rsidRPr="00A2737B" w14:paraId="1F4B7D74" w14:textId="77777777" w:rsidTr="00C60BB5">
        <w:tc>
          <w:tcPr>
            <w:tcW w:w="3828" w:type="dxa"/>
            <w:vAlign w:val="center"/>
          </w:tcPr>
          <w:p w14:paraId="5FEF0CBB" w14:textId="57172112" w:rsidR="00903027" w:rsidRPr="00A2737B" w:rsidRDefault="00903027" w:rsidP="00903027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2737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>รวม</w:t>
            </w:r>
            <w:r w:rsidRPr="00A2737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 xml:space="preserve"> </w:t>
            </w:r>
            <w:r w:rsidRPr="00A2737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C84A75" w14:textId="5EE22CDD" w:rsidR="00903027" w:rsidRPr="00A2737B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89</w:t>
            </w:r>
            <w:r w:rsidR="00425070"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064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4EDD5341" w14:textId="741C3ECD" w:rsidR="00903027" w:rsidRPr="00A2737B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43</w:t>
            </w:r>
            <w:r w:rsidR="00903027"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585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BCFBC0F" w14:textId="3AC1A1D3" w:rsidR="00903027" w:rsidRPr="00A2737B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425070"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283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0B6E3DF4" w14:textId="1B99C1D1" w:rsidR="00903027" w:rsidRPr="00A2737B" w:rsidRDefault="00A76174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38</w:t>
            </w:r>
            <w:r w:rsidR="00903027" w:rsidRPr="00A2737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439</w:t>
            </w:r>
          </w:p>
        </w:tc>
      </w:tr>
    </w:tbl>
    <w:p w14:paraId="7F02B4FB" w14:textId="77777777" w:rsidR="00A2737B" w:rsidRDefault="00A2737B">
      <w:pPr>
        <w:rPr>
          <w:rFonts w:ascii="Browallia New" w:hAnsi="Browallia New" w:cs="Browallia New"/>
          <w:color w:val="000000" w:themeColor="text1"/>
          <w:spacing w:val="-4"/>
          <w:cs/>
          <w:lang w:val="en-GB"/>
        </w:rPr>
      </w:pPr>
      <w:bookmarkStart w:id="38" w:name="OLE_LINK4"/>
      <w:r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br w:type="page"/>
      </w:r>
    </w:p>
    <w:p w14:paraId="399BD5CC" w14:textId="5E4B04C4" w:rsidR="00DF290F" w:rsidRPr="007C18AA" w:rsidRDefault="00DF290F" w:rsidP="006E49F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อัตราภาษี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โดยมีรายละเอียดดังนี้:</w:t>
      </w:r>
    </w:p>
    <w:p w14:paraId="113B4A87" w14:textId="2AA6E187" w:rsidR="00FF55CC" w:rsidRPr="007C18AA" w:rsidRDefault="00FF55CC" w:rsidP="006E49F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FF55CC" w:rsidRPr="007C18AA" w14:paraId="0D02DFC5" w14:textId="77777777" w:rsidTr="003C0B4C">
        <w:tc>
          <w:tcPr>
            <w:tcW w:w="3828" w:type="dxa"/>
            <w:vAlign w:val="bottom"/>
          </w:tcPr>
          <w:p w14:paraId="6F6B5B7A" w14:textId="77777777" w:rsidR="00FF55CC" w:rsidRPr="007C18AA" w:rsidRDefault="00FF55CC" w:rsidP="0007783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1543B" w14:textId="77777777" w:rsidR="00FF55CC" w:rsidRPr="007C18AA" w:rsidRDefault="00FF55CC" w:rsidP="00241C01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9071E" w14:textId="77777777" w:rsidR="00FF55CC" w:rsidRPr="007C18AA" w:rsidRDefault="00FF55CC" w:rsidP="00241C01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1D478D" w:rsidRPr="007C18AA" w14:paraId="2A507769" w14:textId="77777777" w:rsidTr="00241C01">
        <w:tc>
          <w:tcPr>
            <w:tcW w:w="3828" w:type="dxa"/>
            <w:vAlign w:val="bottom"/>
          </w:tcPr>
          <w:p w14:paraId="424F4230" w14:textId="77777777" w:rsidR="001D478D" w:rsidRPr="007C18AA" w:rsidRDefault="001D478D" w:rsidP="0007783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75AAF90F" w14:textId="76723668" w:rsidR="001D478D" w:rsidRPr="007C18AA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B21BB8C" w14:textId="4D4BA728" w:rsidR="001D478D" w:rsidRPr="007C18AA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824B085" w14:textId="125A0888" w:rsidR="001D478D" w:rsidRPr="007C18AA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2949CCE" w14:textId="3AE537B1" w:rsidR="001D478D" w:rsidRPr="007C18AA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1D478D" w:rsidRPr="007C18AA" w14:paraId="7EEA63F4" w14:textId="77777777" w:rsidTr="00241C01">
        <w:tc>
          <w:tcPr>
            <w:tcW w:w="3828" w:type="dxa"/>
            <w:vAlign w:val="bottom"/>
          </w:tcPr>
          <w:p w14:paraId="6C01B230" w14:textId="77777777" w:rsidR="001D478D" w:rsidRPr="007C18AA" w:rsidRDefault="001D478D" w:rsidP="0007783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81DBA60" w14:textId="25ADE11A" w:rsidR="001D478D" w:rsidRPr="007C18AA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783ADBF" w14:textId="3DFF0727" w:rsidR="001D478D" w:rsidRPr="007C18AA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21AD4D0F" w14:textId="641039E4" w:rsidR="001D478D" w:rsidRPr="007C18AA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071F5AB" w14:textId="09AA0F85" w:rsidR="001D478D" w:rsidRPr="007C18AA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FF55CC" w:rsidRPr="007C18AA" w14:paraId="53485B4E" w14:textId="77777777" w:rsidTr="000A2A8C">
        <w:tc>
          <w:tcPr>
            <w:tcW w:w="3828" w:type="dxa"/>
          </w:tcPr>
          <w:p w14:paraId="010988BF" w14:textId="77777777" w:rsidR="00FF55CC" w:rsidRPr="007C18AA" w:rsidRDefault="00FF55CC" w:rsidP="0007783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65CFB9A9" w14:textId="77777777" w:rsidR="00FF55CC" w:rsidRPr="007C18AA" w:rsidRDefault="00FF55C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D128406" w14:textId="77777777" w:rsidR="00FF55CC" w:rsidRPr="007C18AA" w:rsidRDefault="00FF55C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7A5FDA9B" w14:textId="77777777" w:rsidR="00FF55CC" w:rsidRPr="007C18AA" w:rsidRDefault="00FF55C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4A525309" w14:textId="77777777" w:rsidR="00FF55CC" w:rsidRPr="007C18AA" w:rsidRDefault="00FF55C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425070" w:rsidRPr="007C18AA" w14:paraId="68F29773" w14:textId="77777777" w:rsidTr="000A2A8C">
        <w:tc>
          <w:tcPr>
            <w:tcW w:w="3828" w:type="dxa"/>
            <w:vAlign w:val="bottom"/>
          </w:tcPr>
          <w:p w14:paraId="19E3B3C7" w14:textId="18EC397F" w:rsidR="00425070" w:rsidRPr="007C18AA" w:rsidRDefault="00425070" w:rsidP="0007783A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กำไรก่อนภาษี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74971C" w14:textId="5AABF520" w:rsidR="00425070" w:rsidRPr="007C18AA" w:rsidRDefault="00A76174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="00425070" w:rsidRPr="007C18A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022</w:t>
            </w:r>
            <w:r w:rsidR="00425070" w:rsidRPr="007C18A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066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46D5E164" w14:textId="31D31DE2" w:rsidR="00425070" w:rsidRPr="007C18AA" w:rsidRDefault="00A76174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425070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048</w:t>
            </w:r>
            <w:r w:rsidR="00425070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312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349977" w14:textId="05BB260B" w:rsidR="00425070" w:rsidRPr="007C18AA" w:rsidRDefault="00A76174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lang w:val="en-GB"/>
              </w:rPr>
              <w:t>1</w:t>
            </w:r>
            <w:r w:rsidR="00425070" w:rsidRPr="007C18AA">
              <w:rPr>
                <w:rFonts w:ascii="Browallia New" w:hAnsi="Browallia New" w:cs="Browallia New"/>
              </w:rPr>
              <w:t>,</w:t>
            </w:r>
            <w:r w:rsidRPr="00A76174">
              <w:rPr>
                <w:rFonts w:ascii="Browallia New" w:hAnsi="Browallia New" w:cs="Browallia New"/>
                <w:lang w:val="en-GB"/>
              </w:rPr>
              <w:t>180</w:t>
            </w:r>
            <w:r w:rsidR="00425070" w:rsidRPr="007C18AA">
              <w:rPr>
                <w:rFonts w:ascii="Browallia New" w:hAnsi="Browallia New" w:cs="Browallia New"/>
              </w:rPr>
              <w:t>,</w:t>
            </w:r>
            <w:r w:rsidRPr="00A76174">
              <w:rPr>
                <w:rFonts w:ascii="Browallia New" w:hAnsi="Browallia New" w:cs="Browallia New"/>
                <w:lang w:val="en-GB"/>
              </w:rPr>
              <w:t>630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AF01F6D" w14:textId="644DEB49" w:rsidR="00425070" w:rsidRPr="007C18AA" w:rsidRDefault="00A76174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="00425070" w:rsidRPr="007C18A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228</w:t>
            </w:r>
            <w:r w:rsidR="00425070" w:rsidRPr="007C18A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834</w:t>
            </w:r>
          </w:p>
        </w:tc>
      </w:tr>
      <w:tr w:rsidR="00425070" w:rsidRPr="007C18AA" w14:paraId="427890C3" w14:textId="77777777" w:rsidTr="000A2A8C">
        <w:tc>
          <w:tcPr>
            <w:tcW w:w="3828" w:type="dxa"/>
            <w:vAlign w:val="bottom"/>
          </w:tcPr>
          <w:p w14:paraId="18204CAC" w14:textId="7EA7B332" w:rsidR="00425070" w:rsidRPr="007C18AA" w:rsidRDefault="00425070" w:rsidP="0007783A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A25D9" w14:textId="77777777" w:rsidR="00425070" w:rsidRPr="007C18AA" w:rsidRDefault="00425070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2DFAB4A0" w14:textId="3E3E7F55" w:rsidR="00425070" w:rsidRPr="007C18AA" w:rsidRDefault="00425070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019D9" w14:textId="77777777" w:rsidR="00425070" w:rsidRPr="007C18AA" w:rsidRDefault="00425070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71C4464" w14:textId="5DB9DC1F" w:rsidR="00425070" w:rsidRPr="007C18AA" w:rsidRDefault="00425070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425070" w:rsidRPr="007C18AA" w14:paraId="75548409" w14:textId="77777777" w:rsidTr="00241C01">
        <w:tc>
          <w:tcPr>
            <w:tcW w:w="3828" w:type="dxa"/>
            <w:vAlign w:val="bottom"/>
          </w:tcPr>
          <w:p w14:paraId="2AB6D8A4" w14:textId="2721EE81" w:rsidR="00425070" w:rsidRPr="007C18AA" w:rsidRDefault="00425070" w:rsidP="0007783A">
            <w:pPr>
              <w:tabs>
                <w:tab w:val="left" w:pos="322"/>
              </w:tabs>
              <w:ind w:left="38" w:right="-43"/>
              <w:rPr>
                <w:rFonts w:ascii="Browallia New" w:eastAsia="Arial Unicode MS" w:hAnsi="Browallia New" w:cs="Browallia New"/>
                <w:color w:val="000000" w:themeColor="text1"/>
                <w:lang w:bidi="th-TH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cs/>
                <w:lang w:bidi="th-TH"/>
              </w:rPr>
              <w:t>ภาษีคำนวณจากอัตราภาษี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 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cs/>
                <w:lang w:bidi="th-TH"/>
              </w:rPr>
              <w:t>ร้อยละ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 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20</w:t>
            </w:r>
          </w:p>
          <w:p w14:paraId="265659EA" w14:textId="43F2D7AB" w:rsidR="00425070" w:rsidRPr="007C18AA" w:rsidRDefault="00425070" w:rsidP="0007783A">
            <w:pPr>
              <w:tabs>
                <w:tab w:val="left" w:pos="322"/>
              </w:tabs>
              <w:ind w:left="38" w:right="-43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cs/>
                <w:lang w:bidi="th-TH"/>
              </w:rPr>
              <w:t xml:space="preserve">   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(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2565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: ร้อยละ</w:t>
            </w:r>
            <w:r w:rsidR="00A76174" w:rsidRPr="00A7617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20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9C42E03" w14:textId="4B522208" w:rsidR="00425070" w:rsidRPr="007C18AA" w:rsidRDefault="00A76174" w:rsidP="004250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A76174">
              <w:rPr>
                <w:rFonts w:ascii="Browallia New" w:hAnsi="Browallia New" w:cs="Browallia New"/>
                <w:lang w:val="en-GB"/>
              </w:rPr>
              <w:t>204</w:t>
            </w:r>
            <w:r w:rsidR="00425070" w:rsidRPr="007C18AA">
              <w:rPr>
                <w:rFonts w:ascii="Browallia New" w:hAnsi="Browallia New" w:cs="Browallia New"/>
              </w:rPr>
              <w:t>,</w:t>
            </w:r>
            <w:r w:rsidRPr="00A76174">
              <w:rPr>
                <w:rFonts w:ascii="Browallia New" w:hAnsi="Browallia New" w:cs="Browallia New"/>
                <w:lang w:val="en-GB"/>
              </w:rPr>
              <w:t>413</w:t>
            </w:r>
          </w:p>
        </w:tc>
        <w:tc>
          <w:tcPr>
            <w:tcW w:w="1441" w:type="dxa"/>
            <w:vAlign w:val="bottom"/>
          </w:tcPr>
          <w:p w14:paraId="56261848" w14:textId="3374BF6A" w:rsidR="00425070" w:rsidRPr="007C18AA" w:rsidRDefault="00A76174" w:rsidP="004250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A76174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209</w:t>
            </w:r>
            <w:r w:rsidR="00425070" w:rsidRPr="007C18AA">
              <w:rPr>
                <w:rFonts w:ascii="Browallia New" w:eastAsia="Arial Unicode MS" w:hAnsi="Browallia New" w:cs="Browallia New"/>
                <w:color w:val="000000" w:themeColor="text1"/>
                <w:lang w:val="en-US" w:bidi="th-TH"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662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0E7E7147" w14:textId="058BB405" w:rsidR="00425070" w:rsidRPr="007C18AA" w:rsidRDefault="00A76174" w:rsidP="004250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rtl/>
              </w:rPr>
            </w:pPr>
            <w:r w:rsidRPr="00A76174">
              <w:rPr>
                <w:rFonts w:ascii="Browallia New" w:hAnsi="Browallia New" w:cs="Browallia New"/>
                <w:lang w:val="en-GB"/>
              </w:rPr>
              <w:t>236</w:t>
            </w:r>
            <w:r w:rsidR="00425070" w:rsidRPr="007C18AA">
              <w:rPr>
                <w:rFonts w:ascii="Browallia New" w:hAnsi="Browallia New" w:cs="Browallia New"/>
              </w:rPr>
              <w:t>,</w:t>
            </w:r>
            <w:r w:rsidRPr="00A76174">
              <w:rPr>
                <w:rFonts w:ascii="Browallia New" w:hAnsi="Browallia New" w:cs="Browallia New"/>
                <w:lang w:val="en-GB"/>
              </w:rPr>
              <w:t>126</w:t>
            </w:r>
          </w:p>
        </w:tc>
        <w:tc>
          <w:tcPr>
            <w:tcW w:w="1441" w:type="dxa"/>
            <w:vAlign w:val="bottom"/>
          </w:tcPr>
          <w:p w14:paraId="23CC7295" w14:textId="77ED1301" w:rsidR="00425070" w:rsidRPr="007C18AA" w:rsidRDefault="00A76174" w:rsidP="004250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A7617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245</w:t>
            </w:r>
            <w:r w:rsidR="00425070" w:rsidRPr="007C18AA">
              <w:rPr>
                <w:rFonts w:ascii="Browallia New" w:eastAsia="Arial Unicode MS" w:hAnsi="Browallia New" w:cs="Browallia New"/>
                <w:color w:val="000000" w:themeColor="text1"/>
                <w:rtl/>
              </w:rPr>
              <w:t>,</w:t>
            </w:r>
            <w:r w:rsidRPr="00A7617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767</w:t>
            </w:r>
          </w:p>
        </w:tc>
      </w:tr>
      <w:tr w:rsidR="00425070" w:rsidRPr="007C18AA" w14:paraId="532FEF24" w14:textId="77777777" w:rsidTr="00241C01">
        <w:tc>
          <w:tcPr>
            <w:tcW w:w="3828" w:type="dxa"/>
            <w:vAlign w:val="bottom"/>
          </w:tcPr>
          <w:p w14:paraId="15E5F2B1" w14:textId="2E9B0DB2" w:rsidR="00425070" w:rsidRPr="007C18AA" w:rsidRDefault="00425070" w:rsidP="0007783A">
            <w:pPr>
              <w:tabs>
                <w:tab w:val="left" w:pos="322"/>
              </w:tabs>
              <w:ind w:left="38" w:right="-43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ผลกระทบ: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19C2EF1" w14:textId="77777777" w:rsidR="00425070" w:rsidRPr="007C18AA" w:rsidRDefault="00425070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4FC1A7B2" w14:textId="77777777" w:rsidR="00425070" w:rsidRPr="007C18AA" w:rsidRDefault="00425070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534B30D4" w14:textId="77777777" w:rsidR="00425070" w:rsidRPr="007C18AA" w:rsidRDefault="00425070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069D14B4" w14:textId="77777777" w:rsidR="00425070" w:rsidRPr="007C18AA" w:rsidRDefault="00425070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425070" w:rsidRPr="007C18AA" w14:paraId="0CD7B662" w14:textId="77777777" w:rsidTr="00241C01">
        <w:tc>
          <w:tcPr>
            <w:tcW w:w="3828" w:type="dxa"/>
            <w:vAlign w:val="bottom"/>
          </w:tcPr>
          <w:p w14:paraId="465A392B" w14:textId="3BD3686D" w:rsidR="00425070" w:rsidRPr="007C18AA" w:rsidRDefault="00425070" w:rsidP="0007783A">
            <w:pPr>
              <w:tabs>
                <w:tab w:val="left" w:pos="747"/>
              </w:tabs>
              <w:ind w:left="38" w:right="-43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cs/>
                <w:lang w:bidi="th-TH"/>
              </w:rPr>
              <w:t>รายได้ที่ไม่ต้องเสียภาษี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0E4FEFAE" w14:textId="756BFDF0" w:rsidR="00425070" w:rsidRPr="007C18AA" w:rsidRDefault="00425070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2BAA9D82" w14:textId="79E7A854" w:rsidR="00425070" w:rsidRPr="007C18AA" w:rsidRDefault="00425070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4B696003" w14:textId="04563890" w:rsidR="00425070" w:rsidRPr="007C18AA" w:rsidRDefault="00425070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2495407D" w14:textId="6A715A7C" w:rsidR="00425070" w:rsidRPr="007C18AA" w:rsidRDefault="00425070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425070" w:rsidRPr="007C18AA" w14:paraId="1AB86F80" w14:textId="77777777" w:rsidTr="00382840">
        <w:tc>
          <w:tcPr>
            <w:tcW w:w="3828" w:type="dxa"/>
            <w:vAlign w:val="bottom"/>
          </w:tcPr>
          <w:p w14:paraId="309430D8" w14:textId="01625570" w:rsidR="00425070" w:rsidRPr="007C18AA" w:rsidRDefault="00425070" w:rsidP="0007783A">
            <w:pPr>
              <w:tabs>
                <w:tab w:val="left" w:pos="747"/>
              </w:tabs>
              <w:ind w:left="38" w:right="-43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rtl/>
              </w:rPr>
              <w:t xml:space="preserve">   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เงินปันผล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0229FD7" w14:textId="2D0FF8A3" w:rsidR="00425070" w:rsidRPr="007C18AA" w:rsidRDefault="00425070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</w:rPr>
              <w:t>(</w:t>
            </w:r>
            <w:r w:rsidR="00A76174" w:rsidRPr="00A76174">
              <w:rPr>
                <w:rFonts w:ascii="Browallia New" w:hAnsi="Browallia New" w:cs="Browallia New"/>
                <w:lang w:val="en-GB"/>
              </w:rPr>
              <w:t>20</w:t>
            </w:r>
            <w:r w:rsidRPr="007C18A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1" w:type="dxa"/>
            <w:vAlign w:val="bottom"/>
          </w:tcPr>
          <w:p w14:paraId="0B5ADEFD" w14:textId="0C97707D" w:rsidR="00425070" w:rsidRPr="007C18AA" w:rsidRDefault="00425070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8294842" w14:textId="186474B7" w:rsidR="00425070" w:rsidRPr="007C18AA" w:rsidRDefault="00425070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</w:rPr>
              <w:t>(</w:t>
            </w:r>
            <w:r w:rsidR="00A76174" w:rsidRPr="00A76174">
              <w:rPr>
                <w:rFonts w:ascii="Browallia New" w:hAnsi="Browallia New" w:cs="Browallia New"/>
                <w:lang w:val="en-GB"/>
              </w:rPr>
              <w:t>236</w:t>
            </w:r>
            <w:r w:rsidRPr="007C18AA">
              <w:rPr>
                <w:rFonts w:ascii="Browallia New" w:hAnsi="Browallia New" w:cs="Browallia New"/>
              </w:rPr>
              <w:t>,</w:t>
            </w:r>
            <w:r w:rsidR="00A76174" w:rsidRPr="00A76174">
              <w:rPr>
                <w:rFonts w:ascii="Browallia New" w:hAnsi="Browallia New" w:cs="Browallia New"/>
                <w:lang w:val="en-GB"/>
              </w:rPr>
              <w:t>338</w:t>
            </w:r>
            <w:r w:rsidRPr="007C18A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1" w:type="dxa"/>
            <w:vAlign w:val="bottom"/>
          </w:tcPr>
          <w:p w14:paraId="22C5D63C" w14:textId="6067FD6E" w:rsidR="00425070" w:rsidRPr="007C18AA" w:rsidRDefault="00425070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250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423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425070" w:rsidRPr="007C18AA" w14:paraId="47B8E6A9" w14:textId="77777777" w:rsidTr="00241C01">
        <w:tc>
          <w:tcPr>
            <w:tcW w:w="3828" w:type="dxa"/>
            <w:vAlign w:val="bottom"/>
          </w:tcPr>
          <w:p w14:paraId="1BAA1888" w14:textId="1F45A18E" w:rsidR="00425070" w:rsidRPr="007C18AA" w:rsidRDefault="00425070" w:rsidP="0007783A">
            <w:pPr>
              <w:tabs>
                <w:tab w:val="left" w:pos="747"/>
              </w:tabs>
              <w:ind w:left="38" w:right="-43"/>
              <w:rPr>
                <w:rFonts w:ascii="Browallia New" w:eastAsia="Arial Unicode MS" w:hAnsi="Browallia New" w:cs="Browallia New"/>
                <w:color w:val="000000" w:themeColor="text1"/>
                <w:cs/>
                <w:lang w:val="en-US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 xml:space="preserve">   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cs/>
                <w:lang w:val="en-US" w:bidi="th-TH"/>
              </w:rPr>
              <w:t>ส่วนแบ่งกำไรจากเงินลงทุนในบริษัทร่วม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77BCA55" w14:textId="511F6B01" w:rsidR="00425070" w:rsidRPr="007C18AA" w:rsidRDefault="00425070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lang w:val="en-GB"/>
              </w:rPr>
              <w:t>121</w:t>
            </w:r>
            <w:r w:rsidRPr="007C18AA">
              <w:rPr>
                <w:rFonts w:ascii="Browallia New" w:hAnsi="Browallia New" w:cs="Browallia New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lang w:val="en-GB"/>
              </w:rPr>
              <w:t>597</w:t>
            </w:r>
            <w:r w:rsidRPr="007C18A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1" w:type="dxa"/>
            <w:vAlign w:val="bottom"/>
          </w:tcPr>
          <w:p w14:paraId="130E102C" w14:textId="15666057" w:rsidR="00425070" w:rsidRPr="007C18AA" w:rsidRDefault="00425070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196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383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D8F340A" w14:textId="79C8CD81" w:rsidR="00425070" w:rsidRPr="007C18AA" w:rsidRDefault="00425070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1" w:type="dxa"/>
            <w:vAlign w:val="bottom"/>
          </w:tcPr>
          <w:p w14:paraId="19CC251F" w14:textId="091A836D" w:rsidR="00425070" w:rsidRPr="007C18AA" w:rsidRDefault="00425070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425070" w:rsidRPr="007C18AA" w14:paraId="2855A16C" w14:textId="77777777" w:rsidTr="00241C01">
        <w:tc>
          <w:tcPr>
            <w:tcW w:w="3828" w:type="dxa"/>
            <w:vAlign w:val="bottom"/>
          </w:tcPr>
          <w:p w14:paraId="4D8CEDBB" w14:textId="1349534C" w:rsidR="00425070" w:rsidRPr="007C18AA" w:rsidRDefault="00425070" w:rsidP="0007783A">
            <w:pPr>
              <w:tabs>
                <w:tab w:val="left" w:pos="747"/>
              </w:tabs>
              <w:ind w:left="38" w:right="-43"/>
              <w:rPr>
                <w:rFonts w:ascii="Browallia New" w:eastAsia="Arial Unicode MS" w:hAnsi="Browallia New" w:cs="Browallia New"/>
                <w:color w:val="000000" w:themeColor="text1"/>
                <w:lang w:val="en-US" w:bidi="th-TH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rtl/>
              </w:rPr>
              <w:t xml:space="preserve">   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cs/>
                <w:lang w:val="en-GB" w:bidi="th-TH"/>
              </w:rPr>
              <w:t>อื่นๆ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2890908" w14:textId="15B4732D" w:rsidR="00425070" w:rsidRPr="007C18AA" w:rsidRDefault="002A2949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lang w:val="en-GB"/>
              </w:rPr>
              <w:t>5</w:t>
            </w:r>
            <w:r w:rsidR="00425070" w:rsidRPr="007C18AA">
              <w:rPr>
                <w:rFonts w:ascii="Browallia New" w:hAnsi="Browallia New" w:cs="Browallia New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lang w:val="en-GB"/>
              </w:rPr>
              <w:t>660</w:t>
            </w:r>
            <w:r w:rsidRPr="007C18A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1" w:type="dxa"/>
            <w:vAlign w:val="bottom"/>
          </w:tcPr>
          <w:p w14:paraId="4E2C598A" w14:textId="6380F4DE" w:rsidR="00425070" w:rsidRPr="007C18AA" w:rsidRDefault="00425070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464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673D09D" w14:textId="2780B89A" w:rsidR="00425070" w:rsidRPr="007C18AA" w:rsidRDefault="00425070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1" w:type="dxa"/>
            <w:vAlign w:val="bottom"/>
          </w:tcPr>
          <w:p w14:paraId="7416C377" w14:textId="39EFA546" w:rsidR="00425070" w:rsidRPr="007C18AA" w:rsidRDefault="00425070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425070" w:rsidRPr="007C18AA" w14:paraId="3BD3EE6C" w14:textId="77777777" w:rsidTr="00241C01">
        <w:tc>
          <w:tcPr>
            <w:tcW w:w="3828" w:type="dxa"/>
            <w:vAlign w:val="bottom"/>
          </w:tcPr>
          <w:p w14:paraId="50FD9E33" w14:textId="36F7CDB3" w:rsidR="00425070" w:rsidRPr="007C18AA" w:rsidRDefault="00425070" w:rsidP="0007783A">
            <w:pPr>
              <w:tabs>
                <w:tab w:val="left" w:pos="747"/>
              </w:tabs>
              <w:ind w:left="38" w:right="-4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cs/>
                <w:lang w:bidi="th-TH"/>
              </w:rPr>
              <w:t>ค่าใช้จ่ายที่ไม่สามารถหักภาษี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CAADB3A" w14:textId="465D01CC" w:rsidR="00425070" w:rsidRPr="007C18AA" w:rsidRDefault="00A76174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bidi="th-TH"/>
              </w:rPr>
            </w:pPr>
            <w:r w:rsidRPr="00A76174">
              <w:rPr>
                <w:rFonts w:ascii="Browallia New" w:hAnsi="Browallia New" w:cs="Browallia New"/>
                <w:lang w:val="en-GB"/>
              </w:rPr>
              <w:t>510</w:t>
            </w:r>
          </w:p>
        </w:tc>
        <w:tc>
          <w:tcPr>
            <w:tcW w:w="1441" w:type="dxa"/>
            <w:vAlign w:val="bottom"/>
          </w:tcPr>
          <w:p w14:paraId="31A90B99" w14:textId="4B5C5666" w:rsidR="00425070" w:rsidRPr="007C18AA" w:rsidRDefault="00A76174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425070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329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D2ECA05" w14:textId="237F36B5" w:rsidR="00425070" w:rsidRPr="007C18AA" w:rsidRDefault="00425070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</w:rPr>
              <w:t>(</w:t>
            </w:r>
            <w:r w:rsidR="00A76174" w:rsidRPr="00A76174">
              <w:rPr>
                <w:rFonts w:ascii="Browallia New" w:hAnsi="Browallia New" w:cs="Browallia New"/>
                <w:lang w:val="en-GB"/>
              </w:rPr>
              <w:t>1</w:t>
            </w:r>
            <w:r w:rsidRPr="007C18AA">
              <w:rPr>
                <w:rFonts w:ascii="Browallia New" w:hAnsi="Browallia New" w:cs="Browallia New"/>
              </w:rPr>
              <w:t>,</w:t>
            </w:r>
            <w:r w:rsidR="00A76174" w:rsidRPr="00A76174">
              <w:rPr>
                <w:rFonts w:ascii="Browallia New" w:hAnsi="Browallia New" w:cs="Browallia New"/>
                <w:lang w:val="en-GB"/>
              </w:rPr>
              <w:t>059</w:t>
            </w:r>
            <w:r w:rsidRPr="007C18A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1" w:type="dxa"/>
            <w:vAlign w:val="bottom"/>
          </w:tcPr>
          <w:p w14:paraId="4708E8B3" w14:textId="7ABD7B21" w:rsidR="00425070" w:rsidRPr="007C18AA" w:rsidRDefault="00425070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406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425070" w:rsidRPr="007C18AA" w14:paraId="7EF79E8F" w14:textId="77777777" w:rsidTr="00241C01">
        <w:tc>
          <w:tcPr>
            <w:tcW w:w="3828" w:type="dxa"/>
            <w:vAlign w:val="bottom"/>
          </w:tcPr>
          <w:p w14:paraId="1A57963F" w14:textId="77777777" w:rsidR="00425070" w:rsidRPr="007C18AA" w:rsidRDefault="00425070" w:rsidP="0007783A">
            <w:pPr>
              <w:tabs>
                <w:tab w:val="left" w:pos="747"/>
              </w:tabs>
              <w:ind w:left="38" w:right="-43"/>
              <w:rPr>
                <w:rFonts w:ascii="Browallia New" w:eastAsia="Arial Unicode MS" w:hAnsi="Browallia New" w:cs="Browallia New"/>
                <w:color w:val="000000" w:themeColor="text1"/>
                <w:lang w:bidi="th-TH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cs/>
                <w:lang w:bidi="th-TH"/>
              </w:rPr>
              <w:t>กลับรายการสินทรัพย์ภาษีเงินได้รอตัดบัญชี</w:t>
            </w:r>
          </w:p>
          <w:p w14:paraId="6826BBC2" w14:textId="2F6C5749" w:rsidR="00425070" w:rsidRPr="007C18AA" w:rsidRDefault="00425070" w:rsidP="0007783A">
            <w:pPr>
              <w:tabs>
                <w:tab w:val="left" w:pos="747"/>
              </w:tabs>
              <w:ind w:left="38" w:right="-43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rtl/>
              </w:rPr>
              <w:t xml:space="preserve">   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cs/>
                <w:lang w:bidi="th-TH"/>
              </w:rPr>
              <w:t>ที่ไม่ใช้ประโยชน์ในอนาคต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0FDEFC6" w14:textId="42A9BEBE" w:rsidR="00425070" w:rsidRPr="007C18AA" w:rsidRDefault="00425070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1" w:type="dxa"/>
            <w:vAlign w:val="bottom"/>
          </w:tcPr>
          <w:p w14:paraId="18E440CB" w14:textId="6638CEF1" w:rsidR="00425070" w:rsidRPr="007C18AA" w:rsidRDefault="00A76174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87</w:t>
            </w:r>
            <w:r w:rsidR="00425070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014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079678A0" w14:textId="1BFEB35B" w:rsidR="00425070" w:rsidRPr="007C18AA" w:rsidRDefault="00425070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1" w:type="dxa"/>
            <w:vAlign w:val="bottom"/>
          </w:tcPr>
          <w:p w14:paraId="329E538A" w14:textId="2BD712B4" w:rsidR="00425070" w:rsidRPr="007C18AA" w:rsidRDefault="00A76174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26</w:t>
            </w:r>
            <w:r w:rsidR="00425070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762</w:t>
            </w:r>
          </w:p>
        </w:tc>
      </w:tr>
      <w:tr w:rsidR="00425070" w:rsidRPr="007C18AA" w14:paraId="776112A0" w14:textId="77777777" w:rsidTr="007662B2">
        <w:tc>
          <w:tcPr>
            <w:tcW w:w="3828" w:type="dxa"/>
            <w:vAlign w:val="bottom"/>
          </w:tcPr>
          <w:p w14:paraId="73B7D157" w14:textId="77777777" w:rsidR="00425070" w:rsidRPr="007C18AA" w:rsidRDefault="00425070" w:rsidP="0007783A">
            <w:pPr>
              <w:tabs>
                <w:tab w:val="left" w:pos="747"/>
              </w:tabs>
              <w:ind w:left="38" w:right="-43"/>
              <w:rPr>
                <w:rFonts w:ascii="Browallia New" w:eastAsia="Arial Unicode MS" w:hAnsi="Browallia New" w:cs="Browallia New"/>
                <w:color w:val="000000" w:themeColor="text1"/>
                <w:lang w:bidi="th-TH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cs/>
                <w:lang w:bidi="th-TH"/>
              </w:rPr>
              <w:t>ขาดทุนทางภาษีที่ไม่ได้บันทึกเป็น</w:t>
            </w:r>
          </w:p>
          <w:p w14:paraId="3479BE6B" w14:textId="425E8C52" w:rsidR="00425070" w:rsidRPr="007C18AA" w:rsidRDefault="00425070" w:rsidP="0007783A">
            <w:pPr>
              <w:tabs>
                <w:tab w:val="left" w:pos="747"/>
              </w:tabs>
              <w:ind w:left="38" w:right="-43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rtl/>
              </w:rPr>
              <w:t xml:space="preserve">   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D8AD7ED" w14:textId="1166E197" w:rsidR="00425070" w:rsidRPr="007C18AA" w:rsidRDefault="00A76174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lang w:val="en-GB"/>
              </w:rPr>
              <w:t>5</w:t>
            </w:r>
            <w:r w:rsidR="00425070" w:rsidRPr="007C18AA">
              <w:rPr>
                <w:rFonts w:ascii="Browallia New" w:hAnsi="Browallia New" w:cs="Browallia New"/>
              </w:rPr>
              <w:t>,</w:t>
            </w:r>
            <w:r w:rsidRPr="00A76174">
              <w:rPr>
                <w:rFonts w:ascii="Browallia New" w:hAnsi="Browallia New" w:cs="Browallia New"/>
                <w:lang w:val="en-GB"/>
              </w:rPr>
              <w:t>460</w:t>
            </w:r>
          </w:p>
        </w:tc>
        <w:tc>
          <w:tcPr>
            <w:tcW w:w="1441" w:type="dxa"/>
            <w:vAlign w:val="bottom"/>
          </w:tcPr>
          <w:p w14:paraId="128A7CC3" w14:textId="221F664B" w:rsidR="00425070" w:rsidRPr="007C18AA" w:rsidRDefault="00425070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61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892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5E0FA43" w14:textId="41F6403A" w:rsidR="00425070" w:rsidRPr="007C18AA" w:rsidRDefault="00A76174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lang w:val="en-GB"/>
              </w:rPr>
              <w:t>2</w:t>
            </w:r>
            <w:r w:rsidR="00425070" w:rsidRPr="007C18AA">
              <w:rPr>
                <w:rFonts w:ascii="Browallia New" w:hAnsi="Browallia New" w:cs="Browallia New"/>
              </w:rPr>
              <w:t>,</w:t>
            </w:r>
            <w:r w:rsidRPr="00A76174">
              <w:rPr>
                <w:rFonts w:ascii="Browallia New" w:hAnsi="Browallia New" w:cs="Browallia New"/>
                <w:lang w:val="en-GB"/>
              </w:rPr>
              <w:t>554</w:t>
            </w:r>
          </w:p>
        </w:tc>
        <w:tc>
          <w:tcPr>
            <w:tcW w:w="1441" w:type="dxa"/>
            <w:vAlign w:val="bottom"/>
          </w:tcPr>
          <w:p w14:paraId="02EDC9BD" w14:textId="132DB3DB" w:rsidR="00425070" w:rsidRPr="007C18AA" w:rsidRDefault="00A76174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00425070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739</w:t>
            </w:r>
          </w:p>
        </w:tc>
      </w:tr>
      <w:tr w:rsidR="00425070" w:rsidRPr="007C18AA" w14:paraId="5341B129" w14:textId="77777777" w:rsidTr="002163A2">
        <w:tc>
          <w:tcPr>
            <w:tcW w:w="3828" w:type="dxa"/>
            <w:vAlign w:val="bottom"/>
          </w:tcPr>
          <w:p w14:paraId="6FDACDAF" w14:textId="77777777" w:rsidR="00425070" w:rsidRPr="007C18AA" w:rsidRDefault="00425070" w:rsidP="0007783A">
            <w:pPr>
              <w:tabs>
                <w:tab w:val="left" w:pos="747"/>
              </w:tabs>
              <w:ind w:left="38" w:right="-43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cs/>
                <w:lang w:bidi="th-TH"/>
              </w:rPr>
              <w:t>ขาดทุนทางภาษีของงวดก่อนที่ไม่ได้บันทึก</w:t>
            </w:r>
          </w:p>
          <w:p w14:paraId="50EF3218" w14:textId="3811A344" w:rsidR="00425070" w:rsidRPr="007C18AA" w:rsidRDefault="00425070" w:rsidP="0007783A">
            <w:pPr>
              <w:tabs>
                <w:tab w:val="left" w:pos="747"/>
              </w:tabs>
              <w:ind w:left="38" w:right="-43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   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cs/>
                <w:lang w:bidi="th-TH"/>
              </w:rPr>
              <w:t>เป็นสินทรัพย์ภาษีเงินได้รอการตัดบัญชี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61A7E0" w14:textId="1801888D" w:rsidR="00425070" w:rsidRPr="007C18AA" w:rsidRDefault="00A76174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bidi="th-TH"/>
              </w:rPr>
            </w:pPr>
            <w:r w:rsidRPr="00A76174">
              <w:rPr>
                <w:rFonts w:ascii="Browallia New" w:hAnsi="Browallia New" w:cs="Browallia New"/>
                <w:lang w:val="en-GB"/>
              </w:rPr>
              <w:t>5</w:t>
            </w:r>
            <w:r w:rsidR="00425070" w:rsidRPr="007C18AA">
              <w:rPr>
                <w:rFonts w:ascii="Browallia New" w:hAnsi="Browallia New" w:cs="Browallia New"/>
              </w:rPr>
              <w:t>,</w:t>
            </w:r>
            <w:r w:rsidRPr="00A76174">
              <w:rPr>
                <w:rFonts w:ascii="Browallia New" w:hAnsi="Browallia New" w:cs="Browallia New"/>
                <w:lang w:val="en-GB"/>
              </w:rPr>
              <w:t>958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471F818" w14:textId="01124150" w:rsidR="00425070" w:rsidRPr="007C18AA" w:rsidRDefault="00425070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666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4781A4" w14:textId="6FF6D2A9" w:rsidR="00425070" w:rsidRPr="007C18AA" w:rsidRDefault="00425070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9455102" w14:textId="022C8573" w:rsidR="00425070" w:rsidRPr="007C18AA" w:rsidRDefault="00425070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425070" w:rsidRPr="007C18AA" w14:paraId="71C7B296" w14:textId="77777777" w:rsidTr="007662B2">
        <w:tc>
          <w:tcPr>
            <w:tcW w:w="3828" w:type="dxa"/>
            <w:vAlign w:val="center"/>
          </w:tcPr>
          <w:p w14:paraId="472CC0BD" w14:textId="3B8AC3BF" w:rsidR="00425070" w:rsidRPr="007C18AA" w:rsidRDefault="00425070" w:rsidP="0007783A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ค่าใช้จ่ายภาษีเงินได้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EAEF6D" w14:textId="72CC9F6C" w:rsidR="00425070" w:rsidRPr="007C18AA" w:rsidRDefault="00A76174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89</w:t>
            </w:r>
            <w:r w:rsidR="00425070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064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FD721" w14:textId="55622E98" w:rsidR="00425070" w:rsidRPr="007C18AA" w:rsidRDefault="00A76174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43</w:t>
            </w:r>
            <w:r w:rsidR="00425070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585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1CDF1D" w14:textId="1BE989FB" w:rsidR="00425070" w:rsidRPr="007C18AA" w:rsidRDefault="00A76174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425070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283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81202" w14:textId="1F16A081" w:rsidR="00425070" w:rsidRPr="007C18AA" w:rsidRDefault="00A76174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38</w:t>
            </w:r>
            <w:r w:rsidR="00425070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439</w:t>
            </w:r>
          </w:p>
        </w:tc>
      </w:tr>
    </w:tbl>
    <w:p w14:paraId="12750B7D" w14:textId="77777777" w:rsidR="00DF290F" w:rsidRPr="007C18AA" w:rsidRDefault="00DF290F" w:rsidP="007662B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550ED16" w14:textId="1A3C9132" w:rsidR="00DF290F" w:rsidRPr="007C18AA" w:rsidRDefault="009E28C0" w:rsidP="00DD428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สำหรับปีสิ้นสุดวันที่ </w:t>
      </w:r>
      <w:r w:rsidR="00A76174" w:rsidRPr="00A76174">
        <w:rPr>
          <w:rFonts w:ascii="Browallia New" w:hAnsi="Browallia New" w:cs="Browallia New"/>
          <w:color w:val="000000" w:themeColor="text1"/>
          <w:spacing w:val="-4"/>
          <w:lang w:val="en-GB"/>
        </w:rPr>
        <w:t>31</w:t>
      </w:r>
      <w:r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ธันวาคม </w:t>
      </w:r>
      <w:r w:rsidR="007243CB"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spacing w:val="-4"/>
          <w:lang w:val="en-GB"/>
        </w:rPr>
        <w:t>2566</w:t>
      </w:r>
      <w:r w:rsidRPr="007C18AA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กลุ่มกิจการและบริษัทมี</w:t>
      </w:r>
      <w:r w:rsidR="00DF290F"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อัตราภาษีเงินได้ถัวเฉลี่ยคิดเป็นร้อยละ</w:t>
      </w:r>
      <w:r w:rsidR="00E17D2F" w:rsidRPr="007C18AA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="00A76174" w:rsidRPr="00A76174">
        <w:rPr>
          <w:rFonts w:ascii="Browallia New" w:hAnsi="Browallia New" w:cs="Browallia New"/>
          <w:color w:val="000000" w:themeColor="text1"/>
          <w:spacing w:val="-4"/>
          <w:lang w:val="en-GB"/>
        </w:rPr>
        <w:t>8</w:t>
      </w:r>
      <w:r w:rsidR="001D13F4" w:rsidRPr="007C18AA">
        <w:rPr>
          <w:rFonts w:ascii="Browallia New" w:hAnsi="Browallia New" w:cs="Browallia New"/>
          <w:color w:val="000000" w:themeColor="text1"/>
          <w:spacing w:val="-4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spacing w:val="-4"/>
          <w:lang w:val="en-GB"/>
        </w:rPr>
        <w:t>71</w:t>
      </w:r>
      <w:r w:rsidR="001D478D" w:rsidRPr="007C18AA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และร้อยละ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903027" w:rsidRPr="007C18AA">
        <w:rPr>
          <w:rFonts w:ascii="Browallia New" w:hAnsi="Browallia New" w:cs="Browallia New"/>
          <w:color w:val="000000" w:themeColor="text1"/>
          <w:highlight w:val="green"/>
          <w:lang w:val="en-GB"/>
        </w:rPr>
        <w:br/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0</w:t>
      </w:r>
      <w:r w:rsidR="001D13F4"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11</w:t>
      </w:r>
      <w:r w:rsidR="00FD4C25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ตามลำดับ </w:t>
      </w:r>
      <w:r w:rsidR="00DF290F" w:rsidRPr="007C18AA">
        <w:rPr>
          <w:rFonts w:ascii="Browallia New" w:hAnsi="Browallia New" w:cs="Browallia New"/>
          <w:color w:val="000000" w:themeColor="text1"/>
          <w:lang w:val="en-GB"/>
        </w:rPr>
        <w:t>(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2565</w:t>
      </w:r>
      <w:r w:rsidR="00194962" w:rsidRPr="007C18AA">
        <w:rPr>
          <w:rFonts w:ascii="Browallia New" w:hAnsi="Browallia New" w:cs="Browallia New"/>
          <w:color w:val="000000" w:themeColor="text1"/>
          <w:lang w:val="en-GB"/>
        </w:rPr>
        <w:t>:</w:t>
      </w:r>
      <w:r w:rsidR="00DF290F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903027"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ร้อยละ</w:t>
      </w:r>
      <w:r w:rsidR="00903027" w:rsidRPr="007C18AA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="00A76174" w:rsidRPr="00A76174">
        <w:rPr>
          <w:rFonts w:ascii="Browallia New" w:hAnsi="Browallia New" w:cs="Browallia New"/>
          <w:color w:val="000000" w:themeColor="text1"/>
          <w:spacing w:val="-4"/>
          <w:lang w:val="en-GB"/>
        </w:rPr>
        <w:t>4</w:t>
      </w:r>
      <w:r w:rsidR="00903027" w:rsidRPr="007C18AA">
        <w:rPr>
          <w:rFonts w:ascii="Browallia New" w:hAnsi="Browallia New" w:cs="Browallia New"/>
          <w:color w:val="000000" w:themeColor="text1"/>
          <w:spacing w:val="-4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spacing w:val="-4"/>
          <w:lang w:val="en-GB"/>
        </w:rPr>
        <w:t>16</w:t>
      </w:r>
      <w:r w:rsidR="00903027" w:rsidRPr="007C18AA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="00903027" w:rsidRPr="007C18A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และร้อยละ</w:t>
      </w:r>
      <w:r w:rsidR="00903027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</w:t>
      </w:r>
      <w:r w:rsidR="00903027"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13</w:t>
      </w:r>
      <w:r w:rsidR="00903027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903027" w:rsidRPr="007C18AA">
        <w:rPr>
          <w:rFonts w:ascii="Browallia New" w:hAnsi="Browallia New" w:cs="Browallia New"/>
          <w:color w:val="000000" w:themeColor="text1"/>
          <w:cs/>
          <w:lang w:val="en-GB"/>
        </w:rPr>
        <w:t>ตามลำดับ</w:t>
      </w:r>
      <w:r w:rsidR="00DF290F" w:rsidRPr="007C18AA">
        <w:rPr>
          <w:rFonts w:ascii="Browallia New" w:hAnsi="Browallia New" w:cs="Browallia New"/>
          <w:color w:val="000000" w:themeColor="text1"/>
          <w:lang w:val="en-GB"/>
        </w:rPr>
        <w:t xml:space="preserve">) </w:t>
      </w:r>
      <w:bookmarkEnd w:id="38"/>
    </w:p>
    <w:p w14:paraId="7CEC3218" w14:textId="77777777" w:rsidR="00DD428C" w:rsidRPr="007C18AA" w:rsidRDefault="00DD428C" w:rsidP="00DD428C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3849D123" w14:textId="272417DA" w:rsidR="004A5728" w:rsidRPr="007C18AA" w:rsidRDefault="004A5728">
      <w:pPr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167DF97D" w14:textId="55332890" w:rsidR="00DD428C" w:rsidRPr="007C18AA" w:rsidRDefault="00DF290F" w:rsidP="00DD428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ผลกระทบทางภาษี</w:t>
      </w:r>
      <w:r w:rsidR="00E37549" w:rsidRPr="007C18AA">
        <w:rPr>
          <w:rFonts w:ascii="Browallia New" w:hAnsi="Browallia New" w:cs="Browallia New"/>
          <w:color w:val="000000" w:themeColor="text1"/>
          <w:cs/>
          <w:lang w:val="en-GB"/>
        </w:rPr>
        <w:t>เงินได้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ที่เกี่ยวข้องกับองค์ประกอบของกำไรขาดทุนเบ็ดเสร็จอื่น</w:t>
      </w:r>
      <w:r w:rsidR="00E37549" w:rsidRPr="007C18AA">
        <w:rPr>
          <w:rFonts w:ascii="Browallia New" w:hAnsi="Browallia New" w:cs="Browallia New"/>
          <w:color w:val="000000" w:themeColor="text1"/>
          <w:cs/>
          <w:lang w:val="en-GB"/>
        </w:rPr>
        <w:t>มีดังนี้</w:t>
      </w:r>
    </w:p>
    <w:p w14:paraId="4C634299" w14:textId="77777777" w:rsidR="007662B2" w:rsidRPr="007C18AA" w:rsidRDefault="007662B2" w:rsidP="00DD428C">
      <w:pPr>
        <w:jc w:val="thaiDistribute"/>
        <w:rPr>
          <w:rFonts w:ascii="Browallia New" w:hAnsi="Browallia New" w:cs="Browallia New"/>
          <w:color w:val="000000" w:themeColor="text1"/>
          <w:sz w:val="22"/>
          <w:szCs w:val="22"/>
          <w:lang w:val="en-GB"/>
        </w:rPr>
      </w:pPr>
    </w:p>
    <w:tbl>
      <w:tblPr>
        <w:tblStyle w:val="TableGrid"/>
        <w:tblW w:w="9582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1"/>
        <w:gridCol w:w="1039"/>
        <w:gridCol w:w="1043"/>
        <w:gridCol w:w="1038"/>
        <w:gridCol w:w="1039"/>
        <w:gridCol w:w="1043"/>
        <w:gridCol w:w="1039"/>
      </w:tblGrid>
      <w:tr w:rsidR="003B0F5E" w:rsidRPr="007C18AA" w14:paraId="4A44EFA8" w14:textId="77777777" w:rsidTr="003C0B4C">
        <w:tc>
          <w:tcPr>
            <w:tcW w:w="3341" w:type="dxa"/>
            <w:vAlign w:val="bottom"/>
          </w:tcPr>
          <w:p w14:paraId="6D01F687" w14:textId="77777777" w:rsidR="003B0F5E" w:rsidRPr="007C18AA" w:rsidRDefault="003B0F5E" w:rsidP="007662B2">
            <w:pPr>
              <w:ind w:left="179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241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3B2D49" w14:textId="199420DA" w:rsidR="003B0F5E" w:rsidRPr="007C18AA" w:rsidRDefault="003B0F5E" w:rsidP="003B0F5E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งบการเงินรวม</w:t>
            </w:r>
          </w:p>
        </w:tc>
      </w:tr>
      <w:tr w:rsidR="003B0F5E" w:rsidRPr="007C18AA" w14:paraId="3DF440C8" w14:textId="77777777" w:rsidTr="004A5728">
        <w:tc>
          <w:tcPr>
            <w:tcW w:w="3341" w:type="dxa"/>
            <w:vAlign w:val="bottom"/>
          </w:tcPr>
          <w:p w14:paraId="51AAEB54" w14:textId="77777777" w:rsidR="003B0F5E" w:rsidRPr="007C18AA" w:rsidRDefault="003B0F5E" w:rsidP="007662B2">
            <w:pPr>
              <w:ind w:left="179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31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FBB433" w14:textId="234B8491" w:rsidR="003B0F5E" w:rsidRPr="007C18AA" w:rsidRDefault="007243CB" w:rsidP="003B0F5E">
            <w:pP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31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56302" w14:textId="0808A86D" w:rsidR="003B0F5E" w:rsidRPr="007C18AA" w:rsidRDefault="007243CB" w:rsidP="003B0F5E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2565</w:t>
            </w:r>
          </w:p>
        </w:tc>
      </w:tr>
      <w:tr w:rsidR="003B0F5E" w:rsidRPr="007C18AA" w14:paraId="71C6E9DF" w14:textId="77777777" w:rsidTr="004A5728">
        <w:tc>
          <w:tcPr>
            <w:tcW w:w="3341" w:type="dxa"/>
            <w:vAlign w:val="bottom"/>
          </w:tcPr>
          <w:p w14:paraId="5E661890" w14:textId="77777777" w:rsidR="003B0F5E" w:rsidRPr="007C18AA" w:rsidRDefault="003B0F5E" w:rsidP="007662B2">
            <w:pPr>
              <w:ind w:left="179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1FA85E65" w14:textId="77777777" w:rsidR="003B0F5E" w:rsidRPr="007C18AA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193A102D" w14:textId="77777777" w:rsidR="003B0F5E" w:rsidRPr="007C18AA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จำนวน</w:t>
            </w:r>
          </w:p>
          <w:p w14:paraId="0DC93956" w14:textId="638B4CC3" w:rsidR="003B0F5E" w:rsidRPr="007C18AA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43" w:type="dxa"/>
            <w:tcBorders>
              <w:top w:val="single" w:sz="4" w:space="0" w:color="auto"/>
            </w:tcBorders>
            <w:vAlign w:val="bottom"/>
          </w:tcPr>
          <w:p w14:paraId="720CBA71" w14:textId="77777777" w:rsidR="003B0F5E" w:rsidRPr="007C18AA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ผลประโยชน์ 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ค่าใช้จ่าย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  <w:p w14:paraId="7BA956BB" w14:textId="6D596694" w:rsidR="003B0F5E" w:rsidRPr="007C18AA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ภาษี</w:t>
            </w: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19C11A67" w14:textId="77777777" w:rsidR="003B0F5E" w:rsidRPr="007C18AA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จำนวน</w:t>
            </w:r>
          </w:p>
          <w:p w14:paraId="201EA4C8" w14:textId="77777777" w:rsidR="003B0F5E" w:rsidRPr="007C18AA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สุทธิ</w:t>
            </w:r>
          </w:p>
          <w:p w14:paraId="2A713082" w14:textId="52A44B72" w:rsidR="003B0F5E" w:rsidRPr="007C18AA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03EF3680" w14:textId="77777777" w:rsidR="003B0F5E" w:rsidRPr="007C18AA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0B0A7710" w14:textId="77777777" w:rsidR="003B0F5E" w:rsidRPr="007C18AA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จำนวน</w:t>
            </w:r>
          </w:p>
          <w:p w14:paraId="535EA658" w14:textId="2B865AE2" w:rsidR="003B0F5E" w:rsidRPr="007C18AA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43" w:type="dxa"/>
            <w:tcBorders>
              <w:top w:val="single" w:sz="4" w:space="0" w:color="auto"/>
            </w:tcBorders>
            <w:vAlign w:val="bottom"/>
          </w:tcPr>
          <w:p w14:paraId="712063DE" w14:textId="5C59612C" w:rsidR="003B0F5E" w:rsidRPr="007C18AA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ผลประโยชน์ 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ค่าใช้จ่าย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)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ภาษี</w:t>
            </w: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6BF1C35A" w14:textId="77777777" w:rsidR="003B0F5E" w:rsidRPr="007C18AA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จำนวน</w:t>
            </w:r>
          </w:p>
          <w:p w14:paraId="34E042E4" w14:textId="77777777" w:rsidR="003B0F5E" w:rsidRPr="007C18AA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สุทธิ</w:t>
            </w:r>
          </w:p>
          <w:p w14:paraId="02A43D0E" w14:textId="1A72ED96" w:rsidR="003B0F5E" w:rsidRPr="007C18AA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จากภาษี</w:t>
            </w:r>
          </w:p>
        </w:tc>
      </w:tr>
      <w:tr w:rsidR="003B0F5E" w:rsidRPr="007C18AA" w14:paraId="4A4E447E" w14:textId="77777777" w:rsidTr="004A5728">
        <w:tc>
          <w:tcPr>
            <w:tcW w:w="3341" w:type="dxa"/>
            <w:vAlign w:val="bottom"/>
          </w:tcPr>
          <w:p w14:paraId="0E0F16D3" w14:textId="77777777" w:rsidR="003B0F5E" w:rsidRPr="007C18AA" w:rsidRDefault="003B0F5E" w:rsidP="007662B2">
            <w:pPr>
              <w:ind w:left="179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73EB6661" w14:textId="46115547" w:rsidR="003B0F5E" w:rsidRPr="007C18AA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28C38D41" w14:textId="22017111" w:rsidR="003B0F5E" w:rsidRPr="007C18AA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710EAD62" w14:textId="2C5B5EB6" w:rsidR="003B0F5E" w:rsidRPr="007C18AA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5B1E8056" w14:textId="484D352C" w:rsidR="003B0F5E" w:rsidRPr="007C18AA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3C2E4746" w14:textId="54FDB6A5" w:rsidR="003B0F5E" w:rsidRPr="007C18AA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56710EB6" w14:textId="2454B3BB" w:rsidR="003B0F5E" w:rsidRPr="007C18AA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</w:tr>
      <w:tr w:rsidR="003B0F5E" w:rsidRPr="007C18AA" w14:paraId="2C69635D" w14:textId="77777777" w:rsidTr="004A5728">
        <w:tc>
          <w:tcPr>
            <w:tcW w:w="3341" w:type="dxa"/>
          </w:tcPr>
          <w:p w14:paraId="335DBB16" w14:textId="77777777" w:rsidR="003B0F5E" w:rsidRPr="007C18AA" w:rsidRDefault="003B0F5E" w:rsidP="007662B2">
            <w:pPr>
              <w:ind w:left="179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FAFAFA"/>
          </w:tcPr>
          <w:p w14:paraId="2DDF15F5" w14:textId="77777777" w:rsidR="003B0F5E" w:rsidRPr="007C18AA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shd w:val="clear" w:color="auto" w:fill="FAFAFA"/>
          </w:tcPr>
          <w:p w14:paraId="625A1F1C" w14:textId="77777777" w:rsidR="003B0F5E" w:rsidRPr="007C18AA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FAFAFA"/>
          </w:tcPr>
          <w:p w14:paraId="36685D79" w14:textId="77777777" w:rsidR="003B0F5E" w:rsidRPr="007C18AA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5CD6BECD" w14:textId="77777777" w:rsidR="003B0F5E" w:rsidRPr="007C18AA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3562A221" w14:textId="77777777" w:rsidR="003B0F5E" w:rsidRPr="007C18AA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23F295CB" w14:textId="77777777" w:rsidR="003B0F5E" w:rsidRPr="007C18AA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3B0F5E" w:rsidRPr="007C18AA" w14:paraId="65F5B7FA" w14:textId="77777777" w:rsidTr="004A5728">
        <w:tc>
          <w:tcPr>
            <w:tcW w:w="3341" w:type="dxa"/>
            <w:vAlign w:val="bottom"/>
          </w:tcPr>
          <w:p w14:paraId="7AF63F92" w14:textId="77777777" w:rsidR="003B0F5E" w:rsidRPr="007C18AA" w:rsidRDefault="003B0F5E" w:rsidP="007662B2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รายการที่ต้องไม่จัดประเภทรายการใหม่เข้าไป</w:t>
            </w:r>
          </w:p>
          <w:p w14:paraId="28145D2E" w14:textId="53F1CB6F" w:rsidR="003B0F5E" w:rsidRPr="007C18AA" w:rsidRDefault="003B0F5E" w:rsidP="007662B2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7C18A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ไว้ในกำไรหรือขาดทุนในภายหลัง</w:t>
            </w:r>
          </w:p>
        </w:tc>
        <w:tc>
          <w:tcPr>
            <w:tcW w:w="1039" w:type="dxa"/>
            <w:shd w:val="clear" w:color="auto" w:fill="FAFAFA"/>
          </w:tcPr>
          <w:p w14:paraId="30477977" w14:textId="77777777" w:rsidR="003B0F5E" w:rsidRPr="007C18AA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3" w:type="dxa"/>
            <w:shd w:val="clear" w:color="auto" w:fill="FAFAFA"/>
          </w:tcPr>
          <w:p w14:paraId="410B9635" w14:textId="77777777" w:rsidR="003B0F5E" w:rsidRPr="007C18AA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FAFAFA"/>
          </w:tcPr>
          <w:p w14:paraId="748E5022" w14:textId="77777777" w:rsidR="003B0F5E" w:rsidRPr="007C18AA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rtl/>
                <w:cs/>
                <w:lang w:bidi="th-TH"/>
              </w:rPr>
            </w:pPr>
          </w:p>
        </w:tc>
        <w:tc>
          <w:tcPr>
            <w:tcW w:w="1039" w:type="dxa"/>
          </w:tcPr>
          <w:p w14:paraId="12A5233D" w14:textId="77777777" w:rsidR="003B0F5E" w:rsidRPr="007C18AA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043" w:type="dxa"/>
          </w:tcPr>
          <w:p w14:paraId="64458A70" w14:textId="77777777" w:rsidR="003B0F5E" w:rsidRPr="007C18AA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lang w:val="en-GB"/>
              </w:rPr>
            </w:pPr>
          </w:p>
        </w:tc>
        <w:tc>
          <w:tcPr>
            <w:tcW w:w="1039" w:type="dxa"/>
          </w:tcPr>
          <w:p w14:paraId="5ADCDC21" w14:textId="77777777" w:rsidR="003B0F5E" w:rsidRPr="007C18AA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</w:p>
        </w:tc>
      </w:tr>
      <w:tr w:rsidR="00425070" w:rsidRPr="007C18AA" w14:paraId="6D9FE1B4" w14:textId="77777777" w:rsidTr="004A5728">
        <w:tc>
          <w:tcPr>
            <w:tcW w:w="3341" w:type="dxa"/>
            <w:vAlign w:val="bottom"/>
          </w:tcPr>
          <w:p w14:paraId="7E1643DA" w14:textId="70B39BFE" w:rsidR="00425070" w:rsidRPr="007C18AA" w:rsidRDefault="00425070" w:rsidP="00425070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ผลกำไร (ขาดทุน) จากการประมาณการตามหลัก</w:t>
            </w:r>
          </w:p>
          <w:p w14:paraId="3735FCEE" w14:textId="77777777" w:rsidR="00425070" w:rsidRPr="007C18AA" w:rsidRDefault="00425070" w:rsidP="00425070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คณิตศาสตร์ประกันภัยสำหรับโครงการ</w:t>
            </w:r>
          </w:p>
          <w:p w14:paraId="489F2114" w14:textId="2D34FE52" w:rsidR="00425070" w:rsidRPr="007C18AA" w:rsidRDefault="00425070" w:rsidP="00425070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ผลประโยชน์พนักงาน</w:t>
            </w:r>
          </w:p>
        </w:tc>
        <w:tc>
          <w:tcPr>
            <w:tcW w:w="1039" w:type="dxa"/>
            <w:shd w:val="clear" w:color="auto" w:fill="FAFAFA"/>
            <w:vAlign w:val="bottom"/>
          </w:tcPr>
          <w:p w14:paraId="1BC4D6A2" w14:textId="753F141F" w:rsidR="00425070" w:rsidRPr="007C18AA" w:rsidRDefault="005356D2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7C18AA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425070" w:rsidRPr="007C18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76174"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581</w:t>
            </w:r>
            <w:r w:rsidRPr="007C18AA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43" w:type="dxa"/>
            <w:shd w:val="clear" w:color="auto" w:fill="FAFAFA"/>
            <w:vAlign w:val="bottom"/>
          </w:tcPr>
          <w:p w14:paraId="696ABA93" w14:textId="50020959" w:rsidR="00425070" w:rsidRPr="007C18AA" w:rsidRDefault="00A76174" w:rsidP="004250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 w:bidi="th-TH"/>
              </w:rPr>
            </w:pPr>
            <w:r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356D2" w:rsidRPr="007C18AA">
              <w:rPr>
                <w:rFonts w:ascii="Browallia New" w:hAnsi="Browallia New" w:cs="Browallia New"/>
                <w:sz w:val="22"/>
                <w:szCs w:val="22"/>
                <w:rtl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</w:p>
        </w:tc>
        <w:tc>
          <w:tcPr>
            <w:tcW w:w="1038" w:type="dxa"/>
            <w:shd w:val="clear" w:color="auto" w:fill="FAFAFA"/>
            <w:vAlign w:val="bottom"/>
          </w:tcPr>
          <w:p w14:paraId="3E847C4F" w14:textId="60F1DF46" w:rsidR="00425070" w:rsidRPr="007C18AA" w:rsidRDefault="005356D2" w:rsidP="004250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425070" w:rsidRPr="007C18A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465</w:t>
            </w:r>
            <w:r w:rsidRPr="007C18AA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)</w:t>
            </w:r>
          </w:p>
        </w:tc>
        <w:tc>
          <w:tcPr>
            <w:tcW w:w="1039" w:type="dxa"/>
            <w:vAlign w:val="bottom"/>
          </w:tcPr>
          <w:p w14:paraId="7BA1B38B" w14:textId="593830F8" w:rsidR="00425070" w:rsidRPr="007C18AA" w:rsidRDefault="00425070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br/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313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43" w:type="dxa"/>
            <w:vAlign w:val="bottom"/>
          </w:tcPr>
          <w:p w14:paraId="0571DB54" w14:textId="28255EFD" w:rsidR="00425070" w:rsidRPr="007C18AA" w:rsidRDefault="00425070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br/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663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39" w:type="dxa"/>
            <w:vAlign w:val="bottom"/>
          </w:tcPr>
          <w:p w14:paraId="7BF7D47E" w14:textId="4049BEF4" w:rsidR="00425070" w:rsidRPr="007C18AA" w:rsidRDefault="00425070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650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)</w:t>
            </w:r>
          </w:p>
        </w:tc>
      </w:tr>
      <w:tr w:rsidR="00425070" w:rsidRPr="007C18AA" w14:paraId="65F677F9" w14:textId="77777777" w:rsidTr="00C60192">
        <w:tc>
          <w:tcPr>
            <w:tcW w:w="3341" w:type="dxa"/>
            <w:vAlign w:val="bottom"/>
          </w:tcPr>
          <w:p w14:paraId="2CD9D4DC" w14:textId="650D4AAE" w:rsidR="00425070" w:rsidRPr="007C18AA" w:rsidRDefault="00425070" w:rsidP="00425070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ส่วนแบ่งกำไร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(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ขาดทุน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 xml:space="preserve">) 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เบ็ดเสร็จอื่นในบริษัทร่วม</w:t>
            </w:r>
          </w:p>
        </w:tc>
        <w:tc>
          <w:tcPr>
            <w:tcW w:w="1039" w:type="dxa"/>
            <w:shd w:val="clear" w:color="auto" w:fill="FAFAFA"/>
            <w:vAlign w:val="bottom"/>
          </w:tcPr>
          <w:p w14:paraId="3BC7B65E" w14:textId="0E7BA31F" w:rsidR="00425070" w:rsidRPr="007C18AA" w:rsidRDefault="00425070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76174"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7C18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76174"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188</w:t>
            </w:r>
            <w:r w:rsidRPr="007C18A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43" w:type="dxa"/>
            <w:shd w:val="clear" w:color="auto" w:fill="FAFAFA"/>
            <w:vAlign w:val="bottom"/>
          </w:tcPr>
          <w:p w14:paraId="77AC01B2" w14:textId="4A121340" w:rsidR="00425070" w:rsidRPr="007C18AA" w:rsidRDefault="00A76174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438</w:t>
            </w:r>
          </w:p>
        </w:tc>
        <w:tc>
          <w:tcPr>
            <w:tcW w:w="1038" w:type="dxa"/>
            <w:shd w:val="clear" w:color="auto" w:fill="FAFAFA"/>
            <w:vAlign w:val="bottom"/>
          </w:tcPr>
          <w:p w14:paraId="1CCA09CB" w14:textId="72126FC7" w:rsidR="00425070" w:rsidRPr="007C18AA" w:rsidRDefault="00425070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76174"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7C18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76174"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750</w:t>
            </w:r>
            <w:r w:rsidRPr="007C18A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39" w:type="dxa"/>
          </w:tcPr>
          <w:p w14:paraId="0DE67B9A" w14:textId="51F5CE81" w:rsidR="00425070" w:rsidRPr="007C18AA" w:rsidRDefault="00A76174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</w:t>
            </w:r>
            <w:r w:rsidR="00425070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435</w:t>
            </w:r>
            <w:r w:rsidR="00425070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43" w:type="dxa"/>
          </w:tcPr>
          <w:p w14:paraId="5E208807" w14:textId="744F1ADC" w:rsidR="00425070" w:rsidRPr="007C18AA" w:rsidRDefault="00425070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487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39" w:type="dxa"/>
          </w:tcPr>
          <w:p w14:paraId="210F6084" w14:textId="71617535" w:rsidR="00425070" w:rsidRPr="007C18AA" w:rsidRDefault="00A76174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</w:t>
            </w:r>
            <w:r w:rsidR="00425070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948</w:t>
            </w:r>
            <w:r w:rsidR="00425070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903027" w:rsidRPr="007C18AA" w14:paraId="7FFE0D62" w14:textId="77777777" w:rsidTr="004A5728">
        <w:tc>
          <w:tcPr>
            <w:tcW w:w="3341" w:type="dxa"/>
            <w:vAlign w:val="bottom"/>
          </w:tcPr>
          <w:p w14:paraId="49F6EC92" w14:textId="77777777" w:rsidR="00903027" w:rsidRPr="007C18AA" w:rsidRDefault="00903027" w:rsidP="00903027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รายการที่ต้องจัดประเภทรายการใหม่เข้าไป</w:t>
            </w:r>
          </w:p>
          <w:p w14:paraId="6E6436AE" w14:textId="20DE8471" w:rsidR="00903027" w:rsidRPr="007C18AA" w:rsidRDefault="00903027" w:rsidP="00903027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7C18A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ไว้ในกำไรหรือขาดทุนในภายหลัง</w:t>
            </w:r>
          </w:p>
        </w:tc>
        <w:tc>
          <w:tcPr>
            <w:tcW w:w="1039" w:type="dxa"/>
            <w:shd w:val="clear" w:color="auto" w:fill="FAFAFA"/>
          </w:tcPr>
          <w:p w14:paraId="15929997" w14:textId="77777777" w:rsidR="00903027" w:rsidRPr="007C18AA" w:rsidRDefault="00903027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043" w:type="dxa"/>
            <w:shd w:val="clear" w:color="auto" w:fill="FAFAFA"/>
          </w:tcPr>
          <w:p w14:paraId="341AEA62" w14:textId="77777777" w:rsidR="00903027" w:rsidRPr="007C18AA" w:rsidRDefault="00903027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038" w:type="dxa"/>
            <w:shd w:val="clear" w:color="auto" w:fill="FAFAFA"/>
          </w:tcPr>
          <w:p w14:paraId="079E71BE" w14:textId="77777777" w:rsidR="00903027" w:rsidRPr="007C18AA" w:rsidRDefault="00903027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</w:tc>
        <w:tc>
          <w:tcPr>
            <w:tcW w:w="1039" w:type="dxa"/>
          </w:tcPr>
          <w:p w14:paraId="647E4C14" w14:textId="77777777" w:rsidR="00903027" w:rsidRPr="007C18AA" w:rsidRDefault="00903027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3" w:type="dxa"/>
          </w:tcPr>
          <w:p w14:paraId="5C399519" w14:textId="77777777" w:rsidR="00903027" w:rsidRPr="007C18AA" w:rsidRDefault="00903027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</w:tcPr>
          <w:p w14:paraId="2819C743" w14:textId="77777777" w:rsidR="00903027" w:rsidRPr="007C18AA" w:rsidRDefault="00903027" w:rsidP="0090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425070" w:rsidRPr="007C18AA" w14:paraId="197A91E6" w14:textId="77777777" w:rsidTr="004A5728">
        <w:tc>
          <w:tcPr>
            <w:tcW w:w="3341" w:type="dxa"/>
            <w:vAlign w:val="bottom"/>
          </w:tcPr>
          <w:p w14:paraId="138BB001" w14:textId="39E49B6E" w:rsidR="00425070" w:rsidRPr="007C18AA" w:rsidRDefault="00425070" w:rsidP="00425070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ผลกำไร (ขาดทุน) จากการวัดมูลค่าของเงินลงทุนที่</w:t>
            </w:r>
          </w:p>
          <w:p w14:paraId="15BCAABB" w14:textId="70EBDEBE" w:rsidR="00425070" w:rsidRPr="007C18AA" w:rsidRDefault="00425070" w:rsidP="00425070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cs/>
                <w:lang w:bidi="th-TH"/>
              </w:rPr>
              <w:t>วัดด้วยมูลค่ายุติธรรมผ่านกำไรขาดทุนเบ็ดเสร็จอื่น</w:t>
            </w:r>
          </w:p>
        </w:tc>
        <w:tc>
          <w:tcPr>
            <w:tcW w:w="1039" w:type="dxa"/>
            <w:shd w:val="clear" w:color="auto" w:fill="FAFAFA"/>
            <w:vAlign w:val="bottom"/>
          </w:tcPr>
          <w:p w14:paraId="01EE7A84" w14:textId="2C567592" w:rsidR="00425070" w:rsidRPr="007C18AA" w:rsidRDefault="00425070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76174"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  <w:r w:rsidRPr="007C18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76174"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A76174" w:rsidRPr="00A76174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71</w:t>
            </w:r>
            <w:r w:rsidRPr="007C18A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43" w:type="dxa"/>
            <w:shd w:val="clear" w:color="auto" w:fill="FAFAFA"/>
            <w:vAlign w:val="bottom"/>
          </w:tcPr>
          <w:p w14:paraId="34DEBE5F" w14:textId="532A9463" w:rsidR="00425070" w:rsidRPr="007C18AA" w:rsidRDefault="00A76174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425070" w:rsidRPr="007C18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874</w:t>
            </w:r>
          </w:p>
        </w:tc>
        <w:tc>
          <w:tcPr>
            <w:tcW w:w="1038" w:type="dxa"/>
            <w:shd w:val="clear" w:color="auto" w:fill="FAFAFA"/>
            <w:vAlign w:val="bottom"/>
          </w:tcPr>
          <w:p w14:paraId="603A00A1" w14:textId="52237BB7" w:rsidR="00425070" w:rsidRPr="007C18AA" w:rsidRDefault="00425070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lang w:val="en-GB"/>
              </w:rPr>
            </w:pPr>
            <w:r w:rsidRPr="007C18A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76174"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Pr="007C18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76174"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497</w:t>
            </w:r>
            <w:r w:rsidRPr="007C18A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39" w:type="dxa"/>
            <w:vAlign w:val="bottom"/>
          </w:tcPr>
          <w:p w14:paraId="2C370139" w14:textId="35A1183E" w:rsidR="00425070" w:rsidRPr="007C18AA" w:rsidRDefault="00425070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225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355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43" w:type="dxa"/>
            <w:vAlign w:val="bottom"/>
          </w:tcPr>
          <w:p w14:paraId="5536AE4A" w14:textId="24CC0FC7" w:rsidR="00425070" w:rsidRPr="007C18AA" w:rsidRDefault="00425070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071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39" w:type="dxa"/>
            <w:vAlign w:val="bottom"/>
          </w:tcPr>
          <w:p w14:paraId="2DC92AC5" w14:textId="1F0E5F3C" w:rsidR="00425070" w:rsidRPr="007C18AA" w:rsidRDefault="00425070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180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284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425070" w:rsidRPr="007C18AA" w14:paraId="4C6AD284" w14:textId="77777777" w:rsidTr="004A5728">
        <w:tc>
          <w:tcPr>
            <w:tcW w:w="3341" w:type="dxa"/>
            <w:vAlign w:val="bottom"/>
          </w:tcPr>
          <w:p w14:paraId="41F60B54" w14:textId="77777777" w:rsidR="0007783A" w:rsidRPr="007C18AA" w:rsidRDefault="00425070" w:rsidP="00425070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ผลกำไร (ขาดทุน) จากการจำหน่ายเงินลงทุนที่</w:t>
            </w:r>
          </w:p>
          <w:p w14:paraId="12D7A491" w14:textId="2468691D" w:rsidR="00425070" w:rsidRPr="007C18AA" w:rsidRDefault="0007783A" w:rsidP="00425070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rtl/>
                <w:cs/>
                <w:lang w:bidi="th-TH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 xml:space="preserve">   </w:t>
            </w:r>
            <w:r w:rsidR="00425070" w:rsidRPr="007C18A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โอนเข้าไปยังกำไรหรือขาดทุน</w:t>
            </w:r>
          </w:p>
        </w:tc>
        <w:tc>
          <w:tcPr>
            <w:tcW w:w="1039" w:type="dxa"/>
            <w:shd w:val="clear" w:color="auto" w:fill="FAFAFA"/>
            <w:vAlign w:val="bottom"/>
          </w:tcPr>
          <w:p w14:paraId="75D10B5D" w14:textId="0706FF56" w:rsidR="00425070" w:rsidRPr="007C18AA" w:rsidRDefault="00A76174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425070" w:rsidRPr="007C18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062</w:t>
            </w:r>
          </w:p>
        </w:tc>
        <w:tc>
          <w:tcPr>
            <w:tcW w:w="1043" w:type="dxa"/>
            <w:shd w:val="clear" w:color="auto" w:fill="FAFAFA"/>
            <w:vAlign w:val="bottom"/>
          </w:tcPr>
          <w:p w14:paraId="6FADF3EE" w14:textId="62E84658" w:rsidR="00425070" w:rsidRPr="007C18AA" w:rsidRDefault="00425070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lang w:val="en-GB" w:bidi="th-TH"/>
              </w:rPr>
            </w:pPr>
            <w:r w:rsidRPr="007C18A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76174"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7C18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76174"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412</w:t>
            </w:r>
            <w:r w:rsidRPr="007C18A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38" w:type="dxa"/>
            <w:shd w:val="clear" w:color="auto" w:fill="FAFAFA"/>
            <w:vAlign w:val="bottom"/>
          </w:tcPr>
          <w:p w14:paraId="7F73E91E" w14:textId="0AF93FB1" w:rsidR="00425070" w:rsidRPr="007C18AA" w:rsidRDefault="00A76174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425070" w:rsidRPr="007C18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650</w:t>
            </w:r>
          </w:p>
        </w:tc>
        <w:tc>
          <w:tcPr>
            <w:tcW w:w="1039" w:type="dxa"/>
            <w:vAlign w:val="bottom"/>
          </w:tcPr>
          <w:p w14:paraId="1CC32740" w14:textId="683EF728" w:rsidR="00425070" w:rsidRPr="007C18AA" w:rsidRDefault="00A76174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rtl/>
                <w:lang w:val="en-US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155</w:t>
            </w:r>
            <w:r w:rsidR="00425070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579</w:t>
            </w:r>
          </w:p>
        </w:tc>
        <w:tc>
          <w:tcPr>
            <w:tcW w:w="1043" w:type="dxa"/>
            <w:vAlign w:val="bottom"/>
          </w:tcPr>
          <w:p w14:paraId="05C585C4" w14:textId="6CB1347D" w:rsidR="00425070" w:rsidRPr="007C18AA" w:rsidRDefault="00425070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rtl/>
                <w:cs/>
                <w:lang w:val="en-US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116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039" w:type="dxa"/>
            <w:vAlign w:val="bottom"/>
          </w:tcPr>
          <w:p w14:paraId="05A95692" w14:textId="20804C8B" w:rsidR="00425070" w:rsidRPr="007C18AA" w:rsidRDefault="00A76174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rtl/>
                <w:cs/>
                <w:lang w:val="en-US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124</w:t>
            </w:r>
            <w:r w:rsidR="00425070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463</w:t>
            </w:r>
          </w:p>
        </w:tc>
      </w:tr>
      <w:tr w:rsidR="00425070" w:rsidRPr="007C18AA" w14:paraId="61F13DC7" w14:textId="77777777" w:rsidTr="00085B56">
        <w:tc>
          <w:tcPr>
            <w:tcW w:w="3341" w:type="dxa"/>
            <w:vAlign w:val="bottom"/>
          </w:tcPr>
          <w:p w14:paraId="4CEE18B9" w14:textId="23CD0AB3" w:rsidR="00425070" w:rsidRPr="007C18AA" w:rsidRDefault="00425070" w:rsidP="00425070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ส่วนแบ่งกำไร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(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ขาดทุน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 xml:space="preserve">) 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เบ็ดเสร็จอื่นในบริษัทร่วม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375B3B" w14:textId="5F29EE83" w:rsidR="00425070" w:rsidRPr="007C18AA" w:rsidRDefault="00A76174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419</w:t>
            </w:r>
            <w:r w:rsidR="00425070" w:rsidRPr="007C18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734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B3C11A" w14:textId="0BCD0116" w:rsidR="00425070" w:rsidRPr="007C18AA" w:rsidRDefault="00425070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76174"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83</w:t>
            </w:r>
            <w:r w:rsidRPr="007C18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76174"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947</w:t>
            </w:r>
            <w:r w:rsidRPr="007C18A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03ADAD" w14:textId="134C4614" w:rsidR="00425070" w:rsidRPr="007C18AA" w:rsidRDefault="00A76174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335</w:t>
            </w:r>
            <w:r w:rsidR="00425070" w:rsidRPr="007C18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787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362ABEA2" w14:textId="04118D36" w:rsidR="00425070" w:rsidRPr="007C18AA" w:rsidRDefault="00425070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996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527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20E01F33" w14:textId="11F94726" w:rsidR="00425070" w:rsidRPr="007C18AA" w:rsidRDefault="00A76174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799</w:t>
            </w:r>
            <w:r w:rsidR="00425070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306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5119B2E8" w14:textId="4EC4DF57" w:rsidR="00425070" w:rsidRPr="007C18AA" w:rsidRDefault="00425070" w:rsidP="004250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197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221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)</w:t>
            </w:r>
          </w:p>
        </w:tc>
      </w:tr>
      <w:tr w:rsidR="00425070" w:rsidRPr="007C18AA" w14:paraId="154FC1A9" w14:textId="77777777" w:rsidTr="004A5728">
        <w:tc>
          <w:tcPr>
            <w:tcW w:w="3341" w:type="dxa"/>
            <w:vAlign w:val="bottom"/>
          </w:tcPr>
          <w:p w14:paraId="24250BF3" w14:textId="0C202941" w:rsidR="00425070" w:rsidRPr="007C18AA" w:rsidRDefault="00425070" w:rsidP="00425070">
            <w:pPr>
              <w:tabs>
                <w:tab w:val="left" w:pos="322"/>
              </w:tabs>
              <w:ind w:left="180" w:right="-43" w:hanging="14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FAFAFA"/>
          </w:tcPr>
          <w:p w14:paraId="3C48393A" w14:textId="0EE98197" w:rsidR="00425070" w:rsidRPr="007C18AA" w:rsidRDefault="00A76174" w:rsidP="005356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354</w:t>
            </w:r>
            <w:r w:rsidR="00425070" w:rsidRPr="007C18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656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FAFAFA"/>
          </w:tcPr>
          <w:p w14:paraId="39C838A4" w14:textId="5DA132C2" w:rsidR="00425070" w:rsidRPr="007C18AA" w:rsidRDefault="00425070" w:rsidP="005356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76174"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Pr="007C18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76174"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931</w:t>
            </w:r>
            <w:r w:rsidRPr="007C18A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FAFAFA"/>
          </w:tcPr>
          <w:p w14:paraId="5131CBDC" w14:textId="73E595AF" w:rsidR="00425070" w:rsidRPr="007C18AA" w:rsidRDefault="00A76174" w:rsidP="005356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  <w:r w:rsidR="00425070" w:rsidRPr="007C18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725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14:paraId="7E66A06B" w14:textId="74D58E05" w:rsidR="00425070" w:rsidRPr="007C18AA" w:rsidRDefault="00425070" w:rsidP="005356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A76174"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7C18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76174"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052</w:t>
            </w:r>
            <w:r w:rsidRPr="007C18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76174"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  <w:r w:rsidRPr="007C18A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14:paraId="42251F7C" w14:textId="4E3D4FF3" w:rsidR="00425070" w:rsidRPr="007C18AA" w:rsidRDefault="00425070" w:rsidP="0042507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810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437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14:paraId="2535A034" w14:textId="7873E69E" w:rsidR="00425070" w:rsidRPr="007C18AA" w:rsidRDefault="00425070" w:rsidP="0042507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 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241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744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)</w:t>
            </w:r>
          </w:p>
        </w:tc>
      </w:tr>
    </w:tbl>
    <w:p w14:paraId="53293A68" w14:textId="252314F1" w:rsidR="00DF290F" w:rsidRPr="007C18AA" w:rsidRDefault="00DF290F" w:rsidP="00DF290F">
      <w:pPr>
        <w:tabs>
          <w:tab w:val="left" w:pos="531"/>
        </w:tabs>
        <w:rPr>
          <w:rFonts w:ascii="Browallia New" w:hAnsi="Browallia New" w:cs="Browallia New"/>
          <w:b/>
          <w:bCs/>
          <w:color w:val="000000" w:themeColor="text1"/>
        </w:rPr>
      </w:pPr>
    </w:p>
    <w:tbl>
      <w:tblPr>
        <w:tblStyle w:val="TableGrid"/>
        <w:tblW w:w="9583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1039"/>
        <w:gridCol w:w="1043"/>
        <w:gridCol w:w="1038"/>
        <w:gridCol w:w="1039"/>
        <w:gridCol w:w="1043"/>
        <w:gridCol w:w="1039"/>
      </w:tblGrid>
      <w:tr w:rsidR="003B0F5E" w:rsidRPr="007C18AA" w14:paraId="4DE2B78F" w14:textId="77777777" w:rsidTr="003C0B4C">
        <w:tc>
          <w:tcPr>
            <w:tcW w:w="3342" w:type="dxa"/>
          </w:tcPr>
          <w:p w14:paraId="39432F7F" w14:textId="77777777" w:rsidR="003B0F5E" w:rsidRPr="007C18AA" w:rsidRDefault="003B0F5E" w:rsidP="007662B2">
            <w:pPr>
              <w:ind w:left="179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24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181DC06" w14:textId="75FB8B44" w:rsidR="003B0F5E" w:rsidRPr="007C18AA" w:rsidRDefault="003B0F5E" w:rsidP="0046688D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B0F5E" w:rsidRPr="007C18AA" w14:paraId="617A509A" w14:textId="77777777" w:rsidTr="004A5728">
        <w:tc>
          <w:tcPr>
            <w:tcW w:w="3342" w:type="dxa"/>
          </w:tcPr>
          <w:p w14:paraId="0DA8B993" w14:textId="77777777" w:rsidR="003B0F5E" w:rsidRPr="007C18AA" w:rsidRDefault="003B0F5E" w:rsidP="007662B2">
            <w:pPr>
              <w:ind w:left="179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31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E400F7" w14:textId="2CDF5222" w:rsidR="003B0F5E" w:rsidRPr="007C18AA" w:rsidRDefault="007243CB" w:rsidP="0046688D">
            <w:pP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31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5BEEC" w14:textId="60D9F2D4" w:rsidR="003B0F5E" w:rsidRPr="007C18AA" w:rsidRDefault="007243CB" w:rsidP="0046688D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2565</w:t>
            </w:r>
          </w:p>
        </w:tc>
      </w:tr>
      <w:tr w:rsidR="003B0F5E" w:rsidRPr="007C18AA" w14:paraId="05320D5F" w14:textId="77777777" w:rsidTr="004A5728">
        <w:tc>
          <w:tcPr>
            <w:tcW w:w="3342" w:type="dxa"/>
          </w:tcPr>
          <w:p w14:paraId="2C73214D" w14:textId="77777777" w:rsidR="003B0F5E" w:rsidRPr="007C18AA" w:rsidRDefault="003B0F5E" w:rsidP="007662B2">
            <w:pPr>
              <w:ind w:left="179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57D15C64" w14:textId="77777777" w:rsidR="003B0F5E" w:rsidRPr="007C18AA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15D244DE" w14:textId="77777777" w:rsidR="003B0F5E" w:rsidRPr="007C18AA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จำนวน</w:t>
            </w:r>
          </w:p>
          <w:p w14:paraId="3EA8B8A3" w14:textId="77777777" w:rsidR="003B0F5E" w:rsidRPr="007C18AA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43" w:type="dxa"/>
            <w:tcBorders>
              <w:top w:val="single" w:sz="4" w:space="0" w:color="auto"/>
            </w:tcBorders>
            <w:vAlign w:val="bottom"/>
          </w:tcPr>
          <w:p w14:paraId="69C023B2" w14:textId="77777777" w:rsidR="003B0F5E" w:rsidRPr="007C18AA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ผลประโยชน์ 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ค่าใช้จ่าย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  <w:p w14:paraId="0B2665BE" w14:textId="77777777" w:rsidR="003B0F5E" w:rsidRPr="007C18AA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ภาษี</w:t>
            </w: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5B19EA16" w14:textId="77777777" w:rsidR="003B0F5E" w:rsidRPr="007C18AA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จำนวน</w:t>
            </w:r>
          </w:p>
          <w:p w14:paraId="0C363373" w14:textId="77777777" w:rsidR="003B0F5E" w:rsidRPr="007C18AA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สุทธิ</w:t>
            </w:r>
          </w:p>
          <w:p w14:paraId="16607402" w14:textId="77777777" w:rsidR="003B0F5E" w:rsidRPr="007C18AA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0D4F312B" w14:textId="77777777" w:rsidR="003B0F5E" w:rsidRPr="007C18AA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321DFA31" w14:textId="77777777" w:rsidR="003B0F5E" w:rsidRPr="007C18AA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จำนวน</w:t>
            </w:r>
          </w:p>
          <w:p w14:paraId="4313ECC9" w14:textId="77777777" w:rsidR="003B0F5E" w:rsidRPr="007C18AA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43" w:type="dxa"/>
            <w:tcBorders>
              <w:top w:val="single" w:sz="4" w:space="0" w:color="auto"/>
            </w:tcBorders>
            <w:vAlign w:val="bottom"/>
          </w:tcPr>
          <w:p w14:paraId="6E6FC3B1" w14:textId="77777777" w:rsidR="003B0F5E" w:rsidRPr="007C18AA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ผลประโยชน์ 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ค่าใช้จ่าย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)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ภาษี</w:t>
            </w: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50B353FD" w14:textId="77777777" w:rsidR="003B0F5E" w:rsidRPr="007C18AA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จำนวน</w:t>
            </w:r>
          </w:p>
          <w:p w14:paraId="0AA9DFF7" w14:textId="77777777" w:rsidR="003B0F5E" w:rsidRPr="007C18AA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สุทธิ</w:t>
            </w:r>
          </w:p>
          <w:p w14:paraId="3201AC0C" w14:textId="77777777" w:rsidR="003B0F5E" w:rsidRPr="007C18AA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จากภาษี</w:t>
            </w:r>
          </w:p>
        </w:tc>
      </w:tr>
      <w:tr w:rsidR="003B0F5E" w:rsidRPr="007C18AA" w14:paraId="51F64F5F" w14:textId="77777777" w:rsidTr="004A5728">
        <w:tc>
          <w:tcPr>
            <w:tcW w:w="3342" w:type="dxa"/>
          </w:tcPr>
          <w:p w14:paraId="6C37B426" w14:textId="77777777" w:rsidR="003B0F5E" w:rsidRPr="007C18AA" w:rsidRDefault="003B0F5E" w:rsidP="007662B2">
            <w:pPr>
              <w:ind w:left="179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30071050" w14:textId="77777777" w:rsidR="003B0F5E" w:rsidRPr="007C18AA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1A09A64E" w14:textId="77777777" w:rsidR="003B0F5E" w:rsidRPr="007C18AA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7F3DBE9F" w14:textId="77777777" w:rsidR="003B0F5E" w:rsidRPr="007C18AA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7EC6D41E" w14:textId="77777777" w:rsidR="003B0F5E" w:rsidRPr="007C18AA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2CC47491" w14:textId="77777777" w:rsidR="003B0F5E" w:rsidRPr="007C18AA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07B8A749" w14:textId="77777777" w:rsidR="003B0F5E" w:rsidRPr="007C18AA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</w:tr>
      <w:tr w:rsidR="003B0F5E" w:rsidRPr="007C18AA" w14:paraId="35763E14" w14:textId="77777777" w:rsidTr="004A5728">
        <w:tc>
          <w:tcPr>
            <w:tcW w:w="3342" w:type="dxa"/>
          </w:tcPr>
          <w:p w14:paraId="714FBDA9" w14:textId="77777777" w:rsidR="003B0F5E" w:rsidRPr="007C18AA" w:rsidRDefault="003B0F5E" w:rsidP="007662B2">
            <w:pPr>
              <w:ind w:left="179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FAFAFA"/>
          </w:tcPr>
          <w:p w14:paraId="1B2BE78B" w14:textId="77777777" w:rsidR="003B0F5E" w:rsidRPr="007C18AA" w:rsidRDefault="003B0F5E" w:rsidP="0046688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shd w:val="clear" w:color="auto" w:fill="FAFAFA"/>
          </w:tcPr>
          <w:p w14:paraId="7E5E8FBE" w14:textId="77777777" w:rsidR="003B0F5E" w:rsidRPr="007C18AA" w:rsidRDefault="003B0F5E" w:rsidP="0046688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FAFAFA"/>
          </w:tcPr>
          <w:p w14:paraId="0CBD5A79" w14:textId="77777777" w:rsidR="003B0F5E" w:rsidRPr="007C18AA" w:rsidRDefault="003B0F5E" w:rsidP="0046688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57447D8B" w14:textId="77777777" w:rsidR="003B0F5E" w:rsidRPr="007C18AA" w:rsidRDefault="003B0F5E" w:rsidP="0046688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79911010" w14:textId="77777777" w:rsidR="003B0F5E" w:rsidRPr="007C18AA" w:rsidRDefault="003B0F5E" w:rsidP="0046688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4D223C75" w14:textId="77777777" w:rsidR="003B0F5E" w:rsidRPr="007C18AA" w:rsidRDefault="003B0F5E" w:rsidP="0046688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1D478D" w:rsidRPr="007C18AA" w14:paraId="366CF17B" w14:textId="77777777" w:rsidTr="004A5728">
        <w:tc>
          <w:tcPr>
            <w:tcW w:w="3342" w:type="dxa"/>
            <w:vAlign w:val="bottom"/>
          </w:tcPr>
          <w:p w14:paraId="14385C7C" w14:textId="77777777" w:rsidR="001D478D" w:rsidRPr="007C18AA" w:rsidRDefault="001D478D" w:rsidP="001D478D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รายการที่ต้องไม่จัดประเภทรายการใหม่เข้าไป</w:t>
            </w:r>
          </w:p>
          <w:p w14:paraId="5140C502" w14:textId="77777777" w:rsidR="001D478D" w:rsidRPr="007C18AA" w:rsidRDefault="001D478D" w:rsidP="001D478D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7C18A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ไว้ในกำไรหรือขาดทุนในภายหลัง</w:t>
            </w:r>
          </w:p>
        </w:tc>
        <w:tc>
          <w:tcPr>
            <w:tcW w:w="1039" w:type="dxa"/>
            <w:shd w:val="clear" w:color="auto" w:fill="FAFAFA"/>
          </w:tcPr>
          <w:p w14:paraId="3CD2ADE6" w14:textId="77777777" w:rsidR="001D478D" w:rsidRPr="007C18AA" w:rsidRDefault="001D478D" w:rsidP="001D478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3" w:type="dxa"/>
            <w:shd w:val="clear" w:color="auto" w:fill="FAFAFA"/>
          </w:tcPr>
          <w:p w14:paraId="79663807" w14:textId="77777777" w:rsidR="001D478D" w:rsidRPr="007C18AA" w:rsidRDefault="001D478D" w:rsidP="001D478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FAFAFA"/>
          </w:tcPr>
          <w:p w14:paraId="61805ED3" w14:textId="77777777" w:rsidR="001D478D" w:rsidRPr="007C18AA" w:rsidRDefault="001D478D" w:rsidP="001D478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</w:tcPr>
          <w:p w14:paraId="14C2AF47" w14:textId="77777777" w:rsidR="001D478D" w:rsidRPr="007C18AA" w:rsidRDefault="001D478D" w:rsidP="001D478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3" w:type="dxa"/>
          </w:tcPr>
          <w:p w14:paraId="0BCAFC7B" w14:textId="77777777" w:rsidR="001D478D" w:rsidRPr="007C18AA" w:rsidRDefault="001D478D" w:rsidP="001D478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544AB51" w14:textId="77777777" w:rsidR="001D478D" w:rsidRPr="007C18AA" w:rsidRDefault="001D478D" w:rsidP="001D478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425070" w:rsidRPr="007C18AA" w14:paraId="6113C80A" w14:textId="77777777" w:rsidTr="004A5728">
        <w:tc>
          <w:tcPr>
            <w:tcW w:w="3342" w:type="dxa"/>
            <w:vAlign w:val="bottom"/>
          </w:tcPr>
          <w:p w14:paraId="7DED0A93" w14:textId="77777777" w:rsidR="0007783A" w:rsidRPr="007C18AA" w:rsidRDefault="00425070" w:rsidP="00425070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ผลกำไร (ขาดทุน) จากการวัดมูลค่าเงินลงทุนใน</w:t>
            </w:r>
          </w:p>
          <w:p w14:paraId="2E5B7028" w14:textId="77777777" w:rsidR="0007783A" w:rsidRPr="007C18AA" w:rsidRDefault="0007783A" w:rsidP="00425070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 xml:space="preserve">   </w:t>
            </w:r>
            <w:r w:rsidR="00425070" w:rsidRPr="007C18A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ตราสารทุนด้วยมูลค่ายุติธรรมผ่านกำไรขาดทุน</w:t>
            </w:r>
          </w:p>
          <w:p w14:paraId="44F5E539" w14:textId="086D7806" w:rsidR="00425070" w:rsidRPr="007C18AA" w:rsidRDefault="0007783A" w:rsidP="00425070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 xml:space="preserve">   </w:t>
            </w:r>
            <w:r w:rsidR="00425070" w:rsidRPr="007C18A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39" w:type="dxa"/>
            <w:shd w:val="clear" w:color="auto" w:fill="FAFAFA"/>
            <w:vAlign w:val="bottom"/>
          </w:tcPr>
          <w:p w14:paraId="28678883" w14:textId="2FD6409A" w:rsidR="00425070" w:rsidRPr="007C18AA" w:rsidRDefault="00A76174" w:rsidP="00425070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425070" w:rsidRPr="007C18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054</w:t>
            </w:r>
          </w:p>
        </w:tc>
        <w:tc>
          <w:tcPr>
            <w:tcW w:w="1043" w:type="dxa"/>
            <w:shd w:val="clear" w:color="auto" w:fill="FAFAFA"/>
            <w:vAlign w:val="bottom"/>
          </w:tcPr>
          <w:p w14:paraId="26ECC409" w14:textId="6E3D2ECD" w:rsidR="00425070" w:rsidRPr="007C18AA" w:rsidRDefault="00425070" w:rsidP="00425070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76174"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811</w:t>
            </w:r>
            <w:r w:rsidRPr="007C18A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38" w:type="dxa"/>
            <w:shd w:val="clear" w:color="auto" w:fill="FAFAFA"/>
            <w:vAlign w:val="bottom"/>
          </w:tcPr>
          <w:p w14:paraId="64295AD2" w14:textId="4BCFDB38" w:rsidR="00425070" w:rsidRPr="007C18AA" w:rsidRDefault="00A76174" w:rsidP="00425070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  <w:lang w:val="en-GB" w:bidi="th-TH"/>
              </w:rPr>
            </w:pPr>
            <w:r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25070" w:rsidRPr="007C18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243</w:t>
            </w:r>
          </w:p>
        </w:tc>
        <w:tc>
          <w:tcPr>
            <w:tcW w:w="1039" w:type="dxa"/>
            <w:vAlign w:val="bottom"/>
          </w:tcPr>
          <w:p w14:paraId="218E040E" w14:textId="44663BEB" w:rsidR="00425070" w:rsidRPr="007C18AA" w:rsidRDefault="00425070" w:rsidP="00425070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415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)</w:t>
            </w:r>
          </w:p>
        </w:tc>
        <w:tc>
          <w:tcPr>
            <w:tcW w:w="1043" w:type="dxa"/>
            <w:vAlign w:val="bottom"/>
          </w:tcPr>
          <w:p w14:paraId="603E57CA" w14:textId="0077AA1F" w:rsidR="00425070" w:rsidRPr="007C18AA" w:rsidRDefault="00A76174" w:rsidP="00425070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5</w:t>
            </w:r>
            <w:r w:rsidR="00425070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084</w:t>
            </w:r>
          </w:p>
        </w:tc>
        <w:tc>
          <w:tcPr>
            <w:tcW w:w="1039" w:type="dxa"/>
            <w:vAlign w:val="bottom"/>
          </w:tcPr>
          <w:p w14:paraId="52BABDE4" w14:textId="768DFE93" w:rsidR="00425070" w:rsidRPr="007C18AA" w:rsidRDefault="00425070" w:rsidP="00425070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20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331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)</w:t>
            </w:r>
          </w:p>
        </w:tc>
      </w:tr>
      <w:tr w:rsidR="00425070" w:rsidRPr="007C18AA" w14:paraId="3FE2B30F" w14:textId="77777777" w:rsidTr="004A5728">
        <w:tc>
          <w:tcPr>
            <w:tcW w:w="3342" w:type="dxa"/>
            <w:vAlign w:val="bottom"/>
          </w:tcPr>
          <w:p w14:paraId="6E238B80" w14:textId="77777777" w:rsidR="0007783A" w:rsidRPr="007C18AA" w:rsidRDefault="00425070" w:rsidP="00425070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 xml:space="preserve">กำไร 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(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ขาดทุน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) 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จากการจำหน่ายตราสารทุนที่โอน</w:t>
            </w:r>
          </w:p>
          <w:p w14:paraId="55DB8326" w14:textId="2C30AB7A" w:rsidR="00425070" w:rsidRPr="007C18AA" w:rsidRDefault="0007783A" w:rsidP="00425070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rtl/>
                <w:cs/>
                <w:lang w:bidi="th-TH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 xml:space="preserve">   </w:t>
            </w:r>
            <w:r w:rsidR="00425070" w:rsidRPr="007C18A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ไปยังกำไรสะสม</w:t>
            </w:r>
          </w:p>
        </w:tc>
        <w:tc>
          <w:tcPr>
            <w:tcW w:w="1039" w:type="dxa"/>
            <w:shd w:val="clear" w:color="auto" w:fill="FAFAFA"/>
            <w:vAlign w:val="bottom"/>
          </w:tcPr>
          <w:p w14:paraId="61433EF7" w14:textId="27B8ABB2" w:rsidR="00425070" w:rsidRPr="007C18AA" w:rsidRDefault="00A76174" w:rsidP="00425070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425070" w:rsidRPr="007C18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617</w:t>
            </w:r>
          </w:p>
        </w:tc>
        <w:tc>
          <w:tcPr>
            <w:tcW w:w="1043" w:type="dxa"/>
            <w:shd w:val="clear" w:color="auto" w:fill="FAFAFA"/>
            <w:vAlign w:val="bottom"/>
          </w:tcPr>
          <w:p w14:paraId="6BD3831D" w14:textId="4E0829A8" w:rsidR="00425070" w:rsidRPr="007C18AA" w:rsidRDefault="00425070" w:rsidP="00425070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76174"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7C18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76174"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323</w:t>
            </w:r>
            <w:r w:rsidRPr="007C18A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38" w:type="dxa"/>
            <w:shd w:val="clear" w:color="auto" w:fill="FAFAFA"/>
            <w:vAlign w:val="bottom"/>
          </w:tcPr>
          <w:p w14:paraId="2C59D344" w14:textId="06266F7B" w:rsidR="00425070" w:rsidRPr="007C18AA" w:rsidRDefault="00A76174" w:rsidP="00425070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  <w:lang w:val="en-GB" w:bidi="th-TH"/>
              </w:rPr>
            </w:pPr>
            <w:r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425070" w:rsidRPr="007C18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294</w:t>
            </w:r>
          </w:p>
        </w:tc>
        <w:tc>
          <w:tcPr>
            <w:tcW w:w="1039" w:type="dxa"/>
            <w:vAlign w:val="bottom"/>
          </w:tcPr>
          <w:p w14:paraId="0D0AA88E" w14:textId="1971B8DD" w:rsidR="00425070" w:rsidRPr="007C18AA" w:rsidRDefault="00A76174" w:rsidP="00425070">
            <w:pPr>
              <w:ind w:right="-37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58</w:t>
            </w:r>
            <w:r w:rsidR="00425070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791</w:t>
            </w:r>
          </w:p>
        </w:tc>
        <w:tc>
          <w:tcPr>
            <w:tcW w:w="1043" w:type="dxa"/>
            <w:vAlign w:val="bottom"/>
          </w:tcPr>
          <w:p w14:paraId="6CF102AF" w14:textId="7F526B5F" w:rsidR="00425070" w:rsidRPr="007C18AA" w:rsidRDefault="00425070" w:rsidP="00425070">
            <w:pPr>
              <w:ind w:right="-37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11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759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)</w:t>
            </w:r>
          </w:p>
        </w:tc>
        <w:tc>
          <w:tcPr>
            <w:tcW w:w="1039" w:type="dxa"/>
            <w:vAlign w:val="bottom"/>
          </w:tcPr>
          <w:p w14:paraId="7500EF21" w14:textId="0A44ECD4" w:rsidR="00425070" w:rsidRPr="007C18AA" w:rsidRDefault="00A76174" w:rsidP="00425070">
            <w:pPr>
              <w:ind w:right="-37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47</w:t>
            </w:r>
            <w:r w:rsidR="00425070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032</w:t>
            </w:r>
          </w:p>
        </w:tc>
      </w:tr>
      <w:tr w:rsidR="00C12627" w:rsidRPr="007C18AA" w14:paraId="624270EC" w14:textId="77777777" w:rsidTr="004A5728">
        <w:tc>
          <w:tcPr>
            <w:tcW w:w="3342" w:type="dxa"/>
            <w:vAlign w:val="bottom"/>
          </w:tcPr>
          <w:p w14:paraId="4EEE1D45" w14:textId="77777777" w:rsidR="00C12627" w:rsidRPr="007C18AA" w:rsidRDefault="00C12627" w:rsidP="00C12627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รายการที่ต้องจัดประเภทรายการใหม่เข้าไป</w:t>
            </w:r>
          </w:p>
          <w:p w14:paraId="1FE5C0A7" w14:textId="77777777" w:rsidR="00C12627" w:rsidRPr="007C18AA" w:rsidRDefault="00C12627" w:rsidP="00C12627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7C18A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ไว้ในกำไรหรือขาดทุนในภายหลัง</w:t>
            </w:r>
          </w:p>
        </w:tc>
        <w:tc>
          <w:tcPr>
            <w:tcW w:w="1039" w:type="dxa"/>
            <w:shd w:val="clear" w:color="auto" w:fill="FAFAFA"/>
          </w:tcPr>
          <w:p w14:paraId="4C1C7F50" w14:textId="77777777" w:rsidR="00C12627" w:rsidRPr="007C18AA" w:rsidRDefault="00C12627" w:rsidP="00C12627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043" w:type="dxa"/>
            <w:shd w:val="clear" w:color="auto" w:fill="FAFAFA"/>
          </w:tcPr>
          <w:p w14:paraId="7C4D0630" w14:textId="77777777" w:rsidR="00C12627" w:rsidRPr="007C18AA" w:rsidRDefault="00C12627" w:rsidP="00C12627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038" w:type="dxa"/>
            <w:shd w:val="clear" w:color="auto" w:fill="FAFAFA"/>
          </w:tcPr>
          <w:p w14:paraId="31F34F62" w14:textId="77777777" w:rsidR="00C12627" w:rsidRPr="007C18AA" w:rsidRDefault="00C12627" w:rsidP="00C12627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039" w:type="dxa"/>
          </w:tcPr>
          <w:p w14:paraId="5E392476" w14:textId="77777777" w:rsidR="00C12627" w:rsidRPr="007C18AA" w:rsidRDefault="00C12627" w:rsidP="00C12627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3" w:type="dxa"/>
          </w:tcPr>
          <w:p w14:paraId="5138B61B" w14:textId="77777777" w:rsidR="00C12627" w:rsidRPr="007C18AA" w:rsidRDefault="00C12627" w:rsidP="00C12627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7AF1197" w14:textId="77777777" w:rsidR="00C12627" w:rsidRPr="007C18AA" w:rsidRDefault="00C12627" w:rsidP="00C12627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425070" w:rsidRPr="007C18AA" w14:paraId="34E23FAC" w14:textId="77777777" w:rsidTr="004A5728">
        <w:tc>
          <w:tcPr>
            <w:tcW w:w="3342" w:type="dxa"/>
            <w:vAlign w:val="bottom"/>
          </w:tcPr>
          <w:p w14:paraId="4811E884" w14:textId="77777777" w:rsidR="0007783A" w:rsidRPr="007C18AA" w:rsidRDefault="00425070" w:rsidP="00425070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กำไร (ขาดทุน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)</w:t>
            </w:r>
            <w:r w:rsidR="00A413A3" w:rsidRPr="007C18A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 </w:t>
            </w: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จากการวัดมูลค่าเงินลงทุนใน</w:t>
            </w:r>
          </w:p>
          <w:p w14:paraId="2719F003" w14:textId="77777777" w:rsidR="0007783A" w:rsidRPr="007C18AA" w:rsidRDefault="0007783A" w:rsidP="00425070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lang w:bidi="th-TH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 xml:space="preserve">   </w:t>
            </w:r>
            <w:r w:rsidR="00425070" w:rsidRPr="007C18A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ตราสาร</w:t>
            </w:r>
            <w:r w:rsidR="00425070" w:rsidRPr="007C18A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cs/>
                <w:lang w:bidi="th-TH"/>
              </w:rPr>
              <w:t>หนี้ด้วยมูลค่ายุติธรรมผ่านกำไรขาดทุน</w:t>
            </w:r>
          </w:p>
          <w:p w14:paraId="3D7F59A2" w14:textId="5A199E7E" w:rsidR="00425070" w:rsidRPr="007C18AA" w:rsidRDefault="0007783A" w:rsidP="00425070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cs/>
                <w:lang w:bidi="th-TH"/>
              </w:rPr>
              <w:t xml:space="preserve">   </w:t>
            </w:r>
            <w:r w:rsidR="00425070" w:rsidRPr="007C18A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9E6A9A" w14:textId="39680DF0" w:rsidR="00425070" w:rsidRPr="007C18AA" w:rsidRDefault="00425070" w:rsidP="00425070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76174"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180</w:t>
            </w:r>
            <w:r w:rsidRPr="007C18A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6C6C1D" w14:textId="266266E2" w:rsidR="00425070" w:rsidRPr="007C18AA" w:rsidRDefault="00A76174" w:rsidP="00425070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  <w:lang w:val="en-GB" w:bidi="th-TH"/>
              </w:rPr>
            </w:pPr>
            <w:r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7C6A08" w14:textId="03B93CC9" w:rsidR="00425070" w:rsidRPr="007C18AA" w:rsidRDefault="00425070" w:rsidP="00425070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76174"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144</w:t>
            </w:r>
            <w:r w:rsidRPr="007C18A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46FC720C" w14:textId="6F7E24F6" w:rsidR="00425070" w:rsidRPr="007C18AA" w:rsidRDefault="00425070" w:rsidP="00425070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14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400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)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5DB01897" w14:textId="41F04A33" w:rsidR="00425070" w:rsidRPr="007C18AA" w:rsidRDefault="00A76174" w:rsidP="00425070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</w:t>
            </w:r>
            <w:r w:rsidR="00425070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880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47AC37B7" w14:textId="7701B534" w:rsidR="00425070" w:rsidRPr="007C18AA" w:rsidRDefault="00425070" w:rsidP="00425070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11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520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)</w:t>
            </w:r>
          </w:p>
        </w:tc>
      </w:tr>
      <w:tr w:rsidR="00425070" w:rsidRPr="007C18AA" w14:paraId="22FC2951" w14:textId="77777777" w:rsidTr="004A5728">
        <w:tc>
          <w:tcPr>
            <w:tcW w:w="3342" w:type="dxa"/>
            <w:vAlign w:val="bottom"/>
          </w:tcPr>
          <w:p w14:paraId="66B17B4E" w14:textId="77777777" w:rsidR="00425070" w:rsidRPr="007C18AA" w:rsidRDefault="00425070" w:rsidP="00425070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D446AA" w14:textId="2214EAF9" w:rsidR="00425070" w:rsidRPr="007C18AA" w:rsidRDefault="00A76174" w:rsidP="00425070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  <w:lang w:val="en-GB" w:bidi="th-TH"/>
              </w:rPr>
            </w:pPr>
            <w:r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425070" w:rsidRPr="007C18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491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A7ADBF" w14:textId="3706196E" w:rsidR="00425070" w:rsidRPr="007C18AA" w:rsidRDefault="00425070" w:rsidP="00425070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76174"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7C18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76174"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098</w:t>
            </w:r>
            <w:r w:rsidRPr="007C18A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C11E86" w14:textId="2948BC50" w:rsidR="00425070" w:rsidRPr="007C18AA" w:rsidRDefault="00A76174" w:rsidP="00425070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425070" w:rsidRPr="007C18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174">
              <w:rPr>
                <w:rFonts w:ascii="Browallia New" w:hAnsi="Browallia New" w:cs="Browallia New"/>
                <w:sz w:val="22"/>
                <w:szCs w:val="22"/>
                <w:lang w:val="en-GB"/>
              </w:rPr>
              <w:t>393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14:paraId="79BCE5F9" w14:textId="00855DE6" w:rsidR="00425070" w:rsidRPr="007C18AA" w:rsidRDefault="00A76174" w:rsidP="00425070">
            <w:pPr>
              <w:ind w:right="-37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18</w:t>
            </w:r>
            <w:r w:rsidR="00425070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976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14:paraId="5ECF85DB" w14:textId="3DE5FD96" w:rsidR="00425070" w:rsidRPr="007C18AA" w:rsidRDefault="00425070" w:rsidP="00425070">
            <w:pPr>
              <w:ind w:right="-37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795</w:t>
            </w:r>
            <w:r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)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14:paraId="5A4EFAE6" w14:textId="1B2BC0A7" w:rsidR="00425070" w:rsidRPr="007C18AA" w:rsidRDefault="00A76174" w:rsidP="00425070">
            <w:pPr>
              <w:ind w:right="-37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15</w:t>
            </w:r>
            <w:r w:rsidR="00425070" w:rsidRPr="007C18A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181</w:t>
            </w:r>
          </w:p>
        </w:tc>
      </w:tr>
    </w:tbl>
    <w:p w14:paraId="29C13D6C" w14:textId="0E3E96F8" w:rsidR="000451B7" w:rsidRPr="007C18AA" w:rsidRDefault="001A4FB7" w:rsidP="001A4FB7">
      <w:pPr>
        <w:rPr>
          <w:rFonts w:ascii="Browallia New" w:hAnsi="Browallia New" w:cs="Browallia New"/>
          <w:b/>
          <w:bCs/>
          <w:color w:val="000000" w:themeColor="text1"/>
          <w:lang w:val="en-US"/>
        </w:rPr>
      </w:pPr>
      <w:r w:rsidRPr="007C18AA">
        <w:rPr>
          <w:rFonts w:ascii="Browallia New" w:hAnsi="Browallia New" w:cs="Browallia New"/>
          <w:b/>
          <w:bCs/>
          <w:color w:val="000000" w:themeColor="text1"/>
          <w:lang w:val="en-US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F03B1" w:rsidRPr="007C18AA" w14:paraId="17173BA5" w14:textId="77777777" w:rsidTr="00F4208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688084" w14:textId="5EEE6004" w:rsidR="00CF03B1" w:rsidRPr="007C18AA" w:rsidRDefault="000451B7">
            <w:pPr>
              <w:pStyle w:val="ListParagraph"/>
              <w:numPr>
                <w:ilvl w:val="0"/>
                <w:numId w:val="3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  <w:br w:type="page"/>
            </w:r>
            <w:r w:rsidR="00CF03B1"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bidi="th-TH"/>
              </w:rPr>
              <w:t>กำไรต่อหุ้น</w:t>
            </w:r>
            <w:r w:rsidR="008C505E"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bidi="th-TH"/>
              </w:rPr>
              <w:t>ขั้นพื้นฐาน</w:t>
            </w:r>
          </w:p>
        </w:tc>
      </w:tr>
    </w:tbl>
    <w:p w14:paraId="7157EDCC" w14:textId="77777777" w:rsidR="00CF03B1" w:rsidRPr="007C18AA" w:rsidRDefault="00CF03B1" w:rsidP="00CF03B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54AA88A" w14:textId="189C3D7B" w:rsidR="00CF03B1" w:rsidRPr="007C18AA" w:rsidRDefault="00CF03B1" w:rsidP="00CF03B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กำไรต่อหุ้น</w:t>
      </w:r>
      <w:r w:rsidR="008C505E" w:rsidRPr="007C18AA">
        <w:rPr>
          <w:rFonts w:ascii="Browallia New" w:hAnsi="Browallia New" w:cs="Browallia New"/>
          <w:color w:val="000000" w:themeColor="text1"/>
          <w:cs/>
          <w:lang w:val="en-GB"/>
        </w:rPr>
        <w:t>ขั้นพื้นฐาน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สำหรับปีสิ้นสุดวันที่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31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2566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2565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คำนวณจากกำไรสำหรับปีที่เป็นส่วนของผู้ถือหุ้นสามัญของบริษัทและจำนวนหุ้นสามัญที่ออกจำหน่ายแล้วระหว่างปี โดยแสดงการคำนวณดังนี้</w:t>
      </w:r>
    </w:p>
    <w:p w14:paraId="2C3092AC" w14:textId="77777777" w:rsidR="00CF03B1" w:rsidRPr="007C18AA" w:rsidRDefault="00CF03B1" w:rsidP="00CF03B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CF03B1" w:rsidRPr="007C18AA" w14:paraId="00255145" w14:textId="77777777" w:rsidTr="00882264">
        <w:tc>
          <w:tcPr>
            <w:tcW w:w="3828" w:type="dxa"/>
            <w:vAlign w:val="bottom"/>
          </w:tcPr>
          <w:p w14:paraId="5E779079" w14:textId="77777777" w:rsidR="00CF03B1" w:rsidRPr="007C18AA" w:rsidRDefault="00CF03B1" w:rsidP="00F42086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E5071" w14:textId="77777777" w:rsidR="00CF03B1" w:rsidRPr="007C18AA" w:rsidRDefault="00CF03B1" w:rsidP="00F42086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0DAC3" w14:textId="77777777" w:rsidR="00CF03B1" w:rsidRPr="007C18AA" w:rsidRDefault="00CF03B1" w:rsidP="00F42086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CF03B1" w:rsidRPr="007C18AA" w14:paraId="43310AEA" w14:textId="77777777" w:rsidTr="00882264">
        <w:tc>
          <w:tcPr>
            <w:tcW w:w="3828" w:type="dxa"/>
            <w:vAlign w:val="bottom"/>
          </w:tcPr>
          <w:p w14:paraId="32AB833B" w14:textId="77777777" w:rsidR="00CF03B1" w:rsidRPr="007C18AA" w:rsidRDefault="00CF03B1" w:rsidP="00F42086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78D64CFE" w14:textId="19B2C78D" w:rsidR="00CF03B1" w:rsidRPr="007C18AA" w:rsidRDefault="007243CB" w:rsidP="00F4208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0549D57" w14:textId="215DAEBE" w:rsidR="00CF03B1" w:rsidRPr="007C18AA" w:rsidRDefault="007243CB" w:rsidP="00F4208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924F031" w14:textId="181582DE" w:rsidR="00CF03B1" w:rsidRPr="007C18AA" w:rsidRDefault="007243CB" w:rsidP="00F4208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791F5C9E" w14:textId="1868A528" w:rsidR="00CF03B1" w:rsidRPr="007C18AA" w:rsidRDefault="007243CB" w:rsidP="00F4208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882264" w:rsidRPr="007C18AA" w14:paraId="3AA31041" w14:textId="77777777" w:rsidTr="00882264">
        <w:tc>
          <w:tcPr>
            <w:tcW w:w="3828" w:type="dxa"/>
            <w:vAlign w:val="bottom"/>
          </w:tcPr>
          <w:p w14:paraId="28FF3941" w14:textId="77777777" w:rsidR="00882264" w:rsidRPr="007C18AA" w:rsidRDefault="00882264" w:rsidP="00F42086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244475B" w14:textId="68DBD8BD" w:rsidR="00882264" w:rsidRPr="007C18AA" w:rsidRDefault="00882264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072589B" w14:textId="370588D0" w:rsidR="00882264" w:rsidRPr="007C18AA" w:rsidRDefault="00882264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DBE1762" w14:textId="00BDB4ED" w:rsidR="00882264" w:rsidRPr="007C18AA" w:rsidRDefault="00882264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0940C27" w14:textId="037E22D1" w:rsidR="00882264" w:rsidRPr="007C18AA" w:rsidRDefault="00882264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</w:tr>
      <w:tr w:rsidR="00CF03B1" w:rsidRPr="007C18AA" w14:paraId="161A3840" w14:textId="77777777" w:rsidTr="00882264">
        <w:tc>
          <w:tcPr>
            <w:tcW w:w="3828" w:type="dxa"/>
          </w:tcPr>
          <w:p w14:paraId="7DF22843" w14:textId="77777777" w:rsidR="00CF03B1" w:rsidRPr="007C18AA" w:rsidRDefault="00CF03B1" w:rsidP="00F42086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4DFF8AD3" w14:textId="77777777" w:rsidR="00CF03B1" w:rsidRPr="007C18AA" w:rsidRDefault="00CF03B1" w:rsidP="00F4208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5F7D9D7D" w14:textId="77777777" w:rsidR="00CF03B1" w:rsidRPr="007C18AA" w:rsidRDefault="00CF03B1" w:rsidP="00F4208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710FA045" w14:textId="77777777" w:rsidR="00CF03B1" w:rsidRPr="007C18AA" w:rsidRDefault="00CF03B1" w:rsidP="00F4208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7F846B6D" w14:textId="77777777" w:rsidR="00CF03B1" w:rsidRPr="007C18AA" w:rsidRDefault="00CF03B1" w:rsidP="00F4208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CF03B1" w:rsidRPr="007C18AA" w14:paraId="4FEA8A47" w14:textId="77777777" w:rsidTr="00F42086">
        <w:tc>
          <w:tcPr>
            <w:tcW w:w="3828" w:type="dxa"/>
            <w:vAlign w:val="center"/>
          </w:tcPr>
          <w:p w14:paraId="06ECA846" w14:textId="77777777" w:rsidR="00CF03B1" w:rsidRPr="007C18AA" w:rsidRDefault="00CF03B1" w:rsidP="00F42086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</w:rPr>
            </w:pPr>
            <w:r w:rsidRPr="007C18AA">
              <w:rPr>
                <w:rFonts w:ascii="Browallia New" w:hAnsi="Browallia New" w:cs="Browallia New"/>
                <w:b/>
                <w:bCs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400041AC" w14:textId="77777777" w:rsidR="00CF03B1" w:rsidRPr="007C18AA" w:rsidRDefault="00CF03B1" w:rsidP="00F4208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64E43ED2" w14:textId="77777777" w:rsidR="00CF03B1" w:rsidRPr="007C18AA" w:rsidRDefault="00CF03B1" w:rsidP="00F4208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234AE83D" w14:textId="77777777" w:rsidR="00CF03B1" w:rsidRPr="007C18AA" w:rsidRDefault="00CF03B1" w:rsidP="00F4208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0BBC3FDC" w14:textId="77777777" w:rsidR="00CF03B1" w:rsidRPr="007C18AA" w:rsidRDefault="00CF03B1" w:rsidP="00F4208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A6993" w:rsidRPr="007C18AA" w14:paraId="4002DDBE" w14:textId="77777777" w:rsidTr="00F42086">
        <w:tc>
          <w:tcPr>
            <w:tcW w:w="3828" w:type="dxa"/>
            <w:vAlign w:val="bottom"/>
          </w:tcPr>
          <w:p w14:paraId="73C797D6" w14:textId="77777777" w:rsidR="00AA6993" w:rsidRPr="007C18AA" w:rsidRDefault="00AA6993" w:rsidP="00AA6993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</w:rPr>
            </w:pPr>
            <w:r w:rsidRPr="007C18AA">
              <w:rPr>
                <w:rFonts w:ascii="Browallia New" w:hAnsi="Browallia New" w:cs="Browallia New"/>
                <w:cs/>
                <w:lang w:bidi="th-TH"/>
              </w:rPr>
              <w:t>กำไรที่เป็นส่วนของผู้ถือหุ้นสามัญบริษัท</w:t>
            </w:r>
          </w:p>
          <w:p w14:paraId="4B18E8F9" w14:textId="77777777" w:rsidR="00AA6993" w:rsidRPr="007C18AA" w:rsidRDefault="00AA6993" w:rsidP="00AA6993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s/>
                <w:lang w:bidi="th-TH"/>
              </w:rPr>
              <w:t xml:space="preserve">   </w:t>
            </w:r>
            <w:r w:rsidRPr="007C18AA">
              <w:rPr>
                <w:rFonts w:ascii="Browallia New" w:hAnsi="Browallia New" w:cs="Browallia New"/>
              </w:rPr>
              <w:t>(</w:t>
            </w:r>
            <w:r w:rsidRPr="007C18AA">
              <w:rPr>
                <w:rFonts w:ascii="Browallia New" w:hAnsi="Browallia New" w:cs="Browallia New"/>
                <w:cs/>
              </w:rPr>
              <w:t>พันบาท)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5AE7898" w14:textId="5EAB1D1A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933</w:t>
            </w:r>
            <w:r w:rsidR="00AA6993" w:rsidRPr="007C18AA">
              <w:rPr>
                <w:rFonts w:ascii="Browallia New" w:hAnsi="Browallia New" w:cs="Browallia New"/>
                <w:color w:val="000000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002</w:t>
            </w:r>
          </w:p>
        </w:tc>
        <w:tc>
          <w:tcPr>
            <w:tcW w:w="1441" w:type="dxa"/>
            <w:vAlign w:val="bottom"/>
          </w:tcPr>
          <w:p w14:paraId="6155146B" w14:textId="5765A11A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A699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004</w:t>
            </w:r>
            <w:r w:rsidR="00AA699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727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7FD255D" w14:textId="39B9D9A3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AA6993" w:rsidRPr="007C18AA">
              <w:rPr>
                <w:rFonts w:ascii="Browallia New" w:hAnsi="Browallia New" w:cs="Browallia New"/>
                <w:color w:val="000000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179</w:t>
            </w:r>
            <w:r w:rsidR="00AA6993" w:rsidRPr="007C18AA">
              <w:rPr>
                <w:rFonts w:ascii="Browallia New" w:hAnsi="Browallia New" w:cs="Browallia New"/>
                <w:color w:val="000000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347</w:t>
            </w:r>
          </w:p>
        </w:tc>
        <w:tc>
          <w:tcPr>
            <w:tcW w:w="1441" w:type="dxa"/>
            <w:vAlign w:val="bottom"/>
          </w:tcPr>
          <w:p w14:paraId="658F281D" w14:textId="4F5BF0AF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A699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190</w:t>
            </w:r>
            <w:r w:rsidR="00AA699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395</w:t>
            </w:r>
          </w:p>
        </w:tc>
      </w:tr>
      <w:tr w:rsidR="00AA6993" w:rsidRPr="007C18AA" w14:paraId="65A78486" w14:textId="77777777" w:rsidTr="00CF747B">
        <w:tc>
          <w:tcPr>
            <w:tcW w:w="3828" w:type="dxa"/>
            <w:vAlign w:val="center"/>
          </w:tcPr>
          <w:p w14:paraId="49018981" w14:textId="77777777" w:rsidR="00AA6993" w:rsidRPr="007C18AA" w:rsidRDefault="00AA6993" w:rsidP="00AA6993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s/>
                <w:lang w:bidi="th-TH"/>
              </w:rPr>
              <w:t>จำนวนหุ้นสามัญถัวเฉลี่ยถ่วงน้ำหนัก</w:t>
            </w:r>
            <w:r w:rsidRPr="007C18AA">
              <w:rPr>
                <w:rFonts w:ascii="Browallia New" w:hAnsi="Browallia New" w:cs="Browallia New"/>
                <w:cs/>
              </w:rPr>
              <w:t xml:space="preserve"> (</w:t>
            </w:r>
            <w:r w:rsidRPr="007C18AA">
              <w:rPr>
                <w:rFonts w:ascii="Browallia New" w:hAnsi="Browallia New" w:cs="Browallia New"/>
                <w:cs/>
                <w:lang w:bidi="th-TH"/>
              </w:rPr>
              <w:t>พันหุ้น</w:t>
            </w:r>
            <w:r w:rsidRPr="007C18AA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04FEA4" w14:textId="08098272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389</w:t>
            </w:r>
            <w:r w:rsidR="00AA6993" w:rsidRPr="007C18AA">
              <w:rPr>
                <w:rFonts w:ascii="Browallia New" w:hAnsi="Browallia New" w:cs="Browallia New"/>
                <w:color w:val="000000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267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69A9BF2E" w14:textId="33FF0C8B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389</w:t>
            </w:r>
            <w:r w:rsidR="00AA699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267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182D3D" w14:textId="07A8698A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389</w:t>
            </w:r>
            <w:r w:rsidR="00AA6993" w:rsidRPr="007C18AA">
              <w:rPr>
                <w:rFonts w:ascii="Browallia New" w:hAnsi="Browallia New" w:cs="Browallia New"/>
                <w:color w:val="000000"/>
              </w:rPr>
              <w:t>,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267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2A8C5BB9" w14:textId="1D0A8215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389</w:t>
            </w:r>
            <w:r w:rsidR="00AA699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267</w:t>
            </w:r>
          </w:p>
        </w:tc>
      </w:tr>
      <w:tr w:rsidR="00AA6993" w:rsidRPr="007C18AA" w14:paraId="1F27DE90" w14:textId="77777777" w:rsidTr="00DA4966">
        <w:tc>
          <w:tcPr>
            <w:tcW w:w="3828" w:type="dxa"/>
            <w:vAlign w:val="center"/>
          </w:tcPr>
          <w:p w14:paraId="6693EAFC" w14:textId="77777777" w:rsidR="00AA6993" w:rsidRPr="007C18AA" w:rsidRDefault="00AA6993" w:rsidP="00AA6993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s/>
                <w:lang w:bidi="th-TH"/>
              </w:rPr>
              <w:t>กำไรต่อหุ้นขั้นพื้นฐาน</w:t>
            </w:r>
            <w:r w:rsidRPr="007C18AA">
              <w:rPr>
                <w:rFonts w:ascii="Browallia New" w:hAnsi="Browallia New" w:cs="Browallia New"/>
                <w:cs/>
              </w:rPr>
              <w:t xml:space="preserve"> (</w:t>
            </w:r>
            <w:r w:rsidRPr="007C18AA">
              <w:rPr>
                <w:rFonts w:ascii="Browallia New" w:hAnsi="Browallia New" w:cs="Browallia New"/>
                <w:cs/>
                <w:lang w:bidi="th-TH"/>
              </w:rPr>
              <w:t>บาทต่อหุ้น</w:t>
            </w:r>
            <w:r w:rsidRPr="007C18AA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AAAB60" w14:textId="0C6A4F01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AA6993" w:rsidRPr="007C18AA">
              <w:rPr>
                <w:rFonts w:ascii="Browallia New" w:hAnsi="Browallia New" w:cs="Browallia New"/>
                <w:color w:val="000000"/>
              </w:rPr>
              <w:t>.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40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D55F2" w14:textId="765F3957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AA699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58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56F71C" w14:textId="1FB57BC3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AA6993" w:rsidRPr="007C18AA">
              <w:rPr>
                <w:rFonts w:ascii="Browallia New" w:hAnsi="Browallia New" w:cs="Browallia New"/>
                <w:color w:val="000000"/>
              </w:rPr>
              <w:t>.</w:t>
            </w:r>
            <w:r w:rsidRPr="00A76174">
              <w:rPr>
                <w:rFonts w:ascii="Browallia New" w:hAnsi="Browallia New" w:cs="Browallia New"/>
                <w:color w:val="000000"/>
                <w:lang w:val="en-GB"/>
              </w:rPr>
              <w:t>03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2D0FA" w14:textId="12EF255F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AA699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06</w:t>
            </w:r>
          </w:p>
        </w:tc>
      </w:tr>
    </w:tbl>
    <w:p w14:paraId="4C082461" w14:textId="6EF058E2" w:rsidR="00CF03B1" w:rsidRPr="007C18AA" w:rsidRDefault="00CF03B1">
      <w:pPr>
        <w:rPr>
          <w:rFonts w:ascii="Browallia New" w:hAnsi="Browallia New" w:cs="Browallia New"/>
          <w:b/>
          <w:bCs/>
          <w:color w:val="000000" w:themeColor="text1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F03B1" w:rsidRPr="007C18AA" w14:paraId="15F845FF" w14:textId="77777777" w:rsidTr="00F4208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2DB152" w14:textId="22191170" w:rsidR="00CF03B1" w:rsidRPr="007C18AA" w:rsidRDefault="00CF03B1">
            <w:pPr>
              <w:pStyle w:val="ListParagraph"/>
              <w:numPr>
                <w:ilvl w:val="0"/>
                <w:numId w:val="3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bidi="th-TH"/>
              </w:rPr>
              <w:t>การซื้อธุรกิจ</w:t>
            </w:r>
          </w:p>
        </w:tc>
      </w:tr>
    </w:tbl>
    <w:p w14:paraId="70A20BBE" w14:textId="1AB51C00" w:rsidR="00CF03B1" w:rsidRPr="007C18AA" w:rsidRDefault="00CF03B1" w:rsidP="00CF03B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86ABD2D" w14:textId="00BA9619" w:rsidR="00E71992" w:rsidRPr="007C18AA" w:rsidRDefault="00E71992" w:rsidP="00CF03B1">
      <w:pPr>
        <w:jc w:val="thaiDistribute"/>
        <w:rPr>
          <w:rFonts w:ascii="Browallia New" w:eastAsia="Arial Unicode MS" w:hAnsi="Browallia New" w:cs="Browallia New"/>
        </w:rPr>
      </w:pPr>
      <w:r w:rsidRPr="007C18AA">
        <w:rPr>
          <w:rFonts w:ascii="Browallia New" w:eastAsia="Arial Unicode MS" w:hAnsi="Browallia New" w:cs="Browallia New"/>
          <w:cs/>
        </w:rPr>
        <w:t>เมื่อวันที่</w:t>
      </w:r>
      <w:r w:rsidR="00BC42A8" w:rsidRPr="007C18AA">
        <w:rPr>
          <w:rFonts w:ascii="Browallia New" w:eastAsia="Arial Unicode MS" w:hAnsi="Browallia New" w:cs="Browallia New"/>
          <w:cs/>
        </w:rPr>
        <w:t xml:space="preserve"> </w:t>
      </w:r>
      <w:r w:rsidR="00A76174" w:rsidRPr="00A76174">
        <w:rPr>
          <w:rFonts w:ascii="Browallia New" w:eastAsia="Arial Unicode MS" w:hAnsi="Browallia New" w:cs="Browallia New"/>
          <w:lang w:val="en-GB"/>
        </w:rPr>
        <w:t>6</w:t>
      </w:r>
      <w:r w:rsidR="00BC42A8" w:rsidRPr="007C18AA">
        <w:rPr>
          <w:rFonts w:ascii="Browallia New" w:eastAsia="Arial Unicode MS" w:hAnsi="Browallia New" w:cs="Browallia New"/>
          <w:lang w:val="en-GB"/>
        </w:rPr>
        <w:t xml:space="preserve"> </w:t>
      </w:r>
      <w:r w:rsidR="00BC42A8" w:rsidRPr="007C18AA">
        <w:rPr>
          <w:rFonts w:ascii="Browallia New" w:eastAsia="Arial Unicode MS" w:hAnsi="Browallia New" w:cs="Browallia New"/>
          <w:cs/>
          <w:lang w:val="en-GB"/>
        </w:rPr>
        <w:t>พ</w:t>
      </w:r>
      <w:r w:rsidRPr="007C18AA">
        <w:rPr>
          <w:rFonts w:ascii="Browallia New" w:eastAsia="Arial Unicode MS" w:hAnsi="Browallia New" w:cs="Browallia New"/>
          <w:cs/>
        </w:rPr>
        <w:t xml:space="preserve">ฤษภาคม พ.ศ. </w:t>
      </w:r>
      <w:r w:rsidR="00A76174" w:rsidRPr="00A76174">
        <w:rPr>
          <w:rFonts w:ascii="Browallia New" w:eastAsia="Arial Unicode MS" w:hAnsi="Browallia New" w:cs="Browallia New"/>
          <w:lang w:val="en-GB"/>
        </w:rPr>
        <w:t>2565</w:t>
      </w:r>
      <w:r w:rsidR="00BC42A8" w:rsidRPr="007C18AA">
        <w:rPr>
          <w:rFonts w:ascii="Browallia New" w:eastAsia="Arial Unicode MS" w:hAnsi="Browallia New" w:cs="Browallia New"/>
          <w:lang w:val="en-GB"/>
        </w:rPr>
        <w:t xml:space="preserve"> </w:t>
      </w:r>
      <w:r w:rsidR="00BC42A8" w:rsidRPr="007C18AA">
        <w:rPr>
          <w:rFonts w:ascii="Browallia New" w:eastAsia="Arial Unicode MS" w:hAnsi="Browallia New" w:cs="Browallia New"/>
          <w:cs/>
        </w:rPr>
        <w:t>บ</w:t>
      </w:r>
      <w:r w:rsidRPr="007C18AA">
        <w:rPr>
          <w:rFonts w:ascii="Browallia New" w:eastAsia="Arial Unicode MS" w:hAnsi="Browallia New" w:cs="Browallia New"/>
          <w:cs/>
        </w:rPr>
        <w:t>ริษัทได้เข้าซื้อกลุ่มกิจการของ</w:t>
      </w:r>
      <w:r w:rsidR="003A5EE3" w:rsidRPr="007C18AA">
        <w:rPr>
          <w:rFonts w:ascii="Browallia New" w:eastAsia="Arial Unicode MS" w:hAnsi="Browallia New" w:cs="Browallia New"/>
          <w:cs/>
        </w:rPr>
        <w:t>กลุ่ม</w:t>
      </w:r>
      <w:r w:rsidRPr="007C18AA">
        <w:rPr>
          <w:rFonts w:ascii="Browallia New" w:eastAsia="Arial Unicode MS" w:hAnsi="Browallia New" w:cs="Browallia New"/>
          <w:cs/>
        </w:rPr>
        <w:t>เอ็ทน่า ประเทศไทย ในสัดส่วนร้อยละ</w:t>
      </w:r>
      <w:r w:rsidR="00BC42A8" w:rsidRPr="007C18AA">
        <w:rPr>
          <w:rFonts w:ascii="Browallia New" w:eastAsia="Arial Unicode MS" w:hAnsi="Browallia New" w:cs="Browallia New"/>
          <w:cs/>
        </w:rPr>
        <w:t xml:space="preserve"> </w:t>
      </w:r>
      <w:r w:rsidR="00A76174" w:rsidRPr="00A76174">
        <w:rPr>
          <w:rFonts w:ascii="Browallia New" w:eastAsia="Arial Unicode MS" w:hAnsi="Browallia New" w:cs="Browallia New"/>
          <w:lang w:val="en-GB"/>
        </w:rPr>
        <w:t>99</w:t>
      </w:r>
      <w:r w:rsidR="00BC42A8" w:rsidRPr="007C18AA">
        <w:rPr>
          <w:rFonts w:ascii="Browallia New" w:eastAsia="Arial Unicode MS" w:hAnsi="Browallia New" w:cs="Browallia New"/>
          <w:lang w:val="en-GB"/>
        </w:rPr>
        <w:t>.</w:t>
      </w:r>
      <w:r w:rsidR="00A76174" w:rsidRPr="00A76174">
        <w:rPr>
          <w:rFonts w:ascii="Browallia New" w:eastAsia="Arial Unicode MS" w:hAnsi="Browallia New" w:cs="Browallia New"/>
          <w:lang w:val="en-GB"/>
        </w:rPr>
        <w:t>86</w:t>
      </w:r>
      <w:r w:rsidR="00BC42A8" w:rsidRPr="007C18AA">
        <w:rPr>
          <w:rFonts w:ascii="Browallia New" w:eastAsia="Arial Unicode MS" w:hAnsi="Browallia New" w:cs="Browallia New"/>
          <w:cs/>
        </w:rPr>
        <w:t xml:space="preserve"> </w:t>
      </w:r>
      <w:r w:rsidRPr="007C18AA">
        <w:rPr>
          <w:rFonts w:ascii="Browallia New" w:eastAsia="Arial Unicode MS" w:hAnsi="Browallia New" w:cs="Browallia New"/>
          <w:cs/>
        </w:rPr>
        <w:t>โดยมีมูลค่าเงินลงทุนทั้งสิ้น</w:t>
      </w:r>
      <w:r w:rsidR="00BC42A8" w:rsidRPr="007C18AA">
        <w:rPr>
          <w:rFonts w:ascii="Browallia New" w:eastAsia="Arial Unicode MS" w:hAnsi="Browallia New" w:cs="Browallia New"/>
          <w:cs/>
        </w:rPr>
        <w:t xml:space="preserve"> </w:t>
      </w:r>
      <w:r w:rsidR="00A76174" w:rsidRPr="00A76174">
        <w:rPr>
          <w:rFonts w:ascii="Browallia New" w:eastAsia="Arial Unicode MS" w:hAnsi="Browallia New" w:cs="Browallia New"/>
          <w:lang w:val="en-GB"/>
        </w:rPr>
        <w:t>3</w:t>
      </w:r>
      <w:r w:rsidR="00BC42A8" w:rsidRPr="007C18AA">
        <w:rPr>
          <w:rFonts w:ascii="Browallia New" w:eastAsia="Arial Unicode MS" w:hAnsi="Browallia New" w:cs="Browallia New"/>
          <w:lang w:val="en-GB"/>
        </w:rPr>
        <w:t>,</w:t>
      </w:r>
      <w:r w:rsidR="00A76174" w:rsidRPr="00A76174">
        <w:rPr>
          <w:rFonts w:ascii="Browallia New" w:eastAsia="Arial Unicode MS" w:hAnsi="Browallia New" w:cs="Browallia New"/>
          <w:lang w:val="en-GB"/>
        </w:rPr>
        <w:t>147</w:t>
      </w:r>
      <w:r w:rsidR="00BC42A8" w:rsidRPr="007C18AA">
        <w:rPr>
          <w:rFonts w:ascii="Browallia New" w:eastAsia="Arial Unicode MS" w:hAnsi="Browallia New" w:cs="Browallia New"/>
          <w:lang w:val="en-GB"/>
        </w:rPr>
        <w:t>,</w:t>
      </w:r>
      <w:r w:rsidR="00A76174" w:rsidRPr="00A76174">
        <w:rPr>
          <w:rFonts w:ascii="Browallia New" w:eastAsia="Arial Unicode MS" w:hAnsi="Browallia New" w:cs="Browallia New"/>
          <w:lang w:val="en-GB"/>
        </w:rPr>
        <w:t>745</w:t>
      </w:r>
      <w:r w:rsidR="00BC42A8" w:rsidRPr="007C18AA">
        <w:rPr>
          <w:rFonts w:ascii="Browallia New" w:eastAsia="Arial Unicode MS" w:hAnsi="Browallia New" w:cs="Browallia New"/>
          <w:lang w:val="en-GB"/>
        </w:rPr>
        <w:t>,</w:t>
      </w:r>
      <w:r w:rsidR="00A76174" w:rsidRPr="00A76174">
        <w:rPr>
          <w:rFonts w:ascii="Browallia New" w:eastAsia="Arial Unicode MS" w:hAnsi="Browallia New" w:cs="Browallia New"/>
          <w:lang w:val="en-GB"/>
        </w:rPr>
        <w:t>484</w:t>
      </w:r>
      <w:r w:rsidRPr="007C18AA">
        <w:rPr>
          <w:rFonts w:ascii="Browallia New" w:eastAsia="Arial Unicode MS" w:hAnsi="Browallia New" w:cs="Browallia New"/>
          <w:cs/>
        </w:rPr>
        <w:t xml:space="preserve"> บาท และเมื่อวันที่ </w:t>
      </w:r>
      <w:r w:rsidR="00A76174" w:rsidRPr="00A76174">
        <w:rPr>
          <w:rFonts w:ascii="Browallia New" w:eastAsia="Arial Unicode MS" w:hAnsi="Browallia New" w:cs="Browallia New"/>
          <w:lang w:val="en-GB"/>
        </w:rPr>
        <w:t>26</w:t>
      </w:r>
      <w:r w:rsidR="00BC42A8" w:rsidRPr="007C18AA">
        <w:rPr>
          <w:rFonts w:ascii="Browallia New" w:eastAsia="Arial Unicode MS" w:hAnsi="Browallia New" w:cs="Browallia New"/>
          <w:lang w:val="en-GB"/>
        </w:rPr>
        <w:t xml:space="preserve"> </w:t>
      </w:r>
      <w:r w:rsidRPr="007C18AA">
        <w:rPr>
          <w:rFonts w:ascii="Browallia New" w:eastAsia="Arial Unicode MS" w:hAnsi="Browallia New" w:cs="Browallia New"/>
          <w:cs/>
        </w:rPr>
        <w:t xml:space="preserve">กันยายน พ.ศ. </w:t>
      </w:r>
      <w:r w:rsidR="00A76174" w:rsidRPr="00A76174">
        <w:rPr>
          <w:rFonts w:ascii="Browallia New" w:eastAsia="Arial Unicode MS" w:hAnsi="Browallia New" w:cs="Browallia New"/>
          <w:lang w:val="en-GB"/>
        </w:rPr>
        <w:t>2565</w:t>
      </w:r>
      <w:r w:rsidR="00BC42A8" w:rsidRPr="007C18AA">
        <w:rPr>
          <w:rFonts w:ascii="Browallia New" w:eastAsia="Arial Unicode MS" w:hAnsi="Browallia New" w:cs="Browallia New"/>
          <w:lang w:val="en-GB"/>
        </w:rPr>
        <w:t xml:space="preserve"> </w:t>
      </w:r>
      <w:r w:rsidRPr="007C18AA">
        <w:rPr>
          <w:rFonts w:ascii="Browallia New" w:eastAsia="Arial Unicode MS" w:hAnsi="Browallia New" w:cs="Browallia New"/>
          <w:cs/>
        </w:rPr>
        <w:t xml:space="preserve">บริษัทได้เงินคืนจากการปรับปรุงรายการสินทรัพย์และหนี้สินและราคาที่ตกลงซื้อขายทั้งสิ้น </w:t>
      </w:r>
      <w:r w:rsidR="00A76174" w:rsidRPr="00A76174">
        <w:rPr>
          <w:rFonts w:ascii="Browallia New" w:eastAsia="Arial Unicode MS" w:hAnsi="Browallia New" w:cs="Browallia New"/>
          <w:lang w:val="en-GB"/>
        </w:rPr>
        <w:t>20</w:t>
      </w:r>
      <w:r w:rsidR="00BC42A8" w:rsidRPr="007C18AA">
        <w:rPr>
          <w:rFonts w:ascii="Browallia New" w:eastAsia="Arial Unicode MS" w:hAnsi="Browallia New" w:cs="Browallia New"/>
          <w:lang w:val="en-GB"/>
        </w:rPr>
        <w:t>,</w:t>
      </w:r>
      <w:r w:rsidR="00A76174" w:rsidRPr="00A76174">
        <w:rPr>
          <w:rFonts w:ascii="Browallia New" w:eastAsia="Arial Unicode MS" w:hAnsi="Browallia New" w:cs="Browallia New"/>
          <w:lang w:val="en-GB"/>
        </w:rPr>
        <w:t>341</w:t>
      </w:r>
      <w:r w:rsidR="00BC42A8" w:rsidRPr="007C18AA">
        <w:rPr>
          <w:rFonts w:ascii="Browallia New" w:eastAsia="Arial Unicode MS" w:hAnsi="Browallia New" w:cs="Browallia New"/>
          <w:lang w:val="en-GB"/>
        </w:rPr>
        <w:t>,</w:t>
      </w:r>
      <w:r w:rsidR="00A76174" w:rsidRPr="00A76174">
        <w:rPr>
          <w:rFonts w:ascii="Browallia New" w:eastAsia="Arial Unicode MS" w:hAnsi="Browallia New" w:cs="Browallia New"/>
          <w:lang w:val="en-GB"/>
        </w:rPr>
        <w:t>291</w:t>
      </w:r>
      <w:r w:rsidR="00BC42A8" w:rsidRPr="007C18AA">
        <w:rPr>
          <w:rFonts w:ascii="Browallia New" w:eastAsia="Arial Unicode MS" w:hAnsi="Browallia New" w:cs="Browallia New"/>
          <w:lang w:val="en-GB"/>
        </w:rPr>
        <w:t xml:space="preserve"> </w:t>
      </w:r>
      <w:r w:rsidRPr="007C18AA">
        <w:rPr>
          <w:rFonts w:ascii="Browallia New" w:eastAsia="Arial Unicode MS" w:hAnsi="Browallia New" w:cs="Browallia New"/>
          <w:cs/>
        </w:rPr>
        <w:t xml:space="preserve">บาท มูลค่าเงินลงทุนสุทธิทั้งหมดทั้งสิ้น </w:t>
      </w:r>
      <w:r w:rsidR="00A76174" w:rsidRPr="00A76174">
        <w:rPr>
          <w:rFonts w:ascii="Browallia New" w:eastAsia="Arial Unicode MS" w:hAnsi="Browallia New" w:cs="Browallia New"/>
          <w:lang w:val="en-GB"/>
        </w:rPr>
        <w:t>3</w:t>
      </w:r>
      <w:r w:rsidR="00BC42A8" w:rsidRPr="007C18AA">
        <w:rPr>
          <w:rFonts w:ascii="Browallia New" w:eastAsia="Arial Unicode MS" w:hAnsi="Browallia New" w:cs="Browallia New"/>
          <w:lang w:val="en-GB"/>
        </w:rPr>
        <w:t>,</w:t>
      </w:r>
      <w:r w:rsidR="00A76174" w:rsidRPr="00A76174">
        <w:rPr>
          <w:rFonts w:ascii="Browallia New" w:eastAsia="Arial Unicode MS" w:hAnsi="Browallia New" w:cs="Browallia New"/>
          <w:lang w:val="en-GB"/>
        </w:rPr>
        <w:t>127</w:t>
      </w:r>
      <w:r w:rsidR="00BC42A8" w:rsidRPr="007C18AA">
        <w:rPr>
          <w:rFonts w:ascii="Browallia New" w:eastAsia="Arial Unicode MS" w:hAnsi="Browallia New" w:cs="Browallia New"/>
          <w:lang w:val="en-GB"/>
        </w:rPr>
        <w:t>,</w:t>
      </w:r>
      <w:r w:rsidR="00A76174" w:rsidRPr="00A76174">
        <w:rPr>
          <w:rFonts w:ascii="Browallia New" w:eastAsia="Arial Unicode MS" w:hAnsi="Browallia New" w:cs="Browallia New"/>
          <w:lang w:val="en-GB"/>
        </w:rPr>
        <w:t>404</w:t>
      </w:r>
      <w:r w:rsidR="00BC42A8" w:rsidRPr="007C18AA">
        <w:rPr>
          <w:rFonts w:ascii="Browallia New" w:eastAsia="Arial Unicode MS" w:hAnsi="Browallia New" w:cs="Browallia New"/>
          <w:lang w:val="en-GB"/>
        </w:rPr>
        <w:t>,</w:t>
      </w:r>
      <w:r w:rsidR="00A76174" w:rsidRPr="00A76174">
        <w:rPr>
          <w:rFonts w:ascii="Browallia New" w:eastAsia="Arial Unicode MS" w:hAnsi="Browallia New" w:cs="Browallia New"/>
          <w:lang w:val="en-GB"/>
        </w:rPr>
        <w:t>193</w:t>
      </w:r>
      <w:r w:rsidR="00BC42A8" w:rsidRPr="007C18AA">
        <w:rPr>
          <w:rFonts w:ascii="Browallia New" w:eastAsia="Arial Unicode MS" w:hAnsi="Browallia New" w:cs="Browallia New"/>
          <w:cs/>
        </w:rPr>
        <w:t xml:space="preserve"> </w:t>
      </w:r>
      <w:r w:rsidRPr="007C18AA">
        <w:rPr>
          <w:rFonts w:ascii="Browallia New" w:eastAsia="Arial Unicode MS" w:hAnsi="Browallia New" w:cs="Browallia New"/>
          <w:cs/>
        </w:rPr>
        <w:t>บาท</w:t>
      </w:r>
    </w:p>
    <w:p w14:paraId="3320D14E" w14:textId="77777777" w:rsidR="004A5728" w:rsidRPr="007C18AA" w:rsidRDefault="004A5728" w:rsidP="00CF03B1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7A7A2932" w14:textId="3EADF871" w:rsidR="00CF03B1" w:rsidRPr="007C18AA" w:rsidRDefault="00BF4CED" w:rsidP="00CF03B1">
      <w:pPr>
        <w:jc w:val="thaiDistribute"/>
        <w:rPr>
          <w:rFonts w:ascii="Browallia New" w:eastAsia="Arial Unicode MS" w:hAnsi="Browallia New" w:cs="Browallia New"/>
          <w:color w:val="FF0000"/>
          <w:lang w:val="en-GB"/>
        </w:rPr>
      </w:pPr>
      <w:r w:rsidRPr="007C18AA">
        <w:rPr>
          <w:rFonts w:ascii="Browallia New" w:eastAsia="Arial Unicode MS" w:hAnsi="Browallia New" w:cs="Browallia New"/>
          <w:cs/>
          <w:lang w:val="en-GB"/>
        </w:rPr>
        <w:t>ผลจากการรวมธุรกิจทำให้กลุ่มกิจการขยายฐานลูกค้าและช่องทางการจัดจำหน่าย ซึ่งจะส่งผลให้กลุ่มกิจการมีส่วนแบ่งก</w:t>
      </w:r>
      <w:r w:rsidRPr="007C18AA">
        <w:rPr>
          <w:rFonts w:ascii="Browallia New" w:eastAsia="Arial Unicode MS" w:hAnsi="Browallia New" w:cs="Browallia New"/>
          <w:spacing w:val="-6"/>
          <w:cs/>
          <w:lang w:val="en-GB"/>
        </w:rPr>
        <w:t>ารตลาดเพิ่มขึ้น รวมทั้งการเกิดการเติบโตอย่างมีกำไร และก่อให้เกิดการประหยัดในด้านค่าใช้จ่ายจากขนาดระหว่างกลุ่มกิจการ</w:t>
      </w:r>
      <w:r w:rsidRPr="007C18AA">
        <w:rPr>
          <w:rFonts w:ascii="Browallia New" w:eastAsia="Arial Unicode MS" w:hAnsi="Browallia New" w:cs="Browallia New"/>
          <w:cs/>
          <w:lang w:val="en-GB"/>
        </w:rPr>
        <w:t>และบริษัทย่อย</w:t>
      </w:r>
    </w:p>
    <w:p w14:paraId="3B8B63D1" w14:textId="4359666D" w:rsidR="00CF03B1" w:rsidRPr="007C18AA" w:rsidRDefault="00CF03B1" w:rsidP="00CF03B1">
      <w:pPr>
        <w:rPr>
          <w:rFonts w:ascii="Browallia New" w:eastAsia="Arial Unicode MS" w:hAnsi="Browallia New" w:cs="Browallia New"/>
        </w:rPr>
      </w:pPr>
    </w:p>
    <w:p w14:paraId="6D811E1E" w14:textId="4B298B0F" w:rsidR="00CF03B1" w:rsidRPr="007C18AA" w:rsidRDefault="00CF03B1" w:rsidP="00CF03B1">
      <w:pPr>
        <w:jc w:val="thaiDistribute"/>
        <w:rPr>
          <w:rFonts w:ascii="Browallia New" w:eastAsia="Arial Unicode MS" w:hAnsi="Browallia New" w:cs="Browallia New"/>
        </w:rPr>
      </w:pPr>
      <w:r w:rsidRPr="007C18AA">
        <w:rPr>
          <w:rFonts w:ascii="Browallia New" w:eastAsia="Arial Unicode MS" w:hAnsi="Browallia New" w:cs="Browallia New"/>
          <w:cs/>
        </w:rPr>
        <w:t>รายละเอียดสิ่งตอบแทนที่จ่ายในการซื้อสินทรัพย์สุทธิที่ได้มาและค่าความนิยมมีดังนี้</w:t>
      </w:r>
    </w:p>
    <w:p w14:paraId="0D6D52E6" w14:textId="5341DDDE" w:rsidR="00CF03B1" w:rsidRPr="007C18AA" w:rsidRDefault="00CF03B1" w:rsidP="00CF03B1">
      <w:pPr>
        <w:jc w:val="both"/>
        <w:rPr>
          <w:rFonts w:ascii="Browallia New" w:eastAsia="Arial Unicode MS" w:hAnsi="Browallia New" w:cs="Browallia New"/>
          <w:b/>
          <w:bCs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7704"/>
        <w:gridCol w:w="1728"/>
      </w:tblGrid>
      <w:tr w:rsidR="00CF03B1" w:rsidRPr="007C18AA" w14:paraId="7B4A63D5" w14:textId="77777777" w:rsidTr="003C0B4C">
        <w:tc>
          <w:tcPr>
            <w:tcW w:w="7704" w:type="dxa"/>
            <w:shd w:val="clear" w:color="auto" w:fill="auto"/>
          </w:tcPr>
          <w:p w14:paraId="3611E78B" w14:textId="77777777" w:rsidR="00CF03B1" w:rsidRPr="007C18AA" w:rsidRDefault="00CF03B1" w:rsidP="00F42086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7EC9CDB" w14:textId="77777777" w:rsidR="00CF03B1" w:rsidRPr="007C18AA" w:rsidRDefault="00CF03B1" w:rsidP="00F420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s/>
              </w:rPr>
              <w:t>ณ วันที่ซื้อธุรกิจ</w:t>
            </w:r>
          </w:p>
        </w:tc>
      </w:tr>
      <w:tr w:rsidR="00CF03B1" w:rsidRPr="007C18AA" w14:paraId="4776A254" w14:textId="77777777" w:rsidTr="00F42086">
        <w:tc>
          <w:tcPr>
            <w:tcW w:w="7704" w:type="dxa"/>
            <w:shd w:val="clear" w:color="auto" w:fill="auto"/>
          </w:tcPr>
          <w:p w14:paraId="6FE4E041" w14:textId="7EF8E0A5" w:rsidR="00CF03B1" w:rsidRPr="007C18AA" w:rsidRDefault="00CF03B1" w:rsidP="00F42086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A7C23CF" w14:textId="24258512" w:rsidR="00CF03B1" w:rsidRPr="007C18AA" w:rsidRDefault="00B127E3" w:rsidP="00F420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s/>
              </w:rPr>
              <w:t>พัน</w:t>
            </w:r>
            <w:r w:rsidR="00CF03B1" w:rsidRPr="007C18A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CF03B1" w:rsidRPr="007C18AA" w14:paraId="1FD75B0D" w14:textId="77777777" w:rsidTr="00F42086">
        <w:tc>
          <w:tcPr>
            <w:tcW w:w="7704" w:type="dxa"/>
          </w:tcPr>
          <w:p w14:paraId="2D3E3A19" w14:textId="092495BB" w:rsidR="00CF03B1" w:rsidRPr="007C18AA" w:rsidRDefault="00CF03B1" w:rsidP="00F42086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74792CB" w14:textId="74E86E65" w:rsidR="00CF03B1" w:rsidRPr="007C18AA" w:rsidRDefault="00CF03B1" w:rsidP="00F420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CF03B1" w:rsidRPr="007C18AA" w14:paraId="44CCE88E" w14:textId="77777777" w:rsidTr="00F42086">
        <w:tc>
          <w:tcPr>
            <w:tcW w:w="7704" w:type="dxa"/>
          </w:tcPr>
          <w:p w14:paraId="23CCCB61" w14:textId="3079EA70" w:rsidR="00CF03B1" w:rsidRPr="007C18AA" w:rsidRDefault="00CF03B1" w:rsidP="00F42086">
            <w:pPr>
              <w:ind w:left="-72"/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</w:pPr>
            <w:r w:rsidRPr="007C18AA"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  <w:t>สิ่งตอบแทนที่จ่าย</w:t>
            </w:r>
          </w:p>
        </w:tc>
        <w:tc>
          <w:tcPr>
            <w:tcW w:w="1728" w:type="dxa"/>
            <w:shd w:val="clear" w:color="auto" w:fill="FAFAFA"/>
          </w:tcPr>
          <w:p w14:paraId="02A310EC" w14:textId="0E191E19" w:rsidR="00CF03B1" w:rsidRPr="007C18AA" w:rsidRDefault="00CF03B1" w:rsidP="00F420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CF03B1" w:rsidRPr="007C18AA" w14:paraId="2C4AFDD3" w14:textId="77777777" w:rsidTr="00F42086">
        <w:tc>
          <w:tcPr>
            <w:tcW w:w="7704" w:type="dxa"/>
          </w:tcPr>
          <w:p w14:paraId="0402599F" w14:textId="618BD30E" w:rsidR="00CF03B1" w:rsidRPr="007C18AA" w:rsidRDefault="00CF03B1" w:rsidP="00F42086">
            <w:pPr>
              <w:ind w:left="-72"/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</w:pPr>
            <w:r w:rsidRPr="007C18AA"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  <w:t xml:space="preserve">   เงินสด</w:t>
            </w:r>
          </w:p>
        </w:tc>
        <w:tc>
          <w:tcPr>
            <w:tcW w:w="1728" w:type="dxa"/>
            <w:shd w:val="clear" w:color="auto" w:fill="FAFAFA"/>
          </w:tcPr>
          <w:p w14:paraId="6934DE8F" w14:textId="510EB747" w:rsidR="00CF03B1" w:rsidRPr="007C18AA" w:rsidRDefault="00A76174" w:rsidP="00F42086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cs/>
                <w:lang w:val="en-GB"/>
              </w:rPr>
            </w:pPr>
            <w:r w:rsidRPr="00A76174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3</w:t>
            </w:r>
            <w:r w:rsidR="00133079" w:rsidRPr="007C18AA">
              <w:rPr>
                <w:rFonts w:ascii="Browallia New" w:eastAsia="MS Mincho" w:hAnsi="Browallia New" w:cs="Browallia New"/>
                <w:color w:val="000000" w:themeColor="text1"/>
                <w:cs/>
                <w:lang w:val="en-GB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127</w:t>
            </w:r>
            <w:r w:rsidR="00133079" w:rsidRPr="007C18AA">
              <w:rPr>
                <w:rFonts w:ascii="Browallia New" w:eastAsia="MS Mincho" w:hAnsi="Browallia New" w:cs="Browallia New"/>
                <w:color w:val="000000" w:themeColor="text1"/>
                <w:cs/>
                <w:lang w:val="en-GB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404</w:t>
            </w:r>
          </w:p>
        </w:tc>
      </w:tr>
      <w:tr w:rsidR="00CF03B1" w:rsidRPr="007C18AA" w14:paraId="663CAB3A" w14:textId="77777777" w:rsidTr="00F42086">
        <w:tc>
          <w:tcPr>
            <w:tcW w:w="7704" w:type="dxa"/>
          </w:tcPr>
          <w:p w14:paraId="0E709CD2" w14:textId="4C15326A" w:rsidR="00CF03B1" w:rsidRPr="007C18AA" w:rsidRDefault="00CF03B1" w:rsidP="00F42086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7C18AA"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  <w:t>รวมสิ่งตอบแทนที่จ่าย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3CD825" w14:textId="7D93061A" w:rsidR="00CF03B1" w:rsidRPr="007C18AA" w:rsidRDefault="00A76174" w:rsidP="00F42086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cs/>
                <w:lang w:val="en-GB"/>
              </w:rPr>
            </w:pPr>
            <w:r w:rsidRPr="00A76174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3</w:t>
            </w:r>
            <w:r w:rsidR="00133079" w:rsidRPr="007C18AA">
              <w:rPr>
                <w:rFonts w:ascii="Browallia New" w:eastAsia="MS Mincho" w:hAnsi="Browallia New" w:cs="Browallia New"/>
                <w:color w:val="000000" w:themeColor="text1"/>
                <w:cs/>
                <w:lang w:val="en-GB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127</w:t>
            </w:r>
            <w:r w:rsidR="00133079" w:rsidRPr="007C18AA">
              <w:rPr>
                <w:rFonts w:ascii="Browallia New" w:eastAsia="MS Mincho" w:hAnsi="Browallia New" w:cs="Browallia New"/>
                <w:color w:val="000000" w:themeColor="text1"/>
                <w:cs/>
                <w:lang w:val="en-GB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404</w:t>
            </w:r>
          </w:p>
        </w:tc>
      </w:tr>
    </w:tbl>
    <w:p w14:paraId="4081BB38" w14:textId="731C2C9D" w:rsidR="00CF03B1" w:rsidRPr="007C18AA" w:rsidRDefault="00CF03B1" w:rsidP="00CF03B1">
      <w:pPr>
        <w:jc w:val="both"/>
        <w:rPr>
          <w:rFonts w:ascii="Browallia New" w:eastAsia="Arial Unicode MS" w:hAnsi="Browallia New" w:cs="Browallia New"/>
          <w:cs/>
        </w:rPr>
        <w:sectPr w:rsidR="00CF03B1" w:rsidRPr="007C18AA" w:rsidSect="00511659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p w14:paraId="4BF82371" w14:textId="77777777" w:rsidR="00CF03B1" w:rsidRPr="007C18AA" w:rsidRDefault="00CF03B1" w:rsidP="00CF03B1">
      <w:pPr>
        <w:jc w:val="both"/>
        <w:rPr>
          <w:rFonts w:ascii="Browallia New" w:eastAsia="Arial Unicode MS" w:hAnsi="Browallia New" w:cs="Browallia New"/>
        </w:rPr>
      </w:pPr>
      <w:r w:rsidRPr="007C18AA">
        <w:rPr>
          <w:rFonts w:ascii="Browallia New" w:eastAsia="Arial Unicode MS" w:hAnsi="Browallia New" w:cs="Browallia New"/>
          <w:cs/>
        </w:rPr>
        <w:t>มูลค่าที่รับรู้ ณ วันที่ซื้อสำหรับสินทรัพย์ที่ได้มาและหนี้สินที่รับมา</w:t>
      </w:r>
    </w:p>
    <w:p w14:paraId="09748690" w14:textId="77777777" w:rsidR="00CF03B1" w:rsidRPr="007C18AA" w:rsidRDefault="00CF03B1" w:rsidP="00CF03B1">
      <w:pPr>
        <w:jc w:val="both"/>
        <w:rPr>
          <w:rFonts w:ascii="Browallia New" w:eastAsia="Arial Unicode MS" w:hAnsi="Browallia New" w:cs="Browallia New"/>
          <w:b/>
          <w:bCs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7704"/>
        <w:gridCol w:w="1728"/>
      </w:tblGrid>
      <w:tr w:rsidR="00CF03B1" w:rsidRPr="007C18AA" w14:paraId="47D1BD19" w14:textId="77777777" w:rsidTr="003C0B4C">
        <w:trPr>
          <w:tblHeader/>
        </w:trPr>
        <w:tc>
          <w:tcPr>
            <w:tcW w:w="7704" w:type="dxa"/>
            <w:shd w:val="clear" w:color="auto" w:fill="auto"/>
          </w:tcPr>
          <w:p w14:paraId="565AF3FD" w14:textId="77777777" w:rsidR="00CF03B1" w:rsidRPr="007C18AA" w:rsidRDefault="00CF03B1" w:rsidP="00F42086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A4F1B28" w14:textId="77777777" w:rsidR="00CF03B1" w:rsidRPr="007C18AA" w:rsidRDefault="00CF03B1" w:rsidP="00F420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s/>
              </w:rPr>
              <w:t>ณ วันที่ซื้อธุรกิจ</w:t>
            </w:r>
          </w:p>
        </w:tc>
      </w:tr>
      <w:tr w:rsidR="00CF03B1" w:rsidRPr="007C18AA" w14:paraId="1A0DFD27" w14:textId="77777777" w:rsidTr="00F42086">
        <w:trPr>
          <w:tblHeader/>
        </w:trPr>
        <w:tc>
          <w:tcPr>
            <w:tcW w:w="7704" w:type="dxa"/>
            <w:shd w:val="clear" w:color="auto" w:fill="auto"/>
          </w:tcPr>
          <w:p w14:paraId="545053C1" w14:textId="77777777" w:rsidR="00CF03B1" w:rsidRPr="007C18AA" w:rsidRDefault="00CF03B1" w:rsidP="00F42086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8A9EDA1" w14:textId="492A389D" w:rsidR="00CF03B1" w:rsidRPr="007C18AA" w:rsidRDefault="00B127E3" w:rsidP="00F420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s/>
              </w:rPr>
              <w:t>พัน</w:t>
            </w:r>
            <w:r w:rsidR="00CF03B1" w:rsidRPr="007C18A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CF03B1" w:rsidRPr="007C18AA" w14:paraId="658C8038" w14:textId="77777777" w:rsidTr="00F42086">
        <w:tc>
          <w:tcPr>
            <w:tcW w:w="7704" w:type="dxa"/>
          </w:tcPr>
          <w:p w14:paraId="25B57578" w14:textId="77777777" w:rsidR="00CF03B1" w:rsidRPr="007C18AA" w:rsidRDefault="00CF03B1" w:rsidP="00F42086">
            <w:pPr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D684E31" w14:textId="77777777" w:rsidR="00CF03B1" w:rsidRPr="007C18AA" w:rsidRDefault="00CF03B1" w:rsidP="00F42086">
            <w:pPr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AC1EBF" w:rsidRPr="007C18AA" w14:paraId="518CFDBB" w14:textId="77777777" w:rsidTr="0043033A">
        <w:tc>
          <w:tcPr>
            <w:tcW w:w="7704" w:type="dxa"/>
            <w:vAlign w:val="center"/>
          </w:tcPr>
          <w:p w14:paraId="5A1FDD0D" w14:textId="4BC04119" w:rsidR="00AC1EBF" w:rsidRPr="007C18AA" w:rsidRDefault="00AC1EBF" w:rsidP="00AC1EBF">
            <w:pPr>
              <w:ind w:left="-72"/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</w:pPr>
            <w:r w:rsidRPr="007C18AA">
              <w:rPr>
                <w:rFonts w:ascii="Browallia New" w:hAnsi="Browallia New" w:cs="Browall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728" w:type="dxa"/>
            <w:shd w:val="clear" w:color="auto" w:fill="FAFAFA"/>
          </w:tcPr>
          <w:p w14:paraId="13702D78" w14:textId="1E39F024" w:rsidR="00AC1EBF" w:rsidRPr="007C18AA" w:rsidRDefault="00A76174" w:rsidP="00AC1EB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436</w:t>
            </w:r>
            <w:r w:rsidR="00AC1EBF" w:rsidRPr="007C18AA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529</w:t>
            </w:r>
          </w:p>
        </w:tc>
      </w:tr>
      <w:tr w:rsidR="00AC1EBF" w:rsidRPr="007C18AA" w14:paraId="53EF37F8" w14:textId="77777777" w:rsidTr="0043033A">
        <w:tc>
          <w:tcPr>
            <w:tcW w:w="7704" w:type="dxa"/>
            <w:vAlign w:val="center"/>
          </w:tcPr>
          <w:p w14:paraId="28EEBE0F" w14:textId="4F1BDB61" w:rsidR="00AC1EBF" w:rsidRPr="007C18AA" w:rsidRDefault="00AC1EBF" w:rsidP="00AC1EBF">
            <w:pPr>
              <w:ind w:left="-72"/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</w:pPr>
            <w:r w:rsidRPr="007C18AA">
              <w:rPr>
                <w:rFonts w:ascii="Browallia New" w:hAnsi="Browallia New" w:cs="Browallia New"/>
                <w:cs/>
              </w:rPr>
              <w:t>เบี้ยประกันภัยค้างรับสุทธิ</w:t>
            </w:r>
          </w:p>
        </w:tc>
        <w:tc>
          <w:tcPr>
            <w:tcW w:w="1728" w:type="dxa"/>
            <w:shd w:val="clear" w:color="auto" w:fill="FAFAFA"/>
          </w:tcPr>
          <w:p w14:paraId="69FE1818" w14:textId="0EBA695A" w:rsidR="00AC1EBF" w:rsidRPr="007C18AA" w:rsidRDefault="00A76174" w:rsidP="00AC1EB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601</w:t>
            </w:r>
            <w:r w:rsidR="00AC1EBF" w:rsidRPr="007C18AA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527</w:t>
            </w:r>
          </w:p>
        </w:tc>
      </w:tr>
      <w:tr w:rsidR="00AC1EBF" w:rsidRPr="007C18AA" w14:paraId="6951DCB0" w14:textId="77777777" w:rsidTr="0043033A">
        <w:tc>
          <w:tcPr>
            <w:tcW w:w="7704" w:type="dxa"/>
            <w:vAlign w:val="center"/>
          </w:tcPr>
          <w:p w14:paraId="1B430A79" w14:textId="15BBCC87" w:rsidR="00AC1EBF" w:rsidRPr="007C18AA" w:rsidRDefault="00AC1EBF" w:rsidP="00AC1EBF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7C18AA">
              <w:rPr>
                <w:rFonts w:ascii="Browallia New" w:hAnsi="Browallia New" w:cs="Browallia New"/>
                <w:cs/>
              </w:rPr>
              <w:t>เงินลงทุน</w:t>
            </w:r>
          </w:p>
        </w:tc>
        <w:tc>
          <w:tcPr>
            <w:tcW w:w="1728" w:type="dxa"/>
            <w:shd w:val="clear" w:color="auto" w:fill="FAFAFA"/>
          </w:tcPr>
          <w:p w14:paraId="75F59494" w14:textId="3612A1BB" w:rsidR="00AC1EBF" w:rsidRPr="007C18AA" w:rsidRDefault="00A76174" w:rsidP="00AC1EB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2</w:t>
            </w:r>
            <w:r w:rsidR="00AC1EBF" w:rsidRPr="007C18AA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952</w:t>
            </w:r>
            <w:r w:rsidR="00AC1EBF" w:rsidRPr="007C18AA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064</w:t>
            </w:r>
          </w:p>
        </w:tc>
      </w:tr>
      <w:tr w:rsidR="00AC1EBF" w:rsidRPr="007C18AA" w14:paraId="3ED625C0" w14:textId="77777777" w:rsidTr="0043033A">
        <w:tc>
          <w:tcPr>
            <w:tcW w:w="7704" w:type="dxa"/>
            <w:vAlign w:val="center"/>
          </w:tcPr>
          <w:p w14:paraId="048C2D93" w14:textId="46EFBA28" w:rsidR="00AC1EBF" w:rsidRPr="007C18AA" w:rsidRDefault="00AC1EBF" w:rsidP="00AC1EBF">
            <w:pPr>
              <w:ind w:left="-72"/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</w:pPr>
            <w:r w:rsidRPr="007C18AA">
              <w:rPr>
                <w:rFonts w:ascii="Browallia New" w:hAnsi="Browallia New" w:cs="Browallia New"/>
                <w:cs/>
                <w:lang w:val="en-GB"/>
              </w:rPr>
              <w:t>สินทรัพย์จากการประกันภัยต่อ</w:t>
            </w:r>
          </w:p>
        </w:tc>
        <w:tc>
          <w:tcPr>
            <w:tcW w:w="1728" w:type="dxa"/>
            <w:shd w:val="clear" w:color="auto" w:fill="FAFAFA"/>
          </w:tcPr>
          <w:p w14:paraId="10BD0785" w14:textId="5EAAB8ED" w:rsidR="00AC1EBF" w:rsidRPr="007C18AA" w:rsidRDefault="00A76174" w:rsidP="00AC1EB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1</w:t>
            </w:r>
            <w:r w:rsidR="00AC1EBF" w:rsidRPr="007C18AA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938</w:t>
            </w:r>
          </w:p>
        </w:tc>
      </w:tr>
      <w:tr w:rsidR="00AC1EBF" w:rsidRPr="007C18AA" w14:paraId="1CA64082" w14:textId="77777777" w:rsidTr="0043033A">
        <w:tc>
          <w:tcPr>
            <w:tcW w:w="7704" w:type="dxa"/>
            <w:vAlign w:val="center"/>
          </w:tcPr>
          <w:p w14:paraId="38730593" w14:textId="30FED6A7" w:rsidR="00AC1EBF" w:rsidRPr="007C18AA" w:rsidRDefault="00AC1EBF" w:rsidP="00AC1EBF">
            <w:pPr>
              <w:ind w:left="-72"/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</w:pPr>
            <w:r w:rsidRPr="007C18AA">
              <w:rPr>
                <w:rFonts w:ascii="Browallia New" w:hAnsi="Browallia New" w:cs="Browallia New"/>
                <w:cs/>
                <w:lang w:val="en-GB"/>
              </w:rPr>
              <w:t>สินทรัพย์ภาษีเงินได้รอการตัดบัญชีสุทธิ</w:t>
            </w:r>
          </w:p>
        </w:tc>
        <w:tc>
          <w:tcPr>
            <w:tcW w:w="1728" w:type="dxa"/>
            <w:shd w:val="clear" w:color="auto" w:fill="FAFAFA"/>
          </w:tcPr>
          <w:p w14:paraId="2FA9B58A" w14:textId="5241A987" w:rsidR="00AC1EBF" w:rsidRPr="007C18AA" w:rsidRDefault="00A76174" w:rsidP="00AC1EB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174</w:t>
            </w:r>
            <w:r w:rsidR="00AC1EBF" w:rsidRPr="007C18AA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090</w:t>
            </w:r>
          </w:p>
        </w:tc>
      </w:tr>
      <w:tr w:rsidR="00AC1EBF" w:rsidRPr="007C18AA" w14:paraId="2AFAC98D" w14:textId="77777777" w:rsidTr="0043033A">
        <w:tc>
          <w:tcPr>
            <w:tcW w:w="7704" w:type="dxa"/>
            <w:vAlign w:val="center"/>
          </w:tcPr>
          <w:p w14:paraId="310578BE" w14:textId="5987DD51" w:rsidR="00AC1EBF" w:rsidRPr="007C18AA" w:rsidRDefault="00AC1EBF" w:rsidP="00AC1EBF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7C18AA">
              <w:rPr>
                <w:rFonts w:ascii="Browallia New" w:hAnsi="Browallia New" w:cs="Browallia New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728" w:type="dxa"/>
            <w:shd w:val="clear" w:color="auto" w:fill="FAFAFA"/>
          </w:tcPr>
          <w:p w14:paraId="39F5EFBC" w14:textId="4C6F7027" w:rsidR="00AC1EBF" w:rsidRPr="007C18AA" w:rsidRDefault="00A76174" w:rsidP="00AC1EB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28</w:t>
            </w:r>
            <w:r w:rsidR="00AC1EBF" w:rsidRPr="007C18AA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147</w:t>
            </w:r>
          </w:p>
        </w:tc>
      </w:tr>
      <w:tr w:rsidR="00AC1EBF" w:rsidRPr="007C18AA" w14:paraId="148EA730" w14:textId="77777777" w:rsidTr="0043033A">
        <w:tc>
          <w:tcPr>
            <w:tcW w:w="7704" w:type="dxa"/>
            <w:vAlign w:val="center"/>
          </w:tcPr>
          <w:p w14:paraId="72130049" w14:textId="26D621A2" w:rsidR="00AC1EBF" w:rsidRPr="007C18AA" w:rsidRDefault="00AC1EBF" w:rsidP="00AC1EBF">
            <w:pPr>
              <w:ind w:left="-72"/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</w:pPr>
            <w:r w:rsidRPr="007C18AA">
              <w:rPr>
                <w:rFonts w:ascii="Browallia New" w:hAnsi="Browallia New" w:cs="Browallia New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728" w:type="dxa"/>
            <w:shd w:val="clear" w:color="auto" w:fill="FAFAFA"/>
          </w:tcPr>
          <w:p w14:paraId="5DFED718" w14:textId="06411BFC" w:rsidR="00AC1EBF" w:rsidRPr="007C18AA" w:rsidRDefault="00A76174" w:rsidP="00AC1EB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32</w:t>
            </w:r>
            <w:r w:rsidR="00AC1EBF" w:rsidRPr="007C18AA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906</w:t>
            </w:r>
          </w:p>
        </w:tc>
      </w:tr>
      <w:tr w:rsidR="00AC1EBF" w:rsidRPr="007C18AA" w14:paraId="645DDCBD" w14:textId="77777777" w:rsidTr="0043033A">
        <w:tc>
          <w:tcPr>
            <w:tcW w:w="7704" w:type="dxa"/>
            <w:vAlign w:val="center"/>
          </w:tcPr>
          <w:p w14:paraId="3FB08C64" w14:textId="2C65720C" w:rsidR="00AC1EBF" w:rsidRPr="007C18AA" w:rsidRDefault="00AC1EBF" w:rsidP="00AC1EBF">
            <w:pPr>
              <w:ind w:left="-72"/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</w:pPr>
            <w:r w:rsidRPr="007C18AA">
              <w:rPr>
                <w:rFonts w:ascii="Browallia New" w:hAnsi="Browallia New" w:cs="Browallia New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728" w:type="dxa"/>
            <w:shd w:val="clear" w:color="auto" w:fill="FAFAFA"/>
          </w:tcPr>
          <w:p w14:paraId="7306BBC1" w14:textId="17487ACE" w:rsidR="00AC1EBF" w:rsidRPr="007C18AA" w:rsidRDefault="00A76174" w:rsidP="00AC1EB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45</w:t>
            </w:r>
            <w:r w:rsidR="00AC1EBF" w:rsidRPr="007C18AA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910</w:t>
            </w:r>
          </w:p>
        </w:tc>
      </w:tr>
      <w:tr w:rsidR="00AC1EBF" w:rsidRPr="007C18AA" w14:paraId="4A5393F7" w14:textId="77777777" w:rsidTr="0043033A">
        <w:tc>
          <w:tcPr>
            <w:tcW w:w="7704" w:type="dxa"/>
            <w:vAlign w:val="center"/>
          </w:tcPr>
          <w:p w14:paraId="7FEA21C9" w14:textId="66187D08" w:rsidR="00AC1EBF" w:rsidRPr="007C18AA" w:rsidRDefault="00AC1EBF" w:rsidP="00AC1EBF">
            <w:pPr>
              <w:ind w:left="-72"/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</w:pPr>
            <w:r w:rsidRPr="007C18AA">
              <w:rPr>
                <w:rFonts w:ascii="Browallia New" w:hAnsi="Browallia New" w:cs="Browallia New"/>
                <w:cs/>
              </w:rPr>
              <w:t>ค่าความนิยม</w:t>
            </w:r>
          </w:p>
        </w:tc>
        <w:tc>
          <w:tcPr>
            <w:tcW w:w="1728" w:type="dxa"/>
            <w:shd w:val="clear" w:color="auto" w:fill="FAFAFA"/>
          </w:tcPr>
          <w:p w14:paraId="541F2822" w14:textId="43D188DF" w:rsidR="00AC1EBF" w:rsidRPr="007C18AA" w:rsidRDefault="00A76174" w:rsidP="00AC1EB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158</w:t>
            </w:r>
            <w:r w:rsidR="00AC1EBF" w:rsidRPr="007C18AA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497</w:t>
            </w:r>
          </w:p>
        </w:tc>
      </w:tr>
      <w:tr w:rsidR="00AC1EBF" w:rsidRPr="007C18AA" w14:paraId="7233AC4E" w14:textId="77777777" w:rsidTr="0043033A">
        <w:tc>
          <w:tcPr>
            <w:tcW w:w="7704" w:type="dxa"/>
            <w:vAlign w:val="center"/>
          </w:tcPr>
          <w:p w14:paraId="03604EFD" w14:textId="08A28EA1" w:rsidR="00AC1EBF" w:rsidRPr="007C18AA" w:rsidRDefault="00AC1EBF" w:rsidP="00AC1EBF">
            <w:pPr>
              <w:ind w:left="-72"/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</w:pPr>
            <w:r w:rsidRPr="007C18AA">
              <w:rPr>
                <w:rFonts w:ascii="Browallia New" w:hAnsi="Browallia New" w:cs="Browallia New"/>
                <w:cs/>
              </w:rPr>
              <w:t>สินทรัพย์อื่น</w:t>
            </w:r>
          </w:p>
        </w:tc>
        <w:tc>
          <w:tcPr>
            <w:tcW w:w="1728" w:type="dxa"/>
            <w:shd w:val="clear" w:color="auto" w:fill="FAFAFA"/>
          </w:tcPr>
          <w:p w14:paraId="20C2F4BD" w14:textId="3F25D9B7" w:rsidR="00AC1EBF" w:rsidRPr="007C18AA" w:rsidRDefault="00A76174" w:rsidP="00AC1EB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233</w:t>
            </w:r>
            <w:r w:rsidR="00AC1EBF" w:rsidRPr="007C18AA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479</w:t>
            </w:r>
          </w:p>
        </w:tc>
      </w:tr>
      <w:tr w:rsidR="00AC1EBF" w:rsidRPr="007C18AA" w14:paraId="456054C0" w14:textId="77777777" w:rsidTr="00F42086">
        <w:tc>
          <w:tcPr>
            <w:tcW w:w="7704" w:type="dxa"/>
          </w:tcPr>
          <w:p w14:paraId="0B211627" w14:textId="4412F317" w:rsidR="00AC1EBF" w:rsidRPr="007C18AA" w:rsidRDefault="00AC1EBF" w:rsidP="00AC1EBF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7C18AA">
              <w:rPr>
                <w:rFonts w:ascii="Browallia New" w:hAnsi="Browallia New" w:cs="Browallia New"/>
                <w:cs/>
                <w:lang w:val="en-GB"/>
              </w:rPr>
              <w:t>หนี้สิน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F5B8740" w14:textId="619D585B" w:rsidR="00AC1EBF" w:rsidRPr="007C18AA" w:rsidRDefault="00AC1EBF" w:rsidP="00AC1EB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(</w:t>
            </w:r>
            <w:r w:rsidR="00A76174" w:rsidRPr="00A76174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2</w:t>
            </w:r>
            <w:r w:rsidRPr="007C18AA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="00A76174" w:rsidRPr="00A76174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796</w:t>
            </w:r>
            <w:r w:rsidRPr="007C18AA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="00A76174" w:rsidRPr="00A76174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405</w:t>
            </w:r>
            <w:r w:rsidRPr="007C18AA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AC1EBF" w:rsidRPr="007C18AA" w14:paraId="29762599" w14:textId="77777777" w:rsidTr="00F42086">
        <w:tc>
          <w:tcPr>
            <w:tcW w:w="7704" w:type="dxa"/>
          </w:tcPr>
          <w:p w14:paraId="1BA033ED" w14:textId="77777777" w:rsidR="00AC1EBF" w:rsidRPr="007C18AA" w:rsidRDefault="00AC1EBF" w:rsidP="00AC1EBF">
            <w:pPr>
              <w:ind w:left="-72"/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</w:pPr>
            <w:r w:rsidRPr="007C18AA"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  <w:t>สินทรัพย์ที่สามารถระบุได้สุทธิ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BF4CD55" w14:textId="4EB373B8" w:rsidR="00AC1EBF" w:rsidRPr="007C18AA" w:rsidRDefault="00A76174" w:rsidP="00AC1EB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1</w:t>
            </w:r>
            <w:r w:rsidR="00AC1EBF" w:rsidRPr="007C18AA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868</w:t>
            </w:r>
            <w:r w:rsidR="00AC1EBF" w:rsidRPr="007C18AA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682</w:t>
            </w:r>
          </w:p>
        </w:tc>
      </w:tr>
      <w:tr w:rsidR="00AC1EBF" w:rsidRPr="007C18AA" w14:paraId="27BD2F4B" w14:textId="77777777" w:rsidTr="00F42086">
        <w:tc>
          <w:tcPr>
            <w:tcW w:w="7704" w:type="dxa"/>
          </w:tcPr>
          <w:p w14:paraId="348D31D4" w14:textId="77777777" w:rsidR="00AC1EBF" w:rsidRPr="007C18AA" w:rsidRDefault="00AC1EBF" w:rsidP="00AC1EBF">
            <w:pPr>
              <w:ind w:left="-72"/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</w:pPr>
            <w:r w:rsidRPr="007C18AA">
              <w:rPr>
                <w:rFonts w:ascii="Browallia New" w:eastAsia="Arial Unicode MS" w:hAnsi="Browallia New" w:cs="Browallia New"/>
                <w:u w:val="single"/>
                <w:shd w:val="clear" w:color="auto" w:fill="FFFFFF" w:themeFill="background1"/>
                <w:cs/>
              </w:rPr>
              <w:t>หัก</w:t>
            </w:r>
            <w:r w:rsidRPr="007C18AA"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  <w:t xml:space="preserve">  ส่วนได้เสียที่ไม่มีอำนาจควบคุม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7BD644A" w14:textId="4D6E5FF5" w:rsidR="00AC1EBF" w:rsidRPr="007C18AA" w:rsidRDefault="00AC1EBF" w:rsidP="00AC1EB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eastAsia="MS Mincho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AC1EBF" w:rsidRPr="007C18AA" w14:paraId="1BC9813A" w14:textId="77777777" w:rsidTr="00F42086">
        <w:tc>
          <w:tcPr>
            <w:tcW w:w="7704" w:type="dxa"/>
          </w:tcPr>
          <w:p w14:paraId="1FCC23DE" w14:textId="77777777" w:rsidR="00AC1EBF" w:rsidRPr="007C18AA" w:rsidRDefault="00AC1EBF" w:rsidP="00AC1EBF">
            <w:pPr>
              <w:ind w:left="-72"/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</w:pPr>
            <w:r w:rsidRPr="007C18AA"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  <w:t>ค่าความนิยม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88CA65" w14:textId="0F5F5315" w:rsidR="00AC1EBF" w:rsidRPr="007C18AA" w:rsidRDefault="00A76174" w:rsidP="00AC1EB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1</w:t>
            </w:r>
            <w:r w:rsidR="00AC1EBF" w:rsidRPr="007C18AA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258</w:t>
            </w:r>
            <w:r w:rsidR="00AC1EBF" w:rsidRPr="007C18AA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722</w:t>
            </w:r>
          </w:p>
        </w:tc>
      </w:tr>
      <w:tr w:rsidR="00AC1EBF" w:rsidRPr="007C18AA" w14:paraId="50A035EB" w14:textId="77777777" w:rsidTr="00F42086">
        <w:tc>
          <w:tcPr>
            <w:tcW w:w="7704" w:type="dxa"/>
          </w:tcPr>
          <w:p w14:paraId="1C6F3D5A" w14:textId="77777777" w:rsidR="00AC1EBF" w:rsidRPr="007C18AA" w:rsidRDefault="00AC1EBF" w:rsidP="00AC1EBF">
            <w:pPr>
              <w:ind w:left="-72"/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</w:pPr>
            <w:r w:rsidRPr="007C18AA"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  <w:t>สินทรัพย์ที่ได้มาสุทธิ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9170C5" w14:textId="7CB1D1F0" w:rsidR="00AC1EBF" w:rsidRPr="007C18AA" w:rsidRDefault="00A76174" w:rsidP="00AC1EB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3</w:t>
            </w:r>
            <w:r w:rsidR="000F394F" w:rsidRPr="007C18AA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127</w:t>
            </w:r>
            <w:r w:rsidR="000F394F" w:rsidRPr="007C18AA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404</w:t>
            </w:r>
          </w:p>
        </w:tc>
      </w:tr>
    </w:tbl>
    <w:p w14:paraId="2D41580E" w14:textId="77777777" w:rsidR="00CF03B1" w:rsidRPr="007C18AA" w:rsidRDefault="00CF03B1" w:rsidP="00CF03B1">
      <w:pPr>
        <w:rPr>
          <w:rFonts w:ascii="Browallia New" w:eastAsia="Arial Unicode MS" w:hAnsi="Browallia New" w:cs="Browallia New"/>
          <w:b/>
          <w:bCs/>
        </w:rPr>
      </w:pPr>
    </w:p>
    <w:p w14:paraId="3EDBE934" w14:textId="7A5392EF" w:rsidR="00CF03B1" w:rsidRPr="007C18AA" w:rsidRDefault="00CF03B1" w:rsidP="00CF03B1">
      <w:pPr>
        <w:rPr>
          <w:rFonts w:ascii="Browallia New" w:eastAsia="Arial Unicode MS" w:hAnsi="Browallia New" w:cs="Browallia New"/>
          <w:cs/>
          <w:lang w:val="en-GB"/>
        </w:rPr>
      </w:pPr>
      <w:r w:rsidRPr="007C18AA">
        <w:rPr>
          <w:rFonts w:ascii="Browallia New" w:eastAsia="Arial Unicode MS" w:hAnsi="Browallia New" w:cs="Browallia New"/>
          <w:cs/>
        </w:rPr>
        <w:t xml:space="preserve">สิ่งตอบแทนที่จ่าย </w:t>
      </w:r>
      <w:r w:rsidRPr="007C18AA">
        <w:rPr>
          <w:rFonts w:ascii="Browallia New" w:eastAsia="Arial Unicode MS" w:hAnsi="Browallia New" w:cs="Browallia New"/>
          <w:lang w:val="en-GB"/>
        </w:rPr>
        <w:t xml:space="preserve">- </w:t>
      </w:r>
      <w:r w:rsidRPr="007C18AA">
        <w:rPr>
          <w:rFonts w:ascii="Browallia New" w:eastAsia="Arial Unicode MS" w:hAnsi="Browallia New" w:cs="Browallia New"/>
          <w:cs/>
          <w:lang w:val="en-GB"/>
        </w:rPr>
        <w:t>กระแสเงินสดจ่าย</w:t>
      </w:r>
    </w:p>
    <w:p w14:paraId="158E3ABF" w14:textId="77777777" w:rsidR="00CF03B1" w:rsidRPr="007C18AA" w:rsidRDefault="00CF03B1" w:rsidP="00CF03B1">
      <w:pPr>
        <w:rPr>
          <w:rFonts w:ascii="Browallia New" w:eastAsia="Arial Unicode MS" w:hAnsi="Browallia New" w:cs="Browallia New"/>
          <w:b/>
          <w:bCs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7704"/>
        <w:gridCol w:w="1728"/>
      </w:tblGrid>
      <w:tr w:rsidR="00CF03B1" w:rsidRPr="007C18AA" w14:paraId="61111BB3" w14:textId="77777777" w:rsidTr="00AB4770">
        <w:tc>
          <w:tcPr>
            <w:tcW w:w="7704" w:type="dxa"/>
          </w:tcPr>
          <w:p w14:paraId="0C707679" w14:textId="77777777" w:rsidR="00CF03B1" w:rsidRPr="007C18AA" w:rsidRDefault="00CF03B1" w:rsidP="00F42086">
            <w:pPr>
              <w:ind w:left="-72"/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17DC591" w14:textId="0485687F" w:rsidR="00CF03B1" w:rsidRPr="007C18AA" w:rsidRDefault="00B127E3" w:rsidP="00F420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s/>
              </w:rPr>
              <w:t>พัน</w:t>
            </w:r>
            <w:r w:rsidR="00CF03B1" w:rsidRPr="007C18A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CF03B1" w:rsidRPr="007C18AA" w14:paraId="0C910C9F" w14:textId="77777777" w:rsidTr="00F42086">
        <w:tc>
          <w:tcPr>
            <w:tcW w:w="7704" w:type="dxa"/>
          </w:tcPr>
          <w:p w14:paraId="68607B91" w14:textId="77777777" w:rsidR="00CF03B1" w:rsidRPr="007C18AA" w:rsidRDefault="00CF03B1" w:rsidP="00F42086">
            <w:pPr>
              <w:ind w:left="-72"/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</w:pPr>
            <w:r w:rsidRPr="007C18AA"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  <w:t>เงินสดจ่ายเพื่อซื้อบริษัทย่อยสุทธิจากเงินสดที่ได้มา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87145D6" w14:textId="77777777" w:rsidR="00CF03B1" w:rsidRPr="007C18AA" w:rsidRDefault="00CF03B1" w:rsidP="00F420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AC1EBF" w:rsidRPr="007C18AA" w14:paraId="46F09DE7" w14:textId="77777777" w:rsidTr="00F42086">
        <w:tc>
          <w:tcPr>
            <w:tcW w:w="7704" w:type="dxa"/>
          </w:tcPr>
          <w:p w14:paraId="339DD620" w14:textId="77777777" w:rsidR="00AC1EBF" w:rsidRPr="007C18AA" w:rsidRDefault="00AC1EBF" w:rsidP="00AC1EBF">
            <w:pPr>
              <w:ind w:left="-72"/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</w:pPr>
            <w:r w:rsidRPr="007C18AA"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  <w:t>สิ่งตอบแทนจ่ายเป็นเงินสด</w:t>
            </w:r>
          </w:p>
        </w:tc>
        <w:tc>
          <w:tcPr>
            <w:tcW w:w="1728" w:type="dxa"/>
            <w:shd w:val="clear" w:color="auto" w:fill="FAFAFA"/>
          </w:tcPr>
          <w:p w14:paraId="492C6377" w14:textId="602E8E6A" w:rsidR="00AC1EBF" w:rsidRPr="007C18AA" w:rsidRDefault="00A76174" w:rsidP="00AC1EB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3</w:t>
            </w:r>
            <w:r w:rsidR="00AC1EBF" w:rsidRPr="007C18AA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127</w:t>
            </w:r>
            <w:r w:rsidR="00AC1EBF" w:rsidRPr="007C18AA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404</w:t>
            </w:r>
          </w:p>
        </w:tc>
      </w:tr>
      <w:tr w:rsidR="00AC1EBF" w:rsidRPr="007C18AA" w14:paraId="0BF663DB" w14:textId="77777777" w:rsidTr="00F42086">
        <w:tc>
          <w:tcPr>
            <w:tcW w:w="7704" w:type="dxa"/>
          </w:tcPr>
          <w:p w14:paraId="17E6804F" w14:textId="77777777" w:rsidR="00AC1EBF" w:rsidRPr="007C18AA" w:rsidRDefault="00AC1EBF" w:rsidP="00AC1EBF">
            <w:pPr>
              <w:ind w:left="-72"/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</w:pPr>
            <w:r w:rsidRPr="007C18AA">
              <w:rPr>
                <w:rFonts w:ascii="Browallia New" w:eastAsia="Arial Unicode MS" w:hAnsi="Browallia New" w:cs="Browallia New"/>
                <w:u w:val="single"/>
                <w:shd w:val="clear" w:color="auto" w:fill="FFFFFF" w:themeFill="background1"/>
                <w:cs/>
              </w:rPr>
              <w:t>หัก</w:t>
            </w:r>
            <w:r w:rsidRPr="007C18AA"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  <w:t xml:space="preserve">  ยอดคงเหลือที่ได้มาในบริษัทย่อย</w:t>
            </w:r>
          </w:p>
        </w:tc>
        <w:tc>
          <w:tcPr>
            <w:tcW w:w="1728" w:type="dxa"/>
            <w:shd w:val="clear" w:color="auto" w:fill="FAFAFA"/>
          </w:tcPr>
          <w:p w14:paraId="00D524EE" w14:textId="77777777" w:rsidR="00AC1EBF" w:rsidRPr="007C18AA" w:rsidRDefault="00AC1EBF" w:rsidP="00AC1EB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</w:pPr>
          </w:p>
        </w:tc>
      </w:tr>
      <w:tr w:rsidR="00AC1EBF" w:rsidRPr="007C18AA" w14:paraId="597F4B51" w14:textId="77777777" w:rsidTr="00F42086">
        <w:tc>
          <w:tcPr>
            <w:tcW w:w="7704" w:type="dxa"/>
          </w:tcPr>
          <w:p w14:paraId="06616E2D" w14:textId="77777777" w:rsidR="00AC1EBF" w:rsidRPr="007C18AA" w:rsidRDefault="00AC1EBF" w:rsidP="00AC1EBF">
            <w:pPr>
              <w:ind w:left="601"/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</w:pPr>
            <w:r w:rsidRPr="007C18AA">
              <w:rPr>
                <w:rFonts w:ascii="Browallia New" w:eastAsia="Arial Unicode MS" w:hAnsi="Browallia New" w:cs="Browallia New"/>
                <w:shd w:val="clear" w:color="auto" w:fill="FFFFFF" w:themeFill="background1"/>
                <w:lang w:val="en-GB"/>
              </w:rPr>
              <w:t xml:space="preserve">- </w:t>
            </w:r>
            <w:r w:rsidRPr="007C18AA"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  <w:t>เงินสด</w:t>
            </w:r>
          </w:p>
        </w:tc>
        <w:tc>
          <w:tcPr>
            <w:tcW w:w="1728" w:type="dxa"/>
            <w:shd w:val="clear" w:color="auto" w:fill="FAFAFA"/>
          </w:tcPr>
          <w:p w14:paraId="62CC7A5E" w14:textId="29BA76E3" w:rsidR="00AC1EBF" w:rsidRPr="007C18AA" w:rsidRDefault="00A76174" w:rsidP="00AC1EB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436</w:t>
            </w:r>
            <w:r w:rsidR="00AC1EBF" w:rsidRPr="007C18AA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680</w:t>
            </w:r>
          </w:p>
        </w:tc>
      </w:tr>
      <w:tr w:rsidR="00AC1EBF" w:rsidRPr="007C18AA" w14:paraId="6AB35BBA" w14:textId="77777777" w:rsidTr="008D3F8E">
        <w:tc>
          <w:tcPr>
            <w:tcW w:w="7704" w:type="dxa"/>
          </w:tcPr>
          <w:p w14:paraId="52788E96" w14:textId="77777777" w:rsidR="00AC1EBF" w:rsidRPr="007C18AA" w:rsidRDefault="00AC1EBF" w:rsidP="00AC1EBF">
            <w:pPr>
              <w:ind w:left="-72"/>
              <w:rPr>
                <w:rFonts w:ascii="Browallia New" w:eastAsia="Arial Unicode MS" w:hAnsi="Browallia New" w:cs="Browallia New"/>
                <w:shd w:val="clear" w:color="auto" w:fill="FFFFFF" w:themeFill="background1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02F664" w14:textId="586DB096" w:rsidR="00AC1EBF" w:rsidRPr="007C18AA" w:rsidRDefault="00A76174" w:rsidP="00AC1EB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2</w:t>
            </w:r>
            <w:r w:rsidR="00AC1EBF" w:rsidRPr="007C18AA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690</w:t>
            </w:r>
            <w:r w:rsidR="00AC1EBF" w:rsidRPr="007C18AA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724</w:t>
            </w:r>
          </w:p>
        </w:tc>
      </w:tr>
      <w:tr w:rsidR="00AC1EBF" w:rsidRPr="007C18AA" w14:paraId="2B8BAD8B" w14:textId="77777777" w:rsidTr="008D3F8E">
        <w:tc>
          <w:tcPr>
            <w:tcW w:w="7704" w:type="dxa"/>
          </w:tcPr>
          <w:p w14:paraId="7DD2E315" w14:textId="253181C8" w:rsidR="00AC1EBF" w:rsidRPr="007C18AA" w:rsidRDefault="00AC1EBF" w:rsidP="00AC1EBF">
            <w:pPr>
              <w:ind w:left="-72"/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  <w:lang w:val="en-GB"/>
              </w:rPr>
            </w:pPr>
            <w:r w:rsidRPr="007C18AA"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  <w:t xml:space="preserve">เงินสดจ่ายสุทธิ </w:t>
            </w:r>
            <w:r w:rsidR="00952C54" w:rsidRPr="007C18AA"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  <w:t>-</w:t>
            </w:r>
            <w:r w:rsidRPr="007C18AA">
              <w:rPr>
                <w:rFonts w:ascii="Browallia New" w:eastAsia="Arial Unicode MS" w:hAnsi="Browallia New" w:cs="Browallia New"/>
                <w:shd w:val="clear" w:color="auto" w:fill="FFFFFF" w:themeFill="background1"/>
                <w:lang w:val="en-GB"/>
              </w:rPr>
              <w:t xml:space="preserve"> </w:t>
            </w:r>
            <w:r w:rsidRPr="007C18AA"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  <w:lang w:val="en-GB"/>
              </w:rPr>
              <w:t>กิจกรรมลงทุน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5E87C7" w14:textId="72F40ED1" w:rsidR="00AC1EBF" w:rsidRPr="007C18AA" w:rsidRDefault="00A76174" w:rsidP="00AC1EB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cs/>
                <w:lang w:val="en-GB"/>
              </w:rPr>
            </w:pPr>
            <w:r w:rsidRPr="00A76174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2</w:t>
            </w:r>
            <w:r w:rsidR="0037708E" w:rsidRPr="007C18AA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690</w:t>
            </w:r>
            <w:r w:rsidR="0037708E" w:rsidRPr="007C18AA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724</w:t>
            </w:r>
          </w:p>
        </w:tc>
      </w:tr>
    </w:tbl>
    <w:p w14:paraId="4222B36D" w14:textId="7F117B88" w:rsidR="00B127E3" w:rsidRPr="007C18AA" w:rsidRDefault="00B127E3" w:rsidP="00CF03B1">
      <w:pPr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p w14:paraId="4C01E094" w14:textId="5CCB5B7D" w:rsidR="00CF03B1" w:rsidRPr="007C18AA" w:rsidRDefault="00B127E3" w:rsidP="00B127E3">
      <w:pPr>
        <w:rPr>
          <w:rFonts w:ascii="Browallia New" w:eastAsia="Arial Unicode MS" w:hAnsi="Browallia New" w:cs="Browallia New"/>
          <w:cs/>
          <w:lang w:val="en-GB"/>
        </w:rPr>
      </w:pPr>
      <w:r w:rsidRPr="007C18AA">
        <w:rPr>
          <w:rFonts w:ascii="Browallia New" w:eastAsia="Arial Unicode MS" w:hAnsi="Browallia New" w:cs="Browallia New"/>
          <w:cs/>
          <w:lang w:val="en-GB"/>
        </w:rPr>
        <w:br w:type="page"/>
      </w:r>
    </w:p>
    <w:p w14:paraId="484A2CFF" w14:textId="21C92AC7" w:rsidR="00CF03B1" w:rsidRPr="007C18AA" w:rsidRDefault="00B127E3" w:rsidP="00CF03B1">
      <w:pPr>
        <w:ind w:left="567" w:hanging="567"/>
        <w:jc w:val="thaiDistribute"/>
        <w:rPr>
          <w:rFonts w:ascii="Browallia New" w:eastAsia="Arial Unicode MS" w:hAnsi="Browallia New" w:cs="Browallia New"/>
          <w:i/>
          <w:iCs/>
          <w:color w:val="CF4A02"/>
        </w:rPr>
      </w:pPr>
      <w:r w:rsidRPr="007C18AA">
        <w:rPr>
          <w:rFonts w:ascii="Browallia New" w:eastAsia="Arial Unicode MS" w:hAnsi="Browallia New" w:cs="Browallia New"/>
          <w:i/>
          <w:iCs/>
          <w:color w:val="CF4A02"/>
          <w:cs/>
        </w:rPr>
        <w:t>ก</w:t>
      </w:r>
      <w:r w:rsidR="00CF03B1" w:rsidRPr="007C18AA">
        <w:rPr>
          <w:rFonts w:ascii="Browallia New" w:eastAsia="Arial Unicode MS" w:hAnsi="Browallia New" w:cs="Browallia New"/>
          <w:i/>
          <w:iCs/>
          <w:color w:val="CF4A02"/>
        </w:rPr>
        <w:t>)</w:t>
      </w:r>
      <w:r w:rsidR="00CF03B1" w:rsidRPr="007C18AA">
        <w:rPr>
          <w:rFonts w:ascii="Browallia New" w:eastAsia="Arial Unicode MS" w:hAnsi="Browallia New" w:cs="Browallia New"/>
          <w:i/>
          <w:iCs/>
          <w:color w:val="CF4A02"/>
        </w:rPr>
        <w:tab/>
      </w:r>
      <w:r w:rsidR="00CD553C" w:rsidRPr="007C18AA">
        <w:rPr>
          <w:rFonts w:ascii="Browallia New" w:eastAsia="Arial Unicode MS" w:hAnsi="Browallia New" w:cs="Browallia New"/>
          <w:i/>
          <w:iCs/>
          <w:color w:val="CF4A02"/>
          <w:cs/>
        </w:rPr>
        <w:t>เบี้ยประกันภัยค้างรับ</w:t>
      </w:r>
    </w:p>
    <w:p w14:paraId="60AD08A7" w14:textId="77777777" w:rsidR="00CF03B1" w:rsidRPr="007C18AA" w:rsidRDefault="00CF03B1" w:rsidP="00CF03B1">
      <w:pPr>
        <w:jc w:val="thaiDistribute"/>
        <w:rPr>
          <w:rFonts w:ascii="Browallia New" w:eastAsia="Arial Unicode MS" w:hAnsi="Browallia New" w:cs="Browallia New"/>
        </w:rPr>
      </w:pPr>
    </w:p>
    <w:p w14:paraId="6931DC96" w14:textId="7069615E" w:rsidR="00CF03B1" w:rsidRPr="007C18AA" w:rsidRDefault="00CF03B1" w:rsidP="0007783A">
      <w:pPr>
        <w:ind w:left="540"/>
        <w:jc w:val="thaiDistribute"/>
        <w:rPr>
          <w:rFonts w:ascii="Browallia New" w:eastAsia="Arial Unicode MS" w:hAnsi="Browallia New" w:cs="Browallia New"/>
        </w:rPr>
      </w:pPr>
      <w:r w:rsidRPr="007C18AA">
        <w:rPr>
          <w:rFonts w:ascii="Browallia New" w:eastAsia="Arial Unicode MS" w:hAnsi="Browallia New" w:cs="Browallia New"/>
          <w:spacing w:val="-6"/>
          <w:cs/>
        </w:rPr>
        <w:t>มูลค่ายุติธรรมของ</w:t>
      </w:r>
      <w:r w:rsidR="00CD553C" w:rsidRPr="007C18AA">
        <w:rPr>
          <w:rFonts w:ascii="Browallia New" w:eastAsia="Arial Unicode MS" w:hAnsi="Browallia New" w:cs="Browallia New"/>
          <w:spacing w:val="-6"/>
          <w:cs/>
        </w:rPr>
        <w:t>เบี้ยประกันภัยค้างรับ</w:t>
      </w:r>
      <w:r w:rsidRPr="007C18AA">
        <w:rPr>
          <w:rFonts w:ascii="Browallia New" w:eastAsia="Arial Unicode MS" w:hAnsi="Browallia New" w:cs="Browallia New"/>
          <w:spacing w:val="-6"/>
          <w:cs/>
        </w:rPr>
        <w:t xml:space="preserve">จำนวน </w:t>
      </w:r>
      <w:r w:rsidR="00A76174" w:rsidRPr="00A76174">
        <w:rPr>
          <w:rFonts w:ascii="Browallia New" w:eastAsia="Arial Unicode MS" w:hAnsi="Browallia New" w:cs="Browallia New"/>
          <w:spacing w:val="-6"/>
          <w:lang w:val="en-GB"/>
        </w:rPr>
        <w:t>601</w:t>
      </w:r>
      <w:r w:rsidR="00526462" w:rsidRPr="007C18AA">
        <w:rPr>
          <w:rFonts w:ascii="Browallia New" w:eastAsia="Arial Unicode MS" w:hAnsi="Browallia New" w:cs="Browallia New"/>
          <w:spacing w:val="-6"/>
          <w:lang w:val="en-GB"/>
        </w:rPr>
        <w:t>.</w:t>
      </w:r>
      <w:r w:rsidR="00A76174" w:rsidRPr="00A76174">
        <w:rPr>
          <w:rFonts w:ascii="Browallia New" w:eastAsia="Arial Unicode MS" w:hAnsi="Browallia New" w:cs="Browallia New"/>
          <w:spacing w:val="-6"/>
          <w:lang w:val="en-GB"/>
        </w:rPr>
        <w:t>53</w:t>
      </w:r>
      <w:r w:rsidRPr="007C18AA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="00526462" w:rsidRPr="007C18AA">
        <w:rPr>
          <w:rFonts w:ascii="Browallia New" w:eastAsia="Arial Unicode MS" w:hAnsi="Browallia New" w:cs="Browallia New"/>
          <w:spacing w:val="-6"/>
          <w:cs/>
        </w:rPr>
        <w:t>ล้าน</w:t>
      </w:r>
      <w:r w:rsidRPr="007C18AA">
        <w:rPr>
          <w:rFonts w:ascii="Browallia New" w:eastAsia="Arial Unicode MS" w:hAnsi="Browallia New" w:cs="Browallia New"/>
          <w:spacing w:val="-6"/>
          <w:cs/>
        </w:rPr>
        <w:t>บาท ซึ่งมีมูลค่าตามสัญญาของ</w:t>
      </w:r>
      <w:r w:rsidR="00CD553C" w:rsidRPr="007C18AA">
        <w:rPr>
          <w:rFonts w:ascii="Browallia New" w:eastAsia="Arial Unicode MS" w:hAnsi="Browallia New" w:cs="Browallia New"/>
          <w:spacing w:val="-6"/>
          <w:cs/>
        </w:rPr>
        <w:t>เบี้ยประกันภัยค้างรับ</w:t>
      </w:r>
      <w:r w:rsidRPr="007C18AA">
        <w:rPr>
          <w:rFonts w:ascii="Browallia New" w:eastAsia="Arial Unicode MS" w:hAnsi="Browallia New" w:cs="Browallia New"/>
          <w:spacing w:val="-6"/>
          <w:cs/>
        </w:rPr>
        <w:t>ที่ครบกำหนด</w:t>
      </w:r>
      <w:r w:rsidRPr="007C18AA">
        <w:rPr>
          <w:rFonts w:ascii="Browallia New" w:eastAsia="Arial Unicode MS" w:hAnsi="Browallia New" w:cs="Browallia New"/>
          <w:cs/>
        </w:rPr>
        <w:t xml:space="preserve">ชำระเป็นจำนวนเงิน </w:t>
      </w:r>
      <w:r w:rsidR="00A76174" w:rsidRPr="00A76174">
        <w:rPr>
          <w:rFonts w:ascii="Browallia New" w:eastAsia="Arial Unicode MS" w:hAnsi="Browallia New" w:cs="Browallia New"/>
          <w:lang w:val="en-GB"/>
        </w:rPr>
        <w:t>124</w:t>
      </w:r>
      <w:r w:rsidR="00526462" w:rsidRPr="007C18AA">
        <w:rPr>
          <w:rFonts w:ascii="Browallia New" w:eastAsia="Arial Unicode MS" w:hAnsi="Browallia New" w:cs="Browallia New"/>
          <w:lang w:val="en-GB"/>
        </w:rPr>
        <w:t>.</w:t>
      </w:r>
      <w:r w:rsidR="00A76174" w:rsidRPr="00A76174">
        <w:rPr>
          <w:rFonts w:ascii="Browallia New" w:eastAsia="Arial Unicode MS" w:hAnsi="Browallia New" w:cs="Browallia New"/>
          <w:lang w:val="en-GB"/>
        </w:rPr>
        <w:t>69</w:t>
      </w:r>
      <w:r w:rsidRPr="007C18AA">
        <w:rPr>
          <w:rFonts w:ascii="Browallia New" w:eastAsia="Arial Unicode MS" w:hAnsi="Browallia New" w:cs="Browallia New"/>
          <w:cs/>
        </w:rPr>
        <w:t xml:space="preserve"> </w:t>
      </w:r>
      <w:r w:rsidR="00526462" w:rsidRPr="007C18AA">
        <w:rPr>
          <w:rFonts w:ascii="Browallia New" w:eastAsia="Arial Unicode MS" w:hAnsi="Browallia New" w:cs="Browallia New"/>
          <w:cs/>
        </w:rPr>
        <w:t>ล้าน</w:t>
      </w:r>
      <w:r w:rsidRPr="007C18AA">
        <w:rPr>
          <w:rFonts w:ascii="Browallia New" w:eastAsia="Arial Unicode MS" w:hAnsi="Browallia New" w:cs="Browallia New"/>
          <w:cs/>
        </w:rPr>
        <w:t>บาท ซึ่งในจำนวนนี้</w:t>
      </w:r>
      <w:r w:rsidR="00E951AA" w:rsidRPr="007C18AA">
        <w:rPr>
          <w:rFonts w:ascii="Browallia New" w:eastAsia="Arial Unicode MS" w:hAnsi="Browallia New" w:cs="Browallia New"/>
          <w:cs/>
        </w:rPr>
        <w:t>คาดว่าจะไม่สามารถเรียกเก็บได้</w:t>
      </w:r>
      <w:r w:rsidR="004C587C" w:rsidRPr="007C18AA">
        <w:rPr>
          <w:rFonts w:ascii="Browallia New" w:eastAsia="Arial Unicode MS" w:hAnsi="Browallia New" w:cs="Browallia New"/>
          <w:cs/>
        </w:rPr>
        <w:t>จำนวน</w:t>
      </w:r>
      <w:r w:rsidRPr="007C18AA">
        <w:rPr>
          <w:rFonts w:ascii="Browallia New" w:eastAsia="Arial Unicode MS" w:hAnsi="Browallia New" w:cs="Browallia New"/>
          <w:cs/>
        </w:rPr>
        <w:t xml:space="preserve"> </w:t>
      </w:r>
      <w:r w:rsidR="00A76174" w:rsidRPr="00A76174">
        <w:rPr>
          <w:rFonts w:ascii="Browallia New" w:eastAsia="Arial Unicode MS" w:hAnsi="Browallia New" w:cs="Browallia New"/>
          <w:lang w:val="en-GB"/>
        </w:rPr>
        <w:t>36</w:t>
      </w:r>
      <w:r w:rsidR="00526462" w:rsidRPr="007C18AA">
        <w:rPr>
          <w:rFonts w:ascii="Browallia New" w:eastAsia="Arial Unicode MS" w:hAnsi="Browallia New" w:cs="Browallia New"/>
          <w:lang w:val="en-GB"/>
        </w:rPr>
        <w:t>.</w:t>
      </w:r>
      <w:r w:rsidR="00A76174" w:rsidRPr="00A76174">
        <w:rPr>
          <w:rFonts w:ascii="Browallia New" w:eastAsia="Arial Unicode MS" w:hAnsi="Browallia New" w:cs="Browallia New"/>
          <w:lang w:val="en-GB"/>
        </w:rPr>
        <w:t>36</w:t>
      </w:r>
      <w:r w:rsidRPr="007C18AA">
        <w:rPr>
          <w:rFonts w:ascii="Browallia New" w:eastAsia="Arial Unicode MS" w:hAnsi="Browallia New" w:cs="Browallia New"/>
          <w:cs/>
        </w:rPr>
        <w:t xml:space="preserve"> </w:t>
      </w:r>
      <w:r w:rsidR="00FA1961" w:rsidRPr="007C18AA">
        <w:rPr>
          <w:rFonts w:ascii="Browallia New" w:eastAsia="Arial Unicode MS" w:hAnsi="Browallia New" w:cs="Browallia New"/>
          <w:cs/>
          <w:lang w:val="en-GB"/>
        </w:rPr>
        <w:t>ล้าน</w:t>
      </w:r>
      <w:r w:rsidRPr="007C18AA">
        <w:rPr>
          <w:rFonts w:ascii="Browallia New" w:eastAsia="Arial Unicode MS" w:hAnsi="Browallia New" w:cs="Browallia New"/>
          <w:cs/>
        </w:rPr>
        <w:t xml:space="preserve">บาท </w:t>
      </w:r>
    </w:p>
    <w:p w14:paraId="6AC7C37C" w14:textId="3E9215D5" w:rsidR="00CD553C" w:rsidRPr="007C18AA" w:rsidRDefault="00CD553C" w:rsidP="00CF03B1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6B605E7B" w14:textId="045EE968" w:rsidR="00CD553C" w:rsidRPr="007C18AA" w:rsidRDefault="00B127E3" w:rsidP="00CD553C">
      <w:pPr>
        <w:ind w:left="567" w:hanging="567"/>
        <w:jc w:val="thaiDistribute"/>
        <w:rPr>
          <w:rFonts w:ascii="Browallia New" w:eastAsia="Arial Unicode MS" w:hAnsi="Browallia New" w:cs="Browallia New"/>
          <w:i/>
          <w:iCs/>
          <w:color w:val="CF4A02"/>
        </w:rPr>
      </w:pPr>
      <w:r w:rsidRPr="007C18AA">
        <w:rPr>
          <w:rFonts w:ascii="Browallia New" w:eastAsia="Arial Unicode MS" w:hAnsi="Browallia New" w:cs="Browallia New"/>
          <w:i/>
          <w:iCs/>
          <w:color w:val="CF4A02"/>
          <w:cs/>
        </w:rPr>
        <w:t>ข</w:t>
      </w:r>
      <w:r w:rsidR="00CD553C" w:rsidRPr="007C18AA">
        <w:rPr>
          <w:rFonts w:ascii="Browallia New" w:eastAsia="Arial Unicode MS" w:hAnsi="Browallia New" w:cs="Browallia New"/>
          <w:i/>
          <w:iCs/>
          <w:color w:val="CF4A02"/>
        </w:rPr>
        <w:t>)</w:t>
      </w:r>
      <w:r w:rsidR="00CD553C" w:rsidRPr="007C18AA">
        <w:rPr>
          <w:rFonts w:ascii="Browallia New" w:eastAsia="Arial Unicode MS" w:hAnsi="Browallia New" w:cs="Browallia New"/>
          <w:i/>
          <w:iCs/>
          <w:color w:val="CF4A02"/>
        </w:rPr>
        <w:tab/>
      </w:r>
      <w:r w:rsidR="00CD553C" w:rsidRPr="007C18AA">
        <w:rPr>
          <w:rFonts w:ascii="Browallia New" w:eastAsia="Arial Unicode MS" w:hAnsi="Browallia New" w:cs="Browallia New"/>
          <w:i/>
          <w:iCs/>
          <w:color w:val="CF4A02"/>
          <w:cs/>
        </w:rPr>
        <w:t>ลูกหนี้อื่นที่ได้มา</w:t>
      </w:r>
    </w:p>
    <w:p w14:paraId="6B157C15" w14:textId="77777777" w:rsidR="00CD553C" w:rsidRPr="007C18AA" w:rsidRDefault="00CD553C" w:rsidP="00CD553C">
      <w:pPr>
        <w:jc w:val="thaiDistribute"/>
        <w:rPr>
          <w:rFonts w:ascii="Browallia New" w:eastAsia="Arial Unicode MS" w:hAnsi="Browallia New" w:cs="Browallia New"/>
        </w:rPr>
      </w:pPr>
    </w:p>
    <w:p w14:paraId="324624F2" w14:textId="65B52ADB" w:rsidR="00CD553C" w:rsidRPr="007C18AA" w:rsidRDefault="00CD553C" w:rsidP="0007783A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  <w:r w:rsidRPr="007C18AA">
        <w:rPr>
          <w:rFonts w:ascii="Browallia New" w:eastAsia="Arial Unicode MS" w:hAnsi="Browallia New" w:cs="Browallia New"/>
          <w:cs/>
        </w:rPr>
        <w:t xml:space="preserve">มูลค่ายุติธรรมของลูกหนี้อื่นจำนวน </w:t>
      </w:r>
      <w:bookmarkStart w:id="39" w:name="_Hlk126905147"/>
      <w:r w:rsidR="00A76174" w:rsidRPr="00A76174">
        <w:rPr>
          <w:rFonts w:ascii="Browallia New" w:eastAsia="Arial Unicode MS" w:hAnsi="Browallia New" w:cs="Browallia New"/>
          <w:lang w:val="en-GB"/>
        </w:rPr>
        <w:t>200</w:t>
      </w:r>
      <w:r w:rsidR="00526462" w:rsidRPr="007C18AA">
        <w:rPr>
          <w:rFonts w:ascii="Browallia New" w:eastAsia="Arial Unicode MS" w:hAnsi="Browallia New" w:cs="Browallia New"/>
          <w:lang w:val="en-GB"/>
        </w:rPr>
        <w:t>.</w:t>
      </w:r>
      <w:r w:rsidR="00A76174" w:rsidRPr="00A76174">
        <w:rPr>
          <w:rFonts w:ascii="Browallia New" w:eastAsia="Arial Unicode MS" w:hAnsi="Browallia New" w:cs="Browallia New"/>
          <w:lang w:val="en-GB"/>
        </w:rPr>
        <w:t>70</w:t>
      </w:r>
      <w:r w:rsidRPr="007C18AA">
        <w:rPr>
          <w:rFonts w:ascii="Browallia New" w:eastAsia="Arial Unicode MS" w:hAnsi="Browallia New" w:cs="Browallia New"/>
          <w:cs/>
        </w:rPr>
        <w:t xml:space="preserve"> </w:t>
      </w:r>
      <w:bookmarkEnd w:id="39"/>
      <w:r w:rsidR="00526462" w:rsidRPr="007C18AA">
        <w:rPr>
          <w:rFonts w:ascii="Browallia New" w:eastAsia="Arial Unicode MS" w:hAnsi="Browallia New" w:cs="Browallia New"/>
          <w:cs/>
        </w:rPr>
        <w:t>ล้าน</w:t>
      </w:r>
      <w:r w:rsidRPr="007C18AA">
        <w:rPr>
          <w:rFonts w:ascii="Browallia New" w:eastAsia="Arial Unicode MS" w:hAnsi="Browallia New" w:cs="Browallia New"/>
          <w:cs/>
        </w:rPr>
        <w:t>บาท ซึ่งมีมูลค่าตามสัญญาของลูกหนี้</w:t>
      </w:r>
      <w:r w:rsidR="00526462" w:rsidRPr="007C18AA">
        <w:rPr>
          <w:rFonts w:ascii="Browallia New" w:eastAsia="Arial Unicode MS" w:hAnsi="Browallia New" w:cs="Browallia New"/>
          <w:cs/>
        </w:rPr>
        <w:t>อื่น</w:t>
      </w:r>
      <w:r w:rsidRPr="007C18AA">
        <w:rPr>
          <w:rFonts w:ascii="Browallia New" w:eastAsia="Arial Unicode MS" w:hAnsi="Browallia New" w:cs="Browallia New"/>
          <w:cs/>
        </w:rPr>
        <w:t xml:space="preserve">ที่ครบกำหนดชำระเป็นจำนวนเงิน </w:t>
      </w:r>
      <w:r w:rsidR="00A76174" w:rsidRPr="00A76174">
        <w:rPr>
          <w:rFonts w:ascii="Browallia New" w:eastAsia="Arial Unicode MS" w:hAnsi="Browallia New" w:cs="Browallia New"/>
          <w:lang w:val="en-GB"/>
        </w:rPr>
        <w:t>13</w:t>
      </w:r>
      <w:r w:rsidR="00526462" w:rsidRPr="007C18AA">
        <w:rPr>
          <w:rFonts w:ascii="Browallia New" w:eastAsia="Arial Unicode MS" w:hAnsi="Browallia New" w:cs="Browallia New"/>
          <w:lang w:val="en-GB"/>
        </w:rPr>
        <w:t>.</w:t>
      </w:r>
      <w:r w:rsidR="00A76174" w:rsidRPr="00A76174">
        <w:rPr>
          <w:rFonts w:ascii="Browallia New" w:eastAsia="Arial Unicode MS" w:hAnsi="Browallia New" w:cs="Browallia New"/>
          <w:lang w:val="en-GB"/>
        </w:rPr>
        <w:t>97</w:t>
      </w:r>
      <w:r w:rsidRPr="007C18AA">
        <w:rPr>
          <w:rFonts w:ascii="Browallia New" w:eastAsia="Arial Unicode MS" w:hAnsi="Browallia New" w:cs="Browallia New"/>
          <w:cs/>
        </w:rPr>
        <w:t xml:space="preserve"> </w:t>
      </w:r>
      <w:r w:rsidR="00526462" w:rsidRPr="007C18AA">
        <w:rPr>
          <w:rFonts w:ascii="Browallia New" w:eastAsia="Arial Unicode MS" w:hAnsi="Browallia New" w:cs="Browallia New"/>
          <w:cs/>
        </w:rPr>
        <w:t>ล้าน</w:t>
      </w:r>
      <w:r w:rsidRPr="007C18AA">
        <w:rPr>
          <w:rFonts w:ascii="Browallia New" w:eastAsia="Arial Unicode MS" w:hAnsi="Browallia New" w:cs="Browallia New"/>
          <w:cs/>
        </w:rPr>
        <w:t>บาท</w:t>
      </w:r>
    </w:p>
    <w:p w14:paraId="38E8523D" w14:textId="77777777" w:rsidR="00CF03B1" w:rsidRPr="007C18AA" w:rsidRDefault="00CF03B1" w:rsidP="00CF03B1">
      <w:pPr>
        <w:jc w:val="thaiDistribute"/>
        <w:rPr>
          <w:rFonts w:ascii="Browallia New" w:eastAsia="Arial Unicode MS" w:hAnsi="Browallia New" w:cs="Browallia New"/>
        </w:rPr>
      </w:pPr>
    </w:p>
    <w:p w14:paraId="43A7CFA4" w14:textId="77777777" w:rsidR="00CF03B1" w:rsidRPr="007C18AA" w:rsidRDefault="00CF03B1" w:rsidP="00CF03B1">
      <w:pPr>
        <w:ind w:left="567" w:hanging="567"/>
        <w:jc w:val="thaiDistribute"/>
        <w:rPr>
          <w:rFonts w:ascii="Browallia New" w:eastAsia="Arial Unicode MS" w:hAnsi="Browallia New" w:cs="Browallia New"/>
          <w:color w:val="CF4A02"/>
          <w:cs/>
        </w:rPr>
      </w:pPr>
      <w:r w:rsidRPr="007C18AA">
        <w:rPr>
          <w:rFonts w:ascii="Browallia New" w:eastAsia="Arial Unicode MS" w:hAnsi="Browallia New" w:cs="Browallia New"/>
          <w:color w:val="CF4A02"/>
          <w:cs/>
        </w:rPr>
        <w:t>ค</w:t>
      </w:r>
      <w:r w:rsidRPr="007C18AA">
        <w:rPr>
          <w:rFonts w:ascii="Browallia New" w:eastAsia="Arial Unicode MS" w:hAnsi="Browallia New" w:cs="Browallia New"/>
          <w:color w:val="CF4A02"/>
        </w:rPr>
        <w:t>)</w:t>
      </w:r>
      <w:r w:rsidRPr="007C18AA">
        <w:rPr>
          <w:rFonts w:ascii="Browallia New" w:eastAsia="Arial Unicode MS" w:hAnsi="Browallia New" w:cs="Browallia New"/>
          <w:color w:val="CF4A02"/>
        </w:rPr>
        <w:tab/>
      </w:r>
      <w:r w:rsidRPr="007C18AA">
        <w:rPr>
          <w:rFonts w:ascii="Browallia New" w:eastAsia="Arial Unicode MS" w:hAnsi="Browallia New" w:cs="Browallia New"/>
          <w:color w:val="CF4A02"/>
          <w:cs/>
        </w:rPr>
        <w:t>สินทรัพย์ไม่มีตัวตนที่ได้มาที่ระบุได้</w:t>
      </w:r>
    </w:p>
    <w:p w14:paraId="17D5AC7C" w14:textId="1A47DC01" w:rsidR="00CF03B1" w:rsidRPr="007C18AA" w:rsidRDefault="00CF03B1" w:rsidP="00CF03B1">
      <w:pPr>
        <w:jc w:val="thaiDistribute"/>
        <w:rPr>
          <w:rFonts w:ascii="Browallia New" w:eastAsia="Arial Unicode MS" w:hAnsi="Browallia New" w:cs="Browallia New"/>
        </w:rPr>
      </w:pPr>
    </w:p>
    <w:p w14:paraId="7B46C5B8" w14:textId="33C54EAF" w:rsidR="00CF03B1" w:rsidRPr="007C18AA" w:rsidRDefault="00CF03B1" w:rsidP="0007783A">
      <w:pPr>
        <w:ind w:left="540"/>
        <w:jc w:val="thaiDistribute"/>
        <w:rPr>
          <w:rFonts w:ascii="Browallia New" w:eastAsia="Arial Unicode MS" w:hAnsi="Browallia New" w:cs="Browallia New"/>
          <w:cs/>
        </w:rPr>
      </w:pPr>
      <w:r w:rsidRPr="007C18AA">
        <w:rPr>
          <w:rFonts w:ascii="Browallia New" w:eastAsia="Arial Unicode MS" w:hAnsi="Browallia New" w:cs="Browallia New"/>
          <w:cs/>
        </w:rPr>
        <w:t xml:space="preserve">มูลค่ายุติธรรมของสินทรัพย์ไม่มีตัวตนที่ได้มาที่ระบุได้จำนวน </w:t>
      </w:r>
      <w:r w:rsidR="00A76174" w:rsidRPr="00A76174">
        <w:rPr>
          <w:rFonts w:ascii="Browallia New" w:eastAsia="Arial Unicode MS" w:hAnsi="Browallia New" w:cs="Browallia New"/>
          <w:lang w:val="en-GB"/>
        </w:rPr>
        <w:t>32</w:t>
      </w:r>
      <w:r w:rsidR="00526462" w:rsidRPr="007C18AA">
        <w:rPr>
          <w:rFonts w:ascii="Browallia New" w:eastAsia="Arial Unicode MS" w:hAnsi="Browallia New" w:cs="Browallia New"/>
          <w:lang w:val="en-GB"/>
        </w:rPr>
        <w:t>.</w:t>
      </w:r>
      <w:r w:rsidR="00A76174" w:rsidRPr="00A76174">
        <w:rPr>
          <w:rFonts w:ascii="Browallia New" w:eastAsia="Arial Unicode MS" w:hAnsi="Browallia New" w:cs="Browallia New"/>
          <w:lang w:val="en-GB"/>
        </w:rPr>
        <w:t>91</w:t>
      </w:r>
      <w:r w:rsidR="00526462" w:rsidRPr="007C18AA">
        <w:rPr>
          <w:rFonts w:ascii="Browallia New" w:eastAsia="Arial Unicode MS" w:hAnsi="Browallia New" w:cs="Browallia New"/>
          <w:cs/>
        </w:rPr>
        <w:t xml:space="preserve"> ล้าน</w:t>
      </w:r>
      <w:r w:rsidRPr="007C18AA">
        <w:rPr>
          <w:rFonts w:ascii="Browallia New" w:eastAsia="Arial Unicode MS" w:hAnsi="Browallia New" w:cs="Browallia New"/>
          <w:cs/>
        </w:rPr>
        <w:t>บาท</w:t>
      </w:r>
    </w:p>
    <w:p w14:paraId="1229E4B2" w14:textId="781022D0" w:rsidR="00CF03B1" w:rsidRPr="007C18AA" w:rsidRDefault="00CF03B1" w:rsidP="00B127E3">
      <w:pPr>
        <w:jc w:val="thaiDistribute"/>
        <w:rPr>
          <w:rFonts w:ascii="Browallia New" w:eastAsia="Arial Unicode MS" w:hAnsi="Browallia New" w:cs="Browallia New"/>
          <w:cs/>
        </w:rPr>
      </w:pPr>
    </w:p>
    <w:p w14:paraId="6C373902" w14:textId="5757DA3A" w:rsidR="00CF03B1" w:rsidRPr="007C18AA" w:rsidRDefault="00B127E3" w:rsidP="00CF03B1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</w:rPr>
      </w:pPr>
      <w:r w:rsidRPr="007C18AA">
        <w:rPr>
          <w:rFonts w:ascii="Browallia New" w:eastAsia="Arial Unicode MS" w:hAnsi="Browallia New" w:cs="Browallia New"/>
          <w:i/>
          <w:iCs/>
          <w:color w:val="CF4A02"/>
          <w:cs/>
        </w:rPr>
        <w:t>ง</w:t>
      </w:r>
      <w:r w:rsidR="00CF03B1" w:rsidRPr="007C18AA">
        <w:rPr>
          <w:rFonts w:ascii="Browallia New" w:eastAsia="Arial Unicode MS" w:hAnsi="Browallia New" w:cs="Browallia New"/>
          <w:i/>
          <w:iCs/>
          <w:color w:val="CF4A02"/>
        </w:rPr>
        <w:t>)</w:t>
      </w:r>
      <w:r w:rsidR="00CF03B1" w:rsidRPr="007C18AA">
        <w:rPr>
          <w:rFonts w:ascii="Browallia New" w:eastAsia="Arial Unicode MS" w:hAnsi="Browallia New" w:cs="Browallia New"/>
          <w:i/>
          <w:iCs/>
          <w:color w:val="CF4A02"/>
        </w:rPr>
        <w:tab/>
      </w:r>
      <w:r w:rsidR="00CF03B1" w:rsidRPr="007C18AA">
        <w:rPr>
          <w:rFonts w:ascii="Browallia New" w:eastAsia="Arial Unicode MS" w:hAnsi="Browallia New" w:cs="Browallia New"/>
          <w:i/>
          <w:iCs/>
          <w:color w:val="CF4A02"/>
          <w:cs/>
        </w:rPr>
        <w:t>รายได้และกำไร</w:t>
      </w:r>
    </w:p>
    <w:p w14:paraId="140C9D5B" w14:textId="77777777" w:rsidR="00CF03B1" w:rsidRPr="007C18AA" w:rsidRDefault="00CF03B1" w:rsidP="00CF03B1">
      <w:pPr>
        <w:jc w:val="both"/>
        <w:rPr>
          <w:rFonts w:ascii="Browallia New" w:eastAsia="Arial Unicode MS" w:hAnsi="Browallia New" w:cs="Browallia New"/>
        </w:rPr>
      </w:pPr>
    </w:p>
    <w:p w14:paraId="42FD74F7" w14:textId="467BA65F" w:rsidR="00CF03B1" w:rsidRPr="007C18AA" w:rsidRDefault="00CF03B1" w:rsidP="0007783A">
      <w:pPr>
        <w:ind w:left="540"/>
        <w:jc w:val="thaiDistribute"/>
        <w:rPr>
          <w:rFonts w:ascii="Browallia New" w:eastAsia="Arial Unicode MS" w:hAnsi="Browallia New" w:cs="Browallia New"/>
          <w:lang w:val="en-US"/>
        </w:rPr>
      </w:pPr>
      <w:r w:rsidRPr="007C18AA">
        <w:rPr>
          <w:rFonts w:ascii="Browallia New" w:eastAsia="Arial Unicode MS" w:hAnsi="Browallia New" w:cs="Browallia New"/>
          <w:spacing w:val="-6"/>
          <w:cs/>
        </w:rPr>
        <w:t>ร</w:t>
      </w:r>
      <w:r w:rsidRPr="007C18AA">
        <w:rPr>
          <w:rFonts w:ascii="Browallia New" w:eastAsia="Arial Unicode MS" w:hAnsi="Browallia New" w:cs="Browallia New"/>
          <w:cs/>
        </w:rPr>
        <w:t xml:space="preserve">ายได้ที่รวมอยู่ในกำไรหรือขาดทุนรวมตั้งแต่ </w:t>
      </w:r>
      <w:r w:rsidR="00A76174" w:rsidRPr="00A76174">
        <w:rPr>
          <w:rFonts w:ascii="Browallia New" w:eastAsia="Arial Unicode MS" w:hAnsi="Browallia New" w:cs="Browallia New"/>
          <w:lang w:val="en-GB"/>
        </w:rPr>
        <w:t>6</w:t>
      </w:r>
      <w:r w:rsidR="00526462" w:rsidRPr="007C18AA">
        <w:rPr>
          <w:rFonts w:ascii="Browallia New" w:eastAsia="Arial Unicode MS" w:hAnsi="Browallia New" w:cs="Browallia New"/>
          <w:lang w:val="en-GB"/>
        </w:rPr>
        <w:t xml:space="preserve"> </w:t>
      </w:r>
      <w:r w:rsidR="00526462" w:rsidRPr="007C18AA">
        <w:rPr>
          <w:rFonts w:ascii="Browallia New" w:eastAsia="Arial Unicode MS" w:hAnsi="Browallia New" w:cs="Browallia New"/>
          <w:cs/>
          <w:lang w:val="en-GB"/>
        </w:rPr>
        <w:t xml:space="preserve">พฤษภาคม </w:t>
      </w:r>
      <w:r w:rsidR="00A76174" w:rsidRPr="00A76174">
        <w:rPr>
          <w:rFonts w:ascii="Browallia New" w:eastAsia="Arial Unicode MS" w:hAnsi="Browallia New" w:cs="Browallia New"/>
          <w:lang w:val="en-GB"/>
        </w:rPr>
        <w:t>2565</w:t>
      </w:r>
      <w:r w:rsidRPr="007C18AA">
        <w:rPr>
          <w:rFonts w:ascii="Browallia New" w:eastAsia="Arial Unicode MS" w:hAnsi="Browallia New" w:cs="Browallia New"/>
          <w:cs/>
        </w:rPr>
        <w:t xml:space="preserve"> ถึง </w:t>
      </w:r>
      <w:r w:rsidR="00A76174" w:rsidRPr="00A76174">
        <w:rPr>
          <w:rFonts w:ascii="Browallia New" w:eastAsia="Arial Unicode MS" w:hAnsi="Browallia New" w:cs="Browallia New"/>
          <w:lang w:val="en-GB"/>
        </w:rPr>
        <w:t>31</w:t>
      </w:r>
      <w:r w:rsidR="00526462" w:rsidRPr="007C18AA">
        <w:rPr>
          <w:rFonts w:ascii="Browallia New" w:eastAsia="Arial Unicode MS" w:hAnsi="Browallia New" w:cs="Browallia New"/>
          <w:cs/>
        </w:rPr>
        <w:t xml:space="preserve"> ธันวาคม </w:t>
      </w:r>
      <w:r w:rsidR="00A76174" w:rsidRPr="00A76174">
        <w:rPr>
          <w:rFonts w:ascii="Browallia New" w:eastAsia="Arial Unicode MS" w:hAnsi="Browallia New" w:cs="Browallia New"/>
          <w:lang w:val="en-GB"/>
        </w:rPr>
        <w:t>2565</w:t>
      </w:r>
      <w:r w:rsidRPr="007C18AA">
        <w:rPr>
          <w:rFonts w:ascii="Browallia New" w:eastAsia="Arial Unicode MS" w:hAnsi="Browallia New" w:cs="Browallia New"/>
          <w:cs/>
        </w:rPr>
        <w:t xml:space="preserve"> ของ</w:t>
      </w:r>
      <w:r w:rsidR="00526462" w:rsidRPr="007C18AA">
        <w:rPr>
          <w:rFonts w:ascii="Browallia New" w:eastAsia="Arial Unicode MS" w:hAnsi="Browallia New" w:cs="Browallia New"/>
          <w:cs/>
        </w:rPr>
        <w:t>กลุ่มกิจการเอ็ทน่าประเทศไทย</w:t>
      </w:r>
      <w:r w:rsidRPr="007C18AA">
        <w:rPr>
          <w:rFonts w:ascii="Browallia New" w:eastAsia="Arial Unicode MS" w:hAnsi="Browallia New" w:cs="Browallia New"/>
          <w:spacing w:val="-6"/>
        </w:rPr>
        <w:t xml:space="preserve"> </w:t>
      </w:r>
      <w:r w:rsidR="00E951AA" w:rsidRPr="007C18AA">
        <w:rPr>
          <w:rFonts w:ascii="Browallia New" w:eastAsia="Arial Unicode MS" w:hAnsi="Browallia New" w:cs="Browallia New"/>
          <w:spacing w:val="-6"/>
          <w:cs/>
        </w:rPr>
        <w:t>มี</w:t>
      </w:r>
      <w:r w:rsidRPr="007C18AA">
        <w:rPr>
          <w:rFonts w:ascii="Browallia New" w:eastAsia="Arial Unicode MS" w:hAnsi="Browallia New" w:cs="Browallia New"/>
          <w:spacing w:val="-6"/>
          <w:cs/>
        </w:rPr>
        <w:t xml:space="preserve">เป็นจำนวน </w:t>
      </w:r>
      <w:r w:rsidR="00A76174" w:rsidRPr="00A76174">
        <w:rPr>
          <w:rFonts w:ascii="Browallia New" w:eastAsia="Arial Unicode MS" w:hAnsi="Browallia New" w:cs="Browallia New"/>
          <w:spacing w:val="-6"/>
          <w:lang w:val="en-GB"/>
        </w:rPr>
        <w:t>1</w:t>
      </w:r>
      <w:r w:rsidR="00DF4187" w:rsidRPr="007C18AA">
        <w:rPr>
          <w:rFonts w:ascii="Browallia New" w:eastAsia="Arial Unicode MS" w:hAnsi="Browallia New" w:cs="Browallia New"/>
          <w:spacing w:val="-6"/>
          <w:lang w:val="en-GB"/>
        </w:rPr>
        <w:t>,</w:t>
      </w:r>
      <w:r w:rsidR="00A76174" w:rsidRPr="00A76174">
        <w:rPr>
          <w:rFonts w:ascii="Browallia New" w:eastAsia="Arial Unicode MS" w:hAnsi="Browallia New" w:cs="Browallia New"/>
          <w:spacing w:val="-6"/>
          <w:lang w:val="en-GB"/>
        </w:rPr>
        <w:t>958</w:t>
      </w:r>
      <w:r w:rsidR="00DF4187" w:rsidRPr="007C18AA">
        <w:rPr>
          <w:rFonts w:ascii="Browallia New" w:eastAsia="Arial Unicode MS" w:hAnsi="Browallia New" w:cs="Browallia New"/>
          <w:spacing w:val="-6"/>
          <w:lang w:val="en-GB"/>
        </w:rPr>
        <w:t>.</w:t>
      </w:r>
      <w:r w:rsidR="00A76174" w:rsidRPr="00A76174">
        <w:rPr>
          <w:rFonts w:ascii="Browallia New" w:eastAsia="Arial Unicode MS" w:hAnsi="Browallia New" w:cs="Browallia New"/>
          <w:spacing w:val="-6"/>
          <w:lang w:val="en-GB"/>
        </w:rPr>
        <w:t>06</w:t>
      </w:r>
      <w:r w:rsidRPr="007C18AA">
        <w:rPr>
          <w:rFonts w:ascii="Browallia New" w:eastAsia="Arial Unicode MS" w:hAnsi="Browallia New" w:cs="Browallia New"/>
          <w:spacing w:val="-6"/>
        </w:rPr>
        <w:t xml:space="preserve"> </w:t>
      </w:r>
      <w:r w:rsidR="00526462" w:rsidRPr="007C18AA">
        <w:rPr>
          <w:rFonts w:ascii="Browallia New" w:eastAsia="Arial Unicode MS" w:hAnsi="Browallia New" w:cs="Browallia New"/>
          <w:spacing w:val="-6"/>
          <w:cs/>
        </w:rPr>
        <w:t>ล้าน</w:t>
      </w:r>
      <w:r w:rsidRPr="007C18AA">
        <w:rPr>
          <w:rFonts w:ascii="Browallia New" w:eastAsia="Arial Unicode MS" w:hAnsi="Browallia New" w:cs="Browallia New"/>
          <w:spacing w:val="-6"/>
          <w:cs/>
        </w:rPr>
        <w:t>บาท</w:t>
      </w:r>
      <w:r w:rsidRPr="007C18AA">
        <w:rPr>
          <w:rFonts w:ascii="Browallia New" w:eastAsia="Arial Unicode MS" w:hAnsi="Browallia New" w:cs="Browallia New"/>
          <w:cs/>
        </w:rPr>
        <w:t xml:space="preserve"> </w:t>
      </w:r>
      <w:r w:rsidR="00526462" w:rsidRPr="007C18AA">
        <w:rPr>
          <w:rFonts w:ascii="Browallia New" w:eastAsia="Arial Unicode MS" w:hAnsi="Browallia New" w:cs="Browallia New"/>
          <w:cs/>
        </w:rPr>
        <w:t>ขาดทุน</w:t>
      </w:r>
      <w:r w:rsidRPr="007C18AA">
        <w:rPr>
          <w:rFonts w:ascii="Browallia New" w:eastAsia="Arial Unicode MS" w:hAnsi="Browallia New" w:cs="Browallia New"/>
          <w:cs/>
        </w:rPr>
        <w:t>ของ</w:t>
      </w:r>
      <w:r w:rsidR="00526462" w:rsidRPr="007C18AA">
        <w:rPr>
          <w:rFonts w:ascii="Browallia New" w:eastAsia="Arial Unicode MS" w:hAnsi="Browallia New" w:cs="Browallia New"/>
          <w:cs/>
        </w:rPr>
        <w:t>กลุ่มกิจการเอ็ทน่าประเทศไทย</w:t>
      </w:r>
      <w:r w:rsidRPr="007C18AA">
        <w:rPr>
          <w:rFonts w:ascii="Browallia New" w:eastAsia="Arial Unicode MS" w:hAnsi="Browallia New" w:cs="Browallia New"/>
        </w:rPr>
        <w:t xml:space="preserve"> </w:t>
      </w:r>
      <w:r w:rsidRPr="007C18AA">
        <w:rPr>
          <w:rFonts w:ascii="Browallia New" w:eastAsia="Arial Unicode MS" w:hAnsi="Browallia New" w:cs="Browallia New"/>
          <w:cs/>
        </w:rPr>
        <w:t xml:space="preserve">จำนวน </w:t>
      </w:r>
      <w:r w:rsidR="00A76174" w:rsidRPr="00A76174">
        <w:rPr>
          <w:rFonts w:ascii="Browallia New" w:eastAsia="Arial Unicode MS" w:hAnsi="Browallia New" w:cs="Browallia New"/>
          <w:lang w:val="en-GB"/>
        </w:rPr>
        <w:t>27</w:t>
      </w:r>
      <w:r w:rsidR="00DF4187" w:rsidRPr="007C18AA">
        <w:rPr>
          <w:rFonts w:ascii="Browallia New" w:eastAsia="Arial Unicode MS" w:hAnsi="Browallia New" w:cs="Browallia New"/>
          <w:lang w:val="en-GB"/>
        </w:rPr>
        <w:t>.</w:t>
      </w:r>
      <w:r w:rsidR="00A76174" w:rsidRPr="00A76174">
        <w:rPr>
          <w:rFonts w:ascii="Browallia New" w:eastAsia="Arial Unicode MS" w:hAnsi="Browallia New" w:cs="Browallia New"/>
          <w:lang w:val="en-GB"/>
        </w:rPr>
        <w:t>82</w:t>
      </w:r>
      <w:r w:rsidRPr="007C18AA">
        <w:rPr>
          <w:rFonts w:ascii="Browallia New" w:eastAsia="Arial Unicode MS" w:hAnsi="Browallia New" w:cs="Browallia New"/>
        </w:rPr>
        <w:t xml:space="preserve"> </w:t>
      </w:r>
      <w:r w:rsidR="00526462" w:rsidRPr="007C18AA">
        <w:rPr>
          <w:rFonts w:ascii="Browallia New" w:eastAsia="Arial Unicode MS" w:hAnsi="Browallia New" w:cs="Browallia New"/>
          <w:cs/>
        </w:rPr>
        <w:t>ล้าน</w:t>
      </w:r>
      <w:r w:rsidRPr="007C18AA">
        <w:rPr>
          <w:rFonts w:ascii="Browallia New" w:eastAsia="Arial Unicode MS" w:hAnsi="Browallia New" w:cs="Browallia New"/>
          <w:cs/>
        </w:rPr>
        <w:t xml:space="preserve">บาท </w:t>
      </w:r>
      <w:r w:rsidR="0007783A" w:rsidRPr="007C18AA">
        <w:rPr>
          <w:rFonts w:ascii="Browallia New" w:eastAsia="Arial Unicode MS" w:hAnsi="Browallia New" w:cs="Browallia New"/>
          <w:cs/>
        </w:rPr>
        <w:br/>
      </w:r>
      <w:r w:rsidRPr="007C18AA">
        <w:rPr>
          <w:rFonts w:ascii="Browallia New" w:eastAsia="Arial Unicode MS" w:hAnsi="Browallia New" w:cs="Browallia New"/>
          <w:cs/>
        </w:rPr>
        <w:t>ได้ถูกรวมในรอบระยะเวลาเดียวกัน</w:t>
      </w:r>
    </w:p>
    <w:p w14:paraId="107CF775" w14:textId="77777777" w:rsidR="00CF03B1" w:rsidRPr="007C18AA" w:rsidRDefault="00CF03B1" w:rsidP="0007783A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252E012C" w14:textId="59BCBBC1" w:rsidR="00CF03B1" w:rsidRPr="007C18AA" w:rsidRDefault="00CF03B1" w:rsidP="0007783A">
      <w:pPr>
        <w:ind w:left="540"/>
        <w:jc w:val="thaiDistribute"/>
        <w:rPr>
          <w:rFonts w:ascii="Browallia New" w:eastAsia="Arial Unicode MS" w:hAnsi="Browallia New" w:cs="Browallia New"/>
        </w:rPr>
      </w:pPr>
      <w:r w:rsidRPr="007C18AA">
        <w:rPr>
          <w:rFonts w:ascii="Browallia New" w:eastAsia="Arial Unicode MS" w:hAnsi="Browallia New" w:cs="Browallia New"/>
          <w:cs/>
        </w:rPr>
        <w:t>หาก</w:t>
      </w:r>
      <w:r w:rsidR="00526462" w:rsidRPr="007C18AA">
        <w:rPr>
          <w:rFonts w:ascii="Browallia New" w:eastAsia="Arial Unicode MS" w:hAnsi="Browallia New" w:cs="Browallia New"/>
          <w:cs/>
        </w:rPr>
        <w:t>กลุ่มกิจการเอ็ทน่าประเทศไทย</w:t>
      </w:r>
      <w:r w:rsidRPr="007C18AA">
        <w:rPr>
          <w:rFonts w:ascii="Browallia New" w:eastAsia="Arial Unicode MS" w:hAnsi="Browallia New" w:cs="Browallia New"/>
          <w:cs/>
        </w:rPr>
        <w:t xml:space="preserve"> ได้ถูกรวมในงบการเงินรวมตั้งแต่ </w:t>
      </w:r>
      <w:r w:rsidR="00A76174" w:rsidRPr="00A76174">
        <w:rPr>
          <w:rFonts w:ascii="Browallia New" w:eastAsia="Arial Unicode MS" w:hAnsi="Browallia New" w:cs="Browallia New"/>
          <w:lang w:val="en-GB"/>
        </w:rPr>
        <w:t>1</w:t>
      </w:r>
      <w:r w:rsidR="00526462" w:rsidRPr="007C18AA">
        <w:rPr>
          <w:rFonts w:ascii="Browallia New" w:eastAsia="Arial Unicode MS" w:hAnsi="Browallia New" w:cs="Browallia New"/>
          <w:lang w:val="en-GB"/>
        </w:rPr>
        <w:t xml:space="preserve"> </w:t>
      </w:r>
      <w:r w:rsidR="00526462" w:rsidRPr="007C18AA">
        <w:rPr>
          <w:rFonts w:ascii="Browallia New" w:eastAsia="Arial Unicode MS" w:hAnsi="Browallia New" w:cs="Browallia New"/>
          <w:cs/>
          <w:lang w:val="en-GB"/>
        </w:rPr>
        <w:t xml:space="preserve">มกราคม </w:t>
      </w:r>
      <w:r w:rsidR="00A76174" w:rsidRPr="00A76174">
        <w:rPr>
          <w:rFonts w:ascii="Browallia New" w:eastAsia="Arial Unicode MS" w:hAnsi="Browallia New" w:cs="Browallia New"/>
          <w:lang w:val="en-GB"/>
        </w:rPr>
        <w:t>2565</w:t>
      </w:r>
      <w:r w:rsidRPr="007C18AA">
        <w:rPr>
          <w:rFonts w:ascii="Browallia New" w:eastAsia="Arial Unicode MS" w:hAnsi="Browallia New" w:cs="Browallia New"/>
          <w:cs/>
        </w:rPr>
        <w:t xml:space="preserve"> งบกำไรขาดทุนเบ็ดเสร็จ</w:t>
      </w:r>
      <w:r w:rsidRPr="007C18AA">
        <w:rPr>
          <w:rFonts w:ascii="Browallia New" w:eastAsia="Arial Unicode MS" w:hAnsi="Browallia New" w:cs="Browallia New"/>
          <w:spacing w:val="-4"/>
          <w:cs/>
        </w:rPr>
        <w:t xml:space="preserve">สำหรับปีสิ้นสุดวันที่ </w:t>
      </w:r>
      <w:r w:rsidR="00A76174" w:rsidRPr="00A76174">
        <w:rPr>
          <w:rFonts w:ascii="Browallia New" w:eastAsia="Arial Unicode MS" w:hAnsi="Browallia New" w:cs="Browallia New"/>
          <w:spacing w:val="-4"/>
          <w:lang w:val="en-GB"/>
        </w:rPr>
        <w:t>31</w:t>
      </w:r>
      <w:r w:rsidR="00526462" w:rsidRPr="007C18AA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526462" w:rsidRPr="007C18AA">
        <w:rPr>
          <w:rFonts w:ascii="Browallia New" w:eastAsia="Arial Unicode MS" w:hAnsi="Browallia New" w:cs="Browallia New"/>
          <w:spacing w:val="-4"/>
          <w:cs/>
          <w:lang w:val="en-GB"/>
        </w:rPr>
        <w:t xml:space="preserve">ธันวาคม </w:t>
      </w:r>
      <w:r w:rsidR="00A76174" w:rsidRPr="00A76174">
        <w:rPr>
          <w:rFonts w:ascii="Browallia New" w:eastAsia="Arial Unicode MS" w:hAnsi="Browallia New" w:cs="Browallia New"/>
          <w:spacing w:val="-4"/>
          <w:lang w:val="en-GB"/>
        </w:rPr>
        <w:t>2565</w:t>
      </w:r>
      <w:r w:rsidRPr="007C18AA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Pr="007C18AA">
        <w:rPr>
          <w:rFonts w:ascii="Browallia New" w:eastAsia="Arial Unicode MS" w:hAnsi="Browallia New" w:cs="Browallia New"/>
          <w:spacing w:val="-4"/>
          <w:cs/>
        </w:rPr>
        <w:t xml:space="preserve">จะแสดงรายได้จำนวน </w:t>
      </w:r>
      <w:r w:rsidR="00A76174" w:rsidRPr="00A76174">
        <w:rPr>
          <w:rFonts w:ascii="Browallia New" w:eastAsia="Arial Unicode MS" w:hAnsi="Browallia New" w:cs="Browallia New"/>
          <w:spacing w:val="-4"/>
          <w:lang w:val="en-GB"/>
        </w:rPr>
        <w:t>8</w:t>
      </w:r>
      <w:r w:rsidR="00394BB8" w:rsidRPr="007C18AA">
        <w:rPr>
          <w:rFonts w:ascii="Browallia New" w:eastAsia="Arial Unicode MS" w:hAnsi="Browallia New" w:cs="Browallia New"/>
          <w:spacing w:val="-4"/>
          <w:lang w:val="en-GB"/>
        </w:rPr>
        <w:t>,</w:t>
      </w:r>
      <w:r w:rsidR="00A76174" w:rsidRPr="00A76174">
        <w:rPr>
          <w:rFonts w:ascii="Browallia New" w:eastAsia="Arial Unicode MS" w:hAnsi="Browallia New" w:cs="Browallia New"/>
          <w:spacing w:val="-4"/>
          <w:lang w:val="en-GB"/>
        </w:rPr>
        <w:t>795</w:t>
      </w:r>
      <w:r w:rsidR="00394BB8" w:rsidRPr="007C18AA">
        <w:rPr>
          <w:rFonts w:ascii="Browallia New" w:eastAsia="Arial Unicode MS" w:hAnsi="Browallia New" w:cs="Browallia New"/>
          <w:spacing w:val="-4"/>
          <w:lang w:val="en-GB"/>
        </w:rPr>
        <w:t>.</w:t>
      </w:r>
      <w:r w:rsidR="00A76174" w:rsidRPr="00A76174">
        <w:rPr>
          <w:rFonts w:ascii="Browallia New" w:eastAsia="Arial Unicode MS" w:hAnsi="Browallia New" w:cs="Browallia New"/>
          <w:spacing w:val="-4"/>
          <w:lang w:val="en-GB"/>
        </w:rPr>
        <w:t>73</w:t>
      </w:r>
      <w:r w:rsidRPr="007C18AA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526462" w:rsidRPr="007C18AA">
        <w:rPr>
          <w:rFonts w:ascii="Browallia New" w:eastAsia="Arial Unicode MS" w:hAnsi="Browallia New" w:cs="Browallia New"/>
          <w:spacing w:val="-4"/>
          <w:cs/>
        </w:rPr>
        <w:t>ล้าน</w:t>
      </w:r>
      <w:r w:rsidRPr="007C18AA">
        <w:rPr>
          <w:rFonts w:ascii="Browallia New" w:eastAsia="Arial Unicode MS" w:hAnsi="Browallia New" w:cs="Browallia New"/>
          <w:spacing w:val="-4"/>
          <w:cs/>
        </w:rPr>
        <w:t>บาท และ</w:t>
      </w:r>
      <w:r w:rsidR="00394BB8" w:rsidRPr="007C18AA">
        <w:rPr>
          <w:rFonts w:ascii="Browallia New" w:eastAsia="Arial Unicode MS" w:hAnsi="Browallia New" w:cs="Browallia New"/>
          <w:spacing w:val="-4"/>
          <w:cs/>
        </w:rPr>
        <w:t>กำไร</w:t>
      </w:r>
      <w:r w:rsidRPr="007C18AA">
        <w:rPr>
          <w:rFonts w:ascii="Browallia New" w:eastAsia="Arial Unicode MS" w:hAnsi="Browallia New" w:cs="Browallia New"/>
          <w:spacing w:val="-4"/>
          <w:cs/>
        </w:rPr>
        <w:t xml:space="preserve">จำนวน </w:t>
      </w:r>
      <w:r w:rsidR="00A76174" w:rsidRPr="00A76174">
        <w:rPr>
          <w:rFonts w:ascii="Browallia New" w:eastAsia="Arial Unicode MS" w:hAnsi="Browallia New" w:cs="Browallia New"/>
          <w:spacing w:val="-4"/>
          <w:lang w:val="en-GB"/>
        </w:rPr>
        <w:t>1</w:t>
      </w:r>
      <w:r w:rsidR="00394BB8" w:rsidRPr="007C18AA">
        <w:rPr>
          <w:rFonts w:ascii="Browallia New" w:eastAsia="Arial Unicode MS" w:hAnsi="Browallia New" w:cs="Browallia New"/>
          <w:spacing w:val="-4"/>
          <w:lang w:val="en-GB"/>
        </w:rPr>
        <w:t>,</w:t>
      </w:r>
      <w:r w:rsidR="00A76174" w:rsidRPr="00A76174">
        <w:rPr>
          <w:rFonts w:ascii="Browallia New" w:eastAsia="Arial Unicode MS" w:hAnsi="Browallia New" w:cs="Browallia New"/>
          <w:spacing w:val="-4"/>
          <w:lang w:val="en-GB"/>
        </w:rPr>
        <w:t>002</w:t>
      </w:r>
      <w:r w:rsidR="00526462" w:rsidRPr="007C18AA">
        <w:rPr>
          <w:rFonts w:ascii="Browallia New" w:eastAsia="Arial Unicode MS" w:hAnsi="Browallia New" w:cs="Browallia New"/>
          <w:spacing w:val="-4"/>
          <w:lang w:val="en-GB"/>
        </w:rPr>
        <w:t>.</w:t>
      </w:r>
      <w:r w:rsidR="00A76174" w:rsidRPr="00A76174">
        <w:rPr>
          <w:rFonts w:ascii="Browallia New" w:eastAsia="Arial Unicode MS" w:hAnsi="Browallia New" w:cs="Browallia New"/>
          <w:spacing w:val="-4"/>
          <w:lang w:val="en-GB"/>
        </w:rPr>
        <w:t>97</w:t>
      </w:r>
      <w:r w:rsidRPr="007C18AA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526462" w:rsidRPr="007C18AA">
        <w:rPr>
          <w:rFonts w:ascii="Browallia New" w:eastAsia="Arial Unicode MS" w:hAnsi="Browallia New" w:cs="Browallia New"/>
          <w:spacing w:val="-4"/>
          <w:cs/>
        </w:rPr>
        <w:t>ล้าน</w:t>
      </w:r>
      <w:r w:rsidRPr="007C18AA">
        <w:rPr>
          <w:rFonts w:ascii="Browallia New" w:eastAsia="Arial Unicode MS" w:hAnsi="Browallia New" w:cs="Browallia New"/>
          <w:spacing w:val="-4"/>
          <w:cs/>
        </w:rPr>
        <w:t>บาท</w:t>
      </w:r>
    </w:p>
    <w:p w14:paraId="70EFBB44" w14:textId="1F0AB9D3" w:rsidR="00CF03B1" w:rsidRPr="007C18AA" w:rsidRDefault="00CF03B1" w:rsidP="00CF03B1">
      <w:pPr>
        <w:ind w:left="567" w:hanging="567"/>
        <w:jc w:val="both"/>
        <w:rPr>
          <w:rFonts w:ascii="Browallia New" w:eastAsia="Arial Unicode MS" w:hAnsi="Browallia New" w:cs="Browallia New"/>
        </w:rPr>
      </w:pPr>
    </w:p>
    <w:p w14:paraId="37F00814" w14:textId="6C38DEE7" w:rsidR="00CF03B1" w:rsidRPr="007C18AA" w:rsidRDefault="00B127E3" w:rsidP="00CF03B1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</w:rPr>
      </w:pPr>
      <w:r w:rsidRPr="007C18AA">
        <w:rPr>
          <w:rFonts w:ascii="Browallia New" w:eastAsia="Arial Unicode MS" w:hAnsi="Browallia New" w:cs="Browallia New"/>
          <w:i/>
          <w:iCs/>
          <w:color w:val="CF4A02"/>
          <w:cs/>
        </w:rPr>
        <w:t>จ</w:t>
      </w:r>
      <w:r w:rsidR="00CF03B1" w:rsidRPr="007C18AA">
        <w:rPr>
          <w:rFonts w:ascii="Browallia New" w:eastAsia="Arial Unicode MS" w:hAnsi="Browallia New" w:cs="Browallia New"/>
          <w:i/>
          <w:iCs/>
          <w:color w:val="CF4A02"/>
        </w:rPr>
        <w:t>)</w:t>
      </w:r>
      <w:r w:rsidR="00CF03B1" w:rsidRPr="007C18AA">
        <w:rPr>
          <w:rFonts w:ascii="Browallia New" w:eastAsia="Arial Unicode MS" w:hAnsi="Browallia New" w:cs="Browallia New"/>
          <w:i/>
          <w:iCs/>
          <w:color w:val="CF4A02"/>
        </w:rPr>
        <w:tab/>
      </w:r>
      <w:r w:rsidR="00CF03B1" w:rsidRPr="007C18AA">
        <w:rPr>
          <w:rFonts w:ascii="Browallia New" w:eastAsia="Arial Unicode MS" w:hAnsi="Browallia New" w:cs="Browallia New"/>
          <w:i/>
          <w:iCs/>
          <w:color w:val="CF4A02"/>
          <w:cs/>
        </w:rPr>
        <w:t xml:space="preserve">ค่าใช้จ่ายที่เกี่ยวข้องกับการซื้อบริษัทย่อย </w:t>
      </w:r>
    </w:p>
    <w:p w14:paraId="0E72C228" w14:textId="31E31C5F" w:rsidR="00CF03B1" w:rsidRPr="007C18AA" w:rsidRDefault="00CF03B1" w:rsidP="00C12627">
      <w:pPr>
        <w:jc w:val="thaiDistribute"/>
        <w:rPr>
          <w:rFonts w:ascii="Browallia New" w:eastAsia="Arial Unicode MS" w:hAnsi="Browallia New" w:cs="Browallia New"/>
        </w:rPr>
      </w:pPr>
    </w:p>
    <w:p w14:paraId="638F38AB" w14:textId="6684D2E7" w:rsidR="00CF03B1" w:rsidRPr="007C18AA" w:rsidRDefault="00CF03B1" w:rsidP="0007783A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  <w:r w:rsidRPr="007C18AA">
        <w:rPr>
          <w:rFonts w:ascii="Browallia New" w:eastAsia="Arial Unicode MS" w:hAnsi="Browallia New" w:cs="Browallia New"/>
          <w:cs/>
        </w:rPr>
        <w:t xml:space="preserve">ค่าใช้จ่ายที่เกี่ยวข้องกับการซื้อบริษัทย่อยจำนวน </w:t>
      </w:r>
      <w:r w:rsidR="00A76174" w:rsidRPr="00A76174">
        <w:rPr>
          <w:rFonts w:ascii="Browallia New" w:eastAsia="Arial Unicode MS" w:hAnsi="Browallia New" w:cs="Browallia New"/>
          <w:lang w:val="en-GB"/>
        </w:rPr>
        <w:t>101</w:t>
      </w:r>
      <w:r w:rsidR="00526462" w:rsidRPr="007C18AA">
        <w:rPr>
          <w:rFonts w:ascii="Browallia New" w:eastAsia="Arial Unicode MS" w:hAnsi="Browallia New" w:cs="Browallia New"/>
          <w:lang w:val="en-GB"/>
        </w:rPr>
        <w:t>.</w:t>
      </w:r>
      <w:r w:rsidR="00A76174" w:rsidRPr="00A76174">
        <w:rPr>
          <w:rFonts w:ascii="Browallia New" w:eastAsia="Arial Unicode MS" w:hAnsi="Browallia New" w:cs="Browallia New"/>
          <w:lang w:val="en-GB"/>
        </w:rPr>
        <w:t>38</w:t>
      </w:r>
      <w:r w:rsidRPr="007C18AA">
        <w:rPr>
          <w:rFonts w:ascii="Browallia New" w:eastAsia="Arial Unicode MS" w:hAnsi="Browallia New" w:cs="Browallia New"/>
          <w:lang w:val="en-GB"/>
        </w:rPr>
        <w:t xml:space="preserve"> </w:t>
      </w:r>
      <w:r w:rsidR="00526462" w:rsidRPr="007C18AA">
        <w:rPr>
          <w:rFonts w:ascii="Browallia New" w:eastAsia="Arial Unicode MS" w:hAnsi="Browallia New" w:cs="Browallia New"/>
          <w:cs/>
          <w:lang w:val="en-GB"/>
        </w:rPr>
        <w:t>ล้าน</w:t>
      </w:r>
      <w:r w:rsidRPr="007C18AA">
        <w:rPr>
          <w:rFonts w:ascii="Browallia New" w:eastAsia="Arial Unicode MS" w:hAnsi="Browallia New" w:cs="Browallia New"/>
          <w:cs/>
          <w:lang w:val="en-GB"/>
        </w:rPr>
        <w:t>บาท ได้</w:t>
      </w:r>
      <w:r w:rsidR="00E951AA" w:rsidRPr="007C18AA">
        <w:rPr>
          <w:rFonts w:ascii="Browallia New" w:eastAsia="Arial Unicode MS" w:hAnsi="Browallia New" w:cs="Browallia New"/>
          <w:cs/>
          <w:lang w:val="en-GB"/>
        </w:rPr>
        <w:t>ถูก</w:t>
      </w:r>
      <w:r w:rsidRPr="007C18AA">
        <w:rPr>
          <w:rFonts w:ascii="Browallia New" w:eastAsia="Arial Unicode MS" w:hAnsi="Browallia New" w:cs="Browallia New"/>
          <w:cs/>
          <w:lang w:val="en-GB"/>
        </w:rPr>
        <w:t xml:space="preserve">รับรู้เป็นค่าใช้จ่ายในการบริหารในกำไรหรือขาดทุนในงบการเงินรวมสำหรับปี </w:t>
      </w:r>
      <w:r w:rsidR="00A76174" w:rsidRPr="00A76174">
        <w:rPr>
          <w:rFonts w:ascii="Browallia New" w:eastAsia="Arial Unicode MS" w:hAnsi="Browallia New" w:cs="Browallia New"/>
          <w:lang w:val="en-GB"/>
        </w:rPr>
        <w:t>2565</w:t>
      </w:r>
      <w:r w:rsidR="00E951AA" w:rsidRPr="007C18AA">
        <w:rPr>
          <w:rFonts w:ascii="Browallia New" w:eastAsia="Arial Unicode MS" w:hAnsi="Browallia New" w:cs="Browallia New"/>
          <w:cs/>
          <w:lang w:val="en-GB"/>
        </w:rPr>
        <w:t xml:space="preserve"> แล้ว</w:t>
      </w:r>
    </w:p>
    <w:p w14:paraId="2FB3BB0E" w14:textId="012FCF81" w:rsidR="00AC4EEB" w:rsidRPr="007C18AA" w:rsidRDefault="00AC4EEB" w:rsidP="00CF03B1">
      <w:pPr>
        <w:jc w:val="both"/>
        <w:rPr>
          <w:rFonts w:ascii="Browallia New" w:eastAsia="Arial Unicode MS" w:hAnsi="Browallia New" w:cs="Browallia New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62B2" w:rsidRPr="007C18AA" w14:paraId="0E232FF0" w14:textId="77777777" w:rsidTr="00241C0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BFA4D3" w14:textId="707F54AC" w:rsidR="007662B2" w:rsidRPr="007C18AA" w:rsidRDefault="007662B2">
            <w:pPr>
              <w:pStyle w:val="ListParagraph"/>
              <w:numPr>
                <w:ilvl w:val="0"/>
                <w:numId w:val="3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</w:tbl>
    <w:p w14:paraId="2607912C" w14:textId="07CDF4E7" w:rsidR="00DF290F" w:rsidRPr="007C18AA" w:rsidRDefault="00DF290F" w:rsidP="000451B7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38A7CD8B" w14:textId="77777777" w:rsidR="008C657C" w:rsidRPr="007C18AA" w:rsidRDefault="008C657C" w:rsidP="008C657C">
      <w:pPr>
        <w:pStyle w:val="a"/>
        <w:ind w:right="0"/>
        <w:jc w:val="thaiDistribute"/>
        <w:rPr>
          <w:rFonts w:ascii="Browallia New" w:hAnsi="Browallia New" w:cs="Browallia New"/>
          <w:color w:val="0D0D0D"/>
          <w:cs/>
          <w:lang w:val="en-GB"/>
        </w:rPr>
      </w:pPr>
      <w:r w:rsidRPr="007C18AA">
        <w:rPr>
          <w:rFonts w:ascii="Browallia New" w:hAnsi="Browallia New" w:cs="Browallia New"/>
          <w:color w:val="0D0D0D"/>
          <w:cs/>
        </w:rPr>
        <w:t>บุคคลหรือกิจการที่เกี่ยวข้องกันกับบริษัทหมายถึง กิจการและบุคคลที่ควบคุมบริษัทหรือถูกควบคุมโดยบริษัทหรืออยู่ภายใต้การควบคุมเดียวกับบริษัททั้งทางตรงหรือทางอ้อมไม่ว่าจะโดยทอดเดียวหรือหลายทอด กิจการและบุคคลดังกล่าวเป็นบุคคลหรือกิจการที่เกี่ยวข้องกับบริษัท บริษัทย่อยและบริษัทย่อยลำดับถัดไป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</w:t>
      </w:r>
      <w:r w:rsidRPr="007C18AA">
        <w:rPr>
          <w:rFonts w:ascii="Browallia New" w:hAnsi="Browallia New" w:cs="Browallia New"/>
          <w:color w:val="0D0D0D"/>
          <w:spacing w:val="-6"/>
          <w:cs/>
        </w:rPr>
        <w:t>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4D318816" w14:textId="77777777" w:rsidR="007C18AA" w:rsidRDefault="007C18AA" w:rsidP="008C657C">
      <w:pPr>
        <w:pStyle w:val="a"/>
        <w:ind w:right="0"/>
        <w:jc w:val="thaiDistribute"/>
        <w:rPr>
          <w:rFonts w:ascii="Browallia New" w:hAnsi="Browallia New" w:cs="Browallia New"/>
          <w:color w:val="0D0D0D"/>
          <w:spacing w:val="-6"/>
        </w:rPr>
      </w:pPr>
    </w:p>
    <w:p w14:paraId="45827417" w14:textId="1D9A8D75" w:rsidR="008C657C" w:rsidRPr="007C18AA" w:rsidRDefault="008C657C" w:rsidP="008C657C">
      <w:pPr>
        <w:pStyle w:val="a"/>
        <w:ind w:right="0"/>
        <w:jc w:val="thaiDistribute"/>
        <w:rPr>
          <w:rFonts w:ascii="Browallia New" w:hAnsi="Browallia New" w:cs="Browallia New"/>
          <w:color w:val="0D0D0D"/>
        </w:rPr>
      </w:pPr>
      <w:r w:rsidRPr="007C18AA">
        <w:rPr>
          <w:rFonts w:ascii="Browallia New" w:hAnsi="Browallia New" w:cs="Browallia New"/>
          <w:color w:val="0D0D0D"/>
          <w:spacing w:val="-6"/>
          <w:cs/>
        </w:rPr>
        <w:t>ในการพิจารณาความสัมพันธ์ระหว่างบุคคลหรือกิจการที่เกี่ยวข้องกัน ซึ่งอาจมีขึ้นได้</w:t>
      </w:r>
      <w:r w:rsidR="00E4677F" w:rsidRPr="007C18AA">
        <w:rPr>
          <w:rFonts w:ascii="Browallia New" w:hAnsi="Browallia New" w:cs="Browallia New"/>
          <w:color w:val="0D0D0D"/>
          <w:spacing w:val="-6"/>
          <w:cs/>
        </w:rPr>
        <w:t xml:space="preserve"> ได้</w:t>
      </w:r>
      <w:r w:rsidRPr="007C18AA">
        <w:rPr>
          <w:rFonts w:ascii="Browallia New" w:hAnsi="Browallia New" w:cs="Browallia New"/>
          <w:color w:val="0D0D0D"/>
          <w:spacing w:val="-6"/>
          <w:cs/>
        </w:rPr>
        <w:t>คำนึงถึงรายละเอียดของความสัมพันธ์</w:t>
      </w:r>
      <w:r w:rsidRPr="007C18AA">
        <w:rPr>
          <w:rFonts w:ascii="Browallia New" w:hAnsi="Browallia New" w:cs="Browallia New"/>
          <w:color w:val="0D0D0D"/>
          <w:cs/>
        </w:rPr>
        <w:t>มากกว่ารูปแบบความสัมพันธ์ตามกฎหมาย</w:t>
      </w:r>
    </w:p>
    <w:p w14:paraId="38AC6674" w14:textId="77777777" w:rsidR="008C657C" w:rsidRPr="007C18AA" w:rsidRDefault="008C657C" w:rsidP="00C12627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48E350A6" w14:textId="2AF3ADBC" w:rsidR="008C657C" w:rsidRPr="007C18AA" w:rsidRDefault="008C657C" w:rsidP="008C657C">
      <w:pPr>
        <w:jc w:val="thaiDistribute"/>
        <w:rPr>
          <w:rFonts w:ascii="Browallia New" w:hAnsi="Browallia New" w:cs="Browallia New"/>
          <w:color w:val="000000"/>
          <w:lang w:val="en-US"/>
        </w:rPr>
      </w:pPr>
      <w:r w:rsidRPr="007C18AA">
        <w:rPr>
          <w:rFonts w:ascii="Browallia New" w:eastAsia="Cordia New" w:hAnsi="Browallia New" w:cs="Browallia New"/>
          <w:b/>
          <w:color w:val="000000"/>
          <w:cs/>
        </w:rPr>
        <w:t>สินทรัพย์หนี้สินรายได้และค่าใช้จ่ายส่วนหนึ่ง เป็นรายการที่เกิดกับกิจการที่เกี่ยวข้องกันโดยการ</w:t>
      </w:r>
      <w:r w:rsidRPr="007C18AA">
        <w:rPr>
          <w:rFonts w:ascii="Browallia New" w:eastAsia="Cordia New" w:hAnsi="Browallia New" w:cs="Browallia New"/>
          <w:b/>
          <w:color w:val="000000"/>
          <w:spacing w:val="-4"/>
          <w:cs/>
        </w:rPr>
        <w:t>ถือหุ้นหรือการมีผู้ถือหุ้นหรือกรรมการบางส่วนร่วมกัน ซึ่งฝ่ายบริหารเชื่อว่าบริษัทไม่มีอิทธิพลอย่างมีสาระสำคัญในกิจการที่เกี่ยวข้องกันดังกล่าว ดังนั้นข้อมูลทางการเงินนี้จึงแสดงรวมถึงผลของรายการดังกล่าว ซึ่งเป็นไปตาม</w:t>
      </w:r>
      <w:r w:rsidRPr="007C18AA">
        <w:rPr>
          <w:rFonts w:ascii="Browallia New" w:eastAsia="Cordia New" w:hAnsi="Browallia New" w:cs="Browallia New"/>
          <w:b/>
          <w:color w:val="000000"/>
          <w:cs/>
        </w:rPr>
        <w:t>เงื่อนไขที่ระบุไว้ในสัญญาที่ทำร่วมกัน และเป็นเงื่อนไขการค้าทั่วไปตามปกติทางธุรกิจ รายการดังกล่าวที่สำคัญมีดังนี้</w:t>
      </w:r>
    </w:p>
    <w:p w14:paraId="6652D86C" w14:textId="388F6C14" w:rsidR="00F31F71" w:rsidRPr="007C18AA" w:rsidRDefault="00F31F71" w:rsidP="00C12627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29C087C" w14:textId="77777777" w:rsidR="008C657C" w:rsidRPr="007C18AA" w:rsidRDefault="008C657C" w:rsidP="008C657C">
      <w:pPr>
        <w:jc w:val="thaiDistribute"/>
        <w:rPr>
          <w:rFonts w:ascii="Browallia New" w:hAnsi="Browallia New" w:cs="Browallia New"/>
          <w:color w:val="000000"/>
          <w:lang w:val="en-US"/>
        </w:rPr>
      </w:pPr>
      <w:r w:rsidRPr="007C18AA">
        <w:rPr>
          <w:rFonts w:ascii="Browallia New" w:hAnsi="Browallia New" w:cs="Browallia New"/>
          <w:color w:val="000000"/>
          <w:cs/>
          <w:lang w:val="en-US"/>
        </w:rPr>
        <w:t>ลักษณะความสัมพันธ์ระหว่างบริษัทกับกิจการที่เกี่ยวข้องกันมีดังนี้</w:t>
      </w:r>
    </w:p>
    <w:p w14:paraId="7131FFBF" w14:textId="53B2D323" w:rsidR="008C657C" w:rsidRPr="007C18AA" w:rsidRDefault="008C657C" w:rsidP="00C12627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4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3"/>
        <w:gridCol w:w="3119"/>
        <w:gridCol w:w="2067"/>
        <w:gridCol w:w="11"/>
      </w:tblGrid>
      <w:tr w:rsidR="008C657C" w:rsidRPr="008D3F8E" w14:paraId="41552A9A" w14:textId="77777777" w:rsidTr="008D3F8E">
        <w:trPr>
          <w:gridAfter w:val="1"/>
          <w:wAfter w:w="11" w:type="dxa"/>
        </w:trPr>
        <w:tc>
          <w:tcPr>
            <w:tcW w:w="429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1C04BAF" w14:textId="77777777" w:rsidR="008C657C" w:rsidRPr="008D3F8E" w:rsidRDefault="008C657C" w:rsidP="00FE3CCA">
            <w:pPr>
              <w:widowControl w:val="0"/>
              <w:ind w:right="176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bookmarkStart w:id="40" w:name="_Hlk125621175"/>
            <w:r w:rsidRPr="008D3F8E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รายชื่อกิจการที่เกี่ยวข้องกัน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92433EB" w14:textId="77777777" w:rsidR="008C657C" w:rsidRPr="008D3F8E" w:rsidRDefault="008C657C" w:rsidP="00FE3CCA">
            <w:pPr>
              <w:widowControl w:val="0"/>
              <w:ind w:right="137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ลักษณะความสัมพันธ์</w:t>
            </w:r>
          </w:p>
        </w:tc>
        <w:tc>
          <w:tcPr>
            <w:tcW w:w="2067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CE892D1" w14:textId="77777777" w:rsidR="008C657C" w:rsidRPr="008D3F8E" w:rsidRDefault="008C657C" w:rsidP="00FE3CCA">
            <w:pPr>
              <w:widowControl w:val="0"/>
              <w:ind w:right="58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ประเภทธุรกิจ</w:t>
            </w:r>
          </w:p>
        </w:tc>
      </w:tr>
      <w:bookmarkEnd w:id="40"/>
      <w:tr w:rsidR="008C657C" w:rsidRPr="008D3F8E" w14:paraId="5E69B5BB" w14:textId="77777777" w:rsidTr="008D3F8E">
        <w:trPr>
          <w:gridAfter w:val="1"/>
          <w:wAfter w:w="11" w:type="dxa"/>
        </w:trPr>
        <w:tc>
          <w:tcPr>
            <w:tcW w:w="4293" w:type="dxa"/>
            <w:tcBorders>
              <w:top w:val="single" w:sz="4" w:space="0" w:color="auto"/>
            </w:tcBorders>
          </w:tcPr>
          <w:p w14:paraId="7B502524" w14:textId="77777777" w:rsidR="008C657C" w:rsidRPr="008D3F8E" w:rsidRDefault="008C657C" w:rsidP="00FE3CCA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vAlign w:val="center"/>
          </w:tcPr>
          <w:p w14:paraId="4CADD60E" w14:textId="77777777" w:rsidR="008C657C" w:rsidRPr="008D3F8E" w:rsidRDefault="008C657C" w:rsidP="00FE3CCA">
            <w:pPr>
              <w:widowControl w:val="0"/>
              <w:ind w:left="90" w:right="137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67" w:type="dxa"/>
            <w:tcBorders>
              <w:top w:val="single" w:sz="4" w:space="0" w:color="auto"/>
            </w:tcBorders>
            <w:vAlign w:val="center"/>
          </w:tcPr>
          <w:p w14:paraId="43F9BA37" w14:textId="77777777" w:rsidR="008C657C" w:rsidRPr="008D3F8E" w:rsidRDefault="008C657C" w:rsidP="00FE3CCA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8C657C" w:rsidRPr="008D3F8E" w14:paraId="291134D1" w14:textId="77777777" w:rsidTr="008D3F8E">
        <w:trPr>
          <w:gridAfter w:val="1"/>
          <w:wAfter w:w="11" w:type="dxa"/>
        </w:trPr>
        <w:tc>
          <w:tcPr>
            <w:tcW w:w="4293" w:type="dxa"/>
          </w:tcPr>
          <w:p w14:paraId="186DBA67" w14:textId="06445733" w:rsidR="008C657C" w:rsidRPr="008D3F8E" w:rsidRDefault="008C657C" w:rsidP="00FE3CCA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>Allianz SE</w:t>
            </w:r>
          </w:p>
        </w:tc>
        <w:tc>
          <w:tcPr>
            <w:tcW w:w="3119" w:type="dxa"/>
            <w:vAlign w:val="center"/>
          </w:tcPr>
          <w:p w14:paraId="4494B15F" w14:textId="3C9095EB" w:rsidR="008C657C" w:rsidRPr="008D3F8E" w:rsidRDefault="008C657C" w:rsidP="00FE3CCA">
            <w:pPr>
              <w:widowControl w:val="0"/>
              <w:ind w:left="90" w:right="137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บริษัทใหญ่ในลำดับสูงสุด</w:t>
            </w:r>
          </w:p>
        </w:tc>
        <w:tc>
          <w:tcPr>
            <w:tcW w:w="2067" w:type="dxa"/>
            <w:vAlign w:val="center"/>
          </w:tcPr>
          <w:p w14:paraId="17656CF2" w14:textId="073530F0" w:rsidR="008C657C" w:rsidRPr="008D3F8E" w:rsidRDefault="008C657C" w:rsidP="00FE3CCA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8D3F8E" w14:paraId="0F7C7B5A" w14:textId="77777777" w:rsidTr="008D3F8E">
        <w:trPr>
          <w:gridAfter w:val="1"/>
          <w:wAfter w:w="11" w:type="dxa"/>
        </w:trPr>
        <w:tc>
          <w:tcPr>
            <w:tcW w:w="4293" w:type="dxa"/>
            <w:vAlign w:val="bottom"/>
          </w:tcPr>
          <w:p w14:paraId="1423F28C" w14:textId="1D2957EE" w:rsidR="008C657C" w:rsidRPr="008D3F8E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>Allianz SE Singapore Branch</w:t>
            </w: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3119" w:type="dxa"/>
          </w:tcPr>
          <w:p w14:paraId="421C9650" w14:textId="561EF723" w:rsidR="008C657C" w:rsidRPr="008D3F8E" w:rsidRDefault="008C657C" w:rsidP="008C657C">
            <w:pPr>
              <w:widowControl w:val="0"/>
              <w:ind w:left="90" w:right="137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67" w:type="dxa"/>
            <w:vAlign w:val="bottom"/>
          </w:tcPr>
          <w:p w14:paraId="5DBF5068" w14:textId="7CFBE3F6" w:rsidR="008C657C" w:rsidRPr="008D3F8E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8D3F8E" w14:paraId="0DE1847A" w14:textId="77777777" w:rsidTr="008D3F8E">
        <w:trPr>
          <w:gridAfter w:val="1"/>
          <w:wAfter w:w="11" w:type="dxa"/>
        </w:trPr>
        <w:tc>
          <w:tcPr>
            <w:tcW w:w="4293" w:type="dxa"/>
          </w:tcPr>
          <w:p w14:paraId="3594EFCE" w14:textId="666543EF" w:rsidR="008C657C" w:rsidRPr="008D3F8E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Allianz Technology SE </w:t>
            </w:r>
          </w:p>
        </w:tc>
        <w:tc>
          <w:tcPr>
            <w:tcW w:w="3119" w:type="dxa"/>
          </w:tcPr>
          <w:p w14:paraId="2DC08FF3" w14:textId="55EC137F" w:rsidR="008C657C" w:rsidRPr="008D3F8E" w:rsidRDefault="008C657C" w:rsidP="008C657C">
            <w:pPr>
              <w:widowControl w:val="0"/>
              <w:ind w:left="90" w:right="137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67" w:type="dxa"/>
          </w:tcPr>
          <w:p w14:paraId="4F5F1626" w14:textId="5CB4C9A6" w:rsidR="008C657C" w:rsidRPr="008D3F8E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ให้คำปรึกษาด้านเทคโนโลยี</w:t>
            </w:r>
          </w:p>
        </w:tc>
      </w:tr>
      <w:tr w:rsidR="008C657C" w:rsidRPr="008D3F8E" w14:paraId="699D0504" w14:textId="77777777" w:rsidTr="008D3F8E">
        <w:trPr>
          <w:gridAfter w:val="1"/>
          <w:wAfter w:w="11" w:type="dxa"/>
        </w:trPr>
        <w:tc>
          <w:tcPr>
            <w:tcW w:w="4293" w:type="dxa"/>
            <w:vAlign w:val="bottom"/>
          </w:tcPr>
          <w:p w14:paraId="1FA3F98A" w14:textId="1EA8CF55" w:rsidR="008C657C" w:rsidRPr="008D3F8E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>Allianz Global Corporate&amp;Speciality SE</w:t>
            </w:r>
          </w:p>
        </w:tc>
        <w:tc>
          <w:tcPr>
            <w:tcW w:w="3119" w:type="dxa"/>
          </w:tcPr>
          <w:p w14:paraId="70A8E5F7" w14:textId="4D26A42E" w:rsidR="008C657C" w:rsidRPr="008D3F8E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67" w:type="dxa"/>
          </w:tcPr>
          <w:p w14:paraId="1A8B35D6" w14:textId="5E754A4E" w:rsidR="008C657C" w:rsidRPr="008D3F8E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8D3F8E" w14:paraId="3FF97483" w14:textId="77777777" w:rsidTr="008D3F8E">
        <w:trPr>
          <w:gridAfter w:val="1"/>
          <w:wAfter w:w="11" w:type="dxa"/>
        </w:trPr>
        <w:tc>
          <w:tcPr>
            <w:tcW w:w="4293" w:type="dxa"/>
            <w:vAlign w:val="bottom"/>
          </w:tcPr>
          <w:p w14:paraId="47D66616" w14:textId="54B08B1F" w:rsidR="008C657C" w:rsidRPr="008D3F8E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>Allianz Global Corporate&amp;Speciality AG</w:t>
            </w:r>
          </w:p>
        </w:tc>
        <w:tc>
          <w:tcPr>
            <w:tcW w:w="3119" w:type="dxa"/>
          </w:tcPr>
          <w:p w14:paraId="07172899" w14:textId="13D5F69C" w:rsidR="008C657C" w:rsidRPr="008D3F8E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67" w:type="dxa"/>
          </w:tcPr>
          <w:p w14:paraId="1E7D1774" w14:textId="12628A0E" w:rsidR="008C657C" w:rsidRPr="008D3F8E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8D3F8E" w14:paraId="42B490E1" w14:textId="77777777" w:rsidTr="008D3F8E">
        <w:trPr>
          <w:gridAfter w:val="1"/>
          <w:wAfter w:w="11" w:type="dxa"/>
        </w:trPr>
        <w:tc>
          <w:tcPr>
            <w:tcW w:w="4293" w:type="dxa"/>
            <w:vAlign w:val="bottom"/>
          </w:tcPr>
          <w:p w14:paraId="5FF7A858" w14:textId="6956E438" w:rsidR="008C657C" w:rsidRPr="008D3F8E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Allianz Australia Limited </w:t>
            </w:r>
          </w:p>
        </w:tc>
        <w:tc>
          <w:tcPr>
            <w:tcW w:w="3119" w:type="dxa"/>
          </w:tcPr>
          <w:p w14:paraId="3B02213E" w14:textId="457E2DD5" w:rsidR="008C657C" w:rsidRPr="008D3F8E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67" w:type="dxa"/>
          </w:tcPr>
          <w:p w14:paraId="5BC2293B" w14:textId="14B11707" w:rsidR="008C657C" w:rsidRPr="008D3F8E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8D3F8E" w14:paraId="5CBC9547" w14:textId="77777777" w:rsidTr="008D3F8E">
        <w:trPr>
          <w:gridAfter w:val="1"/>
          <w:wAfter w:w="11" w:type="dxa"/>
        </w:trPr>
        <w:tc>
          <w:tcPr>
            <w:tcW w:w="4293" w:type="dxa"/>
            <w:vAlign w:val="bottom"/>
          </w:tcPr>
          <w:p w14:paraId="2426D66A" w14:textId="68CD286E" w:rsidR="008C657C" w:rsidRPr="008D3F8E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Euler Hermes Deutschland </w:t>
            </w:r>
          </w:p>
        </w:tc>
        <w:tc>
          <w:tcPr>
            <w:tcW w:w="3119" w:type="dxa"/>
          </w:tcPr>
          <w:p w14:paraId="00FC6FB6" w14:textId="2194E957" w:rsidR="008C657C" w:rsidRPr="008D3F8E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67" w:type="dxa"/>
          </w:tcPr>
          <w:p w14:paraId="6F564C5E" w14:textId="68C87F3A" w:rsidR="008C657C" w:rsidRPr="008D3F8E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8D3F8E" w14:paraId="1DD2446F" w14:textId="77777777" w:rsidTr="008D3F8E">
        <w:trPr>
          <w:gridAfter w:val="1"/>
          <w:wAfter w:w="11" w:type="dxa"/>
        </w:trPr>
        <w:tc>
          <w:tcPr>
            <w:tcW w:w="4293" w:type="dxa"/>
            <w:vAlign w:val="bottom"/>
          </w:tcPr>
          <w:p w14:paraId="49B7B629" w14:textId="6EC5BEFE" w:rsidR="008C657C" w:rsidRPr="008D3F8E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Euler Hermes Singapore Branch </w:t>
            </w:r>
          </w:p>
        </w:tc>
        <w:tc>
          <w:tcPr>
            <w:tcW w:w="3119" w:type="dxa"/>
          </w:tcPr>
          <w:p w14:paraId="27D415EB" w14:textId="333CF7D5" w:rsidR="008C657C" w:rsidRPr="008D3F8E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67" w:type="dxa"/>
          </w:tcPr>
          <w:p w14:paraId="0E5995BE" w14:textId="44FC6D09" w:rsidR="008C657C" w:rsidRPr="008D3F8E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8D3F8E" w14:paraId="642E488C" w14:textId="77777777" w:rsidTr="008D3F8E">
        <w:trPr>
          <w:gridAfter w:val="1"/>
          <w:wAfter w:w="11" w:type="dxa"/>
        </w:trPr>
        <w:tc>
          <w:tcPr>
            <w:tcW w:w="4293" w:type="dxa"/>
            <w:vAlign w:val="bottom"/>
          </w:tcPr>
          <w:p w14:paraId="269828D2" w14:textId="22EFD720" w:rsidR="008C657C" w:rsidRPr="008D3F8E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Allianz Fire and Marine Insurance Japan Ltd. </w:t>
            </w:r>
          </w:p>
        </w:tc>
        <w:tc>
          <w:tcPr>
            <w:tcW w:w="3119" w:type="dxa"/>
          </w:tcPr>
          <w:p w14:paraId="3662D99B" w14:textId="661CACD5" w:rsidR="008C657C" w:rsidRPr="008D3F8E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67" w:type="dxa"/>
          </w:tcPr>
          <w:p w14:paraId="0942D692" w14:textId="751F48C8" w:rsidR="008C657C" w:rsidRPr="008D3F8E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8D3F8E" w14:paraId="0E48E464" w14:textId="77777777" w:rsidTr="008D3F8E">
        <w:trPr>
          <w:gridAfter w:val="1"/>
          <w:wAfter w:w="11" w:type="dxa"/>
        </w:trPr>
        <w:tc>
          <w:tcPr>
            <w:tcW w:w="4293" w:type="dxa"/>
            <w:vAlign w:val="bottom"/>
          </w:tcPr>
          <w:p w14:paraId="5EA214D3" w14:textId="4C3825F4" w:rsidR="008C657C" w:rsidRPr="008D3F8E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Allianz General Insurance Malaysia Berhad </w:t>
            </w:r>
          </w:p>
        </w:tc>
        <w:tc>
          <w:tcPr>
            <w:tcW w:w="3119" w:type="dxa"/>
          </w:tcPr>
          <w:p w14:paraId="0B05C70F" w14:textId="2114E0E0" w:rsidR="008C657C" w:rsidRPr="008D3F8E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67" w:type="dxa"/>
          </w:tcPr>
          <w:p w14:paraId="77B24D35" w14:textId="3903C60B" w:rsidR="008C657C" w:rsidRPr="008D3F8E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8D3F8E" w14:paraId="0F0546BD" w14:textId="77777777" w:rsidTr="008D3F8E">
        <w:trPr>
          <w:gridAfter w:val="1"/>
          <w:wAfter w:w="11" w:type="dxa"/>
        </w:trPr>
        <w:tc>
          <w:tcPr>
            <w:tcW w:w="4293" w:type="dxa"/>
            <w:vAlign w:val="bottom"/>
          </w:tcPr>
          <w:p w14:paraId="1D6E86CE" w14:textId="60D17793" w:rsidR="008C657C" w:rsidRPr="008D3F8E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Allianz Global Risks US Insurance Company </w:t>
            </w:r>
          </w:p>
        </w:tc>
        <w:tc>
          <w:tcPr>
            <w:tcW w:w="3119" w:type="dxa"/>
          </w:tcPr>
          <w:p w14:paraId="34364256" w14:textId="5EE52B9A" w:rsidR="008C657C" w:rsidRPr="008D3F8E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67" w:type="dxa"/>
          </w:tcPr>
          <w:p w14:paraId="209BAB3F" w14:textId="18C68DB0" w:rsidR="008C657C" w:rsidRPr="008D3F8E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8D3F8E" w14:paraId="7E20944D" w14:textId="77777777" w:rsidTr="008D3F8E">
        <w:trPr>
          <w:gridAfter w:val="1"/>
          <w:wAfter w:w="11" w:type="dxa"/>
        </w:trPr>
        <w:tc>
          <w:tcPr>
            <w:tcW w:w="4293" w:type="dxa"/>
            <w:vAlign w:val="bottom"/>
          </w:tcPr>
          <w:p w14:paraId="587772A3" w14:textId="14364B24" w:rsidR="008C657C" w:rsidRPr="008D3F8E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>AWP</w:t>
            </w: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>P&amp;C</w:t>
            </w: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>S.A.</w:t>
            </w:r>
          </w:p>
        </w:tc>
        <w:tc>
          <w:tcPr>
            <w:tcW w:w="3119" w:type="dxa"/>
          </w:tcPr>
          <w:p w14:paraId="7975B6F8" w14:textId="01ED7262" w:rsidR="008C657C" w:rsidRPr="008D3F8E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67" w:type="dxa"/>
            <w:vAlign w:val="bottom"/>
          </w:tcPr>
          <w:p w14:paraId="33F94D8B" w14:textId="0D49C5F6" w:rsidR="008C657C" w:rsidRPr="008D3F8E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บริการ</w:t>
            </w:r>
          </w:p>
        </w:tc>
      </w:tr>
      <w:tr w:rsidR="008C657C" w:rsidRPr="008D3F8E" w14:paraId="4E7AD62F" w14:textId="77777777" w:rsidTr="008D3F8E">
        <w:trPr>
          <w:gridAfter w:val="1"/>
          <w:wAfter w:w="11" w:type="dxa"/>
        </w:trPr>
        <w:tc>
          <w:tcPr>
            <w:tcW w:w="4293" w:type="dxa"/>
            <w:vAlign w:val="bottom"/>
          </w:tcPr>
          <w:p w14:paraId="42E640C3" w14:textId="3AF920F5" w:rsidR="008C657C" w:rsidRPr="008D3F8E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Allianz Suisse Versicherungs-Gesellschaft AG </w:t>
            </w:r>
          </w:p>
        </w:tc>
        <w:tc>
          <w:tcPr>
            <w:tcW w:w="3119" w:type="dxa"/>
          </w:tcPr>
          <w:p w14:paraId="164F5D2C" w14:textId="02723604" w:rsidR="008C657C" w:rsidRPr="008D3F8E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67" w:type="dxa"/>
          </w:tcPr>
          <w:p w14:paraId="7DB61CC6" w14:textId="728EF737" w:rsidR="008C657C" w:rsidRPr="008D3F8E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8D3F8E" w14:paraId="3BCAE111" w14:textId="77777777" w:rsidTr="008D3F8E">
        <w:trPr>
          <w:gridAfter w:val="1"/>
          <w:wAfter w:w="11" w:type="dxa"/>
        </w:trPr>
        <w:tc>
          <w:tcPr>
            <w:tcW w:w="4293" w:type="dxa"/>
            <w:vAlign w:val="bottom"/>
          </w:tcPr>
          <w:p w14:paraId="5977A576" w14:textId="71AEE8EC" w:rsidR="008C657C" w:rsidRPr="008D3F8E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Allianz China General Insurance Company Ltd. </w:t>
            </w:r>
          </w:p>
        </w:tc>
        <w:tc>
          <w:tcPr>
            <w:tcW w:w="3119" w:type="dxa"/>
          </w:tcPr>
          <w:p w14:paraId="5E137848" w14:textId="5E2AA4E3" w:rsidR="008C657C" w:rsidRPr="008D3F8E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67" w:type="dxa"/>
          </w:tcPr>
          <w:p w14:paraId="2BFA48E2" w14:textId="25047BBF" w:rsidR="008C657C" w:rsidRPr="008D3F8E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8D3F8E" w14:paraId="031BB7FE" w14:textId="77777777" w:rsidTr="008D3F8E">
        <w:trPr>
          <w:gridAfter w:val="1"/>
          <w:wAfter w:w="11" w:type="dxa"/>
        </w:trPr>
        <w:tc>
          <w:tcPr>
            <w:tcW w:w="4293" w:type="dxa"/>
            <w:vAlign w:val="bottom"/>
          </w:tcPr>
          <w:p w14:paraId="71291048" w14:textId="380C1BB7" w:rsidR="008C657C" w:rsidRPr="008D3F8E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>Allianz</w:t>
            </w: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>Benelux</w:t>
            </w: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>S.A</w:t>
            </w:r>
          </w:p>
        </w:tc>
        <w:tc>
          <w:tcPr>
            <w:tcW w:w="3119" w:type="dxa"/>
          </w:tcPr>
          <w:p w14:paraId="4F628275" w14:textId="43900057" w:rsidR="008C657C" w:rsidRPr="008D3F8E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67" w:type="dxa"/>
          </w:tcPr>
          <w:p w14:paraId="1133965A" w14:textId="0669E0AD" w:rsidR="008C657C" w:rsidRPr="008D3F8E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8D3F8E" w14:paraId="3041E268" w14:textId="77777777" w:rsidTr="008D3F8E">
        <w:tc>
          <w:tcPr>
            <w:tcW w:w="4293" w:type="dxa"/>
            <w:vAlign w:val="bottom"/>
          </w:tcPr>
          <w:p w14:paraId="596E2EB7" w14:textId="26DD02DF" w:rsidR="008C657C" w:rsidRPr="008D3F8E" w:rsidRDefault="008C657C" w:rsidP="008C657C">
            <w:pPr>
              <w:widowControl w:val="0"/>
              <w:ind w:right="-14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 เอ ดับเบิลยู พี เซอร์วิสเซส (ประเทศไทย) จำกัด</w:t>
            </w:r>
          </w:p>
        </w:tc>
        <w:tc>
          <w:tcPr>
            <w:tcW w:w="3119" w:type="dxa"/>
          </w:tcPr>
          <w:p w14:paraId="7302F919" w14:textId="07C3FD6E" w:rsidR="008C657C" w:rsidRPr="008D3F8E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78" w:type="dxa"/>
            <w:gridSpan w:val="2"/>
            <w:vAlign w:val="bottom"/>
          </w:tcPr>
          <w:p w14:paraId="541B2406" w14:textId="04DE2554" w:rsidR="008C657C" w:rsidRPr="008D3F8E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บริการ</w:t>
            </w:r>
          </w:p>
        </w:tc>
      </w:tr>
      <w:tr w:rsidR="008C657C" w:rsidRPr="008D3F8E" w14:paraId="7621F0A0" w14:textId="77777777" w:rsidTr="008D3F8E">
        <w:tc>
          <w:tcPr>
            <w:tcW w:w="4293" w:type="dxa"/>
          </w:tcPr>
          <w:p w14:paraId="6A977CA8" w14:textId="594ABC1D" w:rsidR="008C657C" w:rsidRPr="008D3F8E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 อลิอันซ์ เทคโนโลยี (ประเทศไทย) จำกัด</w:t>
            </w:r>
          </w:p>
        </w:tc>
        <w:tc>
          <w:tcPr>
            <w:tcW w:w="3119" w:type="dxa"/>
            <w:vAlign w:val="center"/>
          </w:tcPr>
          <w:p w14:paraId="509620CE" w14:textId="231F9202" w:rsidR="008C657C" w:rsidRPr="008D3F8E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78" w:type="dxa"/>
            <w:gridSpan w:val="2"/>
            <w:vAlign w:val="center"/>
          </w:tcPr>
          <w:p w14:paraId="2A756EA1" w14:textId="0D3118AB" w:rsidR="008C657C" w:rsidRPr="008D3F8E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ให้คำปรึกษาด้านเทคโนโลยี</w:t>
            </w:r>
          </w:p>
        </w:tc>
      </w:tr>
      <w:tr w:rsidR="008C657C" w:rsidRPr="008D3F8E" w14:paraId="6CFDC09F" w14:textId="77777777" w:rsidTr="008D3F8E">
        <w:tc>
          <w:tcPr>
            <w:tcW w:w="4293" w:type="dxa"/>
          </w:tcPr>
          <w:p w14:paraId="7C8ECECC" w14:textId="603AED5E" w:rsidR="008C657C" w:rsidRPr="008D3F8E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Allianz Investment Management Singapore Pte. Ltd. </w:t>
            </w:r>
          </w:p>
        </w:tc>
        <w:tc>
          <w:tcPr>
            <w:tcW w:w="3119" w:type="dxa"/>
            <w:vAlign w:val="center"/>
          </w:tcPr>
          <w:p w14:paraId="0DA06FCF" w14:textId="4FB10816" w:rsidR="008C657C" w:rsidRPr="008D3F8E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78" w:type="dxa"/>
            <w:gridSpan w:val="2"/>
            <w:vAlign w:val="center"/>
          </w:tcPr>
          <w:p w14:paraId="5EEE09E0" w14:textId="55902522" w:rsidR="008C657C" w:rsidRPr="008D3F8E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บริการ</w:t>
            </w:r>
          </w:p>
        </w:tc>
      </w:tr>
      <w:tr w:rsidR="008C657C" w:rsidRPr="008D3F8E" w14:paraId="1195F44E" w14:textId="77777777" w:rsidTr="008D3F8E">
        <w:tc>
          <w:tcPr>
            <w:tcW w:w="4293" w:type="dxa"/>
          </w:tcPr>
          <w:p w14:paraId="5DD38354" w14:textId="15ED6DD5" w:rsidR="008C657C" w:rsidRPr="008D3F8E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Allianz Global Investors Singapore Limited </w:t>
            </w:r>
          </w:p>
        </w:tc>
        <w:tc>
          <w:tcPr>
            <w:tcW w:w="3119" w:type="dxa"/>
            <w:vAlign w:val="center"/>
          </w:tcPr>
          <w:p w14:paraId="16621931" w14:textId="509B4E1C" w:rsidR="008C657C" w:rsidRPr="008D3F8E" w:rsidRDefault="008C657C" w:rsidP="008C657C">
            <w:pPr>
              <w:widowControl w:val="0"/>
              <w:ind w:left="426" w:hanging="332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78" w:type="dxa"/>
            <w:gridSpan w:val="2"/>
            <w:vAlign w:val="center"/>
          </w:tcPr>
          <w:p w14:paraId="4C6D20F3" w14:textId="711057D1" w:rsidR="008C657C" w:rsidRPr="008D3F8E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บริการ</w:t>
            </w:r>
          </w:p>
        </w:tc>
      </w:tr>
      <w:tr w:rsidR="008C657C" w:rsidRPr="008D3F8E" w14:paraId="0D789B83" w14:textId="77777777" w:rsidTr="008D3F8E">
        <w:tc>
          <w:tcPr>
            <w:tcW w:w="4293" w:type="dxa"/>
          </w:tcPr>
          <w:p w14:paraId="438A58BF" w14:textId="3B955979" w:rsidR="008C657C" w:rsidRPr="008D3F8E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</w:t>
            </w:r>
            <w:r w:rsidR="00E4677F"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ิ</w:t>
            </w: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ษัท อลิอันซ์ อยุธยา ประกันภัย จำกัด (มหาชน)</w:t>
            </w:r>
          </w:p>
        </w:tc>
        <w:tc>
          <w:tcPr>
            <w:tcW w:w="3119" w:type="dxa"/>
            <w:vAlign w:val="center"/>
          </w:tcPr>
          <w:p w14:paraId="2D7B7546" w14:textId="1524D86D" w:rsidR="008C657C" w:rsidRPr="008D3F8E" w:rsidRDefault="008C657C" w:rsidP="008C657C">
            <w:pPr>
              <w:widowControl w:val="0"/>
              <w:ind w:left="426" w:hanging="332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2078" w:type="dxa"/>
            <w:gridSpan w:val="2"/>
            <w:vAlign w:val="center"/>
          </w:tcPr>
          <w:p w14:paraId="744EC8C1" w14:textId="7F4529CA" w:rsidR="008C657C" w:rsidRPr="008D3F8E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8D3F8E" w14:paraId="44F154E5" w14:textId="77777777" w:rsidTr="008D3F8E">
        <w:tc>
          <w:tcPr>
            <w:tcW w:w="4293" w:type="dxa"/>
            <w:vAlign w:val="bottom"/>
          </w:tcPr>
          <w:p w14:paraId="40CA08A3" w14:textId="27C8A92F" w:rsidR="008C657C" w:rsidRPr="008D3F8E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บริษัท อลิอันซ์ อยุธยา ประกันชีวิต จำกัด </w:t>
            </w: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มหาชน</w:t>
            </w: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119" w:type="dxa"/>
            <w:vAlign w:val="bottom"/>
          </w:tcPr>
          <w:p w14:paraId="21BA26D0" w14:textId="5CB8E1C0" w:rsidR="008C657C" w:rsidRPr="008D3F8E" w:rsidRDefault="008C657C" w:rsidP="008C657C">
            <w:pPr>
              <w:widowControl w:val="0"/>
              <w:ind w:left="426" w:hanging="332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บริษัทร่วม</w:t>
            </w:r>
          </w:p>
        </w:tc>
        <w:tc>
          <w:tcPr>
            <w:tcW w:w="2078" w:type="dxa"/>
            <w:gridSpan w:val="2"/>
            <w:vAlign w:val="bottom"/>
          </w:tcPr>
          <w:p w14:paraId="7D6FCBFB" w14:textId="59495915" w:rsidR="008C657C" w:rsidRPr="008D3F8E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ประกันชีวิต</w:t>
            </w:r>
          </w:p>
        </w:tc>
      </w:tr>
      <w:tr w:rsidR="008C657C" w:rsidRPr="008D3F8E" w14:paraId="77EA7FA3" w14:textId="77777777" w:rsidTr="008D3F8E">
        <w:tc>
          <w:tcPr>
            <w:tcW w:w="4293" w:type="dxa"/>
          </w:tcPr>
          <w:p w14:paraId="7952A0A4" w14:textId="517B3F77" w:rsidR="008C657C" w:rsidRPr="008D3F8E" w:rsidRDefault="00B57AF3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บริษัท ซีพีอาร์เอ็น </w:t>
            </w: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>ประเทศไทย</w:t>
            </w: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) </w:t>
            </w: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>จำกัด</w:t>
            </w:r>
          </w:p>
        </w:tc>
        <w:tc>
          <w:tcPr>
            <w:tcW w:w="3119" w:type="dxa"/>
            <w:vAlign w:val="center"/>
          </w:tcPr>
          <w:p w14:paraId="71E9B068" w14:textId="1037C46B" w:rsidR="008C657C" w:rsidRPr="008D3F8E" w:rsidRDefault="00354B73" w:rsidP="008C657C">
            <w:pPr>
              <w:widowControl w:val="0"/>
              <w:ind w:left="426" w:hanging="332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กิจการที่เกี่ยวข้องกับผู้ถือหุ้น</w:t>
            </w:r>
          </w:p>
        </w:tc>
        <w:tc>
          <w:tcPr>
            <w:tcW w:w="2078" w:type="dxa"/>
            <w:gridSpan w:val="2"/>
            <w:vAlign w:val="center"/>
          </w:tcPr>
          <w:p w14:paraId="2D21774D" w14:textId="2A461026" w:rsidR="008C657C" w:rsidRPr="008D3F8E" w:rsidRDefault="00B57AF3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ลงทุนและถือหุ้น</w:t>
            </w:r>
          </w:p>
        </w:tc>
      </w:tr>
      <w:tr w:rsidR="005444D0" w:rsidRPr="008D3F8E" w14:paraId="2A8310E5" w14:textId="77777777" w:rsidTr="008D3F8E">
        <w:tc>
          <w:tcPr>
            <w:tcW w:w="4293" w:type="dxa"/>
            <w:vAlign w:val="bottom"/>
          </w:tcPr>
          <w:p w14:paraId="0CAB603A" w14:textId="34CF0726" w:rsidR="005444D0" w:rsidRPr="008D3F8E" w:rsidRDefault="00C40565" w:rsidP="005444D0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 มายเฮลท์ เซอร์วิสเซส (ไทยแลนด์) จำกัด</w:t>
            </w:r>
          </w:p>
        </w:tc>
        <w:tc>
          <w:tcPr>
            <w:tcW w:w="3119" w:type="dxa"/>
            <w:vAlign w:val="bottom"/>
          </w:tcPr>
          <w:p w14:paraId="25974898" w14:textId="1FFA8EC1" w:rsidR="005444D0" w:rsidRPr="008D3F8E" w:rsidRDefault="00C118A7" w:rsidP="005444D0">
            <w:pPr>
              <w:widowControl w:val="0"/>
              <w:ind w:left="426" w:hanging="332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2078" w:type="dxa"/>
            <w:gridSpan w:val="2"/>
            <w:vAlign w:val="bottom"/>
          </w:tcPr>
          <w:p w14:paraId="37C8B98C" w14:textId="0DE3C8DB" w:rsidR="005444D0" w:rsidRPr="008D3F8E" w:rsidRDefault="00C118A7" w:rsidP="005444D0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บริการ</w:t>
            </w:r>
          </w:p>
        </w:tc>
      </w:tr>
      <w:tr w:rsidR="005444D0" w:rsidRPr="008D3F8E" w14:paraId="1EF9B220" w14:textId="77777777" w:rsidTr="008D3F8E">
        <w:tc>
          <w:tcPr>
            <w:tcW w:w="4293" w:type="dxa"/>
            <w:vAlign w:val="bottom"/>
          </w:tcPr>
          <w:p w14:paraId="5C8B1A11" w14:textId="365E8A98" w:rsidR="005444D0" w:rsidRPr="008D3F8E" w:rsidRDefault="00C40565" w:rsidP="005444D0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 อะควา โฮลดิ้งส์ (ประเทศไทย) จำกัด</w:t>
            </w:r>
          </w:p>
        </w:tc>
        <w:tc>
          <w:tcPr>
            <w:tcW w:w="3119" w:type="dxa"/>
            <w:vAlign w:val="bottom"/>
          </w:tcPr>
          <w:p w14:paraId="5F73D7F0" w14:textId="6A434C24" w:rsidR="005444D0" w:rsidRPr="008D3F8E" w:rsidRDefault="00C118A7" w:rsidP="005444D0">
            <w:pPr>
              <w:widowControl w:val="0"/>
              <w:ind w:left="426" w:hanging="332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2078" w:type="dxa"/>
            <w:gridSpan w:val="2"/>
            <w:vAlign w:val="bottom"/>
          </w:tcPr>
          <w:p w14:paraId="7A300340" w14:textId="1751083F" w:rsidR="005444D0" w:rsidRPr="008D3F8E" w:rsidRDefault="00C118A7" w:rsidP="005444D0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ลงทุนและถือหุ้น</w:t>
            </w:r>
          </w:p>
        </w:tc>
      </w:tr>
      <w:tr w:rsidR="005444D0" w:rsidRPr="008D3F8E" w14:paraId="7622EB3C" w14:textId="77777777" w:rsidTr="008D3F8E">
        <w:tc>
          <w:tcPr>
            <w:tcW w:w="4293" w:type="dxa"/>
            <w:vAlign w:val="bottom"/>
          </w:tcPr>
          <w:p w14:paraId="4247503F" w14:textId="165B4208" w:rsidR="005444D0" w:rsidRPr="008D3F8E" w:rsidRDefault="00C118A7" w:rsidP="005444D0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 การจัดการส</w:t>
            </w:r>
            <w:r w:rsidR="0074236A"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ุข</w:t>
            </w: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ภาพอนาม</w:t>
            </w:r>
            <w:r w:rsidR="0074236A"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ัย</w:t>
            </w: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จําก</w:t>
            </w:r>
            <w:r w:rsidR="0074236A"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ั</w:t>
            </w: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ด</w:t>
            </w:r>
          </w:p>
        </w:tc>
        <w:tc>
          <w:tcPr>
            <w:tcW w:w="3119" w:type="dxa"/>
            <w:vAlign w:val="bottom"/>
          </w:tcPr>
          <w:p w14:paraId="44DE50E9" w14:textId="32CCEC9A" w:rsidR="005444D0" w:rsidRPr="008D3F8E" w:rsidRDefault="00C118A7" w:rsidP="005444D0">
            <w:pPr>
              <w:widowControl w:val="0"/>
              <w:ind w:left="426" w:hanging="332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2078" w:type="dxa"/>
            <w:gridSpan w:val="2"/>
            <w:vAlign w:val="bottom"/>
          </w:tcPr>
          <w:p w14:paraId="1FD2D430" w14:textId="1AB60F23" w:rsidR="005444D0" w:rsidRPr="008D3F8E" w:rsidRDefault="00C118A7" w:rsidP="005444D0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ลงทุนและถือหุ้น</w:t>
            </w:r>
          </w:p>
        </w:tc>
      </w:tr>
      <w:tr w:rsidR="005444D0" w:rsidRPr="008D3F8E" w14:paraId="56BFF15C" w14:textId="77777777" w:rsidTr="008D3F8E">
        <w:tc>
          <w:tcPr>
            <w:tcW w:w="4293" w:type="dxa"/>
            <w:vAlign w:val="bottom"/>
          </w:tcPr>
          <w:p w14:paraId="38FDB8D0" w14:textId="2FB783EA" w:rsidR="005444D0" w:rsidRPr="008D3F8E" w:rsidRDefault="00C118A7" w:rsidP="005444D0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</w:t>
            </w:r>
            <w:r w:rsidR="0074236A"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ไมเนอร์ เฮลท์ เอ็นเตอร์ไพรส์ จำกัด</w:t>
            </w:r>
          </w:p>
        </w:tc>
        <w:tc>
          <w:tcPr>
            <w:tcW w:w="3119" w:type="dxa"/>
            <w:vAlign w:val="bottom"/>
          </w:tcPr>
          <w:p w14:paraId="78A7CEA3" w14:textId="7A9D9C85" w:rsidR="005444D0" w:rsidRPr="008D3F8E" w:rsidRDefault="00C118A7" w:rsidP="005444D0">
            <w:pPr>
              <w:widowControl w:val="0"/>
              <w:ind w:left="426" w:hanging="332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2078" w:type="dxa"/>
            <w:gridSpan w:val="2"/>
            <w:vAlign w:val="bottom"/>
          </w:tcPr>
          <w:p w14:paraId="58AF4391" w14:textId="556F78AC" w:rsidR="005444D0" w:rsidRPr="008D3F8E" w:rsidRDefault="00C118A7" w:rsidP="005444D0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3F8E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ลงทุนและถือหุ้น</w:t>
            </w:r>
          </w:p>
        </w:tc>
      </w:tr>
    </w:tbl>
    <w:p w14:paraId="5F59629C" w14:textId="0EF01DD0" w:rsidR="008C657C" w:rsidRPr="007C18AA" w:rsidRDefault="008C657C" w:rsidP="008C657C">
      <w:pPr>
        <w:rPr>
          <w:rFonts w:ascii="Browallia New" w:eastAsia="Arial Unicode MS" w:hAnsi="Browallia New" w:cs="Browallia New"/>
          <w:sz w:val="20"/>
          <w:szCs w:val="20"/>
        </w:rPr>
      </w:pPr>
    </w:p>
    <w:p w14:paraId="2A6BDB0D" w14:textId="77777777" w:rsidR="007C18AA" w:rsidRDefault="007C18AA">
      <w:pPr>
        <w:rPr>
          <w:rFonts w:ascii="Browallia New" w:eastAsia="Arial Unicode MS" w:hAnsi="Browallia New" w:cs="Browallia New"/>
          <w:cs/>
        </w:rPr>
      </w:pPr>
      <w:r>
        <w:rPr>
          <w:rFonts w:ascii="Browallia New" w:eastAsia="Arial Unicode MS" w:hAnsi="Browallia New" w:cs="Browallia New"/>
          <w:cs/>
        </w:rPr>
        <w:br w:type="page"/>
      </w:r>
    </w:p>
    <w:p w14:paraId="5EB4269F" w14:textId="08A21623" w:rsidR="00F31F71" w:rsidRPr="007C18AA" w:rsidRDefault="00F31F71" w:rsidP="00E60624">
      <w:pPr>
        <w:rPr>
          <w:rFonts w:ascii="Browallia New" w:hAnsi="Browallia New" w:cs="Browallia New"/>
          <w:b/>
          <w:sz w:val="26"/>
          <w:szCs w:val="26"/>
        </w:rPr>
      </w:pPr>
      <w:r w:rsidRPr="007C18AA">
        <w:rPr>
          <w:rFonts w:ascii="Browallia New" w:eastAsia="Arial Unicode MS" w:hAnsi="Browallia New" w:cs="Browallia New"/>
          <w:cs/>
        </w:rPr>
        <w:t xml:space="preserve">ยอดคงเหลือกับกิจการที่เกี่ยวข้องกันที่มีสาระสำคัญ ณ วันที่ </w:t>
      </w:r>
      <w:r w:rsidR="00A76174" w:rsidRPr="00A76174">
        <w:rPr>
          <w:rFonts w:ascii="Browallia New" w:eastAsia="Arial Unicode MS" w:hAnsi="Browallia New" w:cs="Browallia New"/>
          <w:lang w:val="en-GB"/>
        </w:rPr>
        <w:t>31</w:t>
      </w:r>
      <w:r w:rsidRPr="007C18AA">
        <w:rPr>
          <w:rFonts w:ascii="Browallia New" w:eastAsia="Arial Unicode MS" w:hAnsi="Browallia New" w:cs="Browallia New"/>
        </w:rPr>
        <w:t xml:space="preserve"> </w:t>
      </w:r>
      <w:r w:rsidRPr="007C18AA">
        <w:rPr>
          <w:rFonts w:ascii="Browallia New" w:eastAsia="Arial Unicode MS" w:hAnsi="Browallia New" w:cs="Browallia New"/>
          <w:cs/>
        </w:rPr>
        <w:t xml:space="preserve">ธันวาคม </w:t>
      </w:r>
      <w:r w:rsidR="007243CB" w:rsidRPr="007C18AA">
        <w:rPr>
          <w:rFonts w:ascii="Browallia New" w:eastAsia="Arial Unicode MS" w:hAnsi="Browallia New" w:cs="Browallia New"/>
          <w:cs/>
          <w:lang w:val="en-GB"/>
        </w:rPr>
        <w:t xml:space="preserve">พ.ศ. </w:t>
      </w:r>
      <w:r w:rsidR="00A76174" w:rsidRPr="00A76174">
        <w:rPr>
          <w:rFonts w:ascii="Browallia New" w:eastAsia="Arial Unicode MS" w:hAnsi="Browallia New" w:cs="Browallia New"/>
          <w:lang w:val="en-GB"/>
        </w:rPr>
        <w:t>2566</w:t>
      </w:r>
      <w:r w:rsidRPr="007C18AA">
        <w:rPr>
          <w:rFonts w:ascii="Browallia New" w:eastAsia="Arial Unicode MS" w:hAnsi="Browallia New" w:cs="Browallia New"/>
          <w:cs/>
        </w:rPr>
        <w:t xml:space="preserve"> และ </w:t>
      </w:r>
      <w:r w:rsidR="007243CB" w:rsidRPr="007C18AA">
        <w:rPr>
          <w:rFonts w:ascii="Browallia New" w:eastAsia="Arial Unicode MS" w:hAnsi="Browallia New" w:cs="Browallia New"/>
          <w:cs/>
          <w:lang w:val="en-GB"/>
        </w:rPr>
        <w:t xml:space="preserve">พ.ศ. </w:t>
      </w:r>
      <w:r w:rsidR="00A76174" w:rsidRPr="00A76174">
        <w:rPr>
          <w:rFonts w:ascii="Browallia New" w:eastAsia="Arial Unicode MS" w:hAnsi="Browallia New" w:cs="Browallia New"/>
          <w:lang w:val="en-GB"/>
        </w:rPr>
        <w:t>2565</w:t>
      </w:r>
      <w:r w:rsidRPr="007C18AA">
        <w:rPr>
          <w:rFonts w:ascii="Browallia New" w:eastAsia="Arial Unicode MS" w:hAnsi="Browallia New" w:cs="Browallia New"/>
          <w:cs/>
        </w:rPr>
        <w:t xml:space="preserve"> สรุปได้ดังนี้</w:t>
      </w:r>
    </w:p>
    <w:p w14:paraId="6168EF32" w14:textId="77777777" w:rsidR="000451B7" w:rsidRPr="007C18AA" w:rsidRDefault="000451B7" w:rsidP="00C12627">
      <w:pPr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0451B7" w:rsidRPr="007C18AA" w14:paraId="608BFEF0" w14:textId="77777777" w:rsidTr="003C0B4C">
        <w:trPr>
          <w:tblHeader/>
        </w:trPr>
        <w:tc>
          <w:tcPr>
            <w:tcW w:w="3828" w:type="dxa"/>
            <w:vAlign w:val="bottom"/>
          </w:tcPr>
          <w:p w14:paraId="4E36DB54" w14:textId="2320545B" w:rsidR="000451B7" w:rsidRPr="007C18AA" w:rsidRDefault="000451B7" w:rsidP="00241C0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90B45" w14:textId="77777777" w:rsidR="000451B7" w:rsidRPr="007C18AA" w:rsidRDefault="000451B7" w:rsidP="00241C01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82232C" w14:textId="77777777" w:rsidR="000451B7" w:rsidRPr="007C18AA" w:rsidRDefault="000451B7" w:rsidP="00241C01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1D478D" w:rsidRPr="007C18AA" w14:paraId="18967EEB" w14:textId="77777777" w:rsidTr="00F623B1">
        <w:trPr>
          <w:tblHeader/>
        </w:trPr>
        <w:tc>
          <w:tcPr>
            <w:tcW w:w="3828" w:type="dxa"/>
            <w:vAlign w:val="bottom"/>
          </w:tcPr>
          <w:p w14:paraId="75C0209D" w14:textId="5C607B6A" w:rsidR="001D478D" w:rsidRPr="007C18AA" w:rsidRDefault="001D478D" w:rsidP="001D478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6B028A9" w14:textId="2542E969" w:rsidR="001D478D" w:rsidRPr="007C18AA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0F14BE87" w14:textId="2DB17037" w:rsidR="001D478D" w:rsidRPr="007C18AA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29DE006F" w14:textId="4977C6F6" w:rsidR="001D478D" w:rsidRPr="007C18AA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4C36F6D" w14:textId="31D78753" w:rsidR="001D478D" w:rsidRPr="007C18AA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1D478D" w:rsidRPr="007C18AA" w14:paraId="47E17DEC" w14:textId="77777777" w:rsidTr="00F623B1">
        <w:trPr>
          <w:tblHeader/>
        </w:trPr>
        <w:tc>
          <w:tcPr>
            <w:tcW w:w="3828" w:type="dxa"/>
            <w:vAlign w:val="bottom"/>
          </w:tcPr>
          <w:p w14:paraId="608FBA70" w14:textId="77777777" w:rsidR="001D478D" w:rsidRPr="007C18AA" w:rsidRDefault="001D478D" w:rsidP="001D478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04F035F4" w14:textId="2716BA1C" w:rsidR="001D478D" w:rsidRPr="007C18AA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0E528E43" w14:textId="3265167A" w:rsidR="001D478D" w:rsidRPr="007C18AA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02851CC" w14:textId="2CFFC520" w:rsidR="001D478D" w:rsidRPr="007C18AA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75D6AE16" w14:textId="3159DB26" w:rsidR="001D478D" w:rsidRPr="007C18AA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C9400C" w:rsidRPr="007C18AA" w14:paraId="35F3CA49" w14:textId="77777777" w:rsidTr="000451B7">
        <w:tc>
          <w:tcPr>
            <w:tcW w:w="3828" w:type="dxa"/>
            <w:vAlign w:val="center"/>
          </w:tcPr>
          <w:p w14:paraId="6213EA1B" w14:textId="77777777" w:rsidR="00C9400C" w:rsidRPr="007C18AA" w:rsidRDefault="00C9400C" w:rsidP="000451B7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3108F67C" w14:textId="77777777" w:rsidR="00C9400C" w:rsidRPr="007C18AA" w:rsidRDefault="00C9400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3FE4C35F" w14:textId="77777777" w:rsidR="00C9400C" w:rsidRPr="007C18AA" w:rsidRDefault="00C9400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4627E290" w14:textId="77777777" w:rsidR="00C9400C" w:rsidRPr="007C18AA" w:rsidRDefault="00C9400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032B79FE" w14:textId="77777777" w:rsidR="00C9400C" w:rsidRPr="007C18AA" w:rsidRDefault="00C9400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0451B7" w:rsidRPr="007C18AA" w14:paraId="7BD0E8BD" w14:textId="77777777" w:rsidTr="000451B7">
        <w:tc>
          <w:tcPr>
            <w:tcW w:w="3828" w:type="dxa"/>
            <w:vAlign w:val="center"/>
          </w:tcPr>
          <w:p w14:paraId="31494933" w14:textId="0D5DFBB3" w:rsidR="000451B7" w:rsidRPr="007C18AA" w:rsidRDefault="000451B7" w:rsidP="000451B7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638A053D" w14:textId="77777777" w:rsidR="000451B7" w:rsidRPr="007C18AA" w:rsidRDefault="000451B7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40F7DB96" w14:textId="37C22483" w:rsidR="000451B7" w:rsidRPr="007C18AA" w:rsidRDefault="000451B7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7FAFEEF1" w14:textId="77777777" w:rsidR="000451B7" w:rsidRPr="007C18AA" w:rsidRDefault="000451B7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1B6E9182" w14:textId="4DB1C43D" w:rsidR="000451B7" w:rsidRPr="007C18AA" w:rsidRDefault="000451B7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0451B7" w:rsidRPr="007C18AA" w14:paraId="7E95ACD8" w14:textId="77777777" w:rsidTr="000451B7">
        <w:tc>
          <w:tcPr>
            <w:tcW w:w="3828" w:type="dxa"/>
            <w:vAlign w:val="center"/>
          </w:tcPr>
          <w:p w14:paraId="698DB6A0" w14:textId="77777777" w:rsidR="000451B7" w:rsidRPr="007C18AA" w:rsidRDefault="000451B7" w:rsidP="000451B7">
            <w:pPr>
              <w:widowControl w:val="0"/>
              <w:ind w:left="37" w:right="6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กิจการที่เกี่ยวข้องกับบริษัทใหญ่</w:t>
            </w:r>
          </w:p>
          <w:p w14:paraId="427D0173" w14:textId="7CA40598" w:rsidR="000451B7" w:rsidRPr="007C18AA" w:rsidRDefault="000451B7" w:rsidP="000451B7">
            <w:pPr>
              <w:tabs>
                <w:tab w:val="left" w:pos="322"/>
              </w:tabs>
              <w:ind w:left="180" w:right="-43" w:hanging="142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  ในลำดับสูงสุด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50AD764A" w14:textId="77777777" w:rsidR="000451B7" w:rsidRPr="007C18AA" w:rsidRDefault="000451B7" w:rsidP="00486C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441" w:type="dxa"/>
            <w:vAlign w:val="center"/>
          </w:tcPr>
          <w:p w14:paraId="299FC2BC" w14:textId="085FD11B" w:rsidR="000451B7" w:rsidRPr="007C18AA" w:rsidRDefault="000451B7" w:rsidP="00486C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70FE7591" w14:textId="77777777" w:rsidR="000451B7" w:rsidRPr="007C18AA" w:rsidRDefault="000451B7" w:rsidP="00486C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441" w:type="dxa"/>
            <w:vAlign w:val="center"/>
          </w:tcPr>
          <w:p w14:paraId="6CF1429F" w14:textId="40B55A8E" w:rsidR="000451B7" w:rsidRPr="007C18AA" w:rsidRDefault="000451B7" w:rsidP="00486C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</w:tr>
      <w:tr w:rsidR="00483B90" w:rsidRPr="007C18AA" w14:paraId="62560B3E" w14:textId="77777777" w:rsidTr="000451B7">
        <w:tc>
          <w:tcPr>
            <w:tcW w:w="3828" w:type="dxa"/>
            <w:vAlign w:val="center"/>
          </w:tcPr>
          <w:p w14:paraId="4F14C7A4" w14:textId="3B778085" w:rsidR="00483B90" w:rsidRPr="007C18AA" w:rsidRDefault="00483B90" w:rsidP="00483B90">
            <w:pPr>
              <w:ind w:left="38" w:right="-43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eastAsia="Helvetica Neue" w:hAnsi="Browallia New" w:cs="Browallia New"/>
                <w:color w:val="000000"/>
                <w:cs/>
                <w:lang w:bidi="th-TH"/>
              </w:rPr>
              <w:t>เงินค้างรับจากการประกันภัยต่อ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6B3BAB14" w14:textId="7F100CD5" w:rsidR="00483B90" w:rsidRPr="007C18AA" w:rsidRDefault="00A76174" w:rsidP="00483B9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lang w:val="en-GB"/>
              </w:rPr>
              <w:t>279</w:t>
            </w:r>
            <w:r w:rsidR="00483B90" w:rsidRPr="007C18AA">
              <w:rPr>
                <w:rFonts w:ascii="Browallia New" w:hAnsi="Browallia New" w:cs="Browallia New"/>
              </w:rPr>
              <w:t>,</w:t>
            </w:r>
            <w:r w:rsidRPr="00A76174">
              <w:rPr>
                <w:rFonts w:ascii="Browallia New" w:hAnsi="Browallia New" w:cs="Browallia New"/>
                <w:lang w:val="en-GB"/>
              </w:rPr>
              <w:t>811</w:t>
            </w:r>
          </w:p>
        </w:tc>
        <w:tc>
          <w:tcPr>
            <w:tcW w:w="1441" w:type="dxa"/>
            <w:vAlign w:val="center"/>
          </w:tcPr>
          <w:p w14:paraId="6B1F0990" w14:textId="779A9F1A" w:rsidR="00483B90" w:rsidRPr="007C18AA" w:rsidRDefault="00A76174" w:rsidP="00483B9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156</w:t>
            </w:r>
            <w:r w:rsidR="00483B90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612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0BEB75A" w14:textId="05FAAF53" w:rsidR="00483B90" w:rsidRPr="007C18AA" w:rsidRDefault="00483B90" w:rsidP="00483B9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4F8CA9AC" w14:textId="79363975" w:rsidR="00483B90" w:rsidRPr="007C18AA" w:rsidRDefault="00483B90" w:rsidP="00483B9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483B90" w:rsidRPr="007C18AA" w14:paraId="0E13498E" w14:textId="77777777" w:rsidTr="000451B7">
        <w:tc>
          <w:tcPr>
            <w:tcW w:w="3828" w:type="dxa"/>
            <w:vAlign w:val="center"/>
          </w:tcPr>
          <w:p w14:paraId="19FA289C" w14:textId="0383A52E" w:rsidR="00483B90" w:rsidRPr="007C18AA" w:rsidRDefault="00483B90" w:rsidP="00483B90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7C18AA">
              <w:rPr>
                <w:rFonts w:ascii="Browallia New" w:eastAsia="Helvetica Neue" w:hAnsi="Browallia New" w:cs="Browallia New"/>
                <w:color w:val="000000"/>
                <w:cs/>
                <w:lang w:bidi="th-TH"/>
              </w:rPr>
              <w:t>เงินลงทุนในหลักทรัพย์สุทธิ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CF4AF68" w14:textId="7341C3E5" w:rsidR="00483B90" w:rsidRPr="007C18AA" w:rsidRDefault="00A76174" w:rsidP="00483B9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lang w:val="en-GB"/>
              </w:rPr>
              <w:t>45</w:t>
            </w:r>
            <w:r w:rsidR="00483B90" w:rsidRPr="007C18AA">
              <w:rPr>
                <w:rFonts w:ascii="Browallia New" w:hAnsi="Browallia New" w:cs="Browallia New"/>
              </w:rPr>
              <w:t>,</w:t>
            </w:r>
            <w:r w:rsidRPr="00A76174">
              <w:rPr>
                <w:rFonts w:ascii="Browallia New" w:hAnsi="Browallia New" w:cs="Browallia New"/>
                <w:lang w:val="en-GB"/>
              </w:rPr>
              <w:t>774</w:t>
            </w:r>
          </w:p>
        </w:tc>
        <w:tc>
          <w:tcPr>
            <w:tcW w:w="1441" w:type="dxa"/>
            <w:vAlign w:val="center"/>
          </w:tcPr>
          <w:p w14:paraId="41F9EE3D" w14:textId="2241C35D" w:rsidR="00483B90" w:rsidRPr="007C18AA" w:rsidRDefault="00A76174" w:rsidP="00483B9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35</w:t>
            </w:r>
            <w:r w:rsidR="00483B90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256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C35829D" w14:textId="7D24AD69" w:rsidR="00483B90" w:rsidRPr="007C18AA" w:rsidRDefault="00483B90" w:rsidP="00483B9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1BE07C75" w14:textId="385C1766" w:rsidR="00483B90" w:rsidRPr="007C18AA" w:rsidRDefault="00483B90" w:rsidP="00483B9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483B90" w:rsidRPr="007C18AA" w14:paraId="384BC314" w14:textId="77777777" w:rsidTr="000451B7">
        <w:tc>
          <w:tcPr>
            <w:tcW w:w="3828" w:type="dxa"/>
            <w:vAlign w:val="center"/>
          </w:tcPr>
          <w:p w14:paraId="14F99724" w14:textId="0E31DA01" w:rsidR="00483B90" w:rsidRPr="007C18AA" w:rsidRDefault="00483B90" w:rsidP="00483B90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7C18AA">
              <w:rPr>
                <w:rFonts w:ascii="Browallia New" w:eastAsia="Helvetica Neue" w:hAnsi="Browallia New" w:cs="Browallia New"/>
                <w:color w:val="000000"/>
                <w:cs/>
              </w:rPr>
              <w:t>สินทรัพย์อื่น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46280FA7" w14:textId="47C5069F" w:rsidR="00483B90" w:rsidRPr="007C18AA" w:rsidRDefault="00A76174" w:rsidP="00483B9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lang w:val="en-GB"/>
              </w:rPr>
              <w:t>13</w:t>
            </w:r>
            <w:r w:rsidR="00483B90" w:rsidRPr="007C18AA">
              <w:rPr>
                <w:rFonts w:ascii="Browallia New" w:hAnsi="Browallia New" w:cs="Browallia New"/>
              </w:rPr>
              <w:t>,</w:t>
            </w:r>
            <w:r w:rsidRPr="00A76174">
              <w:rPr>
                <w:rFonts w:ascii="Browallia New" w:hAnsi="Browallia New" w:cs="Browallia New"/>
                <w:lang w:val="en-GB"/>
              </w:rPr>
              <w:t>680</w:t>
            </w:r>
          </w:p>
        </w:tc>
        <w:tc>
          <w:tcPr>
            <w:tcW w:w="1441" w:type="dxa"/>
            <w:vAlign w:val="center"/>
          </w:tcPr>
          <w:p w14:paraId="09ED4FC4" w14:textId="301C8D73" w:rsidR="00483B90" w:rsidRPr="007C18AA" w:rsidRDefault="00A76174" w:rsidP="00483B9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="00483B90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846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7019BA5D" w14:textId="031D8012" w:rsidR="00483B90" w:rsidRPr="007C18AA" w:rsidRDefault="00483B90" w:rsidP="00483B9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260F696A" w14:textId="0563C6E5" w:rsidR="00483B90" w:rsidRPr="007C18AA" w:rsidRDefault="00483B90" w:rsidP="00483B9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C12627" w:rsidRPr="007C18AA" w14:paraId="6FC74B4A" w14:textId="77777777" w:rsidTr="00837F84">
        <w:tc>
          <w:tcPr>
            <w:tcW w:w="3828" w:type="dxa"/>
          </w:tcPr>
          <w:p w14:paraId="050FB89C" w14:textId="77777777" w:rsidR="00C12627" w:rsidRPr="007C18AA" w:rsidRDefault="00C12627" w:rsidP="00903935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</w:tcPr>
          <w:p w14:paraId="4729EB40" w14:textId="77777777" w:rsidR="00C12627" w:rsidRPr="007C18AA" w:rsidRDefault="00C12627" w:rsidP="009039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</w:tcPr>
          <w:p w14:paraId="2E32C108" w14:textId="77777777" w:rsidR="00C12627" w:rsidRPr="007C18AA" w:rsidRDefault="00C12627" w:rsidP="009039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</w:tcPr>
          <w:p w14:paraId="6C240E05" w14:textId="77777777" w:rsidR="00C12627" w:rsidRPr="007C18AA" w:rsidRDefault="00C12627" w:rsidP="009039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</w:tcPr>
          <w:p w14:paraId="3E3AC5E9" w14:textId="77777777" w:rsidR="00C12627" w:rsidRPr="007C18AA" w:rsidRDefault="00C12627" w:rsidP="009039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68719B" w:rsidRPr="007C18AA" w14:paraId="1F10E131" w14:textId="77777777" w:rsidTr="00241C01">
        <w:tc>
          <w:tcPr>
            <w:tcW w:w="3828" w:type="dxa"/>
          </w:tcPr>
          <w:p w14:paraId="46F042C0" w14:textId="1625985B" w:rsidR="0068719B" w:rsidRPr="007C18AA" w:rsidRDefault="0068719B" w:rsidP="0068719B">
            <w:pPr>
              <w:ind w:left="38" w:right="-43"/>
              <w:rPr>
                <w:rFonts w:ascii="Browallia New" w:eastAsia="Helvetica Neue" w:hAnsi="Browallia New" w:cs="Browallia New"/>
                <w:b/>
                <w:bCs/>
                <w:color w:val="000000"/>
              </w:rPr>
            </w:pPr>
            <w:r w:rsidRPr="007C18AA">
              <w:rPr>
                <w:rFonts w:ascii="Browallia New" w:eastAsia="Helvetica Neue" w:hAnsi="Browallia New" w:cs="Browallia New"/>
                <w:b/>
                <w:bCs/>
                <w:color w:val="000000"/>
                <w:cs/>
              </w:rPr>
              <w:t>บริษัทย่อย</w:t>
            </w:r>
          </w:p>
        </w:tc>
        <w:tc>
          <w:tcPr>
            <w:tcW w:w="1441" w:type="dxa"/>
            <w:shd w:val="clear" w:color="auto" w:fill="FAFAFA"/>
          </w:tcPr>
          <w:p w14:paraId="0A3D88CF" w14:textId="77777777" w:rsidR="0068719B" w:rsidRPr="007C18AA" w:rsidRDefault="0068719B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</w:tcPr>
          <w:p w14:paraId="75B6247E" w14:textId="77777777" w:rsidR="0068719B" w:rsidRPr="007C18AA" w:rsidRDefault="0068719B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</w:tcPr>
          <w:p w14:paraId="67A2F7EC" w14:textId="77777777" w:rsidR="0068719B" w:rsidRPr="007C18AA" w:rsidRDefault="0068719B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</w:tcPr>
          <w:p w14:paraId="720E0634" w14:textId="77777777" w:rsidR="0068719B" w:rsidRPr="007C18AA" w:rsidRDefault="0068719B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C12627" w:rsidRPr="007C18AA" w14:paraId="2A00789D" w14:textId="77777777" w:rsidTr="000451B7">
        <w:tc>
          <w:tcPr>
            <w:tcW w:w="3828" w:type="dxa"/>
            <w:vAlign w:val="bottom"/>
          </w:tcPr>
          <w:p w14:paraId="7CE9345E" w14:textId="77777777" w:rsidR="00C12627" w:rsidRPr="007C18AA" w:rsidRDefault="00C12627" w:rsidP="00C12627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7C18AA">
              <w:rPr>
                <w:rFonts w:ascii="Browallia New" w:eastAsia="Helvetica Neue" w:hAnsi="Browallia New" w:cs="Browallia New"/>
                <w:color w:val="000000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015E4B9C" w14:textId="198AF0C3" w:rsidR="00C12627" w:rsidRPr="007C18AA" w:rsidRDefault="00C12627" w:rsidP="00C12627">
            <w:pPr>
              <w:ind w:left="38" w:right="-43"/>
              <w:rPr>
                <w:rFonts w:ascii="Browallia New" w:eastAsia="Helvetica Neue" w:hAnsi="Browallia New" w:cs="Browallia New"/>
                <w:color w:val="000000"/>
                <w:cs/>
              </w:rPr>
            </w:pPr>
            <w:r w:rsidRPr="007C18AA">
              <w:rPr>
                <w:rFonts w:ascii="Browallia New" w:eastAsia="Helvetica Neue" w:hAnsi="Browallia New" w:cs="Browallia New"/>
                <w:color w:val="000000"/>
              </w:rPr>
              <w:t xml:space="preserve">   </w:t>
            </w:r>
            <w:r w:rsidRPr="007C18AA">
              <w:rPr>
                <w:rFonts w:ascii="Browallia New" w:eastAsia="Helvetica Neue" w:hAnsi="Browallia New" w:cs="Browallia New"/>
                <w:color w:val="00000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9874211" w14:textId="45F28A73" w:rsidR="00C12627" w:rsidRPr="007C18AA" w:rsidRDefault="00483B90" w:rsidP="00C126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74FE47F6" w14:textId="35092C72" w:rsidR="00C12627" w:rsidRPr="007C18AA" w:rsidRDefault="00C12627" w:rsidP="00C126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A1BA024" w14:textId="0875CD41" w:rsidR="00C12627" w:rsidRPr="007C18AA" w:rsidRDefault="00A76174" w:rsidP="00C126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211</w:t>
            </w:r>
            <w:r w:rsidR="00483B90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337</w:t>
            </w:r>
          </w:p>
        </w:tc>
        <w:tc>
          <w:tcPr>
            <w:tcW w:w="1441" w:type="dxa"/>
            <w:vAlign w:val="bottom"/>
          </w:tcPr>
          <w:p w14:paraId="70DB595F" w14:textId="34CC1C76" w:rsidR="00C12627" w:rsidRPr="007C18AA" w:rsidRDefault="00A76174" w:rsidP="00C126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204</w:t>
            </w:r>
            <w:r w:rsidR="00C12627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911</w:t>
            </w:r>
          </w:p>
        </w:tc>
      </w:tr>
      <w:tr w:rsidR="00C12627" w:rsidRPr="007C18AA" w14:paraId="5013C4C1" w14:textId="77777777" w:rsidTr="000451B7">
        <w:tc>
          <w:tcPr>
            <w:tcW w:w="3828" w:type="dxa"/>
            <w:vAlign w:val="center"/>
          </w:tcPr>
          <w:p w14:paraId="21CF7EC8" w14:textId="02433100" w:rsidR="00C12627" w:rsidRPr="007C18AA" w:rsidRDefault="00C12627" w:rsidP="00C12627">
            <w:pPr>
              <w:ind w:left="38" w:right="-43"/>
              <w:rPr>
                <w:rFonts w:ascii="Browallia New" w:eastAsia="Helvetica Neue" w:hAnsi="Browallia New" w:cs="Browallia New"/>
                <w:color w:val="000000"/>
                <w:cs/>
              </w:rPr>
            </w:pPr>
            <w:r w:rsidRPr="007C18AA">
              <w:rPr>
                <w:rFonts w:ascii="Browallia New" w:eastAsia="Helvetica Neue" w:hAnsi="Browallia New" w:cs="Browallia New"/>
                <w:color w:val="000000"/>
                <w:cs/>
                <w:lang w:bidi="th-TH"/>
              </w:rPr>
              <w:t>รายได้จากการลงทุนค้างรับ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303F6FF6" w14:textId="04B6390B" w:rsidR="00C12627" w:rsidRPr="007C18AA" w:rsidRDefault="00483B90" w:rsidP="00C126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0CB6F7C7" w14:textId="3BFAE197" w:rsidR="00C12627" w:rsidRPr="007C18AA" w:rsidRDefault="00C12627" w:rsidP="00C126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624C44BD" w14:textId="77806E6A" w:rsidR="00C12627" w:rsidRPr="007C18AA" w:rsidRDefault="00A76174" w:rsidP="00C126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483B90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184</w:t>
            </w:r>
          </w:p>
        </w:tc>
        <w:tc>
          <w:tcPr>
            <w:tcW w:w="1441" w:type="dxa"/>
            <w:vAlign w:val="center"/>
          </w:tcPr>
          <w:p w14:paraId="22F5F063" w14:textId="579A9D1A" w:rsidR="00C12627" w:rsidRPr="007C18AA" w:rsidRDefault="00A76174" w:rsidP="00C126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67</w:t>
            </w:r>
          </w:p>
        </w:tc>
      </w:tr>
      <w:tr w:rsidR="00C12627" w:rsidRPr="007C18AA" w14:paraId="240843DB" w14:textId="77777777" w:rsidTr="000451B7">
        <w:tc>
          <w:tcPr>
            <w:tcW w:w="3828" w:type="dxa"/>
            <w:vAlign w:val="center"/>
          </w:tcPr>
          <w:p w14:paraId="68B93D01" w14:textId="3B529F78" w:rsidR="00C12627" w:rsidRPr="007C18AA" w:rsidRDefault="00C12627" w:rsidP="00C12627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7C18AA">
              <w:rPr>
                <w:rFonts w:ascii="Browallia New" w:eastAsia="Helvetica Neue" w:hAnsi="Browallia New" w:cs="Browallia New"/>
                <w:color w:val="000000"/>
                <w:cs/>
              </w:rPr>
              <w:t>สินทรัพย์อื่น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5662B61" w14:textId="5DB7179D" w:rsidR="00C12627" w:rsidRPr="007C18AA" w:rsidRDefault="00483B90" w:rsidP="00C126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5B9ADDD0" w14:textId="22AD1EF8" w:rsidR="00C12627" w:rsidRPr="007C18AA" w:rsidRDefault="00C12627" w:rsidP="00C126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5F3C4988" w14:textId="2374EA50" w:rsidR="00C12627" w:rsidRPr="007C18AA" w:rsidRDefault="00A76174" w:rsidP="00C126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</w:p>
        </w:tc>
        <w:tc>
          <w:tcPr>
            <w:tcW w:w="1441" w:type="dxa"/>
            <w:vAlign w:val="center"/>
          </w:tcPr>
          <w:p w14:paraId="26DDBF7F" w14:textId="5D4B1856" w:rsidR="00C12627" w:rsidRPr="007C18AA" w:rsidRDefault="00A76174" w:rsidP="00C126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</w:p>
        </w:tc>
      </w:tr>
      <w:tr w:rsidR="00C12627" w:rsidRPr="007C18AA" w14:paraId="05107FD6" w14:textId="77777777" w:rsidTr="00617624">
        <w:tc>
          <w:tcPr>
            <w:tcW w:w="3828" w:type="dxa"/>
            <w:vAlign w:val="center"/>
          </w:tcPr>
          <w:p w14:paraId="1EF45C1F" w14:textId="77777777" w:rsidR="00C12627" w:rsidRPr="007C18AA" w:rsidRDefault="00C12627" w:rsidP="00C12627">
            <w:pPr>
              <w:ind w:left="38" w:right="-43"/>
              <w:rPr>
                <w:rFonts w:ascii="Browallia New" w:eastAsia="Helvetica Neue" w:hAnsi="Browallia New" w:cs="Browallia New"/>
                <w:color w:val="000000"/>
                <w:cs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1F7EE602" w14:textId="77777777" w:rsidR="00C12627" w:rsidRPr="007C18AA" w:rsidRDefault="00C12627" w:rsidP="00C126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624A9EE9" w14:textId="77777777" w:rsidR="00C12627" w:rsidRPr="007C18AA" w:rsidRDefault="00C12627" w:rsidP="00C126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63BF35B9" w14:textId="77777777" w:rsidR="00C12627" w:rsidRPr="007C18AA" w:rsidRDefault="00C12627" w:rsidP="00C126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397CD552" w14:textId="77777777" w:rsidR="00C12627" w:rsidRPr="007C18AA" w:rsidRDefault="00C12627" w:rsidP="00C126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C9400C" w:rsidRPr="007C18AA" w14:paraId="1136FC0E" w14:textId="77777777" w:rsidTr="00617624">
        <w:tc>
          <w:tcPr>
            <w:tcW w:w="3828" w:type="dxa"/>
            <w:vAlign w:val="center"/>
          </w:tcPr>
          <w:p w14:paraId="0BE7ECE8" w14:textId="242DCB40" w:rsidR="00C9400C" w:rsidRPr="00C9400C" w:rsidRDefault="00C9400C" w:rsidP="00C9400C">
            <w:pPr>
              <w:ind w:left="38" w:right="-43"/>
              <w:rPr>
                <w:rFonts w:ascii="Browallia New" w:eastAsia="Helvetica Neue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eastAsia="Helvetica Neue" w:hAnsi="Browallia New" w:cs="Browallia New"/>
                <w:b/>
                <w:bCs/>
                <w:color w:val="000000"/>
                <w:cs/>
                <w:lang w:bidi="th-TH"/>
              </w:rPr>
              <w:t>บริษัทร่วม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5B783D7F" w14:textId="77777777" w:rsidR="00C9400C" w:rsidRPr="007C18AA" w:rsidRDefault="00C9400C" w:rsidP="00C126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2EDC1A56" w14:textId="77777777" w:rsidR="00C9400C" w:rsidRPr="007C18AA" w:rsidRDefault="00C9400C" w:rsidP="00C126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4CEB2FFB" w14:textId="77777777" w:rsidR="00C9400C" w:rsidRPr="007C18AA" w:rsidRDefault="00C9400C" w:rsidP="00C126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759C88BF" w14:textId="77777777" w:rsidR="00C9400C" w:rsidRPr="007C18AA" w:rsidRDefault="00C9400C" w:rsidP="00C126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C12627" w:rsidRPr="007C18AA" w14:paraId="12F98D51" w14:textId="77777777" w:rsidTr="00617624">
        <w:tc>
          <w:tcPr>
            <w:tcW w:w="3828" w:type="dxa"/>
            <w:vAlign w:val="center"/>
          </w:tcPr>
          <w:p w14:paraId="04A7C216" w14:textId="22ECC951" w:rsidR="00C12627" w:rsidRPr="007C18AA" w:rsidRDefault="00C12627" w:rsidP="00C12627">
            <w:pPr>
              <w:ind w:left="38" w:right="-43"/>
              <w:rPr>
                <w:rFonts w:ascii="Browallia New" w:eastAsia="Helvetica Neue" w:hAnsi="Browallia New" w:cs="Browallia New"/>
                <w:color w:val="000000"/>
                <w:cs/>
              </w:rPr>
            </w:pPr>
            <w:r w:rsidRPr="007C18AA">
              <w:rPr>
                <w:rFonts w:ascii="Browallia New" w:eastAsia="Helvetica Neue" w:hAnsi="Browallia New" w:cs="Browallia New"/>
                <w:color w:val="000000"/>
                <w:cs/>
                <w:lang w:bidi="th-TH"/>
              </w:rPr>
              <w:t>สินทรัพย์อื่น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32CD8289" w14:textId="66B3BFE9" w:rsidR="00C12627" w:rsidRPr="00C9400C" w:rsidRDefault="00A76174" w:rsidP="00C9400C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A76174">
              <w:rPr>
                <w:rFonts w:ascii="Browallia New" w:eastAsia="Helvetica Neue" w:hAnsi="Browallia New" w:cs="Browallia New"/>
                <w:color w:val="000000"/>
                <w:lang w:val="en-GB"/>
              </w:rPr>
              <w:t>120</w:t>
            </w:r>
          </w:p>
        </w:tc>
        <w:tc>
          <w:tcPr>
            <w:tcW w:w="1441" w:type="dxa"/>
            <w:vAlign w:val="center"/>
          </w:tcPr>
          <w:p w14:paraId="1115929F" w14:textId="757DCD04" w:rsidR="00C12627" w:rsidRPr="00C9400C" w:rsidRDefault="00A76174" w:rsidP="00C9400C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A76174">
              <w:rPr>
                <w:rFonts w:ascii="Browallia New" w:eastAsia="Helvetica Neue" w:hAnsi="Browallia New" w:cs="Browallia New"/>
                <w:color w:val="000000"/>
                <w:lang w:val="en-GB"/>
              </w:rPr>
              <w:t>863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03A690DE" w14:textId="2121854D" w:rsidR="00C12627" w:rsidRPr="00C9400C" w:rsidRDefault="00483B90" w:rsidP="00C9400C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C9400C">
              <w:rPr>
                <w:rFonts w:ascii="Browallia New" w:eastAsia="Helvetica Neue" w:hAnsi="Browallia New" w:cs="Browallia New"/>
                <w:color w:val="000000"/>
              </w:rPr>
              <w:t>-</w:t>
            </w:r>
          </w:p>
        </w:tc>
        <w:tc>
          <w:tcPr>
            <w:tcW w:w="1441" w:type="dxa"/>
            <w:vAlign w:val="center"/>
          </w:tcPr>
          <w:p w14:paraId="2810437B" w14:textId="4BD0A037" w:rsidR="00C12627" w:rsidRPr="00C9400C" w:rsidRDefault="00C12627" w:rsidP="00C9400C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C9400C">
              <w:rPr>
                <w:rFonts w:ascii="Browallia New" w:eastAsia="Helvetica Neue" w:hAnsi="Browallia New" w:cs="Browallia New"/>
                <w:color w:val="000000"/>
              </w:rPr>
              <w:t>-</w:t>
            </w:r>
          </w:p>
        </w:tc>
      </w:tr>
      <w:tr w:rsidR="00E469D4" w:rsidRPr="007C18AA" w14:paraId="01429648" w14:textId="77777777" w:rsidTr="00617624">
        <w:tc>
          <w:tcPr>
            <w:tcW w:w="3828" w:type="dxa"/>
            <w:shd w:val="clear" w:color="auto" w:fill="auto"/>
            <w:vAlign w:val="center"/>
          </w:tcPr>
          <w:p w14:paraId="1150AB79" w14:textId="77777777" w:rsidR="00E469D4" w:rsidRPr="007C18AA" w:rsidRDefault="00E469D4" w:rsidP="00C12627">
            <w:pPr>
              <w:ind w:left="38" w:right="-43"/>
              <w:rPr>
                <w:rFonts w:ascii="Browallia New" w:eastAsia="Helvetica Neue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5ECEEEBD" w14:textId="77777777" w:rsidR="00E469D4" w:rsidRPr="007C18AA" w:rsidRDefault="00E469D4" w:rsidP="00C126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43A9A1D3" w14:textId="77777777" w:rsidR="00E469D4" w:rsidRPr="007C18AA" w:rsidRDefault="00E469D4" w:rsidP="00C126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5DB1FB56" w14:textId="77777777" w:rsidR="00E469D4" w:rsidRPr="007C18AA" w:rsidRDefault="00E469D4" w:rsidP="00C126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1003EA5C" w14:textId="77777777" w:rsidR="00E469D4" w:rsidRPr="007C18AA" w:rsidRDefault="00E469D4" w:rsidP="00C126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C12627" w:rsidRPr="007C18AA" w14:paraId="0E877820" w14:textId="77777777" w:rsidTr="00241C01">
        <w:tc>
          <w:tcPr>
            <w:tcW w:w="3828" w:type="dxa"/>
          </w:tcPr>
          <w:p w14:paraId="388A059B" w14:textId="77777777" w:rsidR="00C12627" w:rsidRPr="007C18AA" w:rsidRDefault="00C12627" w:rsidP="00C12627">
            <w:pPr>
              <w:ind w:left="38" w:right="-43"/>
              <w:rPr>
                <w:rFonts w:ascii="Browallia New" w:eastAsia="Helvetica Neue" w:hAnsi="Browallia New" w:cs="Browallia New"/>
                <w:b/>
                <w:bCs/>
                <w:color w:val="000000"/>
              </w:rPr>
            </w:pPr>
            <w:r w:rsidRPr="007C18AA">
              <w:rPr>
                <w:rFonts w:ascii="Browallia New" w:eastAsia="Helvetica Neue" w:hAnsi="Browallia New" w:cs="Browallia New"/>
                <w:b/>
                <w:bCs/>
                <w:color w:val="000000"/>
                <w:cs/>
              </w:rPr>
              <w:t>หนี้สิน</w:t>
            </w:r>
          </w:p>
        </w:tc>
        <w:tc>
          <w:tcPr>
            <w:tcW w:w="1441" w:type="dxa"/>
            <w:shd w:val="clear" w:color="auto" w:fill="FAFAFA"/>
          </w:tcPr>
          <w:p w14:paraId="2205E97F" w14:textId="77777777" w:rsidR="00C12627" w:rsidRPr="007C18AA" w:rsidRDefault="00C12627" w:rsidP="00C12627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</w:tcPr>
          <w:p w14:paraId="57DB6CF9" w14:textId="77777777" w:rsidR="00C12627" w:rsidRPr="007C18AA" w:rsidRDefault="00C12627" w:rsidP="00C12627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  <w:shd w:val="clear" w:color="auto" w:fill="FAFAFA"/>
          </w:tcPr>
          <w:p w14:paraId="17F0835F" w14:textId="77777777" w:rsidR="00C12627" w:rsidRPr="007C18AA" w:rsidRDefault="00C12627" w:rsidP="00C12627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</w:tcPr>
          <w:p w14:paraId="00EC911B" w14:textId="77777777" w:rsidR="00C12627" w:rsidRPr="007C18AA" w:rsidRDefault="00C12627" w:rsidP="00C12627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</w:tr>
      <w:tr w:rsidR="00C12627" w:rsidRPr="007C18AA" w14:paraId="57F4F9B0" w14:textId="77777777" w:rsidTr="00241C01">
        <w:tc>
          <w:tcPr>
            <w:tcW w:w="3828" w:type="dxa"/>
          </w:tcPr>
          <w:p w14:paraId="7E1829C1" w14:textId="77777777" w:rsidR="00C12627" w:rsidRPr="007C18AA" w:rsidRDefault="00C12627" w:rsidP="00C12627">
            <w:pPr>
              <w:ind w:left="38" w:right="-43"/>
              <w:rPr>
                <w:rFonts w:ascii="Browallia New" w:eastAsia="Helvetica Neue" w:hAnsi="Browallia New" w:cs="Browallia New"/>
                <w:b/>
                <w:bCs/>
                <w:color w:val="000000"/>
              </w:rPr>
            </w:pPr>
            <w:r w:rsidRPr="007C18AA">
              <w:rPr>
                <w:rFonts w:ascii="Browallia New" w:eastAsia="Helvetica Neue" w:hAnsi="Browallia New" w:cs="Browallia New"/>
                <w:b/>
                <w:bCs/>
                <w:color w:val="000000"/>
                <w:cs/>
                <w:lang w:bidi="th-TH"/>
              </w:rPr>
              <w:t>กิจการที่เกี่ยวข้องกับบริษัทใหญ่</w:t>
            </w:r>
          </w:p>
          <w:p w14:paraId="0006DD6C" w14:textId="77777777" w:rsidR="00C12627" w:rsidRPr="007C18AA" w:rsidRDefault="00C12627" w:rsidP="00C12627">
            <w:pPr>
              <w:tabs>
                <w:tab w:val="left" w:pos="747"/>
              </w:tabs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7C18AA">
              <w:rPr>
                <w:rFonts w:ascii="Browallia New" w:eastAsia="Helvetica Neue" w:hAnsi="Browallia New" w:cs="Browallia New"/>
                <w:b/>
                <w:bCs/>
                <w:color w:val="000000"/>
                <w:cs/>
              </w:rPr>
              <w:t xml:space="preserve">   ในลำดับสูงสุด</w:t>
            </w:r>
          </w:p>
        </w:tc>
        <w:tc>
          <w:tcPr>
            <w:tcW w:w="1441" w:type="dxa"/>
            <w:shd w:val="clear" w:color="auto" w:fill="FAFAFA"/>
          </w:tcPr>
          <w:p w14:paraId="22691D53" w14:textId="77777777" w:rsidR="00C12627" w:rsidRPr="007C18AA" w:rsidRDefault="00C12627" w:rsidP="00C12627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</w:tcPr>
          <w:p w14:paraId="3596CF9F" w14:textId="77777777" w:rsidR="00C12627" w:rsidRPr="007C18AA" w:rsidRDefault="00C12627" w:rsidP="00C12627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  <w:shd w:val="clear" w:color="auto" w:fill="FAFAFA"/>
          </w:tcPr>
          <w:p w14:paraId="75A7DF66" w14:textId="77777777" w:rsidR="00C12627" w:rsidRPr="007C18AA" w:rsidRDefault="00C12627" w:rsidP="00C12627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</w:tcPr>
          <w:p w14:paraId="443247B0" w14:textId="77777777" w:rsidR="00C12627" w:rsidRPr="007C18AA" w:rsidRDefault="00C12627" w:rsidP="00C12627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</w:tr>
      <w:tr w:rsidR="00483B90" w:rsidRPr="007C18AA" w14:paraId="2F98D2EA" w14:textId="77777777" w:rsidTr="00241C01">
        <w:tc>
          <w:tcPr>
            <w:tcW w:w="3828" w:type="dxa"/>
            <w:vAlign w:val="center"/>
          </w:tcPr>
          <w:p w14:paraId="6C1BAB1A" w14:textId="77777777" w:rsidR="00483B90" w:rsidRPr="007C18AA" w:rsidRDefault="00483B90" w:rsidP="00483B90">
            <w:pPr>
              <w:ind w:left="38" w:right="-43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  <w:r w:rsidRPr="007C18AA">
              <w:rPr>
                <w:rFonts w:ascii="Browallia New" w:eastAsia="Helvetica Neue" w:hAnsi="Browallia New" w:cs="Browallia New"/>
                <w:color w:val="000000"/>
                <w:cs/>
                <w:lang w:bidi="th-TH"/>
              </w:rPr>
              <w:t>เงินถือไว้จากการประกันภัยต่อ</w:t>
            </w:r>
            <w:r w:rsidRPr="007C18AA">
              <w:rPr>
                <w:rFonts w:ascii="Browallia New" w:eastAsia="Helvetica Neue" w:hAnsi="Browallia New" w:cs="Browallia New"/>
                <w:color w:val="000000"/>
                <w:cs/>
              </w:rPr>
              <w:t xml:space="preserve"> 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7C80004C" w14:textId="05DBFB40" w:rsidR="00483B90" w:rsidRPr="007C18AA" w:rsidRDefault="00A76174" w:rsidP="00483B90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  <w:r w:rsidRPr="00A76174">
              <w:rPr>
                <w:rFonts w:ascii="Browallia New" w:hAnsi="Browallia New" w:cs="Browallia New"/>
                <w:lang w:val="en-GB"/>
              </w:rPr>
              <w:t>301</w:t>
            </w:r>
            <w:r w:rsidR="00483B90" w:rsidRPr="007C18AA">
              <w:rPr>
                <w:rFonts w:ascii="Browallia New" w:hAnsi="Browallia New" w:cs="Browallia New"/>
              </w:rPr>
              <w:t>,</w:t>
            </w:r>
            <w:r w:rsidRPr="00A76174">
              <w:rPr>
                <w:rFonts w:ascii="Browallia New" w:hAnsi="Browallia New" w:cs="Browallia New"/>
                <w:lang w:val="en-GB"/>
              </w:rPr>
              <w:t>095</w:t>
            </w:r>
          </w:p>
        </w:tc>
        <w:tc>
          <w:tcPr>
            <w:tcW w:w="1441" w:type="dxa"/>
            <w:vAlign w:val="center"/>
          </w:tcPr>
          <w:p w14:paraId="55986D8D" w14:textId="112FAE30" w:rsidR="00483B90" w:rsidRPr="007C18AA" w:rsidRDefault="00A76174" w:rsidP="00483B90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A76174">
              <w:rPr>
                <w:rFonts w:ascii="Browallia New" w:eastAsia="Helvetica Neue" w:hAnsi="Browallia New" w:cs="Browallia New"/>
                <w:color w:val="000000"/>
                <w:lang w:val="en-GB"/>
              </w:rPr>
              <w:t>200</w:t>
            </w:r>
            <w:r w:rsidR="00483B90" w:rsidRPr="007C18AA">
              <w:rPr>
                <w:rFonts w:ascii="Browallia New" w:eastAsia="Helvetica Neue" w:hAnsi="Browallia New" w:cs="Browallia New"/>
                <w:color w:val="000000"/>
                <w:rtl/>
                <w:lang w:val="en-GB"/>
              </w:rPr>
              <w:t>,</w:t>
            </w:r>
            <w:r w:rsidRPr="00A76174">
              <w:rPr>
                <w:rFonts w:ascii="Browallia New" w:eastAsia="Helvetica Neue" w:hAnsi="Browallia New" w:cs="Browallia New"/>
                <w:color w:val="000000"/>
                <w:lang w:val="en-GB"/>
              </w:rPr>
              <w:t>436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53AFA37F" w14:textId="097F8353" w:rsidR="00483B90" w:rsidRPr="007C18AA" w:rsidRDefault="00483B90" w:rsidP="00483B90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  <w:r w:rsidRPr="007C18AA">
              <w:rPr>
                <w:rFonts w:ascii="Browallia New" w:eastAsia="Helvetica Neue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142020D9" w14:textId="1D9F460F" w:rsidR="00483B90" w:rsidRPr="007C18AA" w:rsidRDefault="00483B90" w:rsidP="00483B90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7C18AA">
              <w:rPr>
                <w:rFonts w:ascii="Browallia New" w:eastAsia="Helvetica Neue" w:hAnsi="Browallia New" w:cs="Browallia New"/>
                <w:color w:val="000000"/>
                <w:rtl/>
                <w:lang w:val="en-GB"/>
              </w:rPr>
              <w:t>-</w:t>
            </w:r>
          </w:p>
        </w:tc>
      </w:tr>
      <w:tr w:rsidR="00483B90" w:rsidRPr="007C18AA" w14:paraId="38B54CD7" w14:textId="77777777" w:rsidTr="00241C01">
        <w:tc>
          <w:tcPr>
            <w:tcW w:w="3828" w:type="dxa"/>
            <w:vAlign w:val="center"/>
          </w:tcPr>
          <w:p w14:paraId="14E029AF" w14:textId="77777777" w:rsidR="00483B90" w:rsidRPr="007C18AA" w:rsidRDefault="00483B90" w:rsidP="00483B90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7C18AA">
              <w:rPr>
                <w:rFonts w:ascii="Browallia New" w:eastAsia="Helvetica Neue" w:hAnsi="Browallia New" w:cs="Browallia New"/>
                <w:color w:val="000000"/>
                <w:cs/>
              </w:rPr>
              <w:t>เจ้าหนี้บริษัทประกันภัยต่อ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76ABEDC5" w14:textId="0125640B" w:rsidR="00483B90" w:rsidRPr="007C18AA" w:rsidRDefault="00A76174" w:rsidP="00483B90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cs/>
                <w:lang w:val="en-GB" w:bidi="th-TH"/>
              </w:rPr>
            </w:pPr>
            <w:r w:rsidRPr="00A76174">
              <w:rPr>
                <w:rFonts w:ascii="Browallia New" w:hAnsi="Browallia New" w:cs="Browallia New"/>
                <w:lang w:val="en-GB"/>
              </w:rPr>
              <w:t>731</w:t>
            </w:r>
            <w:r w:rsidR="00483B90" w:rsidRPr="007C18AA">
              <w:rPr>
                <w:rFonts w:ascii="Browallia New" w:hAnsi="Browallia New" w:cs="Browallia New"/>
              </w:rPr>
              <w:t>,</w:t>
            </w:r>
            <w:r w:rsidRPr="00A76174">
              <w:rPr>
                <w:rFonts w:ascii="Browallia New" w:hAnsi="Browallia New" w:cs="Browallia New"/>
                <w:lang w:val="en-GB"/>
              </w:rPr>
              <w:t>543</w:t>
            </w:r>
          </w:p>
        </w:tc>
        <w:tc>
          <w:tcPr>
            <w:tcW w:w="1441" w:type="dxa"/>
            <w:vAlign w:val="center"/>
          </w:tcPr>
          <w:p w14:paraId="3CCD9E8B" w14:textId="073F1204" w:rsidR="00483B90" w:rsidRPr="007C18AA" w:rsidRDefault="00A76174" w:rsidP="00483B90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A76174">
              <w:rPr>
                <w:rFonts w:ascii="Browallia New" w:eastAsia="Helvetica Neue" w:hAnsi="Browallia New" w:cs="Browallia New"/>
                <w:color w:val="000000"/>
                <w:lang w:val="en-GB" w:bidi="th-TH"/>
              </w:rPr>
              <w:t>429</w:t>
            </w:r>
            <w:r w:rsidR="00483B90" w:rsidRPr="007C18AA">
              <w:rPr>
                <w:rFonts w:ascii="Browallia New" w:eastAsia="Helvetica Neue" w:hAnsi="Browallia New" w:cs="Browallia New"/>
                <w:color w:val="000000"/>
                <w:cs/>
                <w:lang w:val="en-GB" w:bidi="th-TH"/>
              </w:rPr>
              <w:t>,</w:t>
            </w:r>
            <w:r w:rsidRPr="00A76174">
              <w:rPr>
                <w:rFonts w:ascii="Browallia New" w:eastAsia="Helvetica Neue" w:hAnsi="Browallia New" w:cs="Browallia New"/>
                <w:color w:val="000000"/>
                <w:lang w:val="en-GB" w:bidi="th-TH"/>
              </w:rPr>
              <w:t>700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37481DA1" w14:textId="7BDDB60E" w:rsidR="00483B90" w:rsidRPr="007C18AA" w:rsidRDefault="00483B90" w:rsidP="00483B90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  <w:r w:rsidRPr="007C18AA">
              <w:rPr>
                <w:rFonts w:ascii="Browallia New" w:eastAsia="Helvetica Neue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64A568E0" w14:textId="024F6C65" w:rsidR="00483B90" w:rsidRPr="007C18AA" w:rsidRDefault="00483B90" w:rsidP="00483B90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7C18AA">
              <w:rPr>
                <w:rFonts w:ascii="Browallia New" w:eastAsia="Helvetica Neue" w:hAnsi="Browallia New" w:cs="Browallia New"/>
                <w:color w:val="000000"/>
                <w:rtl/>
                <w:lang w:val="en-GB"/>
              </w:rPr>
              <w:t>-</w:t>
            </w:r>
          </w:p>
        </w:tc>
      </w:tr>
      <w:tr w:rsidR="00483B90" w:rsidRPr="007C18AA" w14:paraId="4C6D6D71" w14:textId="77777777" w:rsidTr="00241C01">
        <w:tc>
          <w:tcPr>
            <w:tcW w:w="3828" w:type="dxa"/>
            <w:vAlign w:val="center"/>
          </w:tcPr>
          <w:p w14:paraId="1E51AA6D" w14:textId="77777777" w:rsidR="00483B90" w:rsidRPr="007C18AA" w:rsidRDefault="00483B90" w:rsidP="00483B90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7C18AA">
              <w:rPr>
                <w:rFonts w:ascii="Browallia New" w:eastAsia="Helvetica Neue" w:hAnsi="Browallia New" w:cs="Browallia New"/>
                <w:color w:val="000000"/>
                <w:cs/>
              </w:rPr>
              <w:t>หนี้สินอื่น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3E03D4AA" w14:textId="69C56D91" w:rsidR="00483B90" w:rsidRPr="007C18AA" w:rsidRDefault="00A76174" w:rsidP="00483B90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  <w:r w:rsidRPr="00A76174">
              <w:rPr>
                <w:rFonts w:ascii="Browallia New" w:hAnsi="Browallia New" w:cs="Browallia New"/>
                <w:lang w:val="en-GB" w:bidi="th-TH"/>
              </w:rPr>
              <w:t>54</w:t>
            </w:r>
            <w:r w:rsidR="000D26C2" w:rsidRPr="007C18AA">
              <w:rPr>
                <w:rFonts w:ascii="Browallia New" w:hAnsi="Browallia New" w:cs="Browallia New"/>
              </w:rPr>
              <w:t>,</w:t>
            </w:r>
            <w:r w:rsidRPr="00A76174">
              <w:rPr>
                <w:rFonts w:ascii="Browallia New" w:hAnsi="Browallia New" w:cs="Browallia New"/>
                <w:lang w:val="en-GB" w:bidi="th-TH"/>
              </w:rPr>
              <w:t>161</w:t>
            </w:r>
          </w:p>
        </w:tc>
        <w:tc>
          <w:tcPr>
            <w:tcW w:w="1441" w:type="dxa"/>
            <w:vAlign w:val="center"/>
          </w:tcPr>
          <w:p w14:paraId="34025906" w14:textId="399CAD32" w:rsidR="00483B90" w:rsidRPr="007C18AA" w:rsidRDefault="00A76174" w:rsidP="00483B90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A76174">
              <w:rPr>
                <w:rFonts w:ascii="Browallia New" w:eastAsia="Helvetica Neue" w:hAnsi="Browallia New" w:cs="Browallia New"/>
                <w:color w:val="000000"/>
                <w:lang w:val="en-GB"/>
              </w:rPr>
              <w:t>51</w:t>
            </w:r>
            <w:r w:rsidR="00483B90" w:rsidRPr="007C18AA">
              <w:rPr>
                <w:rFonts w:ascii="Browallia New" w:eastAsia="Helvetica Neue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eastAsia="Helvetica Neue" w:hAnsi="Browallia New" w:cs="Browallia New"/>
                <w:color w:val="000000"/>
                <w:lang w:val="en-GB"/>
              </w:rPr>
              <w:t>536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591DF7CC" w14:textId="039E2C0E" w:rsidR="00483B90" w:rsidRPr="007C18AA" w:rsidRDefault="00483B90" w:rsidP="00483B90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  <w:r w:rsidRPr="007C18AA">
              <w:rPr>
                <w:rFonts w:ascii="Browallia New" w:eastAsia="Helvetica Neue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6DB824EC" w14:textId="3BFE01FC" w:rsidR="00483B90" w:rsidRPr="007C18AA" w:rsidRDefault="00483B90" w:rsidP="00483B90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7C18AA">
              <w:rPr>
                <w:rFonts w:ascii="Browallia New" w:eastAsia="Helvetica Neue" w:hAnsi="Browallia New" w:cs="Browallia New"/>
                <w:color w:val="000000"/>
                <w:rtl/>
                <w:lang w:val="en-GB"/>
              </w:rPr>
              <w:t>-</w:t>
            </w:r>
          </w:p>
        </w:tc>
      </w:tr>
      <w:tr w:rsidR="00C12627" w:rsidRPr="007C18AA" w14:paraId="4B931D6C" w14:textId="77777777" w:rsidTr="00241C01">
        <w:tc>
          <w:tcPr>
            <w:tcW w:w="3828" w:type="dxa"/>
            <w:vAlign w:val="center"/>
          </w:tcPr>
          <w:p w14:paraId="7697522A" w14:textId="77777777" w:rsidR="00C12627" w:rsidRPr="007C18AA" w:rsidRDefault="00C12627" w:rsidP="00C12627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2637FF96" w14:textId="77777777" w:rsidR="00C12627" w:rsidRPr="007C18AA" w:rsidRDefault="00C12627" w:rsidP="00C12627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4D54D5C3" w14:textId="77777777" w:rsidR="00C12627" w:rsidRPr="007C18AA" w:rsidRDefault="00C12627" w:rsidP="00C12627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4A99837D" w14:textId="77777777" w:rsidR="00C12627" w:rsidRPr="007C18AA" w:rsidRDefault="00C12627" w:rsidP="00C12627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7E563097" w14:textId="77777777" w:rsidR="00C12627" w:rsidRPr="007C18AA" w:rsidRDefault="00C12627" w:rsidP="00C12627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</w:tr>
      <w:tr w:rsidR="00C12627" w:rsidRPr="007C18AA" w14:paraId="3036BC32" w14:textId="77777777" w:rsidTr="001D478D">
        <w:tc>
          <w:tcPr>
            <w:tcW w:w="3828" w:type="dxa"/>
          </w:tcPr>
          <w:p w14:paraId="65DC88C8" w14:textId="77777777" w:rsidR="00C12627" w:rsidRPr="007C18AA" w:rsidRDefault="00C12627" w:rsidP="00C12627">
            <w:pPr>
              <w:ind w:left="38" w:right="-43"/>
              <w:rPr>
                <w:rFonts w:ascii="Browallia New" w:eastAsia="Helvetica Neue" w:hAnsi="Browallia New" w:cs="Browallia New"/>
                <w:b/>
                <w:bCs/>
                <w:color w:val="000000"/>
              </w:rPr>
            </w:pPr>
            <w:r w:rsidRPr="007C18AA">
              <w:rPr>
                <w:rFonts w:ascii="Browallia New" w:eastAsia="Helvetica Neue" w:hAnsi="Browallia New" w:cs="Browallia New"/>
                <w:b/>
                <w:bCs/>
                <w:color w:val="000000"/>
                <w:cs/>
              </w:rPr>
              <w:t>บริษัทย่อย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5878449C" w14:textId="07445C01" w:rsidR="00C12627" w:rsidRPr="007C18AA" w:rsidRDefault="00C12627" w:rsidP="00C12627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18ECFA5A" w14:textId="77777777" w:rsidR="00C12627" w:rsidRPr="007C18AA" w:rsidRDefault="00C12627" w:rsidP="00C12627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  <w:shd w:val="clear" w:color="auto" w:fill="FAFAFA"/>
          </w:tcPr>
          <w:p w14:paraId="564D14D4" w14:textId="77777777" w:rsidR="00C12627" w:rsidRPr="007C18AA" w:rsidRDefault="00C12627" w:rsidP="00C12627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</w:tcPr>
          <w:p w14:paraId="6624E374" w14:textId="77777777" w:rsidR="00C12627" w:rsidRPr="007C18AA" w:rsidRDefault="00C12627" w:rsidP="00C12627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</w:tr>
      <w:tr w:rsidR="00C12627" w:rsidRPr="007C18AA" w14:paraId="643C2FA5" w14:textId="77777777" w:rsidTr="00617624">
        <w:tc>
          <w:tcPr>
            <w:tcW w:w="3828" w:type="dxa"/>
          </w:tcPr>
          <w:p w14:paraId="3EDEA8F3" w14:textId="77777777" w:rsidR="00C12627" w:rsidRPr="007C18AA" w:rsidRDefault="00C12627" w:rsidP="00C12627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7C18AA">
              <w:rPr>
                <w:rFonts w:ascii="Browallia New" w:eastAsia="Helvetica Neue" w:hAnsi="Browallia New" w:cs="Browallia New"/>
                <w:color w:val="000000"/>
                <w:cs/>
              </w:rPr>
              <w:t>หนี้สินอื่น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7F04437F" w14:textId="334BDC32" w:rsidR="00C12627" w:rsidRPr="007C18AA" w:rsidRDefault="00483B90" w:rsidP="00C12627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  <w:lang w:val="en-GB"/>
              </w:rPr>
            </w:pPr>
            <w:r w:rsidRPr="007C18AA">
              <w:rPr>
                <w:rFonts w:ascii="Browallia New" w:eastAsia="Helvetica Neue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619E5B71" w14:textId="490C5CD1" w:rsidR="00C12627" w:rsidRPr="007C18AA" w:rsidRDefault="00C12627" w:rsidP="00C12627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cs/>
                <w:lang w:bidi="th-TH"/>
              </w:rPr>
            </w:pPr>
            <w:r w:rsidRPr="007C18AA">
              <w:rPr>
                <w:rFonts w:ascii="Browallia New" w:eastAsia="Helvetica Neue" w:hAnsi="Browallia New" w:cs="Browallia New"/>
                <w:color w:val="000000"/>
                <w:rtl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FAFAFA"/>
          </w:tcPr>
          <w:p w14:paraId="1326E515" w14:textId="6E3B67B1" w:rsidR="00C12627" w:rsidRPr="007C18AA" w:rsidRDefault="00A76174" w:rsidP="00837F84">
            <w:pPr>
              <w:tabs>
                <w:tab w:val="left" w:pos="1227"/>
                <w:tab w:val="right" w:pos="1297"/>
              </w:tabs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  <w:r w:rsidRPr="00A76174">
              <w:rPr>
                <w:rFonts w:ascii="Browallia New" w:eastAsia="Helvetica Neue" w:hAnsi="Browallia New" w:cs="Browallia New"/>
                <w:color w:val="000000"/>
                <w:lang w:val="en-GB"/>
              </w:rPr>
              <w:t>600</w:t>
            </w:r>
          </w:p>
        </w:tc>
        <w:tc>
          <w:tcPr>
            <w:tcW w:w="1441" w:type="dxa"/>
          </w:tcPr>
          <w:p w14:paraId="562F00BD" w14:textId="15C7025B" w:rsidR="00C12627" w:rsidRPr="007C18AA" w:rsidRDefault="00A76174" w:rsidP="00C12627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A76174">
              <w:rPr>
                <w:rFonts w:ascii="Browallia New" w:eastAsia="Helvetica Neue" w:hAnsi="Browallia New" w:cs="Browallia New"/>
                <w:color w:val="000000"/>
                <w:lang w:val="en-GB"/>
              </w:rPr>
              <w:t>600</w:t>
            </w:r>
          </w:p>
        </w:tc>
      </w:tr>
      <w:tr w:rsidR="007C18AA" w:rsidRPr="007C18AA" w14:paraId="72A7AB9B" w14:textId="77777777" w:rsidTr="00617624">
        <w:tc>
          <w:tcPr>
            <w:tcW w:w="3828" w:type="dxa"/>
          </w:tcPr>
          <w:p w14:paraId="22E65A45" w14:textId="77777777" w:rsidR="007C18AA" w:rsidRPr="007C18AA" w:rsidRDefault="007C18AA" w:rsidP="00C12627">
            <w:pPr>
              <w:ind w:left="38" w:right="-43"/>
              <w:rPr>
                <w:rFonts w:ascii="Browallia New" w:eastAsia="Helvetica Neue" w:hAnsi="Browallia New" w:cs="Browallia New"/>
                <w:color w:val="000000"/>
                <w:cs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7A21DEB5" w14:textId="77777777" w:rsidR="007C18AA" w:rsidRPr="007C18AA" w:rsidRDefault="007C18AA" w:rsidP="00C12627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0069B733" w14:textId="77777777" w:rsidR="007C18AA" w:rsidRPr="007C18AA" w:rsidRDefault="007C18AA" w:rsidP="00C12627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  <w:lang w:val="en-GB"/>
              </w:rPr>
            </w:pPr>
          </w:p>
        </w:tc>
        <w:tc>
          <w:tcPr>
            <w:tcW w:w="1441" w:type="dxa"/>
            <w:shd w:val="clear" w:color="auto" w:fill="FAFAFA"/>
          </w:tcPr>
          <w:p w14:paraId="72A5D34D" w14:textId="77777777" w:rsidR="007C18AA" w:rsidRPr="007C18AA" w:rsidRDefault="007C18AA" w:rsidP="00837F84">
            <w:pPr>
              <w:tabs>
                <w:tab w:val="left" w:pos="1227"/>
                <w:tab w:val="right" w:pos="1297"/>
              </w:tabs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</w:tcPr>
          <w:p w14:paraId="5EA81E85" w14:textId="77777777" w:rsidR="007C18AA" w:rsidRPr="007C18AA" w:rsidRDefault="007C18AA" w:rsidP="00C12627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</w:p>
        </w:tc>
      </w:tr>
      <w:tr w:rsidR="00C12627" w:rsidRPr="007C18AA" w14:paraId="5EB222C4" w14:textId="77777777" w:rsidTr="001D478D">
        <w:tc>
          <w:tcPr>
            <w:tcW w:w="3828" w:type="dxa"/>
          </w:tcPr>
          <w:p w14:paraId="46636373" w14:textId="64EBC6AF" w:rsidR="00C12627" w:rsidRPr="007C18AA" w:rsidRDefault="00C12627" w:rsidP="00C12627">
            <w:pPr>
              <w:ind w:left="38" w:right="-43"/>
              <w:rPr>
                <w:rFonts w:ascii="Browallia New" w:eastAsia="Helvetica Neue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eastAsia="Helvetica Neue" w:hAnsi="Browallia New" w:cs="Browallia New"/>
                <w:b/>
                <w:bCs/>
                <w:color w:val="000000"/>
                <w:cs/>
              </w:rPr>
              <w:t>บริษัท</w:t>
            </w:r>
            <w:r w:rsidRPr="007C18AA">
              <w:rPr>
                <w:rFonts w:ascii="Browallia New" w:eastAsia="Helvetica Neue" w:hAnsi="Browallia New" w:cs="Browallia New"/>
                <w:b/>
                <w:bCs/>
                <w:color w:val="000000"/>
                <w:cs/>
                <w:lang w:bidi="th-TH"/>
              </w:rPr>
              <w:t>ร่วม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6DEB17A1" w14:textId="77777777" w:rsidR="00C12627" w:rsidRPr="007C18AA" w:rsidRDefault="00C12627" w:rsidP="00C12627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6EF6680F" w14:textId="77777777" w:rsidR="00C12627" w:rsidRPr="007C18AA" w:rsidRDefault="00C12627" w:rsidP="00C12627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</w:rPr>
            </w:pPr>
          </w:p>
        </w:tc>
        <w:tc>
          <w:tcPr>
            <w:tcW w:w="1441" w:type="dxa"/>
            <w:shd w:val="clear" w:color="auto" w:fill="FAFAFA"/>
          </w:tcPr>
          <w:p w14:paraId="7E02E8ED" w14:textId="77777777" w:rsidR="00C12627" w:rsidRPr="007C18AA" w:rsidRDefault="00C12627" w:rsidP="00C12627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</w:tcPr>
          <w:p w14:paraId="50AED870" w14:textId="77777777" w:rsidR="00C12627" w:rsidRPr="007C18AA" w:rsidRDefault="00C12627" w:rsidP="00C12627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</w:p>
        </w:tc>
      </w:tr>
      <w:tr w:rsidR="00C12627" w:rsidRPr="007C18AA" w14:paraId="471C01C9" w14:textId="77777777" w:rsidTr="001D478D">
        <w:tc>
          <w:tcPr>
            <w:tcW w:w="3828" w:type="dxa"/>
          </w:tcPr>
          <w:p w14:paraId="51687A62" w14:textId="44321A97" w:rsidR="00C12627" w:rsidRPr="007C18AA" w:rsidRDefault="00C12627" w:rsidP="00C12627">
            <w:pPr>
              <w:ind w:left="38" w:right="-43"/>
              <w:rPr>
                <w:rFonts w:ascii="Browallia New" w:eastAsia="Helvetica Neue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eastAsia="Helvetica Neue" w:hAnsi="Browallia New" w:cs="Browallia New"/>
                <w:color w:val="000000"/>
                <w:cs/>
              </w:rPr>
              <w:t>หนี้สินอื่น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302BE27C" w14:textId="732E5222" w:rsidR="00C12627" w:rsidRPr="007C18AA" w:rsidRDefault="00A76174" w:rsidP="00C12627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  <w:lang w:val="en-GB"/>
              </w:rPr>
            </w:pPr>
            <w:r w:rsidRPr="00A76174">
              <w:rPr>
                <w:rFonts w:ascii="Browallia New" w:eastAsia="Helvetica Neue" w:hAnsi="Browallia New" w:cs="Browallia New"/>
                <w:color w:val="000000"/>
                <w:lang w:val="en-GB"/>
              </w:rPr>
              <w:t>27</w:t>
            </w:r>
            <w:r w:rsidR="00483B90" w:rsidRPr="007C18AA">
              <w:rPr>
                <w:rFonts w:ascii="Browallia New" w:eastAsia="Helvetica Neue" w:hAnsi="Browallia New" w:cs="Browallia New"/>
                <w:color w:val="000000"/>
                <w:lang w:val="en-GB"/>
              </w:rPr>
              <w:t>,</w:t>
            </w:r>
            <w:r w:rsidRPr="00A76174">
              <w:rPr>
                <w:rFonts w:ascii="Browallia New" w:eastAsia="Helvetica Neue" w:hAnsi="Browallia New" w:cs="Browallia New"/>
                <w:color w:val="000000"/>
                <w:lang w:val="en-GB"/>
              </w:rPr>
              <w:t>334</w:t>
            </w:r>
          </w:p>
        </w:tc>
        <w:tc>
          <w:tcPr>
            <w:tcW w:w="1441" w:type="dxa"/>
            <w:vAlign w:val="center"/>
          </w:tcPr>
          <w:p w14:paraId="1E9C8391" w14:textId="15C069C9" w:rsidR="00C12627" w:rsidRPr="007C18AA" w:rsidRDefault="00A76174" w:rsidP="00C12627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  <w:lang w:val="en-GB"/>
              </w:rPr>
            </w:pPr>
            <w:r w:rsidRPr="00A76174">
              <w:rPr>
                <w:rFonts w:ascii="Browallia New" w:eastAsia="Helvetica Neue" w:hAnsi="Browallia New" w:cs="Browallia New"/>
                <w:color w:val="000000"/>
                <w:lang w:val="en-GB"/>
              </w:rPr>
              <w:t>6</w:t>
            </w:r>
            <w:r w:rsidR="00C12627" w:rsidRPr="007C18AA">
              <w:rPr>
                <w:rFonts w:ascii="Browallia New" w:eastAsia="Helvetica Neue" w:hAnsi="Browallia New" w:cs="Browallia New"/>
                <w:color w:val="000000"/>
                <w:rtl/>
                <w:lang w:val="en-GB"/>
              </w:rPr>
              <w:t>,</w:t>
            </w:r>
            <w:r w:rsidRPr="00A76174">
              <w:rPr>
                <w:rFonts w:ascii="Browallia New" w:eastAsia="Helvetica Neue" w:hAnsi="Browallia New" w:cs="Browallia New"/>
                <w:color w:val="000000"/>
                <w:lang w:val="en-GB"/>
              </w:rPr>
              <w:t>019</w:t>
            </w:r>
          </w:p>
        </w:tc>
        <w:tc>
          <w:tcPr>
            <w:tcW w:w="1441" w:type="dxa"/>
            <w:shd w:val="clear" w:color="auto" w:fill="FAFAFA"/>
          </w:tcPr>
          <w:p w14:paraId="75702751" w14:textId="5B54CB37" w:rsidR="00C12627" w:rsidRPr="007C18AA" w:rsidRDefault="008D3F8E" w:rsidP="00C12627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  <w:lang w:val="en-GB"/>
              </w:rPr>
            </w:pPr>
            <w:r>
              <w:rPr>
                <w:rFonts w:ascii="Browallia New" w:eastAsia="Helvetica Neue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</w:tcPr>
          <w:p w14:paraId="6AA13FDD" w14:textId="441CE35D" w:rsidR="00C12627" w:rsidRPr="007C18AA" w:rsidRDefault="00C12627" w:rsidP="00C12627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  <w:r w:rsidRPr="007C18AA">
              <w:rPr>
                <w:rFonts w:ascii="Browallia New" w:eastAsia="Helvetica Neue" w:hAnsi="Browallia New" w:cs="Browallia New"/>
                <w:color w:val="000000"/>
                <w:rtl/>
                <w:lang w:val="en-GB"/>
              </w:rPr>
              <w:t>-</w:t>
            </w:r>
          </w:p>
        </w:tc>
      </w:tr>
    </w:tbl>
    <w:p w14:paraId="71826A86" w14:textId="77777777" w:rsidR="007C18AA" w:rsidRDefault="007C18AA" w:rsidP="00E60624">
      <w:pPr>
        <w:jc w:val="thaiDistribute"/>
        <w:rPr>
          <w:rFonts w:ascii="Browallia New" w:eastAsia="Arial Unicode MS" w:hAnsi="Browallia New" w:cs="Browallia New"/>
        </w:rPr>
      </w:pPr>
    </w:p>
    <w:p w14:paraId="398DC200" w14:textId="77777777" w:rsidR="007C18AA" w:rsidRDefault="007C18AA">
      <w:pPr>
        <w:rPr>
          <w:rFonts w:ascii="Browallia New" w:eastAsia="Arial Unicode MS" w:hAnsi="Browallia New" w:cs="Browallia New"/>
          <w:cs/>
        </w:rPr>
      </w:pPr>
      <w:r>
        <w:rPr>
          <w:rFonts w:ascii="Browallia New" w:eastAsia="Arial Unicode MS" w:hAnsi="Browallia New" w:cs="Browallia New"/>
          <w:cs/>
        </w:rPr>
        <w:br w:type="page"/>
      </w:r>
    </w:p>
    <w:p w14:paraId="469A3105" w14:textId="76405D2F" w:rsidR="00DF290F" w:rsidRPr="007C18AA" w:rsidRDefault="00DF290F" w:rsidP="00E60624">
      <w:pPr>
        <w:jc w:val="thaiDistribute"/>
        <w:rPr>
          <w:rFonts w:ascii="Browallia New" w:eastAsia="Arial Unicode MS" w:hAnsi="Browallia New" w:cs="Browallia New"/>
        </w:rPr>
      </w:pPr>
      <w:r w:rsidRPr="007C18AA">
        <w:rPr>
          <w:rFonts w:ascii="Browallia New" w:eastAsia="Arial Unicode MS" w:hAnsi="Browallia New" w:cs="Browallia New"/>
          <w:cs/>
        </w:rPr>
        <w:t xml:space="preserve">รายการค้ากับกิจการที่เกี่ยวข้องกันที่มีสาระสำคัญสำหรับปีสิ้นสุดวันที่ </w:t>
      </w:r>
      <w:r w:rsidR="00A76174" w:rsidRPr="00A76174">
        <w:rPr>
          <w:rFonts w:ascii="Browallia New" w:eastAsia="Arial Unicode MS" w:hAnsi="Browallia New" w:cs="Browallia New"/>
          <w:lang w:val="en-GB"/>
        </w:rPr>
        <w:t>31</w:t>
      </w:r>
      <w:r w:rsidRPr="007C18AA">
        <w:rPr>
          <w:rFonts w:ascii="Browallia New" w:eastAsia="Arial Unicode MS" w:hAnsi="Browallia New" w:cs="Browallia New"/>
          <w:cs/>
        </w:rPr>
        <w:t xml:space="preserve"> ธันวาคม </w:t>
      </w:r>
      <w:r w:rsidR="007243CB" w:rsidRPr="007C18AA">
        <w:rPr>
          <w:rFonts w:ascii="Browallia New" w:eastAsia="Arial Unicode MS" w:hAnsi="Browallia New" w:cs="Browallia New"/>
          <w:cs/>
          <w:lang w:val="en-GB"/>
        </w:rPr>
        <w:t xml:space="preserve">พ.ศ. </w:t>
      </w:r>
      <w:r w:rsidR="00A76174" w:rsidRPr="00A76174">
        <w:rPr>
          <w:rFonts w:ascii="Browallia New" w:eastAsia="Arial Unicode MS" w:hAnsi="Browallia New" w:cs="Browallia New"/>
          <w:lang w:val="en-GB"/>
        </w:rPr>
        <w:t>2566</w:t>
      </w:r>
      <w:r w:rsidRPr="007C18AA">
        <w:rPr>
          <w:rFonts w:ascii="Browallia New" w:eastAsia="Arial Unicode MS" w:hAnsi="Browallia New" w:cs="Browallia New"/>
          <w:cs/>
        </w:rPr>
        <w:t xml:space="preserve"> และ </w:t>
      </w:r>
      <w:r w:rsidR="007243CB" w:rsidRPr="007C18AA">
        <w:rPr>
          <w:rFonts w:ascii="Browallia New" w:eastAsia="Arial Unicode MS" w:hAnsi="Browallia New" w:cs="Browallia New"/>
          <w:cs/>
          <w:lang w:val="en-GB"/>
        </w:rPr>
        <w:t xml:space="preserve">พ.ศ. </w:t>
      </w:r>
      <w:r w:rsidR="00A76174" w:rsidRPr="00A76174">
        <w:rPr>
          <w:rFonts w:ascii="Browallia New" w:eastAsia="Arial Unicode MS" w:hAnsi="Browallia New" w:cs="Browallia New"/>
          <w:lang w:val="en-GB"/>
        </w:rPr>
        <w:t>2565</w:t>
      </w:r>
      <w:r w:rsidRPr="007C18AA">
        <w:rPr>
          <w:rFonts w:ascii="Browallia New" w:eastAsia="Arial Unicode MS" w:hAnsi="Browallia New" w:cs="Browallia New"/>
        </w:rPr>
        <w:t xml:space="preserve"> </w:t>
      </w:r>
      <w:r w:rsidR="00273F84" w:rsidRPr="007C18AA">
        <w:rPr>
          <w:rFonts w:ascii="Browallia New" w:eastAsia="Arial Unicode MS" w:hAnsi="Browallia New" w:cs="Browallia New"/>
          <w:cs/>
        </w:rPr>
        <w:t>มี</w:t>
      </w:r>
      <w:r w:rsidRPr="007C18AA">
        <w:rPr>
          <w:rFonts w:ascii="Browallia New" w:eastAsia="Arial Unicode MS" w:hAnsi="Browallia New" w:cs="Browallia New"/>
          <w:cs/>
        </w:rPr>
        <w:t>ดังนี้</w:t>
      </w:r>
      <w:r w:rsidRPr="007C18AA">
        <w:rPr>
          <w:rFonts w:ascii="Browallia New" w:eastAsia="Arial Unicode MS" w:hAnsi="Browallia New" w:cs="Browallia New"/>
        </w:rPr>
        <w:t xml:space="preserve"> </w:t>
      </w:r>
    </w:p>
    <w:p w14:paraId="1330E0DB" w14:textId="77777777" w:rsidR="004A5728" w:rsidRPr="007C18AA" w:rsidRDefault="004A5728" w:rsidP="00E60624">
      <w:pPr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959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22"/>
        <w:gridCol w:w="1488"/>
        <w:gridCol w:w="1489"/>
      </w:tblGrid>
      <w:tr w:rsidR="00241C01" w:rsidRPr="007C18AA" w14:paraId="7B093F16" w14:textId="77777777" w:rsidTr="003C0B4C"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E7783" w14:textId="77777777" w:rsidR="00241C01" w:rsidRPr="007C18AA" w:rsidRDefault="00241C01" w:rsidP="00241C0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DBBDB3" w14:textId="77777777" w:rsidR="00241C01" w:rsidRPr="007C18AA" w:rsidRDefault="00241C01" w:rsidP="00241C01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1D478D" w:rsidRPr="007C18AA" w14:paraId="4CCCCE8C" w14:textId="77777777" w:rsidTr="004A5728"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61EA3" w14:textId="77777777" w:rsidR="001D478D" w:rsidRPr="007C18AA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921F91" w14:textId="60C15657" w:rsidR="001D478D" w:rsidRPr="007C18AA" w:rsidRDefault="007243CB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D1DB09" w14:textId="2E478D20" w:rsidR="001D478D" w:rsidRPr="007C18AA" w:rsidRDefault="007243CB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1D478D" w:rsidRPr="007C18AA" w14:paraId="7363B2CF" w14:textId="77777777" w:rsidTr="004A5728"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CA860" w14:textId="77777777" w:rsidR="001D478D" w:rsidRPr="007C18AA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2E744AB6" w14:textId="2B41C8D4" w:rsidR="001D478D" w:rsidRPr="007C18AA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3E62E7CF" w14:textId="04D5D74E" w:rsidR="001D478D" w:rsidRPr="007C18AA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1D478D" w:rsidRPr="007C18AA" w14:paraId="2A917A7A" w14:textId="77777777" w:rsidTr="004A5728">
        <w:tc>
          <w:tcPr>
            <w:tcW w:w="6622" w:type="dxa"/>
            <w:tcBorders>
              <w:top w:val="nil"/>
              <w:left w:val="nil"/>
              <w:right w:val="nil"/>
            </w:tcBorders>
            <w:vAlign w:val="bottom"/>
          </w:tcPr>
          <w:p w14:paraId="52CF9B65" w14:textId="77777777" w:rsidR="001D478D" w:rsidRPr="007C18AA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18956A0" w14:textId="77777777" w:rsidR="001D478D" w:rsidRPr="007C18AA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CCDEF1" w14:textId="77777777" w:rsidR="001D478D" w:rsidRPr="007C18AA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1D478D" w:rsidRPr="007C18AA" w14:paraId="5F831679" w14:textId="77777777" w:rsidTr="004A5728"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2A145EC5" w14:textId="27EEE906" w:rsidR="001D478D" w:rsidRPr="007C18AA" w:rsidRDefault="001D478D" w:rsidP="001D478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รายได้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A846F7D" w14:textId="77777777" w:rsidR="001D478D" w:rsidRPr="007C18AA" w:rsidRDefault="001D478D" w:rsidP="001D478D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75B5EE47" w14:textId="77777777" w:rsidR="001D478D" w:rsidRPr="007C18AA" w:rsidRDefault="001D478D" w:rsidP="001D478D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</w:tr>
      <w:tr w:rsidR="001D478D" w:rsidRPr="007C18AA" w14:paraId="49AA968A" w14:textId="77777777" w:rsidTr="004A5728"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43020363" w14:textId="136E5AC2" w:rsidR="001D478D" w:rsidRPr="007C18AA" w:rsidRDefault="001D478D" w:rsidP="001D478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F48C83A" w14:textId="77777777" w:rsidR="001D478D" w:rsidRPr="007C18AA" w:rsidRDefault="001D478D" w:rsidP="001D478D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66363C0C" w14:textId="306BEFF1" w:rsidR="001D478D" w:rsidRPr="007C18AA" w:rsidRDefault="001D478D" w:rsidP="001D478D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</w:tr>
      <w:tr w:rsidR="000D26C2" w:rsidRPr="007C18AA" w14:paraId="0F06154D" w14:textId="77777777" w:rsidTr="0060600C"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305E017A" w14:textId="0B9C7436" w:rsidR="000D26C2" w:rsidRPr="007C18AA" w:rsidRDefault="000D26C2" w:rsidP="000D26C2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ค่าสินไหมทดแทนรับคืนจากการประกันภัยต่อ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16B7AE4" w14:textId="05CEF583" w:rsidR="000D26C2" w:rsidRPr="007C18AA" w:rsidRDefault="00A76174" w:rsidP="000D26C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lang w:val="en-GB"/>
              </w:rPr>
              <w:t>534</w:t>
            </w:r>
            <w:r w:rsidR="000D26C2" w:rsidRPr="007C18AA">
              <w:rPr>
                <w:rFonts w:ascii="Browallia New" w:hAnsi="Browallia New" w:cs="Browallia New"/>
              </w:rPr>
              <w:t>,</w:t>
            </w:r>
            <w:r w:rsidRPr="00A76174">
              <w:rPr>
                <w:rFonts w:ascii="Browallia New" w:hAnsi="Browallia New" w:cs="Browallia New"/>
                <w:lang w:val="en-GB"/>
              </w:rPr>
              <w:t>678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335640F0" w14:textId="3299CABE" w:rsidR="000D26C2" w:rsidRPr="007C18AA" w:rsidRDefault="000D26C2" w:rsidP="000D26C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428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158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</w:tr>
      <w:tr w:rsidR="000D26C2" w:rsidRPr="007C18AA" w14:paraId="1B57BA31" w14:textId="77777777" w:rsidTr="0060600C"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776BE3D7" w14:textId="0C22E3C8" w:rsidR="000D26C2" w:rsidRPr="007C18AA" w:rsidRDefault="000D26C2" w:rsidP="000D26C2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รายได้ค่าจ้างและค่าบำเหน็จ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110AA24" w14:textId="167D911D" w:rsidR="000D26C2" w:rsidRPr="007C18AA" w:rsidRDefault="00A76174" w:rsidP="000D26C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lang w:val="en-GB"/>
              </w:rPr>
              <w:t>365</w:t>
            </w:r>
            <w:r w:rsidR="000D26C2" w:rsidRPr="007C18AA">
              <w:rPr>
                <w:rFonts w:ascii="Browallia New" w:hAnsi="Browallia New" w:cs="Browallia New"/>
              </w:rPr>
              <w:t>,</w:t>
            </w:r>
            <w:r w:rsidRPr="00A76174">
              <w:rPr>
                <w:rFonts w:ascii="Browallia New" w:hAnsi="Browallia New" w:cs="Browallia New"/>
                <w:lang w:val="en-GB"/>
              </w:rPr>
              <w:t>866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775BE471" w14:textId="4D5D75B7" w:rsidR="000D26C2" w:rsidRPr="007C18AA" w:rsidRDefault="000D26C2" w:rsidP="000D26C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340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379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</w:tr>
      <w:tr w:rsidR="000D26C2" w:rsidRPr="007C18AA" w14:paraId="3D0C516B" w14:textId="77777777" w:rsidTr="0060600C"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0F8EA17A" w14:textId="318930EC" w:rsidR="000D26C2" w:rsidRPr="007C18AA" w:rsidRDefault="000D26C2" w:rsidP="000D26C2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รายได้อื่น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DD57738" w14:textId="1C2F4ADE" w:rsidR="000D26C2" w:rsidRPr="007C18AA" w:rsidRDefault="00A76174" w:rsidP="000D26C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lang w:val="en-GB"/>
              </w:rPr>
              <w:t>1</w:t>
            </w:r>
            <w:r w:rsidR="000D26C2" w:rsidRPr="007C18AA">
              <w:rPr>
                <w:rFonts w:ascii="Browallia New" w:hAnsi="Browallia New" w:cs="Browallia New"/>
              </w:rPr>
              <w:t>,</w:t>
            </w:r>
            <w:r w:rsidRPr="00A76174">
              <w:rPr>
                <w:rFonts w:ascii="Browallia New" w:hAnsi="Browallia New" w:cs="Browallia New"/>
                <w:lang w:val="en-GB"/>
              </w:rPr>
              <w:t>774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314B9E80" w14:textId="7A6217A8" w:rsidR="000D26C2" w:rsidRPr="007C18AA" w:rsidRDefault="00A76174" w:rsidP="000D26C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0D26C2"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784</w:t>
            </w:r>
          </w:p>
        </w:tc>
      </w:tr>
      <w:tr w:rsidR="00C12627" w:rsidRPr="007C18AA" w14:paraId="17BAA84C" w14:textId="77777777" w:rsidTr="004A5728"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1C9C4333" w14:textId="122B8AD9" w:rsidR="00C12627" w:rsidRPr="007C18AA" w:rsidRDefault="00C12627" w:rsidP="00C12627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1CAC063" w14:textId="77777777" w:rsidR="00C12627" w:rsidRPr="007C18AA" w:rsidRDefault="00C12627" w:rsidP="00C126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4A436D08" w14:textId="74F5BB9E" w:rsidR="00C12627" w:rsidRPr="007C18AA" w:rsidRDefault="00C12627" w:rsidP="00C126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</w:tr>
      <w:tr w:rsidR="00C12627" w:rsidRPr="007C18AA" w14:paraId="366E176A" w14:textId="77777777" w:rsidTr="004A5728"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</w:tcPr>
          <w:p w14:paraId="6DF4AC6B" w14:textId="77777777" w:rsidR="00C12627" w:rsidRPr="007C18AA" w:rsidRDefault="003A7356" w:rsidP="00C12627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บริษัทร่วม</w:t>
            </w:r>
          </w:p>
          <w:p w14:paraId="7310AB9F" w14:textId="7AED8AE5" w:rsidR="003A7356" w:rsidRPr="007C18AA" w:rsidRDefault="003A7356" w:rsidP="000D26C2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รายได้อื่น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D549B2" w14:textId="77777777" w:rsidR="003A7356" w:rsidRPr="007C18AA" w:rsidRDefault="003A7356" w:rsidP="003A7356">
            <w:pPr>
              <w:pStyle w:val="a"/>
              <w:tabs>
                <w:tab w:val="decimal" w:pos="1204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6194D4FE" w14:textId="193CE283" w:rsidR="00C12627" w:rsidRPr="007C18AA" w:rsidRDefault="00A76174" w:rsidP="003A7356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630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0223EEDA" w14:textId="77777777" w:rsidR="003A7356" w:rsidRPr="007C18AA" w:rsidRDefault="003A7356" w:rsidP="00C126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25BBF336" w14:textId="28DB5A4C" w:rsidR="00C12627" w:rsidRPr="007C18AA" w:rsidRDefault="003A7356" w:rsidP="00C126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0602AB" w:rsidRPr="007C18AA" w14:paraId="4FABCB2E" w14:textId="77777777" w:rsidTr="004A5728">
        <w:tc>
          <w:tcPr>
            <w:tcW w:w="6622" w:type="dxa"/>
            <w:tcBorders>
              <w:left w:val="nil"/>
              <w:right w:val="nil"/>
            </w:tcBorders>
          </w:tcPr>
          <w:p w14:paraId="1FCB5AF4" w14:textId="77777777" w:rsidR="000602AB" w:rsidRPr="007C18AA" w:rsidRDefault="000602AB" w:rsidP="00C12627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</w:tcPr>
          <w:p w14:paraId="576CF9B6" w14:textId="77777777" w:rsidR="000602AB" w:rsidRPr="007C18AA" w:rsidRDefault="000602AB" w:rsidP="00C126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</w:tcPr>
          <w:p w14:paraId="0AB4A85E" w14:textId="77777777" w:rsidR="000602AB" w:rsidRPr="007C18AA" w:rsidRDefault="000602AB" w:rsidP="00C126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C12627" w:rsidRPr="007C18AA" w14:paraId="7DE606E9" w14:textId="77777777" w:rsidTr="004A5728">
        <w:tc>
          <w:tcPr>
            <w:tcW w:w="6622" w:type="dxa"/>
            <w:tcBorders>
              <w:left w:val="nil"/>
              <w:right w:val="nil"/>
            </w:tcBorders>
          </w:tcPr>
          <w:p w14:paraId="3F14777E" w14:textId="7F01FB09" w:rsidR="00C12627" w:rsidRPr="007C18AA" w:rsidRDefault="00C12627" w:rsidP="00C12627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ค่าใช้จ่าย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</w:tcPr>
          <w:p w14:paraId="0F38E395" w14:textId="77777777" w:rsidR="00C12627" w:rsidRPr="007C18AA" w:rsidRDefault="00C12627" w:rsidP="00C126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</w:tcPr>
          <w:p w14:paraId="147F978F" w14:textId="77777777" w:rsidR="00C12627" w:rsidRPr="007C18AA" w:rsidRDefault="00C12627" w:rsidP="00C126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C12627" w:rsidRPr="007C18AA" w14:paraId="283E660A" w14:textId="77777777" w:rsidTr="004A5728">
        <w:trPr>
          <w:trHeight w:val="117"/>
        </w:trPr>
        <w:tc>
          <w:tcPr>
            <w:tcW w:w="6622" w:type="dxa"/>
            <w:tcBorders>
              <w:left w:val="nil"/>
              <w:right w:val="nil"/>
            </w:tcBorders>
          </w:tcPr>
          <w:p w14:paraId="5A11360E" w14:textId="7CDD5E54" w:rsidR="00C12627" w:rsidRPr="007C18AA" w:rsidRDefault="00C12627" w:rsidP="00C12627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</w:tcPr>
          <w:p w14:paraId="61539917" w14:textId="77777777" w:rsidR="00C12627" w:rsidRPr="007C18AA" w:rsidRDefault="00C12627" w:rsidP="00C126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</w:tcPr>
          <w:p w14:paraId="5F24F7AC" w14:textId="77777777" w:rsidR="00C12627" w:rsidRPr="007C18AA" w:rsidRDefault="00C12627" w:rsidP="00C126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</w:tr>
      <w:tr w:rsidR="000D26C2" w:rsidRPr="007C18AA" w14:paraId="430FA437" w14:textId="77777777" w:rsidTr="004A5728">
        <w:trPr>
          <w:trHeight w:val="117"/>
        </w:trPr>
        <w:tc>
          <w:tcPr>
            <w:tcW w:w="6622" w:type="dxa"/>
            <w:tcBorders>
              <w:left w:val="nil"/>
              <w:right w:val="nil"/>
            </w:tcBorders>
          </w:tcPr>
          <w:p w14:paraId="00B0D478" w14:textId="4A1BA84C" w:rsidR="000D26C2" w:rsidRPr="007C18AA" w:rsidRDefault="000D26C2" w:rsidP="000D26C2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เบี้ยประกันภัยจ่ายจากการเอาประกันภัยต่อ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</w:tcPr>
          <w:p w14:paraId="1AD3B971" w14:textId="4F36853C" w:rsidR="000D26C2" w:rsidRPr="007C18AA" w:rsidRDefault="00A76174" w:rsidP="000D26C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lang w:val="en-GB"/>
              </w:rPr>
              <w:t>1</w:t>
            </w:r>
            <w:r w:rsidR="000D26C2" w:rsidRPr="007C18AA">
              <w:rPr>
                <w:rFonts w:ascii="Browallia New" w:hAnsi="Browallia New" w:cs="Browallia New"/>
              </w:rPr>
              <w:t>,</w:t>
            </w:r>
            <w:r w:rsidRPr="00A76174">
              <w:rPr>
                <w:rFonts w:ascii="Browallia New" w:hAnsi="Browallia New" w:cs="Browallia New"/>
                <w:lang w:val="en-GB"/>
              </w:rPr>
              <w:t>556</w:t>
            </w:r>
            <w:r w:rsidR="000D26C2" w:rsidRPr="007C18AA">
              <w:rPr>
                <w:rFonts w:ascii="Browallia New" w:hAnsi="Browallia New" w:cs="Browallia New"/>
              </w:rPr>
              <w:t>,</w:t>
            </w:r>
            <w:r w:rsidRPr="00A76174">
              <w:rPr>
                <w:rFonts w:ascii="Browallia New" w:hAnsi="Browallia New" w:cs="Browallia New"/>
                <w:lang w:val="en-GB"/>
              </w:rPr>
              <w:t>149</w:t>
            </w:r>
          </w:p>
        </w:tc>
        <w:tc>
          <w:tcPr>
            <w:tcW w:w="1489" w:type="dxa"/>
            <w:tcBorders>
              <w:left w:val="nil"/>
              <w:right w:val="nil"/>
            </w:tcBorders>
          </w:tcPr>
          <w:p w14:paraId="477DE038" w14:textId="5C14F15C" w:rsidR="000D26C2" w:rsidRPr="007C18AA" w:rsidRDefault="00A76174" w:rsidP="000D26C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0D26C2"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203</w:t>
            </w:r>
            <w:r w:rsidR="000D26C2"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209</w:t>
            </w:r>
          </w:p>
        </w:tc>
      </w:tr>
      <w:tr w:rsidR="000D26C2" w:rsidRPr="007C18AA" w14:paraId="3072E6B8" w14:textId="77777777" w:rsidTr="004A5728">
        <w:trPr>
          <w:trHeight w:val="117"/>
        </w:trPr>
        <w:tc>
          <w:tcPr>
            <w:tcW w:w="6622" w:type="dxa"/>
            <w:tcBorders>
              <w:left w:val="nil"/>
              <w:right w:val="nil"/>
            </w:tcBorders>
          </w:tcPr>
          <w:p w14:paraId="69940FA9" w14:textId="4309F0B8" w:rsidR="000D26C2" w:rsidRPr="007C18AA" w:rsidRDefault="000D26C2" w:rsidP="000D26C2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ค่าจ้างและบำเหน็จ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</w:tcPr>
          <w:p w14:paraId="7029BF40" w14:textId="2E8125EE" w:rsidR="000D26C2" w:rsidRPr="007C18AA" w:rsidRDefault="00A76174" w:rsidP="000D26C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lang w:val="en-GB"/>
              </w:rPr>
              <w:t>51</w:t>
            </w:r>
            <w:r w:rsidR="000D26C2" w:rsidRPr="007C18AA">
              <w:rPr>
                <w:rFonts w:ascii="Browallia New" w:hAnsi="Browallia New" w:cs="Browallia New"/>
              </w:rPr>
              <w:t>,</w:t>
            </w:r>
            <w:r w:rsidRPr="00A76174">
              <w:rPr>
                <w:rFonts w:ascii="Browallia New" w:hAnsi="Browallia New" w:cs="Browallia New"/>
                <w:lang w:val="en-GB"/>
              </w:rPr>
              <w:t>554</w:t>
            </w:r>
          </w:p>
        </w:tc>
        <w:tc>
          <w:tcPr>
            <w:tcW w:w="1489" w:type="dxa"/>
            <w:tcBorders>
              <w:left w:val="nil"/>
              <w:right w:val="nil"/>
            </w:tcBorders>
          </w:tcPr>
          <w:p w14:paraId="0C9AF9EE" w14:textId="6AE712D7" w:rsidR="000D26C2" w:rsidRPr="007C18AA" w:rsidRDefault="00A76174" w:rsidP="000D26C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27</w:t>
            </w:r>
            <w:r w:rsidR="000D26C2"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828</w:t>
            </w:r>
          </w:p>
        </w:tc>
      </w:tr>
      <w:tr w:rsidR="000D26C2" w:rsidRPr="007C18AA" w14:paraId="7C40B3B2" w14:textId="77777777" w:rsidTr="004A5728">
        <w:trPr>
          <w:trHeight w:val="117"/>
        </w:trPr>
        <w:tc>
          <w:tcPr>
            <w:tcW w:w="6622" w:type="dxa"/>
            <w:tcBorders>
              <w:left w:val="nil"/>
              <w:right w:val="nil"/>
            </w:tcBorders>
          </w:tcPr>
          <w:p w14:paraId="00E448B1" w14:textId="593AB66A" w:rsidR="000D26C2" w:rsidRPr="007C18AA" w:rsidRDefault="000D26C2" w:rsidP="000D26C2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ค่าใช้จ่ายอื่น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</w:tcPr>
          <w:p w14:paraId="50C54F32" w14:textId="3EB4ACEB" w:rsidR="000D26C2" w:rsidRPr="007C18AA" w:rsidRDefault="00A76174" w:rsidP="000D26C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A76174">
              <w:rPr>
                <w:rFonts w:ascii="Browallia New" w:hAnsi="Browallia New" w:cs="Browallia New"/>
                <w:lang w:val="en-GB"/>
              </w:rPr>
              <w:t>236</w:t>
            </w:r>
            <w:r w:rsidR="000D26C2" w:rsidRPr="007C18AA">
              <w:rPr>
                <w:rFonts w:ascii="Browallia New" w:hAnsi="Browallia New" w:cs="Browallia New"/>
              </w:rPr>
              <w:t>,</w:t>
            </w:r>
            <w:r w:rsidRPr="00A76174">
              <w:rPr>
                <w:rFonts w:ascii="Browallia New" w:hAnsi="Browallia New" w:cs="Browallia New"/>
                <w:lang w:val="en-GB"/>
              </w:rPr>
              <w:t>447</w:t>
            </w:r>
          </w:p>
        </w:tc>
        <w:tc>
          <w:tcPr>
            <w:tcW w:w="1489" w:type="dxa"/>
            <w:tcBorders>
              <w:left w:val="nil"/>
              <w:right w:val="nil"/>
            </w:tcBorders>
          </w:tcPr>
          <w:p w14:paraId="3C7C010A" w14:textId="791D7529" w:rsidR="000D26C2" w:rsidRPr="007C18AA" w:rsidRDefault="00A76174" w:rsidP="000D26C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184</w:t>
            </w:r>
            <w:r w:rsidR="000D26C2"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086</w:t>
            </w:r>
          </w:p>
        </w:tc>
      </w:tr>
      <w:tr w:rsidR="00C12627" w:rsidRPr="007C18AA" w14:paraId="126DB4C7" w14:textId="77777777" w:rsidTr="004A5728">
        <w:trPr>
          <w:trHeight w:val="117"/>
        </w:trPr>
        <w:tc>
          <w:tcPr>
            <w:tcW w:w="6622" w:type="dxa"/>
            <w:tcBorders>
              <w:left w:val="nil"/>
              <w:right w:val="nil"/>
            </w:tcBorders>
            <w:vAlign w:val="center"/>
          </w:tcPr>
          <w:p w14:paraId="103680D4" w14:textId="77777777" w:rsidR="00C12627" w:rsidRPr="007C18AA" w:rsidRDefault="00C12627" w:rsidP="00C12627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5F8FBF1" w14:textId="77777777" w:rsidR="00C12627" w:rsidRPr="007C18AA" w:rsidRDefault="00C12627" w:rsidP="00C126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vAlign w:val="center"/>
          </w:tcPr>
          <w:p w14:paraId="0BE60580" w14:textId="77777777" w:rsidR="00C12627" w:rsidRPr="007C18AA" w:rsidRDefault="00C12627" w:rsidP="00C126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C12627" w:rsidRPr="007C18AA" w14:paraId="1C783AAF" w14:textId="77777777" w:rsidTr="004A5728">
        <w:trPr>
          <w:trHeight w:val="117"/>
        </w:trPr>
        <w:tc>
          <w:tcPr>
            <w:tcW w:w="6622" w:type="dxa"/>
            <w:tcBorders>
              <w:left w:val="nil"/>
              <w:right w:val="nil"/>
            </w:tcBorders>
          </w:tcPr>
          <w:p w14:paraId="4E20D8DD" w14:textId="4B7014B4" w:rsidR="00C12627" w:rsidRPr="007C18AA" w:rsidRDefault="00C12627" w:rsidP="00C12627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บริษัทร่วม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</w:tcPr>
          <w:p w14:paraId="5D2C676E" w14:textId="77777777" w:rsidR="00C12627" w:rsidRPr="007C18AA" w:rsidRDefault="00C12627" w:rsidP="00C126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</w:tcPr>
          <w:p w14:paraId="0B88DC4D" w14:textId="77777777" w:rsidR="00C12627" w:rsidRPr="007C18AA" w:rsidRDefault="00C12627" w:rsidP="00C126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C12627" w:rsidRPr="007C18AA" w14:paraId="7207533F" w14:textId="77777777" w:rsidTr="004A5728">
        <w:trPr>
          <w:trHeight w:val="117"/>
        </w:trPr>
        <w:tc>
          <w:tcPr>
            <w:tcW w:w="6622" w:type="dxa"/>
            <w:tcBorders>
              <w:left w:val="nil"/>
              <w:right w:val="nil"/>
            </w:tcBorders>
          </w:tcPr>
          <w:p w14:paraId="6214E4F3" w14:textId="1E118F2D" w:rsidR="00C12627" w:rsidRPr="007C18AA" w:rsidRDefault="00C12627" w:rsidP="00C12627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ค่าใช้จ่ายอื่น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</w:tcPr>
          <w:p w14:paraId="56A02800" w14:textId="7D4DDE3A" w:rsidR="00C12627" w:rsidRPr="007C18AA" w:rsidRDefault="00A76174" w:rsidP="00C126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68</w:t>
            </w:r>
            <w:r w:rsidR="000D26C2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389</w:t>
            </w:r>
          </w:p>
        </w:tc>
        <w:tc>
          <w:tcPr>
            <w:tcW w:w="1489" w:type="dxa"/>
            <w:tcBorders>
              <w:left w:val="nil"/>
              <w:right w:val="nil"/>
            </w:tcBorders>
          </w:tcPr>
          <w:p w14:paraId="592B6D27" w14:textId="2B0E6CC4" w:rsidR="00C12627" w:rsidRPr="007C18AA" w:rsidRDefault="00A76174" w:rsidP="00C126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49</w:t>
            </w:r>
            <w:r w:rsidR="00C12627"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688</w:t>
            </w:r>
          </w:p>
        </w:tc>
      </w:tr>
    </w:tbl>
    <w:p w14:paraId="47FBF120" w14:textId="0F088D73" w:rsidR="00617624" w:rsidRPr="007C18AA" w:rsidRDefault="00617624">
      <w:pPr>
        <w:rPr>
          <w:rFonts w:ascii="Browallia New" w:eastAsia="MS Mincho" w:hAnsi="Browallia New" w:cs="Browallia New"/>
          <w:color w:val="000000" w:themeColor="text1"/>
          <w:lang w:val="en-GB"/>
        </w:rPr>
      </w:pPr>
    </w:p>
    <w:p w14:paraId="78271975" w14:textId="3967FE75" w:rsidR="004A5728" w:rsidRPr="007C18AA" w:rsidRDefault="00617624">
      <w:pPr>
        <w:rPr>
          <w:rFonts w:ascii="Browallia New" w:eastAsia="MS Mincho" w:hAnsi="Browallia New" w:cs="Browallia New"/>
          <w:color w:val="000000" w:themeColor="text1"/>
          <w:cs/>
          <w:lang w:val="en-GB"/>
        </w:rPr>
      </w:pPr>
      <w:r w:rsidRPr="007C18AA">
        <w:rPr>
          <w:rFonts w:ascii="Browallia New" w:eastAsia="MS Mincho" w:hAnsi="Browallia New" w:cs="Browallia New"/>
          <w:color w:val="000000" w:themeColor="text1"/>
          <w:lang w:val="en-GB"/>
        </w:rPr>
        <w:br w:type="page"/>
      </w:r>
    </w:p>
    <w:tbl>
      <w:tblPr>
        <w:tblW w:w="959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22"/>
        <w:gridCol w:w="1488"/>
        <w:gridCol w:w="1489"/>
      </w:tblGrid>
      <w:tr w:rsidR="000C3606" w:rsidRPr="007C18AA" w14:paraId="683890FA" w14:textId="77777777" w:rsidTr="003C0B4C">
        <w:trPr>
          <w:trHeight w:val="20"/>
        </w:trPr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9996A" w14:textId="77777777" w:rsidR="000C3606" w:rsidRPr="007C18AA" w:rsidRDefault="000C3606" w:rsidP="001A783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2F78C2" w14:textId="0F66A9C7" w:rsidR="000C3606" w:rsidRPr="007C18AA" w:rsidRDefault="000C3606" w:rsidP="001A783E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D478D" w:rsidRPr="007C18AA" w14:paraId="1E831944" w14:textId="77777777" w:rsidTr="00C12627">
        <w:trPr>
          <w:trHeight w:val="20"/>
        </w:trPr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EB33D" w14:textId="77777777" w:rsidR="001D478D" w:rsidRPr="007C18AA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CF24FD" w14:textId="536CB52E" w:rsidR="001D478D" w:rsidRPr="007C18AA" w:rsidRDefault="007243CB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CB0B74" w14:textId="2BDEFD02" w:rsidR="001D478D" w:rsidRPr="007C18AA" w:rsidRDefault="007243CB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1D478D" w:rsidRPr="007C18AA" w14:paraId="1457DE92" w14:textId="77777777" w:rsidTr="00C12627">
        <w:trPr>
          <w:trHeight w:val="20"/>
        </w:trPr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CFB0E" w14:textId="77777777" w:rsidR="001D478D" w:rsidRPr="007C18AA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3DE80826" w14:textId="2FF7DE07" w:rsidR="001D478D" w:rsidRPr="007C18AA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098D7F43" w14:textId="48C9C90B" w:rsidR="001D478D" w:rsidRPr="007C18AA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1D478D" w:rsidRPr="007C18AA" w14:paraId="6B4DB341" w14:textId="77777777" w:rsidTr="00C12627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bottom"/>
          </w:tcPr>
          <w:p w14:paraId="0A02477B" w14:textId="77777777" w:rsidR="001D478D" w:rsidRPr="00C9400C" w:rsidRDefault="001D478D" w:rsidP="00C9400C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47CF541" w14:textId="77777777" w:rsidR="001D478D" w:rsidRPr="00C9400C" w:rsidRDefault="001D478D" w:rsidP="00C9400C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D9819A" w14:textId="77777777" w:rsidR="001D478D" w:rsidRPr="00C9400C" w:rsidRDefault="001D478D" w:rsidP="00C9400C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1D478D" w:rsidRPr="007C18AA" w14:paraId="7BC59214" w14:textId="77777777" w:rsidTr="00C12627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1EE2BB4D" w14:textId="77777777" w:rsidR="001D478D" w:rsidRPr="007C18AA" w:rsidRDefault="001D478D" w:rsidP="001D478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รายได้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B384805" w14:textId="77777777" w:rsidR="001D478D" w:rsidRPr="007C18AA" w:rsidRDefault="001D478D" w:rsidP="001D478D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392FD9DC" w14:textId="77777777" w:rsidR="001D478D" w:rsidRPr="007C18AA" w:rsidRDefault="001D478D" w:rsidP="001D478D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</w:tr>
      <w:tr w:rsidR="00C12627" w:rsidRPr="007C18AA" w14:paraId="4ED2CC12" w14:textId="77777777" w:rsidTr="00C12627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3239FF99" w14:textId="0238B65B" w:rsidR="00C12627" w:rsidRPr="007C18AA" w:rsidRDefault="00C12627" w:rsidP="00C12627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บริษัทร่วม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0F5F2E" w14:textId="77777777" w:rsidR="00C12627" w:rsidRPr="007C18AA" w:rsidRDefault="00C12627" w:rsidP="00C126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46C3564E" w14:textId="7B4AA6A0" w:rsidR="00C12627" w:rsidRPr="007C18AA" w:rsidRDefault="00C12627" w:rsidP="00C126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</w:tr>
      <w:tr w:rsidR="00C12627" w:rsidRPr="007C18AA" w14:paraId="75BF959F" w14:textId="77777777" w:rsidTr="00C12627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07EBB14C" w14:textId="42E6314C" w:rsidR="00C12627" w:rsidRPr="007C18AA" w:rsidRDefault="00C12627" w:rsidP="00C12627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รายได้จากการลงทุน</w:t>
            </w:r>
            <w:r w:rsidR="003A5EE3" w:rsidRPr="007C18AA">
              <w:rPr>
                <w:rFonts w:ascii="Browallia New" w:hAnsi="Browallia New" w:cs="Browallia New"/>
                <w:color w:val="000000" w:themeColor="text1"/>
                <w:cs/>
              </w:rPr>
              <w:t>สิทธิ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FD7384" w14:textId="6D67FB73" w:rsidR="00C12627" w:rsidRPr="007C18AA" w:rsidRDefault="00A76174" w:rsidP="00C126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782</w:t>
            </w:r>
            <w:r w:rsidR="00483B90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776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51459706" w14:textId="5E3F9AD5" w:rsidR="00C12627" w:rsidRPr="007C18AA" w:rsidRDefault="00A76174" w:rsidP="00C126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810</w:t>
            </w:r>
            <w:r w:rsidR="00C12627"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236</w:t>
            </w:r>
          </w:p>
        </w:tc>
      </w:tr>
      <w:tr w:rsidR="00C12627" w:rsidRPr="007C18AA" w14:paraId="4886A6D3" w14:textId="77777777" w:rsidTr="00C12627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1C7B4012" w14:textId="77777777" w:rsidR="00C12627" w:rsidRPr="007C18AA" w:rsidRDefault="00C12627" w:rsidP="00C12627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55A2B8" w14:textId="77777777" w:rsidR="00C12627" w:rsidRPr="007C18AA" w:rsidRDefault="00C12627" w:rsidP="00C126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53503ED0" w14:textId="77777777" w:rsidR="00C12627" w:rsidRPr="007C18AA" w:rsidRDefault="00C12627" w:rsidP="00C126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</w:pPr>
          </w:p>
        </w:tc>
      </w:tr>
      <w:tr w:rsidR="00C12627" w:rsidRPr="007C18AA" w14:paraId="33912225" w14:textId="77777777" w:rsidTr="00C12627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51DBE9CD" w14:textId="5820AF33" w:rsidR="00C12627" w:rsidRPr="007C18AA" w:rsidRDefault="00C12627" w:rsidP="00C12627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บริษัทย่อย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CA52CD1" w14:textId="77777777" w:rsidR="00C12627" w:rsidRPr="007C18AA" w:rsidRDefault="00C12627" w:rsidP="00C126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67B55BD6" w14:textId="77777777" w:rsidR="00C12627" w:rsidRPr="007C18AA" w:rsidRDefault="00C12627" w:rsidP="00C126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</w:tr>
      <w:tr w:rsidR="00C12627" w:rsidRPr="007C18AA" w14:paraId="4F5F082C" w14:textId="77777777" w:rsidTr="00C12627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61D7B384" w14:textId="6970D3EB" w:rsidR="00C12627" w:rsidRPr="007C18AA" w:rsidRDefault="00C12627" w:rsidP="00C12627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รายได้จากการลงทุน</w:t>
            </w:r>
            <w:r w:rsidR="003A5EE3" w:rsidRPr="007C18AA">
              <w:rPr>
                <w:rFonts w:ascii="Browallia New" w:hAnsi="Browallia New" w:cs="Browallia New"/>
                <w:color w:val="000000" w:themeColor="text1"/>
                <w:cs/>
              </w:rPr>
              <w:t>สิทธิ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B0EB322" w14:textId="7A1352B2" w:rsidR="00C12627" w:rsidRPr="007C18AA" w:rsidRDefault="00A76174" w:rsidP="00C126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411</w:t>
            </w:r>
            <w:r w:rsidR="00483B90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018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6DFAF392" w14:textId="41FEC5CE" w:rsidR="00C12627" w:rsidRPr="007C18AA" w:rsidRDefault="00A76174" w:rsidP="00C126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453</w:t>
            </w:r>
            <w:r w:rsidR="00C12627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984</w:t>
            </w:r>
          </w:p>
        </w:tc>
      </w:tr>
      <w:tr w:rsidR="00C12627" w:rsidRPr="007C18AA" w14:paraId="1B595997" w14:textId="77777777" w:rsidTr="00C12627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bottom"/>
          </w:tcPr>
          <w:p w14:paraId="0BC95BA0" w14:textId="5C1D2B01" w:rsidR="00C12627" w:rsidRPr="007C18AA" w:rsidRDefault="00C12627" w:rsidP="003A5EE3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ผลกำไร (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ขาดทุน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) 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สุทธ</w:t>
            </w:r>
            <w:r w:rsidR="003A5EE3" w:rsidRPr="007C18AA">
              <w:rPr>
                <w:rFonts w:ascii="Browallia New" w:hAnsi="Browallia New" w:cs="Browallia New"/>
                <w:color w:val="000000" w:themeColor="text1"/>
                <w:cs/>
              </w:rPr>
              <w:t>ิจากเงินลงทุน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CCC238" w14:textId="02940035" w:rsidR="00C12627" w:rsidRPr="007C18AA" w:rsidRDefault="00A76174" w:rsidP="00C126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483B90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425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3843C7EB" w14:textId="57D2C60C" w:rsidR="00C12627" w:rsidRPr="007C18AA" w:rsidRDefault="00C12627" w:rsidP="00C12627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195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C12627" w:rsidRPr="007C18AA" w14:paraId="3224DEDF" w14:textId="77777777" w:rsidTr="00C12627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4DCEB9D1" w14:textId="40AB7682" w:rsidR="00C12627" w:rsidRPr="007C18AA" w:rsidRDefault="00C12627" w:rsidP="00C12627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EBB571A" w14:textId="77777777" w:rsidR="00C12627" w:rsidRPr="007C18AA" w:rsidRDefault="00C12627" w:rsidP="00C126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4409418F" w14:textId="157EE888" w:rsidR="00C12627" w:rsidRPr="007C18AA" w:rsidRDefault="00C12627" w:rsidP="00C126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</w:tr>
      <w:tr w:rsidR="00D7505F" w:rsidRPr="007C18AA" w14:paraId="489AB96F" w14:textId="77777777" w:rsidTr="00C12627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0E5DFE3B" w14:textId="39496EA1" w:rsidR="00D7505F" w:rsidRPr="007C18AA" w:rsidRDefault="00D7505F" w:rsidP="00C12627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</w:rPr>
              <w:t>ค่าใช้จ่าย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EEC585" w14:textId="77777777" w:rsidR="00D7505F" w:rsidRPr="007C18AA" w:rsidRDefault="00D7505F" w:rsidP="00C126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511C5FF9" w14:textId="77777777" w:rsidR="00D7505F" w:rsidRPr="007C18AA" w:rsidRDefault="00D7505F" w:rsidP="00C126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</w:tr>
      <w:tr w:rsidR="00C12627" w:rsidRPr="007C18AA" w14:paraId="5C7C2334" w14:textId="77777777" w:rsidTr="00C12627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0EF9A70F" w14:textId="5C09FB91" w:rsidR="00C12627" w:rsidRPr="007C18AA" w:rsidRDefault="00C12627" w:rsidP="00C12627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8A9F20" w14:textId="77777777" w:rsidR="00C12627" w:rsidRPr="007C18AA" w:rsidRDefault="00C12627" w:rsidP="00C126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53075CB3" w14:textId="77777777" w:rsidR="00C12627" w:rsidRPr="007C18AA" w:rsidRDefault="00C12627" w:rsidP="00C126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</w:tr>
      <w:tr w:rsidR="00C12627" w:rsidRPr="007C18AA" w14:paraId="3A907E7A" w14:textId="77777777" w:rsidTr="00C12627">
        <w:trPr>
          <w:trHeight w:val="20"/>
        </w:trPr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</w:tcPr>
          <w:p w14:paraId="7926543E" w14:textId="0604D2E1" w:rsidR="00C12627" w:rsidRPr="007C18AA" w:rsidRDefault="00C12627" w:rsidP="00C12627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ค่าใช้จ่ายอื่น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7AD46B" w14:textId="38EB613E" w:rsidR="00C12627" w:rsidRPr="007C18AA" w:rsidRDefault="00483B90" w:rsidP="00C126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5933FD7D" w14:textId="6A902DD7" w:rsidR="00C12627" w:rsidRPr="007C18AA" w:rsidRDefault="00A76174" w:rsidP="00C126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196</w:t>
            </w:r>
          </w:p>
        </w:tc>
      </w:tr>
      <w:tr w:rsidR="00C12627" w:rsidRPr="007C18AA" w14:paraId="0270D71E" w14:textId="77777777" w:rsidTr="00C12627">
        <w:trPr>
          <w:trHeight w:val="20"/>
        </w:trPr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</w:tcPr>
          <w:p w14:paraId="5C8F7357" w14:textId="77777777" w:rsidR="00C12627" w:rsidRPr="007C18AA" w:rsidRDefault="00C12627" w:rsidP="00C12627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48BFE1" w14:textId="77777777" w:rsidR="00C12627" w:rsidRPr="007C18AA" w:rsidRDefault="00C12627" w:rsidP="00C126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2FF5C41A" w14:textId="77777777" w:rsidR="00C12627" w:rsidRPr="007C18AA" w:rsidRDefault="00C12627" w:rsidP="00C126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C12627" w:rsidRPr="007C18AA" w14:paraId="78F1E9DE" w14:textId="77777777" w:rsidTr="00C12627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3731990F" w14:textId="73A5D039" w:rsidR="00C12627" w:rsidRPr="007C18AA" w:rsidRDefault="00C12627" w:rsidP="00C12627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บริษัทร่วม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4C9B32A" w14:textId="77777777" w:rsidR="00C12627" w:rsidRPr="007C18AA" w:rsidRDefault="00C12627" w:rsidP="00C126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48EAF626" w14:textId="77777777" w:rsidR="00C12627" w:rsidRPr="007C18AA" w:rsidRDefault="00C12627" w:rsidP="00C126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C12627" w:rsidRPr="007C18AA" w14:paraId="5D466163" w14:textId="77777777" w:rsidTr="00C12627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7AD1F191" w14:textId="70130886" w:rsidR="00C12627" w:rsidRPr="007C18AA" w:rsidRDefault="00C12627" w:rsidP="00C12627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ค่าใช้จ่ายอื่น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2D5164" w14:textId="0200415C" w:rsidR="00C12627" w:rsidRPr="007C18AA" w:rsidRDefault="00A76174" w:rsidP="00C126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342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5C986422" w14:textId="60D84E10" w:rsidR="00C12627" w:rsidRPr="007C18AA" w:rsidRDefault="00A76174" w:rsidP="00C126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C12627"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484</w:t>
            </w:r>
          </w:p>
        </w:tc>
      </w:tr>
      <w:tr w:rsidR="00C12627" w:rsidRPr="007C18AA" w14:paraId="1CFDCD2B" w14:textId="77777777" w:rsidTr="00C12627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11174184" w14:textId="77777777" w:rsidR="00C12627" w:rsidRPr="007C18AA" w:rsidRDefault="00C12627" w:rsidP="00C12627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43919DA" w14:textId="77777777" w:rsidR="00C12627" w:rsidRPr="007C18AA" w:rsidRDefault="00C12627" w:rsidP="00C126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5DA1A32D" w14:textId="77777777" w:rsidR="00C12627" w:rsidRPr="007C18AA" w:rsidRDefault="00C12627" w:rsidP="00C126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C12627" w:rsidRPr="007C18AA" w14:paraId="6B0ABF91" w14:textId="77777777" w:rsidTr="00C12627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34F00DEC" w14:textId="166414D1" w:rsidR="00C12627" w:rsidRPr="007C18AA" w:rsidRDefault="00C12627" w:rsidP="00C12627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บริษัทย่อย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852F5F7" w14:textId="77777777" w:rsidR="00C12627" w:rsidRPr="007C18AA" w:rsidRDefault="00C12627" w:rsidP="00C126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21B2FFC4" w14:textId="77777777" w:rsidR="00C12627" w:rsidRPr="007C18AA" w:rsidRDefault="00C12627" w:rsidP="00C126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C12627" w:rsidRPr="007C18AA" w14:paraId="0A9FD47B" w14:textId="77777777" w:rsidTr="00C12627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59490F25" w14:textId="30A7233D" w:rsidR="00C12627" w:rsidRPr="007C18AA" w:rsidRDefault="00C12627" w:rsidP="00C12627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cs/>
              </w:rPr>
              <w:t>ค่าใช้จ่ายอื่น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2D6E95D" w14:textId="5B546E25" w:rsidR="00C12627" w:rsidRPr="007C18AA" w:rsidRDefault="00A76174" w:rsidP="00C126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483B90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392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69C37657" w14:textId="491C4121" w:rsidR="00C12627" w:rsidRPr="007C18AA" w:rsidRDefault="00A76174" w:rsidP="00C126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C12627" w:rsidRPr="007C18A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392</w:t>
            </w:r>
          </w:p>
        </w:tc>
      </w:tr>
    </w:tbl>
    <w:p w14:paraId="1F392CC5" w14:textId="243A8050" w:rsidR="004A5728" w:rsidRPr="00C9400C" w:rsidRDefault="004A5728">
      <w:pPr>
        <w:rPr>
          <w:rFonts w:ascii="Browallia New" w:eastAsia="MS Mincho" w:hAnsi="Browallia New" w:cs="Browallia New"/>
          <w:color w:val="000000" w:themeColor="text1"/>
          <w:sz w:val="12"/>
          <w:szCs w:val="12"/>
          <w:cs/>
        </w:rPr>
      </w:pPr>
    </w:p>
    <w:p w14:paraId="3EE7F0A6" w14:textId="4493D985" w:rsidR="000C3606" w:rsidRPr="007C18AA" w:rsidRDefault="000C3606" w:rsidP="000C360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ใช้นโยบายราคาและเงื่อนไขการคิดค่าเบี้ยประกันภัยรับและเบี้ยประกันภัยต่อกับกิจการที่เกี่ยวข้องกันเช่นเดียวกันกับที่คิดกับลูกค้าทั่วไปและบริษัทประกันภัยอื่น</w:t>
      </w:r>
    </w:p>
    <w:p w14:paraId="653EB4D5" w14:textId="31AC4E4F" w:rsidR="00DB4538" w:rsidRPr="00C9400C" w:rsidRDefault="00DB4538" w:rsidP="000C3606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035E01BA" w14:textId="558DCC40" w:rsidR="00DB4538" w:rsidRPr="007C18AA" w:rsidRDefault="00DB4538" w:rsidP="00DB4538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บริษัทได้ทำสัญญาบริการจัดการกับบริษัทย่อยในการรับบริการเกี่ยวกับด้านการบริหารและการจัดการด้านบัญชี บุคลากร ตรวจสอบภายในและสารสนเทศ ซึ่งอัตราค่าบริการเป็นไปตามอัตราที่ตกลงกัน ซึ่งอ้างอิงจากประมาณการเวลาและต้นทุน</w:t>
      </w:r>
      <w:r w:rsidR="00C12627" w:rsidRPr="007C18AA">
        <w:rPr>
          <w:rFonts w:ascii="Browallia New" w:hAnsi="Browallia New" w:cs="Browallia New"/>
          <w:color w:val="000000" w:themeColor="text1"/>
          <w:lang w:val="en-GB"/>
        </w:rPr>
        <w:br/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ที่บริษัทย่อยใช้ไปสำหรับการให้บริการแก่บริษัท</w:t>
      </w:r>
    </w:p>
    <w:p w14:paraId="6307F322" w14:textId="77777777" w:rsidR="000C3606" w:rsidRPr="00C9400C" w:rsidRDefault="000C3606" w:rsidP="000C3606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43074F98" w14:textId="20295359" w:rsidR="000C3606" w:rsidRPr="007C18AA" w:rsidRDefault="000C3606" w:rsidP="000C360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กลุ่มกิจการจ่ายค่าจ้างและบำเหน็จ และค่าใช้จ่ายในการรับประกันภัยอื่น ระหว่างกลุ่มกิจการกับ</w:t>
      </w:r>
      <w:r w:rsidR="00BB12B7" w:rsidRPr="007C18AA">
        <w:rPr>
          <w:rFonts w:ascii="Browallia New" w:hAnsi="Browallia New" w:cs="Browallia New"/>
          <w:color w:val="000000" w:themeColor="text1"/>
          <w:cs/>
          <w:lang w:val="en-GB"/>
        </w:rPr>
        <w:t>กิจการ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ที่เกี่ยวข้องกันดังกล่าว ทั้งนี้อัตราค่าบำเหน็จเป็นไปตามข้อกำหนดของสำนักงานคณะกรรมการกำกับและส่งเสริมการประกอบธุรกิจประกันภัย และเป็นอัตราที่กลุ่มกิจการจ่ายให้กับบริษัทนายหน้าประกันวินาศภัยทั่วไป</w:t>
      </w:r>
    </w:p>
    <w:p w14:paraId="45D42FB5" w14:textId="78371C7A" w:rsidR="000C3606" w:rsidRPr="00C9400C" w:rsidRDefault="000C3606" w:rsidP="000C3606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10D10CE2" w14:textId="1E2FC753" w:rsidR="000C3606" w:rsidRDefault="00BB12B7" w:rsidP="00E60624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บริษัท</w:t>
      </w:r>
      <w:r w:rsidR="000C3606" w:rsidRPr="007C18AA">
        <w:rPr>
          <w:rFonts w:ascii="Browallia New" w:hAnsi="Browallia New" w:cs="Browallia New"/>
          <w:color w:val="000000" w:themeColor="text1"/>
          <w:cs/>
          <w:lang w:val="en-GB"/>
        </w:rPr>
        <w:t>ได้ทำสัญญาการให้บริการภายในอาคารกับ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บริษัทย่อย</w:t>
      </w:r>
      <w:r w:rsidR="000C3606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โดยมีระยะเวลาการเช่า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</w:t>
      </w:r>
      <w:r w:rsidR="000C3606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ปี ซึ่งราคาและเงื่อนไขของค่า</w:t>
      </w:r>
      <w:r w:rsidR="004A36E4" w:rsidRPr="007C18AA">
        <w:rPr>
          <w:rFonts w:ascii="Browallia New" w:hAnsi="Browallia New" w:cs="Browallia New"/>
          <w:color w:val="000000" w:themeColor="text1"/>
          <w:cs/>
          <w:lang w:val="en-GB"/>
        </w:rPr>
        <w:t>บริการเ</w:t>
      </w:r>
      <w:r w:rsidR="000C3606" w:rsidRPr="007C18AA">
        <w:rPr>
          <w:rFonts w:ascii="Browallia New" w:hAnsi="Browallia New" w:cs="Browallia New"/>
          <w:color w:val="000000" w:themeColor="text1"/>
          <w:cs/>
          <w:lang w:val="en-GB"/>
        </w:rPr>
        <w:t>ป็นเช่นเดียวกันกับ</w:t>
      </w:r>
      <w:r w:rsidR="004A36E4" w:rsidRPr="007C18AA">
        <w:rPr>
          <w:rFonts w:ascii="Browallia New" w:hAnsi="Browallia New" w:cs="Browallia New"/>
          <w:color w:val="000000" w:themeColor="text1"/>
          <w:cs/>
          <w:lang w:val="en-GB"/>
        </w:rPr>
        <w:t>บริษัทย่อย</w:t>
      </w:r>
      <w:r w:rsidR="000C3606" w:rsidRPr="007C18AA">
        <w:rPr>
          <w:rFonts w:ascii="Browallia New" w:hAnsi="Browallia New" w:cs="Browallia New"/>
          <w:color w:val="000000" w:themeColor="text1"/>
          <w:cs/>
          <w:lang w:val="en-GB"/>
        </w:rPr>
        <w:t>ดังกล่าวคิดกับบริษัททั่วไป</w:t>
      </w:r>
    </w:p>
    <w:p w14:paraId="5696595D" w14:textId="60EF388C" w:rsidR="008D3F8E" w:rsidRDefault="008D3F8E">
      <w:pPr>
        <w:rPr>
          <w:rFonts w:ascii="Browallia New" w:hAnsi="Browallia New" w:cs="Browallia New"/>
          <w:color w:val="000000" w:themeColor="text1"/>
          <w:lang w:val="en-GB"/>
        </w:rPr>
      </w:pPr>
      <w:r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7A80B65B" w14:textId="337E3AFD" w:rsidR="00DF290F" w:rsidRPr="007C18AA" w:rsidRDefault="00DF290F" w:rsidP="000C3606">
      <w:pPr>
        <w:jc w:val="thaiDistribute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7C18AA">
        <w:rPr>
          <w:rFonts w:ascii="Browallia New" w:hAnsi="Browallia New" w:cs="Browallia New"/>
          <w:b/>
          <w:bCs/>
          <w:color w:val="CF4A02"/>
          <w:cs/>
          <w:lang w:val="en-GB"/>
        </w:rPr>
        <w:t>ค่าตอบแทนกรรมการและผู้บริหารสำคัญ</w:t>
      </w:r>
      <w:r w:rsidR="00D4296B" w:rsidRPr="007C18AA">
        <w:rPr>
          <w:rFonts w:ascii="Browallia New" w:hAnsi="Browallia New" w:cs="Browallia New"/>
          <w:b/>
          <w:bCs/>
          <w:color w:val="CF4A02"/>
          <w:lang w:val="en-GB"/>
        </w:rPr>
        <w:t xml:space="preserve"> </w:t>
      </w:r>
    </w:p>
    <w:p w14:paraId="36E0AB3C" w14:textId="77777777" w:rsidR="00DF290F" w:rsidRPr="007C18AA" w:rsidRDefault="00DF290F" w:rsidP="000C360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415DF1B" w14:textId="7C3C4273" w:rsidR="00DF290F" w:rsidRPr="007C18AA" w:rsidRDefault="00DF290F" w:rsidP="000C360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ในระหว่างปีสิ้นสุดวันที่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31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2566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2565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กลุ่มกิจการมีค่าใช้จ่ายสำหรับเงินเดือน โบนัส ค่าเบี้ยประชุมและผลประโยชน์อื่นๆ ของกรรมการและผู้บริหารสำคัญ ดังต่อไปนี้</w:t>
      </w:r>
    </w:p>
    <w:p w14:paraId="2AC00CCB" w14:textId="24B7815E" w:rsidR="007465E8" w:rsidRPr="007C18AA" w:rsidRDefault="007465E8" w:rsidP="000C360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7465E8" w:rsidRPr="007C18AA" w14:paraId="043C12D9" w14:textId="77777777" w:rsidTr="003C0B4C">
        <w:tc>
          <w:tcPr>
            <w:tcW w:w="3828" w:type="dxa"/>
            <w:vAlign w:val="bottom"/>
          </w:tcPr>
          <w:p w14:paraId="7EF24CA9" w14:textId="77777777" w:rsidR="007465E8" w:rsidRPr="007C18AA" w:rsidRDefault="007465E8" w:rsidP="001A783E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3DC57" w14:textId="77777777" w:rsidR="007465E8" w:rsidRPr="007C18AA" w:rsidRDefault="007465E8" w:rsidP="001A783E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8D3A3" w14:textId="77777777" w:rsidR="007465E8" w:rsidRPr="007C18AA" w:rsidRDefault="007465E8" w:rsidP="001A783E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9444D6" w:rsidRPr="007C18AA" w14:paraId="2D30F332" w14:textId="77777777" w:rsidTr="001A783E">
        <w:tc>
          <w:tcPr>
            <w:tcW w:w="3828" w:type="dxa"/>
            <w:vAlign w:val="bottom"/>
          </w:tcPr>
          <w:p w14:paraId="0FABC143" w14:textId="77777777" w:rsidR="009444D6" w:rsidRPr="007C18AA" w:rsidRDefault="009444D6" w:rsidP="009444D6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B21E42E" w14:textId="5C8B0BF0" w:rsidR="009444D6" w:rsidRPr="007C18AA" w:rsidRDefault="007243CB" w:rsidP="009444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E3BA56E" w14:textId="40D545CF" w:rsidR="009444D6" w:rsidRPr="007C18AA" w:rsidRDefault="007243CB" w:rsidP="009444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01465C4F" w14:textId="584BAC67" w:rsidR="009444D6" w:rsidRPr="007C18AA" w:rsidRDefault="007243CB" w:rsidP="009444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034FF32F" w14:textId="2EA74EFC" w:rsidR="009444D6" w:rsidRPr="007C18AA" w:rsidRDefault="007243CB" w:rsidP="009444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9444D6" w:rsidRPr="007C18AA" w14:paraId="15993D22" w14:textId="77777777" w:rsidTr="001A783E">
        <w:tc>
          <w:tcPr>
            <w:tcW w:w="3828" w:type="dxa"/>
            <w:vAlign w:val="bottom"/>
          </w:tcPr>
          <w:p w14:paraId="49EE8F14" w14:textId="77777777" w:rsidR="009444D6" w:rsidRPr="007C18AA" w:rsidRDefault="009444D6" w:rsidP="009444D6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FF3CF83" w14:textId="1FAC024C" w:rsidR="009444D6" w:rsidRPr="007C18AA" w:rsidRDefault="009444D6" w:rsidP="009444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276CC3A3" w14:textId="63F51A4B" w:rsidR="009444D6" w:rsidRPr="007C18AA" w:rsidRDefault="009444D6" w:rsidP="009444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299FF09" w14:textId="4CFEA841" w:rsidR="009444D6" w:rsidRPr="007C18AA" w:rsidRDefault="009444D6" w:rsidP="009444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8D9C64D" w14:textId="1CB97FAA" w:rsidR="009444D6" w:rsidRPr="007C18AA" w:rsidRDefault="009444D6" w:rsidP="009444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9444D6" w:rsidRPr="007C18AA" w14:paraId="68F5DB13" w14:textId="77777777" w:rsidTr="001A783E">
        <w:tc>
          <w:tcPr>
            <w:tcW w:w="3828" w:type="dxa"/>
          </w:tcPr>
          <w:p w14:paraId="32CB0DEE" w14:textId="77777777" w:rsidR="009444D6" w:rsidRPr="007C18AA" w:rsidRDefault="009444D6" w:rsidP="009444D6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32E22F5D" w14:textId="77777777" w:rsidR="009444D6" w:rsidRPr="007C18AA" w:rsidRDefault="009444D6" w:rsidP="009444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2A3FDCB3" w14:textId="77777777" w:rsidR="009444D6" w:rsidRPr="007C18AA" w:rsidRDefault="009444D6" w:rsidP="009444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6F0297AA" w14:textId="77777777" w:rsidR="009444D6" w:rsidRPr="007C18AA" w:rsidRDefault="009444D6" w:rsidP="009444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51815064" w14:textId="77777777" w:rsidR="009444D6" w:rsidRPr="007C18AA" w:rsidRDefault="009444D6" w:rsidP="009444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9444D6" w:rsidRPr="007C18AA" w14:paraId="67315B95" w14:textId="77777777" w:rsidTr="001A783E">
        <w:tc>
          <w:tcPr>
            <w:tcW w:w="3828" w:type="dxa"/>
          </w:tcPr>
          <w:p w14:paraId="3AE2646F" w14:textId="2586D5F3" w:rsidR="009444D6" w:rsidRPr="007C18AA" w:rsidRDefault="009444D6" w:rsidP="009444D6">
            <w:pPr>
              <w:ind w:left="38" w:right="-43"/>
              <w:rPr>
                <w:rFonts w:ascii="Browallia New" w:eastAsia="Helvetica Neue" w:hAnsi="Browallia New" w:cs="Browallia New"/>
                <w:b/>
                <w:bCs/>
                <w:color w:val="000000"/>
              </w:rPr>
            </w:pPr>
            <w:r w:rsidRPr="007C18AA">
              <w:rPr>
                <w:rFonts w:ascii="Browallia New" w:eastAsia="Helvetica Neue" w:hAnsi="Browallia New" w:cs="Browallia New"/>
                <w:b/>
                <w:bCs/>
                <w:color w:val="000000"/>
                <w:cs/>
              </w:rPr>
              <w:t>ค่าตอบแทนผู้บริหารสำคัญ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A33CBD2" w14:textId="77777777" w:rsidR="009444D6" w:rsidRPr="007C18AA" w:rsidRDefault="009444D6" w:rsidP="009444D6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  <w:vAlign w:val="bottom"/>
          </w:tcPr>
          <w:p w14:paraId="501EF46E" w14:textId="77777777" w:rsidR="009444D6" w:rsidRPr="007C18AA" w:rsidRDefault="009444D6" w:rsidP="009444D6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4E940231" w14:textId="77777777" w:rsidR="009444D6" w:rsidRPr="007C18AA" w:rsidRDefault="009444D6" w:rsidP="009444D6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  <w:vAlign w:val="bottom"/>
          </w:tcPr>
          <w:p w14:paraId="1F24F0AA" w14:textId="77777777" w:rsidR="009444D6" w:rsidRPr="007C18AA" w:rsidRDefault="009444D6" w:rsidP="009444D6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</w:tr>
      <w:tr w:rsidR="00173BD0" w:rsidRPr="007C18AA" w14:paraId="5A0A5263" w14:textId="77777777" w:rsidTr="002C25AA">
        <w:tc>
          <w:tcPr>
            <w:tcW w:w="3828" w:type="dxa"/>
          </w:tcPr>
          <w:p w14:paraId="0F22F364" w14:textId="40CA91A3" w:rsidR="00173BD0" w:rsidRPr="007C18AA" w:rsidRDefault="00173BD0" w:rsidP="00173BD0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7C18AA">
              <w:rPr>
                <w:rFonts w:ascii="Browallia New" w:eastAsia="Helvetica Neue" w:hAnsi="Browallia New" w:cs="Browallia New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AE00963" w14:textId="239CB500" w:rsidR="00173BD0" w:rsidRPr="007C18AA" w:rsidRDefault="00A76174" w:rsidP="00173BD0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  <w:lang w:val="en-GB" w:bidi="th-TH"/>
              </w:rPr>
            </w:pPr>
            <w:r w:rsidRPr="00A76174">
              <w:rPr>
                <w:rFonts w:ascii="Browallia New" w:eastAsia="Helvetica Neue" w:hAnsi="Browallia New" w:cs="Browallia New"/>
                <w:color w:val="000000"/>
                <w:lang w:val="en-GB" w:bidi="th-TH"/>
              </w:rPr>
              <w:t>145</w:t>
            </w:r>
            <w:r w:rsidR="00C059A8" w:rsidRPr="007C18AA">
              <w:rPr>
                <w:rFonts w:ascii="Browallia New" w:eastAsia="Helvetica Neue" w:hAnsi="Browallia New" w:cs="Browallia New"/>
                <w:color w:val="000000"/>
                <w:lang w:val="en-GB" w:bidi="th-TH"/>
              </w:rPr>
              <w:t>,</w:t>
            </w:r>
            <w:r w:rsidRPr="00A76174">
              <w:rPr>
                <w:rFonts w:ascii="Browallia New" w:eastAsia="Helvetica Neue" w:hAnsi="Browallia New" w:cs="Browallia New"/>
                <w:color w:val="000000"/>
                <w:lang w:val="en-GB" w:bidi="th-TH"/>
              </w:rPr>
              <w:t>482</w:t>
            </w:r>
          </w:p>
        </w:tc>
        <w:tc>
          <w:tcPr>
            <w:tcW w:w="1441" w:type="dxa"/>
            <w:vAlign w:val="bottom"/>
          </w:tcPr>
          <w:p w14:paraId="0FD4EE70" w14:textId="568CC336" w:rsidR="00173BD0" w:rsidRPr="007C18AA" w:rsidRDefault="00A76174" w:rsidP="00173BD0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A76174">
              <w:rPr>
                <w:rFonts w:ascii="Browallia New" w:eastAsia="Helvetica Neue" w:hAnsi="Browallia New" w:cs="Browallia New"/>
                <w:color w:val="000000"/>
                <w:lang w:val="en-GB" w:bidi="th-TH"/>
              </w:rPr>
              <w:t>140</w:t>
            </w:r>
            <w:r w:rsidR="00173BD0" w:rsidRPr="007C18AA">
              <w:rPr>
                <w:rFonts w:ascii="Browallia New" w:eastAsia="Helvetica Neue" w:hAnsi="Browallia New" w:cs="Browallia New"/>
                <w:color w:val="000000"/>
                <w:lang w:val="en-GB" w:bidi="th-TH"/>
              </w:rPr>
              <w:t>,</w:t>
            </w:r>
            <w:r w:rsidRPr="00A76174">
              <w:rPr>
                <w:rFonts w:ascii="Browallia New" w:eastAsia="Helvetica Neue" w:hAnsi="Browallia New" w:cs="Browallia New"/>
                <w:color w:val="000000"/>
                <w:lang w:val="en-GB" w:bidi="th-TH"/>
              </w:rPr>
              <w:t>948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6CBFF7F" w14:textId="34F43354" w:rsidR="00173BD0" w:rsidRPr="007C18AA" w:rsidRDefault="00C059A8" w:rsidP="00173BD0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</w:rPr>
            </w:pPr>
            <w:r w:rsidRPr="007C18AA">
              <w:rPr>
                <w:rFonts w:ascii="Browallia New" w:eastAsia="Helvetica Neue" w:hAnsi="Browallia New" w:cs="Browallia New"/>
                <w:color w:val="000000"/>
                <w:rtl/>
              </w:rPr>
              <w:t>-</w:t>
            </w:r>
          </w:p>
        </w:tc>
        <w:tc>
          <w:tcPr>
            <w:tcW w:w="1441" w:type="dxa"/>
            <w:vAlign w:val="bottom"/>
          </w:tcPr>
          <w:p w14:paraId="0B15AFEA" w14:textId="0AAE5669" w:rsidR="00173BD0" w:rsidRPr="007C18AA" w:rsidRDefault="00173BD0" w:rsidP="00173BD0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7C18AA">
              <w:rPr>
                <w:rFonts w:ascii="Browallia New" w:eastAsia="Helvetica Neue" w:hAnsi="Browallia New" w:cs="Browallia New"/>
                <w:color w:val="000000"/>
                <w:rtl/>
              </w:rPr>
              <w:t>-</w:t>
            </w:r>
          </w:p>
        </w:tc>
      </w:tr>
      <w:tr w:rsidR="00173BD0" w:rsidRPr="007C18AA" w14:paraId="6FD348D9" w14:textId="77777777" w:rsidTr="002C25AA">
        <w:tc>
          <w:tcPr>
            <w:tcW w:w="3828" w:type="dxa"/>
          </w:tcPr>
          <w:p w14:paraId="59078A83" w14:textId="115A7078" w:rsidR="00173BD0" w:rsidRPr="007C18AA" w:rsidRDefault="00173BD0" w:rsidP="00173BD0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7C18AA">
              <w:rPr>
                <w:rFonts w:ascii="Browallia New" w:eastAsia="Helvetica Neue" w:hAnsi="Browallia New" w:cs="Browallia New"/>
                <w:color w:val="00000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159A8AC" w14:textId="7A799551" w:rsidR="00173BD0" w:rsidRPr="007C18AA" w:rsidRDefault="00A76174" w:rsidP="00173BD0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</w:rPr>
            </w:pPr>
            <w:r w:rsidRPr="00A76174">
              <w:rPr>
                <w:rFonts w:ascii="Browallia New" w:eastAsia="Helvetica Neue" w:hAnsi="Browallia New" w:cs="Browallia New"/>
                <w:color w:val="000000"/>
                <w:lang w:val="en-GB"/>
              </w:rPr>
              <w:t>7</w:t>
            </w:r>
            <w:r w:rsidR="00C059A8" w:rsidRPr="007C18AA">
              <w:rPr>
                <w:rFonts w:ascii="Browallia New" w:eastAsia="Helvetica Neue" w:hAnsi="Browallia New" w:cs="Browallia New"/>
                <w:color w:val="000000"/>
                <w:rtl/>
              </w:rPr>
              <w:t>,</w:t>
            </w:r>
            <w:r w:rsidRPr="00A76174">
              <w:rPr>
                <w:rFonts w:ascii="Browallia New" w:eastAsia="Helvetica Neue" w:hAnsi="Browallia New" w:cs="Browallia New"/>
                <w:color w:val="000000"/>
                <w:lang w:val="en-GB"/>
              </w:rPr>
              <w:t>487</w:t>
            </w:r>
          </w:p>
        </w:tc>
        <w:tc>
          <w:tcPr>
            <w:tcW w:w="1441" w:type="dxa"/>
            <w:vAlign w:val="bottom"/>
          </w:tcPr>
          <w:p w14:paraId="37A8833C" w14:textId="7DA3D176" w:rsidR="00173BD0" w:rsidRPr="007C18AA" w:rsidRDefault="00A76174" w:rsidP="00173BD0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  <w:cs/>
                <w:lang w:bidi="th-TH"/>
              </w:rPr>
            </w:pPr>
            <w:r w:rsidRPr="00A76174">
              <w:rPr>
                <w:rFonts w:ascii="Browallia New" w:eastAsia="Helvetica Neue" w:hAnsi="Browallia New" w:cs="Browallia New"/>
                <w:color w:val="000000"/>
                <w:lang w:val="en-GB"/>
              </w:rPr>
              <w:t>7</w:t>
            </w:r>
            <w:r w:rsidR="00173BD0" w:rsidRPr="007C18AA">
              <w:rPr>
                <w:rFonts w:ascii="Browallia New" w:eastAsia="Helvetica Neue" w:hAnsi="Browallia New" w:cs="Browallia New"/>
                <w:color w:val="000000"/>
                <w:rtl/>
              </w:rPr>
              <w:t>,</w:t>
            </w:r>
            <w:r w:rsidRPr="00A76174">
              <w:rPr>
                <w:rFonts w:ascii="Browallia New" w:eastAsia="Helvetica Neue" w:hAnsi="Browallia New" w:cs="Browallia New"/>
                <w:color w:val="000000"/>
                <w:lang w:val="en-GB"/>
              </w:rPr>
              <w:t>131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6BF69D7" w14:textId="6086F865" w:rsidR="00173BD0" w:rsidRPr="007C18AA" w:rsidRDefault="00C059A8" w:rsidP="00173BD0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</w:rPr>
            </w:pPr>
            <w:r w:rsidRPr="007C18AA">
              <w:rPr>
                <w:rFonts w:ascii="Browallia New" w:eastAsia="Helvetica Neue" w:hAnsi="Browallia New" w:cs="Browallia New"/>
                <w:color w:val="000000"/>
                <w:rtl/>
              </w:rPr>
              <w:t>-</w:t>
            </w:r>
          </w:p>
        </w:tc>
        <w:tc>
          <w:tcPr>
            <w:tcW w:w="1441" w:type="dxa"/>
            <w:vAlign w:val="bottom"/>
          </w:tcPr>
          <w:p w14:paraId="084C3D2B" w14:textId="72605B41" w:rsidR="00173BD0" w:rsidRPr="007C18AA" w:rsidRDefault="00173BD0" w:rsidP="00173BD0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  <w:cs/>
                <w:lang w:bidi="th-TH"/>
              </w:rPr>
            </w:pPr>
            <w:r w:rsidRPr="007C18AA">
              <w:rPr>
                <w:rFonts w:ascii="Browallia New" w:eastAsia="Helvetica Neue" w:hAnsi="Browallia New" w:cs="Browallia New"/>
                <w:color w:val="000000"/>
                <w:rtl/>
              </w:rPr>
              <w:t>-</w:t>
            </w:r>
          </w:p>
        </w:tc>
      </w:tr>
      <w:tr w:rsidR="00173BD0" w:rsidRPr="007C18AA" w14:paraId="1E3A6DE1" w14:textId="77777777" w:rsidTr="002C25AA">
        <w:tc>
          <w:tcPr>
            <w:tcW w:w="3828" w:type="dxa"/>
          </w:tcPr>
          <w:p w14:paraId="179EAFCF" w14:textId="55486004" w:rsidR="00173BD0" w:rsidRPr="007C18AA" w:rsidRDefault="00173BD0" w:rsidP="00173BD0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7C18AA">
              <w:rPr>
                <w:rFonts w:ascii="Browallia New" w:eastAsia="Helvetica Neue" w:hAnsi="Browallia New" w:cs="Browallia New"/>
                <w:color w:val="000000"/>
                <w:cs/>
              </w:rPr>
              <w:t>ค่าตอบแทนกรรมการ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CB5F28" w14:textId="450AFA86" w:rsidR="00173BD0" w:rsidRPr="007C18AA" w:rsidRDefault="00A76174" w:rsidP="00173BD0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</w:rPr>
            </w:pPr>
            <w:r w:rsidRPr="00A76174">
              <w:rPr>
                <w:rFonts w:ascii="Browallia New" w:eastAsia="Helvetica Neue" w:hAnsi="Browallia New" w:cs="Browallia New"/>
                <w:color w:val="000000"/>
                <w:lang w:val="en-GB"/>
              </w:rPr>
              <w:t>15</w:t>
            </w:r>
            <w:r w:rsidR="00C059A8" w:rsidRPr="007C18AA">
              <w:rPr>
                <w:rFonts w:ascii="Browallia New" w:eastAsia="Helvetica Neue" w:hAnsi="Browallia New" w:cs="Browallia New"/>
                <w:color w:val="000000"/>
                <w:rtl/>
              </w:rPr>
              <w:t>,</w:t>
            </w:r>
            <w:r w:rsidRPr="00A76174">
              <w:rPr>
                <w:rFonts w:ascii="Browallia New" w:eastAsia="Helvetica Neue" w:hAnsi="Browallia New" w:cs="Browallia New"/>
                <w:color w:val="000000"/>
                <w:lang w:val="en-GB"/>
              </w:rPr>
              <w:t>200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E0E5BE5" w14:textId="6F48F0A4" w:rsidR="00173BD0" w:rsidRPr="007C18AA" w:rsidRDefault="00A76174" w:rsidP="00173BD0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A76174">
              <w:rPr>
                <w:rFonts w:ascii="Browallia New" w:eastAsia="Helvetica Neue" w:hAnsi="Browallia New" w:cs="Browallia New"/>
                <w:color w:val="000000"/>
                <w:lang w:val="en-GB"/>
              </w:rPr>
              <w:t>17</w:t>
            </w:r>
            <w:r w:rsidR="00173BD0" w:rsidRPr="007C18AA">
              <w:rPr>
                <w:rFonts w:ascii="Browallia New" w:eastAsia="Helvetica Neue" w:hAnsi="Browallia New" w:cs="Browallia New"/>
                <w:color w:val="000000"/>
                <w:rtl/>
              </w:rPr>
              <w:t>,</w:t>
            </w:r>
            <w:r w:rsidRPr="00A76174">
              <w:rPr>
                <w:rFonts w:ascii="Browallia New" w:eastAsia="Helvetica Neue" w:hAnsi="Browallia New" w:cs="Browallia New"/>
                <w:color w:val="000000"/>
                <w:lang w:val="en-GB"/>
              </w:rPr>
              <w:t>009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E83C47" w14:textId="4562CCA6" w:rsidR="00173BD0" w:rsidRPr="007C18AA" w:rsidRDefault="00A76174" w:rsidP="00173BD0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</w:rPr>
            </w:pPr>
            <w:r w:rsidRPr="00A76174">
              <w:rPr>
                <w:rFonts w:ascii="Browallia New" w:eastAsia="Helvetica Neue" w:hAnsi="Browallia New" w:cs="Browallia New"/>
                <w:color w:val="000000"/>
                <w:lang w:val="en-GB"/>
              </w:rPr>
              <w:t>12</w:t>
            </w:r>
            <w:r w:rsidR="00C059A8" w:rsidRPr="007C18AA">
              <w:rPr>
                <w:rFonts w:ascii="Browallia New" w:eastAsia="Helvetica Neue" w:hAnsi="Browallia New" w:cs="Browallia New"/>
                <w:color w:val="000000"/>
                <w:rtl/>
              </w:rPr>
              <w:t>,</w:t>
            </w:r>
            <w:r w:rsidRPr="00A76174">
              <w:rPr>
                <w:rFonts w:ascii="Browallia New" w:eastAsia="Helvetica Neue" w:hAnsi="Browallia New" w:cs="Browallia New"/>
                <w:color w:val="000000"/>
                <w:lang w:val="en-GB"/>
              </w:rPr>
              <w:t>478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35D52B3" w14:textId="2E5AD498" w:rsidR="00173BD0" w:rsidRPr="007C18AA" w:rsidRDefault="00A76174" w:rsidP="00173BD0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A76174">
              <w:rPr>
                <w:rFonts w:ascii="Browallia New" w:eastAsia="Helvetica Neue" w:hAnsi="Browallia New" w:cs="Browallia New"/>
                <w:color w:val="000000"/>
                <w:lang w:val="en-GB"/>
              </w:rPr>
              <w:t>14</w:t>
            </w:r>
            <w:r w:rsidR="00173BD0" w:rsidRPr="007C18AA">
              <w:rPr>
                <w:rFonts w:ascii="Browallia New" w:eastAsia="Helvetica Neue" w:hAnsi="Browallia New" w:cs="Browallia New"/>
                <w:color w:val="000000"/>
                <w:rtl/>
              </w:rPr>
              <w:t>,</w:t>
            </w:r>
            <w:r w:rsidRPr="00A76174">
              <w:rPr>
                <w:rFonts w:ascii="Browallia New" w:eastAsia="Helvetica Neue" w:hAnsi="Browallia New" w:cs="Browallia New"/>
                <w:color w:val="000000"/>
                <w:lang w:val="en-GB"/>
              </w:rPr>
              <w:t>438</w:t>
            </w:r>
          </w:p>
        </w:tc>
      </w:tr>
      <w:tr w:rsidR="00C12627" w:rsidRPr="007C18AA" w14:paraId="17BBD144" w14:textId="77777777" w:rsidTr="002C25AA">
        <w:tc>
          <w:tcPr>
            <w:tcW w:w="3828" w:type="dxa"/>
          </w:tcPr>
          <w:p w14:paraId="429603D7" w14:textId="42EF829C" w:rsidR="00C12627" w:rsidRPr="007C18AA" w:rsidRDefault="00C12627" w:rsidP="00C12627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7C18AA">
              <w:rPr>
                <w:rFonts w:ascii="Browallia New" w:eastAsia="Helvetica Neue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1E244D" w14:textId="54376B7D" w:rsidR="00C12627" w:rsidRPr="007C18AA" w:rsidRDefault="00A76174" w:rsidP="00C12627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</w:rPr>
            </w:pPr>
            <w:r w:rsidRPr="00A76174">
              <w:rPr>
                <w:rFonts w:ascii="Browallia New" w:eastAsia="Helvetica Neue" w:hAnsi="Browallia New" w:cs="Browallia New"/>
                <w:color w:val="000000"/>
                <w:lang w:val="en-GB"/>
              </w:rPr>
              <w:t>168</w:t>
            </w:r>
            <w:r w:rsidR="00C059A8" w:rsidRPr="007C18AA">
              <w:rPr>
                <w:rFonts w:ascii="Browallia New" w:eastAsia="Helvetica Neue" w:hAnsi="Browallia New" w:cs="Browallia New"/>
                <w:color w:val="000000"/>
                <w:rtl/>
              </w:rPr>
              <w:t>,</w:t>
            </w:r>
            <w:r w:rsidRPr="00A76174">
              <w:rPr>
                <w:rFonts w:ascii="Browallia New" w:eastAsia="Helvetica Neue" w:hAnsi="Browallia New" w:cs="Browallia New"/>
                <w:color w:val="000000"/>
                <w:lang w:val="en-GB"/>
              </w:rPr>
              <w:t>169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3659A" w14:textId="28925A93" w:rsidR="00C12627" w:rsidRPr="007C18AA" w:rsidRDefault="00A76174" w:rsidP="00C12627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A76174">
              <w:rPr>
                <w:rFonts w:ascii="Browallia New" w:eastAsia="Helvetica Neue" w:hAnsi="Browallia New" w:cs="Browallia New"/>
                <w:color w:val="000000"/>
                <w:lang w:val="en-GB"/>
              </w:rPr>
              <w:t>165</w:t>
            </w:r>
            <w:r w:rsidR="00C12627" w:rsidRPr="007C18AA">
              <w:rPr>
                <w:rFonts w:ascii="Browallia New" w:eastAsia="Helvetica Neue" w:hAnsi="Browallia New" w:cs="Browallia New"/>
                <w:color w:val="000000"/>
                <w:rtl/>
              </w:rPr>
              <w:t>,</w:t>
            </w:r>
            <w:r w:rsidRPr="00A76174">
              <w:rPr>
                <w:rFonts w:ascii="Browallia New" w:eastAsia="Helvetica Neue" w:hAnsi="Browallia New" w:cs="Browallia New"/>
                <w:color w:val="000000"/>
                <w:lang w:val="en-GB"/>
              </w:rPr>
              <w:t>088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3DB7A9" w14:textId="2CC299E7" w:rsidR="00C12627" w:rsidRPr="007C18AA" w:rsidRDefault="00A76174" w:rsidP="00C12627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</w:rPr>
            </w:pPr>
            <w:r w:rsidRPr="00A76174">
              <w:rPr>
                <w:rFonts w:ascii="Browallia New" w:eastAsia="Helvetica Neue" w:hAnsi="Browallia New" w:cs="Browallia New"/>
                <w:color w:val="000000"/>
                <w:lang w:val="en-GB"/>
              </w:rPr>
              <w:t>12</w:t>
            </w:r>
            <w:r w:rsidR="00C059A8" w:rsidRPr="007C18AA">
              <w:rPr>
                <w:rFonts w:ascii="Browallia New" w:eastAsia="Helvetica Neue" w:hAnsi="Browallia New" w:cs="Browallia New"/>
                <w:color w:val="000000"/>
                <w:rtl/>
              </w:rPr>
              <w:t>,</w:t>
            </w:r>
            <w:r w:rsidRPr="00A76174">
              <w:rPr>
                <w:rFonts w:ascii="Browallia New" w:eastAsia="Helvetica Neue" w:hAnsi="Browallia New" w:cs="Browallia New"/>
                <w:color w:val="000000"/>
                <w:lang w:val="en-GB"/>
              </w:rPr>
              <w:t>478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BABD6" w14:textId="7A87060A" w:rsidR="00C12627" w:rsidRPr="007C18AA" w:rsidRDefault="00A76174" w:rsidP="00C12627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A76174">
              <w:rPr>
                <w:rFonts w:ascii="Browallia New" w:eastAsia="Helvetica Neue" w:hAnsi="Browallia New" w:cs="Browallia New"/>
                <w:color w:val="000000"/>
                <w:lang w:val="en-GB"/>
              </w:rPr>
              <w:t>14</w:t>
            </w:r>
            <w:r w:rsidR="00C12627" w:rsidRPr="007C18AA">
              <w:rPr>
                <w:rFonts w:ascii="Browallia New" w:eastAsia="Helvetica Neue" w:hAnsi="Browallia New" w:cs="Browallia New"/>
                <w:color w:val="000000"/>
                <w:rtl/>
              </w:rPr>
              <w:t>,</w:t>
            </w:r>
            <w:r w:rsidRPr="00A76174">
              <w:rPr>
                <w:rFonts w:ascii="Browallia New" w:eastAsia="Helvetica Neue" w:hAnsi="Browallia New" w:cs="Browallia New"/>
                <w:color w:val="000000"/>
                <w:lang w:val="en-GB"/>
              </w:rPr>
              <w:t>438</w:t>
            </w:r>
          </w:p>
        </w:tc>
      </w:tr>
    </w:tbl>
    <w:p w14:paraId="741E3BF5" w14:textId="46EF1D84" w:rsidR="00673EF1" w:rsidRPr="007C18AA" w:rsidRDefault="00673EF1" w:rsidP="007465E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465E8" w:rsidRPr="007C18AA" w14:paraId="0B8EEE27" w14:textId="77777777" w:rsidTr="001A783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78FD02" w14:textId="6423CC9F" w:rsidR="007465E8" w:rsidRPr="007C18AA" w:rsidRDefault="007465E8">
            <w:pPr>
              <w:pStyle w:val="ListParagraph"/>
              <w:numPr>
                <w:ilvl w:val="0"/>
                <w:numId w:val="3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กองทุนสำรองเลี้ยงชีพ</w:t>
            </w:r>
          </w:p>
        </w:tc>
      </w:tr>
    </w:tbl>
    <w:p w14:paraId="77FD8913" w14:textId="209F36C5" w:rsidR="00DF290F" w:rsidRPr="007C18AA" w:rsidRDefault="00DF290F" w:rsidP="007465E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48094E3" w14:textId="02F1CF7E" w:rsidR="00DF290F" w:rsidRPr="007C18AA" w:rsidRDefault="00DF290F" w:rsidP="00673EF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กลุ่มกิจการได้จัดตั้งกองทุนสำรองเลี้ยงชีพพนักงานตามความในพระราชบัญญัติกองทุนสำรองเลี้ยงชีพ พ.ศ. </w:t>
      </w:r>
      <w:r w:rsidR="00A76174" w:rsidRPr="00A76174">
        <w:rPr>
          <w:rFonts w:ascii="Browallia New" w:hAnsi="Browallia New" w:cs="Browallia New"/>
          <w:color w:val="000000" w:themeColor="text1"/>
          <w:spacing w:val="-6"/>
          <w:lang w:val="en-GB"/>
        </w:rPr>
        <w:t>2530</w:t>
      </w: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 ตามระเบียบ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กองทุนพนักงานต้องจ่ายเงินสะสมเข้ากองทุน ทั้งนี้กลุ่มกิจการจ่ายสมทบอีกในอัตราเดียวกันกับอัตราที่พนักงานจ่าย ดังนี้</w:t>
      </w:r>
    </w:p>
    <w:p w14:paraId="02FB9625" w14:textId="08BBB487" w:rsidR="007465E8" w:rsidRPr="007C18AA" w:rsidRDefault="007465E8" w:rsidP="00673EF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80"/>
        <w:gridCol w:w="1518"/>
      </w:tblGrid>
      <w:tr w:rsidR="007465E8" w:rsidRPr="007C18AA" w14:paraId="726E8829" w14:textId="77777777" w:rsidTr="007465E8">
        <w:tc>
          <w:tcPr>
            <w:tcW w:w="8080" w:type="dxa"/>
          </w:tcPr>
          <w:p w14:paraId="7B024031" w14:textId="20AFDC27" w:rsidR="007465E8" w:rsidRPr="007C18AA" w:rsidRDefault="007465E8" w:rsidP="0007783A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อายุ</w:t>
            </w:r>
            <w:r w:rsidR="00273F84"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การทำงาน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20658A12" w14:textId="1EB737A5" w:rsidR="007465E8" w:rsidRPr="007C18AA" w:rsidRDefault="007465E8" w:rsidP="007465E8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อัตราร้อยละ</w:t>
            </w:r>
          </w:p>
        </w:tc>
      </w:tr>
      <w:tr w:rsidR="008D3F8E" w:rsidRPr="008D3F8E" w14:paraId="01C96856" w14:textId="77777777" w:rsidTr="008D3F8E">
        <w:tc>
          <w:tcPr>
            <w:tcW w:w="8080" w:type="dxa"/>
          </w:tcPr>
          <w:p w14:paraId="0034FC81" w14:textId="77777777" w:rsidR="008D3F8E" w:rsidRPr="008D3F8E" w:rsidRDefault="008D3F8E" w:rsidP="0007783A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</w:tcPr>
          <w:p w14:paraId="0BC78F19" w14:textId="77777777" w:rsidR="008D3F8E" w:rsidRPr="008D3F8E" w:rsidRDefault="008D3F8E" w:rsidP="008D3F8E">
            <w:pPr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7465E8" w:rsidRPr="007C18AA" w14:paraId="3E7DA416" w14:textId="77777777" w:rsidTr="008D3F8E">
        <w:tc>
          <w:tcPr>
            <w:tcW w:w="8080" w:type="dxa"/>
          </w:tcPr>
          <w:p w14:paraId="156A92DF" w14:textId="6BDD969D" w:rsidR="007465E8" w:rsidRPr="007C18AA" w:rsidRDefault="007465E8" w:rsidP="0007783A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น้อยกว่า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5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ปี</w:t>
            </w:r>
          </w:p>
        </w:tc>
        <w:tc>
          <w:tcPr>
            <w:tcW w:w="1518" w:type="dxa"/>
          </w:tcPr>
          <w:p w14:paraId="34911FCC" w14:textId="122CD43A" w:rsidR="007465E8" w:rsidRPr="007C18AA" w:rsidRDefault="00A76174" w:rsidP="008D3F8E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5</w:t>
            </w:r>
          </w:p>
        </w:tc>
      </w:tr>
      <w:tr w:rsidR="007465E8" w:rsidRPr="007C18AA" w14:paraId="775F10F1" w14:textId="77777777" w:rsidTr="007465E8">
        <w:tc>
          <w:tcPr>
            <w:tcW w:w="8080" w:type="dxa"/>
          </w:tcPr>
          <w:p w14:paraId="750CA4B3" w14:textId="2C72069F" w:rsidR="007465E8" w:rsidRPr="007C18AA" w:rsidRDefault="007465E8" w:rsidP="0007783A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ตั้งแต</w:t>
            </w:r>
            <w:r w:rsidR="008D3F8E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่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="00A76174" w:rsidRPr="00A7617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5</w:t>
            </w:r>
            <w:r w:rsidRPr="007C18A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</w:t>
            </w:r>
            <w:r w:rsidRPr="007C18AA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ปี ขึ้นไป</w:t>
            </w:r>
          </w:p>
        </w:tc>
        <w:tc>
          <w:tcPr>
            <w:tcW w:w="1518" w:type="dxa"/>
          </w:tcPr>
          <w:p w14:paraId="01175686" w14:textId="2AAF9559" w:rsidR="007465E8" w:rsidRPr="007C18AA" w:rsidRDefault="00A76174" w:rsidP="008D3F8E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5E2DE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, 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</w:p>
        </w:tc>
      </w:tr>
    </w:tbl>
    <w:p w14:paraId="14C20283" w14:textId="77777777" w:rsidR="00DF290F" w:rsidRPr="007C18AA" w:rsidRDefault="00DF290F" w:rsidP="007465E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1E715E2" w14:textId="4598568D" w:rsidR="00DF290F" w:rsidRPr="007C18AA" w:rsidRDefault="00E4677F" w:rsidP="00673EF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โดย</w:t>
      </w:r>
      <w:r w:rsidR="00DF290F" w:rsidRPr="007C18AA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ได้แต่งตั้งผู้จัดการกองทุนรับอนุญาตแห่งหนึ่งเพื่อบริหารกองทุนให้เป็นไปตามข้อกำหนดของกฎกระทรวง</w:t>
      </w:r>
      <w:r w:rsidR="00DF290F" w:rsidRPr="007C18AA">
        <w:rPr>
          <w:rFonts w:ascii="Browallia New" w:hAnsi="Browallia New" w:cs="Browallia New"/>
          <w:color w:val="000000" w:themeColor="text1"/>
          <w:cs/>
          <w:lang w:val="en-GB"/>
        </w:rPr>
        <w:br/>
        <w:t xml:space="preserve">ซึ่งออกตามความในพระราชบัญญัติกองทุนสำรองเลี้ยงชีพ 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2542</w:t>
      </w:r>
    </w:p>
    <w:p w14:paraId="493F6514" w14:textId="77777777" w:rsidR="00DF290F" w:rsidRPr="007C18AA" w:rsidRDefault="00DF290F" w:rsidP="00673EF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0159259" w14:textId="07574896" w:rsidR="007465E8" w:rsidRPr="007C18AA" w:rsidRDefault="00DF290F" w:rsidP="00673EF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สำ</w:t>
      </w: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หรับปีสิ้นสุดวันที่ </w:t>
      </w:r>
      <w:r w:rsidR="00A76174" w:rsidRPr="00A76174">
        <w:rPr>
          <w:rFonts w:ascii="Browallia New" w:hAnsi="Browallia New" w:cs="Browallia New"/>
          <w:color w:val="000000" w:themeColor="text1"/>
          <w:spacing w:val="-6"/>
          <w:lang w:val="en-GB"/>
        </w:rPr>
        <w:t>31</w:t>
      </w: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 ธันวาคม </w:t>
      </w:r>
      <w:r w:rsidR="007243CB"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spacing w:val="-6"/>
          <w:lang w:val="en-GB"/>
        </w:rPr>
        <w:t>2566</w:t>
      </w:r>
      <w:r w:rsidR="008C505E"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 และ พ</w:t>
      </w:r>
      <w:r w:rsidR="008C505E" w:rsidRPr="007C18AA">
        <w:rPr>
          <w:rFonts w:ascii="Browallia New" w:hAnsi="Browallia New" w:cs="Browallia New"/>
          <w:color w:val="000000" w:themeColor="text1"/>
          <w:spacing w:val="-6"/>
          <w:lang w:val="en-GB"/>
        </w:rPr>
        <w:t>.</w:t>
      </w:r>
      <w:r w:rsidR="008C505E"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ศ</w:t>
      </w:r>
      <w:r w:rsidR="008C505E" w:rsidRPr="007C18AA">
        <w:rPr>
          <w:rFonts w:ascii="Browallia New" w:hAnsi="Browallia New" w:cs="Browallia New"/>
          <w:color w:val="000000" w:themeColor="text1"/>
          <w:spacing w:val="-6"/>
          <w:lang w:val="en-GB"/>
        </w:rPr>
        <w:t>.</w:t>
      </w:r>
      <w:r w:rsidR="00C12627"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 </w:t>
      </w:r>
      <w:r w:rsidR="00A76174" w:rsidRPr="00A76174">
        <w:rPr>
          <w:rFonts w:ascii="Browallia New" w:hAnsi="Browallia New" w:cs="Browallia New"/>
          <w:color w:val="000000" w:themeColor="text1"/>
          <w:spacing w:val="-6"/>
          <w:lang w:val="en-GB"/>
        </w:rPr>
        <w:t>2565</w:t>
      </w:r>
      <w:r w:rsidRPr="007C18AA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กลุ่มกิจการได้จ่ายเงินสมทบเข้ากองทุนสำรองเลี้ยงชีพ ซึ่งได้บันทึก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เป็นค่าใช้จ่ายจำนวน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</w:t>
      </w:r>
      <w:r w:rsidR="00E936FA"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88</w:t>
      </w:r>
      <w:r w:rsidR="00E469D5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 </w:t>
      </w:r>
      <w:r w:rsidR="008C505E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และ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จำนวน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24</w:t>
      </w:r>
      <w:r w:rsidR="00C12627"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59</w:t>
      </w:r>
      <w:r w:rsidR="00C12627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C12627" w:rsidRPr="007C18AA">
        <w:rPr>
          <w:rFonts w:ascii="Browallia New" w:hAnsi="Browallia New" w:cs="Browallia New"/>
          <w:color w:val="000000" w:themeColor="text1"/>
          <w:cs/>
          <w:lang w:val="en-GB"/>
        </w:rPr>
        <w:t>ล้านบาท</w:t>
      </w:r>
      <w:r w:rsidR="008C505E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ตามลำดับ</w:t>
      </w:r>
    </w:p>
    <w:p w14:paraId="56D4A122" w14:textId="3636885E" w:rsidR="00084396" w:rsidRPr="007C18AA" w:rsidRDefault="006F5024" w:rsidP="006F5024">
      <w:pPr>
        <w:rPr>
          <w:rFonts w:ascii="Browallia New" w:hAnsi="Browallia New" w:cs="Browallia New"/>
          <w:color w:val="000000" w:themeColor="text1"/>
          <w:cs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465E8" w:rsidRPr="007C18AA" w14:paraId="3EC56676" w14:textId="77777777" w:rsidTr="001A783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1FD899" w14:textId="15D6F9A8" w:rsidR="007465E8" w:rsidRPr="007C18AA" w:rsidRDefault="007465E8">
            <w:pPr>
              <w:pStyle w:val="ListParagraph"/>
              <w:numPr>
                <w:ilvl w:val="0"/>
                <w:numId w:val="3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br w:type="page"/>
            </w:r>
            <w:r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bidi="th-TH"/>
              </w:rPr>
              <w:t>หลักทรัพย์ประกันและทรัพย์สินที่จัดสรรไว้เป็นเงินสำรองวางไว้กับนายทะเบียน</w:t>
            </w:r>
          </w:p>
        </w:tc>
      </w:tr>
    </w:tbl>
    <w:p w14:paraId="25ADF673" w14:textId="287EBBC7" w:rsidR="00673EF1" w:rsidRPr="009A47DC" w:rsidRDefault="00673EF1" w:rsidP="00673EF1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5EF52D39" w14:textId="21D3ED5D" w:rsidR="00673EF1" w:rsidRPr="007C18AA" w:rsidRDefault="00673EF1" w:rsidP="00673EF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ณ วันที่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31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ธันวาคม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2566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และ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2565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เงินลงทุนในหลักทรัพย์บางส่วนของกลุ่มกิจการได้ถูกนำไปวางไว้เป็นประกันและทรัพย์สินที่จัดสรรไว้เป็นเงินสำรองวางไว้กับนายทะเบียน (หมายเหตุ</w:t>
      </w:r>
      <w:r w:rsidR="00FE5A4F" w:rsidRPr="007C18AA">
        <w:rPr>
          <w:rFonts w:ascii="Browallia New" w:hAnsi="Browallia New" w:cs="Browallia New"/>
          <w:color w:val="000000" w:themeColor="text1"/>
          <w:cs/>
          <w:lang w:val="en-GB"/>
        </w:rPr>
        <w:t>ข้อ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13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)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เพื่อให้เป็นไปตามพระราชบัญญัติประกันวินาศภัย และตามประกาศของคณะกรรมการกำกับและส่งเสริมการประกอบธุรกิจประกันภัย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2557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ตามลำดับ มีดังนี้</w:t>
      </w:r>
    </w:p>
    <w:p w14:paraId="75F1F948" w14:textId="77777777" w:rsidR="00673EF1" w:rsidRPr="009A47DC" w:rsidRDefault="00673EF1" w:rsidP="00673EF1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</w:p>
    <w:p w14:paraId="6BBA47DE" w14:textId="42C9ABB1" w:rsidR="00673EF1" w:rsidRPr="007C18AA" w:rsidRDefault="00673EF1">
      <w:pPr>
        <w:pStyle w:val="Heading2"/>
        <w:numPr>
          <w:ilvl w:val="1"/>
          <w:numId w:val="31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เงินลงทุนในตราสารหนี้ที่กลุ่มกิจการได้วางเป็นเงินสำรองวางไว้กับนายทะเบียน</w:t>
      </w:r>
      <w:r w:rsidR="00DE6779"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เพื่อให้เป็นไปตาม</w:t>
      </w: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ประกาศของคณะกรรมการกำกับและส่งเสริมการประกอบธุรกิจประกันภัย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พ.ศ. </w:t>
      </w:r>
      <w:r w:rsidR="00A76174" w:rsidRPr="00A7617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2557</w:t>
      </w: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มีดังนี้</w:t>
      </w:r>
    </w:p>
    <w:p w14:paraId="01E3F5B8" w14:textId="77777777" w:rsidR="00A60158" w:rsidRPr="009A47DC" w:rsidRDefault="00A60158" w:rsidP="00A60158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 w:eastAsia="x-none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B127E3" w:rsidRPr="007C18AA" w14:paraId="3AEBFA18" w14:textId="77777777" w:rsidTr="009A47DC">
        <w:tc>
          <w:tcPr>
            <w:tcW w:w="3828" w:type="dxa"/>
            <w:vAlign w:val="bottom"/>
          </w:tcPr>
          <w:p w14:paraId="772F2E43" w14:textId="77777777" w:rsidR="00B127E3" w:rsidRPr="007C18AA" w:rsidRDefault="00B127E3" w:rsidP="001A783E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576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CFBF56" w14:textId="6BA4AFCC" w:rsidR="00B127E3" w:rsidRPr="007C18AA" w:rsidRDefault="00B127E3" w:rsidP="001A783E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</w:tr>
      <w:tr w:rsidR="00B127E3" w:rsidRPr="007C18AA" w14:paraId="6BC3ABFC" w14:textId="77777777" w:rsidTr="009A47DC">
        <w:tc>
          <w:tcPr>
            <w:tcW w:w="3828" w:type="dxa"/>
            <w:vAlign w:val="bottom"/>
          </w:tcPr>
          <w:p w14:paraId="09E638DF" w14:textId="77777777" w:rsidR="00B127E3" w:rsidRPr="007C18AA" w:rsidRDefault="00B127E3" w:rsidP="009444D6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66D35" w14:textId="5F4780C7" w:rsidR="00B127E3" w:rsidRPr="007C18AA" w:rsidRDefault="007243CB" w:rsidP="00B127E3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492E2" w14:textId="695BD366" w:rsidR="00B127E3" w:rsidRPr="007C18AA" w:rsidRDefault="007243CB" w:rsidP="00B127E3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B127E3" w:rsidRPr="007C18AA" w14:paraId="1ACA8E2B" w14:textId="77777777" w:rsidTr="009A47DC">
        <w:tc>
          <w:tcPr>
            <w:tcW w:w="3828" w:type="dxa"/>
            <w:vAlign w:val="bottom"/>
          </w:tcPr>
          <w:p w14:paraId="6BF416AD" w14:textId="77777777" w:rsidR="00B127E3" w:rsidRPr="007C18AA" w:rsidRDefault="00B127E3" w:rsidP="00B127E3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0E16DFD0" w14:textId="28A781C9" w:rsidR="00B127E3" w:rsidRPr="007C18AA" w:rsidRDefault="00B127E3" w:rsidP="00B127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ราคาตามบัญชี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E94F6DF" w14:textId="3D2AD5A2" w:rsidR="00B127E3" w:rsidRPr="007C18AA" w:rsidRDefault="00B127E3" w:rsidP="00B127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ราคาที่ตราไว้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53CF875A" w14:textId="5FD06B28" w:rsidR="00B127E3" w:rsidRPr="007C18AA" w:rsidRDefault="00B127E3" w:rsidP="00B127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ราคาตามบัญชี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5B886654" w14:textId="59ABBB91" w:rsidR="00B127E3" w:rsidRPr="007C18AA" w:rsidRDefault="00B127E3" w:rsidP="00B127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ราคาที่ตราไว้</w:t>
            </w:r>
          </w:p>
        </w:tc>
      </w:tr>
      <w:tr w:rsidR="00B127E3" w:rsidRPr="007C18AA" w14:paraId="359AB2E5" w14:textId="77777777" w:rsidTr="001A783E">
        <w:tc>
          <w:tcPr>
            <w:tcW w:w="3828" w:type="dxa"/>
            <w:vAlign w:val="bottom"/>
          </w:tcPr>
          <w:p w14:paraId="4CA9D21D" w14:textId="77777777" w:rsidR="00B127E3" w:rsidRPr="007C18AA" w:rsidRDefault="00B127E3" w:rsidP="00B127E3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29EE8E35" w14:textId="6B27705A" w:rsidR="00B127E3" w:rsidRPr="007C18AA" w:rsidRDefault="00B127E3" w:rsidP="00B127E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FD261C5" w14:textId="2D4B59DD" w:rsidR="00B127E3" w:rsidRPr="007C18AA" w:rsidRDefault="00B127E3" w:rsidP="00B127E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04FD863B" w14:textId="3EC341F6" w:rsidR="00B127E3" w:rsidRPr="007C18AA" w:rsidRDefault="00B127E3" w:rsidP="00B127E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0D1339BD" w14:textId="4901194A" w:rsidR="00B127E3" w:rsidRPr="007C18AA" w:rsidRDefault="00B127E3" w:rsidP="00B127E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B127E3" w:rsidRPr="007C18AA" w14:paraId="5A402DAC" w14:textId="77777777" w:rsidTr="008F0A5A">
        <w:tc>
          <w:tcPr>
            <w:tcW w:w="3828" w:type="dxa"/>
          </w:tcPr>
          <w:p w14:paraId="0ACDCD9E" w14:textId="77777777" w:rsidR="00B127E3" w:rsidRPr="007C18AA" w:rsidRDefault="00B127E3" w:rsidP="00B127E3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1455D262" w14:textId="77777777" w:rsidR="00B127E3" w:rsidRPr="007C18AA" w:rsidRDefault="00B127E3" w:rsidP="00B127E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3B74C4FB" w14:textId="77777777" w:rsidR="00B127E3" w:rsidRPr="007C18AA" w:rsidRDefault="00B127E3" w:rsidP="00B127E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09B5A0B0" w14:textId="77777777" w:rsidR="00B127E3" w:rsidRPr="007C18AA" w:rsidRDefault="00B127E3" w:rsidP="00B127E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7E228B4" w14:textId="77777777" w:rsidR="00B127E3" w:rsidRPr="007C18AA" w:rsidRDefault="00B127E3" w:rsidP="00B127E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B56307" w:rsidRPr="007C18AA" w14:paraId="70B93763" w14:textId="77777777" w:rsidTr="000C5CFD">
        <w:tc>
          <w:tcPr>
            <w:tcW w:w="3828" w:type="dxa"/>
          </w:tcPr>
          <w:p w14:paraId="1EDB0D62" w14:textId="15433ED9" w:rsidR="00B56307" w:rsidRPr="007C18AA" w:rsidRDefault="00B56307" w:rsidP="0007783A">
            <w:pPr>
              <w:ind w:left="668" w:right="-43"/>
              <w:rPr>
                <w:rFonts w:ascii="Browallia New" w:eastAsia="Helvetica Neue" w:hAnsi="Browallia New" w:cs="Browallia New"/>
                <w:color w:val="000000"/>
                <w:szCs w:val="35"/>
                <w:cs/>
                <w:lang w:bidi="th-TH"/>
              </w:rPr>
            </w:pPr>
            <w:r w:rsidRPr="007C18AA">
              <w:rPr>
                <w:rFonts w:ascii="Browallia New" w:eastAsia="Helvetica Neue" w:hAnsi="Browallia New" w:cs="Browallia New"/>
                <w:color w:val="000000"/>
                <w:cs/>
                <w:lang w:bidi="th-TH"/>
              </w:rPr>
              <w:t>เงินฝากธนาคาร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49D267E" w14:textId="5BC4434D" w:rsidR="00B56307" w:rsidRPr="007C18AA" w:rsidRDefault="00B56307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BDA8AF6" w14:textId="601850C5" w:rsidR="00B56307" w:rsidRPr="007C18AA" w:rsidRDefault="00B56307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7A11DB60" w14:textId="108ED123" w:rsidR="00B56307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  <w:r w:rsidR="00B56307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441" w:type="dxa"/>
          </w:tcPr>
          <w:p w14:paraId="1A19F42E" w14:textId="7BBD37E8" w:rsidR="00B56307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  <w:r w:rsidR="00B56307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</w:tr>
      <w:tr w:rsidR="00AA6993" w:rsidRPr="007C18AA" w14:paraId="4EED4FAD" w14:textId="77777777" w:rsidTr="000C5CFD">
        <w:tc>
          <w:tcPr>
            <w:tcW w:w="3828" w:type="dxa"/>
          </w:tcPr>
          <w:p w14:paraId="73FDC257" w14:textId="01168B86" w:rsidR="00AA6993" w:rsidRPr="007C18AA" w:rsidRDefault="00AA6993" w:rsidP="0007783A">
            <w:pPr>
              <w:ind w:left="668" w:right="-43"/>
              <w:rPr>
                <w:rFonts w:ascii="Browallia New" w:eastAsia="Helvetica Neue" w:hAnsi="Browallia New" w:cs="Browallia New"/>
                <w:color w:val="000000"/>
                <w:cs/>
              </w:rPr>
            </w:pPr>
            <w:r w:rsidRPr="007C18AA">
              <w:rPr>
                <w:rFonts w:ascii="Browallia New" w:eastAsia="Helvetica Neue" w:hAnsi="Browallia New" w:cs="Browallia New"/>
                <w:color w:val="000000"/>
                <w:cs/>
              </w:rPr>
              <w:t>หลักทรัพย์รัฐบาลและรัฐวิสาหกิจ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9156C81" w14:textId="1A3769B3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931</w:t>
            </w:r>
            <w:r w:rsidR="00AA699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305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5F07617" w14:textId="2F99552B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931</w:t>
            </w:r>
            <w:r w:rsidR="00AA699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441" w:type="dxa"/>
            <w:shd w:val="clear" w:color="auto" w:fill="auto"/>
          </w:tcPr>
          <w:p w14:paraId="24EF3968" w14:textId="4B5388F4" w:rsidR="00AA6993" w:rsidRPr="007C18AA" w:rsidRDefault="00A76174" w:rsidP="00B563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483</w:t>
            </w:r>
            <w:r w:rsidR="00AA699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928</w:t>
            </w:r>
          </w:p>
        </w:tc>
        <w:tc>
          <w:tcPr>
            <w:tcW w:w="1441" w:type="dxa"/>
          </w:tcPr>
          <w:p w14:paraId="087A17BC" w14:textId="361FDD51" w:rsidR="00AA6993" w:rsidRPr="007C18AA" w:rsidRDefault="00A76174" w:rsidP="00B563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76174">
              <w:rPr>
                <w:rFonts w:ascii="Browallia New" w:hAnsi="Browallia New" w:cs="Browallia New" w:hint="cs"/>
                <w:color w:val="000000" w:themeColor="text1"/>
                <w:lang w:val="en-GB" w:bidi="th-TH"/>
              </w:rPr>
              <w:t>4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71</w:t>
            </w:r>
            <w:r w:rsidR="00AA6993" w:rsidRPr="007C18AA"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</w:tr>
    </w:tbl>
    <w:p w14:paraId="2226A2F1" w14:textId="30D49F7C" w:rsidR="00C74F41" w:rsidRPr="009A47DC" w:rsidRDefault="00C74F41" w:rsidP="00C74F41">
      <w:pPr>
        <w:rPr>
          <w:rFonts w:ascii="Browallia New" w:eastAsia="Arial Unicode MS" w:hAnsi="Browallia New" w:cs="Browallia New"/>
          <w:sz w:val="24"/>
          <w:szCs w:val="24"/>
          <w:lang w:val="en-GB" w:eastAsia="x-none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B127E3" w:rsidRPr="007C18AA" w14:paraId="1EA56963" w14:textId="77777777" w:rsidTr="009A47DC">
        <w:tc>
          <w:tcPr>
            <w:tcW w:w="3828" w:type="dxa"/>
            <w:vAlign w:val="bottom"/>
          </w:tcPr>
          <w:p w14:paraId="1B5001F7" w14:textId="77777777" w:rsidR="00B127E3" w:rsidRPr="007C18AA" w:rsidRDefault="00B127E3" w:rsidP="00F42086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576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812C8" w14:textId="7F229861" w:rsidR="00B127E3" w:rsidRPr="007C18AA" w:rsidRDefault="00B127E3" w:rsidP="00F42086">
            <w:pPr>
              <w:jc w:val="center"/>
              <w:rPr>
                <w:rFonts w:ascii="Browallia New" w:hAnsi="Browallia New" w:cs="Browallia New"/>
                <w:color w:val="000000" w:themeColor="text1"/>
                <w:szCs w:val="35"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  <w:t>งินเฉพาะกิจการ</w:t>
            </w:r>
          </w:p>
        </w:tc>
      </w:tr>
      <w:tr w:rsidR="00B127E3" w:rsidRPr="007C18AA" w14:paraId="58FC9ED9" w14:textId="77777777" w:rsidTr="009A47DC">
        <w:tc>
          <w:tcPr>
            <w:tcW w:w="3828" w:type="dxa"/>
            <w:vAlign w:val="bottom"/>
          </w:tcPr>
          <w:p w14:paraId="4AC8AF90" w14:textId="77777777" w:rsidR="00B127E3" w:rsidRPr="007C18AA" w:rsidRDefault="00B127E3" w:rsidP="00F42086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414C9" w14:textId="1AE38204" w:rsidR="00B127E3" w:rsidRPr="007C18AA" w:rsidRDefault="007243CB" w:rsidP="00F42086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E24F6" w14:textId="79C88B8D" w:rsidR="00B127E3" w:rsidRPr="007C18AA" w:rsidRDefault="007243CB" w:rsidP="00F42086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B127E3" w:rsidRPr="007C18AA" w14:paraId="61BD4F13" w14:textId="77777777" w:rsidTr="009A47DC">
        <w:tc>
          <w:tcPr>
            <w:tcW w:w="3828" w:type="dxa"/>
            <w:vAlign w:val="bottom"/>
          </w:tcPr>
          <w:p w14:paraId="6E66CE7C" w14:textId="77777777" w:rsidR="00B127E3" w:rsidRPr="007C18AA" w:rsidRDefault="00B127E3" w:rsidP="00F42086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790C5B36" w14:textId="77777777" w:rsidR="00B127E3" w:rsidRPr="007C18AA" w:rsidRDefault="00B127E3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ราคาตามบัญชี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A1423AC" w14:textId="77777777" w:rsidR="00B127E3" w:rsidRPr="007C18AA" w:rsidRDefault="00B127E3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ราคาที่ตราไว้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21A95D78" w14:textId="77777777" w:rsidR="00B127E3" w:rsidRPr="007C18AA" w:rsidRDefault="00B127E3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ราคาตามบัญชี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79739237" w14:textId="77777777" w:rsidR="00B127E3" w:rsidRPr="007C18AA" w:rsidRDefault="00B127E3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ราคาที่ตราไว้</w:t>
            </w:r>
          </w:p>
        </w:tc>
      </w:tr>
      <w:tr w:rsidR="00B127E3" w:rsidRPr="007C18AA" w14:paraId="7A3B9606" w14:textId="77777777" w:rsidTr="00F42086">
        <w:tc>
          <w:tcPr>
            <w:tcW w:w="3828" w:type="dxa"/>
            <w:vAlign w:val="bottom"/>
          </w:tcPr>
          <w:p w14:paraId="368F78ED" w14:textId="77777777" w:rsidR="00B127E3" w:rsidRPr="007C18AA" w:rsidRDefault="00B127E3" w:rsidP="00F42086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91EDA97" w14:textId="77777777" w:rsidR="00B127E3" w:rsidRPr="007C18AA" w:rsidRDefault="00B127E3" w:rsidP="00F4208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6FB49910" w14:textId="77777777" w:rsidR="00B127E3" w:rsidRPr="007C18AA" w:rsidRDefault="00B127E3" w:rsidP="00F4208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7E60DC37" w14:textId="77777777" w:rsidR="00B127E3" w:rsidRPr="007C18AA" w:rsidRDefault="00B127E3" w:rsidP="00F4208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64ED2F47" w14:textId="77777777" w:rsidR="00B127E3" w:rsidRPr="007C18AA" w:rsidRDefault="00B127E3" w:rsidP="00F4208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B127E3" w:rsidRPr="007C18AA" w14:paraId="686C61CB" w14:textId="77777777" w:rsidTr="008F0A5A">
        <w:tc>
          <w:tcPr>
            <w:tcW w:w="3828" w:type="dxa"/>
          </w:tcPr>
          <w:p w14:paraId="5AF75F36" w14:textId="77777777" w:rsidR="00B127E3" w:rsidRPr="007C18AA" w:rsidRDefault="00B127E3" w:rsidP="00F42086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5F0C7E58" w14:textId="77777777" w:rsidR="00B127E3" w:rsidRPr="007C18AA" w:rsidRDefault="00B127E3" w:rsidP="00F4208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7D57ED1A" w14:textId="77777777" w:rsidR="00B127E3" w:rsidRPr="007C18AA" w:rsidRDefault="00B127E3" w:rsidP="00F4208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312FF74E" w14:textId="77777777" w:rsidR="00B127E3" w:rsidRPr="007C18AA" w:rsidRDefault="00B127E3" w:rsidP="00F4208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182F44BA" w14:textId="77777777" w:rsidR="00B127E3" w:rsidRPr="007C18AA" w:rsidRDefault="00B127E3" w:rsidP="00F4208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A6993" w:rsidRPr="007C18AA" w14:paraId="754BAF8E" w14:textId="77777777" w:rsidTr="008F0A5A">
        <w:tc>
          <w:tcPr>
            <w:tcW w:w="3828" w:type="dxa"/>
          </w:tcPr>
          <w:p w14:paraId="20F09ADD" w14:textId="77777777" w:rsidR="00AA6993" w:rsidRPr="007C18AA" w:rsidRDefault="00AA6993" w:rsidP="0007783A">
            <w:pPr>
              <w:ind w:left="668" w:right="-43"/>
              <w:rPr>
                <w:rFonts w:ascii="Browallia New" w:eastAsia="Helvetica Neue" w:hAnsi="Browallia New" w:cs="Browallia New"/>
                <w:color w:val="000000"/>
                <w:cs/>
              </w:rPr>
            </w:pPr>
            <w:r w:rsidRPr="007C18AA">
              <w:rPr>
                <w:rFonts w:ascii="Browallia New" w:eastAsia="Helvetica Neue" w:hAnsi="Browallia New" w:cs="Browallia New"/>
                <w:color w:val="000000"/>
                <w:cs/>
              </w:rPr>
              <w:t>หลักทรัพย์รัฐบาลและรัฐวิสาหกิจ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971DC43" w14:textId="3C00DA7E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A699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020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01BD739" w14:textId="33819F54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A699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71C7A3A" w14:textId="6A775C2A" w:rsidR="00AA6993" w:rsidRPr="007C18AA" w:rsidRDefault="00A76174" w:rsidP="00AA69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A6993" w:rsidRPr="007C18AA"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046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A89D8B6" w14:textId="208E3403" w:rsidR="00AA6993" w:rsidRPr="007C18AA" w:rsidRDefault="00A76174" w:rsidP="00AA6993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A699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</w:tr>
    </w:tbl>
    <w:p w14:paraId="07ADFE62" w14:textId="77777777" w:rsidR="00B127E3" w:rsidRPr="009A47DC" w:rsidRDefault="00B127E3" w:rsidP="00C74F41">
      <w:pPr>
        <w:rPr>
          <w:rFonts w:ascii="Browallia New" w:eastAsia="Arial Unicode MS" w:hAnsi="Browallia New" w:cs="Browallia New"/>
          <w:sz w:val="24"/>
          <w:szCs w:val="24"/>
          <w:lang w:val="en-GB" w:eastAsia="x-none"/>
        </w:rPr>
      </w:pPr>
    </w:p>
    <w:p w14:paraId="348C73DE" w14:textId="7DEB1F56" w:rsidR="00C74F41" w:rsidRPr="007C18AA" w:rsidRDefault="00C74F41">
      <w:pPr>
        <w:pStyle w:val="Heading2"/>
        <w:numPr>
          <w:ilvl w:val="1"/>
          <w:numId w:val="31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เงินลงทุนในตราสารหนี้ที่กลุ่มกิจการได้วางเป็นประกันไว้กับนายทะเบียนเพื่อให้เป็นไปตาม</w:t>
      </w:r>
      <w:bookmarkStart w:id="41" w:name="_Hlk122670417"/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พระราชบัญญัติประกันวินาศภัย</w:t>
      </w:r>
      <w:r w:rsidR="00DE6779"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(</w:t>
      </w:r>
      <w:r w:rsidR="00DE6779"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ฉบับที่ </w:t>
      </w:r>
      <w:r w:rsidR="00A76174" w:rsidRPr="00A7617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DE6779"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)</w:t>
      </w: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พ.ศ. </w:t>
      </w:r>
      <w:r w:rsidR="00A76174" w:rsidRPr="00A7617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2551</w:t>
      </w:r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</w:t>
      </w:r>
      <w:bookmarkEnd w:id="41"/>
      <w:r w:rsidRPr="007C18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มีดังนี้</w:t>
      </w:r>
    </w:p>
    <w:p w14:paraId="328CDA12" w14:textId="77777777" w:rsidR="009A47DC" w:rsidRPr="009A47DC" w:rsidRDefault="009A47DC" w:rsidP="00A60158">
      <w:pPr>
        <w:rPr>
          <w:rFonts w:ascii="Browallia New" w:eastAsia="Arial Unicode MS" w:hAnsi="Browallia New" w:cs="Browallia New"/>
          <w:sz w:val="24"/>
          <w:szCs w:val="24"/>
          <w:lang w:val="en-GB" w:eastAsia="x-none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583"/>
        <w:gridCol w:w="1441"/>
        <w:gridCol w:w="1441"/>
        <w:gridCol w:w="1441"/>
      </w:tblGrid>
      <w:tr w:rsidR="00B02071" w:rsidRPr="007C18AA" w14:paraId="468C9CE8" w14:textId="77777777" w:rsidTr="009A47DC">
        <w:tc>
          <w:tcPr>
            <w:tcW w:w="3686" w:type="dxa"/>
            <w:vAlign w:val="bottom"/>
          </w:tcPr>
          <w:p w14:paraId="2F73B3B5" w14:textId="77777777" w:rsidR="00B02071" w:rsidRPr="007C18AA" w:rsidRDefault="00B02071" w:rsidP="001A783E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590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2301D" w14:textId="450DD3AB" w:rsidR="00B02071" w:rsidRPr="007C18AA" w:rsidRDefault="00B02071" w:rsidP="00B02071">
            <w:pPr>
              <w:jc w:val="center"/>
              <w:rPr>
                <w:rFonts w:ascii="Browallia New" w:hAnsi="Browallia New" w:cs="Browallia New"/>
                <w:color w:val="000000" w:themeColor="text1"/>
                <w:szCs w:val="35"/>
                <w:cs/>
                <w:lang w:val="en-GB" w:bidi="th-TH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งบการเงินร</w:t>
            </w:r>
            <w:r w:rsidRPr="007C18A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  <w:t>วม</w:t>
            </w:r>
          </w:p>
        </w:tc>
      </w:tr>
      <w:tr w:rsidR="00B02071" w:rsidRPr="007C18AA" w14:paraId="1677D817" w14:textId="77777777" w:rsidTr="009A47DC">
        <w:tc>
          <w:tcPr>
            <w:tcW w:w="3686" w:type="dxa"/>
            <w:vAlign w:val="bottom"/>
          </w:tcPr>
          <w:p w14:paraId="1B6C37FD" w14:textId="77777777" w:rsidR="00B02071" w:rsidRPr="007C18AA" w:rsidRDefault="00B02071" w:rsidP="00B0207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488AC" w14:textId="261EFF27" w:rsidR="00B02071" w:rsidRPr="007C18AA" w:rsidRDefault="007243CB" w:rsidP="00B02071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3B3DD" w14:textId="45818611" w:rsidR="00B02071" w:rsidRPr="007C18AA" w:rsidRDefault="007243CB" w:rsidP="00B02071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76174" w:rsidRPr="00A7617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A0034F" w:rsidRPr="007C18AA" w14:paraId="7126A8AB" w14:textId="77777777" w:rsidTr="009A47DC">
        <w:tc>
          <w:tcPr>
            <w:tcW w:w="3686" w:type="dxa"/>
            <w:vAlign w:val="bottom"/>
          </w:tcPr>
          <w:p w14:paraId="683CA81F" w14:textId="77777777" w:rsidR="00A0034F" w:rsidRPr="007C18AA" w:rsidRDefault="00A0034F" w:rsidP="00A0034F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7A0A9D34" w14:textId="183F3E8C" w:rsidR="00A0034F" w:rsidRPr="007C18AA" w:rsidRDefault="00A0034F" w:rsidP="00A00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ราคาที่ตามบัญชี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043DBBF8" w14:textId="346085B7" w:rsidR="00A0034F" w:rsidRPr="007C18AA" w:rsidRDefault="00A0034F" w:rsidP="00A00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ราคาที่ตราไว้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4F60D81C" w14:textId="55C70625" w:rsidR="00A0034F" w:rsidRPr="007C18AA" w:rsidRDefault="00A0034F" w:rsidP="00A00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ราคาตามบัญชี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514F7ACB" w14:textId="63B3DD1C" w:rsidR="00A0034F" w:rsidRPr="007C18AA" w:rsidRDefault="00A0034F" w:rsidP="00A00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18AA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ราคาที่ตราไว้</w:t>
            </w:r>
          </w:p>
        </w:tc>
      </w:tr>
      <w:tr w:rsidR="00B02071" w:rsidRPr="007C18AA" w14:paraId="6B39E1E5" w14:textId="77777777" w:rsidTr="00A0034F">
        <w:tc>
          <w:tcPr>
            <w:tcW w:w="3686" w:type="dxa"/>
            <w:vAlign w:val="bottom"/>
          </w:tcPr>
          <w:p w14:paraId="0EA9A3AE" w14:textId="77777777" w:rsidR="00B02071" w:rsidRPr="007C18AA" w:rsidRDefault="00B02071" w:rsidP="00B0207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1CF8FBF7" w14:textId="09879C73" w:rsidR="00B02071" w:rsidRPr="007C18AA" w:rsidRDefault="00B02071" w:rsidP="00B0207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6E6FD96" w14:textId="6552100F" w:rsidR="00B02071" w:rsidRPr="007C18AA" w:rsidRDefault="00B02071" w:rsidP="00B0207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69B2894" w14:textId="57E32BE3" w:rsidR="00B02071" w:rsidRPr="007C18AA" w:rsidRDefault="00B02071" w:rsidP="00B0207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79707B5F" w14:textId="405F4648" w:rsidR="00B02071" w:rsidRPr="007C18AA" w:rsidRDefault="00B02071" w:rsidP="00B0207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18A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9444D6" w:rsidRPr="007C18AA" w14:paraId="09154041" w14:textId="77777777" w:rsidTr="00A0034F">
        <w:tc>
          <w:tcPr>
            <w:tcW w:w="3686" w:type="dxa"/>
          </w:tcPr>
          <w:p w14:paraId="269C0E19" w14:textId="77777777" w:rsidR="009444D6" w:rsidRPr="007C18AA" w:rsidRDefault="009444D6" w:rsidP="009444D6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FAFAFA"/>
          </w:tcPr>
          <w:p w14:paraId="4BD58AF5" w14:textId="77777777" w:rsidR="009444D6" w:rsidRPr="007C18AA" w:rsidRDefault="009444D6" w:rsidP="009444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5A40A37B" w14:textId="77777777" w:rsidR="009444D6" w:rsidRPr="007C18AA" w:rsidRDefault="009444D6" w:rsidP="009444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7CCC94A6" w14:textId="77777777" w:rsidR="009444D6" w:rsidRPr="007C18AA" w:rsidRDefault="009444D6" w:rsidP="009444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4F6FA4E2" w14:textId="77777777" w:rsidR="009444D6" w:rsidRPr="007C18AA" w:rsidRDefault="009444D6" w:rsidP="009444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A6993" w:rsidRPr="007C18AA" w14:paraId="51E70B4F" w14:textId="77777777" w:rsidTr="00A0034F">
        <w:tc>
          <w:tcPr>
            <w:tcW w:w="3686" w:type="dxa"/>
          </w:tcPr>
          <w:p w14:paraId="055E03C7" w14:textId="5D56BAD4" w:rsidR="00AA6993" w:rsidRPr="007C18AA" w:rsidRDefault="00AA6993" w:rsidP="0007783A">
            <w:pPr>
              <w:ind w:left="578" w:right="-43"/>
              <w:rPr>
                <w:rFonts w:ascii="Browallia New" w:eastAsia="Helvetica Neue" w:hAnsi="Browallia New" w:cs="Browallia New"/>
                <w:color w:val="000000"/>
                <w:cs/>
              </w:rPr>
            </w:pPr>
            <w:r w:rsidRPr="007C18AA">
              <w:rPr>
                <w:rFonts w:ascii="Browallia New" w:eastAsia="Helvetica Neue" w:hAnsi="Browallia New" w:cs="Browallia New"/>
                <w:color w:val="000000"/>
                <w:cs/>
              </w:rPr>
              <w:t>เงินฝากธนาคาร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02C3A4CA" w14:textId="3E8A287A" w:rsidR="00AA6993" w:rsidRPr="007C18AA" w:rsidRDefault="00AA6993" w:rsidP="00AA6993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cs/>
                <w:lang w:val="en-GB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6959567" w14:textId="553F9541" w:rsidR="00AA6993" w:rsidRPr="007C18AA" w:rsidRDefault="00AA6993" w:rsidP="00AA6993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 w:bidi="th-TH"/>
              </w:rPr>
            </w:pPr>
            <w:r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39156DA" w14:textId="0E7C143E" w:rsidR="00AA6993" w:rsidRPr="007C18AA" w:rsidRDefault="00A76174" w:rsidP="00AA6993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  <w:lang w:val="en-GB" w:bidi="th-TH"/>
              </w:rPr>
            </w:pPr>
            <w:r w:rsidRPr="00A76174">
              <w:rPr>
                <w:rFonts w:ascii="Browallia New" w:eastAsia="Helvetica Neue" w:hAnsi="Browallia New" w:cs="Browallia New"/>
                <w:color w:val="000000"/>
                <w:lang w:val="en-GB" w:bidi="th-TH"/>
              </w:rPr>
              <w:t>3</w:t>
            </w:r>
            <w:r w:rsidR="00AA6993" w:rsidRPr="007C18AA">
              <w:rPr>
                <w:rFonts w:ascii="Browallia New" w:eastAsia="Helvetica Neue" w:hAnsi="Browallia New" w:cs="Browallia New"/>
                <w:color w:val="000000"/>
                <w:lang w:val="en-GB" w:bidi="th-TH"/>
              </w:rPr>
              <w:t>,</w:t>
            </w:r>
            <w:r w:rsidRPr="00A76174">
              <w:rPr>
                <w:rFonts w:ascii="Browallia New" w:eastAsia="Helvetica Neue" w:hAnsi="Browallia New" w:cs="Browallia New"/>
                <w:color w:val="000000"/>
                <w:lang w:val="en-GB" w:bidi="th-TH"/>
              </w:rPr>
              <w:t>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9BDD027" w14:textId="1D243DB5" w:rsidR="00AA6993" w:rsidRPr="007C18AA" w:rsidRDefault="00A76174" w:rsidP="00AA6993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</w:rPr>
            </w:pPr>
            <w:r w:rsidRPr="00A76174">
              <w:rPr>
                <w:rFonts w:ascii="Browallia New" w:eastAsia="Helvetica Neue" w:hAnsi="Browallia New" w:cs="Browallia New"/>
                <w:color w:val="000000"/>
                <w:lang w:val="en-GB" w:bidi="th-TH"/>
              </w:rPr>
              <w:t>3</w:t>
            </w:r>
            <w:r w:rsidR="00AA6993" w:rsidRPr="007C18AA">
              <w:rPr>
                <w:rFonts w:ascii="Browallia New" w:eastAsia="Helvetica Neue" w:hAnsi="Browallia New" w:cs="Browallia New"/>
                <w:color w:val="000000"/>
                <w:lang w:val="en-GB" w:bidi="th-TH"/>
              </w:rPr>
              <w:t>,</w:t>
            </w:r>
            <w:r w:rsidRPr="00A76174">
              <w:rPr>
                <w:rFonts w:ascii="Browallia New" w:eastAsia="Helvetica Neue" w:hAnsi="Browallia New" w:cs="Browallia New"/>
                <w:color w:val="000000"/>
                <w:lang w:val="en-GB" w:bidi="th-TH"/>
              </w:rPr>
              <w:t>500</w:t>
            </w:r>
          </w:p>
        </w:tc>
      </w:tr>
      <w:tr w:rsidR="00AA6993" w:rsidRPr="007C18AA" w14:paraId="2B361159" w14:textId="77777777" w:rsidTr="00B34037">
        <w:tc>
          <w:tcPr>
            <w:tcW w:w="3686" w:type="dxa"/>
          </w:tcPr>
          <w:p w14:paraId="3D26212B" w14:textId="78BF7292" w:rsidR="00AA6993" w:rsidRPr="007C18AA" w:rsidRDefault="00AA6993" w:rsidP="0007783A">
            <w:pPr>
              <w:ind w:left="578" w:right="-43"/>
              <w:rPr>
                <w:rFonts w:ascii="Browallia New" w:eastAsia="Helvetica Neue" w:hAnsi="Browallia New" w:cs="Browallia New"/>
                <w:color w:val="000000"/>
                <w:cs/>
              </w:rPr>
            </w:pPr>
            <w:r w:rsidRPr="007C18AA">
              <w:rPr>
                <w:rFonts w:ascii="Browallia New" w:eastAsia="Helvetica Neue" w:hAnsi="Browallia New" w:cs="Browallia New"/>
                <w:color w:val="000000"/>
                <w:cs/>
              </w:rPr>
              <w:t>หลักทรัพย์รัฐบาลและรัฐวิสาหกิจ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7AD33B92" w14:textId="0E31AF8C" w:rsidR="00AA6993" w:rsidRPr="007C18AA" w:rsidRDefault="00A76174" w:rsidP="00AA6993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  <w:lang w:val="en-GB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="00AA699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427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4A13EC9" w14:textId="64C248E6" w:rsidR="00AA6993" w:rsidRPr="007C18AA" w:rsidRDefault="00A76174" w:rsidP="00AA6993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 w:bidi="th-TH"/>
              </w:rPr>
            </w:pP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="00AA6993" w:rsidRPr="007C18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174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441" w:type="dxa"/>
            <w:shd w:val="clear" w:color="auto" w:fill="auto"/>
          </w:tcPr>
          <w:p w14:paraId="08F26A7B" w14:textId="1B873671" w:rsidR="00AA6993" w:rsidRPr="007C18AA" w:rsidRDefault="00A76174" w:rsidP="00AA6993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US"/>
              </w:rPr>
            </w:pPr>
            <w:r w:rsidRPr="00A76174">
              <w:rPr>
                <w:rFonts w:ascii="Browallia New" w:eastAsia="Helvetica Neue" w:hAnsi="Browallia New" w:cs="Browallia New"/>
                <w:color w:val="000000"/>
                <w:lang w:val="en-GB"/>
              </w:rPr>
              <w:t>15</w:t>
            </w:r>
            <w:r w:rsidR="00AA6993" w:rsidRPr="007C18AA">
              <w:rPr>
                <w:rFonts w:ascii="Browallia New" w:eastAsia="Helvetica Neue" w:hAnsi="Browallia New" w:cs="Browallia New"/>
                <w:color w:val="000000"/>
                <w:cs/>
                <w:lang w:val="en-GB"/>
              </w:rPr>
              <w:t>,</w:t>
            </w:r>
            <w:r w:rsidRPr="00A76174">
              <w:rPr>
                <w:rFonts w:ascii="Browallia New" w:eastAsia="Helvetica Neue" w:hAnsi="Browallia New" w:cs="Browallia New"/>
                <w:color w:val="000000"/>
                <w:lang w:val="en-GB"/>
              </w:rPr>
              <w:t>917</w:t>
            </w:r>
          </w:p>
        </w:tc>
        <w:tc>
          <w:tcPr>
            <w:tcW w:w="1441" w:type="dxa"/>
            <w:shd w:val="clear" w:color="auto" w:fill="auto"/>
          </w:tcPr>
          <w:p w14:paraId="56EBB2C5" w14:textId="1945D206" w:rsidR="00AA6993" w:rsidRPr="007C18AA" w:rsidRDefault="00A76174" w:rsidP="00AA6993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A76174">
              <w:rPr>
                <w:rFonts w:ascii="Browallia New" w:eastAsia="Helvetica Neue" w:hAnsi="Browallia New" w:cs="Browallia New"/>
                <w:color w:val="000000"/>
                <w:lang w:val="en-GB"/>
              </w:rPr>
              <w:t>15</w:t>
            </w:r>
            <w:r w:rsidR="00AA6993" w:rsidRPr="007C18AA">
              <w:rPr>
                <w:rFonts w:ascii="Browallia New" w:eastAsia="Helvetica Neue" w:hAnsi="Browallia New" w:cs="Browallia New"/>
                <w:color w:val="000000"/>
                <w:cs/>
                <w:lang w:val="en-GB"/>
              </w:rPr>
              <w:t>,</w:t>
            </w:r>
            <w:r w:rsidRPr="00A76174">
              <w:rPr>
                <w:rFonts w:ascii="Browallia New" w:eastAsia="Helvetica Neue" w:hAnsi="Browallia New" w:cs="Browallia New"/>
                <w:color w:val="000000"/>
                <w:lang w:val="en-GB"/>
              </w:rPr>
              <w:t>000</w:t>
            </w:r>
          </w:p>
        </w:tc>
      </w:tr>
    </w:tbl>
    <w:p w14:paraId="6096A4E7" w14:textId="5529155C" w:rsidR="009A47DC" w:rsidRDefault="009A47DC" w:rsidP="009A47D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4254F5A" w14:textId="77777777" w:rsidR="009A47DC" w:rsidRDefault="009A47DC">
      <w:pPr>
        <w:rPr>
          <w:rFonts w:ascii="Browallia New" w:hAnsi="Browallia New" w:cs="Browallia New"/>
          <w:color w:val="000000" w:themeColor="text1"/>
          <w:lang w:val="en-GB"/>
        </w:rPr>
      </w:pPr>
      <w:r>
        <w:rPr>
          <w:rFonts w:ascii="Browallia New" w:hAnsi="Browallia New" w:cs="Browallia New"/>
          <w:color w:val="000000" w:themeColor="text1"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6562D" w:rsidRPr="007C18AA" w14:paraId="1ED1109C" w14:textId="77777777" w:rsidTr="001A783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A9D805" w14:textId="082A6CCA" w:rsidR="0066562D" w:rsidRPr="007C18AA" w:rsidRDefault="0066562D">
            <w:pPr>
              <w:pStyle w:val="ListParagraph"/>
              <w:numPr>
                <w:ilvl w:val="0"/>
                <w:numId w:val="3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ทรัพย์สินที่มีข้อจำกัด</w:t>
            </w:r>
          </w:p>
        </w:tc>
      </w:tr>
    </w:tbl>
    <w:p w14:paraId="2244B79A" w14:textId="77777777" w:rsidR="0051143D" w:rsidRPr="007C18AA" w:rsidRDefault="0051143D" w:rsidP="0051143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1446197" w14:textId="46BECCB6" w:rsidR="0051143D" w:rsidRPr="007C18AA" w:rsidRDefault="0051143D" w:rsidP="0051143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ณ วันที่ </w:t>
      </w:r>
      <w:r w:rsidR="00A76174" w:rsidRPr="00A76174">
        <w:rPr>
          <w:rFonts w:ascii="Browallia New" w:hAnsi="Browallia New" w:cs="Browallia New"/>
          <w:color w:val="000000" w:themeColor="text1"/>
          <w:spacing w:val="-6"/>
          <w:lang w:val="en-GB"/>
        </w:rPr>
        <w:t>31</w:t>
      </w: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 ธันวาคม </w:t>
      </w:r>
      <w:r w:rsidR="007243CB"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spacing w:val="-6"/>
          <w:lang w:val="en-GB"/>
        </w:rPr>
        <w:t>2566</w:t>
      </w:r>
      <w:r w:rsidRPr="007C18A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 กลุ่มกิจการได้นำเงินฝากธนาคารประเภทออมทรัพย์ไปเป็นหลักทรัพย์ค้ำประกันของวงเงินกู้ยืม</w:t>
      </w:r>
      <w:r w:rsidR="0007783A" w:rsidRPr="007C18AA">
        <w:rPr>
          <w:rFonts w:ascii="Browallia New" w:hAnsi="Browallia New" w:cs="Browallia New"/>
          <w:color w:val="000000" w:themeColor="text1"/>
          <w:lang w:val="en-GB"/>
        </w:rPr>
        <w:br/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ที่ยังไม่ได้เบิกใช้จำนวน</w:t>
      </w:r>
      <w:r w:rsidR="003B7D81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5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ล้านบาท 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>(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31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ธันวาคม </w:t>
      </w:r>
      <w:r w:rsidR="007243CB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2565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: </w:t>
      </w:r>
      <w:r w:rsidR="00E21D75" w:rsidRPr="007C18AA">
        <w:rPr>
          <w:rFonts w:ascii="Browallia New" w:hAnsi="Browallia New" w:cs="Browallia New"/>
          <w:color w:val="000000" w:themeColor="text1"/>
          <w:cs/>
          <w:lang w:val="en-GB"/>
        </w:rPr>
        <w:t>เงินฝากธนาคารประเภทออมทรัพย์</w:t>
      </w:r>
      <w:r w:rsidR="00D739F2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5</w:t>
      </w:r>
      <w:r w:rsidR="00C12627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ล้านบาท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>)</w:t>
      </w:r>
    </w:p>
    <w:p w14:paraId="43223764" w14:textId="15BCD455" w:rsidR="00C40AE4" w:rsidRPr="007C18AA" w:rsidRDefault="00C40AE4" w:rsidP="0066562D">
      <w:pPr>
        <w:contextualSpacing/>
        <w:rPr>
          <w:rFonts w:ascii="Browallia New" w:eastAsia="BrowalliaUPC" w:hAnsi="Browallia New" w:cs="Browallia New"/>
          <w:b/>
          <w:bCs/>
          <w:color w:val="FFFFFF" w:themeColor="background1"/>
          <w:spacing w:val="-2"/>
          <w:kern w:val="28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6562D" w:rsidRPr="007C18AA" w14:paraId="3F23DE43" w14:textId="77777777" w:rsidTr="001A783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A3A5FE" w14:textId="2A997BB0" w:rsidR="0066562D" w:rsidRPr="007C18AA" w:rsidRDefault="0066562D">
            <w:pPr>
              <w:pStyle w:val="ListParagraph"/>
              <w:numPr>
                <w:ilvl w:val="0"/>
                <w:numId w:val="3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bidi="th-TH"/>
              </w:rPr>
              <w:t>เงินสมทบกองทุนประกันวินาศภัย</w:t>
            </w:r>
          </w:p>
        </w:tc>
      </w:tr>
    </w:tbl>
    <w:p w14:paraId="44E043CB" w14:textId="250493FA" w:rsidR="00DF290F" w:rsidRPr="007C18AA" w:rsidRDefault="00DF290F" w:rsidP="0066562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A9591A5" w14:textId="5867CCEB" w:rsidR="00DF290F" w:rsidRPr="007C18AA" w:rsidRDefault="7ED9BA21" w:rsidP="000600C3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ณ วันที่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31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ธันวาคม </w:t>
      </w:r>
      <w:r w:rsidR="41D630C2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2566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และ </w:t>
      </w:r>
      <w:r w:rsidR="41D630C2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2565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กลุ่มกิจการมีเงินสะสมที่ได้จ่ายเข้ากองทุนประกันวินาศภัย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จำนวน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9444D6" w:rsidRPr="007C18AA">
        <w:rPr>
          <w:rFonts w:ascii="Browallia New" w:hAnsi="Browallia New" w:cs="Browallia New"/>
          <w:color w:val="000000" w:themeColor="text1"/>
          <w:lang w:val="en-GB"/>
        </w:rPr>
        <w:br/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288</w:t>
      </w:r>
      <w:r w:rsidR="53955A5D"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11</w:t>
      </w:r>
      <w:r w:rsidR="7C627800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 และ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163</w:t>
      </w:r>
      <w:r w:rsidR="1287A52A"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08</w:t>
      </w:r>
      <w:r w:rsidR="1287A52A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ล้านบาท ตามลำดับ</w:t>
      </w:r>
    </w:p>
    <w:p w14:paraId="4CDBBC55" w14:textId="2CCCE1AB" w:rsidR="00DF290F" w:rsidRPr="007C18AA" w:rsidRDefault="00DF290F" w:rsidP="00084396">
      <w:pPr>
        <w:rPr>
          <w:rFonts w:ascii="Browallia New" w:hAnsi="Browallia New" w:cs="Browallia New"/>
          <w:color w:val="000000" w:themeColor="text1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6562D" w:rsidRPr="007C18AA" w14:paraId="2327D9A3" w14:textId="77777777" w:rsidTr="001A783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A7384E" w14:textId="6811FEE0" w:rsidR="0066562D" w:rsidRPr="007C18AA" w:rsidRDefault="00E24DA2">
            <w:pPr>
              <w:pStyle w:val="ListParagraph"/>
              <w:numPr>
                <w:ilvl w:val="0"/>
                <w:numId w:val="3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bidi="th-TH"/>
              </w:rPr>
              <w:t>คดีฟ้องร้อง</w:t>
            </w:r>
          </w:p>
        </w:tc>
      </w:tr>
    </w:tbl>
    <w:p w14:paraId="56377E91" w14:textId="3A8E9301" w:rsidR="00DF290F" w:rsidRPr="007C18AA" w:rsidRDefault="00DF290F" w:rsidP="0066562D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</w:pPr>
    </w:p>
    <w:p w14:paraId="0D4F8125" w14:textId="1787AF3B" w:rsidR="00E95620" w:rsidRPr="007C18AA" w:rsidRDefault="4778ECA7" w:rsidP="00E9562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ณ วันที่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31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</w:t>
      </w:r>
      <w:r w:rsidR="41D630C2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2566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</w:t>
      </w:r>
      <w:r w:rsidR="41D630C2"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2565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กลุ่มกิจการถูกฟ้องร้องจากการเป็นผู้รับประกันภัย โดยกลุ่มกิจการได้ประมาณความเสียหายและบันทึกภาระหนี้สินไว้ในบัญชีสำรองค่าสินไหมทดแทนและค่าสินไหมทดแทนค้างจ่ายจำนวน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198</w:t>
      </w:r>
      <w:r w:rsidR="2C30D3F9"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14</w:t>
      </w:r>
      <w:r w:rsidR="628204B4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ล้านบาท และ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236</w:t>
      </w:r>
      <w:r w:rsidR="12F804C8"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72</w:t>
      </w:r>
      <w:r w:rsidR="12F804C8"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12F804C8" w:rsidRPr="007C18AA">
        <w:rPr>
          <w:rFonts w:ascii="Browallia New" w:hAnsi="Browallia New" w:cs="Browallia New"/>
          <w:color w:val="000000" w:themeColor="text1"/>
          <w:cs/>
          <w:lang w:val="en-GB"/>
        </w:rPr>
        <w:t>ล้านบาท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 ตามลำดับ ซึ่งฝ่ายบริหารของกลุ่มกิจการเชื่อว่าสำรองสินไหมทดแทนที่กลุ่มกิจการได้บันทึกไว้เพียงพอสำหรับผลเสียหายที่อาจจะเกิดขึ้น และคาดว่าความเสียหายที่เกิดขึ้นจริงจะไม่แตกต่างจากประมาณการที่ตั้งไว้อย่างมีนัยสำคัญ</w:t>
      </w:r>
    </w:p>
    <w:p w14:paraId="4F776F1F" w14:textId="4A332EDA" w:rsidR="00DE2F97" w:rsidRPr="007C18AA" w:rsidRDefault="00DE2F97" w:rsidP="00E9562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103A0" w:rsidRPr="007C18AA" w14:paraId="05EE17A0" w14:textId="77777777" w:rsidTr="004150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753139" w14:textId="77777777" w:rsidR="009103A0" w:rsidRPr="007C18AA" w:rsidRDefault="009103A0" w:rsidP="009103A0">
            <w:pPr>
              <w:pStyle w:val="ListParagraph"/>
              <w:numPr>
                <w:ilvl w:val="0"/>
                <w:numId w:val="3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</w:rPr>
            </w:pPr>
            <w:r w:rsidRPr="007C18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bidi="th-TH"/>
              </w:rPr>
              <w:t>เหตุการณ์ภายหลังวันที่ในงบแสดงฐานะทางการเงิน</w:t>
            </w:r>
          </w:p>
        </w:tc>
      </w:tr>
    </w:tbl>
    <w:p w14:paraId="1A0D0648" w14:textId="77777777" w:rsidR="009103A0" w:rsidRPr="007C18AA" w:rsidRDefault="009103A0" w:rsidP="009103A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8992D8D" w14:textId="0F106CA8" w:rsidR="009103A0" w:rsidRDefault="009103A0" w:rsidP="007C18AA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เมื่อวันที่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29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กุมภาพันธ์ พ.ศ.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2567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ที่ประชุมคณะกรรมการบริษัทได้มีมติอนุมัติจ่ายเงินปันผลจากผลการดำเนินงานโดยจ่ายเงินปันผลในอัตราหุ้นละ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1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67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บาท รวมเป็นเงินทั้งสิ้น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650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>.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08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 โดยกำหนดจ่ายเงินปันผลดังกล่าวในวันที่ </w:t>
      </w:r>
      <w:r w:rsidR="007C18AA">
        <w:rPr>
          <w:rFonts w:ascii="Browallia New" w:hAnsi="Browallia New" w:cs="Browallia New"/>
          <w:color w:val="000000" w:themeColor="text1"/>
          <w:lang w:val="en-GB"/>
        </w:rPr>
        <w:br/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29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 xml:space="preserve">พฤษภาคม </w:t>
      </w:r>
      <w:r w:rsidR="00A76174" w:rsidRPr="00A76174">
        <w:rPr>
          <w:rFonts w:ascii="Browallia New" w:hAnsi="Browallia New" w:cs="Browallia New"/>
          <w:color w:val="000000" w:themeColor="text1"/>
          <w:lang w:val="en-GB"/>
        </w:rPr>
        <w:t>2567</w:t>
      </w:r>
      <w:r w:rsidRPr="007C18A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7C18AA">
        <w:rPr>
          <w:rFonts w:ascii="Browallia New" w:hAnsi="Browallia New" w:cs="Browallia New"/>
          <w:color w:val="000000" w:themeColor="text1"/>
          <w:cs/>
          <w:lang w:val="en-GB"/>
        </w:rPr>
        <w:t>ทั้งนี้การเสนอจ่ายเงินปันผลดังกล่าวจะต้องได้รับการอนุมัติจากที่ประชุมสามัญผู้ถือหุ้นของบริษัท</w:t>
      </w:r>
    </w:p>
    <w:p w14:paraId="5FE240C5" w14:textId="05DBBDE8" w:rsidR="007C18AA" w:rsidRDefault="007C18AA" w:rsidP="007C18AA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A1115D1" w14:textId="5C7ED707" w:rsidR="007C18AA" w:rsidRDefault="007C18AA" w:rsidP="007C18AA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90C1B29" w14:textId="307AB1C9" w:rsidR="007C18AA" w:rsidRDefault="007C18AA" w:rsidP="007C18AA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E034734" w14:textId="77777777" w:rsidR="007C18AA" w:rsidRPr="007C18AA" w:rsidRDefault="007C18AA" w:rsidP="007C18AA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sectPr w:rsidR="007C18AA" w:rsidRPr="007C18AA" w:rsidSect="00511659">
      <w:footnotePr>
        <w:numRestart w:val="eachSect"/>
      </w:footnotePr>
      <w:pgSz w:w="11909" w:h="16834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63D9D" w14:textId="77777777" w:rsidR="00654A95" w:rsidRDefault="00654A95">
      <w:pPr>
        <w:rPr>
          <w:rFonts w:cs="Times New Roman"/>
          <w:cs/>
        </w:rPr>
      </w:pPr>
      <w:r>
        <w:separator/>
      </w:r>
    </w:p>
  </w:endnote>
  <w:endnote w:type="continuationSeparator" w:id="0">
    <w:p w14:paraId="2FDF8680" w14:textId="77777777" w:rsidR="00654A95" w:rsidRDefault="00654A95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LYPHICONS Halflings">
    <w:altName w:val="Calibri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nePrinter">
    <w:altName w:val="Cambria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Helvetica Neue">
    <w:charset w:val="00"/>
    <w:family w:val="auto"/>
    <w:pitch w:val="variable"/>
    <w:sig w:usb0="80000067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56E91" w14:textId="3078EFD2" w:rsidR="001D478D" w:rsidRPr="00E009CC" w:rsidRDefault="001D478D" w:rsidP="007776DC">
    <w:pPr>
      <w:pStyle w:val="Footer"/>
      <w:pBdr>
        <w:top w:val="single" w:sz="8" w:space="1" w:color="auto"/>
      </w:pBdr>
      <w:tabs>
        <w:tab w:val="right" w:pos="9000"/>
      </w:tabs>
      <w:jc w:val="right"/>
      <w:rPr>
        <w:rFonts w:ascii="Browallia New" w:hAnsi="Browallia New" w:cs="Browallia New"/>
        <w:cs/>
      </w:rPr>
    </w:pPr>
    <w:r w:rsidRPr="00E009CC">
      <w:rPr>
        <w:rStyle w:val="PageNumber"/>
        <w:rFonts w:ascii="Browallia New" w:hAnsi="Browallia New" w:cs="Browallia New"/>
      </w:rPr>
      <w:fldChar w:fldCharType="begin"/>
    </w:r>
    <w:r w:rsidRPr="00E009CC">
      <w:rPr>
        <w:rStyle w:val="PageNumber"/>
        <w:rFonts w:ascii="Browallia New" w:hAnsi="Browallia New" w:cs="Browallia New"/>
        <w:cs/>
      </w:rPr>
      <w:instrText xml:space="preserve"> PAGE </w:instrText>
    </w:r>
    <w:r w:rsidRPr="00E009CC">
      <w:rPr>
        <w:rStyle w:val="PageNumber"/>
        <w:rFonts w:ascii="Browallia New" w:hAnsi="Browallia New" w:cs="Browallia New"/>
      </w:rPr>
      <w:fldChar w:fldCharType="separate"/>
    </w:r>
    <w:r w:rsidRPr="00E009CC">
      <w:rPr>
        <w:rStyle w:val="PageNumber"/>
        <w:rFonts w:ascii="Browallia New" w:hAnsi="Browallia New" w:cs="Browallia New"/>
        <w:cs/>
      </w:rPr>
      <w:t>11</w:t>
    </w:r>
    <w:r w:rsidRPr="00E009CC">
      <w:rPr>
        <w:rStyle w:val="PageNumber"/>
        <w:rFonts w:ascii="Browallia New" w:hAnsi="Browallia New" w:cs="Browallia New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62244091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64F156F3" w14:textId="77777777" w:rsidR="001D478D" w:rsidRPr="00F84811" w:rsidRDefault="001D478D" w:rsidP="00F84811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F84811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F84811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F84811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F84811">
          <w:rPr>
            <w:rFonts w:ascii="Browallia New" w:hAnsi="Browallia New" w:cs="Browallia New"/>
            <w:noProof/>
            <w:sz w:val="26"/>
            <w:szCs w:val="26"/>
          </w:rPr>
          <w:t>2</w:t>
        </w:r>
        <w:r w:rsidRPr="00F84811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626DC" w14:textId="77777777" w:rsidR="00654A95" w:rsidRDefault="00654A95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65F1802" w14:textId="77777777" w:rsidR="00654A95" w:rsidRDefault="00654A95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39811" w14:textId="77777777" w:rsidR="001D478D" w:rsidRPr="0007783A" w:rsidRDefault="001D478D" w:rsidP="00434A5A">
    <w:pPr>
      <w:pStyle w:val="Header"/>
      <w:rPr>
        <w:rFonts w:ascii="Browallia New" w:hAnsi="Browallia New" w:cs="Browallia New"/>
        <w:b/>
        <w:bCs/>
      </w:rPr>
    </w:pPr>
    <w:r w:rsidRPr="0007783A">
      <w:rPr>
        <w:rFonts w:ascii="Browallia New" w:hAnsi="Browallia New" w:cs="Browallia New"/>
        <w:b/>
        <w:bCs/>
        <w:cs/>
      </w:rPr>
      <w:t>บริษัท อลิอันซ์ อยุธยา แคปปิตอล จำกัด (มหาชน)</w:t>
    </w:r>
  </w:p>
  <w:p w14:paraId="3B6D8630" w14:textId="77777777" w:rsidR="001D478D" w:rsidRPr="0007783A" w:rsidRDefault="001D478D" w:rsidP="00434A5A">
    <w:pPr>
      <w:pStyle w:val="Header"/>
      <w:rPr>
        <w:rFonts w:ascii="Browallia New" w:hAnsi="Browallia New" w:cs="Browallia New"/>
        <w:b/>
        <w:bCs/>
        <w:cs/>
      </w:rPr>
    </w:pPr>
    <w:r w:rsidRPr="0007783A">
      <w:rPr>
        <w:rFonts w:ascii="Browallia New" w:hAnsi="Browallia New" w:cs="Browallia New"/>
        <w:b/>
        <w:bCs/>
        <w:cs/>
      </w:rPr>
      <w:t xml:space="preserve">หมายเหตุประกอบงบการเงินรวมและงบการเงินเฉพาะกิจการ </w:t>
    </w:r>
  </w:p>
  <w:p w14:paraId="73C1BA3F" w14:textId="463F1E9E" w:rsidR="001D478D" w:rsidRPr="0007783A" w:rsidRDefault="001D478D" w:rsidP="00434A5A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cs/>
      </w:rPr>
    </w:pPr>
    <w:r w:rsidRPr="0007783A">
      <w:rPr>
        <w:rFonts w:ascii="Browallia New" w:hAnsi="Browallia New" w:cs="Browallia New"/>
        <w:b/>
        <w:bCs/>
        <w:cs/>
      </w:rPr>
      <w:t xml:space="preserve">สำหรับปีสิ้นสุดวันที่ </w:t>
    </w:r>
    <w:r w:rsidRPr="0007783A">
      <w:rPr>
        <w:rFonts w:ascii="Browallia New" w:hAnsi="Browallia New" w:cs="Browallia New"/>
        <w:b/>
        <w:bCs/>
        <w:lang w:val="en-GB"/>
      </w:rPr>
      <w:t>31</w:t>
    </w:r>
    <w:r w:rsidRPr="0007783A">
      <w:rPr>
        <w:rFonts w:ascii="Browallia New" w:hAnsi="Browallia New" w:cs="Browallia New"/>
        <w:b/>
        <w:bCs/>
        <w:cs/>
        <w:lang w:val="en-GB"/>
      </w:rPr>
      <w:t xml:space="preserve"> ธันวาคม พ.ศ</w:t>
    </w:r>
    <w:r w:rsidRPr="0007783A">
      <w:rPr>
        <w:rFonts w:ascii="Browallia New" w:hAnsi="Browallia New" w:cs="Browallia New"/>
        <w:b/>
        <w:bCs/>
        <w:lang w:val="en-GB"/>
      </w:rPr>
      <w:t>. 256</w:t>
    </w:r>
    <w:r w:rsidR="003B3F7C" w:rsidRPr="0007783A">
      <w:rPr>
        <w:rFonts w:ascii="Browallia New" w:hAnsi="Browallia New" w:cs="Browallia New"/>
        <w:b/>
        <w:bCs/>
        <w:lang w:val="en-GB"/>
      </w:rPr>
      <w:t>6</w:t>
    </w:r>
  </w:p>
  <w:p w14:paraId="1C35434C" w14:textId="77777777" w:rsidR="003A46CD" w:rsidRPr="0007783A" w:rsidRDefault="003A46CD">
    <w:pPr>
      <w:rPr>
        <w:rFonts w:ascii="Browallia New" w:hAnsi="Browallia New" w:cs="Browallia New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6D44F" w14:textId="77777777" w:rsidR="001D478D" w:rsidRPr="00871653" w:rsidRDefault="001D478D" w:rsidP="006C32C0">
    <w:pPr>
      <w:pStyle w:val="Header"/>
      <w:rPr>
        <w:rFonts w:ascii="Browallia New" w:hAnsi="Browallia New" w:cs="Browallia New"/>
        <w:b/>
        <w:bCs/>
        <w:sz w:val="24"/>
        <w:szCs w:val="24"/>
        <w:cs/>
      </w:rPr>
    </w:pPr>
    <w:r w:rsidRPr="00871653">
      <w:rPr>
        <w:rFonts w:ascii="Browallia New" w:hAnsi="Browallia New" w:cs="Browallia New"/>
        <w:b/>
        <w:bCs/>
        <w:sz w:val="24"/>
        <w:szCs w:val="24"/>
        <w:cs/>
      </w:rPr>
      <w:t>บริษัท อลิอันซ์ อยุธยา แคปปิตอล จำกัด (มหาชน) และบริษัทย่อย</w:t>
    </w:r>
  </w:p>
  <w:p w14:paraId="33ABBE6E" w14:textId="77777777" w:rsidR="001D478D" w:rsidRPr="00871653" w:rsidRDefault="001D478D" w:rsidP="006C32C0">
    <w:pPr>
      <w:pStyle w:val="Header"/>
      <w:rPr>
        <w:rFonts w:ascii="Browallia New" w:hAnsi="Browallia New" w:cs="Browallia New"/>
        <w:b/>
        <w:bCs/>
        <w:sz w:val="24"/>
        <w:szCs w:val="24"/>
      </w:rPr>
    </w:pPr>
    <w:r w:rsidRPr="00871653">
      <w:rPr>
        <w:rFonts w:ascii="Browallia New" w:hAnsi="Browallia New" w:cs="Browallia New"/>
        <w:b/>
        <w:bCs/>
        <w:sz w:val="24"/>
        <w:szCs w:val="24"/>
        <w:cs/>
      </w:rPr>
      <w:t>หมายเหตุประกอบงบการเงินรวมและงบการเงินเฉพาะกิจการ</w:t>
    </w:r>
    <w:r w:rsidRPr="00871653">
      <w:rPr>
        <w:rFonts w:ascii="Browallia New" w:hAnsi="Browallia New" w:cs="Browallia New"/>
        <w:b/>
        <w:bCs/>
        <w:sz w:val="24"/>
        <w:szCs w:val="24"/>
      </w:rPr>
      <w:t xml:space="preserve"> </w:t>
    </w:r>
  </w:p>
  <w:p w14:paraId="5EB552CF" w14:textId="77777777" w:rsidR="001D478D" w:rsidRPr="00A9710D" w:rsidRDefault="001D478D" w:rsidP="006C32C0">
    <w:pPr>
      <w:pStyle w:val="Header"/>
      <w:pBdr>
        <w:bottom w:val="single" w:sz="8" w:space="1" w:color="auto"/>
      </w:pBdr>
      <w:rPr>
        <w:b/>
        <w:bCs/>
        <w:cs/>
      </w:rPr>
    </w:pPr>
    <w:r w:rsidRPr="00217C61">
      <w:rPr>
        <w:rFonts w:ascii="Browallia New" w:hAnsi="Browallia New" w:cs="Browallia New"/>
        <w:b/>
        <w:bCs/>
        <w:sz w:val="24"/>
        <w:szCs w:val="24"/>
        <w:cs/>
      </w:rPr>
      <w:t>สำหรับ</w:t>
    </w:r>
    <w:r>
      <w:rPr>
        <w:rFonts w:ascii="Browallia New" w:hAnsi="Browallia New" w:cs="Browallia New" w:hint="cs"/>
        <w:b/>
        <w:bCs/>
        <w:sz w:val="24"/>
        <w:szCs w:val="24"/>
        <w:cs/>
      </w:rPr>
      <w:t>ปี</w:t>
    </w:r>
    <w:r w:rsidRPr="00217C61">
      <w:rPr>
        <w:rFonts w:ascii="Browallia New" w:hAnsi="Browallia New" w:cs="Browallia New"/>
        <w:b/>
        <w:bCs/>
        <w:sz w:val="24"/>
        <w:szCs w:val="24"/>
        <w:cs/>
      </w:rPr>
      <w:t xml:space="preserve">สิ้นสุดวันที่ </w:t>
    </w:r>
    <w:r>
      <w:rPr>
        <w:rFonts w:ascii="Browallia New" w:hAnsi="Browallia New" w:cs="Browallia New"/>
        <w:b/>
        <w:bCs/>
        <w:sz w:val="24"/>
        <w:szCs w:val="24"/>
        <w:lang w:val="en-GB"/>
      </w:rPr>
      <w:t>31</w:t>
    </w:r>
    <w:r>
      <w:rPr>
        <w:rFonts w:ascii="Browallia New" w:hAnsi="Browallia New" w:cs="Browallia New" w:hint="cs"/>
        <w:b/>
        <w:bCs/>
        <w:sz w:val="24"/>
        <w:szCs w:val="24"/>
        <w:cs/>
        <w:lang w:val="en-GB"/>
      </w:rPr>
      <w:t xml:space="preserve"> ธันวาคม พ.ศ</w:t>
    </w:r>
    <w:r>
      <w:rPr>
        <w:rFonts w:ascii="Browallia New" w:hAnsi="Browallia New" w:cs="Browallia New"/>
        <w:b/>
        <w:bCs/>
        <w:sz w:val="24"/>
        <w:szCs w:val="24"/>
        <w:lang w:val="en-GB"/>
      </w:rPr>
      <w:t>.</w:t>
    </w:r>
    <w:r>
      <w:rPr>
        <w:rFonts w:ascii="Browallia New" w:hAnsi="Browallia New" w:cs="Browallia New" w:hint="cs"/>
        <w:b/>
        <w:bCs/>
        <w:sz w:val="24"/>
        <w:szCs w:val="24"/>
        <w:cs/>
        <w:lang w:val="en-GB"/>
      </w:rPr>
      <w:t xml:space="preserve"> 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782915E"/>
    <w:lvl w:ilvl="0">
      <w:start w:val="1"/>
      <w:numFmt w:val="bullet"/>
      <w:pStyle w:val="ListBullet"/>
      <w:lvlText w:val=""/>
      <w:lvlJc w:val="left"/>
      <w:pPr>
        <w:tabs>
          <w:tab w:val="num" w:pos="-268"/>
        </w:tabs>
        <w:ind w:left="-268" w:hanging="360"/>
      </w:pPr>
      <w:rPr>
        <w:rFonts w:ascii="Angsana New" w:hAnsi="Angsana New" w:hint="default"/>
        <w:cs w:val="0"/>
        <w:lang w:bidi="th-TH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B93382"/>
    <w:multiLevelType w:val="hybridMultilevel"/>
    <w:tmpl w:val="494EA920"/>
    <w:lvl w:ilvl="0" w:tplc="7A440E0C">
      <w:start w:val="23"/>
      <w:numFmt w:val="decimal"/>
      <w:pStyle w:val="AccPolicyalternative"/>
      <w:lvlText w:val="%1"/>
      <w:lvlJc w:val="left"/>
      <w:pPr>
        <w:ind w:left="720" w:hanging="360"/>
      </w:pPr>
      <w:rPr>
        <w:rFonts w:cs="Angsan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AngsanaUPC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AngsanaUPC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AngsanaUPC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AngsanaUPC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AngsanaUPC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AngsanaUPC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AngsanaUPC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AngsanaUPC"/>
      </w:rPr>
    </w:lvl>
  </w:abstractNum>
  <w:abstractNum w:abstractNumId="3" w15:restartNumberingAfterBreak="0">
    <w:nsid w:val="04A43D0E"/>
    <w:multiLevelType w:val="multilevel"/>
    <w:tmpl w:val="E47633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1.1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7C12400"/>
    <w:multiLevelType w:val="multilevel"/>
    <w:tmpl w:val="F7180F42"/>
    <w:lvl w:ilvl="0">
      <w:start w:val="16"/>
      <w:numFmt w:val="decimal"/>
      <w:lvlText w:val="%1"/>
      <w:lvlJc w:val="left"/>
      <w:pPr>
        <w:ind w:left="720" w:hanging="360"/>
      </w:pPr>
      <w:rPr>
        <w:rFonts w:eastAsia="BrowalliaUPC" w:hint="default"/>
        <w:sz w:val="28"/>
      </w:rPr>
    </w:lvl>
    <w:lvl w:ilvl="1">
      <w:start w:val="1"/>
      <w:numFmt w:val="decimal"/>
      <w:isLgl/>
      <w:lvlText w:val="14.%2"/>
      <w:lvlJc w:val="left"/>
      <w:pPr>
        <w:ind w:left="720" w:hanging="360"/>
      </w:pPr>
      <w:rPr>
        <w:rFonts w:hint="default"/>
        <w:b/>
        <w:bCs w:val="0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15927CB"/>
    <w:multiLevelType w:val="multilevel"/>
    <w:tmpl w:val="4F248FBC"/>
    <w:lvl w:ilvl="0">
      <w:start w:val="16"/>
      <w:numFmt w:val="decimal"/>
      <w:lvlText w:val="%1"/>
      <w:lvlJc w:val="left"/>
      <w:pPr>
        <w:ind w:left="720" w:hanging="360"/>
      </w:pPr>
      <w:rPr>
        <w:rFonts w:eastAsia="BrowalliaUPC" w:hint="default"/>
        <w:sz w:val="28"/>
      </w:rPr>
    </w:lvl>
    <w:lvl w:ilvl="1">
      <w:start w:val="1"/>
      <w:numFmt w:val="decimal"/>
      <w:isLgl/>
      <w:lvlText w:val="21.%2"/>
      <w:lvlJc w:val="left"/>
      <w:pPr>
        <w:ind w:left="720" w:hanging="360"/>
      </w:pPr>
      <w:rPr>
        <w:rFonts w:hint="default"/>
        <w:b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7D166D2"/>
    <w:multiLevelType w:val="multilevel"/>
    <w:tmpl w:val="E33C04A6"/>
    <w:lvl w:ilvl="0">
      <w:start w:val="16"/>
      <w:numFmt w:val="decimal"/>
      <w:lvlText w:val="%1"/>
      <w:lvlJc w:val="left"/>
      <w:pPr>
        <w:ind w:left="720" w:hanging="360"/>
      </w:pPr>
      <w:rPr>
        <w:rFonts w:eastAsia="BrowalliaUPC" w:hint="default"/>
        <w:sz w:val="28"/>
      </w:rPr>
    </w:lvl>
    <w:lvl w:ilvl="1">
      <w:start w:val="1"/>
      <w:numFmt w:val="decimal"/>
      <w:isLgl/>
      <w:lvlText w:val="12.%2"/>
      <w:lvlJc w:val="left"/>
      <w:pPr>
        <w:ind w:left="720" w:hanging="360"/>
      </w:pPr>
      <w:rPr>
        <w:rFonts w:hint="default"/>
        <w:b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1BE673C1"/>
    <w:multiLevelType w:val="multilevel"/>
    <w:tmpl w:val="843A3588"/>
    <w:lvl w:ilvl="0">
      <w:start w:val="16"/>
      <w:numFmt w:val="decimal"/>
      <w:lvlText w:val="%1"/>
      <w:lvlJc w:val="left"/>
      <w:pPr>
        <w:ind w:left="720" w:hanging="360"/>
      </w:pPr>
      <w:rPr>
        <w:rFonts w:eastAsia="BrowalliaUPC" w:hint="default"/>
        <w:sz w:val="28"/>
      </w:rPr>
    </w:lvl>
    <w:lvl w:ilvl="1">
      <w:start w:val="1"/>
      <w:numFmt w:val="decimal"/>
      <w:isLgl/>
      <w:lvlText w:val="23.%2"/>
      <w:lvlJc w:val="left"/>
      <w:pPr>
        <w:ind w:left="720" w:hanging="360"/>
      </w:pPr>
      <w:rPr>
        <w:rFonts w:hint="default"/>
        <w:b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FDF5548"/>
    <w:multiLevelType w:val="hybridMultilevel"/>
    <w:tmpl w:val="B0BEDDE0"/>
    <w:lvl w:ilvl="0" w:tplc="892AB5DC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F5152"/>
    <w:multiLevelType w:val="hybridMultilevel"/>
    <w:tmpl w:val="7FE62466"/>
    <w:lvl w:ilvl="0" w:tplc="C0E8FEA4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 w:val="0"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E0433"/>
    <w:multiLevelType w:val="hybridMultilevel"/>
    <w:tmpl w:val="490A72CC"/>
    <w:lvl w:ilvl="0" w:tplc="90B26252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 w:val="0"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9230ED"/>
    <w:multiLevelType w:val="multilevel"/>
    <w:tmpl w:val="428EA03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224B0"/>
    <w:multiLevelType w:val="hybridMultilevel"/>
    <w:tmpl w:val="F35211A8"/>
    <w:lvl w:ilvl="0" w:tplc="C1102B02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 w:val="0"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415CC1"/>
    <w:multiLevelType w:val="hybridMultilevel"/>
    <w:tmpl w:val="B0BEDDE0"/>
    <w:lvl w:ilvl="0" w:tplc="892AB5DC">
      <w:start w:val="1"/>
      <w:numFmt w:val="thaiLetters"/>
      <w:lvlText w:val="%1)"/>
      <w:lvlJc w:val="left"/>
      <w:pPr>
        <w:ind w:left="540" w:hanging="360"/>
      </w:pPr>
      <w:rPr>
        <w:rFonts w:ascii="Browallia New" w:eastAsia="Arial Unicode MS" w:hAnsi="Browallia New" w:cs="Browallia New" w:hint="default"/>
        <w:b/>
        <w:bCs w:val="0"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384B4694"/>
    <w:multiLevelType w:val="multilevel"/>
    <w:tmpl w:val="76BA46DA"/>
    <w:lvl w:ilvl="0">
      <w:start w:val="16"/>
      <w:numFmt w:val="decimal"/>
      <w:lvlText w:val="%1"/>
      <w:lvlJc w:val="left"/>
      <w:pPr>
        <w:ind w:left="720" w:hanging="360"/>
      </w:pPr>
      <w:rPr>
        <w:rFonts w:eastAsia="BrowalliaUPC" w:hint="default"/>
        <w:sz w:val="28"/>
      </w:rPr>
    </w:lvl>
    <w:lvl w:ilvl="1">
      <w:start w:val="1"/>
      <w:numFmt w:val="decimal"/>
      <w:isLgl/>
      <w:lvlText w:val="39.%2"/>
      <w:lvlJc w:val="left"/>
      <w:pPr>
        <w:ind w:left="720" w:hanging="360"/>
      </w:pPr>
      <w:rPr>
        <w:rFonts w:hint="default"/>
        <w:b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9187A79"/>
    <w:multiLevelType w:val="multilevel"/>
    <w:tmpl w:val="535443A8"/>
    <w:lvl w:ilvl="0">
      <w:start w:val="16"/>
      <w:numFmt w:val="decimal"/>
      <w:lvlText w:val="%1"/>
      <w:lvlJc w:val="left"/>
      <w:pPr>
        <w:ind w:left="720" w:hanging="360"/>
      </w:pPr>
      <w:rPr>
        <w:rFonts w:eastAsia="BrowalliaUPC" w:hint="default"/>
        <w:sz w:val="28"/>
      </w:rPr>
    </w:lvl>
    <w:lvl w:ilvl="1">
      <w:start w:val="1"/>
      <w:numFmt w:val="decimal"/>
      <w:isLgl/>
      <w:lvlText w:val="13.%2"/>
      <w:lvlJc w:val="left"/>
      <w:pPr>
        <w:ind w:left="720" w:hanging="360"/>
      </w:pPr>
      <w:rPr>
        <w:rFonts w:hint="default"/>
        <w:b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BDD5C12"/>
    <w:multiLevelType w:val="hybridMultilevel"/>
    <w:tmpl w:val="490A72CC"/>
    <w:lvl w:ilvl="0" w:tplc="90B26252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 w:val="0"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A82243"/>
    <w:multiLevelType w:val="multilevel"/>
    <w:tmpl w:val="7214FB70"/>
    <w:lvl w:ilvl="0">
      <w:start w:val="1"/>
      <w:numFmt w:val="none"/>
      <w:lvlText w:val="4"/>
      <w:lvlJc w:val="left"/>
      <w:pPr>
        <w:ind w:left="360" w:hanging="360"/>
      </w:pPr>
      <w:rPr>
        <w:rFonts w:ascii="Times New Roman" w:eastAsia="Arial Unicode MS" w:hAnsi="Times New Roman" w:cs="Angsana New" w:hint="default"/>
        <w:sz w:val="28"/>
      </w:rPr>
    </w:lvl>
    <w:lvl w:ilvl="1">
      <w:start w:val="1"/>
      <w:numFmt w:val="decimal"/>
      <w:isLgl/>
      <w:lvlText w:val="4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56C731C"/>
    <w:multiLevelType w:val="hybridMultilevel"/>
    <w:tmpl w:val="3BC0B0F0"/>
    <w:lvl w:ilvl="0" w:tplc="6FACB794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/>
        <w:color w:val="CF4A02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8F7BFE"/>
    <w:multiLevelType w:val="hybridMultilevel"/>
    <w:tmpl w:val="6ABE5B14"/>
    <w:lvl w:ilvl="0" w:tplc="6CB01DAC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7B413C"/>
    <w:multiLevelType w:val="multilevel"/>
    <w:tmpl w:val="AD983E46"/>
    <w:lvl w:ilvl="0">
      <w:start w:val="16"/>
      <w:numFmt w:val="decimal"/>
      <w:lvlText w:val="%1"/>
      <w:lvlJc w:val="left"/>
      <w:pPr>
        <w:ind w:left="720" w:hanging="360"/>
      </w:pPr>
      <w:rPr>
        <w:rFonts w:eastAsia="BrowalliaUPC" w:hint="default"/>
        <w:sz w:val="28"/>
      </w:rPr>
    </w:lvl>
    <w:lvl w:ilvl="1">
      <w:start w:val="1"/>
      <w:numFmt w:val="decimal"/>
      <w:isLgl/>
      <w:lvlText w:val="5.%2"/>
      <w:lvlJc w:val="left"/>
      <w:pPr>
        <w:ind w:left="72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B5415F2"/>
    <w:multiLevelType w:val="hybridMultilevel"/>
    <w:tmpl w:val="AA285620"/>
    <w:lvl w:ilvl="0" w:tplc="B83EA2B0">
      <w:start w:val="1"/>
      <w:numFmt w:val="thaiLetters"/>
      <w:lvlText w:val="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BB06462"/>
    <w:multiLevelType w:val="hybridMultilevel"/>
    <w:tmpl w:val="81EEF48E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E068D7"/>
    <w:multiLevelType w:val="multilevel"/>
    <w:tmpl w:val="8FA4F29A"/>
    <w:lvl w:ilvl="0">
      <w:start w:val="5"/>
      <w:numFmt w:val="decimal"/>
      <w:lvlText w:val="%1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22"/>
      <w:numFmt w:val="decimal"/>
      <w:isLgl/>
      <w:lvlText w:val="%1.%2"/>
      <w:lvlJc w:val="left"/>
      <w:pPr>
        <w:ind w:left="1017" w:hanging="540"/>
      </w:pPr>
      <w:rPr>
        <w:rFonts w:hint="default"/>
        <w:color w:val="CF4A02"/>
      </w:rPr>
    </w:lvl>
    <w:lvl w:ilvl="2">
      <w:start w:val="1"/>
      <w:numFmt w:val="decimal"/>
      <w:isLgl/>
      <w:lvlText w:val="%1.%2.%3"/>
      <w:lvlJc w:val="left"/>
      <w:pPr>
        <w:ind w:left="1314" w:hanging="720"/>
      </w:pPr>
      <w:rPr>
        <w:rFonts w:hint="default"/>
        <w:color w:val="CF4A02"/>
      </w:rPr>
    </w:lvl>
    <w:lvl w:ilvl="3">
      <w:start w:val="1"/>
      <w:numFmt w:val="decimal"/>
      <w:isLgl/>
      <w:lvlText w:val="%1.%2.%3.%4"/>
      <w:lvlJc w:val="left"/>
      <w:pPr>
        <w:ind w:left="1431" w:hanging="720"/>
      </w:pPr>
      <w:rPr>
        <w:rFonts w:hint="default"/>
        <w:color w:val="CF4A02"/>
      </w:rPr>
    </w:lvl>
    <w:lvl w:ilvl="4">
      <w:start w:val="1"/>
      <w:numFmt w:val="decimal"/>
      <w:isLgl/>
      <w:lvlText w:val="%1.%2.%3.%4.%5"/>
      <w:lvlJc w:val="left"/>
      <w:pPr>
        <w:ind w:left="1548" w:hanging="720"/>
      </w:pPr>
      <w:rPr>
        <w:rFonts w:hint="default"/>
        <w:color w:val="CF4A02"/>
      </w:rPr>
    </w:lvl>
    <w:lvl w:ilvl="5">
      <w:start w:val="1"/>
      <w:numFmt w:val="decimal"/>
      <w:isLgl/>
      <w:lvlText w:val="%1.%2.%3.%4.%5.%6"/>
      <w:lvlJc w:val="left"/>
      <w:pPr>
        <w:ind w:left="2025" w:hanging="1080"/>
      </w:pPr>
      <w:rPr>
        <w:rFonts w:hint="default"/>
        <w:color w:val="CF4A02"/>
      </w:rPr>
    </w:lvl>
    <w:lvl w:ilvl="6">
      <w:start w:val="1"/>
      <w:numFmt w:val="decimal"/>
      <w:isLgl/>
      <w:lvlText w:val="%1.%2.%3.%4.%5.%6.%7"/>
      <w:lvlJc w:val="left"/>
      <w:pPr>
        <w:ind w:left="2142" w:hanging="1080"/>
      </w:pPr>
      <w:rPr>
        <w:rFonts w:hint="default"/>
        <w:color w:val="CF4A02"/>
      </w:rPr>
    </w:lvl>
    <w:lvl w:ilvl="7">
      <w:start w:val="1"/>
      <w:numFmt w:val="decimal"/>
      <w:isLgl/>
      <w:lvlText w:val="%1.%2.%3.%4.%5.%6.%7.%8"/>
      <w:lvlJc w:val="left"/>
      <w:pPr>
        <w:ind w:left="2619" w:hanging="1440"/>
      </w:pPr>
      <w:rPr>
        <w:rFonts w:hint="default"/>
        <w:color w:val="CF4A02"/>
      </w:rPr>
    </w:lvl>
    <w:lvl w:ilvl="8">
      <w:start w:val="1"/>
      <w:numFmt w:val="decimal"/>
      <w:isLgl/>
      <w:lvlText w:val="%1.%2.%3.%4.%5.%6.%7.%8.%9"/>
      <w:lvlJc w:val="left"/>
      <w:pPr>
        <w:ind w:left="2736" w:hanging="1440"/>
      </w:pPr>
      <w:rPr>
        <w:rFonts w:hint="default"/>
        <w:color w:val="CF4A02"/>
      </w:rPr>
    </w:lvl>
  </w:abstractNum>
  <w:abstractNum w:abstractNumId="28" w15:restartNumberingAfterBreak="0">
    <w:nsid w:val="50A641C9"/>
    <w:multiLevelType w:val="multilevel"/>
    <w:tmpl w:val="6748C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1.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4921E34"/>
    <w:multiLevelType w:val="multilevel"/>
    <w:tmpl w:val="EB3E68EC"/>
    <w:lvl w:ilvl="0">
      <w:start w:val="2"/>
      <w:numFmt w:val="decimal"/>
      <w:lvlText w:val="%1"/>
      <w:lvlJc w:val="left"/>
      <w:pPr>
        <w:ind w:left="360" w:hanging="360"/>
      </w:pPr>
      <w:rPr>
        <w:rFonts w:eastAsia="Arial Unicode MS" w:hint="default"/>
        <w:color w:val="CF4A0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Arial Unicode MS" w:hint="default"/>
        <w:color w:val="CF4A0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 Unicode MS" w:hint="default"/>
        <w:color w:val="CF4A0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 Unicode MS" w:hint="default"/>
        <w:color w:val="CF4A0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Arial Unicode MS" w:hint="default"/>
        <w:color w:val="CF4A0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 Unicode MS" w:hint="default"/>
        <w:color w:val="CF4A0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 Unicode MS" w:hint="default"/>
        <w:color w:val="CF4A0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 Unicode MS" w:hint="default"/>
        <w:color w:val="CF4A0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 Unicode MS" w:hint="default"/>
        <w:color w:val="CF4A02"/>
      </w:rPr>
    </w:lvl>
  </w:abstractNum>
  <w:abstractNum w:abstractNumId="30" w15:restartNumberingAfterBreak="0">
    <w:nsid w:val="56803FA3"/>
    <w:multiLevelType w:val="hybridMultilevel"/>
    <w:tmpl w:val="E962D1D0"/>
    <w:lvl w:ilvl="0" w:tplc="C7581BA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403A1D"/>
    <w:multiLevelType w:val="hybridMultilevel"/>
    <w:tmpl w:val="6ABE5B14"/>
    <w:lvl w:ilvl="0" w:tplc="6CB01DAC">
      <w:start w:val="1"/>
      <w:numFmt w:val="thaiLetters"/>
      <w:lvlText w:val="%1)"/>
      <w:lvlJc w:val="left"/>
      <w:pPr>
        <w:ind w:left="6598" w:hanging="360"/>
      </w:pPr>
      <w:rPr>
        <w:rFonts w:ascii="Browallia New" w:eastAsia="Arial Unicode MS" w:hAnsi="Browallia New" w:cs="Browallia New" w:hint="default"/>
        <w:b/>
        <w:bCs w:val="0"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7318" w:hanging="360"/>
      </w:pPr>
    </w:lvl>
    <w:lvl w:ilvl="2" w:tplc="0409001B" w:tentative="1">
      <w:start w:val="1"/>
      <w:numFmt w:val="lowerRoman"/>
      <w:lvlText w:val="%3."/>
      <w:lvlJc w:val="right"/>
      <w:pPr>
        <w:ind w:left="8038" w:hanging="180"/>
      </w:pPr>
    </w:lvl>
    <w:lvl w:ilvl="3" w:tplc="0409000F" w:tentative="1">
      <w:start w:val="1"/>
      <w:numFmt w:val="decimal"/>
      <w:lvlText w:val="%4."/>
      <w:lvlJc w:val="left"/>
      <w:pPr>
        <w:ind w:left="8758" w:hanging="360"/>
      </w:pPr>
    </w:lvl>
    <w:lvl w:ilvl="4" w:tplc="04090019" w:tentative="1">
      <w:start w:val="1"/>
      <w:numFmt w:val="lowerLetter"/>
      <w:lvlText w:val="%5."/>
      <w:lvlJc w:val="left"/>
      <w:pPr>
        <w:ind w:left="9478" w:hanging="360"/>
      </w:pPr>
    </w:lvl>
    <w:lvl w:ilvl="5" w:tplc="0409001B" w:tentative="1">
      <w:start w:val="1"/>
      <w:numFmt w:val="lowerRoman"/>
      <w:lvlText w:val="%6."/>
      <w:lvlJc w:val="right"/>
      <w:pPr>
        <w:ind w:left="10198" w:hanging="180"/>
      </w:pPr>
    </w:lvl>
    <w:lvl w:ilvl="6" w:tplc="0409000F" w:tentative="1">
      <w:start w:val="1"/>
      <w:numFmt w:val="decimal"/>
      <w:lvlText w:val="%7."/>
      <w:lvlJc w:val="left"/>
      <w:pPr>
        <w:ind w:left="10918" w:hanging="360"/>
      </w:pPr>
    </w:lvl>
    <w:lvl w:ilvl="7" w:tplc="04090019" w:tentative="1">
      <w:start w:val="1"/>
      <w:numFmt w:val="lowerLetter"/>
      <w:lvlText w:val="%8."/>
      <w:lvlJc w:val="left"/>
      <w:pPr>
        <w:ind w:left="11638" w:hanging="360"/>
      </w:pPr>
    </w:lvl>
    <w:lvl w:ilvl="8" w:tplc="040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32" w15:restartNumberingAfterBreak="0">
    <w:nsid w:val="5BF20D05"/>
    <w:multiLevelType w:val="multilevel"/>
    <w:tmpl w:val="88141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4.24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18A4997"/>
    <w:multiLevelType w:val="hybridMultilevel"/>
    <w:tmpl w:val="6ABE5B14"/>
    <w:lvl w:ilvl="0" w:tplc="6CB01DAC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D6084B"/>
    <w:multiLevelType w:val="hybridMultilevel"/>
    <w:tmpl w:val="B0BEDDE0"/>
    <w:lvl w:ilvl="0" w:tplc="892AB5DC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6D4272"/>
    <w:multiLevelType w:val="multilevel"/>
    <w:tmpl w:val="C14C080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22"/>
      <w:numFmt w:val="decimal"/>
      <w:isLgl/>
      <w:lvlText w:val="%1.%2"/>
      <w:lvlJc w:val="left"/>
      <w:pPr>
        <w:ind w:left="1017" w:hanging="540"/>
      </w:pPr>
      <w:rPr>
        <w:rFonts w:hint="default"/>
        <w:color w:val="CF4A02"/>
      </w:rPr>
    </w:lvl>
    <w:lvl w:ilvl="2">
      <w:start w:val="1"/>
      <w:numFmt w:val="decimal"/>
      <w:isLgl/>
      <w:lvlText w:val="%1.%2.%3"/>
      <w:lvlJc w:val="left"/>
      <w:pPr>
        <w:ind w:left="1314" w:hanging="720"/>
      </w:pPr>
      <w:rPr>
        <w:rFonts w:hint="default"/>
        <w:color w:val="CF4A02"/>
      </w:rPr>
    </w:lvl>
    <w:lvl w:ilvl="3">
      <w:start w:val="1"/>
      <w:numFmt w:val="decimal"/>
      <w:isLgl/>
      <w:lvlText w:val="%1.%2.%3.%4"/>
      <w:lvlJc w:val="left"/>
      <w:pPr>
        <w:ind w:left="1431" w:hanging="720"/>
      </w:pPr>
      <w:rPr>
        <w:rFonts w:hint="default"/>
        <w:color w:val="CF4A02"/>
      </w:rPr>
    </w:lvl>
    <w:lvl w:ilvl="4">
      <w:start w:val="1"/>
      <w:numFmt w:val="decimal"/>
      <w:isLgl/>
      <w:lvlText w:val="%1.%2.%3.%4.%5"/>
      <w:lvlJc w:val="left"/>
      <w:pPr>
        <w:ind w:left="1548" w:hanging="720"/>
      </w:pPr>
      <w:rPr>
        <w:rFonts w:hint="default"/>
        <w:color w:val="CF4A02"/>
      </w:rPr>
    </w:lvl>
    <w:lvl w:ilvl="5">
      <w:start w:val="1"/>
      <w:numFmt w:val="decimal"/>
      <w:isLgl/>
      <w:lvlText w:val="%1.%2.%3.%4.%5.%6"/>
      <w:lvlJc w:val="left"/>
      <w:pPr>
        <w:ind w:left="2025" w:hanging="1080"/>
      </w:pPr>
      <w:rPr>
        <w:rFonts w:hint="default"/>
        <w:color w:val="CF4A02"/>
      </w:rPr>
    </w:lvl>
    <w:lvl w:ilvl="6">
      <w:start w:val="1"/>
      <w:numFmt w:val="decimal"/>
      <w:isLgl/>
      <w:lvlText w:val="%1.%2.%3.%4.%5.%6.%7"/>
      <w:lvlJc w:val="left"/>
      <w:pPr>
        <w:ind w:left="2142" w:hanging="1080"/>
      </w:pPr>
      <w:rPr>
        <w:rFonts w:hint="default"/>
        <w:color w:val="CF4A02"/>
      </w:rPr>
    </w:lvl>
    <w:lvl w:ilvl="7">
      <w:start w:val="1"/>
      <w:numFmt w:val="decimal"/>
      <w:isLgl/>
      <w:lvlText w:val="%1.%2.%3.%4.%5.%6.%7.%8"/>
      <w:lvlJc w:val="left"/>
      <w:pPr>
        <w:ind w:left="2619" w:hanging="1440"/>
      </w:pPr>
      <w:rPr>
        <w:rFonts w:hint="default"/>
        <w:color w:val="CF4A02"/>
      </w:rPr>
    </w:lvl>
    <w:lvl w:ilvl="8">
      <w:start w:val="1"/>
      <w:numFmt w:val="decimal"/>
      <w:isLgl/>
      <w:lvlText w:val="%1.%2.%3.%4.%5.%6.%7.%8.%9"/>
      <w:lvlJc w:val="left"/>
      <w:pPr>
        <w:ind w:left="2736" w:hanging="1440"/>
      </w:pPr>
      <w:rPr>
        <w:rFonts w:hint="default"/>
        <w:color w:val="CF4A02"/>
      </w:rPr>
    </w:lvl>
  </w:abstractNum>
  <w:abstractNum w:abstractNumId="36" w15:restartNumberingAfterBreak="0">
    <w:nsid w:val="6D0232A8"/>
    <w:multiLevelType w:val="hybridMultilevel"/>
    <w:tmpl w:val="6ABE5B14"/>
    <w:lvl w:ilvl="0" w:tplc="6CB01DAC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726CF0"/>
    <w:multiLevelType w:val="hybridMultilevel"/>
    <w:tmpl w:val="E962D1D0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8D6B12"/>
    <w:multiLevelType w:val="multilevel"/>
    <w:tmpl w:val="4574E6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2.%3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color w:val="auto"/>
        <w:sz w:val="18"/>
      </w:rPr>
    </w:lvl>
  </w:abstractNum>
  <w:abstractNum w:abstractNumId="40" w15:restartNumberingAfterBreak="0">
    <w:nsid w:val="748851D0"/>
    <w:multiLevelType w:val="hybridMultilevel"/>
    <w:tmpl w:val="B0BEDDE0"/>
    <w:lvl w:ilvl="0" w:tplc="892AB5DC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6B2C22"/>
    <w:multiLevelType w:val="hybridMultilevel"/>
    <w:tmpl w:val="9F32B456"/>
    <w:lvl w:ilvl="0" w:tplc="BEDC8350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 w:val="0"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GLYPHICONS Halflings" w:hAnsi="GLYPHICONS Halfl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Angsana New" w:hAnsi="Angsana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GLYPHICONS Halflings" w:hAnsi="GLYPHICONS Halfl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Angsana New" w:hAnsi="Angsana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GLYPHICONS Halflings" w:hAnsi="GLYPHICONS Halfl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43" w15:restartNumberingAfterBreak="0">
    <w:nsid w:val="7F163435"/>
    <w:multiLevelType w:val="multilevel"/>
    <w:tmpl w:val="749ABF36"/>
    <w:lvl w:ilvl="0">
      <w:start w:val="16"/>
      <w:numFmt w:val="decimal"/>
      <w:lvlText w:val="%1"/>
      <w:lvlJc w:val="left"/>
      <w:pPr>
        <w:ind w:left="720" w:hanging="360"/>
      </w:pPr>
      <w:rPr>
        <w:rFonts w:eastAsia="BrowalliaUPC" w:hint="default"/>
        <w:sz w:val="28"/>
      </w:rPr>
    </w:lvl>
    <w:lvl w:ilvl="1">
      <w:start w:val="1"/>
      <w:numFmt w:val="none"/>
      <w:isLgl/>
      <w:lvlText w:val="6.1"/>
      <w:lvlJc w:val="left"/>
      <w:pPr>
        <w:ind w:left="72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041857882">
    <w:abstractNumId w:val="0"/>
  </w:num>
  <w:num w:numId="2" w16cid:durableId="1006664992">
    <w:abstractNumId w:val="2"/>
  </w:num>
  <w:num w:numId="3" w16cid:durableId="160237054">
    <w:abstractNumId w:val="39"/>
  </w:num>
  <w:num w:numId="4" w16cid:durableId="1876772958">
    <w:abstractNumId w:val="42"/>
  </w:num>
  <w:num w:numId="5" w16cid:durableId="2053074815">
    <w:abstractNumId w:val="26"/>
  </w:num>
  <w:num w:numId="6" w16cid:durableId="687560799">
    <w:abstractNumId w:val="35"/>
  </w:num>
  <w:num w:numId="7" w16cid:durableId="1414550805">
    <w:abstractNumId w:val="21"/>
  </w:num>
  <w:num w:numId="8" w16cid:durableId="1245994286">
    <w:abstractNumId w:val="14"/>
  </w:num>
  <w:num w:numId="9" w16cid:durableId="443614777">
    <w:abstractNumId w:val="40"/>
  </w:num>
  <w:num w:numId="10" w16cid:durableId="1577472091">
    <w:abstractNumId w:val="34"/>
  </w:num>
  <w:num w:numId="11" w16cid:durableId="1640960186">
    <w:abstractNumId w:val="41"/>
  </w:num>
  <w:num w:numId="12" w16cid:durableId="1113746674">
    <w:abstractNumId w:val="20"/>
  </w:num>
  <w:num w:numId="13" w16cid:durableId="570583614">
    <w:abstractNumId w:val="8"/>
  </w:num>
  <w:num w:numId="14" w16cid:durableId="1360156099">
    <w:abstractNumId w:val="32"/>
  </w:num>
  <w:num w:numId="15" w16cid:durableId="1094783156">
    <w:abstractNumId w:val="25"/>
  </w:num>
  <w:num w:numId="16" w16cid:durableId="1711102076">
    <w:abstractNumId w:val="24"/>
  </w:num>
  <w:num w:numId="17" w16cid:durableId="1190485089">
    <w:abstractNumId w:val="17"/>
  </w:num>
  <w:num w:numId="18" w16cid:durableId="322247254">
    <w:abstractNumId w:val="38"/>
  </w:num>
  <w:num w:numId="19" w16cid:durableId="45573180">
    <w:abstractNumId w:val="6"/>
  </w:num>
  <w:num w:numId="20" w16cid:durableId="1493445586">
    <w:abstractNumId w:val="13"/>
  </w:num>
  <w:num w:numId="21" w16cid:durableId="2117673774">
    <w:abstractNumId w:val="9"/>
  </w:num>
  <w:num w:numId="22" w16cid:durableId="2065639174">
    <w:abstractNumId w:val="16"/>
  </w:num>
  <w:num w:numId="23" w16cid:durableId="687634243">
    <w:abstractNumId w:val="23"/>
  </w:num>
  <w:num w:numId="24" w16cid:durableId="475530039">
    <w:abstractNumId w:val="36"/>
  </w:num>
  <w:num w:numId="25" w16cid:durableId="1431704908">
    <w:abstractNumId w:val="4"/>
  </w:num>
  <w:num w:numId="26" w16cid:durableId="1527402664">
    <w:abstractNumId w:val="31"/>
  </w:num>
  <w:num w:numId="27" w16cid:durableId="553127528">
    <w:abstractNumId w:val="5"/>
  </w:num>
  <w:num w:numId="28" w16cid:durableId="79328700">
    <w:abstractNumId w:val="3"/>
  </w:num>
  <w:num w:numId="29" w16cid:durableId="1232233879">
    <w:abstractNumId w:val="28"/>
  </w:num>
  <w:num w:numId="30" w16cid:durableId="1902783926">
    <w:abstractNumId w:val="7"/>
  </w:num>
  <w:num w:numId="31" w16cid:durableId="766538493">
    <w:abstractNumId w:val="15"/>
  </w:num>
  <w:num w:numId="32" w16cid:durableId="602152436">
    <w:abstractNumId w:val="10"/>
  </w:num>
  <w:num w:numId="33" w16cid:durableId="1247572987">
    <w:abstractNumId w:val="33"/>
  </w:num>
  <w:num w:numId="34" w16cid:durableId="1363677326">
    <w:abstractNumId w:val="19"/>
  </w:num>
  <w:num w:numId="35" w16cid:durableId="967392251">
    <w:abstractNumId w:val="29"/>
  </w:num>
  <w:num w:numId="36" w16cid:durableId="379978327">
    <w:abstractNumId w:val="11"/>
  </w:num>
  <w:num w:numId="37" w16cid:durableId="1822119196">
    <w:abstractNumId w:val="27"/>
  </w:num>
  <w:num w:numId="38" w16cid:durableId="2084639092">
    <w:abstractNumId w:val="30"/>
  </w:num>
  <w:num w:numId="39" w16cid:durableId="454106069">
    <w:abstractNumId w:val="1"/>
  </w:num>
  <w:num w:numId="40" w16cid:durableId="1928728665">
    <w:abstractNumId w:val="37"/>
  </w:num>
  <w:num w:numId="41" w16cid:durableId="807164003">
    <w:abstractNumId w:val="18"/>
  </w:num>
  <w:num w:numId="42" w16cid:durableId="431165579">
    <w:abstractNumId w:val="12"/>
  </w:num>
  <w:num w:numId="43" w16cid:durableId="1301307265">
    <w:abstractNumId w:val="22"/>
  </w:num>
  <w:num w:numId="44" w16cid:durableId="417017591">
    <w:abstractNumId w:val="43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Y1NTOyMDQ1sDAzMDFQ0lEKTi0uzszPAykwtKgFANf2mnItAAAA"/>
    <w:docVar w:name="AS2DocOpenMode" w:val="AS2DocumentEdit"/>
  </w:docVars>
  <w:rsids>
    <w:rsidRoot w:val="00EB40B7"/>
    <w:rsid w:val="000001DE"/>
    <w:rsid w:val="000005EC"/>
    <w:rsid w:val="000006EF"/>
    <w:rsid w:val="000008C3"/>
    <w:rsid w:val="00000967"/>
    <w:rsid w:val="00000AC2"/>
    <w:rsid w:val="00000BE6"/>
    <w:rsid w:val="000014BB"/>
    <w:rsid w:val="000015BF"/>
    <w:rsid w:val="0000164D"/>
    <w:rsid w:val="00001683"/>
    <w:rsid w:val="0000175B"/>
    <w:rsid w:val="00001C5B"/>
    <w:rsid w:val="00001FB1"/>
    <w:rsid w:val="000023C4"/>
    <w:rsid w:val="000027EC"/>
    <w:rsid w:val="000028BE"/>
    <w:rsid w:val="00002D3D"/>
    <w:rsid w:val="00002F17"/>
    <w:rsid w:val="00003732"/>
    <w:rsid w:val="000037C2"/>
    <w:rsid w:val="000037F7"/>
    <w:rsid w:val="0000401F"/>
    <w:rsid w:val="00004057"/>
    <w:rsid w:val="00004474"/>
    <w:rsid w:val="00005067"/>
    <w:rsid w:val="000052B7"/>
    <w:rsid w:val="00005675"/>
    <w:rsid w:val="000056D6"/>
    <w:rsid w:val="00005BB7"/>
    <w:rsid w:val="00005E59"/>
    <w:rsid w:val="00005F05"/>
    <w:rsid w:val="00005FA1"/>
    <w:rsid w:val="00005FB9"/>
    <w:rsid w:val="000061BF"/>
    <w:rsid w:val="00006487"/>
    <w:rsid w:val="0000648C"/>
    <w:rsid w:val="00006511"/>
    <w:rsid w:val="00006532"/>
    <w:rsid w:val="00006A74"/>
    <w:rsid w:val="00006B1C"/>
    <w:rsid w:val="000070EF"/>
    <w:rsid w:val="0000753E"/>
    <w:rsid w:val="0000771E"/>
    <w:rsid w:val="0000779E"/>
    <w:rsid w:val="00007935"/>
    <w:rsid w:val="00010299"/>
    <w:rsid w:val="000102E1"/>
    <w:rsid w:val="000104C6"/>
    <w:rsid w:val="00010718"/>
    <w:rsid w:val="00010C67"/>
    <w:rsid w:val="00010D57"/>
    <w:rsid w:val="0001103C"/>
    <w:rsid w:val="000111AF"/>
    <w:rsid w:val="00011216"/>
    <w:rsid w:val="000115F5"/>
    <w:rsid w:val="000117D4"/>
    <w:rsid w:val="00011F70"/>
    <w:rsid w:val="00012579"/>
    <w:rsid w:val="0001271F"/>
    <w:rsid w:val="00012A82"/>
    <w:rsid w:val="00012EBD"/>
    <w:rsid w:val="00012EE5"/>
    <w:rsid w:val="000131EB"/>
    <w:rsid w:val="00013777"/>
    <w:rsid w:val="00013865"/>
    <w:rsid w:val="00013C62"/>
    <w:rsid w:val="00013CA6"/>
    <w:rsid w:val="00014214"/>
    <w:rsid w:val="000147BB"/>
    <w:rsid w:val="000149E4"/>
    <w:rsid w:val="00014A78"/>
    <w:rsid w:val="00014C94"/>
    <w:rsid w:val="00014DC8"/>
    <w:rsid w:val="000150FF"/>
    <w:rsid w:val="00015115"/>
    <w:rsid w:val="00015280"/>
    <w:rsid w:val="0001560E"/>
    <w:rsid w:val="00015C06"/>
    <w:rsid w:val="00015C89"/>
    <w:rsid w:val="00015DCE"/>
    <w:rsid w:val="000160C2"/>
    <w:rsid w:val="000163FF"/>
    <w:rsid w:val="00016622"/>
    <w:rsid w:val="000167E9"/>
    <w:rsid w:val="0001724D"/>
    <w:rsid w:val="000172D9"/>
    <w:rsid w:val="000172FA"/>
    <w:rsid w:val="0001753D"/>
    <w:rsid w:val="000176A0"/>
    <w:rsid w:val="00017A02"/>
    <w:rsid w:val="00020059"/>
    <w:rsid w:val="0002065B"/>
    <w:rsid w:val="0002080A"/>
    <w:rsid w:val="00020E3B"/>
    <w:rsid w:val="00020E43"/>
    <w:rsid w:val="000214DA"/>
    <w:rsid w:val="000217E1"/>
    <w:rsid w:val="00021862"/>
    <w:rsid w:val="00021AB6"/>
    <w:rsid w:val="0002262F"/>
    <w:rsid w:val="00022982"/>
    <w:rsid w:val="0002303E"/>
    <w:rsid w:val="000230B4"/>
    <w:rsid w:val="000237B0"/>
    <w:rsid w:val="00023D0E"/>
    <w:rsid w:val="00023F8F"/>
    <w:rsid w:val="000243D8"/>
    <w:rsid w:val="000245CD"/>
    <w:rsid w:val="00024712"/>
    <w:rsid w:val="00024DCB"/>
    <w:rsid w:val="000251BA"/>
    <w:rsid w:val="00025483"/>
    <w:rsid w:val="00025DD6"/>
    <w:rsid w:val="00025E68"/>
    <w:rsid w:val="000267BA"/>
    <w:rsid w:val="0002685F"/>
    <w:rsid w:val="000268AE"/>
    <w:rsid w:val="00026A0C"/>
    <w:rsid w:val="00026A7A"/>
    <w:rsid w:val="00026CB6"/>
    <w:rsid w:val="00026EC6"/>
    <w:rsid w:val="00026F84"/>
    <w:rsid w:val="000274C9"/>
    <w:rsid w:val="0002757A"/>
    <w:rsid w:val="000275FE"/>
    <w:rsid w:val="00027B5B"/>
    <w:rsid w:val="00027BAF"/>
    <w:rsid w:val="00027E61"/>
    <w:rsid w:val="0003008A"/>
    <w:rsid w:val="0003020B"/>
    <w:rsid w:val="00030217"/>
    <w:rsid w:val="0003060B"/>
    <w:rsid w:val="00030787"/>
    <w:rsid w:val="000307B0"/>
    <w:rsid w:val="00030E5B"/>
    <w:rsid w:val="00030FB6"/>
    <w:rsid w:val="00031864"/>
    <w:rsid w:val="00031CBB"/>
    <w:rsid w:val="00031EB6"/>
    <w:rsid w:val="00031EC8"/>
    <w:rsid w:val="00031F58"/>
    <w:rsid w:val="000339E6"/>
    <w:rsid w:val="00033A1A"/>
    <w:rsid w:val="00033CBF"/>
    <w:rsid w:val="00034051"/>
    <w:rsid w:val="000343DA"/>
    <w:rsid w:val="00034700"/>
    <w:rsid w:val="00034BCD"/>
    <w:rsid w:val="00034DDD"/>
    <w:rsid w:val="00034DE4"/>
    <w:rsid w:val="0003541B"/>
    <w:rsid w:val="00035629"/>
    <w:rsid w:val="00035A1B"/>
    <w:rsid w:val="00035B44"/>
    <w:rsid w:val="00035E91"/>
    <w:rsid w:val="0003662A"/>
    <w:rsid w:val="00036A8A"/>
    <w:rsid w:val="00036C28"/>
    <w:rsid w:val="00036DAE"/>
    <w:rsid w:val="00036FFD"/>
    <w:rsid w:val="00037099"/>
    <w:rsid w:val="000371C5"/>
    <w:rsid w:val="000373EA"/>
    <w:rsid w:val="0003751D"/>
    <w:rsid w:val="00037660"/>
    <w:rsid w:val="000379F3"/>
    <w:rsid w:val="00037A1A"/>
    <w:rsid w:val="00037C58"/>
    <w:rsid w:val="00040522"/>
    <w:rsid w:val="0004067F"/>
    <w:rsid w:val="00040D94"/>
    <w:rsid w:val="00040EC0"/>
    <w:rsid w:val="00041338"/>
    <w:rsid w:val="000417D2"/>
    <w:rsid w:val="00041AA6"/>
    <w:rsid w:val="00041C45"/>
    <w:rsid w:val="000424FE"/>
    <w:rsid w:val="00042545"/>
    <w:rsid w:val="00042712"/>
    <w:rsid w:val="000430A0"/>
    <w:rsid w:val="000435FE"/>
    <w:rsid w:val="00043C09"/>
    <w:rsid w:val="00043CCA"/>
    <w:rsid w:val="00043EDB"/>
    <w:rsid w:val="00044122"/>
    <w:rsid w:val="00044585"/>
    <w:rsid w:val="00044685"/>
    <w:rsid w:val="000447AD"/>
    <w:rsid w:val="00044D6A"/>
    <w:rsid w:val="00044E24"/>
    <w:rsid w:val="000450AC"/>
    <w:rsid w:val="000451B7"/>
    <w:rsid w:val="000451F4"/>
    <w:rsid w:val="00045378"/>
    <w:rsid w:val="0004594E"/>
    <w:rsid w:val="0004598E"/>
    <w:rsid w:val="00045B77"/>
    <w:rsid w:val="00046129"/>
    <w:rsid w:val="00046396"/>
    <w:rsid w:val="000464E0"/>
    <w:rsid w:val="000466BF"/>
    <w:rsid w:val="00046877"/>
    <w:rsid w:val="00046A94"/>
    <w:rsid w:val="00046B42"/>
    <w:rsid w:val="00046C77"/>
    <w:rsid w:val="00046D9F"/>
    <w:rsid w:val="00046DF3"/>
    <w:rsid w:val="00046E46"/>
    <w:rsid w:val="000470D1"/>
    <w:rsid w:val="000473B3"/>
    <w:rsid w:val="00047519"/>
    <w:rsid w:val="00047761"/>
    <w:rsid w:val="00047834"/>
    <w:rsid w:val="000478B3"/>
    <w:rsid w:val="00047D5C"/>
    <w:rsid w:val="00047DA6"/>
    <w:rsid w:val="00047EA2"/>
    <w:rsid w:val="00050206"/>
    <w:rsid w:val="000506DE"/>
    <w:rsid w:val="0005072F"/>
    <w:rsid w:val="0005075F"/>
    <w:rsid w:val="0005088B"/>
    <w:rsid w:val="00050FF9"/>
    <w:rsid w:val="00051CAC"/>
    <w:rsid w:val="00051E23"/>
    <w:rsid w:val="000520A6"/>
    <w:rsid w:val="000523AE"/>
    <w:rsid w:val="0005265D"/>
    <w:rsid w:val="00052954"/>
    <w:rsid w:val="00052C70"/>
    <w:rsid w:val="000532AD"/>
    <w:rsid w:val="0005344E"/>
    <w:rsid w:val="000535E8"/>
    <w:rsid w:val="00053605"/>
    <w:rsid w:val="00053699"/>
    <w:rsid w:val="000536A9"/>
    <w:rsid w:val="0005398F"/>
    <w:rsid w:val="00053C18"/>
    <w:rsid w:val="00053EB2"/>
    <w:rsid w:val="00054247"/>
    <w:rsid w:val="00054522"/>
    <w:rsid w:val="00054A22"/>
    <w:rsid w:val="00054BC5"/>
    <w:rsid w:val="00054BF1"/>
    <w:rsid w:val="00055106"/>
    <w:rsid w:val="000551F1"/>
    <w:rsid w:val="000554D7"/>
    <w:rsid w:val="000559D3"/>
    <w:rsid w:val="00055A70"/>
    <w:rsid w:val="00055F43"/>
    <w:rsid w:val="00055F85"/>
    <w:rsid w:val="00056790"/>
    <w:rsid w:val="00056F73"/>
    <w:rsid w:val="00057877"/>
    <w:rsid w:val="00057D4C"/>
    <w:rsid w:val="000600C3"/>
    <w:rsid w:val="000602AB"/>
    <w:rsid w:val="0006047A"/>
    <w:rsid w:val="0006059C"/>
    <w:rsid w:val="00060716"/>
    <w:rsid w:val="00060ED1"/>
    <w:rsid w:val="0006137E"/>
    <w:rsid w:val="0006140C"/>
    <w:rsid w:val="000616E6"/>
    <w:rsid w:val="00061CB6"/>
    <w:rsid w:val="00061E00"/>
    <w:rsid w:val="00062165"/>
    <w:rsid w:val="00062288"/>
    <w:rsid w:val="00062756"/>
    <w:rsid w:val="0006287B"/>
    <w:rsid w:val="000629AB"/>
    <w:rsid w:val="00062B3F"/>
    <w:rsid w:val="00062F44"/>
    <w:rsid w:val="000634FA"/>
    <w:rsid w:val="000637CD"/>
    <w:rsid w:val="000639C9"/>
    <w:rsid w:val="00063BDE"/>
    <w:rsid w:val="00063D5F"/>
    <w:rsid w:val="00063D77"/>
    <w:rsid w:val="00063EAF"/>
    <w:rsid w:val="000640B2"/>
    <w:rsid w:val="00064936"/>
    <w:rsid w:val="00064994"/>
    <w:rsid w:val="00064E5A"/>
    <w:rsid w:val="000651C5"/>
    <w:rsid w:val="000651FD"/>
    <w:rsid w:val="00065209"/>
    <w:rsid w:val="00065223"/>
    <w:rsid w:val="000656B2"/>
    <w:rsid w:val="0006576B"/>
    <w:rsid w:val="0006582D"/>
    <w:rsid w:val="00066425"/>
    <w:rsid w:val="0006668F"/>
    <w:rsid w:val="00066863"/>
    <w:rsid w:val="00066AF2"/>
    <w:rsid w:val="00066DC0"/>
    <w:rsid w:val="00066E4C"/>
    <w:rsid w:val="00066EFD"/>
    <w:rsid w:val="00066FDB"/>
    <w:rsid w:val="0006750E"/>
    <w:rsid w:val="00067730"/>
    <w:rsid w:val="00067A20"/>
    <w:rsid w:val="00067B50"/>
    <w:rsid w:val="00067BBC"/>
    <w:rsid w:val="00067D89"/>
    <w:rsid w:val="00070001"/>
    <w:rsid w:val="00070160"/>
    <w:rsid w:val="000701A0"/>
    <w:rsid w:val="00070331"/>
    <w:rsid w:val="00070465"/>
    <w:rsid w:val="0007056C"/>
    <w:rsid w:val="000705E6"/>
    <w:rsid w:val="0007078A"/>
    <w:rsid w:val="00070942"/>
    <w:rsid w:val="00070D03"/>
    <w:rsid w:val="000712E0"/>
    <w:rsid w:val="00071359"/>
    <w:rsid w:val="00071AF0"/>
    <w:rsid w:val="00071F2B"/>
    <w:rsid w:val="00071F30"/>
    <w:rsid w:val="00072056"/>
    <w:rsid w:val="00072124"/>
    <w:rsid w:val="00072240"/>
    <w:rsid w:val="000722D3"/>
    <w:rsid w:val="000724A2"/>
    <w:rsid w:val="0007256F"/>
    <w:rsid w:val="000728E2"/>
    <w:rsid w:val="00072C33"/>
    <w:rsid w:val="00072D6C"/>
    <w:rsid w:val="00072EF6"/>
    <w:rsid w:val="000730ED"/>
    <w:rsid w:val="00073AF7"/>
    <w:rsid w:val="00073B8A"/>
    <w:rsid w:val="00073CDF"/>
    <w:rsid w:val="000743AF"/>
    <w:rsid w:val="00074673"/>
    <w:rsid w:val="000748A9"/>
    <w:rsid w:val="000749FD"/>
    <w:rsid w:val="00074B42"/>
    <w:rsid w:val="00074EA2"/>
    <w:rsid w:val="00074FB9"/>
    <w:rsid w:val="00075833"/>
    <w:rsid w:val="0007594E"/>
    <w:rsid w:val="00075A9E"/>
    <w:rsid w:val="00075B7B"/>
    <w:rsid w:val="00075C96"/>
    <w:rsid w:val="00075D32"/>
    <w:rsid w:val="0007632E"/>
    <w:rsid w:val="000763B5"/>
    <w:rsid w:val="0007644A"/>
    <w:rsid w:val="00076909"/>
    <w:rsid w:val="00076C47"/>
    <w:rsid w:val="00076CEF"/>
    <w:rsid w:val="00076E59"/>
    <w:rsid w:val="00077263"/>
    <w:rsid w:val="000772A6"/>
    <w:rsid w:val="000773D9"/>
    <w:rsid w:val="00077590"/>
    <w:rsid w:val="0007783A"/>
    <w:rsid w:val="000778B0"/>
    <w:rsid w:val="000778DD"/>
    <w:rsid w:val="00077A46"/>
    <w:rsid w:val="000800CF"/>
    <w:rsid w:val="000801EE"/>
    <w:rsid w:val="000802E8"/>
    <w:rsid w:val="00080961"/>
    <w:rsid w:val="00080A5A"/>
    <w:rsid w:val="00080D41"/>
    <w:rsid w:val="000812A8"/>
    <w:rsid w:val="000813B1"/>
    <w:rsid w:val="000813D8"/>
    <w:rsid w:val="00081503"/>
    <w:rsid w:val="00081AAE"/>
    <w:rsid w:val="00081EF3"/>
    <w:rsid w:val="00081F04"/>
    <w:rsid w:val="00082299"/>
    <w:rsid w:val="000822E7"/>
    <w:rsid w:val="0008297D"/>
    <w:rsid w:val="00082B53"/>
    <w:rsid w:val="00082E21"/>
    <w:rsid w:val="00082EAA"/>
    <w:rsid w:val="00083321"/>
    <w:rsid w:val="00083565"/>
    <w:rsid w:val="00083B2B"/>
    <w:rsid w:val="00084396"/>
    <w:rsid w:val="000851D2"/>
    <w:rsid w:val="00085335"/>
    <w:rsid w:val="000853A5"/>
    <w:rsid w:val="00085406"/>
    <w:rsid w:val="000859EB"/>
    <w:rsid w:val="00085FDF"/>
    <w:rsid w:val="00086055"/>
    <w:rsid w:val="000865E6"/>
    <w:rsid w:val="0008669E"/>
    <w:rsid w:val="00086958"/>
    <w:rsid w:val="00086AE6"/>
    <w:rsid w:val="00086DBA"/>
    <w:rsid w:val="00086F26"/>
    <w:rsid w:val="000875ED"/>
    <w:rsid w:val="0008763C"/>
    <w:rsid w:val="00087D43"/>
    <w:rsid w:val="000905CB"/>
    <w:rsid w:val="000907F3"/>
    <w:rsid w:val="00090AD2"/>
    <w:rsid w:val="00090E16"/>
    <w:rsid w:val="00090F4B"/>
    <w:rsid w:val="0009109D"/>
    <w:rsid w:val="000910A7"/>
    <w:rsid w:val="000911AA"/>
    <w:rsid w:val="00091378"/>
    <w:rsid w:val="00091396"/>
    <w:rsid w:val="0009139A"/>
    <w:rsid w:val="0009173B"/>
    <w:rsid w:val="000919A0"/>
    <w:rsid w:val="00091C24"/>
    <w:rsid w:val="000923CB"/>
    <w:rsid w:val="000923EB"/>
    <w:rsid w:val="0009288D"/>
    <w:rsid w:val="00092921"/>
    <w:rsid w:val="00093110"/>
    <w:rsid w:val="000932F9"/>
    <w:rsid w:val="00093529"/>
    <w:rsid w:val="000935B7"/>
    <w:rsid w:val="0009364C"/>
    <w:rsid w:val="00093971"/>
    <w:rsid w:val="00093E68"/>
    <w:rsid w:val="0009440A"/>
    <w:rsid w:val="0009462F"/>
    <w:rsid w:val="000946BA"/>
    <w:rsid w:val="000946E0"/>
    <w:rsid w:val="000948EC"/>
    <w:rsid w:val="00094AB3"/>
    <w:rsid w:val="00094F31"/>
    <w:rsid w:val="00095185"/>
    <w:rsid w:val="00095294"/>
    <w:rsid w:val="000953A6"/>
    <w:rsid w:val="0009591B"/>
    <w:rsid w:val="00095AA5"/>
    <w:rsid w:val="00095E6F"/>
    <w:rsid w:val="000960C0"/>
    <w:rsid w:val="000961D0"/>
    <w:rsid w:val="00096361"/>
    <w:rsid w:val="000964E8"/>
    <w:rsid w:val="00096752"/>
    <w:rsid w:val="00096CBF"/>
    <w:rsid w:val="00096E05"/>
    <w:rsid w:val="0009745A"/>
    <w:rsid w:val="0009755C"/>
    <w:rsid w:val="000975EF"/>
    <w:rsid w:val="00097C6F"/>
    <w:rsid w:val="00097CD9"/>
    <w:rsid w:val="000A02A0"/>
    <w:rsid w:val="000A0328"/>
    <w:rsid w:val="000A09CF"/>
    <w:rsid w:val="000A0A72"/>
    <w:rsid w:val="000A0BB1"/>
    <w:rsid w:val="000A0D72"/>
    <w:rsid w:val="000A130C"/>
    <w:rsid w:val="000A153D"/>
    <w:rsid w:val="000A1703"/>
    <w:rsid w:val="000A1780"/>
    <w:rsid w:val="000A1923"/>
    <w:rsid w:val="000A1B26"/>
    <w:rsid w:val="000A1CA5"/>
    <w:rsid w:val="000A240E"/>
    <w:rsid w:val="000A296B"/>
    <w:rsid w:val="000A2A8C"/>
    <w:rsid w:val="000A2C83"/>
    <w:rsid w:val="000A33AA"/>
    <w:rsid w:val="000A3451"/>
    <w:rsid w:val="000A3473"/>
    <w:rsid w:val="000A3C32"/>
    <w:rsid w:val="000A4074"/>
    <w:rsid w:val="000A40B0"/>
    <w:rsid w:val="000A4965"/>
    <w:rsid w:val="000A4B1F"/>
    <w:rsid w:val="000A4C08"/>
    <w:rsid w:val="000A4D3D"/>
    <w:rsid w:val="000A59A3"/>
    <w:rsid w:val="000A5A5D"/>
    <w:rsid w:val="000A5BAE"/>
    <w:rsid w:val="000A5C22"/>
    <w:rsid w:val="000A5F7E"/>
    <w:rsid w:val="000A5FD4"/>
    <w:rsid w:val="000A62B5"/>
    <w:rsid w:val="000A6B16"/>
    <w:rsid w:val="000A6BB9"/>
    <w:rsid w:val="000A6CAC"/>
    <w:rsid w:val="000A6CC6"/>
    <w:rsid w:val="000A7017"/>
    <w:rsid w:val="000A74C0"/>
    <w:rsid w:val="000A75BD"/>
    <w:rsid w:val="000A7A04"/>
    <w:rsid w:val="000B0940"/>
    <w:rsid w:val="000B0B26"/>
    <w:rsid w:val="000B0DFD"/>
    <w:rsid w:val="000B1081"/>
    <w:rsid w:val="000B12C8"/>
    <w:rsid w:val="000B1406"/>
    <w:rsid w:val="000B149D"/>
    <w:rsid w:val="000B1795"/>
    <w:rsid w:val="000B1C35"/>
    <w:rsid w:val="000B1E8A"/>
    <w:rsid w:val="000B1FD8"/>
    <w:rsid w:val="000B21F9"/>
    <w:rsid w:val="000B23D5"/>
    <w:rsid w:val="000B24C7"/>
    <w:rsid w:val="000B24E8"/>
    <w:rsid w:val="000B25FE"/>
    <w:rsid w:val="000B28B9"/>
    <w:rsid w:val="000B2C16"/>
    <w:rsid w:val="000B3355"/>
    <w:rsid w:val="000B392B"/>
    <w:rsid w:val="000B3AED"/>
    <w:rsid w:val="000B3AF0"/>
    <w:rsid w:val="000B3FCE"/>
    <w:rsid w:val="000B4128"/>
    <w:rsid w:val="000B44D1"/>
    <w:rsid w:val="000B488C"/>
    <w:rsid w:val="000B4BEC"/>
    <w:rsid w:val="000B53EF"/>
    <w:rsid w:val="000B59D6"/>
    <w:rsid w:val="000B5AF6"/>
    <w:rsid w:val="000B5F4B"/>
    <w:rsid w:val="000B60F5"/>
    <w:rsid w:val="000B65A5"/>
    <w:rsid w:val="000B6603"/>
    <w:rsid w:val="000B6CEC"/>
    <w:rsid w:val="000B6D28"/>
    <w:rsid w:val="000B6DC4"/>
    <w:rsid w:val="000B70B7"/>
    <w:rsid w:val="000B713C"/>
    <w:rsid w:val="000B74D5"/>
    <w:rsid w:val="000B7682"/>
    <w:rsid w:val="000B7836"/>
    <w:rsid w:val="000B7A12"/>
    <w:rsid w:val="000B7C56"/>
    <w:rsid w:val="000B7DB7"/>
    <w:rsid w:val="000C00D4"/>
    <w:rsid w:val="000C01F4"/>
    <w:rsid w:val="000C02BA"/>
    <w:rsid w:val="000C0453"/>
    <w:rsid w:val="000C0931"/>
    <w:rsid w:val="000C0A77"/>
    <w:rsid w:val="000C0D6F"/>
    <w:rsid w:val="000C0ED1"/>
    <w:rsid w:val="000C0F18"/>
    <w:rsid w:val="000C110F"/>
    <w:rsid w:val="000C13BA"/>
    <w:rsid w:val="000C17BB"/>
    <w:rsid w:val="000C1811"/>
    <w:rsid w:val="000C184E"/>
    <w:rsid w:val="000C1B01"/>
    <w:rsid w:val="000C1C5D"/>
    <w:rsid w:val="000C1CDB"/>
    <w:rsid w:val="000C1D59"/>
    <w:rsid w:val="000C1DEB"/>
    <w:rsid w:val="000C20BC"/>
    <w:rsid w:val="000C259A"/>
    <w:rsid w:val="000C281B"/>
    <w:rsid w:val="000C2AB9"/>
    <w:rsid w:val="000C2BA5"/>
    <w:rsid w:val="000C2D63"/>
    <w:rsid w:val="000C2EEE"/>
    <w:rsid w:val="000C3606"/>
    <w:rsid w:val="000C389B"/>
    <w:rsid w:val="000C409F"/>
    <w:rsid w:val="000C41A2"/>
    <w:rsid w:val="000C41E5"/>
    <w:rsid w:val="000C4623"/>
    <w:rsid w:val="000C4956"/>
    <w:rsid w:val="000C4BD3"/>
    <w:rsid w:val="000C5130"/>
    <w:rsid w:val="000C5386"/>
    <w:rsid w:val="000C5997"/>
    <w:rsid w:val="000C66B0"/>
    <w:rsid w:val="000C6880"/>
    <w:rsid w:val="000C6EFC"/>
    <w:rsid w:val="000C6FEF"/>
    <w:rsid w:val="000C778B"/>
    <w:rsid w:val="000C77ED"/>
    <w:rsid w:val="000C780A"/>
    <w:rsid w:val="000C7899"/>
    <w:rsid w:val="000D0161"/>
    <w:rsid w:val="000D04C6"/>
    <w:rsid w:val="000D061C"/>
    <w:rsid w:val="000D086D"/>
    <w:rsid w:val="000D094C"/>
    <w:rsid w:val="000D0A89"/>
    <w:rsid w:val="000D0C03"/>
    <w:rsid w:val="000D16D1"/>
    <w:rsid w:val="000D1842"/>
    <w:rsid w:val="000D1D28"/>
    <w:rsid w:val="000D25DC"/>
    <w:rsid w:val="000D26C2"/>
    <w:rsid w:val="000D28DF"/>
    <w:rsid w:val="000D28F6"/>
    <w:rsid w:val="000D2B8B"/>
    <w:rsid w:val="000D2B92"/>
    <w:rsid w:val="000D2C49"/>
    <w:rsid w:val="000D2D69"/>
    <w:rsid w:val="000D2E7D"/>
    <w:rsid w:val="000D2EB0"/>
    <w:rsid w:val="000D3537"/>
    <w:rsid w:val="000D3A50"/>
    <w:rsid w:val="000D3EF6"/>
    <w:rsid w:val="000D421F"/>
    <w:rsid w:val="000D425A"/>
    <w:rsid w:val="000D42EA"/>
    <w:rsid w:val="000D456E"/>
    <w:rsid w:val="000D473D"/>
    <w:rsid w:val="000D49EE"/>
    <w:rsid w:val="000D4B55"/>
    <w:rsid w:val="000D502A"/>
    <w:rsid w:val="000D5516"/>
    <w:rsid w:val="000D59D4"/>
    <w:rsid w:val="000D5FCD"/>
    <w:rsid w:val="000D6043"/>
    <w:rsid w:val="000D60A1"/>
    <w:rsid w:val="000D6113"/>
    <w:rsid w:val="000D646F"/>
    <w:rsid w:val="000D67C8"/>
    <w:rsid w:val="000D68F6"/>
    <w:rsid w:val="000D6A1E"/>
    <w:rsid w:val="000D6B6E"/>
    <w:rsid w:val="000D77B1"/>
    <w:rsid w:val="000D799E"/>
    <w:rsid w:val="000D7D24"/>
    <w:rsid w:val="000D7F08"/>
    <w:rsid w:val="000E015D"/>
    <w:rsid w:val="000E02C3"/>
    <w:rsid w:val="000E08E8"/>
    <w:rsid w:val="000E0996"/>
    <w:rsid w:val="000E1228"/>
    <w:rsid w:val="000E124D"/>
    <w:rsid w:val="000E1486"/>
    <w:rsid w:val="000E14C9"/>
    <w:rsid w:val="000E15E8"/>
    <w:rsid w:val="000E1659"/>
    <w:rsid w:val="000E1680"/>
    <w:rsid w:val="000E1692"/>
    <w:rsid w:val="000E172A"/>
    <w:rsid w:val="000E19F2"/>
    <w:rsid w:val="000E1C91"/>
    <w:rsid w:val="000E1F65"/>
    <w:rsid w:val="000E2033"/>
    <w:rsid w:val="000E23D1"/>
    <w:rsid w:val="000E2482"/>
    <w:rsid w:val="000E2E51"/>
    <w:rsid w:val="000E3063"/>
    <w:rsid w:val="000E357E"/>
    <w:rsid w:val="000E3720"/>
    <w:rsid w:val="000E38C1"/>
    <w:rsid w:val="000E3C6D"/>
    <w:rsid w:val="000E40DB"/>
    <w:rsid w:val="000E4B8A"/>
    <w:rsid w:val="000E5BED"/>
    <w:rsid w:val="000E6550"/>
    <w:rsid w:val="000E6637"/>
    <w:rsid w:val="000E6E93"/>
    <w:rsid w:val="000E7401"/>
    <w:rsid w:val="000E777C"/>
    <w:rsid w:val="000E7BA1"/>
    <w:rsid w:val="000E7D02"/>
    <w:rsid w:val="000E7D37"/>
    <w:rsid w:val="000E7E05"/>
    <w:rsid w:val="000E7E1B"/>
    <w:rsid w:val="000E7F5E"/>
    <w:rsid w:val="000F03E1"/>
    <w:rsid w:val="000F052F"/>
    <w:rsid w:val="000F0AF3"/>
    <w:rsid w:val="000F0F59"/>
    <w:rsid w:val="000F1141"/>
    <w:rsid w:val="000F118E"/>
    <w:rsid w:val="000F1253"/>
    <w:rsid w:val="000F1276"/>
    <w:rsid w:val="000F1901"/>
    <w:rsid w:val="000F1B5B"/>
    <w:rsid w:val="000F21A8"/>
    <w:rsid w:val="000F21D6"/>
    <w:rsid w:val="000F23B8"/>
    <w:rsid w:val="000F2496"/>
    <w:rsid w:val="000F2D48"/>
    <w:rsid w:val="000F2FCE"/>
    <w:rsid w:val="000F394F"/>
    <w:rsid w:val="000F3C06"/>
    <w:rsid w:val="000F4863"/>
    <w:rsid w:val="000F4ACB"/>
    <w:rsid w:val="000F4BDB"/>
    <w:rsid w:val="000F4BDD"/>
    <w:rsid w:val="000F4CC5"/>
    <w:rsid w:val="000F5122"/>
    <w:rsid w:val="000F5213"/>
    <w:rsid w:val="000F5801"/>
    <w:rsid w:val="000F5A14"/>
    <w:rsid w:val="000F5A76"/>
    <w:rsid w:val="000F5FA8"/>
    <w:rsid w:val="000F639E"/>
    <w:rsid w:val="000F66E5"/>
    <w:rsid w:val="000F7075"/>
    <w:rsid w:val="000F7076"/>
    <w:rsid w:val="000F73F6"/>
    <w:rsid w:val="000F74AB"/>
    <w:rsid w:val="000F7D6F"/>
    <w:rsid w:val="00100181"/>
    <w:rsid w:val="0010018C"/>
    <w:rsid w:val="00100592"/>
    <w:rsid w:val="00100644"/>
    <w:rsid w:val="00100800"/>
    <w:rsid w:val="001016F9"/>
    <w:rsid w:val="00101A83"/>
    <w:rsid w:val="00101B40"/>
    <w:rsid w:val="00101CD2"/>
    <w:rsid w:val="00101EEB"/>
    <w:rsid w:val="00101FE8"/>
    <w:rsid w:val="0010276C"/>
    <w:rsid w:val="00102A68"/>
    <w:rsid w:val="00102AD9"/>
    <w:rsid w:val="001036B3"/>
    <w:rsid w:val="001038AD"/>
    <w:rsid w:val="001039A5"/>
    <w:rsid w:val="00103A0A"/>
    <w:rsid w:val="00103BA6"/>
    <w:rsid w:val="001043B1"/>
    <w:rsid w:val="0010463A"/>
    <w:rsid w:val="00104C01"/>
    <w:rsid w:val="00105004"/>
    <w:rsid w:val="0010516A"/>
    <w:rsid w:val="001054B2"/>
    <w:rsid w:val="001055F5"/>
    <w:rsid w:val="00105800"/>
    <w:rsid w:val="0010597F"/>
    <w:rsid w:val="00105A94"/>
    <w:rsid w:val="00105B79"/>
    <w:rsid w:val="0010602B"/>
    <w:rsid w:val="00106222"/>
    <w:rsid w:val="00106372"/>
    <w:rsid w:val="0010646B"/>
    <w:rsid w:val="0010681D"/>
    <w:rsid w:val="00106B6E"/>
    <w:rsid w:val="0010713B"/>
    <w:rsid w:val="001074EB"/>
    <w:rsid w:val="0010754C"/>
    <w:rsid w:val="001079FB"/>
    <w:rsid w:val="00107A53"/>
    <w:rsid w:val="00107C4A"/>
    <w:rsid w:val="00107F4D"/>
    <w:rsid w:val="001106F6"/>
    <w:rsid w:val="00110900"/>
    <w:rsid w:val="0011093E"/>
    <w:rsid w:val="00111120"/>
    <w:rsid w:val="001113EF"/>
    <w:rsid w:val="0011149E"/>
    <w:rsid w:val="001117BA"/>
    <w:rsid w:val="00111DB5"/>
    <w:rsid w:val="00112000"/>
    <w:rsid w:val="00112002"/>
    <w:rsid w:val="00112082"/>
    <w:rsid w:val="00112138"/>
    <w:rsid w:val="0011283A"/>
    <w:rsid w:val="0011283B"/>
    <w:rsid w:val="001128DD"/>
    <w:rsid w:val="0011292B"/>
    <w:rsid w:val="00112BDF"/>
    <w:rsid w:val="00112E22"/>
    <w:rsid w:val="00113272"/>
    <w:rsid w:val="00113285"/>
    <w:rsid w:val="00113405"/>
    <w:rsid w:val="0011341B"/>
    <w:rsid w:val="00113498"/>
    <w:rsid w:val="001134CC"/>
    <w:rsid w:val="001135F2"/>
    <w:rsid w:val="001139DD"/>
    <w:rsid w:val="00113BD9"/>
    <w:rsid w:val="00113FD1"/>
    <w:rsid w:val="00114022"/>
    <w:rsid w:val="00114375"/>
    <w:rsid w:val="00114768"/>
    <w:rsid w:val="00114946"/>
    <w:rsid w:val="00114A1A"/>
    <w:rsid w:val="00114A31"/>
    <w:rsid w:val="00114CB0"/>
    <w:rsid w:val="00114DF5"/>
    <w:rsid w:val="00114F4F"/>
    <w:rsid w:val="001150E3"/>
    <w:rsid w:val="00115138"/>
    <w:rsid w:val="00115191"/>
    <w:rsid w:val="001157B3"/>
    <w:rsid w:val="001157D5"/>
    <w:rsid w:val="00115991"/>
    <w:rsid w:val="00115B61"/>
    <w:rsid w:val="00116086"/>
    <w:rsid w:val="00116168"/>
    <w:rsid w:val="001169A4"/>
    <w:rsid w:val="00116A18"/>
    <w:rsid w:val="00116A56"/>
    <w:rsid w:val="00116AF4"/>
    <w:rsid w:val="00116D0C"/>
    <w:rsid w:val="001173D5"/>
    <w:rsid w:val="00117763"/>
    <w:rsid w:val="0011788B"/>
    <w:rsid w:val="001179EB"/>
    <w:rsid w:val="00120076"/>
    <w:rsid w:val="00120559"/>
    <w:rsid w:val="001207AA"/>
    <w:rsid w:val="00120A13"/>
    <w:rsid w:val="00120CAA"/>
    <w:rsid w:val="00120D81"/>
    <w:rsid w:val="00121703"/>
    <w:rsid w:val="0012173B"/>
    <w:rsid w:val="00121E1C"/>
    <w:rsid w:val="001222D8"/>
    <w:rsid w:val="001223B0"/>
    <w:rsid w:val="001229C5"/>
    <w:rsid w:val="00122D4E"/>
    <w:rsid w:val="00122D9D"/>
    <w:rsid w:val="00122DAD"/>
    <w:rsid w:val="001231E1"/>
    <w:rsid w:val="001232DB"/>
    <w:rsid w:val="00123503"/>
    <w:rsid w:val="00123610"/>
    <w:rsid w:val="0012383E"/>
    <w:rsid w:val="00123908"/>
    <w:rsid w:val="00123AF2"/>
    <w:rsid w:val="00123D7E"/>
    <w:rsid w:val="00123E47"/>
    <w:rsid w:val="00123E70"/>
    <w:rsid w:val="00124168"/>
    <w:rsid w:val="001245D8"/>
    <w:rsid w:val="0012462E"/>
    <w:rsid w:val="00124879"/>
    <w:rsid w:val="00125176"/>
    <w:rsid w:val="00125792"/>
    <w:rsid w:val="00125C60"/>
    <w:rsid w:val="00125E6A"/>
    <w:rsid w:val="00126022"/>
    <w:rsid w:val="00126137"/>
    <w:rsid w:val="00126338"/>
    <w:rsid w:val="001264AB"/>
    <w:rsid w:val="0012677D"/>
    <w:rsid w:val="001269EA"/>
    <w:rsid w:val="00126CF3"/>
    <w:rsid w:val="001271C4"/>
    <w:rsid w:val="00127410"/>
    <w:rsid w:val="00127544"/>
    <w:rsid w:val="0012763D"/>
    <w:rsid w:val="0012764F"/>
    <w:rsid w:val="00127744"/>
    <w:rsid w:val="00127DB9"/>
    <w:rsid w:val="00127F42"/>
    <w:rsid w:val="00130678"/>
    <w:rsid w:val="00130830"/>
    <w:rsid w:val="001308BF"/>
    <w:rsid w:val="0013092A"/>
    <w:rsid w:val="001309F5"/>
    <w:rsid w:val="00130EDA"/>
    <w:rsid w:val="00130F22"/>
    <w:rsid w:val="001317E8"/>
    <w:rsid w:val="00131E21"/>
    <w:rsid w:val="00132071"/>
    <w:rsid w:val="001320EB"/>
    <w:rsid w:val="0013231B"/>
    <w:rsid w:val="00132616"/>
    <w:rsid w:val="00132969"/>
    <w:rsid w:val="001329FB"/>
    <w:rsid w:val="00132D4B"/>
    <w:rsid w:val="00132DB5"/>
    <w:rsid w:val="00132DB6"/>
    <w:rsid w:val="00132DE2"/>
    <w:rsid w:val="00132EEE"/>
    <w:rsid w:val="00133079"/>
    <w:rsid w:val="001335EA"/>
    <w:rsid w:val="00133B08"/>
    <w:rsid w:val="00133E23"/>
    <w:rsid w:val="0013405C"/>
    <w:rsid w:val="0013417D"/>
    <w:rsid w:val="0013418B"/>
    <w:rsid w:val="001344A2"/>
    <w:rsid w:val="001348E6"/>
    <w:rsid w:val="00134D6E"/>
    <w:rsid w:val="001350B4"/>
    <w:rsid w:val="00135265"/>
    <w:rsid w:val="00135318"/>
    <w:rsid w:val="001355B1"/>
    <w:rsid w:val="00135CF7"/>
    <w:rsid w:val="00135E0D"/>
    <w:rsid w:val="00135E4F"/>
    <w:rsid w:val="00135FCF"/>
    <w:rsid w:val="0013718A"/>
    <w:rsid w:val="001371AF"/>
    <w:rsid w:val="00137279"/>
    <w:rsid w:val="00137577"/>
    <w:rsid w:val="001375F6"/>
    <w:rsid w:val="00137F6C"/>
    <w:rsid w:val="00137FB5"/>
    <w:rsid w:val="0014031F"/>
    <w:rsid w:val="00140541"/>
    <w:rsid w:val="0014080E"/>
    <w:rsid w:val="00140932"/>
    <w:rsid w:val="00140A9B"/>
    <w:rsid w:val="00140EB6"/>
    <w:rsid w:val="0014135D"/>
    <w:rsid w:val="001413A3"/>
    <w:rsid w:val="0014173B"/>
    <w:rsid w:val="00141BEA"/>
    <w:rsid w:val="00141DA3"/>
    <w:rsid w:val="00141DAB"/>
    <w:rsid w:val="00142700"/>
    <w:rsid w:val="001428C8"/>
    <w:rsid w:val="00142B04"/>
    <w:rsid w:val="00142E0C"/>
    <w:rsid w:val="00142FA5"/>
    <w:rsid w:val="001433B8"/>
    <w:rsid w:val="00143517"/>
    <w:rsid w:val="00143DC5"/>
    <w:rsid w:val="00143E1D"/>
    <w:rsid w:val="00143EEA"/>
    <w:rsid w:val="00144167"/>
    <w:rsid w:val="00144194"/>
    <w:rsid w:val="00144235"/>
    <w:rsid w:val="001444E7"/>
    <w:rsid w:val="00144792"/>
    <w:rsid w:val="00144F8C"/>
    <w:rsid w:val="00144FDD"/>
    <w:rsid w:val="001450DB"/>
    <w:rsid w:val="00145299"/>
    <w:rsid w:val="001452B3"/>
    <w:rsid w:val="00145654"/>
    <w:rsid w:val="00145C18"/>
    <w:rsid w:val="00145D01"/>
    <w:rsid w:val="00145D85"/>
    <w:rsid w:val="00145E04"/>
    <w:rsid w:val="00146192"/>
    <w:rsid w:val="0014641D"/>
    <w:rsid w:val="00146B92"/>
    <w:rsid w:val="00146C3E"/>
    <w:rsid w:val="00146CED"/>
    <w:rsid w:val="001475FD"/>
    <w:rsid w:val="00147757"/>
    <w:rsid w:val="001478CD"/>
    <w:rsid w:val="00147AB7"/>
    <w:rsid w:val="00147BFF"/>
    <w:rsid w:val="00150128"/>
    <w:rsid w:val="00150502"/>
    <w:rsid w:val="0015063D"/>
    <w:rsid w:val="0015094D"/>
    <w:rsid w:val="00150A22"/>
    <w:rsid w:val="00150A9D"/>
    <w:rsid w:val="00150C69"/>
    <w:rsid w:val="0015181A"/>
    <w:rsid w:val="001518FF"/>
    <w:rsid w:val="001519F6"/>
    <w:rsid w:val="00151A7B"/>
    <w:rsid w:val="00151AC5"/>
    <w:rsid w:val="001522C9"/>
    <w:rsid w:val="0015262C"/>
    <w:rsid w:val="00152CA4"/>
    <w:rsid w:val="00152D06"/>
    <w:rsid w:val="00152DDC"/>
    <w:rsid w:val="00152DF9"/>
    <w:rsid w:val="001532B2"/>
    <w:rsid w:val="001532F2"/>
    <w:rsid w:val="00153889"/>
    <w:rsid w:val="0015395B"/>
    <w:rsid w:val="00153B21"/>
    <w:rsid w:val="00153DDF"/>
    <w:rsid w:val="00154444"/>
    <w:rsid w:val="001548BA"/>
    <w:rsid w:val="00154BC4"/>
    <w:rsid w:val="00154EED"/>
    <w:rsid w:val="0015569F"/>
    <w:rsid w:val="001556D4"/>
    <w:rsid w:val="00155708"/>
    <w:rsid w:val="00155A33"/>
    <w:rsid w:val="00155A51"/>
    <w:rsid w:val="00155D6C"/>
    <w:rsid w:val="00155DAB"/>
    <w:rsid w:val="0015615A"/>
    <w:rsid w:val="0015639F"/>
    <w:rsid w:val="00156551"/>
    <w:rsid w:val="001565DD"/>
    <w:rsid w:val="00156CDC"/>
    <w:rsid w:val="001571A9"/>
    <w:rsid w:val="001572CE"/>
    <w:rsid w:val="00157FF5"/>
    <w:rsid w:val="0016010E"/>
    <w:rsid w:val="0016068D"/>
    <w:rsid w:val="001608F6"/>
    <w:rsid w:val="001610CF"/>
    <w:rsid w:val="00161482"/>
    <w:rsid w:val="001618CB"/>
    <w:rsid w:val="00161921"/>
    <w:rsid w:val="00161C01"/>
    <w:rsid w:val="001624E5"/>
    <w:rsid w:val="0016258B"/>
    <w:rsid w:val="00162CA7"/>
    <w:rsid w:val="00163124"/>
    <w:rsid w:val="00163660"/>
    <w:rsid w:val="001636E7"/>
    <w:rsid w:val="0016372E"/>
    <w:rsid w:val="001638B5"/>
    <w:rsid w:val="001638D8"/>
    <w:rsid w:val="00163977"/>
    <w:rsid w:val="00163EFD"/>
    <w:rsid w:val="00163F24"/>
    <w:rsid w:val="00163F6C"/>
    <w:rsid w:val="00164AE6"/>
    <w:rsid w:val="00164D99"/>
    <w:rsid w:val="00164F91"/>
    <w:rsid w:val="001651C3"/>
    <w:rsid w:val="001654B1"/>
    <w:rsid w:val="00165C95"/>
    <w:rsid w:val="00165D9C"/>
    <w:rsid w:val="001661EF"/>
    <w:rsid w:val="0016642C"/>
    <w:rsid w:val="00166492"/>
    <w:rsid w:val="001666AB"/>
    <w:rsid w:val="00166F53"/>
    <w:rsid w:val="00167421"/>
    <w:rsid w:val="00167497"/>
    <w:rsid w:val="001674EB"/>
    <w:rsid w:val="00167649"/>
    <w:rsid w:val="0016769C"/>
    <w:rsid w:val="00167A6C"/>
    <w:rsid w:val="00167C0B"/>
    <w:rsid w:val="00167C2F"/>
    <w:rsid w:val="00167CB4"/>
    <w:rsid w:val="00167FED"/>
    <w:rsid w:val="00170268"/>
    <w:rsid w:val="0017088A"/>
    <w:rsid w:val="00170968"/>
    <w:rsid w:val="00170B0E"/>
    <w:rsid w:val="00170E3D"/>
    <w:rsid w:val="00170FC6"/>
    <w:rsid w:val="00171286"/>
    <w:rsid w:val="00171672"/>
    <w:rsid w:val="001717BC"/>
    <w:rsid w:val="001719F9"/>
    <w:rsid w:val="00171F5B"/>
    <w:rsid w:val="00172649"/>
    <w:rsid w:val="0017282E"/>
    <w:rsid w:val="00172E87"/>
    <w:rsid w:val="00173280"/>
    <w:rsid w:val="001736C2"/>
    <w:rsid w:val="001736DE"/>
    <w:rsid w:val="00173BD0"/>
    <w:rsid w:val="001741C5"/>
    <w:rsid w:val="00174264"/>
    <w:rsid w:val="00174969"/>
    <w:rsid w:val="00174A4C"/>
    <w:rsid w:val="00174D37"/>
    <w:rsid w:val="00174DDA"/>
    <w:rsid w:val="00174F58"/>
    <w:rsid w:val="001751D8"/>
    <w:rsid w:val="00175353"/>
    <w:rsid w:val="001753E2"/>
    <w:rsid w:val="001753FA"/>
    <w:rsid w:val="00175458"/>
    <w:rsid w:val="0017650B"/>
    <w:rsid w:val="00176553"/>
    <w:rsid w:val="00176569"/>
    <w:rsid w:val="00176A46"/>
    <w:rsid w:val="00176B2D"/>
    <w:rsid w:val="00176C69"/>
    <w:rsid w:val="00177327"/>
    <w:rsid w:val="0017737E"/>
    <w:rsid w:val="00177689"/>
    <w:rsid w:val="00177A21"/>
    <w:rsid w:val="00177B25"/>
    <w:rsid w:val="00177E69"/>
    <w:rsid w:val="00180424"/>
    <w:rsid w:val="00180562"/>
    <w:rsid w:val="0018066D"/>
    <w:rsid w:val="001806CC"/>
    <w:rsid w:val="001806F0"/>
    <w:rsid w:val="00180960"/>
    <w:rsid w:val="00180BE2"/>
    <w:rsid w:val="0018145A"/>
    <w:rsid w:val="00181467"/>
    <w:rsid w:val="0018165D"/>
    <w:rsid w:val="0018189A"/>
    <w:rsid w:val="0018189C"/>
    <w:rsid w:val="001818AA"/>
    <w:rsid w:val="00181BF2"/>
    <w:rsid w:val="001822D1"/>
    <w:rsid w:val="001829C3"/>
    <w:rsid w:val="0018335C"/>
    <w:rsid w:val="0018360D"/>
    <w:rsid w:val="00183655"/>
    <w:rsid w:val="0018372D"/>
    <w:rsid w:val="00183A83"/>
    <w:rsid w:val="00184232"/>
    <w:rsid w:val="00184853"/>
    <w:rsid w:val="0018485B"/>
    <w:rsid w:val="001848A9"/>
    <w:rsid w:val="001848FC"/>
    <w:rsid w:val="00184970"/>
    <w:rsid w:val="00185001"/>
    <w:rsid w:val="001852F8"/>
    <w:rsid w:val="0018551E"/>
    <w:rsid w:val="00185580"/>
    <w:rsid w:val="001855EA"/>
    <w:rsid w:val="00185894"/>
    <w:rsid w:val="00185C3A"/>
    <w:rsid w:val="00185DF6"/>
    <w:rsid w:val="00186181"/>
    <w:rsid w:val="00186285"/>
    <w:rsid w:val="00186397"/>
    <w:rsid w:val="00186D00"/>
    <w:rsid w:val="00187308"/>
    <w:rsid w:val="001875E6"/>
    <w:rsid w:val="00187B21"/>
    <w:rsid w:val="00187E11"/>
    <w:rsid w:val="00187F4E"/>
    <w:rsid w:val="00190489"/>
    <w:rsid w:val="0019075E"/>
    <w:rsid w:val="001908D9"/>
    <w:rsid w:val="001909C4"/>
    <w:rsid w:val="001909C9"/>
    <w:rsid w:val="00190D15"/>
    <w:rsid w:val="00191789"/>
    <w:rsid w:val="00191A03"/>
    <w:rsid w:val="00191B68"/>
    <w:rsid w:val="00191BF0"/>
    <w:rsid w:val="00191F46"/>
    <w:rsid w:val="00192122"/>
    <w:rsid w:val="001927B3"/>
    <w:rsid w:val="00192A2D"/>
    <w:rsid w:val="00192BB7"/>
    <w:rsid w:val="00192DDB"/>
    <w:rsid w:val="00192E22"/>
    <w:rsid w:val="00193043"/>
    <w:rsid w:val="00193386"/>
    <w:rsid w:val="0019387C"/>
    <w:rsid w:val="00193D85"/>
    <w:rsid w:val="00194441"/>
    <w:rsid w:val="00194962"/>
    <w:rsid w:val="00194F4A"/>
    <w:rsid w:val="00194F56"/>
    <w:rsid w:val="00195662"/>
    <w:rsid w:val="00195D4A"/>
    <w:rsid w:val="00195DE5"/>
    <w:rsid w:val="00195FE9"/>
    <w:rsid w:val="0019602F"/>
    <w:rsid w:val="00196628"/>
    <w:rsid w:val="0019670B"/>
    <w:rsid w:val="00196BD0"/>
    <w:rsid w:val="00197142"/>
    <w:rsid w:val="001976D6"/>
    <w:rsid w:val="0019778A"/>
    <w:rsid w:val="00197852"/>
    <w:rsid w:val="00197B47"/>
    <w:rsid w:val="00197BCA"/>
    <w:rsid w:val="001A0111"/>
    <w:rsid w:val="001A03C1"/>
    <w:rsid w:val="001A058A"/>
    <w:rsid w:val="001A0ACC"/>
    <w:rsid w:val="001A0FFC"/>
    <w:rsid w:val="001A157D"/>
    <w:rsid w:val="001A19B9"/>
    <w:rsid w:val="001A1C36"/>
    <w:rsid w:val="001A1FD7"/>
    <w:rsid w:val="001A265A"/>
    <w:rsid w:val="001A2B5F"/>
    <w:rsid w:val="001A2BDD"/>
    <w:rsid w:val="001A2DE5"/>
    <w:rsid w:val="001A2E2F"/>
    <w:rsid w:val="001A2FB8"/>
    <w:rsid w:val="001A3B3E"/>
    <w:rsid w:val="001A419A"/>
    <w:rsid w:val="001A4640"/>
    <w:rsid w:val="001A46B0"/>
    <w:rsid w:val="001A4854"/>
    <w:rsid w:val="001A4C40"/>
    <w:rsid w:val="001A4FB7"/>
    <w:rsid w:val="001A50BC"/>
    <w:rsid w:val="001A562C"/>
    <w:rsid w:val="001A5632"/>
    <w:rsid w:val="001A567B"/>
    <w:rsid w:val="001A56BF"/>
    <w:rsid w:val="001A5C7C"/>
    <w:rsid w:val="001A5D2A"/>
    <w:rsid w:val="001A648D"/>
    <w:rsid w:val="001A67D9"/>
    <w:rsid w:val="001A6A41"/>
    <w:rsid w:val="001A783E"/>
    <w:rsid w:val="001A7DC3"/>
    <w:rsid w:val="001A7E27"/>
    <w:rsid w:val="001B01D3"/>
    <w:rsid w:val="001B05DD"/>
    <w:rsid w:val="001B0C30"/>
    <w:rsid w:val="001B0DB3"/>
    <w:rsid w:val="001B10E7"/>
    <w:rsid w:val="001B115C"/>
    <w:rsid w:val="001B1322"/>
    <w:rsid w:val="001B175B"/>
    <w:rsid w:val="001B1ED4"/>
    <w:rsid w:val="001B2031"/>
    <w:rsid w:val="001B2581"/>
    <w:rsid w:val="001B284A"/>
    <w:rsid w:val="001B32A2"/>
    <w:rsid w:val="001B34A8"/>
    <w:rsid w:val="001B38EC"/>
    <w:rsid w:val="001B3ADD"/>
    <w:rsid w:val="001B3AF6"/>
    <w:rsid w:val="001B3B55"/>
    <w:rsid w:val="001B3B69"/>
    <w:rsid w:val="001B3B79"/>
    <w:rsid w:val="001B3D7D"/>
    <w:rsid w:val="001B3DC2"/>
    <w:rsid w:val="001B3F5C"/>
    <w:rsid w:val="001B3FDA"/>
    <w:rsid w:val="001B40D5"/>
    <w:rsid w:val="001B42B7"/>
    <w:rsid w:val="001B4EFB"/>
    <w:rsid w:val="001B559A"/>
    <w:rsid w:val="001B5ED7"/>
    <w:rsid w:val="001B6266"/>
    <w:rsid w:val="001B6DB0"/>
    <w:rsid w:val="001B6E57"/>
    <w:rsid w:val="001B6F00"/>
    <w:rsid w:val="001B7002"/>
    <w:rsid w:val="001B7102"/>
    <w:rsid w:val="001B731A"/>
    <w:rsid w:val="001B7358"/>
    <w:rsid w:val="001B7B73"/>
    <w:rsid w:val="001B7BD6"/>
    <w:rsid w:val="001B7BE5"/>
    <w:rsid w:val="001B7DBE"/>
    <w:rsid w:val="001C028D"/>
    <w:rsid w:val="001C02C3"/>
    <w:rsid w:val="001C041E"/>
    <w:rsid w:val="001C058A"/>
    <w:rsid w:val="001C05D4"/>
    <w:rsid w:val="001C07AC"/>
    <w:rsid w:val="001C0C4A"/>
    <w:rsid w:val="001C10A9"/>
    <w:rsid w:val="001C15BC"/>
    <w:rsid w:val="001C1607"/>
    <w:rsid w:val="001C1718"/>
    <w:rsid w:val="001C17EC"/>
    <w:rsid w:val="001C198A"/>
    <w:rsid w:val="001C1DB4"/>
    <w:rsid w:val="001C1E08"/>
    <w:rsid w:val="001C1EA6"/>
    <w:rsid w:val="001C1EF1"/>
    <w:rsid w:val="001C2410"/>
    <w:rsid w:val="001C242E"/>
    <w:rsid w:val="001C2474"/>
    <w:rsid w:val="001C2BF3"/>
    <w:rsid w:val="001C2FE0"/>
    <w:rsid w:val="001C3312"/>
    <w:rsid w:val="001C416E"/>
    <w:rsid w:val="001C4B21"/>
    <w:rsid w:val="001C52E6"/>
    <w:rsid w:val="001C5603"/>
    <w:rsid w:val="001C5907"/>
    <w:rsid w:val="001C5A46"/>
    <w:rsid w:val="001C5B10"/>
    <w:rsid w:val="001C632A"/>
    <w:rsid w:val="001C65EB"/>
    <w:rsid w:val="001C67B6"/>
    <w:rsid w:val="001C6C4B"/>
    <w:rsid w:val="001C7003"/>
    <w:rsid w:val="001C7C1B"/>
    <w:rsid w:val="001C7CCB"/>
    <w:rsid w:val="001C7D55"/>
    <w:rsid w:val="001D0A07"/>
    <w:rsid w:val="001D0CE4"/>
    <w:rsid w:val="001D0EC0"/>
    <w:rsid w:val="001D105C"/>
    <w:rsid w:val="001D13F4"/>
    <w:rsid w:val="001D169B"/>
    <w:rsid w:val="001D185C"/>
    <w:rsid w:val="001D1A8C"/>
    <w:rsid w:val="001D1E48"/>
    <w:rsid w:val="001D2229"/>
    <w:rsid w:val="001D2457"/>
    <w:rsid w:val="001D259E"/>
    <w:rsid w:val="001D29FB"/>
    <w:rsid w:val="001D3071"/>
    <w:rsid w:val="001D39F5"/>
    <w:rsid w:val="001D3E84"/>
    <w:rsid w:val="001D405E"/>
    <w:rsid w:val="001D4341"/>
    <w:rsid w:val="001D478D"/>
    <w:rsid w:val="001D48FE"/>
    <w:rsid w:val="001D4A38"/>
    <w:rsid w:val="001D4C39"/>
    <w:rsid w:val="001D5884"/>
    <w:rsid w:val="001D5D02"/>
    <w:rsid w:val="001D5D88"/>
    <w:rsid w:val="001D5F9C"/>
    <w:rsid w:val="001D62FD"/>
    <w:rsid w:val="001D6434"/>
    <w:rsid w:val="001D651A"/>
    <w:rsid w:val="001D669C"/>
    <w:rsid w:val="001D6A99"/>
    <w:rsid w:val="001D6B86"/>
    <w:rsid w:val="001D6D6C"/>
    <w:rsid w:val="001D6E1F"/>
    <w:rsid w:val="001D7090"/>
    <w:rsid w:val="001D7420"/>
    <w:rsid w:val="001D7920"/>
    <w:rsid w:val="001D7AB3"/>
    <w:rsid w:val="001D7BC7"/>
    <w:rsid w:val="001D7D05"/>
    <w:rsid w:val="001D7FD8"/>
    <w:rsid w:val="001E01F2"/>
    <w:rsid w:val="001E071D"/>
    <w:rsid w:val="001E09D3"/>
    <w:rsid w:val="001E0D61"/>
    <w:rsid w:val="001E1043"/>
    <w:rsid w:val="001E133C"/>
    <w:rsid w:val="001E1451"/>
    <w:rsid w:val="001E15DE"/>
    <w:rsid w:val="001E1A0C"/>
    <w:rsid w:val="001E1A68"/>
    <w:rsid w:val="001E1BBF"/>
    <w:rsid w:val="001E1BC0"/>
    <w:rsid w:val="001E1D78"/>
    <w:rsid w:val="001E1EF0"/>
    <w:rsid w:val="001E2AC4"/>
    <w:rsid w:val="001E2BC5"/>
    <w:rsid w:val="001E2EAA"/>
    <w:rsid w:val="001E3154"/>
    <w:rsid w:val="001E320C"/>
    <w:rsid w:val="001E391C"/>
    <w:rsid w:val="001E39FB"/>
    <w:rsid w:val="001E3A02"/>
    <w:rsid w:val="001E3E71"/>
    <w:rsid w:val="001E3F14"/>
    <w:rsid w:val="001E42CA"/>
    <w:rsid w:val="001E44BC"/>
    <w:rsid w:val="001E463F"/>
    <w:rsid w:val="001E46B2"/>
    <w:rsid w:val="001E4712"/>
    <w:rsid w:val="001E4996"/>
    <w:rsid w:val="001E5679"/>
    <w:rsid w:val="001E593F"/>
    <w:rsid w:val="001E611E"/>
    <w:rsid w:val="001E691D"/>
    <w:rsid w:val="001E6D36"/>
    <w:rsid w:val="001E7125"/>
    <w:rsid w:val="001E7236"/>
    <w:rsid w:val="001E768A"/>
    <w:rsid w:val="001E78EF"/>
    <w:rsid w:val="001E7A08"/>
    <w:rsid w:val="001E7BF3"/>
    <w:rsid w:val="001E7C9A"/>
    <w:rsid w:val="001E7D89"/>
    <w:rsid w:val="001E7F9B"/>
    <w:rsid w:val="001F0463"/>
    <w:rsid w:val="001F0644"/>
    <w:rsid w:val="001F077B"/>
    <w:rsid w:val="001F09FA"/>
    <w:rsid w:val="001F0BCB"/>
    <w:rsid w:val="001F1521"/>
    <w:rsid w:val="001F1769"/>
    <w:rsid w:val="001F1F2D"/>
    <w:rsid w:val="001F222B"/>
    <w:rsid w:val="001F22F7"/>
    <w:rsid w:val="001F23AD"/>
    <w:rsid w:val="001F3055"/>
    <w:rsid w:val="001F324A"/>
    <w:rsid w:val="001F3D59"/>
    <w:rsid w:val="001F3DF7"/>
    <w:rsid w:val="001F41CB"/>
    <w:rsid w:val="001F47B4"/>
    <w:rsid w:val="001F480F"/>
    <w:rsid w:val="001F4972"/>
    <w:rsid w:val="001F51C1"/>
    <w:rsid w:val="001F5244"/>
    <w:rsid w:val="001F53F5"/>
    <w:rsid w:val="001F54E9"/>
    <w:rsid w:val="001F5715"/>
    <w:rsid w:val="001F5717"/>
    <w:rsid w:val="001F5ABE"/>
    <w:rsid w:val="001F6083"/>
    <w:rsid w:val="001F61AD"/>
    <w:rsid w:val="001F61D4"/>
    <w:rsid w:val="001F62E1"/>
    <w:rsid w:val="001F637B"/>
    <w:rsid w:val="001F6650"/>
    <w:rsid w:val="001F6958"/>
    <w:rsid w:val="001F6E5A"/>
    <w:rsid w:val="001F72AE"/>
    <w:rsid w:val="001F74A6"/>
    <w:rsid w:val="001F75E3"/>
    <w:rsid w:val="001F7777"/>
    <w:rsid w:val="001F7A51"/>
    <w:rsid w:val="001F7D4A"/>
    <w:rsid w:val="002004A7"/>
    <w:rsid w:val="002005EB"/>
    <w:rsid w:val="0020070B"/>
    <w:rsid w:val="00200A0C"/>
    <w:rsid w:val="00200BB4"/>
    <w:rsid w:val="00200D39"/>
    <w:rsid w:val="002011A2"/>
    <w:rsid w:val="00201302"/>
    <w:rsid w:val="002017D0"/>
    <w:rsid w:val="00201E20"/>
    <w:rsid w:val="00202555"/>
    <w:rsid w:val="0020287B"/>
    <w:rsid w:val="00202BAC"/>
    <w:rsid w:val="00202E10"/>
    <w:rsid w:val="00202E30"/>
    <w:rsid w:val="00202EC6"/>
    <w:rsid w:val="00202FFC"/>
    <w:rsid w:val="0020318D"/>
    <w:rsid w:val="00203A30"/>
    <w:rsid w:val="00204059"/>
    <w:rsid w:val="00204061"/>
    <w:rsid w:val="00204081"/>
    <w:rsid w:val="00204155"/>
    <w:rsid w:val="0020426E"/>
    <w:rsid w:val="00204628"/>
    <w:rsid w:val="002048C3"/>
    <w:rsid w:val="002049A3"/>
    <w:rsid w:val="00204A6D"/>
    <w:rsid w:val="002055E4"/>
    <w:rsid w:val="002056C3"/>
    <w:rsid w:val="00205A3C"/>
    <w:rsid w:val="00206AF9"/>
    <w:rsid w:val="002072FB"/>
    <w:rsid w:val="0020759E"/>
    <w:rsid w:val="00207601"/>
    <w:rsid w:val="0020762A"/>
    <w:rsid w:val="00207711"/>
    <w:rsid w:val="00207B7A"/>
    <w:rsid w:val="0021005D"/>
    <w:rsid w:val="002101EF"/>
    <w:rsid w:val="002104F7"/>
    <w:rsid w:val="002105B4"/>
    <w:rsid w:val="00210A75"/>
    <w:rsid w:val="00210F66"/>
    <w:rsid w:val="00211022"/>
    <w:rsid w:val="002116B2"/>
    <w:rsid w:val="00211802"/>
    <w:rsid w:val="002119FD"/>
    <w:rsid w:val="00211B7A"/>
    <w:rsid w:val="00211C73"/>
    <w:rsid w:val="00211E0D"/>
    <w:rsid w:val="00211E70"/>
    <w:rsid w:val="00212076"/>
    <w:rsid w:val="002120E0"/>
    <w:rsid w:val="002120E9"/>
    <w:rsid w:val="002121B4"/>
    <w:rsid w:val="0021272F"/>
    <w:rsid w:val="00212752"/>
    <w:rsid w:val="00212AE7"/>
    <w:rsid w:val="00212F41"/>
    <w:rsid w:val="002134FB"/>
    <w:rsid w:val="0021357B"/>
    <w:rsid w:val="00213836"/>
    <w:rsid w:val="002139B7"/>
    <w:rsid w:val="00213BAB"/>
    <w:rsid w:val="00213CB3"/>
    <w:rsid w:val="00213E6C"/>
    <w:rsid w:val="0021442E"/>
    <w:rsid w:val="0021444E"/>
    <w:rsid w:val="0021462B"/>
    <w:rsid w:val="002147CA"/>
    <w:rsid w:val="00214D9C"/>
    <w:rsid w:val="00214E35"/>
    <w:rsid w:val="002150D1"/>
    <w:rsid w:val="002151DF"/>
    <w:rsid w:val="00215210"/>
    <w:rsid w:val="00215290"/>
    <w:rsid w:val="00215468"/>
    <w:rsid w:val="00215476"/>
    <w:rsid w:val="00215CA2"/>
    <w:rsid w:val="002163A2"/>
    <w:rsid w:val="002169A3"/>
    <w:rsid w:val="00216CFE"/>
    <w:rsid w:val="00216E1C"/>
    <w:rsid w:val="00216F3C"/>
    <w:rsid w:val="00217431"/>
    <w:rsid w:val="00217564"/>
    <w:rsid w:val="002175C5"/>
    <w:rsid w:val="00217DBF"/>
    <w:rsid w:val="002200E1"/>
    <w:rsid w:val="0022017A"/>
    <w:rsid w:val="002202B8"/>
    <w:rsid w:val="00220719"/>
    <w:rsid w:val="0022088E"/>
    <w:rsid w:val="00220FE4"/>
    <w:rsid w:val="0022109B"/>
    <w:rsid w:val="0022126B"/>
    <w:rsid w:val="00221322"/>
    <w:rsid w:val="00221459"/>
    <w:rsid w:val="002214B5"/>
    <w:rsid w:val="0022163F"/>
    <w:rsid w:val="0022172D"/>
    <w:rsid w:val="00221779"/>
    <w:rsid w:val="00221793"/>
    <w:rsid w:val="00221C02"/>
    <w:rsid w:val="00221C03"/>
    <w:rsid w:val="00221DF5"/>
    <w:rsid w:val="002223AF"/>
    <w:rsid w:val="00222BB7"/>
    <w:rsid w:val="00223104"/>
    <w:rsid w:val="0022318D"/>
    <w:rsid w:val="00223968"/>
    <w:rsid w:val="00223C18"/>
    <w:rsid w:val="00223C8E"/>
    <w:rsid w:val="00223D0C"/>
    <w:rsid w:val="00223DBE"/>
    <w:rsid w:val="00223EC4"/>
    <w:rsid w:val="00223F68"/>
    <w:rsid w:val="002240E3"/>
    <w:rsid w:val="0022413D"/>
    <w:rsid w:val="0022479F"/>
    <w:rsid w:val="00224B17"/>
    <w:rsid w:val="00224D3B"/>
    <w:rsid w:val="00224F23"/>
    <w:rsid w:val="00225025"/>
    <w:rsid w:val="0022513C"/>
    <w:rsid w:val="00225325"/>
    <w:rsid w:val="00225638"/>
    <w:rsid w:val="002258DD"/>
    <w:rsid w:val="00225C1D"/>
    <w:rsid w:val="00226202"/>
    <w:rsid w:val="002265CF"/>
    <w:rsid w:val="00226F4C"/>
    <w:rsid w:val="00227220"/>
    <w:rsid w:val="00227250"/>
    <w:rsid w:val="00227381"/>
    <w:rsid w:val="002276BE"/>
    <w:rsid w:val="0022795D"/>
    <w:rsid w:val="00227A80"/>
    <w:rsid w:val="00227B5D"/>
    <w:rsid w:val="0023003C"/>
    <w:rsid w:val="002301EC"/>
    <w:rsid w:val="0023040D"/>
    <w:rsid w:val="002305ED"/>
    <w:rsid w:val="00230781"/>
    <w:rsid w:val="00230C16"/>
    <w:rsid w:val="00230DA0"/>
    <w:rsid w:val="00230E1E"/>
    <w:rsid w:val="00230F0D"/>
    <w:rsid w:val="002312E6"/>
    <w:rsid w:val="00231879"/>
    <w:rsid w:val="002319BB"/>
    <w:rsid w:val="00231AA2"/>
    <w:rsid w:val="00231B4D"/>
    <w:rsid w:val="00231B56"/>
    <w:rsid w:val="00231E54"/>
    <w:rsid w:val="002324E6"/>
    <w:rsid w:val="00232505"/>
    <w:rsid w:val="00232516"/>
    <w:rsid w:val="00232C6B"/>
    <w:rsid w:val="00233302"/>
    <w:rsid w:val="002335CE"/>
    <w:rsid w:val="0023361F"/>
    <w:rsid w:val="00233715"/>
    <w:rsid w:val="00233830"/>
    <w:rsid w:val="00233977"/>
    <w:rsid w:val="00233F6E"/>
    <w:rsid w:val="002343D3"/>
    <w:rsid w:val="00234442"/>
    <w:rsid w:val="00234504"/>
    <w:rsid w:val="00234569"/>
    <w:rsid w:val="00234717"/>
    <w:rsid w:val="00234A57"/>
    <w:rsid w:val="00234AD9"/>
    <w:rsid w:val="00234BDD"/>
    <w:rsid w:val="00234E79"/>
    <w:rsid w:val="00235007"/>
    <w:rsid w:val="002350B6"/>
    <w:rsid w:val="00235BD7"/>
    <w:rsid w:val="00235D1B"/>
    <w:rsid w:val="002366DD"/>
    <w:rsid w:val="00236958"/>
    <w:rsid w:val="002369C4"/>
    <w:rsid w:val="00236CF5"/>
    <w:rsid w:val="00236D2A"/>
    <w:rsid w:val="00237958"/>
    <w:rsid w:val="002379C9"/>
    <w:rsid w:val="00237C54"/>
    <w:rsid w:val="00237F97"/>
    <w:rsid w:val="0024014F"/>
    <w:rsid w:val="002404E5"/>
    <w:rsid w:val="0024090F"/>
    <w:rsid w:val="00240B4D"/>
    <w:rsid w:val="00240DFD"/>
    <w:rsid w:val="00240F2F"/>
    <w:rsid w:val="00240FD9"/>
    <w:rsid w:val="002414EE"/>
    <w:rsid w:val="00241647"/>
    <w:rsid w:val="00241AFC"/>
    <w:rsid w:val="00241C01"/>
    <w:rsid w:val="00241FD6"/>
    <w:rsid w:val="00242109"/>
    <w:rsid w:val="0024263E"/>
    <w:rsid w:val="0024293D"/>
    <w:rsid w:val="00242A86"/>
    <w:rsid w:val="00242AC3"/>
    <w:rsid w:val="00242C16"/>
    <w:rsid w:val="00242FD5"/>
    <w:rsid w:val="0024305D"/>
    <w:rsid w:val="0024319A"/>
    <w:rsid w:val="002432E0"/>
    <w:rsid w:val="0024334A"/>
    <w:rsid w:val="002436E1"/>
    <w:rsid w:val="002437F9"/>
    <w:rsid w:val="00243996"/>
    <w:rsid w:val="00243A40"/>
    <w:rsid w:val="00244107"/>
    <w:rsid w:val="00244170"/>
    <w:rsid w:val="0024437B"/>
    <w:rsid w:val="0024460F"/>
    <w:rsid w:val="00244A28"/>
    <w:rsid w:val="00244C29"/>
    <w:rsid w:val="00244E4A"/>
    <w:rsid w:val="002450C3"/>
    <w:rsid w:val="00245888"/>
    <w:rsid w:val="00245C94"/>
    <w:rsid w:val="00245C99"/>
    <w:rsid w:val="00245FD5"/>
    <w:rsid w:val="0024607D"/>
    <w:rsid w:val="0024609D"/>
    <w:rsid w:val="00246210"/>
    <w:rsid w:val="002463D4"/>
    <w:rsid w:val="002467AF"/>
    <w:rsid w:val="00246872"/>
    <w:rsid w:val="00246DDB"/>
    <w:rsid w:val="00246E33"/>
    <w:rsid w:val="00247298"/>
    <w:rsid w:val="00247376"/>
    <w:rsid w:val="0025018B"/>
    <w:rsid w:val="002507AE"/>
    <w:rsid w:val="00250A2B"/>
    <w:rsid w:val="00250E1F"/>
    <w:rsid w:val="00251181"/>
    <w:rsid w:val="00251424"/>
    <w:rsid w:val="00251478"/>
    <w:rsid w:val="00251844"/>
    <w:rsid w:val="00252577"/>
    <w:rsid w:val="00252C4B"/>
    <w:rsid w:val="00253182"/>
    <w:rsid w:val="00253B49"/>
    <w:rsid w:val="00253C79"/>
    <w:rsid w:val="0025451D"/>
    <w:rsid w:val="0025456D"/>
    <w:rsid w:val="0025460E"/>
    <w:rsid w:val="00254956"/>
    <w:rsid w:val="00254A80"/>
    <w:rsid w:val="002552A0"/>
    <w:rsid w:val="002553B0"/>
    <w:rsid w:val="00255866"/>
    <w:rsid w:val="002559BC"/>
    <w:rsid w:val="00255D79"/>
    <w:rsid w:val="00255DA1"/>
    <w:rsid w:val="0025601B"/>
    <w:rsid w:val="00256167"/>
    <w:rsid w:val="002563A9"/>
    <w:rsid w:val="00256440"/>
    <w:rsid w:val="002568F6"/>
    <w:rsid w:val="00256A0B"/>
    <w:rsid w:val="00256D63"/>
    <w:rsid w:val="00256DDA"/>
    <w:rsid w:val="00256F8F"/>
    <w:rsid w:val="002573E7"/>
    <w:rsid w:val="00257693"/>
    <w:rsid w:val="00257897"/>
    <w:rsid w:val="00257AFC"/>
    <w:rsid w:val="00257BD6"/>
    <w:rsid w:val="00257E62"/>
    <w:rsid w:val="00260299"/>
    <w:rsid w:val="002606CB"/>
    <w:rsid w:val="00260C42"/>
    <w:rsid w:val="00261001"/>
    <w:rsid w:val="0026115D"/>
    <w:rsid w:val="002613DE"/>
    <w:rsid w:val="002615CB"/>
    <w:rsid w:val="00261C01"/>
    <w:rsid w:val="0026200C"/>
    <w:rsid w:val="002624C4"/>
    <w:rsid w:val="00262546"/>
    <w:rsid w:val="002626E9"/>
    <w:rsid w:val="00262884"/>
    <w:rsid w:val="00262C6B"/>
    <w:rsid w:val="002630FE"/>
    <w:rsid w:val="0026351C"/>
    <w:rsid w:val="002635F3"/>
    <w:rsid w:val="002639DC"/>
    <w:rsid w:val="00263DE2"/>
    <w:rsid w:val="00264022"/>
    <w:rsid w:val="00264255"/>
    <w:rsid w:val="002642BE"/>
    <w:rsid w:val="002648AE"/>
    <w:rsid w:val="00265B69"/>
    <w:rsid w:val="00265F09"/>
    <w:rsid w:val="00266364"/>
    <w:rsid w:val="002665C9"/>
    <w:rsid w:val="002666F7"/>
    <w:rsid w:val="0026688A"/>
    <w:rsid w:val="00266BB8"/>
    <w:rsid w:val="00266D0A"/>
    <w:rsid w:val="0026713C"/>
    <w:rsid w:val="0026729D"/>
    <w:rsid w:val="0026739A"/>
    <w:rsid w:val="00267A74"/>
    <w:rsid w:val="00267A93"/>
    <w:rsid w:val="00270488"/>
    <w:rsid w:val="00270B54"/>
    <w:rsid w:val="00270F48"/>
    <w:rsid w:val="00271050"/>
    <w:rsid w:val="00271112"/>
    <w:rsid w:val="00271143"/>
    <w:rsid w:val="00271256"/>
    <w:rsid w:val="00271467"/>
    <w:rsid w:val="00271694"/>
    <w:rsid w:val="00271BC9"/>
    <w:rsid w:val="00271DE3"/>
    <w:rsid w:val="002720DD"/>
    <w:rsid w:val="002721B4"/>
    <w:rsid w:val="00272B1F"/>
    <w:rsid w:val="00272D8D"/>
    <w:rsid w:val="00273098"/>
    <w:rsid w:val="002736EF"/>
    <w:rsid w:val="002738BE"/>
    <w:rsid w:val="00273C95"/>
    <w:rsid w:val="00273F84"/>
    <w:rsid w:val="002741EA"/>
    <w:rsid w:val="0027440C"/>
    <w:rsid w:val="00274548"/>
    <w:rsid w:val="00274582"/>
    <w:rsid w:val="002752FE"/>
    <w:rsid w:val="00275421"/>
    <w:rsid w:val="00275F0F"/>
    <w:rsid w:val="002760BD"/>
    <w:rsid w:val="0027624E"/>
    <w:rsid w:val="0027634E"/>
    <w:rsid w:val="0027694C"/>
    <w:rsid w:val="00276A42"/>
    <w:rsid w:val="00276C88"/>
    <w:rsid w:val="00276E13"/>
    <w:rsid w:val="00277177"/>
    <w:rsid w:val="002775EA"/>
    <w:rsid w:val="00277E35"/>
    <w:rsid w:val="0028024D"/>
    <w:rsid w:val="00280A61"/>
    <w:rsid w:val="00280E4F"/>
    <w:rsid w:val="00280E6F"/>
    <w:rsid w:val="002810CA"/>
    <w:rsid w:val="00281266"/>
    <w:rsid w:val="00281277"/>
    <w:rsid w:val="00281E88"/>
    <w:rsid w:val="00281F9D"/>
    <w:rsid w:val="002820AE"/>
    <w:rsid w:val="00282A26"/>
    <w:rsid w:val="00282DEA"/>
    <w:rsid w:val="002832E8"/>
    <w:rsid w:val="002836DB"/>
    <w:rsid w:val="00283980"/>
    <w:rsid w:val="00283A0A"/>
    <w:rsid w:val="00283B87"/>
    <w:rsid w:val="00283D78"/>
    <w:rsid w:val="00283E20"/>
    <w:rsid w:val="002841C4"/>
    <w:rsid w:val="00284625"/>
    <w:rsid w:val="00284659"/>
    <w:rsid w:val="00284A26"/>
    <w:rsid w:val="00284FA2"/>
    <w:rsid w:val="00284FB7"/>
    <w:rsid w:val="0028565A"/>
    <w:rsid w:val="0028582C"/>
    <w:rsid w:val="00285C27"/>
    <w:rsid w:val="00285F4A"/>
    <w:rsid w:val="0028616E"/>
    <w:rsid w:val="002861A0"/>
    <w:rsid w:val="002863A3"/>
    <w:rsid w:val="00286561"/>
    <w:rsid w:val="0028671D"/>
    <w:rsid w:val="00286A89"/>
    <w:rsid w:val="00286AA4"/>
    <w:rsid w:val="00287161"/>
    <w:rsid w:val="0028757E"/>
    <w:rsid w:val="00287642"/>
    <w:rsid w:val="0028770F"/>
    <w:rsid w:val="002879A2"/>
    <w:rsid w:val="00287C58"/>
    <w:rsid w:val="00287FC4"/>
    <w:rsid w:val="002905DE"/>
    <w:rsid w:val="00290619"/>
    <w:rsid w:val="002906A3"/>
    <w:rsid w:val="00290D5B"/>
    <w:rsid w:val="0029112E"/>
    <w:rsid w:val="00291466"/>
    <w:rsid w:val="002925DF"/>
    <w:rsid w:val="00292D69"/>
    <w:rsid w:val="00292D71"/>
    <w:rsid w:val="00293E49"/>
    <w:rsid w:val="00293E7B"/>
    <w:rsid w:val="00293FB8"/>
    <w:rsid w:val="00294098"/>
    <w:rsid w:val="002945D7"/>
    <w:rsid w:val="00294975"/>
    <w:rsid w:val="00294B0D"/>
    <w:rsid w:val="00294FA6"/>
    <w:rsid w:val="00295124"/>
    <w:rsid w:val="00295297"/>
    <w:rsid w:val="00295926"/>
    <w:rsid w:val="00295A84"/>
    <w:rsid w:val="00295D2A"/>
    <w:rsid w:val="00295FF7"/>
    <w:rsid w:val="002961F2"/>
    <w:rsid w:val="00296428"/>
    <w:rsid w:val="00296532"/>
    <w:rsid w:val="00296557"/>
    <w:rsid w:val="0029668F"/>
    <w:rsid w:val="002969F7"/>
    <w:rsid w:val="00296A43"/>
    <w:rsid w:val="00296F95"/>
    <w:rsid w:val="00296FAB"/>
    <w:rsid w:val="00297004"/>
    <w:rsid w:val="00297293"/>
    <w:rsid w:val="002972F6"/>
    <w:rsid w:val="002979EC"/>
    <w:rsid w:val="002979F8"/>
    <w:rsid w:val="002A0173"/>
    <w:rsid w:val="002A02B7"/>
    <w:rsid w:val="002A067C"/>
    <w:rsid w:val="002A091F"/>
    <w:rsid w:val="002A09C4"/>
    <w:rsid w:val="002A0D2B"/>
    <w:rsid w:val="002A10DC"/>
    <w:rsid w:val="002A110B"/>
    <w:rsid w:val="002A19B2"/>
    <w:rsid w:val="002A1FE1"/>
    <w:rsid w:val="002A20FB"/>
    <w:rsid w:val="002A2107"/>
    <w:rsid w:val="002A262D"/>
    <w:rsid w:val="002A276B"/>
    <w:rsid w:val="002A2949"/>
    <w:rsid w:val="002A2AED"/>
    <w:rsid w:val="002A2CF1"/>
    <w:rsid w:val="002A3112"/>
    <w:rsid w:val="002A325F"/>
    <w:rsid w:val="002A37FE"/>
    <w:rsid w:val="002A39E3"/>
    <w:rsid w:val="002A39FF"/>
    <w:rsid w:val="002A3B99"/>
    <w:rsid w:val="002A3CD6"/>
    <w:rsid w:val="002A3D0E"/>
    <w:rsid w:val="002A3EAB"/>
    <w:rsid w:val="002A455A"/>
    <w:rsid w:val="002A45ED"/>
    <w:rsid w:val="002A49D9"/>
    <w:rsid w:val="002A4D1D"/>
    <w:rsid w:val="002A4D95"/>
    <w:rsid w:val="002A5594"/>
    <w:rsid w:val="002A5A05"/>
    <w:rsid w:val="002A5B61"/>
    <w:rsid w:val="002A6E82"/>
    <w:rsid w:val="002A6E9A"/>
    <w:rsid w:val="002A7161"/>
    <w:rsid w:val="002A73CC"/>
    <w:rsid w:val="002A755D"/>
    <w:rsid w:val="002A778B"/>
    <w:rsid w:val="002A78AC"/>
    <w:rsid w:val="002A7973"/>
    <w:rsid w:val="002A7A04"/>
    <w:rsid w:val="002A7D4D"/>
    <w:rsid w:val="002A7DA6"/>
    <w:rsid w:val="002A7DC2"/>
    <w:rsid w:val="002B05C1"/>
    <w:rsid w:val="002B067B"/>
    <w:rsid w:val="002B0692"/>
    <w:rsid w:val="002B0D9A"/>
    <w:rsid w:val="002B1000"/>
    <w:rsid w:val="002B1CF2"/>
    <w:rsid w:val="002B240D"/>
    <w:rsid w:val="002B2647"/>
    <w:rsid w:val="002B2800"/>
    <w:rsid w:val="002B2A2D"/>
    <w:rsid w:val="002B2B38"/>
    <w:rsid w:val="002B2C3D"/>
    <w:rsid w:val="002B2FF3"/>
    <w:rsid w:val="002B37CB"/>
    <w:rsid w:val="002B3A0C"/>
    <w:rsid w:val="002B46A1"/>
    <w:rsid w:val="002B4EA9"/>
    <w:rsid w:val="002B50F5"/>
    <w:rsid w:val="002B561A"/>
    <w:rsid w:val="002B5D0B"/>
    <w:rsid w:val="002B5D1E"/>
    <w:rsid w:val="002B5FAC"/>
    <w:rsid w:val="002B60AC"/>
    <w:rsid w:val="002B61D9"/>
    <w:rsid w:val="002B638E"/>
    <w:rsid w:val="002B63AD"/>
    <w:rsid w:val="002B6E82"/>
    <w:rsid w:val="002B721A"/>
    <w:rsid w:val="002B7356"/>
    <w:rsid w:val="002B744D"/>
    <w:rsid w:val="002B7511"/>
    <w:rsid w:val="002B7623"/>
    <w:rsid w:val="002B7856"/>
    <w:rsid w:val="002B7B9D"/>
    <w:rsid w:val="002B7F70"/>
    <w:rsid w:val="002C00A8"/>
    <w:rsid w:val="002C018C"/>
    <w:rsid w:val="002C0254"/>
    <w:rsid w:val="002C0EB7"/>
    <w:rsid w:val="002C1037"/>
    <w:rsid w:val="002C12AA"/>
    <w:rsid w:val="002C1751"/>
    <w:rsid w:val="002C19A9"/>
    <w:rsid w:val="002C1B73"/>
    <w:rsid w:val="002C1EE3"/>
    <w:rsid w:val="002C2368"/>
    <w:rsid w:val="002C2375"/>
    <w:rsid w:val="002C2503"/>
    <w:rsid w:val="002C334E"/>
    <w:rsid w:val="002C3843"/>
    <w:rsid w:val="002C3955"/>
    <w:rsid w:val="002C3AFA"/>
    <w:rsid w:val="002C3F13"/>
    <w:rsid w:val="002C41C0"/>
    <w:rsid w:val="002C43BD"/>
    <w:rsid w:val="002C4EFE"/>
    <w:rsid w:val="002C5052"/>
    <w:rsid w:val="002C51A3"/>
    <w:rsid w:val="002C55C5"/>
    <w:rsid w:val="002C5763"/>
    <w:rsid w:val="002C59C9"/>
    <w:rsid w:val="002C5C28"/>
    <w:rsid w:val="002C5E80"/>
    <w:rsid w:val="002C61E3"/>
    <w:rsid w:val="002C62BA"/>
    <w:rsid w:val="002C6688"/>
    <w:rsid w:val="002C66DD"/>
    <w:rsid w:val="002C6E4D"/>
    <w:rsid w:val="002C7107"/>
    <w:rsid w:val="002C713B"/>
    <w:rsid w:val="002C71AE"/>
    <w:rsid w:val="002C721E"/>
    <w:rsid w:val="002C74C8"/>
    <w:rsid w:val="002C7768"/>
    <w:rsid w:val="002C7EB9"/>
    <w:rsid w:val="002D0071"/>
    <w:rsid w:val="002D0580"/>
    <w:rsid w:val="002D069D"/>
    <w:rsid w:val="002D06FE"/>
    <w:rsid w:val="002D0718"/>
    <w:rsid w:val="002D0719"/>
    <w:rsid w:val="002D08DA"/>
    <w:rsid w:val="002D0AD8"/>
    <w:rsid w:val="002D0C68"/>
    <w:rsid w:val="002D0CA3"/>
    <w:rsid w:val="002D0CE7"/>
    <w:rsid w:val="002D0DBB"/>
    <w:rsid w:val="002D0F08"/>
    <w:rsid w:val="002D117D"/>
    <w:rsid w:val="002D12F0"/>
    <w:rsid w:val="002D144A"/>
    <w:rsid w:val="002D1612"/>
    <w:rsid w:val="002D1B10"/>
    <w:rsid w:val="002D236F"/>
    <w:rsid w:val="002D238C"/>
    <w:rsid w:val="002D3913"/>
    <w:rsid w:val="002D3AD1"/>
    <w:rsid w:val="002D3D94"/>
    <w:rsid w:val="002D3F24"/>
    <w:rsid w:val="002D433D"/>
    <w:rsid w:val="002D43A8"/>
    <w:rsid w:val="002D444E"/>
    <w:rsid w:val="002D48DC"/>
    <w:rsid w:val="002D4BBA"/>
    <w:rsid w:val="002D4E7C"/>
    <w:rsid w:val="002D50FC"/>
    <w:rsid w:val="002D5274"/>
    <w:rsid w:val="002D52F2"/>
    <w:rsid w:val="002D593E"/>
    <w:rsid w:val="002D5AC6"/>
    <w:rsid w:val="002D5BD4"/>
    <w:rsid w:val="002D6990"/>
    <w:rsid w:val="002D69FD"/>
    <w:rsid w:val="002D6AF2"/>
    <w:rsid w:val="002D7460"/>
    <w:rsid w:val="002D777E"/>
    <w:rsid w:val="002D79E5"/>
    <w:rsid w:val="002E0093"/>
    <w:rsid w:val="002E00B0"/>
    <w:rsid w:val="002E00D3"/>
    <w:rsid w:val="002E034D"/>
    <w:rsid w:val="002E0371"/>
    <w:rsid w:val="002E03B6"/>
    <w:rsid w:val="002E03E3"/>
    <w:rsid w:val="002E0596"/>
    <w:rsid w:val="002E0646"/>
    <w:rsid w:val="002E07D3"/>
    <w:rsid w:val="002E17AA"/>
    <w:rsid w:val="002E17C3"/>
    <w:rsid w:val="002E18A0"/>
    <w:rsid w:val="002E1974"/>
    <w:rsid w:val="002E1A8D"/>
    <w:rsid w:val="002E1D6B"/>
    <w:rsid w:val="002E1DF2"/>
    <w:rsid w:val="002E1F76"/>
    <w:rsid w:val="002E1FA7"/>
    <w:rsid w:val="002E23FB"/>
    <w:rsid w:val="002E2D81"/>
    <w:rsid w:val="002E2E6F"/>
    <w:rsid w:val="002E2F0D"/>
    <w:rsid w:val="002E2FC7"/>
    <w:rsid w:val="002E303B"/>
    <w:rsid w:val="002E31CF"/>
    <w:rsid w:val="002E36CB"/>
    <w:rsid w:val="002E3F13"/>
    <w:rsid w:val="002E401A"/>
    <w:rsid w:val="002E4075"/>
    <w:rsid w:val="002E44C7"/>
    <w:rsid w:val="002E4BD6"/>
    <w:rsid w:val="002E4C9B"/>
    <w:rsid w:val="002E5327"/>
    <w:rsid w:val="002E5505"/>
    <w:rsid w:val="002E5965"/>
    <w:rsid w:val="002E5D7F"/>
    <w:rsid w:val="002E5FE3"/>
    <w:rsid w:val="002E60A8"/>
    <w:rsid w:val="002E670B"/>
    <w:rsid w:val="002E6879"/>
    <w:rsid w:val="002E69CC"/>
    <w:rsid w:val="002E6E47"/>
    <w:rsid w:val="002E713A"/>
    <w:rsid w:val="002E7417"/>
    <w:rsid w:val="002E76A8"/>
    <w:rsid w:val="002E7AB5"/>
    <w:rsid w:val="002E7B2D"/>
    <w:rsid w:val="002E7D33"/>
    <w:rsid w:val="002F034D"/>
    <w:rsid w:val="002F0651"/>
    <w:rsid w:val="002F0823"/>
    <w:rsid w:val="002F12FD"/>
    <w:rsid w:val="002F13E9"/>
    <w:rsid w:val="002F148A"/>
    <w:rsid w:val="002F1789"/>
    <w:rsid w:val="002F1990"/>
    <w:rsid w:val="002F1D27"/>
    <w:rsid w:val="002F20AF"/>
    <w:rsid w:val="002F2658"/>
    <w:rsid w:val="002F296F"/>
    <w:rsid w:val="002F2EBE"/>
    <w:rsid w:val="002F3333"/>
    <w:rsid w:val="002F3497"/>
    <w:rsid w:val="002F34A6"/>
    <w:rsid w:val="002F359C"/>
    <w:rsid w:val="002F3A53"/>
    <w:rsid w:val="002F44A5"/>
    <w:rsid w:val="002F458A"/>
    <w:rsid w:val="002F4696"/>
    <w:rsid w:val="002F487F"/>
    <w:rsid w:val="002F4C70"/>
    <w:rsid w:val="002F4CCD"/>
    <w:rsid w:val="002F4F21"/>
    <w:rsid w:val="002F536B"/>
    <w:rsid w:val="002F62BC"/>
    <w:rsid w:val="002F62C8"/>
    <w:rsid w:val="002F63AE"/>
    <w:rsid w:val="002F6579"/>
    <w:rsid w:val="002F67F8"/>
    <w:rsid w:val="002F6B5C"/>
    <w:rsid w:val="002F6C46"/>
    <w:rsid w:val="002F7063"/>
    <w:rsid w:val="002F7172"/>
    <w:rsid w:val="002F73DC"/>
    <w:rsid w:val="002F7424"/>
    <w:rsid w:val="002F75C8"/>
    <w:rsid w:val="002F7665"/>
    <w:rsid w:val="002F7691"/>
    <w:rsid w:val="002F7865"/>
    <w:rsid w:val="002F7A0C"/>
    <w:rsid w:val="002F7CA0"/>
    <w:rsid w:val="002F7D30"/>
    <w:rsid w:val="003006C2"/>
    <w:rsid w:val="003007EE"/>
    <w:rsid w:val="003008E4"/>
    <w:rsid w:val="0030119D"/>
    <w:rsid w:val="0030215E"/>
    <w:rsid w:val="00302528"/>
    <w:rsid w:val="0030256D"/>
    <w:rsid w:val="0030309A"/>
    <w:rsid w:val="00303242"/>
    <w:rsid w:val="00303334"/>
    <w:rsid w:val="003036AF"/>
    <w:rsid w:val="00303771"/>
    <w:rsid w:val="003040CA"/>
    <w:rsid w:val="003041E3"/>
    <w:rsid w:val="00304325"/>
    <w:rsid w:val="00304377"/>
    <w:rsid w:val="00304848"/>
    <w:rsid w:val="00304A64"/>
    <w:rsid w:val="00304CD5"/>
    <w:rsid w:val="00305358"/>
    <w:rsid w:val="00305863"/>
    <w:rsid w:val="003058C1"/>
    <w:rsid w:val="00305A01"/>
    <w:rsid w:val="00306078"/>
    <w:rsid w:val="00306387"/>
    <w:rsid w:val="00306CE6"/>
    <w:rsid w:val="00306FB8"/>
    <w:rsid w:val="003075BC"/>
    <w:rsid w:val="003076B4"/>
    <w:rsid w:val="00307A82"/>
    <w:rsid w:val="003100E2"/>
    <w:rsid w:val="0031026A"/>
    <w:rsid w:val="00310299"/>
    <w:rsid w:val="00310547"/>
    <w:rsid w:val="0031063C"/>
    <w:rsid w:val="00310640"/>
    <w:rsid w:val="00310AC2"/>
    <w:rsid w:val="00310CB7"/>
    <w:rsid w:val="00310D11"/>
    <w:rsid w:val="003110C7"/>
    <w:rsid w:val="00311684"/>
    <w:rsid w:val="003118A3"/>
    <w:rsid w:val="003120BF"/>
    <w:rsid w:val="00312123"/>
    <w:rsid w:val="00312F5E"/>
    <w:rsid w:val="0031307D"/>
    <w:rsid w:val="003131D8"/>
    <w:rsid w:val="0031326D"/>
    <w:rsid w:val="0031364D"/>
    <w:rsid w:val="003142DE"/>
    <w:rsid w:val="00314310"/>
    <w:rsid w:val="00314906"/>
    <w:rsid w:val="00314ABA"/>
    <w:rsid w:val="00314F1C"/>
    <w:rsid w:val="003155C2"/>
    <w:rsid w:val="0031582E"/>
    <w:rsid w:val="003159CF"/>
    <w:rsid w:val="00315D39"/>
    <w:rsid w:val="00315F90"/>
    <w:rsid w:val="003160CE"/>
    <w:rsid w:val="00316443"/>
    <w:rsid w:val="00316577"/>
    <w:rsid w:val="00316665"/>
    <w:rsid w:val="00316870"/>
    <w:rsid w:val="003168FB"/>
    <w:rsid w:val="00316BC2"/>
    <w:rsid w:val="00316E17"/>
    <w:rsid w:val="003172FF"/>
    <w:rsid w:val="003176C7"/>
    <w:rsid w:val="003177C3"/>
    <w:rsid w:val="00317982"/>
    <w:rsid w:val="003179CC"/>
    <w:rsid w:val="00317A72"/>
    <w:rsid w:val="00317B38"/>
    <w:rsid w:val="00317C56"/>
    <w:rsid w:val="003206AF"/>
    <w:rsid w:val="00320A76"/>
    <w:rsid w:val="00320AF8"/>
    <w:rsid w:val="00320B29"/>
    <w:rsid w:val="0032100E"/>
    <w:rsid w:val="003215A7"/>
    <w:rsid w:val="00321971"/>
    <w:rsid w:val="00321993"/>
    <w:rsid w:val="003219D1"/>
    <w:rsid w:val="00321AB4"/>
    <w:rsid w:val="00321DA5"/>
    <w:rsid w:val="00322030"/>
    <w:rsid w:val="003222F2"/>
    <w:rsid w:val="00322319"/>
    <w:rsid w:val="00322449"/>
    <w:rsid w:val="00322750"/>
    <w:rsid w:val="00322FAA"/>
    <w:rsid w:val="003238CE"/>
    <w:rsid w:val="00323AF8"/>
    <w:rsid w:val="00323BC4"/>
    <w:rsid w:val="00323C12"/>
    <w:rsid w:val="00323EBB"/>
    <w:rsid w:val="0032412C"/>
    <w:rsid w:val="003245D9"/>
    <w:rsid w:val="003251D2"/>
    <w:rsid w:val="003251F6"/>
    <w:rsid w:val="003254EC"/>
    <w:rsid w:val="00325A55"/>
    <w:rsid w:val="00325C8C"/>
    <w:rsid w:val="00325CD0"/>
    <w:rsid w:val="00326019"/>
    <w:rsid w:val="00326062"/>
    <w:rsid w:val="003264D0"/>
    <w:rsid w:val="00326797"/>
    <w:rsid w:val="00326D00"/>
    <w:rsid w:val="00326F95"/>
    <w:rsid w:val="0032745D"/>
    <w:rsid w:val="003277E7"/>
    <w:rsid w:val="00330265"/>
    <w:rsid w:val="0033053E"/>
    <w:rsid w:val="00330C8B"/>
    <w:rsid w:val="00330D82"/>
    <w:rsid w:val="00330E4F"/>
    <w:rsid w:val="00330EF6"/>
    <w:rsid w:val="0033147D"/>
    <w:rsid w:val="00331850"/>
    <w:rsid w:val="00331B97"/>
    <w:rsid w:val="00332085"/>
    <w:rsid w:val="003321F6"/>
    <w:rsid w:val="0033251C"/>
    <w:rsid w:val="003327F9"/>
    <w:rsid w:val="00332AFC"/>
    <w:rsid w:val="0033306C"/>
    <w:rsid w:val="0033324C"/>
    <w:rsid w:val="00333444"/>
    <w:rsid w:val="0033390B"/>
    <w:rsid w:val="00333A17"/>
    <w:rsid w:val="00333AD2"/>
    <w:rsid w:val="00333CA2"/>
    <w:rsid w:val="00333D12"/>
    <w:rsid w:val="00334044"/>
    <w:rsid w:val="00334359"/>
    <w:rsid w:val="003345D6"/>
    <w:rsid w:val="0033466C"/>
    <w:rsid w:val="00334846"/>
    <w:rsid w:val="00334936"/>
    <w:rsid w:val="00334969"/>
    <w:rsid w:val="00334DB3"/>
    <w:rsid w:val="00334E1E"/>
    <w:rsid w:val="00335687"/>
    <w:rsid w:val="003356E9"/>
    <w:rsid w:val="00335BA7"/>
    <w:rsid w:val="0033631D"/>
    <w:rsid w:val="0033642E"/>
    <w:rsid w:val="003364D5"/>
    <w:rsid w:val="00337011"/>
    <w:rsid w:val="00337455"/>
    <w:rsid w:val="00337AB9"/>
    <w:rsid w:val="003400E1"/>
    <w:rsid w:val="0034032C"/>
    <w:rsid w:val="003407F9"/>
    <w:rsid w:val="00340868"/>
    <w:rsid w:val="00340A42"/>
    <w:rsid w:val="00340EF3"/>
    <w:rsid w:val="00341114"/>
    <w:rsid w:val="003414CC"/>
    <w:rsid w:val="003416B1"/>
    <w:rsid w:val="00341780"/>
    <w:rsid w:val="003417CB"/>
    <w:rsid w:val="003418E7"/>
    <w:rsid w:val="00341A70"/>
    <w:rsid w:val="00341BFB"/>
    <w:rsid w:val="00341C88"/>
    <w:rsid w:val="00341E25"/>
    <w:rsid w:val="00341E84"/>
    <w:rsid w:val="00341EB3"/>
    <w:rsid w:val="00341F08"/>
    <w:rsid w:val="00342037"/>
    <w:rsid w:val="00342276"/>
    <w:rsid w:val="003425A2"/>
    <w:rsid w:val="00342622"/>
    <w:rsid w:val="00342BBB"/>
    <w:rsid w:val="00342DA8"/>
    <w:rsid w:val="00342DBC"/>
    <w:rsid w:val="0034341A"/>
    <w:rsid w:val="00343DA6"/>
    <w:rsid w:val="003444FF"/>
    <w:rsid w:val="00344534"/>
    <w:rsid w:val="003448DF"/>
    <w:rsid w:val="00344B59"/>
    <w:rsid w:val="00344C64"/>
    <w:rsid w:val="00344DA4"/>
    <w:rsid w:val="00344E33"/>
    <w:rsid w:val="0034503A"/>
    <w:rsid w:val="003452AA"/>
    <w:rsid w:val="003454B6"/>
    <w:rsid w:val="0034556C"/>
    <w:rsid w:val="003457EB"/>
    <w:rsid w:val="00345BA8"/>
    <w:rsid w:val="00345BDA"/>
    <w:rsid w:val="00345E22"/>
    <w:rsid w:val="00345F27"/>
    <w:rsid w:val="00345FC2"/>
    <w:rsid w:val="003464F9"/>
    <w:rsid w:val="003467CA"/>
    <w:rsid w:val="003467D7"/>
    <w:rsid w:val="00346C3A"/>
    <w:rsid w:val="00346CF5"/>
    <w:rsid w:val="00347A7C"/>
    <w:rsid w:val="00347B4F"/>
    <w:rsid w:val="00347F79"/>
    <w:rsid w:val="00350192"/>
    <w:rsid w:val="00350214"/>
    <w:rsid w:val="003503CA"/>
    <w:rsid w:val="0035086B"/>
    <w:rsid w:val="003508BF"/>
    <w:rsid w:val="00350CF0"/>
    <w:rsid w:val="003510E3"/>
    <w:rsid w:val="0035121A"/>
    <w:rsid w:val="0035133A"/>
    <w:rsid w:val="003518EE"/>
    <w:rsid w:val="00351BAA"/>
    <w:rsid w:val="00351CA7"/>
    <w:rsid w:val="00351E2D"/>
    <w:rsid w:val="0035205F"/>
    <w:rsid w:val="00352222"/>
    <w:rsid w:val="003522F0"/>
    <w:rsid w:val="00352314"/>
    <w:rsid w:val="00352718"/>
    <w:rsid w:val="003532A8"/>
    <w:rsid w:val="0035355E"/>
    <w:rsid w:val="00353A84"/>
    <w:rsid w:val="00353F8D"/>
    <w:rsid w:val="003549A0"/>
    <w:rsid w:val="00354B73"/>
    <w:rsid w:val="00354FD8"/>
    <w:rsid w:val="0035503E"/>
    <w:rsid w:val="00355989"/>
    <w:rsid w:val="00355B5F"/>
    <w:rsid w:val="00355BBA"/>
    <w:rsid w:val="00355DAE"/>
    <w:rsid w:val="00355DF7"/>
    <w:rsid w:val="00356148"/>
    <w:rsid w:val="0035665D"/>
    <w:rsid w:val="00356AA7"/>
    <w:rsid w:val="00356AA8"/>
    <w:rsid w:val="003574D9"/>
    <w:rsid w:val="0035796E"/>
    <w:rsid w:val="00357B46"/>
    <w:rsid w:val="00357D6C"/>
    <w:rsid w:val="0036005F"/>
    <w:rsid w:val="0036009D"/>
    <w:rsid w:val="0036010C"/>
    <w:rsid w:val="003602E8"/>
    <w:rsid w:val="003608EC"/>
    <w:rsid w:val="00360A7B"/>
    <w:rsid w:val="00360EE6"/>
    <w:rsid w:val="00360F4B"/>
    <w:rsid w:val="00360FCC"/>
    <w:rsid w:val="00361090"/>
    <w:rsid w:val="003618CD"/>
    <w:rsid w:val="0036209E"/>
    <w:rsid w:val="00362A1D"/>
    <w:rsid w:val="00362BC2"/>
    <w:rsid w:val="00362D83"/>
    <w:rsid w:val="003630DE"/>
    <w:rsid w:val="00363176"/>
    <w:rsid w:val="00363233"/>
    <w:rsid w:val="00363538"/>
    <w:rsid w:val="003639CF"/>
    <w:rsid w:val="00363B43"/>
    <w:rsid w:val="00363DB2"/>
    <w:rsid w:val="003642FF"/>
    <w:rsid w:val="00364952"/>
    <w:rsid w:val="00364FC8"/>
    <w:rsid w:val="0036516E"/>
    <w:rsid w:val="003651AA"/>
    <w:rsid w:val="003651E5"/>
    <w:rsid w:val="00365BA5"/>
    <w:rsid w:val="0036634F"/>
    <w:rsid w:val="00366B34"/>
    <w:rsid w:val="003670B3"/>
    <w:rsid w:val="003670FD"/>
    <w:rsid w:val="003671B0"/>
    <w:rsid w:val="003675B6"/>
    <w:rsid w:val="003676D5"/>
    <w:rsid w:val="003700AE"/>
    <w:rsid w:val="00370520"/>
    <w:rsid w:val="003706C2"/>
    <w:rsid w:val="0037078B"/>
    <w:rsid w:val="00370941"/>
    <w:rsid w:val="00370C4D"/>
    <w:rsid w:val="00370E2B"/>
    <w:rsid w:val="00371434"/>
    <w:rsid w:val="003717CC"/>
    <w:rsid w:val="00371B5A"/>
    <w:rsid w:val="00371BD2"/>
    <w:rsid w:val="00371EE1"/>
    <w:rsid w:val="00371F0E"/>
    <w:rsid w:val="00372033"/>
    <w:rsid w:val="0037204B"/>
    <w:rsid w:val="0037265A"/>
    <w:rsid w:val="003728FE"/>
    <w:rsid w:val="00372975"/>
    <w:rsid w:val="00372D12"/>
    <w:rsid w:val="00372E26"/>
    <w:rsid w:val="00372F84"/>
    <w:rsid w:val="00373182"/>
    <w:rsid w:val="00373298"/>
    <w:rsid w:val="003736AF"/>
    <w:rsid w:val="00373983"/>
    <w:rsid w:val="00373C49"/>
    <w:rsid w:val="00373D57"/>
    <w:rsid w:val="003742EC"/>
    <w:rsid w:val="00374453"/>
    <w:rsid w:val="0037498C"/>
    <w:rsid w:val="00374C24"/>
    <w:rsid w:val="00374DB8"/>
    <w:rsid w:val="00374FD7"/>
    <w:rsid w:val="0037564E"/>
    <w:rsid w:val="003756D3"/>
    <w:rsid w:val="0037573D"/>
    <w:rsid w:val="0037578D"/>
    <w:rsid w:val="003758CE"/>
    <w:rsid w:val="00375BBF"/>
    <w:rsid w:val="00375C9F"/>
    <w:rsid w:val="00375D7E"/>
    <w:rsid w:val="00376222"/>
    <w:rsid w:val="00376273"/>
    <w:rsid w:val="003764A3"/>
    <w:rsid w:val="0037659D"/>
    <w:rsid w:val="00376654"/>
    <w:rsid w:val="00376A78"/>
    <w:rsid w:val="00376A7C"/>
    <w:rsid w:val="00376E0E"/>
    <w:rsid w:val="00376F52"/>
    <w:rsid w:val="0037708E"/>
    <w:rsid w:val="003771D4"/>
    <w:rsid w:val="00377811"/>
    <w:rsid w:val="00377A71"/>
    <w:rsid w:val="00377EDE"/>
    <w:rsid w:val="00377EEC"/>
    <w:rsid w:val="00380673"/>
    <w:rsid w:val="00380695"/>
    <w:rsid w:val="00380822"/>
    <w:rsid w:val="00380F8B"/>
    <w:rsid w:val="00381453"/>
    <w:rsid w:val="00381BDC"/>
    <w:rsid w:val="00382442"/>
    <w:rsid w:val="003827C2"/>
    <w:rsid w:val="00382840"/>
    <w:rsid w:val="00382DD9"/>
    <w:rsid w:val="003839D2"/>
    <w:rsid w:val="00383CDD"/>
    <w:rsid w:val="00383FBE"/>
    <w:rsid w:val="003843E0"/>
    <w:rsid w:val="00384A0B"/>
    <w:rsid w:val="00384B1B"/>
    <w:rsid w:val="00384C6D"/>
    <w:rsid w:val="00384D6C"/>
    <w:rsid w:val="003851A9"/>
    <w:rsid w:val="003854C7"/>
    <w:rsid w:val="00385679"/>
    <w:rsid w:val="00385C8B"/>
    <w:rsid w:val="00386730"/>
    <w:rsid w:val="00386A84"/>
    <w:rsid w:val="00386C9D"/>
    <w:rsid w:val="003872A7"/>
    <w:rsid w:val="003877A1"/>
    <w:rsid w:val="003878F6"/>
    <w:rsid w:val="00387A1C"/>
    <w:rsid w:val="00387B78"/>
    <w:rsid w:val="00387CE6"/>
    <w:rsid w:val="00387DBC"/>
    <w:rsid w:val="00387FA1"/>
    <w:rsid w:val="003900F3"/>
    <w:rsid w:val="003902EE"/>
    <w:rsid w:val="00390325"/>
    <w:rsid w:val="0039032B"/>
    <w:rsid w:val="003906CD"/>
    <w:rsid w:val="00390A7E"/>
    <w:rsid w:val="00390C5F"/>
    <w:rsid w:val="003910F2"/>
    <w:rsid w:val="00391709"/>
    <w:rsid w:val="00391899"/>
    <w:rsid w:val="00391DF4"/>
    <w:rsid w:val="00391EBF"/>
    <w:rsid w:val="00391EFB"/>
    <w:rsid w:val="003923CA"/>
    <w:rsid w:val="0039259A"/>
    <w:rsid w:val="0039259B"/>
    <w:rsid w:val="0039271D"/>
    <w:rsid w:val="0039296E"/>
    <w:rsid w:val="003931F8"/>
    <w:rsid w:val="0039347C"/>
    <w:rsid w:val="00393499"/>
    <w:rsid w:val="003934E7"/>
    <w:rsid w:val="003935DF"/>
    <w:rsid w:val="00393644"/>
    <w:rsid w:val="003938F7"/>
    <w:rsid w:val="00393A80"/>
    <w:rsid w:val="00393AC1"/>
    <w:rsid w:val="00393B11"/>
    <w:rsid w:val="00393BFA"/>
    <w:rsid w:val="00393C32"/>
    <w:rsid w:val="00393C55"/>
    <w:rsid w:val="00393E4C"/>
    <w:rsid w:val="00394474"/>
    <w:rsid w:val="0039476B"/>
    <w:rsid w:val="00394A52"/>
    <w:rsid w:val="00394BB8"/>
    <w:rsid w:val="00394C42"/>
    <w:rsid w:val="00394CE3"/>
    <w:rsid w:val="00394E31"/>
    <w:rsid w:val="0039527E"/>
    <w:rsid w:val="00395398"/>
    <w:rsid w:val="00395931"/>
    <w:rsid w:val="00395944"/>
    <w:rsid w:val="00395E6F"/>
    <w:rsid w:val="00396174"/>
    <w:rsid w:val="00396770"/>
    <w:rsid w:val="00396C88"/>
    <w:rsid w:val="00396E1E"/>
    <w:rsid w:val="003972A6"/>
    <w:rsid w:val="003972F8"/>
    <w:rsid w:val="003976AC"/>
    <w:rsid w:val="003978C2"/>
    <w:rsid w:val="00397AD6"/>
    <w:rsid w:val="00397C66"/>
    <w:rsid w:val="00397CF9"/>
    <w:rsid w:val="00397F9E"/>
    <w:rsid w:val="003A070F"/>
    <w:rsid w:val="003A087B"/>
    <w:rsid w:val="003A0A52"/>
    <w:rsid w:val="003A0B90"/>
    <w:rsid w:val="003A0E25"/>
    <w:rsid w:val="003A0E53"/>
    <w:rsid w:val="003A0E67"/>
    <w:rsid w:val="003A0F1B"/>
    <w:rsid w:val="003A1110"/>
    <w:rsid w:val="003A168D"/>
    <w:rsid w:val="003A1908"/>
    <w:rsid w:val="003A1B9B"/>
    <w:rsid w:val="003A1C2A"/>
    <w:rsid w:val="003A1C5B"/>
    <w:rsid w:val="003A1DB8"/>
    <w:rsid w:val="003A2180"/>
    <w:rsid w:val="003A22FE"/>
    <w:rsid w:val="003A26F4"/>
    <w:rsid w:val="003A295E"/>
    <w:rsid w:val="003A2A93"/>
    <w:rsid w:val="003A2B8C"/>
    <w:rsid w:val="003A2C3B"/>
    <w:rsid w:val="003A3443"/>
    <w:rsid w:val="003A34EB"/>
    <w:rsid w:val="003A3611"/>
    <w:rsid w:val="003A3AAE"/>
    <w:rsid w:val="003A3C4A"/>
    <w:rsid w:val="003A3E4A"/>
    <w:rsid w:val="003A421E"/>
    <w:rsid w:val="003A4271"/>
    <w:rsid w:val="003A4287"/>
    <w:rsid w:val="003A4685"/>
    <w:rsid w:val="003A46C5"/>
    <w:rsid w:val="003A46CD"/>
    <w:rsid w:val="003A47D8"/>
    <w:rsid w:val="003A49AE"/>
    <w:rsid w:val="003A4A4E"/>
    <w:rsid w:val="003A4BAE"/>
    <w:rsid w:val="003A4C9E"/>
    <w:rsid w:val="003A5232"/>
    <w:rsid w:val="003A5446"/>
    <w:rsid w:val="003A5BDD"/>
    <w:rsid w:val="003A5EE3"/>
    <w:rsid w:val="003A681C"/>
    <w:rsid w:val="003A6A1E"/>
    <w:rsid w:val="003A6F17"/>
    <w:rsid w:val="003A72E7"/>
    <w:rsid w:val="003A7356"/>
    <w:rsid w:val="003A755D"/>
    <w:rsid w:val="003A794A"/>
    <w:rsid w:val="003A7CBF"/>
    <w:rsid w:val="003B0075"/>
    <w:rsid w:val="003B01F2"/>
    <w:rsid w:val="003B0829"/>
    <w:rsid w:val="003B0EA1"/>
    <w:rsid w:val="003B0F5E"/>
    <w:rsid w:val="003B0F78"/>
    <w:rsid w:val="003B103C"/>
    <w:rsid w:val="003B19C6"/>
    <w:rsid w:val="003B1B2C"/>
    <w:rsid w:val="003B1CC7"/>
    <w:rsid w:val="003B1EBE"/>
    <w:rsid w:val="003B20A2"/>
    <w:rsid w:val="003B20BE"/>
    <w:rsid w:val="003B22AF"/>
    <w:rsid w:val="003B2714"/>
    <w:rsid w:val="003B27B7"/>
    <w:rsid w:val="003B29F6"/>
    <w:rsid w:val="003B2BBD"/>
    <w:rsid w:val="003B2C7E"/>
    <w:rsid w:val="003B2DCD"/>
    <w:rsid w:val="003B3092"/>
    <w:rsid w:val="003B334F"/>
    <w:rsid w:val="003B35C4"/>
    <w:rsid w:val="003B3A13"/>
    <w:rsid w:val="003B3A22"/>
    <w:rsid w:val="003B3AAB"/>
    <w:rsid w:val="003B3B13"/>
    <w:rsid w:val="003B3E78"/>
    <w:rsid w:val="003B3F7C"/>
    <w:rsid w:val="003B3FE2"/>
    <w:rsid w:val="003B404A"/>
    <w:rsid w:val="003B4875"/>
    <w:rsid w:val="003B58E1"/>
    <w:rsid w:val="003B5992"/>
    <w:rsid w:val="003B5CF2"/>
    <w:rsid w:val="003B5D01"/>
    <w:rsid w:val="003B5D6F"/>
    <w:rsid w:val="003B5DB9"/>
    <w:rsid w:val="003B60F7"/>
    <w:rsid w:val="003B6164"/>
    <w:rsid w:val="003B64A4"/>
    <w:rsid w:val="003B65E8"/>
    <w:rsid w:val="003B6719"/>
    <w:rsid w:val="003B6872"/>
    <w:rsid w:val="003B6899"/>
    <w:rsid w:val="003B6B0C"/>
    <w:rsid w:val="003B6CFA"/>
    <w:rsid w:val="003B7103"/>
    <w:rsid w:val="003B742C"/>
    <w:rsid w:val="003B772F"/>
    <w:rsid w:val="003B7931"/>
    <w:rsid w:val="003B7AB2"/>
    <w:rsid w:val="003B7D81"/>
    <w:rsid w:val="003C0002"/>
    <w:rsid w:val="003C03F2"/>
    <w:rsid w:val="003C04D8"/>
    <w:rsid w:val="003C05C4"/>
    <w:rsid w:val="003C0852"/>
    <w:rsid w:val="003C0B4C"/>
    <w:rsid w:val="003C0E46"/>
    <w:rsid w:val="003C0F19"/>
    <w:rsid w:val="003C100F"/>
    <w:rsid w:val="003C137E"/>
    <w:rsid w:val="003C18C9"/>
    <w:rsid w:val="003C1FF8"/>
    <w:rsid w:val="003C223F"/>
    <w:rsid w:val="003C2308"/>
    <w:rsid w:val="003C24B8"/>
    <w:rsid w:val="003C26DE"/>
    <w:rsid w:val="003C28B7"/>
    <w:rsid w:val="003C28D9"/>
    <w:rsid w:val="003C2958"/>
    <w:rsid w:val="003C2CFD"/>
    <w:rsid w:val="003C3088"/>
    <w:rsid w:val="003C3127"/>
    <w:rsid w:val="003C3647"/>
    <w:rsid w:val="003C3698"/>
    <w:rsid w:val="003C3808"/>
    <w:rsid w:val="003C4044"/>
    <w:rsid w:val="003C40C7"/>
    <w:rsid w:val="003C43A4"/>
    <w:rsid w:val="003C4F16"/>
    <w:rsid w:val="003C4F40"/>
    <w:rsid w:val="003C55E7"/>
    <w:rsid w:val="003C648C"/>
    <w:rsid w:val="003C6723"/>
    <w:rsid w:val="003C6DBE"/>
    <w:rsid w:val="003C6DCD"/>
    <w:rsid w:val="003C70B4"/>
    <w:rsid w:val="003C79D8"/>
    <w:rsid w:val="003C7E1D"/>
    <w:rsid w:val="003C7FC8"/>
    <w:rsid w:val="003D0122"/>
    <w:rsid w:val="003D0275"/>
    <w:rsid w:val="003D03B5"/>
    <w:rsid w:val="003D0627"/>
    <w:rsid w:val="003D0786"/>
    <w:rsid w:val="003D088D"/>
    <w:rsid w:val="003D09B3"/>
    <w:rsid w:val="003D09B4"/>
    <w:rsid w:val="003D0E0D"/>
    <w:rsid w:val="003D0F0A"/>
    <w:rsid w:val="003D1032"/>
    <w:rsid w:val="003D11EB"/>
    <w:rsid w:val="003D142C"/>
    <w:rsid w:val="003D1605"/>
    <w:rsid w:val="003D18C5"/>
    <w:rsid w:val="003D1A86"/>
    <w:rsid w:val="003D1DAD"/>
    <w:rsid w:val="003D23CE"/>
    <w:rsid w:val="003D2409"/>
    <w:rsid w:val="003D256A"/>
    <w:rsid w:val="003D2A0C"/>
    <w:rsid w:val="003D2CBB"/>
    <w:rsid w:val="003D2E4C"/>
    <w:rsid w:val="003D2E56"/>
    <w:rsid w:val="003D2EA3"/>
    <w:rsid w:val="003D303D"/>
    <w:rsid w:val="003D345A"/>
    <w:rsid w:val="003D37BB"/>
    <w:rsid w:val="003D3865"/>
    <w:rsid w:val="003D3976"/>
    <w:rsid w:val="003D39CF"/>
    <w:rsid w:val="003D3EF3"/>
    <w:rsid w:val="003D412D"/>
    <w:rsid w:val="003D414A"/>
    <w:rsid w:val="003D41E6"/>
    <w:rsid w:val="003D4739"/>
    <w:rsid w:val="003D48EF"/>
    <w:rsid w:val="003D4ADA"/>
    <w:rsid w:val="003D4D96"/>
    <w:rsid w:val="003D4E76"/>
    <w:rsid w:val="003D509B"/>
    <w:rsid w:val="003D57AF"/>
    <w:rsid w:val="003D5E2D"/>
    <w:rsid w:val="003D5FF5"/>
    <w:rsid w:val="003D6390"/>
    <w:rsid w:val="003D659B"/>
    <w:rsid w:val="003D6C80"/>
    <w:rsid w:val="003D6D1F"/>
    <w:rsid w:val="003D73AC"/>
    <w:rsid w:val="003D748D"/>
    <w:rsid w:val="003D76C3"/>
    <w:rsid w:val="003D773F"/>
    <w:rsid w:val="003D7862"/>
    <w:rsid w:val="003D793D"/>
    <w:rsid w:val="003D79E8"/>
    <w:rsid w:val="003D7A1C"/>
    <w:rsid w:val="003D7C00"/>
    <w:rsid w:val="003D7D98"/>
    <w:rsid w:val="003E061E"/>
    <w:rsid w:val="003E08EA"/>
    <w:rsid w:val="003E0FFC"/>
    <w:rsid w:val="003E12C2"/>
    <w:rsid w:val="003E13ED"/>
    <w:rsid w:val="003E18C1"/>
    <w:rsid w:val="003E23AF"/>
    <w:rsid w:val="003E26CE"/>
    <w:rsid w:val="003E2AA8"/>
    <w:rsid w:val="003E2D0E"/>
    <w:rsid w:val="003E3051"/>
    <w:rsid w:val="003E3515"/>
    <w:rsid w:val="003E35F9"/>
    <w:rsid w:val="003E4182"/>
    <w:rsid w:val="003E485D"/>
    <w:rsid w:val="003E4A55"/>
    <w:rsid w:val="003E4B5A"/>
    <w:rsid w:val="003E4DDF"/>
    <w:rsid w:val="003E4DE6"/>
    <w:rsid w:val="003E4FD0"/>
    <w:rsid w:val="003E512C"/>
    <w:rsid w:val="003E5380"/>
    <w:rsid w:val="003E5454"/>
    <w:rsid w:val="003E5534"/>
    <w:rsid w:val="003E5652"/>
    <w:rsid w:val="003E58B3"/>
    <w:rsid w:val="003E6178"/>
    <w:rsid w:val="003E6D05"/>
    <w:rsid w:val="003E6D1A"/>
    <w:rsid w:val="003E72F4"/>
    <w:rsid w:val="003E7464"/>
    <w:rsid w:val="003E7B30"/>
    <w:rsid w:val="003E7BFF"/>
    <w:rsid w:val="003E7C79"/>
    <w:rsid w:val="003E7F00"/>
    <w:rsid w:val="003F09BF"/>
    <w:rsid w:val="003F09C5"/>
    <w:rsid w:val="003F0E6F"/>
    <w:rsid w:val="003F1108"/>
    <w:rsid w:val="003F134D"/>
    <w:rsid w:val="003F1494"/>
    <w:rsid w:val="003F14C9"/>
    <w:rsid w:val="003F19DE"/>
    <w:rsid w:val="003F1CCA"/>
    <w:rsid w:val="003F1EC4"/>
    <w:rsid w:val="003F1EFF"/>
    <w:rsid w:val="003F1FD4"/>
    <w:rsid w:val="003F214E"/>
    <w:rsid w:val="003F2154"/>
    <w:rsid w:val="003F21D0"/>
    <w:rsid w:val="003F27B9"/>
    <w:rsid w:val="003F2877"/>
    <w:rsid w:val="003F2BAF"/>
    <w:rsid w:val="003F2DAF"/>
    <w:rsid w:val="003F322D"/>
    <w:rsid w:val="003F3D46"/>
    <w:rsid w:val="003F420A"/>
    <w:rsid w:val="003F4303"/>
    <w:rsid w:val="003F4A99"/>
    <w:rsid w:val="003F4B2C"/>
    <w:rsid w:val="003F4E1B"/>
    <w:rsid w:val="003F53ED"/>
    <w:rsid w:val="003F53F6"/>
    <w:rsid w:val="003F5597"/>
    <w:rsid w:val="003F572B"/>
    <w:rsid w:val="003F61BD"/>
    <w:rsid w:val="003F664C"/>
    <w:rsid w:val="003F66E5"/>
    <w:rsid w:val="003F6719"/>
    <w:rsid w:val="003F6837"/>
    <w:rsid w:val="003F68B7"/>
    <w:rsid w:val="003F6C92"/>
    <w:rsid w:val="003F786E"/>
    <w:rsid w:val="003F7910"/>
    <w:rsid w:val="003F7B37"/>
    <w:rsid w:val="003F7BC2"/>
    <w:rsid w:val="004007BC"/>
    <w:rsid w:val="004007C2"/>
    <w:rsid w:val="00400C73"/>
    <w:rsid w:val="00400D07"/>
    <w:rsid w:val="00400E2D"/>
    <w:rsid w:val="00400EBA"/>
    <w:rsid w:val="004015F8"/>
    <w:rsid w:val="004017E5"/>
    <w:rsid w:val="0040197B"/>
    <w:rsid w:val="004019F5"/>
    <w:rsid w:val="00401AD7"/>
    <w:rsid w:val="00401C32"/>
    <w:rsid w:val="00401DC0"/>
    <w:rsid w:val="00402103"/>
    <w:rsid w:val="0040211B"/>
    <w:rsid w:val="0040258C"/>
    <w:rsid w:val="0040263F"/>
    <w:rsid w:val="00402A7D"/>
    <w:rsid w:val="00402DD3"/>
    <w:rsid w:val="00402E69"/>
    <w:rsid w:val="00402E89"/>
    <w:rsid w:val="00403110"/>
    <w:rsid w:val="00403168"/>
    <w:rsid w:val="004032AA"/>
    <w:rsid w:val="00403301"/>
    <w:rsid w:val="0040366A"/>
    <w:rsid w:val="00403A90"/>
    <w:rsid w:val="00403EC0"/>
    <w:rsid w:val="00403F1D"/>
    <w:rsid w:val="0040423E"/>
    <w:rsid w:val="00404A36"/>
    <w:rsid w:val="00404AAC"/>
    <w:rsid w:val="00404DA9"/>
    <w:rsid w:val="00404E74"/>
    <w:rsid w:val="00404EE2"/>
    <w:rsid w:val="0040553E"/>
    <w:rsid w:val="00405A6E"/>
    <w:rsid w:val="00405C20"/>
    <w:rsid w:val="004067BF"/>
    <w:rsid w:val="00406876"/>
    <w:rsid w:val="00406AA9"/>
    <w:rsid w:val="00406C21"/>
    <w:rsid w:val="00406DA6"/>
    <w:rsid w:val="00407009"/>
    <w:rsid w:val="0040795A"/>
    <w:rsid w:val="004079A6"/>
    <w:rsid w:val="004079DF"/>
    <w:rsid w:val="00407D1B"/>
    <w:rsid w:val="004103FC"/>
    <w:rsid w:val="004106E4"/>
    <w:rsid w:val="00410852"/>
    <w:rsid w:val="00410896"/>
    <w:rsid w:val="0041093D"/>
    <w:rsid w:val="00410964"/>
    <w:rsid w:val="004109D4"/>
    <w:rsid w:val="0041106C"/>
    <w:rsid w:val="0041119D"/>
    <w:rsid w:val="00411323"/>
    <w:rsid w:val="004115D0"/>
    <w:rsid w:val="0041175E"/>
    <w:rsid w:val="00411A09"/>
    <w:rsid w:val="00411A58"/>
    <w:rsid w:val="00412553"/>
    <w:rsid w:val="00412615"/>
    <w:rsid w:val="00412B61"/>
    <w:rsid w:val="00412B7E"/>
    <w:rsid w:val="00412BB3"/>
    <w:rsid w:val="0041310C"/>
    <w:rsid w:val="00413491"/>
    <w:rsid w:val="004134C6"/>
    <w:rsid w:val="004136F3"/>
    <w:rsid w:val="00413769"/>
    <w:rsid w:val="00413814"/>
    <w:rsid w:val="0041393D"/>
    <w:rsid w:val="00413AF4"/>
    <w:rsid w:val="00413B42"/>
    <w:rsid w:val="00413D83"/>
    <w:rsid w:val="00413EA0"/>
    <w:rsid w:val="004140CE"/>
    <w:rsid w:val="00414266"/>
    <w:rsid w:val="0041444B"/>
    <w:rsid w:val="0041453C"/>
    <w:rsid w:val="004145A9"/>
    <w:rsid w:val="004146D9"/>
    <w:rsid w:val="0041472C"/>
    <w:rsid w:val="0041478E"/>
    <w:rsid w:val="00414898"/>
    <w:rsid w:val="00414AC7"/>
    <w:rsid w:val="00415652"/>
    <w:rsid w:val="00415654"/>
    <w:rsid w:val="00415B50"/>
    <w:rsid w:val="004165EC"/>
    <w:rsid w:val="00416E66"/>
    <w:rsid w:val="004172E8"/>
    <w:rsid w:val="00417561"/>
    <w:rsid w:val="00417B5E"/>
    <w:rsid w:val="00417B91"/>
    <w:rsid w:val="00417FF2"/>
    <w:rsid w:val="004204DE"/>
    <w:rsid w:val="0042064D"/>
    <w:rsid w:val="0042090B"/>
    <w:rsid w:val="00420921"/>
    <w:rsid w:val="00421932"/>
    <w:rsid w:val="00421AE6"/>
    <w:rsid w:val="00421DC7"/>
    <w:rsid w:val="00421DEC"/>
    <w:rsid w:val="00421DFA"/>
    <w:rsid w:val="00422068"/>
    <w:rsid w:val="00422341"/>
    <w:rsid w:val="00422B76"/>
    <w:rsid w:val="00422C08"/>
    <w:rsid w:val="00422E07"/>
    <w:rsid w:val="00423A77"/>
    <w:rsid w:val="00423BD4"/>
    <w:rsid w:val="00423FF7"/>
    <w:rsid w:val="00424241"/>
    <w:rsid w:val="004247A4"/>
    <w:rsid w:val="004248E6"/>
    <w:rsid w:val="00424A6B"/>
    <w:rsid w:val="00424F46"/>
    <w:rsid w:val="00425070"/>
    <w:rsid w:val="00425386"/>
    <w:rsid w:val="004253D0"/>
    <w:rsid w:val="004254FE"/>
    <w:rsid w:val="00425648"/>
    <w:rsid w:val="00426395"/>
    <w:rsid w:val="004268E3"/>
    <w:rsid w:val="00426955"/>
    <w:rsid w:val="00426AAA"/>
    <w:rsid w:val="00426F13"/>
    <w:rsid w:val="004274A3"/>
    <w:rsid w:val="0042791D"/>
    <w:rsid w:val="004279D5"/>
    <w:rsid w:val="00427A19"/>
    <w:rsid w:val="00427BDB"/>
    <w:rsid w:val="004300DE"/>
    <w:rsid w:val="004307E9"/>
    <w:rsid w:val="00430967"/>
    <w:rsid w:val="00430B90"/>
    <w:rsid w:val="00430C3B"/>
    <w:rsid w:val="00430CE7"/>
    <w:rsid w:val="00430E76"/>
    <w:rsid w:val="0043103A"/>
    <w:rsid w:val="0043144E"/>
    <w:rsid w:val="004314D9"/>
    <w:rsid w:val="00431515"/>
    <w:rsid w:val="00431769"/>
    <w:rsid w:val="004319CC"/>
    <w:rsid w:val="00431D29"/>
    <w:rsid w:val="00431F7A"/>
    <w:rsid w:val="00432617"/>
    <w:rsid w:val="00432654"/>
    <w:rsid w:val="004328E4"/>
    <w:rsid w:val="00432DA2"/>
    <w:rsid w:val="00433204"/>
    <w:rsid w:val="00433215"/>
    <w:rsid w:val="004332E3"/>
    <w:rsid w:val="004333A6"/>
    <w:rsid w:val="00433BB1"/>
    <w:rsid w:val="00433F00"/>
    <w:rsid w:val="004342FA"/>
    <w:rsid w:val="004343C2"/>
    <w:rsid w:val="0043443B"/>
    <w:rsid w:val="00434455"/>
    <w:rsid w:val="0043446E"/>
    <w:rsid w:val="00434533"/>
    <w:rsid w:val="0043480F"/>
    <w:rsid w:val="00434A5A"/>
    <w:rsid w:val="00434AE4"/>
    <w:rsid w:val="00434F8C"/>
    <w:rsid w:val="00434F93"/>
    <w:rsid w:val="00434FB2"/>
    <w:rsid w:val="004362B2"/>
    <w:rsid w:val="00436312"/>
    <w:rsid w:val="00436400"/>
    <w:rsid w:val="00436465"/>
    <w:rsid w:val="0043666C"/>
    <w:rsid w:val="0043680D"/>
    <w:rsid w:val="004369E5"/>
    <w:rsid w:val="00436C37"/>
    <w:rsid w:val="00436EE1"/>
    <w:rsid w:val="004377D9"/>
    <w:rsid w:val="00437A77"/>
    <w:rsid w:val="00437DEA"/>
    <w:rsid w:val="004402DA"/>
    <w:rsid w:val="004403A1"/>
    <w:rsid w:val="0044069A"/>
    <w:rsid w:val="004407C6"/>
    <w:rsid w:val="00440826"/>
    <w:rsid w:val="0044099C"/>
    <w:rsid w:val="00440A5B"/>
    <w:rsid w:val="0044108A"/>
    <w:rsid w:val="004410A1"/>
    <w:rsid w:val="0044110A"/>
    <w:rsid w:val="004411CA"/>
    <w:rsid w:val="0044131D"/>
    <w:rsid w:val="004413A8"/>
    <w:rsid w:val="00442004"/>
    <w:rsid w:val="0044215D"/>
    <w:rsid w:val="00442312"/>
    <w:rsid w:val="0044281B"/>
    <w:rsid w:val="00442C78"/>
    <w:rsid w:val="00443150"/>
    <w:rsid w:val="00443191"/>
    <w:rsid w:val="00443200"/>
    <w:rsid w:val="00443321"/>
    <w:rsid w:val="0044358C"/>
    <w:rsid w:val="0044413E"/>
    <w:rsid w:val="0044414D"/>
    <w:rsid w:val="004441E2"/>
    <w:rsid w:val="004449EA"/>
    <w:rsid w:val="00445186"/>
    <w:rsid w:val="00445216"/>
    <w:rsid w:val="004463C3"/>
    <w:rsid w:val="0044657D"/>
    <w:rsid w:val="00446EF1"/>
    <w:rsid w:val="00446F51"/>
    <w:rsid w:val="00447552"/>
    <w:rsid w:val="004476B8"/>
    <w:rsid w:val="00447D1E"/>
    <w:rsid w:val="00447FB4"/>
    <w:rsid w:val="004504D9"/>
    <w:rsid w:val="00450A08"/>
    <w:rsid w:val="00450A7C"/>
    <w:rsid w:val="00450BCD"/>
    <w:rsid w:val="00450D9F"/>
    <w:rsid w:val="00450F2B"/>
    <w:rsid w:val="00451573"/>
    <w:rsid w:val="004519DE"/>
    <w:rsid w:val="00451C8B"/>
    <w:rsid w:val="00451F64"/>
    <w:rsid w:val="004523FD"/>
    <w:rsid w:val="00452BAE"/>
    <w:rsid w:val="00452BD5"/>
    <w:rsid w:val="00452FA6"/>
    <w:rsid w:val="00452FD6"/>
    <w:rsid w:val="00453F4F"/>
    <w:rsid w:val="00453FC4"/>
    <w:rsid w:val="00454064"/>
    <w:rsid w:val="0045433E"/>
    <w:rsid w:val="004545CF"/>
    <w:rsid w:val="004546B2"/>
    <w:rsid w:val="004549AF"/>
    <w:rsid w:val="00454B78"/>
    <w:rsid w:val="00454B8F"/>
    <w:rsid w:val="00454CBC"/>
    <w:rsid w:val="004550E7"/>
    <w:rsid w:val="004551BD"/>
    <w:rsid w:val="0045544C"/>
    <w:rsid w:val="004554A7"/>
    <w:rsid w:val="004557B6"/>
    <w:rsid w:val="00455BE8"/>
    <w:rsid w:val="00456051"/>
    <w:rsid w:val="004560B9"/>
    <w:rsid w:val="00456520"/>
    <w:rsid w:val="00456542"/>
    <w:rsid w:val="004565D8"/>
    <w:rsid w:val="0045687A"/>
    <w:rsid w:val="00456B1F"/>
    <w:rsid w:val="00456C61"/>
    <w:rsid w:val="00457567"/>
    <w:rsid w:val="004579E7"/>
    <w:rsid w:val="00457FC4"/>
    <w:rsid w:val="00460242"/>
    <w:rsid w:val="00460521"/>
    <w:rsid w:val="00460CBD"/>
    <w:rsid w:val="00460E68"/>
    <w:rsid w:val="00461356"/>
    <w:rsid w:val="0046193C"/>
    <w:rsid w:val="00461BA5"/>
    <w:rsid w:val="00461C32"/>
    <w:rsid w:val="00461CC8"/>
    <w:rsid w:val="00461F2A"/>
    <w:rsid w:val="00462025"/>
    <w:rsid w:val="00462460"/>
    <w:rsid w:val="004627C7"/>
    <w:rsid w:val="00462AE2"/>
    <w:rsid w:val="00462B6D"/>
    <w:rsid w:val="00462EE7"/>
    <w:rsid w:val="00462EF8"/>
    <w:rsid w:val="00462FB1"/>
    <w:rsid w:val="0046333C"/>
    <w:rsid w:val="00463385"/>
    <w:rsid w:val="004634AB"/>
    <w:rsid w:val="0046360A"/>
    <w:rsid w:val="0046390C"/>
    <w:rsid w:val="00463BA3"/>
    <w:rsid w:val="00463CE5"/>
    <w:rsid w:val="00463F28"/>
    <w:rsid w:val="004641CD"/>
    <w:rsid w:val="00464755"/>
    <w:rsid w:val="004647B0"/>
    <w:rsid w:val="004647FA"/>
    <w:rsid w:val="00464EF7"/>
    <w:rsid w:val="004655CF"/>
    <w:rsid w:val="00465B11"/>
    <w:rsid w:val="00465B92"/>
    <w:rsid w:val="00465CD7"/>
    <w:rsid w:val="00465E71"/>
    <w:rsid w:val="00465F4E"/>
    <w:rsid w:val="0046622D"/>
    <w:rsid w:val="00466574"/>
    <w:rsid w:val="004665FE"/>
    <w:rsid w:val="00466824"/>
    <w:rsid w:val="00466842"/>
    <w:rsid w:val="00466881"/>
    <w:rsid w:val="0046688D"/>
    <w:rsid w:val="00467005"/>
    <w:rsid w:val="004670C4"/>
    <w:rsid w:val="0046755D"/>
    <w:rsid w:val="00467654"/>
    <w:rsid w:val="00467700"/>
    <w:rsid w:val="00467A7C"/>
    <w:rsid w:val="004701AE"/>
    <w:rsid w:val="004703F9"/>
    <w:rsid w:val="00470727"/>
    <w:rsid w:val="00471D1F"/>
    <w:rsid w:val="00472107"/>
    <w:rsid w:val="00472362"/>
    <w:rsid w:val="00472450"/>
    <w:rsid w:val="00472539"/>
    <w:rsid w:val="00472552"/>
    <w:rsid w:val="004728DD"/>
    <w:rsid w:val="00472CAE"/>
    <w:rsid w:val="00473049"/>
    <w:rsid w:val="004730C2"/>
    <w:rsid w:val="00473571"/>
    <w:rsid w:val="00473C98"/>
    <w:rsid w:val="004740E3"/>
    <w:rsid w:val="0047495D"/>
    <w:rsid w:val="00474A4F"/>
    <w:rsid w:val="00474E72"/>
    <w:rsid w:val="00475040"/>
    <w:rsid w:val="00475126"/>
    <w:rsid w:val="00475544"/>
    <w:rsid w:val="0047588C"/>
    <w:rsid w:val="00475E00"/>
    <w:rsid w:val="00475EA0"/>
    <w:rsid w:val="00475F78"/>
    <w:rsid w:val="0047614E"/>
    <w:rsid w:val="00476339"/>
    <w:rsid w:val="004765D9"/>
    <w:rsid w:val="00476729"/>
    <w:rsid w:val="00476D0F"/>
    <w:rsid w:val="0047703E"/>
    <w:rsid w:val="00477203"/>
    <w:rsid w:val="004772CD"/>
    <w:rsid w:val="004773F4"/>
    <w:rsid w:val="00477471"/>
    <w:rsid w:val="00477618"/>
    <w:rsid w:val="004778B2"/>
    <w:rsid w:val="00477AF6"/>
    <w:rsid w:val="00477D5C"/>
    <w:rsid w:val="004800C1"/>
    <w:rsid w:val="0048027E"/>
    <w:rsid w:val="00480297"/>
    <w:rsid w:val="004802F2"/>
    <w:rsid w:val="0048033F"/>
    <w:rsid w:val="0048035B"/>
    <w:rsid w:val="00480652"/>
    <w:rsid w:val="00480837"/>
    <w:rsid w:val="00480A4B"/>
    <w:rsid w:val="00480CD2"/>
    <w:rsid w:val="00480E90"/>
    <w:rsid w:val="00481634"/>
    <w:rsid w:val="00481D65"/>
    <w:rsid w:val="00481E10"/>
    <w:rsid w:val="00481EE7"/>
    <w:rsid w:val="004823A4"/>
    <w:rsid w:val="004825B1"/>
    <w:rsid w:val="0048260A"/>
    <w:rsid w:val="004828AD"/>
    <w:rsid w:val="00482A34"/>
    <w:rsid w:val="00482BCC"/>
    <w:rsid w:val="00482E91"/>
    <w:rsid w:val="00482F4B"/>
    <w:rsid w:val="004832A9"/>
    <w:rsid w:val="004837FF"/>
    <w:rsid w:val="00483896"/>
    <w:rsid w:val="00483B90"/>
    <w:rsid w:val="00484001"/>
    <w:rsid w:val="0048408D"/>
    <w:rsid w:val="00484318"/>
    <w:rsid w:val="00484433"/>
    <w:rsid w:val="00484AB0"/>
    <w:rsid w:val="00485247"/>
    <w:rsid w:val="0048544C"/>
    <w:rsid w:val="004854E6"/>
    <w:rsid w:val="00485670"/>
    <w:rsid w:val="00485F05"/>
    <w:rsid w:val="00486106"/>
    <w:rsid w:val="0048624A"/>
    <w:rsid w:val="00486397"/>
    <w:rsid w:val="004864A3"/>
    <w:rsid w:val="0048651C"/>
    <w:rsid w:val="00486C7E"/>
    <w:rsid w:val="00486DB3"/>
    <w:rsid w:val="004874AA"/>
    <w:rsid w:val="0048751E"/>
    <w:rsid w:val="00487606"/>
    <w:rsid w:val="004876EC"/>
    <w:rsid w:val="00487B09"/>
    <w:rsid w:val="00487F85"/>
    <w:rsid w:val="0049001C"/>
    <w:rsid w:val="004903A7"/>
    <w:rsid w:val="00490472"/>
    <w:rsid w:val="00490554"/>
    <w:rsid w:val="004906DA"/>
    <w:rsid w:val="00490796"/>
    <w:rsid w:val="00490B16"/>
    <w:rsid w:val="00490E2E"/>
    <w:rsid w:val="00491007"/>
    <w:rsid w:val="0049113E"/>
    <w:rsid w:val="0049197B"/>
    <w:rsid w:val="004919FD"/>
    <w:rsid w:val="00491A53"/>
    <w:rsid w:val="00491EB5"/>
    <w:rsid w:val="00492201"/>
    <w:rsid w:val="00492280"/>
    <w:rsid w:val="0049241F"/>
    <w:rsid w:val="0049249B"/>
    <w:rsid w:val="00492A30"/>
    <w:rsid w:val="00492A34"/>
    <w:rsid w:val="00492A80"/>
    <w:rsid w:val="00492A81"/>
    <w:rsid w:val="00493107"/>
    <w:rsid w:val="0049331A"/>
    <w:rsid w:val="004939B3"/>
    <w:rsid w:val="004940E5"/>
    <w:rsid w:val="004941B7"/>
    <w:rsid w:val="004942CC"/>
    <w:rsid w:val="004942DF"/>
    <w:rsid w:val="004944B0"/>
    <w:rsid w:val="004946D7"/>
    <w:rsid w:val="004948CD"/>
    <w:rsid w:val="00494B18"/>
    <w:rsid w:val="00494ED0"/>
    <w:rsid w:val="004955A2"/>
    <w:rsid w:val="004955F8"/>
    <w:rsid w:val="00495B99"/>
    <w:rsid w:val="00495BA5"/>
    <w:rsid w:val="00495E5B"/>
    <w:rsid w:val="004963F6"/>
    <w:rsid w:val="00496424"/>
    <w:rsid w:val="00496530"/>
    <w:rsid w:val="0049669F"/>
    <w:rsid w:val="00496930"/>
    <w:rsid w:val="00496DB9"/>
    <w:rsid w:val="00496F0B"/>
    <w:rsid w:val="00497159"/>
    <w:rsid w:val="00497587"/>
    <w:rsid w:val="00497A66"/>
    <w:rsid w:val="00497B12"/>
    <w:rsid w:val="00497C14"/>
    <w:rsid w:val="00497D6F"/>
    <w:rsid w:val="004A005D"/>
    <w:rsid w:val="004A009D"/>
    <w:rsid w:val="004A080D"/>
    <w:rsid w:val="004A08A8"/>
    <w:rsid w:val="004A08B8"/>
    <w:rsid w:val="004A0E07"/>
    <w:rsid w:val="004A1140"/>
    <w:rsid w:val="004A14E7"/>
    <w:rsid w:val="004A175F"/>
    <w:rsid w:val="004A1B56"/>
    <w:rsid w:val="004A1ECB"/>
    <w:rsid w:val="004A1FE0"/>
    <w:rsid w:val="004A24BD"/>
    <w:rsid w:val="004A28F6"/>
    <w:rsid w:val="004A29DA"/>
    <w:rsid w:val="004A2B46"/>
    <w:rsid w:val="004A2BDC"/>
    <w:rsid w:val="004A2FB9"/>
    <w:rsid w:val="004A30B1"/>
    <w:rsid w:val="004A32A6"/>
    <w:rsid w:val="004A3343"/>
    <w:rsid w:val="004A36E4"/>
    <w:rsid w:val="004A47C8"/>
    <w:rsid w:val="004A47CA"/>
    <w:rsid w:val="004A4BC6"/>
    <w:rsid w:val="004A4E88"/>
    <w:rsid w:val="004A4EA0"/>
    <w:rsid w:val="004A5258"/>
    <w:rsid w:val="004A5669"/>
    <w:rsid w:val="004A5695"/>
    <w:rsid w:val="004A5728"/>
    <w:rsid w:val="004A5860"/>
    <w:rsid w:val="004A5D73"/>
    <w:rsid w:val="004A5DB4"/>
    <w:rsid w:val="004A5E9A"/>
    <w:rsid w:val="004A6208"/>
    <w:rsid w:val="004A6316"/>
    <w:rsid w:val="004A631E"/>
    <w:rsid w:val="004A6575"/>
    <w:rsid w:val="004A69B7"/>
    <w:rsid w:val="004A6C20"/>
    <w:rsid w:val="004A6D34"/>
    <w:rsid w:val="004A6F52"/>
    <w:rsid w:val="004A6FD0"/>
    <w:rsid w:val="004A7D85"/>
    <w:rsid w:val="004B002E"/>
    <w:rsid w:val="004B0113"/>
    <w:rsid w:val="004B0387"/>
    <w:rsid w:val="004B06AE"/>
    <w:rsid w:val="004B0C8E"/>
    <w:rsid w:val="004B0CAB"/>
    <w:rsid w:val="004B1098"/>
    <w:rsid w:val="004B16C0"/>
    <w:rsid w:val="004B1934"/>
    <w:rsid w:val="004B1CC1"/>
    <w:rsid w:val="004B212C"/>
    <w:rsid w:val="004B2155"/>
    <w:rsid w:val="004B21EE"/>
    <w:rsid w:val="004B24FF"/>
    <w:rsid w:val="004B251C"/>
    <w:rsid w:val="004B2706"/>
    <w:rsid w:val="004B2F1B"/>
    <w:rsid w:val="004B307F"/>
    <w:rsid w:val="004B3086"/>
    <w:rsid w:val="004B3193"/>
    <w:rsid w:val="004B353A"/>
    <w:rsid w:val="004B363A"/>
    <w:rsid w:val="004B372E"/>
    <w:rsid w:val="004B3AE0"/>
    <w:rsid w:val="004B3BD6"/>
    <w:rsid w:val="004B4743"/>
    <w:rsid w:val="004B4746"/>
    <w:rsid w:val="004B4884"/>
    <w:rsid w:val="004B4A1F"/>
    <w:rsid w:val="004B4F7E"/>
    <w:rsid w:val="004B4FE4"/>
    <w:rsid w:val="004B53B0"/>
    <w:rsid w:val="004B53C0"/>
    <w:rsid w:val="004B54CF"/>
    <w:rsid w:val="004B599F"/>
    <w:rsid w:val="004B5D1A"/>
    <w:rsid w:val="004B5DD4"/>
    <w:rsid w:val="004B5EC8"/>
    <w:rsid w:val="004B6939"/>
    <w:rsid w:val="004B69DF"/>
    <w:rsid w:val="004B6C79"/>
    <w:rsid w:val="004B6D15"/>
    <w:rsid w:val="004B6FD7"/>
    <w:rsid w:val="004B732F"/>
    <w:rsid w:val="004B7353"/>
    <w:rsid w:val="004B7431"/>
    <w:rsid w:val="004B76FA"/>
    <w:rsid w:val="004B7751"/>
    <w:rsid w:val="004B7E58"/>
    <w:rsid w:val="004C0244"/>
    <w:rsid w:val="004C06FD"/>
    <w:rsid w:val="004C07ED"/>
    <w:rsid w:val="004C093B"/>
    <w:rsid w:val="004C0E9B"/>
    <w:rsid w:val="004C156E"/>
    <w:rsid w:val="004C163E"/>
    <w:rsid w:val="004C1775"/>
    <w:rsid w:val="004C1862"/>
    <w:rsid w:val="004C18F6"/>
    <w:rsid w:val="004C1E04"/>
    <w:rsid w:val="004C2841"/>
    <w:rsid w:val="004C2A4E"/>
    <w:rsid w:val="004C2A90"/>
    <w:rsid w:val="004C3014"/>
    <w:rsid w:val="004C38B1"/>
    <w:rsid w:val="004C3D31"/>
    <w:rsid w:val="004C3FAE"/>
    <w:rsid w:val="004C40D9"/>
    <w:rsid w:val="004C4211"/>
    <w:rsid w:val="004C460C"/>
    <w:rsid w:val="004C477A"/>
    <w:rsid w:val="004C4F73"/>
    <w:rsid w:val="004C51F5"/>
    <w:rsid w:val="004C5649"/>
    <w:rsid w:val="004C5689"/>
    <w:rsid w:val="004C587C"/>
    <w:rsid w:val="004C5953"/>
    <w:rsid w:val="004C5E6E"/>
    <w:rsid w:val="004C604B"/>
    <w:rsid w:val="004C6219"/>
    <w:rsid w:val="004C62A8"/>
    <w:rsid w:val="004C6417"/>
    <w:rsid w:val="004C6C00"/>
    <w:rsid w:val="004C6C53"/>
    <w:rsid w:val="004C6D51"/>
    <w:rsid w:val="004C6E8B"/>
    <w:rsid w:val="004C72D3"/>
    <w:rsid w:val="004C77C9"/>
    <w:rsid w:val="004C7BA4"/>
    <w:rsid w:val="004D0183"/>
    <w:rsid w:val="004D0342"/>
    <w:rsid w:val="004D0756"/>
    <w:rsid w:val="004D0C31"/>
    <w:rsid w:val="004D0D14"/>
    <w:rsid w:val="004D11E4"/>
    <w:rsid w:val="004D130B"/>
    <w:rsid w:val="004D1652"/>
    <w:rsid w:val="004D1729"/>
    <w:rsid w:val="004D1886"/>
    <w:rsid w:val="004D193F"/>
    <w:rsid w:val="004D1B2F"/>
    <w:rsid w:val="004D1BAA"/>
    <w:rsid w:val="004D1F3F"/>
    <w:rsid w:val="004D2266"/>
    <w:rsid w:val="004D23B4"/>
    <w:rsid w:val="004D3DBD"/>
    <w:rsid w:val="004D3EBA"/>
    <w:rsid w:val="004D40AF"/>
    <w:rsid w:val="004D4BD5"/>
    <w:rsid w:val="004D4C49"/>
    <w:rsid w:val="004D4D99"/>
    <w:rsid w:val="004D50BB"/>
    <w:rsid w:val="004D5517"/>
    <w:rsid w:val="004D5522"/>
    <w:rsid w:val="004D55D2"/>
    <w:rsid w:val="004D5620"/>
    <w:rsid w:val="004D5774"/>
    <w:rsid w:val="004D5D7A"/>
    <w:rsid w:val="004D5EFE"/>
    <w:rsid w:val="004D61A8"/>
    <w:rsid w:val="004D6262"/>
    <w:rsid w:val="004D6270"/>
    <w:rsid w:val="004D63A1"/>
    <w:rsid w:val="004D694E"/>
    <w:rsid w:val="004D6BFF"/>
    <w:rsid w:val="004D6E62"/>
    <w:rsid w:val="004D70C1"/>
    <w:rsid w:val="004D712A"/>
    <w:rsid w:val="004D7488"/>
    <w:rsid w:val="004D7A9E"/>
    <w:rsid w:val="004D7AD1"/>
    <w:rsid w:val="004D7D87"/>
    <w:rsid w:val="004D7E10"/>
    <w:rsid w:val="004D7EE5"/>
    <w:rsid w:val="004D7F50"/>
    <w:rsid w:val="004E0291"/>
    <w:rsid w:val="004E0677"/>
    <w:rsid w:val="004E090B"/>
    <w:rsid w:val="004E0DCB"/>
    <w:rsid w:val="004E0E2E"/>
    <w:rsid w:val="004E0FE7"/>
    <w:rsid w:val="004E1034"/>
    <w:rsid w:val="004E18B3"/>
    <w:rsid w:val="004E1E0D"/>
    <w:rsid w:val="004E200C"/>
    <w:rsid w:val="004E21B6"/>
    <w:rsid w:val="004E25B4"/>
    <w:rsid w:val="004E2AB7"/>
    <w:rsid w:val="004E2BD2"/>
    <w:rsid w:val="004E2C8E"/>
    <w:rsid w:val="004E2CEC"/>
    <w:rsid w:val="004E32B6"/>
    <w:rsid w:val="004E3C13"/>
    <w:rsid w:val="004E3CE7"/>
    <w:rsid w:val="004E40FB"/>
    <w:rsid w:val="004E4170"/>
    <w:rsid w:val="004E4266"/>
    <w:rsid w:val="004E4C76"/>
    <w:rsid w:val="004E4E6B"/>
    <w:rsid w:val="004E510A"/>
    <w:rsid w:val="004E526B"/>
    <w:rsid w:val="004E53C0"/>
    <w:rsid w:val="004E53F2"/>
    <w:rsid w:val="004E5525"/>
    <w:rsid w:val="004E59F5"/>
    <w:rsid w:val="004E5A82"/>
    <w:rsid w:val="004E5CFE"/>
    <w:rsid w:val="004E5DC9"/>
    <w:rsid w:val="004E60D5"/>
    <w:rsid w:val="004E61EF"/>
    <w:rsid w:val="004E6265"/>
    <w:rsid w:val="004E62A8"/>
    <w:rsid w:val="004E634C"/>
    <w:rsid w:val="004E6380"/>
    <w:rsid w:val="004E66B6"/>
    <w:rsid w:val="004E67C5"/>
    <w:rsid w:val="004E6900"/>
    <w:rsid w:val="004E6965"/>
    <w:rsid w:val="004E7776"/>
    <w:rsid w:val="004E7937"/>
    <w:rsid w:val="004E7A0A"/>
    <w:rsid w:val="004E7B89"/>
    <w:rsid w:val="004E7D16"/>
    <w:rsid w:val="004E7E77"/>
    <w:rsid w:val="004F0413"/>
    <w:rsid w:val="004F0783"/>
    <w:rsid w:val="004F092E"/>
    <w:rsid w:val="004F0D85"/>
    <w:rsid w:val="004F0F88"/>
    <w:rsid w:val="004F1057"/>
    <w:rsid w:val="004F10CF"/>
    <w:rsid w:val="004F126B"/>
    <w:rsid w:val="004F1352"/>
    <w:rsid w:val="004F14DB"/>
    <w:rsid w:val="004F16BE"/>
    <w:rsid w:val="004F1903"/>
    <w:rsid w:val="004F1D4B"/>
    <w:rsid w:val="004F1EB6"/>
    <w:rsid w:val="004F1F41"/>
    <w:rsid w:val="004F1FD0"/>
    <w:rsid w:val="004F2087"/>
    <w:rsid w:val="004F2294"/>
    <w:rsid w:val="004F242E"/>
    <w:rsid w:val="004F24E2"/>
    <w:rsid w:val="004F2548"/>
    <w:rsid w:val="004F2EBC"/>
    <w:rsid w:val="004F30D8"/>
    <w:rsid w:val="004F3151"/>
    <w:rsid w:val="004F33C1"/>
    <w:rsid w:val="004F35A6"/>
    <w:rsid w:val="004F3DD3"/>
    <w:rsid w:val="004F426C"/>
    <w:rsid w:val="004F486C"/>
    <w:rsid w:val="004F4A39"/>
    <w:rsid w:val="004F4CF3"/>
    <w:rsid w:val="004F5071"/>
    <w:rsid w:val="004F59EE"/>
    <w:rsid w:val="004F6277"/>
    <w:rsid w:val="004F68D1"/>
    <w:rsid w:val="004F6B0F"/>
    <w:rsid w:val="004F6D75"/>
    <w:rsid w:val="004F6FB9"/>
    <w:rsid w:val="004F7469"/>
    <w:rsid w:val="004F75B9"/>
    <w:rsid w:val="004F75D3"/>
    <w:rsid w:val="004F7A05"/>
    <w:rsid w:val="00500020"/>
    <w:rsid w:val="0050003F"/>
    <w:rsid w:val="005002E1"/>
    <w:rsid w:val="00500448"/>
    <w:rsid w:val="00500821"/>
    <w:rsid w:val="00500DC1"/>
    <w:rsid w:val="00501395"/>
    <w:rsid w:val="005013BC"/>
    <w:rsid w:val="0050142F"/>
    <w:rsid w:val="005018F0"/>
    <w:rsid w:val="00501EAF"/>
    <w:rsid w:val="0050201A"/>
    <w:rsid w:val="005021FD"/>
    <w:rsid w:val="00502470"/>
    <w:rsid w:val="005026B2"/>
    <w:rsid w:val="0050270A"/>
    <w:rsid w:val="00502A31"/>
    <w:rsid w:val="00502AF6"/>
    <w:rsid w:val="0050317E"/>
    <w:rsid w:val="0050399E"/>
    <w:rsid w:val="005039FE"/>
    <w:rsid w:val="00503D94"/>
    <w:rsid w:val="00504002"/>
    <w:rsid w:val="0050436A"/>
    <w:rsid w:val="0050439E"/>
    <w:rsid w:val="00504719"/>
    <w:rsid w:val="0050487D"/>
    <w:rsid w:val="00504950"/>
    <w:rsid w:val="00504E03"/>
    <w:rsid w:val="00504E28"/>
    <w:rsid w:val="00504EA7"/>
    <w:rsid w:val="00505051"/>
    <w:rsid w:val="00505339"/>
    <w:rsid w:val="00505717"/>
    <w:rsid w:val="00505A94"/>
    <w:rsid w:val="00505ECD"/>
    <w:rsid w:val="005069C0"/>
    <w:rsid w:val="00506CBF"/>
    <w:rsid w:val="005072E9"/>
    <w:rsid w:val="005073A1"/>
    <w:rsid w:val="005076B2"/>
    <w:rsid w:val="005076F6"/>
    <w:rsid w:val="00507A3E"/>
    <w:rsid w:val="00507B97"/>
    <w:rsid w:val="00507D15"/>
    <w:rsid w:val="005101D1"/>
    <w:rsid w:val="005102B0"/>
    <w:rsid w:val="0051052C"/>
    <w:rsid w:val="00510719"/>
    <w:rsid w:val="00510F36"/>
    <w:rsid w:val="00510FB2"/>
    <w:rsid w:val="0051143D"/>
    <w:rsid w:val="00511659"/>
    <w:rsid w:val="00511691"/>
    <w:rsid w:val="00511701"/>
    <w:rsid w:val="0051184C"/>
    <w:rsid w:val="005118A9"/>
    <w:rsid w:val="00511D6C"/>
    <w:rsid w:val="0051215F"/>
    <w:rsid w:val="005127C8"/>
    <w:rsid w:val="00512B44"/>
    <w:rsid w:val="005133F8"/>
    <w:rsid w:val="00513664"/>
    <w:rsid w:val="005136FF"/>
    <w:rsid w:val="00513718"/>
    <w:rsid w:val="00513B8F"/>
    <w:rsid w:val="00513C00"/>
    <w:rsid w:val="00513D33"/>
    <w:rsid w:val="00514B36"/>
    <w:rsid w:val="00514D9A"/>
    <w:rsid w:val="005155BD"/>
    <w:rsid w:val="005156DC"/>
    <w:rsid w:val="005158CB"/>
    <w:rsid w:val="0051593D"/>
    <w:rsid w:val="00515989"/>
    <w:rsid w:val="005159D2"/>
    <w:rsid w:val="00515B17"/>
    <w:rsid w:val="00515E17"/>
    <w:rsid w:val="00516017"/>
    <w:rsid w:val="005163B7"/>
    <w:rsid w:val="00516798"/>
    <w:rsid w:val="00516878"/>
    <w:rsid w:val="00516DAA"/>
    <w:rsid w:val="00516DBE"/>
    <w:rsid w:val="00517217"/>
    <w:rsid w:val="00517A73"/>
    <w:rsid w:val="0052030C"/>
    <w:rsid w:val="00520E77"/>
    <w:rsid w:val="00521112"/>
    <w:rsid w:val="00521845"/>
    <w:rsid w:val="005218E2"/>
    <w:rsid w:val="00521975"/>
    <w:rsid w:val="00521A2E"/>
    <w:rsid w:val="005220EA"/>
    <w:rsid w:val="0052269D"/>
    <w:rsid w:val="00522B76"/>
    <w:rsid w:val="00522CBA"/>
    <w:rsid w:val="00522E00"/>
    <w:rsid w:val="00523098"/>
    <w:rsid w:val="005234E5"/>
    <w:rsid w:val="005238EA"/>
    <w:rsid w:val="005239FE"/>
    <w:rsid w:val="00523B3F"/>
    <w:rsid w:val="00523DDD"/>
    <w:rsid w:val="00524154"/>
    <w:rsid w:val="005241E1"/>
    <w:rsid w:val="00524454"/>
    <w:rsid w:val="0052455C"/>
    <w:rsid w:val="00524861"/>
    <w:rsid w:val="00524D6A"/>
    <w:rsid w:val="0052506F"/>
    <w:rsid w:val="005250EA"/>
    <w:rsid w:val="00525BA9"/>
    <w:rsid w:val="00525F3D"/>
    <w:rsid w:val="005263D5"/>
    <w:rsid w:val="00526462"/>
    <w:rsid w:val="0052655F"/>
    <w:rsid w:val="005279F5"/>
    <w:rsid w:val="00527CD8"/>
    <w:rsid w:val="00527E0E"/>
    <w:rsid w:val="00527E3B"/>
    <w:rsid w:val="0053028F"/>
    <w:rsid w:val="00530390"/>
    <w:rsid w:val="0053058A"/>
    <w:rsid w:val="00530A38"/>
    <w:rsid w:val="00530B50"/>
    <w:rsid w:val="00531671"/>
    <w:rsid w:val="005316AA"/>
    <w:rsid w:val="005316C0"/>
    <w:rsid w:val="005318D5"/>
    <w:rsid w:val="005319DC"/>
    <w:rsid w:val="005321A0"/>
    <w:rsid w:val="005322C2"/>
    <w:rsid w:val="005325A0"/>
    <w:rsid w:val="00532980"/>
    <w:rsid w:val="00532DB5"/>
    <w:rsid w:val="0053321C"/>
    <w:rsid w:val="0053342E"/>
    <w:rsid w:val="005337CF"/>
    <w:rsid w:val="005338F4"/>
    <w:rsid w:val="00533CDB"/>
    <w:rsid w:val="005347E4"/>
    <w:rsid w:val="005348FA"/>
    <w:rsid w:val="00534C67"/>
    <w:rsid w:val="00534DC3"/>
    <w:rsid w:val="0053547B"/>
    <w:rsid w:val="005356D2"/>
    <w:rsid w:val="005358E7"/>
    <w:rsid w:val="00535A5B"/>
    <w:rsid w:val="00535DD7"/>
    <w:rsid w:val="00535EA2"/>
    <w:rsid w:val="005362B2"/>
    <w:rsid w:val="00536408"/>
    <w:rsid w:val="00536626"/>
    <w:rsid w:val="00536F38"/>
    <w:rsid w:val="00536F4B"/>
    <w:rsid w:val="0053782C"/>
    <w:rsid w:val="00537EA8"/>
    <w:rsid w:val="00537F6B"/>
    <w:rsid w:val="005400CC"/>
    <w:rsid w:val="00540259"/>
    <w:rsid w:val="0054046E"/>
    <w:rsid w:val="00540540"/>
    <w:rsid w:val="005405CE"/>
    <w:rsid w:val="005408A5"/>
    <w:rsid w:val="005409B2"/>
    <w:rsid w:val="00540B3C"/>
    <w:rsid w:val="00541151"/>
    <w:rsid w:val="005411E3"/>
    <w:rsid w:val="00541623"/>
    <w:rsid w:val="00541704"/>
    <w:rsid w:val="0054197A"/>
    <w:rsid w:val="00541CAF"/>
    <w:rsid w:val="005425C5"/>
    <w:rsid w:val="00542C85"/>
    <w:rsid w:val="00542CEC"/>
    <w:rsid w:val="00542EC3"/>
    <w:rsid w:val="0054345D"/>
    <w:rsid w:val="005438C4"/>
    <w:rsid w:val="005439FA"/>
    <w:rsid w:val="00543F9A"/>
    <w:rsid w:val="005441B1"/>
    <w:rsid w:val="005444D0"/>
    <w:rsid w:val="00544511"/>
    <w:rsid w:val="00544514"/>
    <w:rsid w:val="00544809"/>
    <w:rsid w:val="00544E68"/>
    <w:rsid w:val="00545028"/>
    <w:rsid w:val="00545353"/>
    <w:rsid w:val="00545643"/>
    <w:rsid w:val="005456F3"/>
    <w:rsid w:val="005457DB"/>
    <w:rsid w:val="005458EC"/>
    <w:rsid w:val="00545A0E"/>
    <w:rsid w:val="00545AE8"/>
    <w:rsid w:val="00545DA5"/>
    <w:rsid w:val="00545E15"/>
    <w:rsid w:val="00546107"/>
    <w:rsid w:val="00546432"/>
    <w:rsid w:val="005468A8"/>
    <w:rsid w:val="00546A9C"/>
    <w:rsid w:val="00546E6A"/>
    <w:rsid w:val="00546EA9"/>
    <w:rsid w:val="00547083"/>
    <w:rsid w:val="005477D2"/>
    <w:rsid w:val="00547A42"/>
    <w:rsid w:val="00547B52"/>
    <w:rsid w:val="0055019A"/>
    <w:rsid w:val="005501E7"/>
    <w:rsid w:val="00550348"/>
    <w:rsid w:val="005505A3"/>
    <w:rsid w:val="0055075E"/>
    <w:rsid w:val="005508B8"/>
    <w:rsid w:val="00550A0A"/>
    <w:rsid w:val="00550CB5"/>
    <w:rsid w:val="00551039"/>
    <w:rsid w:val="00551311"/>
    <w:rsid w:val="005519F6"/>
    <w:rsid w:val="00551A0A"/>
    <w:rsid w:val="00551CAD"/>
    <w:rsid w:val="00551DB6"/>
    <w:rsid w:val="00551EEC"/>
    <w:rsid w:val="00551FE6"/>
    <w:rsid w:val="005522A2"/>
    <w:rsid w:val="00552482"/>
    <w:rsid w:val="00552D8D"/>
    <w:rsid w:val="00552DA6"/>
    <w:rsid w:val="00552DC1"/>
    <w:rsid w:val="00552DF9"/>
    <w:rsid w:val="00552F6C"/>
    <w:rsid w:val="00552F90"/>
    <w:rsid w:val="005530EE"/>
    <w:rsid w:val="005536C0"/>
    <w:rsid w:val="005537A6"/>
    <w:rsid w:val="00553B19"/>
    <w:rsid w:val="00553C7E"/>
    <w:rsid w:val="00554355"/>
    <w:rsid w:val="00554472"/>
    <w:rsid w:val="005544CC"/>
    <w:rsid w:val="00554531"/>
    <w:rsid w:val="005545DF"/>
    <w:rsid w:val="005549DD"/>
    <w:rsid w:val="00554B19"/>
    <w:rsid w:val="00554E9A"/>
    <w:rsid w:val="00554FD7"/>
    <w:rsid w:val="0055547D"/>
    <w:rsid w:val="005556FF"/>
    <w:rsid w:val="005558EA"/>
    <w:rsid w:val="00555AC3"/>
    <w:rsid w:val="00555B43"/>
    <w:rsid w:val="00555C85"/>
    <w:rsid w:val="00555F10"/>
    <w:rsid w:val="005560AB"/>
    <w:rsid w:val="00556293"/>
    <w:rsid w:val="005569C9"/>
    <w:rsid w:val="00556B51"/>
    <w:rsid w:val="00556C15"/>
    <w:rsid w:val="00556D1E"/>
    <w:rsid w:val="00556D5C"/>
    <w:rsid w:val="00556DE8"/>
    <w:rsid w:val="00556E20"/>
    <w:rsid w:val="00557188"/>
    <w:rsid w:val="005576FB"/>
    <w:rsid w:val="00557B51"/>
    <w:rsid w:val="00557EA8"/>
    <w:rsid w:val="00557F67"/>
    <w:rsid w:val="005600C5"/>
    <w:rsid w:val="005601C2"/>
    <w:rsid w:val="005609E4"/>
    <w:rsid w:val="00560AF3"/>
    <w:rsid w:val="00560C4F"/>
    <w:rsid w:val="00560CA0"/>
    <w:rsid w:val="00560CD5"/>
    <w:rsid w:val="00560E7E"/>
    <w:rsid w:val="00560F9A"/>
    <w:rsid w:val="005610C5"/>
    <w:rsid w:val="0056137B"/>
    <w:rsid w:val="005616E3"/>
    <w:rsid w:val="00561A3D"/>
    <w:rsid w:val="00561A97"/>
    <w:rsid w:val="00561D9C"/>
    <w:rsid w:val="0056229D"/>
    <w:rsid w:val="0056243F"/>
    <w:rsid w:val="0056258A"/>
    <w:rsid w:val="005629DC"/>
    <w:rsid w:val="005634F4"/>
    <w:rsid w:val="00563527"/>
    <w:rsid w:val="0056367E"/>
    <w:rsid w:val="005636A4"/>
    <w:rsid w:val="00563AF1"/>
    <w:rsid w:val="00564429"/>
    <w:rsid w:val="0056464F"/>
    <w:rsid w:val="00564A2B"/>
    <w:rsid w:val="00564C23"/>
    <w:rsid w:val="0056515D"/>
    <w:rsid w:val="0056532D"/>
    <w:rsid w:val="00565435"/>
    <w:rsid w:val="0056567F"/>
    <w:rsid w:val="00565948"/>
    <w:rsid w:val="005659E1"/>
    <w:rsid w:val="00565AF3"/>
    <w:rsid w:val="00565B73"/>
    <w:rsid w:val="00565CD9"/>
    <w:rsid w:val="00565EB4"/>
    <w:rsid w:val="00566270"/>
    <w:rsid w:val="005662A3"/>
    <w:rsid w:val="0056637F"/>
    <w:rsid w:val="0056644F"/>
    <w:rsid w:val="00566B58"/>
    <w:rsid w:val="00566B70"/>
    <w:rsid w:val="00566D3E"/>
    <w:rsid w:val="00566EE2"/>
    <w:rsid w:val="00566FB8"/>
    <w:rsid w:val="00567114"/>
    <w:rsid w:val="0056745B"/>
    <w:rsid w:val="005674BC"/>
    <w:rsid w:val="005675CA"/>
    <w:rsid w:val="0057003B"/>
    <w:rsid w:val="0057048D"/>
    <w:rsid w:val="005706CB"/>
    <w:rsid w:val="005706E3"/>
    <w:rsid w:val="00570AC8"/>
    <w:rsid w:val="00570F1C"/>
    <w:rsid w:val="00570F80"/>
    <w:rsid w:val="0057114E"/>
    <w:rsid w:val="0057116B"/>
    <w:rsid w:val="00571254"/>
    <w:rsid w:val="00571D1B"/>
    <w:rsid w:val="00571F1F"/>
    <w:rsid w:val="005720E2"/>
    <w:rsid w:val="0057236F"/>
    <w:rsid w:val="0057242A"/>
    <w:rsid w:val="00572462"/>
    <w:rsid w:val="005726B5"/>
    <w:rsid w:val="00572757"/>
    <w:rsid w:val="005728B4"/>
    <w:rsid w:val="005729B9"/>
    <w:rsid w:val="00572AC0"/>
    <w:rsid w:val="00572B2C"/>
    <w:rsid w:val="00572C1B"/>
    <w:rsid w:val="00572EF0"/>
    <w:rsid w:val="00573391"/>
    <w:rsid w:val="00573406"/>
    <w:rsid w:val="00573705"/>
    <w:rsid w:val="00574759"/>
    <w:rsid w:val="00574875"/>
    <w:rsid w:val="00574AB5"/>
    <w:rsid w:val="00574D13"/>
    <w:rsid w:val="0057505D"/>
    <w:rsid w:val="005753F6"/>
    <w:rsid w:val="00575934"/>
    <w:rsid w:val="00575B16"/>
    <w:rsid w:val="00575B19"/>
    <w:rsid w:val="00575DBF"/>
    <w:rsid w:val="00575EDB"/>
    <w:rsid w:val="00575EFB"/>
    <w:rsid w:val="00575F14"/>
    <w:rsid w:val="0057600A"/>
    <w:rsid w:val="00576482"/>
    <w:rsid w:val="00576832"/>
    <w:rsid w:val="00576A41"/>
    <w:rsid w:val="00577AAB"/>
    <w:rsid w:val="00577B59"/>
    <w:rsid w:val="00577D96"/>
    <w:rsid w:val="0058003C"/>
    <w:rsid w:val="00580697"/>
    <w:rsid w:val="00580779"/>
    <w:rsid w:val="00580B88"/>
    <w:rsid w:val="0058133D"/>
    <w:rsid w:val="00581D55"/>
    <w:rsid w:val="005820FF"/>
    <w:rsid w:val="00582201"/>
    <w:rsid w:val="005829E8"/>
    <w:rsid w:val="00582D29"/>
    <w:rsid w:val="00583439"/>
    <w:rsid w:val="0058373E"/>
    <w:rsid w:val="00583AD6"/>
    <w:rsid w:val="00584098"/>
    <w:rsid w:val="00584573"/>
    <w:rsid w:val="005847CC"/>
    <w:rsid w:val="00584CAD"/>
    <w:rsid w:val="00584CAF"/>
    <w:rsid w:val="00585319"/>
    <w:rsid w:val="00585528"/>
    <w:rsid w:val="00585A38"/>
    <w:rsid w:val="00585A6C"/>
    <w:rsid w:val="00585A74"/>
    <w:rsid w:val="00585D98"/>
    <w:rsid w:val="0058642E"/>
    <w:rsid w:val="005864C0"/>
    <w:rsid w:val="005864DF"/>
    <w:rsid w:val="00586962"/>
    <w:rsid w:val="00586BAE"/>
    <w:rsid w:val="00586C5C"/>
    <w:rsid w:val="00586D00"/>
    <w:rsid w:val="005871B2"/>
    <w:rsid w:val="0058754C"/>
    <w:rsid w:val="00587581"/>
    <w:rsid w:val="00587918"/>
    <w:rsid w:val="005879DF"/>
    <w:rsid w:val="00587AC3"/>
    <w:rsid w:val="00590028"/>
    <w:rsid w:val="00590410"/>
    <w:rsid w:val="00590617"/>
    <w:rsid w:val="00590813"/>
    <w:rsid w:val="00590866"/>
    <w:rsid w:val="0059089C"/>
    <w:rsid w:val="005908CA"/>
    <w:rsid w:val="0059179D"/>
    <w:rsid w:val="00591F53"/>
    <w:rsid w:val="00592352"/>
    <w:rsid w:val="005923F4"/>
    <w:rsid w:val="00592412"/>
    <w:rsid w:val="00592457"/>
    <w:rsid w:val="0059262B"/>
    <w:rsid w:val="00592E24"/>
    <w:rsid w:val="0059303C"/>
    <w:rsid w:val="0059317B"/>
    <w:rsid w:val="00593342"/>
    <w:rsid w:val="005935D0"/>
    <w:rsid w:val="0059377C"/>
    <w:rsid w:val="00593A68"/>
    <w:rsid w:val="00593B8A"/>
    <w:rsid w:val="00594170"/>
    <w:rsid w:val="005941CF"/>
    <w:rsid w:val="005946FB"/>
    <w:rsid w:val="005948AF"/>
    <w:rsid w:val="00594E99"/>
    <w:rsid w:val="00595002"/>
    <w:rsid w:val="0059505A"/>
    <w:rsid w:val="005950B1"/>
    <w:rsid w:val="00595101"/>
    <w:rsid w:val="005951C1"/>
    <w:rsid w:val="005951FD"/>
    <w:rsid w:val="0059534F"/>
    <w:rsid w:val="00595715"/>
    <w:rsid w:val="00595828"/>
    <w:rsid w:val="005959C9"/>
    <w:rsid w:val="00595BFD"/>
    <w:rsid w:val="00595F61"/>
    <w:rsid w:val="0059626A"/>
    <w:rsid w:val="005967F1"/>
    <w:rsid w:val="0059682C"/>
    <w:rsid w:val="00596CD6"/>
    <w:rsid w:val="0059749D"/>
    <w:rsid w:val="00597561"/>
    <w:rsid w:val="0059766C"/>
    <w:rsid w:val="00597897"/>
    <w:rsid w:val="00597A27"/>
    <w:rsid w:val="00597B08"/>
    <w:rsid w:val="00597CDC"/>
    <w:rsid w:val="00597EEC"/>
    <w:rsid w:val="005A021C"/>
    <w:rsid w:val="005A0578"/>
    <w:rsid w:val="005A0A23"/>
    <w:rsid w:val="005A0C8D"/>
    <w:rsid w:val="005A12C3"/>
    <w:rsid w:val="005A1939"/>
    <w:rsid w:val="005A1A09"/>
    <w:rsid w:val="005A1D3D"/>
    <w:rsid w:val="005A1EEF"/>
    <w:rsid w:val="005A1FC0"/>
    <w:rsid w:val="005A201A"/>
    <w:rsid w:val="005A238C"/>
    <w:rsid w:val="005A2867"/>
    <w:rsid w:val="005A2C45"/>
    <w:rsid w:val="005A2E98"/>
    <w:rsid w:val="005A2ECB"/>
    <w:rsid w:val="005A2F60"/>
    <w:rsid w:val="005A34E1"/>
    <w:rsid w:val="005A3596"/>
    <w:rsid w:val="005A3B29"/>
    <w:rsid w:val="005A47FD"/>
    <w:rsid w:val="005A4861"/>
    <w:rsid w:val="005A4D9D"/>
    <w:rsid w:val="005A529C"/>
    <w:rsid w:val="005A5535"/>
    <w:rsid w:val="005A56E5"/>
    <w:rsid w:val="005A5959"/>
    <w:rsid w:val="005A59E6"/>
    <w:rsid w:val="005A5FFF"/>
    <w:rsid w:val="005A60BB"/>
    <w:rsid w:val="005A62FB"/>
    <w:rsid w:val="005A6DBA"/>
    <w:rsid w:val="005A6DF6"/>
    <w:rsid w:val="005A6F28"/>
    <w:rsid w:val="005A700D"/>
    <w:rsid w:val="005A7195"/>
    <w:rsid w:val="005A73B7"/>
    <w:rsid w:val="005A788C"/>
    <w:rsid w:val="005A7B18"/>
    <w:rsid w:val="005A7BC0"/>
    <w:rsid w:val="005A7CF9"/>
    <w:rsid w:val="005A7DC3"/>
    <w:rsid w:val="005B0616"/>
    <w:rsid w:val="005B063F"/>
    <w:rsid w:val="005B06D5"/>
    <w:rsid w:val="005B0CF2"/>
    <w:rsid w:val="005B0E84"/>
    <w:rsid w:val="005B0F86"/>
    <w:rsid w:val="005B16D5"/>
    <w:rsid w:val="005B1708"/>
    <w:rsid w:val="005B195C"/>
    <w:rsid w:val="005B1DCC"/>
    <w:rsid w:val="005B23D7"/>
    <w:rsid w:val="005B23F2"/>
    <w:rsid w:val="005B273B"/>
    <w:rsid w:val="005B287B"/>
    <w:rsid w:val="005B28A8"/>
    <w:rsid w:val="005B2A4C"/>
    <w:rsid w:val="005B2C59"/>
    <w:rsid w:val="005B2CAF"/>
    <w:rsid w:val="005B2E32"/>
    <w:rsid w:val="005B2FCD"/>
    <w:rsid w:val="005B3494"/>
    <w:rsid w:val="005B3B44"/>
    <w:rsid w:val="005B439D"/>
    <w:rsid w:val="005B4861"/>
    <w:rsid w:val="005B4A37"/>
    <w:rsid w:val="005B4DBD"/>
    <w:rsid w:val="005B4F09"/>
    <w:rsid w:val="005B4F9E"/>
    <w:rsid w:val="005B5013"/>
    <w:rsid w:val="005B50A9"/>
    <w:rsid w:val="005B577C"/>
    <w:rsid w:val="005B5E4E"/>
    <w:rsid w:val="005B5ED8"/>
    <w:rsid w:val="005B5FC2"/>
    <w:rsid w:val="005B5FCD"/>
    <w:rsid w:val="005B6414"/>
    <w:rsid w:val="005B6461"/>
    <w:rsid w:val="005B6501"/>
    <w:rsid w:val="005B6917"/>
    <w:rsid w:val="005B6A39"/>
    <w:rsid w:val="005B6D94"/>
    <w:rsid w:val="005B6F25"/>
    <w:rsid w:val="005B779E"/>
    <w:rsid w:val="005B7952"/>
    <w:rsid w:val="005B7A42"/>
    <w:rsid w:val="005B7B0C"/>
    <w:rsid w:val="005B7C3D"/>
    <w:rsid w:val="005C0088"/>
    <w:rsid w:val="005C0106"/>
    <w:rsid w:val="005C015E"/>
    <w:rsid w:val="005C01DB"/>
    <w:rsid w:val="005C055C"/>
    <w:rsid w:val="005C06BD"/>
    <w:rsid w:val="005C09BC"/>
    <w:rsid w:val="005C0C59"/>
    <w:rsid w:val="005C1123"/>
    <w:rsid w:val="005C1230"/>
    <w:rsid w:val="005C16F9"/>
    <w:rsid w:val="005C1DB4"/>
    <w:rsid w:val="005C27F1"/>
    <w:rsid w:val="005C29FD"/>
    <w:rsid w:val="005C2CB9"/>
    <w:rsid w:val="005C35CD"/>
    <w:rsid w:val="005C3F6F"/>
    <w:rsid w:val="005C453A"/>
    <w:rsid w:val="005C45D2"/>
    <w:rsid w:val="005C46F7"/>
    <w:rsid w:val="005C479A"/>
    <w:rsid w:val="005C4DBB"/>
    <w:rsid w:val="005C51B8"/>
    <w:rsid w:val="005C53A5"/>
    <w:rsid w:val="005C5498"/>
    <w:rsid w:val="005C55E0"/>
    <w:rsid w:val="005C5DAE"/>
    <w:rsid w:val="005C5DB2"/>
    <w:rsid w:val="005C6543"/>
    <w:rsid w:val="005C6571"/>
    <w:rsid w:val="005C65D3"/>
    <w:rsid w:val="005C66AD"/>
    <w:rsid w:val="005C68B8"/>
    <w:rsid w:val="005C6E16"/>
    <w:rsid w:val="005C6EE0"/>
    <w:rsid w:val="005C703E"/>
    <w:rsid w:val="005C70A3"/>
    <w:rsid w:val="005C72DF"/>
    <w:rsid w:val="005C7344"/>
    <w:rsid w:val="005C7746"/>
    <w:rsid w:val="005C7D19"/>
    <w:rsid w:val="005D0386"/>
    <w:rsid w:val="005D05E8"/>
    <w:rsid w:val="005D071F"/>
    <w:rsid w:val="005D0957"/>
    <w:rsid w:val="005D0CF6"/>
    <w:rsid w:val="005D1107"/>
    <w:rsid w:val="005D1516"/>
    <w:rsid w:val="005D1637"/>
    <w:rsid w:val="005D19FB"/>
    <w:rsid w:val="005D1A0F"/>
    <w:rsid w:val="005D1D6D"/>
    <w:rsid w:val="005D2111"/>
    <w:rsid w:val="005D21DB"/>
    <w:rsid w:val="005D22FB"/>
    <w:rsid w:val="005D279B"/>
    <w:rsid w:val="005D28BE"/>
    <w:rsid w:val="005D2B32"/>
    <w:rsid w:val="005D2D5C"/>
    <w:rsid w:val="005D3040"/>
    <w:rsid w:val="005D30DC"/>
    <w:rsid w:val="005D32FC"/>
    <w:rsid w:val="005D33FA"/>
    <w:rsid w:val="005D3688"/>
    <w:rsid w:val="005D3947"/>
    <w:rsid w:val="005D3E09"/>
    <w:rsid w:val="005D4175"/>
    <w:rsid w:val="005D433B"/>
    <w:rsid w:val="005D46DC"/>
    <w:rsid w:val="005D4877"/>
    <w:rsid w:val="005D4920"/>
    <w:rsid w:val="005D5220"/>
    <w:rsid w:val="005D6144"/>
    <w:rsid w:val="005D671D"/>
    <w:rsid w:val="005D69C8"/>
    <w:rsid w:val="005D6A80"/>
    <w:rsid w:val="005D7353"/>
    <w:rsid w:val="005D77C2"/>
    <w:rsid w:val="005D7EBA"/>
    <w:rsid w:val="005D7F78"/>
    <w:rsid w:val="005E0150"/>
    <w:rsid w:val="005E01CA"/>
    <w:rsid w:val="005E0D5D"/>
    <w:rsid w:val="005E0FAE"/>
    <w:rsid w:val="005E12D0"/>
    <w:rsid w:val="005E13A4"/>
    <w:rsid w:val="005E178E"/>
    <w:rsid w:val="005E19C4"/>
    <w:rsid w:val="005E1A37"/>
    <w:rsid w:val="005E1C80"/>
    <w:rsid w:val="005E1D1B"/>
    <w:rsid w:val="005E224D"/>
    <w:rsid w:val="005E2865"/>
    <w:rsid w:val="005E2948"/>
    <w:rsid w:val="005E2BE7"/>
    <w:rsid w:val="005E2DE3"/>
    <w:rsid w:val="005E2F87"/>
    <w:rsid w:val="005E360B"/>
    <w:rsid w:val="005E39E6"/>
    <w:rsid w:val="005E3F78"/>
    <w:rsid w:val="005E42F3"/>
    <w:rsid w:val="005E47BC"/>
    <w:rsid w:val="005E4C48"/>
    <w:rsid w:val="005E4E3E"/>
    <w:rsid w:val="005E5110"/>
    <w:rsid w:val="005E5291"/>
    <w:rsid w:val="005E53BC"/>
    <w:rsid w:val="005E5554"/>
    <w:rsid w:val="005E55E8"/>
    <w:rsid w:val="005E5676"/>
    <w:rsid w:val="005E5CDC"/>
    <w:rsid w:val="005E6888"/>
    <w:rsid w:val="005E6CFA"/>
    <w:rsid w:val="005E6EE1"/>
    <w:rsid w:val="005E7266"/>
    <w:rsid w:val="005E7A58"/>
    <w:rsid w:val="005E7A77"/>
    <w:rsid w:val="005F05A6"/>
    <w:rsid w:val="005F07F0"/>
    <w:rsid w:val="005F0927"/>
    <w:rsid w:val="005F0B22"/>
    <w:rsid w:val="005F0B7D"/>
    <w:rsid w:val="005F10BA"/>
    <w:rsid w:val="005F110B"/>
    <w:rsid w:val="005F12E4"/>
    <w:rsid w:val="005F15AF"/>
    <w:rsid w:val="005F1871"/>
    <w:rsid w:val="005F1930"/>
    <w:rsid w:val="005F1B28"/>
    <w:rsid w:val="005F1C84"/>
    <w:rsid w:val="005F1CB7"/>
    <w:rsid w:val="005F1CF3"/>
    <w:rsid w:val="005F21C7"/>
    <w:rsid w:val="005F28C6"/>
    <w:rsid w:val="005F2E70"/>
    <w:rsid w:val="005F3142"/>
    <w:rsid w:val="005F314A"/>
    <w:rsid w:val="005F354E"/>
    <w:rsid w:val="005F36BA"/>
    <w:rsid w:val="005F3AB4"/>
    <w:rsid w:val="005F3C3E"/>
    <w:rsid w:val="005F3C84"/>
    <w:rsid w:val="005F3D87"/>
    <w:rsid w:val="005F3EBF"/>
    <w:rsid w:val="005F3FAE"/>
    <w:rsid w:val="005F4086"/>
    <w:rsid w:val="005F40CC"/>
    <w:rsid w:val="005F435E"/>
    <w:rsid w:val="005F440F"/>
    <w:rsid w:val="005F4448"/>
    <w:rsid w:val="005F4698"/>
    <w:rsid w:val="005F4C20"/>
    <w:rsid w:val="005F55B6"/>
    <w:rsid w:val="005F5E9E"/>
    <w:rsid w:val="005F64AB"/>
    <w:rsid w:val="005F6A08"/>
    <w:rsid w:val="005F6F87"/>
    <w:rsid w:val="005F7067"/>
    <w:rsid w:val="005F7138"/>
    <w:rsid w:val="005F73A3"/>
    <w:rsid w:val="005F76D6"/>
    <w:rsid w:val="005F797D"/>
    <w:rsid w:val="005F7B03"/>
    <w:rsid w:val="005F7DCC"/>
    <w:rsid w:val="00600126"/>
    <w:rsid w:val="00600666"/>
    <w:rsid w:val="00600785"/>
    <w:rsid w:val="006007D3"/>
    <w:rsid w:val="006007E3"/>
    <w:rsid w:val="00600921"/>
    <w:rsid w:val="00600994"/>
    <w:rsid w:val="00600AB9"/>
    <w:rsid w:val="00600B16"/>
    <w:rsid w:val="00600FB1"/>
    <w:rsid w:val="00601287"/>
    <w:rsid w:val="006017DC"/>
    <w:rsid w:val="00601A3F"/>
    <w:rsid w:val="00601BFF"/>
    <w:rsid w:val="00601CBE"/>
    <w:rsid w:val="00601EF3"/>
    <w:rsid w:val="00601F62"/>
    <w:rsid w:val="006021A5"/>
    <w:rsid w:val="00602287"/>
    <w:rsid w:val="006023BE"/>
    <w:rsid w:val="0060267D"/>
    <w:rsid w:val="00602744"/>
    <w:rsid w:val="00602A4C"/>
    <w:rsid w:val="00602AE4"/>
    <w:rsid w:val="00603177"/>
    <w:rsid w:val="00603A56"/>
    <w:rsid w:val="00603CED"/>
    <w:rsid w:val="00603F7B"/>
    <w:rsid w:val="00604691"/>
    <w:rsid w:val="006046E3"/>
    <w:rsid w:val="0060478B"/>
    <w:rsid w:val="00604820"/>
    <w:rsid w:val="00604A50"/>
    <w:rsid w:val="00605008"/>
    <w:rsid w:val="00605219"/>
    <w:rsid w:val="00605223"/>
    <w:rsid w:val="00605444"/>
    <w:rsid w:val="00605605"/>
    <w:rsid w:val="00605682"/>
    <w:rsid w:val="0060590B"/>
    <w:rsid w:val="0060612C"/>
    <w:rsid w:val="00606275"/>
    <w:rsid w:val="006062A7"/>
    <w:rsid w:val="006065AC"/>
    <w:rsid w:val="00606959"/>
    <w:rsid w:val="00606F57"/>
    <w:rsid w:val="0060713D"/>
    <w:rsid w:val="0060743C"/>
    <w:rsid w:val="0060757B"/>
    <w:rsid w:val="00607AD6"/>
    <w:rsid w:val="00607B91"/>
    <w:rsid w:val="00607E6E"/>
    <w:rsid w:val="00610083"/>
    <w:rsid w:val="006103E2"/>
    <w:rsid w:val="006108FA"/>
    <w:rsid w:val="006109C6"/>
    <w:rsid w:val="00610E36"/>
    <w:rsid w:val="00611658"/>
    <w:rsid w:val="006116D5"/>
    <w:rsid w:val="00611E69"/>
    <w:rsid w:val="00611F29"/>
    <w:rsid w:val="006122EB"/>
    <w:rsid w:val="006123FF"/>
    <w:rsid w:val="00612699"/>
    <w:rsid w:val="00612A46"/>
    <w:rsid w:val="00612BC0"/>
    <w:rsid w:val="00612E66"/>
    <w:rsid w:val="006130EC"/>
    <w:rsid w:val="006132B9"/>
    <w:rsid w:val="006132BB"/>
    <w:rsid w:val="00613382"/>
    <w:rsid w:val="00613879"/>
    <w:rsid w:val="006139C5"/>
    <w:rsid w:val="00613CF0"/>
    <w:rsid w:val="0061429B"/>
    <w:rsid w:val="00614431"/>
    <w:rsid w:val="006146EB"/>
    <w:rsid w:val="00614A27"/>
    <w:rsid w:val="00614FF8"/>
    <w:rsid w:val="0061534B"/>
    <w:rsid w:val="006153DF"/>
    <w:rsid w:val="006156ED"/>
    <w:rsid w:val="0061581C"/>
    <w:rsid w:val="00615A34"/>
    <w:rsid w:val="00615F48"/>
    <w:rsid w:val="006160C1"/>
    <w:rsid w:val="006163E3"/>
    <w:rsid w:val="006163FA"/>
    <w:rsid w:val="00616603"/>
    <w:rsid w:val="006169FB"/>
    <w:rsid w:val="00616BDA"/>
    <w:rsid w:val="00616CCB"/>
    <w:rsid w:val="00616FBB"/>
    <w:rsid w:val="0061705A"/>
    <w:rsid w:val="0061749E"/>
    <w:rsid w:val="00617624"/>
    <w:rsid w:val="0061764C"/>
    <w:rsid w:val="00617857"/>
    <w:rsid w:val="006179D1"/>
    <w:rsid w:val="00617C2A"/>
    <w:rsid w:val="00617C7A"/>
    <w:rsid w:val="00617CD5"/>
    <w:rsid w:val="00617D4D"/>
    <w:rsid w:val="006205A2"/>
    <w:rsid w:val="006207A7"/>
    <w:rsid w:val="00620891"/>
    <w:rsid w:val="00621069"/>
    <w:rsid w:val="00621287"/>
    <w:rsid w:val="0062140E"/>
    <w:rsid w:val="006214F5"/>
    <w:rsid w:val="006215F1"/>
    <w:rsid w:val="006216AD"/>
    <w:rsid w:val="006216FB"/>
    <w:rsid w:val="006219F5"/>
    <w:rsid w:val="00621B78"/>
    <w:rsid w:val="00621BC3"/>
    <w:rsid w:val="006227A0"/>
    <w:rsid w:val="006228D4"/>
    <w:rsid w:val="00622B2D"/>
    <w:rsid w:val="00622DD4"/>
    <w:rsid w:val="00623189"/>
    <w:rsid w:val="00623837"/>
    <w:rsid w:val="00623868"/>
    <w:rsid w:val="0062429E"/>
    <w:rsid w:val="006242C4"/>
    <w:rsid w:val="00624342"/>
    <w:rsid w:val="006243FE"/>
    <w:rsid w:val="00624B4C"/>
    <w:rsid w:val="00625022"/>
    <w:rsid w:val="00625079"/>
    <w:rsid w:val="006258A5"/>
    <w:rsid w:val="00625A4B"/>
    <w:rsid w:val="00625C37"/>
    <w:rsid w:val="00625D1E"/>
    <w:rsid w:val="006261D4"/>
    <w:rsid w:val="0062687C"/>
    <w:rsid w:val="00626919"/>
    <w:rsid w:val="00626B90"/>
    <w:rsid w:val="00626CC6"/>
    <w:rsid w:val="00627075"/>
    <w:rsid w:val="0062710C"/>
    <w:rsid w:val="00627166"/>
    <w:rsid w:val="00627A78"/>
    <w:rsid w:val="00627D20"/>
    <w:rsid w:val="006303F7"/>
    <w:rsid w:val="00630445"/>
    <w:rsid w:val="006304A9"/>
    <w:rsid w:val="00630586"/>
    <w:rsid w:val="00630688"/>
    <w:rsid w:val="00630B49"/>
    <w:rsid w:val="00630C2A"/>
    <w:rsid w:val="00631136"/>
    <w:rsid w:val="006313A1"/>
    <w:rsid w:val="006313B0"/>
    <w:rsid w:val="006313BD"/>
    <w:rsid w:val="0063149E"/>
    <w:rsid w:val="00631555"/>
    <w:rsid w:val="006319B0"/>
    <w:rsid w:val="00631A27"/>
    <w:rsid w:val="00631EBA"/>
    <w:rsid w:val="00631FA1"/>
    <w:rsid w:val="0063201F"/>
    <w:rsid w:val="00632089"/>
    <w:rsid w:val="006320FB"/>
    <w:rsid w:val="0063219A"/>
    <w:rsid w:val="0063232E"/>
    <w:rsid w:val="0063239D"/>
    <w:rsid w:val="00632441"/>
    <w:rsid w:val="0063289F"/>
    <w:rsid w:val="00632B39"/>
    <w:rsid w:val="00632E2B"/>
    <w:rsid w:val="00633A43"/>
    <w:rsid w:val="00633EB2"/>
    <w:rsid w:val="00633FD4"/>
    <w:rsid w:val="006344B9"/>
    <w:rsid w:val="006347DA"/>
    <w:rsid w:val="00634AC0"/>
    <w:rsid w:val="00634AF1"/>
    <w:rsid w:val="00634F15"/>
    <w:rsid w:val="00634F94"/>
    <w:rsid w:val="006353E0"/>
    <w:rsid w:val="00635559"/>
    <w:rsid w:val="00635585"/>
    <w:rsid w:val="00635633"/>
    <w:rsid w:val="00635D39"/>
    <w:rsid w:val="00635DC1"/>
    <w:rsid w:val="006368FF"/>
    <w:rsid w:val="00636E8D"/>
    <w:rsid w:val="0063750C"/>
    <w:rsid w:val="006375CF"/>
    <w:rsid w:val="00637633"/>
    <w:rsid w:val="00637A07"/>
    <w:rsid w:val="00637A0B"/>
    <w:rsid w:val="00637C96"/>
    <w:rsid w:val="006400D7"/>
    <w:rsid w:val="0064050E"/>
    <w:rsid w:val="00640986"/>
    <w:rsid w:val="0064134B"/>
    <w:rsid w:val="006414CE"/>
    <w:rsid w:val="006415FE"/>
    <w:rsid w:val="0064162D"/>
    <w:rsid w:val="0064182B"/>
    <w:rsid w:val="006418E6"/>
    <w:rsid w:val="00641F7B"/>
    <w:rsid w:val="00641FA6"/>
    <w:rsid w:val="00642048"/>
    <w:rsid w:val="006420C2"/>
    <w:rsid w:val="0064232C"/>
    <w:rsid w:val="00642860"/>
    <w:rsid w:val="00642B1E"/>
    <w:rsid w:val="00642C7C"/>
    <w:rsid w:val="00642EC7"/>
    <w:rsid w:val="006431E9"/>
    <w:rsid w:val="00643723"/>
    <w:rsid w:val="00643AFC"/>
    <w:rsid w:val="00643B4C"/>
    <w:rsid w:val="00644499"/>
    <w:rsid w:val="00644505"/>
    <w:rsid w:val="0064485E"/>
    <w:rsid w:val="00645B66"/>
    <w:rsid w:val="00645C16"/>
    <w:rsid w:val="006463AB"/>
    <w:rsid w:val="00646917"/>
    <w:rsid w:val="00646D6A"/>
    <w:rsid w:val="006472A3"/>
    <w:rsid w:val="00647697"/>
    <w:rsid w:val="006476DD"/>
    <w:rsid w:val="0064793A"/>
    <w:rsid w:val="00647A6D"/>
    <w:rsid w:val="00647BAE"/>
    <w:rsid w:val="006502D6"/>
    <w:rsid w:val="00650544"/>
    <w:rsid w:val="00650762"/>
    <w:rsid w:val="00650983"/>
    <w:rsid w:val="00650B82"/>
    <w:rsid w:val="00651056"/>
    <w:rsid w:val="0065176B"/>
    <w:rsid w:val="00651B75"/>
    <w:rsid w:val="00651D9A"/>
    <w:rsid w:val="00651F0E"/>
    <w:rsid w:val="006521C9"/>
    <w:rsid w:val="0065233F"/>
    <w:rsid w:val="00652510"/>
    <w:rsid w:val="00652627"/>
    <w:rsid w:val="00652A9B"/>
    <w:rsid w:val="00652AB0"/>
    <w:rsid w:val="00652E05"/>
    <w:rsid w:val="00652E63"/>
    <w:rsid w:val="00652EC3"/>
    <w:rsid w:val="006531C7"/>
    <w:rsid w:val="006533AB"/>
    <w:rsid w:val="006539CF"/>
    <w:rsid w:val="0065444D"/>
    <w:rsid w:val="00654706"/>
    <w:rsid w:val="0065473A"/>
    <w:rsid w:val="00654A1C"/>
    <w:rsid w:val="00654A95"/>
    <w:rsid w:val="00654ACE"/>
    <w:rsid w:val="00654B85"/>
    <w:rsid w:val="00654F34"/>
    <w:rsid w:val="00655108"/>
    <w:rsid w:val="006552CA"/>
    <w:rsid w:val="006553A2"/>
    <w:rsid w:val="0065562A"/>
    <w:rsid w:val="006556FD"/>
    <w:rsid w:val="006563B5"/>
    <w:rsid w:val="00656C25"/>
    <w:rsid w:val="006570DF"/>
    <w:rsid w:val="006574CA"/>
    <w:rsid w:val="00657745"/>
    <w:rsid w:val="006579B2"/>
    <w:rsid w:val="006579E5"/>
    <w:rsid w:val="00660452"/>
    <w:rsid w:val="00660D60"/>
    <w:rsid w:val="00660ED8"/>
    <w:rsid w:val="00660F6D"/>
    <w:rsid w:val="00661A69"/>
    <w:rsid w:val="00661C04"/>
    <w:rsid w:val="00661D99"/>
    <w:rsid w:val="00662030"/>
    <w:rsid w:val="00662735"/>
    <w:rsid w:val="00662A5F"/>
    <w:rsid w:val="00662C98"/>
    <w:rsid w:val="00662EE5"/>
    <w:rsid w:val="0066301A"/>
    <w:rsid w:val="00663646"/>
    <w:rsid w:val="006638ED"/>
    <w:rsid w:val="00663A30"/>
    <w:rsid w:val="00663B85"/>
    <w:rsid w:val="00663E5C"/>
    <w:rsid w:val="0066438B"/>
    <w:rsid w:val="006644A4"/>
    <w:rsid w:val="00664727"/>
    <w:rsid w:val="00664E1A"/>
    <w:rsid w:val="00665005"/>
    <w:rsid w:val="0066562D"/>
    <w:rsid w:val="00665706"/>
    <w:rsid w:val="0066593A"/>
    <w:rsid w:val="006660B8"/>
    <w:rsid w:val="00666428"/>
    <w:rsid w:val="006667AC"/>
    <w:rsid w:val="006668E3"/>
    <w:rsid w:val="00666A67"/>
    <w:rsid w:val="00666ABA"/>
    <w:rsid w:val="00666DA3"/>
    <w:rsid w:val="00666F22"/>
    <w:rsid w:val="00666F2D"/>
    <w:rsid w:val="00667115"/>
    <w:rsid w:val="00667122"/>
    <w:rsid w:val="00667145"/>
    <w:rsid w:val="00667623"/>
    <w:rsid w:val="00667F29"/>
    <w:rsid w:val="0067020F"/>
    <w:rsid w:val="00670276"/>
    <w:rsid w:val="0067047E"/>
    <w:rsid w:val="006707B4"/>
    <w:rsid w:val="00670953"/>
    <w:rsid w:val="00670AE9"/>
    <w:rsid w:val="00670C26"/>
    <w:rsid w:val="00670DBD"/>
    <w:rsid w:val="00670FF4"/>
    <w:rsid w:val="00671122"/>
    <w:rsid w:val="00671556"/>
    <w:rsid w:val="00671675"/>
    <w:rsid w:val="00671693"/>
    <w:rsid w:val="00671947"/>
    <w:rsid w:val="00671CA6"/>
    <w:rsid w:val="00671E55"/>
    <w:rsid w:val="00672037"/>
    <w:rsid w:val="00672509"/>
    <w:rsid w:val="00672C56"/>
    <w:rsid w:val="00673029"/>
    <w:rsid w:val="006737C5"/>
    <w:rsid w:val="00673B75"/>
    <w:rsid w:val="00673B98"/>
    <w:rsid w:val="00673BE4"/>
    <w:rsid w:val="00673BF8"/>
    <w:rsid w:val="00673D78"/>
    <w:rsid w:val="00673EF1"/>
    <w:rsid w:val="00673F33"/>
    <w:rsid w:val="006742E6"/>
    <w:rsid w:val="00674459"/>
    <w:rsid w:val="0067451B"/>
    <w:rsid w:val="00674553"/>
    <w:rsid w:val="0067490B"/>
    <w:rsid w:val="006749E8"/>
    <w:rsid w:val="00674C0A"/>
    <w:rsid w:val="00675013"/>
    <w:rsid w:val="00675481"/>
    <w:rsid w:val="0067556A"/>
    <w:rsid w:val="00675650"/>
    <w:rsid w:val="00675777"/>
    <w:rsid w:val="00675EA9"/>
    <w:rsid w:val="006760A9"/>
    <w:rsid w:val="006765DE"/>
    <w:rsid w:val="00676A46"/>
    <w:rsid w:val="00676B36"/>
    <w:rsid w:val="00676C2A"/>
    <w:rsid w:val="006771E2"/>
    <w:rsid w:val="00677669"/>
    <w:rsid w:val="00677816"/>
    <w:rsid w:val="00680449"/>
    <w:rsid w:val="00680500"/>
    <w:rsid w:val="0068054A"/>
    <w:rsid w:val="00680571"/>
    <w:rsid w:val="006806E7"/>
    <w:rsid w:val="00680751"/>
    <w:rsid w:val="0068081E"/>
    <w:rsid w:val="006809F1"/>
    <w:rsid w:val="00680B68"/>
    <w:rsid w:val="00681162"/>
    <w:rsid w:val="006813E7"/>
    <w:rsid w:val="0068157D"/>
    <w:rsid w:val="006816B2"/>
    <w:rsid w:val="00681FC2"/>
    <w:rsid w:val="00682385"/>
    <w:rsid w:val="0068243F"/>
    <w:rsid w:val="006825BD"/>
    <w:rsid w:val="00683202"/>
    <w:rsid w:val="00683628"/>
    <w:rsid w:val="006837A3"/>
    <w:rsid w:val="00683A8A"/>
    <w:rsid w:val="00683BCD"/>
    <w:rsid w:val="00683D2E"/>
    <w:rsid w:val="00683DB1"/>
    <w:rsid w:val="00684156"/>
    <w:rsid w:val="00684516"/>
    <w:rsid w:val="0068469E"/>
    <w:rsid w:val="00684D4A"/>
    <w:rsid w:val="00684E37"/>
    <w:rsid w:val="00685206"/>
    <w:rsid w:val="006852D0"/>
    <w:rsid w:val="00685403"/>
    <w:rsid w:val="00685E13"/>
    <w:rsid w:val="00686008"/>
    <w:rsid w:val="00686009"/>
    <w:rsid w:val="006861C9"/>
    <w:rsid w:val="0068655D"/>
    <w:rsid w:val="00686733"/>
    <w:rsid w:val="006867DD"/>
    <w:rsid w:val="00686CCA"/>
    <w:rsid w:val="0068713A"/>
    <w:rsid w:val="0068719B"/>
    <w:rsid w:val="00687435"/>
    <w:rsid w:val="00687460"/>
    <w:rsid w:val="0068749B"/>
    <w:rsid w:val="00687517"/>
    <w:rsid w:val="00687621"/>
    <w:rsid w:val="00687719"/>
    <w:rsid w:val="00687822"/>
    <w:rsid w:val="00687920"/>
    <w:rsid w:val="00687C6B"/>
    <w:rsid w:val="0069003E"/>
    <w:rsid w:val="00690172"/>
    <w:rsid w:val="0069095C"/>
    <w:rsid w:val="006909DF"/>
    <w:rsid w:val="00690AD1"/>
    <w:rsid w:val="00690DF5"/>
    <w:rsid w:val="00690E58"/>
    <w:rsid w:val="006911C3"/>
    <w:rsid w:val="00691268"/>
    <w:rsid w:val="00691818"/>
    <w:rsid w:val="006918AF"/>
    <w:rsid w:val="00691AD8"/>
    <w:rsid w:val="0069269D"/>
    <w:rsid w:val="00692785"/>
    <w:rsid w:val="00692A4D"/>
    <w:rsid w:val="00692AAE"/>
    <w:rsid w:val="006933AC"/>
    <w:rsid w:val="00693497"/>
    <w:rsid w:val="006936A4"/>
    <w:rsid w:val="00693772"/>
    <w:rsid w:val="00693B6E"/>
    <w:rsid w:val="00693DE9"/>
    <w:rsid w:val="00693F62"/>
    <w:rsid w:val="00694045"/>
    <w:rsid w:val="00694048"/>
    <w:rsid w:val="006942E3"/>
    <w:rsid w:val="00694411"/>
    <w:rsid w:val="006948E5"/>
    <w:rsid w:val="006949AC"/>
    <w:rsid w:val="00694BFE"/>
    <w:rsid w:val="00694E30"/>
    <w:rsid w:val="0069528B"/>
    <w:rsid w:val="006957B7"/>
    <w:rsid w:val="00696132"/>
    <w:rsid w:val="00696245"/>
    <w:rsid w:val="00696552"/>
    <w:rsid w:val="006967C9"/>
    <w:rsid w:val="006968EF"/>
    <w:rsid w:val="00696B0F"/>
    <w:rsid w:val="00696C30"/>
    <w:rsid w:val="00696EF3"/>
    <w:rsid w:val="00697334"/>
    <w:rsid w:val="00697505"/>
    <w:rsid w:val="006976EE"/>
    <w:rsid w:val="006978D7"/>
    <w:rsid w:val="00697CED"/>
    <w:rsid w:val="006A0078"/>
    <w:rsid w:val="006A009D"/>
    <w:rsid w:val="006A05C5"/>
    <w:rsid w:val="006A0F52"/>
    <w:rsid w:val="006A0F61"/>
    <w:rsid w:val="006A0F8D"/>
    <w:rsid w:val="006A0FB5"/>
    <w:rsid w:val="006A1287"/>
    <w:rsid w:val="006A148E"/>
    <w:rsid w:val="006A16EE"/>
    <w:rsid w:val="006A1757"/>
    <w:rsid w:val="006A1864"/>
    <w:rsid w:val="006A19C3"/>
    <w:rsid w:val="006A1B20"/>
    <w:rsid w:val="006A1B30"/>
    <w:rsid w:val="006A1D2A"/>
    <w:rsid w:val="006A2054"/>
    <w:rsid w:val="006A219C"/>
    <w:rsid w:val="006A2812"/>
    <w:rsid w:val="006A2C0E"/>
    <w:rsid w:val="006A2C3C"/>
    <w:rsid w:val="006A2E95"/>
    <w:rsid w:val="006A34BE"/>
    <w:rsid w:val="006A3652"/>
    <w:rsid w:val="006A3ED9"/>
    <w:rsid w:val="006A4310"/>
    <w:rsid w:val="006A431F"/>
    <w:rsid w:val="006A46ED"/>
    <w:rsid w:val="006A477D"/>
    <w:rsid w:val="006A4819"/>
    <w:rsid w:val="006A4A31"/>
    <w:rsid w:val="006A4B4D"/>
    <w:rsid w:val="006A4B4E"/>
    <w:rsid w:val="006A4C3F"/>
    <w:rsid w:val="006A4F04"/>
    <w:rsid w:val="006A53FD"/>
    <w:rsid w:val="006A5495"/>
    <w:rsid w:val="006A554F"/>
    <w:rsid w:val="006A5CB5"/>
    <w:rsid w:val="006A5F12"/>
    <w:rsid w:val="006A6CF9"/>
    <w:rsid w:val="006A6DD5"/>
    <w:rsid w:val="006A6E46"/>
    <w:rsid w:val="006A7263"/>
    <w:rsid w:val="006A72A2"/>
    <w:rsid w:val="006A741D"/>
    <w:rsid w:val="006A77F5"/>
    <w:rsid w:val="006A7A72"/>
    <w:rsid w:val="006A7F7E"/>
    <w:rsid w:val="006B0098"/>
    <w:rsid w:val="006B03E7"/>
    <w:rsid w:val="006B0532"/>
    <w:rsid w:val="006B13DE"/>
    <w:rsid w:val="006B1641"/>
    <w:rsid w:val="006B16FA"/>
    <w:rsid w:val="006B174B"/>
    <w:rsid w:val="006B193F"/>
    <w:rsid w:val="006B1C86"/>
    <w:rsid w:val="006B1D29"/>
    <w:rsid w:val="006B1F81"/>
    <w:rsid w:val="006B1F96"/>
    <w:rsid w:val="006B2053"/>
    <w:rsid w:val="006B29AF"/>
    <w:rsid w:val="006B2AAB"/>
    <w:rsid w:val="006B2FC9"/>
    <w:rsid w:val="006B2FDF"/>
    <w:rsid w:val="006B30C9"/>
    <w:rsid w:val="006B31C7"/>
    <w:rsid w:val="006B38DA"/>
    <w:rsid w:val="006B3B87"/>
    <w:rsid w:val="006B3FE1"/>
    <w:rsid w:val="006B419F"/>
    <w:rsid w:val="006B4297"/>
    <w:rsid w:val="006B4815"/>
    <w:rsid w:val="006B4F1B"/>
    <w:rsid w:val="006B5439"/>
    <w:rsid w:val="006B5753"/>
    <w:rsid w:val="006B5A71"/>
    <w:rsid w:val="006B5ACB"/>
    <w:rsid w:val="006B5B0C"/>
    <w:rsid w:val="006B5E84"/>
    <w:rsid w:val="006B6721"/>
    <w:rsid w:val="006B6FA3"/>
    <w:rsid w:val="006B70FF"/>
    <w:rsid w:val="006B7768"/>
    <w:rsid w:val="006B7EB7"/>
    <w:rsid w:val="006C0427"/>
    <w:rsid w:val="006C0903"/>
    <w:rsid w:val="006C09F4"/>
    <w:rsid w:val="006C0B34"/>
    <w:rsid w:val="006C1041"/>
    <w:rsid w:val="006C127E"/>
    <w:rsid w:val="006C14FC"/>
    <w:rsid w:val="006C1ED8"/>
    <w:rsid w:val="006C2301"/>
    <w:rsid w:val="006C24C0"/>
    <w:rsid w:val="006C2793"/>
    <w:rsid w:val="006C3068"/>
    <w:rsid w:val="006C32C0"/>
    <w:rsid w:val="006C343B"/>
    <w:rsid w:val="006C3639"/>
    <w:rsid w:val="006C36FF"/>
    <w:rsid w:val="006C384D"/>
    <w:rsid w:val="006C39D9"/>
    <w:rsid w:val="006C3A2E"/>
    <w:rsid w:val="006C3D51"/>
    <w:rsid w:val="006C41DD"/>
    <w:rsid w:val="006C424F"/>
    <w:rsid w:val="006C43CC"/>
    <w:rsid w:val="006C448B"/>
    <w:rsid w:val="006C46FC"/>
    <w:rsid w:val="006C4778"/>
    <w:rsid w:val="006C495B"/>
    <w:rsid w:val="006C4BB2"/>
    <w:rsid w:val="006C4C88"/>
    <w:rsid w:val="006C4EE2"/>
    <w:rsid w:val="006C506C"/>
    <w:rsid w:val="006C5164"/>
    <w:rsid w:val="006C51FD"/>
    <w:rsid w:val="006C522D"/>
    <w:rsid w:val="006C5579"/>
    <w:rsid w:val="006C5729"/>
    <w:rsid w:val="006C57CB"/>
    <w:rsid w:val="006C59BC"/>
    <w:rsid w:val="006C59C3"/>
    <w:rsid w:val="006C5C41"/>
    <w:rsid w:val="006C5C75"/>
    <w:rsid w:val="006C5E1E"/>
    <w:rsid w:val="006C5E83"/>
    <w:rsid w:val="006C5FC4"/>
    <w:rsid w:val="006C62D8"/>
    <w:rsid w:val="006C6B4A"/>
    <w:rsid w:val="006C6DAE"/>
    <w:rsid w:val="006C6EAA"/>
    <w:rsid w:val="006C7015"/>
    <w:rsid w:val="006C7235"/>
    <w:rsid w:val="006C7358"/>
    <w:rsid w:val="006C7380"/>
    <w:rsid w:val="006C73C6"/>
    <w:rsid w:val="006C7606"/>
    <w:rsid w:val="006C7832"/>
    <w:rsid w:val="006C792D"/>
    <w:rsid w:val="006C7C51"/>
    <w:rsid w:val="006D007D"/>
    <w:rsid w:val="006D016D"/>
    <w:rsid w:val="006D0207"/>
    <w:rsid w:val="006D08B3"/>
    <w:rsid w:val="006D0AC0"/>
    <w:rsid w:val="006D0C6D"/>
    <w:rsid w:val="006D0F86"/>
    <w:rsid w:val="006D101E"/>
    <w:rsid w:val="006D10E2"/>
    <w:rsid w:val="006D11A9"/>
    <w:rsid w:val="006D122C"/>
    <w:rsid w:val="006D124F"/>
    <w:rsid w:val="006D139A"/>
    <w:rsid w:val="006D144E"/>
    <w:rsid w:val="006D14BB"/>
    <w:rsid w:val="006D1542"/>
    <w:rsid w:val="006D164F"/>
    <w:rsid w:val="006D1B79"/>
    <w:rsid w:val="006D1F8A"/>
    <w:rsid w:val="006D217A"/>
    <w:rsid w:val="006D2410"/>
    <w:rsid w:val="006D2486"/>
    <w:rsid w:val="006D26BB"/>
    <w:rsid w:val="006D2A53"/>
    <w:rsid w:val="006D2C9B"/>
    <w:rsid w:val="006D2F1E"/>
    <w:rsid w:val="006D3416"/>
    <w:rsid w:val="006D36C4"/>
    <w:rsid w:val="006D39D4"/>
    <w:rsid w:val="006D3AB0"/>
    <w:rsid w:val="006D3C65"/>
    <w:rsid w:val="006D3CDE"/>
    <w:rsid w:val="006D3DA0"/>
    <w:rsid w:val="006D458A"/>
    <w:rsid w:val="006D4A94"/>
    <w:rsid w:val="006D4D3A"/>
    <w:rsid w:val="006D4F75"/>
    <w:rsid w:val="006D5A81"/>
    <w:rsid w:val="006D5C41"/>
    <w:rsid w:val="006D5C5B"/>
    <w:rsid w:val="006D60B3"/>
    <w:rsid w:val="006D60DE"/>
    <w:rsid w:val="006D617B"/>
    <w:rsid w:val="006D647C"/>
    <w:rsid w:val="006D65FE"/>
    <w:rsid w:val="006D6963"/>
    <w:rsid w:val="006D6AFC"/>
    <w:rsid w:val="006D79C9"/>
    <w:rsid w:val="006E01F3"/>
    <w:rsid w:val="006E02AD"/>
    <w:rsid w:val="006E0506"/>
    <w:rsid w:val="006E0774"/>
    <w:rsid w:val="006E09BB"/>
    <w:rsid w:val="006E09D0"/>
    <w:rsid w:val="006E0A93"/>
    <w:rsid w:val="006E0BBA"/>
    <w:rsid w:val="006E0BDC"/>
    <w:rsid w:val="006E0ECA"/>
    <w:rsid w:val="006E0F7F"/>
    <w:rsid w:val="006E100D"/>
    <w:rsid w:val="006E1225"/>
    <w:rsid w:val="006E1799"/>
    <w:rsid w:val="006E225F"/>
    <w:rsid w:val="006E22FD"/>
    <w:rsid w:val="006E24E7"/>
    <w:rsid w:val="006E26F9"/>
    <w:rsid w:val="006E2CD6"/>
    <w:rsid w:val="006E30B9"/>
    <w:rsid w:val="006E33C4"/>
    <w:rsid w:val="006E3738"/>
    <w:rsid w:val="006E37AA"/>
    <w:rsid w:val="006E39B3"/>
    <w:rsid w:val="006E3DB8"/>
    <w:rsid w:val="006E3DE7"/>
    <w:rsid w:val="006E401E"/>
    <w:rsid w:val="006E4040"/>
    <w:rsid w:val="006E425F"/>
    <w:rsid w:val="006E44D1"/>
    <w:rsid w:val="006E4529"/>
    <w:rsid w:val="006E4864"/>
    <w:rsid w:val="006E48BA"/>
    <w:rsid w:val="006E4971"/>
    <w:rsid w:val="006E49F6"/>
    <w:rsid w:val="006E4CD7"/>
    <w:rsid w:val="006E4CFE"/>
    <w:rsid w:val="006E523E"/>
    <w:rsid w:val="006E5305"/>
    <w:rsid w:val="006E53D9"/>
    <w:rsid w:val="006E5423"/>
    <w:rsid w:val="006E545E"/>
    <w:rsid w:val="006E57A3"/>
    <w:rsid w:val="006E59B7"/>
    <w:rsid w:val="006E5C85"/>
    <w:rsid w:val="006E60AB"/>
    <w:rsid w:val="006E6166"/>
    <w:rsid w:val="006E6201"/>
    <w:rsid w:val="006E68B2"/>
    <w:rsid w:val="006E6AFB"/>
    <w:rsid w:val="006E6CA4"/>
    <w:rsid w:val="006E7145"/>
    <w:rsid w:val="006E7650"/>
    <w:rsid w:val="006E782C"/>
    <w:rsid w:val="006E787F"/>
    <w:rsid w:val="006E7932"/>
    <w:rsid w:val="006E793A"/>
    <w:rsid w:val="006E7D80"/>
    <w:rsid w:val="006E7E1C"/>
    <w:rsid w:val="006F06FE"/>
    <w:rsid w:val="006F08EC"/>
    <w:rsid w:val="006F0DF2"/>
    <w:rsid w:val="006F16AB"/>
    <w:rsid w:val="006F1B78"/>
    <w:rsid w:val="006F1B91"/>
    <w:rsid w:val="006F1BAF"/>
    <w:rsid w:val="006F1BD1"/>
    <w:rsid w:val="006F2097"/>
    <w:rsid w:val="006F21A1"/>
    <w:rsid w:val="006F22C3"/>
    <w:rsid w:val="006F24D9"/>
    <w:rsid w:val="006F271C"/>
    <w:rsid w:val="006F2BB2"/>
    <w:rsid w:val="006F2E3E"/>
    <w:rsid w:val="006F2E7C"/>
    <w:rsid w:val="006F3883"/>
    <w:rsid w:val="006F408F"/>
    <w:rsid w:val="006F41F6"/>
    <w:rsid w:val="006F4329"/>
    <w:rsid w:val="006F438E"/>
    <w:rsid w:val="006F498E"/>
    <w:rsid w:val="006F4A3C"/>
    <w:rsid w:val="006F4B85"/>
    <w:rsid w:val="006F4DB2"/>
    <w:rsid w:val="006F5024"/>
    <w:rsid w:val="006F5096"/>
    <w:rsid w:val="006F51EB"/>
    <w:rsid w:val="006F530C"/>
    <w:rsid w:val="006F54B1"/>
    <w:rsid w:val="006F54FE"/>
    <w:rsid w:val="006F56CE"/>
    <w:rsid w:val="006F599F"/>
    <w:rsid w:val="006F5B73"/>
    <w:rsid w:val="006F628D"/>
    <w:rsid w:val="006F63B8"/>
    <w:rsid w:val="006F63DF"/>
    <w:rsid w:val="006F665F"/>
    <w:rsid w:val="006F6B7F"/>
    <w:rsid w:val="006F6E57"/>
    <w:rsid w:val="006F6F25"/>
    <w:rsid w:val="006F716A"/>
    <w:rsid w:val="006F71CA"/>
    <w:rsid w:val="006F7481"/>
    <w:rsid w:val="006F7530"/>
    <w:rsid w:val="006F7535"/>
    <w:rsid w:val="006F756C"/>
    <w:rsid w:val="006F7DBD"/>
    <w:rsid w:val="006F7F67"/>
    <w:rsid w:val="007001B5"/>
    <w:rsid w:val="0070029A"/>
    <w:rsid w:val="00700418"/>
    <w:rsid w:val="007006BC"/>
    <w:rsid w:val="00700B97"/>
    <w:rsid w:val="00700C1C"/>
    <w:rsid w:val="00700E82"/>
    <w:rsid w:val="007011B7"/>
    <w:rsid w:val="007015D1"/>
    <w:rsid w:val="007017A2"/>
    <w:rsid w:val="0070186F"/>
    <w:rsid w:val="007018E1"/>
    <w:rsid w:val="00701A17"/>
    <w:rsid w:val="00701C01"/>
    <w:rsid w:val="00701CB2"/>
    <w:rsid w:val="00701CB4"/>
    <w:rsid w:val="00701D6D"/>
    <w:rsid w:val="00702031"/>
    <w:rsid w:val="00702DB9"/>
    <w:rsid w:val="00703272"/>
    <w:rsid w:val="0070329C"/>
    <w:rsid w:val="00703471"/>
    <w:rsid w:val="00703722"/>
    <w:rsid w:val="007037F6"/>
    <w:rsid w:val="00703996"/>
    <w:rsid w:val="007039B5"/>
    <w:rsid w:val="00703CD6"/>
    <w:rsid w:val="00703EF8"/>
    <w:rsid w:val="0070417E"/>
    <w:rsid w:val="007041B9"/>
    <w:rsid w:val="00704423"/>
    <w:rsid w:val="00704913"/>
    <w:rsid w:val="00704B26"/>
    <w:rsid w:val="00704BDC"/>
    <w:rsid w:val="00704D03"/>
    <w:rsid w:val="00705297"/>
    <w:rsid w:val="007061D2"/>
    <w:rsid w:val="0070645C"/>
    <w:rsid w:val="007064CB"/>
    <w:rsid w:val="00706713"/>
    <w:rsid w:val="007067D8"/>
    <w:rsid w:val="007068CF"/>
    <w:rsid w:val="00706B0F"/>
    <w:rsid w:val="00706B36"/>
    <w:rsid w:val="00706BFF"/>
    <w:rsid w:val="00706ED6"/>
    <w:rsid w:val="0070714D"/>
    <w:rsid w:val="00707836"/>
    <w:rsid w:val="0070795A"/>
    <w:rsid w:val="00707C37"/>
    <w:rsid w:val="007102AB"/>
    <w:rsid w:val="00710600"/>
    <w:rsid w:val="00710B3E"/>
    <w:rsid w:val="00710BE5"/>
    <w:rsid w:val="00710FD7"/>
    <w:rsid w:val="00710FE1"/>
    <w:rsid w:val="00711371"/>
    <w:rsid w:val="007113E6"/>
    <w:rsid w:val="00711891"/>
    <w:rsid w:val="007118D4"/>
    <w:rsid w:val="00711919"/>
    <w:rsid w:val="00711952"/>
    <w:rsid w:val="007119EC"/>
    <w:rsid w:val="00711AC9"/>
    <w:rsid w:val="00711D3E"/>
    <w:rsid w:val="00712040"/>
    <w:rsid w:val="0071212D"/>
    <w:rsid w:val="00712280"/>
    <w:rsid w:val="00712638"/>
    <w:rsid w:val="007127F7"/>
    <w:rsid w:val="007128AF"/>
    <w:rsid w:val="00712E4F"/>
    <w:rsid w:val="007133D9"/>
    <w:rsid w:val="00713562"/>
    <w:rsid w:val="00713B03"/>
    <w:rsid w:val="00713B1D"/>
    <w:rsid w:val="00713C68"/>
    <w:rsid w:val="00713CF4"/>
    <w:rsid w:val="00713E9D"/>
    <w:rsid w:val="00714291"/>
    <w:rsid w:val="007146F8"/>
    <w:rsid w:val="00714888"/>
    <w:rsid w:val="007149D1"/>
    <w:rsid w:val="00714A5B"/>
    <w:rsid w:val="00714B16"/>
    <w:rsid w:val="00715812"/>
    <w:rsid w:val="00715832"/>
    <w:rsid w:val="00715858"/>
    <w:rsid w:val="00715A73"/>
    <w:rsid w:val="00716067"/>
    <w:rsid w:val="00716348"/>
    <w:rsid w:val="00716402"/>
    <w:rsid w:val="00716652"/>
    <w:rsid w:val="0071665A"/>
    <w:rsid w:val="00716BE5"/>
    <w:rsid w:val="007171F0"/>
    <w:rsid w:val="0071729A"/>
    <w:rsid w:val="00717A3F"/>
    <w:rsid w:val="00717AF6"/>
    <w:rsid w:val="00717BD0"/>
    <w:rsid w:val="00717E10"/>
    <w:rsid w:val="007202BB"/>
    <w:rsid w:val="00720920"/>
    <w:rsid w:val="00720DC6"/>
    <w:rsid w:val="00720F11"/>
    <w:rsid w:val="00721405"/>
    <w:rsid w:val="00721D57"/>
    <w:rsid w:val="0072201C"/>
    <w:rsid w:val="0072202E"/>
    <w:rsid w:val="00722081"/>
    <w:rsid w:val="007222F7"/>
    <w:rsid w:val="00722877"/>
    <w:rsid w:val="0072296C"/>
    <w:rsid w:val="00722978"/>
    <w:rsid w:val="00722BED"/>
    <w:rsid w:val="00723A9D"/>
    <w:rsid w:val="00723C27"/>
    <w:rsid w:val="00723EA0"/>
    <w:rsid w:val="0072414F"/>
    <w:rsid w:val="007243CB"/>
    <w:rsid w:val="00724972"/>
    <w:rsid w:val="00725089"/>
    <w:rsid w:val="007251ED"/>
    <w:rsid w:val="0072528E"/>
    <w:rsid w:val="007253D3"/>
    <w:rsid w:val="007254A2"/>
    <w:rsid w:val="007260C6"/>
    <w:rsid w:val="007261E9"/>
    <w:rsid w:val="0072659B"/>
    <w:rsid w:val="00726886"/>
    <w:rsid w:val="00726DE3"/>
    <w:rsid w:val="00726F2D"/>
    <w:rsid w:val="007278F5"/>
    <w:rsid w:val="00727969"/>
    <w:rsid w:val="007279BD"/>
    <w:rsid w:val="00727B44"/>
    <w:rsid w:val="00727DC9"/>
    <w:rsid w:val="00730113"/>
    <w:rsid w:val="007302DE"/>
    <w:rsid w:val="007302F4"/>
    <w:rsid w:val="0073096A"/>
    <w:rsid w:val="00730CD9"/>
    <w:rsid w:val="00731119"/>
    <w:rsid w:val="00731321"/>
    <w:rsid w:val="00731448"/>
    <w:rsid w:val="0073146D"/>
    <w:rsid w:val="0073148D"/>
    <w:rsid w:val="007314EB"/>
    <w:rsid w:val="00731570"/>
    <w:rsid w:val="0073166B"/>
    <w:rsid w:val="00731742"/>
    <w:rsid w:val="00731F45"/>
    <w:rsid w:val="007320C5"/>
    <w:rsid w:val="007322B7"/>
    <w:rsid w:val="00732694"/>
    <w:rsid w:val="00732ADD"/>
    <w:rsid w:val="00732CD5"/>
    <w:rsid w:val="00732DAC"/>
    <w:rsid w:val="00732EB2"/>
    <w:rsid w:val="00733069"/>
    <w:rsid w:val="007334F5"/>
    <w:rsid w:val="00733A81"/>
    <w:rsid w:val="00733BDE"/>
    <w:rsid w:val="00734189"/>
    <w:rsid w:val="0073495D"/>
    <w:rsid w:val="00734ED1"/>
    <w:rsid w:val="007350E4"/>
    <w:rsid w:val="007359DE"/>
    <w:rsid w:val="00735ADF"/>
    <w:rsid w:val="00735D54"/>
    <w:rsid w:val="00736099"/>
    <w:rsid w:val="0073671A"/>
    <w:rsid w:val="007369C2"/>
    <w:rsid w:val="00736A52"/>
    <w:rsid w:val="0073715A"/>
    <w:rsid w:val="007374DD"/>
    <w:rsid w:val="007379C3"/>
    <w:rsid w:val="00737A9B"/>
    <w:rsid w:val="00737B4A"/>
    <w:rsid w:val="00737C88"/>
    <w:rsid w:val="00737C95"/>
    <w:rsid w:val="0074024D"/>
    <w:rsid w:val="0074054F"/>
    <w:rsid w:val="007406AD"/>
    <w:rsid w:val="007408E8"/>
    <w:rsid w:val="007410DB"/>
    <w:rsid w:val="0074122C"/>
    <w:rsid w:val="007415F4"/>
    <w:rsid w:val="0074188E"/>
    <w:rsid w:val="007418CA"/>
    <w:rsid w:val="007419A7"/>
    <w:rsid w:val="00741B30"/>
    <w:rsid w:val="00741C0C"/>
    <w:rsid w:val="00741C1E"/>
    <w:rsid w:val="00741D0B"/>
    <w:rsid w:val="00741FA6"/>
    <w:rsid w:val="00742124"/>
    <w:rsid w:val="0074214B"/>
    <w:rsid w:val="0074222E"/>
    <w:rsid w:val="0074226A"/>
    <w:rsid w:val="00742326"/>
    <w:rsid w:val="0074236A"/>
    <w:rsid w:val="007427F5"/>
    <w:rsid w:val="00742911"/>
    <w:rsid w:val="00742B96"/>
    <w:rsid w:val="00742C37"/>
    <w:rsid w:val="00742F98"/>
    <w:rsid w:val="00742FAD"/>
    <w:rsid w:val="00743293"/>
    <w:rsid w:val="007432A1"/>
    <w:rsid w:val="007434AD"/>
    <w:rsid w:val="00744028"/>
    <w:rsid w:val="00744606"/>
    <w:rsid w:val="00744659"/>
    <w:rsid w:val="007448C2"/>
    <w:rsid w:val="00744AA7"/>
    <w:rsid w:val="00744BF2"/>
    <w:rsid w:val="00744C06"/>
    <w:rsid w:val="00744EC5"/>
    <w:rsid w:val="00744F69"/>
    <w:rsid w:val="00745A63"/>
    <w:rsid w:val="007465E8"/>
    <w:rsid w:val="007468FB"/>
    <w:rsid w:val="00746D99"/>
    <w:rsid w:val="00746EEE"/>
    <w:rsid w:val="00746EF9"/>
    <w:rsid w:val="007475DB"/>
    <w:rsid w:val="007509A8"/>
    <w:rsid w:val="00750B6C"/>
    <w:rsid w:val="00750C12"/>
    <w:rsid w:val="00750D6F"/>
    <w:rsid w:val="00750E85"/>
    <w:rsid w:val="0075123E"/>
    <w:rsid w:val="00751380"/>
    <w:rsid w:val="0075142B"/>
    <w:rsid w:val="00751508"/>
    <w:rsid w:val="007515B2"/>
    <w:rsid w:val="007518A6"/>
    <w:rsid w:val="00751AE8"/>
    <w:rsid w:val="007523A1"/>
    <w:rsid w:val="00752FF4"/>
    <w:rsid w:val="007531C5"/>
    <w:rsid w:val="007534FC"/>
    <w:rsid w:val="00753544"/>
    <w:rsid w:val="00753742"/>
    <w:rsid w:val="0075384B"/>
    <w:rsid w:val="00753AF6"/>
    <w:rsid w:val="00753DDE"/>
    <w:rsid w:val="00754194"/>
    <w:rsid w:val="0075425E"/>
    <w:rsid w:val="00754B9F"/>
    <w:rsid w:val="00754C43"/>
    <w:rsid w:val="00754E23"/>
    <w:rsid w:val="007553CD"/>
    <w:rsid w:val="007554ED"/>
    <w:rsid w:val="00755CA0"/>
    <w:rsid w:val="00755DFD"/>
    <w:rsid w:val="007560F4"/>
    <w:rsid w:val="00756331"/>
    <w:rsid w:val="00756D63"/>
    <w:rsid w:val="007570B5"/>
    <w:rsid w:val="00757184"/>
    <w:rsid w:val="007572CB"/>
    <w:rsid w:val="00757381"/>
    <w:rsid w:val="007573AA"/>
    <w:rsid w:val="007573BC"/>
    <w:rsid w:val="0075746F"/>
    <w:rsid w:val="00757598"/>
    <w:rsid w:val="0075773F"/>
    <w:rsid w:val="007577B7"/>
    <w:rsid w:val="0075796A"/>
    <w:rsid w:val="00757BC4"/>
    <w:rsid w:val="00757C2B"/>
    <w:rsid w:val="00757F5B"/>
    <w:rsid w:val="0076028A"/>
    <w:rsid w:val="007604EA"/>
    <w:rsid w:val="007606CC"/>
    <w:rsid w:val="00760CF4"/>
    <w:rsid w:val="00760FDC"/>
    <w:rsid w:val="0076115C"/>
    <w:rsid w:val="00761462"/>
    <w:rsid w:val="007615CA"/>
    <w:rsid w:val="00761680"/>
    <w:rsid w:val="00761821"/>
    <w:rsid w:val="0076183B"/>
    <w:rsid w:val="00762015"/>
    <w:rsid w:val="007622F8"/>
    <w:rsid w:val="00762D1E"/>
    <w:rsid w:val="0076314D"/>
    <w:rsid w:val="007634E5"/>
    <w:rsid w:val="007636D0"/>
    <w:rsid w:val="00763E4C"/>
    <w:rsid w:val="00764069"/>
    <w:rsid w:val="0076474F"/>
    <w:rsid w:val="00764C35"/>
    <w:rsid w:val="00764CE4"/>
    <w:rsid w:val="00765530"/>
    <w:rsid w:val="00765733"/>
    <w:rsid w:val="007657BB"/>
    <w:rsid w:val="00765A45"/>
    <w:rsid w:val="00765C0E"/>
    <w:rsid w:val="00765F01"/>
    <w:rsid w:val="00765F04"/>
    <w:rsid w:val="00765FBC"/>
    <w:rsid w:val="00766222"/>
    <w:rsid w:val="007662B2"/>
    <w:rsid w:val="007670EF"/>
    <w:rsid w:val="0076766F"/>
    <w:rsid w:val="007679BD"/>
    <w:rsid w:val="00767A13"/>
    <w:rsid w:val="00767B25"/>
    <w:rsid w:val="00767C8B"/>
    <w:rsid w:val="00770127"/>
    <w:rsid w:val="0077018E"/>
    <w:rsid w:val="007701F0"/>
    <w:rsid w:val="0077096B"/>
    <w:rsid w:val="00770B9A"/>
    <w:rsid w:val="007712E3"/>
    <w:rsid w:val="00771872"/>
    <w:rsid w:val="007718E0"/>
    <w:rsid w:val="00771EE6"/>
    <w:rsid w:val="00772123"/>
    <w:rsid w:val="00772BD5"/>
    <w:rsid w:val="00772C66"/>
    <w:rsid w:val="00772D27"/>
    <w:rsid w:val="00772D2E"/>
    <w:rsid w:val="0077335E"/>
    <w:rsid w:val="007733AB"/>
    <w:rsid w:val="00773640"/>
    <w:rsid w:val="00773A7E"/>
    <w:rsid w:val="00773A90"/>
    <w:rsid w:val="00773AB6"/>
    <w:rsid w:val="00773DD9"/>
    <w:rsid w:val="00773EA0"/>
    <w:rsid w:val="00774029"/>
    <w:rsid w:val="00774318"/>
    <w:rsid w:val="0077442C"/>
    <w:rsid w:val="007744BE"/>
    <w:rsid w:val="007748FC"/>
    <w:rsid w:val="00774951"/>
    <w:rsid w:val="00774C4E"/>
    <w:rsid w:val="00774E9F"/>
    <w:rsid w:val="00775057"/>
    <w:rsid w:val="0077509B"/>
    <w:rsid w:val="007750A9"/>
    <w:rsid w:val="0077513F"/>
    <w:rsid w:val="007752E4"/>
    <w:rsid w:val="00775403"/>
    <w:rsid w:val="007754C0"/>
    <w:rsid w:val="007758A3"/>
    <w:rsid w:val="00775DB6"/>
    <w:rsid w:val="00775F57"/>
    <w:rsid w:val="0077663D"/>
    <w:rsid w:val="00776C9A"/>
    <w:rsid w:val="007776DC"/>
    <w:rsid w:val="00777A22"/>
    <w:rsid w:val="00777C3A"/>
    <w:rsid w:val="00777CB8"/>
    <w:rsid w:val="00777CBD"/>
    <w:rsid w:val="00777FC1"/>
    <w:rsid w:val="0078023F"/>
    <w:rsid w:val="0078052D"/>
    <w:rsid w:val="007807A5"/>
    <w:rsid w:val="00780855"/>
    <w:rsid w:val="007808FB"/>
    <w:rsid w:val="007812B7"/>
    <w:rsid w:val="00781530"/>
    <w:rsid w:val="007815B7"/>
    <w:rsid w:val="0078166E"/>
    <w:rsid w:val="0078191C"/>
    <w:rsid w:val="00781A19"/>
    <w:rsid w:val="00781A9F"/>
    <w:rsid w:val="00782157"/>
    <w:rsid w:val="007824A5"/>
    <w:rsid w:val="00782535"/>
    <w:rsid w:val="007825E5"/>
    <w:rsid w:val="007825E7"/>
    <w:rsid w:val="007826E6"/>
    <w:rsid w:val="0078270C"/>
    <w:rsid w:val="00782B3F"/>
    <w:rsid w:val="00782FAA"/>
    <w:rsid w:val="00783084"/>
    <w:rsid w:val="007830CD"/>
    <w:rsid w:val="007832D4"/>
    <w:rsid w:val="007833F3"/>
    <w:rsid w:val="00783473"/>
    <w:rsid w:val="007837C6"/>
    <w:rsid w:val="00783A14"/>
    <w:rsid w:val="00783ADD"/>
    <w:rsid w:val="00783C44"/>
    <w:rsid w:val="00783F60"/>
    <w:rsid w:val="0078457F"/>
    <w:rsid w:val="007848E5"/>
    <w:rsid w:val="00784A1F"/>
    <w:rsid w:val="00784E3A"/>
    <w:rsid w:val="00785031"/>
    <w:rsid w:val="00785092"/>
    <w:rsid w:val="0078539B"/>
    <w:rsid w:val="007854A2"/>
    <w:rsid w:val="007854B5"/>
    <w:rsid w:val="00785921"/>
    <w:rsid w:val="00785D20"/>
    <w:rsid w:val="00785E46"/>
    <w:rsid w:val="0078615C"/>
    <w:rsid w:val="007864AB"/>
    <w:rsid w:val="00786773"/>
    <w:rsid w:val="00786860"/>
    <w:rsid w:val="0078697C"/>
    <w:rsid w:val="00786B38"/>
    <w:rsid w:val="00786BA6"/>
    <w:rsid w:val="00786EDC"/>
    <w:rsid w:val="00786F2E"/>
    <w:rsid w:val="007870F2"/>
    <w:rsid w:val="007873DE"/>
    <w:rsid w:val="0078797B"/>
    <w:rsid w:val="007879AF"/>
    <w:rsid w:val="00787C7F"/>
    <w:rsid w:val="00787DBB"/>
    <w:rsid w:val="00787E3D"/>
    <w:rsid w:val="007900C0"/>
    <w:rsid w:val="0079020C"/>
    <w:rsid w:val="0079024D"/>
    <w:rsid w:val="0079065E"/>
    <w:rsid w:val="0079083C"/>
    <w:rsid w:val="00790959"/>
    <w:rsid w:val="007909D7"/>
    <w:rsid w:val="00790C45"/>
    <w:rsid w:val="00790C89"/>
    <w:rsid w:val="00790CB3"/>
    <w:rsid w:val="00790EC7"/>
    <w:rsid w:val="00791209"/>
    <w:rsid w:val="0079139B"/>
    <w:rsid w:val="00791475"/>
    <w:rsid w:val="007919B9"/>
    <w:rsid w:val="007919F4"/>
    <w:rsid w:val="00791D1C"/>
    <w:rsid w:val="00792063"/>
    <w:rsid w:val="00792282"/>
    <w:rsid w:val="007922DA"/>
    <w:rsid w:val="0079264D"/>
    <w:rsid w:val="00792957"/>
    <w:rsid w:val="00792D7D"/>
    <w:rsid w:val="0079339C"/>
    <w:rsid w:val="007936B5"/>
    <w:rsid w:val="00793E4D"/>
    <w:rsid w:val="00794027"/>
    <w:rsid w:val="00794A2D"/>
    <w:rsid w:val="00794AF7"/>
    <w:rsid w:val="00794E43"/>
    <w:rsid w:val="00794FD7"/>
    <w:rsid w:val="0079512A"/>
    <w:rsid w:val="007953C8"/>
    <w:rsid w:val="00795450"/>
    <w:rsid w:val="007956C7"/>
    <w:rsid w:val="00795BFD"/>
    <w:rsid w:val="00795F6D"/>
    <w:rsid w:val="00796237"/>
    <w:rsid w:val="00796520"/>
    <w:rsid w:val="0079675D"/>
    <w:rsid w:val="0079685F"/>
    <w:rsid w:val="00796A18"/>
    <w:rsid w:val="00796A57"/>
    <w:rsid w:val="00796CBC"/>
    <w:rsid w:val="00796F27"/>
    <w:rsid w:val="00796F5F"/>
    <w:rsid w:val="00797026"/>
    <w:rsid w:val="007974B7"/>
    <w:rsid w:val="00797693"/>
    <w:rsid w:val="007977A8"/>
    <w:rsid w:val="00797A74"/>
    <w:rsid w:val="00797BF1"/>
    <w:rsid w:val="00797E98"/>
    <w:rsid w:val="007A005E"/>
    <w:rsid w:val="007A0671"/>
    <w:rsid w:val="007A0716"/>
    <w:rsid w:val="007A07B5"/>
    <w:rsid w:val="007A0AB3"/>
    <w:rsid w:val="007A0C28"/>
    <w:rsid w:val="007A10FC"/>
    <w:rsid w:val="007A111A"/>
    <w:rsid w:val="007A142B"/>
    <w:rsid w:val="007A149D"/>
    <w:rsid w:val="007A16E5"/>
    <w:rsid w:val="007A1776"/>
    <w:rsid w:val="007A18B4"/>
    <w:rsid w:val="007A2148"/>
    <w:rsid w:val="007A21FF"/>
    <w:rsid w:val="007A240A"/>
    <w:rsid w:val="007A2B9E"/>
    <w:rsid w:val="007A2C66"/>
    <w:rsid w:val="007A2DC6"/>
    <w:rsid w:val="007A2F09"/>
    <w:rsid w:val="007A34E5"/>
    <w:rsid w:val="007A3554"/>
    <w:rsid w:val="007A35C3"/>
    <w:rsid w:val="007A36F3"/>
    <w:rsid w:val="007A37EF"/>
    <w:rsid w:val="007A3AAD"/>
    <w:rsid w:val="007A3C7E"/>
    <w:rsid w:val="007A408F"/>
    <w:rsid w:val="007A40F0"/>
    <w:rsid w:val="007A4252"/>
    <w:rsid w:val="007A472B"/>
    <w:rsid w:val="007A47AA"/>
    <w:rsid w:val="007A4C1F"/>
    <w:rsid w:val="007A50D5"/>
    <w:rsid w:val="007A5159"/>
    <w:rsid w:val="007A51F3"/>
    <w:rsid w:val="007A521C"/>
    <w:rsid w:val="007A5223"/>
    <w:rsid w:val="007A579B"/>
    <w:rsid w:val="007A5A35"/>
    <w:rsid w:val="007A64C8"/>
    <w:rsid w:val="007A6626"/>
    <w:rsid w:val="007A69E6"/>
    <w:rsid w:val="007A6BB6"/>
    <w:rsid w:val="007A7097"/>
    <w:rsid w:val="007A78B9"/>
    <w:rsid w:val="007A790D"/>
    <w:rsid w:val="007A7B2A"/>
    <w:rsid w:val="007A7B79"/>
    <w:rsid w:val="007A7F4C"/>
    <w:rsid w:val="007B03F4"/>
    <w:rsid w:val="007B0891"/>
    <w:rsid w:val="007B08EE"/>
    <w:rsid w:val="007B09AD"/>
    <w:rsid w:val="007B0D5C"/>
    <w:rsid w:val="007B1469"/>
    <w:rsid w:val="007B1BB0"/>
    <w:rsid w:val="007B1EC3"/>
    <w:rsid w:val="007B2290"/>
    <w:rsid w:val="007B2339"/>
    <w:rsid w:val="007B26FD"/>
    <w:rsid w:val="007B279D"/>
    <w:rsid w:val="007B2E6B"/>
    <w:rsid w:val="007B3007"/>
    <w:rsid w:val="007B3368"/>
    <w:rsid w:val="007B341A"/>
    <w:rsid w:val="007B360A"/>
    <w:rsid w:val="007B3663"/>
    <w:rsid w:val="007B3A75"/>
    <w:rsid w:val="007B3E63"/>
    <w:rsid w:val="007B3F1B"/>
    <w:rsid w:val="007B435A"/>
    <w:rsid w:val="007B44F6"/>
    <w:rsid w:val="007B4D49"/>
    <w:rsid w:val="007B4DED"/>
    <w:rsid w:val="007B4E25"/>
    <w:rsid w:val="007B5083"/>
    <w:rsid w:val="007B52DF"/>
    <w:rsid w:val="007B56AA"/>
    <w:rsid w:val="007B5981"/>
    <w:rsid w:val="007B59CB"/>
    <w:rsid w:val="007B5BB9"/>
    <w:rsid w:val="007B5DEB"/>
    <w:rsid w:val="007B5EEF"/>
    <w:rsid w:val="007B66ED"/>
    <w:rsid w:val="007B69F8"/>
    <w:rsid w:val="007B7047"/>
    <w:rsid w:val="007B7860"/>
    <w:rsid w:val="007B79AE"/>
    <w:rsid w:val="007B7A4D"/>
    <w:rsid w:val="007B7AC6"/>
    <w:rsid w:val="007B7B09"/>
    <w:rsid w:val="007B7D9A"/>
    <w:rsid w:val="007B7F84"/>
    <w:rsid w:val="007C0399"/>
    <w:rsid w:val="007C0649"/>
    <w:rsid w:val="007C0709"/>
    <w:rsid w:val="007C0BF3"/>
    <w:rsid w:val="007C0C22"/>
    <w:rsid w:val="007C1431"/>
    <w:rsid w:val="007C1533"/>
    <w:rsid w:val="007C18AA"/>
    <w:rsid w:val="007C1939"/>
    <w:rsid w:val="007C1D64"/>
    <w:rsid w:val="007C1E97"/>
    <w:rsid w:val="007C1ECF"/>
    <w:rsid w:val="007C2D32"/>
    <w:rsid w:val="007C2EB0"/>
    <w:rsid w:val="007C2F2C"/>
    <w:rsid w:val="007C3246"/>
    <w:rsid w:val="007C3314"/>
    <w:rsid w:val="007C3622"/>
    <w:rsid w:val="007C38A6"/>
    <w:rsid w:val="007C4A8C"/>
    <w:rsid w:val="007C4AD6"/>
    <w:rsid w:val="007C4DB4"/>
    <w:rsid w:val="007C4E79"/>
    <w:rsid w:val="007C53EC"/>
    <w:rsid w:val="007C5522"/>
    <w:rsid w:val="007C567B"/>
    <w:rsid w:val="007C5BCC"/>
    <w:rsid w:val="007C5CFA"/>
    <w:rsid w:val="007C5F1D"/>
    <w:rsid w:val="007C6220"/>
    <w:rsid w:val="007C626C"/>
    <w:rsid w:val="007C651C"/>
    <w:rsid w:val="007C6BA3"/>
    <w:rsid w:val="007C6D3E"/>
    <w:rsid w:val="007C6D80"/>
    <w:rsid w:val="007C6EF5"/>
    <w:rsid w:val="007C6F2C"/>
    <w:rsid w:val="007C7212"/>
    <w:rsid w:val="007C7ADC"/>
    <w:rsid w:val="007C7F0E"/>
    <w:rsid w:val="007D01C5"/>
    <w:rsid w:val="007D0345"/>
    <w:rsid w:val="007D0637"/>
    <w:rsid w:val="007D08EB"/>
    <w:rsid w:val="007D09AD"/>
    <w:rsid w:val="007D0F04"/>
    <w:rsid w:val="007D1327"/>
    <w:rsid w:val="007D162C"/>
    <w:rsid w:val="007D1758"/>
    <w:rsid w:val="007D1B3F"/>
    <w:rsid w:val="007D1CE1"/>
    <w:rsid w:val="007D1ED4"/>
    <w:rsid w:val="007D24F5"/>
    <w:rsid w:val="007D24FD"/>
    <w:rsid w:val="007D29C1"/>
    <w:rsid w:val="007D2FEF"/>
    <w:rsid w:val="007D37E8"/>
    <w:rsid w:val="007D3890"/>
    <w:rsid w:val="007D38D8"/>
    <w:rsid w:val="007D4109"/>
    <w:rsid w:val="007D420A"/>
    <w:rsid w:val="007D4640"/>
    <w:rsid w:val="007D477B"/>
    <w:rsid w:val="007D483E"/>
    <w:rsid w:val="007D4C89"/>
    <w:rsid w:val="007D4D2A"/>
    <w:rsid w:val="007D50A2"/>
    <w:rsid w:val="007D5117"/>
    <w:rsid w:val="007D55F7"/>
    <w:rsid w:val="007D5F76"/>
    <w:rsid w:val="007D6251"/>
    <w:rsid w:val="007D6522"/>
    <w:rsid w:val="007D65B8"/>
    <w:rsid w:val="007D66B9"/>
    <w:rsid w:val="007D6C90"/>
    <w:rsid w:val="007D7287"/>
    <w:rsid w:val="007D7CB2"/>
    <w:rsid w:val="007D7E1E"/>
    <w:rsid w:val="007D7F7C"/>
    <w:rsid w:val="007E0039"/>
    <w:rsid w:val="007E08D1"/>
    <w:rsid w:val="007E1182"/>
    <w:rsid w:val="007E19CF"/>
    <w:rsid w:val="007E20B8"/>
    <w:rsid w:val="007E2105"/>
    <w:rsid w:val="007E2317"/>
    <w:rsid w:val="007E26EB"/>
    <w:rsid w:val="007E288C"/>
    <w:rsid w:val="007E2A35"/>
    <w:rsid w:val="007E2F0F"/>
    <w:rsid w:val="007E2F2B"/>
    <w:rsid w:val="007E3221"/>
    <w:rsid w:val="007E3356"/>
    <w:rsid w:val="007E34A3"/>
    <w:rsid w:val="007E35E9"/>
    <w:rsid w:val="007E3773"/>
    <w:rsid w:val="007E3818"/>
    <w:rsid w:val="007E3B95"/>
    <w:rsid w:val="007E3CDF"/>
    <w:rsid w:val="007E41FC"/>
    <w:rsid w:val="007E44C7"/>
    <w:rsid w:val="007E4690"/>
    <w:rsid w:val="007E46E9"/>
    <w:rsid w:val="007E4B69"/>
    <w:rsid w:val="007E4BD2"/>
    <w:rsid w:val="007E584A"/>
    <w:rsid w:val="007E58D8"/>
    <w:rsid w:val="007E5C4F"/>
    <w:rsid w:val="007E5DDD"/>
    <w:rsid w:val="007E5F01"/>
    <w:rsid w:val="007E6056"/>
    <w:rsid w:val="007E6759"/>
    <w:rsid w:val="007E68B9"/>
    <w:rsid w:val="007E7174"/>
    <w:rsid w:val="007E71C9"/>
    <w:rsid w:val="007E7557"/>
    <w:rsid w:val="007E7607"/>
    <w:rsid w:val="007E76F6"/>
    <w:rsid w:val="007E7976"/>
    <w:rsid w:val="007E7F34"/>
    <w:rsid w:val="007F01FA"/>
    <w:rsid w:val="007F0458"/>
    <w:rsid w:val="007F05B1"/>
    <w:rsid w:val="007F098A"/>
    <w:rsid w:val="007F0DCF"/>
    <w:rsid w:val="007F1033"/>
    <w:rsid w:val="007F10BE"/>
    <w:rsid w:val="007F1164"/>
    <w:rsid w:val="007F19B0"/>
    <w:rsid w:val="007F1B9B"/>
    <w:rsid w:val="007F1C6D"/>
    <w:rsid w:val="007F1D6E"/>
    <w:rsid w:val="007F22D5"/>
    <w:rsid w:val="007F2629"/>
    <w:rsid w:val="007F2993"/>
    <w:rsid w:val="007F2DA7"/>
    <w:rsid w:val="007F2DB8"/>
    <w:rsid w:val="007F3120"/>
    <w:rsid w:val="007F3777"/>
    <w:rsid w:val="007F3859"/>
    <w:rsid w:val="007F3934"/>
    <w:rsid w:val="007F3CF5"/>
    <w:rsid w:val="007F3FA4"/>
    <w:rsid w:val="007F4065"/>
    <w:rsid w:val="007F40DD"/>
    <w:rsid w:val="007F428A"/>
    <w:rsid w:val="007F4380"/>
    <w:rsid w:val="007F448C"/>
    <w:rsid w:val="007F488A"/>
    <w:rsid w:val="007F52A4"/>
    <w:rsid w:val="007F537A"/>
    <w:rsid w:val="007F597E"/>
    <w:rsid w:val="007F6909"/>
    <w:rsid w:val="007F69A5"/>
    <w:rsid w:val="007F6AAD"/>
    <w:rsid w:val="007F70A1"/>
    <w:rsid w:val="007F7193"/>
    <w:rsid w:val="007F71CE"/>
    <w:rsid w:val="007F77B2"/>
    <w:rsid w:val="007F7946"/>
    <w:rsid w:val="007F7C8E"/>
    <w:rsid w:val="007F7C91"/>
    <w:rsid w:val="0080012C"/>
    <w:rsid w:val="00800130"/>
    <w:rsid w:val="0080068F"/>
    <w:rsid w:val="0080087C"/>
    <w:rsid w:val="00800CC0"/>
    <w:rsid w:val="00800E3B"/>
    <w:rsid w:val="008016E4"/>
    <w:rsid w:val="00801905"/>
    <w:rsid w:val="00801D1C"/>
    <w:rsid w:val="00802184"/>
    <w:rsid w:val="008021C9"/>
    <w:rsid w:val="00803085"/>
    <w:rsid w:val="008030F9"/>
    <w:rsid w:val="00803802"/>
    <w:rsid w:val="008038A6"/>
    <w:rsid w:val="00803F2B"/>
    <w:rsid w:val="00803FD0"/>
    <w:rsid w:val="00804098"/>
    <w:rsid w:val="00804122"/>
    <w:rsid w:val="008042FF"/>
    <w:rsid w:val="00804403"/>
    <w:rsid w:val="008047A3"/>
    <w:rsid w:val="00804A4C"/>
    <w:rsid w:val="00804AFE"/>
    <w:rsid w:val="00804B37"/>
    <w:rsid w:val="00804D9B"/>
    <w:rsid w:val="00804E6C"/>
    <w:rsid w:val="00805104"/>
    <w:rsid w:val="0080534D"/>
    <w:rsid w:val="008053D4"/>
    <w:rsid w:val="008055CE"/>
    <w:rsid w:val="00806125"/>
    <w:rsid w:val="00806300"/>
    <w:rsid w:val="008069A5"/>
    <w:rsid w:val="00806EB3"/>
    <w:rsid w:val="008070FC"/>
    <w:rsid w:val="008074A2"/>
    <w:rsid w:val="00807730"/>
    <w:rsid w:val="00807CDA"/>
    <w:rsid w:val="00807F09"/>
    <w:rsid w:val="00810042"/>
    <w:rsid w:val="0081016D"/>
    <w:rsid w:val="008102A7"/>
    <w:rsid w:val="00810814"/>
    <w:rsid w:val="00810B63"/>
    <w:rsid w:val="008111A5"/>
    <w:rsid w:val="00811985"/>
    <w:rsid w:val="00811B83"/>
    <w:rsid w:val="00811DD1"/>
    <w:rsid w:val="00811E0F"/>
    <w:rsid w:val="00812002"/>
    <w:rsid w:val="00812213"/>
    <w:rsid w:val="00812533"/>
    <w:rsid w:val="008125BD"/>
    <w:rsid w:val="00812AC9"/>
    <w:rsid w:val="00812D53"/>
    <w:rsid w:val="00812D6E"/>
    <w:rsid w:val="00812EF0"/>
    <w:rsid w:val="00813004"/>
    <w:rsid w:val="00813117"/>
    <w:rsid w:val="00813AF6"/>
    <w:rsid w:val="00813CC0"/>
    <w:rsid w:val="00814000"/>
    <w:rsid w:val="008145A8"/>
    <w:rsid w:val="00814E86"/>
    <w:rsid w:val="00814E98"/>
    <w:rsid w:val="00814FBE"/>
    <w:rsid w:val="00814FF3"/>
    <w:rsid w:val="0081516F"/>
    <w:rsid w:val="00815215"/>
    <w:rsid w:val="008156C4"/>
    <w:rsid w:val="00815D36"/>
    <w:rsid w:val="00815EB2"/>
    <w:rsid w:val="0081665D"/>
    <w:rsid w:val="00816699"/>
    <w:rsid w:val="008170DD"/>
    <w:rsid w:val="00817369"/>
    <w:rsid w:val="0081736C"/>
    <w:rsid w:val="0081744B"/>
    <w:rsid w:val="008175CE"/>
    <w:rsid w:val="00817684"/>
    <w:rsid w:val="00817698"/>
    <w:rsid w:val="00817707"/>
    <w:rsid w:val="00817A05"/>
    <w:rsid w:val="00817F6C"/>
    <w:rsid w:val="0082011A"/>
    <w:rsid w:val="008201DB"/>
    <w:rsid w:val="008202EA"/>
    <w:rsid w:val="0082060A"/>
    <w:rsid w:val="008206C1"/>
    <w:rsid w:val="00821151"/>
    <w:rsid w:val="008211C0"/>
    <w:rsid w:val="00821277"/>
    <w:rsid w:val="008212F0"/>
    <w:rsid w:val="008218ED"/>
    <w:rsid w:val="00821948"/>
    <w:rsid w:val="00821C6F"/>
    <w:rsid w:val="00821D8E"/>
    <w:rsid w:val="00822119"/>
    <w:rsid w:val="0082229E"/>
    <w:rsid w:val="00822526"/>
    <w:rsid w:val="0082257E"/>
    <w:rsid w:val="008225A7"/>
    <w:rsid w:val="00822BB0"/>
    <w:rsid w:val="00822D88"/>
    <w:rsid w:val="00822E00"/>
    <w:rsid w:val="00822F86"/>
    <w:rsid w:val="0082316C"/>
    <w:rsid w:val="008235BB"/>
    <w:rsid w:val="00823933"/>
    <w:rsid w:val="00823DAC"/>
    <w:rsid w:val="00824069"/>
    <w:rsid w:val="00824705"/>
    <w:rsid w:val="0082471F"/>
    <w:rsid w:val="00824DF4"/>
    <w:rsid w:val="00825101"/>
    <w:rsid w:val="00825835"/>
    <w:rsid w:val="00825A65"/>
    <w:rsid w:val="00825BCB"/>
    <w:rsid w:val="008263E4"/>
    <w:rsid w:val="008264FF"/>
    <w:rsid w:val="008267AC"/>
    <w:rsid w:val="0082691C"/>
    <w:rsid w:val="00826CE9"/>
    <w:rsid w:val="00826F19"/>
    <w:rsid w:val="008271A8"/>
    <w:rsid w:val="008272B6"/>
    <w:rsid w:val="008272CE"/>
    <w:rsid w:val="00827375"/>
    <w:rsid w:val="00827399"/>
    <w:rsid w:val="0082746D"/>
    <w:rsid w:val="00827DA4"/>
    <w:rsid w:val="00830460"/>
    <w:rsid w:val="008305FB"/>
    <w:rsid w:val="00830638"/>
    <w:rsid w:val="008307EC"/>
    <w:rsid w:val="00830858"/>
    <w:rsid w:val="00830A58"/>
    <w:rsid w:val="00830E8D"/>
    <w:rsid w:val="00830EC1"/>
    <w:rsid w:val="00830ED2"/>
    <w:rsid w:val="00831217"/>
    <w:rsid w:val="00831777"/>
    <w:rsid w:val="008319D5"/>
    <w:rsid w:val="00831AFD"/>
    <w:rsid w:val="00831CAE"/>
    <w:rsid w:val="00831D13"/>
    <w:rsid w:val="00831D63"/>
    <w:rsid w:val="00832660"/>
    <w:rsid w:val="0083272C"/>
    <w:rsid w:val="00832ADF"/>
    <w:rsid w:val="00832C23"/>
    <w:rsid w:val="00832D6E"/>
    <w:rsid w:val="008337C5"/>
    <w:rsid w:val="00833A46"/>
    <w:rsid w:val="00833E1B"/>
    <w:rsid w:val="00833F22"/>
    <w:rsid w:val="008340C8"/>
    <w:rsid w:val="00834127"/>
    <w:rsid w:val="00834184"/>
    <w:rsid w:val="00834389"/>
    <w:rsid w:val="00834504"/>
    <w:rsid w:val="008349B8"/>
    <w:rsid w:val="00834AD7"/>
    <w:rsid w:val="00834D2E"/>
    <w:rsid w:val="00834F1E"/>
    <w:rsid w:val="008353E0"/>
    <w:rsid w:val="0083579C"/>
    <w:rsid w:val="00835BAA"/>
    <w:rsid w:val="00835D41"/>
    <w:rsid w:val="00836048"/>
    <w:rsid w:val="00836928"/>
    <w:rsid w:val="00836D56"/>
    <w:rsid w:val="00837714"/>
    <w:rsid w:val="00837830"/>
    <w:rsid w:val="00837839"/>
    <w:rsid w:val="00837F84"/>
    <w:rsid w:val="00840076"/>
    <w:rsid w:val="0084024F"/>
    <w:rsid w:val="00840275"/>
    <w:rsid w:val="00840834"/>
    <w:rsid w:val="00840C25"/>
    <w:rsid w:val="00840C34"/>
    <w:rsid w:val="0084117F"/>
    <w:rsid w:val="008416D9"/>
    <w:rsid w:val="008418E5"/>
    <w:rsid w:val="00841D93"/>
    <w:rsid w:val="00841EA8"/>
    <w:rsid w:val="00842095"/>
    <w:rsid w:val="0084214A"/>
    <w:rsid w:val="008423AA"/>
    <w:rsid w:val="00842932"/>
    <w:rsid w:val="00842EB0"/>
    <w:rsid w:val="008431EC"/>
    <w:rsid w:val="00843AED"/>
    <w:rsid w:val="00843CEA"/>
    <w:rsid w:val="008441E9"/>
    <w:rsid w:val="008442E8"/>
    <w:rsid w:val="00844B27"/>
    <w:rsid w:val="00844BA1"/>
    <w:rsid w:val="0084522B"/>
    <w:rsid w:val="00845256"/>
    <w:rsid w:val="00845332"/>
    <w:rsid w:val="0084537D"/>
    <w:rsid w:val="00845514"/>
    <w:rsid w:val="00845586"/>
    <w:rsid w:val="00845888"/>
    <w:rsid w:val="00845B75"/>
    <w:rsid w:val="008461E5"/>
    <w:rsid w:val="008462CD"/>
    <w:rsid w:val="0084683F"/>
    <w:rsid w:val="00846B03"/>
    <w:rsid w:val="00846F50"/>
    <w:rsid w:val="00847489"/>
    <w:rsid w:val="00847A2F"/>
    <w:rsid w:val="00847C41"/>
    <w:rsid w:val="0085000D"/>
    <w:rsid w:val="00850497"/>
    <w:rsid w:val="00850549"/>
    <w:rsid w:val="0085070D"/>
    <w:rsid w:val="00850803"/>
    <w:rsid w:val="0085082F"/>
    <w:rsid w:val="00850A4D"/>
    <w:rsid w:val="00850E65"/>
    <w:rsid w:val="00850F9C"/>
    <w:rsid w:val="00851135"/>
    <w:rsid w:val="008514A3"/>
    <w:rsid w:val="008517E1"/>
    <w:rsid w:val="00851C3E"/>
    <w:rsid w:val="008522F3"/>
    <w:rsid w:val="008524AB"/>
    <w:rsid w:val="00853186"/>
    <w:rsid w:val="008532F5"/>
    <w:rsid w:val="008536E1"/>
    <w:rsid w:val="00853B8B"/>
    <w:rsid w:val="00854050"/>
    <w:rsid w:val="0085418C"/>
    <w:rsid w:val="0085487B"/>
    <w:rsid w:val="00854BFB"/>
    <w:rsid w:val="00854E81"/>
    <w:rsid w:val="008552BD"/>
    <w:rsid w:val="0085530F"/>
    <w:rsid w:val="00855334"/>
    <w:rsid w:val="008553EB"/>
    <w:rsid w:val="0085542E"/>
    <w:rsid w:val="008557A4"/>
    <w:rsid w:val="0085580C"/>
    <w:rsid w:val="00855DE4"/>
    <w:rsid w:val="00855E10"/>
    <w:rsid w:val="008560D3"/>
    <w:rsid w:val="0085612A"/>
    <w:rsid w:val="0085627A"/>
    <w:rsid w:val="00856595"/>
    <w:rsid w:val="00856906"/>
    <w:rsid w:val="0085697D"/>
    <w:rsid w:val="0085746B"/>
    <w:rsid w:val="00857971"/>
    <w:rsid w:val="00857A19"/>
    <w:rsid w:val="00857B6D"/>
    <w:rsid w:val="00857CC2"/>
    <w:rsid w:val="00857E96"/>
    <w:rsid w:val="00857F6A"/>
    <w:rsid w:val="00860624"/>
    <w:rsid w:val="008607E7"/>
    <w:rsid w:val="00860D20"/>
    <w:rsid w:val="00861257"/>
    <w:rsid w:val="00861368"/>
    <w:rsid w:val="00861562"/>
    <w:rsid w:val="00861674"/>
    <w:rsid w:val="00861ACD"/>
    <w:rsid w:val="00861C50"/>
    <w:rsid w:val="00861EBD"/>
    <w:rsid w:val="00862191"/>
    <w:rsid w:val="00862298"/>
    <w:rsid w:val="008623ED"/>
    <w:rsid w:val="00862B0C"/>
    <w:rsid w:val="00862B3D"/>
    <w:rsid w:val="00862E86"/>
    <w:rsid w:val="00863984"/>
    <w:rsid w:val="00863AB9"/>
    <w:rsid w:val="00863BAD"/>
    <w:rsid w:val="00863CB4"/>
    <w:rsid w:val="00863F90"/>
    <w:rsid w:val="00864092"/>
    <w:rsid w:val="008642EF"/>
    <w:rsid w:val="0086446D"/>
    <w:rsid w:val="008645F3"/>
    <w:rsid w:val="008645F7"/>
    <w:rsid w:val="00864C82"/>
    <w:rsid w:val="008650EE"/>
    <w:rsid w:val="00865299"/>
    <w:rsid w:val="00865B01"/>
    <w:rsid w:val="00865B14"/>
    <w:rsid w:val="00865E1C"/>
    <w:rsid w:val="008660F8"/>
    <w:rsid w:val="00866C4E"/>
    <w:rsid w:val="00866C85"/>
    <w:rsid w:val="00866CEB"/>
    <w:rsid w:val="00866FC4"/>
    <w:rsid w:val="008670DE"/>
    <w:rsid w:val="0086716E"/>
    <w:rsid w:val="0086755D"/>
    <w:rsid w:val="00867732"/>
    <w:rsid w:val="0086775E"/>
    <w:rsid w:val="008678AB"/>
    <w:rsid w:val="008679FA"/>
    <w:rsid w:val="00867CAF"/>
    <w:rsid w:val="00867DC2"/>
    <w:rsid w:val="00867DC5"/>
    <w:rsid w:val="00867EBE"/>
    <w:rsid w:val="008700D1"/>
    <w:rsid w:val="00870418"/>
    <w:rsid w:val="00870485"/>
    <w:rsid w:val="00870902"/>
    <w:rsid w:val="00870ED5"/>
    <w:rsid w:val="00871653"/>
    <w:rsid w:val="00871C18"/>
    <w:rsid w:val="00872147"/>
    <w:rsid w:val="00872392"/>
    <w:rsid w:val="00872792"/>
    <w:rsid w:val="00872884"/>
    <w:rsid w:val="008729D9"/>
    <w:rsid w:val="00872A97"/>
    <w:rsid w:val="00872E6D"/>
    <w:rsid w:val="00873012"/>
    <w:rsid w:val="008734D7"/>
    <w:rsid w:val="00873711"/>
    <w:rsid w:val="00874325"/>
    <w:rsid w:val="00874381"/>
    <w:rsid w:val="00874911"/>
    <w:rsid w:val="00874D1F"/>
    <w:rsid w:val="00874E3E"/>
    <w:rsid w:val="00875470"/>
    <w:rsid w:val="00875A5D"/>
    <w:rsid w:val="00875CB0"/>
    <w:rsid w:val="00876234"/>
    <w:rsid w:val="00876671"/>
    <w:rsid w:val="008772F1"/>
    <w:rsid w:val="0087774C"/>
    <w:rsid w:val="00877C46"/>
    <w:rsid w:val="008803F9"/>
    <w:rsid w:val="0088042B"/>
    <w:rsid w:val="008804C4"/>
    <w:rsid w:val="0088071A"/>
    <w:rsid w:val="00880B9D"/>
    <w:rsid w:val="00880C57"/>
    <w:rsid w:val="00880F6C"/>
    <w:rsid w:val="00881041"/>
    <w:rsid w:val="008810F5"/>
    <w:rsid w:val="008813AD"/>
    <w:rsid w:val="00881418"/>
    <w:rsid w:val="00881726"/>
    <w:rsid w:val="00881E46"/>
    <w:rsid w:val="00881EED"/>
    <w:rsid w:val="00882264"/>
    <w:rsid w:val="00882C46"/>
    <w:rsid w:val="00882CE9"/>
    <w:rsid w:val="00882D3E"/>
    <w:rsid w:val="0088300F"/>
    <w:rsid w:val="00883B1B"/>
    <w:rsid w:val="00883C28"/>
    <w:rsid w:val="00884928"/>
    <w:rsid w:val="00884BA9"/>
    <w:rsid w:val="00884CE3"/>
    <w:rsid w:val="0088505F"/>
    <w:rsid w:val="00885547"/>
    <w:rsid w:val="00885624"/>
    <w:rsid w:val="00885808"/>
    <w:rsid w:val="0088594B"/>
    <w:rsid w:val="00885B3E"/>
    <w:rsid w:val="00885C86"/>
    <w:rsid w:val="00886051"/>
    <w:rsid w:val="00886308"/>
    <w:rsid w:val="0088695A"/>
    <w:rsid w:val="00886A9E"/>
    <w:rsid w:val="00886AA7"/>
    <w:rsid w:val="00886E96"/>
    <w:rsid w:val="008874D5"/>
    <w:rsid w:val="00887A63"/>
    <w:rsid w:val="00887E53"/>
    <w:rsid w:val="0089010D"/>
    <w:rsid w:val="00890198"/>
    <w:rsid w:val="0089051E"/>
    <w:rsid w:val="00890AAA"/>
    <w:rsid w:val="00890BC8"/>
    <w:rsid w:val="00890C8E"/>
    <w:rsid w:val="008916AA"/>
    <w:rsid w:val="0089195E"/>
    <w:rsid w:val="00891A0F"/>
    <w:rsid w:val="00891DF9"/>
    <w:rsid w:val="00891E80"/>
    <w:rsid w:val="00892099"/>
    <w:rsid w:val="0089223D"/>
    <w:rsid w:val="0089235F"/>
    <w:rsid w:val="00892464"/>
    <w:rsid w:val="008927D3"/>
    <w:rsid w:val="00892CB7"/>
    <w:rsid w:val="00892DA5"/>
    <w:rsid w:val="00893858"/>
    <w:rsid w:val="0089399C"/>
    <w:rsid w:val="00893E0E"/>
    <w:rsid w:val="00894236"/>
    <w:rsid w:val="008946F8"/>
    <w:rsid w:val="00894F6F"/>
    <w:rsid w:val="00895400"/>
    <w:rsid w:val="00895426"/>
    <w:rsid w:val="00895836"/>
    <w:rsid w:val="008958E5"/>
    <w:rsid w:val="00895BD1"/>
    <w:rsid w:val="008965DA"/>
    <w:rsid w:val="008967AA"/>
    <w:rsid w:val="0089701E"/>
    <w:rsid w:val="0089704B"/>
    <w:rsid w:val="008973FB"/>
    <w:rsid w:val="00897410"/>
    <w:rsid w:val="008974B9"/>
    <w:rsid w:val="0089778C"/>
    <w:rsid w:val="008977D0"/>
    <w:rsid w:val="0089797C"/>
    <w:rsid w:val="00897C3D"/>
    <w:rsid w:val="00897DBA"/>
    <w:rsid w:val="008A0000"/>
    <w:rsid w:val="008A021E"/>
    <w:rsid w:val="008A0727"/>
    <w:rsid w:val="008A07EC"/>
    <w:rsid w:val="008A08A3"/>
    <w:rsid w:val="008A0AA5"/>
    <w:rsid w:val="008A0BC3"/>
    <w:rsid w:val="008A1C19"/>
    <w:rsid w:val="008A1D89"/>
    <w:rsid w:val="008A1F32"/>
    <w:rsid w:val="008A22FE"/>
    <w:rsid w:val="008A2878"/>
    <w:rsid w:val="008A29A1"/>
    <w:rsid w:val="008A3069"/>
    <w:rsid w:val="008A3297"/>
    <w:rsid w:val="008A3413"/>
    <w:rsid w:val="008A3563"/>
    <w:rsid w:val="008A36BF"/>
    <w:rsid w:val="008A3DF7"/>
    <w:rsid w:val="008A3F9D"/>
    <w:rsid w:val="008A4B41"/>
    <w:rsid w:val="008A4D6B"/>
    <w:rsid w:val="008A5669"/>
    <w:rsid w:val="008A5DE3"/>
    <w:rsid w:val="008A6662"/>
    <w:rsid w:val="008A6A24"/>
    <w:rsid w:val="008A6A31"/>
    <w:rsid w:val="008A6A4E"/>
    <w:rsid w:val="008A6FF0"/>
    <w:rsid w:val="008A72A8"/>
    <w:rsid w:val="008A744C"/>
    <w:rsid w:val="008A75AE"/>
    <w:rsid w:val="008A7D59"/>
    <w:rsid w:val="008A7D7C"/>
    <w:rsid w:val="008A7DA2"/>
    <w:rsid w:val="008A7DBF"/>
    <w:rsid w:val="008A7F6F"/>
    <w:rsid w:val="008B0A82"/>
    <w:rsid w:val="008B0A8E"/>
    <w:rsid w:val="008B0BA7"/>
    <w:rsid w:val="008B0CE1"/>
    <w:rsid w:val="008B19F0"/>
    <w:rsid w:val="008B1BE5"/>
    <w:rsid w:val="008B1FE1"/>
    <w:rsid w:val="008B23CE"/>
    <w:rsid w:val="008B2491"/>
    <w:rsid w:val="008B2593"/>
    <w:rsid w:val="008B2CB1"/>
    <w:rsid w:val="008B2F23"/>
    <w:rsid w:val="008B2F2C"/>
    <w:rsid w:val="008B3058"/>
    <w:rsid w:val="008B3347"/>
    <w:rsid w:val="008B336D"/>
    <w:rsid w:val="008B33E6"/>
    <w:rsid w:val="008B3882"/>
    <w:rsid w:val="008B4048"/>
    <w:rsid w:val="008B414D"/>
    <w:rsid w:val="008B4742"/>
    <w:rsid w:val="008B4AE5"/>
    <w:rsid w:val="008B4B26"/>
    <w:rsid w:val="008B4C42"/>
    <w:rsid w:val="008B5328"/>
    <w:rsid w:val="008B555C"/>
    <w:rsid w:val="008B56A3"/>
    <w:rsid w:val="008B58B1"/>
    <w:rsid w:val="008B6571"/>
    <w:rsid w:val="008B6A25"/>
    <w:rsid w:val="008B6ABF"/>
    <w:rsid w:val="008B70BC"/>
    <w:rsid w:val="008B7400"/>
    <w:rsid w:val="008B74B3"/>
    <w:rsid w:val="008B765D"/>
    <w:rsid w:val="008B7CE1"/>
    <w:rsid w:val="008B7E4B"/>
    <w:rsid w:val="008B7E63"/>
    <w:rsid w:val="008B7F68"/>
    <w:rsid w:val="008C02AB"/>
    <w:rsid w:val="008C057E"/>
    <w:rsid w:val="008C0659"/>
    <w:rsid w:val="008C07A6"/>
    <w:rsid w:val="008C0836"/>
    <w:rsid w:val="008C08BB"/>
    <w:rsid w:val="008C09C8"/>
    <w:rsid w:val="008C0B71"/>
    <w:rsid w:val="008C1059"/>
    <w:rsid w:val="008C15D5"/>
    <w:rsid w:val="008C17AD"/>
    <w:rsid w:val="008C1916"/>
    <w:rsid w:val="008C191A"/>
    <w:rsid w:val="008C1D47"/>
    <w:rsid w:val="008C2466"/>
    <w:rsid w:val="008C2731"/>
    <w:rsid w:val="008C2B7B"/>
    <w:rsid w:val="008C2C4B"/>
    <w:rsid w:val="008C2E20"/>
    <w:rsid w:val="008C3153"/>
    <w:rsid w:val="008C3364"/>
    <w:rsid w:val="008C33AB"/>
    <w:rsid w:val="008C382C"/>
    <w:rsid w:val="008C39F7"/>
    <w:rsid w:val="008C3B6F"/>
    <w:rsid w:val="008C42E6"/>
    <w:rsid w:val="008C44F9"/>
    <w:rsid w:val="008C4902"/>
    <w:rsid w:val="008C4D06"/>
    <w:rsid w:val="008C4F6A"/>
    <w:rsid w:val="008C502C"/>
    <w:rsid w:val="008C505E"/>
    <w:rsid w:val="008C5334"/>
    <w:rsid w:val="008C53C7"/>
    <w:rsid w:val="008C56ED"/>
    <w:rsid w:val="008C57B5"/>
    <w:rsid w:val="008C57CF"/>
    <w:rsid w:val="008C657C"/>
    <w:rsid w:val="008C6A72"/>
    <w:rsid w:val="008C6F64"/>
    <w:rsid w:val="008C7B0A"/>
    <w:rsid w:val="008C7B77"/>
    <w:rsid w:val="008D01ED"/>
    <w:rsid w:val="008D0F4F"/>
    <w:rsid w:val="008D1040"/>
    <w:rsid w:val="008D10B7"/>
    <w:rsid w:val="008D13FE"/>
    <w:rsid w:val="008D16F8"/>
    <w:rsid w:val="008D1980"/>
    <w:rsid w:val="008D1BEB"/>
    <w:rsid w:val="008D1F32"/>
    <w:rsid w:val="008D2183"/>
    <w:rsid w:val="008D23DE"/>
    <w:rsid w:val="008D24C3"/>
    <w:rsid w:val="008D26EF"/>
    <w:rsid w:val="008D2781"/>
    <w:rsid w:val="008D2D4B"/>
    <w:rsid w:val="008D3398"/>
    <w:rsid w:val="008D33CE"/>
    <w:rsid w:val="008D3761"/>
    <w:rsid w:val="008D3B9B"/>
    <w:rsid w:val="008D3F8E"/>
    <w:rsid w:val="008D4894"/>
    <w:rsid w:val="008D4A3D"/>
    <w:rsid w:val="008D4BB9"/>
    <w:rsid w:val="008D4BD6"/>
    <w:rsid w:val="008D4EC1"/>
    <w:rsid w:val="008D5143"/>
    <w:rsid w:val="008D5808"/>
    <w:rsid w:val="008D5B52"/>
    <w:rsid w:val="008D5C18"/>
    <w:rsid w:val="008D5D23"/>
    <w:rsid w:val="008D5E3F"/>
    <w:rsid w:val="008D5E5A"/>
    <w:rsid w:val="008D606C"/>
    <w:rsid w:val="008D6359"/>
    <w:rsid w:val="008D660B"/>
    <w:rsid w:val="008D680A"/>
    <w:rsid w:val="008D6BE5"/>
    <w:rsid w:val="008D6D87"/>
    <w:rsid w:val="008D71DD"/>
    <w:rsid w:val="008D722D"/>
    <w:rsid w:val="008D74FD"/>
    <w:rsid w:val="008D7905"/>
    <w:rsid w:val="008D7B33"/>
    <w:rsid w:val="008E05EE"/>
    <w:rsid w:val="008E0812"/>
    <w:rsid w:val="008E0A02"/>
    <w:rsid w:val="008E0CC4"/>
    <w:rsid w:val="008E0CFE"/>
    <w:rsid w:val="008E0DDA"/>
    <w:rsid w:val="008E11B6"/>
    <w:rsid w:val="008E1AB0"/>
    <w:rsid w:val="008E22AA"/>
    <w:rsid w:val="008E22D6"/>
    <w:rsid w:val="008E24ED"/>
    <w:rsid w:val="008E2726"/>
    <w:rsid w:val="008E2E01"/>
    <w:rsid w:val="008E3327"/>
    <w:rsid w:val="008E355A"/>
    <w:rsid w:val="008E35F5"/>
    <w:rsid w:val="008E3672"/>
    <w:rsid w:val="008E3705"/>
    <w:rsid w:val="008E3739"/>
    <w:rsid w:val="008E3A40"/>
    <w:rsid w:val="008E3B71"/>
    <w:rsid w:val="008E3F72"/>
    <w:rsid w:val="008E4240"/>
    <w:rsid w:val="008E434C"/>
    <w:rsid w:val="008E4439"/>
    <w:rsid w:val="008E4AD4"/>
    <w:rsid w:val="008E5093"/>
    <w:rsid w:val="008E53E0"/>
    <w:rsid w:val="008E5C55"/>
    <w:rsid w:val="008E5F21"/>
    <w:rsid w:val="008E6653"/>
    <w:rsid w:val="008E681F"/>
    <w:rsid w:val="008E6D14"/>
    <w:rsid w:val="008E6E79"/>
    <w:rsid w:val="008E7015"/>
    <w:rsid w:val="008E7206"/>
    <w:rsid w:val="008E78CB"/>
    <w:rsid w:val="008E78F3"/>
    <w:rsid w:val="008E7E66"/>
    <w:rsid w:val="008F01A8"/>
    <w:rsid w:val="008F025F"/>
    <w:rsid w:val="008F04D3"/>
    <w:rsid w:val="008F0516"/>
    <w:rsid w:val="008F05A1"/>
    <w:rsid w:val="008F0A5A"/>
    <w:rsid w:val="008F0D6F"/>
    <w:rsid w:val="008F0E36"/>
    <w:rsid w:val="008F178E"/>
    <w:rsid w:val="008F180C"/>
    <w:rsid w:val="008F1E5C"/>
    <w:rsid w:val="008F2029"/>
    <w:rsid w:val="008F2121"/>
    <w:rsid w:val="008F21D9"/>
    <w:rsid w:val="008F2BB4"/>
    <w:rsid w:val="008F300A"/>
    <w:rsid w:val="008F302F"/>
    <w:rsid w:val="008F309F"/>
    <w:rsid w:val="008F30C2"/>
    <w:rsid w:val="008F3210"/>
    <w:rsid w:val="008F39D9"/>
    <w:rsid w:val="008F3AC8"/>
    <w:rsid w:val="008F3AD3"/>
    <w:rsid w:val="008F3BAA"/>
    <w:rsid w:val="008F4011"/>
    <w:rsid w:val="008F41E5"/>
    <w:rsid w:val="008F45C6"/>
    <w:rsid w:val="008F49B9"/>
    <w:rsid w:val="008F4A94"/>
    <w:rsid w:val="008F505F"/>
    <w:rsid w:val="008F517F"/>
    <w:rsid w:val="008F5488"/>
    <w:rsid w:val="008F5843"/>
    <w:rsid w:val="008F58A4"/>
    <w:rsid w:val="008F5A89"/>
    <w:rsid w:val="008F5CA2"/>
    <w:rsid w:val="008F6202"/>
    <w:rsid w:val="008F626A"/>
    <w:rsid w:val="008F640D"/>
    <w:rsid w:val="008F646D"/>
    <w:rsid w:val="008F6AC6"/>
    <w:rsid w:val="008F6E93"/>
    <w:rsid w:val="008F6ECB"/>
    <w:rsid w:val="008F724D"/>
    <w:rsid w:val="008F7673"/>
    <w:rsid w:val="008F79FB"/>
    <w:rsid w:val="008F7AA5"/>
    <w:rsid w:val="008F7F24"/>
    <w:rsid w:val="0090017D"/>
    <w:rsid w:val="0090085B"/>
    <w:rsid w:val="0090110B"/>
    <w:rsid w:val="00901676"/>
    <w:rsid w:val="009016AA"/>
    <w:rsid w:val="00901894"/>
    <w:rsid w:val="00901A9D"/>
    <w:rsid w:val="00901ACC"/>
    <w:rsid w:val="00901D78"/>
    <w:rsid w:val="00902157"/>
    <w:rsid w:val="00902196"/>
    <w:rsid w:val="00902ABB"/>
    <w:rsid w:val="00903027"/>
    <w:rsid w:val="009031BC"/>
    <w:rsid w:val="0090386C"/>
    <w:rsid w:val="009038BE"/>
    <w:rsid w:val="00904070"/>
    <w:rsid w:val="009040FF"/>
    <w:rsid w:val="009041BC"/>
    <w:rsid w:val="009047CE"/>
    <w:rsid w:val="009051BA"/>
    <w:rsid w:val="00905B88"/>
    <w:rsid w:val="00906638"/>
    <w:rsid w:val="009069BA"/>
    <w:rsid w:val="00906D31"/>
    <w:rsid w:val="00906EAE"/>
    <w:rsid w:val="00906FDA"/>
    <w:rsid w:val="009070E4"/>
    <w:rsid w:val="009074CF"/>
    <w:rsid w:val="009078BF"/>
    <w:rsid w:val="00907945"/>
    <w:rsid w:val="009079C2"/>
    <w:rsid w:val="00907B3B"/>
    <w:rsid w:val="00907BBE"/>
    <w:rsid w:val="009103A0"/>
    <w:rsid w:val="009104EC"/>
    <w:rsid w:val="0091053C"/>
    <w:rsid w:val="009105DF"/>
    <w:rsid w:val="0091066D"/>
    <w:rsid w:val="00910B11"/>
    <w:rsid w:val="0091101F"/>
    <w:rsid w:val="009115FB"/>
    <w:rsid w:val="0091165D"/>
    <w:rsid w:val="009117E5"/>
    <w:rsid w:val="00911AA8"/>
    <w:rsid w:val="00911CEC"/>
    <w:rsid w:val="009124B8"/>
    <w:rsid w:val="00912590"/>
    <w:rsid w:val="009126FA"/>
    <w:rsid w:val="009127D5"/>
    <w:rsid w:val="009129ED"/>
    <w:rsid w:val="00912AD5"/>
    <w:rsid w:val="00912C1A"/>
    <w:rsid w:val="00912F9B"/>
    <w:rsid w:val="00913075"/>
    <w:rsid w:val="009130AE"/>
    <w:rsid w:val="009130AF"/>
    <w:rsid w:val="009130C7"/>
    <w:rsid w:val="0091344A"/>
    <w:rsid w:val="009135C1"/>
    <w:rsid w:val="00913B8E"/>
    <w:rsid w:val="00913D04"/>
    <w:rsid w:val="00913F32"/>
    <w:rsid w:val="0091417B"/>
    <w:rsid w:val="009142FB"/>
    <w:rsid w:val="00914521"/>
    <w:rsid w:val="00914A08"/>
    <w:rsid w:val="00915070"/>
    <w:rsid w:val="00915262"/>
    <w:rsid w:val="009153AD"/>
    <w:rsid w:val="00915A25"/>
    <w:rsid w:val="009163EC"/>
    <w:rsid w:val="00916500"/>
    <w:rsid w:val="009172E8"/>
    <w:rsid w:val="0091743C"/>
    <w:rsid w:val="0091783E"/>
    <w:rsid w:val="00917D1A"/>
    <w:rsid w:val="00920120"/>
    <w:rsid w:val="009206C7"/>
    <w:rsid w:val="00920B50"/>
    <w:rsid w:val="00920FD5"/>
    <w:rsid w:val="0092103C"/>
    <w:rsid w:val="00921182"/>
    <w:rsid w:val="00921546"/>
    <w:rsid w:val="009217A1"/>
    <w:rsid w:val="00921851"/>
    <w:rsid w:val="00921A98"/>
    <w:rsid w:val="009221A0"/>
    <w:rsid w:val="00922212"/>
    <w:rsid w:val="00922257"/>
    <w:rsid w:val="0092252B"/>
    <w:rsid w:val="0092258E"/>
    <w:rsid w:val="00922674"/>
    <w:rsid w:val="009226EA"/>
    <w:rsid w:val="0092272F"/>
    <w:rsid w:val="00922A06"/>
    <w:rsid w:val="00922CC6"/>
    <w:rsid w:val="00922E70"/>
    <w:rsid w:val="009232E0"/>
    <w:rsid w:val="0092336A"/>
    <w:rsid w:val="009234AB"/>
    <w:rsid w:val="00923675"/>
    <w:rsid w:val="00923C48"/>
    <w:rsid w:val="00923FAB"/>
    <w:rsid w:val="009244D6"/>
    <w:rsid w:val="00924969"/>
    <w:rsid w:val="00924ACE"/>
    <w:rsid w:val="00924AE2"/>
    <w:rsid w:val="00924D4C"/>
    <w:rsid w:val="00925909"/>
    <w:rsid w:val="00925A6A"/>
    <w:rsid w:val="00925B5F"/>
    <w:rsid w:val="00925C5B"/>
    <w:rsid w:val="00925DEB"/>
    <w:rsid w:val="00925EC0"/>
    <w:rsid w:val="0092602B"/>
    <w:rsid w:val="00926673"/>
    <w:rsid w:val="00926B0B"/>
    <w:rsid w:val="00926F33"/>
    <w:rsid w:val="0092700E"/>
    <w:rsid w:val="00927283"/>
    <w:rsid w:val="009275EA"/>
    <w:rsid w:val="00927986"/>
    <w:rsid w:val="00927A02"/>
    <w:rsid w:val="00927F73"/>
    <w:rsid w:val="00930050"/>
    <w:rsid w:val="009300CC"/>
    <w:rsid w:val="009301DB"/>
    <w:rsid w:val="0093029F"/>
    <w:rsid w:val="009309BF"/>
    <w:rsid w:val="00930BC2"/>
    <w:rsid w:val="00930E4B"/>
    <w:rsid w:val="0093107D"/>
    <w:rsid w:val="00931525"/>
    <w:rsid w:val="0093156A"/>
    <w:rsid w:val="00931E96"/>
    <w:rsid w:val="00931FC7"/>
    <w:rsid w:val="009322A6"/>
    <w:rsid w:val="009325AB"/>
    <w:rsid w:val="00932819"/>
    <w:rsid w:val="00932A28"/>
    <w:rsid w:val="00932E93"/>
    <w:rsid w:val="00932F13"/>
    <w:rsid w:val="00933075"/>
    <w:rsid w:val="00933108"/>
    <w:rsid w:val="00933161"/>
    <w:rsid w:val="009332D1"/>
    <w:rsid w:val="009335D9"/>
    <w:rsid w:val="009338A3"/>
    <w:rsid w:val="0093397A"/>
    <w:rsid w:val="00934631"/>
    <w:rsid w:val="00934E0F"/>
    <w:rsid w:val="00935049"/>
    <w:rsid w:val="00935853"/>
    <w:rsid w:val="00935F12"/>
    <w:rsid w:val="00935F24"/>
    <w:rsid w:val="00936240"/>
    <w:rsid w:val="00936367"/>
    <w:rsid w:val="009365F6"/>
    <w:rsid w:val="0093660C"/>
    <w:rsid w:val="00936AA7"/>
    <w:rsid w:val="00936F17"/>
    <w:rsid w:val="00936FBC"/>
    <w:rsid w:val="00937DD6"/>
    <w:rsid w:val="00937E11"/>
    <w:rsid w:val="00937F49"/>
    <w:rsid w:val="009403A0"/>
    <w:rsid w:val="009404CD"/>
    <w:rsid w:val="0094069F"/>
    <w:rsid w:val="009406C8"/>
    <w:rsid w:val="009408A0"/>
    <w:rsid w:val="00940997"/>
    <w:rsid w:val="00940AAF"/>
    <w:rsid w:val="00940C62"/>
    <w:rsid w:val="00940CE9"/>
    <w:rsid w:val="00940D28"/>
    <w:rsid w:val="00940F48"/>
    <w:rsid w:val="00940F4E"/>
    <w:rsid w:val="009412BE"/>
    <w:rsid w:val="00942207"/>
    <w:rsid w:val="00942600"/>
    <w:rsid w:val="009429E0"/>
    <w:rsid w:val="00942EE0"/>
    <w:rsid w:val="0094301A"/>
    <w:rsid w:val="00943483"/>
    <w:rsid w:val="00943751"/>
    <w:rsid w:val="00944272"/>
    <w:rsid w:val="0094437E"/>
    <w:rsid w:val="009444D6"/>
    <w:rsid w:val="0094456C"/>
    <w:rsid w:val="00944AB6"/>
    <w:rsid w:val="0094531A"/>
    <w:rsid w:val="00945612"/>
    <w:rsid w:val="009457E7"/>
    <w:rsid w:val="00945EC7"/>
    <w:rsid w:val="00945F16"/>
    <w:rsid w:val="009476EC"/>
    <w:rsid w:val="00947A9D"/>
    <w:rsid w:val="00947AD6"/>
    <w:rsid w:val="00947B60"/>
    <w:rsid w:val="00947DC4"/>
    <w:rsid w:val="00950054"/>
    <w:rsid w:val="009506BC"/>
    <w:rsid w:val="00950AE1"/>
    <w:rsid w:val="009510F0"/>
    <w:rsid w:val="009516BA"/>
    <w:rsid w:val="009518B6"/>
    <w:rsid w:val="009518F3"/>
    <w:rsid w:val="00951B1D"/>
    <w:rsid w:val="00952187"/>
    <w:rsid w:val="00952C54"/>
    <w:rsid w:val="00952CE9"/>
    <w:rsid w:val="00952DF5"/>
    <w:rsid w:val="00952EDC"/>
    <w:rsid w:val="00952EF8"/>
    <w:rsid w:val="00953114"/>
    <w:rsid w:val="00953490"/>
    <w:rsid w:val="0095394F"/>
    <w:rsid w:val="00953B0F"/>
    <w:rsid w:val="00953B5A"/>
    <w:rsid w:val="00953F0A"/>
    <w:rsid w:val="0095402B"/>
    <w:rsid w:val="009543BD"/>
    <w:rsid w:val="009545AD"/>
    <w:rsid w:val="0095492D"/>
    <w:rsid w:val="009549C3"/>
    <w:rsid w:val="00954AA1"/>
    <w:rsid w:val="00954BBE"/>
    <w:rsid w:val="00954BC7"/>
    <w:rsid w:val="00954EF5"/>
    <w:rsid w:val="009550BA"/>
    <w:rsid w:val="00955332"/>
    <w:rsid w:val="0095540C"/>
    <w:rsid w:val="00955452"/>
    <w:rsid w:val="00955563"/>
    <w:rsid w:val="009555C6"/>
    <w:rsid w:val="00955AAF"/>
    <w:rsid w:val="00955D4B"/>
    <w:rsid w:val="00955F71"/>
    <w:rsid w:val="009564D1"/>
    <w:rsid w:val="00956834"/>
    <w:rsid w:val="00956960"/>
    <w:rsid w:val="00956A3F"/>
    <w:rsid w:val="00956B19"/>
    <w:rsid w:val="00956D11"/>
    <w:rsid w:val="0095711F"/>
    <w:rsid w:val="009572F8"/>
    <w:rsid w:val="00960233"/>
    <w:rsid w:val="0096048A"/>
    <w:rsid w:val="009605C8"/>
    <w:rsid w:val="00960789"/>
    <w:rsid w:val="009608B7"/>
    <w:rsid w:val="009608CA"/>
    <w:rsid w:val="00960B9F"/>
    <w:rsid w:val="00960DB6"/>
    <w:rsid w:val="00960F5C"/>
    <w:rsid w:val="009612AD"/>
    <w:rsid w:val="00961921"/>
    <w:rsid w:val="00961969"/>
    <w:rsid w:val="00961BE8"/>
    <w:rsid w:val="00961CB4"/>
    <w:rsid w:val="009625B0"/>
    <w:rsid w:val="00962ED0"/>
    <w:rsid w:val="009631CC"/>
    <w:rsid w:val="009633FA"/>
    <w:rsid w:val="00963622"/>
    <w:rsid w:val="00963821"/>
    <w:rsid w:val="00963946"/>
    <w:rsid w:val="009639CA"/>
    <w:rsid w:val="00963B0D"/>
    <w:rsid w:val="00963B2E"/>
    <w:rsid w:val="00963BEC"/>
    <w:rsid w:val="00963CD9"/>
    <w:rsid w:val="00963D97"/>
    <w:rsid w:val="0096436A"/>
    <w:rsid w:val="009646C1"/>
    <w:rsid w:val="00964EF1"/>
    <w:rsid w:val="00964FC0"/>
    <w:rsid w:val="009652DE"/>
    <w:rsid w:val="00965423"/>
    <w:rsid w:val="00965590"/>
    <w:rsid w:val="009656D7"/>
    <w:rsid w:val="0096581D"/>
    <w:rsid w:val="00965E56"/>
    <w:rsid w:val="009661F6"/>
    <w:rsid w:val="00966583"/>
    <w:rsid w:val="00966787"/>
    <w:rsid w:val="00966C9E"/>
    <w:rsid w:val="0096701D"/>
    <w:rsid w:val="0096705D"/>
    <w:rsid w:val="00967130"/>
    <w:rsid w:val="009672E7"/>
    <w:rsid w:val="0096759A"/>
    <w:rsid w:val="00967B85"/>
    <w:rsid w:val="00967F6C"/>
    <w:rsid w:val="00970640"/>
    <w:rsid w:val="009706CF"/>
    <w:rsid w:val="009706E4"/>
    <w:rsid w:val="009708EB"/>
    <w:rsid w:val="00970BA0"/>
    <w:rsid w:val="00970BD0"/>
    <w:rsid w:val="009711F3"/>
    <w:rsid w:val="0097148D"/>
    <w:rsid w:val="009715F1"/>
    <w:rsid w:val="0097195E"/>
    <w:rsid w:val="00971A3B"/>
    <w:rsid w:val="00971BAD"/>
    <w:rsid w:val="00971C31"/>
    <w:rsid w:val="00971C54"/>
    <w:rsid w:val="00971C96"/>
    <w:rsid w:val="00971CAB"/>
    <w:rsid w:val="00971DF1"/>
    <w:rsid w:val="0097233B"/>
    <w:rsid w:val="009726C7"/>
    <w:rsid w:val="009727F7"/>
    <w:rsid w:val="00972C56"/>
    <w:rsid w:val="0097321E"/>
    <w:rsid w:val="009734EB"/>
    <w:rsid w:val="00973810"/>
    <w:rsid w:val="0097428D"/>
    <w:rsid w:val="009742D3"/>
    <w:rsid w:val="009743EA"/>
    <w:rsid w:val="0097479F"/>
    <w:rsid w:val="0097495F"/>
    <w:rsid w:val="00974C80"/>
    <w:rsid w:val="00974DA6"/>
    <w:rsid w:val="0097530F"/>
    <w:rsid w:val="009759D3"/>
    <w:rsid w:val="00975D0D"/>
    <w:rsid w:val="00975F24"/>
    <w:rsid w:val="00975F31"/>
    <w:rsid w:val="00975F72"/>
    <w:rsid w:val="00976576"/>
    <w:rsid w:val="0097693B"/>
    <w:rsid w:val="00976B58"/>
    <w:rsid w:val="0097790B"/>
    <w:rsid w:val="009779C2"/>
    <w:rsid w:val="00977F42"/>
    <w:rsid w:val="00977F77"/>
    <w:rsid w:val="0098003E"/>
    <w:rsid w:val="00980540"/>
    <w:rsid w:val="009805BE"/>
    <w:rsid w:val="009808AC"/>
    <w:rsid w:val="00980EF3"/>
    <w:rsid w:val="0098110D"/>
    <w:rsid w:val="009811FB"/>
    <w:rsid w:val="00981636"/>
    <w:rsid w:val="009817BA"/>
    <w:rsid w:val="009817F5"/>
    <w:rsid w:val="00981C67"/>
    <w:rsid w:val="00981D16"/>
    <w:rsid w:val="00982130"/>
    <w:rsid w:val="009821B5"/>
    <w:rsid w:val="00982433"/>
    <w:rsid w:val="00982F18"/>
    <w:rsid w:val="00982FEA"/>
    <w:rsid w:val="00983438"/>
    <w:rsid w:val="009835DA"/>
    <w:rsid w:val="00983750"/>
    <w:rsid w:val="00983950"/>
    <w:rsid w:val="00983C39"/>
    <w:rsid w:val="00983D52"/>
    <w:rsid w:val="00983D8F"/>
    <w:rsid w:val="00983EC8"/>
    <w:rsid w:val="009840B6"/>
    <w:rsid w:val="009842B1"/>
    <w:rsid w:val="00984494"/>
    <w:rsid w:val="00984663"/>
    <w:rsid w:val="00984885"/>
    <w:rsid w:val="009848B1"/>
    <w:rsid w:val="00984EAA"/>
    <w:rsid w:val="009851ED"/>
    <w:rsid w:val="00985C84"/>
    <w:rsid w:val="00985D79"/>
    <w:rsid w:val="00985E5A"/>
    <w:rsid w:val="00985ED8"/>
    <w:rsid w:val="00986463"/>
    <w:rsid w:val="0098659B"/>
    <w:rsid w:val="00986648"/>
    <w:rsid w:val="009866E9"/>
    <w:rsid w:val="009868EC"/>
    <w:rsid w:val="00986B14"/>
    <w:rsid w:val="00986CCA"/>
    <w:rsid w:val="0098739D"/>
    <w:rsid w:val="009873A6"/>
    <w:rsid w:val="00987425"/>
    <w:rsid w:val="0098785C"/>
    <w:rsid w:val="00987AD7"/>
    <w:rsid w:val="00987AFA"/>
    <w:rsid w:val="00987BC2"/>
    <w:rsid w:val="00987E8C"/>
    <w:rsid w:val="009907CF"/>
    <w:rsid w:val="00990E22"/>
    <w:rsid w:val="00990E3C"/>
    <w:rsid w:val="00991101"/>
    <w:rsid w:val="00991852"/>
    <w:rsid w:val="00991B50"/>
    <w:rsid w:val="00991C11"/>
    <w:rsid w:val="00992611"/>
    <w:rsid w:val="00992A82"/>
    <w:rsid w:val="00992CD4"/>
    <w:rsid w:val="00992D35"/>
    <w:rsid w:val="00992F3E"/>
    <w:rsid w:val="00993307"/>
    <w:rsid w:val="009937E0"/>
    <w:rsid w:val="00993BF1"/>
    <w:rsid w:val="00993C0A"/>
    <w:rsid w:val="00993D47"/>
    <w:rsid w:val="00993E9C"/>
    <w:rsid w:val="00993FD5"/>
    <w:rsid w:val="009940B1"/>
    <w:rsid w:val="009940CD"/>
    <w:rsid w:val="009945C7"/>
    <w:rsid w:val="009946FB"/>
    <w:rsid w:val="00994735"/>
    <w:rsid w:val="00994858"/>
    <w:rsid w:val="00995077"/>
    <w:rsid w:val="0099590C"/>
    <w:rsid w:val="00995E95"/>
    <w:rsid w:val="00995FEF"/>
    <w:rsid w:val="009960D8"/>
    <w:rsid w:val="009964A1"/>
    <w:rsid w:val="0099655A"/>
    <w:rsid w:val="00996915"/>
    <w:rsid w:val="00996ADA"/>
    <w:rsid w:val="00996AE1"/>
    <w:rsid w:val="0099748A"/>
    <w:rsid w:val="009977CA"/>
    <w:rsid w:val="0099787E"/>
    <w:rsid w:val="009A0073"/>
    <w:rsid w:val="009A018C"/>
    <w:rsid w:val="009A0206"/>
    <w:rsid w:val="009A038A"/>
    <w:rsid w:val="009A056B"/>
    <w:rsid w:val="009A072E"/>
    <w:rsid w:val="009A07A5"/>
    <w:rsid w:val="009A0B30"/>
    <w:rsid w:val="009A0C9C"/>
    <w:rsid w:val="009A14BD"/>
    <w:rsid w:val="009A16CE"/>
    <w:rsid w:val="009A189F"/>
    <w:rsid w:val="009A1942"/>
    <w:rsid w:val="009A1AD0"/>
    <w:rsid w:val="009A1C6F"/>
    <w:rsid w:val="009A1C74"/>
    <w:rsid w:val="009A24F6"/>
    <w:rsid w:val="009A25E3"/>
    <w:rsid w:val="009A2763"/>
    <w:rsid w:val="009A2E55"/>
    <w:rsid w:val="009A30F1"/>
    <w:rsid w:val="009A3382"/>
    <w:rsid w:val="009A3774"/>
    <w:rsid w:val="009A38D6"/>
    <w:rsid w:val="009A3BCC"/>
    <w:rsid w:val="009A3F8E"/>
    <w:rsid w:val="009A4301"/>
    <w:rsid w:val="009A46BC"/>
    <w:rsid w:val="009A47DC"/>
    <w:rsid w:val="009A4D42"/>
    <w:rsid w:val="009A5542"/>
    <w:rsid w:val="009A55DA"/>
    <w:rsid w:val="009A56C6"/>
    <w:rsid w:val="009A630A"/>
    <w:rsid w:val="009A64E6"/>
    <w:rsid w:val="009A65CF"/>
    <w:rsid w:val="009A684C"/>
    <w:rsid w:val="009A6CBE"/>
    <w:rsid w:val="009A704F"/>
    <w:rsid w:val="009A7808"/>
    <w:rsid w:val="009A7FF9"/>
    <w:rsid w:val="009B038C"/>
    <w:rsid w:val="009B0565"/>
    <w:rsid w:val="009B12C8"/>
    <w:rsid w:val="009B13D2"/>
    <w:rsid w:val="009B14C2"/>
    <w:rsid w:val="009B14F6"/>
    <w:rsid w:val="009B17C2"/>
    <w:rsid w:val="009B1A61"/>
    <w:rsid w:val="009B248A"/>
    <w:rsid w:val="009B2664"/>
    <w:rsid w:val="009B2A9A"/>
    <w:rsid w:val="009B2ACE"/>
    <w:rsid w:val="009B2B80"/>
    <w:rsid w:val="009B2DD8"/>
    <w:rsid w:val="009B3075"/>
    <w:rsid w:val="009B3173"/>
    <w:rsid w:val="009B3419"/>
    <w:rsid w:val="009B37C2"/>
    <w:rsid w:val="009B392E"/>
    <w:rsid w:val="009B3AA9"/>
    <w:rsid w:val="009B3B83"/>
    <w:rsid w:val="009B3FD8"/>
    <w:rsid w:val="009B408E"/>
    <w:rsid w:val="009B4120"/>
    <w:rsid w:val="009B4250"/>
    <w:rsid w:val="009B43B4"/>
    <w:rsid w:val="009B453D"/>
    <w:rsid w:val="009B479E"/>
    <w:rsid w:val="009B4A01"/>
    <w:rsid w:val="009B4D19"/>
    <w:rsid w:val="009B4F02"/>
    <w:rsid w:val="009B52C5"/>
    <w:rsid w:val="009B56F2"/>
    <w:rsid w:val="009B5C24"/>
    <w:rsid w:val="009B6117"/>
    <w:rsid w:val="009B6119"/>
    <w:rsid w:val="009B626A"/>
    <w:rsid w:val="009B626E"/>
    <w:rsid w:val="009B6B79"/>
    <w:rsid w:val="009B6E54"/>
    <w:rsid w:val="009B6F7F"/>
    <w:rsid w:val="009B71C8"/>
    <w:rsid w:val="009B7279"/>
    <w:rsid w:val="009B733D"/>
    <w:rsid w:val="009B747A"/>
    <w:rsid w:val="009B751B"/>
    <w:rsid w:val="009C0058"/>
    <w:rsid w:val="009C0089"/>
    <w:rsid w:val="009C01C4"/>
    <w:rsid w:val="009C01E4"/>
    <w:rsid w:val="009C0285"/>
    <w:rsid w:val="009C0446"/>
    <w:rsid w:val="009C061A"/>
    <w:rsid w:val="009C06F3"/>
    <w:rsid w:val="009C0716"/>
    <w:rsid w:val="009C0735"/>
    <w:rsid w:val="009C0C77"/>
    <w:rsid w:val="009C0D7E"/>
    <w:rsid w:val="009C0E5D"/>
    <w:rsid w:val="009C0EFF"/>
    <w:rsid w:val="009C0FAF"/>
    <w:rsid w:val="009C18C2"/>
    <w:rsid w:val="009C1CB9"/>
    <w:rsid w:val="009C1DB1"/>
    <w:rsid w:val="009C2183"/>
    <w:rsid w:val="009C2283"/>
    <w:rsid w:val="009C245E"/>
    <w:rsid w:val="009C249A"/>
    <w:rsid w:val="009C25C8"/>
    <w:rsid w:val="009C2816"/>
    <w:rsid w:val="009C2969"/>
    <w:rsid w:val="009C2A26"/>
    <w:rsid w:val="009C2C5A"/>
    <w:rsid w:val="009C3120"/>
    <w:rsid w:val="009C37F1"/>
    <w:rsid w:val="009C3BD1"/>
    <w:rsid w:val="009C3BF2"/>
    <w:rsid w:val="009C3C59"/>
    <w:rsid w:val="009C3EBA"/>
    <w:rsid w:val="009C4352"/>
    <w:rsid w:val="009C43F1"/>
    <w:rsid w:val="009C459C"/>
    <w:rsid w:val="009C4815"/>
    <w:rsid w:val="009C4AF4"/>
    <w:rsid w:val="009C55A9"/>
    <w:rsid w:val="009C607A"/>
    <w:rsid w:val="009C61F8"/>
    <w:rsid w:val="009C6B21"/>
    <w:rsid w:val="009C71F9"/>
    <w:rsid w:val="009C73E1"/>
    <w:rsid w:val="009C7624"/>
    <w:rsid w:val="009C7B70"/>
    <w:rsid w:val="009C7E06"/>
    <w:rsid w:val="009D02F8"/>
    <w:rsid w:val="009D041D"/>
    <w:rsid w:val="009D0A80"/>
    <w:rsid w:val="009D0BC9"/>
    <w:rsid w:val="009D0C27"/>
    <w:rsid w:val="009D0DB1"/>
    <w:rsid w:val="009D0E89"/>
    <w:rsid w:val="009D0F50"/>
    <w:rsid w:val="009D0F8C"/>
    <w:rsid w:val="009D0FCC"/>
    <w:rsid w:val="009D1062"/>
    <w:rsid w:val="009D14C5"/>
    <w:rsid w:val="009D1E29"/>
    <w:rsid w:val="009D28C9"/>
    <w:rsid w:val="009D2B6A"/>
    <w:rsid w:val="009D2F20"/>
    <w:rsid w:val="009D3022"/>
    <w:rsid w:val="009D320A"/>
    <w:rsid w:val="009D3398"/>
    <w:rsid w:val="009D3713"/>
    <w:rsid w:val="009D37DD"/>
    <w:rsid w:val="009D3A0C"/>
    <w:rsid w:val="009D3E85"/>
    <w:rsid w:val="009D4151"/>
    <w:rsid w:val="009D451B"/>
    <w:rsid w:val="009D45AA"/>
    <w:rsid w:val="009D4EA9"/>
    <w:rsid w:val="009D50D6"/>
    <w:rsid w:val="009D53D5"/>
    <w:rsid w:val="009D5D04"/>
    <w:rsid w:val="009D5D3C"/>
    <w:rsid w:val="009D5E63"/>
    <w:rsid w:val="009D60DC"/>
    <w:rsid w:val="009D66B3"/>
    <w:rsid w:val="009D673C"/>
    <w:rsid w:val="009D6B34"/>
    <w:rsid w:val="009D6C2F"/>
    <w:rsid w:val="009D720F"/>
    <w:rsid w:val="009D73CF"/>
    <w:rsid w:val="009D7612"/>
    <w:rsid w:val="009D7768"/>
    <w:rsid w:val="009D7854"/>
    <w:rsid w:val="009D7905"/>
    <w:rsid w:val="009D7C6A"/>
    <w:rsid w:val="009D7E68"/>
    <w:rsid w:val="009D7FB0"/>
    <w:rsid w:val="009E0006"/>
    <w:rsid w:val="009E0078"/>
    <w:rsid w:val="009E019D"/>
    <w:rsid w:val="009E024D"/>
    <w:rsid w:val="009E032D"/>
    <w:rsid w:val="009E03E1"/>
    <w:rsid w:val="009E0722"/>
    <w:rsid w:val="009E09A9"/>
    <w:rsid w:val="009E1C54"/>
    <w:rsid w:val="009E1F3E"/>
    <w:rsid w:val="009E1FF8"/>
    <w:rsid w:val="009E2218"/>
    <w:rsid w:val="009E22F7"/>
    <w:rsid w:val="009E28C0"/>
    <w:rsid w:val="009E2B82"/>
    <w:rsid w:val="009E2CEE"/>
    <w:rsid w:val="009E2F44"/>
    <w:rsid w:val="009E3035"/>
    <w:rsid w:val="009E3346"/>
    <w:rsid w:val="009E35EC"/>
    <w:rsid w:val="009E3761"/>
    <w:rsid w:val="009E3D8D"/>
    <w:rsid w:val="009E434A"/>
    <w:rsid w:val="009E43AA"/>
    <w:rsid w:val="009E44AE"/>
    <w:rsid w:val="009E458C"/>
    <w:rsid w:val="009E4B21"/>
    <w:rsid w:val="009E4B93"/>
    <w:rsid w:val="009E4CD3"/>
    <w:rsid w:val="009E4E3B"/>
    <w:rsid w:val="009E54AE"/>
    <w:rsid w:val="009E5633"/>
    <w:rsid w:val="009E5C5D"/>
    <w:rsid w:val="009E6B77"/>
    <w:rsid w:val="009E6E86"/>
    <w:rsid w:val="009E7025"/>
    <w:rsid w:val="009E70D3"/>
    <w:rsid w:val="009E79D4"/>
    <w:rsid w:val="009E7DA8"/>
    <w:rsid w:val="009E7DE4"/>
    <w:rsid w:val="009F04B3"/>
    <w:rsid w:val="009F0A55"/>
    <w:rsid w:val="009F1447"/>
    <w:rsid w:val="009F1A6D"/>
    <w:rsid w:val="009F1DB4"/>
    <w:rsid w:val="009F1E34"/>
    <w:rsid w:val="009F2034"/>
    <w:rsid w:val="009F27A9"/>
    <w:rsid w:val="009F2809"/>
    <w:rsid w:val="009F294C"/>
    <w:rsid w:val="009F2AA8"/>
    <w:rsid w:val="009F2B17"/>
    <w:rsid w:val="009F2C05"/>
    <w:rsid w:val="009F2D88"/>
    <w:rsid w:val="009F3225"/>
    <w:rsid w:val="009F354C"/>
    <w:rsid w:val="009F355F"/>
    <w:rsid w:val="009F364D"/>
    <w:rsid w:val="009F3882"/>
    <w:rsid w:val="009F3F82"/>
    <w:rsid w:val="009F47FD"/>
    <w:rsid w:val="009F4D7F"/>
    <w:rsid w:val="009F51F1"/>
    <w:rsid w:val="009F52EA"/>
    <w:rsid w:val="009F5396"/>
    <w:rsid w:val="009F54FC"/>
    <w:rsid w:val="009F55D5"/>
    <w:rsid w:val="009F5630"/>
    <w:rsid w:val="009F57E4"/>
    <w:rsid w:val="009F58A4"/>
    <w:rsid w:val="009F58B3"/>
    <w:rsid w:val="009F5BCB"/>
    <w:rsid w:val="009F5C91"/>
    <w:rsid w:val="009F65EB"/>
    <w:rsid w:val="009F6723"/>
    <w:rsid w:val="009F6AB4"/>
    <w:rsid w:val="009F6C1B"/>
    <w:rsid w:val="009F6C28"/>
    <w:rsid w:val="009F758B"/>
    <w:rsid w:val="009F7683"/>
    <w:rsid w:val="009F77ED"/>
    <w:rsid w:val="009F7912"/>
    <w:rsid w:val="009F7BB6"/>
    <w:rsid w:val="009F7FF6"/>
    <w:rsid w:val="00A0034F"/>
    <w:rsid w:val="00A011E7"/>
    <w:rsid w:val="00A011EA"/>
    <w:rsid w:val="00A016B2"/>
    <w:rsid w:val="00A01D6E"/>
    <w:rsid w:val="00A01DD6"/>
    <w:rsid w:val="00A01FB2"/>
    <w:rsid w:val="00A024CF"/>
    <w:rsid w:val="00A0251C"/>
    <w:rsid w:val="00A025F9"/>
    <w:rsid w:val="00A027AC"/>
    <w:rsid w:val="00A02805"/>
    <w:rsid w:val="00A02866"/>
    <w:rsid w:val="00A028FB"/>
    <w:rsid w:val="00A02926"/>
    <w:rsid w:val="00A0292C"/>
    <w:rsid w:val="00A02C73"/>
    <w:rsid w:val="00A02D0E"/>
    <w:rsid w:val="00A02E77"/>
    <w:rsid w:val="00A02F78"/>
    <w:rsid w:val="00A0302A"/>
    <w:rsid w:val="00A0346D"/>
    <w:rsid w:val="00A03598"/>
    <w:rsid w:val="00A03B33"/>
    <w:rsid w:val="00A03E0A"/>
    <w:rsid w:val="00A03E69"/>
    <w:rsid w:val="00A045A0"/>
    <w:rsid w:val="00A04974"/>
    <w:rsid w:val="00A04AAD"/>
    <w:rsid w:val="00A04FA8"/>
    <w:rsid w:val="00A052F6"/>
    <w:rsid w:val="00A05C5E"/>
    <w:rsid w:val="00A05C99"/>
    <w:rsid w:val="00A05DBB"/>
    <w:rsid w:val="00A05FA8"/>
    <w:rsid w:val="00A060F9"/>
    <w:rsid w:val="00A06636"/>
    <w:rsid w:val="00A066FD"/>
    <w:rsid w:val="00A06C2F"/>
    <w:rsid w:val="00A06FA2"/>
    <w:rsid w:val="00A10778"/>
    <w:rsid w:val="00A10794"/>
    <w:rsid w:val="00A107A6"/>
    <w:rsid w:val="00A109D2"/>
    <w:rsid w:val="00A10CB5"/>
    <w:rsid w:val="00A11228"/>
    <w:rsid w:val="00A1129E"/>
    <w:rsid w:val="00A1140B"/>
    <w:rsid w:val="00A116E8"/>
    <w:rsid w:val="00A1190E"/>
    <w:rsid w:val="00A11CD0"/>
    <w:rsid w:val="00A11E04"/>
    <w:rsid w:val="00A11E29"/>
    <w:rsid w:val="00A11F7D"/>
    <w:rsid w:val="00A12088"/>
    <w:rsid w:val="00A12A93"/>
    <w:rsid w:val="00A12B78"/>
    <w:rsid w:val="00A12FFA"/>
    <w:rsid w:val="00A130B5"/>
    <w:rsid w:val="00A132AC"/>
    <w:rsid w:val="00A1330D"/>
    <w:rsid w:val="00A136BE"/>
    <w:rsid w:val="00A13708"/>
    <w:rsid w:val="00A139CA"/>
    <w:rsid w:val="00A13C0E"/>
    <w:rsid w:val="00A13DF7"/>
    <w:rsid w:val="00A14542"/>
    <w:rsid w:val="00A14F7D"/>
    <w:rsid w:val="00A150E7"/>
    <w:rsid w:val="00A1550A"/>
    <w:rsid w:val="00A156CD"/>
    <w:rsid w:val="00A159E1"/>
    <w:rsid w:val="00A15A2F"/>
    <w:rsid w:val="00A15C20"/>
    <w:rsid w:val="00A16068"/>
    <w:rsid w:val="00A165AD"/>
    <w:rsid w:val="00A1675A"/>
    <w:rsid w:val="00A16814"/>
    <w:rsid w:val="00A16936"/>
    <w:rsid w:val="00A16964"/>
    <w:rsid w:val="00A16983"/>
    <w:rsid w:val="00A16AF7"/>
    <w:rsid w:val="00A16DDC"/>
    <w:rsid w:val="00A16F9C"/>
    <w:rsid w:val="00A1761A"/>
    <w:rsid w:val="00A177C9"/>
    <w:rsid w:val="00A17CB2"/>
    <w:rsid w:val="00A17E54"/>
    <w:rsid w:val="00A17FC2"/>
    <w:rsid w:val="00A201E1"/>
    <w:rsid w:val="00A20711"/>
    <w:rsid w:val="00A20A43"/>
    <w:rsid w:val="00A20B7C"/>
    <w:rsid w:val="00A20F21"/>
    <w:rsid w:val="00A21094"/>
    <w:rsid w:val="00A21168"/>
    <w:rsid w:val="00A212E6"/>
    <w:rsid w:val="00A2169F"/>
    <w:rsid w:val="00A21A6A"/>
    <w:rsid w:val="00A21CF8"/>
    <w:rsid w:val="00A22162"/>
    <w:rsid w:val="00A2219E"/>
    <w:rsid w:val="00A221BB"/>
    <w:rsid w:val="00A2280A"/>
    <w:rsid w:val="00A22851"/>
    <w:rsid w:val="00A229EF"/>
    <w:rsid w:val="00A22B2C"/>
    <w:rsid w:val="00A22E5E"/>
    <w:rsid w:val="00A23301"/>
    <w:rsid w:val="00A235A5"/>
    <w:rsid w:val="00A23DD8"/>
    <w:rsid w:val="00A2464D"/>
    <w:rsid w:val="00A24AFB"/>
    <w:rsid w:val="00A24F18"/>
    <w:rsid w:val="00A24FDC"/>
    <w:rsid w:val="00A253F7"/>
    <w:rsid w:val="00A25B43"/>
    <w:rsid w:val="00A25BFE"/>
    <w:rsid w:val="00A25C0D"/>
    <w:rsid w:val="00A25D9E"/>
    <w:rsid w:val="00A25F8C"/>
    <w:rsid w:val="00A26395"/>
    <w:rsid w:val="00A2697B"/>
    <w:rsid w:val="00A26BF0"/>
    <w:rsid w:val="00A26DA2"/>
    <w:rsid w:val="00A26FC4"/>
    <w:rsid w:val="00A2731C"/>
    <w:rsid w:val="00A2737B"/>
    <w:rsid w:val="00A27616"/>
    <w:rsid w:val="00A276AD"/>
    <w:rsid w:val="00A2793B"/>
    <w:rsid w:val="00A27C8A"/>
    <w:rsid w:val="00A3028F"/>
    <w:rsid w:val="00A30298"/>
    <w:rsid w:val="00A30315"/>
    <w:rsid w:val="00A304E7"/>
    <w:rsid w:val="00A3052B"/>
    <w:rsid w:val="00A3058F"/>
    <w:rsid w:val="00A30755"/>
    <w:rsid w:val="00A30789"/>
    <w:rsid w:val="00A30A5F"/>
    <w:rsid w:val="00A30AA0"/>
    <w:rsid w:val="00A3136D"/>
    <w:rsid w:val="00A31714"/>
    <w:rsid w:val="00A31A12"/>
    <w:rsid w:val="00A31C82"/>
    <w:rsid w:val="00A32236"/>
    <w:rsid w:val="00A32275"/>
    <w:rsid w:val="00A32524"/>
    <w:rsid w:val="00A32549"/>
    <w:rsid w:val="00A328DD"/>
    <w:rsid w:val="00A32CBB"/>
    <w:rsid w:val="00A32F5C"/>
    <w:rsid w:val="00A33914"/>
    <w:rsid w:val="00A3403B"/>
    <w:rsid w:val="00A34077"/>
    <w:rsid w:val="00A34161"/>
    <w:rsid w:val="00A34206"/>
    <w:rsid w:val="00A34848"/>
    <w:rsid w:val="00A3496A"/>
    <w:rsid w:val="00A34BBA"/>
    <w:rsid w:val="00A35079"/>
    <w:rsid w:val="00A353C1"/>
    <w:rsid w:val="00A354A5"/>
    <w:rsid w:val="00A354D8"/>
    <w:rsid w:val="00A35742"/>
    <w:rsid w:val="00A358BF"/>
    <w:rsid w:val="00A35DC2"/>
    <w:rsid w:val="00A364A2"/>
    <w:rsid w:val="00A3658B"/>
    <w:rsid w:val="00A365BC"/>
    <w:rsid w:val="00A368BA"/>
    <w:rsid w:val="00A36AF4"/>
    <w:rsid w:val="00A36B99"/>
    <w:rsid w:val="00A3705D"/>
    <w:rsid w:val="00A371D0"/>
    <w:rsid w:val="00A3721B"/>
    <w:rsid w:val="00A3728B"/>
    <w:rsid w:val="00A372AE"/>
    <w:rsid w:val="00A37357"/>
    <w:rsid w:val="00A3745A"/>
    <w:rsid w:val="00A3767C"/>
    <w:rsid w:val="00A377D1"/>
    <w:rsid w:val="00A37803"/>
    <w:rsid w:val="00A3786D"/>
    <w:rsid w:val="00A37978"/>
    <w:rsid w:val="00A37A61"/>
    <w:rsid w:val="00A40256"/>
    <w:rsid w:val="00A404DC"/>
    <w:rsid w:val="00A4059C"/>
    <w:rsid w:val="00A405CC"/>
    <w:rsid w:val="00A40674"/>
    <w:rsid w:val="00A40C07"/>
    <w:rsid w:val="00A40CC0"/>
    <w:rsid w:val="00A41171"/>
    <w:rsid w:val="00A413A3"/>
    <w:rsid w:val="00A41460"/>
    <w:rsid w:val="00A4180C"/>
    <w:rsid w:val="00A419B6"/>
    <w:rsid w:val="00A41ACB"/>
    <w:rsid w:val="00A41DDC"/>
    <w:rsid w:val="00A42702"/>
    <w:rsid w:val="00A4298E"/>
    <w:rsid w:val="00A42DBE"/>
    <w:rsid w:val="00A42FEE"/>
    <w:rsid w:val="00A43BAB"/>
    <w:rsid w:val="00A43CB4"/>
    <w:rsid w:val="00A43CB7"/>
    <w:rsid w:val="00A44799"/>
    <w:rsid w:val="00A447E8"/>
    <w:rsid w:val="00A448BB"/>
    <w:rsid w:val="00A44B77"/>
    <w:rsid w:val="00A44CC1"/>
    <w:rsid w:val="00A4502F"/>
    <w:rsid w:val="00A452F6"/>
    <w:rsid w:val="00A46077"/>
    <w:rsid w:val="00A46203"/>
    <w:rsid w:val="00A46871"/>
    <w:rsid w:val="00A46E0E"/>
    <w:rsid w:val="00A47209"/>
    <w:rsid w:val="00A47369"/>
    <w:rsid w:val="00A47D80"/>
    <w:rsid w:val="00A47DD7"/>
    <w:rsid w:val="00A50A56"/>
    <w:rsid w:val="00A50CCB"/>
    <w:rsid w:val="00A50D25"/>
    <w:rsid w:val="00A50D58"/>
    <w:rsid w:val="00A5128D"/>
    <w:rsid w:val="00A51325"/>
    <w:rsid w:val="00A5138F"/>
    <w:rsid w:val="00A5144B"/>
    <w:rsid w:val="00A51749"/>
    <w:rsid w:val="00A51EC5"/>
    <w:rsid w:val="00A5216A"/>
    <w:rsid w:val="00A521C0"/>
    <w:rsid w:val="00A522E8"/>
    <w:rsid w:val="00A52C7F"/>
    <w:rsid w:val="00A52CC6"/>
    <w:rsid w:val="00A52D95"/>
    <w:rsid w:val="00A52DF5"/>
    <w:rsid w:val="00A52FE5"/>
    <w:rsid w:val="00A5361B"/>
    <w:rsid w:val="00A53FA2"/>
    <w:rsid w:val="00A5431D"/>
    <w:rsid w:val="00A54365"/>
    <w:rsid w:val="00A54494"/>
    <w:rsid w:val="00A5465B"/>
    <w:rsid w:val="00A54B14"/>
    <w:rsid w:val="00A54D7D"/>
    <w:rsid w:val="00A5557B"/>
    <w:rsid w:val="00A55868"/>
    <w:rsid w:val="00A55ABF"/>
    <w:rsid w:val="00A55B6D"/>
    <w:rsid w:val="00A563AD"/>
    <w:rsid w:val="00A568CC"/>
    <w:rsid w:val="00A56AF9"/>
    <w:rsid w:val="00A56CEA"/>
    <w:rsid w:val="00A56ED9"/>
    <w:rsid w:val="00A5703E"/>
    <w:rsid w:val="00A57358"/>
    <w:rsid w:val="00A57778"/>
    <w:rsid w:val="00A57BF1"/>
    <w:rsid w:val="00A60158"/>
    <w:rsid w:val="00A6048F"/>
    <w:rsid w:val="00A6050A"/>
    <w:rsid w:val="00A606F4"/>
    <w:rsid w:val="00A6075A"/>
    <w:rsid w:val="00A6076F"/>
    <w:rsid w:val="00A60842"/>
    <w:rsid w:val="00A60B9A"/>
    <w:rsid w:val="00A60DAE"/>
    <w:rsid w:val="00A6124B"/>
    <w:rsid w:val="00A61703"/>
    <w:rsid w:val="00A61730"/>
    <w:rsid w:val="00A61751"/>
    <w:rsid w:val="00A61D68"/>
    <w:rsid w:val="00A61D7D"/>
    <w:rsid w:val="00A61E1E"/>
    <w:rsid w:val="00A61E8C"/>
    <w:rsid w:val="00A61FCC"/>
    <w:rsid w:val="00A62099"/>
    <w:rsid w:val="00A621C2"/>
    <w:rsid w:val="00A621DF"/>
    <w:rsid w:val="00A624F3"/>
    <w:rsid w:val="00A62985"/>
    <w:rsid w:val="00A62AB7"/>
    <w:rsid w:val="00A632FF"/>
    <w:rsid w:val="00A63728"/>
    <w:rsid w:val="00A63749"/>
    <w:rsid w:val="00A63854"/>
    <w:rsid w:val="00A6398E"/>
    <w:rsid w:val="00A646A1"/>
    <w:rsid w:val="00A64803"/>
    <w:rsid w:val="00A648AB"/>
    <w:rsid w:val="00A64914"/>
    <w:rsid w:val="00A64B68"/>
    <w:rsid w:val="00A64CD8"/>
    <w:rsid w:val="00A65274"/>
    <w:rsid w:val="00A659BB"/>
    <w:rsid w:val="00A65C01"/>
    <w:rsid w:val="00A65D14"/>
    <w:rsid w:val="00A65DE1"/>
    <w:rsid w:val="00A6628A"/>
    <w:rsid w:val="00A668DA"/>
    <w:rsid w:val="00A66CD2"/>
    <w:rsid w:val="00A66D56"/>
    <w:rsid w:val="00A66EE0"/>
    <w:rsid w:val="00A6714C"/>
    <w:rsid w:val="00A67349"/>
    <w:rsid w:val="00A675A8"/>
    <w:rsid w:val="00A675AF"/>
    <w:rsid w:val="00A6770F"/>
    <w:rsid w:val="00A677E0"/>
    <w:rsid w:val="00A67966"/>
    <w:rsid w:val="00A67F99"/>
    <w:rsid w:val="00A67FB1"/>
    <w:rsid w:val="00A70453"/>
    <w:rsid w:val="00A705DD"/>
    <w:rsid w:val="00A7084E"/>
    <w:rsid w:val="00A70B30"/>
    <w:rsid w:val="00A70C19"/>
    <w:rsid w:val="00A70EE3"/>
    <w:rsid w:val="00A71021"/>
    <w:rsid w:val="00A711EA"/>
    <w:rsid w:val="00A71384"/>
    <w:rsid w:val="00A718A1"/>
    <w:rsid w:val="00A718EF"/>
    <w:rsid w:val="00A71D21"/>
    <w:rsid w:val="00A721EB"/>
    <w:rsid w:val="00A72294"/>
    <w:rsid w:val="00A72C75"/>
    <w:rsid w:val="00A7323E"/>
    <w:rsid w:val="00A735D3"/>
    <w:rsid w:val="00A7360E"/>
    <w:rsid w:val="00A73A92"/>
    <w:rsid w:val="00A74846"/>
    <w:rsid w:val="00A74ADC"/>
    <w:rsid w:val="00A74D29"/>
    <w:rsid w:val="00A74E7B"/>
    <w:rsid w:val="00A74FD9"/>
    <w:rsid w:val="00A750C1"/>
    <w:rsid w:val="00A751DD"/>
    <w:rsid w:val="00A7549D"/>
    <w:rsid w:val="00A758C8"/>
    <w:rsid w:val="00A75FBC"/>
    <w:rsid w:val="00A76143"/>
    <w:rsid w:val="00A76158"/>
    <w:rsid w:val="00A76174"/>
    <w:rsid w:val="00A76309"/>
    <w:rsid w:val="00A7668F"/>
    <w:rsid w:val="00A76928"/>
    <w:rsid w:val="00A76BF5"/>
    <w:rsid w:val="00A76C85"/>
    <w:rsid w:val="00A77026"/>
    <w:rsid w:val="00A7718D"/>
    <w:rsid w:val="00A77680"/>
    <w:rsid w:val="00A776F9"/>
    <w:rsid w:val="00A777BD"/>
    <w:rsid w:val="00A77A04"/>
    <w:rsid w:val="00A77CE0"/>
    <w:rsid w:val="00A77D8A"/>
    <w:rsid w:val="00A80005"/>
    <w:rsid w:val="00A801A1"/>
    <w:rsid w:val="00A80362"/>
    <w:rsid w:val="00A806F0"/>
    <w:rsid w:val="00A80727"/>
    <w:rsid w:val="00A80AF5"/>
    <w:rsid w:val="00A80E9A"/>
    <w:rsid w:val="00A81077"/>
    <w:rsid w:val="00A8114E"/>
    <w:rsid w:val="00A811DB"/>
    <w:rsid w:val="00A813F3"/>
    <w:rsid w:val="00A81829"/>
    <w:rsid w:val="00A81CEF"/>
    <w:rsid w:val="00A821ED"/>
    <w:rsid w:val="00A821FB"/>
    <w:rsid w:val="00A82275"/>
    <w:rsid w:val="00A82339"/>
    <w:rsid w:val="00A82500"/>
    <w:rsid w:val="00A8253B"/>
    <w:rsid w:val="00A825C2"/>
    <w:rsid w:val="00A82651"/>
    <w:rsid w:val="00A82698"/>
    <w:rsid w:val="00A82B45"/>
    <w:rsid w:val="00A82B88"/>
    <w:rsid w:val="00A82C2D"/>
    <w:rsid w:val="00A82CD3"/>
    <w:rsid w:val="00A833E0"/>
    <w:rsid w:val="00A836D3"/>
    <w:rsid w:val="00A837A8"/>
    <w:rsid w:val="00A837C7"/>
    <w:rsid w:val="00A83A35"/>
    <w:rsid w:val="00A83BAB"/>
    <w:rsid w:val="00A83E5D"/>
    <w:rsid w:val="00A8421D"/>
    <w:rsid w:val="00A84708"/>
    <w:rsid w:val="00A84730"/>
    <w:rsid w:val="00A84F6C"/>
    <w:rsid w:val="00A852C7"/>
    <w:rsid w:val="00A859D6"/>
    <w:rsid w:val="00A85BA1"/>
    <w:rsid w:val="00A860A3"/>
    <w:rsid w:val="00A860B9"/>
    <w:rsid w:val="00A8622B"/>
    <w:rsid w:val="00A8647E"/>
    <w:rsid w:val="00A86529"/>
    <w:rsid w:val="00A87076"/>
    <w:rsid w:val="00A877FB"/>
    <w:rsid w:val="00A87942"/>
    <w:rsid w:val="00A87AE6"/>
    <w:rsid w:val="00A87FEE"/>
    <w:rsid w:val="00A90100"/>
    <w:rsid w:val="00A910A4"/>
    <w:rsid w:val="00A911F4"/>
    <w:rsid w:val="00A91399"/>
    <w:rsid w:val="00A9173F"/>
    <w:rsid w:val="00A91943"/>
    <w:rsid w:val="00A91CA1"/>
    <w:rsid w:val="00A91D4E"/>
    <w:rsid w:val="00A9265B"/>
    <w:rsid w:val="00A92D19"/>
    <w:rsid w:val="00A92DEE"/>
    <w:rsid w:val="00A9310D"/>
    <w:rsid w:val="00A93152"/>
    <w:rsid w:val="00A932B3"/>
    <w:rsid w:val="00A937A8"/>
    <w:rsid w:val="00A93902"/>
    <w:rsid w:val="00A93BF5"/>
    <w:rsid w:val="00A93CC7"/>
    <w:rsid w:val="00A93DE9"/>
    <w:rsid w:val="00A93F2D"/>
    <w:rsid w:val="00A941BE"/>
    <w:rsid w:val="00A9424B"/>
    <w:rsid w:val="00A9461D"/>
    <w:rsid w:val="00A94E41"/>
    <w:rsid w:val="00A9508C"/>
    <w:rsid w:val="00A951B2"/>
    <w:rsid w:val="00A95674"/>
    <w:rsid w:val="00A957D3"/>
    <w:rsid w:val="00A95B0C"/>
    <w:rsid w:val="00A95C65"/>
    <w:rsid w:val="00A96058"/>
    <w:rsid w:val="00A969DD"/>
    <w:rsid w:val="00A96C07"/>
    <w:rsid w:val="00A96E72"/>
    <w:rsid w:val="00A96EF9"/>
    <w:rsid w:val="00A96F30"/>
    <w:rsid w:val="00A970C1"/>
    <w:rsid w:val="00A9725A"/>
    <w:rsid w:val="00A97594"/>
    <w:rsid w:val="00A97660"/>
    <w:rsid w:val="00A9772F"/>
    <w:rsid w:val="00A97731"/>
    <w:rsid w:val="00A97825"/>
    <w:rsid w:val="00A9789C"/>
    <w:rsid w:val="00A97B71"/>
    <w:rsid w:val="00A97C95"/>
    <w:rsid w:val="00A97F0F"/>
    <w:rsid w:val="00A97F6F"/>
    <w:rsid w:val="00AA0115"/>
    <w:rsid w:val="00AA0399"/>
    <w:rsid w:val="00AA0726"/>
    <w:rsid w:val="00AA1226"/>
    <w:rsid w:val="00AA12E2"/>
    <w:rsid w:val="00AA14AF"/>
    <w:rsid w:val="00AA14D2"/>
    <w:rsid w:val="00AA16C3"/>
    <w:rsid w:val="00AA1B1B"/>
    <w:rsid w:val="00AA1D47"/>
    <w:rsid w:val="00AA1DD7"/>
    <w:rsid w:val="00AA201B"/>
    <w:rsid w:val="00AA209D"/>
    <w:rsid w:val="00AA217D"/>
    <w:rsid w:val="00AA2358"/>
    <w:rsid w:val="00AA2781"/>
    <w:rsid w:val="00AA286F"/>
    <w:rsid w:val="00AA2DA4"/>
    <w:rsid w:val="00AA2E73"/>
    <w:rsid w:val="00AA32DC"/>
    <w:rsid w:val="00AA36C9"/>
    <w:rsid w:val="00AA380D"/>
    <w:rsid w:val="00AA3AAA"/>
    <w:rsid w:val="00AA4574"/>
    <w:rsid w:val="00AA4802"/>
    <w:rsid w:val="00AA4886"/>
    <w:rsid w:val="00AA497C"/>
    <w:rsid w:val="00AA4B8C"/>
    <w:rsid w:val="00AA4C80"/>
    <w:rsid w:val="00AA500D"/>
    <w:rsid w:val="00AA548A"/>
    <w:rsid w:val="00AA54CB"/>
    <w:rsid w:val="00AA57F9"/>
    <w:rsid w:val="00AA58DE"/>
    <w:rsid w:val="00AA5DFB"/>
    <w:rsid w:val="00AA6156"/>
    <w:rsid w:val="00AA63BD"/>
    <w:rsid w:val="00AA64A7"/>
    <w:rsid w:val="00AA6993"/>
    <w:rsid w:val="00AA6EB9"/>
    <w:rsid w:val="00AA6FB0"/>
    <w:rsid w:val="00AA6FFB"/>
    <w:rsid w:val="00AA727A"/>
    <w:rsid w:val="00AA74BB"/>
    <w:rsid w:val="00AA7ADC"/>
    <w:rsid w:val="00AA7D96"/>
    <w:rsid w:val="00AA7E30"/>
    <w:rsid w:val="00AB02DD"/>
    <w:rsid w:val="00AB02ED"/>
    <w:rsid w:val="00AB087A"/>
    <w:rsid w:val="00AB0AE0"/>
    <w:rsid w:val="00AB0BE1"/>
    <w:rsid w:val="00AB10C2"/>
    <w:rsid w:val="00AB1242"/>
    <w:rsid w:val="00AB1754"/>
    <w:rsid w:val="00AB1839"/>
    <w:rsid w:val="00AB1B9C"/>
    <w:rsid w:val="00AB1F33"/>
    <w:rsid w:val="00AB2176"/>
    <w:rsid w:val="00AB298C"/>
    <w:rsid w:val="00AB2A06"/>
    <w:rsid w:val="00AB2A39"/>
    <w:rsid w:val="00AB2EBE"/>
    <w:rsid w:val="00AB2FDB"/>
    <w:rsid w:val="00AB2FFD"/>
    <w:rsid w:val="00AB32AE"/>
    <w:rsid w:val="00AB39EC"/>
    <w:rsid w:val="00AB3A1D"/>
    <w:rsid w:val="00AB3B8A"/>
    <w:rsid w:val="00AB3CE3"/>
    <w:rsid w:val="00AB3EB3"/>
    <w:rsid w:val="00AB406D"/>
    <w:rsid w:val="00AB40E2"/>
    <w:rsid w:val="00AB4138"/>
    <w:rsid w:val="00AB4272"/>
    <w:rsid w:val="00AB4279"/>
    <w:rsid w:val="00AB45B8"/>
    <w:rsid w:val="00AB468F"/>
    <w:rsid w:val="00AB4770"/>
    <w:rsid w:val="00AB4A31"/>
    <w:rsid w:val="00AB4C0C"/>
    <w:rsid w:val="00AB5022"/>
    <w:rsid w:val="00AB524E"/>
    <w:rsid w:val="00AB5276"/>
    <w:rsid w:val="00AB556C"/>
    <w:rsid w:val="00AB55A3"/>
    <w:rsid w:val="00AB5835"/>
    <w:rsid w:val="00AB5B3E"/>
    <w:rsid w:val="00AB6288"/>
    <w:rsid w:val="00AB6900"/>
    <w:rsid w:val="00AB711F"/>
    <w:rsid w:val="00AB7262"/>
    <w:rsid w:val="00AB736D"/>
    <w:rsid w:val="00AB791A"/>
    <w:rsid w:val="00AB7A9F"/>
    <w:rsid w:val="00AB7ACF"/>
    <w:rsid w:val="00AB7B48"/>
    <w:rsid w:val="00AB7C3D"/>
    <w:rsid w:val="00AB7E12"/>
    <w:rsid w:val="00AB7E59"/>
    <w:rsid w:val="00AC0842"/>
    <w:rsid w:val="00AC087B"/>
    <w:rsid w:val="00AC0C44"/>
    <w:rsid w:val="00AC0CBC"/>
    <w:rsid w:val="00AC12A5"/>
    <w:rsid w:val="00AC14AD"/>
    <w:rsid w:val="00AC170A"/>
    <w:rsid w:val="00AC1B0D"/>
    <w:rsid w:val="00AC1B1C"/>
    <w:rsid w:val="00AC1C5A"/>
    <w:rsid w:val="00AC1E43"/>
    <w:rsid w:val="00AC1EBF"/>
    <w:rsid w:val="00AC22DF"/>
    <w:rsid w:val="00AC238F"/>
    <w:rsid w:val="00AC26D4"/>
    <w:rsid w:val="00AC26D9"/>
    <w:rsid w:val="00AC282A"/>
    <w:rsid w:val="00AC29FF"/>
    <w:rsid w:val="00AC2D0F"/>
    <w:rsid w:val="00AC316F"/>
    <w:rsid w:val="00AC3234"/>
    <w:rsid w:val="00AC3270"/>
    <w:rsid w:val="00AC33E1"/>
    <w:rsid w:val="00AC35FD"/>
    <w:rsid w:val="00AC3D99"/>
    <w:rsid w:val="00AC40A9"/>
    <w:rsid w:val="00AC444B"/>
    <w:rsid w:val="00AC4CB4"/>
    <w:rsid w:val="00AC4EEB"/>
    <w:rsid w:val="00AC4F22"/>
    <w:rsid w:val="00AC50AE"/>
    <w:rsid w:val="00AC5530"/>
    <w:rsid w:val="00AC587C"/>
    <w:rsid w:val="00AC6643"/>
    <w:rsid w:val="00AC67B7"/>
    <w:rsid w:val="00AC68C3"/>
    <w:rsid w:val="00AC6BD8"/>
    <w:rsid w:val="00AC6E2C"/>
    <w:rsid w:val="00AC71F4"/>
    <w:rsid w:val="00AC7625"/>
    <w:rsid w:val="00AD04BA"/>
    <w:rsid w:val="00AD063D"/>
    <w:rsid w:val="00AD0661"/>
    <w:rsid w:val="00AD0800"/>
    <w:rsid w:val="00AD0899"/>
    <w:rsid w:val="00AD09A9"/>
    <w:rsid w:val="00AD0A15"/>
    <w:rsid w:val="00AD0BCC"/>
    <w:rsid w:val="00AD0BFF"/>
    <w:rsid w:val="00AD0C39"/>
    <w:rsid w:val="00AD0C61"/>
    <w:rsid w:val="00AD1405"/>
    <w:rsid w:val="00AD14CF"/>
    <w:rsid w:val="00AD17AF"/>
    <w:rsid w:val="00AD18E7"/>
    <w:rsid w:val="00AD1D53"/>
    <w:rsid w:val="00AD1E2D"/>
    <w:rsid w:val="00AD20B3"/>
    <w:rsid w:val="00AD230A"/>
    <w:rsid w:val="00AD2418"/>
    <w:rsid w:val="00AD26DC"/>
    <w:rsid w:val="00AD280E"/>
    <w:rsid w:val="00AD287E"/>
    <w:rsid w:val="00AD28A1"/>
    <w:rsid w:val="00AD2CF7"/>
    <w:rsid w:val="00AD2D6C"/>
    <w:rsid w:val="00AD2DE5"/>
    <w:rsid w:val="00AD2F02"/>
    <w:rsid w:val="00AD3068"/>
    <w:rsid w:val="00AD30B2"/>
    <w:rsid w:val="00AD3309"/>
    <w:rsid w:val="00AD3315"/>
    <w:rsid w:val="00AD3868"/>
    <w:rsid w:val="00AD3B14"/>
    <w:rsid w:val="00AD3B22"/>
    <w:rsid w:val="00AD3BB0"/>
    <w:rsid w:val="00AD3C9E"/>
    <w:rsid w:val="00AD4479"/>
    <w:rsid w:val="00AD46E2"/>
    <w:rsid w:val="00AD47C6"/>
    <w:rsid w:val="00AD4911"/>
    <w:rsid w:val="00AD4CDD"/>
    <w:rsid w:val="00AD4E13"/>
    <w:rsid w:val="00AD505A"/>
    <w:rsid w:val="00AD5292"/>
    <w:rsid w:val="00AD539A"/>
    <w:rsid w:val="00AD54D7"/>
    <w:rsid w:val="00AD551D"/>
    <w:rsid w:val="00AD5586"/>
    <w:rsid w:val="00AD55B7"/>
    <w:rsid w:val="00AD56A9"/>
    <w:rsid w:val="00AD56BF"/>
    <w:rsid w:val="00AD58D0"/>
    <w:rsid w:val="00AD5DF7"/>
    <w:rsid w:val="00AD6056"/>
    <w:rsid w:val="00AD62F7"/>
    <w:rsid w:val="00AD67D6"/>
    <w:rsid w:val="00AD6C55"/>
    <w:rsid w:val="00AD6EBB"/>
    <w:rsid w:val="00AD6EC9"/>
    <w:rsid w:val="00AD7161"/>
    <w:rsid w:val="00AD731B"/>
    <w:rsid w:val="00AD7567"/>
    <w:rsid w:val="00AD78E2"/>
    <w:rsid w:val="00AD7C63"/>
    <w:rsid w:val="00AD7C67"/>
    <w:rsid w:val="00AD7D50"/>
    <w:rsid w:val="00AD7F8C"/>
    <w:rsid w:val="00AE0279"/>
    <w:rsid w:val="00AE03C9"/>
    <w:rsid w:val="00AE058B"/>
    <w:rsid w:val="00AE06B6"/>
    <w:rsid w:val="00AE09E2"/>
    <w:rsid w:val="00AE0A83"/>
    <w:rsid w:val="00AE0B8A"/>
    <w:rsid w:val="00AE0D2B"/>
    <w:rsid w:val="00AE0E9B"/>
    <w:rsid w:val="00AE0FE0"/>
    <w:rsid w:val="00AE1577"/>
    <w:rsid w:val="00AE15A8"/>
    <w:rsid w:val="00AE17BA"/>
    <w:rsid w:val="00AE184B"/>
    <w:rsid w:val="00AE18AD"/>
    <w:rsid w:val="00AE1DAF"/>
    <w:rsid w:val="00AE1E2C"/>
    <w:rsid w:val="00AE1EC4"/>
    <w:rsid w:val="00AE2339"/>
    <w:rsid w:val="00AE24D8"/>
    <w:rsid w:val="00AE27D2"/>
    <w:rsid w:val="00AE2808"/>
    <w:rsid w:val="00AE2974"/>
    <w:rsid w:val="00AE2CE8"/>
    <w:rsid w:val="00AE3467"/>
    <w:rsid w:val="00AE34F4"/>
    <w:rsid w:val="00AE393C"/>
    <w:rsid w:val="00AE39CE"/>
    <w:rsid w:val="00AE3A70"/>
    <w:rsid w:val="00AE3BF2"/>
    <w:rsid w:val="00AE412C"/>
    <w:rsid w:val="00AE4199"/>
    <w:rsid w:val="00AE41F7"/>
    <w:rsid w:val="00AE4278"/>
    <w:rsid w:val="00AE42F4"/>
    <w:rsid w:val="00AE4784"/>
    <w:rsid w:val="00AE47E9"/>
    <w:rsid w:val="00AE49BA"/>
    <w:rsid w:val="00AE4C83"/>
    <w:rsid w:val="00AE524D"/>
    <w:rsid w:val="00AE54FE"/>
    <w:rsid w:val="00AE5690"/>
    <w:rsid w:val="00AE648B"/>
    <w:rsid w:val="00AE6772"/>
    <w:rsid w:val="00AE67BD"/>
    <w:rsid w:val="00AE6910"/>
    <w:rsid w:val="00AE7156"/>
    <w:rsid w:val="00AE72F5"/>
    <w:rsid w:val="00AE778B"/>
    <w:rsid w:val="00AE7D0C"/>
    <w:rsid w:val="00AF001F"/>
    <w:rsid w:val="00AF05D4"/>
    <w:rsid w:val="00AF083C"/>
    <w:rsid w:val="00AF0896"/>
    <w:rsid w:val="00AF0AFE"/>
    <w:rsid w:val="00AF0C1C"/>
    <w:rsid w:val="00AF13F4"/>
    <w:rsid w:val="00AF1A90"/>
    <w:rsid w:val="00AF1CBE"/>
    <w:rsid w:val="00AF1E5E"/>
    <w:rsid w:val="00AF20EC"/>
    <w:rsid w:val="00AF268D"/>
    <w:rsid w:val="00AF2AEE"/>
    <w:rsid w:val="00AF2DC9"/>
    <w:rsid w:val="00AF2E13"/>
    <w:rsid w:val="00AF2F1C"/>
    <w:rsid w:val="00AF3038"/>
    <w:rsid w:val="00AF32AA"/>
    <w:rsid w:val="00AF37A4"/>
    <w:rsid w:val="00AF38E9"/>
    <w:rsid w:val="00AF3ADB"/>
    <w:rsid w:val="00AF4149"/>
    <w:rsid w:val="00AF42F1"/>
    <w:rsid w:val="00AF4306"/>
    <w:rsid w:val="00AF445E"/>
    <w:rsid w:val="00AF459A"/>
    <w:rsid w:val="00AF47B9"/>
    <w:rsid w:val="00AF4E96"/>
    <w:rsid w:val="00AF5040"/>
    <w:rsid w:val="00AF50B2"/>
    <w:rsid w:val="00AF53D3"/>
    <w:rsid w:val="00AF5586"/>
    <w:rsid w:val="00AF6045"/>
    <w:rsid w:val="00AF6504"/>
    <w:rsid w:val="00AF6AFA"/>
    <w:rsid w:val="00AF6CB0"/>
    <w:rsid w:val="00AF6D66"/>
    <w:rsid w:val="00AF6D92"/>
    <w:rsid w:val="00AF6E59"/>
    <w:rsid w:val="00AF764E"/>
    <w:rsid w:val="00AF7689"/>
    <w:rsid w:val="00AF7964"/>
    <w:rsid w:val="00AF7CAD"/>
    <w:rsid w:val="00AF7E31"/>
    <w:rsid w:val="00AF7F3A"/>
    <w:rsid w:val="00B00241"/>
    <w:rsid w:val="00B006AF"/>
    <w:rsid w:val="00B0071D"/>
    <w:rsid w:val="00B00928"/>
    <w:rsid w:val="00B00C1E"/>
    <w:rsid w:val="00B00D1E"/>
    <w:rsid w:val="00B00FC5"/>
    <w:rsid w:val="00B0106F"/>
    <w:rsid w:val="00B011F8"/>
    <w:rsid w:val="00B01274"/>
    <w:rsid w:val="00B0157E"/>
    <w:rsid w:val="00B01663"/>
    <w:rsid w:val="00B016EA"/>
    <w:rsid w:val="00B018D6"/>
    <w:rsid w:val="00B01D96"/>
    <w:rsid w:val="00B01E5D"/>
    <w:rsid w:val="00B02071"/>
    <w:rsid w:val="00B022F3"/>
    <w:rsid w:val="00B0280A"/>
    <w:rsid w:val="00B0284C"/>
    <w:rsid w:val="00B02855"/>
    <w:rsid w:val="00B02AD6"/>
    <w:rsid w:val="00B02DF4"/>
    <w:rsid w:val="00B02F76"/>
    <w:rsid w:val="00B0310A"/>
    <w:rsid w:val="00B031E4"/>
    <w:rsid w:val="00B0320A"/>
    <w:rsid w:val="00B03359"/>
    <w:rsid w:val="00B036E3"/>
    <w:rsid w:val="00B0371D"/>
    <w:rsid w:val="00B03A75"/>
    <w:rsid w:val="00B03AC5"/>
    <w:rsid w:val="00B04084"/>
    <w:rsid w:val="00B04813"/>
    <w:rsid w:val="00B04999"/>
    <w:rsid w:val="00B04AF2"/>
    <w:rsid w:val="00B04AFF"/>
    <w:rsid w:val="00B04CA4"/>
    <w:rsid w:val="00B04CC6"/>
    <w:rsid w:val="00B04D5C"/>
    <w:rsid w:val="00B05450"/>
    <w:rsid w:val="00B0560D"/>
    <w:rsid w:val="00B05B94"/>
    <w:rsid w:val="00B05E3E"/>
    <w:rsid w:val="00B062A4"/>
    <w:rsid w:val="00B063C6"/>
    <w:rsid w:val="00B065B0"/>
    <w:rsid w:val="00B06715"/>
    <w:rsid w:val="00B068DE"/>
    <w:rsid w:val="00B06C02"/>
    <w:rsid w:val="00B06CDB"/>
    <w:rsid w:val="00B06E45"/>
    <w:rsid w:val="00B06F8B"/>
    <w:rsid w:val="00B071EC"/>
    <w:rsid w:val="00B077E4"/>
    <w:rsid w:val="00B07C15"/>
    <w:rsid w:val="00B10215"/>
    <w:rsid w:val="00B10285"/>
    <w:rsid w:val="00B10458"/>
    <w:rsid w:val="00B10A60"/>
    <w:rsid w:val="00B10C87"/>
    <w:rsid w:val="00B10CED"/>
    <w:rsid w:val="00B10E4E"/>
    <w:rsid w:val="00B10E99"/>
    <w:rsid w:val="00B10FC5"/>
    <w:rsid w:val="00B11165"/>
    <w:rsid w:val="00B112E0"/>
    <w:rsid w:val="00B113AE"/>
    <w:rsid w:val="00B11849"/>
    <w:rsid w:val="00B11A6F"/>
    <w:rsid w:val="00B11E15"/>
    <w:rsid w:val="00B11E7E"/>
    <w:rsid w:val="00B11E9C"/>
    <w:rsid w:val="00B11EBD"/>
    <w:rsid w:val="00B12010"/>
    <w:rsid w:val="00B12146"/>
    <w:rsid w:val="00B122D5"/>
    <w:rsid w:val="00B12358"/>
    <w:rsid w:val="00B127E3"/>
    <w:rsid w:val="00B1281F"/>
    <w:rsid w:val="00B12A4C"/>
    <w:rsid w:val="00B12B60"/>
    <w:rsid w:val="00B131C1"/>
    <w:rsid w:val="00B131E5"/>
    <w:rsid w:val="00B137A9"/>
    <w:rsid w:val="00B137B5"/>
    <w:rsid w:val="00B13DA3"/>
    <w:rsid w:val="00B13FB5"/>
    <w:rsid w:val="00B1405A"/>
    <w:rsid w:val="00B143FD"/>
    <w:rsid w:val="00B14875"/>
    <w:rsid w:val="00B14AC8"/>
    <w:rsid w:val="00B14CE1"/>
    <w:rsid w:val="00B150E5"/>
    <w:rsid w:val="00B15482"/>
    <w:rsid w:val="00B1584B"/>
    <w:rsid w:val="00B15FF4"/>
    <w:rsid w:val="00B1690F"/>
    <w:rsid w:val="00B1708A"/>
    <w:rsid w:val="00B17253"/>
    <w:rsid w:val="00B173DD"/>
    <w:rsid w:val="00B1745C"/>
    <w:rsid w:val="00B1760C"/>
    <w:rsid w:val="00B1770C"/>
    <w:rsid w:val="00B179EF"/>
    <w:rsid w:val="00B17B68"/>
    <w:rsid w:val="00B20240"/>
    <w:rsid w:val="00B20474"/>
    <w:rsid w:val="00B20689"/>
    <w:rsid w:val="00B20FA0"/>
    <w:rsid w:val="00B21720"/>
    <w:rsid w:val="00B2177D"/>
    <w:rsid w:val="00B21B70"/>
    <w:rsid w:val="00B21E99"/>
    <w:rsid w:val="00B21EE7"/>
    <w:rsid w:val="00B21EE9"/>
    <w:rsid w:val="00B21F50"/>
    <w:rsid w:val="00B22359"/>
    <w:rsid w:val="00B226EB"/>
    <w:rsid w:val="00B22AE2"/>
    <w:rsid w:val="00B22CFD"/>
    <w:rsid w:val="00B22FBA"/>
    <w:rsid w:val="00B23496"/>
    <w:rsid w:val="00B2394C"/>
    <w:rsid w:val="00B23A0E"/>
    <w:rsid w:val="00B23CA3"/>
    <w:rsid w:val="00B23CCE"/>
    <w:rsid w:val="00B23E3C"/>
    <w:rsid w:val="00B23F1B"/>
    <w:rsid w:val="00B23F72"/>
    <w:rsid w:val="00B243AB"/>
    <w:rsid w:val="00B24733"/>
    <w:rsid w:val="00B24A01"/>
    <w:rsid w:val="00B24BE0"/>
    <w:rsid w:val="00B25459"/>
    <w:rsid w:val="00B25734"/>
    <w:rsid w:val="00B25813"/>
    <w:rsid w:val="00B25B1E"/>
    <w:rsid w:val="00B25C4D"/>
    <w:rsid w:val="00B25CEA"/>
    <w:rsid w:val="00B260A9"/>
    <w:rsid w:val="00B261BE"/>
    <w:rsid w:val="00B26328"/>
    <w:rsid w:val="00B2634D"/>
    <w:rsid w:val="00B26517"/>
    <w:rsid w:val="00B26726"/>
    <w:rsid w:val="00B2672A"/>
    <w:rsid w:val="00B26773"/>
    <w:rsid w:val="00B267BF"/>
    <w:rsid w:val="00B26A95"/>
    <w:rsid w:val="00B26EA4"/>
    <w:rsid w:val="00B27311"/>
    <w:rsid w:val="00B2741E"/>
    <w:rsid w:val="00B276AB"/>
    <w:rsid w:val="00B276F9"/>
    <w:rsid w:val="00B27710"/>
    <w:rsid w:val="00B27800"/>
    <w:rsid w:val="00B27AFC"/>
    <w:rsid w:val="00B27C07"/>
    <w:rsid w:val="00B3036C"/>
    <w:rsid w:val="00B30BF6"/>
    <w:rsid w:val="00B30FDD"/>
    <w:rsid w:val="00B314E6"/>
    <w:rsid w:val="00B31736"/>
    <w:rsid w:val="00B317A6"/>
    <w:rsid w:val="00B31928"/>
    <w:rsid w:val="00B31B1F"/>
    <w:rsid w:val="00B321BC"/>
    <w:rsid w:val="00B32635"/>
    <w:rsid w:val="00B3296C"/>
    <w:rsid w:val="00B32A25"/>
    <w:rsid w:val="00B32AA1"/>
    <w:rsid w:val="00B32F8A"/>
    <w:rsid w:val="00B332D6"/>
    <w:rsid w:val="00B33393"/>
    <w:rsid w:val="00B333BC"/>
    <w:rsid w:val="00B33568"/>
    <w:rsid w:val="00B33653"/>
    <w:rsid w:val="00B33827"/>
    <w:rsid w:val="00B338BC"/>
    <w:rsid w:val="00B33A6F"/>
    <w:rsid w:val="00B33CE1"/>
    <w:rsid w:val="00B33E38"/>
    <w:rsid w:val="00B34161"/>
    <w:rsid w:val="00B3420E"/>
    <w:rsid w:val="00B3435F"/>
    <w:rsid w:val="00B348D2"/>
    <w:rsid w:val="00B34956"/>
    <w:rsid w:val="00B34B3F"/>
    <w:rsid w:val="00B34BD7"/>
    <w:rsid w:val="00B34E61"/>
    <w:rsid w:val="00B3597E"/>
    <w:rsid w:val="00B35997"/>
    <w:rsid w:val="00B35DC1"/>
    <w:rsid w:val="00B360D3"/>
    <w:rsid w:val="00B36240"/>
    <w:rsid w:val="00B362EC"/>
    <w:rsid w:val="00B36400"/>
    <w:rsid w:val="00B3689E"/>
    <w:rsid w:val="00B369E9"/>
    <w:rsid w:val="00B36C76"/>
    <w:rsid w:val="00B3701E"/>
    <w:rsid w:val="00B372AC"/>
    <w:rsid w:val="00B37419"/>
    <w:rsid w:val="00B37E74"/>
    <w:rsid w:val="00B402B5"/>
    <w:rsid w:val="00B4110F"/>
    <w:rsid w:val="00B41984"/>
    <w:rsid w:val="00B41DFD"/>
    <w:rsid w:val="00B41E07"/>
    <w:rsid w:val="00B42153"/>
    <w:rsid w:val="00B423A4"/>
    <w:rsid w:val="00B424A8"/>
    <w:rsid w:val="00B4263D"/>
    <w:rsid w:val="00B4293A"/>
    <w:rsid w:val="00B42976"/>
    <w:rsid w:val="00B42CFD"/>
    <w:rsid w:val="00B42D53"/>
    <w:rsid w:val="00B4326A"/>
    <w:rsid w:val="00B436A1"/>
    <w:rsid w:val="00B436B8"/>
    <w:rsid w:val="00B4388E"/>
    <w:rsid w:val="00B43A70"/>
    <w:rsid w:val="00B43E0C"/>
    <w:rsid w:val="00B44181"/>
    <w:rsid w:val="00B446C1"/>
    <w:rsid w:val="00B45109"/>
    <w:rsid w:val="00B45349"/>
    <w:rsid w:val="00B456AB"/>
    <w:rsid w:val="00B4572B"/>
    <w:rsid w:val="00B459C5"/>
    <w:rsid w:val="00B45BBA"/>
    <w:rsid w:val="00B45BEE"/>
    <w:rsid w:val="00B46364"/>
    <w:rsid w:val="00B463E3"/>
    <w:rsid w:val="00B46B91"/>
    <w:rsid w:val="00B46C9B"/>
    <w:rsid w:val="00B46E42"/>
    <w:rsid w:val="00B46EE2"/>
    <w:rsid w:val="00B46F3D"/>
    <w:rsid w:val="00B47673"/>
    <w:rsid w:val="00B4782C"/>
    <w:rsid w:val="00B4784E"/>
    <w:rsid w:val="00B47CFC"/>
    <w:rsid w:val="00B47DEB"/>
    <w:rsid w:val="00B5014A"/>
    <w:rsid w:val="00B50207"/>
    <w:rsid w:val="00B5121D"/>
    <w:rsid w:val="00B51379"/>
    <w:rsid w:val="00B515DA"/>
    <w:rsid w:val="00B51717"/>
    <w:rsid w:val="00B51989"/>
    <w:rsid w:val="00B51A4B"/>
    <w:rsid w:val="00B51B11"/>
    <w:rsid w:val="00B51BCC"/>
    <w:rsid w:val="00B51C38"/>
    <w:rsid w:val="00B51CCB"/>
    <w:rsid w:val="00B51E01"/>
    <w:rsid w:val="00B51E2B"/>
    <w:rsid w:val="00B52365"/>
    <w:rsid w:val="00B52864"/>
    <w:rsid w:val="00B52F90"/>
    <w:rsid w:val="00B53822"/>
    <w:rsid w:val="00B53BF4"/>
    <w:rsid w:val="00B53F29"/>
    <w:rsid w:val="00B541C7"/>
    <w:rsid w:val="00B54717"/>
    <w:rsid w:val="00B54A5B"/>
    <w:rsid w:val="00B559C7"/>
    <w:rsid w:val="00B55A67"/>
    <w:rsid w:val="00B55A9E"/>
    <w:rsid w:val="00B55AA6"/>
    <w:rsid w:val="00B55FC2"/>
    <w:rsid w:val="00B5610B"/>
    <w:rsid w:val="00B562C9"/>
    <w:rsid w:val="00B56307"/>
    <w:rsid w:val="00B568B4"/>
    <w:rsid w:val="00B56E7D"/>
    <w:rsid w:val="00B56FFF"/>
    <w:rsid w:val="00B5726E"/>
    <w:rsid w:val="00B57367"/>
    <w:rsid w:val="00B579AB"/>
    <w:rsid w:val="00B57A2A"/>
    <w:rsid w:val="00B57AF3"/>
    <w:rsid w:val="00B57AF6"/>
    <w:rsid w:val="00B57C42"/>
    <w:rsid w:val="00B57C99"/>
    <w:rsid w:val="00B57D8B"/>
    <w:rsid w:val="00B57E53"/>
    <w:rsid w:val="00B60126"/>
    <w:rsid w:val="00B6069A"/>
    <w:rsid w:val="00B60750"/>
    <w:rsid w:val="00B60844"/>
    <w:rsid w:val="00B60964"/>
    <w:rsid w:val="00B60BB8"/>
    <w:rsid w:val="00B60FD4"/>
    <w:rsid w:val="00B61486"/>
    <w:rsid w:val="00B615B3"/>
    <w:rsid w:val="00B6171E"/>
    <w:rsid w:val="00B61B48"/>
    <w:rsid w:val="00B61F79"/>
    <w:rsid w:val="00B62155"/>
    <w:rsid w:val="00B6281C"/>
    <w:rsid w:val="00B62FD3"/>
    <w:rsid w:val="00B63547"/>
    <w:rsid w:val="00B635AE"/>
    <w:rsid w:val="00B63615"/>
    <w:rsid w:val="00B63621"/>
    <w:rsid w:val="00B636EC"/>
    <w:rsid w:val="00B6388C"/>
    <w:rsid w:val="00B63A21"/>
    <w:rsid w:val="00B63B21"/>
    <w:rsid w:val="00B63E97"/>
    <w:rsid w:val="00B646A1"/>
    <w:rsid w:val="00B64857"/>
    <w:rsid w:val="00B64D4E"/>
    <w:rsid w:val="00B64F8F"/>
    <w:rsid w:val="00B64FE8"/>
    <w:rsid w:val="00B64FEF"/>
    <w:rsid w:val="00B652DB"/>
    <w:rsid w:val="00B652E6"/>
    <w:rsid w:val="00B6546B"/>
    <w:rsid w:val="00B66057"/>
    <w:rsid w:val="00B66B9E"/>
    <w:rsid w:val="00B6720B"/>
    <w:rsid w:val="00B67811"/>
    <w:rsid w:val="00B67822"/>
    <w:rsid w:val="00B70044"/>
    <w:rsid w:val="00B700DF"/>
    <w:rsid w:val="00B70163"/>
    <w:rsid w:val="00B70168"/>
    <w:rsid w:val="00B70231"/>
    <w:rsid w:val="00B70391"/>
    <w:rsid w:val="00B70566"/>
    <w:rsid w:val="00B7081F"/>
    <w:rsid w:val="00B70820"/>
    <w:rsid w:val="00B71108"/>
    <w:rsid w:val="00B712DF"/>
    <w:rsid w:val="00B71560"/>
    <w:rsid w:val="00B716F1"/>
    <w:rsid w:val="00B7184E"/>
    <w:rsid w:val="00B71D49"/>
    <w:rsid w:val="00B71DC0"/>
    <w:rsid w:val="00B724E5"/>
    <w:rsid w:val="00B728C4"/>
    <w:rsid w:val="00B733F2"/>
    <w:rsid w:val="00B735FE"/>
    <w:rsid w:val="00B73B9E"/>
    <w:rsid w:val="00B7448D"/>
    <w:rsid w:val="00B74A5A"/>
    <w:rsid w:val="00B74B61"/>
    <w:rsid w:val="00B74C4E"/>
    <w:rsid w:val="00B74D0B"/>
    <w:rsid w:val="00B7571A"/>
    <w:rsid w:val="00B757AD"/>
    <w:rsid w:val="00B75B0D"/>
    <w:rsid w:val="00B75B4E"/>
    <w:rsid w:val="00B764D7"/>
    <w:rsid w:val="00B768CF"/>
    <w:rsid w:val="00B76A4E"/>
    <w:rsid w:val="00B76E7A"/>
    <w:rsid w:val="00B77010"/>
    <w:rsid w:val="00B77124"/>
    <w:rsid w:val="00B77190"/>
    <w:rsid w:val="00B77334"/>
    <w:rsid w:val="00B77373"/>
    <w:rsid w:val="00B77529"/>
    <w:rsid w:val="00B77577"/>
    <w:rsid w:val="00B777EE"/>
    <w:rsid w:val="00B77AD4"/>
    <w:rsid w:val="00B77B08"/>
    <w:rsid w:val="00B800AA"/>
    <w:rsid w:val="00B804CA"/>
    <w:rsid w:val="00B808A9"/>
    <w:rsid w:val="00B80BA1"/>
    <w:rsid w:val="00B80EF3"/>
    <w:rsid w:val="00B8103D"/>
    <w:rsid w:val="00B815C0"/>
    <w:rsid w:val="00B815CD"/>
    <w:rsid w:val="00B815EC"/>
    <w:rsid w:val="00B81681"/>
    <w:rsid w:val="00B819EA"/>
    <w:rsid w:val="00B81A28"/>
    <w:rsid w:val="00B81C51"/>
    <w:rsid w:val="00B82094"/>
    <w:rsid w:val="00B82985"/>
    <w:rsid w:val="00B82AE3"/>
    <w:rsid w:val="00B82BE8"/>
    <w:rsid w:val="00B82F9B"/>
    <w:rsid w:val="00B8309D"/>
    <w:rsid w:val="00B8311D"/>
    <w:rsid w:val="00B831A2"/>
    <w:rsid w:val="00B83406"/>
    <w:rsid w:val="00B8399F"/>
    <w:rsid w:val="00B83A1C"/>
    <w:rsid w:val="00B83BC2"/>
    <w:rsid w:val="00B83C48"/>
    <w:rsid w:val="00B83FB5"/>
    <w:rsid w:val="00B84021"/>
    <w:rsid w:val="00B845C1"/>
    <w:rsid w:val="00B84A09"/>
    <w:rsid w:val="00B84FE7"/>
    <w:rsid w:val="00B85246"/>
    <w:rsid w:val="00B8564B"/>
    <w:rsid w:val="00B85770"/>
    <w:rsid w:val="00B85900"/>
    <w:rsid w:val="00B85A00"/>
    <w:rsid w:val="00B85C74"/>
    <w:rsid w:val="00B85D98"/>
    <w:rsid w:val="00B861A1"/>
    <w:rsid w:val="00B86278"/>
    <w:rsid w:val="00B86678"/>
    <w:rsid w:val="00B86BC6"/>
    <w:rsid w:val="00B86C81"/>
    <w:rsid w:val="00B86F5A"/>
    <w:rsid w:val="00B86FBB"/>
    <w:rsid w:val="00B870B8"/>
    <w:rsid w:val="00B8716A"/>
    <w:rsid w:val="00B87438"/>
    <w:rsid w:val="00B878DC"/>
    <w:rsid w:val="00B87EA4"/>
    <w:rsid w:val="00B90151"/>
    <w:rsid w:val="00B90418"/>
    <w:rsid w:val="00B907F4"/>
    <w:rsid w:val="00B90833"/>
    <w:rsid w:val="00B90A17"/>
    <w:rsid w:val="00B90D9B"/>
    <w:rsid w:val="00B90F86"/>
    <w:rsid w:val="00B90F9A"/>
    <w:rsid w:val="00B90FF8"/>
    <w:rsid w:val="00B914FE"/>
    <w:rsid w:val="00B916DC"/>
    <w:rsid w:val="00B916DE"/>
    <w:rsid w:val="00B91B76"/>
    <w:rsid w:val="00B91F26"/>
    <w:rsid w:val="00B921E6"/>
    <w:rsid w:val="00B9257B"/>
    <w:rsid w:val="00B92650"/>
    <w:rsid w:val="00B927CD"/>
    <w:rsid w:val="00B931AE"/>
    <w:rsid w:val="00B93389"/>
    <w:rsid w:val="00B934C0"/>
    <w:rsid w:val="00B93C1D"/>
    <w:rsid w:val="00B93D03"/>
    <w:rsid w:val="00B93DCC"/>
    <w:rsid w:val="00B94287"/>
    <w:rsid w:val="00B943D8"/>
    <w:rsid w:val="00B95317"/>
    <w:rsid w:val="00B95691"/>
    <w:rsid w:val="00B95AC3"/>
    <w:rsid w:val="00B95D56"/>
    <w:rsid w:val="00B95E9B"/>
    <w:rsid w:val="00B95FBE"/>
    <w:rsid w:val="00B97890"/>
    <w:rsid w:val="00B97908"/>
    <w:rsid w:val="00B979B5"/>
    <w:rsid w:val="00B97A50"/>
    <w:rsid w:val="00B97B9F"/>
    <w:rsid w:val="00B97F8A"/>
    <w:rsid w:val="00B97FEC"/>
    <w:rsid w:val="00BA0132"/>
    <w:rsid w:val="00BA0680"/>
    <w:rsid w:val="00BA0712"/>
    <w:rsid w:val="00BA0AA5"/>
    <w:rsid w:val="00BA0EF4"/>
    <w:rsid w:val="00BA11C7"/>
    <w:rsid w:val="00BA1462"/>
    <w:rsid w:val="00BA18E6"/>
    <w:rsid w:val="00BA1927"/>
    <w:rsid w:val="00BA198A"/>
    <w:rsid w:val="00BA1A6F"/>
    <w:rsid w:val="00BA1B71"/>
    <w:rsid w:val="00BA1EC8"/>
    <w:rsid w:val="00BA23DD"/>
    <w:rsid w:val="00BA23FF"/>
    <w:rsid w:val="00BA2499"/>
    <w:rsid w:val="00BA258E"/>
    <w:rsid w:val="00BA29AC"/>
    <w:rsid w:val="00BA2F5F"/>
    <w:rsid w:val="00BA31E8"/>
    <w:rsid w:val="00BA32C2"/>
    <w:rsid w:val="00BA3540"/>
    <w:rsid w:val="00BA368E"/>
    <w:rsid w:val="00BA3AFA"/>
    <w:rsid w:val="00BA3D9D"/>
    <w:rsid w:val="00BA3E53"/>
    <w:rsid w:val="00BA4097"/>
    <w:rsid w:val="00BA4189"/>
    <w:rsid w:val="00BA4503"/>
    <w:rsid w:val="00BA4690"/>
    <w:rsid w:val="00BA4B06"/>
    <w:rsid w:val="00BA4F74"/>
    <w:rsid w:val="00BA5761"/>
    <w:rsid w:val="00BA5E7C"/>
    <w:rsid w:val="00BA6051"/>
    <w:rsid w:val="00BA61EF"/>
    <w:rsid w:val="00BA6209"/>
    <w:rsid w:val="00BA629E"/>
    <w:rsid w:val="00BA6440"/>
    <w:rsid w:val="00BA67B4"/>
    <w:rsid w:val="00BA6A76"/>
    <w:rsid w:val="00BA6C45"/>
    <w:rsid w:val="00BA6E13"/>
    <w:rsid w:val="00BA73EF"/>
    <w:rsid w:val="00BA7419"/>
    <w:rsid w:val="00BA77F3"/>
    <w:rsid w:val="00BA7BEC"/>
    <w:rsid w:val="00BA7C74"/>
    <w:rsid w:val="00BA7CAF"/>
    <w:rsid w:val="00BA7D15"/>
    <w:rsid w:val="00BA7D7A"/>
    <w:rsid w:val="00BB015A"/>
    <w:rsid w:val="00BB0CBF"/>
    <w:rsid w:val="00BB1061"/>
    <w:rsid w:val="00BB11CD"/>
    <w:rsid w:val="00BB12B7"/>
    <w:rsid w:val="00BB18B6"/>
    <w:rsid w:val="00BB1BC5"/>
    <w:rsid w:val="00BB1C27"/>
    <w:rsid w:val="00BB1DE8"/>
    <w:rsid w:val="00BB205A"/>
    <w:rsid w:val="00BB22E1"/>
    <w:rsid w:val="00BB2599"/>
    <w:rsid w:val="00BB2A53"/>
    <w:rsid w:val="00BB32AE"/>
    <w:rsid w:val="00BB35FF"/>
    <w:rsid w:val="00BB3F06"/>
    <w:rsid w:val="00BB3FA2"/>
    <w:rsid w:val="00BB4083"/>
    <w:rsid w:val="00BB45FF"/>
    <w:rsid w:val="00BB491B"/>
    <w:rsid w:val="00BB4B66"/>
    <w:rsid w:val="00BB4C84"/>
    <w:rsid w:val="00BB4E78"/>
    <w:rsid w:val="00BB5080"/>
    <w:rsid w:val="00BB5229"/>
    <w:rsid w:val="00BB56C4"/>
    <w:rsid w:val="00BB59FB"/>
    <w:rsid w:val="00BB5CFB"/>
    <w:rsid w:val="00BB5FCE"/>
    <w:rsid w:val="00BB6044"/>
    <w:rsid w:val="00BB60B8"/>
    <w:rsid w:val="00BB6384"/>
    <w:rsid w:val="00BB6444"/>
    <w:rsid w:val="00BB6869"/>
    <w:rsid w:val="00BB6A18"/>
    <w:rsid w:val="00BB71D9"/>
    <w:rsid w:val="00BB756F"/>
    <w:rsid w:val="00BB75F1"/>
    <w:rsid w:val="00BB7B15"/>
    <w:rsid w:val="00BC029F"/>
    <w:rsid w:val="00BC0404"/>
    <w:rsid w:val="00BC0421"/>
    <w:rsid w:val="00BC04B0"/>
    <w:rsid w:val="00BC0591"/>
    <w:rsid w:val="00BC070D"/>
    <w:rsid w:val="00BC0922"/>
    <w:rsid w:val="00BC0C40"/>
    <w:rsid w:val="00BC0E42"/>
    <w:rsid w:val="00BC0F82"/>
    <w:rsid w:val="00BC17E7"/>
    <w:rsid w:val="00BC1BD1"/>
    <w:rsid w:val="00BC1E2B"/>
    <w:rsid w:val="00BC2155"/>
    <w:rsid w:val="00BC235E"/>
    <w:rsid w:val="00BC26D7"/>
    <w:rsid w:val="00BC29B3"/>
    <w:rsid w:val="00BC2AF3"/>
    <w:rsid w:val="00BC2C89"/>
    <w:rsid w:val="00BC30C6"/>
    <w:rsid w:val="00BC33E0"/>
    <w:rsid w:val="00BC368D"/>
    <w:rsid w:val="00BC3884"/>
    <w:rsid w:val="00BC393B"/>
    <w:rsid w:val="00BC42A8"/>
    <w:rsid w:val="00BC44D5"/>
    <w:rsid w:val="00BC468E"/>
    <w:rsid w:val="00BC47C5"/>
    <w:rsid w:val="00BC4A57"/>
    <w:rsid w:val="00BC4F8E"/>
    <w:rsid w:val="00BC567E"/>
    <w:rsid w:val="00BC56AC"/>
    <w:rsid w:val="00BC5812"/>
    <w:rsid w:val="00BC5841"/>
    <w:rsid w:val="00BC65BF"/>
    <w:rsid w:val="00BC6909"/>
    <w:rsid w:val="00BC69CB"/>
    <w:rsid w:val="00BC6B29"/>
    <w:rsid w:val="00BC6E57"/>
    <w:rsid w:val="00BC707D"/>
    <w:rsid w:val="00BC719C"/>
    <w:rsid w:val="00BC7AFE"/>
    <w:rsid w:val="00BD0180"/>
    <w:rsid w:val="00BD04A8"/>
    <w:rsid w:val="00BD0762"/>
    <w:rsid w:val="00BD0CE7"/>
    <w:rsid w:val="00BD0E7C"/>
    <w:rsid w:val="00BD0F7A"/>
    <w:rsid w:val="00BD1469"/>
    <w:rsid w:val="00BD18AF"/>
    <w:rsid w:val="00BD219F"/>
    <w:rsid w:val="00BD23EA"/>
    <w:rsid w:val="00BD2408"/>
    <w:rsid w:val="00BD24AC"/>
    <w:rsid w:val="00BD2670"/>
    <w:rsid w:val="00BD2FCF"/>
    <w:rsid w:val="00BD3039"/>
    <w:rsid w:val="00BD34F6"/>
    <w:rsid w:val="00BD4386"/>
    <w:rsid w:val="00BD4726"/>
    <w:rsid w:val="00BD5060"/>
    <w:rsid w:val="00BD51D4"/>
    <w:rsid w:val="00BD5303"/>
    <w:rsid w:val="00BD53B8"/>
    <w:rsid w:val="00BD5B24"/>
    <w:rsid w:val="00BD5DAD"/>
    <w:rsid w:val="00BD5F2C"/>
    <w:rsid w:val="00BD617F"/>
    <w:rsid w:val="00BD6278"/>
    <w:rsid w:val="00BD6573"/>
    <w:rsid w:val="00BD66B6"/>
    <w:rsid w:val="00BD6B53"/>
    <w:rsid w:val="00BD6DA1"/>
    <w:rsid w:val="00BD707A"/>
    <w:rsid w:val="00BD7565"/>
    <w:rsid w:val="00BD76B1"/>
    <w:rsid w:val="00BD779C"/>
    <w:rsid w:val="00BD7AF3"/>
    <w:rsid w:val="00BD7E82"/>
    <w:rsid w:val="00BE015A"/>
    <w:rsid w:val="00BE04C2"/>
    <w:rsid w:val="00BE0A45"/>
    <w:rsid w:val="00BE0BAE"/>
    <w:rsid w:val="00BE0DD1"/>
    <w:rsid w:val="00BE0DE7"/>
    <w:rsid w:val="00BE0F3B"/>
    <w:rsid w:val="00BE1003"/>
    <w:rsid w:val="00BE1112"/>
    <w:rsid w:val="00BE1F58"/>
    <w:rsid w:val="00BE20CB"/>
    <w:rsid w:val="00BE22C7"/>
    <w:rsid w:val="00BE22C9"/>
    <w:rsid w:val="00BE2FC7"/>
    <w:rsid w:val="00BE3161"/>
    <w:rsid w:val="00BE3947"/>
    <w:rsid w:val="00BE39C1"/>
    <w:rsid w:val="00BE3B3A"/>
    <w:rsid w:val="00BE3CD1"/>
    <w:rsid w:val="00BE3CD7"/>
    <w:rsid w:val="00BE3F5A"/>
    <w:rsid w:val="00BE401C"/>
    <w:rsid w:val="00BE43D2"/>
    <w:rsid w:val="00BE47AB"/>
    <w:rsid w:val="00BE483D"/>
    <w:rsid w:val="00BE4B32"/>
    <w:rsid w:val="00BE4B37"/>
    <w:rsid w:val="00BE4C78"/>
    <w:rsid w:val="00BE50BD"/>
    <w:rsid w:val="00BE5111"/>
    <w:rsid w:val="00BE5304"/>
    <w:rsid w:val="00BE539C"/>
    <w:rsid w:val="00BE5492"/>
    <w:rsid w:val="00BE5859"/>
    <w:rsid w:val="00BE5CA1"/>
    <w:rsid w:val="00BE5F8D"/>
    <w:rsid w:val="00BE609D"/>
    <w:rsid w:val="00BE60CF"/>
    <w:rsid w:val="00BE61A3"/>
    <w:rsid w:val="00BE61FF"/>
    <w:rsid w:val="00BE6402"/>
    <w:rsid w:val="00BE6659"/>
    <w:rsid w:val="00BE66BF"/>
    <w:rsid w:val="00BE69EF"/>
    <w:rsid w:val="00BE6A8D"/>
    <w:rsid w:val="00BE6AB8"/>
    <w:rsid w:val="00BE6BA8"/>
    <w:rsid w:val="00BE7041"/>
    <w:rsid w:val="00BE7188"/>
    <w:rsid w:val="00BE729F"/>
    <w:rsid w:val="00BE7975"/>
    <w:rsid w:val="00BE7C51"/>
    <w:rsid w:val="00BE7CC6"/>
    <w:rsid w:val="00BE7ED2"/>
    <w:rsid w:val="00BF0001"/>
    <w:rsid w:val="00BF0374"/>
    <w:rsid w:val="00BF044D"/>
    <w:rsid w:val="00BF0ACB"/>
    <w:rsid w:val="00BF0CD8"/>
    <w:rsid w:val="00BF0F4C"/>
    <w:rsid w:val="00BF108E"/>
    <w:rsid w:val="00BF1249"/>
    <w:rsid w:val="00BF14B0"/>
    <w:rsid w:val="00BF14B1"/>
    <w:rsid w:val="00BF14B4"/>
    <w:rsid w:val="00BF18BA"/>
    <w:rsid w:val="00BF1937"/>
    <w:rsid w:val="00BF1B15"/>
    <w:rsid w:val="00BF1E83"/>
    <w:rsid w:val="00BF2041"/>
    <w:rsid w:val="00BF2165"/>
    <w:rsid w:val="00BF216A"/>
    <w:rsid w:val="00BF22D4"/>
    <w:rsid w:val="00BF2870"/>
    <w:rsid w:val="00BF2C36"/>
    <w:rsid w:val="00BF3455"/>
    <w:rsid w:val="00BF3496"/>
    <w:rsid w:val="00BF3857"/>
    <w:rsid w:val="00BF3858"/>
    <w:rsid w:val="00BF3A11"/>
    <w:rsid w:val="00BF3D22"/>
    <w:rsid w:val="00BF3E67"/>
    <w:rsid w:val="00BF3F35"/>
    <w:rsid w:val="00BF42A2"/>
    <w:rsid w:val="00BF431E"/>
    <w:rsid w:val="00BF4358"/>
    <w:rsid w:val="00BF4590"/>
    <w:rsid w:val="00BF4833"/>
    <w:rsid w:val="00BF4856"/>
    <w:rsid w:val="00BF4881"/>
    <w:rsid w:val="00BF4CED"/>
    <w:rsid w:val="00BF4EB4"/>
    <w:rsid w:val="00BF512E"/>
    <w:rsid w:val="00BF5177"/>
    <w:rsid w:val="00BF5635"/>
    <w:rsid w:val="00BF5714"/>
    <w:rsid w:val="00BF5A0A"/>
    <w:rsid w:val="00BF5DDD"/>
    <w:rsid w:val="00BF639F"/>
    <w:rsid w:val="00BF647B"/>
    <w:rsid w:val="00BF681B"/>
    <w:rsid w:val="00BF69E4"/>
    <w:rsid w:val="00BF6AB6"/>
    <w:rsid w:val="00BF72EE"/>
    <w:rsid w:val="00BF74CD"/>
    <w:rsid w:val="00BF7607"/>
    <w:rsid w:val="00BF7619"/>
    <w:rsid w:val="00BF7630"/>
    <w:rsid w:val="00BF7EE2"/>
    <w:rsid w:val="00C001F4"/>
    <w:rsid w:val="00C00236"/>
    <w:rsid w:val="00C00962"/>
    <w:rsid w:val="00C01B7B"/>
    <w:rsid w:val="00C01F3A"/>
    <w:rsid w:val="00C0227E"/>
    <w:rsid w:val="00C02618"/>
    <w:rsid w:val="00C02B3E"/>
    <w:rsid w:val="00C03371"/>
    <w:rsid w:val="00C034CD"/>
    <w:rsid w:val="00C0538A"/>
    <w:rsid w:val="00C0565C"/>
    <w:rsid w:val="00C05801"/>
    <w:rsid w:val="00C05989"/>
    <w:rsid w:val="00C059A8"/>
    <w:rsid w:val="00C05EBD"/>
    <w:rsid w:val="00C063C8"/>
    <w:rsid w:val="00C064A0"/>
    <w:rsid w:val="00C06503"/>
    <w:rsid w:val="00C065DD"/>
    <w:rsid w:val="00C06ACE"/>
    <w:rsid w:val="00C06DCC"/>
    <w:rsid w:val="00C06FFD"/>
    <w:rsid w:val="00C070A0"/>
    <w:rsid w:val="00C071E2"/>
    <w:rsid w:val="00C07249"/>
    <w:rsid w:val="00C077C4"/>
    <w:rsid w:val="00C078EE"/>
    <w:rsid w:val="00C07C30"/>
    <w:rsid w:val="00C10012"/>
    <w:rsid w:val="00C10124"/>
    <w:rsid w:val="00C1034E"/>
    <w:rsid w:val="00C10548"/>
    <w:rsid w:val="00C1065E"/>
    <w:rsid w:val="00C10709"/>
    <w:rsid w:val="00C10B16"/>
    <w:rsid w:val="00C10E79"/>
    <w:rsid w:val="00C10F7E"/>
    <w:rsid w:val="00C10FA9"/>
    <w:rsid w:val="00C1136A"/>
    <w:rsid w:val="00C11661"/>
    <w:rsid w:val="00C116B9"/>
    <w:rsid w:val="00C118A7"/>
    <w:rsid w:val="00C11C1C"/>
    <w:rsid w:val="00C1213E"/>
    <w:rsid w:val="00C12207"/>
    <w:rsid w:val="00C12345"/>
    <w:rsid w:val="00C124A8"/>
    <w:rsid w:val="00C12627"/>
    <w:rsid w:val="00C128B7"/>
    <w:rsid w:val="00C12C91"/>
    <w:rsid w:val="00C12D87"/>
    <w:rsid w:val="00C12E3F"/>
    <w:rsid w:val="00C12FA6"/>
    <w:rsid w:val="00C1313F"/>
    <w:rsid w:val="00C1327E"/>
    <w:rsid w:val="00C13283"/>
    <w:rsid w:val="00C13412"/>
    <w:rsid w:val="00C13820"/>
    <w:rsid w:val="00C13850"/>
    <w:rsid w:val="00C13991"/>
    <w:rsid w:val="00C13CA5"/>
    <w:rsid w:val="00C1408A"/>
    <w:rsid w:val="00C141F1"/>
    <w:rsid w:val="00C14459"/>
    <w:rsid w:val="00C14A57"/>
    <w:rsid w:val="00C14B0C"/>
    <w:rsid w:val="00C14BE5"/>
    <w:rsid w:val="00C152BE"/>
    <w:rsid w:val="00C152CF"/>
    <w:rsid w:val="00C153D3"/>
    <w:rsid w:val="00C153DB"/>
    <w:rsid w:val="00C15458"/>
    <w:rsid w:val="00C15A39"/>
    <w:rsid w:val="00C15E75"/>
    <w:rsid w:val="00C166BA"/>
    <w:rsid w:val="00C16745"/>
    <w:rsid w:val="00C17005"/>
    <w:rsid w:val="00C1715A"/>
    <w:rsid w:val="00C17209"/>
    <w:rsid w:val="00C1723B"/>
    <w:rsid w:val="00C1794B"/>
    <w:rsid w:val="00C179C8"/>
    <w:rsid w:val="00C17D65"/>
    <w:rsid w:val="00C17DA8"/>
    <w:rsid w:val="00C17FB0"/>
    <w:rsid w:val="00C200B7"/>
    <w:rsid w:val="00C2039B"/>
    <w:rsid w:val="00C207D6"/>
    <w:rsid w:val="00C207E9"/>
    <w:rsid w:val="00C20913"/>
    <w:rsid w:val="00C2091E"/>
    <w:rsid w:val="00C209A5"/>
    <w:rsid w:val="00C20AEE"/>
    <w:rsid w:val="00C2149B"/>
    <w:rsid w:val="00C217A4"/>
    <w:rsid w:val="00C219A0"/>
    <w:rsid w:val="00C2231C"/>
    <w:rsid w:val="00C226E5"/>
    <w:rsid w:val="00C22765"/>
    <w:rsid w:val="00C22A9B"/>
    <w:rsid w:val="00C22D50"/>
    <w:rsid w:val="00C22E64"/>
    <w:rsid w:val="00C2317E"/>
    <w:rsid w:val="00C233F6"/>
    <w:rsid w:val="00C23581"/>
    <w:rsid w:val="00C238B7"/>
    <w:rsid w:val="00C23B5F"/>
    <w:rsid w:val="00C23DE2"/>
    <w:rsid w:val="00C2418E"/>
    <w:rsid w:val="00C241E1"/>
    <w:rsid w:val="00C245C6"/>
    <w:rsid w:val="00C24DA6"/>
    <w:rsid w:val="00C24E85"/>
    <w:rsid w:val="00C24ECB"/>
    <w:rsid w:val="00C25280"/>
    <w:rsid w:val="00C25416"/>
    <w:rsid w:val="00C25831"/>
    <w:rsid w:val="00C25871"/>
    <w:rsid w:val="00C2590B"/>
    <w:rsid w:val="00C2677F"/>
    <w:rsid w:val="00C26827"/>
    <w:rsid w:val="00C26885"/>
    <w:rsid w:val="00C26982"/>
    <w:rsid w:val="00C26C18"/>
    <w:rsid w:val="00C26DBB"/>
    <w:rsid w:val="00C27048"/>
    <w:rsid w:val="00C27252"/>
    <w:rsid w:val="00C273F0"/>
    <w:rsid w:val="00C27788"/>
    <w:rsid w:val="00C27A02"/>
    <w:rsid w:val="00C27A98"/>
    <w:rsid w:val="00C27AFF"/>
    <w:rsid w:val="00C27BEE"/>
    <w:rsid w:val="00C27E33"/>
    <w:rsid w:val="00C300E8"/>
    <w:rsid w:val="00C30150"/>
    <w:rsid w:val="00C30893"/>
    <w:rsid w:val="00C31451"/>
    <w:rsid w:val="00C316C8"/>
    <w:rsid w:val="00C319F5"/>
    <w:rsid w:val="00C31A70"/>
    <w:rsid w:val="00C322CE"/>
    <w:rsid w:val="00C3266D"/>
    <w:rsid w:val="00C3276A"/>
    <w:rsid w:val="00C3299E"/>
    <w:rsid w:val="00C32AA7"/>
    <w:rsid w:val="00C32B1C"/>
    <w:rsid w:val="00C32E60"/>
    <w:rsid w:val="00C3303A"/>
    <w:rsid w:val="00C331A5"/>
    <w:rsid w:val="00C333E4"/>
    <w:rsid w:val="00C33A2F"/>
    <w:rsid w:val="00C33DAD"/>
    <w:rsid w:val="00C33F8D"/>
    <w:rsid w:val="00C345A7"/>
    <w:rsid w:val="00C346B1"/>
    <w:rsid w:val="00C348C9"/>
    <w:rsid w:val="00C34CC1"/>
    <w:rsid w:val="00C34CD6"/>
    <w:rsid w:val="00C34E1A"/>
    <w:rsid w:val="00C35388"/>
    <w:rsid w:val="00C359D9"/>
    <w:rsid w:val="00C3600E"/>
    <w:rsid w:val="00C36547"/>
    <w:rsid w:val="00C3664F"/>
    <w:rsid w:val="00C3668E"/>
    <w:rsid w:val="00C369D0"/>
    <w:rsid w:val="00C37021"/>
    <w:rsid w:val="00C372CA"/>
    <w:rsid w:val="00C3730C"/>
    <w:rsid w:val="00C37426"/>
    <w:rsid w:val="00C37531"/>
    <w:rsid w:val="00C37581"/>
    <w:rsid w:val="00C379EE"/>
    <w:rsid w:val="00C379FB"/>
    <w:rsid w:val="00C37E07"/>
    <w:rsid w:val="00C37E57"/>
    <w:rsid w:val="00C37E5D"/>
    <w:rsid w:val="00C402C6"/>
    <w:rsid w:val="00C4041A"/>
    <w:rsid w:val="00C40565"/>
    <w:rsid w:val="00C408CE"/>
    <w:rsid w:val="00C40929"/>
    <w:rsid w:val="00C40AE4"/>
    <w:rsid w:val="00C41331"/>
    <w:rsid w:val="00C414D5"/>
    <w:rsid w:val="00C416E2"/>
    <w:rsid w:val="00C41921"/>
    <w:rsid w:val="00C41A96"/>
    <w:rsid w:val="00C4205B"/>
    <w:rsid w:val="00C4224B"/>
    <w:rsid w:val="00C42D17"/>
    <w:rsid w:val="00C431E3"/>
    <w:rsid w:val="00C431F3"/>
    <w:rsid w:val="00C43B89"/>
    <w:rsid w:val="00C4428C"/>
    <w:rsid w:val="00C45219"/>
    <w:rsid w:val="00C45452"/>
    <w:rsid w:val="00C455D7"/>
    <w:rsid w:val="00C45CEF"/>
    <w:rsid w:val="00C45D44"/>
    <w:rsid w:val="00C46115"/>
    <w:rsid w:val="00C46564"/>
    <w:rsid w:val="00C465AB"/>
    <w:rsid w:val="00C467A9"/>
    <w:rsid w:val="00C46B6D"/>
    <w:rsid w:val="00C470B6"/>
    <w:rsid w:val="00C47133"/>
    <w:rsid w:val="00C47503"/>
    <w:rsid w:val="00C47520"/>
    <w:rsid w:val="00C47A6C"/>
    <w:rsid w:val="00C47F9A"/>
    <w:rsid w:val="00C50021"/>
    <w:rsid w:val="00C501B0"/>
    <w:rsid w:val="00C50263"/>
    <w:rsid w:val="00C503C6"/>
    <w:rsid w:val="00C505EC"/>
    <w:rsid w:val="00C507AE"/>
    <w:rsid w:val="00C507D9"/>
    <w:rsid w:val="00C50C87"/>
    <w:rsid w:val="00C50D7C"/>
    <w:rsid w:val="00C50FEB"/>
    <w:rsid w:val="00C513E3"/>
    <w:rsid w:val="00C51957"/>
    <w:rsid w:val="00C519A6"/>
    <w:rsid w:val="00C51BD3"/>
    <w:rsid w:val="00C51D5C"/>
    <w:rsid w:val="00C51EB4"/>
    <w:rsid w:val="00C522AF"/>
    <w:rsid w:val="00C52FE3"/>
    <w:rsid w:val="00C53786"/>
    <w:rsid w:val="00C5387A"/>
    <w:rsid w:val="00C53F6E"/>
    <w:rsid w:val="00C540EF"/>
    <w:rsid w:val="00C541D0"/>
    <w:rsid w:val="00C5421D"/>
    <w:rsid w:val="00C5434F"/>
    <w:rsid w:val="00C5471F"/>
    <w:rsid w:val="00C54E08"/>
    <w:rsid w:val="00C54E17"/>
    <w:rsid w:val="00C54E78"/>
    <w:rsid w:val="00C55003"/>
    <w:rsid w:val="00C550D7"/>
    <w:rsid w:val="00C55549"/>
    <w:rsid w:val="00C556FD"/>
    <w:rsid w:val="00C55D97"/>
    <w:rsid w:val="00C5603D"/>
    <w:rsid w:val="00C5608D"/>
    <w:rsid w:val="00C56264"/>
    <w:rsid w:val="00C564AF"/>
    <w:rsid w:val="00C56558"/>
    <w:rsid w:val="00C56C2E"/>
    <w:rsid w:val="00C574DB"/>
    <w:rsid w:val="00C576E4"/>
    <w:rsid w:val="00C57B86"/>
    <w:rsid w:val="00C57BCF"/>
    <w:rsid w:val="00C57F1B"/>
    <w:rsid w:val="00C6027B"/>
    <w:rsid w:val="00C60BB5"/>
    <w:rsid w:val="00C60BE7"/>
    <w:rsid w:val="00C610CF"/>
    <w:rsid w:val="00C612EE"/>
    <w:rsid w:val="00C613D1"/>
    <w:rsid w:val="00C6171B"/>
    <w:rsid w:val="00C617F9"/>
    <w:rsid w:val="00C618E4"/>
    <w:rsid w:val="00C61DD7"/>
    <w:rsid w:val="00C61FF1"/>
    <w:rsid w:val="00C624D0"/>
    <w:rsid w:val="00C625DD"/>
    <w:rsid w:val="00C63098"/>
    <w:rsid w:val="00C63248"/>
    <w:rsid w:val="00C633A1"/>
    <w:rsid w:val="00C636EC"/>
    <w:rsid w:val="00C63876"/>
    <w:rsid w:val="00C638A3"/>
    <w:rsid w:val="00C63EF9"/>
    <w:rsid w:val="00C640F9"/>
    <w:rsid w:val="00C6416F"/>
    <w:rsid w:val="00C652BF"/>
    <w:rsid w:val="00C6594B"/>
    <w:rsid w:val="00C6595A"/>
    <w:rsid w:val="00C659A1"/>
    <w:rsid w:val="00C65BC7"/>
    <w:rsid w:val="00C65D9F"/>
    <w:rsid w:val="00C6602C"/>
    <w:rsid w:val="00C6602D"/>
    <w:rsid w:val="00C668CF"/>
    <w:rsid w:val="00C6691E"/>
    <w:rsid w:val="00C66FC2"/>
    <w:rsid w:val="00C670D3"/>
    <w:rsid w:val="00C671E0"/>
    <w:rsid w:val="00C672A3"/>
    <w:rsid w:val="00C67717"/>
    <w:rsid w:val="00C679B9"/>
    <w:rsid w:val="00C67B85"/>
    <w:rsid w:val="00C70378"/>
    <w:rsid w:val="00C705DF"/>
    <w:rsid w:val="00C70763"/>
    <w:rsid w:val="00C70D4A"/>
    <w:rsid w:val="00C70E50"/>
    <w:rsid w:val="00C7130D"/>
    <w:rsid w:val="00C714E6"/>
    <w:rsid w:val="00C7175A"/>
    <w:rsid w:val="00C719D8"/>
    <w:rsid w:val="00C722F4"/>
    <w:rsid w:val="00C728E4"/>
    <w:rsid w:val="00C72E75"/>
    <w:rsid w:val="00C73881"/>
    <w:rsid w:val="00C7388B"/>
    <w:rsid w:val="00C74017"/>
    <w:rsid w:val="00C74044"/>
    <w:rsid w:val="00C74072"/>
    <w:rsid w:val="00C74359"/>
    <w:rsid w:val="00C745CB"/>
    <w:rsid w:val="00C74611"/>
    <w:rsid w:val="00C74AD7"/>
    <w:rsid w:val="00C74B6F"/>
    <w:rsid w:val="00C74D07"/>
    <w:rsid w:val="00C74D47"/>
    <w:rsid w:val="00C74F41"/>
    <w:rsid w:val="00C74F72"/>
    <w:rsid w:val="00C75442"/>
    <w:rsid w:val="00C75501"/>
    <w:rsid w:val="00C7562A"/>
    <w:rsid w:val="00C75ADA"/>
    <w:rsid w:val="00C7689A"/>
    <w:rsid w:val="00C76B3B"/>
    <w:rsid w:val="00C76CA0"/>
    <w:rsid w:val="00C76E94"/>
    <w:rsid w:val="00C76EF0"/>
    <w:rsid w:val="00C771A6"/>
    <w:rsid w:val="00C7760A"/>
    <w:rsid w:val="00C777A9"/>
    <w:rsid w:val="00C777B9"/>
    <w:rsid w:val="00C7794A"/>
    <w:rsid w:val="00C77FD8"/>
    <w:rsid w:val="00C80597"/>
    <w:rsid w:val="00C80694"/>
    <w:rsid w:val="00C81917"/>
    <w:rsid w:val="00C81939"/>
    <w:rsid w:val="00C81D68"/>
    <w:rsid w:val="00C81F12"/>
    <w:rsid w:val="00C81F92"/>
    <w:rsid w:val="00C82005"/>
    <w:rsid w:val="00C82365"/>
    <w:rsid w:val="00C82F70"/>
    <w:rsid w:val="00C8311C"/>
    <w:rsid w:val="00C83286"/>
    <w:rsid w:val="00C83321"/>
    <w:rsid w:val="00C83396"/>
    <w:rsid w:val="00C837E1"/>
    <w:rsid w:val="00C83A77"/>
    <w:rsid w:val="00C83D96"/>
    <w:rsid w:val="00C83F52"/>
    <w:rsid w:val="00C841AA"/>
    <w:rsid w:val="00C84237"/>
    <w:rsid w:val="00C842A2"/>
    <w:rsid w:val="00C8495D"/>
    <w:rsid w:val="00C8497C"/>
    <w:rsid w:val="00C84F92"/>
    <w:rsid w:val="00C856BC"/>
    <w:rsid w:val="00C85C2B"/>
    <w:rsid w:val="00C85D2F"/>
    <w:rsid w:val="00C85DF0"/>
    <w:rsid w:val="00C85F15"/>
    <w:rsid w:val="00C8696A"/>
    <w:rsid w:val="00C86B56"/>
    <w:rsid w:val="00C86E67"/>
    <w:rsid w:val="00C87095"/>
    <w:rsid w:val="00C87A2B"/>
    <w:rsid w:val="00C9082C"/>
    <w:rsid w:val="00C90C4D"/>
    <w:rsid w:val="00C90D7D"/>
    <w:rsid w:val="00C91711"/>
    <w:rsid w:val="00C91A38"/>
    <w:rsid w:val="00C91A90"/>
    <w:rsid w:val="00C91F2C"/>
    <w:rsid w:val="00C92661"/>
    <w:rsid w:val="00C92CC4"/>
    <w:rsid w:val="00C92EB9"/>
    <w:rsid w:val="00C92F59"/>
    <w:rsid w:val="00C9400C"/>
    <w:rsid w:val="00C9400F"/>
    <w:rsid w:val="00C9404F"/>
    <w:rsid w:val="00C94693"/>
    <w:rsid w:val="00C9483E"/>
    <w:rsid w:val="00C948E9"/>
    <w:rsid w:val="00C949AB"/>
    <w:rsid w:val="00C94D7D"/>
    <w:rsid w:val="00C94DB3"/>
    <w:rsid w:val="00C95147"/>
    <w:rsid w:val="00C95331"/>
    <w:rsid w:val="00C95397"/>
    <w:rsid w:val="00C956E0"/>
    <w:rsid w:val="00C95A94"/>
    <w:rsid w:val="00C95C01"/>
    <w:rsid w:val="00C9610F"/>
    <w:rsid w:val="00C97078"/>
    <w:rsid w:val="00C9755D"/>
    <w:rsid w:val="00C97E99"/>
    <w:rsid w:val="00C97F36"/>
    <w:rsid w:val="00C97F88"/>
    <w:rsid w:val="00CA036B"/>
    <w:rsid w:val="00CA05CF"/>
    <w:rsid w:val="00CA071E"/>
    <w:rsid w:val="00CA078A"/>
    <w:rsid w:val="00CA0AF4"/>
    <w:rsid w:val="00CA0B7C"/>
    <w:rsid w:val="00CA145F"/>
    <w:rsid w:val="00CA191B"/>
    <w:rsid w:val="00CA1B93"/>
    <w:rsid w:val="00CA21BB"/>
    <w:rsid w:val="00CA3004"/>
    <w:rsid w:val="00CA303A"/>
    <w:rsid w:val="00CA342F"/>
    <w:rsid w:val="00CA3647"/>
    <w:rsid w:val="00CA38BF"/>
    <w:rsid w:val="00CA3B49"/>
    <w:rsid w:val="00CA4035"/>
    <w:rsid w:val="00CA440B"/>
    <w:rsid w:val="00CA4535"/>
    <w:rsid w:val="00CA46B0"/>
    <w:rsid w:val="00CA4838"/>
    <w:rsid w:val="00CA4E28"/>
    <w:rsid w:val="00CA4F60"/>
    <w:rsid w:val="00CA51D8"/>
    <w:rsid w:val="00CA5264"/>
    <w:rsid w:val="00CA52D1"/>
    <w:rsid w:val="00CA539C"/>
    <w:rsid w:val="00CA54F4"/>
    <w:rsid w:val="00CA575F"/>
    <w:rsid w:val="00CA5A1B"/>
    <w:rsid w:val="00CA5D19"/>
    <w:rsid w:val="00CA5F19"/>
    <w:rsid w:val="00CA615E"/>
    <w:rsid w:val="00CA6286"/>
    <w:rsid w:val="00CA634C"/>
    <w:rsid w:val="00CA667E"/>
    <w:rsid w:val="00CA6693"/>
    <w:rsid w:val="00CA6887"/>
    <w:rsid w:val="00CA68C1"/>
    <w:rsid w:val="00CA694E"/>
    <w:rsid w:val="00CA719F"/>
    <w:rsid w:val="00CA7737"/>
    <w:rsid w:val="00CA78DF"/>
    <w:rsid w:val="00CA78EA"/>
    <w:rsid w:val="00CA7B36"/>
    <w:rsid w:val="00CA7BA7"/>
    <w:rsid w:val="00CA7DFC"/>
    <w:rsid w:val="00CA7FA6"/>
    <w:rsid w:val="00CA7FDD"/>
    <w:rsid w:val="00CB0368"/>
    <w:rsid w:val="00CB05D4"/>
    <w:rsid w:val="00CB0B5A"/>
    <w:rsid w:val="00CB0C18"/>
    <w:rsid w:val="00CB1050"/>
    <w:rsid w:val="00CB10D1"/>
    <w:rsid w:val="00CB111F"/>
    <w:rsid w:val="00CB21D1"/>
    <w:rsid w:val="00CB22EA"/>
    <w:rsid w:val="00CB275A"/>
    <w:rsid w:val="00CB2835"/>
    <w:rsid w:val="00CB2A83"/>
    <w:rsid w:val="00CB2F0A"/>
    <w:rsid w:val="00CB3C3B"/>
    <w:rsid w:val="00CB3D3F"/>
    <w:rsid w:val="00CB3E03"/>
    <w:rsid w:val="00CB3E41"/>
    <w:rsid w:val="00CB4683"/>
    <w:rsid w:val="00CB4738"/>
    <w:rsid w:val="00CB47AA"/>
    <w:rsid w:val="00CB4B5E"/>
    <w:rsid w:val="00CB4B94"/>
    <w:rsid w:val="00CB4CC3"/>
    <w:rsid w:val="00CB4D87"/>
    <w:rsid w:val="00CB54A1"/>
    <w:rsid w:val="00CB5E23"/>
    <w:rsid w:val="00CB6184"/>
    <w:rsid w:val="00CB6441"/>
    <w:rsid w:val="00CB65A7"/>
    <w:rsid w:val="00CB6830"/>
    <w:rsid w:val="00CB6CC7"/>
    <w:rsid w:val="00CB6F37"/>
    <w:rsid w:val="00CB7198"/>
    <w:rsid w:val="00CB7A41"/>
    <w:rsid w:val="00CB7A9F"/>
    <w:rsid w:val="00CC0010"/>
    <w:rsid w:val="00CC07F0"/>
    <w:rsid w:val="00CC115C"/>
    <w:rsid w:val="00CC1519"/>
    <w:rsid w:val="00CC1559"/>
    <w:rsid w:val="00CC16D4"/>
    <w:rsid w:val="00CC178F"/>
    <w:rsid w:val="00CC18AA"/>
    <w:rsid w:val="00CC1A8A"/>
    <w:rsid w:val="00CC1BBC"/>
    <w:rsid w:val="00CC1D74"/>
    <w:rsid w:val="00CC1DFE"/>
    <w:rsid w:val="00CC1E07"/>
    <w:rsid w:val="00CC2338"/>
    <w:rsid w:val="00CC23DA"/>
    <w:rsid w:val="00CC2564"/>
    <w:rsid w:val="00CC2593"/>
    <w:rsid w:val="00CC2835"/>
    <w:rsid w:val="00CC295E"/>
    <w:rsid w:val="00CC308E"/>
    <w:rsid w:val="00CC323A"/>
    <w:rsid w:val="00CC3744"/>
    <w:rsid w:val="00CC394D"/>
    <w:rsid w:val="00CC39FE"/>
    <w:rsid w:val="00CC3AB7"/>
    <w:rsid w:val="00CC3BA8"/>
    <w:rsid w:val="00CC4CF2"/>
    <w:rsid w:val="00CC4D2D"/>
    <w:rsid w:val="00CC501A"/>
    <w:rsid w:val="00CC549A"/>
    <w:rsid w:val="00CC55B6"/>
    <w:rsid w:val="00CC5752"/>
    <w:rsid w:val="00CC5C7D"/>
    <w:rsid w:val="00CC5F71"/>
    <w:rsid w:val="00CC613B"/>
    <w:rsid w:val="00CC64DA"/>
    <w:rsid w:val="00CC65BD"/>
    <w:rsid w:val="00CC6609"/>
    <w:rsid w:val="00CC6AF2"/>
    <w:rsid w:val="00CC6B70"/>
    <w:rsid w:val="00CC6EF2"/>
    <w:rsid w:val="00CC6F5A"/>
    <w:rsid w:val="00CC70C2"/>
    <w:rsid w:val="00CC72F7"/>
    <w:rsid w:val="00CC784A"/>
    <w:rsid w:val="00CC7B06"/>
    <w:rsid w:val="00CD00B3"/>
    <w:rsid w:val="00CD02B1"/>
    <w:rsid w:val="00CD03DF"/>
    <w:rsid w:val="00CD0499"/>
    <w:rsid w:val="00CD0DBC"/>
    <w:rsid w:val="00CD114C"/>
    <w:rsid w:val="00CD13E7"/>
    <w:rsid w:val="00CD1B3C"/>
    <w:rsid w:val="00CD23FA"/>
    <w:rsid w:val="00CD2975"/>
    <w:rsid w:val="00CD2D1C"/>
    <w:rsid w:val="00CD2F2F"/>
    <w:rsid w:val="00CD339A"/>
    <w:rsid w:val="00CD349B"/>
    <w:rsid w:val="00CD36A8"/>
    <w:rsid w:val="00CD376A"/>
    <w:rsid w:val="00CD3A0F"/>
    <w:rsid w:val="00CD3CCE"/>
    <w:rsid w:val="00CD3D66"/>
    <w:rsid w:val="00CD4049"/>
    <w:rsid w:val="00CD41D8"/>
    <w:rsid w:val="00CD4661"/>
    <w:rsid w:val="00CD4871"/>
    <w:rsid w:val="00CD49E8"/>
    <w:rsid w:val="00CD4ACA"/>
    <w:rsid w:val="00CD4F8C"/>
    <w:rsid w:val="00CD50EF"/>
    <w:rsid w:val="00CD51B6"/>
    <w:rsid w:val="00CD5209"/>
    <w:rsid w:val="00CD553C"/>
    <w:rsid w:val="00CD571F"/>
    <w:rsid w:val="00CD5819"/>
    <w:rsid w:val="00CD5B24"/>
    <w:rsid w:val="00CD5B9B"/>
    <w:rsid w:val="00CD64B6"/>
    <w:rsid w:val="00CD664F"/>
    <w:rsid w:val="00CD6AD8"/>
    <w:rsid w:val="00CD6FD9"/>
    <w:rsid w:val="00CD70A4"/>
    <w:rsid w:val="00CD7C06"/>
    <w:rsid w:val="00CD7CAC"/>
    <w:rsid w:val="00CD7D42"/>
    <w:rsid w:val="00CD7E1B"/>
    <w:rsid w:val="00CD7EC5"/>
    <w:rsid w:val="00CD7F3F"/>
    <w:rsid w:val="00CE05C5"/>
    <w:rsid w:val="00CE0C6F"/>
    <w:rsid w:val="00CE0FF9"/>
    <w:rsid w:val="00CE1005"/>
    <w:rsid w:val="00CE1381"/>
    <w:rsid w:val="00CE152B"/>
    <w:rsid w:val="00CE1747"/>
    <w:rsid w:val="00CE18EF"/>
    <w:rsid w:val="00CE18F7"/>
    <w:rsid w:val="00CE19A8"/>
    <w:rsid w:val="00CE1E3F"/>
    <w:rsid w:val="00CE1EC5"/>
    <w:rsid w:val="00CE1F6D"/>
    <w:rsid w:val="00CE2FA9"/>
    <w:rsid w:val="00CE32B4"/>
    <w:rsid w:val="00CE34FE"/>
    <w:rsid w:val="00CE358F"/>
    <w:rsid w:val="00CE39E1"/>
    <w:rsid w:val="00CE3CBD"/>
    <w:rsid w:val="00CE411B"/>
    <w:rsid w:val="00CE495B"/>
    <w:rsid w:val="00CE4AE8"/>
    <w:rsid w:val="00CE4FD9"/>
    <w:rsid w:val="00CE55AD"/>
    <w:rsid w:val="00CE5A86"/>
    <w:rsid w:val="00CE5B20"/>
    <w:rsid w:val="00CE5BB5"/>
    <w:rsid w:val="00CE5BD0"/>
    <w:rsid w:val="00CE5C58"/>
    <w:rsid w:val="00CE606A"/>
    <w:rsid w:val="00CE6255"/>
    <w:rsid w:val="00CE628A"/>
    <w:rsid w:val="00CE62F7"/>
    <w:rsid w:val="00CE63A4"/>
    <w:rsid w:val="00CE656E"/>
    <w:rsid w:val="00CE68DD"/>
    <w:rsid w:val="00CE6FE0"/>
    <w:rsid w:val="00CE7042"/>
    <w:rsid w:val="00CE75DD"/>
    <w:rsid w:val="00CE7D40"/>
    <w:rsid w:val="00CE7EA4"/>
    <w:rsid w:val="00CF03B1"/>
    <w:rsid w:val="00CF04CE"/>
    <w:rsid w:val="00CF0908"/>
    <w:rsid w:val="00CF09BC"/>
    <w:rsid w:val="00CF0A32"/>
    <w:rsid w:val="00CF14FC"/>
    <w:rsid w:val="00CF1C38"/>
    <w:rsid w:val="00CF1C84"/>
    <w:rsid w:val="00CF1FEF"/>
    <w:rsid w:val="00CF251B"/>
    <w:rsid w:val="00CF258C"/>
    <w:rsid w:val="00CF26AB"/>
    <w:rsid w:val="00CF2A48"/>
    <w:rsid w:val="00CF2DEF"/>
    <w:rsid w:val="00CF3038"/>
    <w:rsid w:val="00CF35D7"/>
    <w:rsid w:val="00CF3729"/>
    <w:rsid w:val="00CF3848"/>
    <w:rsid w:val="00CF3B62"/>
    <w:rsid w:val="00CF41A0"/>
    <w:rsid w:val="00CF4296"/>
    <w:rsid w:val="00CF42D9"/>
    <w:rsid w:val="00CF447A"/>
    <w:rsid w:val="00CF46F9"/>
    <w:rsid w:val="00CF4BC1"/>
    <w:rsid w:val="00CF569A"/>
    <w:rsid w:val="00CF5CC8"/>
    <w:rsid w:val="00CF608E"/>
    <w:rsid w:val="00CF6C31"/>
    <w:rsid w:val="00CF6F44"/>
    <w:rsid w:val="00CF76DC"/>
    <w:rsid w:val="00CF7703"/>
    <w:rsid w:val="00D0009B"/>
    <w:rsid w:val="00D002B7"/>
    <w:rsid w:val="00D004E3"/>
    <w:rsid w:val="00D0067C"/>
    <w:rsid w:val="00D00A1B"/>
    <w:rsid w:val="00D00AB1"/>
    <w:rsid w:val="00D00ACC"/>
    <w:rsid w:val="00D0133C"/>
    <w:rsid w:val="00D0182B"/>
    <w:rsid w:val="00D01A42"/>
    <w:rsid w:val="00D01C23"/>
    <w:rsid w:val="00D01D28"/>
    <w:rsid w:val="00D01D59"/>
    <w:rsid w:val="00D02AA8"/>
    <w:rsid w:val="00D02CD9"/>
    <w:rsid w:val="00D02D64"/>
    <w:rsid w:val="00D02D6B"/>
    <w:rsid w:val="00D02E8E"/>
    <w:rsid w:val="00D02EA3"/>
    <w:rsid w:val="00D03463"/>
    <w:rsid w:val="00D03857"/>
    <w:rsid w:val="00D03966"/>
    <w:rsid w:val="00D03C58"/>
    <w:rsid w:val="00D03D35"/>
    <w:rsid w:val="00D03F65"/>
    <w:rsid w:val="00D03FF5"/>
    <w:rsid w:val="00D040D5"/>
    <w:rsid w:val="00D0470F"/>
    <w:rsid w:val="00D04914"/>
    <w:rsid w:val="00D04B3C"/>
    <w:rsid w:val="00D04B93"/>
    <w:rsid w:val="00D04D6E"/>
    <w:rsid w:val="00D0547E"/>
    <w:rsid w:val="00D0559A"/>
    <w:rsid w:val="00D05C49"/>
    <w:rsid w:val="00D05FCD"/>
    <w:rsid w:val="00D05FDF"/>
    <w:rsid w:val="00D0615A"/>
    <w:rsid w:val="00D062DB"/>
    <w:rsid w:val="00D0670F"/>
    <w:rsid w:val="00D0677F"/>
    <w:rsid w:val="00D06A2E"/>
    <w:rsid w:val="00D071DA"/>
    <w:rsid w:val="00D073B2"/>
    <w:rsid w:val="00D078CE"/>
    <w:rsid w:val="00D078EA"/>
    <w:rsid w:val="00D079E4"/>
    <w:rsid w:val="00D07A43"/>
    <w:rsid w:val="00D07D50"/>
    <w:rsid w:val="00D07DDF"/>
    <w:rsid w:val="00D10282"/>
    <w:rsid w:val="00D10509"/>
    <w:rsid w:val="00D10A4D"/>
    <w:rsid w:val="00D10ABE"/>
    <w:rsid w:val="00D10DAF"/>
    <w:rsid w:val="00D1114D"/>
    <w:rsid w:val="00D11668"/>
    <w:rsid w:val="00D121BF"/>
    <w:rsid w:val="00D122E1"/>
    <w:rsid w:val="00D1239A"/>
    <w:rsid w:val="00D12456"/>
    <w:rsid w:val="00D12897"/>
    <w:rsid w:val="00D12A96"/>
    <w:rsid w:val="00D12B77"/>
    <w:rsid w:val="00D12C44"/>
    <w:rsid w:val="00D134AA"/>
    <w:rsid w:val="00D13CA1"/>
    <w:rsid w:val="00D144FE"/>
    <w:rsid w:val="00D14645"/>
    <w:rsid w:val="00D146C2"/>
    <w:rsid w:val="00D1477D"/>
    <w:rsid w:val="00D147D6"/>
    <w:rsid w:val="00D148AE"/>
    <w:rsid w:val="00D148F4"/>
    <w:rsid w:val="00D1496F"/>
    <w:rsid w:val="00D14AFD"/>
    <w:rsid w:val="00D14D55"/>
    <w:rsid w:val="00D14E9F"/>
    <w:rsid w:val="00D14F72"/>
    <w:rsid w:val="00D15061"/>
    <w:rsid w:val="00D152DC"/>
    <w:rsid w:val="00D15590"/>
    <w:rsid w:val="00D162DD"/>
    <w:rsid w:val="00D16435"/>
    <w:rsid w:val="00D165F9"/>
    <w:rsid w:val="00D16BB2"/>
    <w:rsid w:val="00D16D68"/>
    <w:rsid w:val="00D16EBE"/>
    <w:rsid w:val="00D16EEE"/>
    <w:rsid w:val="00D17548"/>
    <w:rsid w:val="00D1767D"/>
    <w:rsid w:val="00D177C7"/>
    <w:rsid w:val="00D17F98"/>
    <w:rsid w:val="00D20047"/>
    <w:rsid w:val="00D203BF"/>
    <w:rsid w:val="00D2047E"/>
    <w:rsid w:val="00D204D7"/>
    <w:rsid w:val="00D206EF"/>
    <w:rsid w:val="00D20948"/>
    <w:rsid w:val="00D20962"/>
    <w:rsid w:val="00D20CAE"/>
    <w:rsid w:val="00D20EC2"/>
    <w:rsid w:val="00D212D4"/>
    <w:rsid w:val="00D213B8"/>
    <w:rsid w:val="00D213CB"/>
    <w:rsid w:val="00D2161B"/>
    <w:rsid w:val="00D21C12"/>
    <w:rsid w:val="00D21F6E"/>
    <w:rsid w:val="00D2221D"/>
    <w:rsid w:val="00D22315"/>
    <w:rsid w:val="00D2250D"/>
    <w:rsid w:val="00D22650"/>
    <w:rsid w:val="00D22660"/>
    <w:rsid w:val="00D22F3F"/>
    <w:rsid w:val="00D23349"/>
    <w:rsid w:val="00D23A53"/>
    <w:rsid w:val="00D23AFD"/>
    <w:rsid w:val="00D23EAF"/>
    <w:rsid w:val="00D24047"/>
    <w:rsid w:val="00D24162"/>
    <w:rsid w:val="00D246E0"/>
    <w:rsid w:val="00D249E1"/>
    <w:rsid w:val="00D24A26"/>
    <w:rsid w:val="00D24ABB"/>
    <w:rsid w:val="00D24DCE"/>
    <w:rsid w:val="00D250A8"/>
    <w:rsid w:val="00D254F1"/>
    <w:rsid w:val="00D2560B"/>
    <w:rsid w:val="00D25916"/>
    <w:rsid w:val="00D25A04"/>
    <w:rsid w:val="00D25BE9"/>
    <w:rsid w:val="00D25C3E"/>
    <w:rsid w:val="00D25D7D"/>
    <w:rsid w:val="00D25E79"/>
    <w:rsid w:val="00D25EEC"/>
    <w:rsid w:val="00D25F53"/>
    <w:rsid w:val="00D26179"/>
    <w:rsid w:val="00D2639F"/>
    <w:rsid w:val="00D264E9"/>
    <w:rsid w:val="00D266C6"/>
    <w:rsid w:val="00D26B0F"/>
    <w:rsid w:val="00D26CE3"/>
    <w:rsid w:val="00D26D74"/>
    <w:rsid w:val="00D26E24"/>
    <w:rsid w:val="00D26F74"/>
    <w:rsid w:val="00D27168"/>
    <w:rsid w:val="00D275D6"/>
    <w:rsid w:val="00D27914"/>
    <w:rsid w:val="00D3058E"/>
    <w:rsid w:val="00D308B9"/>
    <w:rsid w:val="00D30944"/>
    <w:rsid w:val="00D31076"/>
    <w:rsid w:val="00D31156"/>
    <w:rsid w:val="00D319DD"/>
    <w:rsid w:val="00D31F8F"/>
    <w:rsid w:val="00D31FD8"/>
    <w:rsid w:val="00D321B2"/>
    <w:rsid w:val="00D32443"/>
    <w:rsid w:val="00D325EB"/>
    <w:rsid w:val="00D32919"/>
    <w:rsid w:val="00D32C85"/>
    <w:rsid w:val="00D32D44"/>
    <w:rsid w:val="00D32D7E"/>
    <w:rsid w:val="00D32E02"/>
    <w:rsid w:val="00D33864"/>
    <w:rsid w:val="00D33866"/>
    <w:rsid w:val="00D33EFD"/>
    <w:rsid w:val="00D34605"/>
    <w:rsid w:val="00D3526B"/>
    <w:rsid w:val="00D35384"/>
    <w:rsid w:val="00D353A8"/>
    <w:rsid w:val="00D35938"/>
    <w:rsid w:val="00D35F33"/>
    <w:rsid w:val="00D363B1"/>
    <w:rsid w:val="00D3658A"/>
    <w:rsid w:val="00D366F1"/>
    <w:rsid w:val="00D3672E"/>
    <w:rsid w:val="00D367D3"/>
    <w:rsid w:val="00D36853"/>
    <w:rsid w:val="00D36A59"/>
    <w:rsid w:val="00D36A85"/>
    <w:rsid w:val="00D36DC5"/>
    <w:rsid w:val="00D37472"/>
    <w:rsid w:val="00D378E1"/>
    <w:rsid w:val="00D37971"/>
    <w:rsid w:val="00D3797F"/>
    <w:rsid w:val="00D37990"/>
    <w:rsid w:val="00D37B51"/>
    <w:rsid w:val="00D4038B"/>
    <w:rsid w:val="00D40A2D"/>
    <w:rsid w:val="00D40ADA"/>
    <w:rsid w:val="00D40F5C"/>
    <w:rsid w:val="00D4108D"/>
    <w:rsid w:val="00D41C1D"/>
    <w:rsid w:val="00D41C56"/>
    <w:rsid w:val="00D41DF1"/>
    <w:rsid w:val="00D41F5E"/>
    <w:rsid w:val="00D422B0"/>
    <w:rsid w:val="00D42648"/>
    <w:rsid w:val="00D42740"/>
    <w:rsid w:val="00D4296B"/>
    <w:rsid w:val="00D4380D"/>
    <w:rsid w:val="00D43A3A"/>
    <w:rsid w:val="00D4417D"/>
    <w:rsid w:val="00D449F0"/>
    <w:rsid w:val="00D44BA4"/>
    <w:rsid w:val="00D44CDB"/>
    <w:rsid w:val="00D453F3"/>
    <w:rsid w:val="00D45579"/>
    <w:rsid w:val="00D457CE"/>
    <w:rsid w:val="00D45889"/>
    <w:rsid w:val="00D45BE0"/>
    <w:rsid w:val="00D45C5F"/>
    <w:rsid w:val="00D45E0F"/>
    <w:rsid w:val="00D46009"/>
    <w:rsid w:val="00D463D8"/>
    <w:rsid w:val="00D466E2"/>
    <w:rsid w:val="00D4677B"/>
    <w:rsid w:val="00D46C21"/>
    <w:rsid w:val="00D46D2A"/>
    <w:rsid w:val="00D46D91"/>
    <w:rsid w:val="00D46EAF"/>
    <w:rsid w:val="00D46FC7"/>
    <w:rsid w:val="00D4722D"/>
    <w:rsid w:val="00D472FA"/>
    <w:rsid w:val="00D475B4"/>
    <w:rsid w:val="00D479AB"/>
    <w:rsid w:val="00D5027A"/>
    <w:rsid w:val="00D50411"/>
    <w:rsid w:val="00D50810"/>
    <w:rsid w:val="00D5086E"/>
    <w:rsid w:val="00D509DA"/>
    <w:rsid w:val="00D50C4E"/>
    <w:rsid w:val="00D50CA4"/>
    <w:rsid w:val="00D51036"/>
    <w:rsid w:val="00D51388"/>
    <w:rsid w:val="00D517E0"/>
    <w:rsid w:val="00D51C41"/>
    <w:rsid w:val="00D52237"/>
    <w:rsid w:val="00D5224C"/>
    <w:rsid w:val="00D52407"/>
    <w:rsid w:val="00D52475"/>
    <w:rsid w:val="00D52AE9"/>
    <w:rsid w:val="00D52DC2"/>
    <w:rsid w:val="00D5319F"/>
    <w:rsid w:val="00D535C8"/>
    <w:rsid w:val="00D535DB"/>
    <w:rsid w:val="00D53623"/>
    <w:rsid w:val="00D53712"/>
    <w:rsid w:val="00D53B9B"/>
    <w:rsid w:val="00D53CB4"/>
    <w:rsid w:val="00D54117"/>
    <w:rsid w:val="00D541A4"/>
    <w:rsid w:val="00D544BD"/>
    <w:rsid w:val="00D546E7"/>
    <w:rsid w:val="00D54985"/>
    <w:rsid w:val="00D549BE"/>
    <w:rsid w:val="00D54BCB"/>
    <w:rsid w:val="00D55100"/>
    <w:rsid w:val="00D55615"/>
    <w:rsid w:val="00D55642"/>
    <w:rsid w:val="00D55F1F"/>
    <w:rsid w:val="00D56139"/>
    <w:rsid w:val="00D56190"/>
    <w:rsid w:val="00D5628E"/>
    <w:rsid w:val="00D56526"/>
    <w:rsid w:val="00D56577"/>
    <w:rsid w:val="00D56681"/>
    <w:rsid w:val="00D57283"/>
    <w:rsid w:val="00D5784D"/>
    <w:rsid w:val="00D60472"/>
    <w:rsid w:val="00D6049E"/>
    <w:rsid w:val="00D607E1"/>
    <w:rsid w:val="00D60A37"/>
    <w:rsid w:val="00D60C9A"/>
    <w:rsid w:val="00D60E86"/>
    <w:rsid w:val="00D61106"/>
    <w:rsid w:val="00D61892"/>
    <w:rsid w:val="00D61B81"/>
    <w:rsid w:val="00D62197"/>
    <w:rsid w:val="00D6247D"/>
    <w:rsid w:val="00D62C65"/>
    <w:rsid w:val="00D62E34"/>
    <w:rsid w:val="00D630B2"/>
    <w:rsid w:val="00D63143"/>
    <w:rsid w:val="00D631A9"/>
    <w:rsid w:val="00D6390B"/>
    <w:rsid w:val="00D64103"/>
    <w:rsid w:val="00D64253"/>
    <w:rsid w:val="00D642CA"/>
    <w:rsid w:val="00D64386"/>
    <w:rsid w:val="00D64606"/>
    <w:rsid w:val="00D6480D"/>
    <w:rsid w:val="00D64DA1"/>
    <w:rsid w:val="00D64DBC"/>
    <w:rsid w:val="00D64F9E"/>
    <w:rsid w:val="00D65126"/>
    <w:rsid w:val="00D65179"/>
    <w:rsid w:val="00D6565A"/>
    <w:rsid w:val="00D66024"/>
    <w:rsid w:val="00D66140"/>
    <w:rsid w:val="00D66AE1"/>
    <w:rsid w:val="00D66C00"/>
    <w:rsid w:val="00D66C93"/>
    <w:rsid w:val="00D6786B"/>
    <w:rsid w:val="00D679D8"/>
    <w:rsid w:val="00D67B76"/>
    <w:rsid w:val="00D67EC7"/>
    <w:rsid w:val="00D67ECE"/>
    <w:rsid w:val="00D7063E"/>
    <w:rsid w:val="00D708AD"/>
    <w:rsid w:val="00D709CB"/>
    <w:rsid w:val="00D70B00"/>
    <w:rsid w:val="00D70BF5"/>
    <w:rsid w:val="00D71270"/>
    <w:rsid w:val="00D717C5"/>
    <w:rsid w:val="00D71980"/>
    <w:rsid w:val="00D71D85"/>
    <w:rsid w:val="00D72556"/>
    <w:rsid w:val="00D72A22"/>
    <w:rsid w:val="00D72C71"/>
    <w:rsid w:val="00D72D48"/>
    <w:rsid w:val="00D72DE0"/>
    <w:rsid w:val="00D7313A"/>
    <w:rsid w:val="00D73344"/>
    <w:rsid w:val="00D7335B"/>
    <w:rsid w:val="00D733CD"/>
    <w:rsid w:val="00D739F2"/>
    <w:rsid w:val="00D73A12"/>
    <w:rsid w:val="00D73A69"/>
    <w:rsid w:val="00D74511"/>
    <w:rsid w:val="00D74529"/>
    <w:rsid w:val="00D74582"/>
    <w:rsid w:val="00D749AE"/>
    <w:rsid w:val="00D749E0"/>
    <w:rsid w:val="00D74B7A"/>
    <w:rsid w:val="00D74BCA"/>
    <w:rsid w:val="00D74BD2"/>
    <w:rsid w:val="00D74C4C"/>
    <w:rsid w:val="00D74CE3"/>
    <w:rsid w:val="00D74D0E"/>
    <w:rsid w:val="00D74DEE"/>
    <w:rsid w:val="00D74E7A"/>
    <w:rsid w:val="00D7502A"/>
    <w:rsid w:val="00D7505F"/>
    <w:rsid w:val="00D7526F"/>
    <w:rsid w:val="00D75D2F"/>
    <w:rsid w:val="00D75E29"/>
    <w:rsid w:val="00D75F53"/>
    <w:rsid w:val="00D7611F"/>
    <w:rsid w:val="00D76294"/>
    <w:rsid w:val="00D768DA"/>
    <w:rsid w:val="00D76A07"/>
    <w:rsid w:val="00D770A6"/>
    <w:rsid w:val="00D77586"/>
    <w:rsid w:val="00D776FF"/>
    <w:rsid w:val="00D77CCF"/>
    <w:rsid w:val="00D77F33"/>
    <w:rsid w:val="00D800F7"/>
    <w:rsid w:val="00D801AA"/>
    <w:rsid w:val="00D80A1E"/>
    <w:rsid w:val="00D80FED"/>
    <w:rsid w:val="00D81023"/>
    <w:rsid w:val="00D81882"/>
    <w:rsid w:val="00D8191C"/>
    <w:rsid w:val="00D82199"/>
    <w:rsid w:val="00D821A8"/>
    <w:rsid w:val="00D82203"/>
    <w:rsid w:val="00D82811"/>
    <w:rsid w:val="00D82A6B"/>
    <w:rsid w:val="00D82BAD"/>
    <w:rsid w:val="00D82FCA"/>
    <w:rsid w:val="00D831AA"/>
    <w:rsid w:val="00D837F2"/>
    <w:rsid w:val="00D83924"/>
    <w:rsid w:val="00D83983"/>
    <w:rsid w:val="00D839BE"/>
    <w:rsid w:val="00D83D72"/>
    <w:rsid w:val="00D83E45"/>
    <w:rsid w:val="00D83ED7"/>
    <w:rsid w:val="00D841C9"/>
    <w:rsid w:val="00D842B6"/>
    <w:rsid w:val="00D84702"/>
    <w:rsid w:val="00D84CD0"/>
    <w:rsid w:val="00D85923"/>
    <w:rsid w:val="00D85BAF"/>
    <w:rsid w:val="00D86114"/>
    <w:rsid w:val="00D8615C"/>
    <w:rsid w:val="00D8623E"/>
    <w:rsid w:val="00D86249"/>
    <w:rsid w:val="00D869A1"/>
    <w:rsid w:val="00D86F32"/>
    <w:rsid w:val="00D870BB"/>
    <w:rsid w:val="00D8710B"/>
    <w:rsid w:val="00D87E02"/>
    <w:rsid w:val="00D87FB9"/>
    <w:rsid w:val="00D9019D"/>
    <w:rsid w:val="00D902F3"/>
    <w:rsid w:val="00D906E2"/>
    <w:rsid w:val="00D90749"/>
    <w:rsid w:val="00D90D43"/>
    <w:rsid w:val="00D90DF7"/>
    <w:rsid w:val="00D90E3D"/>
    <w:rsid w:val="00D90F81"/>
    <w:rsid w:val="00D91638"/>
    <w:rsid w:val="00D91AD0"/>
    <w:rsid w:val="00D91C3A"/>
    <w:rsid w:val="00D91D95"/>
    <w:rsid w:val="00D92545"/>
    <w:rsid w:val="00D92E53"/>
    <w:rsid w:val="00D92F2B"/>
    <w:rsid w:val="00D92F31"/>
    <w:rsid w:val="00D931CB"/>
    <w:rsid w:val="00D9335C"/>
    <w:rsid w:val="00D9336E"/>
    <w:rsid w:val="00D938EB"/>
    <w:rsid w:val="00D93A87"/>
    <w:rsid w:val="00D93F82"/>
    <w:rsid w:val="00D941B2"/>
    <w:rsid w:val="00D945CD"/>
    <w:rsid w:val="00D947F3"/>
    <w:rsid w:val="00D9484C"/>
    <w:rsid w:val="00D94ED7"/>
    <w:rsid w:val="00D95524"/>
    <w:rsid w:val="00D955E1"/>
    <w:rsid w:val="00D95A13"/>
    <w:rsid w:val="00D95C60"/>
    <w:rsid w:val="00D95F51"/>
    <w:rsid w:val="00D960CA"/>
    <w:rsid w:val="00D960CD"/>
    <w:rsid w:val="00D9629A"/>
    <w:rsid w:val="00D962BA"/>
    <w:rsid w:val="00D9644B"/>
    <w:rsid w:val="00D96561"/>
    <w:rsid w:val="00D9670B"/>
    <w:rsid w:val="00D96BB5"/>
    <w:rsid w:val="00D9758D"/>
    <w:rsid w:val="00D97937"/>
    <w:rsid w:val="00D97A2E"/>
    <w:rsid w:val="00D97E75"/>
    <w:rsid w:val="00DA03BD"/>
    <w:rsid w:val="00DA04DC"/>
    <w:rsid w:val="00DA09B7"/>
    <w:rsid w:val="00DA0A15"/>
    <w:rsid w:val="00DA0C48"/>
    <w:rsid w:val="00DA0FC4"/>
    <w:rsid w:val="00DA1126"/>
    <w:rsid w:val="00DA1198"/>
    <w:rsid w:val="00DA13A5"/>
    <w:rsid w:val="00DA18B5"/>
    <w:rsid w:val="00DA19F8"/>
    <w:rsid w:val="00DA1AA4"/>
    <w:rsid w:val="00DA1DC2"/>
    <w:rsid w:val="00DA1F71"/>
    <w:rsid w:val="00DA225C"/>
    <w:rsid w:val="00DA25DD"/>
    <w:rsid w:val="00DA27FC"/>
    <w:rsid w:val="00DA2828"/>
    <w:rsid w:val="00DA2A2C"/>
    <w:rsid w:val="00DA2CED"/>
    <w:rsid w:val="00DA2F2A"/>
    <w:rsid w:val="00DA2F99"/>
    <w:rsid w:val="00DA3087"/>
    <w:rsid w:val="00DA3093"/>
    <w:rsid w:val="00DA3521"/>
    <w:rsid w:val="00DA36ED"/>
    <w:rsid w:val="00DA380A"/>
    <w:rsid w:val="00DA39EB"/>
    <w:rsid w:val="00DA3B7C"/>
    <w:rsid w:val="00DA3E9F"/>
    <w:rsid w:val="00DA3ED1"/>
    <w:rsid w:val="00DA3FA3"/>
    <w:rsid w:val="00DA45B1"/>
    <w:rsid w:val="00DA46AE"/>
    <w:rsid w:val="00DA4755"/>
    <w:rsid w:val="00DA4EB6"/>
    <w:rsid w:val="00DA4FEC"/>
    <w:rsid w:val="00DA52A5"/>
    <w:rsid w:val="00DA5357"/>
    <w:rsid w:val="00DA568A"/>
    <w:rsid w:val="00DA5839"/>
    <w:rsid w:val="00DA5E58"/>
    <w:rsid w:val="00DA5FC6"/>
    <w:rsid w:val="00DA63B3"/>
    <w:rsid w:val="00DA6856"/>
    <w:rsid w:val="00DA6988"/>
    <w:rsid w:val="00DA6B1B"/>
    <w:rsid w:val="00DA6B29"/>
    <w:rsid w:val="00DA6D2B"/>
    <w:rsid w:val="00DA711C"/>
    <w:rsid w:val="00DA747D"/>
    <w:rsid w:val="00DA753C"/>
    <w:rsid w:val="00DA78B8"/>
    <w:rsid w:val="00DA7A21"/>
    <w:rsid w:val="00DA7A61"/>
    <w:rsid w:val="00DA7E58"/>
    <w:rsid w:val="00DB0026"/>
    <w:rsid w:val="00DB003A"/>
    <w:rsid w:val="00DB03A3"/>
    <w:rsid w:val="00DB04A2"/>
    <w:rsid w:val="00DB10F9"/>
    <w:rsid w:val="00DB1C7A"/>
    <w:rsid w:val="00DB1D9B"/>
    <w:rsid w:val="00DB2213"/>
    <w:rsid w:val="00DB2A67"/>
    <w:rsid w:val="00DB2AAF"/>
    <w:rsid w:val="00DB2C32"/>
    <w:rsid w:val="00DB2C83"/>
    <w:rsid w:val="00DB2D89"/>
    <w:rsid w:val="00DB2E13"/>
    <w:rsid w:val="00DB30AF"/>
    <w:rsid w:val="00DB3301"/>
    <w:rsid w:val="00DB344B"/>
    <w:rsid w:val="00DB34C8"/>
    <w:rsid w:val="00DB3515"/>
    <w:rsid w:val="00DB378D"/>
    <w:rsid w:val="00DB395F"/>
    <w:rsid w:val="00DB3AB0"/>
    <w:rsid w:val="00DB3CDF"/>
    <w:rsid w:val="00DB41E0"/>
    <w:rsid w:val="00DB41EE"/>
    <w:rsid w:val="00DB4240"/>
    <w:rsid w:val="00DB4538"/>
    <w:rsid w:val="00DB48CC"/>
    <w:rsid w:val="00DB4C55"/>
    <w:rsid w:val="00DB4E86"/>
    <w:rsid w:val="00DB5668"/>
    <w:rsid w:val="00DB5795"/>
    <w:rsid w:val="00DB58B3"/>
    <w:rsid w:val="00DB5EBB"/>
    <w:rsid w:val="00DB5EBC"/>
    <w:rsid w:val="00DB5F59"/>
    <w:rsid w:val="00DB69C5"/>
    <w:rsid w:val="00DB6A35"/>
    <w:rsid w:val="00DB6AC9"/>
    <w:rsid w:val="00DB6EF6"/>
    <w:rsid w:val="00DB7267"/>
    <w:rsid w:val="00DB75BC"/>
    <w:rsid w:val="00DB768F"/>
    <w:rsid w:val="00DB770C"/>
    <w:rsid w:val="00DB7D9B"/>
    <w:rsid w:val="00DB7DCF"/>
    <w:rsid w:val="00DB7E6E"/>
    <w:rsid w:val="00DB7F7A"/>
    <w:rsid w:val="00DC0673"/>
    <w:rsid w:val="00DC09AB"/>
    <w:rsid w:val="00DC0B82"/>
    <w:rsid w:val="00DC1174"/>
    <w:rsid w:val="00DC144A"/>
    <w:rsid w:val="00DC1496"/>
    <w:rsid w:val="00DC197C"/>
    <w:rsid w:val="00DC20D6"/>
    <w:rsid w:val="00DC255E"/>
    <w:rsid w:val="00DC2ACA"/>
    <w:rsid w:val="00DC2EF4"/>
    <w:rsid w:val="00DC31A0"/>
    <w:rsid w:val="00DC3B74"/>
    <w:rsid w:val="00DC40CB"/>
    <w:rsid w:val="00DC4236"/>
    <w:rsid w:val="00DC44E7"/>
    <w:rsid w:val="00DC4CC1"/>
    <w:rsid w:val="00DC5680"/>
    <w:rsid w:val="00DC57D5"/>
    <w:rsid w:val="00DC59E7"/>
    <w:rsid w:val="00DC5B53"/>
    <w:rsid w:val="00DC5BD5"/>
    <w:rsid w:val="00DC5D9A"/>
    <w:rsid w:val="00DC5F7B"/>
    <w:rsid w:val="00DC6076"/>
    <w:rsid w:val="00DC6AA8"/>
    <w:rsid w:val="00DC6AEC"/>
    <w:rsid w:val="00DC6E69"/>
    <w:rsid w:val="00DC6E89"/>
    <w:rsid w:val="00DC73FF"/>
    <w:rsid w:val="00DC740D"/>
    <w:rsid w:val="00DC7F32"/>
    <w:rsid w:val="00DD0040"/>
    <w:rsid w:val="00DD02F8"/>
    <w:rsid w:val="00DD0731"/>
    <w:rsid w:val="00DD09FF"/>
    <w:rsid w:val="00DD0C7C"/>
    <w:rsid w:val="00DD0F8B"/>
    <w:rsid w:val="00DD14AD"/>
    <w:rsid w:val="00DD1753"/>
    <w:rsid w:val="00DD186C"/>
    <w:rsid w:val="00DD197D"/>
    <w:rsid w:val="00DD1B93"/>
    <w:rsid w:val="00DD21F7"/>
    <w:rsid w:val="00DD2227"/>
    <w:rsid w:val="00DD2246"/>
    <w:rsid w:val="00DD24A6"/>
    <w:rsid w:val="00DD268A"/>
    <w:rsid w:val="00DD2BA1"/>
    <w:rsid w:val="00DD2DE2"/>
    <w:rsid w:val="00DD2E36"/>
    <w:rsid w:val="00DD3027"/>
    <w:rsid w:val="00DD31A2"/>
    <w:rsid w:val="00DD32AA"/>
    <w:rsid w:val="00DD3C75"/>
    <w:rsid w:val="00DD428C"/>
    <w:rsid w:val="00DD473A"/>
    <w:rsid w:val="00DD492D"/>
    <w:rsid w:val="00DD49EF"/>
    <w:rsid w:val="00DD4AB3"/>
    <w:rsid w:val="00DD4B41"/>
    <w:rsid w:val="00DD4C5C"/>
    <w:rsid w:val="00DD4F2B"/>
    <w:rsid w:val="00DD50BC"/>
    <w:rsid w:val="00DD53A3"/>
    <w:rsid w:val="00DD58D6"/>
    <w:rsid w:val="00DD5E0F"/>
    <w:rsid w:val="00DD6059"/>
    <w:rsid w:val="00DD64DB"/>
    <w:rsid w:val="00DD6550"/>
    <w:rsid w:val="00DD6606"/>
    <w:rsid w:val="00DD6AF5"/>
    <w:rsid w:val="00DD6B20"/>
    <w:rsid w:val="00DD7001"/>
    <w:rsid w:val="00DD7068"/>
    <w:rsid w:val="00DD7145"/>
    <w:rsid w:val="00DD7671"/>
    <w:rsid w:val="00DD7B07"/>
    <w:rsid w:val="00DD7D25"/>
    <w:rsid w:val="00DE0020"/>
    <w:rsid w:val="00DE0024"/>
    <w:rsid w:val="00DE0FDA"/>
    <w:rsid w:val="00DE13DF"/>
    <w:rsid w:val="00DE16F9"/>
    <w:rsid w:val="00DE17EB"/>
    <w:rsid w:val="00DE17EE"/>
    <w:rsid w:val="00DE19BF"/>
    <w:rsid w:val="00DE1CC1"/>
    <w:rsid w:val="00DE1E7F"/>
    <w:rsid w:val="00DE2BA5"/>
    <w:rsid w:val="00DE2E8D"/>
    <w:rsid w:val="00DE2F97"/>
    <w:rsid w:val="00DE3003"/>
    <w:rsid w:val="00DE3126"/>
    <w:rsid w:val="00DE323D"/>
    <w:rsid w:val="00DE3561"/>
    <w:rsid w:val="00DE3899"/>
    <w:rsid w:val="00DE3C7D"/>
    <w:rsid w:val="00DE4698"/>
    <w:rsid w:val="00DE4A27"/>
    <w:rsid w:val="00DE5303"/>
    <w:rsid w:val="00DE53EC"/>
    <w:rsid w:val="00DE546B"/>
    <w:rsid w:val="00DE563D"/>
    <w:rsid w:val="00DE5767"/>
    <w:rsid w:val="00DE579E"/>
    <w:rsid w:val="00DE59E1"/>
    <w:rsid w:val="00DE5AD6"/>
    <w:rsid w:val="00DE6092"/>
    <w:rsid w:val="00DE6363"/>
    <w:rsid w:val="00DE648E"/>
    <w:rsid w:val="00DE6779"/>
    <w:rsid w:val="00DE6A11"/>
    <w:rsid w:val="00DE6D3B"/>
    <w:rsid w:val="00DE6E91"/>
    <w:rsid w:val="00DE777C"/>
    <w:rsid w:val="00DE7857"/>
    <w:rsid w:val="00DE7ACC"/>
    <w:rsid w:val="00DE7CF8"/>
    <w:rsid w:val="00DF0025"/>
    <w:rsid w:val="00DF049D"/>
    <w:rsid w:val="00DF07D6"/>
    <w:rsid w:val="00DF083C"/>
    <w:rsid w:val="00DF0FB2"/>
    <w:rsid w:val="00DF14C1"/>
    <w:rsid w:val="00DF14DA"/>
    <w:rsid w:val="00DF15B8"/>
    <w:rsid w:val="00DF1896"/>
    <w:rsid w:val="00DF1A61"/>
    <w:rsid w:val="00DF1CE6"/>
    <w:rsid w:val="00DF20E5"/>
    <w:rsid w:val="00DF290F"/>
    <w:rsid w:val="00DF2E94"/>
    <w:rsid w:val="00DF4187"/>
    <w:rsid w:val="00DF444A"/>
    <w:rsid w:val="00DF4493"/>
    <w:rsid w:val="00DF4BF4"/>
    <w:rsid w:val="00DF4FBA"/>
    <w:rsid w:val="00DF5350"/>
    <w:rsid w:val="00DF566A"/>
    <w:rsid w:val="00DF5BFC"/>
    <w:rsid w:val="00DF5CEF"/>
    <w:rsid w:val="00DF5DD7"/>
    <w:rsid w:val="00DF62F3"/>
    <w:rsid w:val="00DF6394"/>
    <w:rsid w:val="00DF6436"/>
    <w:rsid w:val="00DF6668"/>
    <w:rsid w:val="00DF677E"/>
    <w:rsid w:val="00DF68AB"/>
    <w:rsid w:val="00DF690D"/>
    <w:rsid w:val="00DF6CAE"/>
    <w:rsid w:val="00DF6F28"/>
    <w:rsid w:val="00DF78B0"/>
    <w:rsid w:val="00DF799F"/>
    <w:rsid w:val="00DF7DE8"/>
    <w:rsid w:val="00DF7DFF"/>
    <w:rsid w:val="00E00214"/>
    <w:rsid w:val="00E00659"/>
    <w:rsid w:val="00E007F8"/>
    <w:rsid w:val="00E0089B"/>
    <w:rsid w:val="00E009CC"/>
    <w:rsid w:val="00E00A19"/>
    <w:rsid w:val="00E00C31"/>
    <w:rsid w:val="00E00C7F"/>
    <w:rsid w:val="00E00EC8"/>
    <w:rsid w:val="00E0100C"/>
    <w:rsid w:val="00E0183B"/>
    <w:rsid w:val="00E019FB"/>
    <w:rsid w:val="00E01C1C"/>
    <w:rsid w:val="00E01F38"/>
    <w:rsid w:val="00E02035"/>
    <w:rsid w:val="00E020C4"/>
    <w:rsid w:val="00E02519"/>
    <w:rsid w:val="00E026A9"/>
    <w:rsid w:val="00E02729"/>
    <w:rsid w:val="00E0293B"/>
    <w:rsid w:val="00E02B32"/>
    <w:rsid w:val="00E02CF5"/>
    <w:rsid w:val="00E02E09"/>
    <w:rsid w:val="00E02E42"/>
    <w:rsid w:val="00E03247"/>
    <w:rsid w:val="00E032A8"/>
    <w:rsid w:val="00E0372D"/>
    <w:rsid w:val="00E03B82"/>
    <w:rsid w:val="00E03C76"/>
    <w:rsid w:val="00E03E56"/>
    <w:rsid w:val="00E049FB"/>
    <w:rsid w:val="00E04D4C"/>
    <w:rsid w:val="00E04E4E"/>
    <w:rsid w:val="00E05037"/>
    <w:rsid w:val="00E05063"/>
    <w:rsid w:val="00E05A3C"/>
    <w:rsid w:val="00E05BFC"/>
    <w:rsid w:val="00E06005"/>
    <w:rsid w:val="00E06555"/>
    <w:rsid w:val="00E069E8"/>
    <w:rsid w:val="00E06CEA"/>
    <w:rsid w:val="00E07184"/>
    <w:rsid w:val="00E07360"/>
    <w:rsid w:val="00E074C7"/>
    <w:rsid w:val="00E0770C"/>
    <w:rsid w:val="00E0772E"/>
    <w:rsid w:val="00E077CD"/>
    <w:rsid w:val="00E07A7A"/>
    <w:rsid w:val="00E07CCA"/>
    <w:rsid w:val="00E102E5"/>
    <w:rsid w:val="00E1035C"/>
    <w:rsid w:val="00E1037B"/>
    <w:rsid w:val="00E1042E"/>
    <w:rsid w:val="00E1074C"/>
    <w:rsid w:val="00E10904"/>
    <w:rsid w:val="00E109D8"/>
    <w:rsid w:val="00E10A30"/>
    <w:rsid w:val="00E10DB5"/>
    <w:rsid w:val="00E10F65"/>
    <w:rsid w:val="00E11159"/>
    <w:rsid w:val="00E113F6"/>
    <w:rsid w:val="00E1192A"/>
    <w:rsid w:val="00E125B4"/>
    <w:rsid w:val="00E127A5"/>
    <w:rsid w:val="00E12BDA"/>
    <w:rsid w:val="00E12C61"/>
    <w:rsid w:val="00E13DA7"/>
    <w:rsid w:val="00E13F22"/>
    <w:rsid w:val="00E140CC"/>
    <w:rsid w:val="00E143DE"/>
    <w:rsid w:val="00E14F1B"/>
    <w:rsid w:val="00E150D4"/>
    <w:rsid w:val="00E15116"/>
    <w:rsid w:val="00E15367"/>
    <w:rsid w:val="00E1576B"/>
    <w:rsid w:val="00E1578F"/>
    <w:rsid w:val="00E15A7B"/>
    <w:rsid w:val="00E15B39"/>
    <w:rsid w:val="00E15CF8"/>
    <w:rsid w:val="00E15D12"/>
    <w:rsid w:val="00E15FB7"/>
    <w:rsid w:val="00E160B5"/>
    <w:rsid w:val="00E16462"/>
    <w:rsid w:val="00E1656D"/>
    <w:rsid w:val="00E1685E"/>
    <w:rsid w:val="00E16E5D"/>
    <w:rsid w:val="00E1766C"/>
    <w:rsid w:val="00E179E6"/>
    <w:rsid w:val="00E17AEB"/>
    <w:rsid w:val="00E17C72"/>
    <w:rsid w:val="00E17D2F"/>
    <w:rsid w:val="00E20396"/>
    <w:rsid w:val="00E203D8"/>
    <w:rsid w:val="00E20D59"/>
    <w:rsid w:val="00E2104A"/>
    <w:rsid w:val="00E210F3"/>
    <w:rsid w:val="00E2126C"/>
    <w:rsid w:val="00E217FC"/>
    <w:rsid w:val="00E21BB7"/>
    <w:rsid w:val="00E21C6A"/>
    <w:rsid w:val="00E21D75"/>
    <w:rsid w:val="00E220AC"/>
    <w:rsid w:val="00E2227E"/>
    <w:rsid w:val="00E22325"/>
    <w:rsid w:val="00E22386"/>
    <w:rsid w:val="00E224DA"/>
    <w:rsid w:val="00E2251B"/>
    <w:rsid w:val="00E22777"/>
    <w:rsid w:val="00E22D54"/>
    <w:rsid w:val="00E22F02"/>
    <w:rsid w:val="00E22FCE"/>
    <w:rsid w:val="00E23583"/>
    <w:rsid w:val="00E24058"/>
    <w:rsid w:val="00E2415B"/>
    <w:rsid w:val="00E244F7"/>
    <w:rsid w:val="00E24B6D"/>
    <w:rsid w:val="00E24DA2"/>
    <w:rsid w:val="00E2506E"/>
    <w:rsid w:val="00E25085"/>
    <w:rsid w:val="00E25136"/>
    <w:rsid w:val="00E252B7"/>
    <w:rsid w:val="00E25638"/>
    <w:rsid w:val="00E25666"/>
    <w:rsid w:val="00E25757"/>
    <w:rsid w:val="00E25B5F"/>
    <w:rsid w:val="00E25E50"/>
    <w:rsid w:val="00E264A5"/>
    <w:rsid w:val="00E269D8"/>
    <w:rsid w:val="00E26B85"/>
    <w:rsid w:val="00E26EB8"/>
    <w:rsid w:val="00E270DF"/>
    <w:rsid w:val="00E27107"/>
    <w:rsid w:val="00E27214"/>
    <w:rsid w:val="00E272A2"/>
    <w:rsid w:val="00E272E8"/>
    <w:rsid w:val="00E27361"/>
    <w:rsid w:val="00E276F5"/>
    <w:rsid w:val="00E300E5"/>
    <w:rsid w:val="00E30309"/>
    <w:rsid w:val="00E30332"/>
    <w:rsid w:val="00E3053F"/>
    <w:rsid w:val="00E3063F"/>
    <w:rsid w:val="00E309CD"/>
    <w:rsid w:val="00E30BFC"/>
    <w:rsid w:val="00E30E7D"/>
    <w:rsid w:val="00E30EE5"/>
    <w:rsid w:val="00E31156"/>
    <w:rsid w:val="00E3121C"/>
    <w:rsid w:val="00E31688"/>
    <w:rsid w:val="00E316B7"/>
    <w:rsid w:val="00E31801"/>
    <w:rsid w:val="00E31823"/>
    <w:rsid w:val="00E31F11"/>
    <w:rsid w:val="00E31FAC"/>
    <w:rsid w:val="00E32449"/>
    <w:rsid w:val="00E3298D"/>
    <w:rsid w:val="00E32998"/>
    <w:rsid w:val="00E329DF"/>
    <w:rsid w:val="00E32A3B"/>
    <w:rsid w:val="00E330DB"/>
    <w:rsid w:val="00E33D3C"/>
    <w:rsid w:val="00E3437A"/>
    <w:rsid w:val="00E34AB9"/>
    <w:rsid w:val="00E34AF8"/>
    <w:rsid w:val="00E34C39"/>
    <w:rsid w:val="00E34FAB"/>
    <w:rsid w:val="00E34FB7"/>
    <w:rsid w:val="00E350B0"/>
    <w:rsid w:val="00E354F5"/>
    <w:rsid w:val="00E359A3"/>
    <w:rsid w:val="00E35FE5"/>
    <w:rsid w:val="00E3645D"/>
    <w:rsid w:val="00E36BE8"/>
    <w:rsid w:val="00E36DEB"/>
    <w:rsid w:val="00E36E7C"/>
    <w:rsid w:val="00E36F18"/>
    <w:rsid w:val="00E374F1"/>
    <w:rsid w:val="00E37549"/>
    <w:rsid w:val="00E37808"/>
    <w:rsid w:val="00E3782C"/>
    <w:rsid w:val="00E37BCD"/>
    <w:rsid w:val="00E37EB0"/>
    <w:rsid w:val="00E37F85"/>
    <w:rsid w:val="00E402E3"/>
    <w:rsid w:val="00E4046C"/>
    <w:rsid w:val="00E4049F"/>
    <w:rsid w:val="00E4094B"/>
    <w:rsid w:val="00E40990"/>
    <w:rsid w:val="00E40A11"/>
    <w:rsid w:val="00E40A16"/>
    <w:rsid w:val="00E40ABF"/>
    <w:rsid w:val="00E40AE8"/>
    <w:rsid w:val="00E416AA"/>
    <w:rsid w:val="00E417DE"/>
    <w:rsid w:val="00E418CF"/>
    <w:rsid w:val="00E419C8"/>
    <w:rsid w:val="00E41A47"/>
    <w:rsid w:val="00E41A9D"/>
    <w:rsid w:val="00E4215C"/>
    <w:rsid w:val="00E4261B"/>
    <w:rsid w:val="00E428E9"/>
    <w:rsid w:val="00E42960"/>
    <w:rsid w:val="00E42B4C"/>
    <w:rsid w:val="00E42C75"/>
    <w:rsid w:val="00E43379"/>
    <w:rsid w:val="00E433C7"/>
    <w:rsid w:val="00E43974"/>
    <w:rsid w:val="00E4397E"/>
    <w:rsid w:val="00E439E5"/>
    <w:rsid w:val="00E43A25"/>
    <w:rsid w:val="00E43DDB"/>
    <w:rsid w:val="00E440B1"/>
    <w:rsid w:val="00E44202"/>
    <w:rsid w:val="00E44246"/>
    <w:rsid w:val="00E44359"/>
    <w:rsid w:val="00E445BF"/>
    <w:rsid w:val="00E44636"/>
    <w:rsid w:val="00E449AA"/>
    <w:rsid w:val="00E449D6"/>
    <w:rsid w:val="00E44B73"/>
    <w:rsid w:val="00E44B9D"/>
    <w:rsid w:val="00E44C0A"/>
    <w:rsid w:val="00E44C0E"/>
    <w:rsid w:val="00E44C82"/>
    <w:rsid w:val="00E44FC4"/>
    <w:rsid w:val="00E45140"/>
    <w:rsid w:val="00E4521A"/>
    <w:rsid w:val="00E453AF"/>
    <w:rsid w:val="00E45712"/>
    <w:rsid w:val="00E45901"/>
    <w:rsid w:val="00E45978"/>
    <w:rsid w:val="00E45A6E"/>
    <w:rsid w:val="00E45EBD"/>
    <w:rsid w:val="00E45F64"/>
    <w:rsid w:val="00E46067"/>
    <w:rsid w:val="00E466F3"/>
    <w:rsid w:val="00E4677F"/>
    <w:rsid w:val="00E468C9"/>
    <w:rsid w:val="00E469D4"/>
    <w:rsid w:val="00E469D5"/>
    <w:rsid w:val="00E46EB3"/>
    <w:rsid w:val="00E4765D"/>
    <w:rsid w:val="00E4771C"/>
    <w:rsid w:val="00E501BB"/>
    <w:rsid w:val="00E5054B"/>
    <w:rsid w:val="00E507CB"/>
    <w:rsid w:val="00E507E2"/>
    <w:rsid w:val="00E50AFC"/>
    <w:rsid w:val="00E50E84"/>
    <w:rsid w:val="00E511E6"/>
    <w:rsid w:val="00E51218"/>
    <w:rsid w:val="00E51440"/>
    <w:rsid w:val="00E51680"/>
    <w:rsid w:val="00E51CDA"/>
    <w:rsid w:val="00E520ED"/>
    <w:rsid w:val="00E52452"/>
    <w:rsid w:val="00E52919"/>
    <w:rsid w:val="00E5295A"/>
    <w:rsid w:val="00E52C1C"/>
    <w:rsid w:val="00E53086"/>
    <w:rsid w:val="00E53115"/>
    <w:rsid w:val="00E53274"/>
    <w:rsid w:val="00E53413"/>
    <w:rsid w:val="00E53795"/>
    <w:rsid w:val="00E537BB"/>
    <w:rsid w:val="00E53B94"/>
    <w:rsid w:val="00E53CF8"/>
    <w:rsid w:val="00E53EC1"/>
    <w:rsid w:val="00E542CD"/>
    <w:rsid w:val="00E545E2"/>
    <w:rsid w:val="00E54623"/>
    <w:rsid w:val="00E54B15"/>
    <w:rsid w:val="00E54B9B"/>
    <w:rsid w:val="00E54E4C"/>
    <w:rsid w:val="00E555A1"/>
    <w:rsid w:val="00E55912"/>
    <w:rsid w:val="00E5607A"/>
    <w:rsid w:val="00E5635D"/>
    <w:rsid w:val="00E563BC"/>
    <w:rsid w:val="00E568AA"/>
    <w:rsid w:val="00E56A16"/>
    <w:rsid w:val="00E56BEE"/>
    <w:rsid w:val="00E56D47"/>
    <w:rsid w:val="00E56D73"/>
    <w:rsid w:val="00E57279"/>
    <w:rsid w:val="00E573DB"/>
    <w:rsid w:val="00E57429"/>
    <w:rsid w:val="00E57524"/>
    <w:rsid w:val="00E5752A"/>
    <w:rsid w:val="00E57587"/>
    <w:rsid w:val="00E577DA"/>
    <w:rsid w:val="00E57964"/>
    <w:rsid w:val="00E57BE3"/>
    <w:rsid w:val="00E602CA"/>
    <w:rsid w:val="00E60521"/>
    <w:rsid w:val="00E60624"/>
    <w:rsid w:val="00E609EC"/>
    <w:rsid w:val="00E60DFC"/>
    <w:rsid w:val="00E60E34"/>
    <w:rsid w:val="00E60E6E"/>
    <w:rsid w:val="00E612FC"/>
    <w:rsid w:val="00E61530"/>
    <w:rsid w:val="00E619F4"/>
    <w:rsid w:val="00E61A7C"/>
    <w:rsid w:val="00E61D7F"/>
    <w:rsid w:val="00E61DD5"/>
    <w:rsid w:val="00E6220A"/>
    <w:rsid w:val="00E6232A"/>
    <w:rsid w:val="00E6240C"/>
    <w:rsid w:val="00E6257B"/>
    <w:rsid w:val="00E62596"/>
    <w:rsid w:val="00E62949"/>
    <w:rsid w:val="00E62A20"/>
    <w:rsid w:val="00E63052"/>
    <w:rsid w:val="00E630E6"/>
    <w:rsid w:val="00E63195"/>
    <w:rsid w:val="00E634A6"/>
    <w:rsid w:val="00E635B7"/>
    <w:rsid w:val="00E63610"/>
    <w:rsid w:val="00E63A4C"/>
    <w:rsid w:val="00E63B8C"/>
    <w:rsid w:val="00E64C57"/>
    <w:rsid w:val="00E64C8A"/>
    <w:rsid w:val="00E64FAB"/>
    <w:rsid w:val="00E654A6"/>
    <w:rsid w:val="00E65641"/>
    <w:rsid w:val="00E65664"/>
    <w:rsid w:val="00E657E7"/>
    <w:rsid w:val="00E65A1C"/>
    <w:rsid w:val="00E65C14"/>
    <w:rsid w:val="00E65D1D"/>
    <w:rsid w:val="00E6614B"/>
    <w:rsid w:val="00E66619"/>
    <w:rsid w:val="00E66724"/>
    <w:rsid w:val="00E6689A"/>
    <w:rsid w:val="00E668C9"/>
    <w:rsid w:val="00E66C67"/>
    <w:rsid w:val="00E6716F"/>
    <w:rsid w:val="00E6739D"/>
    <w:rsid w:val="00E674B5"/>
    <w:rsid w:val="00E67628"/>
    <w:rsid w:val="00E70225"/>
    <w:rsid w:val="00E70243"/>
    <w:rsid w:val="00E70817"/>
    <w:rsid w:val="00E709F8"/>
    <w:rsid w:val="00E70EA0"/>
    <w:rsid w:val="00E7106F"/>
    <w:rsid w:val="00E71166"/>
    <w:rsid w:val="00E7146A"/>
    <w:rsid w:val="00E71945"/>
    <w:rsid w:val="00E71992"/>
    <w:rsid w:val="00E71DDD"/>
    <w:rsid w:val="00E71E44"/>
    <w:rsid w:val="00E72000"/>
    <w:rsid w:val="00E7225E"/>
    <w:rsid w:val="00E72331"/>
    <w:rsid w:val="00E7254C"/>
    <w:rsid w:val="00E726B6"/>
    <w:rsid w:val="00E726BC"/>
    <w:rsid w:val="00E72A79"/>
    <w:rsid w:val="00E72FE4"/>
    <w:rsid w:val="00E7340E"/>
    <w:rsid w:val="00E7353C"/>
    <w:rsid w:val="00E73CCA"/>
    <w:rsid w:val="00E743DC"/>
    <w:rsid w:val="00E74514"/>
    <w:rsid w:val="00E746F8"/>
    <w:rsid w:val="00E74AE8"/>
    <w:rsid w:val="00E74D52"/>
    <w:rsid w:val="00E75252"/>
    <w:rsid w:val="00E753AC"/>
    <w:rsid w:val="00E75572"/>
    <w:rsid w:val="00E75778"/>
    <w:rsid w:val="00E760C7"/>
    <w:rsid w:val="00E7615C"/>
    <w:rsid w:val="00E762C2"/>
    <w:rsid w:val="00E76754"/>
    <w:rsid w:val="00E768F5"/>
    <w:rsid w:val="00E7691B"/>
    <w:rsid w:val="00E76F55"/>
    <w:rsid w:val="00E771B7"/>
    <w:rsid w:val="00E77347"/>
    <w:rsid w:val="00E77D59"/>
    <w:rsid w:val="00E80009"/>
    <w:rsid w:val="00E8024B"/>
    <w:rsid w:val="00E805D5"/>
    <w:rsid w:val="00E806A7"/>
    <w:rsid w:val="00E80C55"/>
    <w:rsid w:val="00E811A4"/>
    <w:rsid w:val="00E813E8"/>
    <w:rsid w:val="00E81514"/>
    <w:rsid w:val="00E81784"/>
    <w:rsid w:val="00E818ED"/>
    <w:rsid w:val="00E81C45"/>
    <w:rsid w:val="00E81EF0"/>
    <w:rsid w:val="00E821DD"/>
    <w:rsid w:val="00E83177"/>
    <w:rsid w:val="00E83BC1"/>
    <w:rsid w:val="00E83D0D"/>
    <w:rsid w:val="00E83FA5"/>
    <w:rsid w:val="00E8417E"/>
    <w:rsid w:val="00E8431E"/>
    <w:rsid w:val="00E848D4"/>
    <w:rsid w:val="00E849C0"/>
    <w:rsid w:val="00E84D24"/>
    <w:rsid w:val="00E84EF1"/>
    <w:rsid w:val="00E85255"/>
    <w:rsid w:val="00E8531A"/>
    <w:rsid w:val="00E854E5"/>
    <w:rsid w:val="00E858C0"/>
    <w:rsid w:val="00E8592E"/>
    <w:rsid w:val="00E85C48"/>
    <w:rsid w:val="00E85DC7"/>
    <w:rsid w:val="00E85F12"/>
    <w:rsid w:val="00E86261"/>
    <w:rsid w:val="00E863CF"/>
    <w:rsid w:val="00E863DB"/>
    <w:rsid w:val="00E863FE"/>
    <w:rsid w:val="00E866E9"/>
    <w:rsid w:val="00E8694E"/>
    <w:rsid w:val="00E869C8"/>
    <w:rsid w:val="00E86C4A"/>
    <w:rsid w:val="00E86CA8"/>
    <w:rsid w:val="00E86D18"/>
    <w:rsid w:val="00E86FC5"/>
    <w:rsid w:val="00E87685"/>
    <w:rsid w:val="00E877A6"/>
    <w:rsid w:val="00E87917"/>
    <w:rsid w:val="00E87B93"/>
    <w:rsid w:val="00E87D9E"/>
    <w:rsid w:val="00E90036"/>
    <w:rsid w:val="00E90164"/>
    <w:rsid w:val="00E906CF"/>
    <w:rsid w:val="00E906EB"/>
    <w:rsid w:val="00E90738"/>
    <w:rsid w:val="00E90BDD"/>
    <w:rsid w:val="00E90C38"/>
    <w:rsid w:val="00E90CBB"/>
    <w:rsid w:val="00E90E42"/>
    <w:rsid w:val="00E90FF3"/>
    <w:rsid w:val="00E91216"/>
    <w:rsid w:val="00E91229"/>
    <w:rsid w:val="00E91562"/>
    <w:rsid w:val="00E915B9"/>
    <w:rsid w:val="00E92446"/>
    <w:rsid w:val="00E927D3"/>
    <w:rsid w:val="00E927F2"/>
    <w:rsid w:val="00E92956"/>
    <w:rsid w:val="00E929A4"/>
    <w:rsid w:val="00E929B3"/>
    <w:rsid w:val="00E92A8C"/>
    <w:rsid w:val="00E9327B"/>
    <w:rsid w:val="00E932B8"/>
    <w:rsid w:val="00E933C4"/>
    <w:rsid w:val="00E936BB"/>
    <w:rsid w:val="00E936FA"/>
    <w:rsid w:val="00E93853"/>
    <w:rsid w:val="00E93BAB"/>
    <w:rsid w:val="00E94020"/>
    <w:rsid w:val="00E9411D"/>
    <w:rsid w:val="00E942B7"/>
    <w:rsid w:val="00E94584"/>
    <w:rsid w:val="00E94C69"/>
    <w:rsid w:val="00E94D6A"/>
    <w:rsid w:val="00E94DCC"/>
    <w:rsid w:val="00E950A9"/>
    <w:rsid w:val="00E950F8"/>
    <w:rsid w:val="00E95133"/>
    <w:rsid w:val="00E951AA"/>
    <w:rsid w:val="00E951CE"/>
    <w:rsid w:val="00E952EF"/>
    <w:rsid w:val="00E9540D"/>
    <w:rsid w:val="00E95620"/>
    <w:rsid w:val="00E9580F"/>
    <w:rsid w:val="00E95B0A"/>
    <w:rsid w:val="00E95BB8"/>
    <w:rsid w:val="00E961A2"/>
    <w:rsid w:val="00E96257"/>
    <w:rsid w:val="00E96285"/>
    <w:rsid w:val="00E96523"/>
    <w:rsid w:val="00E967D4"/>
    <w:rsid w:val="00E96A37"/>
    <w:rsid w:val="00E96AD1"/>
    <w:rsid w:val="00E97324"/>
    <w:rsid w:val="00E978A1"/>
    <w:rsid w:val="00E97CC3"/>
    <w:rsid w:val="00E97E4A"/>
    <w:rsid w:val="00E97ED7"/>
    <w:rsid w:val="00E97FF8"/>
    <w:rsid w:val="00EA093C"/>
    <w:rsid w:val="00EA0B68"/>
    <w:rsid w:val="00EA1304"/>
    <w:rsid w:val="00EA1A68"/>
    <w:rsid w:val="00EA1C1B"/>
    <w:rsid w:val="00EA1C29"/>
    <w:rsid w:val="00EA1EC5"/>
    <w:rsid w:val="00EA1F2C"/>
    <w:rsid w:val="00EA1FA8"/>
    <w:rsid w:val="00EA236E"/>
    <w:rsid w:val="00EA250D"/>
    <w:rsid w:val="00EA2964"/>
    <w:rsid w:val="00EA2C54"/>
    <w:rsid w:val="00EA2D7C"/>
    <w:rsid w:val="00EA305F"/>
    <w:rsid w:val="00EA345F"/>
    <w:rsid w:val="00EA36B3"/>
    <w:rsid w:val="00EA3752"/>
    <w:rsid w:val="00EA375F"/>
    <w:rsid w:val="00EA38E5"/>
    <w:rsid w:val="00EA3AAE"/>
    <w:rsid w:val="00EA3D9F"/>
    <w:rsid w:val="00EA3FF8"/>
    <w:rsid w:val="00EA4084"/>
    <w:rsid w:val="00EA41B4"/>
    <w:rsid w:val="00EA4773"/>
    <w:rsid w:val="00EA49E8"/>
    <w:rsid w:val="00EA4B02"/>
    <w:rsid w:val="00EA4BEC"/>
    <w:rsid w:val="00EA533E"/>
    <w:rsid w:val="00EA55D5"/>
    <w:rsid w:val="00EA59B7"/>
    <w:rsid w:val="00EA5D2B"/>
    <w:rsid w:val="00EA627E"/>
    <w:rsid w:val="00EA631D"/>
    <w:rsid w:val="00EA66C8"/>
    <w:rsid w:val="00EA678D"/>
    <w:rsid w:val="00EA6938"/>
    <w:rsid w:val="00EA6C7E"/>
    <w:rsid w:val="00EA6D2D"/>
    <w:rsid w:val="00EA6F7D"/>
    <w:rsid w:val="00EA72FF"/>
    <w:rsid w:val="00EA744B"/>
    <w:rsid w:val="00EA76AC"/>
    <w:rsid w:val="00EA7DB1"/>
    <w:rsid w:val="00EA7E03"/>
    <w:rsid w:val="00EA7EC3"/>
    <w:rsid w:val="00EB00B1"/>
    <w:rsid w:val="00EB0209"/>
    <w:rsid w:val="00EB02DF"/>
    <w:rsid w:val="00EB067A"/>
    <w:rsid w:val="00EB0C2B"/>
    <w:rsid w:val="00EB0D09"/>
    <w:rsid w:val="00EB1742"/>
    <w:rsid w:val="00EB1759"/>
    <w:rsid w:val="00EB1ABB"/>
    <w:rsid w:val="00EB1DF8"/>
    <w:rsid w:val="00EB23BB"/>
    <w:rsid w:val="00EB26B3"/>
    <w:rsid w:val="00EB27C0"/>
    <w:rsid w:val="00EB288D"/>
    <w:rsid w:val="00EB2A1C"/>
    <w:rsid w:val="00EB2DC9"/>
    <w:rsid w:val="00EB302C"/>
    <w:rsid w:val="00EB39F5"/>
    <w:rsid w:val="00EB40B7"/>
    <w:rsid w:val="00EB416E"/>
    <w:rsid w:val="00EB474B"/>
    <w:rsid w:val="00EB4C2F"/>
    <w:rsid w:val="00EB4D99"/>
    <w:rsid w:val="00EB5341"/>
    <w:rsid w:val="00EB5F86"/>
    <w:rsid w:val="00EB5FAC"/>
    <w:rsid w:val="00EB65FB"/>
    <w:rsid w:val="00EB67D8"/>
    <w:rsid w:val="00EB6966"/>
    <w:rsid w:val="00EB6C14"/>
    <w:rsid w:val="00EB6C9D"/>
    <w:rsid w:val="00EB71CA"/>
    <w:rsid w:val="00EB72F2"/>
    <w:rsid w:val="00EB7422"/>
    <w:rsid w:val="00EB7433"/>
    <w:rsid w:val="00EB77F1"/>
    <w:rsid w:val="00EB7AC3"/>
    <w:rsid w:val="00EB7DD7"/>
    <w:rsid w:val="00EB7DE2"/>
    <w:rsid w:val="00EC0482"/>
    <w:rsid w:val="00EC05B3"/>
    <w:rsid w:val="00EC08D2"/>
    <w:rsid w:val="00EC0928"/>
    <w:rsid w:val="00EC0973"/>
    <w:rsid w:val="00EC0A61"/>
    <w:rsid w:val="00EC0B50"/>
    <w:rsid w:val="00EC0BEB"/>
    <w:rsid w:val="00EC0D35"/>
    <w:rsid w:val="00EC0F80"/>
    <w:rsid w:val="00EC13EC"/>
    <w:rsid w:val="00EC15F2"/>
    <w:rsid w:val="00EC1603"/>
    <w:rsid w:val="00EC1774"/>
    <w:rsid w:val="00EC1ED8"/>
    <w:rsid w:val="00EC1F89"/>
    <w:rsid w:val="00EC23D1"/>
    <w:rsid w:val="00EC26C1"/>
    <w:rsid w:val="00EC27C4"/>
    <w:rsid w:val="00EC284B"/>
    <w:rsid w:val="00EC2A35"/>
    <w:rsid w:val="00EC2A47"/>
    <w:rsid w:val="00EC2BCC"/>
    <w:rsid w:val="00EC2C00"/>
    <w:rsid w:val="00EC2FA9"/>
    <w:rsid w:val="00EC3030"/>
    <w:rsid w:val="00EC30F9"/>
    <w:rsid w:val="00EC34EC"/>
    <w:rsid w:val="00EC36C2"/>
    <w:rsid w:val="00EC3716"/>
    <w:rsid w:val="00EC46FA"/>
    <w:rsid w:val="00EC5097"/>
    <w:rsid w:val="00EC5665"/>
    <w:rsid w:val="00EC5707"/>
    <w:rsid w:val="00EC57D0"/>
    <w:rsid w:val="00EC591F"/>
    <w:rsid w:val="00EC5ED8"/>
    <w:rsid w:val="00EC616C"/>
    <w:rsid w:val="00EC64CF"/>
    <w:rsid w:val="00EC65A4"/>
    <w:rsid w:val="00EC6740"/>
    <w:rsid w:val="00EC6745"/>
    <w:rsid w:val="00EC6904"/>
    <w:rsid w:val="00EC7211"/>
    <w:rsid w:val="00EC76E4"/>
    <w:rsid w:val="00EC76F6"/>
    <w:rsid w:val="00EC7B41"/>
    <w:rsid w:val="00EC7B73"/>
    <w:rsid w:val="00EC7E75"/>
    <w:rsid w:val="00EC7F0F"/>
    <w:rsid w:val="00EC7F3D"/>
    <w:rsid w:val="00ED05A7"/>
    <w:rsid w:val="00ED0C07"/>
    <w:rsid w:val="00ED0C4C"/>
    <w:rsid w:val="00ED0E40"/>
    <w:rsid w:val="00ED1180"/>
    <w:rsid w:val="00ED1372"/>
    <w:rsid w:val="00ED1683"/>
    <w:rsid w:val="00ED17AD"/>
    <w:rsid w:val="00ED1A6C"/>
    <w:rsid w:val="00ED1B65"/>
    <w:rsid w:val="00ED1E25"/>
    <w:rsid w:val="00ED249F"/>
    <w:rsid w:val="00ED28A9"/>
    <w:rsid w:val="00ED2D20"/>
    <w:rsid w:val="00ED2DC2"/>
    <w:rsid w:val="00ED2EA7"/>
    <w:rsid w:val="00ED3106"/>
    <w:rsid w:val="00ED3548"/>
    <w:rsid w:val="00ED3680"/>
    <w:rsid w:val="00ED37D2"/>
    <w:rsid w:val="00ED3885"/>
    <w:rsid w:val="00ED389F"/>
    <w:rsid w:val="00ED38BF"/>
    <w:rsid w:val="00ED3AE2"/>
    <w:rsid w:val="00ED3B12"/>
    <w:rsid w:val="00ED4162"/>
    <w:rsid w:val="00ED42B1"/>
    <w:rsid w:val="00ED42E4"/>
    <w:rsid w:val="00ED5696"/>
    <w:rsid w:val="00ED5AFA"/>
    <w:rsid w:val="00ED5B8D"/>
    <w:rsid w:val="00ED5E92"/>
    <w:rsid w:val="00ED6213"/>
    <w:rsid w:val="00ED6554"/>
    <w:rsid w:val="00ED667C"/>
    <w:rsid w:val="00ED67F9"/>
    <w:rsid w:val="00ED687A"/>
    <w:rsid w:val="00ED6A2A"/>
    <w:rsid w:val="00ED6A2B"/>
    <w:rsid w:val="00ED6B0C"/>
    <w:rsid w:val="00ED6E0D"/>
    <w:rsid w:val="00ED6F5C"/>
    <w:rsid w:val="00ED7115"/>
    <w:rsid w:val="00ED7183"/>
    <w:rsid w:val="00ED7715"/>
    <w:rsid w:val="00ED78DD"/>
    <w:rsid w:val="00ED7901"/>
    <w:rsid w:val="00EE080F"/>
    <w:rsid w:val="00EE08EB"/>
    <w:rsid w:val="00EE0A62"/>
    <w:rsid w:val="00EE0CFA"/>
    <w:rsid w:val="00EE1116"/>
    <w:rsid w:val="00EE1121"/>
    <w:rsid w:val="00EE174C"/>
    <w:rsid w:val="00EE1F30"/>
    <w:rsid w:val="00EE2044"/>
    <w:rsid w:val="00EE2D05"/>
    <w:rsid w:val="00EE2DA5"/>
    <w:rsid w:val="00EE302D"/>
    <w:rsid w:val="00EE317A"/>
    <w:rsid w:val="00EE32AC"/>
    <w:rsid w:val="00EE3324"/>
    <w:rsid w:val="00EE3583"/>
    <w:rsid w:val="00EE3666"/>
    <w:rsid w:val="00EE37DF"/>
    <w:rsid w:val="00EE381D"/>
    <w:rsid w:val="00EE3994"/>
    <w:rsid w:val="00EE40FD"/>
    <w:rsid w:val="00EE44B5"/>
    <w:rsid w:val="00EE4511"/>
    <w:rsid w:val="00EE4658"/>
    <w:rsid w:val="00EE47E0"/>
    <w:rsid w:val="00EE48CB"/>
    <w:rsid w:val="00EE4FD8"/>
    <w:rsid w:val="00EE5235"/>
    <w:rsid w:val="00EE6140"/>
    <w:rsid w:val="00EE7405"/>
    <w:rsid w:val="00EE78ED"/>
    <w:rsid w:val="00EE7908"/>
    <w:rsid w:val="00EE7A2A"/>
    <w:rsid w:val="00EF0218"/>
    <w:rsid w:val="00EF027D"/>
    <w:rsid w:val="00EF0369"/>
    <w:rsid w:val="00EF04C1"/>
    <w:rsid w:val="00EF0515"/>
    <w:rsid w:val="00EF06B1"/>
    <w:rsid w:val="00EF08E9"/>
    <w:rsid w:val="00EF090E"/>
    <w:rsid w:val="00EF0B3E"/>
    <w:rsid w:val="00EF1095"/>
    <w:rsid w:val="00EF1243"/>
    <w:rsid w:val="00EF127D"/>
    <w:rsid w:val="00EF140D"/>
    <w:rsid w:val="00EF1804"/>
    <w:rsid w:val="00EF19DF"/>
    <w:rsid w:val="00EF1DA6"/>
    <w:rsid w:val="00EF202B"/>
    <w:rsid w:val="00EF212E"/>
    <w:rsid w:val="00EF22E8"/>
    <w:rsid w:val="00EF2817"/>
    <w:rsid w:val="00EF2941"/>
    <w:rsid w:val="00EF29E9"/>
    <w:rsid w:val="00EF2AD8"/>
    <w:rsid w:val="00EF2B53"/>
    <w:rsid w:val="00EF2C02"/>
    <w:rsid w:val="00EF31C8"/>
    <w:rsid w:val="00EF339B"/>
    <w:rsid w:val="00EF33B2"/>
    <w:rsid w:val="00EF3B18"/>
    <w:rsid w:val="00EF4082"/>
    <w:rsid w:val="00EF498B"/>
    <w:rsid w:val="00EF49BC"/>
    <w:rsid w:val="00EF4A90"/>
    <w:rsid w:val="00EF4B2C"/>
    <w:rsid w:val="00EF4DC9"/>
    <w:rsid w:val="00EF4E32"/>
    <w:rsid w:val="00EF4F34"/>
    <w:rsid w:val="00EF51E2"/>
    <w:rsid w:val="00EF5228"/>
    <w:rsid w:val="00EF52C2"/>
    <w:rsid w:val="00EF5322"/>
    <w:rsid w:val="00EF5482"/>
    <w:rsid w:val="00EF5891"/>
    <w:rsid w:val="00EF5EE1"/>
    <w:rsid w:val="00EF5FCA"/>
    <w:rsid w:val="00EF65F6"/>
    <w:rsid w:val="00EF6D3D"/>
    <w:rsid w:val="00EF722E"/>
    <w:rsid w:val="00EF7C19"/>
    <w:rsid w:val="00F0007E"/>
    <w:rsid w:val="00F005E6"/>
    <w:rsid w:val="00F0068F"/>
    <w:rsid w:val="00F00ED9"/>
    <w:rsid w:val="00F011A3"/>
    <w:rsid w:val="00F017D8"/>
    <w:rsid w:val="00F01AE5"/>
    <w:rsid w:val="00F01E1A"/>
    <w:rsid w:val="00F01EA0"/>
    <w:rsid w:val="00F021F7"/>
    <w:rsid w:val="00F0255A"/>
    <w:rsid w:val="00F02F2F"/>
    <w:rsid w:val="00F031D6"/>
    <w:rsid w:val="00F03393"/>
    <w:rsid w:val="00F036A1"/>
    <w:rsid w:val="00F038F0"/>
    <w:rsid w:val="00F03973"/>
    <w:rsid w:val="00F039EC"/>
    <w:rsid w:val="00F03CBE"/>
    <w:rsid w:val="00F04049"/>
    <w:rsid w:val="00F0406E"/>
    <w:rsid w:val="00F044CA"/>
    <w:rsid w:val="00F04B38"/>
    <w:rsid w:val="00F0539B"/>
    <w:rsid w:val="00F05AA6"/>
    <w:rsid w:val="00F05C30"/>
    <w:rsid w:val="00F05E24"/>
    <w:rsid w:val="00F05E25"/>
    <w:rsid w:val="00F05FBC"/>
    <w:rsid w:val="00F060D0"/>
    <w:rsid w:val="00F06509"/>
    <w:rsid w:val="00F06B04"/>
    <w:rsid w:val="00F06EFB"/>
    <w:rsid w:val="00F06F63"/>
    <w:rsid w:val="00F0737C"/>
    <w:rsid w:val="00F077CE"/>
    <w:rsid w:val="00F07EB4"/>
    <w:rsid w:val="00F10386"/>
    <w:rsid w:val="00F1088C"/>
    <w:rsid w:val="00F10D08"/>
    <w:rsid w:val="00F10EE0"/>
    <w:rsid w:val="00F10F30"/>
    <w:rsid w:val="00F118F6"/>
    <w:rsid w:val="00F119D5"/>
    <w:rsid w:val="00F12110"/>
    <w:rsid w:val="00F12463"/>
    <w:rsid w:val="00F125C6"/>
    <w:rsid w:val="00F12C44"/>
    <w:rsid w:val="00F130BF"/>
    <w:rsid w:val="00F1312C"/>
    <w:rsid w:val="00F13528"/>
    <w:rsid w:val="00F140EC"/>
    <w:rsid w:val="00F14130"/>
    <w:rsid w:val="00F144B1"/>
    <w:rsid w:val="00F1457C"/>
    <w:rsid w:val="00F1474B"/>
    <w:rsid w:val="00F147F5"/>
    <w:rsid w:val="00F150DF"/>
    <w:rsid w:val="00F15318"/>
    <w:rsid w:val="00F1566B"/>
    <w:rsid w:val="00F15954"/>
    <w:rsid w:val="00F16003"/>
    <w:rsid w:val="00F160CE"/>
    <w:rsid w:val="00F162EC"/>
    <w:rsid w:val="00F166C9"/>
    <w:rsid w:val="00F16898"/>
    <w:rsid w:val="00F16902"/>
    <w:rsid w:val="00F16BEA"/>
    <w:rsid w:val="00F16D5B"/>
    <w:rsid w:val="00F16DC9"/>
    <w:rsid w:val="00F17115"/>
    <w:rsid w:val="00F17177"/>
    <w:rsid w:val="00F1771D"/>
    <w:rsid w:val="00F17FAE"/>
    <w:rsid w:val="00F206A9"/>
    <w:rsid w:val="00F20870"/>
    <w:rsid w:val="00F20EA8"/>
    <w:rsid w:val="00F20F06"/>
    <w:rsid w:val="00F21202"/>
    <w:rsid w:val="00F21B18"/>
    <w:rsid w:val="00F21E0E"/>
    <w:rsid w:val="00F2210C"/>
    <w:rsid w:val="00F221AE"/>
    <w:rsid w:val="00F222D7"/>
    <w:rsid w:val="00F22633"/>
    <w:rsid w:val="00F22DBB"/>
    <w:rsid w:val="00F22E89"/>
    <w:rsid w:val="00F231CF"/>
    <w:rsid w:val="00F23504"/>
    <w:rsid w:val="00F23513"/>
    <w:rsid w:val="00F23E63"/>
    <w:rsid w:val="00F2401C"/>
    <w:rsid w:val="00F2437F"/>
    <w:rsid w:val="00F24473"/>
    <w:rsid w:val="00F245CE"/>
    <w:rsid w:val="00F249AC"/>
    <w:rsid w:val="00F24A08"/>
    <w:rsid w:val="00F24BBF"/>
    <w:rsid w:val="00F24D27"/>
    <w:rsid w:val="00F254B3"/>
    <w:rsid w:val="00F25625"/>
    <w:rsid w:val="00F258B1"/>
    <w:rsid w:val="00F259F5"/>
    <w:rsid w:val="00F25C4E"/>
    <w:rsid w:val="00F25CF8"/>
    <w:rsid w:val="00F25F88"/>
    <w:rsid w:val="00F2620A"/>
    <w:rsid w:val="00F26CC1"/>
    <w:rsid w:val="00F27097"/>
    <w:rsid w:val="00F270A4"/>
    <w:rsid w:val="00F278E9"/>
    <w:rsid w:val="00F2799C"/>
    <w:rsid w:val="00F27BEA"/>
    <w:rsid w:val="00F30439"/>
    <w:rsid w:val="00F309B2"/>
    <w:rsid w:val="00F30A3F"/>
    <w:rsid w:val="00F30AE5"/>
    <w:rsid w:val="00F310BE"/>
    <w:rsid w:val="00F31171"/>
    <w:rsid w:val="00F315E0"/>
    <w:rsid w:val="00F31620"/>
    <w:rsid w:val="00F31647"/>
    <w:rsid w:val="00F3195B"/>
    <w:rsid w:val="00F31CA3"/>
    <w:rsid w:val="00F31F71"/>
    <w:rsid w:val="00F31FBB"/>
    <w:rsid w:val="00F32217"/>
    <w:rsid w:val="00F32467"/>
    <w:rsid w:val="00F326A5"/>
    <w:rsid w:val="00F32740"/>
    <w:rsid w:val="00F32BA6"/>
    <w:rsid w:val="00F32E6F"/>
    <w:rsid w:val="00F3314D"/>
    <w:rsid w:val="00F33656"/>
    <w:rsid w:val="00F33ACB"/>
    <w:rsid w:val="00F33FC5"/>
    <w:rsid w:val="00F34168"/>
    <w:rsid w:val="00F342FB"/>
    <w:rsid w:val="00F34326"/>
    <w:rsid w:val="00F34C8A"/>
    <w:rsid w:val="00F356C5"/>
    <w:rsid w:val="00F357C2"/>
    <w:rsid w:val="00F364BB"/>
    <w:rsid w:val="00F3653F"/>
    <w:rsid w:val="00F36545"/>
    <w:rsid w:val="00F365B6"/>
    <w:rsid w:val="00F3660B"/>
    <w:rsid w:val="00F36779"/>
    <w:rsid w:val="00F368F9"/>
    <w:rsid w:val="00F36A71"/>
    <w:rsid w:val="00F36D41"/>
    <w:rsid w:val="00F376A3"/>
    <w:rsid w:val="00F37BFE"/>
    <w:rsid w:val="00F37C84"/>
    <w:rsid w:val="00F4011E"/>
    <w:rsid w:val="00F401C2"/>
    <w:rsid w:val="00F403A9"/>
    <w:rsid w:val="00F405C7"/>
    <w:rsid w:val="00F407B9"/>
    <w:rsid w:val="00F40930"/>
    <w:rsid w:val="00F40CCC"/>
    <w:rsid w:val="00F40E92"/>
    <w:rsid w:val="00F410C1"/>
    <w:rsid w:val="00F4124D"/>
    <w:rsid w:val="00F4161C"/>
    <w:rsid w:val="00F41889"/>
    <w:rsid w:val="00F41A06"/>
    <w:rsid w:val="00F41BDC"/>
    <w:rsid w:val="00F4228E"/>
    <w:rsid w:val="00F42330"/>
    <w:rsid w:val="00F4248C"/>
    <w:rsid w:val="00F426F7"/>
    <w:rsid w:val="00F42B73"/>
    <w:rsid w:val="00F42BC1"/>
    <w:rsid w:val="00F42EEA"/>
    <w:rsid w:val="00F431EC"/>
    <w:rsid w:val="00F434B7"/>
    <w:rsid w:val="00F4361E"/>
    <w:rsid w:val="00F43AC4"/>
    <w:rsid w:val="00F43BC2"/>
    <w:rsid w:val="00F43DE2"/>
    <w:rsid w:val="00F43FEB"/>
    <w:rsid w:val="00F440DB"/>
    <w:rsid w:val="00F44455"/>
    <w:rsid w:val="00F44C4A"/>
    <w:rsid w:val="00F44CA5"/>
    <w:rsid w:val="00F44F70"/>
    <w:rsid w:val="00F450BC"/>
    <w:rsid w:val="00F456A1"/>
    <w:rsid w:val="00F457E7"/>
    <w:rsid w:val="00F45A1A"/>
    <w:rsid w:val="00F45AB9"/>
    <w:rsid w:val="00F45B2E"/>
    <w:rsid w:val="00F45C45"/>
    <w:rsid w:val="00F45D3D"/>
    <w:rsid w:val="00F46835"/>
    <w:rsid w:val="00F47394"/>
    <w:rsid w:val="00F47483"/>
    <w:rsid w:val="00F47AAA"/>
    <w:rsid w:val="00F47AC6"/>
    <w:rsid w:val="00F47BE9"/>
    <w:rsid w:val="00F47EEB"/>
    <w:rsid w:val="00F47FE1"/>
    <w:rsid w:val="00F5073F"/>
    <w:rsid w:val="00F50942"/>
    <w:rsid w:val="00F50D5B"/>
    <w:rsid w:val="00F50DB1"/>
    <w:rsid w:val="00F51032"/>
    <w:rsid w:val="00F51106"/>
    <w:rsid w:val="00F51436"/>
    <w:rsid w:val="00F518D2"/>
    <w:rsid w:val="00F51930"/>
    <w:rsid w:val="00F51B54"/>
    <w:rsid w:val="00F51D56"/>
    <w:rsid w:val="00F5218B"/>
    <w:rsid w:val="00F52255"/>
    <w:rsid w:val="00F5286D"/>
    <w:rsid w:val="00F52BAD"/>
    <w:rsid w:val="00F52E11"/>
    <w:rsid w:val="00F53460"/>
    <w:rsid w:val="00F53787"/>
    <w:rsid w:val="00F53CE2"/>
    <w:rsid w:val="00F53D6D"/>
    <w:rsid w:val="00F54107"/>
    <w:rsid w:val="00F5422C"/>
    <w:rsid w:val="00F54250"/>
    <w:rsid w:val="00F5477B"/>
    <w:rsid w:val="00F54A4F"/>
    <w:rsid w:val="00F54D42"/>
    <w:rsid w:val="00F55296"/>
    <w:rsid w:val="00F55588"/>
    <w:rsid w:val="00F558FF"/>
    <w:rsid w:val="00F55EEE"/>
    <w:rsid w:val="00F56210"/>
    <w:rsid w:val="00F56AF4"/>
    <w:rsid w:val="00F56D7B"/>
    <w:rsid w:val="00F56DBD"/>
    <w:rsid w:val="00F56DC3"/>
    <w:rsid w:val="00F56FDA"/>
    <w:rsid w:val="00F57316"/>
    <w:rsid w:val="00F575C4"/>
    <w:rsid w:val="00F57D67"/>
    <w:rsid w:val="00F60092"/>
    <w:rsid w:val="00F6017A"/>
    <w:rsid w:val="00F60275"/>
    <w:rsid w:val="00F60708"/>
    <w:rsid w:val="00F60ACB"/>
    <w:rsid w:val="00F60B3D"/>
    <w:rsid w:val="00F60D27"/>
    <w:rsid w:val="00F60E92"/>
    <w:rsid w:val="00F60FEB"/>
    <w:rsid w:val="00F6152B"/>
    <w:rsid w:val="00F616B1"/>
    <w:rsid w:val="00F61E2A"/>
    <w:rsid w:val="00F620EF"/>
    <w:rsid w:val="00F621E6"/>
    <w:rsid w:val="00F62376"/>
    <w:rsid w:val="00F623B1"/>
    <w:rsid w:val="00F627E9"/>
    <w:rsid w:val="00F62A9B"/>
    <w:rsid w:val="00F62AF0"/>
    <w:rsid w:val="00F62EB0"/>
    <w:rsid w:val="00F62EC3"/>
    <w:rsid w:val="00F63434"/>
    <w:rsid w:val="00F63715"/>
    <w:rsid w:val="00F63724"/>
    <w:rsid w:val="00F63A43"/>
    <w:rsid w:val="00F63B5D"/>
    <w:rsid w:val="00F64938"/>
    <w:rsid w:val="00F64AB7"/>
    <w:rsid w:val="00F64B80"/>
    <w:rsid w:val="00F64BEA"/>
    <w:rsid w:val="00F64DA1"/>
    <w:rsid w:val="00F64FE5"/>
    <w:rsid w:val="00F65153"/>
    <w:rsid w:val="00F651D3"/>
    <w:rsid w:val="00F652E0"/>
    <w:rsid w:val="00F65477"/>
    <w:rsid w:val="00F65589"/>
    <w:rsid w:val="00F6575C"/>
    <w:rsid w:val="00F65A08"/>
    <w:rsid w:val="00F65F0E"/>
    <w:rsid w:val="00F6665B"/>
    <w:rsid w:val="00F666E1"/>
    <w:rsid w:val="00F66EC9"/>
    <w:rsid w:val="00F674A1"/>
    <w:rsid w:val="00F675AF"/>
    <w:rsid w:val="00F67664"/>
    <w:rsid w:val="00F67867"/>
    <w:rsid w:val="00F67897"/>
    <w:rsid w:val="00F67A89"/>
    <w:rsid w:val="00F70189"/>
    <w:rsid w:val="00F702B2"/>
    <w:rsid w:val="00F7040F"/>
    <w:rsid w:val="00F70AF7"/>
    <w:rsid w:val="00F70BB0"/>
    <w:rsid w:val="00F71225"/>
    <w:rsid w:val="00F71295"/>
    <w:rsid w:val="00F7151B"/>
    <w:rsid w:val="00F7165B"/>
    <w:rsid w:val="00F71B36"/>
    <w:rsid w:val="00F721A1"/>
    <w:rsid w:val="00F7250D"/>
    <w:rsid w:val="00F725C9"/>
    <w:rsid w:val="00F7281F"/>
    <w:rsid w:val="00F72B81"/>
    <w:rsid w:val="00F72DEE"/>
    <w:rsid w:val="00F72FB6"/>
    <w:rsid w:val="00F730C8"/>
    <w:rsid w:val="00F732D2"/>
    <w:rsid w:val="00F73476"/>
    <w:rsid w:val="00F73A9E"/>
    <w:rsid w:val="00F73BBC"/>
    <w:rsid w:val="00F73F66"/>
    <w:rsid w:val="00F73F9F"/>
    <w:rsid w:val="00F741C6"/>
    <w:rsid w:val="00F7456E"/>
    <w:rsid w:val="00F7457F"/>
    <w:rsid w:val="00F7484C"/>
    <w:rsid w:val="00F74851"/>
    <w:rsid w:val="00F74E5A"/>
    <w:rsid w:val="00F75D2C"/>
    <w:rsid w:val="00F75E56"/>
    <w:rsid w:val="00F75F2D"/>
    <w:rsid w:val="00F76263"/>
    <w:rsid w:val="00F76D83"/>
    <w:rsid w:val="00F7709A"/>
    <w:rsid w:val="00F770E5"/>
    <w:rsid w:val="00F7753E"/>
    <w:rsid w:val="00F77909"/>
    <w:rsid w:val="00F77F28"/>
    <w:rsid w:val="00F77FAB"/>
    <w:rsid w:val="00F8011B"/>
    <w:rsid w:val="00F80261"/>
    <w:rsid w:val="00F80A08"/>
    <w:rsid w:val="00F80BAF"/>
    <w:rsid w:val="00F80C85"/>
    <w:rsid w:val="00F80C8D"/>
    <w:rsid w:val="00F814F2"/>
    <w:rsid w:val="00F81794"/>
    <w:rsid w:val="00F8216E"/>
    <w:rsid w:val="00F8229D"/>
    <w:rsid w:val="00F82655"/>
    <w:rsid w:val="00F82715"/>
    <w:rsid w:val="00F82954"/>
    <w:rsid w:val="00F831AA"/>
    <w:rsid w:val="00F831AF"/>
    <w:rsid w:val="00F83235"/>
    <w:rsid w:val="00F834DA"/>
    <w:rsid w:val="00F83E3F"/>
    <w:rsid w:val="00F83F49"/>
    <w:rsid w:val="00F8405E"/>
    <w:rsid w:val="00F8433C"/>
    <w:rsid w:val="00F845B5"/>
    <w:rsid w:val="00F845D3"/>
    <w:rsid w:val="00F8474F"/>
    <w:rsid w:val="00F84767"/>
    <w:rsid w:val="00F8476A"/>
    <w:rsid w:val="00F84811"/>
    <w:rsid w:val="00F849C1"/>
    <w:rsid w:val="00F84C7E"/>
    <w:rsid w:val="00F84F36"/>
    <w:rsid w:val="00F85273"/>
    <w:rsid w:val="00F852AD"/>
    <w:rsid w:val="00F852BA"/>
    <w:rsid w:val="00F853C9"/>
    <w:rsid w:val="00F8550E"/>
    <w:rsid w:val="00F85594"/>
    <w:rsid w:val="00F857E3"/>
    <w:rsid w:val="00F85A24"/>
    <w:rsid w:val="00F85B1C"/>
    <w:rsid w:val="00F85F13"/>
    <w:rsid w:val="00F85F47"/>
    <w:rsid w:val="00F86087"/>
    <w:rsid w:val="00F86C61"/>
    <w:rsid w:val="00F86D34"/>
    <w:rsid w:val="00F879F6"/>
    <w:rsid w:val="00F87AAC"/>
    <w:rsid w:val="00F87B45"/>
    <w:rsid w:val="00F87B54"/>
    <w:rsid w:val="00F87C0E"/>
    <w:rsid w:val="00F87C4F"/>
    <w:rsid w:val="00F90991"/>
    <w:rsid w:val="00F90AB2"/>
    <w:rsid w:val="00F90C26"/>
    <w:rsid w:val="00F90C4B"/>
    <w:rsid w:val="00F90E1C"/>
    <w:rsid w:val="00F911A8"/>
    <w:rsid w:val="00F912DC"/>
    <w:rsid w:val="00F9154F"/>
    <w:rsid w:val="00F918AD"/>
    <w:rsid w:val="00F91997"/>
    <w:rsid w:val="00F91B1E"/>
    <w:rsid w:val="00F91F8C"/>
    <w:rsid w:val="00F92583"/>
    <w:rsid w:val="00F92623"/>
    <w:rsid w:val="00F9270A"/>
    <w:rsid w:val="00F9292E"/>
    <w:rsid w:val="00F92AA2"/>
    <w:rsid w:val="00F92D7C"/>
    <w:rsid w:val="00F92EE7"/>
    <w:rsid w:val="00F93C80"/>
    <w:rsid w:val="00F93CCF"/>
    <w:rsid w:val="00F93E87"/>
    <w:rsid w:val="00F93F05"/>
    <w:rsid w:val="00F94231"/>
    <w:rsid w:val="00F9429D"/>
    <w:rsid w:val="00F94444"/>
    <w:rsid w:val="00F94462"/>
    <w:rsid w:val="00F94FB8"/>
    <w:rsid w:val="00F9556A"/>
    <w:rsid w:val="00F9559F"/>
    <w:rsid w:val="00F95A1E"/>
    <w:rsid w:val="00F95B98"/>
    <w:rsid w:val="00F95F4B"/>
    <w:rsid w:val="00F96460"/>
    <w:rsid w:val="00F965A7"/>
    <w:rsid w:val="00F96755"/>
    <w:rsid w:val="00F96761"/>
    <w:rsid w:val="00F968EE"/>
    <w:rsid w:val="00F971CB"/>
    <w:rsid w:val="00FA0407"/>
    <w:rsid w:val="00FA04D8"/>
    <w:rsid w:val="00FA06E2"/>
    <w:rsid w:val="00FA071B"/>
    <w:rsid w:val="00FA0AFF"/>
    <w:rsid w:val="00FA0B8B"/>
    <w:rsid w:val="00FA0C40"/>
    <w:rsid w:val="00FA1199"/>
    <w:rsid w:val="00FA143E"/>
    <w:rsid w:val="00FA1953"/>
    <w:rsid w:val="00FA1961"/>
    <w:rsid w:val="00FA20A8"/>
    <w:rsid w:val="00FA21EC"/>
    <w:rsid w:val="00FA2574"/>
    <w:rsid w:val="00FA25FA"/>
    <w:rsid w:val="00FA2621"/>
    <w:rsid w:val="00FA262A"/>
    <w:rsid w:val="00FA29E4"/>
    <w:rsid w:val="00FA2A31"/>
    <w:rsid w:val="00FA2A35"/>
    <w:rsid w:val="00FA2BFD"/>
    <w:rsid w:val="00FA2C80"/>
    <w:rsid w:val="00FA2F6C"/>
    <w:rsid w:val="00FA32FE"/>
    <w:rsid w:val="00FA3382"/>
    <w:rsid w:val="00FA3A9E"/>
    <w:rsid w:val="00FA3BE8"/>
    <w:rsid w:val="00FA3D9F"/>
    <w:rsid w:val="00FA3EBE"/>
    <w:rsid w:val="00FA3F98"/>
    <w:rsid w:val="00FA3FB5"/>
    <w:rsid w:val="00FA41C7"/>
    <w:rsid w:val="00FA4363"/>
    <w:rsid w:val="00FA467C"/>
    <w:rsid w:val="00FA4B05"/>
    <w:rsid w:val="00FA4EB1"/>
    <w:rsid w:val="00FA4FA5"/>
    <w:rsid w:val="00FA4FD5"/>
    <w:rsid w:val="00FA5512"/>
    <w:rsid w:val="00FA5546"/>
    <w:rsid w:val="00FA6177"/>
    <w:rsid w:val="00FA6222"/>
    <w:rsid w:val="00FA628A"/>
    <w:rsid w:val="00FA646E"/>
    <w:rsid w:val="00FA6695"/>
    <w:rsid w:val="00FA67BB"/>
    <w:rsid w:val="00FA6BB5"/>
    <w:rsid w:val="00FA6C12"/>
    <w:rsid w:val="00FA6E09"/>
    <w:rsid w:val="00FA6E0A"/>
    <w:rsid w:val="00FA6E2B"/>
    <w:rsid w:val="00FA70A5"/>
    <w:rsid w:val="00FA719D"/>
    <w:rsid w:val="00FA720D"/>
    <w:rsid w:val="00FA7700"/>
    <w:rsid w:val="00FA794A"/>
    <w:rsid w:val="00FA7C33"/>
    <w:rsid w:val="00FA7CB7"/>
    <w:rsid w:val="00FB028F"/>
    <w:rsid w:val="00FB0783"/>
    <w:rsid w:val="00FB0911"/>
    <w:rsid w:val="00FB0A2A"/>
    <w:rsid w:val="00FB0D27"/>
    <w:rsid w:val="00FB0D2C"/>
    <w:rsid w:val="00FB0EB3"/>
    <w:rsid w:val="00FB10A8"/>
    <w:rsid w:val="00FB12C7"/>
    <w:rsid w:val="00FB176D"/>
    <w:rsid w:val="00FB1776"/>
    <w:rsid w:val="00FB190D"/>
    <w:rsid w:val="00FB216D"/>
    <w:rsid w:val="00FB22D9"/>
    <w:rsid w:val="00FB22FF"/>
    <w:rsid w:val="00FB2575"/>
    <w:rsid w:val="00FB285F"/>
    <w:rsid w:val="00FB2898"/>
    <w:rsid w:val="00FB2A15"/>
    <w:rsid w:val="00FB2D25"/>
    <w:rsid w:val="00FB2DBA"/>
    <w:rsid w:val="00FB2E7C"/>
    <w:rsid w:val="00FB30F6"/>
    <w:rsid w:val="00FB3B11"/>
    <w:rsid w:val="00FB3C01"/>
    <w:rsid w:val="00FB3D5F"/>
    <w:rsid w:val="00FB424A"/>
    <w:rsid w:val="00FB439C"/>
    <w:rsid w:val="00FB43E4"/>
    <w:rsid w:val="00FB497C"/>
    <w:rsid w:val="00FB4F46"/>
    <w:rsid w:val="00FB539C"/>
    <w:rsid w:val="00FB5414"/>
    <w:rsid w:val="00FB5B4F"/>
    <w:rsid w:val="00FB5BEE"/>
    <w:rsid w:val="00FB6764"/>
    <w:rsid w:val="00FB6C02"/>
    <w:rsid w:val="00FB6C17"/>
    <w:rsid w:val="00FB6DCE"/>
    <w:rsid w:val="00FB6E2E"/>
    <w:rsid w:val="00FB6F49"/>
    <w:rsid w:val="00FB6FE5"/>
    <w:rsid w:val="00FB7020"/>
    <w:rsid w:val="00FB7157"/>
    <w:rsid w:val="00FB73FF"/>
    <w:rsid w:val="00FB7424"/>
    <w:rsid w:val="00FB7516"/>
    <w:rsid w:val="00FB75B4"/>
    <w:rsid w:val="00FB7994"/>
    <w:rsid w:val="00FB7C5B"/>
    <w:rsid w:val="00FB7D82"/>
    <w:rsid w:val="00FB7FA8"/>
    <w:rsid w:val="00FC01F8"/>
    <w:rsid w:val="00FC0427"/>
    <w:rsid w:val="00FC0588"/>
    <w:rsid w:val="00FC0668"/>
    <w:rsid w:val="00FC0801"/>
    <w:rsid w:val="00FC0907"/>
    <w:rsid w:val="00FC0CA6"/>
    <w:rsid w:val="00FC0E8C"/>
    <w:rsid w:val="00FC0FDD"/>
    <w:rsid w:val="00FC119D"/>
    <w:rsid w:val="00FC158B"/>
    <w:rsid w:val="00FC18A7"/>
    <w:rsid w:val="00FC213B"/>
    <w:rsid w:val="00FC23B3"/>
    <w:rsid w:val="00FC2852"/>
    <w:rsid w:val="00FC2AC9"/>
    <w:rsid w:val="00FC2EF2"/>
    <w:rsid w:val="00FC2F7E"/>
    <w:rsid w:val="00FC334C"/>
    <w:rsid w:val="00FC3BAA"/>
    <w:rsid w:val="00FC3F2F"/>
    <w:rsid w:val="00FC4101"/>
    <w:rsid w:val="00FC43BD"/>
    <w:rsid w:val="00FC460F"/>
    <w:rsid w:val="00FC47B7"/>
    <w:rsid w:val="00FC4BCC"/>
    <w:rsid w:val="00FC4C0B"/>
    <w:rsid w:val="00FC4D88"/>
    <w:rsid w:val="00FC4E16"/>
    <w:rsid w:val="00FC536D"/>
    <w:rsid w:val="00FC54DA"/>
    <w:rsid w:val="00FC5C1D"/>
    <w:rsid w:val="00FC5EE7"/>
    <w:rsid w:val="00FC6099"/>
    <w:rsid w:val="00FC60A2"/>
    <w:rsid w:val="00FC6317"/>
    <w:rsid w:val="00FC6785"/>
    <w:rsid w:val="00FC6A50"/>
    <w:rsid w:val="00FC6C10"/>
    <w:rsid w:val="00FC71B1"/>
    <w:rsid w:val="00FC7470"/>
    <w:rsid w:val="00FC74BD"/>
    <w:rsid w:val="00FC74E8"/>
    <w:rsid w:val="00FC7689"/>
    <w:rsid w:val="00FC7798"/>
    <w:rsid w:val="00FC782F"/>
    <w:rsid w:val="00FD0150"/>
    <w:rsid w:val="00FD04AD"/>
    <w:rsid w:val="00FD0607"/>
    <w:rsid w:val="00FD07B5"/>
    <w:rsid w:val="00FD09BA"/>
    <w:rsid w:val="00FD0C5E"/>
    <w:rsid w:val="00FD0F38"/>
    <w:rsid w:val="00FD186E"/>
    <w:rsid w:val="00FD1A71"/>
    <w:rsid w:val="00FD1B9F"/>
    <w:rsid w:val="00FD1C63"/>
    <w:rsid w:val="00FD1F24"/>
    <w:rsid w:val="00FD1FA9"/>
    <w:rsid w:val="00FD2032"/>
    <w:rsid w:val="00FD217E"/>
    <w:rsid w:val="00FD21B8"/>
    <w:rsid w:val="00FD2259"/>
    <w:rsid w:val="00FD2903"/>
    <w:rsid w:val="00FD2984"/>
    <w:rsid w:val="00FD2B47"/>
    <w:rsid w:val="00FD2D84"/>
    <w:rsid w:val="00FD3098"/>
    <w:rsid w:val="00FD3274"/>
    <w:rsid w:val="00FD3523"/>
    <w:rsid w:val="00FD3814"/>
    <w:rsid w:val="00FD3838"/>
    <w:rsid w:val="00FD3A51"/>
    <w:rsid w:val="00FD3B54"/>
    <w:rsid w:val="00FD3D43"/>
    <w:rsid w:val="00FD4111"/>
    <w:rsid w:val="00FD41E1"/>
    <w:rsid w:val="00FD452A"/>
    <w:rsid w:val="00FD4577"/>
    <w:rsid w:val="00FD46F8"/>
    <w:rsid w:val="00FD4C25"/>
    <w:rsid w:val="00FD4F74"/>
    <w:rsid w:val="00FD553E"/>
    <w:rsid w:val="00FD5591"/>
    <w:rsid w:val="00FD5712"/>
    <w:rsid w:val="00FD58BE"/>
    <w:rsid w:val="00FD5C17"/>
    <w:rsid w:val="00FD5D85"/>
    <w:rsid w:val="00FD6027"/>
    <w:rsid w:val="00FD6219"/>
    <w:rsid w:val="00FD636A"/>
    <w:rsid w:val="00FD6587"/>
    <w:rsid w:val="00FD664B"/>
    <w:rsid w:val="00FD6728"/>
    <w:rsid w:val="00FD6BC1"/>
    <w:rsid w:val="00FD6BF3"/>
    <w:rsid w:val="00FD70D8"/>
    <w:rsid w:val="00FD74ED"/>
    <w:rsid w:val="00FD758B"/>
    <w:rsid w:val="00FD7686"/>
    <w:rsid w:val="00FD76D8"/>
    <w:rsid w:val="00FD7751"/>
    <w:rsid w:val="00FD7BD5"/>
    <w:rsid w:val="00FD7FA7"/>
    <w:rsid w:val="00FE016C"/>
    <w:rsid w:val="00FE057C"/>
    <w:rsid w:val="00FE0644"/>
    <w:rsid w:val="00FE0702"/>
    <w:rsid w:val="00FE080C"/>
    <w:rsid w:val="00FE09F9"/>
    <w:rsid w:val="00FE0BEE"/>
    <w:rsid w:val="00FE0C84"/>
    <w:rsid w:val="00FE1201"/>
    <w:rsid w:val="00FE1204"/>
    <w:rsid w:val="00FE1938"/>
    <w:rsid w:val="00FE1BF8"/>
    <w:rsid w:val="00FE1CBA"/>
    <w:rsid w:val="00FE1FBB"/>
    <w:rsid w:val="00FE2140"/>
    <w:rsid w:val="00FE219E"/>
    <w:rsid w:val="00FE232A"/>
    <w:rsid w:val="00FE299E"/>
    <w:rsid w:val="00FE318C"/>
    <w:rsid w:val="00FE3202"/>
    <w:rsid w:val="00FE329E"/>
    <w:rsid w:val="00FE33F1"/>
    <w:rsid w:val="00FE3758"/>
    <w:rsid w:val="00FE3A1B"/>
    <w:rsid w:val="00FE3B61"/>
    <w:rsid w:val="00FE3BC6"/>
    <w:rsid w:val="00FE3D55"/>
    <w:rsid w:val="00FE3F58"/>
    <w:rsid w:val="00FE405F"/>
    <w:rsid w:val="00FE41EC"/>
    <w:rsid w:val="00FE41FF"/>
    <w:rsid w:val="00FE4293"/>
    <w:rsid w:val="00FE43A4"/>
    <w:rsid w:val="00FE4A6C"/>
    <w:rsid w:val="00FE4FC7"/>
    <w:rsid w:val="00FE5239"/>
    <w:rsid w:val="00FE544D"/>
    <w:rsid w:val="00FE569B"/>
    <w:rsid w:val="00FE5A4F"/>
    <w:rsid w:val="00FE6113"/>
    <w:rsid w:val="00FE654E"/>
    <w:rsid w:val="00FE6600"/>
    <w:rsid w:val="00FE67FA"/>
    <w:rsid w:val="00FE692C"/>
    <w:rsid w:val="00FE7439"/>
    <w:rsid w:val="00FE76B9"/>
    <w:rsid w:val="00FE7A85"/>
    <w:rsid w:val="00FE7D9A"/>
    <w:rsid w:val="00FE7EFE"/>
    <w:rsid w:val="00FF0871"/>
    <w:rsid w:val="00FF0A2B"/>
    <w:rsid w:val="00FF0AF6"/>
    <w:rsid w:val="00FF0F3A"/>
    <w:rsid w:val="00FF10F7"/>
    <w:rsid w:val="00FF17B8"/>
    <w:rsid w:val="00FF1899"/>
    <w:rsid w:val="00FF1C45"/>
    <w:rsid w:val="00FF2AE0"/>
    <w:rsid w:val="00FF2B5A"/>
    <w:rsid w:val="00FF2BC9"/>
    <w:rsid w:val="00FF2ED0"/>
    <w:rsid w:val="00FF3041"/>
    <w:rsid w:val="00FF319F"/>
    <w:rsid w:val="00FF3441"/>
    <w:rsid w:val="00FF3476"/>
    <w:rsid w:val="00FF3803"/>
    <w:rsid w:val="00FF38A3"/>
    <w:rsid w:val="00FF3BA0"/>
    <w:rsid w:val="00FF3CBB"/>
    <w:rsid w:val="00FF3DCB"/>
    <w:rsid w:val="00FF42F1"/>
    <w:rsid w:val="00FF4489"/>
    <w:rsid w:val="00FF452A"/>
    <w:rsid w:val="00FF483F"/>
    <w:rsid w:val="00FF49A4"/>
    <w:rsid w:val="00FF4C2D"/>
    <w:rsid w:val="00FF4D7E"/>
    <w:rsid w:val="00FF524C"/>
    <w:rsid w:val="00FF53BD"/>
    <w:rsid w:val="00FF55A8"/>
    <w:rsid w:val="00FF55CC"/>
    <w:rsid w:val="00FF5867"/>
    <w:rsid w:val="00FF5898"/>
    <w:rsid w:val="00FF5924"/>
    <w:rsid w:val="00FF5CF0"/>
    <w:rsid w:val="00FF5F32"/>
    <w:rsid w:val="00FF5F94"/>
    <w:rsid w:val="00FF65A6"/>
    <w:rsid w:val="00FF663D"/>
    <w:rsid w:val="00FF6812"/>
    <w:rsid w:val="00FF6F32"/>
    <w:rsid w:val="00FF750A"/>
    <w:rsid w:val="00FF75E0"/>
    <w:rsid w:val="00FF76D3"/>
    <w:rsid w:val="00FF78DE"/>
    <w:rsid w:val="00FF7A1B"/>
    <w:rsid w:val="00FF7BB6"/>
    <w:rsid w:val="00FF7D13"/>
    <w:rsid w:val="01426E1D"/>
    <w:rsid w:val="02B076B3"/>
    <w:rsid w:val="02BB129D"/>
    <w:rsid w:val="02C51621"/>
    <w:rsid w:val="040D341A"/>
    <w:rsid w:val="05A2E355"/>
    <w:rsid w:val="05AF0920"/>
    <w:rsid w:val="060BF97C"/>
    <w:rsid w:val="083A700D"/>
    <w:rsid w:val="093ECB1A"/>
    <w:rsid w:val="096E1D8B"/>
    <w:rsid w:val="09A46E6C"/>
    <w:rsid w:val="0CB5DCEC"/>
    <w:rsid w:val="0E4787F8"/>
    <w:rsid w:val="0EE25F8A"/>
    <w:rsid w:val="0F2FDF4B"/>
    <w:rsid w:val="0FA7B932"/>
    <w:rsid w:val="105DA52B"/>
    <w:rsid w:val="107113D2"/>
    <w:rsid w:val="10815B38"/>
    <w:rsid w:val="1287A52A"/>
    <w:rsid w:val="12F32BB9"/>
    <w:rsid w:val="12F804C8"/>
    <w:rsid w:val="13A8F3DA"/>
    <w:rsid w:val="14634A65"/>
    <w:rsid w:val="14D9A90C"/>
    <w:rsid w:val="16B91620"/>
    <w:rsid w:val="174F802D"/>
    <w:rsid w:val="17B0974E"/>
    <w:rsid w:val="1B7DE54E"/>
    <w:rsid w:val="1BC00D26"/>
    <w:rsid w:val="1BCE120C"/>
    <w:rsid w:val="1BF2DCF7"/>
    <w:rsid w:val="1F7A43B7"/>
    <w:rsid w:val="22805925"/>
    <w:rsid w:val="22B36E75"/>
    <w:rsid w:val="230057FB"/>
    <w:rsid w:val="23208185"/>
    <w:rsid w:val="23E722F8"/>
    <w:rsid w:val="24553C2C"/>
    <w:rsid w:val="24B8013B"/>
    <w:rsid w:val="259F763B"/>
    <w:rsid w:val="25D51D6F"/>
    <w:rsid w:val="26159AB3"/>
    <w:rsid w:val="268643E5"/>
    <w:rsid w:val="27417FF1"/>
    <w:rsid w:val="28CD3089"/>
    <w:rsid w:val="291D1498"/>
    <w:rsid w:val="2C30D3F9"/>
    <w:rsid w:val="2D687DEE"/>
    <w:rsid w:val="2E5C6FA7"/>
    <w:rsid w:val="2F03AB0E"/>
    <w:rsid w:val="2F148F13"/>
    <w:rsid w:val="31033E79"/>
    <w:rsid w:val="328808B2"/>
    <w:rsid w:val="333A7F11"/>
    <w:rsid w:val="3473C859"/>
    <w:rsid w:val="36112735"/>
    <w:rsid w:val="36FE6280"/>
    <w:rsid w:val="37D85854"/>
    <w:rsid w:val="37DE12B2"/>
    <w:rsid w:val="386DA010"/>
    <w:rsid w:val="38BB69E5"/>
    <w:rsid w:val="39576200"/>
    <w:rsid w:val="3A600EEA"/>
    <w:rsid w:val="3B429EBA"/>
    <w:rsid w:val="3B67E0FD"/>
    <w:rsid w:val="3C34E7AE"/>
    <w:rsid w:val="3D4D335F"/>
    <w:rsid w:val="3E09CC86"/>
    <w:rsid w:val="3F7A6A05"/>
    <w:rsid w:val="40176920"/>
    <w:rsid w:val="4040A964"/>
    <w:rsid w:val="40412911"/>
    <w:rsid w:val="40996362"/>
    <w:rsid w:val="40B00229"/>
    <w:rsid w:val="410D3E49"/>
    <w:rsid w:val="410D6A4D"/>
    <w:rsid w:val="41D630C2"/>
    <w:rsid w:val="42C6AA35"/>
    <w:rsid w:val="432A6529"/>
    <w:rsid w:val="4363FCB9"/>
    <w:rsid w:val="4379C255"/>
    <w:rsid w:val="43CAD048"/>
    <w:rsid w:val="43F2F0FA"/>
    <w:rsid w:val="4414CC23"/>
    <w:rsid w:val="4701E74B"/>
    <w:rsid w:val="4778ECA7"/>
    <w:rsid w:val="47DDA6C2"/>
    <w:rsid w:val="47E220E1"/>
    <w:rsid w:val="481C6431"/>
    <w:rsid w:val="4870DEB5"/>
    <w:rsid w:val="494AD0EF"/>
    <w:rsid w:val="4A2D74F2"/>
    <w:rsid w:val="4A715A4F"/>
    <w:rsid w:val="4A98FEF8"/>
    <w:rsid w:val="4B33B4BE"/>
    <w:rsid w:val="4B666BEA"/>
    <w:rsid w:val="4C47B186"/>
    <w:rsid w:val="4C8123C7"/>
    <w:rsid w:val="4C8C10FD"/>
    <w:rsid w:val="4CEB0DF7"/>
    <w:rsid w:val="4EE94558"/>
    <w:rsid w:val="4EF45D9A"/>
    <w:rsid w:val="52B49713"/>
    <w:rsid w:val="53955A5D"/>
    <w:rsid w:val="54FAD189"/>
    <w:rsid w:val="5543C96B"/>
    <w:rsid w:val="55510DF4"/>
    <w:rsid w:val="556FF3A1"/>
    <w:rsid w:val="558B689D"/>
    <w:rsid w:val="55C28EC7"/>
    <w:rsid w:val="5619CAE6"/>
    <w:rsid w:val="561D3E7A"/>
    <w:rsid w:val="56A679AB"/>
    <w:rsid w:val="594B0770"/>
    <w:rsid w:val="59927407"/>
    <w:rsid w:val="59967276"/>
    <w:rsid w:val="59F4E63F"/>
    <w:rsid w:val="5A0E2843"/>
    <w:rsid w:val="5BDBD216"/>
    <w:rsid w:val="5C6A7D50"/>
    <w:rsid w:val="5CD2BCCF"/>
    <w:rsid w:val="5D3DE86F"/>
    <w:rsid w:val="60736E29"/>
    <w:rsid w:val="613DF5F0"/>
    <w:rsid w:val="61811EFA"/>
    <w:rsid w:val="61F832EA"/>
    <w:rsid w:val="628204B4"/>
    <w:rsid w:val="62AE3E6B"/>
    <w:rsid w:val="62DA77C3"/>
    <w:rsid w:val="632250CE"/>
    <w:rsid w:val="63257EF1"/>
    <w:rsid w:val="6377022F"/>
    <w:rsid w:val="638B5163"/>
    <w:rsid w:val="64BD0B82"/>
    <w:rsid w:val="64C14F52"/>
    <w:rsid w:val="65CBA941"/>
    <w:rsid w:val="66891583"/>
    <w:rsid w:val="66DF522C"/>
    <w:rsid w:val="68A39E99"/>
    <w:rsid w:val="68E4C581"/>
    <w:rsid w:val="69194AE7"/>
    <w:rsid w:val="69EFFB5E"/>
    <w:rsid w:val="6B5F347B"/>
    <w:rsid w:val="6C1A4AF6"/>
    <w:rsid w:val="6C83AF75"/>
    <w:rsid w:val="6CA35431"/>
    <w:rsid w:val="6CD6F920"/>
    <w:rsid w:val="6D52BC20"/>
    <w:rsid w:val="6EA95CEB"/>
    <w:rsid w:val="6F393ABF"/>
    <w:rsid w:val="706749FC"/>
    <w:rsid w:val="70EABD08"/>
    <w:rsid w:val="711DE0B8"/>
    <w:rsid w:val="712DE905"/>
    <w:rsid w:val="719CB3CD"/>
    <w:rsid w:val="72F73918"/>
    <w:rsid w:val="73679B50"/>
    <w:rsid w:val="7384DFDC"/>
    <w:rsid w:val="7874229B"/>
    <w:rsid w:val="78E9AE74"/>
    <w:rsid w:val="78F283D8"/>
    <w:rsid w:val="79581082"/>
    <w:rsid w:val="7AE91680"/>
    <w:rsid w:val="7C627800"/>
    <w:rsid w:val="7C895F7D"/>
    <w:rsid w:val="7CA3825F"/>
    <w:rsid w:val="7CBEEC30"/>
    <w:rsid w:val="7E18176A"/>
    <w:rsid w:val="7ED9BA21"/>
    <w:rsid w:val="7F766D78"/>
    <w:rsid w:val="7F89B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95D3"/>
  <w15:docId w15:val="{BF4E5B4D-DFB2-4E53-9B7A-204EDEC52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25C5"/>
    <w:rPr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widowControl w:val="0"/>
      <w:outlineLvl w:val="0"/>
    </w:pPr>
    <w:rPr>
      <w:rFonts w:cs="Cordi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widowControl w:val="0"/>
      <w:ind w:left="720"/>
      <w:outlineLvl w:val="1"/>
    </w:pPr>
    <w:rPr>
      <w:sz w:val="32"/>
      <w:szCs w:val="32"/>
      <w:lang w:eastAsia="x-none"/>
    </w:rPr>
  </w:style>
  <w:style w:type="paragraph" w:styleId="Heading3">
    <w:name w:val="heading 3"/>
    <w:basedOn w:val="Normal"/>
    <w:next w:val="Normal"/>
    <w:link w:val="Heading3Char"/>
    <w:qFormat/>
    <w:pPr>
      <w:keepNext/>
      <w:widowControl w:val="0"/>
      <w:ind w:right="-527"/>
      <w:jc w:val="right"/>
      <w:outlineLvl w:val="2"/>
    </w:pPr>
    <w:rPr>
      <w:rFonts w:cs="Cordi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widowControl w:val="0"/>
      <w:tabs>
        <w:tab w:val="decimal" w:pos="1026"/>
      </w:tabs>
      <w:ind w:left="-144"/>
      <w:jc w:val="center"/>
      <w:outlineLvl w:val="3"/>
    </w:pPr>
    <w:rPr>
      <w:rFonts w:cs="Cordia New"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1"/>
    <w:qFormat/>
    <w:pPr>
      <w:keepNext/>
      <w:widowControl w:val="0"/>
      <w:ind w:left="900"/>
      <w:outlineLvl w:val="4"/>
    </w:pPr>
    <w:rPr>
      <w:color w:val="000000"/>
      <w:sz w:val="32"/>
      <w:szCs w:val="32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widowControl w:val="0"/>
      <w:jc w:val="center"/>
      <w:outlineLvl w:val="5"/>
    </w:pPr>
    <w:rPr>
      <w:b/>
      <w:bCs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keepNext/>
      <w:widowControl w:val="0"/>
      <w:ind w:left="720"/>
      <w:jc w:val="both"/>
      <w:outlineLvl w:val="6"/>
    </w:pPr>
    <w:rPr>
      <w:rFonts w:cs="Cordia New"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pPr>
      <w:keepNext/>
      <w:widowControl w:val="0"/>
      <w:ind w:left="360"/>
      <w:jc w:val="both"/>
      <w:outlineLvl w:val="7"/>
    </w:pPr>
    <w:rPr>
      <w:rFonts w:cs="Cordia New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widowControl w:val="0"/>
      <w:tabs>
        <w:tab w:val="right" w:pos="6300"/>
      </w:tabs>
      <w:outlineLvl w:val="8"/>
    </w:pPr>
    <w:rPr>
      <w:rFonts w:cs="Cordi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CC7B06"/>
    <w:rPr>
      <w:rFonts w:cs="Cordia New"/>
      <w:sz w:val="32"/>
      <w:szCs w:val="32"/>
      <w:lang w:val="th-TH"/>
    </w:rPr>
  </w:style>
  <w:style w:type="character" w:customStyle="1" w:styleId="Heading2Char">
    <w:name w:val="Heading 2 Char"/>
    <w:link w:val="Heading2"/>
    <w:rsid w:val="000D3537"/>
    <w:rPr>
      <w:rFonts w:cs="Cordia New"/>
      <w:sz w:val="32"/>
      <w:szCs w:val="32"/>
      <w:lang w:val="th-TH"/>
    </w:rPr>
  </w:style>
  <w:style w:type="character" w:customStyle="1" w:styleId="Heading3Char">
    <w:name w:val="Heading 3 Char"/>
    <w:link w:val="Heading3"/>
    <w:locked/>
    <w:rsid w:val="00CC7B06"/>
    <w:rPr>
      <w:rFonts w:cs="Cordia New"/>
      <w:b/>
      <w:bCs/>
      <w:sz w:val="32"/>
      <w:szCs w:val="32"/>
      <w:lang w:val="th-TH"/>
    </w:rPr>
  </w:style>
  <w:style w:type="character" w:customStyle="1" w:styleId="Heading4Char">
    <w:name w:val="Heading 4 Char"/>
    <w:link w:val="Heading4"/>
    <w:locked/>
    <w:rsid w:val="00CC7B06"/>
    <w:rPr>
      <w:rFonts w:cs="Cordia New"/>
      <w:color w:val="000000"/>
      <w:sz w:val="32"/>
      <w:szCs w:val="32"/>
      <w:lang w:val="th-TH"/>
    </w:rPr>
  </w:style>
  <w:style w:type="character" w:customStyle="1" w:styleId="Heading5Char1">
    <w:name w:val="Heading 5 Char1"/>
    <w:link w:val="Heading5"/>
    <w:rsid w:val="007919F4"/>
    <w:rPr>
      <w:rFonts w:cs="Cordia New"/>
      <w:color w:val="000000"/>
      <w:sz w:val="32"/>
      <w:szCs w:val="32"/>
      <w:lang w:val="th-TH"/>
    </w:rPr>
  </w:style>
  <w:style w:type="character" w:customStyle="1" w:styleId="Heading6Char">
    <w:name w:val="Heading 6 Char"/>
    <w:link w:val="Heading6"/>
    <w:rsid w:val="000D3537"/>
    <w:rPr>
      <w:rFonts w:cs="Cordia New"/>
      <w:b/>
      <w:bCs/>
      <w:sz w:val="28"/>
      <w:szCs w:val="28"/>
      <w:lang w:val="th-TH"/>
    </w:rPr>
  </w:style>
  <w:style w:type="character" w:customStyle="1" w:styleId="Heading7Char">
    <w:name w:val="Heading 7 Char"/>
    <w:link w:val="Heading7"/>
    <w:locked/>
    <w:rsid w:val="00CC7B06"/>
    <w:rPr>
      <w:rFonts w:cs="Cordia New"/>
      <w:color w:val="000000"/>
      <w:sz w:val="32"/>
      <w:szCs w:val="32"/>
      <w:lang w:val="th-TH"/>
    </w:rPr>
  </w:style>
  <w:style w:type="character" w:customStyle="1" w:styleId="Heading8Char">
    <w:name w:val="Heading 8 Char"/>
    <w:link w:val="Heading8"/>
    <w:locked/>
    <w:rsid w:val="00CC7B06"/>
    <w:rPr>
      <w:rFonts w:cs="Cordia New"/>
      <w:color w:val="000000"/>
      <w:sz w:val="32"/>
      <w:szCs w:val="32"/>
      <w:lang w:val="th-TH"/>
    </w:rPr>
  </w:style>
  <w:style w:type="character" w:customStyle="1" w:styleId="Heading9Char">
    <w:name w:val="Heading 9 Char"/>
    <w:link w:val="Heading9"/>
    <w:locked/>
    <w:rsid w:val="00CC7B06"/>
    <w:rPr>
      <w:rFonts w:cs="Cordia New"/>
      <w:b/>
      <w:bCs/>
      <w:sz w:val="32"/>
      <w:szCs w:val="32"/>
      <w:lang w:val="th-TH"/>
    </w:rPr>
  </w:style>
  <w:style w:type="paragraph" w:customStyle="1" w:styleId="BodyText22">
    <w:name w:val="Body Text 22"/>
    <w:basedOn w:val="Normal"/>
    <w:pPr>
      <w:widowControl w:val="0"/>
      <w:ind w:right="108" w:firstLine="1080"/>
    </w:pPr>
    <w:rPr>
      <w:rFonts w:cs="Cordia New"/>
      <w:sz w:val="32"/>
      <w:szCs w:val="32"/>
    </w:rPr>
  </w:style>
  <w:style w:type="paragraph" w:styleId="BodyTextIndent2">
    <w:name w:val="Body Text Indent 2"/>
    <w:basedOn w:val="Normal"/>
    <w:link w:val="BodyTextIndent2Char"/>
    <w:pPr>
      <w:widowControl w:val="0"/>
      <w:ind w:left="360"/>
    </w:pPr>
    <w:rPr>
      <w:rFonts w:cs="Cordia New"/>
      <w:sz w:val="32"/>
      <w:szCs w:val="32"/>
    </w:rPr>
  </w:style>
  <w:style w:type="character" w:customStyle="1" w:styleId="BodyTextIndent2Char">
    <w:name w:val="Body Text Indent 2 Char"/>
    <w:link w:val="BodyTextIndent2"/>
    <w:rsid w:val="00CC7B06"/>
    <w:rPr>
      <w:rFonts w:cs="Cordia New"/>
      <w:sz w:val="32"/>
      <w:szCs w:val="32"/>
      <w:lang w:val="th-TH"/>
    </w:rPr>
  </w:style>
  <w:style w:type="paragraph" w:styleId="BlockText">
    <w:name w:val="Block Text"/>
    <w:basedOn w:val="Normal"/>
    <w:uiPriority w:val="99"/>
    <w:pPr>
      <w:widowControl w:val="0"/>
      <w:ind w:left="720" w:right="18"/>
    </w:pPr>
    <w:rPr>
      <w:rFonts w:cs="Cordia New"/>
      <w:sz w:val="32"/>
      <w:szCs w:val="32"/>
    </w:rPr>
  </w:style>
  <w:style w:type="paragraph" w:styleId="BodyTextIndent3">
    <w:name w:val="Body Text Indent 3"/>
    <w:basedOn w:val="Normal"/>
    <w:link w:val="BodyTextIndent3Char"/>
    <w:pPr>
      <w:widowControl w:val="0"/>
      <w:ind w:left="360"/>
      <w:jc w:val="both"/>
    </w:pPr>
    <w:rPr>
      <w:rFonts w:cs="Cordia New"/>
      <w:sz w:val="32"/>
      <w:szCs w:val="32"/>
    </w:rPr>
  </w:style>
  <w:style w:type="character" w:customStyle="1" w:styleId="BodyTextIndent3Char">
    <w:name w:val="Body Text Indent 3 Char"/>
    <w:link w:val="BodyTextIndent3"/>
    <w:rsid w:val="00CC7B06"/>
    <w:rPr>
      <w:rFonts w:cs="Cordia New"/>
      <w:sz w:val="32"/>
      <w:szCs w:val="32"/>
      <w:lang w:val="th-TH"/>
    </w:rPr>
  </w:style>
  <w:style w:type="paragraph" w:styleId="Title">
    <w:name w:val="Title"/>
    <w:aliases w:val="Comments"/>
    <w:basedOn w:val="Normal"/>
    <w:link w:val="TitleChar"/>
    <w:uiPriority w:val="10"/>
    <w:qFormat/>
    <w:pPr>
      <w:widowControl w:val="0"/>
      <w:ind w:right="108"/>
      <w:jc w:val="center"/>
    </w:pPr>
    <w:rPr>
      <w:rFonts w:cs="Cordia New"/>
      <w:b/>
      <w:bCs/>
      <w:sz w:val="36"/>
      <w:szCs w:val="36"/>
    </w:rPr>
  </w:style>
  <w:style w:type="character" w:customStyle="1" w:styleId="TitleChar">
    <w:name w:val="Title Char"/>
    <w:aliases w:val="Comments Char"/>
    <w:link w:val="Title"/>
    <w:uiPriority w:val="10"/>
    <w:rsid w:val="00CC7B06"/>
    <w:rPr>
      <w:rFonts w:cs="Cordia New"/>
      <w:b/>
      <w:bCs/>
      <w:sz w:val="36"/>
      <w:szCs w:val="36"/>
      <w:lang w:val="th-TH"/>
    </w:rPr>
  </w:style>
  <w:style w:type="paragraph" w:styleId="Header">
    <w:name w:val="header"/>
    <w:aliases w:val=" Char,Char"/>
    <w:basedOn w:val="Normal"/>
    <w:link w:val="HeaderChar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HeaderChar">
    <w:name w:val="Header Char"/>
    <w:aliases w:val=" Char Char,Char Char"/>
    <w:link w:val="Header"/>
    <w:rsid w:val="00E674B5"/>
    <w:rPr>
      <w:sz w:val="28"/>
      <w:szCs w:val="28"/>
      <w:lang w:val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E674B5"/>
    <w:rPr>
      <w:sz w:val="28"/>
      <w:szCs w:val="28"/>
      <w:lang w:val="th-TH"/>
    </w:rPr>
  </w:style>
  <w:style w:type="character" w:styleId="PageNumber">
    <w:name w:val="page number"/>
    <w:basedOn w:val="DefaultParagraphFont"/>
    <w:uiPriority w:val="99"/>
  </w:style>
  <w:style w:type="paragraph" w:styleId="BodyText3">
    <w:name w:val="Body Text 3"/>
    <w:basedOn w:val="Normal"/>
    <w:link w:val="BodyText3Char"/>
    <w:pPr>
      <w:jc w:val="both"/>
    </w:pPr>
    <w:rPr>
      <w:rFonts w:cs="Cordia New"/>
      <w:sz w:val="32"/>
      <w:szCs w:val="32"/>
    </w:rPr>
  </w:style>
  <w:style w:type="character" w:customStyle="1" w:styleId="BodyText3Char">
    <w:name w:val="Body Text 3 Char"/>
    <w:link w:val="BodyText3"/>
    <w:locked/>
    <w:rsid w:val="00CC7B06"/>
    <w:rPr>
      <w:rFonts w:cs="Cordia New"/>
      <w:sz w:val="32"/>
      <w:szCs w:val="32"/>
      <w:lang w:val="th-TH"/>
    </w:rPr>
  </w:style>
  <w:style w:type="paragraph" w:customStyle="1" w:styleId="BodyText21">
    <w:name w:val="Body Text 21"/>
    <w:basedOn w:val="Normal"/>
    <w:pPr>
      <w:widowControl w:val="0"/>
      <w:ind w:right="108" w:firstLine="1080"/>
    </w:pPr>
    <w:rPr>
      <w:rFonts w:cs="Cordia New"/>
      <w:color w:val="000000"/>
      <w:sz w:val="32"/>
      <w:szCs w:val="32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Cordia New" w:cs="Cordia New"/>
    </w:rPr>
  </w:style>
  <w:style w:type="character" w:customStyle="1" w:styleId="DocumentMapChar">
    <w:name w:val="Document Map Char"/>
    <w:link w:val="DocumentMap"/>
    <w:rsid w:val="00CC7B06"/>
    <w:rPr>
      <w:rFonts w:ascii="Cordia New" w:cs="Cordia New"/>
      <w:sz w:val="28"/>
      <w:szCs w:val="28"/>
      <w:shd w:val="clear" w:color="auto" w:fill="000080"/>
      <w:lang w:val="th-TH"/>
    </w:rPr>
  </w:style>
  <w:style w:type="paragraph" w:styleId="BodyText">
    <w:name w:val="Body Text"/>
    <w:aliases w:val="bt,body text,Body"/>
    <w:basedOn w:val="Normal"/>
    <w:link w:val="BodyTextChar"/>
    <w:pPr>
      <w:widowControl w:val="0"/>
      <w:spacing w:before="120" w:line="380" w:lineRule="exact"/>
      <w:jc w:val="both"/>
    </w:pPr>
    <w:rPr>
      <w:rFonts w:cs="Cordia New"/>
      <w:color w:val="000000"/>
      <w:sz w:val="32"/>
      <w:szCs w:val="3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C7B06"/>
    <w:rPr>
      <w:rFonts w:cs="Cordia New"/>
      <w:color w:val="000000"/>
      <w:sz w:val="32"/>
      <w:szCs w:val="32"/>
      <w:lang w:val="th-TH"/>
    </w:rPr>
  </w:style>
  <w:style w:type="paragraph" w:styleId="BodyText2">
    <w:name w:val="Body Text 2"/>
    <w:basedOn w:val="Normal"/>
    <w:link w:val="BodyText2Char"/>
    <w:pPr>
      <w:ind w:firstLine="1080"/>
      <w:jc w:val="both"/>
    </w:pPr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uiPriority w:val="99"/>
    <w:locked/>
    <w:rsid w:val="00CC7B06"/>
    <w:rPr>
      <w:rFonts w:cs="Cordia New"/>
      <w:sz w:val="32"/>
      <w:szCs w:val="32"/>
      <w:lang w:val="th-TH"/>
    </w:rPr>
  </w:style>
  <w:style w:type="paragraph" w:styleId="BodyTextIndent">
    <w:name w:val="Body Text Indent"/>
    <w:aliases w:val="i"/>
    <w:basedOn w:val="Normal"/>
    <w:link w:val="BodyTextIndentChar"/>
    <w:pPr>
      <w:ind w:firstLine="1080"/>
      <w:jc w:val="both"/>
    </w:pPr>
    <w:rPr>
      <w:rFonts w:cs="Cordia New"/>
      <w:sz w:val="32"/>
      <w:szCs w:val="32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CC7B06"/>
    <w:rPr>
      <w:rFonts w:cs="Cordia New"/>
      <w:sz w:val="32"/>
      <w:szCs w:val="32"/>
      <w:lang w:val="th-TH"/>
    </w:rPr>
  </w:style>
  <w:style w:type="paragraph" w:styleId="Caption">
    <w:name w:val="caption"/>
    <w:basedOn w:val="Normal"/>
    <w:next w:val="Normal"/>
    <w:qFormat/>
    <w:pPr>
      <w:widowControl w:val="0"/>
      <w:ind w:left="900" w:right="65"/>
      <w:jc w:val="thaiDistribute"/>
    </w:pPr>
    <w:rPr>
      <w:rFonts w:cs="Cordia New"/>
      <w:b/>
      <w:bCs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C7B06"/>
    <w:rPr>
      <w:rFonts w:ascii="Tahoma" w:hAnsi="Tahoma" w:cs="Tahoma"/>
      <w:sz w:val="16"/>
      <w:szCs w:val="16"/>
      <w:lang w:val="th-TH"/>
    </w:rPr>
  </w:style>
  <w:style w:type="paragraph" w:customStyle="1" w:styleId="a">
    <w:name w:val="เนื้อเรื่อง"/>
    <w:basedOn w:val="Normal"/>
    <w:link w:val="Char"/>
    <w:rsid w:val="00B64D4E"/>
    <w:pPr>
      <w:ind w:right="386"/>
    </w:pPr>
    <w:rPr>
      <w:rFonts w:ascii="Arial" w:hAnsi="Arial" w:cs="Cordia New"/>
      <w:lang w:val="en-US"/>
    </w:rPr>
  </w:style>
  <w:style w:type="character" w:customStyle="1" w:styleId="Char">
    <w:name w:val="เนื้อเรื่อง Char"/>
    <w:link w:val="a"/>
    <w:locked/>
    <w:rsid w:val="00871653"/>
    <w:rPr>
      <w:rFonts w:ascii="Arial" w:hAnsi="Arial" w:cs="Cordia New"/>
      <w:sz w:val="28"/>
      <w:szCs w:val="28"/>
    </w:rPr>
  </w:style>
  <w:style w:type="paragraph" w:styleId="MacroText">
    <w:name w:val="macro"/>
    <w:link w:val="MacroTextChar"/>
    <w:unhideWhenUsed/>
    <w:rsid w:val="002C66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Tahoma"/>
      <w:sz w:val="28"/>
      <w:szCs w:val="28"/>
    </w:rPr>
  </w:style>
  <w:style w:type="character" w:customStyle="1" w:styleId="MacroTextChar">
    <w:name w:val="Macro Text Char"/>
    <w:link w:val="MacroText"/>
    <w:rsid w:val="002C6688"/>
    <w:rPr>
      <w:rFonts w:cs="Tahoma"/>
      <w:sz w:val="28"/>
      <w:szCs w:val="28"/>
      <w:lang w:val="en-US" w:eastAsia="en-US" w:bidi="th-TH"/>
    </w:rPr>
  </w:style>
  <w:style w:type="paragraph" w:styleId="ListParagraph">
    <w:name w:val="List Paragraph"/>
    <w:basedOn w:val="Normal"/>
    <w:uiPriority w:val="34"/>
    <w:qFormat/>
    <w:rsid w:val="00921182"/>
    <w:pPr>
      <w:spacing w:after="120"/>
      <w:ind w:left="720"/>
    </w:pPr>
    <w:rPr>
      <w:rFonts w:ascii="Arial" w:eastAsia="Arial" w:hAnsi="Arial"/>
      <w:sz w:val="22"/>
      <w:szCs w:val="22"/>
      <w:lang w:val="en-GB" w:bidi="ar-SA"/>
    </w:rPr>
  </w:style>
  <w:style w:type="character" w:styleId="CommentReference">
    <w:name w:val="annotation reference"/>
    <w:uiPriority w:val="99"/>
    <w:rsid w:val="00252C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52C4B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252C4B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252C4B"/>
    <w:rPr>
      <w:b/>
      <w:bCs/>
    </w:rPr>
  </w:style>
  <w:style w:type="character" w:customStyle="1" w:styleId="CommentSubjectChar">
    <w:name w:val="Comment Subject Char"/>
    <w:link w:val="CommentSubject"/>
    <w:rsid w:val="00252C4B"/>
    <w:rPr>
      <w:b/>
      <w:bCs/>
      <w:szCs w:val="25"/>
      <w:lang w:val="th-TH"/>
    </w:rPr>
  </w:style>
  <w:style w:type="paragraph" w:styleId="Revision">
    <w:name w:val="Revision"/>
    <w:hidden/>
    <w:uiPriority w:val="99"/>
    <w:semiHidden/>
    <w:rsid w:val="00252C4B"/>
    <w:rPr>
      <w:sz w:val="28"/>
      <w:szCs w:val="35"/>
      <w:lang w:val="th-TH"/>
    </w:rPr>
  </w:style>
  <w:style w:type="paragraph" w:customStyle="1" w:styleId="E">
    <w:name w:val="??E"/>
    <w:basedOn w:val="Normal"/>
    <w:rsid w:val="00D14F72"/>
    <w:pPr>
      <w:jc w:val="center"/>
    </w:pPr>
    <w:rPr>
      <w:rFonts w:eastAsia="Batang"/>
      <w:b/>
      <w:bCs/>
      <w:sz w:val="24"/>
      <w:szCs w:val="24"/>
    </w:rPr>
  </w:style>
  <w:style w:type="character" w:customStyle="1" w:styleId="Heading5Char">
    <w:name w:val="Heading 5 Char"/>
    <w:rsid w:val="00B77529"/>
    <w:rPr>
      <w:rFonts w:ascii="Times New Roman" w:eastAsia="Times New Roman" w:hAnsi="Times New Roman" w:cs="Cordia New"/>
      <w:color w:val="000000"/>
      <w:lang w:val="th-TH" w:bidi="th-TH"/>
    </w:rPr>
  </w:style>
  <w:style w:type="paragraph" w:styleId="ListContinue">
    <w:name w:val="List Continue"/>
    <w:basedOn w:val="Normal"/>
    <w:rsid w:val="002969F7"/>
    <w:pPr>
      <w:spacing w:after="120"/>
      <w:ind w:left="360"/>
    </w:pPr>
    <w:rPr>
      <w:rFonts w:cs="Times New Roman"/>
      <w:snapToGrid w:val="0"/>
      <w:lang w:val="en-GB"/>
    </w:rPr>
  </w:style>
  <w:style w:type="table" w:styleId="TableGrid">
    <w:name w:val="Table Grid"/>
    <w:basedOn w:val="TableNormal"/>
    <w:uiPriority w:val="59"/>
    <w:rsid w:val="009C0089"/>
    <w:rPr>
      <w:rFonts w:ascii="Arial" w:eastAsia="MS Mincho" w:hAnsi="Arial"/>
      <w:sz w:val="22"/>
      <w:szCs w:val="22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6F2E7C"/>
    <w:rPr>
      <w:i/>
      <w:iCs/>
    </w:rPr>
  </w:style>
  <w:style w:type="paragraph" w:styleId="NoSpacing">
    <w:name w:val="No Spacing"/>
    <w:basedOn w:val="Normal"/>
    <w:uiPriority w:val="1"/>
    <w:qFormat/>
    <w:rsid w:val="00A6124B"/>
    <w:rPr>
      <w:rFonts w:ascii="Calibri" w:eastAsiaTheme="minorHAnsi" w:hAnsi="Calibri" w:cs="BrowalliaUPC"/>
      <w:sz w:val="22"/>
      <w:szCs w:val="26"/>
      <w:lang w:val="en-US"/>
    </w:rPr>
  </w:style>
  <w:style w:type="paragraph" w:styleId="EnvelopeReturn">
    <w:name w:val="envelope return"/>
    <w:basedOn w:val="Normal"/>
    <w:rsid w:val="00871653"/>
    <w:pPr>
      <w:jc w:val="both"/>
    </w:pPr>
    <w:rPr>
      <w:rFonts w:ascii="BrowalliaUPC" w:eastAsia="Verdana" w:hAnsi="BrowalliaUPC" w:cs="Courier"/>
      <w:sz w:val="20"/>
      <w:szCs w:val="20"/>
      <w:lang w:val="en-US"/>
    </w:rPr>
  </w:style>
  <w:style w:type="paragraph" w:customStyle="1" w:styleId="Style1">
    <w:name w:val="Style1"/>
    <w:next w:val="Normal"/>
    <w:qFormat/>
    <w:rsid w:val="00090F4B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  <w:style w:type="paragraph" w:styleId="NormalWeb">
    <w:name w:val="Normal (Web)"/>
    <w:basedOn w:val="Normal"/>
    <w:uiPriority w:val="99"/>
    <w:unhideWhenUsed/>
    <w:rsid w:val="009476EC"/>
    <w:pPr>
      <w:spacing w:before="100" w:beforeAutospacing="1" w:after="100" w:afterAutospacing="1"/>
    </w:pPr>
    <w:rPr>
      <w:rFonts w:cs="Times New Roman"/>
      <w:sz w:val="24"/>
      <w:szCs w:val="24"/>
      <w:lang w:val="en-US"/>
    </w:rPr>
  </w:style>
  <w:style w:type="paragraph" w:customStyle="1" w:styleId="Default">
    <w:name w:val="Default"/>
    <w:rsid w:val="009476E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9476EC"/>
    <w:rPr>
      <w:b/>
      <w:bCs/>
    </w:rPr>
  </w:style>
  <w:style w:type="paragraph" w:styleId="EnvelopeAddress">
    <w:name w:val="envelope address"/>
    <w:basedOn w:val="Normal"/>
    <w:rsid w:val="00CC7B06"/>
    <w:pPr>
      <w:framePr w:w="7920" w:h="1980" w:hRule="exact" w:hSpace="180" w:wrap="auto" w:hAnchor="page" w:xAlign="center" w:yAlign="bottom"/>
      <w:ind w:left="2880"/>
      <w:jc w:val="both"/>
    </w:pPr>
    <w:rPr>
      <w:rFonts w:ascii="BrowalliaUPC" w:eastAsia="Verdana" w:hAnsi="BrowalliaUPC" w:cs="Courier"/>
      <w:sz w:val="20"/>
      <w:szCs w:val="20"/>
      <w:lang w:val="en-US"/>
    </w:rPr>
  </w:style>
  <w:style w:type="character" w:styleId="Hyperlink">
    <w:name w:val="Hyperlink"/>
    <w:rsid w:val="00CC7B06"/>
    <w:rPr>
      <w:rFonts w:ascii="BrowalliaUPC" w:hAnsi="BrowalliaUPC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C7B06"/>
    <w:pPr>
      <w:ind w:left="200" w:hanging="200"/>
      <w:jc w:val="both"/>
    </w:pPr>
    <w:rPr>
      <w:rFonts w:ascii="BrowalliaUPC" w:eastAsia="Verdana" w:hAnsi="BrowalliaUPC" w:cs="Courier"/>
      <w:sz w:val="20"/>
      <w:szCs w:val="20"/>
      <w:lang w:val="en-US"/>
    </w:rPr>
  </w:style>
  <w:style w:type="character" w:customStyle="1" w:styleId="MessageHeaderChar">
    <w:name w:val="Message Header Char"/>
    <w:basedOn w:val="DefaultParagraphFont"/>
    <w:link w:val="MessageHeader"/>
    <w:rsid w:val="00CC7B06"/>
    <w:rPr>
      <w:rFonts w:ascii="BrowalliaUPC" w:eastAsia="Verdana" w:hAnsi="BrowalliaUPC" w:cs="Courier"/>
      <w:shd w:val="pct20" w:color="auto" w:fill="auto"/>
    </w:rPr>
  </w:style>
  <w:style w:type="paragraph" w:styleId="MessageHeader">
    <w:name w:val="Message Header"/>
    <w:basedOn w:val="Normal"/>
    <w:link w:val="MessageHeaderChar"/>
    <w:rsid w:val="00CC7B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BrowalliaUPC" w:eastAsia="Verdana" w:hAnsi="BrowalliaUPC" w:cs="Courier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CC7B06"/>
    <w:rPr>
      <w:rFonts w:ascii="BrowalliaUPC" w:eastAsia="Verdana" w:hAnsi="BrowalliaUPC" w:cs="Courier"/>
    </w:rPr>
  </w:style>
  <w:style w:type="paragraph" w:styleId="PlainText">
    <w:name w:val="Plain Text"/>
    <w:basedOn w:val="Normal"/>
    <w:link w:val="PlainTextChar"/>
    <w:rsid w:val="00CC7B06"/>
    <w:pPr>
      <w:jc w:val="both"/>
    </w:pPr>
    <w:rPr>
      <w:rFonts w:ascii="BrowalliaUPC" w:eastAsia="Verdana" w:hAnsi="BrowalliaUPC" w:cs="Courier"/>
      <w:sz w:val="20"/>
      <w:szCs w:val="20"/>
      <w:lang w:val="en-US"/>
    </w:rPr>
  </w:style>
  <w:style w:type="paragraph" w:styleId="Subtitle">
    <w:name w:val="Subtitle"/>
    <w:basedOn w:val="Normal"/>
    <w:link w:val="SubtitleChar"/>
    <w:qFormat/>
    <w:rsid w:val="00CC7B06"/>
    <w:pPr>
      <w:spacing w:after="60"/>
      <w:jc w:val="center"/>
      <w:outlineLvl w:val="1"/>
    </w:pPr>
    <w:rPr>
      <w:rFonts w:ascii="BrowalliaUPC" w:eastAsia="Verdana" w:hAnsi="BrowalliaUPC" w:cs="Courier"/>
      <w:sz w:val="20"/>
      <w:szCs w:val="20"/>
      <w:lang w:val="en-US"/>
    </w:rPr>
  </w:style>
  <w:style w:type="character" w:customStyle="1" w:styleId="SubtitleChar">
    <w:name w:val="Subtitle Char"/>
    <w:basedOn w:val="DefaultParagraphFont"/>
    <w:link w:val="Subtitle"/>
    <w:rsid w:val="00CC7B06"/>
    <w:rPr>
      <w:rFonts w:ascii="BrowalliaUPC" w:eastAsia="Verdana" w:hAnsi="BrowalliaUPC" w:cs="Courier"/>
    </w:rPr>
  </w:style>
  <w:style w:type="paragraph" w:styleId="ListBullet">
    <w:name w:val="List Bullet"/>
    <w:basedOn w:val="Normal"/>
    <w:autoRedefine/>
    <w:uiPriority w:val="99"/>
    <w:rsid w:val="00CC7B06"/>
    <w:pPr>
      <w:numPr>
        <w:numId w:val="1"/>
      </w:numPr>
      <w:jc w:val="both"/>
    </w:pPr>
    <w:rPr>
      <w:rFonts w:ascii="AngsanaUPC" w:eastAsia="Verdana" w:hAnsi="AngsanaUPC" w:cs="Courier"/>
      <w:sz w:val="24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CC7B06"/>
    <w:rPr>
      <w:rFonts w:ascii="AngsanaUPC" w:eastAsia="AngsanaUPC" w:hAnsi="AngsanaUPC" w:cs="LinePrinter"/>
      <w:sz w:val="24"/>
      <w:szCs w:val="24"/>
    </w:rPr>
  </w:style>
  <w:style w:type="paragraph" w:styleId="FootnoteText">
    <w:name w:val="footnote text"/>
    <w:aliases w:val="ft"/>
    <w:basedOn w:val="Normal"/>
    <w:link w:val="FootnoteTextChar"/>
    <w:uiPriority w:val="99"/>
    <w:rsid w:val="00CC7B06"/>
    <w:rPr>
      <w:rFonts w:ascii="AngsanaUPC" w:eastAsia="AngsanaUPC" w:hAnsi="AngsanaUPC" w:cs="LinePrinter"/>
      <w:sz w:val="24"/>
      <w:szCs w:val="24"/>
      <w:lang w:val="en-US"/>
    </w:rPr>
  </w:style>
  <w:style w:type="paragraph" w:styleId="ListNumber">
    <w:name w:val="List Number"/>
    <w:basedOn w:val="Normal"/>
    <w:rsid w:val="00CC7B0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NormalIndent">
    <w:name w:val="Normal Indent"/>
    <w:basedOn w:val="Normal"/>
    <w:rsid w:val="00CC7B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BrowalliaUPC" w:eastAsia="MS Mincho" w:hAnsi="BrowalliaUPC" w:cs="Courier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CC7B06"/>
    <w:rPr>
      <w:rFonts w:ascii="BrowalliaUPC" w:eastAsia="MS Mincho" w:hAnsi="BrowalliaUPC" w:cs="Courier"/>
      <w:color w:val="000000"/>
      <w:sz w:val="18"/>
      <w:szCs w:val="18"/>
      <w:lang w:val="x-none" w:eastAsia="x-none"/>
    </w:rPr>
  </w:style>
  <w:style w:type="paragraph" w:styleId="BodyTextFirstIndent">
    <w:name w:val="Body Text First Indent"/>
    <w:basedOn w:val="BodyText"/>
    <w:link w:val="BodyTextFirstIndentChar"/>
    <w:rsid w:val="00CC7B06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after="120" w:line="240" w:lineRule="atLeast"/>
      <w:ind w:firstLine="284"/>
      <w:jc w:val="left"/>
    </w:pPr>
    <w:rPr>
      <w:rFonts w:ascii="BrowalliaUPC" w:eastAsia="MS Mincho" w:hAnsi="BrowalliaUPC" w:cs="Courier"/>
      <w:color w:val="auto"/>
      <w:sz w:val="18"/>
      <w:szCs w:val="18"/>
      <w:lang w:val="x-none" w:eastAsia="x-none"/>
    </w:rPr>
  </w:style>
  <w:style w:type="character" w:customStyle="1" w:styleId="BodyTextFirstIndent2Char">
    <w:name w:val="Body Text First Indent 2 Char"/>
    <w:basedOn w:val="BodyTextIndentChar"/>
    <w:link w:val="BodyTextFirstIndent2"/>
    <w:rsid w:val="00CC7B06"/>
    <w:rPr>
      <w:rFonts w:ascii="AngsanaUPC" w:eastAsia="MS Mincho" w:hAnsi="AngsanaUPC" w:cs="Courier"/>
      <w:sz w:val="22"/>
      <w:szCs w:val="22"/>
      <w:lang w:val="x-none" w:eastAsia="x-none"/>
    </w:rPr>
  </w:style>
  <w:style w:type="paragraph" w:styleId="BodyTextFirstIndent2">
    <w:name w:val="Body Text First Indent 2"/>
    <w:basedOn w:val="BodyText2"/>
    <w:link w:val="BodyTextFirstIndent2Char"/>
    <w:rsid w:val="00CC7B06"/>
    <w:pPr>
      <w:ind w:left="284" w:firstLine="284"/>
    </w:pPr>
    <w:rPr>
      <w:rFonts w:ascii="AngsanaUPC" w:eastAsia="MS Mincho" w:hAnsi="AngsanaUPC" w:cs="Courier"/>
      <w:sz w:val="22"/>
      <w:szCs w:val="22"/>
      <w:lang w:val="x-none" w:eastAsia="x-none"/>
    </w:rPr>
  </w:style>
  <w:style w:type="paragraph" w:styleId="TOC1">
    <w:name w:val="toc 1"/>
    <w:basedOn w:val="Normal"/>
    <w:next w:val="Normal"/>
    <w:semiHidden/>
    <w:rsid w:val="00CC7B0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BrowalliaUPC" w:eastAsia="MS Mincho" w:hAnsi="BrowalliaUPC" w:cs="Courier"/>
      <w:sz w:val="18"/>
      <w:szCs w:val="18"/>
      <w:lang w:val="en-US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C7B06"/>
    <w:pPr>
      <w:widowControl/>
      <w:tabs>
        <w:tab w:val="left" w:pos="540"/>
      </w:tabs>
      <w:spacing w:before="0" w:line="240" w:lineRule="auto"/>
      <w:ind w:right="27"/>
      <w:jc w:val="thaiDistribute"/>
    </w:pPr>
    <w:rPr>
      <w:rFonts w:ascii="Courier" w:eastAsia="MS Mincho" w:hAnsi="Courier" w:cs="Courier"/>
      <w:i/>
      <w:iCs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CC7B06"/>
    <w:rPr>
      <w:rFonts w:ascii="Courier" w:eastAsia="MS Mincho" w:hAnsi="Courier" w:cs="Courier"/>
      <w:i/>
      <w:iCs/>
      <w:sz w:val="30"/>
      <w:szCs w:val="30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CC7B06"/>
    <w:rPr>
      <w:rFonts w:ascii="AngsanaUPC" w:eastAsia="MS Mincho" w:hAnsi="AngsanaUPC" w:cs="Courier"/>
      <w:sz w:val="22"/>
      <w:szCs w:val="22"/>
      <w:lang w:val="en-GB" w:eastAsia="x-none"/>
    </w:rPr>
  </w:style>
  <w:style w:type="paragraph" w:styleId="Signature">
    <w:name w:val="Signature"/>
    <w:basedOn w:val="Normal"/>
    <w:link w:val="SignatureChar"/>
    <w:uiPriority w:val="99"/>
    <w:rsid w:val="00CC7B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ngsanaUPC" w:eastAsia="MS Mincho" w:hAnsi="AngsanaUPC" w:cs="Courier"/>
      <w:sz w:val="22"/>
      <w:szCs w:val="22"/>
      <w:lang w:val="en-GB" w:eastAsia="x-none"/>
    </w:rPr>
  </w:style>
  <w:style w:type="paragraph" w:customStyle="1" w:styleId="AccountingPolicy">
    <w:name w:val="Accounting Policy"/>
    <w:basedOn w:val="Normal"/>
    <w:link w:val="AccountingPolicyChar1"/>
    <w:uiPriority w:val="99"/>
    <w:rsid w:val="00CC7B0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Courier New" w:eastAsia="Calibri Light" w:hAnsi="Courier New" w:cs="Courier New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CC7B06"/>
    <w:rPr>
      <w:rFonts w:ascii="Courier New" w:eastAsia="Calibri Light" w:hAnsi="Courier New" w:cs="Courier New"/>
      <w:color w:val="000000"/>
      <w:lang w:val="en-GB" w:eastAsia="x-none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C7B06"/>
    <w:pPr>
      <w:widowControl/>
      <w:spacing w:before="0" w:line="240" w:lineRule="atLeast"/>
      <w:ind w:right="43" w:firstLine="540"/>
    </w:pPr>
    <w:rPr>
      <w:rFonts w:ascii="AngsanaUPC" w:eastAsia="MS Mincho" w:hAnsi="AngsanaUPC" w:cs="Courier"/>
      <w:bCs/>
      <w:i/>
      <w:iCs/>
      <w:color w:val="auto"/>
      <w:sz w:val="22"/>
      <w:szCs w:val="22"/>
      <w:shd w:val="clear" w:color="auto" w:fill="FFFFFF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C7B06"/>
    <w:rPr>
      <w:rFonts w:ascii="AngsanaUPC" w:eastAsia="MS Mincho" w:hAnsi="AngsanaUPC" w:cs="Courier"/>
      <w:bCs/>
      <w:i/>
      <w:iCs/>
      <w:sz w:val="22"/>
      <w:szCs w:val="22"/>
      <w:lang w:val="x-none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CC7B06"/>
    <w:pPr>
      <w:numPr>
        <w:numId w:val="2"/>
      </w:numPr>
      <w:ind w:left="540" w:right="0" w:firstLine="0"/>
    </w:pPr>
    <w:rPr>
      <w:color w:val="0000FF"/>
      <w:shd w:val="clear" w:color="auto" w:fill="auto"/>
    </w:rPr>
  </w:style>
  <w:style w:type="character" w:customStyle="1" w:styleId="AccPolicyalternativeChar">
    <w:name w:val="Acc Policy alternative Char"/>
    <w:link w:val="AccPolicyalternative"/>
    <w:uiPriority w:val="99"/>
    <w:locked/>
    <w:rsid w:val="00CC7B06"/>
    <w:rPr>
      <w:rFonts w:ascii="AngsanaUPC" w:eastAsia="MS Mincho" w:hAnsi="AngsanaUPC" w:cs="Courier"/>
      <w:bCs/>
      <w:i/>
      <w:iCs/>
      <w:color w:val="0000FF"/>
      <w:sz w:val="22"/>
      <w:szCs w:val="22"/>
      <w:lang w:val="x-none" w:eastAsia="en-GB"/>
    </w:rPr>
  </w:style>
  <w:style w:type="paragraph" w:customStyle="1" w:styleId="blockbullet">
    <w:name w:val="block bullet"/>
    <w:aliases w:val="bb"/>
    <w:basedOn w:val="block"/>
    <w:uiPriority w:val="99"/>
    <w:rsid w:val="00CC7B06"/>
    <w:pPr>
      <w:numPr>
        <w:numId w:val="3"/>
      </w:numPr>
      <w:tabs>
        <w:tab w:val="clear" w:pos="340"/>
        <w:tab w:val="num" w:pos="907"/>
      </w:tabs>
      <w:ind w:left="907"/>
    </w:pPr>
    <w:rPr>
      <w:rFonts w:cs="AngsanaUPC"/>
      <w:lang w:eastAsia="en-US"/>
    </w:rPr>
  </w:style>
  <w:style w:type="paragraph" w:customStyle="1" w:styleId="block">
    <w:name w:val="block"/>
    <w:aliases w:val="b"/>
    <w:basedOn w:val="BodyText"/>
    <w:uiPriority w:val="99"/>
    <w:rsid w:val="00CC7B06"/>
    <w:pPr>
      <w:widowControl/>
      <w:spacing w:before="0" w:after="260" w:line="260" w:lineRule="atLeast"/>
      <w:ind w:left="567"/>
      <w:jc w:val="left"/>
    </w:pPr>
    <w:rPr>
      <w:rFonts w:ascii="AngsanaUPC" w:eastAsia="MS Mincho" w:hAnsi="AngsanaUPC" w:cs="Courier"/>
      <w:color w:val="auto"/>
      <w:sz w:val="22"/>
      <w:szCs w:val="20"/>
      <w:lang w:val="en-GB" w:eastAsia="x-none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C7B06"/>
    <w:pPr>
      <w:widowControl/>
      <w:numPr>
        <w:numId w:val="4"/>
      </w:numPr>
      <w:spacing w:before="0" w:after="120" w:line="260" w:lineRule="atLeast"/>
    </w:pPr>
    <w:rPr>
      <w:rFonts w:ascii="AngsanaUPC" w:eastAsia="MS Mincho" w:hAnsi="AngsanaUPC" w:cs="AngsanaUPC"/>
      <w:bCs/>
      <w:color w:val="auto"/>
      <w:sz w:val="22"/>
      <w:szCs w:val="22"/>
      <w:lang w:val="en-US" w:eastAsia="en-GB"/>
    </w:rPr>
  </w:style>
  <w:style w:type="paragraph" w:customStyle="1" w:styleId="Subhead3">
    <w:name w:val="Subhead 3"/>
    <w:basedOn w:val="Normal"/>
    <w:link w:val="Subhead3Char"/>
    <w:uiPriority w:val="99"/>
    <w:rsid w:val="00CC7B06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Courier New" w:eastAsia="Calibri Light" w:hAnsi="Courier New" w:cs="Courier New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uiPriority w:val="99"/>
    <w:locked/>
    <w:rsid w:val="00CC7B06"/>
    <w:rPr>
      <w:rFonts w:ascii="Courier New" w:eastAsia="Calibri Light" w:hAnsi="Courier New" w:cs="Courier New"/>
      <w:b/>
      <w:bCs/>
      <w:color w:val="0C2D83"/>
      <w:lang w:val="en-GB" w:eastAsia="x-none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CC7B06"/>
    <w:rPr>
      <w:rFonts w:ascii="LinePrinter" w:eastAsia="AngsanaUPC" w:hAnsi="LinePrinter" w:cs="Courier"/>
      <w:lang w:val="x-none" w:eastAsia="x-none"/>
    </w:rPr>
  </w:style>
  <w:style w:type="paragraph" w:styleId="EndnoteText">
    <w:name w:val="endnote text"/>
    <w:basedOn w:val="Normal"/>
    <w:link w:val="EndnoteTextChar"/>
    <w:uiPriority w:val="99"/>
    <w:rsid w:val="00CC7B06"/>
    <w:rPr>
      <w:rFonts w:ascii="LinePrinter" w:eastAsia="AngsanaUPC" w:hAnsi="LinePrinter" w:cs="Courier"/>
      <w:sz w:val="20"/>
      <w:szCs w:val="20"/>
      <w:lang w:val="x-none" w:eastAsia="x-none"/>
    </w:rPr>
  </w:style>
  <w:style w:type="character" w:styleId="SubtleEmphasis">
    <w:name w:val="Subtle Emphasis"/>
    <w:uiPriority w:val="19"/>
    <w:qFormat/>
    <w:rsid w:val="00CC7B06"/>
    <w:rPr>
      <w:i/>
      <w:iCs/>
      <w:color w:val="404040"/>
    </w:rPr>
  </w:style>
  <w:style w:type="character" w:styleId="EndnoteReference">
    <w:name w:val="endnote reference"/>
    <w:semiHidden/>
    <w:rsid w:val="00B75B4E"/>
    <w:rPr>
      <w:rFonts w:ascii="BrowalliaUPC" w:hAnsi="BrowalliaUPC"/>
      <w:sz w:val="20"/>
      <w:szCs w:val="20"/>
      <w:vertAlign w:val="superscript"/>
    </w:rPr>
  </w:style>
  <w:style w:type="character" w:styleId="FollowedHyperlink">
    <w:name w:val="FollowedHyperlink"/>
    <w:rsid w:val="00B75B4E"/>
    <w:rPr>
      <w:rFonts w:ascii="BrowalliaUPC" w:hAnsi="BrowalliaUPC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B75B4E"/>
    <w:rPr>
      <w:rFonts w:ascii="BrowalliaUPC" w:hAnsi="BrowalliaUPC"/>
      <w:sz w:val="20"/>
      <w:szCs w:val="20"/>
      <w:vertAlign w:val="superscript"/>
    </w:rPr>
  </w:style>
  <w:style w:type="paragraph" w:styleId="IndexHeading">
    <w:name w:val="index heading"/>
    <w:basedOn w:val="Normal"/>
    <w:next w:val="Index1"/>
    <w:semiHidden/>
    <w:rsid w:val="00B75B4E"/>
    <w:pPr>
      <w:jc w:val="both"/>
    </w:pPr>
    <w:rPr>
      <w:rFonts w:ascii="BrowalliaUPC" w:eastAsia="Verdana" w:hAnsi="BrowalliaUPC" w:cs="Verdana"/>
      <w:b/>
      <w:bCs/>
      <w:sz w:val="20"/>
      <w:szCs w:val="20"/>
      <w:lang w:val="en-US"/>
    </w:rPr>
  </w:style>
  <w:style w:type="character" w:styleId="LineNumber">
    <w:name w:val="line number"/>
    <w:rsid w:val="00B75B4E"/>
    <w:rPr>
      <w:rFonts w:ascii="BrowalliaUPC" w:hAnsi="BrowalliaUPC"/>
      <w:sz w:val="16"/>
      <w:szCs w:val="16"/>
    </w:rPr>
  </w:style>
  <w:style w:type="paragraph" w:styleId="TOAHeading">
    <w:name w:val="toa heading"/>
    <w:basedOn w:val="Normal"/>
    <w:next w:val="Normal"/>
    <w:semiHidden/>
    <w:rsid w:val="00B75B4E"/>
    <w:pPr>
      <w:spacing w:before="120"/>
      <w:jc w:val="both"/>
    </w:pPr>
    <w:rPr>
      <w:rFonts w:ascii="BrowalliaUPC" w:eastAsia="Verdana" w:hAnsi="BrowalliaUPC" w:cs="Verdana"/>
      <w:b/>
      <w:bCs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B75B4E"/>
    <w:pPr>
      <w:ind w:left="432"/>
    </w:pPr>
    <w:rPr>
      <w:rFonts w:ascii="Courier" w:eastAsia="Verdana" w:hAnsi="Courier" w:cs="Courier"/>
      <w:color w:val="000000"/>
      <w:spacing w:val="-6"/>
      <w:lang w:val="en-GB"/>
    </w:rPr>
  </w:style>
  <w:style w:type="paragraph" w:customStyle="1" w:styleId="a0">
    <w:name w:val="à¹×éÍàÃ×èÍ§"/>
    <w:basedOn w:val="Normal"/>
    <w:rsid w:val="00B75B4E"/>
    <w:pPr>
      <w:ind w:right="386"/>
    </w:pPr>
    <w:rPr>
      <w:rFonts w:ascii="BrowalliaUPC" w:eastAsia="AngsanaUPC" w:hAnsi="BrowalliaUPC" w:cs="Verdana"/>
      <w:color w:val="0000FF"/>
      <w:u w:val="single"/>
    </w:rPr>
  </w:style>
  <w:style w:type="paragraph" w:customStyle="1" w:styleId="a1">
    <w:name w:val="???????????"/>
    <w:basedOn w:val="Normal"/>
    <w:rsid w:val="00B75B4E"/>
    <w:pPr>
      <w:ind w:right="386"/>
    </w:pPr>
    <w:rPr>
      <w:rFonts w:ascii="Verdana" w:eastAsia="AngsanaUPC" w:hAnsi="BrowalliaUPC" w:cs="CG Times (W1)"/>
    </w:rPr>
  </w:style>
  <w:style w:type="paragraph" w:customStyle="1" w:styleId="Style2">
    <w:name w:val="Style2"/>
    <w:basedOn w:val="Normal"/>
    <w:rsid w:val="00B75B4E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BrowalliaUPC" w:eastAsia="AngsanaUPC" w:hAnsi="BrowalliaUPC" w:cs="Verdana"/>
      <w:b/>
      <w:bCs/>
      <w:caps/>
      <w:sz w:val="18"/>
      <w:szCs w:val="18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B75B4E"/>
    <w:pPr>
      <w:autoSpaceDE w:val="0"/>
      <w:autoSpaceDN w:val="0"/>
    </w:pPr>
    <w:rPr>
      <w:rFonts w:ascii="AngsanaUPC" w:eastAsia="AngsanaUPC" w:hAnsi="AngsanaUPC" w:cs="Courier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DistnHeader">
    <w:name w:val="zDistnHeader"/>
    <w:basedOn w:val="Normal"/>
    <w:next w:val="Normal"/>
    <w:uiPriority w:val="99"/>
    <w:rsid w:val="00B75B4E"/>
    <w:pPr>
      <w:keepNext/>
      <w:widowControl w:val="0"/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AngsanaUPC" w:eastAsia="MS Mincho" w:hAnsi="AngsanaUPC" w:cs="Symbol"/>
      <w:sz w:val="22"/>
      <w:szCs w:val="22"/>
      <w:lang w:val="en-GB"/>
    </w:rPr>
  </w:style>
  <w:style w:type="paragraph" w:customStyle="1" w:styleId="zdetails">
    <w:name w:val="zdetails"/>
    <w:basedOn w:val="Normal"/>
    <w:uiPriority w:val="99"/>
    <w:rsid w:val="00B75B4E"/>
    <w:pPr>
      <w:widowControl w:val="0"/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Courier New" w:eastAsia="MS Mincho" w:hAnsi="Courier New" w:cs="Symbol"/>
      <w:sz w:val="16"/>
      <w:szCs w:val="16"/>
      <w:lang w:val="en-GB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B75B4E"/>
    <w:pPr>
      <w:spacing w:line="260" w:lineRule="atLeast"/>
    </w:pPr>
    <w:rPr>
      <w:rFonts w:ascii="AngsanaUPC" w:eastAsia="MS Mincho" w:hAnsi="AngsanaUPC" w:cs="AngsanaUPC"/>
      <w:b/>
      <w:i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B75B4E"/>
    <w:pPr>
      <w:tabs>
        <w:tab w:val="decimal" w:pos="765"/>
      </w:tabs>
      <w:spacing w:line="260" w:lineRule="atLeast"/>
    </w:pPr>
    <w:rPr>
      <w:rFonts w:ascii="AngsanaUPC" w:eastAsia="MS Mincho" w:hAnsi="AngsanaUPC" w:cs="Courier"/>
      <w:sz w:val="22"/>
      <w:szCs w:val="20"/>
      <w:lang w:val="en-GB" w:bidi="ar-SA"/>
    </w:rPr>
  </w:style>
  <w:style w:type="character" w:customStyle="1" w:styleId="AAAddress">
    <w:name w:val="AA Address"/>
    <w:rsid w:val="00B75B4E"/>
    <w:rPr>
      <w:rFonts w:ascii="BrowalliaUPC" w:hAnsi="BrowalliaUPC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75B4E"/>
    <w:rPr>
      <w:rFonts w:ascii="BrowalliaUPC" w:hAnsi="BrowalliaUPC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ListBullet2">
    <w:name w:val="List Bullet 2"/>
    <w:basedOn w:val="Normal"/>
    <w:uiPriority w:val="99"/>
    <w:rsid w:val="00B75B4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ListBullet3">
    <w:name w:val="List Bullet 3"/>
    <w:basedOn w:val="Normal"/>
    <w:uiPriority w:val="99"/>
    <w:rsid w:val="00B75B4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B75B4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ListNumber2">
    <w:name w:val="List Number 2"/>
    <w:basedOn w:val="Normal"/>
    <w:rsid w:val="00B75B4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ListNumber3">
    <w:name w:val="List Number 3"/>
    <w:basedOn w:val="Normal"/>
    <w:rsid w:val="00B75B4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B75B4E"/>
    <w:pPr>
      <w:framePr w:w="2812" w:h="1701" w:hSpace="142" w:vSpace="142" w:wrap="auto" w:vAnchor="page" w:hAnchor="page" w:x="8024" w:y="2723"/>
      <w:widowControl/>
      <w:shd w:val="clear" w:color="FFFFFF" w:fill="auto"/>
      <w:spacing w:after="90"/>
      <w:ind w:hanging="284"/>
      <w:outlineLvl w:val="9"/>
    </w:pPr>
    <w:rPr>
      <w:rFonts w:ascii="BrowalliaUPC" w:eastAsia="MS Mincho" w:hAnsi="BrowalliaUPC" w:cs="AngsanaUPC"/>
      <w:b/>
      <w:bCs/>
      <w:noProof/>
      <w:sz w:val="18"/>
      <w:szCs w:val="18"/>
      <w:u w:val="single"/>
      <w:lang w:val="x-none" w:eastAsia="x-none"/>
    </w:rPr>
  </w:style>
  <w:style w:type="paragraph" w:styleId="ListNumber5">
    <w:name w:val="List Number 5"/>
    <w:basedOn w:val="Normal"/>
    <w:rsid w:val="00B75B4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ListNumber4">
    <w:name w:val="List Number 4"/>
    <w:basedOn w:val="Normal"/>
    <w:rsid w:val="00B75B4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Index2">
    <w:name w:val="index 2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Index3">
    <w:name w:val="index 3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Index4">
    <w:name w:val="index 4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Index6">
    <w:name w:val="index 6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Index5">
    <w:name w:val="index 5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Index7">
    <w:name w:val="index 7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Index9">
    <w:name w:val="index 9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semiHidden/>
    <w:rsid w:val="00B75B4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BrowalliaUPC" w:eastAsia="MS Mincho" w:hAnsi="BrowalliaUPC" w:cs="AngsanaUPC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TOC4">
    <w:name w:val="toc 4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TOC5">
    <w:name w:val="toc 5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TOC6">
    <w:name w:val="toc 6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TOC7">
    <w:name w:val="toc 7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TOC8">
    <w:name w:val="toc 8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TableofFigures">
    <w:name w:val="table of figures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ListBullet5">
    <w:name w:val="List Bullet 5"/>
    <w:basedOn w:val="Normal"/>
    <w:rsid w:val="00B75B4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BrowalliaUPC" w:eastAsia="MS Mincho" w:hAnsi="BrowalliaUPC" w:cs="Courier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"/>
    <w:rsid w:val="00B75B4E"/>
    <w:rPr>
      <w:rFonts w:cs="LinePrinter"/>
      <w:b/>
      <w:bCs/>
      <w:sz w:val="26"/>
      <w:szCs w:val="26"/>
      <w:lang w:val="th-TH"/>
    </w:rPr>
  </w:style>
  <w:style w:type="paragraph" w:customStyle="1" w:styleId="AA1stlevelbullet">
    <w:name w:val="AA 1st level bullet"/>
    <w:basedOn w:val="Normal"/>
    <w:rsid w:val="00B75B4E"/>
    <w:pPr>
      <w:tabs>
        <w:tab w:val="left" w:pos="227"/>
      </w:tabs>
      <w:spacing w:line="240" w:lineRule="atLeast"/>
      <w:ind w:left="227" w:hanging="227"/>
    </w:pPr>
    <w:rPr>
      <w:rFonts w:ascii="BrowalliaUPC" w:eastAsia="MS Mincho" w:hAnsi="BrowalliaUPC" w:cs="Courier"/>
      <w:sz w:val="18"/>
      <w:szCs w:val="18"/>
      <w:lang w:val="en-US"/>
    </w:rPr>
  </w:style>
  <w:style w:type="paragraph" w:customStyle="1" w:styleId="AAFrameLogo">
    <w:name w:val="AA Frame Logo"/>
    <w:basedOn w:val="Normal"/>
    <w:rsid w:val="00B75B4E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BrowalliaUPC" w:eastAsia="MS Mincho" w:hAnsi="BrowalliaUPC" w:cs="Courier"/>
      <w:sz w:val="18"/>
      <w:szCs w:val="18"/>
      <w:lang w:val="en-US"/>
    </w:rPr>
  </w:style>
  <w:style w:type="character" w:customStyle="1" w:styleId="AACopyright">
    <w:name w:val="AA Copyright"/>
    <w:rsid w:val="00B75B4E"/>
    <w:rPr>
      <w:rFonts w:ascii="BrowalliaUPC" w:hAnsi="BrowalliaUPC"/>
      <w:sz w:val="13"/>
      <w:szCs w:val="13"/>
    </w:rPr>
  </w:style>
  <w:style w:type="paragraph" w:customStyle="1" w:styleId="AA2ndlevelbullet">
    <w:name w:val="AA 2nd level bullet"/>
    <w:basedOn w:val="AA1stlevelbullet"/>
    <w:rsid w:val="00B75B4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B75B4E"/>
    <w:pPr>
      <w:tabs>
        <w:tab w:val="left" w:pos="284"/>
      </w:tabs>
      <w:spacing w:line="240" w:lineRule="atLeast"/>
    </w:pPr>
    <w:rPr>
      <w:rFonts w:ascii="BrowalliaUPC" w:eastAsia="MS Mincho" w:hAnsi="BrowalliaUPC" w:cs="Courier"/>
      <w:sz w:val="18"/>
      <w:szCs w:val="18"/>
      <w:lang w:val="en-US"/>
    </w:rPr>
  </w:style>
  <w:style w:type="paragraph" w:customStyle="1" w:styleId="ReportMenuBar">
    <w:name w:val="ReportMenuBar"/>
    <w:basedOn w:val="Normal"/>
    <w:rsid w:val="00B75B4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BrowalliaUPC" w:eastAsia="MS Mincho" w:hAnsi="BrowalliaUPC" w:cs="AngsanaUPC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B75B4E"/>
    <w:pPr>
      <w:framePr w:w="6521" w:h="1055" w:hSpace="142" w:wrap="auto" w:vAnchor="page" w:hAnchor="page" w:x="1441" w:y="4452"/>
      <w:spacing w:line="300" w:lineRule="atLeast"/>
    </w:pPr>
    <w:rPr>
      <w:rFonts w:ascii="BrowalliaUPC" w:eastAsia="MS Mincho" w:hAnsi="BrowalliaUPC" w:cs="AngsanaUPC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B75B4E"/>
    <w:pPr>
      <w:framePr w:h="1054" w:wrap="auto" w:y="5920"/>
    </w:pPr>
  </w:style>
  <w:style w:type="paragraph" w:customStyle="1" w:styleId="ReportHeading3">
    <w:name w:val="ReportHeading3"/>
    <w:basedOn w:val="ReportHeading2"/>
    <w:rsid w:val="00B75B4E"/>
    <w:pPr>
      <w:framePr w:h="443" w:wrap="auto" w:y="8223"/>
    </w:pPr>
  </w:style>
  <w:style w:type="paragraph" w:customStyle="1" w:styleId="ParagraphNumbering">
    <w:name w:val="Paragraph Numbering"/>
    <w:basedOn w:val="Header"/>
    <w:rsid w:val="00B75B4E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BrowalliaUPC" w:eastAsia="MS Mincho" w:hAnsi="BrowalliaUPC" w:cs="Courier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B75B4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BrowalliaUPC" w:eastAsia="MS Mincho" w:hAnsi="BrowalliaUPC" w:cs="Courier"/>
      <w:sz w:val="18"/>
      <w:szCs w:val="18"/>
      <w:lang w:val="en-US"/>
    </w:rPr>
  </w:style>
  <w:style w:type="paragraph" w:customStyle="1" w:styleId="PictureLeft">
    <w:name w:val="PictureLeft"/>
    <w:basedOn w:val="Normal"/>
    <w:rsid w:val="00B75B4E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BrowalliaUPC" w:eastAsia="MS Mincho" w:hAnsi="BrowalliaUPC" w:cs="Courier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B75B4E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AngsanaUPC" w:eastAsia="MS Mincho" w:hAnsi="AngsanaUPC" w:cs="Courier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AngsanaUPC" w:eastAsia="MS Mincho" w:hAnsi="AngsanaUPC" w:cs="Courier"/>
      <w:sz w:val="22"/>
      <w:szCs w:val="22"/>
      <w:lang w:val="en-US"/>
    </w:rPr>
  </w:style>
  <w:style w:type="paragraph" w:customStyle="1" w:styleId="a2">
    <w:name w:val="???????"/>
    <w:basedOn w:val="Normal"/>
    <w:rsid w:val="00B75B4E"/>
    <w:pPr>
      <w:tabs>
        <w:tab w:val="left" w:pos="1080"/>
      </w:tabs>
    </w:pPr>
    <w:rPr>
      <w:rFonts w:ascii="AngsanaUPC" w:eastAsia="MS Mincho" w:hAnsi="AngsanaUPC" w:cs="Courier"/>
      <w:sz w:val="30"/>
      <w:szCs w:val="30"/>
    </w:rPr>
  </w:style>
  <w:style w:type="paragraph" w:customStyle="1" w:styleId="T">
    <w:name w:val="????? T"/>
    <w:basedOn w:val="Normal"/>
    <w:rsid w:val="00B75B4E"/>
    <w:pPr>
      <w:ind w:left="5040" w:right="540"/>
      <w:jc w:val="center"/>
    </w:pPr>
    <w:rPr>
      <w:rFonts w:ascii="AngsanaUPC" w:eastAsia="MS Mincho" w:hAnsi="AngsanaUPC" w:cs="Courier"/>
      <w:sz w:val="30"/>
      <w:szCs w:val="30"/>
    </w:rPr>
  </w:style>
  <w:style w:type="paragraph" w:customStyle="1" w:styleId="a3">
    <w:name w:val="??"/>
    <w:basedOn w:val="Normal"/>
    <w:rsid w:val="00B75B4E"/>
    <w:pPr>
      <w:tabs>
        <w:tab w:val="left" w:pos="360"/>
        <w:tab w:val="left" w:pos="720"/>
        <w:tab w:val="left" w:pos="1080"/>
      </w:tabs>
    </w:pPr>
    <w:rPr>
      <w:rFonts w:ascii="AngsanaUPC" w:eastAsia="MS Mincho" w:hAnsi="AngsanaUPC" w:cs="Courier"/>
    </w:rPr>
  </w:style>
  <w:style w:type="paragraph" w:customStyle="1" w:styleId="a4">
    <w:name w:val="???"/>
    <w:basedOn w:val="Normal"/>
    <w:rsid w:val="00B75B4E"/>
    <w:pPr>
      <w:ind w:right="129"/>
      <w:jc w:val="right"/>
    </w:pPr>
    <w:rPr>
      <w:rFonts w:ascii="AngsanaUPC" w:eastAsia="MS Mincho" w:hAnsi="AngsanaUPC" w:cs="Courier"/>
      <w:sz w:val="22"/>
      <w:szCs w:val="22"/>
    </w:rPr>
  </w:style>
  <w:style w:type="paragraph" w:customStyle="1" w:styleId="a5">
    <w:name w:val="¢éÍ¤ÇÒÁ"/>
    <w:basedOn w:val="Normal"/>
    <w:rsid w:val="00B75B4E"/>
    <w:pPr>
      <w:tabs>
        <w:tab w:val="left" w:pos="1080"/>
      </w:tabs>
    </w:pPr>
    <w:rPr>
      <w:rFonts w:ascii="AngsanaUPC" w:eastAsia="MS Mincho" w:hAnsi="AngsanaUPC" w:cs="Wingdings"/>
      <w:sz w:val="30"/>
      <w:szCs w:val="30"/>
    </w:rPr>
  </w:style>
  <w:style w:type="paragraph" w:customStyle="1" w:styleId="3">
    <w:name w:val="?????3????"/>
    <w:basedOn w:val="Normal"/>
    <w:uiPriority w:val="99"/>
    <w:rsid w:val="00B75B4E"/>
    <w:pPr>
      <w:tabs>
        <w:tab w:val="left" w:pos="360"/>
        <w:tab w:val="left" w:pos="720"/>
      </w:tabs>
    </w:pPr>
    <w:rPr>
      <w:rFonts w:ascii="AngsanaUPC" w:eastAsia="MS Mincho" w:hAnsi="AngsanaUPC" w:cs="Courier"/>
      <w:sz w:val="22"/>
      <w:szCs w:val="22"/>
    </w:rPr>
  </w:style>
  <w:style w:type="paragraph" w:customStyle="1" w:styleId="index">
    <w:name w:val="index"/>
    <w:aliases w:val="ix"/>
    <w:basedOn w:val="BodyText"/>
    <w:rsid w:val="00B75B4E"/>
    <w:pPr>
      <w:widowControl/>
      <w:tabs>
        <w:tab w:val="num" w:pos="1134"/>
      </w:tabs>
      <w:spacing w:before="0" w:after="20" w:line="260" w:lineRule="atLeast"/>
      <w:ind w:left="1134" w:hanging="1134"/>
      <w:jc w:val="left"/>
    </w:pPr>
    <w:rPr>
      <w:rFonts w:ascii="AngsanaUPC" w:eastAsia="MS Mincho" w:hAnsi="AngsanaUPC" w:cs="Courier"/>
      <w:color w:val="auto"/>
      <w:sz w:val="22"/>
      <w:szCs w:val="20"/>
      <w:lang w:val="en-GB" w:eastAsia="x-none" w:bidi="ar-SA"/>
    </w:rPr>
  </w:style>
  <w:style w:type="paragraph" w:customStyle="1" w:styleId="IndexHeading1">
    <w:name w:val="Index Heading1"/>
    <w:aliases w:val="ixh"/>
    <w:basedOn w:val="BodyText"/>
    <w:uiPriority w:val="99"/>
    <w:rsid w:val="00B75B4E"/>
    <w:pPr>
      <w:widowControl/>
      <w:spacing w:before="0" w:after="130" w:line="260" w:lineRule="atLeast"/>
      <w:ind w:left="1134" w:hanging="1134"/>
      <w:jc w:val="left"/>
    </w:pPr>
    <w:rPr>
      <w:rFonts w:ascii="AngsanaUPC" w:eastAsia="MS Mincho" w:hAnsi="AngsanaUPC" w:cs="Courier"/>
      <w:b/>
      <w:color w:val="auto"/>
      <w:sz w:val="22"/>
      <w:szCs w:val="20"/>
      <w:lang w:val="en-GB" w:eastAsia="x-none" w:bidi="ar-SA"/>
    </w:rPr>
  </w:style>
  <w:style w:type="character" w:customStyle="1" w:styleId="shorttext1">
    <w:name w:val="short_text1"/>
    <w:uiPriority w:val="99"/>
    <w:rsid w:val="00B75B4E"/>
    <w:rPr>
      <w:rFonts w:cs="AngsanaUPC"/>
      <w:sz w:val="29"/>
      <w:szCs w:val="29"/>
    </w:rPr>
  </w:style>
  <w:style w:type="paragraph" w:customStyle="1" w:styleId="BlockQuotation">
    <w:name w:val="Block Quotation"/>
    <w:basedOn w:val="Normal"/>
    <w:rsid w:val="00B75B4E"/>
    <w:pPr>
      <w:widowControl w:val="0"/>
      <w:overflowPunct w:val="0"/>
      <w:autoSpaceDE w:val="0"/>
      <w:autoSpaceDN w:val="0"/>
      <w:adjustRightInd w:val="0"/>
      <w:spacing w:before="240"/>
      <w:ind w:left="540" w:right="389"/>
      <w:jc w:val="both"/>
      <w:textAlignment w:val="baseline"/>
    </w:pPr>
    <w:rPr>
      <w:rFonts w:ascii="Cambria Math" w:eastAsia="MS Mincho" w:hAnsi="Cambria Math" w:cs="Symbol"/>
      <w:sz w:val="32"/>
      <w:szCs w:val="32"/>
    </w:rPr>
  </w:style>
  <w:style w:type="paragraph" w:customStyle="1" w:styleId="CharChar">
    <w:name w:val="อักขระ อักขระ Char Char อักขระ อักขระ"/>
    <w:basedOn w:val="Normal"/>
    <w:rsid w:val="00B75B4E"/>
    <w:pPr>
      <w:spacing w:after="160" w:line="240" w:lineRule="exact"/>
    </w:pPr>
    <w:rPr>
      <w:rFonts w:ascii="Georgia" w:eastAsia="MS Mincho" w:hAnsi="Georgia" w:cs="Courier"/>
      <w:sz w:val="20"/>
      <w:szCs w:val="20"/>
      <w:lang w:val="en-US" w:bidi="ar-SA"/>
    </w:rPr>
  </w:style>
  <w:style w:type="character" w:customStyle="1" w:styleId="st1">
    <w:name w:val="st1"/>
    <w:basedOn w:val="DefaultParagraphFont"/>
    <w:rsid w:val="00B75B4E"/>
  </w:style>
  <w:style w:type="paragraph" w:customStyle="1" w:styleId="acctmergecolhdg">
    <w:name w:val="acct merge col hdg"/>
    <w:aliases w:val="mh"/>
    <w:basedOn w:val="Normal"/>
    <w:uiPriority w:val="99"/>
    <w:rsid w:val="00B75B4E"/>
    <w:pPr>
      <w:spacing w:line="260" w:lineRule="atLeast"/>
      <w:jc w:val="center"/>
    </w:pPr>
    <w:rPr>
      <w:rFonts w:ascii="AngsanaUPC" w:eastAsia="MS Mincho" w:hAnsi="AngsanaUPC" w:cs="Courier"/>
      <w:b/>
      <w:sz w:val="22"/>
      <w:szCs w:val="20"/>
      <w:lang w:val="en-GB" w:bidi="ar-SA"/>
    </w:rPr>
  </w:style>
  <w:style w:type="character" w:customStyle="1" w:styleId="hps">
    <w:name w:val="hps"/>
    <w:uiPriority w:val="99"/>
    <w:rsid w:val="00B75B4E"/>
    <w:rPr>
      <w:rFonts w:cs="AngsanaUPC"/>
    </w:rPr>
  </w:style>
  <w:style w:type="paragraph" w:customStyle="1" w:styleId="Graphic">
    <w:name w:val="Graphic"/>
    <w:basedOn w:val="Signature"/>
    <w:uiPriority w:val="99"/>
    <w:rsid w:val="00B75B4E"/>
  </w:style>
  <w:style w:type="paragraph" w:customStyle="1" w:styleId="List1a">
    <w:name w:val="List 1a"/>
    <w:aliases w:val="1a"/>
    <w:basedOn w:val="Normal"/>
    <w:rsid w:val="00B75B4E"/>
    <w:pPr>
      <w:spacing w:after="260" w:line="260" w:lineRule="atLeast"/>
      <w:ind w:left="567" w:hanging="567"/>
    </w:pPr>
    <w:rPr>
      <w:rFonts w:ascii="AngsanaUPC" w:eastAsia="MS Mincho" w:hAnsi="AngsanaUPC" w:cs="AngsanaUPC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75B4E"/>
    <w:pPr>
      <w:spacing w:after="240" w:line="260" w:lineRule="atLeast"/>
      <w:ind w:left="142" w:hanging="142"/>
    </w:pPr>
    <w:rPr>
      <w:rFonts w:ascii="AngsanaUPC" w:eastAsia="MS Mincho" w:hAnsi="AngsanaUPC" w:cs="AngsanaUPC"/>
      <w:sz w:val="22"/>
      <w:szCs w:val="20"/>
      <w:lang w:val="en-GB" w:bidi="ar-SA"/>
    </w:rPr>
  </w:style>
  <w:style w:type="table" w:customStyle="1" w:styleId="PwCTableText">
    <w:name w:val="PwC Table Text"/>
    <w:basedOn w:val="TableNormal"/>
    <w:uiPriority w:val="99"/>
    <w:qFormat/>
    <w:rsid w:val="00B75B4E"/>
    <w:pPr>
      <w:spacing w:before="60" w:after="60"/>
    </w:pPr>
    <w:rPr>
      <w:rFonts w:ascii="Cordia New" w:eastAsia="Tahoma" w:hAnsi="Cordia New" w:cs="Verdana"/>
      <w:lang w:val="en-GB" w:eastAsia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Light">
    <w:name w:val="Grid Table Light"/>
    <w:basedOn w:val="TableNormal"/>
    <w:uiPriority w:val="40"/>
    <w:rsid w:val="006123FF"/>
    <w:rPr>
      <w:rFonts w:asciiTheme="minorHAnsi" w:eastAsiaTheme="minorHAnsi" w:hAnsiTheme="minorHAnsi" w:cstheme="minorBidi"/>
      <w:sz w:val="22"/>
      <w:szCs w:val="28"/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7I-7H-1">
    <w:name w:val="@7I-@#7H-1"/>
    <w:basedOn w:val="Normal"/>
    <w:next w:val="Normal"/>
    <w:rsid w:val="00113405"/>
    <w:rPr>
      <w:rFonts w:ascii="Arial" w:eastAsia="Cordia New" w:hAnsi="Arial" w:cs="Times New Roman"/>
      <w:b/>
      <w:bCs/>
      <w:snapToGrid w:val="0"/>
      <w:sz w:val="24"/>
      <w:szCs w:val="24"/>
      <w:lang w:eastAsia="th-TH"/>
    </w:rPr>
  </w:style>
  <w:style w:type="paragraph" w:customStyle="1" w:styleId="Char1">
    <w:name w:val="Char1"/>
    <w:basedOn w:val="Normal"/>
    <w:rsid w:val="00113405"/>
    <w:pPr>
      <w:spacing w:after="160" w:line="240" w:lineRule="exact"/>
    </w:pPr>
    <w:rPr>
      <w:rFonts w:ascii="Verdana" w:hAnsi="Verdana" w:cs="Times New Roman"/>
      <w:lang w:val="en-US" w:bidi="ar-SA"/>
    </w:rPr>
  </w:style>
  <w:style w:type="paragraph" w:customStyle="1" w:styleId="ColorfulList-Accent11">
    <w:name w:val="Colorful List - Accent 11"/>
    <w:basedOn w:val="Normal"/>
    <w:uiPriority w:val="99"/>
    <w:qFormat/>
    <w:rsid w:val="00113405"/>
    <w:pPr>
      <w:ind w:left="720"/>
    </w:pPr>
    <w:rPr>
      <w:rFonts w:cs="Times New Roman"/>
      <w:szCs w:val="35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13405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C12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hAnsi="Courier New" w:cs="Arial Unicode MS"/>
      <w:color w:val="000000" w:themeColor="text1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C12AA"/>
    <w:rPr>
      <w:rFonts w:ascii="Arial Unicode MS" w:hAnsi="Courier New" w:cs="Arial Unicode MS"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90761-6B86-4223-A630-37CDB01D5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</TotalTime>
  <Pages>35</Pages>
  <Words>24917</Words>
  <Characters>142028</Characters>
  <Application>Microsoft Office Word</Application>
  <DocSecurity>0</DocSecurity>
  <Lines>1183</Lines>
  <Paragraphs>333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DELOITTE TOUCHE TOHMATSU JAIYOS</Company>
  <LinksUpToDate>false</LinksUpToDate>
  <CharactersWithSpaces>166612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DELOITTE TOUCHE TOHMATSU JAIYOS</dc:creator>
  <cp:keywords/>
  <dc:description/>
  <cp:lastModifiedBy>Praphensri Puttaluck (TH)</cp:lastModifiedBy>
  <cp:revision>37</cp:revision>
  <cp:lastPrinted>2024-02-29T06:32:00Z</cp:lastPrinted>
  <dcterms:created xsi:type="dcterms:W3CDTF">2024-02-20T02:40:00Z</dcterms:created>
  <dcterms:modified xsi:type="dcterms:W3CDTF">2024-02-29T06:32:00Z</dcterms:modified>
</cp:coreProperties>
</file>