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65" w14:textId="717F3CB9" w:rsidR="00CE7369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B54E28" w:rsidRPr="00BC25DF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6CDCCDB9" w:rsidR="00B54E28" w:rsidRPr="00BC25DF" w:rsidRDefault="00697094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BC25DF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09279E9A" w:rsidR="003D7A40" w:rsidRPr="00BC25DF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BC25D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1EA885" w14:textId="33111064" w:rsidR="00305DB7" w:rsidRPr="00BC25D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BC25DF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BC25D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5B9F" w:rsidRPr="00BC2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B9F" w:rsidRPr="00BC25D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BC2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4250722" w14:textId="77777777" w:rsidR="002203AE" w:rsidRPr="00BC25DF" w:rsidRDefault="002203AE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3DF38" w14:textId="673CA6E0" w:rsidR="003D7A40" w:rsidRPr="00BC25D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BC25DF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BC25DF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</w:t>
      </w:r>
      <w:r w:rsidR="00A15B61" w:rsidRPr="00BC25DF">
        <w:rPr>
          <w:rFonts w:ascii="Browallia New" w:eastAsia="Arial Unicode MS" w:hAnsi="Browallia New" w:cs="Browallia New"/>
          <w:sz w:val="26"/>
          <w:szCs w:val="26"/>
        </w:rPr>
        <w:br/>
      </w:r>
      <w:r w:rsidR="003D7A4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3D7A4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42AEF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</w:t>
      </w:r>
      <w:r w:rsidR="003D7A4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BC25DF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B54E28" w:rsidRPr="00BC25DF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1F8ACCDE" w:rsidR="00B54E28" w:rsidRPr="00BC25DF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25D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445D9" w:rsidRPr="00BC25D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A7CAA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BC25DF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74C3761B" w:rsidR="00A5401A" w:rsidRPr="00BC25DF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A15BB32" w14:textId="77777777" w:rsidR="00A5401A" w:rsidRPr="00BC25DF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26FB99A0" w:rsidR="00E6776D" w:rsidRPr="00BC25DF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ตั้งแต่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ไม่มีผลกระทบที่มีนัยสำคัญต่อบริษัท</w:t>
      </w:r>
    </w:p>
    <w:p w14:paraId="55209AAF" w14:textId="77777777" w:rsidR="00856930" w:rsidRPr="00BC25DF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BC25DF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0B999FAC" w:rsidR="001D0E21" w:rsidRPr="00BC25DF" w:rsidRDefault="00697094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BC25DF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BC25DF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C25DF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BC25DF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BC25DF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BC25D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C25DF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BC25DF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AE08BD" w:rsidRPr="00BC25DF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15E376E1" w:rsidR="00AE08BD" w:rsidRPr="00BC25DF" w:rsidRDefault="00697094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BC25DF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9F45D" w14:textId="51B050ED" w:rsidR="00482F97" w:rsidRPr="00BC25DF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งบการเงินนี้</w:t>
      </w:r>
    </w:p>
    <w:p w14:paraId="741D7653" w14:textId="29515360" w:rsidR="00482F97" w:rsidRPr="00BC25DF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DCB7BD" w14:textId="77777777" w:rsidR="00482F97" w:rsidRPr="00BC25DF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C81ACBF" w14:textId="77777777" w:rsidR="00482F97" w:rsidRPr="00BC25DF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CCE21E" w14:textId="64E76FA6" w:rsidR="00482F97" w:rsidRPr="00BC25DF" w:rsidRDefault="00482F97" w:rsidP="00482F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</w:t>
      </w:r>
      <w:r w:rsidR="007D287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</w:t>
      </w:r>
      <w:r w:rsidRPr="00BC25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นนี้</w:t>
      </w:r>
    </w:p>
    <w:p w14:paraId="56991B05" w14:textId="77777777" w:rsidR="00252909" w:rsidRPr="00EB62BF" w:rsidRDefault="00252909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33474AA" w14:textId="03EDD88C" w:rsidR="001666DF" w:rsidRPr="00EB62BF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</w:t>
      </w:r>
      <w:r w:rsidR="00C41BBE"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5E6C4BEA" w14:textId="77777777" w:rsidR="001666DF" w:rsidRPr="00EB62BF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925A6" w14:textId="561C8FC9" w:rsidR="001666DF" w:rsidRPr="00EB62BF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62B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EB62B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E5C68" w:rsidRPr="00EB62B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385856" w:rsidRPr="00EB62B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385856" w:rsidRPr="00EB6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66DF" w:rsidRPr="00EB6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EB62BF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61617E" w:rsidRPr="00EB62BF" w14:paraId="568A40A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E3546B" w14:textId="77777777" w:rsidR="0061617E" w:rsidRPr="00EB62B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A661D" w14:textId="7DC71713" w:rsidR="0061617E" w:rsidRPr="00EB62B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C26D3" w14:textId="30F2DA85" w:rsidR="0061617E" w:rsidRPr="00EB62B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1617E" w:rsidRPr="00EB62BF" w14:paraId="4352EEC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DEEB89" w14:textId="77777777" w:rsidR="0061617E" w:rsidRPr="00EB62B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EB62B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EB62B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EB62BF" w14:paraId="5DFB6596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5F9F5CF3" w14:textId="77777777" w:rsidR="0061617E" w:rsidRPr="00EB62B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DBE80" w14:textId="77777777" w:rsidR="0061617E" w:rsidRPr="00EB62B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227BE" w14:textId="77777777" w:rsidR="0061617E" w:rsidRPr="00EB62B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92346" w:rsidRPr="00EB62BF" w14:paraId="08D96793" w14:textId="77777777" w:rsidTr="00980F50">
        <w:trPr>
          <w:trHeight w:val="20"/>
        </w:trPr>
        <w:tc>
          <w:tcPr>
            <w:tcW w:w="6696" w:type="dxa"/>
            <w:vAlign w:val="bottom"/>
          </w:tcPr>
          <w:p w14:paraId="107502DD" w14:textId="44C53D7B" w:rsidR="00092346" w:rsidRPr="00EB62BF" w:rsidRDefault="00092346" w:rsidP="0009234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B83D1" w14:textId="0258E568" w:rsidR="00092346" w:rsidRPr="00EB62B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2F7DB5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478</w:t>
            </w:r>
            <w:r w:rsidR="002F7DB5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361</w:t>
            </w:r>
            <w:r w:rsidR="002F7DB5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946</w:t>
            </w:r>
          </w:p>
        </w:tc>
        <w:tc>
          <w:tcPr>
            <w:tcW w:w="1440" w:type="dxa"/>
          </w:tcPr>
          <w:p w14:paraId="12FCD739" w14:textId="052DBFE8" w:rsidR="00092346" w:rsidRPr="00EB62B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356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044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513</w:t>
            </w:r>
          </w:p>
        </w:tc>
      </w:tr>
      <w:tr w:rsidR="00092346" w:rsidRPr="00EB62BF" w14:paraId="6AA98DEA" w14:textId="77777777" w:rsidTr="00980F50">
        <w:trPr>
          <w:trHeight w:val="20"/>
        </w:trPr>
        <w:tc>
          <w:tcPr>
            <w:tcW w:w="6696" w:type="dxa"/>
            <w:vAlign w:val="bottom"/>
          </w:tcPr>
          <w:p w14:paraId="176718EB" w14:textId="7D56DF70" w:rsidR="00092346" w:rsidRPr="00EB62BF" w:rsidRDefault="00092346" w:rsidP="0009234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3B0C8" w14:textId="7ABF8B45" w:rsidR="00092346" w:rsidRPr="00EB62B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179</w:t>
            </w:r>
            <w:r w:rsidR="0019149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768</w:t>
            </w:r>
            <w:r w:rsidR="0019149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872" w14:textId="1C3DADEE" w:rsidR="00092346" w:rsidRPr="00EB62B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277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210</w:t>
            </w:r>
          </w:p>
        </w:tc>
      </w:tr>
      <w:tr w:rsidR="00092346" w:rsidRPr="00EB62BF" w14:paraId="5D4B2C5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05B637A2" w14:textId="77777777" w:rsidR="00092346" w:rsidRPr="00EB62BF" w:rsidRDefault="00092346" w:rsidP="0009234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EB5D" w14:textId="509BB611" w:rsidR="00092346" w:rsidRPr="00EB62B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3F1D63" w:rsidRPr="00EB6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658</w:t>
            </w:r>
            <w:r w:rsidR="003F1D63" w:rsidRPr="00EB6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130</w:t>
            </w:r>
            <w:r w:rsidR="003F1D63" w:rsidRPr="00EB6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0F17BFCB" w:rsidR="00092346" w:rsidRPr="00EB62B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436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  <w:r w:rsidR="00092346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723</w:t>
            </w:r>
          </w:p>
        </w:tc>
      </w:tr>
    </w:tbl>
    <w:p w14:paraId="56853528" w14:textId="77777777" w:rsidR="001666DF" w:rsidRPr="00EB62B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5530AC" w14:textId="271C0369" w:rsidR="008372FA" w:rsidRPr="00EB62BF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</w:t>
      </w:r>
      <w:r w:rsidR="00B61234"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26F8A"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</w:t>
      </w:r>
      <w:r w:rsidR="00C41BBE"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EB62BF" w:rsidRDefault="008372FA" w:rsidP="008372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CC3F76" w14:textId="76424CD7" w:rsidR="008372FA" w:rsidRPr="00EB62BF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62B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E5C68" w:rsidRPr="00EB62B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385856" w:rsidRPr="00EB62B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62A" w:rsidRPr="00EB6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385856" w:rsidRPr="00EB6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B62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EB62BF" w:rsidRDefault="008372FA" w:rsidP="008619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EB62BF" w14:paraId="598AC50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958008" w14:textId="77777777" w:rsidR="004E5C68" w:rsidRPr="00EB62B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D87CE" w14:textId="65805FC2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F9598" w14:textId="1011D102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E5C68" w:rsidRPr="00EB62BF" w14:paraId="49326CB4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3BB685F3" w14:textId="77777777" w:rsidR="004E5C68" w:rsidRPr="00EB62B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E5C68" w:rsidRPr="00EB62BF" w14:paraId="68C65FC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E811526" w14:textId="77777777" w:rsidR="004E5C68" w:rsidRPr="00EB62B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1531E4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27BE90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37D7B" w:rsidRPr="00EB62BF" w14:paraId="388FFF2C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1D54F105" w14:textId="46EA1C17" w:rsidR="00A37D7B" w:rsidRPr="00EB62BF" w:rsidRDefault="00A37D7B" w:rsidP="00A37D7B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0" w:name="OLE_LINK5"/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F083C" w14:textId="662BE182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650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970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727</w:t>
            </w:r>
          </w:p>
        </w:tc>
        <w:tc>
          <w:tcPr>
            <w:tcW w:w="1440" w:type="dxa"/>
          </w:tcPr>
          <w:p w14:paraId="7BDBC135" w14:textId="44496987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853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521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371</w:t>
            </w:r>
          </w:p>
        </w:tc>
      </w:tr>
      <w:tr w:rsidR="00A37D7B" w:rsidRPr="00EB62BF" w14:paraId="0001E026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073D0AA3" w14:textId="084A85FE" w:rsidR="00A37D7B" w:rsidRPr="00EB62BF" w:rsidRDefault="00A37D7B" w:rsidP="00A37D7B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DC5E9" w14:textId="404778FA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007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159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E6C6A" w14:textId="28200B5B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582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800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352</w:t>
            </w:r>
          </w:p>
        </w:tc>
      </w:tr>
      <w:tr w:rsidR="00A37D7B" w:rsidRPr="00EB62BF" w14:paraId="219FEA40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6300C9C6" w14:textId="77777777" w:rsidR="00A37D7B" w:rsidRPr="00EB62BF" w:rsidRDefault="00A37D7B" w:rsidP="00A37D7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9A512" w14:textId="33CA65A8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658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130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01F1FF78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436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723</w:t>
            </w:r>
          </w:p>
        </w:tc>
      </w:tr>
      <w:bookmarkEnd w:id="0"/>
    </w:tbl>
    <w:p w14:paraId="3B81F511" w14:textId="77777777" w:rsidR="00482F97" w:rsidRPr="00EB62BF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B070EF" w14:textId="0CC0A574" w:rsidR="00482F97" w:rsidRPr="00EB62BF" w:rsidRDefault="00482F97" w:rsidP="00482F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7094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2F522C" w:rsidRPr="00697094">
        <w:rPr>
          <w:rFonts w:ascii="Browallia New" w:hAnsi="Browallia New" w:cs="Browallia New" w:hint="cs"/>
          <w:spacing w:val="-4"/>
          <w:sz w:val="26"/>
          <w:szCs w:val="26"/>
          <w:cs/>
        </w:rPr>
        <w:t>งวด</w:t>
      </w:r>
      <w:r w:rsidR="0055662A" w:rsidRPr="006970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385856" w:rsidRPr="006970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5662A" w:rsidRPr="006970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5662A" w:rsidRPr="00697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385856" w:rsidRPr="006970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970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9709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9709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และพ.ศ.</w:t>
      </w:r>
      <w:r w:rsidR="002F522C" w:rsidRPr="0069709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97094" w:rsidRPr="00697094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97094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EB62BF">
        <w:rPr>
          <w:rFonts w:ascii="Browallia New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EB62BF">
        <w:rPr>
          <w:rFonts w:ascii="Browallia New" w:hAnsi="Browallia New" w:cs="Browallia New"/>
          <w:sz w:val="26"/>
          <w:szCs w:val="26"/>
        </w:rPr>
        <w:t>point in time</w:t>
      </w:r>
      <w:r w:rsidRPr="00EB62BF">
        <w:rPr>
          <w:rFonts w:ascii="Browallia New" w:hAnsi="Browallia New" w:cs="Browallia New"/>
          <w:sz w:val="26"/>
          <w:szCs w:val="26"/>
          <w:cs/>
        </w:rPr>
        <w:t>)</w:t>
      </w:r>
    </w:p>
    <w:p w14:paraId="0EEA5665" w14:textId="085643B3" w:rsidR="0061617E" w:rsidRPr="00EB62BF" w:rsidRDefault="0061617E" w:rsidP="006161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FD83D9" w14:textId="77777777" w:rsidR="001666DF" w:rsidRPr="00EB62B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62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65B7EF9A" w14:textId="77777777" w:rsidR="001666DF" w:rsidRPr="00EB62B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3B6B5" w14:textId="38A52972" w:rsidR="0061617E" w:rsidRPr="00EB62BF" w:rsidRDefault="0061617E" w:rsidP="00616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62B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E5C68" w:rsidRPr="00EB62BF">
        <w:rPr>
          <w:rFonts w:ascii="Browallia New" w:hAnsi="Browallia New" w:cs="Browallia New"/>
          <w:sz w:val="26"/>
          <w:szCs w:val="26"/>
          <w:cs/>
        </w:rPr>
        <w:t>งวด</w:t>
      </w:r>
      <w:r w:rsidR="0055662A" w:rsidRPr="00EB62B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385856" w:rsidRPr="00EB62B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31</w:t>
      </w:r>
      <w:r w:rsidR="0055662A" w:rsidRPr="00EB62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662A" w:rsidRPr="00EB62B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85856" w:rsidRPr="00EB62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62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B62BF">
        <w:rPr>
          <w:rFonts w:ascii="Browallia New" w:hAnsi="Browallia New" w:cs="Browallia New"/>
          <w:sz w:val="26"/>
          <w:szCs w:val="26"/>
        </w:rPr>
        <w:t xml:space="preserve"> </w:t>
      </w:r>
      <w:r w:rsidRPr="00EB62BF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B62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62BF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EB62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3</w:t>
      </w:r>
      <w:r w:rsidR="00385856" w:rsidRPr="00EB62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62B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กลุ่มกิจการดังนี้ </w:t>
      </w:r>
      <w:r w:rsidRPr="00EB62BF">
        <w:rPr>
          <w:rFonts w:ascii="Browallia New" w:hAnsi="Browallia New" w:cs="Browallia New"/>
          <w:sz w:val="26"/>
          <w:szCs w:val="26"/>
          <w:cs/>
        </w:rPr>
        <w:t>(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31</w:t>
      </w:r>
      <w:r w:rsidR="0055662A" w:rsidRPr="00EB62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662A" w:rsidRPr="00EB62B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85856" w:rsidRPr="00EB62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62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B62BF">
        <w:rPr>
          <w:rFonts w:ascii="Browallia New" w:hAnsi="Browallia New" w:cs="Browallia New"/>
          <w:sz w:val="26"/>
          <w:szCs w:val="26"/>
        </w:rPr>
        <w:t xml:space="preserve"> :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B62BF">
        <w:rPr>
          <w:rFonts w:ascii="Browallia New" w:hAnsi="Browallia New" w:cs="Browallia New"/>
          <w:sz w:val="26"/>
          <w:szCs w:val="26"/>
        </w:rPr>
        <w:t xml:space="preserve"> </w:t>
      </w:r>
      <w:r w:rsidRPr="00EB62BF">
        <w:rPr>
          <w:rFonts w:ascii="Browallia New" w:hAnsi="Browallia New" w:cs="Browallia New"/>
          <w:sz w:val="26"/>
          <w:szCs w:val="26"/>
          <w:cs/>
        </w:rPr>
        <w:t>กลุ่มกิจการ)</w:t>
      </w:r>
    </w:p>
    <w:p w14:paraId="46B0EBC7" w14:textId="490C918D" w:rsidR="001666DF" w:rsidRPr="00EB62B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EB62BF" w14:paraId="1389D1F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6B73B4D" w14:textId="77777777" w:rsidR="004E5C68" w:rsidRPr="00EB62B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ABBA8" w14:textId="1984D56D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AE0F32" w14:textId="4A9ABFC5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E5C68" w:rsidRPr="00EB62BF" w14:paraId="658EAE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9490B02" w14:textId="77777777" w:rsidR="004E5C68" w:rsidRPr="00EB62B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62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4E5C68" w:rsidRPr="00EB62BF" w14:paraId="1101EA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DD8CF2D" w14:textId="77777777" w:rsidR="004E5C68" w:rsidRPr="00EB62B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0C377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A7AF6E" w14:textId="77777777" w:rsidR="004E5C68" w:rsidRPr="00EB62B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37D7B" w:rsidRPr="00EB62BF" w14:paraId="39456765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119D4E87" w14:textId="3E78A9A3" w:rsidR="00A37D7B" w:rsidRPr="00EB62BF" w:rsidRDefault="00A37D7B" w:rsidP="00A37D7B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" w:name="OLE_LINK1"/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697094"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ADA43C5" w14:textId="19262A0C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060</w:t>
            </w:r>
          </w:p>
        </w:tc>
        <w:tc>
          <w:tcPr>
            <w:tcW w:w="1440" w:type="dxa"/>
            <w:vAlign w:val="center"/>
          </w:tcPr>
          <w:p w14:paraId="0266B549" w14:textId="5B65FC55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165</w:t>
            </w:r>
          </w:p>
        </w:tc>
      </w:tr>
      <w:tr w:rsidR="00A37D7B" w:rsidRPr="00EB62BF" w14:paraId="678A441F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369C582C" w14:textId="6353C10E" w:rsidR="00A37D7B" w:rsidRPr="00EB62BF" w:rsidRDefault="00A37D7B" w:rsidP="00A37D7B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697094"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6EF6F98" w14:textId="0B48EDAC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  <w:tc>
          <w:tcPr>
            <w:tcW w:w="1440" w:type="dxa"/>
            <w:vAlign w:val="center"/>
          </w:tcPr>
          <w:p w14:paraId="4A98EB5E" w14:textId="592187A5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418</w:t>
            </w:r>
          </w:p>
        </w:tc>
      </w:tr>
      <w:tr w:rsidR="00A37D7B" w:rsidRPr="00EB62BF" w14:paraId="230C99BF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3E644456" w14:textId="12FFEAE9" w:rsidR="00A37D7B" w:rsidRPr="00EB62BF" w:rsidRDefault="00A37D7B" w:rsidP="00A37D7B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62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697094"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279E6060" w14:textId="31436655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241</w:t>
            </w:r>
          </w:p>
        </w:tc>
        <w:tc>
          <w:tcPr>
            <w:tcW w:w="1440" w:type="dxa"/>
            <w:vAlign w:val="center"/>
          </w:tcPr>
          <w:p w14:paraId="01E40125" w14:textId="0B7143CE" w:rsidR="00A37D7B" w:rsidRPr="00EB62BF" w:rsidRDefault="00697094" w:rsidP="00A37D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A37D7B" w:rsidRPr="00EB62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331</w:t>
            </w:r>
          </w:p>
        </w:tc>
      </w:tr>
      <w:tr w:rsidR="00A37D7B" w:rsidRPr="00EB62BF" w14:paraId="1C936E9F" w14:textId="77777777" w:rsidTr="003826CB">
        <w:trPr>
          <w:trHeight w:val="20"/>
        </w:trPr>
        <w:tc>
          <w:tcPr>
            <w:tcW w:w="6696" w:type="dxa"/>
            <w:vAlign w:val="bottom"/>
          </w:tcPr>
          <w:p w14:paraId="5F1206E6" w14:textId="13DD0AB3" w:rsidR="00A37D7B" w:rsidRPr="00EB62BF" w:rsidRDefault="00A37D7B" w:rsidP="00A37D7B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F88AF" w14:textId="2CC8D284" w:rsidR="00A37D7B" w:rsidRPr="00EB62BF" w:rsidRDefault="00697094" w:rsidP="00A37D7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A37D7B" w:rsidRPr="00EB6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8753" w14:textId="68691F01" w:rsidR="00A37D7B" w:rsidRPr="00EB62BF" w:rsidRDefault="00697094" w:rsidP="00A37D7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A37D7B" w:rsidRPr="00EB62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914</w:t>
            </w:r>
          </w:p>
        </w:tc>
      </w:tr>
      <w:bookmarkEnd w:id="1"/>
    </w:tbl>
    <w:p w14:paraId="16D33006" w14:textId="77777777" w:rsidR="001666DF" w:rsidRPr="00EB62B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129532" w14:textId="2A729DBE" w:rsidR="0061617E" w:rsidRPr="00EB62BF" w:rsidRDefault="00B3130E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EB62B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หมายถึง</w:t>
      </w:r>
      <w:r w:rsidR="001666DF" w:rsidRPr="00EB62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9FD" w:rsidRPr="00EB62BF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</w:t>
      </w:r>
    </w:p>
    <w:p w14:paraId="3EE61E43" w14:textId="53F272C8" w:rsidR="00374590" w:rsidRPr="00EB62BF" w:rsidRDefault="00EF795D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EB62B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BC25DF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36119A49" w:rsidR="00D33F77" w:rsidRPr="00BC25DF" w:rsidRDefault="00697094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004257"/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BC25DF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bookmarkStart w:id="3" w:name="FairValue"/>
      <w:bookmarkEnd w:id="2"/>
      <w:bookmarkEnd w:id="3"/>
    </w:p>
    <w:p w14:paraId="6FCC2366" w14:textId="77777777" w:rsidR="00D33F77" w:rsidRPr="00BC25DF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BC25DF" w:rsidRDefault="00816499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BC25DF" w14:paraId="573D1CA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A26604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2A1FC" w14:textId="77777777" w:rsidR="002947B6" w:rsidRPr="00BC25D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BC25DF" w14:paraId="38A5647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A26604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055A62FF" w:rsidR="002947B6" w:rsidRPr="00BC25D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1931EFB0" w:rsidR="002947B6" w:rsidRPr="00BC25D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579B934F" w:rsidR="002947B6" w:rsidRPr="00BC25D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BC25D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BC25DF" w14:paraId="5857803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A26604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16A3846D" w14:textId="724AF3BF" w:rsidR="00385856" w:rsidRPr="00BC25DF" w:rsidRDefault="00697094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51471B7F" w14:textId="089D6893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Pr="00BC25D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03811E9C" w:rsidR="007C25C2" w:rsidRPr="00BC25DF" w:rsidRDefault="00697094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3B171E2E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A265F0A" w14:textId="48336F66" w:rsidR="00385856" w:rsidRPr="00BC25DF" w:rsidRDefault="00697094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0D0B47C9" w14:textId="693648A3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Pr="00BC25D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1B6F87E0" w:rsidR="007C25C2" w:rsidRPr="00BC25DF" w:rsidRDefault="00697094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05DBFF6E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D18EF94" w14:textId="75279AA8" w:rsidR="00385856" w:rsidRPr="00BC25DF" w:rsidRDefault="00697094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EFE2924" w14:textId="7E0EB42C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Pr="00BC25D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3DCE7C30" w:rsidR="007C25C2" w:rsidRPr="00BC25DF" w:rsidRDefault="00697094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2D54FBDF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0ABDEA7" w14:textId="664B405F" w:rsidR="00385856" w:rsidRPr="00BC25DF" w:rsidRDefault="00697094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  <w:p w14:paraId="797B0EAA" w14:textId="5B1C74D9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Pr="00BC25D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19B29F0D" w:rsidR="007C25C2" w:rsidRPr="00BC25DF" w:rsidRDefault="00697094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26DE473A" w:rsidR="007C25C2" w:rsidRPr="00BC25D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37348D" w:rsidRPr="00BC25DF" w14:paraId="5FCEA1B3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A26604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4625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326E6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47CF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0E274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BC25D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BC25DF" w14:paraId="40E1AEE7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A26604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A2660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CF697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CAD3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66945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040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BC25D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BC25DF" w14:paraId="52D79BD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AA0" w14:textId="77777777" w:rsidR="006B290B" w:rsidRPr="00A26604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A26604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A26604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754A4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F9C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D393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8AA3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E800F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1B0B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Pr="00BC25DF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414E86" w:rsidRPr="00BC25DF" w14:paraId="3CF09003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2BEB" w14:textId="053FCBD7" w:rsidR="00414E86" w:rsidRPr="00A26604" w:rsidRDefault="00A26604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="00414E86" w:rsidRPr="00A2660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88CC4" w14:textId="2F96FBFB" w:rsidR="00414E86" w:rsidRPr="00BC25DF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160</w:t>
            </w:r>
            <w:r w:rsidR="00D868BE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  <w:r w:rsidR="00D868BE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3676" w14:textId="14264302" w:rsidR="00414E86" w:rsidRPr="00BC25DF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116</w:t>
            </w:r>
            <w:r w:rsidR="00414E86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367</w:t>
            </w:r>
            <w:r w:rsidR="00414E86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F1EFE" w14:textId="7979652D" w:rsidR="00414E86" w:rsidRPr="00BC25DF" w:rsidRDefault="009817C5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ACBF" w14:textId="77CDDFAA" w:rsidR="00414E86" w:rsidRPr="00BC25DF" w:rsidRDefault="00414E86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3F740" w14:textId="72D3215A" w:rsidR="00414E86" w:rsidRPr="00BC25DF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D868BE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604</w:t>
            </w:r>
            <w:r w:rsidR="00D868BE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073</w:t>
            </w:r>
            <w:r w:rsidR="00D868BE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203F" w14:textId="59965425" w:rsidR="00414E86" w:rsidRPr="00BC25DF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566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461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F1477" w14:textId="6EE70E2D" w:rsidR="00414E86" w:rsidRPr="00BC25DF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817C5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765</w:t>
            </w:r>
            <w:r w:rsidR="009817C5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035</w:t>
            </w:r>
            <w:r w:rsidR="009817C5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CB34" w14:textId="7808D093" w:rsidR="00414E86" w:rsidRPr="00BC25DF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682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829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463</w:t>
            </w:r>
          </w:p>
        </w:tc>
      </w:tr>
      <w:tr w:rsidR="00414E86" w:rsidRPr="00BC25DF" w14:paraId="5E48576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076CC7EC" w:rsidR="00414E86" w:rsidRPr="00A26604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A2660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5A9C8" w14:textId="1729EC1A" w:rsidR="00414E86" w:rsidRPr="002F522C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160</w:t>
            </w:r>
            <w:r w:rsidR="00D868BE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962</w:t>
            </w:r>
            <w:r w:rsidR="00D868BE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F2B23" w14:textId="1CE25F70" w:rsidR="00414E86" w:rsidRPr="002F522C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116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367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68A27" w14:textId="412B59D2" w:rsidR="00414E86" w:rsidRPr="002F522C" w:rsidRDefault="009817C5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EA2A2" w14:textId="54A08BD6" w:rsidR="00414E86" w:rsidRPr="002F522C" w:rsidRDefault="00414E86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1D7A0" w14:textId="23277154" w:rsidR="00414E86" w:rsidRPr="002F522C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D868BE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604</w:t>
            </w:r>
            <w:r w:rsidR="00D868BE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073</w:t>
            </w:r>
            <w:r w:rsidR="00D868BE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360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9E67F" w14:textId="17041C2B" w:rsidR="00414E86" w:rsidRPr="002F522C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566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461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C7A05" w14:textId="03F1215B" w:rsidR="00414E86" w:rsidRPr="002F522C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817C5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765</w:t>
            </w:r>
            <w:r w:rsidR="009817C5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035</w:t>
            </w:r>
            <w:r w:rsidR="009817C5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1CA3C" w14:textId="1A209531" w:rsidR="00414E86" w:rsidRPr="002F522C" w:rsidRDefault="00697094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682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829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463</w:t>
            </w:r>
          </w:p>
        </w:tc>
      </w:tr>
      <w:tr w:rsidR="00414E86" w:rsidRPr="00BC25DF" w14:paraId="1F61AF2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69826A3B" w:rsidR="00414E86" w:rsidRPr="00A26604" w:rsidRDefault="00414E86" w:rsidP="00697094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65B72" w14:textId="4B32385E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1448" w14:textId="60A94D4E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9EF44" w14:textId="5A079D66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C6C5" w14:textId="712E39C1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2167C" w14:textId="308949A6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3E9AD" w14:textId="1D44816E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414E86" w:rsidRPr="00BC25DF" w14:paraId="3AED346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6A46D474" w:rsidR="00414E86" w:rsidRPr="00A26604" w:rsidRDefault="00414E86" w:rsidP="00697094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A2660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EE62F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7447D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3243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A0DF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BC25DF" w14:paraId="202F6F9C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6DE7" w14:textId="77777777" w:rsidR="00414E86" w:rsidRPr="00A26604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414E86" w:rsidRPr="00A26604" w:rsidRDefault="00A26604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="00414E86"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414E86" w:rsidRPr="00A26604" w:rsidRDefault="00A26604" w:rsidP="00697094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="00414E86"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53035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8AA6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DA2F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158F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BC25DF" w14:paraId="2D0DA59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F262" w14:textId="0CF394D3" w:rsidR="00414E86" w:rsidRPr="00A26604" w:rsidRDefault="00A26604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="00414E86" w:rsidRPr="00A2660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25C11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8FB7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089D4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EE17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BC25DF" w14:paraId="0AF45C5F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3FE21A18" w:rsidR="00414E86" w:rsidRPr="00A26604" w:rsidRDefault="00A26604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="006B290B" w:rsidRPr="00A2660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="006B290B" w:rsidRPr="00A2660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4D24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2526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9B749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6584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414E86" w:rsidRPr="00BC25DF" w14:paraId="20A8364C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555F0300" w:rsidR="00414E86" w:rsidRPr="00A26604" w:rsidRDefault="00A26604" w:rsidP="00697094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A26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="004826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  </w:t>
            </w:r>
            <w:r w:rsidR="006B290B" w:rsidRPr="00A2660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CB0B8" w14:textId="119316D1" w:rsidR="00414E86" w:rsidRPr="00BC25DF" w:rsidRDefault="00DF22D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449A7" w14:textId="3C809591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A5818" w14:textId="2B4926EB" w:rsidR="00414E86" w:rsidRPr="00BC25DF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DF22DC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574</w:t>
            </w:r>
            <w:r w:rsidR="00DF22DC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2750D" w14:textId="73888391" w:rsidR="00414E86" w:rsidRPr="00BC25DF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  <w:r w:rsidR="00414E86" w:rsidRPr="00BC25D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12F85" w14:textId="3078BEC8" w:rsidR="00414E86" w:rsidRPr="00BC25DF" w:rsidRDefault="00DF22D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8B2D7" w14:textId="31484A04" w:rsidR="00414E86" w:rsidRPr="00BC25DF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1E4C8" w14:textId="566B633B" w:rsidR="00414E86" w:rsidRPr="00BC25DF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DF22DC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574</w:t>
            </w:r>
            <w:r w:rsidR="00DF22DC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29E1B" w14:textId="2B97A0BB" w:rsidR="00414E86" w:rsidRPr="00BC25DF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414E86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  <w:r w:rsidR="00414E86" w:rsidRPr="00BC25D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303</w:t>
            </w:r>
          </w:p>
        </w:tc>
      </w:tr>
      <w:tr w:rsidR="00414E86" w:rsidRPr="00BC25DF" w14:paraId="787FA48A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05827E8F" w:rsidR="00414E86" w:rsidRPr="00A26604" w:rsidRDefault="00414E86" w:rsidP="00697094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A26604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9D5F" w14:textId="52DF020D" w:rsidR="00414E86" w:rsidRPr="002F522C" w:rsidRDefault="00DF22D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1C0D" w14:textId="01153A3E" w:rsidR="00414E86" w:rsidRPr="002F522C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A170E" w14:textId="11E047EB" w:rsidR="00414E86" w:rsidRPr="002F522C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DF22DC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574</w:t>
            </w:r>
            <w:r w:rsidR="00DF22DC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3695A" w14:textId="328E6C92" w:rsidR="00414E86" w:rsidRPr="002F522C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094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F83" w14:textId="233BD520" w:rsidR="00414E86" w:rsidRPr="002F522C" w:rsidRDefault="00DF22DC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5F8CF" w14:textId="5F7E8BD8" w:rsidR="00414E86" w:rsidRPr="002F522C" w:rsidRDefault="00414E86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6FD55" w14:textId="06145429" w:rsidR="00414E86" w:rsidRPr="002F522C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DF22DC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574</w:t>
            </w:r>
            <w:r w:rsidR="00DF22DC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18172" w14:textId="31E36FD7" w:rsidR="00414E86" w:rsidRPr="002F522C" w:rsidRDefault="00697094" w:rsidP="00AF25B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094</w:t>
            </w:r>
            <w:r w:rsidR="00414E86" w:rsidRPr="002F522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303</w:t>
            </w:r>
          </w:p>
        </w:tc>
      </w:tr>
    </w:tbl>
    <w:p w14:paraId="11D34199" w14:textId="77777777" w:rsidR="00340823" w:rsidRPr="00BC25DF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32EC67DD" w:rsidR="00DF7A77" w:rsidRPr="00BC25D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97094" w:rsidRPr="006970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Pr="00BC25D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2B422888" w:rsidR="00DF7A77" w:rsidRPr="00BC25D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5D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C25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5DF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BC25D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286B974D" w:rsidR="00DF7A77" w:rsidRPr="00BC25D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97094" w:rsidRPr="006970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1CD83713" w14:textId="77777777" w:rsidR="00DF7A77" w:rsidRPr="00BC25DF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64753154" w:rsidR="00DF7A77" w:rsidRPr="00BC25D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5D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697094" w:rsidRPr="0069709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C25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5DF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BC25D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164153EC" w:rsidR="00DF7A77" w:rsidRPr="00BC25D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BC25D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97094" w:rsidRPr="0069709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Pr="00BC25D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41CFBCB1" w:rsidR="00DF7A77" w:rsidRPr="00BC25D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C25DF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BC25DF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51BCC6F5" w:rsidR="00DC4276" w:rsidRPr="00BC25DF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385856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งวด</w:t>
      </w:r>
      <w:r w:rsidR="0055662A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385856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385856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C3227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BC25DF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BC25DF" w14:paraId="2A47E9F4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BC25DF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BC25DF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BC25DF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BC25DF" w14:paraId="7E326B2F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BC25DF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BC25DF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BC25DF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BC25DF" w14:paraId="106A9601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BC25DF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BC25DF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76A93B91" w:rsidR="00D26C6B" w:rsidRPr="00BC25DF" w:rsidRDefault="00D26C6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C4BE0" w:rsidRPr="00BC25DF" w14:paraId="1B915E8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BC25D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BC25DF" w14:paraId="3F858636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BC25D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258D" w14:textId="77777777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BC25DF" w14:paraId="3E019F27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3F3C0D5F" w:rsidR="003C4BE0" w:rsidRPr="00BC25D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ต้นงวด</w:t>
            </w:r>
            <w:r w:rsidR="002C1ACA"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2EAE" w14:textId="381BB0B2" w:rsidR="003C4BE0" w:rsidRPr="00BC25DF" w:rsidRDefault="00697094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1830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E31830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31830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3C4BE0" w:rsidRPr="00BC25DF" w14:paraId="1E4B9A1E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77777777" w:rsidR="003C4BE0" w:rsidRPr="00BC25D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47078" w14:textId="5B656903" w:rsidR="003C4BE0" w:rsidRPr="00BC25DF" w:rsidRDefault="00697094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15C90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B15C90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3C4BE0" w:rsidRPr="00BC25DF" w14:paraId="3174192A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32129C1C" w:rsidR="003C4BE0" w:rsidRPr="00BC25D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D16AD7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="002C1ACA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3C4BE0" w:rsidRPr="00BC25D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906BC" w14:textId="16A43C95" w:rsidR="003C4BE0" w:rsidRPr="00BC25DF" w:rsidRDefault="00697094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5C90"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B15C90"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B15C90"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4DF622F2" w14:textId="77777777" w:rsidR="00A05BB9" w:rsidRPr="00BC25DF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41"/>
    </w:p>
    <w:p w14:paraId="76A76AB6" w14:textId="77777777" w:rsidR="000E17CB" w:rsidRPr="00BC25DF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4"/>
    </w:p>
    <w:p w14:paraId="0FB5CF4B" w14:textId="77777777" w:rsidR="000E17CB" w:rsidRPr="00BC25DF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BC25DF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BC25DF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40D616C9" w:rsidR="00613EDB" w:rsidRPr="00BC25DF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คือปัจจัยการขาดสภาพคล่อง (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Marketability : DLOM) 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โดยบริษัทได้ใช้</w:t>
      </w:r>
      <w:r w:rsidR="00EB3900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BC25DF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AE08BD" w:rsidRPr="00BC25DF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418FF8E0" w:rsidR="00AE08BD" w:rsidRPr="00BC25DF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BC25DF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3ADDE85F" w:rsidR="00EB0EB1" w:rsidRPr="00BC25DF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BC25D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BC25DF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77777777" w:rsidR="00C83BD7" w:rsidRPr="00BC25D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BC25D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BC25DF" w14:paraId="161EECC2" w14:textId="77777777" w:rsidTr="00350C5F">
        <w:tc>
          <w:tcPr>
            <w:tcW w:w="7978" w:type="dxa"/>
            <w:vAlign w:val="bottom"/>
          </w:tcPr>
          <w:p w14:paraId="32C72B65" w14:textId="1B9C0CAF" w:rsidR="00350C5F" w:rsidRPr="00BC25D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="004E5C68"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งวด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เก้าเดือน</w:t>
            </w:r>
            <w:r w:rsidR="00385856"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45244F89" w:rsidR="00350C5F" w:rsidRPr="00BC25DF" w:rsidRDefault="00350C5F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50C5F" w:rsidRPr="00BC25DF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BC25D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BC25DF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BC25DF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BC25D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BC25DF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</w:rPr>
            </w:pPr>
          </w:p>
        </w:tc>
      </w:tr>
      <w:tr w:rsidR="00350C5F" w:rsidRPr="00BC25DF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1AFCAA33" w:rsidR="00350C5F" w:rsidRPr="00BC25D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0D2051AE" w:rsidR="00350C5F" w:rsidRPr="00BC25DF" w:rsidRDefault="0069709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31830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891</w:t>
            </w:r>
            <w:r w:rsidR="00E31830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E31830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50C5F" w:rsidRPr="00BC25DF" w14:paraId="0712B480" w14:textId="77777777" w:rsidTr="00350C5F">
        <w:tc>
          <w:tcPr>
            <w:tcW w:w="7978" w:type="dxa"/>
            <w:vAlign w:val="bottom"/>
          </w:tcPr>
          <w:p w14:paraId="1C536BE1" w14:textId="0738BB41" w:rsidR="00350C5F" w:rsidRPr="00BC25D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54772578" w:rsidR="00350C5F" w:rsidRPr="00BC25DF" w:rsidRDefault="00697094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377A81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455</w:t>
            </w:r>
            <w:r w:rsidR="00377A81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="00377A81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350C5F" w:rsidRPr="00BC25DF" w14:paraId="4CB884A2" w14:textId="77777777" w:rsidTr="00350C5F">
        <w:tc>
          <w:tcPr>
            <w:tcW w:w="7978" w:type="dxa"/>
            <w:vAlign w:val="bottom"/>
          </w:tcPr>
          <w:p w14:paraId="73A35376" w14:textId="59BC8258" w:rsidR="00350C5F" w:rsidRPr="00BC25D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6C501C0B" w:rsidR="00350C5F" w:rsidRPr="00BC25DF" w:rsidRDefault="00377A81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838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350C5F" w:rsidRPr="00BC25DF" w14:paraId="4B530104" w14:textId="77777777" w:rsidTr="00350C5F">
        <w:tc>
          <w:tcPr>
            <w:tcW w:w="7978" w:type="dxa"/>
            <w:vAlign w:val="bottom"/>
          </w:tcPr>
          <w:p w14:paraId="5DC50DB9" w14:textId="62D63F26" w:rsidR="00350C5F" w:rsidRPr="00BC25D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44946710" w:rsidR="00350C5F" w:rsidRPr="00BC25DF" w:rsidRDefault="00697094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377A81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508</w:t>
            </w:r>
            <w:r w:rsidR="00377A81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377A81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BC25D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94BAD14" w14:textId="43A75994" w:rsidR="00F52B8D" w:rsidRPr="00BC25DF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ธันวาคม</w:t>
      </w:r>
      <w:r w:rsidR="00385856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EC3227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</w:t>
      </w:r>
      <w:r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2F522C" w:rsidRPr="00FA2113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FC3D5D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</w:t>
      </w:r>
      <w:r w:rsidR="00FC3D5D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385856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ถึงร้อยละ</w:t>
      </w:r>
      <w:r w:rsidR="00385856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</w:t>
      </w:r>
      <w:r w:rsidR="00336BE2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03</w:t>
      </w:r>
      <w:r w:rsidR="00385856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FA211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="00C655CD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4E5C68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4E5C68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85856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4E5C68"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ถึงร้อยละ</w:t>
      </w:r>
      <w:r w:rsidR="004E5C68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E5C68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97094" w:rsidRPr="006970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4E5C68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7053C"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773BA48A" w14:textId="45E4C585" w:rsidR="009B262E" w:rsidRPr="00BC25DF" w:rsidRDefault="0037348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D445D9" w:rsidRPr="00BC25DF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783A4F8B" w:rsidR="00D445D9" w:rsidRPr="00BC25DF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8CBF94D" w14:textId="77777777" w:rsidR="00D445D9" w:rsidRPr="00BC25D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009C7597" w:rsidR="00D445D9" w:rsidRPr="00BC25D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ธันวาคม</w:t>
      </w:r>
      <w:r w:rsidR="00385856"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</w:t>
      </w:r>
      <w:r w:rsidR="00EC3227"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BC25D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BC25DF" w14:paraId="07156EBD" w14:textId="77777777" w:rsidTr="008619CB">
        <w:tc>
          <w:tcPr>
            <w:tcW w:w="6399" w:type="dxa"/>
          </w:tcPr>
          <w:p w14:paraId="5E59584B" w14:textId="77777777" w:rsidR="008619CB" w:rsidRPr="00BC25D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385856" w:rsidRPr="00BC25DF" w14:paraId="3A1077CC" w14:textId="77777777" w:rsidTr="008619CB">
        <w:tc>
          <w:tcPr>
            <w:tcW w:w="6399" w:type="dxa"/>
          </w:tcPr>
          <w:p w14:paraId="46909F04" w14:textId="77777777" w:rsidR="00385856" w:rsidRPr="00BC25DF" w:rsidRDefault="00385856" w:rsidP="0038585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62D9FEAC" w:rsidR="00385856" w:rsidRPr="00BC25DF" w:rsidRDefault="00697094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CE86250" w14:textId="4444E7AD" w:rsidR="00385856" w:rsidRPr="00BC25DF" w:rsidRDefault="00697094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85856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85856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BC25DF" w14:paraId="4977410F" w14:textId="77777777" w:rsidTr="008619CB">
        <w:tc>
          <w:tcPr>
            <w:tcW w:w="6399" w:type="dxa"/>
          </w:tcPr>
          <w:p w14:paraId="5C45F098" w14:textId="77777777" w:rsidR="008619CB" w:rsidRPr="00BC25D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5E61C0A8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6AAEA831" w14:textId="30A7EF1E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8619CB" w:rsidRPr="00BC25DF" w14:paraId="7E15B13C" w14:textId="77777777" w:rsidTr="008619CB">
        <w:tc>
          <w:tcPr>
            <w:tcW w:w="6399" w:type="dxa"/>
          </w:tcPr>
          <w:p w14:paraId="7F07C472" w14:textId="77777777" w:rsidR="008619CB" w:rsidRPr="00BC25D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BC25DF" w14:paraId="47124EBD" w14:textId="77777777" w:rsidTr="008619CB">
        <w:tc>
          <w:tcPr>
            <w:tcW w:w="6399" w:type="dxa"/>
          </w:tcPr>
          <w:p w14:paraId="213D51BF" w14:textId="77777777" w:rsidR="008619CB" w:rsidRPr="00BC25D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333E5" w:rsidRPr="00BC25DF" w14:paraId="5CB3DFA3" w14:textId="77777777" w:rsidTr="008619CB">
        <w:tc>
          <w:tcPr>
            <w:tcW w:w="6399" w:type="dxa"/>
            <w:vAlign w:val="bottom"/>
          </w:tcPr>
          <w:p w14:paraId="2463911D" w14:textId="2165428E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2FE1BD2C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7E3093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  <w:r w:rsidR="007E3093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507</w:t>
            </w:r>
            <w:r w:rsidR="007E3093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vAlign w:val="center"/>
          </w:tcPr>
          <w:p w14:paraId="3C712C0E" w14:textId="76DE4037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</w:tr>
      <w:tr w:rsidR="00A333E5" w:rsidRPr="00BC25DF" w14:paraId="7852F9DA" w14:textId="77777777" w:rsidTr="008619CB">
        <w:tc>
          <w:tcPr>
            <w:tcW w:w="6399" w:type="dxa"/>
            <w:vAlign w:val="bottom"/>
          </w:tcPr>
          <w:p w14:paraId="7B976626" w14:textId="034DEE51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11956E18" w:rsidR="00A333E5" w:rsidRPr="00BC25DF" w:rsidRDefault="007E3093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0C3EDBF2" w:rsidR="00A333E5" w:rsidRPr="00BC25DF" w:rsidRDefault="00A333E5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333E5" w:rsidRPr="00BC25DF" w14:paraId="3530FAFF" w14:textId="77777777" w:rsidTr="008619CB">
        <w:tc>
          <w:tcPr>
            <w:tcW w:w="6399" w:type="dxa"/>
            <w:vAlign w:val="bottom"/>
          </w:tcPr>
          <w:p w14:paraId="22482B44" w14:textId="38C7D696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15701D5B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117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061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1C6D3659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333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</w:p>
        </w:tc>
      </w:tr>
      <w:tr w:rsidR="00A333E5" w:rsidRPr="00BC25DF" w14:paraId="78BB41C5" w14:textId="77777777" w:rsidTr="008619CB">
        <w:tc>
          <w:tcPr>
            <w:tcW w:w="6399" w:type="dxa"/>
            <w:vAlign w:val="bottom"/>
          </w:tcPr>
          <w:p w14:paraId="3319C87A" w14:textId="41910B71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10ED1B56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103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274</w:t>
            </w:r>
          </w:p>
        </w:tc>
        <w:tc>
          <w:tcPr>
            <w:tcW w:w="1584" w:type="dxa"/>
            <w:vAlign w:val="bottom"/>
          </w:tcPr>
          <w:p w14:paraId="72EFE89A" w14:textId="3BAE9711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A333E5" w:rsidRPr="00BC25DF" w14:paraId="0F886BEE" w14:textId="77777777" w:rsidTr="008619CB">
        <w:tc>
          <w:tcPr>
            <w:tcW w:w="6399" w:type="dxa"/>
            <w:vAlign w:val="bottom"/>
          </w:tcPr>
          <w:p w14:paraId="42D71D13" w14:textId="2001B5B8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4F348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59872D7C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720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318</w:t>
            </w:r>
          </w:p>
        </w:tc>
        <w:tc>
          <w:tcPr>
            <w:tcW w:w="1584" w:type="dxa"/>
            <w:vAlign w:val="bottom"/>
          </w:tcPr>
          <w:p w14:paraId="3280BABB" w14:textId="03A1D5B4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A333E5" w:rsidRPr="00BC25DF" w14:paraId="5B411C82" w14:textId="77777777" w:rsidTr="008619CB">
        <w:tc>
          <w:tcPr>
            <w:tcW w:w="6399" w:type="dxa"/>
            <w:vAlign w:val="bottom"/>
          </w:tcPr>
          <w:p w14:paraId="7FA154AF" w14:textId="4D290007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6F82B83C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319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997</w:t>
            </w:r>
          </w:p>
        </w:tc>
        <w:tc>
          <w:tcPr>
            <w:tcW w:w="1584" w:type="dxa"/>
            <w:vAlign w:val="bottom"/>
          </w:tcPr>
          <w:p w14:paraId="49ABB4BA" w14:textId="74817EE8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A333E5" w:rsidRPr="00BC25DF" w14:paraId="3D6B57DD" w14:textId="77777777" w:rsidTr="008619CB">
        <w:tc>
          <w:tcPr>
            <w:tcW w:w="6399" w:type="dxa"/>
            <w:vAlign w:val="bottom"/>
          </w:tcPr>
          <w:p w14:paraId="6BEF985E" w14:textId="77E25477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6A349E34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850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804</w:t>
            </w:r>
          </w:p>
        </w:tc>
        <w:tc>
          <w:tcPr>
            <w:tcW w:w="1584" w:type="dxa"/>
            <w:vAlign w:val="bottom"/>
          </w:tcPr>
          <w:p w14:paraId="7F64144A" w14:textId="757BA0C3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</w:tr>
      <w:tr w:rsidR="00A333E5" w:rsidRPr="00BC25DF" w14:paraId="575B58CA" w14:textId="77777777" w:rsidTr="008619CB">
        <w:tc>
          <w:tcPr>
            <w:tcW w:w="6399" w:type="dxa"/>
            <w:vAlign w:val="bottom"/>
          </w:tcPr>
          <w:p w14:paraId="5A169239" w14:textId="4E755227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2B443039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747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820</w:t>
            </w:r>
          </w:p>
        </w:tc>
        <w:tc>
          <w:tcPr>
            <w:tcW w:w="1584" w:type="dxa"/>
            <w:vAlign w:val="bottom"/>
          </w:tcPr>
          <w:p w14:paraId="75BFBA4F" w14:textId="25EA41E7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A333E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</w:tr>
      <w:tr w:rsidR="00A333E5" w:rsidRPr="00BC25DF" w14:paraId="7A54A72A" w14:textId="77777777" w:rsidTr="008619CB">
        <w:tc>
          <w:tcPr>
            <w:tcW w:w="6399" w:type="dxa"/>
            <w:vAlign w:val="bottom"/>
          </w:tcPr>
          <w:p w14:paraId="042585FB" w14:textId="77777777" w:rsidR="00A333E5" w:rsidRPr="00BC25D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08B503BD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291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667</w:t>
            </w:r>
            <w:r w:rsidR="007E3093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428FD9FC" w:rsidR="00A333E5" w:rsidRPr="00BC25DF" w:rsidRDefault="00697094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14901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914901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990</w:t>
            </w:r>
            <w:r w:rsidR="00914901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072</w:t>
            </w:r>
          </w:p>
        </w:tc>
      </w:tr>
    </w:tbl>
    <w:p w14:paraId="509074C6" w14:textId="747A64B1" w:rsidR="00160629" w:rsidRPr="00BC25DF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102AF4AB" w:rsidR="003D7A40" w:rsidRPr="00BC25DF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385856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EC3227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BC25DF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BC25DF" w14:paraId="2171FA82" w14:textId="77777777" w:rsidTr="00CC776F">
        <w:tc>
          <w:tcPr>
            <w:tcW w:w="3240" w:type="dxa"/>
            <w:vAlign w:val="bottom"/>
          </w:tcPr>
          <w:p w14:paraId="538A2D69" w14:textId="77777777" w:rsidR="00C4097A" w:rsidRPr="00BC25DF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BC25DF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BC25DF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BC25DF" w14:paraId="12A14492" w14:textId="77777777" w:rsidTr="00CC776F">
        <w:tc>
          <w:tcPr>
            <w:tcW w:w="3240" w:type="dxa"/>
            <w:vAlign w:val="bottom"/>
          </w:tcPr>
          <w:p w14:paraId="2CA420B3" w14:textId="77777777" w:rsidR="008619CB" w:rsidRPr="00BC25D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BC25D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E24795" w:rsidRPr="00BC25DF" w14:paraId="7E4BF27E" w14:textId="77777777" w:rsidTr="00CC776F">
        <w:tc>
          <w:tcPr>
            <w:tcW w:w="3240" w:type="dxa"/>
            <w:vAlign w:val="bottom"/>
          </w:tcPr>
          <w:p w14:paraId="605FB5D6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6FBB837E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040E4274" w14:textId="17D8E3AC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684FCD81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D61717F" w14:textId="058CFDF0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24795" w:rsidRPr="00BC25DF" w14:paraId="55C69E93" w14:textId="77777777" w:rsidTr="00CC776F">
        <w:tc>
          <w:tcPr>
            <w:tcW w:w="3240" w:type="dxa"/>
            <w:vAlign w:val="bottom"/>
          </w:tcPr>
          <w:p w14:paraId="4FD045D1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5038201D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727C0C73" w14:textId="27E70B59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1BF67EE2" w14:textId="1B3141D3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A6E552E" w14:textId="271323E4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24795" w:rsidRPr="00BC25DF" w14:paraId="6E0E6B01" w14:textId="77777777" w:rsidTr="00CC776F">
        <w:tc>
          <w:tcPr>
            <w:tcW w:w="3240" w:type="dxa"/>
            <w:vAlign w:val="bottom"/>
          </w:tcPr>
          <w:p w14:paraId="3FBE5793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4795" w:rsidRPr="00BC25DF" w14:paraId="493B6FD8" w14:textId="77777777" w:rsidTr="00CC776F">
        <w:tc>
          <w:tcPr>
            <w:tcW w:w="3240" w:type="dxa"/>
            <w:vAlign w:val="bottom"/>
          </w:tcPr>
          <w:p w14:paraId="3A2BFEF9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24795" w:rsidRPr="00BC25DF" w14:paraId="4BC3B965" w14:textId="77777777" w:rsidTr="00CC776F">
        <w:tc>
          <w:tcPr>
            <w:tcW w:w="3240" w:type="dxa"/>
            <w:vAlign w:val="bottom"/>
          </w:tcPr>
          <w:p w14:paraId="083E98B9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5D0CF079" w:rsidR="00E24795" w:rsidRPr="00BC25DF" w:rsidRDefault="00697094" w:rsidP="00E56364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988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358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005</w:t>
            </w:r>
          </w:p>
        </w:tc>
        <w:tc>
          <w:tcPr>
            <w:tcW w:w="1584" w:type="dxa"/>
            <w:vAlign w:val="bottom"/>
          </w:tcPr>
          <w:p w14:paraId="11F64B55" w14:textId="3B26A15C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282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950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7C0AE8D0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654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786</w:t>
            </w:r>
          </w:p>
        </w:tc>
        <w:tc>
          <w:tcPr>
            <w:tcW w:w="1584" w:type="dxa"/>
            <w:vAlign w:val="bottom"/>
          </w:tcPr>
          <w:p w14:paraId="21476A3F" w14:textId="104530FD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137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298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561</w:t>
            </w:r>
          </w:p>
        </w:tc>
      </w:tr>
      <w:tr w:rsidR="00E24795" w:rsidRPr="00BC25DF" w14:paraId="32045E82" w14:textId="77777777" w:rsidTr="00CC776F">
        <w:tc>
          <w:tcPr>
            <w:tcW w:w="3240" w:type="dxa"/>
            <w:vAlign w:val="bottom"/>
          </w:tcPr>
          <w:p w14:paraId="2EAC2E9C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28898CC5" w:rsidR="00E24795" w:rsidRPr="00BC25DF" w:rsidRDefault="00E24795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E24795" w:rsidRPr="00BC25DF" w:rsidRDefault="00E24795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55A76A" w14:textId="77777777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24795" w:rsidRPr="00BC25DF" w14:paraId="07322DEB" w14:textId="77777777" w:rsidTr="00CC776F">
        <w:tc>
          <w:tcPr>
            <w:tcW w:w="3240" w:type="dxa"/>
            <w:vAlign w:val="bottom"/>
          </w:tcPr>
          <w:p w14:paraId="6CAA6243" w14:textId="36DF9544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240F850C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128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703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184</w:t>
            </w:r>
          </w:p>
        </w:tc>
        <w:tc>
          <w:tcPr>
            <w:tcW w:w="1584" w:type="dxa"/>
            <w:vAlign w:val="bottom"/>
          </w:tcPr>
          <w:p w14:paraId="162ED07D" w14:textId="2B0AFB14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772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033DF749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312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488</w:t>
            </w:r>
          </w:p>
        </w:tc>
        <w:tc>
          <w:tcPr>
            <w:tcW w:w="1584" w:type="dxa"/>
            <w:vAlign w:val="bottom"/>
          </w:tcPr>
          <w:p w14:paraId="4DF69154" w14:textId="2F0058BB" w:rsidR="00E24795" w:rsidRPr="00BC25DF" w:rsidRDefault="00697094" w:rsidP="00E24795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24795" w:rsidRPr="00BC25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E24795" w:rsidRPr="00BC25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E24795" w:rsidRPr="00BC25DF" w14:paraId="1CC2B845" w14:textId="77777777" w:rsidTr="00CC776F">
        <w:tc>
          <w:tcPr>
            <w:tcW w:w="3240" w:type="dxa"/>
            <w:vAlign w:val="bottom"/>
          </w:tcPr>
          <w:p w14:paraId="2B184127" w14:textId="4381DB6B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53EFC0EB" w:rsidR="00E24795" w:rsidRPr="00BC25DF" w:rsidRDefault="00B15C90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FF92330" w14:textId="08B8316B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180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11A1E17E" w:rsidR="00E24795" w:rsidRPr="00BC25DF" w:rsidRDefault="00B15C90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371B893" w14:textId="45DCC14E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E24795" w:rsidRPr="00BC25DF" w14:paraId="04CB070F" w14:textId="77777777" w:rsidTr="00CC776F">
        <w:tc>
          <w:tcPr>
            <w:tcW w:w="3240" w:type="dxa"/>
            <w:vAlign w:val="bottom"/>
          </w:tcPr>
          <w:p w14:paraId="7523F2E0" w14:textId="012F97CE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2FC8D45C" w:rsidR="00E24795" w:rsidRPr="00BC25DF" w:rsidRDefault="00B15C90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1ED372C" w14:textId="5749DBE8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126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0A544703" w:rsidR="00E24795" w:rsidRPr="00BC25DF" w:rsidRDefault="00B15C90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645C0BAA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E24795" w:rsidRPr="00BC25DF" w14:paraId="4F77AA8B" w14:textId="77777777" w:rsidTr="00CC776F">
        <w:tc>
          <w:tcPr>
            <w:tcW w:w="3240" w:type="dxa"/>
            <w:vAlign w:val="bottom"/>
          </w:tcPr>
          <w:p w14:paraId="7BDA73BB" w14:textId="5FB2181A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4AEAB366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446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46F976BA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446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7E67B388" w:rsidR="00E24795" w:rsidRPr="00BC25DF" w:rsidRDefault="00B15C90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3A385299" w:rsidR="00E24795" w:rsidRPr="00BC25DF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E24795" w:rsidRPr="00BC25DF" w14:paraId="64553368" w14:textId="77777777" w:rsidTr="00CC776F">
        <w:tc>
          <w:tcPr>
            <w:tcW w:w="3240" w:type="dxa"/>
            <w:vAlign w:val="bottom"/>
          </w:tcPr>
          <w:p w14:paraId="3CD67E1F" w14:textId="77777777" w:rsidR="00E24795" w:rsidRPr="00BC25DF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72564F40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137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507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1D3521E2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353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475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3A054AC9" w:rsidR="00E24795" w:rsidRPr="00BC25DF" w:rsidRDefault="00697094" w:rsidP="00E24795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103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967</w:t>
            </w:r>
            <w:r w:rsidR="00B15C90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045D92E0" w:rsidR="00E24795" w:rsidRPr="00BC25DF" w:rsidRDefault="00697094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140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003</w:t>
            </w:r>
            <w:r w:rsidR="00E24795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977</w:t>
            </w:r>
          </w:p>
        </w:tc>
      </w:tr>
    </w:tbl>
    <w:p w14:paraId="68E1E7E4" w14:textId="3D8A04A6" w:rsidR="00160629" w:rsidRPr="00BC25DF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9263C5" w:rsidRPr="00BC25DF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2FF763C7" w:rsidR="009263C5" w:rsidRPr="00BC25DF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BC25DF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8DB0E" w14:textId="4B38BD24" w:rsidR="00907AFC" w:rsidRPr="00BC25DF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 w:rsidRPr="00BC25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447155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447155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บริษัทคิดเป็น</w:t>
      </w:r>
      <w:r w:rsidR="00403767" w:rsidRPr="008C0E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สัดส่วนร้อยละ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02248F" w:rsidRPr="008C0E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DD42B1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BC25DF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C18FB" w14:textId="62489BDD" w:rsidR="00BB3A10" w:rsidRPr="00BC25DF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BC25DF" w:rsidRDefault="00C65F3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EB62BF" w:rsidRPr="00EB62BF" w14:paraId="757073B9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06EED687" w:rsidR="00160629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4E5C6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งวด</w:t>
            </w:r>
            <w:r w:rsidR="0055662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เก้าเดือน</w:t>
            </w:r>
            <w:r w:rsidR="00E2479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5662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5662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21BB6358" w:rsidR="00160629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01C75B88" w:rsidR="00160629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B62BF" w:rsidRPr="00EB62BF" w14:paraId="6C47EB88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160629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160629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160629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62BF" w:rsidRPr="00EB62BF" w14:paraId="4941B84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24DD7FFF" w:rsidR="00702C38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</w:t>
            </w:r>
            <w:r w:rsidR="009475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4D132" w14:textId="77777777" w:rsidR="00702C38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702C38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EB62BF" w:rsidRPr="00EB62BF" w14:paraId="57D3FA8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4F79DC59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5" w:name="OLE_LINK2"/>
            <w:bookmarkStart w:id="6" w:name="OLE_LINK6"/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7910" w14:textId="1BC3B7ED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261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694D6671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341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846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919</w:t>
            </w:r>
          </w:p>
        </w:tc>
      </w:tr>
      <w:tr w:rsidR="00EB62BF" w:rsidRPr="00EB62BF" w14:paraId="7401C00A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3B196F86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1DB3" w14:textId="63578FA8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996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07603DB8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199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503</w:t>
            </w:r>
          </w:p>
        </w:tc>
      </w:tr>
      <w:tr w:rsidR="00EB62BF" w:rsidRPr="00EB62BF" w14:paraId="239B679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243CEAB7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1D83" w14:textId="0389A28D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533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376A5BD5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164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993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348</w:t>
            </w:r>
          </w:p>
        </w:tc>
      </w:tr>
      <w:tr w:rsidR="00EB62BF" w:rsidRPr="00EB62BF" w14:paraId="28BE3E16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149FFB4E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8494" w14:textId="0D9D4AA1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674</w:t>
            </w:r>
            <w:r w:rsidR="00CF57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6C8FA6DD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364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927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895</w:t>
            </w:r>
          </w:p>
        </w:tc>
      </w:tr>
      <w:tr w:rsidR="00EB62BF" w:rsidRPr="00EB62BF" w14:paraId="57B071BF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B8C4" w14:textId="2F76C344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494</w:t>
            </w:r>
            <w:r w:rsidR="004032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793</w:t>
            </w:r>
            <w:r w:rsidR="004032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505179E0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953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967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665</w:t>
            </w:r>
          </w:p>
        </w:tc>
      </w:tr>
      <w:tr w:rsidR="00EB62BF" w:rsidRPr="00EB62BF" w14:paraId="2FCD0BF3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092346" w:rsidRPr="0048261D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36FF8" w14:textId="77777777" w:rsidR="00092346" w:rsidRPr="0048261D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092346" w:rsidRPr="0048261D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bookmarkEnd w:id="5"/>
      <w:tr w:rsidR="00EB62BF" w:rsidRPr="00EB62BF" w14:paraId="586D23B3" w14:textId="77777777" w:rsidTr="00154D36">
        <w:trPr>
          <w:trHeight w:val="33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5A6ABEEF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6223" w14:textId="31BD8542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EB62BF" w:rsidRPr="00EB62BF" w14:paraId="5ACE4FB6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448F6B22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F19D8" w14:textId="7D580B51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8F0B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768</w:t>
            </w:r>
            <w:r w:rsidR="008F0B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4AC72E1E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125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281</w:t>
            </w:r>
          </w:p>
        </w:tc>
      </w:tr>
      <w:tr w:rsidR="00EB62BF" w:rsidRPr="00EB62BF" w14:paraId="65B48F61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02A2EFCA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E02E" w14:textId="41A84B5C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162</w:t>
            </w:r>
            <w:r w:rsidR="001F701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1F65C469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662</w:t>
            </w:r>
          </w:p>
        </w:tc>
      </w:tr>
      <w:tr w:rsidR="00EB62BF" w:rsidRPr="00EB62BF" w14:paraId="40C0AE82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697B" w14:textId="2DD1B1BE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48D71" w14:textId="54080945" w:rsidR="00092346" w:rsidRDefault="0043698F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30843" w14:textId="5E0F5968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316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943</w:t>
            </w:r>
          </w:p>
        </w:tc>
      </w:tr>
      <w:tr w:rsidR="00EB62BF" w:rsidRPr="00EB62BF" w14:paraId="31DC856A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91B92" w14:textId="45A5F78D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F61C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8F0B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A1A2" w14:textId="6DBB9DEF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</w:p>
        </w:tc>
      </w:tr>
      <w:tr w:rsidR="00EB62BF" w:rsidRPr="00EB62BF" w14:paraId="422FA68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03F11" w14:textId="77777777" w:rsidR="00092346" w:rsidRPr="0048261D" w:rsidRDefault="00092346" w:rsidP="0048261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03D08" w14:textId="77777777" w:rsidR="00092346" w:rsidRPr="0048261D" w:rsidRDefault="00092346" w:rsidP="0048261D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04D1" w14:textId="77777777" w:rsidR="00092346" w:rsidRPr="0048261D" w:rsidRDefault="00092346" w:rsidP="0048261D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EB62BF" w:rsidRPr="00EB62BF" w14:paraId="7B2F7DAB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63D9D0E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910C5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EB62BF" w:rsidRPr="00EB62BF" w14:paraId="029E7835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F624" w14:textId="4CA0C963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7" w:name="OLE_LINK3"/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A802" w14:textId="006D5FD6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748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121E8" w14:textId="3EBD5781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102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240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EB62BF" w:rsidRPr="00EB62BF" w14:paraId="03A36A48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EF24" w14:textId="203C4B8B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F5E4" w14:textId="133239B2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698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2668" w14:textId="7C4E7208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EB62BF" w:rsidRPr="00EB62BF" w14:paraId="560FEE72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A867" w14:textId="4F5AC2BD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C54DB" w14:textId="0F3315F1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756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01C71" w14:textId="6880F373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243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766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EB62BF" w:rsidRPr="00EB62BF" w14:paraId="397F1E96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07E6" w14:textId="77777777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8006F" w14:textId="0E5356CA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203</w:t>
            </w:r>
            <w:r w:rsidR="00E36E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58229" w14:textId="7FBC0562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006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EB62BF" w:rsidRPr="00EB62BF" w14:paraId="09B233A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B96D" w14:textId="77777777" w:rsidR="00092346" w:rsidRPr="0048261D" w:rsidRDefault="00092346" w:rsidP="0048261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8536F" w14:textId="77777777" w:rsidR="00092346" w:rsidRPr="0048261D" w:rsidRDefault="00092346" w:rsidP="0048261D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56BB7" w14:textId="77777777" w:rsidR="00092346" w:rsidRPr="0048261D" w:rsidRDefault="00092346" w:rsidP="0048261D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EB62BF" w:rsidRPr="00EB62BF" w14:paraId="3D88B212" w14:textId="77777777" w:rsidTr="00A1546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19AD" w14:textId="489129A0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AD15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8D10E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A15467" w:rsidRPr="00EB62BF" w14:paraId="5E7E8127" w14:textId="77777777" w:rsidTr="00A1546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A228" w14:textId="5FBC232B" w:rsidR="00A15467" w:rsidRDefault="00A15467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BE48" w14:textId="63FE422B" w:rsidR="00A15467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1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029</w:t>
            </w:r>
            <w:r w:rsidR="00A1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5C39E" w14:textId="12254554" w:rsidR="00A15467" w:rsidRDefault="00A15467" w:rsidP="00A1546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62BF" w:rsidRPr="00EB62BF" w14:paraId="2F378421" w14:textId="77777777" w:rsidTr="00A1546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E020" w14:textId="22142333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21F8A" w14:textId="6C0CD51B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A1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0CAF8" w14:textId="4A1C5DCF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294</w:t>
            </w:r>
            <w:r w:rsidR="000923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EB62BF" w:rsidRPr="00A15467" w14:paraId="6C11F470" w14:textId="77777777" w:rsidTr="00A1546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6645" w14:textId="77777777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02AC1" w14:textId="58697D74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1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042</w:t>
            </w:r>
            <w:r w:rsidR="00A1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4DEBE" w14:textId="01231804" w:rsidR="00092346" w:rsidRPr="00A15467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294</w:t>
            </w:r>
            <w:r w:rsidR="00A15467" w:rsidRPr="00A154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838</w:t>
            </w:r>
          </w:p>
        </w:tc>
      </w:tr>
      <w:tr w:rsidR="00EB62BF" w:rsidRPr="00EB62BF" w14:paraId="43AA484B" w14:textId="77777777" w:rsidTr="00A1546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6E130BDF" w:rsidR="00092346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562AA" w14:textId="36455319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721B035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31DE5" w:rsidRPr="00EB62BF" w14:paraId="01DC674B" w14:textId="77777777" w:rsidTr="006B478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0D8AECE4" w:rsidR="00331DE5" w:rsidRDefault="00331DE5" w:rsidP="00331DE5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7AAA0" w14:textId="3CEF2014" w:rsidR="00331DE5" w:rsidRPr="00331DE5" w:rsidRDefault="00697094" w:rsidP="00331D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DE5" w:rsidRPr="00331D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331DE5" w:rsidRPr="00331D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331DE5" w:rsidRPr="00331D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9A5" w14:textId="23E1C061" w:rsidR="00331DE5" w:rsidRDefault="00697094" w:rsidP="00331D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473</w:t>
            </w:r>
            <w:r w:rsid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055</w:t>
            </w:r>
            <w:r w:rsid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256</w:t>
            </w:r>
          </w:p>
        </w:tc>
      </w:tr>
      <w:tr w:rsidR="00331DE5" w:rsidRPr="00EB62BF" w14:paraId="0E05BC36" w14:textId="77777777" w:rsidTr="006B478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08143535" w:rsidR="00331DE5" w:rsidRDefault="00331DE5" w:rsidP="00331DE5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CB4C9" w14:textId="1D1475D4" w:rsidR="00331DE5" w:rsidRPr="00331DE5" w:rsidRDefault="00697094" w:rsidP="00331D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31DE5" w:rsidRPr="00331D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331DE5" w:rsidRPr="00331D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33F4" w14:textId="4E9C478A" w:rsidR="00331DE5" w:rsidRDefault="00697094" w:rsidP="00331D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336</w:t>
            </w:r>
            <w:r w:rsid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978</w:t>
            </w:r>
            <w:r w:rsid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280</w:t>
            </w:r>
          </w:p>
        </w:tc>
      </w:tr>
      <w:tr w:rsidR="00EB62BF" w:rsidRPr="00EB62BF" w14:paraId="0DB21E9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323A" w14:textId="21360621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C828F" w14:textId="69C9ED5C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4706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788</w:t>
            </w:r>
            <w:r w:rsidR="004706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8E3A" w14:textId="6439E5CC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487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520</w:t>
            </w:r>
          </w:p>
        </w:tc>
      </w:tr>
      <w:tr w:rsidR="00EB62BF" w:rsidRPr="00EB62BF" w14:paraId="43C7FBB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A37" w14:textId="77777777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ED6E8" w14:textId="1959C832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331DE5" w:rsidRP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026</w:t>
            </w:r>
            <w:r w:rsidR="00331DE5" w:rsidRP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776</w:t>
            </w:r>
            <w:r w:rsidR="00331DE5" w:rsidRPr="00331D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73B3B" w14:textId="364DBFBB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840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521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056</w:t>
            </w:r>
          </w:p>
        </w:tc>
      </w:tr>
      <w:tr w:rsidR="00EB62BF" w:rsidRPr="00EB62BF" w14:paraId="7CED8B9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810E" w14:textId="77777777" w:rsidR="00092346" w:rsidRPr="0048261D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8CB5A" w14:textId="77777777" w:rsidR="00092346" w:rsidRPr="0048261D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30A9" w14:textId="77777777" w:rsidR="00092346" w:rsidRPr="0048261D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highlight w:val="green"/>
                <w:lang w:val="en-GB"/>
              </w:rPr>
            </w:pPr>
          </w:p>
        </w:tc>
      </w:tr>
      <w:tr w:rsidR="00EB62BF" w:rsidRPr="00EB62BF" w14:paraId="07F61D4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86DB" w14:textId="07CF14FA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7ABE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962C" w14:textId="77777777" w:rsidR="00092346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EB62BF" w:rsidRPr="00EB62BF" w14:paraId="28164325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24B" w14:textId="791AA713" w:rsidR="00092346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2077E" w14:textId="10B33F91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240</w:t>
            </w:r>
            <w:r w:rsidR="00560D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280</w:t>
            </w:r>
            <w:r w:rsidR="00560D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65B39" w14:textId="03E4BC7C" w:rsidR="00092346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234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978</w:t>
            </w:r>
            <w:r w:rsidR="000923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603</w:t>
            </w:r>
          </w:p>
        </w:tc>
      </w:tr>
      <w:bookmarkEnd w:id="6"/>
      <w:bookmarkEnd w:id="7"/>
    </w:tbl>
    <w:p w14:paraId="4DA63846" w14:textId="06C2BAFB" w:rsidR="004A4D18" w:rsidRPr="00BC25DF" w:rsidRDefault="004A4D18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5DF">
        <w:rPr>
          <w:rFonts w:ascii="Browallia New" w:hAnsi="Browallia New" w:cs="Browallia New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BC25DF" w14:paraId="02658CAC" w14:textId="77777777" w:rsidTr="0037348D">
        <w:tc>
          <w:tcPr>
            <w:tcW w:w="6869" w:type="dxa"/>
            <w:shd w:val="clear" w:color="auto" w:fill="auto"/>
            <w:vAlign w:val="bottom"/>
          </w:tcPr>
          <w:p w14:paraId="21812DEE" w14:textId="35FB0FE0" w:rsidR="00160629" w:rsidRPr="00BC25DF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5C68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เก้าเดือน</w:t>
            </w:r>
            <w:r w:rsidR="00E24795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D594" w14:textId="52E23D25" w:rsidR="00160629" w:rsidRPr="00BC25D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91F6" w14:textId="4C9F8D19" w:rsidR="00160629" w:rsidRPr="00BC25D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60629" w:rsidRPr="00BC25DF" w14:paraId="7B9128DC" w14:textId="77777777" w:rsidTr="0037348D">
        <w:tc>
          <w:tcPr>
            <w:tcW w:w="6869" w:type="dxa"/>
            <w:shd w:val="clear" w:color="auto" w:fill="auto"/>
            <w:vAlign w:val="bottom"/>
          </w:tcPr>
          <w:p w14:paraId="0CD2512B" w14:textId="77777777" w:rsidR="00160629" w:rsidRPr="00BC25D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09851" w14:textId="77777777" w:rsidR="00160629" w:rsidRPr="00BC25D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4704" w14:textId="77777777" w:rsidR="00160629" w:rsidRPr="00BC25D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0629" w:rsidRPr="00BC25DF" w14:paraId="0127BB66" w14:textId="77777777" w:rsidTr="0037348D">
        <w:tc>
          <w:tcPr>
            <w:tcW w:w="6869" w:type="dxa"/>
            <w:shd w:val="clear" w:color="auto" w:fill="auto"/>
            <w:vAlign w:val="bottom"/>
          </w:tcPr>
          <w:p w14:paraId="0AD979E9" w14:textId="77777777" w:rsidR="00160629" w:rsidRPr="00BC25D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268808" w14:textId="77777777" w:rsidR="00160629" w:rsidRPr="00BC25D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7112" w14:textId="77777777" w:rsidR="00160629" w:rsidRPr="00BC25D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BC25DF" w14:paraId="37FA0B5E" w14:textId="77777777" w:rsidTr="00436A55">
        <w:tc>
          <w:tcPr>
            <w:tcW w:w="6869" w:type="dxa"/>
            <w:shd w:val="clear" w:color="auto" w:fill="auto"/>
            <w:vAlign w:val="bottom"/>
          </w:tcPr>
          <w:p w14:paraId="6C4CF532" w14:textId="4383A2D9" w:rsidR="00702C38" w:rsidRPr="00BC25D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6165" w14:textId="77777777" w:rsidR="00702C38" w:rsidRPr="00BC25D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04A2B" w14:textId="77777777" w:rsidR="00702C38" w:rsidRPr="00BC25D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092346" w:rsidRPr="00BC25DF" w14:paraId="2DBF1D24" w14:textId="77777777" w:rsidTr="00436A55">
        <w:tc>
          <w:tcPr>
            <w:tcW w:w="6869" w:type="dxa"/>
            <w:shd w:val="clear" w:color="auto" w:fill="auto"/>
            <w:vAlign w:val="bottom"/>
          </w:tcPr>
          <w:p w14:paraId="0E92F463" w14:textId="2B62DCCE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8" w:name="OLE_LINK7"/>
            <w:bookmarkStart w:id="9" w:name="OLE_LINK4"/>
            <w:r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62845" w14:textId="396C96EF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20340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239</w:t>
            </w:r>
            <w:r w:rsidR="0020340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3C2A6" w14:textId="4CD6C732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</w:tr>
      <w:tr w:rsidR="00092346" w:rsidRPr="00BC25DF" w14:paraId="4381B57E" w14:textId="77777777" w:rsidTr="00436A55">
        <w:tc>
          <w:tcPr>
            <w:tcW w:w="6869" w:type="dxa"/>
            <w:shd w:val="clear" w:color="auto" w:fill="auto"/>
            <w:vAlign w:val="bottom"/>
          </w:tcPr>
          <w:p w14:paraId="677933D7" w14:textId="0ABD9492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6BC29" w14:textId="62259B30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</w:t>
            </w:r>
            <w:r w:rsidR="0020340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D50CD" w14:textId="66F6796C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</w:tr>
      <w:tr w:rsidR="00092346" w:rsidRPr="00BC25DF" w14:paraId="03A67DA1" w14:textId="77777777" w:rsidTr="00702C38">
        <w:tc>
          <w:tcPr>
            <w:tcW w:w="6869" w:type="dxa"/>
            <w:shd w:val="clear" w:color="auto" w:fill="auto"/>
            <w:vAlign w:val="bottom"/>
          </w:tcPr>
          <w:p w14:paraId="17CDC8D2" w14:textId="683EA336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D27E" w14:textId="69D7E78C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BD56AB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FA12" w14:textId="5C837C4C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759</w:t>
            </w:r>
          </w:p>
        </w:tc>
      </w:tr>
      <w:tr w:rsidR="00092346" w:rsidRPr="00BC25DF" w14:paraId="6BBF33D5" w14:textId="77777777" w:rsidTr="00702C38">
        <w:tc>
          <w:tcPr>
            <w:tcW w:w="6869" w:type="dxa"/>
            <w:shd w:val="clear" w:color="auto" w:fill="auto"/>
            <w:vAlign w:val="bottom"/>
          </w:tcPr>
          <w:p w14:paraId="252E2AFC" w14:textId="20299E4E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3C070" w14:textId="4560D6D9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EB4B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318</w:t>
            </w:r>
            <w:r w:rsidR="00EB4B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800D" w14:textId="558ADBF4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361</w:t>
            </w:r>
          </w:p>
        </w:tc>
      </w:tr>
      <w:tr w:rsidR="00092346" w:rsidRPr="00BC25DF" w14:paraId="5DFA20A4" w14:textId="77777777" w:rsidTr="00702C38">
        <w:tc>
          <w:tcPr>
            <w:tcW w:w="6869" w:type="dxa"/>
            <w:shd w:val="clear" w:color="auto" w:fill="auto"/>
            <w:vAlign w:val="bottom"/>
          </w:tcPr>
          <w:p w14:paraId="21346CAA" w14:textId="77777777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7A04" w14:textId="0D16E836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D77F" w14:textId="7B9BB0BF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092346" w:rsidRPr="00BC25DF" w14:paraId="50D130A5" w14:textId="77777777" w:rsidTr="00702C38">
        <w:tc>
          <w:tcPr>
            <w:tcW w:w="6869" w:type="dxa"/>
            <w:shd w:val="clear" w:color="auto" w:fill="auto"/>
            <w:vAlign w:val="bottom"/>
          </w:tcPr>
          <w:p w14:paraId="5FC31702" w14:textId="7270EFAA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682FD" w14:textId="7777777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EC06E4" w14:textId="7777777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092346" w:rsidRPr="00BC25DF" w14:paraId="466AC257" w14:textId="77777777" w:rsidTr="00702C38">
        <w:tc>
          <w:tcPr>
            <w:tcW w:w="6869" w:type="dxa"/>
            <w:shd w:val="clear" w:color="auto" w:fill="auto"/>
            <w:vAlign w:val="bottom"/>
          </w:tcPr>
          <w:p w14:paraId="0443FF4A" w14:textId="3A2F0BE4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6917" w14:textId="2F3904CE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D1B22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650</w:t>
            </w:r>
            <w:r w:rsidR="002D1B22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5B77" w14:textId="631985A6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609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787</w:t>
            </w:r>
          </w:p>
        </w:tc>
      </w:tr>
      <w:tr w:rsidR="00092346" w:rsidRPr="00BC25DF" w14:paraId="0502AD6E" w14:textId="77777777" w:rsidTr="00702C38">
        <w:tc>
          <w:tcPr>
            <w:tcW w:w="6869" w:type="dxa"/>
            <w:shd w:val="clear" w:color="auto" w:fill="auto"/>
            <w:vAlign w:val="bottom"/>
          </w:tcPr>
          <w:p w14:paraId="08AE62D8" w14:textId="13D354F4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A6C7" w14:textId="42D7084E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DD82" w14:textId="71275F1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092346" w:rsidRPr="00BC25DF" w14:paraId="767CA838" w14:textId="77777777" w:rsidTr="00702C38">
        <w:tc>
          <w:tcPr>
            <w:tcW w:w="6869" w:type="dxa"/>
            <w:shd w:val="clear" w:color="auto" w:fill="auto"/>
            <w:vAlign w:val="bottom"/>
          </w:tcPr>
          <w:p w14:paraId="52C40956" w14:textId="2D6ECB6A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00CF" w14:textId="7777777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6D380" w14:textId="7777777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092346" w:rsidRPr="00BC25DF" w14:paraId="3DA1F390" w14:textId="77777777" w:rsidTr="00702C38">
        <w:tc>
          <w:tcPr>
            <w:tcW w:w="6869" w:type="dxa"/>
            <w:shd w:val="clear" w:color="auto" w:fill="auto"/>
            <w:vAlign w:val="bottom"/>
          </w:tcPr>
          <w:p w14:paraId="274E5A91" w14:textId="240A059F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527A6" w14:textId="0DF71353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AA5C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814</w:t>
            </w:r>
            <w:r w:rsidR="00AA5C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BCE8" w14:textId="3CE7C3DE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561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086</w:t>
            </w:r>
          </w:p>
        </w:tc>
      </w:tr>
      <w:tr w:rsidR="00092346" w:rsidRPr="00BC25DF" w14:paraId="188D3BB5" w14:textId="77777777" w:rsidTr="00702C38">
        <w:tc>
          <w:tcPr>
            <w:tcW w:w="6869" w:type="dxa"/>
            <w:shd w:val="clear" w:color="auto" w:fill="auto"/>
            <w:vAlign w:val="bottom"/>
          </w:tcPr>
          <w:p w14:paraId="0909A8B8" w14:textId="50AEC56D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A404F" w14:textId="4E666403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E9A6" w14:textId="29F4CDA1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346" w:rsidRPr="00BC25DF" w14:paraId="7B6CCDBF" w14:textId="77777777" w:rsidTr="00702C38">
        <w:tc>
          <w:tcPr>
            <w:tcW w:w="6869" w:type="dxa"/>
            <w:shd w:val="clear" w:color="auto" w:fill="auto"/>
            <w:vAlign w:val="bottom"/>
          </w:tcPr>
          <w:p w14:paraId="7D383D49" w14:textId="2563F9F9" w:rsidR="00092346" w:rsidRPr="00BC25DF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402A4" w14:textId="4917B276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647C9" w14:textId="2F816FF5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2346" w:rsidRPr="00BC25DF" w14:paraId="77E999CB" w14:textId="77777777" w:rsidTr="00702C38">
        <w:tc>
          <w:tcPr>
            <w:tcW w:w="6869" w:type="dxa"/>
            <w:shd w:val="clear" w:color="auto" w:fill="auto"/>
            <w:vAlign w:val="bottom"/>
          </w:tcPr>
          <w:p w14:paraId="181E0F87" w14:textId="5DF56E65" w:rsidR="00092346" w:rsidRPr="00BC25DF" w:rsidRDefault="00092346" w:rsidP="0009234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5A53" w14:textId="10D82F75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140</w:t>
            </w:r>
            <w:r w:rsidR="00AA5C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633</w:t>
            </w:r>
            <w:r w:rsidR="00AA5C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0968" w14:textId="759FB973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917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462</w:t>
            </w:r>
          </w:p>
        </w:tc>
      </w:tr>
      <w:tr w:rsidR="00092346" w:rsidRPr="00BC25DF" w14:paraId="143F8F69" w14:textId="77777777" w:rsidTr="00702C38">
        <w:tc>
          <w:tcPr>
            <w:tcW w:w="6869" w:type="dxa"/>
            <w:shd w:val="clear" w:color="auto" w:fill="auto"/>
            <w:vAlign w:val="bottom"/>
          </w:tcPr>
          <w:p w14:paraId="57BDF7BB" w14:textId="77777777" w:rsidR="00092346" w:rsidRPr="00BC25DF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5ABDC" w14:textId="2F206828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ED21D" w14:textId="4FA0031E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092346" w:rsidRPr="00BC25DF" w14:paraId="4F03B83F" w14:textId="77777777" w:rsidTr="00702C38">
        <w:tc>
          <w:tcPr>
            <w:tcW w:w="6869" w:type="dxa"/>
            <w:shd w:val="clear" w:color="auto" w:fill="auto"/>
            <w:vAlign w:val="bottom"/>
          </w:tcPr>
          <w:p w14:paraId="653B58F0" w14:textId="27AB256A" w:rsidR="00092346" w:rsidRPr="00BC25DF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FCD39" w14:textId="7777777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0DBF9" w14:textId="77777777" w:rsidR="00092346" w:rsidRPr="00BC25DF" w:rsidRDefault="00092346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092346" w:rsidRPr="00BC25DF" w14:paraId="06157901" w14:textId="77777777" w:rsidTr="00702C38">
        <w:tc>
          <w:tcPr>
            <w:tcW w:w="6869" w:type="dxa"/>
            <w:shd w:val="clear" w:color="auto" w:fill="auto"/>
            <w:vAlign w:val="bottom"/>
          </w:tcPr>
          <w:p w14:paraId="656D5FC5" w14:textId="4F498D5D" w:rsidR="00092346" w:rsidRPr="00BC25DF" w:rsidRDefault="00092346" w:rsidP="0009234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00459" w14:textId="401251BD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0D7EFF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466</w:t>
            </w:r>
            <w:r w:rsidR="000D7EFF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A6DF" w14:textId="5A04E713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09234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591</w:t>
            </w:r>
          </w:p>
        </w:tc>
      </w:tr>
      <w:bookmarkEnd w:id="8"/>
      <w:bookmarkEnd w:id="9"/>
    </w:tbl>
    <w:p w14:paraId="624FC9AF" w14:textId="57A3210D" w:rsidR="0033745D" w:rsidRPr="00BC25DF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11A2E5" w14:textId="77777777" w:rsidR="00331CC6" w:rsidRPr="00BC25DF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5DF"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BC25DF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BC25DF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8619CB" w:rsidRPr="00BC25DF" w14:paraId="6A5600A3" w14:textId="77777777" w:rsidTr="00160629">
        <w:tc>
          <w:tcPr>
            <w:tcW w:w="6394" w:type="dxa"/>
            <w:vAlign w:val="bottom"/>
          </w:tcPr>
          <w:p w14:paraId="31D83585" w14:textId="77777777" w:rsidR="008619CB" w:rsidRPr="00BC25DF" w:rsidRDefault="008619CB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BC25DF" w:rsidRDefault="008619CB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BC25DF" w:rsidRDefault="009736F8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1A6A5A" w:rsidRPr="00BC25DF" w14:paraId="224D1C70" w14:textId="77777777" w:rsidTr="00160629">
        <w:tc>
          <w:tcPr>
            <w:tcW w:w="6394" w:type="dxa"/>
            <w:vAlign w:val="bottom"/>
          </w:tcPr>
          <w:p w14:paraId="618E6E60" w14:textId="77777777" w:rsidR="001A6A5A" w:rsidRPr="00BC25DF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1FDA5061" w:rsidR="001A6A5A" w:rsidRPr="00BC25DF" w:rsidRDefault="00697094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25858A2" w14:textId="62D1C796" w:rsidR="001A6A5A" w:rsidRPr="00BC25DF" w:rsidRDefault="00697094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BC25DF" w14:paraId="783ED5A7" w14:textId="77777777" w:rsidTr="00160629">
        <w:tc>
          <w:tcPr>
            <w:tcW w:w="6394" w:type="dxa"/>
            <w:vAlign w:val="bottom"/>
          </w:tcPr>
          <w:p w14:paraId="0348C983" w14:textId="77777777" w:rsidR="00D0554B" w:rsidRPr="00BC25D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78E15CE2" w:rsidR="00D0554B" w:rsidRPr="00BC25D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7C3A934" w14:textId="4FF0160A" w:rsidR="00D0554B" w:rsidRPr="00BC25D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0554B" w:rsidRPr="00BC25DF" w14:paraId="353335CE" w14:textId="77777777" w:rsidTr="00160629">
        <w:tc>
          <w:tcPr>
            <w:tcW w:w="6394" w:type="dxa"/>
            <w:vAlign w:val="bottom"/>
          </w:tcPr>
          <w:p w14:paraId="1D97567D" w14:textId="77777777" w:rsidR="00D0554B" w:rsidRPr="00BC25D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BC25D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BC25D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BC25DF" w14:paraId="1BC98DB2" w14:textId="77777777" w:rsidTr="00436A55">
        <w:tc>
          <w:tcPr>
            <w:tcW w:w="6394" w:type="dxa"/>
            <w:vAlign w:val="bottom"/>
          </w:tcPr>
          <w:p w14:paraId="08A3F75B" w14:textId="2DC5B104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551788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BC25DF" w14:paraId="21566B30" w14:textId="77777777" w:rsidTr="00160629">
        <w:tc>
          <w:tcPr>
            <w:tcW w:w="6394" w:type="dxa"/>
            <w:vAlign w:val="bottom"/>
          </w:tcPr>
          <w:p w14:paraId="1E4DAB93" w14:textId="5F26D8A2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0" w:name="OLE_LINK8"/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009148A6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152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4" w:type="dxa"/>
            <w:vAlign w:val="bottom"/>
          </w:tcPr>
          <w:p w14:paraId="58571F3E" w14:textId="7C9325E2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</w:p>
        </w:tc>
      </w:tr>
      <w:tr w:rsidR="00702C38" w:rsidRPr="00BC25DF" w14:paraId="3FA00471" w14:textId="77777777" w:rsidTr="00160629">
        <w:tc>
          <w:tcPr>
            <w:tcW w:w="6394" w:type="dxa"/>
            <w:vAlign w:val="bottom"/>
          </w:tcPr>
          <w:p w14:paraId="0B5AC5DD" w14:textId="58600D24" w:rsidR="00702C38" w:rsidRPr="00BC25D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7E39A614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566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vAlign w:val="bottom"/>
          </w:tcPr>
          <w:p w14:paraId="3378E2C2" w14:textId="7CF7A482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194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702C38" w:rsidRPr="00BC25DF" w14:paraId="596F05AD" w14:textId="77777777" w:rsidTr="00160629">
        <w:tc>
          <w:tcPr>
            <w:tcW w:w="6394" w:type="dxa"/>
            <w:vAlign w:val="bottom"/>
          </w:tcPr>
          <w:p w14:paraId="78D74654" w14:textId="68C63B5F" w:rsidR="00702C38" w:rsidRPr="00BC25D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79554862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534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84" w:type="dxa"/>
            <w:vAlign w:val="bottom"/>
          </w:tcPr>
          <w:p w14:paraId="478BCE1D" w14:textId="45857DAA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867</w:t>
            </w:r>
          </w:p>
        </w:tc>
      </w:tr>
      <w:tr w:rsidR="00702C38" w:rsidRPr="00BC25DF" w14:paraId="1DBA7BCB" w14:textId="77777777" w:rsidTr="00160629">
        <w:tc>
          <w:tcPr>
            <w:tcW w:w="6394" w:type="dxa"/>
            <w:vAlign w:val="bottom"/>
          </w:tcPr>
          <w:p w14:paraId="1339A135" w14:textId="188BF917" w:rsidR="00702C38" w:rsidRPr="00BC25D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22310E57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713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3ABBEDA0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767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</w:tr>
      <w:tr w:rsidR="00702C38" w:rsidRPr="00BC25DF" w14:paraId="783FB813" w14:textId="77777777" w:rsidTr="00160629">
        <w:tc>
          <w:tcPr>
            <w:tcW w:w="6394" w:type="dxa"/>
            <w:vAlign w:val="bottom"/>
          </w:tcPr>
          <w:p w14:paraId="162BCD40" w14:textId="77777777" w:rsidR="00702C38" w:rsidRPr="00BC25DF" w:rsidRDefault="00702C38" w:rsidP="00702C38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18986ABA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103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  <w:r w:rsidR="00CF6687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6A04251B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003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702C38" w:rsidRPr="00BC25DF" w14:paraId="0F72A12E" w14:textId="77777777" w:rsidTr="00702C38">
        <w:tc>
          <w:tcPr>
            <w:tcW w:w="6394" w:type="dxa"/>
            <w:vAlign w:val="bottom"/>
          </w:tcPr>
          <w:p w14:paraId="3F85AA83" w14:textId="3277B690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EB35F1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B810391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BC25DF" w14:paraId="5FC0588A" w14:textId="77777777" w:rsidTr="00702C38">
        <w:tc>
          <w:tcPr>
            <w:tcW w:w="6394" w:type="dxa"/>
            <w:vAlign w:val="bottom"/>
          </w:tcPr>
          <w:p w14:paraId="3B9E0A79" w14:textId="43944568" w:rsidR="00702C38" w:rsidRPr="00BC25DF" w:rsidRDefault="00702C38" w:rsidP="00702C3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4969B" w14:textId="2F0EDC01" w:rsidR="00702C38" w:rsidRPr="00BC25DF" w:rsidRDefault="00697094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7355D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  <w:r w:rsidR="0057355D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57355D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27933" w14:textId="68BCB212" w:rsidR="00702C38" w:rsidRPr="00BC25DF" w:rsidRDefault="00697094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702C38" w:rsidRPr="00BC25DF" w14:paraId="46C24A50" w14:textId="77777777" w:rsidTr="00702C38">
        <w:tc>
          <w:tcPr>
            <w:tcW w:w="6394" w:type="dxa"/>
            <w:vAlign w:val="bottom"/>
          </w:tcPr>
          <w:p w14:paraId="71119D1E" w14:textId="2E4B4590" w:rsidR="00702C38" w:rsidRPr="00BC25DF" w:rsidRDefault="00702C38" w:rsidP="00702C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58075" w14:textId="18B882D3" w:rsidR="00702C38" w:rsidRPr="00BC25D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702C38" w:rsidRPr="00BC25D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BC25DF" w14:paraId="3C5625F0" w14:textId="77777777" w:rsidTr="00702C38">
        <w:tc>
          <w:tcPr>
            <w:tcW w:w="6394" w:type="dxa"/>
            <w:vAlign w:val="bottom"/>
          </w:tcPr>
          <w:p w14:paraId="26A9A951" w14:textId="797FA680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1627D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BC25DF" w14:paraId="5BAF2159" w14:textId="77777777" w:rsidTr="00160629">
        <w:tc>
          <w:tcPr>
            <w:tcW w:w="6394" w:type="dxa"/>
            <w:vAlign w:val="bottom"/>
          </w:tcPr>
          <w:p w14:paraId="4FFA3789" w14:textId="37DE8973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0DF5D135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448</w:t>
            </w:r>
            <w:r w:rsidR="0058537F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  <w:r w:rsidR="0058537F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84" w:type="dxa"/>
            <w:vAlign w:val="bottom"/>
          </w:tcPr>
          <w:p w14:paraId="7BC8A6AC" w14:textId="3FC15FB3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</w:p>
        </w:tc>
      </w:tr>
      <w:tr w:rsidR="00702C38" w:rsidRPr="00BC25DF" w14:paraId="39C52FBF" w14:textId="77777777" w:rsidTr="00160629">
        <w:tc>
          <w:tcPr>
            <w:tcW w:w="6394" w:type="dxa"/>
            <w:vAlign w:val="bottom"/>
          </w:tcPr>
          <w:p w14:paraId="689F3FC0" w14:textId="35FB8B1B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552415AF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903DE4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216</w:t>
            </w:r>
            <w:r w:rsidR="00903DE4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84" w:type="dxa"/>
            <w:vAlign w:val="bottom"/>
          </w:tcPr>
          <w:p w14:paraId="6333154E" w14:textId="42165453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988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</w:p>
        </w:tc>
      </w:tr>
      <w:tr w:rsidR="00702C38" w:rsidRPr="00BC25DF" w14:paraId="671EFAF1" w14:textId="77777777" w:rsidTr="00702C38">
        <w:tc>
          <w:tcPr>
            <w:tcW w:w="6394" w:type="dxa"/>
            <w:vAlign w:val="bottom"/>
          </w:tcPr>
          <w:p w14:paraId="5CC58721" w14:textId="1EBDB15A" w:rsidR="00702C38" w:rsidRPr="00BC25D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E78A" w14:textId="07FBCA93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9826FC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483</w:t>
            </w:r>
            <w:r w:rsidR="009826FC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7AF9EF67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461</w:t>
            </w:r>
          </w:p>
        </w:tc>
      </w:tr>
      <w:tr w:rsidR="00702C38" w:rsidRPr="00BC25DF" w14:paraId="6340A564" w14:textId="77777777" w:rsidTr="00702C38">
        <w:tc>
          <w:tcPr>
            <w:tcW w:w="6394" w:type="dxa"/>
            <w:vAlign w:val="bottom"/>
          </w:tcPr>
          <w:p w14:paraId="2A8DEAF6" w14:textId="64A74AA4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64CBA8E5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492</w:t>
            </w:r>
            <w:r w:rsidR="0058537F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  <w:r w:rsidR="0058537F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33796194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</w:tr>
      <w:tr w:rsidR="00702C38" w:rsidRPr="00BC25DF" w14:paraId="2A262C29" w14:textId="77777777" w:rsidTr="00702C38">
        <w:tc>
          <w:tcPr>
            <w:tcW w:w="6394" w:type="dxa"/>
            <w:vAlign w:val="bottom"/>
          </w:tcPr>
          <w:p w14:paraId="4215DAA6" w14:textId="77777777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1ECAB" w14:textId="34715C61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BC25DF" w14:paraId="329B68F1" w14:textId="77777777" w:rsidTr="00702C38">
        <w:tc>
          <w:tcPr>
            <w:tcW w:w="6394" w:type="dxa"/>
            <w:vAlign w:val="bottom"/>
          </w:tcPr>
          <w:p w14:paraId="1578F1BF" w14:textId="7BF1BAC5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DEDF7D" w14:textId="77777777" w:rsidR="00702C38" w:rsidRPr="00BC25DF" w:rsidRDefault="00702C38" w:rsidP="00702C38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702C38" w:rsidRPr="00BC25D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BC25DF" w14:paraId="3CE3B40E" w14:textId="77777777" w:rsidTr="00702C38">
        <w:tc>
          <w:tcPr>
            <w:tcW w:w="6394" w:type="dxa"/>
            <w:vAlign w:val="bottom"/>
          </w:tcPr>
          <w:p w14:paraId="0F15B1E8" w14:textId="53F3CF48" w:rsidR="00702C38" w:rsidRPr="00BC25D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C847" w14:textId="07703553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 w:rsidR="00DC1600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="00DC1600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65E47AFB" w:rsidR="00702C38" w:rsidRPr="00BC25DF" w:rsidRDefault="00697094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206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  <w:r w:rsidR="00702C38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</w:tr>
      <w:bookmarkEnd w:id="10"/>
    </w:tbl>
    <w:p w14:paraId="34211C0F" w14:textId="77777777" w:rsidR="008C5365" w:rsidRPr="00BC25DF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 w:rsidRPr="00BC25D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503B1A" w:rsidRPr="00BC25DF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681885AF" w:rsidR="00503B1A" w:rsidRPr="00BC25DF" w:rsidRDefault="00697094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BC25DF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BC25DF" w14:paraId="51F453BA" w14:textId="77777777" w:rsidTr="00DB310A">
        <w:tc>
          <w:tcPr>
            <w:tcW w:w="6408" w:type="dxa"/>
          </w:tcPr>
          <w:p w14:paraId="7DE5374C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A6A5A" w:rsidRPr="00BC25DF" w14:paraId="17FA9BF9" w14:textId="77777777" w:rsidTr="00DB310A">
        <w:tc>
          <w:tcPr>
            <w:tcW w:w="6408" w:type="dxa"/>
          </w:tcPr>
          <w:p w14:paraId="17AF7AAB" w14:textId="77777777" w:rsidR="001A6A5A" w:rsidRPr="00BC25DF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2663B36F" w:rsidR="001A6A5A" w:rsidRPr="00BC25DF" w:rsidRDefault="00697094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34EFADC" w14:textId="1D3326E3" w:rsidR="001A6A5A" w:rsidRPr="00BC25DF" w:rsidRDefault="00697094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BC25DF" w14:paraId="6D051BF4" w14:textId="77777777" w:rsidTr="00DB310A">
        <w:tc>
          <w:tcPr>
            <w:tcW w:w="6408" w:type="dxa"/>
          </w:tcPr>
          <w:p w14:paraId="253CE8A7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0F95686D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</w:tcPr>
          <w:p w14:paraId="61E6C449" w14:textId="7AA4CC1A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BC25DF" w14:paraId="65B49452" w14:textId="77777777" w:rsidTr="00DB310A">
        <w:tc>
          <w:tcPr>
            <w:tcW w:w="6408" w:type="dxa"/>
          </w:tcPr>
          <w:p w14:paraId="780E4E02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BC25DF" w14:paraId="2199F17D" w14:textId="77777777" w:rsidTr="00DB310A">
        <w:tc>
          <w:tcPr>
            <w:tcW w:w="6408" w:type="dxa"/>
            <w:vAlign w:val="bottom"/>
          </w:tcPr>
          <w:p w14:paraId="5BAAF650" w14:textId="77777777" w:rsidR="00331CC6" w:rsidRPr="00BC25DF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BC25DF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BC25DF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51DC" w:rsidRPr="00BC25DF" w14:paraId="2DF0419E" w14:textId="77777777" w:rsidTr="00DB310A">
        <w:tc>
          <w:tcPr>
            <w:tcW w:w="6408" w:type="dxa"/>
          </w:tcPr>
          <w:p w14:paraId="29D21477" w14:textId="6E82FC0A" w:rsidR="005151DC" w:rsidRPr="00BC25D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1" w:name="OLE_LINK9"/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B67DAB7" w14:textId="5732D56D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235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792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84" w:type="dxa"/>
          </w:tcPr>
          <w:p w14:paraId="5A3E953E" w14:textId="4375EE66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858</w:t>
            </w:r>
          </w:p>
        </w:tc>
      </w:tr>
      <w:tr w:rsidR="005151DC" w:rsidRPr="00BC25DF" w14:paraId="141E2A0C" w14:textId="77777777" w:rsidTr="00DB310A">
        <w:tc>
          <w:tcPr>
            <w:tcW w:w="6408" w:type="dxa"/>
          </w:tcPr>
          <w:p w14:paraId="751218EC" w14:textId="2B69D9C9" w:rsidR="005151DC" w:rsidRPr="00BC25D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252FD5C" w14:textId="1BE4785A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124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568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</w:tcPr>
          <w:p w14:paraId="54CE945A" w14:textId="0037A893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</w:tr>
      <w:tr w:rsidR="005151DC" w:rsidRPr="00BC25DF" w14:paraId="73433D00" w14:textId="77777777" w:rsidTr="00DB310A">
        <w:tc>
          <w:tcPr>
            <w:tcW w:w="6408" w:type="dxa"/>
          </w:tcPr>
          <w:p w14:paraId="643FD0AB" w14:textId="731EE83B" w:rsidR="005151DC" w:rsidRPr="00BC25D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7F3526CE" w14:textId="3F545B30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134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601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84" w:type="dxa"/>
          </w:tcPr>
          <w:p w14:paraId="351EA240" w14:textId="510160BD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</w:p>
        </w:tc>
      </w:tr>
      <w:tr w:rsidR="005151DC" w:rsidRPr="00BC25DF" w14:paraId="624C67C1" w14:textId="77777777" w:rsidTr="00DB310A">
        <w:tc>
          <w:tcPr>
            <w:tcW w:w="6408" w:type="dxa"/>
          </w:tcPr>
          <w:p w14:paraId="75881B56" w14:textId="2CA13723" w:rsidR="005151DC" w:rsidRPr="00BC25D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8DB9A4" w14:textId="3AA711F4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428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64BEE468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5151DC" w:rsidRPr="00BC25DF" w14:paraId="6273B32E" w14:textId="77777777" w:rsidTr="00DB310A">
        <w:tc>
          <w:tcPr>
            <w:tcW w:w="6408" w:type="dxa"/>
          </w:tcPr>
          <w:p w14:paraId="283550B0" w14:textId="77777777" w:rsidR="005151DC" w:rsidRPr="00BC25D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652B95" w14:textId="54135ACF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555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390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017A46F5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5151DC" w:rsidRPr="00BC25DF" w14:paraId="529DC34F" w14:textId="77777777" w:rsidTr="00DB310A">
        <w:tc>
          <w:tcPr>
            <w:tcW w:w="6408" w:type="dxa"/>
          </w:tcPr>
          <w:p w14:paraId="50CFBDFE" w14:textId="6FEBADA1" w:rsidR="005151DC" w:rsidRPr="00BC25DF" w:rsidRDefault="00130FEA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FAFAFA"/>
          </w:tcPr>
          <w:p w14:paraId="4CB889BF" w14:textId="77777777" w:rsidR="005151DC" w:rsidRPr="00BC25D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5151DC" w:rsidRPr="00BC25D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5151DC" w:rsidRPr="00BC25DF" w14:paraId="125022D9" w14:textId="77777777" w:rsidTr="00DB310A">
        <w:tc>
          <w:tcPr>
            <w:tcW w:w="6408" w:type="dxa"/>
          </w:tcPr>
          <w:p w14:paraId="095A99D3" w14:textId="6D173674" w:rsidR="005151DC" w:rsidRPr="00BC25D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3CBEB3F" w14:textId="0FA81094" w:rsidR="005151DC" w:rsidRPr="00BC25DF" w:rsidRDefault="00507255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360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959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0CC78B" w14:textId="75FD25E3" w:rsidR="005151DC" w:rsidRPr="00BC25D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BC25DF" w14:paraId="020EDA8A" w14:textId="77777777" w:rsidTr="00DB310A">
        <w:tc>
          <w:tcPr>
            <w:tcW w:w="6408" w:type="dxa"/>
          </w:tcPr>
          <w:p w14:paraId="2755A258" w14:textId="0B05C4F5" w:rsidR="005151DC" w:rsidRPr="00BC25D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1B41D6B3" w14:textId="16F4A952" w:rsidR="005151DC" w:rsidRPr="00BC25DF" w:rsidRDefault="00507255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529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503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7D64481" w14:textId="34321B60" w:rsidR="005151DC" w:rsidRPr="00BC25D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BC25DF" w14:paraId="0D2894BB" w14:textId="77777777" w:rsidTr="00DB310A">
        <w:tc>
          <w:tcPr>
            <w:tcW w:w="6408" w:type="dxa"/>
          </w:tcPr>
          <w:p w14:paraId="0EE2932A" w14:textId="3746926B" w:rsidR="005151DC" w:rsidRPr="00BC25D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345A20" w14:textId="31FDF322" w:rsidR="005151DC" w:rsidRPr="00BC25DF" w:rsidRDefault="00507255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176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723A04" w14:textId="27945E3C" w:rsidR="005151DC" w:rsidRPr="00BC25D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BC25DF" w14:paraId="58579BF1" w14:textId="77777777" w:rsidTr="00DB310A">
        <w:tc>
          <w:tcPr>
            <w:tcW w:w="6408" w:type="dxa"/>
          </w:tcPr>
          <w:p w14:paraId="68DE8546" w14:textId="3C807D63" w:rsidR="005151DC" w:rsidRPr="00BC25D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BC93D" w14:textId="0FB4101E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551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507255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3F7D6" w14:textId="3379F03D" w:rsidR="005151DC" w:rsidRPr="00BC25DF" w:rsidRDefault="00697094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5151D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</w:tr>
      <w:bookmarkEnd w:id="11"/>
    </w:tbl>
    <w:p w14:paraId="3406462B" w14:textId="77777777" w:rsidR="001E6DA8" w:rsidRPr="00BC25DF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E6DA8" w:rsidRPr="00BC25DF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1E76F82B" w:rsidR="001E6DA8" w:rsidRPr="00BC25DF" w:rsidRDefault="00697094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0CB96722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BC25DF" w14:paraId="2C0AA551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1693308C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67A52095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BC25DF" w14:paraId="4103B087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3DE348AA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BC25DF" w14:paraId="15ABD4D4" w14:textId="77777777" w:rsidTr="00DB310A">
        <w:trPr>
          <w:trHeight w:val="302"/>
        </w:trPr>
        <w:tc>
          <w:tcPr>
            <w:tcW w:w="7992" w:type="dxa"/>
            <w:vAlign w:val="bottom"/>
          </w:tcPr>
          <w:p w14:paraId="4597EFFA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BC25DF" w14:paraId="17645B45" w14:textId="77777777" w:rsidTr="00DB310A">
        <w:trPr>
          <w:trHeight w:val="302"/>
        </w:trPr>
        <w:tc>
          <w:tcPr>
            <w:tcW w:w="7992" w:type="dxa"/>
          </w:tcPr>
          <w:p w14:paraId="7C107B97" w14:textId="0E782B22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ยอดคงเหลือต้นงวด</w:t>
            </w:r>
            <w:r w:rsidR="00C83F99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  <w:r w:rsidR="00C83F99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2FEC51DD" w:rsidR="00331CC6" w:rsidRPr="00BC25DF" w:rsidRDefault="00697094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16E9D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D16E9D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tr w:rsidR="00331CC6" w:rsidRPr="00BC25DF" w14:paraId="117D3B30" w14:textId="77777777" w:rsidTr="00DB310A">
        <w:trPr>
          <w:trHeight w:val="292"/>
        </w:trPr>
        <w:tc>
          <w:tcPr>
            <w:tcW w:w="7992" w:type="dxa"/>
          </w:tcPr>
          <w:p w14:paraId="000E1760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5263AB86" w:rsidR="00331CC6" w:rsidRPr="00BC25DF" w:rsidRDefault="00697094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="00B33E64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B33E64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31CC6" w:rsidRPr="00BC25DF" w14:paraId="1F1F6281" w14:textId="77777777" w:rsidTr="00DB310A">
        <w:trPr>
          <w:trHeight w:val="302"/>
        </w:trPr>
        <w:tc>
          <w:tcPr>
            <w:tcW w:w="7992" w:type="dxa"/>
          </w:tcPr>
          <w:p w14:paraId="0C544B13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697F02C6" w:rsidR="00331CC6" w:rsidRPr="00BC25DF" w:rsidRDefault="00B33E64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018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BC25DF" w14:paraId="48F6A5AD" w14:textId="77777777" w:rsidTr="00DB310A">
        <w:trPr>
          <w:trHeight w:val="302"/>
        </w:trPr>
        <w:tc>
          <w:tcPr>
            <w:tcW w:w="7992" w:type="dxa"/>
          </w:tcPr>
          <w:p w14:paraId="1212B73F" w14:textId="755358AF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ยอดคงเหลือปลายงวด</w:t>
            </w:r>
            <w:r w:rsidR="00C83F99"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6167BBDF" w:rsidR="00331CC6" w:rsidRPr="00BC25DF" w:rsidRDefault="00697094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="00B33E6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713</w:t>
            </w:r>
            <w:r w:rsidR="00B33E6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</w:tbl>
    <w:p w14:paraId="393EC7DF" w14:textId="64686879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27E66DA" w14:textId="7DFB7167" w:rsidR="00B66C4F" w:rsidRDefault="00B66C4F" w:rsidP="00B66C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ละ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B33E64"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1A6A5A"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EB62BF"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-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B33E64"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50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(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54221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มีนาคม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พ.ศ.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: 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ร้อยละ 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544EDB"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544EDB"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ต่อปี)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ระหว่าง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A51198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A51198"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1D690E72" w14:textId="665B740D" w:rsidR="000C6B30" w:rsidRPr="00BC25DF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BC25DF" w14:paraId="7F6BACB4" w14:textId="77777777" w:rsidTr="00B66C4F">
        <w:tc>
          <w:tcPr>
            <w:tcW w:w="6408" w:type="dxa"/>
            <w:vAlign w:val="bottom"/>
          </w:tcPr>
          <w:p w14:paraId="402419F2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1A6A5A" w:rsidRPr="00BC25DF" w14:paraId="465CA7F3" w14:textId="77777777" w:rsidTr="00B66C4F">
        <w:tc>
          <w:tcPr>
            <w:tcW w:w="6408" w:type="dxa"/>
            <w:vAlign w:val="bottom"/>
          </w:tcPr>
          <w:p w14:paraId="76960AD1" w14:textId="77777777" w:rsidR="001A6A5A" w:rsidRPr="00BC25DF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4866DC00" w:rsidR="001A6A5A" w:rsidRPr="00BC25DF" w:rsidRDefault="00697094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42766F36" w:rsidR="001A6A5A" w:rsidRPr="00BC25DF" w:rsidRDefault="00697094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BC25DF" w14:paraId="7E807D9F" w14:textId="77777777" w:rsidTr="00B66C4F">
        <w:tc>
          <w:tcPr>
            <w:tcW w:w="6408" w:type="dxa"/>
            <w:vAlign w:val="bottom"/>
          </w:tcPr>
          <w:p w14:paraId="60CD7A16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354E9711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5E9BE3E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BC25DF" w14:paraId="68D6026A" w14:textId="77777777" w:rsidTr="00B66C4F">
        <w:tc>
          <w:tcPr>
            <w:tcW w:w="6408" w:type="dxa"/>
            <w:vAlign w:val="bottom"/>
          </w:tcPr>
          <w:p w14:paraId="22604223" w14:textId="77777777" w:rsidR="00331CC6" w:rsidRPr="00BC25D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BC25D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BC25DF" w14:paraId="2461E23C" w14:textId="77777777" w:rsidTr="00B66C4F">
        <w:tc>
          <w:tcPr>
            <w:tcW w:w="6408" w:type="dxa"/>
            <w:vAlign w:val="bottom"/>
          </w:tcPr>
          <w:p w14:paraId="752781CF" w14:textId="77777777" w:rsidR="00331CC6" w:rsidRPr="00BC25DF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BD239" w14:textId="77777777" w:rsidR="00331CC6" w:rsidRPr="00BC25DF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331CC6" w:rsidRPr="00BC25DF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51198" w:rsidRPr="00BC25DF" w14:paraId="35F6F5D9" w14:textId="77777777" w:rsidTr="00436A55">
        <w:tc>
          <w:tcPr>
            <w:tcW w:w="6408" w:type="dxa"/>
          </w:tcPr>
          <w:p w14:paraId="5A30DDB4" w14:textId="0D9FBCC4" w:rsidR="00A51198" w:rsidRPr="00BC25D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12" w:name="OLE_LINK10"/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1FB62E4A" w14:textId="6E764225" w:rsidR="00A51198" w:rsidRPr="00BC25DF" w:rsidRDefault="00697094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</w:t>
            </w:r>
            <w:r w:rsidR="00CC04C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="00CC04C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</w:tcPr>
          <w:p w14:paraId="2B1A95F1" w14:textId="711E7B20" w:rsidR="00A51198" w:rsidRPr="00BC25DF" w:rsidRDefault="00697094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A5119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A5119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</w:tr>
      <w:tr w:rsidR="00A51198" w:rsidRPr="00BC25DF" w14:paraId="48BB9F3B" w14:textId="77777777" w:rsidTr="00436A55">
        <w:tc>
          <w:tcPr>
            <w:tcW w:w="6408" w:type="dxa"/>
          </w:tcPr>
          <w:p w14:paraId="5E42619E" w14:textId="2388DC7C" w:rsidR="00A51198" w:rsidRPr="00BC25D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7D7CB" w14:textId="2C603EBB" w:rsidR="00A51198" w:rsidRPr="00BC25DF" w:rsidRDefault="00697094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</w:t>
            </w:r>
            <w:r w:rsidR="00CC04C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588</w:t>
            </w:r>
            <w:r w:rsidR="00CC04C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2FD3615B" w:rsidR="00A51198" w:rsidRPr="00BC25DF" w:rsidRDefault="00697094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A5119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A5119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</w:p>
        </w:tc>
      </w:tr>
      <w:tr w:rsidR="00A51198" w:rsidRPr="00BC25DF" w14:paraId="127FAA98" w14:textId="77777777" w:rsidTr="00436A55">
        <w:tc>
          <w:tcPr>
            <w:tcW w:w="6408" w:type="dxa"/>
          </w:tcPr>
          <w:p w14:paraId="60D87DB6" w14:textId="77777777" w:rsidR="00A51198" w:rsidRPr="00BC25D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BA2CE" w14:textId="5A499211" w:rsidR="00A51198" w:rsidRPr="00BC25DF" w:rsidRDefault="00697094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="00CC04C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713</w:t>
            </w:r>
            <w:r w:rsidR="00CC04C4" w:rsidRPr="00BC25D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5F67AC4F" w:rsidR="00A51198" w:rsidRPr="00BC25DF" w:rsidRDefault="00697094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A5119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51198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bookmarkEnd w:id="12"/>
    </w:tbl>
    <w:p w14:paraId="46C04636" w14:textId="77777777" w:rsidR="001E6DA8" w:rsidRPr="00BC25D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7BE7F1EF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ียอด</w:t>
      </w:r>
      <w:r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226CF8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งวด</w:t>
      </w:r>
      <w:r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ธันวาคม</w:t>
      </w:r>
      <w:r w:rsidR="001A6A5A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Pr="00BC25D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2566</w:t>
      </w:r>
    </w:p>
    <w:p w14:paraId="348DDA65" w14:textId="77777777" w:rsidR="00AB37E5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</w:p>
    <w:p w14:paraId="2947B4A6" w14:textId="77777777" w:rsidR="00AB37E5" w:rsidRPr="004B100E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C60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2C60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ของเงินให้กู้ยืมแก่พนักงาน</w:t>
      </w:r>
      <w:r w:rsidRPr="002C60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ใกล้เคียงกับมูลค่าตามบัญชี</w:t>
      </w:r>
    </w:p>
    <w:p w14:paraId="724A5910" w14:textId="77777777" w:rsidR="00AB37E5" w:rsidRPr="00BC25DF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9E6E89" w:rsidRPr="00BC25DF" w14:paraId="46B527FA" w14:textId="77777777" w:rsidTr="001810B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77906647" w:rsidR="009E6E89" w:rsidRPr="00BC25DF" w:rsidRDefault="00697094" w:rsidP="001810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BC25DF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3D42ED24" w:rsidR="00EB41F6" w:rsidRPr="00BC25DF" w:rsidRDefault="00EB41F6" w:rsidP="00CC77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5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ธันวาคม</w:t>
      </w:r>
      <w:r w:rsidR="001A6A5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Pr="00BC25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C25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คำนวณโดยใช้วิธี</w:t>
      </w:r>
      <w:r w:rsidR="00371E7C" w:rsidRPr="00BC25D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BC25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คิดลด</w:t>
      </w:r>
      <w:r w:rsidRPr="00BC25DF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BC25D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BC25DF" w14:paraId="1D2C0AE4" w14:textId="77777777" w:rsidTr="00DB310A">
        <w:tc>
          <w:tcPr>
            <w:tcW w:w="3110" w:type="dxa"/>
            <w:vAlign w:val="bottom"/>
          </w:tcPr>
          <w:p w14:paraId="17521F79" w14:textId="77777777" w:rsidR="00EB41F6" w:rsidRPr="00BC25D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5B13" w14:textId="77777777" w:rsidR="0037348D" w:rsidRPr="00BC25DF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BC25DF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BC25DF" w14:paraId="126248C9" w14:textId="77777777" w:rsidTr="00DB310A">
        <w:tc>
          <w:tcPr>
            <w:tcW w:w="3110" w:type="dxa"/>
            <w:vAlign w:val="bottom"/>
          </w:tcPr>
          <w:p w14:paraId="3DAA9309" w14:textId="77777777" w:rsidR="00EB41F6" w:rsidRPr="00BC25D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BC25DF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BC25DF" w14:paraId="3C82967A" w14:textId="77777777" w:rsidTr="00DB310A">
        <w:tc>
          <w:tcPr>
            <w:tcW w:w="3110" w:type="dxa"/>
            <w:vAlign w:val="bottom"/>
          </w:tcPr>
          <w:p w14:paraId="5F8EFFD0" w14:textId="77777777" w:rsidR="00EB41F6" w:rsidRPr="00BC25D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BC25DF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BC25DF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BC25DF" w14:paraId="6640E1E3" w14:textId="77777777" w:rsidTr="00DB310A">
        <w:tc>
          <w:tcPr>
            <w:tcW w:w="3110" w:type="dxa"/>
            <w:vAlign w:val="bottom"/>
          </w:tcPr>
          <w:p w14:paraId="78D3A494" w14:textId="77777777" w:rsidR="00EB41F6" w:rsidRPr="00BC25DF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BC25DF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6E08D2C" w14:textId="3F6B1644" w:rsidR="001A6A5A" w:rsidRPr="00BC25DF" w:rsidRDefault="00697094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  <w:p w14:paraId="37D3C03C" w14:textId="4A482FBF" w:rsidR="00EB41F6" w:rsidRPr="00BC25DF" w:rsidRDefault="00EB41F6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BC25D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23D57C95" w:rsidR="00EB41F6" w:rsidRPr="00BC25DF" w:rsidRDefault="00697094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70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33805CF4" w:rsidR="00EB41F6" w:rsidRPr="00BC25DF" w:rsidRDefault="00EB41F6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BC25DF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F523837" w14:textId="6F3F99E3" w:rsidR="001A6A5A" w:rsidRPr="00BC25DF" w:rsidRDefault="00697094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  <w:p w14:paraId="04C6ADAC" w14:textId="15B659E7" w:rsidR="00EB41F6" w:rsidRPr="00BC25DF" w:rsidRDefault="00EB41F6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BC25D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6A917D09" w:rsidR="00EB41F6" w:rsidRPr="00BC25DF" w:rsidRDefault="00697094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70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BC25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1D50AE31" w:rsidR="00EB41F6" w:rsidRPr="00BC25DF" w:rsidRDefault="00EB41F6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41F6" w:rsidRPr="00BC25DF" w14:paraId="27C306E9" w14:textId="77777777" w:rsidTr="00DB310A">
        <w:tc>
          <w:tcPr>
            <w:tcW w:w="3110" w:type="dxa"/>
            <w:vAlign w:val="bottom"/>
          </w:tcPr>
          <w:p w14:paraId="6226AE09" w14:textId="77777777" w:rsidR="00EB41F6" w:rsidRPr="00BC25DF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BC25D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BC25D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BC25D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BC25D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B41F6" w:rsidRPr="00BC25DF" w14:paraId="55A1BE16" w14:textId="77777777" w:rsidTr="00DB310A">
        <w:tc>
          <w:tcPr>
            <w:tcW w:w="3110" w:type="dxa"/>
            <w:vAlign w:val="bottom"/>
          </w:tcPr>
          <w:p w14:paraId="7FECECA3" w14:textId="77777777" w:rsidR="00EB41F6" w:rsidRPr="00BC25DF" w:rsidRDefault="00EB41F6" w:rsidP="00A32065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C25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EB41F6" w:rsidRPr="00BC25DF" w:rsidRDefault="00EB41F6" w:rsidP="00A32065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BC25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F438C2" w14:textId="622A89C1" w:rsidR="00EB41F6" w:rsidRPr="00BC25DF" w:rsidRDefault="00697094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D6167"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D6167"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5E1DE4B3" w:rsidR="00EB41F6" w:rsidRPr="00BC25DF" w:rsidRDefault="00697094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520" w:rsidRPr="00BC2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96520" w:rsidRPr="00BC2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D48B4E" w14:textId="669CD8A6" w:rsidR="00EB41F6" w:rsidRPr="00BC25DF" w:rsidRDefault="00697094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D6167"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D6167"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205E10AB" w:rsidR="00EB41F6" w:rsidRPr="00BC25DF" w:rsidRDefault="00697094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67F3F"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67F3F" w:rsidRPr="00BC2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390645FB" w14:textId="77777777" w:rsidR="00EB41F6" w:rsidRPr="00BC25D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6547BE14" w:rsidR="00EB41F6" w:rsidRPr="00BC25DF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13" w:name="_Hlk116940290"/>
      <w:r w:rsidRPr="00BC25D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BC25D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BC25D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697094" w:rsidRPr="00697094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BC25D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697094" w:rsidRPr="0069709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BC25D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697094" w:rsidRPr="0069709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BC25D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697094" w:rsidRPr="0069709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BC25D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BC25D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697094" w:rsidRPr="00697094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BC25D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697094" w:rsidRPr="0069709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C25D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697094" w:rsidRPr="00697094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BC25D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C25D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697094" w:rsidRPr="00697094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BC25D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C25D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BC25D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697094" w:rsidRPr="0069709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151A97B0" w14:textId="03717741" w:rsidR="00B66C4F" w:rsidRPr="00BC25DF" w:rsidRDefault="00B66C4F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F8A1D3" w14:textId="56B55A14" w:rsidR="002512C3" w:rsidRPr="00BC25DF" w:rsidRDefault="004B3F57" w:rsidP="00CC776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ในระหว่างปี</w:t>
      </w:r>
      <w:r w:rsidR="002512C3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697094" w:rsidRPr="00697094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2512C3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บริษัทนำสินทรัพย</w:t>
      </w:r>
      <w:r w:rsidR="00A82DA9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์</w:t>
      </w:r>
      <w:r w:rsidR="002512C3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ี</w:t>
      </w:r>
      <w:r w:rsidR="002512C3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2512C3" w:rsidRPr="000238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เป็นหลักประกัน</w:t>
      </w:r>
      <w:r w:rsidR="002512C3" w:rsidRPr="000238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3"/>
    <w:p w14:paraId="5A7DEBDB" w14:textId="4B41E06D" w:rsidR="009E6E89" w:rsidRPr="00BC25DF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DE0958" w:rsidRPr="00BC25DF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5F00D371" w:rsidR="00DE0958" w:rsidRPr="00BC25DF" w:rsidRDefault="00697094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4" w:name="_Hlk117259149"/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4"/>
    </w:tbl>
    <w:p w14:paraId="679E0EE9" w14:textId="77777777" w:rsidR="00CA08A7" w:rsidRPr="00BC25DF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05E69525" w:rsidR="0056323E" w:rsidRPr="00BC25DF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และการร่วมค้า</w:t>
      </w:r>
      <w:r w:rsidR="00007923"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C4378"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ณ วันที่ </w:t>
      </w:r>
      <w:r w:rsidR="00697094" w:rsidRPr="0069709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ธันวาคม</w:t>
      </w:r>
      <w:r w:rsidR="009C4CE3" w:rsidRPr="00BC25D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EC3227"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  <w:r w:rsidR="002C4378"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และวันที่ </w:t>
      </w:r>
      <w:r w:rsidR="00697094" w:rsidRPr="0069709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2C4378" w:rsidRPr="00BC25D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มีนาคม พ.ศ. </w:t>
      </w:r>
      <w:r w:rsidR="00697094" w:rsidRPr="0069709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503F7" w:rsidRPr="00BC25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BC25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สรุปได้ดังนี้</w:t>
      </w:r>
    </w:p>
    <w:p w14:paraId="1236DF3F" w14:textId="77777777" w:rsidR="000A2C80" w:rsidRPr="00BC25DF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BC25DF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BC25DF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BC25DF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BC25DF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BC25DF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BC25DF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BC25DF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BC25DF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BC25DF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BC25D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C5C7074" w14:textId="63F553A8" w:rsidR="009C4CE3" w:rsidRPr="00BC25DF" w:rsidRDefault="00697094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</w:p>
          <w:p w14:paraId="732C9ED0" w14:textId="069EBFA8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28849F1C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7D1E11D2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3116D033" w14:textId="50908E86" w:rsidR="009C4CE3" w:rsidRPr="00BC25DF" w:rsidRDefault="00697094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</w:p>
          <w:p w14:paraId="66C9FBFC" w14:textId="7D64F2AC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452591FA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61CBC171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</w:tr>
      <w:tr w:rsidR="00D8011F" w:rsidRPr="00BC25DF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BC25DF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BC25D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BC25D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BC25D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BC25D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BC25D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BC25DF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BC25DF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BC25D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BC25D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BC25D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BC25DF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BC25DF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BC25D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BC25DF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2E7EB8C5" w:rsidR="00D8011F" w:rsidRPr="00BC25DF" w:rsidRDefault="00697094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BC25D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BC25DF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D8011F" w:rsidRPr="00BC25DF" w:rsidRDefault="00D8011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51D289E7" w:rsidR="00D8011F" w:rsidRPr="00BC25DF" w:rsidRDefault="00697094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31BAFF19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994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278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571407B1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003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281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41C87F50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0EAC75AA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D8011F" w:rsidRPr="00BC25DF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D8011F" w:rsidRPr="00BC25D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D8011F" w:rsidRPr="00BC25D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D8011F" w:rsidRPr="00BC25DF" w:rsidRDefault="00D8011F" w:rsidP="00D8011F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D8011F" w:rsidRPr="00BC25D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77777777" w:rsidR="00D8011F" w:rsidRPr="00BC25DF" w:rsidRDefault="00D8011F" w:rsidP="00D8011F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D8011F" w:rsidRPr="00BC25D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77777777" w:rsidR="00D8011F" w:rsidRPr="00BC25D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BC25DF" w14:paraId="69EE2523" w14:textId="77777777" w:rsidTr="00936609">
        <w:tc>
          <w:tcPr>
            <w:tcW w:w="1512" w:type="dxa"/>
            <w:vAlign w:val="bottom"/>
          </w:tcPr>
          <w:p w14:paraId="3D96F4D4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D8011F" w:rsidRPr="00BC25DF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D8011F" w:rsidRPr="00BC25D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77777777" w:rsidR="00D8011F" w:rsidRPr="00BC25DF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BC25DF" w14:paraId="06B27D1A" w14:textId="77777777" w:rsidTr="00936609">
        <w:tc>
          <w:tcPr>
            <w:tcW w:w="1512" w:type="dxa"/>
            <w:vAlign w:val="bottom"/>
          </w:tcPr>
          <w:p w14:paraId="70139C0F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76A40F10" w:rsidR="00D8011F" w:rsidRPr="00BC25DF" w:rsidRDefault="00697094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8011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8011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D8011F" w:rsidRPr="00BC25D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BC25DF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D8011F" w:rsidRPr="00BC25DF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2C59667B" w:rsidR="00D8011F" w:rsidRPr="00BC25DF" w:rsidRDefault="00697094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46623A59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10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374</w:t>
            </w:r>
            <w:r w:rsidR="00EB0B48" w:rsidRPr="00BC25D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auto"/>
          </w:tcPr>
          <w:p w14:paraId="211D2620" w14:textId="63387435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72E3F" w:rsidRPr="00BC25D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372E3F" w:rsidRPr="00BC25D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FAFAFA"/>
          </w:tcPr>
          <w:p w14:paraId="764C6F44" w14:textId="11DC28A5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B0B48" w:rsidRPr="00BC25D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EB0B48" w:rsidRPr="00BC25D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6DC555DA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2E3F" w:rsidRPr="00BC25D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372E3F" w:rsidRPr="00BC25D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D8011F" w:rsidRPr="00BC25DF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D8011F" w:rsidRPr="00BC25D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D8011F" w:rsidRPr="00BC25D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D8011F" w:rsidRPr="00BC25D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D8011F" w:rsidRPr="00BC25D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49F5C3DA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2</w:t>
            </w:r>
            <w:r w:rsidR="00EB0B48" w:rsidRPr="00BC25D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004</w:t>
            </w:r>
            <w:r w:rsidR="00EB0B48" w:rsidRPr="00BC25D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653</w:t>
            </w:r>
            <w:r w:rsidR="00EB0B48" w:rsidRPr="00BC25D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821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2CF5CC82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023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376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377913B7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EB0B48" w:rsidRPr="00BC25D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EB0B48" w:rsidRPr="00BC25D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10D9789A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57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176</w:t>
            </w:r>
            <w:r w:rsidR="00372E3F" w:rsidRPr="00BC25D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689</w:t>
            </w:r>
          </w:p>
        </w:tc>
      </w:tr>
    </w:tbl>
    <w:p w14:paraId="7440A642" w14:textId="77777777" w:rsidR="00395964" w:rsidRPr="00BC25DF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52A1546C" w:rsidR="008F485E" w:rsidRPr="00BC25DF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</w:pPr>
      <w:r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4E5C68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งวด</w:t>
      </w:r>
      <w:r w:rsidR="0055662A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เก้าเดือน</w:t>
      </w:r>
      <w:r w:rsidR="009C4CE3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ธันวาคม</w:t>
      </w:r>
      <w:r w:rsidR="009C4CE3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</w:t>
      </w:r>
      <w:r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A32065"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/>
      </w:r>
      <w:r w:rsidRPr="00BC25D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มีดังนี้</w:t>
      </w:r>
    </w:p>
    <w:p w14:paraId="31B85577" w14:textId="77777777" w:rsidR="008F485E" w:rsidRPr="00BC25DF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BC25DF" w14:paraId="3F28D376" w14:textId="77777777" w:rsidTr="009C4CE3">
        <w:tc>
          <w:tcPr>
            <w:tcW w:w="6408" w:type="dxa"/>
            <w:vAlign w:val="bottom"/>
          </w:tcPr>
          <w:p w14:paraId="1C271766" w14:textId="77777777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9C4CE3" w:rsidRPr="00BC25D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9C4CE3" w:rsidRPr="00BC25D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BC25DF" w14:paraId="3BFEB24E" w14:textId="77777777" w:rsidTr="009C4CE3">
        <w:tc>
          <w:tcPr>
            <w:tcW w:w="6408" w:type="dxa"/>
            <w:vAlign w:val="bottom"/>
          </w:tcPr>
          <w:p w14:paraId="6E049276" w14:textId="77777777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Pr="00BC25D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Pr="00BC25D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4CE3" w:rsidRPr="00BC25DF" w14:paraId="1DEEBDB2" w14:textId="77777777" w:rsidTr="009C4CE3">
        <w:tc>
          <w:tcPr>
            <w:tcW w:w="6408" w:type="dxa"/>
            <w:vAlign w:val="bottom"/>
          </w:tcPr>
          <w:p w14:paraId="350B268A" w14:textId="77777777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9C4CE3" w:rsidRPr="00BC25DF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9C4CE3" w:rsidRPr="00BC25DF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C4CE3" w:rsidRPr="00BC25DF" w14:paraId="02134C86" w14:textId="77777777" w:rsidTr="009C4CE3">
        <w:tc>
          <w:tcPr>
            <w:tcW w:w="6408" w:type="dxa"/>
          </w:tcPr>
          <w:p w14:paraId="6AF01487" w14:textId="239F6693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202E7DE" w14:textId="197027B7" w:rsidR="009C4CE3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023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376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497</w:t>
            </w:r>
          </w:p>
        </w:tc>
        <w:tc>
          <w:tcPr>
            <w:tcW w:w="1584" w:type="dxa"/>
            <w:shd w:val="clear" w:color="auto" w:fill="FAFAFA"/>
          </w:tcPr>
          <w:p w14:paraId="6485F4F5" w14:textId="4F7FDBEA" w:rsidR="009C4CE3" w:rsidRPr="00BC25DF" w:rsidRDefault="00697094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9C4CE3" w:rsidRPr="00BC25DF" w14:paraId="70FC1065" w14:textId="77777777" w:rsidTr="009C4CE3">
        <w:tc>
          <w:tcPr>
            <w:tcW w:w="6408" w:type="dxa"/>
          </w:tcPr>
          <w:p w14:paraId="396B6B46" w14:textId="77777777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  <w:shd w:val="clear" w:color="auto" w:fill="FAFAFA"/>
          </w:tcPr>
          <w:p w14:paraId="0541ABF2" w14:textId="490C40C1" w:rsidR="009C4CE3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285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086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614</w:t>
            </w:r>
          </w:p>
        </w:tc>
        <w:tc>
          <w:tcPr>
            <w:tcW w:w="1584" w:type="dxa"/>
            <w:shd w:val="clear" w:color="auto" w:fill="FAFAFA"/>
          </w:tcPr>
          <w:p w14:paraId="436E13D8" w14:textId="1D7FAFDD" w:rsidR="009C4CE3" w:rsidRPr="00BC25DF" w:rsidRDefault="0048219C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9C4CE3" w:rsidRPr="00BC25DF" w14:paraId="1F6F9F77" w14:textId="77777777" w:rsidTr="009C4CE3">
        <w:tc>
          <w:tcPr>
            <w:tcW w:w="6408" w:type="dxa"/>
          </w:tcPr>
          <w:p w14:paraId="110DE51C" w14:textId="77777777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</w:tcPr>
          <w:p w14:paraId="0F61A6A8" w14:textId="50A2C885" w:rsidR="009C4CE3" w:rsidRPr="00BC25DF" w:rsidRDefault="0048219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468A6848" w:rsidR="009C4CE3" w:rsidRPr="00BC25DF" w:rsidRDefault="0048219C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9C4CE3" w:rsidRPr="00BC25DF" w14:paraId="74943112" w14:textId="77777777" w:rsidTr="009C4CE3">
        <w:tc>
          <w:tcPr>
            <w:tcW w:w="6408" w:type="dxa"/>
          </w:tcPr>
          <w:p w14:paraId="184560FD" w14:textId="77777777" w:rsidR="009C4CE3" w:rsidRPr="00BC25DF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0CA357DB" w:rsidR="009C4CE3" w:rsidRPr="00BC25DF" w:rsidRDefault="0048219C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052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534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46CF786F" w:rsidR="009C4CE3" w:rsidRPr="00BC25DF" w:rsidRDefault="0048219C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9C4CE3" w:rsidRPr="00BC25DF" w14:paraId="6671443F" w14:textId="77777777" w:rsidTr="009C4CE3">
        <w:tc>
          <w:tcPr>
            <w:tcW w:w="6408" w:type="dxa"/>
          </w:tcPr>
          <w:p w14:paraId="742B88BB" w14:textId="5AD795B9" w:rsidR="009C4CE3" w:rsidRPr="00BC25DF" w:rsidRDefault="009C4CE3" w:rsidP="00AB040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BC25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ราคาตามบัญชีปลายงวด</w:t>
            </w:r>
            <w:r w:rsidRPr="00BC25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C25D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2B876BA5" w:rsidR="009C4CE3" w:rsidRPr="00BC25DF" w:rsidRDefault="00697094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004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653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4F9C71E6" w:rsidR="009C4CE3" w:rsidRPr="00BC25DF" w:rsidRDefault="00697094" w:rsidP="00AB040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48219C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BC25D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5D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BC25DF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52B24D9D" w:rsidR="009F21D7" w:rsidRPr="00BC25DF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BC25D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8011F" w:rsidRPr="00BC25DF" w14:paraId="6FA47C6D" w14:textId="77777777" w:rsidTr="0037348D">
        <w:tc>
          <w:tcPr>
            <w:tcW w:w="7992" w:type="dxa"/>
            <w:vAlign w:val="bottom"/>
          </w:tcPr>
          <w:p w14:paraId="5135DF08" w14:textId="61BBF533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5C68"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E2625A"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BA142B" w14:textId="36CA5174" w:rsidR="00D8011F" w:rsidRPr="00BC25DF" w:rsidRDefault="00D8011F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8011F" w:rsidRPr="00BC25DF" w14:paraId="56D7086D" w14:textId="77777777" w:rsidTr="0037348D">
        <w:tc>
          <w:tcPr>
            <w:tcW w:w="7992" w:type="dxa"/>
            <w:vAlign w:val="bottom"/>
          </w:tcPr>
          <w:p w14:paraId="2563348B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37A48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BC25DF" w14:paraId="59115376" w14:textId="77777777" w:rsidTr="0037348D">
        <w:trPr>
          <w:trHeight w:val="60"/>
        </w:trPr>
        <w:tc>
          <w:tcPr>
            <w:tcW w:w="7992" w:type="dxa"/>
            <w:vAlign w:val="bottom"/>
          </w:tcPr>
          <w:p w14:paraId="126B297F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BC25DF" w14:paraId="161BE426" w14:textId="77777777" w:rsidTr="0037348D">
        <w:tc>
          <w:tcPr>
            <w:tcW w:w="7992" w:type="dxa"/>
          </w:tcPr>
          <w:p w14:paraId="08BBB1A8" w14:textId="5965A9A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="00C83F99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39B4111" w14:textId="1D27E1FC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 w:rsidR="005F5897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D8011F" w:rsidRPr="00BC25DF" w14:paraId="048F5724" w14:textId="77777777" w:rsidTr="0037348D">
        <w:tc>
          <w:tcPr>
            <w:tcW w:w="7992" w:type="dxa"/>
          </w:tcPr>
          <w:p w14:paraId="470C3768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  <w:shd w:val="clear" w:color="auto" w:fill="FAFAFA"/>
          </w:tcPr>
          <w:p w14:paraId="3AB67410" w14:textId="2F59D1C4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  <w:r w:rsidR="00E551A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E551A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581</w:t>
            </w:r>
          </w:p>
        </w:tc>
      </w:tr>
      <w:tr w:rsidR="00D8011F" w:rsidRPr="00BC25DF" w14:paraId="42B15400" w14:textId="77777777" w:rsidTr="0037348D">
        <w:tc>
          <w:tcPr>
            <w:tcW w:w="7992" w:type="dxa"/>
          </w:tcPr>
          <w:p w14:paraId="0A0EC4F1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5422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5422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5422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73A60240" w14:textId="276E5F89" w:rsidR="00D8011F" w:rsidRPr="00BC25DF" w:rsidRDefault="00E551A5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BC25DF" w14:paraId="1C4B83A7" w14:textId="77777777" w:rsidTr="0037348D">
        <w:tc>
          <w:tcPr>
            <w:tcW w:w="7992" w:type="dxa"/>
          </w:tcPr>
          <w:p w14:paraId="27F05C7E" w14:textId="53435B7E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19151B" w14:textId="3481FBE7" w:rsidR="00D8011F" w:rsidRPr="00BC25DF" w:rsidRDefault="00E551A5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7094"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BC25DF" w14:paraId="23BE04BC" w14:textId="77777777" w:rsidTr="0037348D">
        <w:tc>
          <w:tcPr>
            <w:tcW w:w="7992" w:type="dxa"/>
          </w:tcPr>
          <w:p w14:paraId="18066527" w14:textId="553D44C3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  <w:r w:rsidR="00C83F99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791698AF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E551A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 w:rsidR="00E551A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E551A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095</w:t>
            </w:r>
          </w:p>
        </w:tc>
      </w:tr>
    </w:tbl>
    <w:p w14:paraId="4BC85F76" w14:textId="77777777" w:rsidR="00EA0788" w:rsidRPr="00BC25D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77777777" w:rsidR="00AC2EE7" w:rsidRPr="00BC25D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4D9A0847" w14:textId="77777777" w:rsidR="00AC2EE7" w:rsidRPr="00BC25D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93C6E1A" w14:textId="6DA65DDD" w:rsidR="006529AC" w:rsidRPr="00BC25DF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ณ</w:t>
      </w:r>
      <w:r w:rsidR="007F495E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ธันวาคม</w:t>
      </w:r>
      <w:r w:rsidR="00E2625A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EC3227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="00F50350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504640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113</w:t>
      </w:r>
      <w:r w:rsidR="002B15B7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BC25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="00530FF0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จำนวน</w:t>
      </w:r>
      <w:r w:rsidR="00504640"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237</w:t>
      </w:r>
      <w:r w:rsidR="000576DB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700172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0E589AEA" w14:textId="77777777" w:rsidR="001D6D1E" w:rsidRPr="00BC25DF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700172" w:rsidRPr="00BC25DF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48372CE9" w:rsidR="00700172" w:rsidRPr="00BC25DF" w:rsidRDefault="00697094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BC25DF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BC25DF" w14:paraId="0DBBA5FC" w14:textId="77777777" w:rsidTr="00D8011F">
        <w:tc>
          <w:tcPr>
            <w:tcW w:w="6408" w:type="dxa"/>
          </w:tcPr>
          <w:p w14:paraId="102B6C48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bookmarkStart w:id="15" w:name="_Hlk140597381"/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5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bookmarkStart w:id="16" w:name="OLE_LINK12"/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</w:t>
            </w:r>
            <w:bookmarkEnd w:id="16"/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ล้ว</w:t>
            </w:r>
          </w:p>
        </w:tc>
      </w:tr>
      <w:tr w:rsidR="00D8011F" w:rsidRPr="00BC25DF" w14:paraId="4661EB14" w14:textId="77777777" w:rsidTr="00D8011F">
        <w:tc>
          <w:tcPr>
            <w:tcW w:w="6408" w:type="dxa"/>
          </w:tcPr>
          <w:p w14:paraId="30C42EDD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14674034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662A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B264640" w14:textId="7BC5AB7D" w:rsidR="00D8011F" w:rsidRPr="00BC25DF" w:rsidRDefault="0069709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BC25DF" w14:paraId="342886A1" w14:textId="77777777" w:rsidTr="00D8011F">
        <w:tc>
          <w:tcPr>
            <w:tcW w:w="6408" w:type="dxa"/>
          </w:tcPr>
          <w:p w14:paraId="72DB6925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755646FA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</w:tcPr>
          <w:p w14:paraId="307FDC05" w14:textId="18ABE39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8011F" w:rsidRPr="00BC25DF" w14:paraId="225AF4A7" w14:textId="77777777" w:rsidTr="00D8011F">
        <w:tc>
          <w:tcPr>
            <w:tcW w:w="6408" w:type="dxa"/>
          </w:tcPr>
          <w:p w14:paraId="11C1AE06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BC25DF" w14:paraId="786C3E73" w14:textId="77777777" w:rsidTr="00D8011F">
        <w:tc>
          <w:tcPr>
            <w:tcW w:w="6408" w:type="dxa"/>
          </w:tcPr>
          <w:p w14:paraId="16687753" w14:textId="77777777" w:rsidR="00D8011F" w:rsidRPr="00BC25D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BC25D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117A9" w:rsidRPr="00BC25DF" w14:paraId="57E9915D" w14:textId="77777777" w:rsidTr="00436A55">
        <w:tc>
          <w:tcPr>
            <w:tcW w:w="6408" w:type="dxa"/>
            <w:vAlign w:val="bottom"/>
          </w:tcPr>
          <w:p w14:paraId="6BA4B9E3" w14:textId="7F45DB4B" w:rsidR="003117A9" w:rsidRPr="00BC25D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7" w:name="OLE_LINK11"/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7C19E6" w14:textId="56FD3652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584" w:type="dxa"/>
            <w:vAlign w:val="bottom"/>
          </w:tcPr>
          <w:p w14:paraId="18FA5DB4" w14:textId="519C635A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260</w:t>
            </w:r>
            <w:r w:rsidR="003117A9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3117A9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</w:p>
        </w:tc>
      </w:tr>
      <w:tr w:rsidR="003117A9" w:rsidRPr="00BC25DF" w14:paraId="4FAE9B5C" w14:textId="77777777" w:rsidTr="00436A55">
        <w:tc>
          <w:tcPr>
            <w:tcW w:w="6408" w:type="dxa"/>
            <w:vAlign w:val="bottom"/>
          </w:tcPr>
          <w:p w14:paraId="367A87DC" w14:textId="34CD4CBC" w:rsidR="003117A9" w:rsidRPr="00BC25D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BACC0E" w14:textId="0BEE5E37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584" w:type="dxa"/>
            <w:vAlign w:val="bottom"/>
          </w:tcPr>
          <w:p w14:paraId="3A32F35A" w14:textId="3A44FFB3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3117A9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="003117A9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</w:tr>
      <w:tr w:rsidR="003117A9" w:rsidRPr="00BC25DF" w14:paraId="7CACA4D7" w14:textId="77777777" w:rsidTr="00436A55">
        <w:tc>
          <w:tcPr>
            <w:tcW w:w="6408" w:type="dxa"/>
            <w:vAlign w:val="bottom"/>
          </w:tcPr>
          <w:p w14:paraId="788B0630" w14:textId="19A733B0" w:rsidR="003117A9" w:rsidRPr="00BC25D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9639D" w14:textId="4B0DC629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584" w:type="dxa"/>
            <w:vAlign w:val="bottom"/>
          </w:tcPr>
          <w:p w14:paraId="33EF4166" w14:textId="2C5CF23F" w:rsidR="003117A9" w:rsidRPr="00BC25DF" w:rsidRDefault="003117A9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117A9" w:rsidRPr="00BC25DF" w14:paraId="6728D156" w14:textId="77777777" w:rsidTr="00D34095">
        <w:tc>
          <w:tcPr>
            <w:tcW w:w="6408" w:type="dxa"/>
            <w:vAlign w:val="bottom"/>
          </w:tcPr>
          <w:p w14:paraId="063CD48E" w14:textId="063D1081" w:rsidR="003117A9" w:rsidRPr="00BC25D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B2F638" w14:textId="2080CEE8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F35D25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84" w:type="dxa"/>
            <w:vAlign w:val="bottom"/>
          </w:tcPr>
          <w:p w14:paraId="7A9CA9BE" w14:textId="156E5DB9" w:rsidR="003117A9" w:rsidRPr="00BC25DF" w:rsidRDefault="00697094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3117A9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3117A9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</w:p>
        </w:tc>
      </w:tr>
      <w:tr w:rsidR="00324D76" w:rsidRPr="00BC25DF" w14:paraId="16C07142" w14:textId="77777777" w:rsidTr="00D34095">
        <w:tc>
          <w:tcPr>
            <w:tcW w:w="6408" w:type="dxa"/>
            <w:vAlign w:val="bottom"/>
          </w:tcPr>
          <w:p w14:paraId="33B82AEA" w14:textId="053EBCBE" w:rsidR="00324D76" w:rsidRPr="00BC25DF" w:rsidRDefault="00324D76" w:rsidP="00324D7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5331A5" w14:textId="55DF81EF" w:rsidR="00324D76" w:rsidRPr="00EB62BF" w:rsidRDefault="00697094" w:rsidP="00324D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vAlign w:val="bottom"/>
          </w:tcPr>
          <w:p w14:paraId="01A44A3B" w14:textId="76086C74" w:rsidR="00324D76" w:rsidRPr="00EB62BF" w:rsidRDefault="00697094" w:rsidP="00324D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</w:p>
        </w:tc>
      </w:tr>
      <w:tr w:rsidR="00324D76" w:rsidRPr="00BC25DF" w14:paraId="2D96AEC9" w14:textId="77777777" w:rsidTr="00D34095">
        <w:tc>
          <w:tcPr>
            <w:tcW w:w="6408" w:type="dxa"/>
            <w:vAlign w:val="bottom"/>
          </w:tcPr>
          <w:p w14:paraId="23F3BF10" w14:textId="1BB8AEAA" w:rsidR="00324D76" w:rsidRPr="00BC25DF" w:rsidRDefault="00324D76" w:rsidP="00324D7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110E0610" w:rsidR="00324D76" w:rsidRPr="00BC25DF" w:rsidRDefault="00697094" w:rsidP="00324D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324D7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  <w:r w:rsidR="00324D76" w:rsidRPr="00BC25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4834C852" w:rsidR="00324D76" w:rsidRPr="00BC25DF" w:rsidRDefault="00697094" w:rsidP="00324D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554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</w:tr>
      <w:tr w:rsidR="00324D76" w:rsidRPr="00BC25DF" w14:paraId="7F0EBE98" w14:textId="77777777" w:rsidTr="00436A5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324D76" w:rsidRPr="00BC25DF" w:rsidRDefault="00324D76" w:rsidP="00324D7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01C4BBC4" w:rsidR="00324D76" w:rsidRPr="00BC25DF" w:rsidRDefault="00697094" w:rsidP="00324D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11B6B876" w:rsidR="00324D76" w:rsidRPr="00BC25DF" w:rsidRDefault="00697094" w:rsidP="00324D7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034</w:t>
            </w:r>
            <w:r w:rsidR="00324D7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</w:p>
        </w:tc>
      </w:tr>
      <w:bookmarkEnd w:id="17"/>
    </w:tbl>
    <w:p w14:paraId="2D237E1F" w14:textId="77777777" w:rsidR="00887B1F" w:rsidRPr="00BC25D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375BEB" w:rsidRPr="00BC25DF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4EED3F83" w:rsidR="00375BEB" w:rsidRPr="00BC25DF" w:rsidRDefault="00697094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BC25DF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4C3C8E" w14:textId="64560B51" w:rsidR="00375BEB" w:rsidRPr="00BC25DF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</w:t>
      </w:r>
      <w:r w:rsidR="004E5C68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งวด</w:t>
      </w:r>
      <w:r w:rsidR="0055662A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เก้าเดือน</w:t>
      </w:r>
      <w:r w:rsidR="00E2625A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E2625A"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BC25DF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227"/>
        <w:gridCol w:w="1559"/>
        <w:gridCol w:w="1559"/>
        <w:gridCol w:w="1560"/>
        <w:gridCol w:w="1672"/>
      </w:tblGrid>
      <w:tr w:rsidR="00504D8A" w:rsidRPr="00BC25DF" w14:paraId="64A5DE8E" w14:textId="77777777" w:rsidTr="009A02B0">
        <w:tc>
          <w:tcPr>
            <w:tcW w:w="3227" w:type="dxa"/>
            <w:vAlign w:val="bottom"/>
          </w:tcPr>
          <w:p w14:paraId="7C23DAF6" w14:textId="77777777" w:rsidR="00504D8A" w:rsidRPr="00BC25DF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0695" w14:textId="77777777" w:rsidR="00504D8A" w:rsidRPr="00BC25D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BC25D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CD80" w14:textId="77777777" w:rsidR="00504D8A" w:rsidRPr="00BC25D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126B29" w14:textId="77777777" w:rsidR="00504D8A" w:rsidRPr="00BC25D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31B" w:rsidRPr="00BC25DF" w14:paraId="10BEB14F" w14:textId="77777777" w:rsidTr="009A02B0">
        <w:tc>
          <w:tcPr>
            <w:tcW w:w="3227" w:type="dxa"/>
            <w:vAlign w:val="bottom"/>
          </w:tcPr>
          <w:p w14:paraId="4A57E58C" w14:textId="77777777" w:rsidR="00E2131B" w:rsidRPr="00BC25D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90DFE48" w14:textId="55AC102D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18E0E281" w14:textId="19B59C8E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065E3A3F" w14:textId="3D7EBFC3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72" w:type="dxa"/>
            <w:vAlign w:val="bottom"/>
          </w:tcPr>
          <w:p w14:paraId="67ED2C05" w14:textId="1343B5AA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2131B" w:rsidRPr="00BC25DF" w14:paraId="37D1BF0E" w14:textId="77777777" w:rsidTr="009A02B0">
        <w:tc>
          <w:tcPr>
            <w:tcW w:w="3227" w:type="dxa"/>
            <w:vAlign w:val="bottom"/>
          </w:tcPr>
          <w:p w14:paraId="7EA4CFFA" w14:textId="77777777" w:rsidR="00E2131B" w:rsidRPr="00BC25D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CBB770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4902DB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FF43C1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6BD725CB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C25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131B" w:rsidRPr="00BC25DF" w14:paraId="3BBE8E59" w14:textId="77777777" w:rsidTr="009A02B0">
        <w:tc>
          <w:tcPr>
            <w:tcW w:w="3227" w:type="dxa"/>
            <w:vAlign w:val="bottom"/>
          </w:tcPr>
          <w:p w14:paraId="049B3B8E" w14:textId="77777777" w:rsidR="00E2131B" w:rsidRPr="00BC25D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8644B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3C6371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FC9DB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31AFAE4D" w14:textId="77777777" w:rsidR="00E2131B" w:rsidRPr="00BC25D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92346" w:rsidRPr="00BC25DF" w14:paraId="7817F5AA" w14:textId="77777777" w:rsidTr="002A2D3D">
        <w:tc>
          <w:tcPr>
            <w:tcW w:w="3227" w:type="dxa"/>
            <w:vAlign w:val="bottom"/>
          </w:tcPr>
          <w:p w14:paraId="1867C606" w14:textId="7D242EC5" w:rsidR="00092346" w:rsidRPr="00BC25DF" w:rsidRDefault="00092346" w:rsidP="0009234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02497EA" w14:textId="17671879" w:rsidR="00092346" w:rsidRPr="00BC25D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541292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541292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59" w:type="dxa"/>
            <w:vAlign w:val="bottom"/>
          </w:tcPr>
          <w:p w14:paraId="76E4CDA3" w14:textId="4AF63F43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2B1DA0E" w14:textId="6EB82010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277</w:t>
            </w:r>
            <w:r w:rsidR="00541292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914</w:t>
            </w:r>
            <w:r w:rsidR="00541292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335</w:t>
            </w:r>
          </w:p>
        </w:tc>
        <w:tc>
          <w:tcPr>
            <w:tcW w:w="1672" w:type="dxa"/>
            <w:vAlign w:val="bottom"/>
          </w:tcPr>
          <w:p w14:paraId="3C071E08" w14:textId="001FCC82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005</w:t>
            </w:r>
          </w:p>
        </w:tc>
      </w:tr>
      <w:tr w:rsidR="00092346" w:rsidRPr="00BC25DF" w14:paraId="736CEA29" w14:textId="77777777" w:rsidTr="002A2D3D">
        <w:tc>
          <w:tcPr>
            <w:tcW w:w="3227" w:type="dxa"/>
            <w:vAlign w:val="bottom"/>
          </w:tcPr>
          <w:p w14:paraId="4A387604" w14:textId="562EA2AC" w:rsidR="00092346" w:rsidRPr="00BC25DF" w:rsidRDefault="00092346" w:rsidP="0009234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31449A6" w14:textId="18E0F54E" w:rsidR="00092346" w:rsidRPr="00BC25D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5A491B" w14:textId="62ECEB92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935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38EE9" w14:textId="570C857C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735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297E7576" w14:textId="0E29AAEF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048</w:t>
            </w:r>
          </w:p>
        </w:tc>
      </w:tr>
      <w:tr w:rsidR="00092346" w:rsidRPr="00BC25DF" w14:paraId="6DE5E143" w14:textId="77777777" w:rsidTr="002A2D3D">
        <w:tc>
          <w:tcPr>
            <w:tcW w:w="3227" w:type="dxa"/>
          </w:tcPr>
          <w:p w14:paraId="34600CDF" w14:textId="77777777" w:rsidR="00092346" w:rsidRPr="00BC25DF" w:rsidRDefault="00092346" w:rsidP="0009234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AA917" w14:textId="6252FA78" w:rsidR="00092346" w:rsidRPr="00BC25DF" w:rsidRDefault="00697094" w:rsidP="0009234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296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915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CEA4" w14:textId="033048FE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275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257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54A03" w14:textId="65466348" w:rsidR="00092346" w:rsidRPr="00BC25DF" w:rsidRDefault="00697094" w:rsidP="00092346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649</w:t>
            </w:r>
            <w:r w:rsidR="0046328E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335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2629" w14:textId="2B38C5BA" w:rsidR="00092346" w:rsidRPr="00BC25DF" w:rsidRDefault="00697094" w:rsidP="000923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263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503</w:t>
            </w:r>
            <w:r w:rsidR="00092346" w:rsidRPr="00BC25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970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053</w:t>
            </w:r>
          </w:p>
        </w:tc>
      </w:tr>
    </w:tbl>
    <w:p w14:paraId="26FFB689" w14:textId="03964BF6" w:rsidR="00504D8A" w:rsidRPr="00BC25DF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7ECDC0F" w14:textId="3B35EF73" w:rsidR="0056070F" w:rsidRPr="00BC25DF" w:rsidRDefault="0056070F" w:rsidP="00504D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ค่าใช้จ่ายภาษีเงินได้ระหว่างกาลสำหรับงวด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เก้าเดือน</w:t>
      </w:r>
      <w:r w:rsidR="00E2625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ธันวาคม</w:t>
      </w:r>
      <w:r w:rsidR="00E2625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</w:t>
      </w:r>
      <w:r w:rsidR="0048043E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ในอัตราร้อยละ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737DFE55" w14:textId="77777777" w:rsidR="0056070F" w:rsidRPr="00BC25DF" w:rsidRDefault="0056070F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343782" w:rsidRPr="00BC25DF" w14:paraId="0AF1F6B7" w14:textId="77777777" w:rsidTr="00CE514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C613CA" w14:textId="0A8BD7A1" w:rsidR="00343782" w:rsidRPr="00BC25DF" w:rsidRDefault="00343782" w:rsidP="00CE51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2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97094"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F928525" w14:textId="0396DC00" w:rsidR="00343782" w:rsidRPr="00BC25DF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0A08E4" w14:textId="514F8C87" w:rsidR="00343782" w:rsidRPr="00BC25DF" w:rsidRDefault="00343782" w:rsidP="004F47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 (มหาชน) เมื่อวันที่</w:t>
      </w:r>
      <w:r w:rsidR="0086316C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86316C" w:rsidRPr="00BC2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316C" w:rsidRPr="00BC25D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11F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697094" w:rsidRPr="006970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697094" w:rsidRPr="006970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697094" w:rsidRPr="006970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BC25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สำหรับหุ้นจำนวน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63BE2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63BE2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18" w:name="_Hlk140142986"/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F6927" w:rsidRPr="00BC25DF">
        <w:rPr>
          <w:rFonts w:ascii="Browallia New" w:eastAsia="Arial Unicode MS" w:hAnsi="Browallia New" w:cs="Browallia New"/>
          <w:sz w:val="26"/>
          <w:szCs w:val="26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2F6927" w:rsidRPr="00BC25DF">
        <w:rPr>
          <w:rFonts w:ascii="Browallia New" w:eastAsia="Arial Unicode MS" w:hAnsi="Browallia New" w:cs="Browallia New"/>
          <w:sz w:val="26"/>
          <w:szCs w:val="26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2F6927" w:rsidRPr="00BC25DF">
        <w:rPr>
          <w:rFonts w:ascii="Browallia New" w:eastAsia="Arial Unicode MS" w:hAnsi="Browallia New" w:cs="Browallia New"/>
          <w:sz w:val="26"/>
          <w:szCs w:val="26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bookmarkEnd w:id="18"/>
      <w:r w:rsidR="00695FEC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ซึ่งไม่มีสิทธิได้รับ</w:t>
      </w:r>
      <w:r w:rsidR="004F47A8" w:rsidRPr="006970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เงินปันผลรวมเป็นเงิน </w:t>
      </w:r>
      <w:r w:rsidR="00697094" w:rsidRPr="006970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4F47A8" w:rsidRPr="006970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97094" w:rsidRPr="006970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4F47A8" w:rsidRPr="006970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บริษัทได้จ่ายเงินปันผลจำนวน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494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4F47A8" w:rsidRPr="00BC25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0C72A0F" w14:textId="77777777" w:rsidR="0018761F" w:rsidRPr="00BC25DF" w:rsidRDefault="0018761F" w:rsidP="004F47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F2108B" w:rsidRPr="00BC25DF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7B40BD71" w:rsidR="00F2108B" w:rsidRPr="00BC25DF" w:rsidRDefault="00697094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_Hlk116729277"/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9"/>
    </w:tbl>
    <w:p w14:paraId="0AF23440" w14:textId="77777777" w:rsidR="00F2108B" w:rsidRPr="00BC25DF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097B5" w14:textId="21A26F29" w:rsidR="00A06CF8" w:rsidRPr="00BC25DF" w:rsidRDefault="00F2108B" w:rsidP="007919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</w:t>
      </w:r>
      <w:r w:rsidR="004E5C68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งวด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เก้าเดือน</w:t>
      </w:r>
      <w:r w:rsidR="00E2625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5662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ธันวาคม</w:t>
      </w:r>
      <w:r w:rsidR="00E2625A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EC3227"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BC25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 w:rsidRPr="00BC25D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BC25D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BC25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ภาระผูกพันสำหรับรายจ่ายลงทุนตามที่กล่าวไว้</w:t>
      </w:r>
      <w:r w:rsidR="00A15B61" w:rsidRPr="00BC25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C25DF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697094" w:rsidRPr="006970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64326726" w14:textId="055005FC" w:rsidR="005C5A3E" w:rsidRPr="00BC25DF" w:rsidRDefault="005C5A3E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54558E" w:rsidRPr="00BC25DF" w14:paraId="644BC5DE" w14:textId="77777777" w:rsidTr="00AF25B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E32693" w14:textId="46E2A70C" w:rsidR="0054558E" w:rsidRPr="00BC25DF" w:rsidRDefault="00697094" w:rsidP="00AF25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70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4558E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558E" w:rsidRPr="00BC25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F2C823" w14:textId="77777777" w:rsidR="0054558E" w:rsidRPr="00BC25DF" w:rsidRDefault="0054558E" w:rsidP="0054558E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1F4D58A" w14:textId="34CEC63B" w:rsidR="0054558E" w:rsidRPr="00BC25DF" w:rsidRDefault="0054558E" w:rsidP="0054558E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  <w:r w:rsidRPr="00BC25DF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BC25D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BC25DF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BC25DF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697094" w:rsidRPr="0069709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8</w:t>
      </w:r>
      <w:r w:rsidR="00ED73C4" w:rsidRPr="00BC25D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ED73C4" w:rsidRPr="00BC25DF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กุมภาพันธ์</w:t>
      </w:r>
      <w:r w:rsidRPr="00BC25D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BC25DF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697094" w:rsidRPr="0069709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2567</w:t>
      </w:r>
    </w:p>
    <w:sectPr w:rsidR="0054558E" w:rsidRPr="00BC25DF" w:rsidSect="008333A2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6D09F" w14:textId="77777777" w:rsidR="00BE5303" w:rsidRDefault="00BE5303">
      <w:r>
        <w:separator/>
      </w:r>
    </w:p>
  </w:endnote>
  <w:endnote w:type="continuationSeparator" w:id="0">
    <w:p w14:paraId="2ABDA2CB" w14:textId="77777777" w:rsidR="00BE5303" w:rsidRDefault="00BE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97BA" w14:textId="77777777" w:rsidR="00BE5303" w:rsidRDefault="00BE5303">
      <w:r>
        <w:separator/>
      </w:r>
    </w:p>
  </w:footnote>
  <w:footnote w:type="continuationSeparator" w:id="0">
    <w:p w14:paraId="7A1B0D6B" w14:textId="77777777" w:rsidR="00BE5303" w:rsidRDefault="00BE5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61236039" w:rsidR="008B6410" w:rsidRPr="005E7D31" w:rsidRDefault="008B6410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55662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697094" w:rsidRPr="006970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55662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ธันวาคม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697094" w:rsidRPr="006970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4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39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0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6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8"/>
  </w:num>
  <w:num w:numId="32" w16cid:durableId="974917815">
    <w:abstractNumId w:val="12"/>
  </w:num>
  <w:num w:numId="33" w16cid:durableId="102002777">
    <w:abstractNumId w:val="35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7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9EB"/>
    <w:rsid w:val="000B39F9"/>
    <w:rsid w:val="000B48D5"/>
    <w:rsid w:val="000B507C"/>
    <w:rsid w:val="000B5B24"/>
    <w:rsid w:val="000B5CD7"/>
    <w:rsid w:val="000B65F3"/>
    <w:rsid w:val="000B6959"/>
    <w:rsid w:val="000B699D"/>
    <w:rsid w:val="000B6A5C"/>
    <w:rsid w:val="000B6CA2"/>
    <w:rsid w:val="000B6D6D"/>
    <w:rsid w:val="000B7376"/>
    <w:rsid w:val="000B7510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D7EFF"/>
    <w:rsid w:val="000E0507"/>
    <w:rsid w:val="000E0AC9"/>
    <w:rsid w:val="000E17CB"/>
    <w:rsid w:val="000E1B17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0D0D"/>
    <w:rsid w:val="00130FEA"/>
    <w:rsid w:val="0013120B"/>
    <w:rsid w:val="001312C8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618E"/>
    <w:rsid w:val="00156507"/>
    <w:rsid w:val="00156744"/>
    <w:rsid w:val="001575DC"/>
    <w:rsid w:val="00157954"/>
    <w:rsid w:val="0016027F"/>
    <w:rsid w:val="0016062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E48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EED"/>
    <w:rsid w:val="001D3A21"/>
    <w:rsid w:val="001D3DDA"/>
    <w:rsid w:val="001D3E59"/>
    <w:rsid w:val="001D4099"/>
    <w:rsid w:val="001D41C5"/>
    <w:rsid w:val="001D43D4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9D6"/>
    <w:rsid w:val="001E7FE3"/>
    <w:rsid w:val="001F06E0"/>
    <w:rsid w:val="001F070E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FA9"/>
    <w:rsid w:val="0020174A"/>
    <w:rsid w:val="002026CF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6BA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6DF"/>
    <w:rsid w:val="002408FE"/>
    <w:rsid w:val="002416BB"/>
    <w:rsid w:val="002420ED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E3B"/>
    <w:rsid w:val="00247E8A"/>
    <w:rsid w:val="00250273"/>
    <w:rsid w:val="002512C3"/>
    <w:rsid w:val="00251858"/>
    <w:rsid w:val="00252909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167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8EC"/>
    <w:rsid w:val="003134BE"/>
    <w:rsid w:val="0031371C"/>
    <w:rsid w:val="00313821"/>
    <w:rsid w:val="00313A97"/>
    <w:rsid w:val="00313B3B"/>
    <w:rsid w:val="00313E2C"/>
    <w:rsid w:val="003145BB"/>
    <w:rsid w:val="003150BE"/>
    <w:rsid w:val="00315C69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23D"/>
    <w:rsid w:val="00337289"/>
    <w:rsid w:val="003372D8"/>
    <w:rsid w:val="0033745D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6F3"/>
    <w:rsid w:val="00360FB5"/>
    <w:rsid w:val="00361F35"/>
    <w:rsid w:val="00362066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1E7C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4003"/>
    <w:rsid w:val="003F42C2"/>
    <w:rsid w:val="003F4504"/>
    <w:rsid w:val="003F4550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13C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6F07"/>
    <w:rsid w:val="00447155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766"/>
    <w:rsid w:val="00474E05"/>
    <w:rsid w:val="00474ED2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A44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292"/>
    <w:rsid w:val="00541A6C"/>
    <w:rsid w:val="0054216D"/>
    <w:rsid w:val="0054221A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846"/>
    <w:rsid w:val="00546FC2"/>
    <w:rsid w:val="005473B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355D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7452"/>
    <w:rsid w:val="00617663"/>
    <w:rsid w:val="0061768F"/>
    <w:rsid w:val="00617D2A"/>
    <w:rsid w:val="00617DA0"/>
    <w:rsid w:val="006201B4"/>
    <w:rsid w:val="006204D8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59B0"/>
    <w:rsid w:val="00656768"/>
    <w:rsid w:val="0065693A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E2C"/>
    <w:rsid w:val="00663106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892"/>
    <w:rsid w:val="00695FEC"/>
    <w:rsid w:val="006962BA"/>
    <w:rsid w:val="00696520"/>
    <w:rsid w:val="00696BCF"/>
    <w:rsid w:val="00697094"/>
    <w:rsid w:val="0069733A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3199"/>
    <w:rsid w:val="006B3DF7"/>
    <w:rsid w:val="006B3E53"/>
    <w:rsid w:val="006B4272"/>
    <w:rsid w:val="006B4685"/>
    <w:rsid w:val="006B4CF9"/>
    <w:rsid w:val="006B4D29"/>
    <w:rsid w:val="006B5525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3430"/>
    <w:rsid w:val="00703AF3"/>
    <w:rsid w:val="007043D8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07F3D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52D8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70E9"/>
    <w:rsid w:val="007A7283"/>
    <w:rsid w:val="007A7617"/>
    <w:rsid w:val="007A7732"/>
    <w:rsid w:val="007A7EA4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750"/>
    <w:rsid w:val="007C7DC0"/>
    <w:rsid w:val="007D0177"/>
    <w:rsid w:val="007D084B"/>
    <w:rsid w:val="007D0C00"/>
    <w:rsid w:val="007D1662"/>
    <w:rsid w:val="007D2879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73F4"/>
    <w:rsid w:val="008075E1"/>
    <w:rsid w:val="0080763A"/>
    <w:rsid w:val="00807822"/>
    <w:rsid w:val="00807D6C"/>
    <w:rsid w:val="00807EE2"/>
    <w:rsid w:val="008114E3"/>
    <w:rsid w:val="00811955"/>
    <w:rsid w:val="00811C9D"/>
    <w:rsid w:val="00811FFC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3A2"/>
    <w:rsid w:val="008338BB"/>
    <w:rsid w:val="00833C7B"/>
    <w:rsid w:val="008342EC"/>
    <w:rsid w:val="008348DB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E4F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FDE"/>
    <w:rsid w:val="008D0008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01C3"/>
    <w:rsid w:val="009C10E6"/>
    <w:rsid w:val="009C14DA"/>
    <w:rsid w:val="009C17C5"/>
    <w:rsid w:val="009C195F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CD2"/>
    <w:rsid w:val="00A06CF8"/>
    <w:rsid w:val="00A07454"/>
    <w:rsid w:val="00A103D1"/>
    <w:rsid w:val="00A105C4"/>
    <w:rsid w:val="00A10EA1"/>
    <w:rsid w:val="00A1103E"/>
    <w:rsid w:val="00A110D3"/>
    <w:rsid w:val="00A113CE"/>
    <w:rsid w:val="00A11AB6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A00"/>
    <w:rsid w:val="00A96C59"/>
    <w:rsid w:val="00A96EE3"/>
    <w:rsid w:val="00A97320"/>
    <w:rsid w:val="00A9745A"/>
    <w:rsid w:val="00A9750F"/>
    <w:rsid w:val="00A97D0D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220"/>
    <w:rsid w:val="00AA56DC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598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F56"/>
    <w:rsid w:val="00BE1FBE"/>
    <w:rsid w:val="00BE2626"/>
    <w:rsid w:val="00BE285B"/>
    <w:rsid w:val="00BE28BA"/>
    <w:rsid w:val="00BE39F7"/>
    <w:rsid w:val="00BE4807"/>
    <w:rsid w:val="00BE495A"/>
    <w:rsid w:val="00BE5303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BF7E1E"/>
    <w:rsid w:val="00C00129"/>
    <w:rsid w:val="00C00388"/>
    <w:rsid w:val="00C0097A"/>
    <w:rsid w:val="00C00E7F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6C69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E8B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9A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6943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22DC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510"/>
    <w:rsid w:val="00E456FA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411"/>
    <w:rsid w:val="00E82519"/>
    <w:rsid w:val="00E827D1"/>
    <w:rsid w:val="00E829B7"/>
    <w:rsid w:val="00E8410F"/>
    <w:rsid w:val="00E84748"/>
    <w:rsid w:val="00E84F2E"/>
    <w:rsid w:val="00E85A21"/>
    <w:rsid w:val="00E861DA"/>
    <w:rsid w:val="00E8637B"/>
    <w:rsid w:val="00E86ABA"/>
    <w:rsid w:val="00E86C1F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30"/>
    <w:rsid w:val="00EB0B48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F0D55"/>
    <w:rsid w:val="00EF1C34"/>
    <w:rsid w:val="00EF1E30"/>
    <w:rsid w:val="00EF1E87"/>
    <w:rsid w:val="00EF3080"/>
    <w:rsid w:val="00EF3116"/>
    <w:rsid w:val="00EF316C"/>
    <w:rsid w:val="00EF418A"/>
    <w:rsid w:val="00EF4465"/>
    <w:rsid w:val="00EF4B38"/>
    <w:rsid w:val="00EF5305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45DB"/>
    <w:rsid w:val="00F0509B"/>
    <w:rsid w:val="00F052C6"/>
    <w:rsid w:val="00F05880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D9"/>
    <w:rsid w:val="00F31696"/>
    <w:rsid w:val="00F32024"/>
    <w:rsid w:val="00F3255A"/>
    <w:rsid w:val="00F325A3"/>
    <w:rsid w:val="00F32E0C"/>
    <w:rsid w:val="00F32FEF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1450"/>
    <w:rsid w:val="00FA1A57"/>
    <w:rsid w:val="00FA1BAB"/>
    <w:rsid w:val="00FA2067"/>
    <w:rsid w:val="00FA2113"/>
    <w:rsid w:val="00FA245F"/>
    <w:rsid w:val="00FA29DD"/>
    <w:rsid w:val="00FA2E63"/>
    <w:rsid w:val="00FA32C6"/>
    <w:rsid w:val="00FA3317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E6B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3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2701</Words>
  <Characters>15396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RATTANAPORN BOONWONG</cp:lastModifiedBy>
  <cp:revision>2</cp:revision>
  <cp:lastPrinted>2023-10-26T06:13:00Z</cp:lastPrinted>
  <dcterms:created xsi:type="dcterms:W3CDTF">2024-02-08T03:14:00Z</dcterms:created>
  <dcterms:modified xsi:type="dcterms:W3CDTF">2024-02-08T03:14:00Z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