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A01C" w14:textId="77777777" w:rsidR="00D35C05" w:rsidRPr="005F6F6A" w:rsidRDefault="00D35C05" w:rsidP="00D35C05">
      <w:pPr>
        <w:pStyle w:val="Heading7"/>
        <w:jc w:val="left"/>
        <w:rPr>
          <w:rFonts w:ascii="Arial" w:hAnsi="Arial" w:cs="Arial"/>
          <w:b/>
          <w:bCs/>
          <w:sz w:val="22"/>
          <w:szCs w:val="22"/>
          <w:cs/>
        </w:rPr>
      </w:pPr>
      <w:r w:rsidRPr="005F6F6A">
        <w:rPr>
          <w:rFonts w:ascii="Arial" w:hAnsi="Arial" w:cs="Arial"/>
          <w:b/>
          <w:bCs/>
          <w:sz w:val="22"/>
          <w:szCs w:val="22"/>
        </w:rPr>
        <w:t>S 11 Group Public Company Limited and its subsidiary</w:t>
      </w:r>
    </w:p>
    <w:p w14:paraId="0BFE42B8" w14:textId="77777777" w:rsidR="00D35C05" w:rsidRPr="005F6F6A" w:rsidRDefault="00D35C05" w:rsidP="00D35C05">
      <w:pPr>
        <w:pStyle w:val="Heading7"/>
        <w:jc w:val="thaiDistribute"/>
        <w:rPr>
          <w:rFonts w:ascii="Arial" w:hAnsi="Arial" w:cs="Arial"/>
          <w:b/>
          <w:bCs/>
          <w:sz w:val="22"/>
          <w:szCs w:val="22"/>
        </w:rPr>
      </w:pPr>
      <w:r w:rsidRPr="005F6F6A">
        <w:rPr>
          <w:rFonts w:ascii="Arial" w:hAnsi="Arial" w:cs="Arial"/>
          <w:b/>
          <w:bCs/>
          <w:sz w:val="22"/>
          <w:szCs w:val="22"/>
        </w:rPr>
        <w:t>Notes to financial statements</w:t>
      </w:r>
    </w:p>
    <w:p w14:paraId="34523994" w14:textId="77777777" w:rsidR="00D35C05" w:rsidRPr="005F6F6A" w:rsidRDefault="00D35C05" w:rsidP="00D35C05">
      <w:pPr>
        <w:pStyle w:val="Heading7"/>
        <w:jc w:val="thaiDistribute"/>
        <w:rPr>
          <w:rFonts w:ascii="Arial" w:hAnsi="Arial" w:cs="Arial"/>
          <w:b/>
          <w:bCs/>
          <w:sz w:val="22"/>
        </w:rPr>
      </w:pPr>
      <w:r w:rsidRPr="005F6F6A">
        <w:rPr>
          <w:rFonts w:ascii="Arial" w:hAnsi="Arial" w:cs="Arial"/>
          <w:b/>
          <w:bCs/>
          <w:sz w:val="22"/>
          <w:szCs w:val="22"/>
        </w:rPr>
        <w:t>For the year ended 31 December 2023</w:t>
      </w:r>
    </w:p>
    <w:p w14:paraId="76525D18" w14:textId="1257101F" w:rsidR="00D35C05" w:rsidRPr="005F6F6A" w:rsidRDefault="00D35C05" w:rsidP="008D64F4">
      <w:pPr>
        <w:pStyle w:val="ListParagraph"/>
        <w:numPr>
          <w:ilvl w:val="0"/>
          <w:numId w:val="14"/>
        </w:numPr>
        <w:suppressAutoHyphens w:val="0"/>
        <w:spacing w:before="360" w:after="120" w:line="380" w:lineRule="exact"/>
        <w:ind w:hanging="567"/>
        <w:contextualSpacing/>
        <w:jc w:val="both"/>
        <w:rPr>
          <w:rFonts w:ascii="Arial" w:hAnsi="Arial" w:cs="Arial"/>
          <w:b/>
          <w:bCs/>
          <w:szCs w:val="22"/>
        </w:rPr>
      </w:pPr>
      <w:r w:rsidRPr="005F6F6A">
        <w:rPr>
          <w:rFonts w:ascii="Arial" w:hAnsi="Arial" w:cs="Arial"/>
          <w:b/>
          <w:bCs/>
          <w:szCs w:val="22"/>
        </w:rPr>
        <w:t>Corporate information</w:t>
      </w:r>
    </w:p>
    <w:p w14:paraId="50CA5AF4" w14:textId="40AB6986" w:rsidR="00D35C05" w:rsidRPr="005F6F6A" w:rsidRDefault="00D35C05" w:rsidP="00D35C05">
      <w:pPr>
        <w:tabs>
          <w:tab w:val="left" w:pos="900"/>
        </w:tabs>
        <w:spacing w:before="120" w:after="120" w:line="380" w:lineRule="exact"/>
        <w:ind w:left="567" w:hanging="567"/>
        <w:jc w:val="both"/>
        <w:rPr>
          <w:rFonts w:ascii="Arial" w:hAnsi="Arial" w:cs="Arial"/>
          <w:sz w:val="22"/>
          <w:szCs w:val="22"/>
        </w:rPr>
      </w:pPr>
      <w:r w:rsidRPr="005F6F6A">
        <w:rPr>
          <w:rFonts w:ascii="Arial" w:hAnsi="Arial" w:cs="Arial"/>
          <w:sz w:val="22"/>
          <w:szCs w:val="22"/>
        </w:rPr>
        <w:tab/>
        <w:t xml:space="preserve">S 11 Group Public Company Limited (“the Company”) is a public company incorporated and domiciled in Thailand. Its major shareholder is S Charter Company Limited which was incorporated in Thailand. The Company is principally engaged in the hire purchase of motorcycles and </w:t>
      </w:r>
      <w:r w:rsidR="006915B5" w:rsidRPr="005F6F6A">
        <w:rPr>
          <w:rFonts w:ascii="Arial" w:hAnsi="Arial" w:cs="Arial"/>
          <w:sz w:val="22"/>
          <w:szCs w:val="22"/>
        </w:rPr>
        <w:t xml:space="preserve">loans secured against </w:t>
      </w:r>
      <w:r w:rsidR="00E93BC1" w:rsidRPr="005F6F6A">
        <w:rPr>
          <w:rFonts w:ascii="Arial" w:hAnsi="Arial" w:cs="Arial"/>
          <w:sz w:val="22"/>
          <w:szCs w:val="22"/>
        </w:rPr>
        <w:t>motorcycle</w:t>
      </w:r>
      <w:r w:rsidR="006915B5" w:rsidRPr="005F6F6A">
        <w:rPr>
          <w:rFonts w:ascii="Arial" w:hAnsi="Arial" w:cs="Arial"/>
          <w:sz w:val="22"/>
          <w:szCs w:val="22"/>
        </w:rPr>
        <w:t xml:space="preserve"> registrations</w:t>
      </w:r>
      <w:r w:rsidR="00886A2F" w:rsidRPr="005F6F6A">
        <w:rPr>
          <w:rFonts w:ascii="Arial" w:hAnsi="Arial" w:cs="Arial"/>
          <w:sz w:val="22"/>
          <w:szCs w:val="22"/>
        </w:rPr>
        <w:t>.</w:t>
      </w:r>
      <w:r w:rsidR="006915B5" w:rsidRPr="005F6F6A">
        <w:rPr>
          <w:rFonts w:ascii="Arial" w:hAnsi="Arial" w:cs="Arial"/>
          <w:sz w:val="22"/>
          <w:szCs w:val="22"/>
        </w:rPr>
        <w:t xml:space="preserve"> </w:t>
      </w:r>
      <w:r w:rsidR="00886A2F" w:rsidRPr="005F6F6A">
        <w:rPr>
          <w:rFonts w:ascii="Arial" w:hAnsi="Arial" w:cs="Arial"/>
          <w:sz w:val="22"/>
          <w:szCs w:val="22"/>
        </w:rPr>
        <w:t xml:space="preserve">The Company’s </w:t>
      </w:r>
      <w:r w:rsidR="006915B5" w:rsidRPr="005F6F6A">
        <w:rPr>
          <w:rFonts w:ascii="Arial" w:hAnsi="Arial" w:cs="Arial"/>
          <w:sz w:val="22"/>
          <w:szCs w:val="22"/>
        </w:rPr>
        <w:t>registered</w:t>
      </w:r>
      <w:r w:rsidRPr="005F6F6A">
        <w:rPr>
          <w:rFonts w:ascii="Arial" w:hAnsi="Arial" w:cs="Arial"/>
          <w:sz w:val="22"/>
          <w:szCs w:val="22"/>
        </w:rPr>
        <w:t xml:space="preserve"> address is 888, Soi </w:t>
      </w:r>
      <w:proofErr w:type="spellStart"/>
      <w:r w:rsidRPr="005F6F6A">
        <w:rPr>
          <w:rFonts w:ascii="Arial" w:hAnsi="Arial" w:cs="Arial"/>
          <w:sz w:val="22"/>
          <w:szCs w:val="22"/>
        </w:rPr>
        <w:t>Chatuchot</w:t>
      </w:r>
      <w:proofErr w:type="spellEnd"/>
      <w:r w:rsidRPr="005F6F6A">
        <w:rPr>
          <w:rFonts w:ascii="Arial" w:hAnsi="Arial" w:cs="Arial"/>
          <w:sz w:val="22"/>
          <w:szCs w:val="22"/>
        </w:rPr>
        <w:t xml:space="preserve"> 10, </w:t>
      </w:r>
      <w:proofErr w:type="spellStart"/>
      <w:r w:rsidRPr="005F6F6A">
        <w:rPr>
          <w:rFonts w:ascii="Arial" w:hAnsi="Arial" w:cs="Arial"/>
          <w:sz w:val="22"/>
          <w:szCs w:val="22"/>
        </w:rPr>
        <w:t>Chatuchot</w:t>
      </w:r>
      <w:proofErr w:type="spellEnd"/>
      <w:r w:rsidRPr="005F6F6A">
        <w:rPr>
          <w:rFonts w:ascii="Arial" w:hAnsi="Arial" w:cs="Arial"/>
          <w:sz w:val="22"/>
          <w:szCs w:val="22"/>
        </w:rPr>
        <w:t xml:space="preserve"> road, </w:t>
      </w:r>
      <w:proofErr w:type="spellStart"/>
      <w:r w:rsidRPr="005F6F6A">
        <w:rPr>
          <w:rFonts w:ascii="Arial" w:hAnsi="Arial" w:cs="Arial"/>
          <w:sz w:val="22"/>
          <w:szCs w:val="22"/>
        </w:rPr>
        <w:t>Ao</w:t>
      </w:r>
      <w:proofErr w:type="spellEnd"/>
      <w:r w:rsidRPr="005F6F6A">
        <w:rPr>
          <w:rFonts w:ascii="Arial" w:hAnsi="Arial" w:cs="Arial"/>
          <w:sz w:val="22"/>
          <w:szCs w:val="22"/>
        </w:rPr>
        <w:t xml:space="preserve"> </w:t>
      </w:r>
      <w:proofErr w:type="spellStart"/>
      <w:r w:rsidRPr="005F6F6A">
        <w:rPr>
          <w:rFonts w:ascii="Arial" w:hAnsi="Arial" w:cs="Arial"/>
          <w:sz w:val="22"/>
          <w:szCs w:val="22"/>
        </w:rPr>
        <w:t>Ngoen</w:t>
      </w:r>
      <w:proofErr w:type="spellEnd"/>
      <w:r w:rsidRPr="005F6F6A">
        <w:rPr>
          <w:rFonts w:ascii="Arial" w:hAnsi="Arial" w:cs="Arial"/>
          <w:sz w:val="22"/>
          <w:szCs w:val="22"/>
        </w:rPr>
        <w:t xml:space="preserve">, Sai Mai, Bangkok. </w:t>
      </w:r>
    </w:p>
    <w:p w14:paraId="7E101894" w14:textId="2C2B95C2" w:rsidR="00D35C05" w:rsidRPr="005F6F6A" w:rsidRDefault="00D35C05" w:rsidP="00D35C05">
      <w:pPr>
        <w:tabs>
          <w:tab w:val="left" w:pos="900"/>
        </w:tabs>
        <w:spacing w:before="120" w:after="120" w:line="380" w:lineRule="exact"/>
        <w:ind w:left="547" w:hanging="547"/>
        <w:jc w:val="thaiDistribute"/>
        <w:rPr>
          <w:rFonts w:ascii="Arial" w:hAnsi="Arial" w:cs="Arial"/>
          <w:sz w:val="22"/>
          <w:szCs w:val="22"/>
        </w:rPr>
      </w:pPr>
      <w:r w:rsidRPr="005F6F6A">
        <w:rPr>
          <w:rFonts w:ascii="Arial" w:hAnsi="Arial" w:cs="Arial"/>
          <w:sz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the Company has </w:t>
      </w:r>
      <w:r w:rsidR="006808AB" w:rsidRPr="005F6F6A">
        <w:rPr>
          <w:rFonts w:ascii="Arial" w:hAnsi="Arial" w:cs="Arial"/>
          <w:sz w:val="22"/>
          <w:szCs w:val="22"/>
        </w:rPr>
        <w:t>9</w:t>
      </w:r>
      <w:r w:rsidRPr="005F6F6A">
        <w:rPr>
          <w:rFonts w:ascii="Arial" w:hAnsi="Arial" w:cs="Arial"/>
          <w:sz w:val="22"/>
          <w:szCs w:val="22"/>
        </w:rPr>
        <w:t xml:space="preserve"> branches </w:t>
      </w:r>
      <w:r w:rsidRPr="005F6F6A">
        <w:rPr>
          <w:rFonts w:ascii="Arial" w:hAnsi="Arial" w:cs="Arial"/>
          <w:sz w:val="22"/>
        </w:rPr>
        <w:t xml:space="preserve">located </w:t>
      </w:r>
      <w:r w:rsidRPr="005F6F6A">
        <w:rPr>
          <w:rFonts w:ascii="Arial" w:hAnsi="Arial" w:cs="Arial"/>
          <w:sz w:val="22"/>
          <w:szCs w:val="22"/>
        </w:rPr>
        <w:t xml:space="preserve">in Chonburi, </w:t>
      </w:r>
      <w:proofErr w:type="spellStart"/>
      <w:r w:rsidRPr="005F6F6A">
        <w:rPr>
          <w:rFonts w:ascii="Arial" w:hAnsi="Arial" w:cs="Arial"/>
          <w:sz w:val="22"/>
          <w:szCs w:val="22"/>
        </w:rPr>
        <w:t>Ayudhya</w:t>
      </w:r>
      <w:proofErr w:type="spellEnd"/>
      <w:r w:rsidRPr="005F6F6A">
        <w:rPr>
          <w:rFonts w:ascii="Arial" w:hAnsi="Arial" w:cs="Arial"/>
          <w:sz w:val="22"/>
          <w:szCs w:val="22"/>
        </w:rPr>
        <w:t xml:space="preserve">, </w:t>
      </w:r>
      <w:r w:rsidRPr="005F6F6A">
        <w:rPr>
          <w:rFonts w:ascii="Arial" w:hAnsi="Arial" w:cs="Arial"/>
          <w:spacing w:val="-2"/>
          <w:sz w:val="22"/>
          <w:szCs w:val="22"/>
        </w:rPr>
        <w:t xml:space="preserve">Rayong, Nakhon Ratchasima, Prachinburi, </w:t>
      </w:r>
      <w:proofErr w:type="spellStart"/>
      <w:r w:rsidRPr="005F6F6A">
        <w:rPr>
          <w:rFonts w:ascii="Arial" w:hAnsi="Arial" w:cs="Arial"/>
          <w:spacing w:val="-2"/>
          <w:sz w:val="22"/>
          <w:szCs w:val="22"/>
        </w:rPr>
        <w:t>Chantaburi</w:t>
      </w:r>
      <w:proofErr w:type="spellEnd"/>
      <w:r w:rsidR="001D6A40" w:rsidRPr="005F6F6A">
        <w:rPr>
          <w:rFonts w:ascii="Arial" w:hAnsi="Arial" w:cs="Arial"/>
          <w:spacing w:val="-2"/>
          <w:sz w:val="22"/>
          <w:szCs w:val="22"/>
        </w:rPr>
        <w:t>,</w:t>
      </w:r>
      <w:r w:rsidRPr="005F6F6A">
        <w:rPr>
          <w:rFonts w:ascii="Arial" w:hAnsi="Arial" w:cs="Arial"/>
          <w:spacing w:val="-2"/>
          <w:sz w:val="22"/>
          <w:szCs w:val="22"/>
        </w:rPr>
        <w:t xml:space="preserve"> Buriram </w:t>
      </w:r>
      <w:r w:rsidR="002245DC" w:rsidRPr="005F6F6A">
        <w:rPr>
          <w:rFonts w:ascii="Arial" w:hAnsi="Arial" w:cs="Arial"/>
          <w:spacing w:val="-2"/>
          <w:sz w:val="22"/>
          <w:szCs w:val="22"/>
        </w:rPr>
        <w:t>and</w:t>
      </w:r>
      <w:r w:rsidR="002245DC" w:rsidRPr="005F6F6A">
        <w:rPr>
          <w:rFonts w:ascii="Arial" w:hAnsi="Arial" w:cs="Arial"/>
          <w:spacing w:val="-2"/>
          <w:sz w:val="22"/>
          <w:szCs w:val="22"/>
          <w:cs/>
        </w:rPr>
        <w:t xml:space="preserve"> </w:t>
      </w:r>
      <w:r w:rsidR="002245DC" w:rsidRPr="005F6F6A">
        <w:rPr>
          <w:rFonts w:ascii="Arial" w:hAnsi="Arial" w:cs="Arial"/>
          <w:spacing w:val="-2"/>
          <w:sz w:val="22"/>
          <w:szCs w:val="22"/>
        </w:rPr>
        <w:t>Na</w:t>
      </w:r>
      <w:r w:rsidR="00886FD2" w:rsidRPr="005F6F6A">
        <w:rPr>
          <w:rFonts w:ascii="Arial" w:hAnsi="Arial" w:cs="Arial"/>
          <w:spacing w:val="-2"/>
          <w:sz w:val="22"/>
          <w:szCs w:val="22"/>
        </w:rPr>
        <w:t xml:space="preserve">khon </w:t>
      </w:r>
      <w:proofErr w:type="spellStart"/>
      <w:r w:rsidR="00886FD2" w:rsidRPr="005F6F6A">
        <w:rPr>
          <w:rFonts w:ascii="Arial" w:hAnsi="Arial" w:cs="Arial"/>
          <w:spacing w:val="-2"/>
          <w:sz w:val="22"/>
          <w:szCs w:val="22"/>
        </w:rPr>
        <w:t>Sawan</w:t>
      </w:r>
      <w:proofErr w:type="spellEnd"/>
      <w:r w:rsidR="00886FD2" w:rsidRPr="005F6F6A">
        <w:rPr>
          <w:rFonts w:ascii="Arial" w:hAnsi="Arial" w:cs="Arial"/>
          <w:spacing w:val="-2"/>
          <w:sz w:val="22"/>
          <w:szCs w:val="22"/>
        </w:rPr>
        <w:t xml:space="preserve"> </w:t>
      </w:r>
      <w:r w:rsidRPr="005F6F6A">
        <w:rPr>
          <w:rFonts w:ascii="Arial" w:hAnsi="Arial" w:cs="Arial"/>
          <w:spacing w:val="-2"/>
          <w:sz w:val="22"/>
          <w:szCs w:val="22"/>
        </w:rPr>
        <w:t xml:space="preserve">(2022: </w:t>
      </w:r>
      <w:r w:rsidR="00451843" w:rsidRPr="005F6F6A">
        <w:rPr>
          <w:rFonts w:ascii="Arial" w:hAnsi="Arial" w:cs="Arial"/>
          <w:spacing w:val="-2"/>
          <w:sz w:val="22"/>
          <w:szCs w:val="22"/>
        </w:rPr>
        <w:t xml:space="preserve">          </w:t>
      </w:r>
      <w:r w:rsidRPr="005F6F6A">
        <w:rPr>
          <w:rFonts w:ascii="Arial" w:hAnsi="Arial" w:cs="Arial"/>
          <w:spacing w:val="-2"/>
          <w:sz w:val="22"/>
          <w:szCs w:val="22"/>
        </w:rPr>
        <w:t>8</w:t>
      </w:r>
      <w:r w:rsidRPr="005F6F6A">
        <w:rPr>
          <w:rFonts w:ascii="Arial" w:hAnsi="Arial" w:cs="Arial"/>
          <w:sz w:val="22"/>
          <w:szCs w:val="22"/>
        </w:rPr>
        <w:t xml:space="preserve"> branches). </w:t>
      </w:r>
    </w:p>
    <w:p w14:paraId="74A45732" w14:textId="07BE9D63" w:rsidR="00D35C05" w:rsidRPr="005F6F6A" w:rsidRDefault="00D35C05" w:rsidP="004D1C2D">
      <w:pPr>
        <w:pStyle w:val="ListParagraph"/>
        <w:numPr>
          <w:ilvl w:val="0"/>
          <w:numId w:val="14"/>
        </w:numPr>
        <w:spacing w:before="120" w:after="120" w:line="380" w:lineRule="exact"/>
        <w:jc w:val="thaiDistribute"/>
        <w:rPr>
          <w:rFonts w:ascii="Arial" w:hAnsi="Arial" w:cs="Arial"/>
          <w:b/>
          <w:bCs/>
          <w:szCs w:val="22"/>
        </w:rPr>
      </w:pPr>
      <w:r w:rsidRPr="005F6F6A">
        <w:rPr>
          <w:rFonts w:ascii="Arial" w:hAnsi="Arial" w:cs="Arial"/>
          <w:b/>
          <w:bCs/>
          <w:szCs w:val="22"/>
        </w:rPr>
        <w:t xml:space="preserve">Basis </w:t>
      </w:r>
      <w:r w:rsidRPr="005F6F6A">
        <w:rPr>
          <w:rFonts w:ascii="Arial" w:hAnsi="Arial" w:cs="Arial"/>
          <w:b/>
          <w:bCs/>
        </w:rPr>
        <w:t>for the preparation of the financial statements</w:t>
      </w:r>
    </w:p>
    <w:p w14:paraId="5FB220DC" w14:textId="2E839B8D" w:rsidR="00D35C05" w:rsidRPr="005F6F6A" w:rsidRDefault="00D35C05" w:rsidP="004D1C2D">
      <w:pPr>
        <w:tabs>
          <w:tab w:val="left" w:pos="540"/>
        </w:tabs>
        <w:spacing w:before="120" w:after="120" w:line="380" w:lineRule="exact"/>
        <w:ind w:left="540" w:hanging="540"/>
        <w:jc w:val="thaiDistribute"/>
        <w:rPr>
          <w:rFonts w:ascii="Arial" w:hAnsi="Arial" w:cs="Arial"/>
          <w:b/>
          <w:bCs/>
          <w:sz w:val="22"/>
          <w:szCs w:val="22"/>
          <w:cs/>
        </w:rPr>
      </w:pPr>
      <w:r w:rsidRPr="005F6F6A">
        <w:rPr>
          <w:rFonts w:ascii="Arial" w:hAnsi="Arial" w:cs="Arial"/>
          <w:b/>
          <w:bCs/>
          <w:sz w:val="22"/>
          <w:szCs w:val="22"/>
        </w:rPr>
        <w:t xml:space="preserve">2.1   </w:t>
      </w:r>
      <w:r w:rsidR="004D1C2D" w:rsidRPr="005F6F6A">
        <w:rPr>
          <w:rFonts w:ascii="Arial" w:hAnsi="Arial" w:cs="Arial"/>
          <w:b/>
          <w:bCs/>
          <w:sz w:val="22"/>
          <w:szCs w:val="22"/>
          <w:cs/>
        </w:rPr>
        <w:tab/>
      </w:r>
      <w:r w:rsidRPr="005F6F6A">
        <w:rPr>
          <w:rFonts w:ascii="Arial" w:hAnsi="Arial" w:cs="Arial"/>
          <w:b/>
          <w:bCs/>
          <w:sz w:val="22"/>
          <w:szCs w:val="22"/>
        </w:rPr>
        <w:t>Basis for the preparation of the financial statements</w:t>
      </w:r>
    </w:p>
    <w:p w14:paraId="4FA36FF6" w14:textId="77777777" w:rsidR="00D35C05" w:rsidRPr="005F6F6A" w:rsidRDefault="00D35C05" w:rsidP="00D35C05">
      <w:pPr>
        <w:tabs>
          <w:tab w:val="left" w:pos="2880"/>
        </w:tabs>
        <w:spacing w:before="120" w:after="120" w:line="380" w:lineRule="exact"/>
        <w:ind w:left="540" w:hanging="540"/>
        <w:jc w:val="thaiDistribute"/>
        <w:rPr>
          <w:rFonts w:ascii="Arial" w:hAnsi="Arial" w:cs="Arial"/>
          <w:sz w:val="22"/>
          <w:szCs w:val="22"/>
        </w:rPr>
      </w:pPr>
      <w:r w:rsidRPr="005F6F6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C0B1A9D" w14:textId="77777777" w:rsidR="00D35C05" w:rsidRPr="005F6F6A" w:rsidRDefault="00D35C05" w:rsidP="00D35C05">
      <w:pPr>
        <w:tabs>
          <w:tab w:val="left" w:pos="2880"/>
        </w:tabs>
        <w:spacing w:before="120" w:after="120" w:line="380" w:lineRule="exact"/>
        <w:ind w:left="540" w:hanging="540"/>
        <w:jc w:val="thaiDistribute"/>
        <w:rPr>
          <w:rFonts w:ascii="Arial" w:hAnsi="Arial" w:cs="Arial"/>
          <w:sz w:val="22"/>
          <w:szCs w:val="22"/>
        </w:rPr>
      </w:pPr>
      <w:r w:rsidRPr="005F6F6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53A46DC" w14:textId="1C7B13E0" w:rsidR="004D1C2D" w:rsidRPr="005F6F6A" w:rsidRDefault="00D35C05" w:rsidP="004D1C2D">
      <w:pPr>
        <w:tabs>
          <w:tab w:val="left" w:pos="720"/>
          <w:tab w:val="left" w:pos="1440"/>
          <w:tab w:val="left" w:pos="2160"/>
          <w:tab w:val="left" w:pos="2880"/>
          <w:tab w:val="center" w:pos="4514"/>
        </w:tabs>
        <w:spacing w:before="120" w:after="120" w:line="380" w:lineRule="exact"/>
        <w:ind w:left="540" w:hanging="540"/>
        <w:jc w:val="thaiDistribute"/>
        <w:rPr>
          <w:rFonts w:ascii="Arial" w:hAnsi="Arial" w:cs="Arial"/>
          <w:b/>
          <w:bCs/>
          <w:sz w:val="22"/>
          <w:szCs w:val="22"/>
        </w:rPr>
      </w:pPr>
      <w:r w:rsidRPr="005F6F6A">
        <w:rPr>
          <w:rFonts w:ascii="Arial" w:hAnsi="Arial" w:cs="Arial"/>
          <w:sz w:val="22"/>
          <w:szCs w:val="22"/>
        </w:rPr>
        <w:tab/>
        <w:t>The financial statements have been prepared on a historical cost basis except where otherwise disclosed in the accounting policies.</w:t>
      </w:r>
    </w:p>
    <w:p w14:paraId="2DD0478B" w14:textId="38B64C12" w:rsidR="00D35C05" w:rsidRPr="005F6F6A" w:rsidRDefault="00D35C05" w:rsidP="00984410">
      <w:pPr>
        <w:tabs>
          <w:tab w:val="left" w:pos="540"/>
        </w:tabs>
        <w:spacing w:before="120" w:after="120" w:line="380" w:lineRule="exact"/>
        <w:ind w:left="540" w:hanging="540"/>
        <w:jc w:val="thaiDistribute"/>
        <w:rPr>
          <w:rFonts w:ascii="Arial" w:hAnsi="Arial" w:cs="Arial"/>
          <w:b/>
          <w:bCs/>
          <w:sz w:val="22"/>
          <w:szCs w:val="22"/>
        </w:rPr>
      </w:pPr>
      <w:r w:rsidRPr="005F6F6A">
        <w:rPr>
          <w:rFonts w:ascii="Arial" w:hAnsi="Arial" w:cs="Arial"/>
          <w:b/>
          <w:bCs/>
          <w:sz w:val="22"/>
          <w:szCs w:val="22"/>
        </w:rPr>
        <w:t>2.2</w:t>
      </w:r>
      <w:r w:rsidRPr="005F6F6A">
        <w:rPr>
          <w:rFonts w:ascii="Arial" w:hAnsi="Arial" w:cs="Arial"/>
          <w:b/>
          <w:bCs/>
          <w:sz w:val="22"/>
          <w:szCs w:val="22"/>
        </w:rPr>
        <w:tab/>
        <w:t>Basis for the preparation of the consolidated financial statements</w:t>
      </w:r>
    </w:p>
    <w:p w14:paraId="2A55730B"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The consolidated financial statements include the financial statements of S 11 Group Public Company Limited (“the Company”) and MOD S Company Limited (“the subsidiary”), which is domiciled in Thailand and is principally engaged in management and accelerated collection of assets. The Company holds 90% of the subsidiary’s shares. </w:t>
      </w:r>
    </w:p>
    <w:p w14:paraId="2B2B34C7"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rPr>
        <w:tab/>
        <w:t xml:space="preserve">The Company is deemed to have control over an investee or a subsidiary if it has rights, or is exposed, to variable return from its involvement with the investee, and it </w:t>
      </w:r>
      <w:proofErr w:type="gramStart"/>
      <w:r w:rsidRPr="005F6F6A">
        <w:rPr>
          <w:rFonts w:ascii="Arial" w:hAnsi="Arial" w:cs="Arial"/>
          <w:sz w:val="22"/>
          <w:szCs w:val="22"/>
        </w:rPr>
        <w:t>has the ability to</w:t>
      </w:r>
      <w:proofErr w:type="gramEnd"/>
      <w:r w:rsidRPr="005F6F6A">
        <w:rPr>
          <w:rFonts w:ascii="Arial" w:hAnsi="Arial" w:cs="Arial"/>
          <w:sz w:val="22"/>
          <w:szCs w:val="22"/>
        </w:rPr>
        <w:t xml:space="preserve"> direct the activities that affect the amount of its returns.</w:t>
      </w:r>
    </w:p>
    <w:p w14:paraId="33949095" w14:textId="77777777" w:rsidR="00D35C05" w:rsidRPr="005F6F6A" w:rsidRDefault="00D35C05" w:rsidP="00D35C05">
      <w:pPr>
        <w:spacing w:before="100" w:after="100" w:line="380" w:lineRule="exact"/>
        <w:ind w:left="1094" w:hanging="547"/>
        <w:jc w:val="thaiDistribute"/>
        <w:rPr>
          <w:rFonts w:ascii="Arial" w:hAnsi="Arial" w:cs="Arial"/>
          <w:sz w:val="22"/>
          <w:szCs w:val="22"/>
        </w:rPr>
      </w:pPr>
      <w:r w:rsidRPr="005F6F6A">
        <w:rPr>
          <w:rFonts w:ascii="Arial" w:hAnsi="Arial" w:cs="Arial"/>
          <w:sz w:val="22"/>
          <w:szCs w:val="22"/>
        </w:rPr>
        <w:lastRenderedPageBreak/>
        <w:t>(c)</w:t>
      </w:r>
      <w:r w:rsidRPr="005F6F6A">
        <w:rPr>
          <w:rFonts w:ascii="Arial" w:hAnsi="Arial" w:cs="Arial"/>
          <w:sz w:val="22"/>
          <w:szCs w:val="22"/>
        </w:rPr>
        <w:tab/>
        <w:t>Subsidiary is fully consolidated, being the date on which the Company obtains control, and continue to be consolidated until the date when such control ceases.</w:t>
      </w:r>
      <w:r w:rsidRPr="005F6F6A">
        <w:rPr>
          <w:rFonts w:ascii="Arial" w:hAnsi="Arial" w:cs="Arial"/>
          <w:sz w:val="22"/>
          <w:szCs w:val="22"/>
        </w:rPr>
        <w:tab/>
      </w:r>
    </w:p>
    <w:p w14:paraId="657B793F" w14:textId="77777777" w:rsidR="00D35C05" w:rsidRPr="005F6F6A" w:rsidRDefault="00D35C05" w:rsidP="00D35C05">
      <w:pPr>
        <w:spacing w:before="100" w:after="100" w:line="380" w:lineRule="exact"/>
        <w:ind w:left="1094" w:hanging="547"/>
        <w:jc w:val="both"/>
        <w:rPr>
          <w:rFonts w:ascii="Arial" w:hAnsi="Arial" w:cs="Arial"/>
          <w:sz w:val="22"/>
          <w:szCs w:val="22"/>
        </w:rPr>
      </w:pPr>
      <w:r w:rsidRPr="005F6F6A">
        <w:rPr>
          <w:rFonts w:ascii="Arial" w:hAnsi="Arial" w:cs="Arial"/>
          <w:sz w:val="22"/>
          <w:szCs w:val="22"/>
        </w:rPr>
        <w:t>(d)</w:t>
      </w:r>
      <w:r w:rsidRPr="005F6F6A">
        <w:rPr>
          <w:rFonts w:ascii="Arial" w:hAnsi="Arial" w:cs="Arial"/>
          <w:sz w:val="22"/>
          <w:szCs w:val="22"/>
        </w:rPr>
        <w:tab/>
        <w:t>The financial statements of the subsidiary are prepared using the same significant accounting policies as those adopted by the Company.</w:t>
      </w:r>
    </w:p>
    <w:p w14:paraId="4CE74CEA" w14:textId="77777777" w:rsidR="00D35C05" w:rsidRPr="005F6F6A" w:rsidRDefault="00D35C05" w:rsidP="00D35C05">
      <w:pPr>
        <w:spacing w:before="100" w:after="100" w:line="380" w:lineRule="exact"/>
        <w:ind w:left="1094" w:hanging="547"/>
        <w:jc w:val="both"/>
        <w:rPr>
          <w:rFonts w:ascii="Arial" w:hAnsi="Arial" w:cs="Arial"/>
          <w:sz w:val="22"/>
          <w:szCs w:val="22"/>
        </w:rPr>
      </w:pPr>
      <w:r w:rsidRPr="005F6F6A">
        <w:rPr>
          <w:rFonts w:ascii="Arial" w:hAnsi="Arial" w:cs="Arial"/>
          <w:sz w:val="22"/>
          <w:szCs w:val="22"/>
        </w:rPr>
        <w:t>(e)</w:t>
      </w:r>
      <w:r w:rsidRPr="005F6F6A">
        <w:rPr>
          <w:rFonts w:ascii="Arial" w:hAnsi="Arial" w:cs="Arial"/>
          <w:sz w:val="22"/>
          <w:szCs w:val="22"/>
        </w:rPr>
        <w:tab/>
        <w:t>Material balances and significant transactions between the Company and its subsidiary have been eliminated from the consolidated financial statements.</w:t>
      </w:r>
    </w:p>
    <w:p w14:paraId="607E7D7B" w14:textId="77777777" w:rsidR="00D35C05" w:rsidRPr="005F6F6A" w:rsidRDefault="00D35C05" w:rsidP="00D35C05">
      <w:pPr>
        <w:spacing w:before="100" w:after="100" w:line="380" w:lineRule="exact"/>
        <w:ind w:left="1094" w:hanging="547"/>
        <w:jc w:val="thaiDistribute"/>
        <w:rPr>
          <w:rFonts w:ascii="Arial" w:hAnsi="Arial" w:cs="Arial"/>
          <w:sz w:val="22"/>
          <w:szCs w:val="22"/>
          <w:cs/>
        </w:rPr>
      </w:pPr>
      <w:r w:rsidRPr="005F6F6A">
        <w:rPr>
          <w:rFonts w:ascii="Arial" w:hAnsi="Arial" w:cs="Arial"/>
          <w:sz w:val="22"/>
          <w:szCs w:val="22"/>
        </w:rPr>
        <w:t>(f</w:t>
      </w:r>
      <w:r w:rsidRPr="005F6F6A">
        <w:rPr>
          <w:rFonts w:ascii="Arial" w:hAnsi="Arial" w:cs="Arial"/>
          <w:sz w:val="22"/>
          <w:szCs w:val="22"/>
          <w:cs/>
        </w:rPr>
        <w:t xml:space="preserve">)  </w:t>
      </w:r>
      <w:r w:rsidRPr="005F6F6A">
        <w:rPr>
          <w:rFonts w:ascii="Arial" w:hAnsi="Arial" w:cs="Arial"/>
          <w:sz w:val="22"/>
          <w:szCs w:val="22"/>
        </w:rPr>
        <w:t xml:space="preserve"> </w:t>
      </w:r>
      <w:r w:rsidRPr="005F6F6A">
        <w:rPr>
          <w:rFonts w:ascii="Arial" w:hAnsi="Arial" w:cs="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FA0B4AB" w14:textId="77777777" w:rsidR="00D35C05" w:rsidRPr="005F6F6A" w:rsidRDefault="00D35C05" w:rsidP="00D35C05">
      <w:pPr>
        <w:spacing w:before="100" w:after="100" w:line="380" w:lineRule="exact"/>
        <w:ind w:left="540" w:hanging="540"/>
        <w:jc w:val="thaiDistribute"/>
        <w:rPr>
          <w:rFonts w:ascii="Arial" w:hAnsi="Arial" w:cs="Arial"/>
          <w:b/>
          <w:bCs/>
          <w:sz w:val="22"/>
          <w:szCs w:val="22"/>
        </w:rPr>
      </w:pPr>
      <w:r w:rsidRPr="005F6F6A">
        <w:rPr>
          <w:rFonts w:ascii="Arial" w:hAnsi="Arial" w:cs="Arial"/>
          <w:b/>
          <w:bCs/>
          <w:sz w:val="22"/>
          <w:szCs w:val="22"/>
        </w:rPr>
        <w:t>2.3</w:t>
      </w:r>
      <w:r w:rsidRPr="005F6F6A">
        <w:rPr>
          <w:rFonts w:ascii="Arial" w:hAnsi="Arial" w:cs="Arial"/>
          <w:b/>
          <w:bCs/>
          <w:sz w:val="22"/>
          <w:szCs w:val="22"/>
        </w:rPr>
        <w:tab/>
        <w:t xml:space="preserve">Basis for the preparation of the </w:t>
      </w:r>
      <w:r w:rsidRPr="005F6F6A">
        <w:rPr>
          <w:rFonts w:ascii="Arial" w:hAnsi="Arial" w:cs="Arial"/>
          <w:b/>
          <w:bCs/>
          <w:sz w:val="22"/>
        </w:rPr>
        <w:t xml:space="preserve">separate </w:t>
      </w:r>
      <w:r w:rsidRPr="005F6F6A">
        <w:rPr>
          <w:rFonts w:ascii="Arial" w:hAnsi="Arial" w:cs="Arial"/>
          <w:b/>
          <w:bCs/>
          <w:sz w:val="22"/>
          <w:szCs w:val="22"/>
        </w:rPr>
        <w:t>financial statements</w:t>
      </w:r>
    </w:p>
    <w:p w14:paraId="033FEDED" w14:textId="77777777" w:rsidR="00D35C05" w:rsidRPr="005F6F6A" w:rsidRDefault="00D35C05" w:rsidP="00D35C05">
      <w:pPr>
        <w:spacing w:before="100" w:after="100" w:line="380" w:lineRule="exact"/>
        <w:ind w:left="540" w:firstLine="7"/>
        <w:jc w:val="thaiDistribute"/>
        <w:rPr>
          <w:rFonts w:ascii="Arial" w:hAnsi="Arial" w:cs="Arial"/>
          <w:b/>
          <w:bCs/>
          <w:sz w:val="22"/>
          <w:szCs w:val="22"/>
        </w:rPr>
      </w:pPr>
      <w:r w:rsidRPr="005F6F6A">
        <w:rPr>
          <w:rFonts w:ascii="Arial" w:hAnsi="Arial" w:cs="Arial"/>
          <w:sz w:val="22"/>
          <w:szCs w:val="22"/>
        </w:rPr>
        <w:t>The separate financial statements present investment in a subsidiary under the cost method.</w:t>
      </w:r>
    </w:p>
    <w:p w14:paraId="46973C7E"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b/>
          <w:bCs/>
          <w:sz w:val="22"/>
          <w:szCs w:val="22"/>
        </w:rPr>
      </w:pPr>
      <w:r w:rsidRPr="005F6F6A">
        <w:rPr>
          <w:rFonts w:ascii="Arial" w:hAnsi="Arial" w:cs="Arial"/>
          <w:b/>
          <w:bCs/>
          <w:sz w:val="22"/>
          <w:szCs w:val="22"/>
        </w:rPr>
        <w:t>New financial reporting standards</w:t>
      </w:r>
    </w:p>
    <w:p w14:paraId="32F88BBD" w14:textId="179303CB" w:rsidR="00D35C05" w:rsidRPr="005F6F6A" w:rsidRDefault="00D35C05" w:rsidP="0033117C">
      <w:pPr>
        <w:tabs>
          <w:tab w:val="left" w:pos="540"/>
          <w:tab w:val="left" w:pos="2160"/>
          <w:tab w:val="left" w:pos="2880"/>
          <w:tab w:val="center" w:pos="4514"/>
        </w:tabs>
        <w:spacing w:before="120" w:after="120" w:line="380" w:lineRule="exact"/>
        <w:jc w:val="thaiDistribute"/>
        <w:rPr>
          <w:rFonts w:ascii="Arial" w:hAnsi="Arial" w:cs="Arial"/>
          <w:b/>
          <w:bCs/>
          <w:sz w:val="22"/>
          <w:szCs w:val="22"/>
        </w:rPr>
      </w:pPr>
      <w:r w:rsidRPr="005F6F6A">
        <w:rPr>
          <w:rFonts w:ascii="Arial" w:hAnsi="Arial" w:cs="Arial"/>
          <w:b/>
          <w:bCs/>
          <w:sz w:val="22"/>
          <w:szCs w:val="22"/>
        </w:rPr>
        <w:t xml:space="preserve">3.1   </w:t>
      </w:r>
      <w:r w:rsidR="0033117C" w:rsidRPr="005F6F6A">
        <w:rPr>
          <w:rFonts w:ascii="Arial" w:hAnsi="Arial" w:cs="Arial"/>
          <w:b/>
          <w:bCs/>
          <w:sz w:val="22"/>
          <w:szCs w:val="22"/>
        </w:rPr>
        <w:tab/>
      </w:r>
      <w:r w:rsidR="003447BE" w:rsidRPr="005F6F6A">
        <w:rPr>
          <w:rFonts w:ascii="Arial" w:hAnsi="Arial" w:cs="Arial"/>
          <w:b/>
          <w:bCs/>
          <w:sz w:val="22"/>
          <w:szCs w:val="22"/>
        </w:rPr>
        <w:t>Change in accounting policy</w:t>
      </w:r>
    </w:p>
    <w:p w14:paraId="475B09AA" w14:textId="2C5D0CB4" w:rsidR="00D25AC1" w:rsidRPr="005F6F6A" w:rsidRDefault="002D12A5" w:rsidP="00B81137">
      <w:pPr>
        <w:spacing w:before="100" w:after="100" w:line="380" w:lineRule="exact"/>
        <w:ind w:left="540" w:firstLine="7"/>
        <w:jc w:val="thaiDistribute"/>
        <w:rPr>
          <w:rFonts w:ascii="Arial" w:hAnsi="Arial" w:cs="Arial"/>
          <w:sz w:val="22"/>
          <w:szCs w:val="22"/>
        </w:rPr>
      </w:pPr>
      <w:r w:rsidRPr="005F6F6A">
        <w:rPr>
          <w:rFonts w:ascii="Arial" w:hAnsi="Arial" w:cs="Arial"/>
          <w:sz w:val="22"/>
          <w:szCs w:val="22"/>
        </w:rPr>
        <w:t xml:space="preserve">During the year, the </w:t>
      </w:r>
      <w:r w:rsidR="00270E4D" w:rsidRPr="005F6F6A">
        <w:rPr>
          <w:rFonts w:ascii="Arial" w:hAnsi="Arial" w:cs="Arial"/>
          <w:sz w:val="22"/>
          <w:szCs w:val="22"/>
        </w:rPr>
        <w:t>Group</w:t>
      </w:r>
      <w:r w:rsidRPr="005F6F6A">
        <w:rPr>
          <w:rFonts w:ascii="Arial" w:hAnsi="Arial" w:cs="Arial"/>
          <w:sz w:val="22"/>
          <w:szCs w:val="22"/>
        </w:rPr>
        <w:t xml:space="preserve"> changed its accounting policy regarding</w:t>
      </w:r>
      <w:r w:rsidR="00F509DE" w:rsidRPr="005F6F6A">
        <w:rPr>
          <w:rFonts w:ascii="Arial" w:hAnsi="Arial" w:cs="Arial"/>
          <w:sz w:val="22"/>
          <w:szCs w:val="22"/>
        </w:rPr>
        <w:t xml:space="preserve"> the</w:t>
      </w:r>
      <w:r w:rsidR="006946D0" w:rsidRPr="005F6F6A">
        <w:rPr>
          <w:rFonts w:ascii="Arial" w:hAnsi="Arial" w:cs="Arial"/>
          <w:sz w:val="22"/>
          <w:szCs w:val="22"/>
          <w:cs/>
        </w:rPr>
        <w:t xml:space="preserve"> </w:t>
      </w:r>
      <w:r w:rsidR="005453CC" w:rsidRPr="005F6F6A">
        <w:rPr>
          <w:rFonts w:ascii="Arial" w:hAnsi="Arial" w:cs="Arial"/>
          <w:sz w:val="22"/>
          <w:szCs w:val="22"/>
        </w:rPr>
        <w:t>method</w:t>
      </w:r>
      <w:r w:rsidR="00293A2B" w:rsidRPr="005F6F6A">
        <w:rPr>
          <w:rFonts w:ascii="Arial" w:hAnsi="Arial" w:cs="Arial"/>
          <w:sz w:val="22"/>
          <w:szCs w:val="22"/>
        </w:rPr>
        <w:t xml:space="preserve"> used to </w:t>
      </w:r>
      <w:r w:rsidR="005B2724" w:rsidRPr="005F6F6A">
        <w:rPr>
          <w:rFonts w:ascii="Arial" w:hAnsi="Arial" w:cs="Arial"/>
          <w:sz w:val="22"/>
          <w:szCs w:val="22"/>
        </w:rPr>
        <w:t xml:space="preserve">measure </w:t>
      </w:r>
      <w:r w:rsidR="009300D3">
        <w:rPr>
          <w:rFonts w:ascii="Arial" w:hAnsi="Arial" w:cs="Arial"/>
          <w:sz w:val="22"/>
          <w:szCs w:val="22"/>
        </w:rPr>
        <w:t xml:space="preserve">an </w:t>
      </w:r>
      <w:r w:rsidR="005B2724" w:rsidRPr="005F6F6A">
        <w:rPr>
          <w:rFonts w:ascii="Arial" w:hAnsi="Arial" w:cs="Arial"/>
          <w:sz w:val="22"/>
          <w:szCs w:val="22"/>
        </w:rPr>
        <w:t>allowance for expected credit losses</w:t>
      </w:r>
      <w:r w:rsidR="00B81137" w:rsidRPr="005F6F6A">
        <w:rPr>
          <w:rFonts w:ascii="Arial" w:hAnsi="Arial" w:cs="Arial"/>
          <w:sz w:val="22"/>
          <w:szCs w:val="22"/>
        </w:rPr>
        <w:t xml:space="preserve"> of hire purchase receivables from </w:t>
      </w:r>
      <w:r w:rsidR="00975B70" w:rsidRPr="005F6F6A">
        <w:rPr>
          <w:rFonts w:ascii="Arial" w:hAnsi="Arial" w:cs="Arial"/>
          <w:sz w:val="22"/>
          <w:szCs w:val="22"/>
        </w:rPr>
        <w:t xml:space="preserve">the </w:t>
      </w:r>
      <w:r w:rsidR="001E58FA" w:rsidRPr="005F6F6A">
        <w:rPr>
          <w:rFonts w:ascii="Arial" w:hAnsi="Arial" w:cs="Arial"/>
          <w:sz w:val="22"/>
          <w:szCs w:val="22"/>
        </w:rPr>
        <w:t>s</w:t>
      </w:r>
      <w:r w:rsidR="00B81137" w:rsidRPr="005F6F6A">
        <w:rPr>
          <w:rFonts w:ascii="Arial" w:hAnsi="Arial" w:cs="Arial"/>
          <w:sz w:val="22"/>
          <w:szCs w:val="22"/>
        </w:rPr>
        <w:t xml:space="preserve">implified </w:t>
      </w:r>
      <w:r w:rsidR="001E58FA" w:rsidRPr="005F6F6A">
        <w:rPr>
          <w:rFonts w:ascii="Arial" w:hAnsi="Arial" w:cs="Arial"/>
          <w:sz w:val="22"/>
          <w:szCs w:val="22"/>
        </w:rPr>
        <w:t>a</w:t>
      </w:r>
      <w:r w:rsidR="00B81137" w:rsidRPr="005F6F6A">
        <w:rPr>
          <w:rFonts w:ascii="Arial" w:hAnsi="Arial" w:cs="Arial"/>
          <w:sz w:val="22"/>
          <w:szCs w:val="22"/>
        </w:rPr>
        <w:t>pproach to</w:t>
      </w:r>
      <w:r w:rsidR="00975B70" w:rsidRPr="005F6F6A">
        <w:rPr>
          <w:rFonts w:ascii="Arial" w:hAnsi="Arial" w:cs="Arial"/>
          <w:sz w:val="22"/>
          <w:szCs w:val="22"/>
        </w:rPr>
        <w:t xml:space="preserve"> the</w:t>
      </w:r>
      <w:r w:rsidR="00B81137" w:rsidRPr="005F6F6A">
        <w:rPr>
          <w:rFonts w:ascii="Arial" w:hAnsi="Arial" w:cs="Arial"/>
          <w:sz w:val="22"/>
          <w:szCs w:val="22"/>
        </w:rPr>
        <w:t xml:space="preserve"> </w:t>
      </w:r>
      <w:r w:rsidR="001E58FA" w:rsidRPr="005F6F6A">
        <w:rPr>
          <w:rFonts w:ascii="Arial" w:hAnsi="Arial" w:cs="Arial"/>
          <w:sz w:val="22"/>
          <w:szCs w:val="22"/>
        </w:rPr>
        <w:t>g</w:t>
      </w:r>
      <w:r w:rsidR="00B81137" w:rsidRPr="005F6F6A">
        <w:rPr>
          <w:rFonts w:ascii="Arial" w:hAnsi="Arial" w:cs="Arial"/>
          <w:sz w:val="22"/>
          <w:szCs w:val="22"/>
        </w:rPr>
        <w:t xml:space="preserve">eneral </w:t>
      </w:r>
      <w:r w:rsidR="001E58FA" w:rsidRPr="005F6F6A">
        <w:rPr>
          <w:rFonts w:ascii="Arial" w:hAnsi="Arial" w:cs="Arial"/>
          <w:sz w:val="22"/>
          <w:szCs w:val="22"/>
        </w:rPr>
        <w:t>a</w:t>
      </w:r>
      <w:r w:rsidR="00B81137" w:rsidRPr="005F6F6A">
        <w:rPr>
          <w:rFonts w:ascii="Arial" w:hAnsi="Arial" w:cs="Arial"/>
          <w:sz w:val="22"/>
          <w:szCs w:val="22"/>
        </w:rPr>
        <w:t>pproach</w:t>
      </w:r>
      <w:r w:rsidR="00294E2C">
        <w:rPr>
          <w:rFonts w:ascii="Arial" w:hAnsi="Arial" w:cs="Arial"/>
          <w:sz w:val="22"/>
          <w:szCs w:val="22"/>
        </w:rPr>
        <w:t>, w</w:t>
      </w:r>
      <w:r w:rsidR="009300D3">
        <w:rPr>
          <w:rFonts w:ascii="Arial" w:hAnsi="Arial" w:cs="Arial"/>
          <w:sz w:val="22"/>
          <w:szCs w:val="22"/>
        </w:rPr>
        <w:t xml:space="preserve">hich is the method that </w:t>
      </w:r>
      <w:r w:rsidR="00B024F4" w:rsidRPr="005F6F6A">
        <w:rPr>
          <w:rFonts w:ascii="Arial" w:hAnsi="Arial" w:cs="Arial"/>
          <w:sz w:val="22"/>
          <w:szCs w:val="22"/>
        </w:rPr>
        <w:t xml:space="preserve">compliance with Thai </w:t>
      </w:r>
      <w:r w:rsidR="00F43073" w:rsidRPr="005F6F6A">
        <w:rPr>
          <w:rFonts w:ascii="Arial" w:hAnsi="Arial" w:cs="Arial"/>
          <w:sz w:val="22"/>
          <w:szCs w:val="22"/>
        </w:rPr>
        <w:t xml:space="preserve">Financial </w:t>
      </w:r>
      <w:r w:rsidR="00C30DFA" w:rsidRPr="005F6F6A">
        <w:rPr>
          <w:rFonts w:ascii="Arial" w:hAnsi="Arial" w:cs="Arial"/>
          <w:sz w:val="22"/>
          <w:szCs w:val="22"/>
        </w:rPr>
        <w:t>Reporting Standard 9 Financial instruments</w:t>
      </w:r>
      <w:r w:rsidR="00B024F4" w:rsidRPr="005F6F6A">
        <w:rPr>
          <w:rFonts w:ascii="Arial" w:hAnsi="Arial" w:cs="Arial"/>
          <w:sz w:val="22"/>
          <w:szCs w:val="22"/>
        </w:rPr>
        <w:t>.</w:t>
      </w:r>
      <w:r w:rsidR="00D25AC1" w:rsidRPr="005F6F6A">
        <w:rPr>
          <w:rFonts w:ascii="Arial" w:hAnsi="Arial" w:cs="Arial"/>
          <w:sz w:val="22"/>
          <w:szCs w:val="22"/>
          <w:cs/>
        </w:rPr>
        <w:t xml:space="preserve"> </w:t>
      </w:r>
      <w:r w:rsidR="00D25AC1" w:rsidRPr="005F6F6A">
        <w:rPr>
          <w:rFonts w:ascii="Arial" w:hAnsi="Arial" w:cs="Arial"/>
          <w:sz w:val="22"/>
          <w:szCs w:val="22"/>
        </w:rPr>
        <w:t xml:space="preserve">The management has assessed that </w:t>
      </w:r>
      <w:r w:rsidR="009300D3">
        <w:rPr>
          <w:rFonts w:ascii="Arial" w:hAnsi="Arial" w:cs="Arial"/>
          <w:sz w:val="22"/>
          <w:szCs w:val="22"/>
        </w:rPr>
        <w:t>this</w:t>
      </w:r>
      <w:r w:rsidR="00D25AC1" w:rsidRPr="005F6F6A">
        <w:rPr>
          <w:rFonts w:ascii="Arial" w:hAnsi="Arial" w:cs="Arial"/>
          <w:sz w:val="22"/>
          <w:szCs w:val="22"/>
        </w:rPr>
        <w:t xml:space="preserve"> change has no significant impact on the pr</w:t>
      </w:r>
      <w:r w:rsidR="0040663A" w:rsidRPr="005F6F6A">
        <w:rPr>
          <w:rFonts w:ascii="Arial" w:hAnsi="Arial" w:cs="Arial"/>
          <w:sz w:val="22"/>
          <w:szCs w:val="22"/>
        </w:rPr>
        <w:t>ior</w:t>
      </w:r>
      <w:r w:rsidR="00D25AC1" w:rsidRPr="005F6F6A">
        <w:rPr>
          <w:rFonts w:ascii="Arial" w:hAnsi="Arial" w:cs="Arial"/>
          <w:sz w:val="22"/>
          <w:szCs w:val="22"/>
        </w:rPr>
        <w:t xml:space="preserve"> year's financial statements presented as comparative information. Therefore, there </w:t>
      </w:r>
      <w:r w:rsidR="009300D3">
        <w:rPr>
          <w:rFonts w:ascii="Arial" w:hAnsi="Arial" w:cs="Arial"/>
          <w:sz w:val="22"/>
          <w:szCs w:val="22"/>
        </w:rPr>
        <w:t xml:space="preserve">have been </w:t>
      </w:r>
      <w:r w:rsidR="00D25AC1" w:rsidRPr="005F6F6A">
        <w:rPr>
          <w:rFonts w:ascii="Arial" w:hAnsi="Arial" w:cs="Arial"/>
          <w:sz w:val="22"/>
          <w:szCs w:val="22"/>
        </w:rPr>
        <w:t>no cumulative adjustments from change in accounting polic</w:t>
      </w:r>
      <w:r w:rsidR="009300D3">
        <w:rPr>
          <w:rFonts w:ascii="Arial" w:hAnsi="Arial" w:cs="Arial"/>
          <w:sz w:val="22"/>
          <w:szCs w:val="22"/>
        </w:rPr>
        <w:t>y</w:t>
      </w:r>
      <w:r w:rsidR="00D25AC1" w:rsidRPr="005F6F6A">
        <w:rPr>
          <w:rFonts w:ascii="Arial" w:hAnsi="Arial" w:cs="Arial"/>
          <w:sz w:val="22"/>
          <w:szCs w:val="22"/>
        </w:rPr>
        <w:t xml:space="preserve"> and no retrospective adjustment</w:t>
      </w:r>
      <w:r w:rsidR="00A629F8" w:rsidRPr="005F6F6A">
        <w:rPr>
          <w:rFonts w:ascii="Arial" w:hAnsi="Arial" w:cs="Arial"/>
          <w:sz w:val="22"/>
          <w:szCs w:val="22"/>
        </w:rPr>
        <w:t>s</w:t>
      </w:r>
      <w:r w:rsidR="00D25AC1" w:rsidRPr="005F6F6A">
        <w:rPr>
          <w:rFonts w:ascii="Arial" w:hAnsi="Arial" w:cs="Arial"/>
          <w:sz w:val="22"/>
          <w:szCs w:val="22"/>
        </w:rPr>
        <w:t xml:space="preserve"> to the pr</w:t>
      </w:r>
      <w:r w:rsidR="00A629F8" w:rsidRPr="005F6F6A">
        <w:rPr>
          <w:rFonts w:ascii="Arial" w:hAnsi="Arial" w:cs="Arial"/>
          <w:sz w:val="22"/>
          <w:szCs w:val="22"/>
        </w:rPr>
        <w:t>ior</w:t>
      </w:r>
      <w:r w:rsidR="00D25AC1" w:rsidRPr="005F6F6A">
        <w:rPr>
          <w:rFonts w:ascii="Arial" w:hAnsi="Arial" w:cs="Arial"/>
          <w:sz w:val="22"/>
          <w:szCs w:val="22"/>
        </w:rPr>
        <w:t xml:space="preserve"> year's financial statements.</w:t>
      </w:r>
    </w:p>
    <w:p w14:paraId="29F97A64" w14:textId="04B01EDF" w:rsidR="00E06EBA" w:rsidRPr="005F6F6A" w:rsidRDefault="00D35C05" w:rsidP="0033117C">
      <w:pPr>
        <w:tabs>
          <w:tab w:val="left" w:pos="540"/>
          <w:tab w:val="left" w:pos="2160"/>
          <w:tab w:val="left" w:pos="2880"/>
          <w:tab w:val="center" w:pos="4514"/>
        </w:tabs>
        <w:spacing w:before="120" w:after="120" w:line="380" w:lineRule="exact"/>
        <w:jc w:val="thaiDistribute"/>
        <w:rPr>
          <w:rFonts w:ascii="Arial" w:hAnsi="Arial" w:cs="Arial"/>
          <w:color w:val="000000"/>
          <w:sz w:val="22"/>
          <w:szCs w:val="20"/>
        </w:rPr>
      </w:pPr>
      <w:r w:rsidRPr="005F6F6A">
        <w:rPr>
          <w:rFonts w:ascii="Arial" w:hAnsi="Arial" w:cs="Arial"/>
          <w:b/>
          <w:bCs/>
          <w:sz w:val="22"/>
          <w:szCs w:val="22"/>
          <w:cs/>
        </w:rPr>
        <w:t>3.2</w:t>
      </w:r>
      <w:r w:rsidR="00AF612D" w:rsidRPr="005F6F6A">
        <w:rPr>
          <w:rFonts w:ascii="Arial" w:hAnsi="Arial" w:cs="Arial"/>
          <w:b/>
          <w:bCs/>
          <w:sz w:val="22"/>
          <w:szCs w:val="22"/>
          <w:cs/>
        </w:rPr>
        <w:tab/>
      </w:r>
      <w:r w:rsidR="00AF612D" w:rsidRPr="005F6F6A">
        <w:rPr>
          <w:rFonts w:ascii="Arial" w:hAnsi="Arial" w:cs="Arial"/>
          <w:b/>
          <w:bCs/>
          <w:sz w:val="22"/>
          <w:szCs w:val="22"/>
        </w:rPr>
        <w:t>Financial reporting standards that became effective in the current year</w:t>
      </w:r>
    </w:p>
    <w:p w14:paraId="62D9197B" w14:textId="4FBAAC4D" w:rsidR="00E06EBA" w:rsidRPr="005F6F6A" w:rsidRDefault="00FD485B" w:rsidP="00FD485B">
      <w:pPr>
        <w:spacing w:before="120" w:after="120" w:line="380" w:lineRule="exact"/>
        <w:ind w:left="547"/>
        <w:jc w:val="thaiDistribute"/>
        <w:rPr>
          <w:rFonts w:ascii="Arial" w:hAnsi="Arial" w:cs="Arial"/>
          <w:sz w:val="22"/>
          <w:szCs w:val="22"/>
        </w:rPr>
      </w:pPr>
      <w:r w:rsidRPr="005F6F6A">
        <w:rPr>
          <w:rFonts w:ascii="Arial" w:hAnsi="Arial"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C124164" w14:textId="3F5FCEDB" w:rsidR="00F62FFB" w:rsidRPr="005F6F6A" w:rsidRDefault="001F4660" w:rsidP="00F62FFB">
      <w:pPr>
        <w:spacing w:before="120" w:after="120" w:line="380" w:lineRule="exact"/>
        <w:ind w:left="547"/>
        <w:jc w:val="thaiDistribute"/>
        <w:rPr>
          <w:rFonts w:ascii="Arial" w:hAnsi="Arial" w:cs="Arial"/>
          <w:sz w:val="22"/>
          <w:szCs w:val="22"/>
        </w:rPr>
      </w:pPr>
      <w:r w:rsidRPr="005F6F6A">
        <w:rPr>
          <w:rFonts w:ascii="Arial" w:hAnsi="Arial" w:cs="Arial"/>
          <w:sz w:val="22"/>
          <w:szCs w:val="22"/>
        </w:rPr>
        <w:t>The adoption of these financial reporting standards does not have any significant impact on the Group’s financial statements</w:t>
      </w:r>
      <w:r w:rsidR="00F62FFB" w:rsidRPr="005F6F6A">
        <w:rPr>
          <w:rFonts w:ascii="Arial" w:hAnsi="Arial" w:cs="Arial"/>
          <w:sz w:val="22"/>
          <w:szCs w:val="22"/>
        </w:rPr>
        <w:t>.</w:t>
      </w:r>
    </w:p>
    <w:p w14:paraId="2A3FF766" w14:textId="77777777" w:rsidR="0033117C" w:rsidRPr="005F6F6A" w:rsidRDefault="0033117C">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68F05B59" w14:textId="7E053E9D" w:rsidR="00D35C05" w:rsidRPr="005F6F6A" w:rsidRDefault="00EA6854" w:rsidP="00D35C05">
      <w:pPr>
        <w:spacing w:before="100" w:after="100" w:line="380" w:lineRule="exact"/>
        <w:ind w:left="547" w:hanging="540"/>
        <w:jc w:val="thaiDistribute"/>
        <w:rPr>
          <w:rFonts w:ascii="Arial" w:hAnsi="Arial" w:cs="Arial"/>
          <w:b/>
          <w:bCs/>
          <w:sz w:val="22"/>
          <w:szCs w:val="22"/>
        </w:rPr>
      </w:pPr>
      <w:r w:rsidRPr="005F6F6A">
        <w:rPr>
          <w:rFonts w:ascii="Arial" w:hAnsi="Arial" w:cs="Arial"/>
          <w:b/>
          <w:bCs/>
          <w:sz w:val="22"/>
          <w:szCs w:val="22"/>
        </w:rPr>
        <w:lastRenderedPageBreak/>
        <w:t>3.3</w:t>
      </w:r>
      <w:r w:rsidRPr="005F6F6A">
        <w:rPr>
          <w:rFonts w:ascii="Arial" w:hAnsi="Arial" w:cs="Arial"/>
          <w:b/>
          <w:bCs/>
          <w:sz w:val="22"/>
          <w:szCs w:val="22"/>
        </w:rPr>
        <w:tab/>
      </w:r>
      <w:r w:rsidR="00793452" w:rsidRPr="005F6F6A">
        <w:rPr>
          <w:rFonts w:ascii="Arial" w:hAnsi="Arial" w:cs="Arial"/>
          <w:b/>
          <w:bCs/>
          <w:sz w:val="22"/>
          <w:szCs w:val="22"/>
        </w:rPr>
        <w:t>Financial reporting standards that will become effective for fiscal years beginning on or after 1 January 2024</w:t>
      </w:r>
    </w:p>
    <w:p w14:paraId="67ED5679" w14:textId="35530500" w:rsidR="00D35C05" w:rsidRPr="005F6F6A" w:rsidRDefault="000A60A0" w:rsidP="00D35C05">
      <w:pPr>
        <w:spacing w:before="120" w:after="120" w:line="380" w:lineRule="exact"/>
        <w:ind w:left="547"/>
        <w:jc w:val="thaiDistribute"/>
        <w:rPr>
          <w:rFonts w:ascii="Arial" w:hAnsi="Arial" w:cs="Arial"/>
          <w:sz w:val="22"/>
          <w:szCs w:val="20"/>
        </w:rPr>
      </w:pPr>
      <w:r w:rsidRPr="005F6F6A">
        <w:rPr>
          <w:rFonts w:ascii="Arial" w:hAnsi="Arial" w:cs="Arial"/>
          <w:color w:val="000000"/>
          <w:sz w:val="22"/>
          <w:szCs w:val="20"/>
        </w:rPr>
        <w:t xml:space="preserve">The Federation of Accounting Professions issued </w:t>
      </w:r>
      <w:proofErr w:type="gramStart"/>
      <w:r w:rsidRPr="005F6F6A">
        <w:rPr>
          <w:rFonts w:ascii="Arial" w:hAnsi="Arial" w:cs="Arial"/>
          <w:color w:val="000000"/>
          <w:sz w:val="22"/>
          <w:szCs w:val="20"/>
        </w:rPr>
        <w:t>a number of</w:t>
      </w:r>
      <w:proofErr w:type="gramEnd"/>
      <w:r w:rsidRPr="005F6F6A">
        <w:rPr>
          <w:rFonts w:ascii="Arial" w:hAnsi="Arial" w:cs="Arial"/>
          <w:color w:val="000000"/>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6EBA27E" w14:textId="08198BDF" w:rsidR="00973F37" w:rsidRPr="005F6F6A" w:rsidRDefault="00D35C05" w:rsidP="00EA6854">
      <w:pPr>
        <w:spacing w:before="120" w:after="120" w:line="380" w:lineRule="exact"/>
        <w:ind w:left="547"/>
        <w:jc w:val="thaiDistribute"/>
        <w:rPr>
          <w:rFonts w:ascii="Arial" w:hAnsi="Arial" w:cs="Arial"/>
          <w:sz w:val="22"/>
          <w:szCs w:val="20"/>
        </w:rPr>
      </w:pPr>
      <w:r w:rsidRPr="005F6F6A">
        <w:rPr>
          <w:rFonts w:ascii="Arial" w:hAnsi="Arial" w:cs="Arial"/>
          <w:sz w:val="22"/>
          <w:szCs w:val="20"/>
        </w:rPr>
        <w:t>The management of the Group believes that adoption of these amendments will not have any significant impact on the Group’s financial statements.</w:t>
      </w:r>
    </w:p>
    <w:p w14:paraId="0C1D466C" w14:textId="7B3AD0E7" w:rsidR="00D35C05" w:rsidRPr="005F6F6A" w:rsidRDefault="00D35C05" w:rsidP="00D35C05">
      <w:pPr>
        <w:spacing w:before="100" w:after="100" w:line="380" w:lineRule="exact"/>
        <w:ind w:left="547" w:hanging="540"/>
        <w:jc w:val="thaiDistribute"/>
        <w:rPr>
          <w:rFonts w:ascii="Arial" w:hAnsi="Arial" w:cs="Arial"/>
          <w:b/>
          <w:bCs/>
          <w:sz w:val="22"/>
          <w:szCs w:val="22"/>
        </w:rPr>
      </w:pPr>
      <w:r w:rsidRPr="005F6F6A">
        <w:rPr>
          <w:rFonts w:ascii="Arial" w:hAnsi="Arial" w:cs="Arial"/>
          <w:b/>
          <w:bCs/>
          <w:sz w:val="22"/>
          <w:szCs w:val="22"/>
          <w:cs/>
        </w:rPr>
        <w:t>3.</w:t>
      </w:r>
      <w:r w:rsidR="002614B2" w:rsidRPr="005F6F6A">
        <w:rPr>
          <w:rFonts w:ascii="Arial" w:hAnsi="Arial" w:cs="Arial"/>
          <w:b/>
          <w:bCs/>
          <w:sz w:val="22"/>
          <w:szCs w:val="22"/>
        </w:rPr>
        <w:t>4</w:t>
      </w:r>
      <w:r w:rsidRPr="005F6F6A">
        <w:rPr>
          <w:rFonts w:ascii="Arial" w:hAnsi="Arial" w:cs="Arial"/>
          <w:b/>
          <w:bCs/>
          <w:sz w:val="22"/>
          <w:szCs w:val="22"/>
          <w:cs/>
        </w:rPr>
        <w:tab/>
      </w:r>
      <w:r w:rsidRPr="005F6F6A">
        <w:rPr>
          <w:rFonts w:ascii="Arial" w:hAnsi="Arial" w:cs="Arial"/>
          <w:b/>
          <w:bCs/>
          <w:sz w:val="22"/>
          <w:szCs w:val="22"/>
        </w:rPr>
        <w:t>Accounting Guidance</w:t>
      </w:r>
    </w:p>
    <w:p w14:paraId="5A234685" w14:textId="77777777" w:rsidR="00D35C05" w:rsidRPr="005F6F6A" w:rsidRDefault="00D35C05" w:rsidP="00D35C05">
      <w:pPr>
        <w:spacing w:before="100" w:after="100" w:line="380" w:lineRule="exact"/>
        <w:ind w:left="547"/>
        <w:jc w:val="thaiDistribute"/>
        <w:rPr>
          <w:rFonts w:ascii="Arial" w:hAnsi="Arial" w:cs="Arial"/>
          <w:b/>
          <w:bCs/>
          <w:sz w:val="22"/>
          <w:szCs w:val="22"/>
        </w:rPr>
      </w:pPr>
      <w:r w:rsidRPr="005F6F6A">
        <w:rPr>
          <w:rFonts w:ascii="Arial" w:hAnsi="Arial" w:cs="Arial"/>
          <w:b/>
          <w:bCs/>
          <w:sz w:val="22"/>
          <w:szCs w:val="22"/>
        </w:rPr>
        <w:t>Accounting Guidance on the Guidelines Regarding the Provision of Financial Assistance to Debtors Affected by COVID-</w:t>
      </w:r>
      <w:r w:rsidRPr="005F6F6A">
        <w:rPr>
          <w:rFonts w:ascii="Arial" w:hAnsi="Arial" w:cs="Arial"/>
          <w:b/>
          <w:bCs/>
          <w:sz w:val="22"/>
          <w:szCs w:val="22"/>
          <w:cs/>
        </w:rPr>
        <w:t>19</w:t>
      </w:r>
    </w:p>
    <w:p w14:paraId="16553961" w14:textId="7A15FC9D" w:rsidR="00D35C05" w:rsidRPr="005F6F6A" w:rsidRDefault="00D35C05" w:rsidP="00D35C05">
      <w:pPr>
        <w:spacing w:before="100" w:after="100" w:line="380" w:lineRule="exact"/>
        <w:ind w:left="547" w:hanging="540"/>
        <w:jc w:val="thaiDistribute"/>
        <w:rPr>
          <w:rFonts w:ascii="Arial" w:hAnsi="Arial" w:cs="Arial"/>
          <w:sz w:val="22"/>
          <w:szCs w:val="22"/>
        </w:rPr>
      </w:pPr>
      <w:r w:rsidRPr="005F6F6A">
        <w:rPr>
          <w:rFonts w:ascii="Arial" w:hAnsi="Arial" w:cs="Arial"/>
          <w:sz w:val="22"/>
          <w:szCs w:val="22"/>
        </w:rPr>
        <w:tab/>
      </w:r>
      <w:r w:rsidR="000E6838" w:rsidRPr="005F6F6A">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000E6838" w:rsidRPr="005F6F6A">
        <w:rPr>
          <w:rFonts w:ascii="Arial" w:hAnsi="Arial" w:cs="Arial"/>
          <w:sz w:val="22"/>
          <w:szCs w:val="22"/>
        </w:rPr>
        <w:t>providing assistance to</w:t>
      </w:r>
      <w:proofErr w:type="gramEnd"/>
      <w:r w:rsidR="000E6838" w:rsidRPr="005F6F6A">
        <w:rPr>
          <w:rFonts w:ascii="Arial" w:hAnsi="Arial" w:cs="Arial"/>
          <w:sz w:val="22"/>
          <w:szCs w:val="22"/>
        </w:rPr>
        <w:t xml:space="preserve"> debtors in accordance with guidelines of the Bank of Thailand. The accounting guidance is applicable for provisions of assistance to such debtors made during the period from 1 January 2022 to 31 December 2023 or until the Bank of Thailand makes changes.</w:t>
      </w:r>
    </w:p>
    <w:p w14:paraId="5E8708A4" w14:textId="0D6DBD8C" w:rsidR="00D35C05" w:rsidRPr="005F6F6A" w:rsidRDefault="00595D94" w:rsidP="00D35C05">
      <w:pPr>
        <w:spacing w:before="100" w:after="100" w:line="380" w:lineRule="exact"/>
        <w:ind w:left="547"/>
        <w:jc w:val="thaiDistribute"/>
        <w:rPr>
          <w:rFonts w:ascii="Arial" w:hAnsi="Arial" w:cs="Arial"/>
          <w:sz w:val="22"/>
          <w:szCs w:val="22"/>
        </w:rPr>
      </w:pPr>
      <w:r w:rsidRPr="005F6F6A">
        <w:rPr>
          <w:rFonts w:ascii="Arial" w:hAnsi="Arial" w:cs="Arial"/>
          <w:sz w:val="22"/>
          <w:szCs w:val="22"/>
        </w:rPr>
        <w:t>Under this accounting guidance, the Group may elect to adopt accounting treatments consistent with the circular of the Bank of Thailand No. BOT.RPD</w:t>
      </w:r>
      <w:proofErr w:type="gramStart"/>
      <w:r w:rsidRPr="005F6F6A">
        <w:rPr>
          <w:rFonts w:ascii="Arial" w:hAnsi="Arial" w:cs="Arial"/>
          <w:sz w:val="22"/>
          <w:szCs w:val="22"/>
        </w:rPr>
        <w:t>2.C.</w:t>
      </w:r>
      <w:proofErr w:type="gramEnd"/>
      <w:r w:rsidRPr="005F6F6A">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7D636393" w14:textId="4488666A" w:rsidR="00D35C05" w:rsidRPr="005F6F6A" w:rsidRDefault="00F226A8" w:rsidP="00D35C05">
      <w:pPr>
        <w:pStyle w:val="ListParagraph"/>
        <w:numPr>
          <w:ilvl w:val="0"/>
          <w:numId w:val="29"/>
        </w:numPr>
        <w:tabs>
          <w:tab w:val="left" w:pos="1080"/>
          <w:tab w:val="left" w:pos="1440"/>
        </w:tabs>
        <w:suppressAutoHyphens w:val="0"/>
        <w:overflowPunct w:val="0"/>
        <w:autoSpaceDE w:val="0"/>
        <w:autoSpaceDN w:val="0"/>
        <w:adjustRightInd w:val="0"/>
        <w:spacing w:before="120" w:after="120" w:line="380" w:lineRule="exact"/>
        <w:ind w:left="1080" w:hanging="540"/>
        <w:contextualSpacing/>
        <w:jc w:val="thaiDistribute"/>
        <w:textAlignment w:val="baseline"/>
        <w:rPr>
          <w:rFonts w:ascii="Arial" w:hAnsi="Arial" w:cs="Arial"/>
          <w:szCs w:val="24"/>
        </w:rPr>
      </w:pPr>
      <w:r w:rsidRPr="005F6F6A">
        <w:rPr>
          <w:rFonts w:ascii="Arial" w:hAnsi="Arial" w:cs="Arial"/>
        </w:rPr>
        <w:t>For debt restructuring for the purpose of reducing the debt burden of debtors that involves more than just a payment timeline extension, the Group may elect to apply the temporary relief measures relating to staging assessment and setting aside of provisions. (Assistance type 1)</w:t>
      </w:r>
    </w:p>
    <w:p w14:paraId="68F00319" w14:textId="77777777" w:rsidR="00D35C05" w:rsidRPr="005F6F6A" w:rsidRDefault="00D35C05" w:rsidP="00177672">
      <w:pPr>
        <w:pStyle w:val="ListParagraph"/>
        <w:numPr>
          <w:ilvl w:val="0"/>
          <w:numId w:val="29"/>
        </w:numPr>
        <w:tabs>
          <w:tab w:val="left" w:pos="1080"/>
          <w:tab w:val="left" w:pos="1440"/>
        </w:tabs>
        <w:suppressAutoHyphens w:val="0"/>
        <w:overflowPunct w:val="0"/>
        <w:autoSpaceDE w:val="0"/>
        <w:autoSpaceDN w:val="0"/>
        <w:adjustRightInd w:val="0"/>
        <w:spacing w:before="120" w:after="120" w:line="380" w:lineRule="exact"/>
        <w:ind w:left="1094" w:hanging="547"/>
        <w:jc w:val="thaiDistribute"/>
        <w:textAlignment w:val="baseline"/>
        <w:rPr>
          <w:rFonts w:ascii="Arial" w:hAnsi="Arial" w:cs="Arial"/>
          <w:szCs w:val="24"/>
        </w:rPr>
      </w:pPr>
      <w:r w:rsidRPr="005F6F6A">
        <w:rPr>
          <w:rFonts w:ascii="Arial" w:hAnsi="Arial" w:cs="Arial"/>
          <w:szCs w:val="24"/>
        </w:rPr>
        <w:t>For debt restructuring involving only a payment timeline extension, the Group is required to perform staging assessment and set aside provisions in accordance with the relevant financial reporting standards. (Assistance type 2)</w:t>
      </w:r>
    </w:p>
    <w:p w14:paraId="1B45F701" w14:textId="65B5E2D8" w:rsidR="005F3AD8" w:rsidRPr="005F6F6A" w:rsidRDefault="00DC6133" w:rsidP="00DC6133">
      <w:pPr>
        <w:tabs>
          <w:tab w:val="left" w:pos="1080"/>
          <w:tab w:val="left" w:pos="1440"/>
        </w:tabs>
        <w:suppressAutoHyphens w:val="0"/>
        <w:autoSpaceDN w:val="0"/>
        <w:adjustRightInd w:val="0"/>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However, the company has not </w:t>
      </w:r>
      <w:r w:rsidR="00997482" w:rsidRPr="005F6F6A">
        <w:rPr>
          <w:rFonts w:ascii="Arial" w:hAnsi="Arial" w:cs="Arial"/>
          <w:sz w:val="22"/>
        </w:rPr>
        <w:t>appl</w:t>
      </w:r>
      <w:r w:rsidR="0099031C" w:rsidRPr="005F6F6A">
        <w:rPr>
          <w:rFonts w:ascii="Arial" w:hAnsi="Arial" w:cs="Arial"/>
          <w:sz w:val="22"/>
        </w:rPr>
        <w:t>ied</w:t>
      </w:r>
      <w:r w:rsidR="00294635" w:rsidRPr="005F6F6A">
        <w:rPr>
          <w:rFonts w:ascii="Arial" w:hAnsi="Arial" w:cs="Arial"/>
          <w:sz w:val="22"/>
        </w:rPr>
        <w:t xml:space="preserve"> </w:t>
      </w:r>
      <w:r w:rsidR="00294635" w:rsidRPr="005F6F6A">
        <w:rPr>
          <w:rFonts w:ascii="Arial" w:hAnsi="Arial" w:cs="Arial"/>
          <w:sz w:val="22"/>
          <w:szCs w:val="22"/>
        </w:rPr>
        <w:t xml:space="preserve">the </w:t>
      </w:r>
      <w:r w:rsidR="00997482" w:rsidRPr="005F6F6A">
        <w:rPr>
          <w:rFonts w:ascii="Arial" w:hAnsi="Arial" w:cs="Arial"/>
          <w:sz w:val="22"/>
          <w:szCs w:val="22"/>
        </w:rPr>
        <w:t>temporary relief measures</w:t>
      </w:r>
      <w:r w:rsidR="00294635" w:rsidRPr="005F6F6A">
        <w:rPr>
          <w:rFonts w:ascii="Arial" w:hAnsi="Arial" w:cs="Arial"/>
          <w:sz w:val="22"/>
          <w:szCs w:val="22"/>
        </w:rPr>
        <w:t xml:space="preserve"> under </w:t>
      </w:r>
      <w:r w:rsidR="00AC5E33" w:rsidRPr="005F6F6A">
        <w:rPr>
          <w:rFonts w:ascii="Arial" w:hAnsi="Arial" w:cs="Arial"/>
          <w:sz w:val="22"/>
          <w:szCs w:val="22"/>
        </w:rPr>
        <w:t xml:space="preserve">the </w:t>
      </w:r>
      <w:r w:rsidR="00294635" w:rsidRPr="005F6F6A">
        <w:rPr>
          <w:rFonts w:ascii="Arial" w:hAnsi="Arial" w:cs="Arial"/>
          <w:sz w:val="22"/>
          <w:szCs w:val="22"/>
        </w:rPr>
        <w:t>account</w:t>
      </w:r>
      <w:r w:rsidR="00AC5E33" w:rsidRPr="005F6F6A">
        <w:rPr>
          <w:rFonts w:ascii="Arial" w:hAnsi="Arial" w:cs="Arial"/>
          <w:sz w:val="22"/>
          <w:szCs w:val="22"/>
        </w:rPr>
        <w:t>ing</w:t>
      </w:r>
      <w:r w:rsidR="00294635" w:rsidRPr="005F6F6A">
        <w:rPr>
          <w:rFonts w:ascii="Arial" w:hAnsi="Arial" w:cs="Arial"/>
          <w:sz w:val="22"/>
          <w:szCs w:val="22"/>
        </w:rPr>
        <w:t xml:space="preserve"> gu</w:t>
      </w:r>
      <w:r w:rsidR="0099031C" w:rsidRPr="005F6F6A">
        <w:rPr>
          <w:rFonts w:ascii="Arial" w:hAnsi="Arial" w:cs="Arial"/>
          <w:sz w:val="22"/>
          <w:szCs w:val="22"/>
        </w:rPr>
        <w:t>idance.</w:t>
      </w:r>
    </w:p>
    <w:p w14:paraId="6120E65E" w14:textId="77777777" w:rsidR="005F3AD8" w:rsidRPr="005F6F6A" w:rsidRDefault="005F3AD8">
      <w:pPr>
        <w:suppressAutoHyphens w:val="0"/>
        <w:overflowPunct/>
        <w:autoSpaceDE/>
        <w:spacing w:after="160" w:line="259" w:lineRule="auto"/>
        <w:textAlignment w:val="auto"/>
        <w:rPr>
          <w:rFonts w:ascii="Arial" w:eastAsia="Calibri" w:hAnsi="Arial" w:cs="Arial"/>
          <w:b/>
          <w:bCs/>
          <w:sz w:val="22"/>
          <w:szCs w:val="22"/>
        </w:rPr>
      </w:pPr>
      <w:r w:rsidRPr="005F6F6A">
        <w:rPr>
          <w:rFonts w:ascii="Arial" w:hAnsi="Arial" w:cs="Arial"/>
          <w:b/>
          <w:bCs/>
          <w:szCs w:val="22"/>
        </w:rPr>
        <w:br w:type="page"/>
      </w:r>
    </w:p>
    <w:p w14:paraId="29770442" w14:textId="6E0C149B" w:rsidR="00D35C05" w:rsidRPr="005F6F6A" w:rsidRDefault="00D35C05" w:rsidP="005D63F8">
      <w:pPr>
        <w:numPr>
          <w:ilvl w:val="0"/>
          <w:numId w:val="14"/>
        </w:numPr>
        <w:spacing w:before="120" w:after="120" w:line="380" w:lineRule="exact"/>
        <w:ind w:left="547" w:hanging="547"/>
        <w:jc w:val="thaiDistribute"/>
        <w:rPr>
          <w:rFonts w:ascii="Arial" w:hAnsi="Arial" w:cs="Arial"/>
          <w:b/>
          <w:bCs/>
          <w:sz w:val="22"/>
          <w:szCs w:val="22"/>
        </w:rPr>
      </w:pPr>
      <w:r w:rsidRPr="005F6F6A">
        <w:rPr>
          <w:rFonts w:ascii="Arial" w:hAnsi="Arial" w:cs="Arial"/>
          <w:b/>
          <w:bCs/>
          <w:sz w:val="22"/>
          <w:szCs w:val="22"/>
        </w:rPr>
        <w:lastRenderedPageBreak/>
        <w:t>Significant accounting policies</w:t>
      </w:r>
    </w:p>
    <w:p w14:paraId="55EB218E" w14:textId="0E7DB815"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sz w:val="22"/>
          <w:szCs w:val="22"/>
        </w:rPr>
      </w:pPr>
      <w:r w:rsidRPr="005F6F6A">
        <w:rPr>
          <w:rFonts w:ascii="Arial" w:hAnsi="Arial" w:cs="Arial"/>
          <w:b/>
          <w:bCs/>
          <w:sz w:val="22"/>
        </w:rPr>
        <w:t>4</w:t>
      </w:r>
      <w:r w:rsidR="00D35C05" w:rsidRPr="005F6F6A">
        <w:rPr>
          <w:rFonts w:ascii="Arial" w:hAnsi="Arial" w:cs="Arial"/>
          <w:b/>
          <w:bCs/>
          <w:sz w:val="22"/>
          <w:szCs w:val="22"/>
        </w:rPr>
        <w:t xml:space="preserve">.1 </w:t>
      </w:r>
      <w:r w:rsidR="00D35C05" w:rsidRPr="005F6F6A">
        <w:rPr>
          <w:rFonts w:ascii="Arial" w:hAnsi="Arial" w:cs="Arial"/>
          <w:b/>
          <w:bCs/>
          <w:sz w:val="22"/>
          <w:szCs w:val="22"/>
        </w:rPr>
        <w:tab/>
        <w:t>Revenue recognition</w:t>
      </w:r>
    </w:p>
    <w:p w14:paraId="38732CAA"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Interest income from loan to customer</w:t>
      </w:r>
    </w:p>
    <w:p w14:paraId="671E1C93" w14:textId="5F8E3E21" w:rsidR="00007A72" w:rsidRPr="005F6F6A" w:rsidRDefault="00007A72" w:rsidP="005D63F8">
      <w:pPr>
        <w:spacing w:before="120" w:after="120" w:line="380" w:lineRule="exact"/>
        <w:ind w:left="1080"/>
        <w:jc w:val="thaiDistribute"/>
        <w:rPr>
          <w:rFonts w:ascii="Arial" w:hAnsi="Arial" w:cs="Arial"/>
          <w:spacing w:val="-2"/>
          <w:sz w:val="22"/>
          <w:szCs w:val="22"/>
        </w:rPr>
      </w:pPr>
      <w:r w:rsidRPr="005F6F6A">
        <w:rPr>
          <w:rFonts w:ascii="Arial" w:hAnsi="Arial" w:cs="Arial"/>
          <w:spacing w:val="-2"/>
          <w:sz w:val="22"/>
          <w:szCs w:val="22"/>
        </w:rPr>
        <w:t>The Group has recognised interest income from hire purchase and loan receivables on an accrual basis throughout the term of the contract, using the effective interest rate method and the calculation based on the gross carrying amounts of the hire purchase and loan receivables.</w:t>
      </w:r>
    </w:p>
    <w:p w14:paraId="65AC5079" w14:textId="42C9CA35" w:rsidR="00007A72" w:rsidRPr="005F6F6A" w:rsidRDefault="0096739A" w:rsidP="005D63F8">
      <w:pPr>
        <w:spacing w:before="120" w:after="120" w:line="380" w:lineRule="exact"/>
        <w:ind w:left="1080"/>
        <w:jc w:val="thaiDistribute"/>
        <w:rPr>
          <w:rFonts w:ascii="Arial" w:hAnsi="Arial" w:cs="Arial"/>
          <w:spacing w:val="-2"/>
          <w:sz w:val="22"/>
          <w:szCs w:val="22"/>
        </w:rPr>
      </w:pPr>
      <w:r w:rsidRPr="005F6F6A">
        <w:rPr>
          <w:rFonts w:ascii="Arial" w:hAnsi="Arial" w:cs="Arial"/>
          <w:spacing w:val="-2"/>
          <w:sz w:val="22"/>
          <w:szCs w:val="22"/>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524380AE"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rPr>
        <w:tab/>
        <w:t>Fee and service income</w:t>
      </w:r>
    </w:p>
    <w:p w14:paraId="02AC8242" w14:textId="77777777" w:rsidR="00D35C05" w:rsidRPr="005F6F6A" w:rsidRDefault="00D35C05" w:rsidP="005D63F8">
      <w:pPr>
        <w:spacing w:before="120" w:after="120" w:line="380" w:lineRule="exact"/>
        <w:ind w:left="1080"/>
        <w:jc w:val="thaiDistribute"/>
        <w:rPr>
          <w:rFonts w:ascii="Arial" w:hAnsi="Arial" w:cs="Arial"/>
          <w:sz w:val="22"/>
          <w:szCs w:val="22"/>
        </w:rPr>
      </w:pPr>
      <w:r w:rsidRPr="005F6F6A">
        <w:rPr>
          <w:rFonts w:ascii="Arial" w:hAnsi="Arial" w:cs="Arial"/>
          <w:sz w:val="22"/>
          <w:szCs w:val="22"/>
        </w:rPr>
        <w:t>Fee and service income are recognised on an accrual basis.</w:t>
      </w:r>
    </w:p>
    <w:p w14:paraId="2F0DD8CC"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c)</w:t>
      </w:r>
      <w:r w:rsidRPr="005F6F6A">
        <w:rPr>
          <w:rFonts w:ascii="Arial" w:hAnsi="Arial" w:cs="Arial"/>
          <w:sz w:val="22"/>
          <w:szCs w:val="22"/>
        </w:rPr>
        <w:tab/>
        <w:t>Penalty fee income</w:t>
      </w:r>
    </w:p>
    <w:p w14:paraId="4142D424" w14:textId="77777777" w:rsidR="00D35C05" w:rsidRPr="005F6F6A" w:rsidRDefault="00D35C05" w:rsidP="005D63F8">
      <w:pPr>
        <w:spacing w:before="120" w:after="120" w:line="380" w:lineRule="exact"/>
        <w:ind w:left="1080"/>
        <w:jc w:val="thaiDistribute"/>
        <w:rPr>
          <w:rFonts w:ascii="Arial" w:hAnsi="Arial" w:cs="Arial"/>
          <w:b/>
          <w:bCs/>
          <w:sz w:val="22"/>
          <w:szCs w:val="22"/>
        </w:rPr>
      </w:pPr>
      <w:r w:rsidRPr="005F6F6A">
        <w:rPr>
          <w:rFonts w:ascii="Arial" w:hAnsi="Arial" w:cs="Arial"/>
          <w:sz w:val="22"/>
          <w:szCs w:val="22"/>
        </w:rPr>
        <w:t>Penalty fee income is recognised when received.</w:t>
      </w:r>
    </w:p>
    <w:p w14:paraId="3BD1453E" w14:textId="44BE3D29"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.2</w:t>
      </w:r>
      <w:r w:rsidR="00D35C05" w:rsidRPr="005F6F6A">
        <w:rPr>
          <w:rFonts w:ascii="Arial" w:hAnsi="Arial" w:cs="Arial"/>
          <w:b/>
          <w:bCs/>
          <w:sz w:val="22"/>
          <w:szCs w:val="22"/>
        </w:rPr>
        <w:tab/>
        <w:t>Expense recognition</w:t>
      </w:r>
    </w:p>
    <w:p w14:paraId="665A1F08" w14:textId="77777777" w:rsidR="00D35C05" w:rsidRPr="005F6F6A" w:rsidRDefault="00D35C05" w:rsidP="005D63F8">
      <w:pPr>
        <w:spacing w:before="120" w:after="120" w:line="380" w:lineRule="exact"/>
        <w:ind w:left="1080" w:hanging="540"/>
        <w:jc w:val="thaiDistribute"/>
        <w:rPr>
          <w:rFonts w:ascii="Arial" w:hAnsi="Arial" w:cs="Arial"/>
          <w:sz w:val="22"/>
          <w:szCs w:val="22"/>
        </w:rPr>
      </w:pPr>
      <w:r w:rsidRPr="005F6F6A">
        <w:rPr>
          <w:rFonts w:ascii="Arial" w:hAnsi="Arial" w:cs="Arial"/>
          <w:sz w:val="22"/>
          <w:szCs w:val="22"/>
        </w:rPr>
        <w:t>a)</w:t>
      </w:r>
      <w:r w:rsidRPr="005F6F6A">
        <w:rPr>
          <w:rFonts w:ascii="Arial" w:hAnsi="Arial" w:cs="Arial"/>
          <w:sz w:val="22"/>
          <w:szCs w:val="22"/>
        </w:rPr>
        <w:tab/>
        <w:t>Interest expenses</w:t>
      </w:r>
    </w:p>
    <w:p w14:paraId="2A6568FF" w14:textId="77777777" w:rsidR="00D35C05" w:rsidRPr="005F6F6A" w:rsidRDefault="00D35C05" w:rsidP="005D63F8">
      <w:pPr>
        <w:spacing w:before="100" w:after="100" w:line="380" w:lineRule="exact"/>
        <w:ind w:left="1080"/>
        <w:jc w:val="thaiDistribute"/>
        <w:rPr>
          <w:rFonts w:ascii="Arial" w:hAnsi="Arial" w:cs="Arial"/>
          <w:sz w:val="22"/>
          <w:szCs w:val="22"/>
        </w:rPr>
      </w:pPr>
      <w:r w:rsidRPr="005F6F6A">
        <w:rPr>
          <w:rFonts w:ascii="Arial" w:hAnsi="Arial" w:cs="Arial"/>
          <w:sz w:val="22"/>
          <w:szCs w:val="22"/>
        </w:rPr>
        <w:t>Interest expenses are charged to expenses on an accrual basis.</w:t>
      </w:r>
    </w:p>
    <w:p w14:paraId="0F79D87B" w14:textId="77777777" w:rsidR="00D35C05" w:rsidRPr="005F6F6A" w:rsidRDefault="00D35C05" w:rsidP="005D63F8">
      <w:pPr>
        <w:spacing w:before="100" w:after="100" w:line="380" w:lineRule="exact"/>
        <w:ind w:left="1080" w:hanging="540"/>
        <w:jc w:val="thaiDistribute"/>
        <w:rPr>
          <w:rFonts w:ascii="Arial" w:hAnsi="Arial" w:cs="Arial"/>
          <w:sz w:val="22"/>
          <w:szCs w:val="22"/>
        </w:rPr>
      </w:pPr>
      <w:r w:rsidRPr="005F6F6A">
        <w:rPr>
          <w:rFonts w:ascii="Arial" w:hAnsi="Arial" w:cs="Arial"/>
          <w:sz w:val="22"/>
          <w:szCs w:val="22"/>
        </w:rPr>
        <w:t>b</w:t>
      </w:r>
      <w:r w:rsidRPr="005F6F6A">
        <w:rPr>
          <w:rFonts w:ascii="Arial" w:hAnsi="Arial" w:cs="Arial"/>
          <w:sz w:val="22"/>
          <w:szCs w:val="22"/>
          <w:cs/>
        </w:rPr>
        <w:t xml:space="preserve">) </w:t>
      </w:r>
      <w:r w:rsidRPr="005F6F6A">
        <w:rPr>
          <w:rFonts w:ascii="Arial" w:hAnsi="Arial" w:cs="Arial"/>
          <w:sz w:val="22"/>
          <w:szCs w:val="22"/>
          <w:cs/>
        </w:rPr>
        <w:tab/>
      </w:r>
      <w:r w:rsidRPr="005F6F6A">
        <w:rPr>
          <w:rFonts w:ascii="Arial" w:hAnsi="Arial" w:cs="Arial"/>
          <w:sz w:val="22"/>
          <w:szCs w:val="22"/>
        </w:rPr>
        <w:t xml:space="preserve">Commissions and direct expenses of the hire purchase contracts </w:t>
      </w:r>
    </w:p>
    <w:p w14:paraId="507291FE" w14:textId="409FA086" w:rsidR="00D35C05" w:rsidRPr="005F6F6A" w:rsidRDefault="00D35C05" w:rsidP="005D63F8">
      <w:pPr>
        <w:spacing w:before="100" w:after="100" w:line="380" w:lineRule="exact"/>
        <w:ind w:left="1080"/>
        <w:jc w:val="thaiDistribute"/>
        <w:rPr>
          <w:rFonts w:ascii="Arial" w:hAnsi="Arial" w:cs="Arial"/>
          <w:sz w:val="22"/>
          <w:szCs w:val="22"/>
        </w:rPr>
      </w:pPr>
      <w:r w:rsidRPr="005F6F6A">
        <w:rPr>
          <w:rFonts w:ascii="Arial" w:hAnsi="Arial" w:cs="Arial"/>
          <w:sz w:val="22"/>
          <w:szCs w:val="22"/>
        </w:rPr>
        <w:t xml:space="preserve">The </w:t>
      </w:r>
      <w:r w:rsidR="000208A2" w:rsidRPr="005F6F6A">
        <w:rPr>
          <w:rFonts w:ascii="Arial" w:hAnsi="Arial" w:cs="Arial"/>
          <w:sz w:val="22"/>
          <w:szCs w:val="22"/>
        </w:rPr>
        <w:t>Group</w:t>
      </w:r>
      <w:r w:rsidRPr="005F6F6A">
        <w:rPr>
          <w:rFonts w:ascii="Arial" w:hAnsi="Arial" w:cs="Arial"/>
          <w:sz w:val="22"/>
          <w:szCs w:val="22"/>
        </w:rPr>
        <w:t xml:space="preserve"> recorded the initial commissions and direct expenses at the inception of hire purchase and loan arrangement </w:t>
      </w:r>
      <w:r w:rsidRPr="005F6F6A">
        <w:rPr>
          <w:rFonts w:ascii="Arial" w:hAnsi="Arial" w:cs="Arial"/>
          <w:sz w:val="22"/>
        </w:rPr>
        <w:t>are to be</w:t>
      </w:r>
      <w:r w:rsidRPr="005F6F6A">
        <w:rPr>
          <w:rFonts w:ascii="Arial" w:hAnsi="Arial" w:cs="Arial"/>
          <w:sz w:val="22"/>
          <w:szCs w:val="22"/>
        </w:rPr>
        <w:t xml:space="preserve"> deferred and amortised using the effective interest method, with amortisation deducted from </w:t>
      </w:r>
      <w:r w:rsidRPr="005F6F6A">
        <w:rPr>
          <w:rFonts w:ascii="Arial" w:hAnsi="Arial" w:cs="Arial"/>
          <w:sz w:val="22"/>
        </w:rPr>
        <w:t xml:space="preserve">unearned </w:t>
      </w:r>
      <w:r w:rsidRPr="005F6F6A">
        <w:rPr>
          <w:rFonts w:ascii="Arial" w:hAnsi="Arial" w:cs="Arial"/>
          <w:sz w:val="22"/>
          <w:szCs w:val="22"/>
        </w:rPr>
        <w:t xml:space="preserve">interest income from hire purchase and interest income from loan receivables throughout the contract period to reflect the effective rate of return on the contracts. </w:t>
      </w:r>
    </w:p>
    <w:p w14:paraId="565796A9" w14:textId="77777777" w:rsidR="00D35C05" w:rsidRPr="005F6F6A" w:rsidRDefault="00D35C05" w:rsidP="005D63F8">
      <w:pPr>
        <w:spacing w:before="100" w:after="100" w:line="380" w:lineRule="exact"/>
        <w:ind w:left="1080"/>
        <w:jc w:val="thaiDistribute"/>
        <w:rPr>
          <w:rFonts w:ascii="Arial" w:hAnsi="Arial" w:cs="Arial"/>
          <w:b/>
          <w:bCs/>
          <w:sz w:val="22"/>
          <w:szCs w:val="22"/>
        </w:rPr>
      </w:pPr>
      <w:r w:rsidRPr="005F6F6A">
        <w:rPr>
          <w:rFonts w:ascii="Arial" w:hAnsi="Arial" w:cs="Arial"/>
          <w:sz w:val="22"/>
          <w:szCs w:val="22"/>
        </w:rPr>
        <w:t>Unearned interest income is stated net of commissions and direct expenses incurred at the inception of the contracts.</w:t>
      </w:r>
    </w:p>
    <w:p w14:paraId="793BC5FB" w14:textId="7F976394" w:rsidR="00D35C05" w:rsidRPr="005F6F6A" w:rsidRDefault="00C57C86" w:rsidP="005D63F8">
      <w:pPr>
        <w:tabs>
          <w:tab w:val="left" w:pos="540"/>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cs/>
        </w:rPr>
      </w:pPr>
      <w:r w:rsidRPr="005F6F6A">
        <w:rPr>
          <w:rFonts w:ascii="Arial" w:hAnsi="Arial" w:cs="Arial"/>
          <w:b/>
          <w:bCs/>
          <w:sz w:val="22"/>
          <w:szCs w:val="22"/>
        </w:rPr>
        <w:t>4</w:t>
      </w:r>
      <w:r w:rsidR="00D35C05" w:rsidRPr="005F6F6A">
        <w:rPr>
          <w:rFonts w:ascii="Arial" w:hAnsi="Arial" w:cs="Arial"/>
          <w:b/>
          <w:bCs/>
          <w:sz w:val="22"/>
          <w:szCs w:val="22"/>
        </w:rPr>
        <w:t>.3</w:t>
      </w:r>
      <w:r w:rsidR="00D35C05" w:rsidRPr="005F6F6A">
        <w:rPr>
          <w:rFonts w:ascii="Arial" w:hAnsi="Arial" w:cs="Arial"/>
          <w:b/>
          <w:bCs/>
          <w:sz w:val="22"/>
          <w:szCs w:val="22"/>
        </w:rPr>
        <w:tab/>
        <w:t>Financial instruments</w:t>
      </w:r>
    </w:p>
    <w:p w14:paraId="0527204E" w14:textId="77777777" w:rsidR="00D35C05" w:rsidRPr="005F6F6A" w:rsidRDefault="00D35C05" w:rsidP="005D63F8">
      <w:pPr>
        <w:tabs>
          <w:tab w:val="left" w:pos="540"/>
        </w:tabs>
        <w:spacing w:before="100" w:after="100" w:line="380" w:lineRule="exact"/>
        <w:ind w:left="540"/>
        <w:jc w:val="thaiDistribute"/>
        <w:rPr>
          <w:rFonts w:ascii="Arial" w:eastAsia="Arial Unicode MS" w:hAnsi="Arial" w:cs="Arial"/>
          <w:b/>
          <w:bCs/>
          <w:sz w:val="22"/>
          <w:szCs w:val="22"/>
        </w:rPr>
      </w:pPr>
      <w:r w:rsidRPr="005F6F6A">
        <w:rPr>
          <w:rFonts w:ascii="Arial" w:eastAsia="Arial Unicode MS" w:hAnsi="Arial" w:cs="Arial"/>
          <w:b/>
          <w:bCs/>
          <w:sz w:val="22"/>
          <w:szCs w:val="22"/>
        </w:rPr>
        <w:t>Classification and measurement of financial assets and financial liabilities</w:t>
      </w:r>
      <w:r w:rsidRPr="005F6F6A">
        <w:rPr>
          <w:rFonts w:ascii="Arial" w:eastAsia="Arial Unicode MS" w:hAnsi="Arial" w:cs="Arial"/>
          <w:b/>
          <w:bCs/>
          <w:sz w:val="22"/>
          <w:szCs w:val="22"/>
        </w:rPr>
        <w:tab/>
      </w:r>
    </w:p>
    <w:p w14:paraId="490EF606" w14:textId="77777777" w:rsidR="00D35C05" w:rsidRPr="005F6F6A" w:rsidRDefault="00D35C05" w:rsidP="005D63F8">
      <w:pPr>
        <w:tabs>
          <w:tab w:val="left" w:pos="540"/>
        </w:tabs>
        <w:spacing w:before="100" w:after="100" w:line="380" w:lineRule="exact"/>
        <w:ind w:left="540"/>
        <w:jc w:val="thaiDistribute"/>
        <w:rPr>
          <w:rFonts w:ascii="Arial" w:hAnsi="Arial" w:cs="Arial"/>
          <w:i/>
          <w:iCs/>
          <w:sz w:val="22"/>
        </w:rPr>
      </w:pPr>
      <w:r w:rsidRPr="005F6F6A">
        <w:rPr>
          <w:rFonts w:ascii="Arial" w:eastAsia="Arial Unicode MS" w:hAnsi="Arial" w:cs="Arial"/>
          <w:sz w:val="22"/>
          <w:szCs w:val="22"/>
        </w:rPr>
        <w:t>The Group initially measures financial assets at its fair value plus, in the case of financial assets that are not measured at fair value through profit or loss</w:t>
      </w:r>
      <w:r w:rsidRPr="005F6F6A">
        <w:rPr>
          <w:rFonts w:ascii="Arial" w:eastAsia="Arial Unicode MS" w:hAnsi="Arial" w:cs="Arial"/>
          <w:sz w:val="22"/>
        </w:rPr>
        <w:t>,</w:t>
      </w:r>
      <w:r w:rsidRPr="005F6F6A">
        <w:rPr>
          <w:rFonts w:ascii="Arial" w:eastAsia="Arial Unicode MS" w:hAnsi="Arial" w:cs="Arial"/>
          <w:sz w:val="22"/>
          <w:szCs w:val="22"/>
        </w:rPr>
        <w:t xml:space="preserve"> transaction costs.</w:t>
      </w:r>
    </w:p>
    <w:p w14:paraId="7EF59BCD" w14:textId="77777777" w:rsidR="00C57C86" w:rsidRPr="005F6F6A" w:rsidRDefault="00C57C86" w:rsidP="005D63F8">
      <w:pPr>
        <w:suppressAutoHyphens w:val="0"/>
        <w:overflowPunct/>
        <w:autoSpaceDE/>
        <w:spacing w:after="160" w:line="380" w:lineRule="exact"/>
        <w:textAlignment w:val="auto"/>
        <w:rPr>
          <w:rFonts w:ascii="Arial" w:hAnsi="Arial" w:cs="Arial"/>
          <w:i/>
          <w:iCs/>
          <w:sz w:val="22"/>
        </w:rPr>
      </w:pPr>
      <w:r w:rsidRPr="005F6F6A">
        <w:rPr>
          <w:rFonts w:ascii="Arial" w:hAnsi="Arial" w:cs="Arial"/>
          <w:i/>
          <w:iCs/>
          <w:sz w:val="22"/>
        </w:rPr>
        <w:br w:type="page"/>
      </w:r>
    </w:p>
    <w:p w14:paraId="5E012C07" w14:textId="6DD42753" w:rsidR="00D35C05" w:rsidRPr="005F6F6A" w:rsidRDefault="00D35C05" w:rsidP="005D63F8">
      <w:pPr>
        <w:tabs>
          <w:tab w:val="left" w:pos="360"/>
          <w:tab w:val="left" w:pos="1440"/>
          <w:tab w:val="left" w:pos="2880"/>
          <w:tab w:val="right" w:pos="7740"/>
          <w:tab w:val="left" w:pos="8100"/>
        </w:tabs>
        <w:spacing w:before="100" w:after="100" w:line="380" w:lineRule="exact"/>
        <w:ind w:left="547" w:right="-43" w:hanging="7"/>
        <w:jc w:val="thaiDistribute"/>
        <w:rPr>
          <w:rFonts w:ascii="Arial" w:hAnsi="Arial" w:cs="Arial"/>
          <w:i/>
          <w:iCs/>
          <w:sz w:val="32"/>
          <w:cs/>
        </w:rPr>
      </w:pPr>
      <w:r w:rsidRPr="005F6F6A">
        <w:rPr>
          <w:rFonts w:ascii="Arial" w:hAnsi="Arial" w:cs="Arial"/>
          <w:i/>
          <w:iCs/>
          <w:sz w:val="22"/>
        </w:rPr>
        <w:lastRenderedPageBreak/>
        <w:t xml:space="preserve">Financial assets </w:t>
      </w:r>
    </w:p>
    <w:p w14:paraId="6E02FF4D" w14:textId="5F37116B" w:rsidR="00D35C05" w:rsidRPr="005F6F6A" w:rsidRDefault="00D35C05" w:rsidP="005D63F8">
      <w:pPr>
        <w:tabs>
          <w:tab w:val="left" w:pos="540"/>
        </w:tabs>
        <w:spacing w:before="100" w:after="100" w:line="380" w:lineRule="exact"/>
        <w:ind w:left="540"/>
        <w:jc w:val="thaiDistribute"/>
        <w:rPr>
          <w:rFonts w:ascii="Arial" w:eastAsia="Arial Unicode MS" w:hAnsi="Arial" w:cs="Arial"/>
          <w:i/>
          <w:iCs/>
          <w:sz w:val="22"/>
          <w:szCs w:val="22"/>
        </w:rPr>
      </w:pPr>
      <w:r w:rsidRPr="005F6F6A">
        <w:rPr>
          <w:rFonts w:ascii="Arial" w:eastAsia="Arial Unicode MS" w:hAnsi="Arial" w:cs="Arial"/>
          <w:sz w:val="22"/>
          <w:szCs w:val="22"/>
        </w:rPr>
        <w:t xml:space="preserve">The Group classifies its financial assets - debt instruments as subsequently measured at amortised cost or fair value in accordance with the </w:t>
      </w:r>
      <w:r w:rsidR="00270E4D" w:rsidRPr="005F6F6A">
        <w:rPr>
          <w:rFonts w:ascii="Arial" w:eastAsia="Arial Unicode MS" w:hAnsi="Arial" w:cs="Arial"/>
          <w:sz w:val="22"/>
          <w:szCs w:val="22"/>
        </w:rPr>
        <w:t>Group</w:t>
      </w:r>
      <w:r w:rsidRPr="005F6F6A">
        <w:rPr>
          <w:rFonts w:ascii="Arial" w:eastAsia="Arial Unicode MS" w:hAnsi="Arial" w:cs="Arial"/>
          <w:sz w:val="22"/>
          <w:szCs w:val="22"/>
        </w:rPr>
        <w:t>’s business model for managing the financial assets and the contractual cash flows characteristics of the financial assets as follows:</w:t>
      </w:r>
    </w:p>
    <w:p w14:paraId="0409295C" w14:textId="77777777" w:rsidR="00D35C05" w:rsidRPr="005F6F6A" w:rsidRDefault="00D35C05" w:rsidP="005D63F8">
      <w:pPr>
        <w:pStyle w:val="PlainText"/>
        <w:spacing w:before="120" w:after="120" w:line="380" w:lineRule="exact"/>
        <w:ind w:left="1080" w:hanging="540"/>
        <w:jc w:val="thaiDistribute"/>
        <w:rPr>
          <w:rFonts w:ascii="Arial" w:eastAsia="Arial Unicode MS" w:hAnsi="Arial" w:cs="Arial"/>
          <w:i/>
          <w:iCs/>
          <w:sz w:val="22"/>
          <w:szCs w:val="22"/>
          <w:lang w:val="en-US"/>
        </w:rPr>
      </w:pPr>
      <w:r w:rsidRPr="005F6F6A">
        <w:rPr>
          <w:rFonts w:ascii="Arial" w:eastAsia="Arial Unicode MS" w:hAnsi="Arial" w:cs="Arial"/>
          <w:i/>
          <w:iCs/>
          <w:sz w:val="22"/>
          <w:szCs w:val="22"/>
          <w:lang w:val="en-US"/>
        </w:rPr>
        <w:t>-</w:t>
      </w:r>
      <w:r w:rsidRPr="005F6F6A">
        <w:rPr>
          <w:rFonts w:ascii="Arial" w:eastAsia="Arial Unicode MS" w:hAnsi="Arial" w:cs="Arial"/>
          <w:i/>
          <w:iCs/>
          <w:sz w:val="22"/>
          <w:szCs w:val="22"/>
          <w:lang w:val="en-US"/>
        </w:rPr>
        <w:tab/>
        <w:t xml:space="preserve">Financial assets measured at amortised cost </w:t>
      </w:r>
      <w:r w:rsidRPr="005F6F6A">
        <w:rPr>
          <w:rFonts w:ascii="Arial" w:eastAsia="Arial Unicode MS" w:hAnsi="Arial" w:cs="Arial"/>
          <w:sz w:val="22"/>
          <w:szCs w:val="22"/>
          <w:lang w:val="en-US"/>
        </w:rPr>
        <w:t xml:space="preserve">only if both following conditions are met: the financial asset is held within a business model whose objective is to hold financial assets </w:t>
      </w:r>
      <w:proofErr w:type="gramStart"/>
      <w:r w:rsidRPr="005F6F6A">
        <w:rPr>
          <w:rFonts w:ascii="Arial" w:eastAsia="Arial Unicode MS" w:hAnsi="Arial" w:cs="Arial"/>
          <w:sz w:val="22"/>
          <w:szCs w:val="22"/>
          <w:lang w:val="en-US"/>
        </w:rPr>
        <w:t>in order to</w:t>
      </w:r>
      <w:proofErr w:type="gramEnd"/>
      <w:r w:rsidRPr="005F6F6A">
        <w:rPr>
          <w:rFonts w:ascii="Arial" w:eastAsia="Arial Unicode MS" w:hAnsi="Arial" w:cs="Arial"/>
          <w:sz w:val="22"/>
          <w:szCs w:val="22"/>
          <w:lang w:val="en-US"/>
        </w:rPr>
        <w:t xml:space="preserve"> collect contractual cash flows and the contractual terms of the financial assets give rise on specified dates to cash flows that are solely payments of principal and interest on the principal amount outstanding. These financial assets are subsequently measured at amortised cost net of allowance for expected credit losses                      </w:t>
      </w:r>
      <w:proofErr w:type="gramStart"/>
      <w:r w:rsidRPr="005F6F6A">
        <w:rPr>
          <w:rFonts w:ascii="Arial" w:eastAsia="Arial Unicode MS" w:hAnsi="Arial" w:cs="Arial"/>
          <w:sz w:val="22"/>
          <w:szCs w:val="22"/>
          <w:lang w:val="en-US"/>
        </w:rPr>
        <w:t xml:space="preserve">   (</w:t>
      </w:r>
      <w:proofErr w:type="gramEnd"/>
      <w:r w:rsidRPr="005F6F6A">
        <w:rPr>
          <w:rFonts w:ascii="Arial" w:eastAsia="Arial Unicode MS" w:hAnsi="Arial" w:cs="Arial"/>
          <w:sz w:val="22"/>
          <w:szCs w:val="22"/>
          <w:lang w:val="en-US"/>
        </w:rPr>
        <w:t>if any).</w:t>
      </w:r>
    </w:p>
    <w:p w14:paraId="6E844F9D" w14:textId="77777777" w:rsidR="00D35C05" w:rsidRPr="005F6F6A" w:rsidRDefault="00D35C05" w:rsidP="005D63F8">
      <w:pPr>
        <w:pStyle w:val="PlainText"/>
        <w:spacing w:before="120" w:after="120" w:line="380" w:lineRule="exact"/>
        <w:ind w:left="1080" w:hanging="540"/>
        <w:jc w:val="thaiDistribute"/>
        <w:rPr>
          <w:rFonts w:ascii="Arial" w:eastAsia="Arial Unicode MS" w:hAnsi="Arial" w:cs="Arial"/>
          <w:sz w:val="22"/>
          <w:szCs w:val="22"/>
          <w:lang w:val="en-US"/>
        </w:rPr>
      </w:pPr>
      <w:r w:rsidRPr="005F6F6A">
        <w:rPr>
          <w:rFonts w:ascii="Arial" w:eastAsia="Arial Unicode MS" w:hAnsi="Arial" w:cs="Arial"/>
          <w:i/>
          <w:iCs/>
          <w:sz w:val="22"/>
          <w:szCs w:val="22"/>
          <w:lang w:val="en-US"/>
        </w:rPr>
        <w:t>-</w:t>
      </w:r>
      <w:r w:rsidRPr="005F6F6A">
        <w:rPr>
          <w:rFonts w:ascii="Arial" w:eastAsia="Arial Unicode MS" w:hAnsi="Arial" w:cs="Arial"/>
          <w:i/>
          <w:iCs/>
          <w:sz w:val="22"/>
          <w:szCs w:val="22"/>
          <w:lang w:val="en-US"/>
        </w:rPr>
        <w:tab/>
        <w:t xml:space="preserve">Financial assets measured at fair value through profit or loss </w:t>
      </w:r>
      <w:r w:rsidRPr="005F6F6A">
        <w:rPr>
          <w:rFonts w:ascii="Arial" w:eastAsia="Arial Unicode MS" w:hAnsi="Arial" w:cs="Arial"/>
          <w:sz w:val="22"/>
          <w:szCs w:val="22"/>
          <w:lang w:val="en-US"/>
        </w:rPr>
        <w:t xml:space="preserve">unless the financial asset is held within a business model whose objective is to hold financial asset </w:t>
      </w:r>
      <w:proofErr w:type="gramStart"/>
      <w:r w:rsidRPr="005F6F6A">
        <w:rPr>
          <w:rFonts w:ascii="Arial" w:eastAsia="Arial Unicode MS" w:hAnsi="Arial" w:cs="Arial"/>
          <w:sz w:val="22"/>
          <w:szCs w:val="22"/>
          <w:lang w:val="en-US"/>
        </w:rPr>
        <w:t>in order to</w:t>
      </w:r>
      <w:proofErr w:type="gramEnd"/>
      <w:r w:rsidRPr="005F6F6A">
        <w:rPr>
          <w:rFonts w:ascii="Arial" w:eastAsia="Arial Unicode MS" w:hAnsi="Arial" w:cs="Arial"/>
          <w:sz w:val="22"/>
          <w:szCs w:val="22"/>
          <w:lang w:val="en-US"/>
        </w:rPr>
        <w:t xml:space="preserve"> collect contractual cash flows or the contractual terms of the financial assets give rise on specified dates to cash flows that are solely payments of principal and interest on the principal amount outstanding. These financial assets are subsequently measured at fair value. </w:t>
      </w:r>
      <w:proofErr w:type="spellStart"/>
      <w:r w:rsidRPr="005F6F6A">
        <w:rPr>
          <w:rFonts w:ascii="Arial" w:eastAsia="Arial Unicode MS" w:hAnsi="Arial" w:cs="Arial"/>
          <w:sz w:val="22"/>
          <w:szCs w:val="22"/>
          <w:lang w:val="en-US"/>
        </w:rPr>
        <w:t>Unrealised</w:t>
      </w:r>
      <w:proofErr w:type="spellEnd"/>
      <w:r w:rsidRPr="005F6F6A">
        <w:rPr>
          <w:rFonts w:ascii="Arial" w:eastAsia="Arial Unicode MS" w:hAnsi="Arial" w:cs="Arial"/>
          <w:sz w:val="22"/>
          <w:szCs w:val="22"/>
          <w:lang w:val="en-US"/>
        </w:rPr>
        <w:t xml:space="preserve"> gains and losses from change in fair value, and gains or loss on disposal of instruments are recognised as gains or loss on financial instruments measured at fair value through profit or loss.</w:t>
      </w:r>
    </w:p>
    <w:p w14:paraId="64EF25C8" w14:textId="05D8F9D6" w:rsidR="00D35C05" w:rsidRPr="005F6F6A" w:rsidRDefault="00D35C05" w:rsidP="005D63F8">
      <w:pPr>
        <w:tabs>
          <w:tab w:val="left" w:pos="540"/>
          <w:tab w:val="left" w:pos="1440"/>
          <w:tab w:val="left" w:pos="2880"/>
          <w:tab w:val="right" w:pos="7740"/>
          <w:tab w:val="left" w:pos="8100"/>
        </w:tabs>
        <w:spacing w:before="120" w:after="120" w:line="380" w:lineRule="exact"/>
        <w:ind w:right="-43"/>
        <w:jc w:val="thaiDistribute"/>
        <w:rPr>
          <w:rFonts w:ascii="Arial" w:hAnsi="Arial" w:cs="Arial"/>
          <w:sz w:val="22"/>
          <w:cs/>
        </w:rPr>
      </w:pPr>
      <w:r w:rsidRPr="005F6F6A">
        <w:rPr>
          <w:rFonts w:ascii="Arial" w:hAnsi="Arial" w:cs="Arial"/>
          <w:sz w:val="22"/>
        </w:rPr>
        <w:tab/>
      </w:r>
      <w:r w:rsidRPr="005F6F6A">
        <w:rPr>
          <w:rFonts w:ascii="Arial" w:hAnsi="Arial" w:cs="Arial"/>
          <w:i/>
          <w:iCs/>
          <w:sz w:val="22"/>
        </w:rPr>
        <w:t>Financial liabilities</w:t>
      </w:r>
    </w:p>
    <w:p w14:paraId="45894B4A" w14:textId="77777777" w:rsidR="00D35C05" w:rsidRPr="005F6F6A" w:rsidRDefault="00D35C05" w:rsidP="005D63F8">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w:t>
      </w:r>
      <w:proofErr w:type="gramStart"/>
      <w:r w:rsidRPr="005F6F6A">
        <w:rPr>
          <w:rFonts w:ascii="Arial" w:eastAsia="Arial" w:hAnsi="Arial" w:cs="Arial"/>
          <w:sz w:val="22"/>
          <w:szCs w:val="22"/>
        </w:rPr>
        <w:t>takes into account</w:t>
      </w:r>
      <w:proofErr w:type="gramEnd"/>
      <w:r w:rsidRPr="005F6F6A">
        <w:rPr>
          <w:rFonts w:ascii="Arial" w:eastAsia="Arial" w:hAnsi="Arial" w:cs="Arial"/>
          <w:sz w:val="22"/>
          <w:szCs w:val="22"/>
        </w:rPr>
        <w:t xml:space="preserve"> any fees or costs that are an integral part of the EIR. The EIR amortisation is included in finance costs in profit or loss.</w:t>
      </w:r>
    </w:p>
    <w:p w14:paraId="3F1A235C" w14:textId="0DDF7763" w:rsidR="00D35C05" w:rsidRPr="005F6F6A" w:rsidRDefault="00D35C05" w:rsidP="005D63F8">
      <w:pPr>
        <w:tabs>
          <w:tab w:val="left" w:pos="1440"/>
        </w:tabs>
        <w:spacing w:before="120" w:after="120" w:line="380" w:lineRule="exact"/>
        <w:ind w:left="567"/>
        <w:jc w:val="thaiDistribute"/>
        <w:rPr>
          <w:rFonts w:ascii="Arial" w:eastAsia="Arial" w:hAnsi="Arial" w:cs="Arial"/>
          <w:b/>
          <w:bCs/>
          <w:sz w:val="22"/>
          <w:szCs w:val="22"/>
        </w:rPr>
      </w:pPr>
      <w:r w:rsidRPr="005F6F6A">
        <w:rPr>
          <w:rFonts w:ascii="Arial" w:eastAsia="Arial" w:hAnsi="Arial" w:cs="Arial"/>
          <w:b/>
          <w:bCs/>
          <w:sz w:val="22"/>
          <w:szCs w:val="22"/>
        </w:rPr>
        <w:t>Derecognition of financial instruments</w:t>
      </w:r>
    </w:p>
    <w:p w14:paraId="68CB5337" w14:textId="77777777" w:rsidR="00D35C05" w:rsidRPr="005F6F6A" w:rsidRDefault="00D35C05" w:rsidP="005D63F8">
      <w:pPr>
        <w:spacing w:before="120" w:after="120" w:line="380" w:lineRule="exact"/>
        <w:ind w:left="567"/>
        <w:jc w:val="thaiDistribute"/>
        <w:textAlignment w:val="auto"/>
        <w:rPr>
          <w:rFonts w:ascii="Arial" w:eastAsia="Arial" w:hAnsi="Arial" w:cs="Arial"/>
          <w:sz w:val="22"/>
          <w:szCs w:val="22"/>
          <w:cs/>
        </w:rPr>
      </w:pPr>
      <w:r w:rsidRPr="005F6F6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71841C4" w14:textId="77777777" w:rsidR="00A947E7" w:rsidRDefault="00A947E7">
      <w:pPr>
        <w:suppressAutoHyphens w:val="0"/>
        <w:overflowPunct/>
        <w:autoSpaceDE/>
        <w:spacing w:after="160" w:line="259" w:lineRule="auto"/>
        <w:textAlignment w:val="auto"/>
        <w:rPr>
          <w:rFonts w:ascii="Arial" w:eastAsia="Arial" w:hAnsi="Arial" w:cs="Arial"/>
          <w:sz w:val="22"/>
          <w:szCs w:val="22"/>
        </w:rPr>
      </w:pPr>
      <w:r>
        <w:rPr>
          <w:rFonts w:ascii="Arial" w:eastAsia="Arial" w:hAnsi="Arial" w:cs="Arial"/>
          <w:sz w:val="22"/>
          <w:szCs w:val="22"/>
        </w:rPr>
        <w:br w:type="page"/>
      </w:r>
    </w:p>
    <w:p w14:paraId="5B445A2B" w14:textId="54CE3D73"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84400C1" w14:textId="77777777" w:rsidR="00D35C05" w:rsidRPr="005F6F6A" w:rsidRDefault="00D35C05" w:rsidP="00D35C05">
      <w:pPr>
        <w:tabs>
          <w:tab w:val="left" w:pos="1440"/>
        </w:tabs>
        <w:spacing w:before="120" w:after="120" w:line="380" w:lineRule="exact"/>
        <w:ind w:left="540"/>
        <w:jc w:val="thaiDistribute"/>
        <w:rPr>
          <w:rFonts w:ascii="Arial" w:eastAsia="Arial" w:hAnsi="Arial" w:cs="Arial"/>
          <w:b/>
          <w:bCs/>
          <w:sz w:val="22"/>
          <w:szCs w:val="22"/>
        </w:rPr>
      </w:pPr>
      <w:r w:rsidRPr="005F6F6A">
        <w:rPr>
          <w:rFonts w:ascii="Arial" w:eastAsia="Arial" w:hAnsi="Arial" w:cs="Arial"/>
          <w:b/>
          <w:bCs/>
          <w:sz w:val="22"/>
          <w:szCs w:val="22"/>
        </w:rPr>
        <w:t>Offsetting of financial instruments</w:t>
      </w:r>
    </w:p>
    <w:p w14:paraId="13DDE3DA" w14:textId="77777777"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Pr="005F6F6A">
        <w:rPr>
          <w:rFonts w:ascii="Arial" w:eastAsia="Arial" w:hAnsi="Arial" w:cs="Arial"/>
          <w:sz w:val="22"/>
          <w:szCs w:val="22"/>
        </w:rPr>
        <w:t>realise</w:t>
      </w:r>
      <w:proofErr w:type="spellEnd"/>
      <w:r w:rsidRPr="005F6F6A">
        <w:rPr>
          <w:rFonts w:ascii="Arial" w:eastAsia="Arial" w:hAnsi="Arial" w:cs="Arial"/>
          <w:sz w:val="22"/>
          <w:szCs w:val="22"/>
        </w:rPr>
        <w:t xml:space="preserve"> the assets and settle the liabilities simultaneously.</w:t>
      </w:r>
    </w:p>
    <w:p w14:paraId="427ADFB6" w14:textId="79F9C585" w:rsidR="00D35C05" w:rsidRPr="005F6F6A" w:rsidRDefault="00C57C86" w:rsidP="00D35C05">
      <w:pPr>
        <w:tabs>
          <w:tab w:val="left" w:pos="540"/>
          <w:tab w:val="left" w:pos="720"/>
          <w:tab w:val="left" w:pos="1440"/>
          <w:tab w:val="left" w:pos="2160"/>
          <w:tab w:val="left" w:pos="2880"/>
          <w:tab w:val="center" w:pos="4514"/>
        </w:tabs>
        <w:spacing w:before="100" w:after="100" w:line="380" w:lineRule="exact"/>
        <w:ind w:left="540" w:hanging="547"/>
        <w:jc w:val="thaiDistribute"/>
        <w:rPr>
          <w:rFonts w:ascii="Arial" w:hAnsi="Arial" w:cs="Arial"/>
          <w:sz w:val="22"/>
          <w:szCs w:val="22"/>
        </w:rPr>
      </w:pPr>
      <w:r w:rsidRPr="005F6F6A">
        <w:rPr>
          <w:rFonts w:ascii="Arial" w:hAnsi="Arial" w:cs="Arial"/>
          <w:b/>
          <w:bCs/>
          <w:sz w:val="22"/>
          <w:szCs w:val="22"/>
        </w:rPr>
        <w:t>4</w:t>
      </w:r>
      <w:r w:rsidR="00D35C05" w:rsidRPr="005F6F6A">
        <w:rPr>
          <w:rFonts w:ascii="Arial" w:hAnsi="Arial" w:cs="Arial"/>
          <w:b/>
          <w:bCs/>
          <w:sz w:val="22"/>
          <w:szCs w:val="22"/>
        </w:rPr>
        <w:t xml:space="preserve">.4 </w:t>
      </w:r>
      <w:r w:rsidR="00D35C05" w:rsidRPr="005F6F6A">
        <w:rPr>
          <w:rFonts w:ascii="Arial" w:hAnsi="Arial" w:cs="Arial"/>
          <w:b/>
          <w:bCs/>
          <w:sz w:val="22"/>
          <w:szCs w:val="22"/>
        </w:rPr>
        <w:tab/>
        <w:t>Cash and cash equivalents</w:t>
      </w:r>
    </w:p>
    <w:p w14:paraId="7EE527D3" w14:textId="77777777"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Cash and cash equivalents consist of cash in hand and at banks, and all highly liquid investments with an original maturity of three months or less and not subject to withdrawal restrictions.</w:t>
      </w:r>
    </w:p>
    <w:p w14:paraId="3835BA45" w14:textId="7C1B0F8C" w:rsidR="00D35C05" w:rsidRPr="005F6F6A" w:rsidRDefault="00C57C86" w:rsidP="00D35C05">
      <w:pPr>
        <w:tabs>
          <w:tab w:val="left" w:pos="540"/>
          <w:tab w:val="left" w:pos="720"/>
          <w:tab w:val="left" w:pos="1440"/>
          <w:tab w:val="left" w:pos="2160"/>
          <w:tab w:val="left" w:pos="2880"/>
          <w:tab w:val="center" w:pos="4514"/>
        </w:tabs>
        <w:spacing w:before="100" w:after="10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.5</w:t>
      </w:r>
      <w:r w:rsidR="00D35C05" w:rsidRPr="005F6F6A">
        <w:rPr>
          <w:rFonts w:ascii="Arial" w:hAnsi="Arial" w:cs="Arial"/>
          <w:b/>
          <w:bCs/>
          <w:sz w:val="22"/>
          <w:szCs w:val="22"/>
        </w:rPr>
        <w:tab/>
        <w:t>Hire purchase receivables/Loan receivables</w:t>
      </w:r>
    </w:p>
    <w:p w14:paraId="0037C336" w14:textId="77777777" w:rsidR="00D35C05" w:rsidRPr="005F6F6A" w:rsidRDefault="00D35C05" w:rsidP="00D35C05">
      <w:pPr>
        <w:spacing w:before="120" w:after="120" w:line="380" w:lineRule="exact"/>
        <w:ind w:left="567"/>
        <w:jc w:val="thaiDistribute"/>
        <w:textAlignment w:val="auto"/>
        <w:rPr>
          <w:rFonts w:ascii="Arial" w:hAnsi="Arial" w:cs="Arial"/>
          <w:sz w:val="22"/>
          <w:szCs w:val="22"/>
        </w:rPr>
      </w:pPr>
      <w:r w:rsidRPr="005F6F6A">
        <w:rPr>
          <w:rFonts w:ascii="Arial" w:eastAsia="Arial" w:hAnsi="Arial" w:cs="Arial"/>
          <w:sz w:val="22"/>
          <w:szCs w:val="22"/>
        </w:rPr>
        <w:t>Hire purchase receivables are stated at the contract value net of unearned hire purchase income, which is presented after netting deferred commission and initial direct costs at the inception of the contracts, and allowance for expected credit losses is presented net of hire purchase receivables.</w:t>
      </w:r>
    </w:p>
    <w:p w14:paraId="76488F6F" w14:textId="77777777"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Loan receivables are stated at the principal amount and accrued interest receivables, which is presented after net of initial direct income and costs at the inception of the contracts, and allowance for expected credit losses is presented net of hire purchase receivables.</w:t>
      </w:r>
    </w:p>
    <w:p w14:paraId="58B38498" w14:textId="1EB32549" w:rsidR="00D35C05" w:rsidRPr="005F6F6A" w:rsidRDefault="00C57C86" w:rsidP="00D21707">
      <w:pPr>
        <w:tabs>
          <w:tab w:val="left" w:pos="540"/>
          <w:tab w:val="left" w:pos="720"/>
          <w:tab w:val="left" w:pos="1440"/>
          <w:tab w:val="left" w:pos="2160"/>
          <w:tab w:val="left" w:pos="2880"/>
          <w:tab w:val="center" w:pos="4514"/>
        </w:tabs>
        <w:spacing w:before="100" w:after="10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.6</w:t>
      </w:r>
      <w:r w:rsidR="00D35C05" w:rsidRPr="005F6F6A">
        <w:rPr>
          <w:rFonts w:ascii="Arial" w:hAnsi="Arial" w:cs="Arial"/>
          <w:b/>
          <w:bCs/>
          <w:sz w:val="22"/>
          <w:szCs w:val="22"/>
        </w:rPr>
        <w:tab/>
        <w:t>Allowance for</w:t>
      </w:r>
      <w:r w:rsidR="00D35C05" w:rsidRPr="005F6F6A">
        <w:rPr>
          <w:rFonts w:ascii="Arial" w:hAnsi="Arial" w:cs="Arial"/>
          <w:b/>
          <w:bCs/>
          <w:sz w:val="22"/>
          <w:szCs w:val="22"/>
          <w:cs/>
        </w:rPr>
        <w:t xml:space="preserve"> </w:t>
      </w:r>
      <w:r w:rsidR="00D35C05" w:rsidRPr="005F6F6A">
        <w:rPr>
          <w:rFonts w:ascii="Arial" w:hAnsi="Arial" w:cs="Arial"/>
          <w:b/>
          <w:bCs/>
          <w:sz w:val="22"/>
          <w:szCs w:val="22"/>
        </w:rPr>
        <w:t xml:space="preserve">expected credit losses of </w:t>
      </w:r>
      <w:r w:rsidR="00023D71" w:rsidRPr="005F6F6A">
        <w:rPr>
          <w:rFonts w:ascii="Arial" w:hAnsi="Arial" w:cs="Arial"/>
          <w:b/>
          <w:bCs/>
          <w:sz w:val="22"/>
          <w:szCs w:val="22"/>
        </w:rPr>
        <w:t xml:space="preserve">financial </w:t>
      </w:r>
      <w:r w:rsidR="0017146B" w:rsidRPr="005F6F6A">
        <w:rPr>
          <w:rFonts w:ascii="Arial" w:hAnsi="Arial" w:cs="Arial"/>
          <w:b/>
          <w:bCs/>
          <w:sz w:val="22"/>
          <w:szCs w:val="22"/>
        </w:rPr>
        <w:t>assets</w:t>
      </w:r>
    </w:p>
    <w:p w14:paraId="79F29967" w14:textId="1ECC68F4"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The Group applies the</w:t>
      </w:r>
      <w:r w:rsidRPr="005F6F6A">
        <w:rPr>
          <w:rFonts w:ascii="Arial" w:hAnsi="Arial" w:cs="Arial"/>
          <w:sz w:val="22"/>
          <w:szCs w:val="22"/>
          <w:cs/>
        </w:rPr>
        <w:t xml:space="preserve"> </w:t>
      </w:r>
      <w:r w:rsidR="0017146B" w:rsidRPr="005F6F6A">
        <w:rPr>
          <w:rFonts w:ascii="Arial" w:hAnsi="Arial" w:cs="Arial"/>
          <w:sz w:val="22"/>
          <w:szCs w:val="22"/>
        </w:rPr>
        <w:t>g</w:t>
      </w:r>
      <w:r w:rsidRPr="005F6F6A">
        <w:rPr>
          <w:rFonts w:ascii="Arial" w:hAnsi="Arial" w:cs="Arial"/>
          <w:sz w:val="22"/>
          <w:szCs w:val="22"/>
        </w:rPr>
        <w:t xml:space="preserve">eneral </w:t>
      </w:r>
      <w:r w:rsidR="0017146B" w:rsidRPr="005F6F6A">
        <w:rPr>
          <w:rFonts w:ascii="Arial" w:hAnsi="Arial" w:cs="Arial"/>
          <w:sz w:val="22"/>
          <w:szCs w:val="22"/>
        </w:rPr>
        <w:t>a</w:t>
      </w:r>
      <w:r w:rsidRPr="005F6F6A">
        <w:rPr>
          <w:rFonts w:ascii="Arial" w:hAnsi="Arial" w:cs="Arial"/>
          <w:sz w:val="22"/>
          <w:szCs w:val="22"/>
        </w:rPr>
        <w:t>pproach to calculate the expected credit losses on its financial assets, such as deposits at financial institutions and hire purchase and loan receivables</w:t>
      </w:r>
      <w:r w:rsidRPr="005F6F6A">
        <w:rPr>
          <w:rFonts w:ascii="Arial" w:hAnsi="Arial" w:cs="Arial"/>
          <w:sz w:val="22"/>
          <w:szCs w:val="22"/>
          <w:cs/>
        </w:rPr>
        <w:t>.</w:t>
      </w:r>
    </w:p>
    <w:p w14:paraId="56C7D0F2" w14:textId="77777777" w:rsidR="006A06EE" w:rsidRDefault="006A06EE">
      <w:pPr>
        <w:suppressAutoHyphens w:val="0"/>
        <w:overflowPunct/>
        <w:autoSpaceDE/>
        <w:spacing w:after="160" w:line="259" w:lineRule="auto"/>
        <w:textAlignment w:val="auto"/>
        <w:rPr>
          <w:rFonts w:ascii="Arial" w:hAnsi="Arial" w:cs="Arial"/>
          <w:sz w:val="22"/>
          <w:szCs w:val="22"/>
        </w:rPr>
      </w:pPr>
      <w:r>
        <w:rPr>
          <w:rFonts w:ascii="Arial" w:hAnsi="Arial" w:cs="Arial"/>
          <w:sz w:val="22"/>
          <w:szCs w:val="22"/>
        </w:rPr>
        <w:br w:type="page"/>
      </w:r>
    </w:p>
    <w:p w14:paraId="6AF3EA9E" w14:textId="2695AAD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lastRenderedPageBreak/>
        <w:t>The Group classifies its financial assets into three stages</w:t>
      </w:r>
      <w:r w:rsidRPr="005F6F6A">
        <w:rPr>
          <w:rFonts w:ascii="Arial" w:hAnsi="Arial" w:cs="Arial"/>
          <w:sz w:val="22"/>
          <w:szCs w:val="22"/>
          <w:cs/>
        </w:rPr>
        <w:t xml:space="preserve"> (</w:t>
      </w:r>
      <w:r w:rsidRPr="005F6F6A">
        <w:rPr>
          <w:rFonts w:ascii="Arial" w:hAnsi="Arial" w:cs="Arial"/>
          <w:sz w:val="22"/>
          <w:szCs w:val="22"/>
        </w:rPr>
        <w:t>three</w:t>
      </w:r>
      <w:r w:rsidRPr="005F6F6A">
        <w:rPr>
          <w:rFonts w:ascii="Arial" w:hAnsi="Arial" w:cs="Arial"/>
          <w:sz w:val="22"/>
          <w:szCs w:val="22"/>
          <w:cs/>
        </w:rPr>
        <w:t>-</w:t>
      </w:r>
      <w:r w:rsidRPr="005F6F6A">
        <w:rPr>
          <w:rFonts w:ascii="Arial" w:hAnsi="Arial" w:cs="Arial"/>
          <w:sz w:val="22"/>
          <w:szCs w:val="22"/>
        </w:rPr>
        <w:t>stage approach</w:t>
      </w:r>
      <w:r w:rsidRPr="005F6F6A">
        <w:rPr>
          <w:rFonts w:ascii="Arial" w:hAnsi="Arial" w:cs="Arial"/>
          <w:sz w:val="22"/>
          <w:szCs w:val="22"/>
          <w:cs/>
        </w:rPr>
        <w:t xml:space="preserve">) </w:t>
      </w:r>
      <w:r w:rsidRPr="005F6F6A">
        <w:rPr>
          <w:rFonts w:ascii="Arial" w:hAnsi="Arial" w:cs="Arial"/>
          <w:sz w:val="22"/>
          <w:szCs w:val="22"/>
        </w:rPr>
        <w:t xml:space="preserve">to measure the value of the expected credit losses, with the classification of the financial assets determined </w:t>
      </w:r>
      <w:proofErr w:type="gramStart"/>
      <w:r w:rsidRPr="005F6F6A">
        <w:rPr>
          <w:rFonts w:ascii="Arial" w:hAnsi="Arial" w:cs="Arial"/>
          <w:sz w:val="22"/>
          <w:szCs w:val="22"/>
        </w:rPr>
        <w:t>on the basis of</w:t>
      </w:r>
      <w:proofErr w:type="gramEnd"/>
      <w:r w:rsidRPr="005F6F6A">
        <w:rPr>
          <w:rFonts w:ascii="Arial" w:hAnsi="Arial" w:cs="Arial"/>
          <w:sz w:val="22"/>
          <w:szCs w:val="22"/>
        </w:rPr>
        <w:t xml:space="preserve"> the change in credit risk since initial recognition as follows</w:t>
      </w:r>
      <w:r w:rsidRPr="005F6F6A">
        <w:rPr>
          <w:rFonts w:ascii="Arial" w:hAnsi="Arial" w:cs="Arial"/>
          <w:sz w:val="22"/>
          <w:szCs w:val="22"/>
          <w:cs/>
        </w:rPr>
        <w:t>:</w:t>
      </w:r>
    </w:p>
    <w:p w14:paraId="2A7CA650"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Stage 1</w:t>
      </w:r>
      <w:r w:rsidRPr="005F6F6A">
        <w:rPr>
          <w:rFonts w:ascii="Arial" w:hAnsi="Arial" w:cs="Arial"/>
          <w:sz w:val="22"/>
          <w:szCs w:val="22"/>
          <w:cs/>
        </w:rPr>
        <w:t xml:space="preserve">: </w:t>
      </w:r>
      <w:r w:rsidRPr="005F6F6A">
        <w:rPr>
          <w:rFonts w:ascii="Arial" w:hAnsi="Arial" w:cs="Arial"/>
          <w:sz w:val="22"/>
          <w:szCs w:val="22"/>
        </w:rPr>
        <w:t xml:space="preserve">Financial assets where there has not been a significant increase in credit risk </w:t>
      </w:r>
      <w:r w:rsidRPr="005F6F6A">
        <w:rPr>
          <w:rFonts w:ascii="Arial" w:hAnsi="Arial" w:cs="Arial"/>
          <w:sz w:val="22"/>
          <w:szCs w:val="22"/>
          <w:cs/>
        </w:rPr>
        <w:t>(</w:t>
      </w:r>
      <w:r w:rsidRPr="005F6F6A">
        <w:rPr>
          <w:rFonts w:ascii="Arial" w:hAnsi="Arial" w:cs="Arial"/>
          <w:sz w:val="22"/>
          <w:szCs w:val="22"/>
        </w:rPr>
        <w:t>Performing</w:t>
      </w:r>
      <w:r w:rsidRPr="005F6F6A">
        <w:rPr>
          <w:rFonts w:ascii="Arial" w:hAnsi="Arial" w:cs="Arial"/>
          <w:sz w:val="22"/>
          <w:szCs w:val="22"/>
          <w:cs/>
        </w:rPr>
        <w:t>)</w:t>
      </w:r>
    </w:p>
    <w:p w14:paraId="0B0508BB"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the financial assets where there has not been a significant increase in credit risk since initial recognition,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allowance for expected credit losses at the amount equal to the 12</w:t>
      </w:r>
      <w:r w:rsidRPr="005F6F6A">
        <w:rPr>
          <w:rFonts w:ascii="Arial" w:hAnsi="Arial" w:cs="Arial"/>
          <w:sz w:val="22"/>
          <w:szCs w:val="22"/>
        </w:rPr>
        <w:noBreakHyphen/>
        <w:t>month expected credit losses</w:t>
      </w:r>
      <w:r w:rsidRPr="005F6F6A">
        <w:rPr>
          <w:rFonts w:ascii="Arial" w:hAnsi="Arial" w:cs="Arial"/>
          <w:sz w:val="22"/>
          <w:szCs w:val="22"/>
          <w:cs/>
        </w:rPr>
        <w:t>.</w:t>
      </w:r>
    </w:p>
    <w:p w14:paraId="5B2CB437" w14:textId="77777777" w:rsidR="00D35C05" w:rsidRPr="005F6F6A" w:rsidRDefault="00D35C05" w:rsidP="00D35C05">
      <w:pPr>
        <w:spacing w:before="120" w:after="120" w:line="380" w:lineRule="exact"/>
        <w:ind w:left="547"/>
        <w:jc w:val="thaiDistribute"/>
        <w:rPr>
          <w:rFonts w:ascii="Arial" w:hAnsi="Arial" w:cs="Arial"/>
          <w:sz w:val="22"/>
          <w:szCs w:val="22"/>
        </w:rPr>
      </w:pPr>
      <w:bookmarkStart w:id="0" w:name="_Hlk38918277"/>
      <w:r w:rsidRPr="005F6F6A">
        <w:rPr>
          <w:rFonts w:ascii="Arial" w:hAnsi="Arial" w:cs="Arial"/>
          <w:sz w:val="22"/>
          <w:szCs w:val="22"/>
        </w:rPr>
        <w:t>Stage 2</w:t>
      </w:r>
      <w:r w:rsidRPr="005F6F6A">
        <w:rPr>
          <w:rFonts w:ascii="Arial" w:hAnsi="Arial" w:cs="Arial"/>
          <w:sz w:val="22"/>
          <w:szCs w:val="22"/>
          <w:cs/>
        </w:rPr>
        <w:t xml:space="preserve">: </w:t>
      </w:r>
      <w:r w:rsidRPr="005F6F6A">
        <w:rPr>
          <w:rFonts w:ascii="Arial" w:hAnsi="Arial" w:cs="Arial"/>
          <w:sz w:val="22"/>
          <w:szCs w:val="22"/>
        </w:rPr>
        <w:t>Financial assets where there has been a significant increase in credit risk</w:t>
      </w:r>
      <w:r w:rsidRPr="005F6F6A">
        <w:rPr>
          <w:rFonts w:ascii="Arial" w:hAnsi="Arial" w:cs="Arial"/>
          <w:sz w:val="22"/>
          <w:szCs w:val="22"/>
          <w:cs/>
        </w:rPr>
        <w:t xml:space="preserve"> (</w:t>
      </w:r>
      <w:r w:rsidRPr="005F6F6A">
        <w:rPr>
          <w:rFonts w:ascii="Arial" w:hAnsi="Arial" w:cs="Arial"/>
          <w:sz w:val="22"/>
          <w:szCs w:val="22"/>
        </w:rPr>
        <w:t>Under</w:t>
      </w:r>
      <w:r w:rsidRPr="005F6F6A">
        <w:rPr>
          <w:rFonts w:ascii="Arial" w:hAnsi="Arial" w:cs="Arial"/>
          <w:sz w:val="22"/>
          <w:szCs w:val="22"/>
          <w:cs/>
        </w:rPr>
        <w:t>-</w:t>
      </w:r>
      <w:r w:rsidRPr="005F6F6A">
        <w:rPr>
          <w:rFonts w:ascii="Arial" w:hAnsi="Arial" w:cs="Arial"/>
          <w:sz w:val="22"/>
          <w:szCs w:val="22"/>
        </w:rPr>
        <w:t>Performing</w:t>
      </w:r>
      <w:r w:rsidRPr="005F6F6A">
        <w:rPr>
          <w:rFonts w:ascii="Arial" w:hAnsi="Arial" w:cs="Arial"/>
          <w:sz w:val="22"/>
          <w:szCs w:val="22"/>
          <w:cs/>
        </w:rPr>
        <w:t>)</w:t>
      </w:r>
    </w:p>
    <w:bookmarkEnd w:id="0"/>
    <w:p w14:paraId="5D0A8A5B"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financial assets where there has been a significant increase in credit risk since initial recognition but not </w:t>
      </w:r>
      <w:proofErr w:type="gramStart"/>
      <w:r w:rsidRPr="005F6F6A">
        <w:rPr>
          <w:rFonts w:ascii="Arial" w:hAnsi="Arial" w:cs="Arial"/>
          <w:sz w:val="22"/>
          <w:szCs w:val="22"/>
        </w:rPr>
        <w:t>credit</w:t>
      </w:r>
      <w:r w:rsidRPr="005F6F6A">
        <w:rPr>
          <w:rFonts w:ascii="Arial" w:hAnsi="Arial" w:cs="Arial"/>
          <w:sz w:val="22"/>
          <w:szCs w:val="22"/>
          <w:cs/>
        </w:rPr>
        <w:t>-</w:t>
      </w:r>
      <w:r w:rsidRPr="005F6F6A">
        <w:rPr>
          <w:rFonts w:ascii="Arial" w:hAnsi="Arial" w:cs="Arial"/>
          <w:sz w:val="22"/>
          <w:szCs w:val="22"/>
        </w:rPr>
        <w:t>impaired</w:t>
      </w:r>
      <w:proofErr w:type="gramEnd"/>
      <w:r w:rsidRPr="005F6F6A">
        <w:rPr>
          <w:rFonts w:ascii="Arial" w:hAnsi="Arial" w:cs="Arial"/>
          <w:sz w:val="22"/>
          <w:szCs w:val="22"/>
        </w:rPr>
        <w:t xml:space="preserv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allowance for expected credit losses at on amount equal to the lifetime expected credit losses of the financial assets</w:t>
      </w:r>
      <w:r w:rsidRPr="005F6F6A">
        <w:rPr>
          <w:rFonts w:ascii="Arial" w:hAnsi="Arial" w:cs="Arial"/>
          <w:sz w:val="22"/>
          <w:szCs w:val="22"/>
          <w:cs/>
        </w:rPr>
        <w:t xml:space="preserve">. </w:t>
      </w:r>
    </w:p>
    <w:p w14:paraId="786A9FDE" w14:textId="77777777" w:rsidR="00D35C05" w:rsidRPr="005F6F6A" w:rsidRDefault="00D35C05" w:rsidP="00D35C05">
      <w:pPr>
        <w:spacing w:before="120" w:after="120" w:line="380" w:lineRule="exact"/>
        <w:ind w:left="547"/>
        <w:jc w:val="thaiDistribute"/>
        <w:rPr>
          <w:rFonts w:ascii="Arial" w:hAnsi="Arial" w:cs="Arial"/>
          <w:sz w:val="22"/>
          <w:szCs w:val="22"/>
          <w:cs/>
        </w:rPr>
      </w:pPr>
      <w:r w:rsidRPr="005F6F6A">
        <w:rPr>
          <w:rFonts w:ascii="Arial" w:hAnsi="Arial" w:cs="Arial"/>
          <w:sz w:val="22"/>
          <w:szCs w:val="22"/>
        </w:rPr>
        <w:t>Stage 3</w:t>
      </w:r>
      <w:r w:rsidRPr="005F6F6A">
        <w:rPr>
          <w:rFonts w:ascii="Arial" w:hAnsi="Arial" w:cs="Arial"/>
          <w:sz w:val="22"/>
          <w:szCs w:val="22"/>
          <w:cs/>
        </w:rPr>
        <w:t xml:space="preserve">: </w:t>
      </w:r>
      <w:r w:rsidRPr="005F6F6A">
        <w:rPr>
          <w:rFonts w:ascii="Arial" w:hAnsi="Arial" w:cs="Arial"/>
          <w:sz w:val="22"/>
          <w:szCs w:val="22"/>
        </w:rPr>
        <w:t>Financial assets that are credit</w:t>
      </w:r>
      <w:r w:rsidRPr="005F6F6A">
        <w:rPr>
          <w:rFonts w:ascii="Arial" w:hAnsi="Arial" w:cs="Arial"/>
          <w:sz w:val="22"/>
          <w:szCs w:val="22"/>
          <w:cs/>
        </w:rPr>
        <w:t>-</w:t>
      </w:r>
      <w:r w:rsidRPr="005F6F6A">
        <w:rPr>
          <w:rFonts w:ascii="Arial" w:hAnsi="Arial" w:cs="Arial"/>
          <w:sz w:val="22"/>
          <w:szCs w:val="22"/>
        </w:rPr>
        <w:t xml:space="preserve">impaired </w:t>
      </w:r>
      <w:r w:rsidRPr="005F6F6A">
        <w:rPr>
          <w:rFonts w:ascii="Arial" w:hAnsi="Arial" w:cs="Arial"/>
          <w:sz w:val="22"/>
          <w:szCs w:val="22"/>
          <w:cs/>
        </w:rPr>
        <w:t>(</w:t>
      </w:r>
      <w:proofErr w:type="gramStart"/>
      <w:r w:rsidRPr="005F6F6A">
        <w:rPr>
          <w:rFonts w:ascii="Arial" w:hAnsi="Arial" w:cs="Arial"/>
          <w:sz w:val="22"/>
          <w:szCs w:val="22"/>
        </w:rPr>
        <w:t>Non</w:t>
      </w:r>
      <w:r w:rsidRPr="005F6F6A">
        <w:rPr>
          <w:rFonts w:ascii="Arial" w:hAnsi="Arial" w:cs="Arial"/>
          <w:sz w:val="22"/>
          <w:szCs w:val="22"/>
          <w:cs/>
        </w:rPr>
        <w:t>-</w:t>
      </w:r>
      <w:r w:rsidRPr="005F6F6A">
        <w:rPr>
          <w:rFonts w:ascii="Arial" w:hAnsi="Arial" w:cs="Arial"/>
          <w:sz w:val="22"/>
          <w:szCs w:val="22"/>
        </w:rPr>
        <w:t>performing</w:t>
      </w:r>
      <w:proofErr w:type="gramEnd"/>
      <w:r w:rsidRPr="005F6F6A">
        <w:rPr>
          <w:rFonts w:ascii="Arial" w:hAnsi="Arial" w:cs="Arial"/>
          <w:sz w:val="22"/>
          <w:szCs w:val="22"/>
          <w:cs/>
        </w:rPr>
        <w:t>)</w:t>
      </w:r>
    </w:p>
    <w:p w14:paraId="2D840D8C"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For financial assets are assessed as </w:t>
      </w:r>
      <w:proofErr w:type="gramStart"/>
      <w:r w:rsidRPr="005F6F6A">
        <w:rPr>
          <w:rFonts w:ascii="Arial" w:hAnsi="Arial" w:cs="Arial"/>
          <w:sz w:val="22"/>
          <w:szCs w:val="22"/>
        </w:rPr>
        <w:t>credit</w:t>
      </w:r>
      <w:r w:rsidRPr="005F6F6A">
        <w:rPr>
          <w:rFonts w:ascii="Arial" w:hAnsi="Arial" w:cs="Arial"/>
          <w:sz w:val="22"/>
          <w:szCs w:val="22"/>
          <w:cs/>
        </w:rPr>
        <w:t>-</w:t>
      </w:r>
      <w:r w:rsidRPr="005F6F6A">
        <w:rPr>
          <w:rFonts w:ascii="Arial" w:hAnsi="Arial" w:cs="Arial"/>
          <w:sz w:val="22"/>
          <w:szCs w:val="22"/>
        </w:rPr>
        <w:t>impaired</w:t>
      </w:r>
      <w:proofErr w:type="gramEnd"/>
      <w:r w:rsidRPr="005F6F6A">
        <w:rPr>
          <w:rFonts w:ascii="Arial" w:hAnsi="Arial" w:cs="Arial"/>
          <w:sz w:val="22"/>
          <w:szCs w:val="22"/>
        </w:rPr>
        <w:t xml:space="preserv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expected credit losses in an amount equal to the lifetime expected credit losses of the financial assets</w:t>
      </w:r>
      <w:r w:rsidRPr="005F6F6A">
        <w:rPr>
          <w:rFonts w:ascii="Arial" w:hAnsi="Arial" w:cs="Arial"/>
          <w:sz w:val="22"/>
          <w:szCs w:val="22"/>
          <w:cs/>
        </w:rPr>
        <w:t>.</w:t>
      </w:r>
    </w:p>
    <w:p w14:paraId="3E087E1D" w14:textId="09C8C830"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At the end of each reporting period, The Group assesses whether there has been a significant increase in credit risk of financial assets since initial recognition by comparing the risk of default at the reporting date with the risk of default at the date of initial recognition</w:t>
      </w:r>
      <w:r w:rsidRPr="005F6F6A">
        <w:rPr>
          <w:rFonts w:ascii="Arial" w:hAnsi="Arial" w:cs="Arial"/>
          <w:sz w:val="22"/>
          <w:szCs w:val="22"/>
          <w:cs/>
        </w:rPr>
        <w:t>.</w:t>
      </w:r>
      <w:r w:rsidRPr="005F6F6A">
        <w:rPr>
          <w:rFonts w:ascii="Arial" w:hAnsi="Arial" w:cs="Arial"/>
          <w:sz w:val="22"/>
          <w:szCs w:val="22"/>
        </w:rPr>
        <w:t>In determining whether credit risk has increased significantly since initial recognition, The Group may uses internal quantitative and qualitative indicators and forecasts information to assess the deterioration in the credit quality of financial assets such as arrears of over 30 days past due. The Group assesses whether the credit risk has increased significantly from the date of initial recognition on an individual or a collective basis.</w:t>
      </w:r>
    </w:p>
    <w:p w14:paraId="66DAF899" w14:textId="5DAAD284"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Hire purchase</w:t>
      </w:r>
      <w:r w:rsidR="00A85672" w:rsidRPr="005F6F6A">
        <w:rPr>
          <w:rFonts w:ascii="Arial" w:hAnsi="Arial" w:cs="Arial"/>
          <w:sz w:val="22"/>
          <w:szCs w:val="22"/>
        </w:rPr>
        <w:t xml:space="preserve"> and </w:t>
      </w:r>
      <w:r w:rsidRPr="005F6F6A">
        <w:rPr>
          <w:rFonts w:ascii="Arial" w:hAnsi="Arial" w:cs="Arial"/>
          <w:sz w:val="22"/>
          <w:szCs w:val="22"/>
        </w:rPr>
        <w:t>loan receivables are assessed to be credit</w:t>
      </w:r>
      <w:r w:rsidRPr="005F6F6A">
        <w:rPr>
          <w:rFonts w:ascii="Arial" w:hAnsi="Arial" w:cs="Arial"/>
          <w:sz w:val="22"/>
          <w:szCs w:val="22"/>
          <w:cs/>
        </w:rPr>
        <w:t>-</w:t>
      </w:r>
      <w:r w:rsidRPr="005F6F6A">
        <w:rPr>
          <w:rFonts w:ascii="Arial" w:hAnsi="Arial" w:cs="Arial"/>
          <w:sz w:val="22"/>
          <w:szCs w:val="22"/>
        </w:rPr>
        <w:t>impaired when one or more events that have a detrimental impact on the estimated future cash flows of receivables have occurred</w:t>
      </w:r>
      <w:r w:rsidRPr="005F6F6A">
        <w:rPr>
          <w:rFonts w:ascii="Arial" w:hAnsi="Arial" w:cs="Arial"/>
          <w:sz w:val="22"/>
          <w:szCs w:val="22"/>
          <w:cs/>
        </w:rPr>
        <w:t xml:space="preserve">. </w:t>
      </w:r>
      <w:r w:rsidRPr="005F6F6A">
        <w:rPr>
          <w:rFonts w:ascii="Arial" w:hAnsi="Arial" w:cs="Arial"/>
          <w:sz w:val="22"/>
          <w:szCs w:val="22"/>
        </w:rPr>
        <w:t>Evidence of credit</w:t>
      </w:r>
      <w:r w:rsidRPr="005F6F6A">
        <w:rPr>
          <w:rFonts w:ascii="Arial" w:hAnsi="Arial" w:cs="Arial"/>
          <w:sz w:val="22"/>
          <w:szCs w:val="22"/>
          <w:cs/>
        </w:rPr>
        <w:t>-</w:t>
      </w:r>
      <w:r w:rsidRPr="005F6F6A">
        <w:rPr>
          <w:rFonts w:ascii="Arial" w:hAnsi="Arial" w:cs="Arial"/>
          <w:sz w:val="22"/>
          <w:szCs w:val="22"/>
        </w:rPr>
        <w:t>impaired receivables includes arrears of over 90 days past due or having indications that the borrower is experiencing significant financial difficulty</w:t>
      </w:r>
      <w:r w:rsidR="00A85672" w:rsidRPr="005F6F6A">
        <w:rPr>
          <w:rFonts w:ascii="Arial" w:hAnsi="Arial" w:cs="Arial"/>
          <w:sz w:val="22"/>
          <w:szCs w:val="22"/>
        </w:rPr>
        <w:t>.</w:t>
      </w:r>
    </w:p>
    <w:p w14:paraId="797FEC28"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Group will change from </w:t>
      </w:r>
      <w:proofErr w:type="spellStart"/>
      <w:r w:rsidRPr="005F6F6A">
        <w:rPr>
          <w:rFonts w:ascii="Arial" w:hAnsi="Arial" w:cs="Arial"/>
          <w:sz w:val="22"/>
          <w:szCs w:val="22"/>
        </w:rPr>
        <w:t>recognising</w:t>
      </w:r>
      <w:proofErr w:type="spellEnd"/>
      <w:r w:rsidRPr="005F6F6A">
        <w:rPr>
          <w:rFonts w:ascii="Arial" w:hAnsi="Arial" w:cs="Arial"/>
          <w:sz w:val="22"/>
          <w:szCs w:val="22"/>
        </w:rPr>
        <w:t xml:space="preserve"> expected credit losses over the expected lifetime to </w:t>
      </w:r>
      <w:proofErr w:type="spellStart"/>
      <w:r w:rsidRPr="005F6F6A">
        <w:rPr>
          <w:rFonts w:ascii="Arial" w:hAnsi="Arial" w:cs="Arial"/>
          <w:sz w:val="22"/>
          <w:szCs w:val="22"/>
        </w:rPr>
        <w:t>recognising</w:t>
      </w:r>
      <w:proofErr w:type="spellEnd"/>
      <w:r w:rsidRPr="005F6F6A">
        <w:rPr>
          <w:rFonts w:ascii="Arial" w:hAnsi="Arial" w:cs="Arial"/>
          <w:sz w:val="22"/>
          <w:szCs w:val="22"/>
        </w:rPr>
        <w:t xml:space="preserve"> the 12</w:t>
      </w:r>
      <w:r w:rsidRPr="005F6F6A">
        <w:rPr>
          <w:rFonts w:ascii="Arial" w:hAnsi="Arial" w:cs="Arial"/>
          <w:sz w:val="22"/>
          <w:szCs w:val="22"/>
        </w:rPr>
        <w:noBreakHyphen/>
        <w:t>month expected credit losses</w:t>
      </w:r>
      <w:r w:rsidRPr="005F6F6A">
        <w:rPr>
          <w:rFonts w:ascii="Arial" w:hAnsi="Arial" w:cs="Arial"/>
          <w:sz w:val="22"/>
          <w:szCs w:val="22"/>
          <w:cs/>
        </w:rPr>
        <w:t>.</w:t>
      </w:r>
    </w:p>
    <w:p w14:paraId="20C11442" w14:textId="77777777" w:rsidR="006A06EE" w:rsidRDefault="006A06EE">
      <w:pPr>
        <w:suppressAutoHyphens w:val="0"/>
        <w:overflowPunct/>
        <w:autoSpaceDE/>
        <w:spacing w:after="160" w:line="259" w:lineRule="auto"/>
        <w:textAlignment w:val="auto"/>
        <w:rPr>
          <w:rFonts w:ascii="Arial" w:hAnsi="Arial" w:cs="Arial"/>
          <w:sz w:val="22"/>
          <w:szCs w:val="22"/>
        </w:rPr>
      </w:pPr>
      <w:bookmarkStart w:id="1" w:name="_Hlk38921357"/>
      <w:r>
        <w:rPr>
          <w:rFonts w:ascii="Arial" w:hAnsi="Arial" w:cs="Arial"/>
          <w:sz w:val="22"/>
          <w:szCs w:val="22"/>
        </w:rPr>
        <w:br w:type="page"/>
      </w:r>
    </w:p>
    <w:p w14:paraId="2B840616" w14:textId="4AA7C1C2"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lastRenderedPageBreak/>
        <w:t>Expected credit losses are the probability</w:t>
      </w:r>
      <w:r w:rsidRPr="005F6F6A">
        <w:rPr>
          <w:rFonts w:ascii="Arial" w:hAnsi="Arial" w:cs="Arial"/>
          <w:sz w:val="22"/>
          <w:szCs w:val="22"/>
          <w:cs/>
        </w:rPr>
        <w:t>-</w:t>
      </w:r>
      <w:r w:rsidRPr="005F6F6A">
        <w:rPr>
          <w:rFonts w:ascii="Arial" w:hAnsi="Arial" w:cs="Arial"/>
          <w:sz w:val="22"/>
          <w:szCs w:val="22"/>
        </w:rPr>
        <w:t>weighted estimate of expected credit losses over the lifetime of the financial assets,</w:t>
      </w:r>
      <w:r w:rsidRPr="005F6F6A">
        <w:rPr>
          <w:rFonts w:ascii="Arial" w:hAnsi="Arial" w:cs="Arial"/>
          <w:sz w:val="22"/>
          <w:szCs w:val="22"/>
          <w:cs/>
        </w:rPr>
        <w:t xml:space="preserve"> </w:t>
      </w:r>
      <w:r w:rsidRPr="005F6F6A">
        <w:rPr>
          <w:rFonts w:ascii="Arial" w:hAnsi="Arial" w:cs="Arial"/>
          <w:sz w:val="22"/>
          <w:szCs w:val="22"/>
        </w:rPr>
        <w:t>taking into account the present value of all cash that are expected not to be recoverable based on historical loss information for a group of assets that The Group considers having shared credit risk characteristics, taking into account type of collateral, months on books, and other relevant factors, adjusted for current observable data, as well as forward</w:t>
      </w:r>
      <w:r w:rsidRPr="005F6F6A">
        <w:rPr>
          <w:rFonts w:ascii="Arial" w:hAnsi="Arial" w:cs="Arial"/>
          <w:sz w:val="22"/>
          <w:szCs w:val="22"/>
          <w:cs/>
        </w:rPr>
        <w:t>-</w:t>
      </w:r>
      <w:r w:rsidRPr="005F6F6A">
        <w:rPr>
          <w:rFonts w:ascii="Arial" w:hAnsi="Arial" w:cs="Arial"/>
          <w:sz w:val="22"/>
          <w:szCs w:val="22"/>
        </w:rPr>
        <w:t>looking information that is supportable and reasonable, provided it can be shown to be statistically related</w:t>
      </w:r>
      <w:r w:rsidRPr="005F6F6A">
        <w:rPr>
          <w:rFonts w:ascii="Arial" w:hAnsi="Arial" w:cs="Arial"/>
          <w:sz w:val="22"/>
          <w:szCs w:val="22"/>
          <w:cs/>
        </w:rPr>
        <w:t xml:space="preserve">. </w:t>
      </w:r>
      <w:r w:rsidRPr="005F6F6A">
        <w:rPr>
          <w:rFonts w:ascii="Arial" w:hAnsi="Arial" w:cs="Arial"/>
          <w:sz w:val="22"/>
          <w:szCs w:val="22"/>
        </w:rPr>
        <w:t>It also involves the appropriate exercise of judgement to estimate the amount of expected credit losses, using macroeconomic data</w:t>
      </w:r>
      <w:r w:rsidRPr="005F6F6A">
        <w:rPr>
          <w:rFonts w:ascii="Arial" w:hAnsi="Arial" w:cs="Arial"/>
          <w:sz w:val="22"/>
          <w:szCs w:val="22"/>
          <w:cs/>
        </w:rPr>
        <w:t xml:space="preserve">. </w:t>
      </w:r>
      <w:r w:rsidRPr="005F6F6A">
        <w:rPr>
          <w:rFonts w:ascii="Arial" w:hAnsi="Arial" w:cs="Arial"/>
          <w:sz w:val="22"/>
          <w:szCs w:val="22"/>
        </w:rPr>
        <w:t>The Group determines both current and future economic scenario, and probability</w:t>
      </w:r>
      <w:r w:rsidRPr="005F6F6A">
        <w:rPr>
          <w:rFonts w:ascii="Arial" w:hAnsi="Arial" w:cs="Arial"/>
          <w:sz w:val="22"/>
          <w:szCs w:val="22"/>
          <w:cs/>
        </w:rPr>
        <w:t>-</w:t>
      </w:r>
      <w:r w:rsidRPr="005F6F6A">
        <w:rPr>
          <w:rFonts w:ascii="Arial" w:hAnsi="Arial" w:cs="Arial"/>
          <w:sz w:val="22"/>
          <w:szCs w:val="22"/>
        </w:rPr>
        <w:t xml:space="preserve">weighted each scenario </w:t>
      </w:r>
      <w:r w:rsidRPr="005F6F6A">
        <w:rPr>
          <w:rFonts w:ascii="Arial" w:hAnsi="Arial" w:cs="Arial"/>
          <w:sz w:val="22"/>
          <w:szCs w:val="22"/>
          <w:cs/>
        </w:rPr>
        <w:t>(</w:t>
      </w:r>
      <w:r w:rsidRPr="005F6F6A">
        <w:rPr>
          <w:rFonts w:ascii="Arial" w:hAnsi="Arial" w:cs="Arial"/>
          <w:sz w:val="22"/>
          <w:szCs w:val="22"/>
        </w:rPr>
        <w:t>base</w:t>
      </w:r>
      <w:r w:rsidRPr="005F6F6A">
        <w:rPr>
          <w:rFonts w:ascii="Arial" w:hAnsi="Arial" w:cs="Arial"/>
          <w:sz w:val="22"/>
          <w:szCs w:val="22"/>
          <w:cs/>
        </w:rPr>
        <w:t>-</w:t>
      </w:r>
      <w:r w:rsidRPr="005F6F6A">
        <w:rPr>
          <w:rFonts w:ascii="Arial" w:hAnsi="Arial" w:cs="Arial"/>
          <w:sz w:val="22"/>
          <w:szCs w:val="22"/>
        </w:rPr>
        <w:t>case scenario, best</w:t>
      </w:r>
      <w:r w:rsidRPr="005F6F6A">
        <w:rPr>
          <w:rFonts w:ascii="Arial" w:hAnsi="Arial" w:cs="Arial"/>
          <w:sz w:val="22"/>
          <w:szCs w:val="22"/>
          <w:cs/>
        </w:rPr>
        <w:t>-</w:t>
      </w:r>
      <w:r w:rsidRPr="005F6F6A">
        <w:rPr>
          <w:rFonts w:ascii="Arial" w:hAnsi="Arial" w:cs="Arial"/>
          <w:sz w:val="22"/>
          <w:szCs w:val="22"/>
        </w:rPr>
        <w:t xml:space="preserve">case </w:t>
      </w:r>
      <w:proofErr w:type="gramStart"/>
      <w:r w:rsidRPr="005F6F6A">
        <w:rPr>
          <w:rFonts w:ascii="Arial" w:hAnsi="Arial" w:cs="Arial"/>
          <w:sz w:val="22"/>
          <w:szCs w:val="22"/>
        </w:rPr>
        <w:t>scenario</w:t>
      </w:r>
      <w:proofErr w:type="gramEnd"/>
      <w:r w:rsidRPr="005F6F6A">
        <w:rPr>
          <w:rFonts w:ascii="Arial" w:hAnsi="Arial" w:cs="Arial"/>
          <w:sz w:val="22"/>
          <w:szCs w:val="22"/>
        </w:rPr>
        <w:t xml:space="preserve"> and worst</w:t>
      </w:r>
      <w:r w:rsidRPr="005F6F6A">
        <w:rPr>
          <w:rFonts w:ascii="Arial" w:hAnsi="Arial" w:cs="Arial"/>
          <w:sz w:val="22"/>
          <w:szCs w:val="22"/>
          <w:cs/>
        </w:rPr>
        <w:t>-</w:t>
      </w:r>
      <w:r w:rsidRPr="005F6F6A">
        <w:rPr>
          <w:rFonts w:ascii="Arial" w:hAnsi="Arial" w:cs="Arial"/>
          <w:sz w:val="22"/>
          <w:szCs w:val="22"/>
        </w:rPr>
        <w:t>case scenario</w:t>
      </w:r>
      <w:r w:rsidRPr="005F6F6A">
        <w:rPr>
          <w:rFonts w:ascii="Arial" w:hAnsi="Arial" w:cs="Arial"/>
          <w:sz w:val="22"/>
          <w:szCs w:val="22"/>
          <w:cs/>
        </w:rPr>
        <w:t xml:space="preserve">) </w:t>
      </w:r>
      <w:r w:rsidRPr="005F6F6A">
        <w:rPr>
          <w:rFonts w:ascii="Arial" w:hAnsi="Arial" w:cs="Arial"/>
          <w:sz w:val="22"/>
          <w:szCs w:val="22"/>
        </w:rPr>
        <w:t>for the purpose of calculating expected credit losses</w:t>
      </w:r>
      <w:r w:rsidRPr="005F6F6A">
        <w:rPr>
          <w:rFonts w:ascii="Arial" w:hAnsi="Arial" w:cs="Arial"/>
          <w:sz w:val="22"/>
          <w:szCs w:val="22"/>
          <w:cs/>
        </w:rPr>
        <w:t xml:space="preserve">. </w:t>
      </w:r>
      <w:r w:rsidRPr="005F6F6A">
        <w:rPr>
          <w:rFonts w:ascii="Arial" w:hAnsi="Arial" w:cs="Arial"/>
          <w:sz w:val="22"/>
          <w:szCs w:val="22"/>
        </w:rPr>
        <w:t>Use of forward</w:t>
      </w:r>
      <w:r w:rsidRPr="005F6F6A">
        <w:rPr>
          <w:rFonts w:ascii="Arial" w:hAnsi="Arial" w:cs="Arial"/>
          <w:sz w:val="22"/>
          <w:szCs w:val="22"/>
          <w:cs/>
        </w:rPr>
        <w:t>-</w:t>
      </w:r>
      <w:r w:rsidRPr="005F6F6A">
        <w:rPr>
          <w:rFonts w:ascii="Arial" w:hAnsi="Arial" w:cs="Arial"/>
          <w:sz w:val="22"/>
          <w:szCs w:val="22"/>
        </w:rPr>
        <w:t>looking data increases the degree of judgement required in evaluating how relevant current macroeconomic changes affect expected credit losses</w:t>
      </w:r>
      <w:r w:rsidRPr="005F6F6A">
        <w:rPr>
          <w:rFonts w:ascii="Arial" w:hAnsi="Arial" w:cs="Arial"/>
          <w:sz w:val="22"/>
          <w:szCs w:val="22"/>
          <w:cs/>
        </w:rPr>
        <w:t xml:space="preserve">. </w:t>
      </w:r>
      <w:r w:rsidRPr="005F6F6A">
        <w:rPr>
          <w:rFonts w:ascii="Arial" w:hAnsi="Arial" w:cs="Arial"/>
          <w:sz w:val="22"/>
          <w:szCs w:val="22"/>
        </w:rPr>
        <w:t xml:space="preserve">However, The Group has established a process to review and monitor methodologies, </w:t>
      </w:r>
      <w:proofErr w:type="gramStart"/>
      <w:r w:rsidRPr="005F6F6A">
        <w:rPr>
          <w:rFonts w:ascii="Arial" w:hAnsi="Arial" w:cs="Arial"/>
          <w:sz w:val="22"/>
          <w:szCs w:val="22"/>
        </w:rPr>
        <w:t>assumptions</w:t>
      </w:r>
      <w:proofErr w:type="gramEnd"/>
      <w:r w:rsidRPr="005F6F6A">
        <w:rPr>
          <w:rFonts w:ascii="Arial" w:hAnsi="Arial" w:cs="Arial"/>
          <w:sz w:val="22"/>
          <w:szCs w:val="22"/>
        </w:rPr>
        <w:t xml:space="preserve"> and forward</w:t>
      </w:r>
      <w:r w:rsidRPr="005F6F6A">
        <w:rPr>
          <w:rFonts w:ascii="Arial" w:hAnsi="Arial" w:cs="Arial"/>
          <w:sz w:val="22"/>
          <w:szCs w:val="22"/>
          <w:cs/>
        </w:rPr>
        <w:t>-</w:t>
      </w:r>
      <w:r w:rsidRPr="005F6F6A">
        <w:rPr>
          <w:rFonts w:ascii="Arial" w:hAnsi="Arial" w:cs="Arial"/>
          <w:sz w:val="22"/>
          <w:szCs w:val="22"/>
        </w:rPr>
        <w:t>looking economic scenario on a regular basis</w:t>
      </w:r>
      <w:r w:rsidRPr="005F6F6A">
        <w:rPr>
          <w:rFonts w:ascii="Arial" w:hAnsi="Arial" w:cs="Arial"/>
          <w:sz w:val="22"/>
          <w:szCs w:val="22"/>
          <w:cs/>
        </w:rPr>
        <w:t xml:space="preserve">. </w:t>
      </w:r>
      <w:r w:rsidRPr="005F6F6A">
        <w:rPr>
          <w:rFonts w:ascii="Arial" w:hAnsi="Arial" w:cs="Arial"/>
          <w:sz w:val="22"/>
          <w:szCs w:val="22"/>
        </w:rPr>
        <w:t>In addition, a management overlay is applied to account for factors that are not captured by the model</w:t>
      </w:r>
      <w:r w:rsidRPr="005F6F6A">
        <w:rPr>
          <w:rFonts w:ascii="Arial" w:hAnsi="Arial" w:cs="Arial"/>
          <w:sz w:val="22"/>
          <w:szCs w:val="22"/>
          <w:cs/>
        </w:rPr>
        <w:t>.</w:t>
      </w:r>
    </w:p>
    <w:bookmarkEnd w:id="1"/>
    <w:p w14:paraId="02EA3B2F"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Increase (decrease) in an allowance for expected credit loss is recognised as expenses in profit or loss in the statements of comprehensive income. The Group has a policy to write-off receivables when it has made appropriate efforts at recovery, for which there is clear evidence, and debts remain unsettled.</w:t>
      </w:r>
    </w:p>
    <w:p w14:paraId="6EED2E99" w14:textId="6EA658C7" w:rsidR="00D35C05" w:rsidRPr="005F6F6A" w:rsidRDefault="00C57C86" w:rsidP="00D35C05">
      <w:pPr>
        <w:tabs>
          <w:tab w:val="left" w:pos="540"/>
          <w:tab w:val="left" w:pos="720"/>
          <w:tab w:val="left" w:pos="1440"/>
          <w:tab w:val="left" w:pos="2160"/>
          <w:tab w:val="left" w:pos="2880"/>
          <w:tab w:val="center" w:pos="4514"/>
        </w:tabs>
        <w:spacing w:before="100" w:after="100" w:line="380" w:lineRule="exact"/>
        <w:ind w:left="540" w:hanging="547"/>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.7</w:t>
      </w:r>
      <w:r w:rsidR="00D35C05" w:rsidRPr="005F6F6A">
        <w:rPr>
          <w:rFonts w:ascii="Arial" w:hAnsi="Arial" w:cs="Arial"/>
          <w:b/>
          <w:bCs/>
          <w:sz w:val="22"/>
          <w:szCs w:val="22"/>
        </w:rPr>
        <w:tab/>
        <w:t>Assets foreclosed</w:t>
      </w:r>
    </w:p>
    <w:p w14:paraId="1C218A17" w14:textId="7D7AB6B7" w:rsidR="00D35C05" w:rsidRPr="005F6F6A" w:rsidRDefault="00D35C05" w:rsidP="00D35C05">
      <w:pPr>
        <w:spacing w:before="120" w:after="120" w:line="380" w:lineRule="exact"/>
        <w:ind w:left="540"/>
        <w:jc w:val="thaiDistribute"/>
        <w:textAlignment w:val="auto"/>
        <w:rPr>
          <w:rFonts w:ascii="Arial" w:eastAsia="Arial" w:hAnsi="Arial" w:cs="Arial"/>
          <w:sz w:val="22"/>
          <w:szCs w:val="22"/>
        </w:rPr>
      </w:pPr>
      <w:r w:rsidRPr="005F6F6A">
        <w:rPr>
          <w:rFonts w:ascii="Arial" w:eastAsia="Arial" w:hAnsi="Arial" w:cs="Arial"/>
          <w:sz w:val="22"/>
          <w:szCs w:val="22"/>
        </w:rPr>
        <w:t xml:space="preserve">Assets foreclosed are assets repossessed from hire purchase </w:t>
      </w:r>
      <w:r w:rsidR="00947FAC" w:rsidRPr="005F6F6A">
        <w:rPr>
          <w:rFonts w:ascii="Arial" w:eastAsia="Arial" w:hAnsi="Arial" w:cs="Arial"/>
          <w:sz w:val="22"/>
          <w:szCs w:val="22"/>
        </w:rPr>
        <w:t xml:space="preserve">and loan </w:t>
      </w:r>
      <w:r w:rsidRPr="005F6F6A">
        <w:rPr>
          <w:rFonts w:ascii="Arial" w:eastAsia="Arial" w:hAnsi="Arial" w:cs="Arial"/>
          <w:sz w:val="22"/>
          <w:szCs w:val="22"/>
        </w:rPr>
        <w:t xml:space="preserve">receivables and are stated at the lower of cost and net </w:t>
      </w:r>
      <w:proofErr w:type="spellStart"/>
      <w:r w:rsidRPr="005F6F6A">
        <w:rPr>
          <w:rFonts w:ascii="Arial" w:eastAsia="Arial" w:hAnsi="Arial" w:cs="Arial"/>
          <w:sz w:val="22"/>
          <w:szCs w:val="22"/>
        </w:rPr>
        <w:t>realisable</w:t>
      </w:r>
      <w:proofErr w:type="spellEnd"/>
      <w:r w:rsidRPr="005F6F6A">
        <w:rPr>
          <w:rFonts w:ascii="Arial" w:eastAsia="Arial" w:hAnsi="Arial" w:cs="Arial"/>
          <w:sz w:val="22"/>
          <w:szCs w:val="22"/>
        </w:rPr>
        <w:t xml:space="preserve"> value net of allowance for loss on impairment </w:t>
      </w:r>
      <w:r w:rsidR="00C174A0" w:rsidRPr="005F6F6A">
        <w:rPr>
          <w:rFonts w:ascii="Arial" w:eastAsia="Arial" w:hAnsi="Arial" w:cs="Arial"/>
          <w:sz w:val="22"/>
          <w:szCs w:val="22"/>
          <w:cs/>
        </w:rPr>
        <w:t xml:space="preserve"> </w:t>
      </w:r>
      <w:proofErr w:type="gramStart"/>
      <w:r w:rsidR="00C174A0" w:rsidRPr="005F6F6A">
        <w:rPr>
          <w:rFonts w:ascii="Arial" w:eastAsia="Arial" w:hAnsi="Arial" w:cs="Arial"/>
          <w:sz w:val="22"/>
          <w:szCs w:val="22"/>
          <w:cs/>
        </w:rPr>
        <w:t xml:space="preserve">   </w:t>
      </w:r>
      <w:r w:rsidRPr="005F6F6A">
        <w:rPr>
          <w:rFonts w:ascii="Arial" w:eastAsia="Arial" w:hAnsi="Arial" w:cs="Arial"/>
          <w:sz w:val="22"/>
          <w:szCs w:val="22"/>
        </w:rPr>
        <w:t>(</w:t>
      </w:r>
      <w:proofErr w:type="gramEnd"/>
      <w:r w:rsidRPr="005F6F6A">
        <w:rPr>
          <w:rFonts w:ascii="Arial" w:eastAsia="Arial" w:hAnsi="Arial" w:cs="Arial"/>
          <w:sz w:val="22"/>
          <w:szCs w:val="22"/>
        </w:rPr>
        <w:t>if any).</w:t>
      </w:r>
    </w:p>
    <w:p w14:paraId="4DBB4B21" w14:textId="77777777" w:rsidR="00D35C05" w:rsidRPr="005F6F6A" w:rsidRDefault="00D35C05" w:rsidP="00D35C05">
      <w:pPr>
        <w:spacing w:before="120" w:after="120" w:line="380" w:lineRule="exact"/>
        <w:ind w:left="540"/>
        <w:jc w:val="thaiDistribute"/>
        <w:textAlignment w:val="auto"/>
        <w:rPr>
          <w:rFonts w:ascii="Arial" w:eastAsia="Arial" w:hAnsi="Arial" w:cs="Arial"/>
          <w:sz w:val="22"/>
          <w:szCs w:val="22"/>
        </w:rPr>
      </w:pPr>
      <w:r w:rsidRPr="005F6F6A">
        <w:rPr>
          <w:rFonts w:ascii="Arial" w:eastAsia="Arial" w:hAnsi="Arial" w:cs="Arial"/>
          <w:sz w:val="22"/>
          <w:szCs w:val="22"/>
        </w:rPr>
        <w:t>Gain (loss) on disposal of assets foreclosed is recognised in part of profit or loss on disposal date.</w:t>
      </w:r>
    </w:p>
    <w:p w14:paraId="253E025D" w14:textId="77777777" w:rsidR="00D35C05" w:rsidRPr="005F6F6A" w:rsidRDefault="00D35C05" w:rsidP="00D35C05">
      <w:pPr>
        <w:spacing w:before="120" w:after="120" w:line="380" w:lineRule="exact"/>
        <w:ind w:left="567"/>
        <w:jc w:val="thaiDistribute"/>
        <w:textAlignment w:val="auto"/>
        <w:rPr>
          <w:rFonts w:ascii="Arial" w:eastAsia="Arial" w:hAnsi="Arial" w:cs="Arial"/>
          <w:sz w:val="22"/>
          <w:szCs w:val="22"/>
        </w:rPr>
      </w:pPr>
      <w:r w:rsidRPr="005F6F6A">
        <w:rPr>
          <w:rFonts w:ascii="Arial" w:eastAsia="Arial" w:hAnsi="Arial" w:cs="Arial"/>
          <w:sz w:val="22"/>
          <w:szCs w:val="22"/>
        </w:rPr>
        <w:t>Loss on impairment (if any) is recognised as expenses in part of profit or loss.</w:t>
      </w:r>
    </w:p>
    <w:p w14:paraId="56ED674D" w14:textId="2B172B33" w:rsidR="00D35C05" w:rsidRPr="005F6F6A" w:rsidRDefault="00C57C86" w:rsidP="00D35C0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rPr>
        <w:t>4</w:t>
      </w:r>
      <w:r w:rsidR="00D35C05" w:rsidRPr="005F6F6A">
        <w:rPr>
          <w:rFonts w:ascii="Arial" w:hAnsi="Arial" w:cs="Arial"/>
          <w:b/>
          <w:bCs/>
          <w:sz w:val="22"/>
        </w:rPr>
        <w:t>.8</w:t>
      </w:r>
      <w:r w:rsidR="00D35C05" w:rsidRPr="005F6F6A">
        <w:rPr>
          <w:rFonts w:ascii="Arial" w:hAnsi="Arial" w:cs="Arial"/>
          <w:b/>
          <w:bCs/>
          <w:sz w:val="22"/>
        </w:rPr>
        <w:tab/>
        <w:t xml:space="preserve">Investment in </w:t>
      </w:r>
      <w:r w:rsidR="00D35C05" w:rsidRPr="005F6F6A">
        <w:rPr>
          <w:rFonts w:ascii="Arial" w:hAnsi="Arial" w:cs="Arial"/>
          <w:b/>
          <w:bCs/>
          <w:sz w:val="22"/>
          <w:szCs w:val="22"/>
        </w:rPr>
        <w:t>subsidiary</w:t>
      </w:r>
    </w:p>
    <w:p w14:paraId="0E7F6C5C" w14:textId="77777777" w:rsidR="006246F1" w:rsidRPr="005F6F6A" w:rsidRDefault="00D35C05" w:rsidP="006246F1">
      <w:pPr>
        <w:spacing w:before="80" w:after="80" w:line="380" w:lineRule="exact"/>
        <w:ind w:left="540"/>
        <w:jc w:val="both"/>
        <w:rPr>
          <w:rFonts w:ascii="Arial" w:hAnsi="Arial" w:cs="Arial"/>
          <w:sz w:val="22"/>
          <w:szCs w:val="22"/>
        </w:rPr>
      </w:pPr>
      <w:r w:rsidRPr="005F6F6A">
        <w:rPr>
          <w:rFonts w:ascii="Arial" w:hAnsi="Arial" w:cs="Arial"/>
          <w:sz w:val="22"/>
          <w:szCs w:val="22"/>
        </w:rPr>
        <w:t>Investments in subsidiary is accounted for in the separate financial statements using the cost method.</w:t>
      </w:r>
    </w:p>
    <w:p w14:paraId="70E5AAD3" w14:textId="7FE2FFD2" w:rsidR="00D35C05" w:rsidRPr="005F6F6A" w:rsidRDefault="00C57C86" w:rsidP="006246F1">
      <w:pPr>
        <w:spacing w:before="120" w:after="120" w:line="380" w:lineRule="exact"/>
        <w:ind w:left="547" w:hanging="540"/>
        <w:jc w:val="thaiDistribute"/>
        <w:rPr>
          <w:rFonts w:ascii="Arial" w:hAnsi="Arial" w:cs="Arial"/>
          <w:sz w:val="22"/>
          <w:szCs w:val="22"/>
        </w:rPr>
      </w:pPr>
      <w:r w:rsidRPr="005F6F6A">
        <w:rPr>
          <w:rFonts w:ascii="Arial" w:hAnsi="Arial" w:cs="Arial"/>
          <w:b/>
          <w:bCs/>
          <w:sz w:val="22"/>
        </w:rPr>
        <w:t>4</w:t>
      </w:r>
      <w:r w:rsidR="00D35C05" w:rsidRPr="005F6F6A">
        <w:rPr>
          <w:rFonts w:ascii="Arial" w:hAnsi="Arial" w:cs="Arial"/>
          <w:b/>
          <w:bCs/>
          <w:sz w:val="22"/>
        </w:rPr>
        <w:t>.9</w:t>
      </w:r>
      <w:r w:rsidR="00D35C05" w:rsidRPr="005F6F6A">
        <w:rPr>
          <w:rFonts w:ascii="Arial" w:hAnsi="Arial" w:cs="Arial"/>
          <w:b/>
          <w:bCs/>
          <w:sz w:val="22"/>
        </w:rPr>
        <w:tab/>
        <w:t>Land, building and equipment and depreciation</w:t>
      </w:r>
    </w:p>
    <w:p w14:paraId="35D7612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Land is stated at cost. Building and equipment are stated at cost less accumulated depreciation and allowance for impairment of assets (if any). </w:t>
      </w:r>
    </w:p>
    <w:p w14:paraId="22B702CA" w14:textId="77777777" w:rsidR="00D35C05" w:rsidRPr="005F6F6A" w:rsidRDefault="00D35C05" w:rsidP="00D35C05">
      <w:pPr>
        <w:spacing w:before="120" w:after="240" w:line="380" w:lineRule="exact"/>
        <w:ind w:left="547"/>
        <w:jc w:val="thaiDistribute"/>
        <w:rPr>
          <w:rFonts w:ascii="Arial" w:hAnsi="Arial" w:cs="Arial"/>
          <w:sz w:val="22"/>
          <w:szCs w:val="22"/>
        </w:rPr>
      </w:pPr>
      <w:r w:rsidRPr="005F6F6A">
        <w:rPr>
          <w:rFonts w:ascii="Arial" w:hAnsi="Arial" w:cs="Arial"/>
          <w:sz w:val="22"/>
          <w:szCs w:val="22"/>
        </w:rPr>
        <w:lastRenderedPageBreak/>
        <w:t>Depreciation of building and equipment is calculated by reference to their costs over the following estimated useful lives:</w:t>
      </w:r>
    </w:p>
    <w:tbl>
      <w:tblPr>
        <w:tblW w:w="8730" w:type="dxa"/>
        <w:tblInd w:w="1098" w:type="dxa"/>
        <w:tblLayout w:type="fixed"/>
        <w:tblLook w:val="0000" w:firstRow="0" w:lastRow="0" w:firstColumn="0" w:lastColumn="0" w:noHBand="0" w:noVBand="0"/>
      </w:tblPr>
      <w:tblGrid>
        <w:gridCol w:w="3310"/>
        <w:gridCol w:w="290"/>
        <w:gridCol w:w="5130"/>
      </w:tblGrid>
      <w:tr w:rsidR="00D35C05" w:rsidRPr="005F6F6A" w14:paraId="78F556BE" w14:textId="77777777" w:rsidTr="00AF2456">
        <w:tc>
          <w:tcPr>
            <w:tcW w:w="3310" w:type="dxa"/>
            <w:shd w:val="clear" w:color="auto" w:fill="auto"/>
          </w:tcPr>
          <w:p w14:paraId="61F2CF41"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Building</w:t>
            </w:r>
          </w:p>
        </w:tc>
        <w:tc>
          <w:tcPr>
            <w:tcW w:w="290" w:type="dxa"/>
            <w:shd w:val="clear" w:color="auto" w:fill="auto"/>
          </w:tcPr>
          <w:p w14:paraId="3B05E294"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6BD22C2B"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20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straight - line method</w:t>
            </w:r>
          </w:p>
        </w:tc>
      </w:tr>
      <w:tr w:rsidR="00D35C05" w:rsidRPr="005F6F6A" w14:paraId="03D55947" w14:textId="77777777" w:rsidTr="00AF2456">
        <w:tc>
          <w:tcPr>
            <w:tcW w:w="3310" w:type="dxa"/>
            <w:shd w:val="clear" w:color="auto" w:fill="auto"/>
          </w:tcPr>
          <w:p w14:paraId="770DB13A"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 xml:space="preserve">Furniture and office equipment        </w:t>
            </w:r>
          </w:p>
        </w:tc>
        <w:tc>
          <w:tcPr>
            <w:tcW w:w="290" w:type="dxa"/>
            <w:shd w:val="clear" w:color="auto" w:fill="auto"/>
          </w:tcPr>
          <w:p w14:paraId="63550829"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5027041B"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5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straight - line method</w:t>
            </w:r>
          </w:p>
        </w:tc>
      </w:tr>
      <w:tr w:rsidR="00D35C05" w:rsidRPr="005F6F6A" w14:paraId="0F301461" w14:textId="77777777" w:rsidTr="00AF2456">
        <w:tc>
          <w:tcPr>
            <w:tcW w:w="3310" w:type="dxa"/>
            <w:shd w:val="clear" w:color="auto" w:fill="auto"/>
          </w:tcPr>
          <w:p w14:paraId="2ACEA7A0"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 xml:space="preserve">Computers and equipment               </w:t>
            </w:r>
          </w:p>
        </w:tc>
        <w:tc>
          <w:tcPr>
            <w:tcW w:w="290" w:type="dxa"/>
            <w:shd w:val="clear" w:color="auto" w:fill="auto"/>
          </w:tcPr>
          <w:p w14:paraId="55016CC1"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32B61AD4"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3 - 10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sum of the year’s digits method</w:t>
            </w:r>
          </w:p>
        </w:tc>
      </w:tr>
      <w:tr w:rsidR="00D35C05" w:rsidRPr="005F6F6A" w14:paraId="25C1B8D6" w14:textId="77777777" w:rsidTr="00AF2456">
        <w:tc>
          <w:tcPr>
            <w:tcW w:w="3310" w:type="dxa"/>
            <w:shd w:val="clear" w:color="auto" w:fill="auto"/>
          </w:tcPr>
          <w:p w14:paraId="428A8D27" w14:textId="77777777" w:rsidR="00D35C05" w:rsidRPr="005F6F6A" w:rsidRDefault="00D35C05" w:rsidP="00AF2456">
            <w:pPr>
              <w:spacing w:line="380" w:lineRule="exact"/>
              <w:jc w:val="both"/>
              <w:rPr>
                <w:rFonts w:ascii="Arial" w:hAnsi="Arial" w:cs="Arial"/>
                <w:sz w:val="22"/>
                <w:szCs w:val="22"/>
              </w:rPr>
            </w:pPr>
            <w:r w:rsidRPr="005F6F6A">
              <w:rPr>
                <w:rFonts w:ascii="Arial" w:hAnsi="Arial" w:cs="Arial"/>
                <w:sz w:val="22"/>
                <w:szCs w:val="22"/>
              </w:rPr>
              <w:t>Motor vehicles</w:t>
            </w:r>
          </w:p>
        </w:tc>
        <w:tc>
          <w:tcPr>
            <w:tcW w:w="290" w:type="dxa"/>
            <w:shd w:val="clear" w:color="auto" w:fill="auto"/>
          </w:tcPr>
          <w:p w14:paraId="5855E8AF" w14:textId="77777777" w:rsidR="00D35C05" w:rsidRPr="005F6F6A" w:rsidRDefault="00D35C05" w:rsidP="00AF2456">
            <w:pPr>
              <w:spacing w:line="380" w:lineRule="exact"/>
              <w:jc w:val="center"/>
              <w:rPr>
                <w:rFonts w:ascii="Arial" w:hAnsi="Arial" w:cs="Arial"/>
                <w:sz w:val="22"/>
                <w:szCs w:val="22"/>
              </w:rPr>
            </w:pPr>
          </w:p>
        </w:tc>
        <w:tc>
          <w:tcPr>
            <w:tcW w:w="5130" w:type="dxa"/>
            <w:shd w:val="clear" w:color="auto" w:fill="auto"/>
          </w:tcPr>
          <w:p w14:paraId="72CC6168" w14:textId="77777777" w:rsidR="00D35C05" w:rsidRPr="005F6F6A" w:rsidRDefault="00D35C05" w:rsidP="00AF2456">
            <w:pPr>
              <w:tabs>
                <w:tab w:val="right" w:pos="615"/>
                <w:tab w:val="left" w:pos="705"/>
              </w:tabs>
              <w:spacing w:line="380" w:lineRule="exact"/>
              <w:rPr>
                <w:rFonts w:ascii="Arial" w:hAnsi="Arial" w:cs="Arial"/>
              </w:rPr>
            </w:pPr>
            <w:r w:rsidRPr="005F6F6A">
              <w:rPr>
                <w:rFonts w:ascii="Arial" w:hAnsi="Arial" w:cs="Arial"/>
                <w:sz w:val="22"/>
                <w:szCs w:val="22"/>
              </w:rPr>
              <w:tab/>
              <w:t xml:space="preserve">5 </w:t>
            </w:r>
            <w:proofErr w:type="gramStart"/>
            <w:r w:rsidRPr="005F6F6A">
              <w:rPr>
                <w:rFonts w:ascii="Arial" w:hAnsi="Arial" w:cs="Arial"/>
                <w:sz w:val="22"/>
                <w:szCs w:val="22"/>
              </w:rPr>
              <w:tab/>
            </w:r>
            <w:r w:rsidRPr="005F6F6A">
              <w:rPr>
                <w:rFonts w:ascii="Arial" w:hAnsi="Arial" w:cs="Arial"/>
                <w:sz w:val="22"/>
                <w:szCs w:val="22"/>
                <w:cs/>
              </w:rPr>
              <w:t xml:space="preserve">  </w:t>
            </w:r>
            <w:r w:rsidRPr="005F6F6A">
              <w:rPr>
                <w:rFonts w:ascii="Arial" w:hAnsi="Arial" w:cs="Arial"/>
                <w:sz w:val="22"/>
                <w:szCs w:val="22"/>
              </w:rPr>
              <w:t>years</w:t>
            </w:r>
            <w:proofErr w:type="gramEnd"/>
            <w:r w:rsidRPr="005F6F6A">
              <w:rPr>
                <w:rFonts w:ascii="Arial" w:hAnsi="Arial" w:cs="Arial"/>
                <w:sz w:val="22"/>
                <w:szCs w:val="22"/>
              </w:rPr>
              <w:t>, sum of the year’s digits method</w:t>
            </w:r>
          </w:p>
        </w:tc>
      </w:tr>
    </w:tbl>
    <w:p w14:paraId="13DCAC82" w14:textId="77777777" w:rsidR="00D35C05" w:rsidRPr="005F6F6A" w:rsidRDefault="00D35C05" w:rsidP="00D35C05">
      <w:pPr>
        <w:spacing w:before="240" w:after="120" w:line="380" w:lineRule="exact"/>
        <w:ind w:left="547"/>
        <w:jc w:val="thaiDistribute"/>
        <w:rPr>
          <w:rFonts w:ascii="Arial" w:hAnsi="Arial" w:cs="Arial"/>
          <w:sz w:val="22"/>
          <w:szCs w:val="22"/>
        </w:rPr>
      </w:pPr>
      <w:r w:rsidRPr="005F6F6A">
        <w:rPr>
          <w:rFonts w:ascii="Arial" w:hAnsi="Arial" w:cs="Arial"/>
          <w:sz w:val="22"/>
          <w:szCs w:val="22"/>
        </w:rPr>
        <w:t>Depreciation is included in determining income.</w:t>
      </w:r>
    </w:p>
    <w:p w14:paraId="13D2A4A3"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No depreciation is provided on land and assets under construction.</w:t>
      </w:r>
    </w:p>
    <w:p w14:paraId="1302B78A"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An item of land, building and equipment is derecognised upon disposal or when no future economic benefits are expected from its use or disposal. Any gain or loss arising on disposal of an asset is recognised in part of profit or loss when the assets are derecognised.</w:t>
      </w:r>
    </w:p>
    <w:p w14:paraId="6A47F70E" w14:textId="5169E6FD" w:rsidR="00D35C05" w:rsidRPr="005F6F6A" w:rsidRDefault="00C57C86" w:rsidP="00B41C5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.10</w:t>
      </w:r>
      <w:r w:rsidR="00D35C05" w:rsidRPr="005F6F6A">
        <w:rPr>
          <w:rFonts w:ascii="Arial" w:hAnsi="Arial" w:cs="Arial"/>
          <w:b/>
          <w:bCs/>
          <w:sz w:val="22"/>
          <w:szCs w:val="22"/>
          <w:cs/>
        </w:rPr>
        <w:tab/>
      </w:r>
      <w:r w:rsidR="00D35C05" w:rsidRPr="005F6F6A">
        <w:rPr>
          <w:rFonts w:ascii="Arial" w:hAnsi="Arial" w:cs="Arial"/>
          <w:b/>
          <w:bCs/>
          <w:sz w:val="22"/>
          <w:szCs w:val="22"/>
        </w:rPr>
        <w:t>Leases</w:t>
      </w:r>
    </w:p>
    <w:p w14:paraId="65DDD0B1"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At inception of contact, the Group assesses whether a contract is, or contains, a lease.                         A contract is, or contains, a lease if the contract conveys the right to control the use of an identified asset for </w:t>
      </w:r>
      <w:proofErr w:type="gramStart"/>
      <w:r w:rsidRPr="005F6F6A">
        <w:rPr>
          <w:rFonts w:ascii="Arial" w:hAnsi="Arial" w:cs="Arial"/>
          <w:sz w:val="22"/>
          <w:szCs w:val="22"/>
        </w:rPr>
        <w:t>a period of time</w:t>
      </w:r>
      <w:proofErr w:type="gramEnd"/>
      <w:r w:rsidRPr="005F6F6A">
        <w:rPr>
          <w:rFonts w:ascii="Arial" w:hAnsi="Arial" w:cs="Arial"/>
          <w:sz w:val="22"/>
          <w:szCs w:val="22"/>
        </w:rPr>
        <w:t xml:space="preserve"> in exchange for consideration.</w:t>
      </w:r>
    </w:p>
    <w:p w14:paraId="099BF2C4" w14:textId="77777777" w:rsidR="00D35C05" w:rsidRPr="005F6F6A" w:rsidRDefault="00D35C05" w:rsidP="00D35C05">
      <w:pPr>
        <w:spacing w:before="120" w:after="120" w:line="380" w:lineRule="exact"/>
        <w:ind w:firstLine="547"/>
        <w:jc w:val="thaiDistribute"/>
        <w:rPr>
          <w:rFonts w:ascii="Arial" w:hAnsi="Arial" w:cs="Arial"/>
          <w:b/>
          <w:bCs/>
          <w:sz w:val="22"/>
          <w:szCs w:val="22"/>
        </w:rPr>
      </w:pPr>
      <w:r w:rsidRPr="005F6F6A">
        <w:rPr>
          <w:rFonts w:ascii="Arial" w:hAnsi="Arial" w:cs="Arial"/>
          <w:b/>
          <w:bCs/>
          <w:sz w:val="22"/>
          <w:szCs w:val="22"/>
        </w:rPr>
        <w:t>The Group as a lessee</w:t>
      </w:r>
    </w:p>
    <w:p w14:paraId="3EBD0239"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The Group applies a single accounting method for both the recognition and measurement of all leases, except for short-term leases and leases where the underlying assets are of low value. At the commencement date of the lease (the date the underlying asset is available for use), 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right-of-use assets representing the right to use underlying assets and lease liabilities based on lease payments.</w:t>
      </w:r>
    </w:p>
    <w:p w14:paraId="740B274F" w14:textId="77777777" w:rsidR="00D35C05" w:rsidRPr="005F6F6A" w:rsidRDefault="00D35C05" w:rsidP="00D35C05">
      <w:pPr>
        <w:spacing w:before="120" w:after="120" w:line="380" w:lineRule="exact"/>
        <w:ind w:left="547"/>
        <w:rPr>
          <w:rFonts w:ascii="Arial" w:hAnsi="Arial" w:cs="Arial"/>
          <w:b/>
          <w:bCs/>
          <w:i/>
          <w:iCs/>
          <w:sz w:val="22"/>
          <w:szCs w:val="22"/>
        </w:rPr>
      </w:pPr>
      <w:r w:rsidRPr="005F6F6A">
        <w:rPr>
          <w:rFonts w:ascii="Arial" w:hAnsi="Arial" w:cs="Arial"/>
          <w:b/>
          <w:bCs/>
          <w:i/>
          <w:iCs/>
          <w:sz w:val="22"/>
          <w:szCs w:val="22"/>
        </w:rPr>
        <w:t>Right-of-use assets</w:t>
      </w:r>
    </w:p>
    <w:p w14:paraId="6AF00366"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4BF4A15" w14:textId="77777777" w:rsidR="00D35C05" w:rsidRPr="005F6F6A" w:rsidRDefault="00D35C05" w:rsidP="00D35C05">
      <w:pPr>
        <w:spacing w:before="120" w:after="120" w:line="38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Depreciation of right-of-use assets is calculated by reference to their costs, on the              straight-line basis over the shorter of the lease term and their estimated useful lives as follows:</w:t>
      </w:r>
    </w:p>
    <w:tbl>
      <w:tblPr>
        <w:tblW w:w="7760" w:type="dxa"/>
        <w:tblInd w:w="1368" w:type="dxa"/>
        <w:tblLayout w:type="fixed"/>
        <w:tblLook w:val="04A0" w:firstRow="1" w:lastRow="0" w:firstColumn="1" w:lastColumn="0" w:noHBand="0" w:noVBand="1"/>
      </w:tblPr>
      <w:tblGrid>
        <w:gridCol w:w="3510"/>
        <w:gridCol w:w="4250"/>
      </w:tblGrid>
      <w:tr w:rsidR="00D35C05" w:rsidRPr="005F6F6A" w14:paraId="4D8D5AC3" w14:textId="77777777" w:rsidTr="00AF2456">
        <w:trPr>
          <w:trHeight w:val="386"/>
        </w:trPr>
        <w:tc>
          <w:tcPr>
            <w:tcW w:w="3510" w:type="dxa"/>
            <w:hideMark/>
          </w:tcPr>
          <w:p w14:paraId="0989BC02"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Land</w:t>
            </w:r>
          </w:p>
        </w:tc>
        <w:tc>
          <w:tcPr>
            <w:tcW w:w="4250" w:type="dxa"/>
            <w:hideMark/>
          </w:tcPr>
          <w:p w14:paraId="03FE4AEF" w14:textId="77777777" w:rsidR="00D35C05" w:rsidRPr="005F6F6A" w:rsidRDefault="00D35C05" w:rsidP="00AF2456">
            <w:pPr>
              <w:spacing w:line="380" w:lineRule="exact"/>
              <w:ind w:right="2542"/>
              <w:jc w:val="right"/>
              <w:rPr>
                <w:rFonts w:ascii="Arial" w:hAnsi="Arial" w:cs="Arial"/>
                <w:sz w:val="22"/>
                <w:szCs w:val="22"/>
                <w:cs/>
              </w:rPr>
            </w:pPr>
            <w:r w:rsidRPr="005F6F6A">
              <w:rPr>
                <w:rFonts w:ascii="Arial" w:hAnsi="Arial" w:cs="Arial"/>
                <w:sz w:val="22"/>
                <w:szCs w:val="22"/>
              </w:rPr>
              <w:t xml:space="preserve">15 </w:t>
            </w:r>
            <w:r w:rsidRPr="005F6F6A">
              <w:rPr>
                <w:rFonts w:ascii="Arial" w:hAnsi="Arial" w:cs="Arial"/>
                <w:sz w:val="22"/>
                <w:szCs w:val="22"/>
                <w:cs/>
              </w:rPr>
              <w:t xml:space="preserve">  </w:t>
            </w:r>
            <w:r w:rsidRPr="005F6F6A">
              <w:rPr>
                <w:rFonts w:ascii="Arial" w:hAnsi="Arial" w:cs="Arial"/>
                <w:sz w:val="22"/>
                <w:szCs w:val="22"/>
              </w:rPr>
              <w:t>years</w:t>
            </w:r>
          </w:p>
        </w:tc>
      </w:tr>
      <w:tr w:rsidR="00D35C05" w:rsidRPr="005F6F6A" w14:paraId="436B23E1" w14:textId="77777777" w:rsidTr="00AF2456">
        <w:trPr>
          <w:trHeight w:val="386"/>
        </w:trPr>
        <w:tc>
          <w:tcPr>
            <w:tcW w:w="3510" w:type="dxa"/>
            <w:hideMark/>
          </w:tcPr>
          <w:p w14:paraId="42DFBD90"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Buildings</w:t>
            </w:r>
          </w:p>
        </w:tc>
        <w:tc>
          <w:tcPr>
            <w:tcW w:w="4250" w:type="dxa"/>
            <w:hideMark/>
          </w:tcPr>
          <w:p w14:paraId="1C78052C" w14:textId="77777777" w:rsidR="00D35C05" w:rsidRPr="005F6F6A" w:rsidRDefault="00D35C05" w:rsidP="00AF2456">
            <w:pPr>
              <w:tabs>
                <w:tab w:val="left" w:pos="1497"/>
              </w:tabs>
              <w:spacing w:line="380" w:lineRule="exact"/>
              <w:ind w:right="2542"/>
              <w:jc w:val="right"/>
              <w:rPr>
                <w:rFonts w:ascii="Arial" w:hAnsi="Arial" w:cs="Arial"/>
                <w:sz w:val="22"/>
                <w:szCs w:val="22"/>
              </w:rPr>
            </w:pPr>
            <w:r w:rsidRPr="005F6F6A">
              <w:rPr>
                <w:rFonts w:ascii="Arial" w:hAnsi="Arial" w:cs="Arial"/>
                <w:sz w:val="22"/>
                <w:szCs w:val="22"/>
              </w:rPr>
              <w:t xml:space="preserve">  1 - 4 </w:t>
            </w:r>
            <w:r w:rsidRPr="005F6F6A">
              <w:rPr>
                <w:rFonts w:ascii="Arial" w:hAnsi="Arial" w:cs="Arial"/>
                <w:sz w:val="22"/>
                <w:szCs w:val="22"/>
                <w:cs/>
              </w:rPr>
              <w:t xml:space="preserve">  </w:t>
            </w:r>
            <w:r w:rsidRPr="005F6F6A">
              <w:rPr>
                <w:rFonts w:ascii="Arial" w:hAnsi="Arial" w:cs="Arial"/>
                <w:sz w:val="22"/>
                <w:szCs w:val="22"/>
              </w:rPr>
              <w:t>years</w:t>
            </w:r>
          </w:p>
        </w:tc>
      </w:tr>
      <w:tr w:rsidR="00D35C05" w:rsidRPr="005F6F6A" w14:paraId="1945FDFC" w14:textId="77777777" w:rsidTr="00AF2456">
        <w:trPr>
          <w:trHeight w:val="386"/>
        </w:trPr>
        <w:tc>
          <w:tcPr>
            <w:tcW w:w="3510" w:type="dxa"/>
            <w:hideMark/>
          </w:tcPr>
          <w:p w14:paraId="004C3FBD" w14:textId="77777777" w:rsidR="00D35C05" w:rsidRPr="005F6F6A" w:rsidRDefault="00D35C05" w:rsidP="00AF2456">
            <w:pPr>
              <w:tabs>
                <w:tab w:val="left" w:pos="0"/>
              </w:tabs>
              <w:spacing w:line="380" w:lineRule="exact"/>
              <w:rPr>
                <w:rFonts w:ascii="Arial" w:hAnsi="Arial" w:cs="Arial"/>
                <w:sz w:val="32"/>
                <w:szCs w:val="32"/>
              </w:rPr>
            </w:pPr>
            <w:r w:rsidRPr="005F6F6A">
              <w:rPr>
                <w:rFonts w:ascii="Arial" w:hAnsi="Arial" w:cs="Arial"/>
                <w:sz w:val="22"/>
                <w:szCs w:val="22"/>
              </w:rPr>
              <w:t>Equipment</w:t>
            </w:r>
          </w:p>
        </w:tc>
        <w:tc>
          <w:tcPr>
            <w:tcW w:w="4250" w:type="dxa"/>
            <w:hideMark/>
          </w:tcPr>
          <w:p w14:paraId="0835F6B4" w14:textId="77777777" w:rsidR="00D35C05" w:rsidRPr="005F6F6A" w:rsidRDefault="00D35C05" w:rsidP="00AF2456">
            <w:pPr>
              <w:tabs>
                <w:tab w:val="left" w:pos="1231"/>
              </w:tabs>
              <w:spacing w:line="380" w:lineRule="exact"/>
              <w:ind w:right="2535"/>
              <w:jc w:val="right"/>
              <w:rPr>
                <w:rFonts w:ascii="Arial" w:hAnsi="Arial" w:cs="Arial"/>
                <w:sz w:val="22"/>
                <w:szCs w:val="22"/>
                <w:cs/>
              </w:rPr>
            </w:pPr>
            <w:r w:rsidRPr="005F6F6A">
              <w:rPr>
                <w:rFonts w:ascii="Arial" w:hAnsi="Arial" w:cs="Arial"/>
                <w:sz w:val="22"/>
                <w:szCs w:val="22"/>
              </w:rPr>
              <w:t>3 - 4</w:t>
            </w:r>
            <w:r w:rsidRPr="005F6F6A">
              <w:rPr>
                <w:rFonts w:ascii="Arial" w:hAnsi="Arial" w:cs="Arial"/>
                <w:sz w:val="22"/>
                <w:szCs w:val="22"/>
                <w:cs/>
              </w:rPr>
              <w:t xml:space="preserve">   </w:t>
            </w:r>
            <w:r w:rsidRPr="005F6F6A">
              <w:rPr>
                <w:rFonts w:ascii="Arial" w:hAnsi="Arial" w:cs="Arial"/>
                <w:sz w:val="22"/>
                <w:szCs w:val="22"/>
              </w:rPr>
              <w:t>years</w:t>
            </w:r>
          </w:p>
        </w:tc>
      </w:tr>
    </w:tbl>
    <w:p w14:paraId="2D2D5CF1" w14:textId="77777777" w:rsidR="00D35C05" w:rsidRPr="005F6F6A" w:rsidRDefault="00D35C05" w:rsidP="00D35C05">
      <w:pPr>
        <w:tabs>
          <w:tab w:val="left" w:pos="360"/>
          <w:tab w:val="left" w:pos="2880"/>
        </w:tabs>
        <w:spacing w:before="240" w:after="120" w:line="380" w:lineRule="exact"/>
        <w:ind w:left="547"/>
        <w:jc w:val="both"/>
        <w:rPr>
          <w:rFonts w:ascii="Arial" w:hAnsi="Arial" w:cs="Arial"/>
          <w:sz w:val="22"/>
          <w:szCs w:val="22"/>
        </w:rPr>
      </w:pPr>
      <w:r w:rsidRPr="005F6F6A">
        <w:rPr>
          <w:rFonts w:ascii="Arial" w:eastAsia="Arial Unicode MS" w:hAnsi="Arial" w:cs="Arial"/>
          <w:sz w:val="22"/>
          <w:szCs w:val="22"/>
        </w:rPr>
        <w:lastRenderedPageBreak/>
        <w:t xml:space="preserve">If ownership of the leased asset transfers to the Group at the end of the lease term or the cost of such asset reflects the exercise of a purchase option, depreciation is calculated </w:t>
      </w:r>
      <w:r w:rsidRPr="005F6F6A">
        <w:rPr>
          <w:rFonts w:ascii="Arial" w:hAnsi="Arial" w:cs="Arial"/>
          <w:sz w:val="22"/>
          <w:szCs w:val="22"/>
        </w:rPr>
        <w:t>using the estimated useful life of the asset.</w:t>
      </w:r>
    </w:p>
    <w:p w14:paraId="4053612E" w14:textId="77777777" w:rsidR="00D35C05" w:rsidRPr="005F6F6A" w:rsidRDefault="00D35C05" w:rsidP="00D35C05">
      <w:pPr>
        <w:tabs>
          <w:tab w:val="left" w:pos="360"/>
          <w:tab w:val="left" w:pos="2880"/>
        </w:tabs>
        <w:spacing w:before="120" w:after="120" w:line="380" w:lineRule="exact"/>
        <w:ind w:left="544"/>
        <w:jc w:val="both"/>
        <w:rPr>
          <w:rFonts w:ascii="Arial" w:hAnsi="Arial" w:cs="Arial"/>
          <w:sz w:val="22"/>
          <w:szCs w:val="22"/>
          <w:cs/>
        </w:rPr>
      </w:pPr>
      <w:r w:rsidRPr="005F6F6A">
        <w:rPr>
          <w:rFonts w:ascii="Arial" w:hAnsi="Arial" w:cs="Arial"/>
          <w:sz w:val="22"/>
          <w:szCs w:val="22"/>
        </w:rPr>
        <w:t xml:space="preserve">Right-of-use assets are presented as part of property, </w:t>
      </w:r>
      <w:proofErr w:type="gramStart"/>
      <w:r w:rsidRPr="005F6F6A">
        <w:rPr>
          <w:rFonts w:ascii="Arial" w:hAnsi="Arial" w:cs="Arial"/>
          <w:sz w:val="22"/>
          <w:szCs w:val="22"/>
        </w:rPr>
        <w:t>plant</w:t>
      </w:r>
      <w:proofErr w:type="gramEnd"/>
      <w:r w:rsidRPr="005F6F6A">
        <w:rPr>
          <w:rFonts w:ascii="Arial" w:hAnsi="Arial" w:cs="Arial"/>
          <w:sz w:val="22"/>
          <w:szCs w:val="22"/>
        </w:rPr>
        <w:t xml:space="preserve"> and equipment in the statement of financial position.</w:t>
      </w:r>
    </w:p>
    <w:p w14:paraId="59C3F8D0" w14:textId="4476A308" w:rsidR="00D35C05" w:rsidRPr="005F6F6A" w:rsidRDefault="00D35C05" w:rsidP="00D35C05">
      <w:pPr>
        <w:spacing w:before="120" w:after="120" w:line="380" w:lineRule="exact"/>
        <w:ind w:firstLine="544"/>
        <w:jc w:val="thaiDistribute"/>
        <w:rPr>
          <w:rFonts w:ascii="Arial" w:hAnsi="Arial" w:cs="Arial"/>
          <w:i/>
          <w:iCs/>
          <w:sz w:val="22"/>
          <w:szCs w:val="22"/>
        </w:rPr>
      </w:pPr>
      <w:r w:rsidRPr="005F6F6A">
        <w:rPr>
          <w:rFonts w:ascii="Arial" w:hAnsi="Arial" w:cs="Arial"/>
          <w:b/>
          <w:bCs/>
          <w:i/>
          <w:iCs/>
          <w:sz w:val="22"/>
          <w:szCs w:val="22"/>
        </w:rPr>
        <w:t>Lease liabilities</w:t>
      </w:r>
    </w:p>
    <w:p w14:paraId="4E2D36A7" w14:textId="77777777" w:rsidR="00D35C05" w:rsidRPr="005F6F6A" w:rsidRDefault="00D35C05" w:rsidP="00D35C05">
      <w:pPr>
        <w:spacing w:before="120" w:after="120" w:line="380" w:lineRule="exact"/>
        <w:ind w:left="567"/>
        <w:jc w:val="thaiDistribute"/>
        <w:rPr>
          <w:rFonts w:ascii="Arial" w:hAnsi="Arial" w:cs="Arial"/>
          <w:spacing w:val="-1"/>
          <w:sz w:val="22"/>
          <w:szCs w:val="22"/>
        </w:rPr>
      </w:pPr>
      <w:r w:rsidRPr="005F6F6A">
        <w:rPr>
          <w:rFonts w:ascii="Arial" w:hAnsi="Arial" w:cs="Arial"/>
          <w:spacing w:val="-1"/>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7967E82" w14:textId="77777777" w:rsidR="00D35C05" w:rsidRPr="005F6F6A" w:rsidRDefault="00D35C05" w:rsidP="00D35C05">
      <w:pPr>
        <w:spacing w:before="120" w:after="120" w:line="380" w:lineRule="exact"/>
        <w:ind w:left="567"/>
        <w:jc w:val="thaiDistribute"/>
        <w:rPr>
          <w:rFonts w:ascii="Arial" w:hAnsi="Arial" w:cs="Arial"/>
          <w:sz w:val="22"/>
          <w:szCs w:val="22"/>
        </w:rPr>
      </w:pPr>
      <w:r w:rsidRPr="005F6F6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F6F6A">
        <w:rPr>
          <w:rFonts w:ascii="Arial" w:hAnsi="Arial" w:cs="Arial"/>
          <w:sz w:val="22"/>
          <w:szCs w:val="22"/>
          <w:cs/>
        </w:rPr>
        <w:t xml:space="preserve"> </w:t>
      </w:r>
      <w:r w:rsidRPr="005F6F6A">
        <w:rPr>
          <w:rFonts w:ascii="Arial" w:hAnsi="Arial" w:cs="Arial"/>
          <w:sz w:val="22"/>
          <w:szCs w:val="22"/>
        </w:rPr>
        <w:t>assessment of an option to purchase the underlying asset.</w:t>
      </w:r>
    </w:p>
    <w:p w14:paraId="238012E7" w14:textId="77777777" w:rsidR="00D35C05" w:rsidRPr="005F6F6A" w:rsidRDefault="00D35C05" w:rsidP="00D35C05">
      <w:pPr>
        <w:spacing w:before="120" w:after="120" w:line="380" w:lineRule="exact"/>
        <w:ind w:left="567"/>
        <w:jc w:val="thaiDistribute"/>
        <w:rPr>
          <w:rFonts w:ascii="Arial" w:hAnsi="Arial" w:cs="Arial"/>
          <w:i/>
          <w:iCs/>
          <w:sz w:val="22"/>
          <w:szCs w:val="22"/>
        </w:rPr>
      </w:pPr>
      <w:r w:rsidRPr="005F6F6A">
        <w:rPr>
          <w:rFonts w:ascii="Arial" w:hAnsi="Arial" w:cs="Arial"/>
          <w:b/>
          <w:bCs/>
          <w:i/>
          <w:iCs/>
          <w:spacing w:val="-4"/>
          <w:sz w:val="22"/>
          <w:szCs w:val="22"/>
        </w:rPr>
        <w:t>Short-term leases and leases of low-value assets</w:t>
      </w:r>
    </w:p>
    <w:p w14:paraId="0361DAF3" w14:textId="77777777" w:rsidR="00D35C05" w:rsidRPr="005F6F6A" w:rsidRDefault="00D35C05" w:rsidP="00D35C05">
      <w:pPr>
        <w:spacing w:before="120" w:after="120" w:line="380" w:lineRule="exact"/>
        <w:ind w:left="567"/>
        <w:jc w:val="thaiDistribute"/>
        <w:rPr>
          <w:rFonts w:ascii="Arial" w:hAnsi="Arial" w:cs="Arial"/>
          <w:sz w:val="22"/>
          <w:szCs w:val="22"/>
        </w:rPr>
      </w:pPr>
      <w:r w:rsidRPr="005F6F6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C194423" w14:textId="3D2945C6" w:rsidR="00D35C05" w:rsidRPr="005F6F6A" w:rsidRDefault="00C57C86" w:rsidP="00D35C05">
      <w:pPr>
        <w:spacing w:before="120" w:after="120" w:line="380" w:lineRule="exact"/>
        <w:ind w:left="540" w:hanging="540"/>
        <w:jc w:val="thaiDistribute"/>
        <w:rPr>
          <w:rFonts w:ascii="Arial" w:hAnsi="Arial" w:cs="Arial"/>
          <w:b/>
          <w:bCs/>
          <w:sz w:val="32"/>
          <w:szCs w:val="32"/>
        </w:rPr>
      </w:pPr>
      <w:r w:rsidRPr="005F6F6A">
        <w:rPr>
          <w:rFonts w:ascii="Arial" w:hAnsi="Arial" w:cs="Arial"/>
          <w:b/>
          <w:sz w:val="22"/>
          <w:szCs w:val="22"/>
        </w:rPr>
        <w:t>4</w:t>
      </w:r>
      <w:r w:rsidR="00D35C05" w:rsidRPr="005F6F6A">
        <w:rPr>
          <w:rFonts w:ascii="Arial" w:hAnsi="Arial" w:cs="Arial"/>
          <w:b/>
          <w:sz w:val="22"/>
          <w:szCs w:val="22"/>
        </w:rPr>
        <w:t>.11</w:t>
      </w:r>
      <w:r w:rsidR="00D35C05" w:rsidRPr="005F6F6A">
        <w:rPr>
          <w:rFonts w:ascii="Arial" w:hAnsi="Arial" w:cs="Arial"/>
          <w:b/>
          <w:sz w:val="22"/>
          <w:szCs w:val="22"/>
        </w:rPr>
        <w:tab/>
      </w:r>
      <w:r w:rsidR="00D35C05" w:rsidRPr="005F6F6A">
        <w:rPr>
          <w:rFonts w:ascii="Arial" w:eastAsia="Arial Unicode MS" w:hAnsi="Arial" w:cs="Arial"/>
          <w:b/>
          <w:bCs/>
          <w:sz w:val="22"/>
          <w:szCs w:val="22"/>
        </w:rPr>
        <w:t>Impairment of non-financial assets</w:t>
      </w:r>
    </w:p>
    <w:p w14:paraId="5057E4D4" w14:textId="77777777" w:rsidR="00D35C05" w:rsidRPr="005F6F6A"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At the end of each reporting period, the Group performs impairment reviews in respect of </w:t>
      </w:r>
      <w:r w:rsidRPr="005F6F6A">
        <w:rPr>
          <w:rFonts w:ascii="Arial" w:hAnsi="Arial" w:cs="Arial"/>
          <w:sz w:val="22"/>
        </w:rPr>
        <w:t xml:space="preserve">the property, plant and </w:t>
      </w:r>
      <w:r w:rsidRPr="005F6F6A">
        <w:rPr>
          <w:rFonts w:ascii="Arial" w:hAnsi="Arial" w:cs="Arial"/>
          <w:sz w:val="22"/>
          <w:szCs w:val="22"/>
        </w:rPr>
        <w:t xml:space="preserve">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56F28B5B" w14:textId="77777777" w:rsidR="00D35C05" w:rsidRPr="005F6F6A" w:rsidRDefault="00D35C05" w:rsidP="00D35C05">
      <w:pPr>
        <w:tabs>
          <w:tab w:val="left" w:pos="360"/>
          <w:tab w:val="left" w:pos="540"/>
        </w:tabs>
        <w:spacing w:before="120" w:after="120" w:line="380" w:lineRule="exact"/>
        <w:ind w:left="540"/>
        <w:jc w:val="thaiDistribute"/>
        <w:rPr>
          <w:rFonts w:ascii="Arial" w:hAnsi="Arial" w:cs="Arial"/>
          <w:sz w:val="22"/>
          <w:szCs w:val="22"/>
        </w:rPr>
      </w:pPr>
      <w:r w:rsidRPr="005F6F6A">
        <w:rPr>
          <w:rFonts w:ascii="Arial" w:hAnsi="Arial" w:cs="Arial"/>
          <w:sz w:val="22"/>
          <w:szCs w:val="22"/>
        </w:rPr>
        <w:t>An impairment loss is recognised in profit or loss.</w:t>
      </w:r>
    </w:p>
    <w:p w14:paraId="32A9B5B3" w14:textId="77777777" w:rsidR="006A06EE" w:rsidRDefault="006A06EE">
      <w:pPr>
        <w:suppressAutoHyphens w:val="0"/>
        <w:overflowPunct/>
        <w:autoSpaceDE/>
        <w:spacing w:after="160" w:line="259" w:lineRule="auto"/>
        <w:textAlignment w:val="auto"/>
        <w:rPr>
          <w:rFonts w:ascii="Arial" w:hAnsi="Arial" w:cs="Arial"/>
          <w:b/>
          <w:sz w:val="22"/>
          <w:szCs w:val="22"/>
        </w:rPr>
      </w:pPr>
      <w:r>
        <w:rPr>
          <w:rFonts w:ascii="Arial" w:hAnsi="Arial" w:cs="Arial"/>
          <w:b/>
          <w:sz w:val="22"/>
          <w:szCs w:val="22"/>
        </w:rPr>
        <w:br w:type="page"/>
      </w:r>
    </w:p>
    <w:p w14:paraId="31D902F1" w14:textId="03A38172" w:rsidR="00D35C05" w:rsidRPr="005F6F6A" w:rsidRDefault="00C57C86" w:rsidP="00C57C86">
      <w:pPr>
        <w:spacing w:before="120" w:after="120" w:line="380" w:lineRule="exact"/>
        <w:ind w:left="540" w:hanging="540"/>
        <w:jc w:val="thaiDistribute"/>
        <w:rPr>
          <w:rFonts w:ascii="Arial" w:hAnsi="Arial" w:cs="Arial"/>
          <w:b/>
          <w:sz w:val="22"/>
          <w:szCs w:val="22"/>
        </w:rPr>
      </w:pPr>
      <w:r w:rsidRPr="005F6F6A">
        <w:rPr>
          <w:rFonts w:ascii="Arial" w:hAnsi="Arial" w:cs="Arial"/>
          <w:b/>
          <w:sz w:val="22"/>
          <w:szCs w:val="22"/>
        </w:rPr>
        <w:lastRenderedPageBreak/>
        <w:t>4</w:t>
      </w:r>
      <w:r w:rsidR="00D35C05" w:rsidRPr="005F6F6A">
        <w:rPr>
          <w:rFonts w:ascii="Arial" w:hAnsi="Arial" w:cs="Arial"/>
          <w:b/>
          <w:sz w:val="22"/>
          <w:szCs w:val="22"/>
        </w:rPr>
        <w:t xml:space="preserve">.12 </w:t>
      </w:r>
      <w:r w:rsidRPr="005F6F6A">
        <w:rPr>
          <w:rFonts w:ascii="Arial" w:hAnsi="Arial" w:cs="Arial"/>
          <w:b/>
          <w:sz w:val="22"/>
          <w:szCs w:val="22"/>
        </w:rPr>
        <w:tab/>
      </w:r>
      <w:r w:rsidR="00D35C05" w:rsidRPr="005F6F6A">
        <w:rPr>
          <w:rFonts w:ascii="Arial" w:hAnsi="Arial" w:cs="Arial"/>
          <w:b/>
          <w:sz w:val="22"/>
          <w:szCs w:val="22"/>
        </w:rPr>
        <w:t>Employee benefits</w:t>
      </w:r>
    </w:p>
    <w:p w14:paraId="6D52AC11"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5F6F6A">
        <w:rPr>
          <w:rFonts w:ascii="Arial" w:hAnsi="Arial" w:cs="Arial"/>
          <w:b/>
          <w:bCs/>
          <w:sz w:val="22"/>
          <w:szCs w:val="22"/>
        </w:rPr>
        <w:t>Short-term employee benefits</w:t>
      </w:r>
    </w:p>
    <w:p w14:paraId="17A0042F"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Salaries, wages, </w:t>
      </w:r>
      <w:proofErr w:type="gramStart"/>
      <w:r w:rsidRPr="005F6F6A">
        <w:rPr>
          <w:rFonts w:ascii="Arial" w:hAnsi="Arial" w:cs="Arial"/>
          <w:sz w:val="22"/>
          <w:szCs w:val="22"/>
        </w:rPr>
        <w:t>bonuses</w:t>
      </w:r>
      <w:proofErr w:type="gramEnd"/>
      <w:r w:rsidRPr="005F6F6A">
        <w:rPr>
          <w:rFonts w:ascii="Arial" w:hAnsi="Arial" w:cs="Arial"/>
          <w:sz w:val="22"/>
          <w:szCs w:val="22"/>
        </w:rPr>
        <w:t xml:space="preserve"> and contributions to the social security fund are recognised as expenses when incurred.</w:t>
      </w:r>
    </w:p>
    <w:p w14:paraId="70CD4A3A" w14:textId="72FC5CB0" w:rsidR="00D35C05" w:rsidRPr="005F6F6A" w:rsidRDefault="00D35C05" w:rsidP="00D35C05">
      <w:pPr>
        <w:tabs>
          <w:tab w:val="left" w:pos="1080"/>
          <w:tab w:val="left" w:pos="1440"/>
        </w:tabs>
        <w:spacing w:before="120" w:after="120" w:line="380" w:lineRule="exact"/>
        <w:ind w:left="540"/>
        <w:jc w:val="thaiDistribute"/>
        <w:rPr>
          <w:rFonts w:ascii="Arial" w:hAnsi="Arial" w:cs="Arial"/>
          <w:sz w:val="22"/>
          <w:szCs w:val="22"/>
        </w:rPr>
      </w:pPr>
      <w:r w:rsidRPr="005F6F6A">
        <w:rPr>
          <w:rFonts w:ascii="Arial" w:hAnsi="Arial" w:cs="Arial"/>
          <w:b/>
          <w:bCs/>
          <w:sz w:val="22"/>
          <w:szCs w:val="22"/>
        </w:rPr>
        <w:t xml:space="preserve">Post-employment benefits </w:t>
      </w:r>
    </w:p>
    <w:p w14:paraId="0EA57408"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b/>
          <w:bCs/>
          <w:i/>
          <w:iCs/>
          <w:sz w:val="22"/>
          <w:szCs w:val="22"/>
        </w:rPr>
      </w:pPr>
      <w:r w:rsidRPr="005F6F6A">
        <w:rPr>
          <w:rFonts w:ascii="Arial" w:hAnsi="Arial" w:cs="Arial"/>
          <w:b/>
          <w:bCs/>
          <w:i/>
          <w:iCs/>
          <w:sz w:val="22"/>
          <w:szCs w:val="22"/>
        </w:rPr>
        <w:t>Defined contribution plans</w:t>
      </w:r>
    </w:p>
    <w:p w14:paraId="7C610C2D" w14:textId="56093FBD" w:rsidR="00D35C05" w:rsidRPr="005F6F6A" w:rsidRDefault="00D35C05" w:rsidP="00D35C05">
      <w:pPr>
        <w:tabs>
          <w:tab w:val="left" w:pos="1080"/>
        </w:tabs>
        <w:spacing w:before="120" w:after="120" w:line="380" w:lineRule="exact"/>
        <w:ind w:left="540"/>
        <w:jc w:val="thaiDistribute"/>
        <w:rPr>
          <w:rFonts w:ascii="Arial" w:hAnsi="Arial" w:cs="Arial"/>
          <w:b/>
          <w:bCs/>
          <w:sz w:val="22"/>
          <w:szCs w:val="22"/>
        </w:rPr>
      </w:pPr>
      <w:r w:rsidRPr="005F6F6A">
        <w:rPr>
          <w:rFonts w:ascii="Arial" w:hAnsi="Arial" w:cs="Arial"/>
          <w:sz w:val="22"/>
          <w:szCs w:val="22"/>
        </w:rPr>
        <w:t xml:space="preserve">The Group and its employees have jointly established a provident fund. The fund is monthly contributed by employees and by the </w:t>
      </w:r>
      <w:r w:rsidR="00B83AE5" w:rsidRPr="005F6F6A">
        <w:rPr>
          <w:rFonts w:ascii="Arial" w:hAnsi="Arial" w:cs="Arial"/>
          <w:sz w:val="22"/>
          <w:szCs w:val="22"/>
        </w:rPr>
        <w:t>Group</w:t>
      </w:r>
      <w:r w:rsidRPr="005F6F6A">
        <w:rPr>
          <w:rFonts w:ascii="Arial" w:hAnsi="Arial" w:cs="Arial"/>
          <w:sz w:val="22"/>
          <w:szCs w:val="22"/>
        </w:rPr>
        <w:t>. The fund’s assets are held in a separate trust fund and the Group’s contributions are recognised as expenses when incurred.</w:t>
      </w:r>
    </w:p>
    <w:p w14:paraId="321D202C" w14:textId="77777777" w:rsidR="00D35C05" w:rsidRPr="005F6F6A" w:rsidRDefault="00D35C05" w:rsidP="00D35C05">
      <w:pPr>
        <w:tabs>
          <w:tab w:val="left" w:pos="1080"/>
          <w:tab w:val="left" w:pos="1440"/>
        </w:tabs>
        <w:spacing w:before="120" w:after="120" w:line="380" w:lineRule="exact"/>
        <w:ind w:left="540"/>
        <w:jc w:val="thaiDistribute"/>
        <w:rPr>
          <w:rFonts w:ascii="Arial" w:hAnsi="Arial" w:cs="Arial"/>
          <w:i/>
          <w:iCs/>
          <w:sz w:val="22"/>
          <w:szCs w:val="22"/>
        </w:rPr>
      </w:pPr>
      <w:r w:rsidRPr="005F6F6A">
        <w:rPr>
          <w:rFonts w:ascii="Arial" w:hAnsi="Arial" w:cs="Arial"/>
          <w:b/>
          <w:bCs/>
          <w:i/>
          <w:iCs/>
          <w:sz w:val="22"/>
          <w:szCs w:val="22"/>
        </w:rPr>
        <w:t>Defined benefit plans</w:t>
      </w:r>
    </w:p>
    <w:p w14:paraId="2267FB59" w14:textId="0A107F2D"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has obligations in respect of the severance payments it must make to employees upon retirement under labor law. The </w:t>
      </w:r>
      <w:r w:rsidR="00727BCC" w:rsidRPr="005F6F6A">
        <w:rPr>
          <w:rFonts w:ascii="Arial" w:hAnsi="Arial" w:cs="Arial"/>
          <w:sz w:val="22"/>
          <w:szCs w:val="22"/>
        </w:rPr>
        <w:t>Group</w:t>
      </w:r>
      <w:r w:rsidRPr="005F6F6A">
        <w:rPr>
          <w:rFonts w:ascii="Arial" w:hAnsi="Arial" w:cs="Arial"/>
          <w:sz w:val="22"/>
          <w:szCs w:val="22"/>
        </w:rPr>
        <w:t xml:space="preserve"> treats these severance payment obligations as a defined benefit plan. </w:t>
      </w:r>
    </w:p>
    <w:p w14:paraId="0A224420"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obligation under the defined benefit plan is determined by the Group’s management based on actuarial techniques, using the projected unit credit method. </w:t>
      </w:r>
    </w:p>
    <w:p w14:paraId="5F9C3B57" w14:textId="77777777" w:rsidR="00D35C05" w:rsidRPr="005F6F6A" w:rsidRDefault="00D35C05" w:rsidP="00D35C05">
      <w:pPr>
        <w:tabs>
          <w:tab w:val="left" w:pos="108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Actuarial gain and loss arising from post-employment benefits are recognised immediately in other comprehensive income. </w:t>
      </w:r>
    </w:p>
    <w:p w14:paraId="079D6FE5" w14:textId="4EBDB84B" w:rsidR="00D35C05" w:rsidRPr="005F6F6A" w:rsidRDefault="00C57C86" w:rsidP="00D35C05">
      <w:pPr>
        <w:spacing w:before="120" w:after="120" w:line="380" w:lineRule="exact"/>
        <w:ind w:left="547" w:hanging="540"/>
        <w:jc w:val="thaiDistribute"/>
        <w:rPr>
          <w:rFonts w:ascii="Arial" w:hAnsi="Arial" w:cs="Arial"/>
          <w:sz w:val="22"/>
          <w:szCs w:val="22"/>
        </w:rPr>
      </w:pPr>
      <w:r w:rsidRPr="005F6F6A">
        <w:rPr>
          <w:rFonts w:ascii="Arial" w:hAnsi="Arial" w:cs="Arial"/>
          <w:b/>
          <w:bCs/>
          <w:sz w:val="22"/>
          <w:szCs w:val="22"/>
        </w:rPr>
        <w:t>4</w:t>
      </w:r>
      <w:r w:rsidR="00D35C05" w:rsidRPr="005F6F6A">
        <w:rPr>
          <w:rFonts w:ascii="Arial" w:hAnsi="Arial" w:cs="Arial"/>
          <w:b/>
          <w:bCs/>
          <w:sz w:val="22"/>
          <w:szCs w:val="22"/>
        </w:rPr>
        <w:t>.13</w:t>
      </w:r>
      <w:r w:rsidR="00D35C05" w:rsidRPr="005F6F6A">
        <w:rPr>
          <w:rFonts w:ascii="Arial" w:hAnsi="Arial" w:cs="Arial"/>
          <w:b/>
          <w:bCs/>
          <w:sz w:val="22"/>
          <w:szCs w:val="22"/>
        </w:rPr>
        <w:tab/>
        <w:t>Provisions</w:t>
      </w:r>
    </w:p>
    <w:p w14:paraId="3DDA5E43" w14:textId="77777777" w:rsidR="00D35C05" w:rsidRPr="005F6F6A" w:rsidRDefault="00D35C05" w:rsidP="00D35C05">
      <w:pPr>
        <w:spacing w:before="120" w:after="120" w:line="380" w:lineRule="exact"/>
        <w:ind w:left="547" w:hanging="540"/>
        <w:jc w:val="thaiDistribute"/>
        <w:rPr>
          <w:rFonts w:ascii="Arial" w:hAnsi="Arial" w:cs="Arial"/>
          <w:b/>
          <w:bCs/>
          <w:sz w:val="22"/>
          <w:szCs w:val="22"/>
        </w:rPr>
      </w:pPr>
      <w:r w:rsidRPr="005F6F6A">
        <w:rPr>
          <w:rFonts w:ascii="Arial" w:hAnsi="Arial" w:cs="Arial"/>
          <w:sz w:val="22"/>
          <w:szCs w:val="22"/>
        </w:rPr>
        <w:tab/>
        <w:t xml:space="preserve">Provisions are recognised when the Group has a present obligation </w:t>
      </w:r>
      <w:proofErr w:type="gramStart"/>
      <w:r w:rsidRPr="005F6F6A">
        <w:rPr>
          <w:rFonts w:ascii="Arial" w:hAnsi="Arial" w:cs="Arial"/>
          <w:sz w:val="22"/>
          <w:szCs w:val="22"/>
        </w:rPr>
        <w:t>as a result of</w:t>
      </w:r>
      <w:proofErr w:type="gramEnd"/>
      <w:r w:rsidRPr="005F6F6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D5F0169" w14:textId="3039257D" w:rsidR="00D35C05" w:rsidRPr="005F6F6A" w:rsidRDefault="00C57C86" w:rsidP="00D35C05">
      <w:pPr>
        <w:spacing w:before="120" w:after="120" w:line="380" w:lineRule="exact"/>
        <w:ind w:left="547" w:hanging="540"/>
        <w:jc w:val="thaiDistribute"/>
        <w:rPr>
          <w:rFonts w:ascii="Arial" w:hAnsi="Arial" w:cs="Arial"/>
          <w:sz w:val="22"/>
          <w:szCs w:val="22"/>
        </w:rPr>
      </w:pPr>
      <w:r w:rsidRPr="005F6F6A">
        <w:rPr>
          <w:rFonts w:ascii="Arial" w:hAnsi="Arial" w:cs="Arial"/>
          <w:b/>
          <w:sz w:val="22"/>
          <w:szCs w:val="22"/>
        </w:rPr>
        <w:t>4</w:t>
      </w:r>
      <w:r w:rsidR="00D35C05" w:rsidRPr="005F6F6A">
        <w:rPr>
          <w:rFonts w:ascii="Arial" w:hAnsi="Arial" w:cs="Arial"/>
          <w:b/>
          <w:sz w:val="22"/>
          <w:szCs w:val="22"/>
        </w:rPr>
        <w:t>.14</w:t>
      </w:r>
      <w:r w:rsidR="00D35C05" w:rsidRPr="005F6F6A">
        <w:rPr>
          <w:rFonts w:ascii="Arial" w:hAnsi="Arial" w:cs="Arial"/>
          <w:b/>
          <w:sz w:val="22"/>
          <w:szCs w:val="22"/>
        </w:rPr>
        <w:tab/>
        <w:t>Income tax</w:t>
      </w:r>
    </w:p>
    <w:p w14:paraId="40C60784"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Income tax expense represents the sum of corporate income tax currently payable and deferred tax.</w:t>
      </w:r>
    </w:p>
    <w:p w14:paraId="081B1BDD" w14:textId="77777777" w:rsidR="00D35C05" w:rsidRPr="005F6F6A" w:rsidRDefault="00D35C05" w:rsidP="00D35C05">
      <w:pPr>
        <w:overflowPunct/>
        <w:autoSpaceDE/>
        <w:spacing w:before="120" w:after="120" w:line="380" w:lineRule="exact"/>
        <w:ind w:left="540"/>
        <w:jc w:val="thaiDistribute"/>
        <w:textAlignment w:val="auto"/>
        <w:rPr>
          <w:rFonts w:ascii="Arial" w:hAnsi="Arial" w:cs="Arial"/>
          <w:sz w:val="22"/>
          <w:szCs w:val="22"/>
        </w:rPr>
      </w:pPr>
      <w:r w:rsidRPr="005F6F6A">
        <w:rPr>
          <w:rFonts w:ascii="Arial" w:hAnsi="Arial" w:cs="Arial"/>
          <w:b/>
          <w:bCs/>
          <w:sz w:val="22"/>
          <w:szCs w:val="22"/>
        </w:rPr>
        <w:t>Current tax</w:t>
      </w:r>
    </w:p>
    <w:p w14:paraId="130896A6" w14:textId="77777777" w:rsidR="00D35C05" w:rsidRPr="005F6F6A" w:rsidRDefault="00D35C05" w:rsidP="00D35C05">
      <w:pPr>
        <w:spacing w:before="120" w:after="120" w:line="380" w:lineRule="exact"/>
        <w:ind w:left="540"/>
        <w:jc w:val="thaiDistribute"/>
        <w:rPr>
          <w:rFonts w:ascii="Arial" w:hAnsi="Arial" w:cs="Arial"/>
          <w:sz w:val="22"/>
          <w:szCs w:val="22"/>
        </w:rPr>
        <w:sectPr w:rsidR="00D35C05" w:rsidRPr="005F6F6A" w:rsidSect="00AF2456">
          <w:headerReference w:type="default" r:id="rId10"/>
          <w:footerReference w:type="default" r:id="rId11"/>
          <w:pgSz w:w="11906" w:h="16838" w:code="9"/>
          <w:pgMar w:top="1298" w:right="1077" w:bottom="1077" w:left="1298" w:header="720" w:footer="720" w:gutter="0"/>
          <w:pgNumType w:start="1"/>
          <w:cols w:space="720"/>
          <w:docGrid w:linePitch="600" w:charSpace="32768"/>
        </w:sectPr>
      </w:pPr>
      <w:r w:rsidRPr="005F6F6A">
        <w:rPr>
          <w:rFonts w:ascii="Arial" w:hAnsi="Arial" w:cs="Arial"/>
          <w:sz w:val="22"/>
          <w:szCs w:val="22"/>
        </w:rPr>
        <w:t>Current income tax is provided in the accounts at the amount expected to be paid to the taxation authorities, based on taxable profits determined in accordance with tax legislation.</w:t>
      </w:r>
    </w:p>
    <w:p w14:paraId="4B881BF8" w14:textId="77777777" w:rsidR="00D35C05" w:rsidRPr="005F6F6A" w:rsidRDefault="00D35C05" w:rsidP="00D35C05">
      <w:pPr>
        <w:overflowPunct/>
        <w:autoSpaceDE/>
        <w:spacing w:before="120" w:after="120" w:line="380" w:lineRule="exact"/>
        <w:ind w:left="540"/>
        <w:jc w:val="thaiDistribute"/>
        <w:textAlignment w:val="auto"/>
        <w:rPr>
          <w:rFonts w:ascii="Arial" w:hAnsi="Arial" w:cs="Arial"/>
          <w:b/>
          <w:bCs/>
          <w:sz w:val="22"/>
          <w:szCs w:val="22"/>
        </w:rPr>
      </w:pPr>
      <w:r w:rsidRPr="005F6F6A">
        <w:rPr>
          <w:rFonts w:ascii="Arial" w:hAnsi="Arial" w:cs="Arial"/>
          <w:b/>
          <w:bCs/>
          <w:sz w:val="22"/>
          <w:szCs w:val="22"/>
        </w:rPr>
        <w:t>Deferred tax</w:t>
      </w:r>
    </w:p>
    <w:p w14:paraId="3FA5E5BD"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A6B6C09"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lastRenderedPageBreak/>
        <w:t xml:space="preserve">The Group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deferred tax liabilities for all taxable temporary differences while it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5F6F6A">
        <w:rPr>
          <w:rFonts w:ascii="Arial" w:hAnsi="Arial" w:cs="Arial"/>
          <w:sz w:val="22"/>
          <w:szCs w:val="22"/>
        </w:rPr>
        <w:t>utilised</w:t>
      </w:r>
      <w:proofErr w:type="spellEnd"/>
      <w:r w:rsidRPr="005F6F6A">
        <w:rPr>
          <w:rFonts w:ascii="Arial" w:hAnsi="Arial" w:cs="Arial"/>
          <w:sz w:val="22"/>
          <w:szCs w:val="22"/>
        </w:rPr>
        <w:t>.</w:t>
      </w:r>
    </w:p>
    <w:p w14:paraId="661C7015" w14:textId="27DAFF58"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At each reporting date, the </w:t>
      </w:r>
      <w:r w:rsidR="00727BCC" w:rsidRPr="005F6F6A">
        <w:rPr>
          <w:rFonts w:ascii="Arial" w:hAnsi="Arial" w:cs="Arial"/>
          <w:sz w:val="22"/>
          <w:szCs w:val="22"/>
        </w:rPr>
        <w:t>Group</w:t>
      </w:r>
      <w:r w:rsidRPr="005F6F6A">
        <w:rPr>
          <w:rFonts w:ascii="Arial"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5F6F6A">
        <w:rPr>
          <w:rFonts w:ascii="Arial" w:hAnsi="Arial" w:cs="Arial"/>
          <w:sz w:val="22"/>
          <w:szCs w:val="22"/>
        </w:rPr>
        <w:t>utilised</w:t>
      </w:r>
      <w:proofErr w:type="spellEnd"/>
      <w:r w:rsidRPr="005F6F6A">
        <w:rPr>
          <w:rFonts w:ascii="Arial" w:hAnsi="Arial" w:cs="Arial"/>
          <w:sz w:val="22"/>
          <w:szCs w:val="22"/>
        </w:rPr>
        <w:t>.</w:t>
      </w:r>
    </w:p>
    <w:p w14:paraId="6C04B529" w14:textId="77777777" w:rsidR="00D35C05" w:rsidRPr="005F6F6A" w:rsidRDefault="00D35C05" w:rsidP="00D35C05">
      <w:pPr>
        <w:spacing w:before="120" w:after="120" w:line="380" w:lineRule="exact"/>
        <w:ind w:left="540"/>
        <w:jc w:val="thaiDistribute"/>
        <w:rPr>
          <w:rFonts w:ascii="Arial" w:hAnsi="Arial" w:cs="Arial"/>
          <w:sz w:val="22"/>
          <w:szCs w:val="22"/>
        </w:rPr>
      </w:pPr>
      <w:bookmarkStart w:id="2" w:name="IAS_12,_para.61"/>
      <w:r w:rsidRPr="005F6F6A">
        <w:rPr>
          <w:rFonts w:ascii="Arial" w:hAnsi="Arial" w:cs="Arial"/>
          <w:sz w:val="22"/>
          <w:szCs w:val="22"/>
        </w:rPr>
        <w:t>The Group records deferred tax directly to shareholders' equity if the tax relates to items that are directly recorded to shareholders' equity</w:t>
      </w:r>
      <w:bookmarkEnd w:id="2"/>
      <w:r w:rsidRPr="005F6F6A">
        <w:rPr>
          <w:rFonts w:ascii="Arial" w:hAnsi="Arial" w:cs="Arial"/>
          <w:sz w:val="22"/>
          <w:szCs w:val="22"/>
        </w:rPr>
        <w:t xml:space="preserve">. </w:t>
      </w:r>
    </w:p>
    <w:p w14:paraId="0BA6D671" w14:textId="49BDA662" w:rsidR="00D35C05" w:rsidRPr="005F6F6A" w:rsidRDefault="00C57C86" w:rsidP="00D35C05">
      <w:pPr>
        <w:spacing w:before="120" w:after="120" w:line="380" w:lineRule="exact"/>
        <w:ind w:left="547" w:hanging="540"/>
        <w:jc w:val="thaiDistribute"/>
        <w:rPr>
          <w:rFonts w:ascii="Arial" w:hAnsi="Arial" w:cs="Arial"/>
          <w:b/>
          <w:bCs/>
          <w:sz w:val="22"/>
          <w:szCs w:val="24"/>
        </w:rPr>
      </w:pPr>
      <w:r w:rsidRPr="005F6F6A">
        <w:rPr>
          <w:rFonts w:ascii="Arial" w:hAnsi="Arial" w:cs="Arial"/>
          <w:b/>
          <w:bCs/>
          <w:sz w:val="22"/>
          <w:szCs w:val="22"/>
        </w:rPr>
        <w:t>4</w:t>
      </w:r>
      <w:r w:rsidR="00D35C05" w:rsidRPr="005F6F6A">
        <w:rPr>
          <w:rFonts w:ascii="Arial" w:hAnsi="Arial" w:cs="Arial"/>
          <w:b/>
          <w:bCs/>
          <w:sz w:val="22"/>
          <w:szCs w:val="22"/>
        </w:rPr>
        <w:t xml:space="preserve">.15 </w:t>
      </w:r>
      <w:r w:rsidR="00D35C05" w:rsidRPr="005F6F6A">
        <w:rPr>
          <w:rFonts w:ascii="Arial" w:hAnsi="Arial" w:cs="Arial"/>
          <w:b/>
          <w:bCs/>
          <w:sz w:val="22"/>
          <w:szCs w:val="22"/>
        </w:rPr>
        <w:tab/>
        <w:t xml:space="preserve">Derivatives </w:t>
      </w:r>
    </w:p>
    <w:p w14:paraId="1A7D59EF"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uses derivatives such as interest rate swaps to hedge its interest rate risks. </w:t>
      </w:r>
    </w:p>
    <w:p w14:paraId="55EFF81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20D9B7D"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Derivatives are presented as non-current assets or non-current liabilities if the remaining maturity of the instrument is more than 12 </w:t>
      </w:r>
      <w:proofErr w:type="gramStart"/>
      <w:r w:rsidRPr="005F6F6A">
        <w:rPr>
          <w:rFonts w:ascii="Arial" w:hAnsi="Arial" w:cs="Arial"/>
          <w:sz w:val="22"/>
          <w:szCs w:val="22"/>
        </w:rPr>
        <w:t>months</w:t>
      </w:r>
      <w:proofErr w:type="gramEnd"/>
      <w:r w:rsidRPr="005F6F6A">
        <w:rPr>
          <w:rFonts w:ascii="Arial" w:hAnsi="Arial" w:cs="Arial"/>
          <w:sz w:val="22"/>
          <w:szCs w:val="22"/>
        </w:rPr>
        <w:t xml:space="preserve"> and it is not due to be </w:t>
      </w:r>
      <w:proofErr w:type="spellStart"/>
      <w:r w:rsidRPr="005F6F6A">
        <w:rPr>
          <w:rFonts w:ascii="Arial" w:hAnsi="Arial" w:cs="Arial"/>
          <w:sz w:val="22"/>
          <w:szCs w:val="22"/>
        </w:rPr>
        <w:t>realised</w:t>
      </w:r>
      <w:proofErr w:type="spellEnd"/>
      <w:r w:rsidRPr="005F6F6A">
        <w:rPr>
          <w:rFonts w:ascii="Arial" w:hAnsi="Arial" w:cs="Arial"/>
          <w:sz w:val="22"/>
          <w:szCs w:val="22"/>
        </w:rPr>
        <w:t xml:space="preserve"> or settled within 12 months. Other derivatives are presented as current assets or current liabilities.</w:t>
      </w:r>
    </w:p>
    <w:p w14:paraId="0F130466" w14:textId="5048606F" w:rsidR="00D35C05" w:rsidRPr="005F6F6A" w:rsidRDefault="00C57C86" w:rsidP="00D35C05">
      <w:pPr>
        <w:spacing w:before="120" w:after="120" w:line="380" w:lineRule="exact"/>
        <w:ind w:left="547" w:hanging="540"/>
        <w:jc w:val="thaiDistribute"/>
        <w:rPr>
          <w:rFonts w:ascii="Arial" w:hAnsi="Arial" w:cs="Arial"/>
          <w:b/>
          <w:bCs/>
          <w:sz w:val="22"/>
          <w:szCs w:val="22"/>
        </w:rPr>
      </w:pPr>
      <w:r w:rsidRPr="005F6F6A">
        <w:rPr>
          <w:rFonts w:ascii="Arial" w:hAnsi="Arial" w:cs="Arial"/>
          <w:b/>
          <w:bCs/>
          <w:sz w:val="22"/>
          <w:szCs w:val="22"/>
        </w:rPr>
        <w:t>4</w:t>
      </w:r>
      <w:r w:rsidR="00D35C05" w:rsidRPr="005F6F6A">
        <w:rPr>
          <w:rFonts w:ascii="Arial" w:hAnsi="Arial" w:cs="Arial"/>
          <w:b/>
          <w:bCs/>
          <w:sz w:val="22"/>
          <w:szCs w:val="22"/>
        </w:rPr>
        <w:t>.16</w:t>
      </w:r>
      <w:r w:rsidR="00D35C05" w:rsidRPr="005F6F6A">
        <w:rPr>
          <w:rFonts w:ascii="Arial" w:hAnsi="Arial" w:cs="Arial"/>
          <w:b/>
          <w:bCs/>
          <w:sz w:val="22"/>
          <w:szCs w:val="22"/>
        </w:rPr>
        <w:tab/>
        <w:t>Fair value measurement</w:t>
      </w:r>
    </w:p>
    <w:p w14:paraId="679C6570" w14:textId="6E5B770A" w:rsidR="00D35C05" w:rsidRPr="005F6F6A" w:rsidRDefault="00D35C05" w:rsidP="00D35C05">
      <w:pPr>
        <w:spacing w:before="120" w:after="120" w:line="380" w:lineRule="exact"/>
        <w:ind w:left="547"/>
        <w:jc w:val="thaiDistribute"/>
        <w:rPr>
          <w:rFonts w:ascii="Arial" w:hAnsi="Arial" w:cs="Arial"/>
          <w:spacing w:val="-1"/>
          <w:sz w:val="22"/>
          <w:szCs w:val="24"/>
        </w:rPr>
      </w:pPr>
      <w:r w:rsidRPr="005F6F6A">
        <w:rPr>
          <w:rFonts w:ascii="Arial" w:hAnsi="Arial" w:cs="Arial"/>
          <w:spacing w:val="-1"/>
          <w:sz w:val="22"/>
          <w:szCs w:val="24"/>
        </w:rPr>
        <w:t xml:space="preserve">Fair value is the price that would be received from sell an asset or paid to transfer a liability in an orderly transaction between buyer and seller (market participants) at the measurement date. The </w:t>
      </w:r>
      <w:r w:rsidR="00727BCC" w:rsidRPr="005F6F6A">
        <w:rPr>
          <w:rFonts w:ascii="Arial" w:hAnsi="Arial" w:cs="Arial"/>
          <w:spacing w:val="-1"/>
          <w:sz w:val="22"/>
          <w:szCs w:val="24"/>
        </w:rPr>
        <w:t>Group</w:t>
      </w:r>
      <w:r w:rsidRPr="005F6F6A">
        <w:rPr>
          <w:rFonts w:ascii="Arial" w:hAnsi="Arial" w:cs="Arial"/>
          <w:spacing w:val="-1"/>
          <w:sz w:val="22"/>
          <w:szCs w:val="24"/>
        </w:rPr>
        <w:t xml:space="preserve"> applies a quoted market price in an active market to measure their assets and liabilities. Except in case of no active market of an identical asset or liability or when a quoted market price is not available, the </w:t>
      </w:r>
      <w:r w:rsidR="00727BCC" w:rsidRPr="005F6F6A">
        <w:rPr>
          <w:rFonts w:ascii="Arial" w:hAnsi="Arial" w:cs="Arial"/>
          <w:spacing w:val="-1"/>
          <w:sz w:val="22"/>
          <w:szCs w:val="24"/>
        </w:rPr>
        <w:t>Group</w:t>
      </w:r>
      <w:r w:rsidRPr="005F6F6A">
        <w:rPr>
          <w:rFonts w:ascii="Arial" w:hAnsi="Arial" w:cs="Arial"/>
          <w:spacing w:val="-1"/>
          <w:sz w:val="22"/>
          <w:szCs w:val="24"/>
        </w:rPr>
        <w:t xml:space="preserve"> measures fair value using valuation technique that are appropriate in the circumstances and </w:t>
      </w:r>
      <w:proofErr w:type="spellStart"/>
      <w:r w:rsidRPr="005F6F6A">
        <w:rPr>
          <w:rFonts w:ascii="Arial" w:hAnsi="Arial" w:cs="Arial"/>
          <w:spacing w:val="-1"/>
          <w:sz w:val="22"/>
          <w:szCs w:val="24"/>
        </w:rPr>
        <w:t>maximises</w:t>
      </w:r>
      <w:proofErr w:type="spellEnd"/>
      <w:r w:rsidRPr="005F6F6A">
        <w:rPr>
          <w:rFonts w:ascii="Arial" w:hAnsi="Arial" w:cs="Arial"/>
          <w:spacing w:val="-1"/>
          <w:sz w:val="22"/>
          <w:szCs w:val="24"/>
        </w:rPr>
        <w:t xml:space="preserve"> the use of relevant observable inputs related to assets and liabilities that are required to be measured at fair value.</w:t>
      </w:r>
    </w:p>
    <w:p w14:paraId="75EC7637" w14:textId="77777777" w:rsidR="00D35C05" w:rsidRPr="005F6F6A" w:rsidRDefault="00D35C05" w:rsidP="00D35C05">
      <w:pPr>
        <w:spacing w:before="120" w:after="120" w:line="380" w:lineRule="exact"/>
        <w:ind w:left="547"/>
        <w:jc w:val="thaiDistribute"/>
        <w:rPr>
          <w:rFonts w:ascii="Arial" w:hAnsi="Arial" w:cs="Arial"/>
          <w:sz w:val="22"/>
          <w:szCs w:val="24"/>
        </w:rPr>
      </w:pPr>
      <w:r w:rsidRPr="005F6F6A">
        <w:rPr>
          <w:rFonts w:ascii="Arial" w:hAnsi="Arial" w:cs="Arial"/>
          <w:sz w:val="22"/>
          <w:szCs w:val="24"/>
        </w:rPr>
        <w:t xml:space="preserve">All assets and liabilities for which fair value is measured or disclosed in the financial statements are </w:t>
      </w:r>
      <w:proofErr w:type="spellStart"/>
      <w:r w:rsidRPr="005F6F6A">
        <w:rPr>
          <w:rFonts w:ascii="Arial" w:hAnsi="Arial" w:cs="Arial"/>
          <w:sz w:val="22"/>
          <w:szCs w:val="24"/>
        </w:rPr>
        <w:t>categorised</w:t>
      </w:r>
      <w:proofErr w:type="spellEnd"/>
      <w:r w:rsidRPr="005F6F6A">
        <w:rPr>
          <w:rFonts w:ascii="Arial" w:hAnsi="Arial" w:cs="Arial"/>
          <w:sz w:val="22"/>
          <w:szCs w:val="24"/>
        </w:rPr>
        <w:t xml:space="preserve"> within the fair value hierarchy into three levels based on </w:t>
      </w:r>
      <w:proofErr w:type="spellStart"/>
      <w:r w:rsidRPr="005F6F6A">
        <w:rPr>
          <w:rFonts w:ascii="Arial" w:hAnsi="Arial" w:cs="Arial"/>
          <w:sz w:val="22"/>
          <w:szCs w:val="24"/>
        </w:rPr>
        <w:t>categorise</w:t>
      </w:r>
      <w:proofErr w:type="spellEnd"/>
      <w:r w:rsidRPr="005F6F6A">
        <w:rPr>
          <w:rFonts w:ascii="Arial" w:hAnsi="Arial" w:cs="Arial"/>
          <w:sz w:val="22"/>
          <w:szCs w:val="24"/>
        </w:rPr>
        <w:t xml:space="preserve"> of input to be used in fair value measurement as follows:</w:t>
      </w:r>
    </w:p>
    <w:p w14:paraId="0B8017D7" w14:textId="77777777" w:rsidR="00D35C05" w:rsidRPr="005F6F6A" w:rsidRDefault="00D35C05" w:rsidP="00D35C05">
      <w:pPr>
        <w:spacing w:before="120" w:after="120" w:line="380" w:lineRule="exact"/>
        <w:ind w:left="1620" w:hanging="1073"/>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1  </w:t>
      </w:r>
      <w:r w:rsidRPr="005F6F6A">
        <w:rPr>
          <w:rFonts w:ascii="Arial" w:hAnsi="Arial" w:cs="Arial"/>
          <w:sz w:val="22"/>
          <w:szCs w:val="24"/>
        </w:rPr>
        <w:tab/>
      </w:r>
      <w:proofErr w:type="gramEnd"/>
      <w:r w:rsidRPr="005F6F6A">
        <w:rPr>
          <w:rFonts w:ascii="Arial" w:hAnsi="Arial" w:cs="Arial"/>
          <w:sz w:val="22"/>
          <w:szCs w:val="24"/>
        </w:rPr>
        <w:t xml:space="preserve">Use of quoted market prices in an observable active market for such assets or liabilities </w:t>
      </w:r>
    </w:p>
    <w:p w14:paraId="4C1F5052" w14:textId="77777777" w:rsidR="00D35C05" w:rsidRPr="005F6F6A" w:rsidRDefault="00D35C05" w:rsidP="00D35C05">
      <w:pPr>
        <w:spacing w:before="120" w:after="120" w:line="380" w:lineRule="exact"/>
        <w:ind w:left="1620" w:hanging="1073"/>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2  </w:t>
      </w:r>
      <w:r w:rsidRPr="005F6F6A">
        <w:rPr>
          <w:rFonts w:ascii="Arial" w:hAnsi="Arial" w:cs="Arial"/>
          <w:sz w:val="22"/>
          <w:szCs w:val="24"/>
        </w:rPr>
        <w:tab/>
      </w:r>
      <w:proofErr w:type="gramEnd"/>
      <w:r w:rsidRPr="005F6F6A">
        <w:rPr>
          <w:rFonts w:ascii="Arial" w:hAnsi="Arial" w:cs="Arial"/>
          <w:sz w:val="22"/>
          <w:szCs w:val="24"/>
        </w:rPr>
        <w:t>Use of other observable inputs for such assets or liabilities, whether directly or indirectly</w:t>
      </w:r>
    </w:p>
    <w:p w14:paraId="685942FC" w14:textId="77777777" w:rsidR="00D35C05" w:rsidRPr="005F6F6A" w:rsidRDefault="00D35C05" w:rsidP="00D35C05">
      <w:pPr>
        <w:spacing w:before="120" w:after="120" w:line="380" w:lineRule="exact"/>
        <w:ind w:left="1627" w:hanging="1080"/>
        <w:jc w:val="thaiDistribute"/>
        <w:rPr>
          <w:rFonts w:ascii="Arial" w:hAnsi="Arial" w:cs="Arial"/>
          <w:sz w:val="22"/>
          <w:szCs w:val="24"/>
        </w:rPr>
      </w:pPr>
      <w:r w:rsidRPr="005F6F6A">
        <w:rPr>
          <w:rFonts w:ascii="Arial" w:hAnsi="Arial" w:cs="Arial"/>
          <w:sz w:val="22"/>
          <w:szCs w:val="24"/>
        </w:rPr>
        <w:t xml:space="preserve">Level </w:t>
      </w:r>
      <w:proofErr w:type="gramStart"/>
      <w:r w:rsidRPr="005F6F6A">
        <w:rPr>
          <w:rFonts w:ascii="Arial" w:hAnsi="Arial" w:cs="Arial"/>
          <w:sz w:val="22"/>
          <w:szCs w:val="24"/>
        </w:rPr>
        <w:t xml:space="preserve">3  </w:t>
      </w:r>
      <w:r w:rsidRPr="005F6F6A">
        <w:rPr>
          <w:rFonts w:ascii="Arial" w:hAnsi="Arial" w:cs="Arial"/>
          <w:sz w:val="22"/>
          <w:szCs w:val="24"/>
        </w:rPr>
        <w:tab/>
      </w:r>
      <w:proofErr w:type="gramEnd"/>
      <w:r w:rsidRPr="005F6F6A">
        <w:rPr>
          <w:rFonts w:ascii="Arial" w:hAnsi="Arial" w:cs="Arial"/>
          <w:sz w:val="22"/>
          <w:szCs w:val="24"/>
        </w:rPr>
        <w:t xml:space="preserve">Use of unobservable inputs such as estimates of future cash flows </w:t>
      </w:r>
    </w:p>
    <w:p w14:paraId="789B7151" w14:textId="0B7446E9" w:rsidR="00591ECD" w:rsidRPr="005F6F6A" w:rsidRDefault="00D35C05" w:rsidP="00433DC4">
      <w:pPr>
        <w:spacing w:before="120" w:after="120" w:line="360" w:lineRule="exact"/>
        <w:ind w:left="547"/>
        <w:jc w:val="thaiDistribute"/>
        <w:rPr>
          <w:rFonts w:ascii="Arial" w:hAnsi="Arial" w:cs="Arial"/>
          <w:sz w:val="22"/>
          <w:szCs w:val="24"/>
        </w:rPr>
      </w:pPr>
      <w:r w:rsidRPr="005F6F6A">
        <w:rPr>
          <w:rFonts w:ascii="Arial" w:hAnsi="Arial" w:cs="Arial"/>
          <w:sz w:val="22"/>
          <w:szCs w:val="24"/>
        </w:rPr>
        <w:lastRenderedPageBreak/>
        <w:t xml:space="preserve">At the end of each reporting period, the </w:t>
      </w:r>
      <w:r w:rsidR="00A557EE" w:rsidRPr="005F6F6A">
        <w:rPr>
          <w:rFonts w:ascii="Arial" w:hAnsi="Arial" w:cs="Arial"/>
          <w:sz w:val="22"/>
          <w:szCs w:val="24"/>
        </w:rPr>
        <w:t>Group</w:t>
      </w:r>
      <w:r w:rsidRPr="005F6F6A">
        <w:rPr>
          <w:rFonts w:ascii="Arial" w:hAnsi="Arial" w:cs="Arial"/>
          <w:sz w:val="22"/>
          <w:szCs w:val="24"/>
        </w:rPr>
        <w:t xml:space="preserve"> determines whether transfers have occurred between levels within the fair value hierarchy for assets and liabilities held at the end of the reporting period that are measured at fair value on a recurring basis.</w:t>
      </w:r>
    </w:p>
    <w:p w14:paraId="177DBEDF" w14:textId="5C5D622C" w:rsidR="00D35C05" w:rsidRPr="005F6F6A" w:rsidRDefault="00D35C05" w:rsidP="00433DC4">
      <w:pPr>
        <w:pStyle w:val="ListParagraph"/>
        <w:numPr>
          <w:ilvl w:val="0"/>
          <w:numId w:val="14"/>
        </w:numPr>
        <w:spacing w:before="120" w:after="120" w:line="360" w:lineRule="exact"/>
        <w:jc w:val="thaiDistribute"/>
        <w:rPr>
          <w:rFonts w:ascii="Arial" w:hAnsi="Arial" w:cs="Arial"/>
          <w:szCs w:val="22"/>
        </w:rPr>
      </w:pPr>
      <w:r w:rsidRPr="005F6F6A">
        <w:rPr>
          <w:rFonts w:ascii="Arial" w:hAnsi="Arial" w:cs="Arial"/>
          <w:b/>
          <w:bCs/>
          <w:szCs w:val="22"/>
        </w:rPr>
        <w:t>Significant accounting judgments and estimates</w:t>
      </w:r>
    </w:p>
    <w:p w14:paraId="4E103F50" w14:textId="77777777" w:rsidR="00D35C05" w:rsidRPr="005F6F6A" w:rsidRDefault="00D35C05" w:rsidP="00433DC4">
      <w:pPr>
        <w:spacing w:before="120" w:after="120" w:line="360" w:lineRule="exact"/>
        <w:ind w:left="540"/>
        <w:jc w:val="thaiDistribute"/>
        <w:rPr>
          <w:rFonts w:ascii="Arial" w:hAnsi="Arial" w:cs="Arial"/>
          <w:b/>
          <w:bCs/>
          <w:sz w:val="22"/>
          <w:szCs w:val="22"/>
        </w:rPr>
      </w:pPr>
      <w:r w:rsidRPr="005F6F6A">
        <w:rPr>
          <w:rFonts w:ascii="Arial" w:hAnsi="Arial" w:cs="Arial"/>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059B2C8" w14:textId="6EBED397" w:rsidR="00D35C05" w:rsidRPr="005F6F6A" w:rsidRDefault="00C57C86" w:rsidP="00433DC4">
      <w:pPr>
        <w:spacing w:before="120" w:after="120" w:line="360" w:lineRule="exact"/>
        <w:ind w:left="540" w:hanging="540"/>
        <w:jc w:val="thaiDistribute"/>
        <w:rPr>
          <w:rFonts w:ascii="Arial" w:hAnsi="Arial" w:cs="Arial"/>
          <w:sz w:val="32"/>
          <w:szCs w:val="32"/>
        </w:rPr>
      </w:pPr>
      <w:r w:rsidRPr="005F6F6A">
        <w:rPr>
          <w:rFonts w:ascii="Arial" w:hAnsi="Arial" w:cs="Arial"/>
          <w:b/>
          <w:bCs/>
          <w:sz w:val="22"/>
          <w:szCs w:val="22"/>
        </w:rPr>
        <w:t>5</w:t>
      </w:r>
      <w:r w:rsidR="00D35C05" w:rsidRPr="005F6F6A">
        <w:rPr>
          <w:rFonts w:ascii="Arial" w:hAnsi="Arial" w:cs="Arial"/>
          <w:b/>
          <w:bCs/>
          <w:sz w:val="22"/>
          <w:szCs w:val="22"/>
        </w:rPr>
        <w:t>.1</w:t>
      </w:r>
      <w:r w:rsidR="00D35C05" w:rsidRPr="005F6F6A">
        <w:rPr>
          <w:rFonts w:ascii="Arial" w:hAnsi="Arial" w:cs="Arial"/>
          <w:b/>
          <w:bCs/>
          <w:sz w:val="22"/>
          <w:szCs w:val="22"/>
        </w:rPr>
        <w:tab/>
        <w:t>Allowance for</w:t>
      </w:r>
      <w:r w:rsidR="00D35C05" w:rsidRPr="005F6F6A">
        <w:rPr>
          <w:rFonts w:ascii="Arial" w:hAnsi="Arial" w:cs="Arial"/>
          <w:b/>
          <w:bCs/>
          <w:sz w:val="22"/>
          <w:szCs w:val="22"/>
          <w:cs/>
        </w:rPr>
        <w:t xml:space="preserve"> </w:t>
      </w:r>
      <w:r w:rsidR="00D35C05" w:rsidRPr="005F6F6A">
        <w:rPr>
          <w:rFonts w:ascii="Arial" w:hAnsi="Arial" w:cs="Arial"/>
          <w:b/>
          <w:bCs/>
          <w:sz w:val="22"/>
          <w:szCs w:val="22"/>
        </w:rPr>
        <w:t>expected credit losses of hire purchase receivables/loan receivables</w:t>
      </w:r>
    </w:p>
    <w:p w14:paraId="6C2C90E0" w14:textId="77777777" w:rsidR="00D35C05" w:rsidRPr="005F6F6A" w:rsidRDefault="00D35C05" w:rsidP="00433DC4">
      <w:pPr>
        <w:spacing w:before="120" w:after="120" w:line="360" w:lineRule="exact"/>
        <w:ind w:left="540"/>
        <w:jc w:val="thaiDistribute"/>
        <w:rPr>
          <w:rFonts w:ascii="Arial" w:hAnsi="Arial" w:cs="Arial"/>
          <w:sz w:val="22"/>
          <w:szCs w:val="22"/>
        </w:rPr>
      </w:pPr>
      <w:r w:rsidRPr="005F6F6A">
        <w:rPr>
          <w:rFonts w:ascii="Arial" w:hAnsi="Arial" w:cs="Arial"/>
          <w:sz w:val="22"/>
          <w:szCs w:val="22"/>
        </w:rPr>
        <w:t>The management is required to use judgement in estimating an allowance for expected credit losses of hire purchase and loan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p w14:paraId="04BEC2A3" w14:textId="7F458A06" w:rsidR="00D35C05" w:rsidRPr="005F6F6A" w:rsidRDefault="00C57C86" w:rsidP="00433DC4">
      <w:pPr>
        <w:spacing w:before="120" w:after="120" w:line="360" w:lineRule="exact"/>
        <w:ind w:left="540" w:hanging="540"/>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.2</w:t>
      </w:r>
      <w:r w:rsidR="00D35C05" w:rsidRPr="005F6F6A">
        <w:rPr>
          <w:rFonts w:ascii="Arial" w:hAnsi="Arial" w:cs="Arial"/>
          <w:b/>
          <w:bCs/>
          <w:sz w:val="22"/>
          <w:szCs w:val="22"/>
        </w:rPr>
        <w:tab/>
        <w:t>Allowance for impairment of assets foreclosed</w:t>
      </w:r>
    </w:p>
    <w:p w14:paraId="253D9200" w14:textId="77777777" w:rsidR="00D35C05" w:rsidRPr="005F6F6A" w:rsidRDefault="00D35C05" w:rsidP="00433DC4">
      <w:pPr>
        <w:spacing w:before="120" w:after="120" w:line="360" w:lineRule="exact"/>
        <w:ind w:left="540"/>
        <w:jc w:val="thaiDistribute"/>
        <w:rPr>
          <w:rFonts w:ascii="Arial" w:hAnsi="Arial" w:cs="Arial"/>
          <w:sz w:val="22"/>
          <w:szCs w:val="22"/>
        </w:rPr>
      </w:pPr>
      <w:r w:rsidRPr="005F6F6A">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5F6F6A">
        <w:rPr>
          <w:rFonts w:ascii="Arial" w:hAnsi="Arial" w:cs="Arial"/>
          <w:sz w:val="22"/>
          <w:szCs w:val="22"/>
        </w:rPr>
        <w:t>realisable</w:t>
      </w:r>
      <w:proofErr w:type="spellEnd"/>
      <w:r w:rsidRPr="005F6F6A">
        <w:rPr>
          <w:rFonts w:ascii="Arial" w:hAnsi="Arial" w:cs="Arial"/>
          <w:sz w:val="22"/>
          <w:szCs w:val="22"/>
        </w:rPr>
        <w:t xml:space="preserve"> value, historical sales data, the age of the assets and the prevailing economic condition.</w:t>
      </w:r>
    </w:p>
    <w:p w14:paraId="4616D8F9" w14:textId="38EA1362" w:rsidR="00D35C05" w:rsidRPr="005F6F6A" w:rsidRDefault="00C57C86" w:rsidP="00433DC4">
      <w:pPr>
        <w:tabs>
          <w:tab w:val="left" w:pos="1200"/>
          <w:tab w:val="left" w:pos="1800"/>
          <w:tab w:val="left" w:pos="2400"/>
          <w:tab w:val="left" w:pos="3000"/>
        </w:tabs>
        <w:spacing w:before="120" w:after="120" w:line="360" w:lineRule="exact"/>
        <w:ind w:left="547" w:hanging="540"/>
        <w:jc w:val="thaiDistribute"/>
        <w:rPr>
          <w:rFonts w:ascii="Arial" w:hAnsi="Arial" w:cs="Arial"/>
          <w:b/>
          <w:bCs/>
          <w:sz w:val="32"/>
          <w:szCs w:val="32"/>
        </w:rPr>
      </w:pPr>
      <w:r w:rsidRPr="005F6F6A">
        <w:rPr>
          <w:rFonts w:ascii="Arial" w:hAnsi="Arial" w:cs="Arial"/>
          <w:b/>
          <w:bCs/>
          <w:sz w:val="22"/>
          <w:szCs w:val="22"/>
        </w:rPr>
        <w:t>5</w:t>
      </w:r>
      <w:r w:rsidR="00D35C05" w:rsidRPr="005F6F6A">
        <w:rPr>
          <w:rFonts w:ascii="Arial" w:hAnsi="Arial" w:cs="Arial"/>
          <w:b/>
          <w:bCs/>
          <w:sz w:val="22"/>
          <w:szCs w:val="22"/>
        </w:rPr>
        <w:t>.3</w:t>
      </w:r>
      <w:r w:rsidR="00D35C05" w:rsidRPr="005F6F6A">
        <w:rPr>
          <w:rFonts w:ascii="Arial" w:hAnsi="Arial" w:cs="Arial"/>
          <w:b/>
          <w:bCs/>
          <w:sz w:val="22"/>
          <w:szCs w:val="22"/>
        </w:rPr>
        <w:tab/>
        <w:t>Land, building and equipment and depreciation</w:t>
      </w:r>
    </w:p>
    <w:p w14:paraId="758EB387" w14:textId="4F8684D5" w:rsidR="00D35C05" w:rsidRPr="005F6F6A" w:rsidRDefault="00D35C05" w:rsidP="00433DC4">
      <w:pPr>
        <w:spacing w:before="120" w:after="120" w:line="36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 xml:space="preserve">In determining depreciation of building and equipment, the management is required to make estimates of the useful lives and salvage values of the </w:t>
      </w:r>
      <w:r w:rsidR="007177F8" w:rsidRPr="005F6F6A">
        <w:rPr>
          <w:rFonts w:ascii="Arial" w:eastAsia="Arial Unicode MS" w:hAnsi="Arial" w:cs="Arial"/>
          <w:sz w:val="22"/>
          <w:szCs w:val="22"/>
        </w:rPr>
        <w:t>Group</w:t>
      </w:r>
      <w:r w:rsidRPr="005F6F6A">
        <w:rPr>
          <w:rFonts w:ascii="Arial" w:eastAsia="Arial Unicode MS" w:hAnsi="Arial" w:cs="Arial"/>
          <w:sz w:val="22"/>
          <w:szCs w:val="22"/>
        </w:rPr>
        <w:t>’s building and equipment and to review estimate useful lives and salvage values when there are any changes.</w:t>
      </w:r>
    </w:p>
    <w:p w14:paraId="7E8A3188" w14:textId="77777777" w:rsidR="00D35C05" w:rsidRPr="005F6F6A" w:rsidRDefault="00D35C05" w:rsidP="00433DC4">
      <w:pPr>
        <w:spacing w:before="120" w:after="120" w:line="360" w:lineRule="exact"/>
        <w:ind w:left="547"/>
        <w:jc w:val="thaiDistribute"/>
        <w:rPr>
          <w:rFonts w:ascii="Arial" w:eastAsia="Arial Unicode MS" w:hAnsi="Arial" w:cs="Arial"/>
          <w:sz w:val="22"/>
          <w:szCs w:val="22"/>
        </w:rPr>
      </w:pPr>
      <w:r w:rsidRPr="005F6F6A">
        <w:rPr>
          <w:rFonts w:ascii="Arial" w:eastAsia="Arial Unicode MS" w:hAnsi="Arial" w:cs="Arial"/>
          <w:sz w:val="22"/>
          <w:szCs w:val="22"/>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w:t>
      </w:r>
      <w:r w:rsidRPr="005F6F6A">
        <w:rPr>
          <w:rFonts w:ascii="Arial" w:eastAsia="Arial Unicode MS" w:hAnsi="Arial" w:cs="Arial"/>
          <w:sz w:val="22"/>
          <w:szCs w:val="22"/>
          <w:cs/>
        </w:rPr>
        <w:t xml:space="preserve"> </w:t>
      </w:r>
      <w:r w:rsidRPr="005F6F6A">
        <w:rPr>
          <w:rFonts w:ascii="Arial" w:eastAsia="Arial Unicode MS" w:hAnsi="Arial" w:cs="Arial"/>
          <w:sz w:val="22"/>
          <w:szCs w:val="22"/>
        </w:rPr>
        <w:t>expenses relating to the assets subject to the review.</w:t>
      </w:r>
    </w:p>
    <w:p w14:paraId="169B3967" w14:textId="3519A9AF" w:rsidR="00D35C05" w:rsidRPr="005F6F6A" w:rsidRDefault="00C57C86" w:rsidP="00433DC4">
      <w:pPr>
        <w:tabs>
          <w:tab w:val="left" w:pos="360"/>
          <w:tab w:val="left" w:pos="540"/>
          <w:tab w:val="left" w:pos="1800"/>
          <w:tab w:val="left" w:pos="2400"/>
          <w:tab w:val="left" w:pos="3000"/>
        </w:tabs>
        <w:spacing w:before="120" w:after="120" w:line="360" w:lineRule="exact"/>
        <w:ind w:left="360" w:hanging="353"/>
        <w:jc w:val="thaiDistribute"/>
        <w:rPr>
          <w:rFonts w:ascii="Arial" w:hAnsi="Arial" w:cs="Arial"/>
          <w:b/>
          <w:bCs/>
          <w:sz w:val="22"/>
          <w:szCs w:val="22"/>
        </w:rPr>
      </w:pPr>
      <w:r w:rsidRPr="005F6F6A">
        <w:rPr>
          <w:rFonts w:ascii="Arial" w:hAnsi="Arial" w:cs="Arial"/>
          <w:b/>
          <w:bCs/>
          <w:sz w:val="22"/>
          <w:szCs w:val="22"/>
        </w:rPr>
        <w:t>5</w:t>
      </w:r>
      <w:r w:rsidR="00D35C05" w:rsidRPr="005F6F6A">
        <w:rPr>
          <w:rFonts w:ascii="Arial" w:hAnsi="Arial" w:cs="Arial"/>
          <w:b/>
          <w:bCs/>
          <w:sz w:val="22"/>
          <w:szCs w:val="22"/>
        </w:rPr>
        <w:t>.4</w:t>
      </w:r>
      <w:r w:rsidR="00D35C05" w:rsidRPr="005F6F6A">
        <w:rPr>
          <w:rFonts w:ascii="Arial" w:hAnsi="Arial" w:cs="Arial"/>
          <w:b/>
          <w:bCs/>
          <w:sz w:val="22"/>
          <w:szCs w:val="22"/>
        </w:rPr>
        <w:tab/>
      </w:r>
      <w:r w:rsidR="00D35C05" w:rsidRPr="005F6F6A">
        <w:rPr>
          <w:rFonts w:ascii="Arial" w:hAnsi="Arial" w:cs="Arial"/>
          <w:b/>
          <w:bCs/>
          <w:sz w:val="22"/>
          <w:szCs w:val="22"/>
        </w:rPr>
        <w:tab/>
        <w:t>Leases</w:t>
      </w:r>
      <w:r w:rsidR="00D35C05" w:rsidRPr="005F6F6A">
        <w:rPr>
          <w:rFonts w:ascii="Arial" w:hAnsi="Arial" w:cs="Arial"/>
          <w:b/>
          <w:bCs/>
          <w:sz w:val="22"/>
          <w:szCs w:val="22"/>
          <w:cs/>
        </w:rPr>
        <w:t xml:space="preserve"> </w:t>
      </w:r>
    </w:p>
    <w:p w14:paraId="5BF5D5CB" w14:textId="77777777" w:rsidR="00D35C05" w:rsidRPr="005F6F6A" w:rsidRDefault="00D35C05" w:rsidP="00433DC4">
      <w:pPr>
        <w:tabs>
          <w:tab w:val="left" w:pos="360"/>
          <w:tab w:val="left" w:pos="540"/>
          <w:tab w:val="left" w:pos="1800"/>
          <w:tab w:val="left" w:pos="2400"/>
          <w:tab w:val="left" w:pos="3000"/>
        </w:tabs>
        <w:spacing w:before="120" w:after="120" w:line="360" w:lineRule="exact"/>
        <w:ind w:left="360" w:hanging="353"/>
        <w:jc w:val="thaiDistribute"/>
        <w:rPr>
          <w:rFonts w:ascii="Arial" w:hAnsi="Arial" w:cs="Arial"/>
          <w:b/>
          <w:bCs/>
          <w:sz w:val="22"/>
          <w:szCs w:val="22"/>
        </w:rPr>
      </w:pPr>
      <w:r w:rsidRPr="005F6F6A">
        <w:rPr>
          <w:rFonts w:ascii="Arial" w:hAnsi="Arial" w:cs="Arial"/>
          <w:b/>
          <w:bCs/>
          <w:sz w:val="22"/>
          <w:szCs w:val="22"/>
        </w:rPr>
        <w:tab/>
        <w:t xml:space="preserve">   The Group as a lessee</w:t>
      </w:r>
    </w:p>
    <w:p w14:paraId="0117C17D" w14:textId="77777777" w:rsidR="00D35C05" w:rsidRPr="005F6F6A" w:rsidRDefault="00D35C05" w:rsidP="00433DC4">
      <w:pPr>
        <w:spacing w:before="120" w:after="120" w:line="360" w:lineRule="exact"/>
        <w:ind w:left="540"/>
        <w:jc w:val="thaiDistribute"/>
        <w:rPr>
          <w:rFonts w:ascii="Arial" w:hAnsi="Arial" w:cs="Arial"/>
          <w:i/>
          <w:iCs/>
          <w:sz w:val="22"/>
          <w:szCs w:val="22"/>
        </w:rPr>
      </w:pPr>
      <w:r w:rsidRPr="005F6F6A">
        <w:rPr>
          <w:rFonts w:ascii="Arial" w:hAnsi="Arial" w:cs="Arial"/>
          <w:i/>
          <w:iCs/>
          <w:sz w:val="22"/>
          <w:szCs w:val="22"/>
        </w:rPr>
        <w:t>Determining the lease term with extension and termination options</w:t>
      </w:r>
    </w:p>
    <w:p w14:paraId="07668BBD" w14:textId="77777777" w:rsidR="00D35C05" w:rsidRPr="005F6F6A" w:rsidRDefault="00D35C05" w:rsidP="00433DC4">
      <w:pPr>
        <w:spacing w:before="120" w:after="120" w:line="360" w:lineRule="exact"/>
        <w:ind w:left="540"/>
        <w:jc w:val="thaiDistribute"/>
        <w:rPr>
          <w:rFonts w:ascii="Arial" w:hAnsi="Arial" w:cs="Arial"/>
          <w:sz w:val="22"/>
          <w:szCs w:val="22"/>
        </w:rPr>
      </w:pPr>
      <w:r w:rsidRPr="005F6F6A">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40B9567" w14:textId="0D70EA3D" w:rsidR="00D35C05" w:rsidRPr="005F6F6A" w:rsidRDefault="00D35C05" w:rsidP="00D35C05">
      <w:pPr>
        <w:spacing w:before="120" w:after="120" w:line="380" w:lineRule="exact"/>
        <w:ind w:left="540"/>
        <w:jc w:val="thaiDistribute"/>
        <w:rPr>
          <w:rFonts w:ascii="Arial" w:hAnsi="Arial" w:cs="Arial"/>
          <w:i/>
          <w:iCs/>
          <w:sz w:val="22"/>
          <w:szCs w:val="22"/>
        </w:rPr>
      </w:pPr>
      <w:r w:rsidRPr="005F6F6A">
        <w:rPr>
          <w:rFonts w:ascii="Arial" w:hAnsi="Arial" w:cs="Arial"/>
          <w:i/>
          <w:iCs/>
          <w:sz w:val="22"/>
          <w:szCs w:val="22"/>
        </w:rPr>
        <w:lastRenderedPageBreak/>
        <w:t xml:space="preserve">Estimating the incremental borrowing rate </w:t>
      </w:r>
    </w:p>
    <w:p w14:paraId="4B6F30D3"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3B0EAC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b/>
          <w:bCs/>
          <w:sz w:val="22"/>
          <w:szCs w:val="22"/>
        </w:rPr>
        <w:t>The Group as lessor</w:t>
      </w:r>
    </w:p>
    <w:p w14:paraId="352BA777" w14:textId="77777777" w:rsidR="00D35C05" w:rsidRPr="005F6F6A" w:rsidRDefault="00D35C05" w:rsidP="00D35C05">
      <w:pPr>
        <w:spacing w:before="120" w:after="120" w:line="380" w:lineRule="exact"/>
        <w:ind w:left="540"/>
        <w:jc w:val="thaiDistribute"/>
        <w:rPr>
          <w:rFonts w:ascii="Arial" w:hAnsi="Arial" w:cs="Arial"/>
          <w:i/>
          <w:iCs/>
          <w:sz w:val="22"/>
          <w:szCs w:val="22"/>
        </w:rPr>
      </w:pPr>
      <w:r w:rsidRPr="005F6F6A">
        <w:rPr>
          <w:rFonts w:ascii="Arial" w:hAnsi="Arial" w:cs="Arial"/>
          <w:i/>
          <w:iCs/>
          <w:sz w:val="22"/>
          <w:szCs w:val="22"/>
        </w:rPr>
        <w:t>Lease classification</w:t>
      </w:r>
      <w:r w:rsidRPr="005F6F6A">
        <w:rPr>
          <w:rFonts w:ascii="Arial" w:hAnsi="Arial" w:cs="Arial"/>
          <w:i/>
          <w:iCs/>
          <w:sz w:val="22"/>
          <w:szCs w:val="22"/>
          <w:cs/>
        </w:rPr>
        <w:t xml:space="preserve"> </w:t>
      </w:r>
    </w:p>
    <w:p w14:paraId="66C44B88"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3928F4E" w14:textId="7D703EAB" w:rsidR="00D35C05" w:rsidRPr="005F6F6A" w:rsidRDefault="00C57C86" w:rsidP="00D35C05">
      <w:pPr>
        <w:spacing w:before="120" w:after="120" w:line="380" w:lineRule="exact"/>
        <w:jc w:val="thaiDistribute"/>
        <w:rPr>
          <w:rFonts w:ascii="Arial" w:hAnsi="Arial" w:cs="Arial"/>
          <w:b/>
          <w:bCs/>
          <w:sz w:val="22"/>
          <w:szCs w:val="22"/>
        </w:rPr>
      </w:pPr>
      <w:r w:rsidRPr="005F6F6A">
        <w:rPr>
          <w:rFonts w:ascii="Arial" w:hAnsi="Arial" w:cs="Arial"/>
          <w:b/>
          <w:bCs/>
          <w:sz w:val="22"/>
          <w:szCs w:val="22"/>
        </w:rPr>
        <w:t>5</w:t>
      </w:r>
      <w:r w:rsidR="00D35C05" w:rsidRPr="005F6F6A">
        <w:rPr>
          <w:rFonts w:ascii="Arial" w:hAnsi="Arial" w:cs="Arial"/>
          <w:b/>
          <w:bCs/>
          <w:sz w:val="22"/>
          <w:szCs w:val="22"/>
        </w:rPr>
        <w:t>.5    Deferred tax assets</w:t>
      </w:r>
    </w:p>
    <w:p w14:paraId="78905037" w14:textId="77777777" w:rsidR="00D35C05" w:rsidRPr="005F6F6A" w:rsidRDefault="00D35C05"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Deferred tax assets are recognised in respect of temporary differences only to the extent that it is probable that taxable profit will be available against which these differences can be </w:t>
      </w:r>
      <w:proofErr w:type="spellStart"/>
      <w:r w:rsidRPr="005F6F6A">
        <w:rPr>
          <w:rFonts w:ascii="Arial" w:hAnsi="Arial" w:cs="Arial"/>
          <w:sz w:val="22"/>
          <w:szCs w:val="22"/>
        </w:rPr>
        <w:t>utilised</w:t>
      </w:r>
      <w:proofErr w:type="spellEnd"/>
      <w:r w:rsidRPr="005F6F6A">
        <w:rPr>
          <w:rFonts w:ascii="Arial" w:hAnsi="Arial" w:cs="Arial"/>
          <w:sz w:val="22"/>
          <w:szCs w:val="22"/>
        </w:rPr>
        <w:t xml:space="preserve">. Significant management judgment is required to determine the amount of deferred tax assets that can be recognised, based upon the likely timing and level of estimate future profits. </w:t>
      </w:r>
    </w:p>
    <w:p w14:paraId="5362469D" w14:textId="52CA98D3" w:rsidR="00D35C05" w:rsidRPr="005F6F6A" w:rsidRDefault="00C57C86" w:rsidP="00D35C05">
      <w:pPr>
        <w:spacing w:before="120" w:after="120" w:line="380" w:lineRule="exact"/>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 xml:space="preserve">.6    </w:t>
      </w:r>
      <w:proofErr w:type="gramStart"/>
      <w:r w:rsidR="00D35C05" w:rsidRPr="005F6F6A">
        <w:rPr>
          <w:rFonts w:ascii="Arial" w:hAnsi="Arial" w:cs="Arial"/>
          <w:b/>
          <w:bCs/>
          <w:sz w:val="22"/>
          <w:szCs w:val="22"/>
        </w:rPr>
        <w:t>Post-employment</w:t>
      </w:r>
      <w:proofErr w:type="gramEnd"/>
      <w:r w:rsidR="00D35C05" w:rsidRPr="005F6F6A">
        <w:rPr>
          <w:rFonts w:ascii="Arial" w:hAnsi="Arial" w:cs="Arial"/>
          <w:b/>
          <w:bCs/>
          <w:sz w:val="22"/>
          <w:szCs w:val="22"/>
        </w:rPr>
        <w:t xml:space="preserve"> benefits under defined benefit plans </w:t>
      </w:r>
    </w:p>
    <w:p w14:paraId="7C3BDFF4" w14:textId="77777777" w:rsidR="00D35C05" w:rsidRPr="005F6F6A" w:rsidRDefault="00D35C05" w:rsidP="00D35C05">
      <w:pPr>
        <w:spacing w:before="120" w:after="120" w:line="380" w:lineRule="exact"/>
        <w:ind w:left="540"/>
        <w:jc w:val="thaiDistribute"/>
        <w:rPr>
          <w:rFonts w:ascii="Arial" w:hAnsi="Arial" w:cs="Arial"/>
          <w:b/>
          <w:bCs/>
          <w:sz w:val="22"/>
          <w:szCs w:val="22"/>
        </w:rPr>
      </w:pPr>
      <w:r w:rsidRPr="005F6F6A">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00B9B90" w14:textId="1015BB4D" w:rsidR="00D35C05" w:rsidRPr="005F6F6A" w:rsidRDefault="00C57C86" w:rsidP="00D35C05">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5</w:t>
      </w:r>
      <w:r w:rsidR="00D35C05" w:rsidRPr="005F6F6A">
        <w:rPr>
          <w:rFonts w:ascii="Arial" w:hAnsi="Arial" w:cs="Arial"/>
          <w:b/>
          <w:bCs/>
          <w:sz w:val="22"/>
          <w:szCs w:val="22"/>
        </w:rPr>
        <w:t xml:space="preserve">.7 </w:t>
      </w:r>
      <w:r w:rsidR="00D35C05" w:rsidRPr="005F6F6A">
        <w:rPr>
          <w:rFonts w:ascii="Arial" w:hAnsi="Arial" w:cs="Arial"/>
          <w:b/>
          <w:bCs/>
          <w:sz w:val="22"/>
          <w:szCs w:val="22"/>
        </w:rPr>
        <w:tab/>
        <w:t>Fair value of financial instruments</w:t>
      </w:r>
    </w:p>
    <w:p w14:paraId="785BA9F7" w14:textId="77777777" w:rsidR="00D35C05" w:rsidRPr="005F6F6A" w:rsidRDefault="00D35C05" w:rsidP="00D35C05">
      <w:pPr>
        <w:spacing w:before="120" w:after="120" w:line="380" w:lineRule="exact"/>
        <w:ind w:left="540"/>
        <w:jc w:val="thaiDistribute"/>
        <w:rPr>
          <w:rFonts w:ascii="Arial" w:hAnsi="Arial" w:cs="Arial"/>
          <w:b/>
          <w:bCs/>
          <w:sz w:val="22"/>
          <w:szCs w:val="22"/>
        </w:rPr>
      </w:pPr>
      <w:r w:rsidRPr="005F6F6A">
        <w:rPr>
          <w:rFonts w:ascii="Arial" w:hAnsi="Arial" w:cs="Arial"/>
          <w:sz w:val="22"/>
          <w:szCs w:val="22"/>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w:t>
      </w:r>
      <w:proofErr w:type="gramStart"/>
      <w:r w:rsidRPr="005F6F6A">
        <w:rPr>
          <w:rFonts w:ascii="Arial" w:hAnsi="Arial" w:cs="Arial"/>
          <w:sz w:val="22"/>
          <w:szCs w:val="22"/>
        </w:rPr>
        <w:t>correlation</w:t>
      </w:r>
      <w:proofErr w:type="gramEnd"/>
      <w:r w:rsidRPr="005F6F6A">
        <w:rPr>
          <w:rFonts w:ascii="Arial" w:hAnsi="Arial" w:cs="Arial"/>
          <w:sz w:val="22"/>
          <w:szCs w:val="22"/>
        </w:rPr>
        <w:t xml:space="preserve"> and longer-term volatility of financial instruments. Change in assumptions about these factors could affect the fair value and disclosure of fair value hierarchy.</w:t>
      </w:r>
      <w:r w:rsidRPr="005F6F6A">
        <w:rPr>
          <w:rFonts w:ascii="Arial" w:hAnsi="Arial" w:cs="Arial"/>
          <w:b/>
          <w:bCs/>
          <w:sz w:val="22"/>
          <w:szCs w:val="22"/>
        </w:rPr>
        <w:t xml:space="preserve"> </w:t>
      </w:r>
    </w:p>
    <w:p w14:paraId="6F9473F2" w14:textId="77777777" w:rsidR="00D35C05" w:rsidRPr="005F6F6A" w:rsidRDefault="00D35C05" w:rsidP="00D35C05">
      <w:pPr>
        <w:numPr>
          <w:ilvl w:val="0"/>
          <w:numId w:val="14"/>
        </w:numPr>
        <w:spacing w:before="120" w:after="120" w:line="380" w:lineRule="exact"/>
        <w:ind w:left="547" w:right="-43" w:hanging="547"/>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Cash and cash equivalents</w:t>
      </w:r>
    </w:p>
    <w:tbl>
      <w:tblPr>
        <w:tblW w:w="9054" w:type="dxa"/>
        <w:tblInd w:w="558" w:type="dxa"/>
        <w:tblLayout w:type="fixed"/>
        <w:tblLook w:val="04A0" w:firstRow="1" w:lastRow="0" w:firstColumn="1" w:lastColumn="0" w:noHBand="0" w:noVBand="1"/>
      </w:tblPr>
      <w:tblGrid>
        <w:gridCol w:w="2952"/>
        <w:gridCol w:w="1512"/>
        <w:gridCol w:w="1530"/>
        <w:gridCol w:w="1530"/>
        <w:gridCol w:w="1530"/>
      </w:tblGrid>
      <w:tr w:rsidR="00D35C05" w:rsidRPr="005F6F6A" w14:paraId="4A98F145" w14:textId="77777777" w:rsidTr="00433DC4">
        <w:tc>
          <w:tcPr>
            <w:tcW w:w="9054" w:type="dxa"/>
            <w:gridSpan w:val="5"/>
          </w:tcPr>
          <w:p w14:paraId="2D30F7A3" w14:textId="77777777" w:rsidR="00D35C05" w:rsidRPr="005F6F6A" w:rsidRDefault="00D35C05" w:rsidP="00AF2456">
            <w:pPr>
              <w:tabs>
                <w:tab w:val="left" w:pos="600"/>
                <w:tab w:val="left" w:pos="900"/>
                <w:tab w:val="right" w:pos="7280"/>
                <w:tab w:val="right" w:pos="8540"/>
              </w:tabs>
              <w:spacing w:line="360" w:lineRule="exact"/>
              <w:ind w:right="-43"/>
              <w:jc w:val="right"/>
              <w:rPr>
                <w:rFonts w:ascii="Arial" w:hAnsi="Arial" w:cs="Arial"/>
                <w:sz w:val="20"/>
                <w:szCs w:val="20"/>
                <w:cs/>
              </w:rPr>
            </w:pPr>
            <w:r w:rsidRPr="005F6F6A">
              <w:rPr>
                <w:rFonts w:ascii="Arial" w:hAnsi="Arial" w:cs="Arial"/>
                <w:sz w:val="20"/>
                <w:szCs w:val="20"/>
              </w:rPr>
              <w:t>(Unit: Baht)</w:t>
            </w:r>
          </w:p>
        </w:tc>
      </w:tr>
      <w:tr w:rsidR="00D35C05" w:rsidRPr="005F6F6A" w14:paraId="63162B78" w14:textId="77777777" w:rsidTr="00433DC4">
        <w:trPr>
          <w:trHeight w:val="66"/>
        </w:trPr>
        <w:tc>
          <w:tcPr>
            <w:tcW w:w="2952" w:type="dxa"/>
          </w:tcPr>
          <w:p w14:paraId="686CC1BA" w14:textId="77777777" w:rsidR="00D35C05" w:rsidRPr="005F6F6A" w:rsidRDefault="00D35C05" w:rsidP="00AF245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042" w:type="dxa"/>
            <w:gridSpan w:val="2"/>
          </w:tcPr>
          <w:p w14:paraId="2F50D85C" w14:textId="5CF34854"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 xml:space="preserve">Consolidated </w:t>
            </w:r>
            <w:r w:rsidR="00433DC4">
              <w:rPr>
                <w:rFonts w:ascii="Arial" w:hAnsi="Arial" w:cs="Arial"/>
                <w:sz w:val="20"/>
                <w:szCs w:val="20"/>
              </w:rPr>
              <w:t xml:space="preserve">                    </w:t>
            </w:r>
            <w:r w:rsidRPr="005F6F6A">
              <w:rPr>
                <w:rFonts w:ascii="Arial" w:hAnsi="Arial" w:cs="Arial"/>
                <w:sz w:val="20"/>
                <w:szCs w:val="20"/>
              </w:rPr>
              <w:t>financial statements</w:t>
            </w:r>
          </w:p>
        </w:tc>
        <w:tc>
          <w:tcPr>
            <w:tcW w:w="3060" w:type="dxa"/>
            <w:gridSpan w:val="2"/>
            <w:vAlign w:val="bottom"/>
          </w:tcPr>
          <w:p w14:paraId="4B890874" w14:textId="16C09656"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 xml:space="preserve">Separate </w:t>
            </w:r>
            <w:r w:rsidR="00433DC4">
              <w:rPr>
                <w:rFonts w:ascii="Arial" w:hAnsi="Arial" w:cs="Arial"/>
                <w:sz w:val="20"/>
                <w:szCs w:val="20"/>
              </w:rPr>
              <w:t xml:space="preserve">                        </w:t>
            </w:r>
            <w:r w:rsidRPr="005F6F6A">
              <w:rPr>
                <w:rFonts w:ascii="Arial" w:hAnsi="Arial" w:cs="Arial"/>
                <w:sz w:val="20"/>
                <w:szCs w:val="20"/>
              </w:rPr>
              <w:t>financial statements</w:t>
            </w:r>
          </w:p>
        </w:tc>
      </w:tr>
      <w:tr w:rsidR="00D35C05" w:rsidRPr="005F6F6A" w14:paraId="1FBA8B35" w14:textId="77777777" w:rsidTr="00433DC4">
        <w:trPr>
          <w:trHeight w:val="87"/>
        </w:trPr>
        <w:tc>
          <w:tcPr>
            <w:tcW w:w="2952" w:type="dxa"/>
          </w:tcPr>
          <w:p w14:paraId="648E98EC" w14:textId="77777777" w:rsidR="00D35C05" w:rsidRPr="005F6F6A" w:rsidRDefault="00D35C05" w:rsidP="00AF245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12" w:type="dxa"/>
          </w:tcPr>
          <w:p w14:paraId="4D8D7904" w14:textId="77777777"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2023</w:t>
            </w:r>
          </w:p>
        </w:tc>
        <w:tc>
          <w:tcPr>
            <w:tcW w:w="1530" w:type="dxa"/>
          </w:tcPr>
          <w:p w14:paraId="47685BC7" w14:textId="77777777"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2022</w:t>
            </w:r>
          </w:p>
        </w:tc>
        <w:tc>
          <w:tcPr>
            <w:tcW w:w="1530" w:type="dxa"/>
          </w:tcPr>
          <w:p w14:paraId="0995CC85" w14:textId="77777777"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2023</w:t>
            </w:r>
          </w:p>
        </w:tc>
        <w:tc>
          <w:tcPr>
            <w:tcW w:w="1530" w:type="dxa"/>
          </w:tcPr>
          <w:p w14:paraId="52D3BB05" w14:textId="77777777" w:rsidR="00D35C05" w:rsidRPr="005F6F6A" w:rsidRDefault="00D35C05" w:rsidP="00F972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5F6F6A">
              <w:rPr>
                <w:rFonts w:ascii="Arial" w:hAnsi="Arial" w:cs="Arial"/>
                <w:sz w:val="20"/>
                <w:szCs w:val="20"/>
              </w:rPr>
              <w:t>2022</w:t>
            </w:r>
          </w:p>
        </w:tc>
      </w:tr>
      <w:tr w:rsidR="00DE55EC" w:rsidRPr="005F6F6A" w14:paraId="0C1C65E8" w14:textId="77777777" w:rsidTr="00433DC4">
        <w:tc>
          <w:tcPr>
            <w:tcW w:w="2952" w:type="dxa"/>
          </w:tcPr>
          <w:p w14:paraId="527B224E" w14:textId="77777777" w:rsidR="00DE55EC" w:rsidRPr="005F6F6A" w:rsidRDefault="00DE55EC" w:rsidP="00DE55EC">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Cash and cash equivalents</w:t>
            </w:r>
          </w:p>
        </w:tc>
        <w:tc>
          <w:tcPr>
            <w:tcW w:w="1512" w:type="dxa"/>
          </w:tcPr>
          <w:p w14:paraId="58DFF110" w14:textId="7D72CEAA" w:rsidR="00DE55EC" w:rsidRPr="005F6F6A" w:rsidRDefault="00DE55EC" w:rsidP="00DE55EC">
            <w:pPr>
              <w:tabs>
                <w:tab w:val="decimal" w:pos="1224"/>
              </w:tabs>
              <w:spacing w:line="360" w:lineRule="exact"/>
              <w:rPr>
                <w:rFonts w:ascii="Arial" w:hAnsi="Arial" w:cs="Arial"/>
                <w:sz w:val="20"/>
                <w:szCs w:val="20"/>
              </w:rPr>
            </w:pPr>
            <w:r w:rsidRPr="00DE55EC">
              <w:rPr>
                <w:rFonts w:ascii="Arial" w:hAnsi="Arial" w:cs="Arial" w:hint="cs"/>
                <w:sz w:val="20"/>
                <w:szCs w:val="20"/>
              </w:rPr>
              <w:t>629,796</w:t>
            </w:r>
          </w:p>
        </w:tc>
        <w:tc>
          <w:tcPr>
            <w:tcW w:w="1530" w:type="dxa"/>
          </w:tcPr>
          <w:p w14:paraId="222FCDC7" w14:textId="2235D84A" w:rsidR="00DE55EC" w:rsidRPr="005F6F6A" w:rsidRDefault="00DE55EC" w:rsidP="00DE55EC">
            <w:pPr>
              <w:tabs>
                <w:tab w:val="decimal" w:pos="1224"/>
              </w:tabs>
              <w:spacing w:line="360" w:lineRule="exact"/>
              <w:rPr>
                <w:rFonts w:ascii="Arial" w:hAnsi="Arial" w:cs="Arial"/>
                <w:sz w:val="20"/>
                <w:szCs w:val="20"/>
              </w:rPr>
            </w:pPr>
            <w:r w:rsidRPr="00DE55EC">
              <w:rPr>
                <w:rFonts w:ascii="Arial" w:hAnsi="Arial" w:cs="Arial" w:hint="cs"/>
                <w:sz w:val="20"/>
                <w:szCs w:val="20"/>
              </w:rPr>
              <w:t>811,832</w:t>
            </w:r>
          </w:p>
        </w:tc>
        <w:tc>
          <w:tcPr>
            <w:tcW w:w="1530" w:type="dxa"/>
            <w:vAlign w:val="bottom"/>
          </w:tcPr>
          <w:p w14:paraId="1EF61267" w14:textId="3F8234B5" w:rsidR="00DE55EC" w:rsidRPr="005F6F6A" w:rsidRDefault="00DE55EC" w:rsidP="00DE55EC">
            <w:pPr>
              <w:tabs>
                <w:tab w:val="decimal" w:pos="1224"/>
              </w:tabs>
              <w:spacing w:line="360" w:lineRule="exact"/>
              <w:rPr>
                <w:rFonts w:ascii="Arial" w:hAnsi="Arial" w:cs="Arial"/>
                <w:sz w:val="20"/>
                <w:szCs w:val="20"/>
              </w:rPr>
            </w:pPr>
            <w:r w:rsidRPr="00DE55EC">
              <w:rPr>
                <w:rFonts w:ascii="Arial" w:hAnsi="Arial" w:cs="Arial" w:hint="cs"/>
                <w:sz w:val="20"/>
                <w:szCs w:val="20"/>
              </w:rPr>
              <w:t>619,664</w:t>
            </w:r>
          </w:p>
        </w:tc>
        <w:tc>
          <w:tcPr>
            <w:tcW w:w="1530" w:type="dxa"/>
            <w:vAlign w:val="bottom"/>
          </w:tcPr>
          <w:p w14:paraId="612CBB5A" w14:textId="77777777" w:rsidR="00DE55EC" w:rsidRPr="005F6F6A" w:rsidRDefault="00DE55EC" w:rsidP="00DE55EC">
            <w:pPr>
              <w:tabs>
                <w:tab w:val="decimal" w:pos="1224"/>
              </w:tabs>
              <w:spacing w:line="360" w:lineRule="exact"/>
              <w:rPr>
                <w:rFonts w:ascii="Arial" w:hAnsi="Arial" w:cs="Arial"/>
                <w:sz w:val="20"/>
                <w:szCs w:val="20"/>
              </w:rPr>
            </w:pPr>
            <w:r w:rsidRPr="005F6F6A">
              <w:rPr>
                <w:rFonts w:ascii="Arial" w:hAnsi="Arial" w:cs="Arial"/>
                <w:sz w:val="20"/>
                <w:szCs w:val="20"/>
                <w:cs/>
              </w:rPr>
              <w:t>801</w:t>
            </w:r>
            <w:r w:rsidRPr="005F6F6A">
              <w:rPr>
                <w:rFonts w:ascii="Arial" w:hAnsi="Arial" w:cs="Arial"/>
                <w:sz w:val="20"/>
                <w:szCs w:val="20"/>
              </w:rPr>
              <w:t>,</w:t>
            </w:r>
            <w:r w:rsidRPr="005F6F6A">
              <w:rPr>
                <w:rFonts w:ascii="Arial" w:hAnsi="Arial" w:cs="Arial"/>
                <w:sz w:val="20"/>
                <w:szCs w:val="20"/>
                <w:cs/>
              </w:rPr>
              <w:t>700</w:t>
            </w:r>
          </w:p>
        </w:tc>
      </w:tr>
      <w:tr w:rsidR="00DE55EC" w:rsidRPr="005F6F6A" w14:paraId="52494538" w14:textId="77777777" w:rsidTr="00433DC4">
        <w:tc>
          <w:tcPr>
            <w:tcW w:w="2952" w:type="dxa"/>
          </w:tcPr>
          <w:p w14:paraId="387E3293" w14:textId="77777777" w:rsidR="00DE55EC" w:rsidRPr="005F6F6A" w:rsidRDefault="00DE55EC" w:rsidP="00DE55EC">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 xml:space="preserve">Bank deposits </w:t>
            </w:r>
          </w:p>
        </w:tc>
        <w:tc>
          <w:tcPr>
            <w:tcW w:w="1512" w:type="dxa"/>
          </w:tcPr>
          <w:p w14:paraId="5C66FB35" w14:textId="2F525802" w:rsidR="00DE55EC" w:rsidRPr="005F6F6A" w:rsidRDefault="00DE55EC" w:rsidP="00DE55EC">
            <w:pPr>
              <w:pBdr>
                <w:bottom w:val="sing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114,953,898</w:t>
            </w:r>
          </w:p>
        </w:tc>
        <w:tc>
          <w:tcPr>
            <w:tcW w:w="1530" w:type="dxa"/>
          </w:tcPr>
          <w:p w14:paraId="75BFF6DE" w14:textId="797AC865" w:rsidR="00DE55EC" w:rsidRPr="005F6F6A" w:rsidRDefault="00DE55EC" w:rsidP="00DE55EC">
            <w:pPr>
              <w:pBdr>
                <w:bottom w:val="sing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42,480,060</w:t>
            </w:r>
          </w:p>
        </w:tc>
        <w:tc>
          <w:tcPr>
            <w:tcW w:w="1530" w:type="dxa"/>
          </w:tcPr>
          <w:p w14:paraId="606EA1F3" w14:textId="5EDA87FA" w:rsidR="00DE55EC" w:rsidRPr="005F6F6A" w:rsidRDefault="00DE55EC" w:rsidP="00DE55EC">
            <w:pPr>
              <w:pBdr>
                <w:bottom w:val="sing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113,091,636</w:t>
            </w:r>
          </w:p>
        </w:tc>
        <w:tc>
          <w:tcPr>
            <w:tcW w:w="1530" w:type="dxa"/>
          </w:tcPr>
          <w:p w14:paraId="0F47D87F" w14:textId="77777777" w:rsidR="00DE55EC" w:rsidRPr="005F6F6A" w:rsidRDefault="00DE55EC" w:rsidP="00DE55EC">
            <w:pPr>
              <w:pBdr>
                <w:bottom w:val="single" w:sz="4" w:space="1" w:color="auto"/>
              </w:pBdr>
              <w:tabs>
                <w:tab w:val="decimal" w:pos="1224"/>
              </w:tabs>
              <w:spacing w:line="360" w:lineRule="exact"/>
              <w:rPr>
                <w:rFonts w:ascii="Arial" w:hAnsi="Arial" w:cs="Arial"/>
                <w:sz w:val="20"/>
                <w:szCs w:val="20"/>
              </w:rPr>
            </w:pPr>
            <w:r w:rsidRPr="005F6F6A">
              <w:rPr>
                <w:rFonts w:ascii="Arial" w:hAnsi="Arial" w:cs="Arial"/>
                <w:sz w:val="20"/>
                <w:szCs w:val="20"/>
                <w:cs/>
              </w:rPr>
              <w:t>41</w:t>
            </w:r>
            <w:r w:rsidRPr="005F6F6A">
              <w:rPr>
                <w:rFonts w:ascii="Arial" w:hAnsi="Arial" w:cs="Arial"/>
                <w:sz w:val="20"/>
                <w:szCs w:val="20"/>
              </w:rPr>
              <w:t>,</w:t>
            </w:r>
            <w:r w:rsidRPr="005F6F6A">
              <w:rPr>
                <w:rFonts w:ascii="Arial" w:hAnsi="Arial" w:cs="Arial"/>
                <w:sz w:val="20"/>
                <w:szCs w:val="20"/>
                <w:cs/>
              </w:rPr>
              <w:t>473</w:t>
            </w:r>
            <w:r w:rsidRPr="005F6F6A">
              <w:rPr>
                <w:rFonts w:ascii="Arial" w:hAnsi="Arial" w:cs="Arial"/>
                <w:sz w:val="20"/>
                <w:szCs w:val="20"/>
              </w:rPr>
              <w:t>,</w:t>
            </w:r>
            <w:r w:rsidRPr="005F6F6A">
              <w:rPr>
                <w:rFonts w:ascii="Arial" w:hAnsi="Arial" w:cs="Arial"/>
                <w:sz w:val="20"/>
                <w:szCs w:val="20"/>
                <w:cs/>
              </w:rPr>
              <w:t>945</w:t>
            </w:r>
          </w:p>
        </w:tc>
      </w:tr>
      <w:tr w:rsidR="00DE55EC" w:rsidRPr="005F6F6A" w14:paraId="178606E1" w14:textId="77777777" w:rsidTr="00433DC4">
        <w:tc>
          <w:tcPr>
            <w:tcW w:w="2952" w:type="dxa"/>
          </w:tcPr>
          <w:p w14:paraId="5FF16150" w14:textId="77777777" w:rsidR="00DE55EC" w:rsidRPr="005F6F6A" w:rsidRDefault="00DE55EC" w:rsidP="00DE55EC">
            <w:pPr>
              <w:tabs>
                <w:tab w:val="left" w:pos="600"/>
                <w:tab w:val="left" w:pos="900"/>
                <w:tab w:val="right" w:pos="7280"/>
                <w:tab w:val="right" w:pos="8540"/>
              </w:tabs>
              <w:spacing w:line="360" w:lineRule="exact"/>
              <w:ind w:right="-43"/>
              <w:jc w:val="thaiDistribute"/>
              <w:rPr>
                <w:rFonts w:ascii="Arial" w:hAnsi="Arial" w:cs="Arial"/>
                <w:sz w:val="20"/>
                <w:szCs w:val="20"/>
                <w:cs/>
              </w:rPr>
            </w:pPr>
            <w:r w:rsidRPr="005F6F6A">
              <w:rPr>
                <w:rFonts w:ascii="Arial" w:hAnsi="Arial" w:cs="Arial"/>
                <w:sz w:val="20"/>
                <w:szCs w:val="20"/>
              </w:rPr>
              <w:t>Total</w:t>
            </w:r>
          </w:p>
        </w:tc>
        <w:tc>
          <w:tcPr>
            <w:tcW w:w="1512" w:type="dxa"/>
          </w:tcPr>
          <w:p w14:paraId="4A2F3073" w14:textId="7C1EF8FA" w:rsidR="00DE55EC" w:rsidRPr="005F6F6A" w:rsidRDefault="00DE55EC" w:rsidP="00DE55EC">
            <w:pPr>
              <w:pBdr>
                <w:bottom w:val="doub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115,583,694</w:t>
            </w:r>
          </w:p>
        </w:tc>
        <w:tc>
          <w:tcPr>
            <w:tcW w:w="1530" w:type="dxa"/>
          </w:tcPr>
          <w:p w14:paraId="0F628552" w14:textId="53DD31CF" w:rsidR="00DE55EC" w:rsidRPr="005F6F6A" w:rsidRDefault="00DE55EC" w:rsidP="00DE55EC">
            <w:pPr>
              <w:pBdr>
                <w:bottom w:val="doub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cs/>
              </w:rPr>
              <w:t>43</w:t>
            </w:r>
            <w:r w:rsidRPr="00DE55EC">
              <w:rPr>
                <w:rFonts w:ascii="Arial" w:hAnsi="Arial" w:cs="Arial" w:hint="cs"/>
                <w:sz w:val="20"/>
                <w:szCs w:val="20"/>
              </w:rPr>
              <w:t>,</w:t>
            </w:r>
            <w:r w:rsidRPr="00DE55EC">
              <w:rPr>
                <w:rFonts w:ascii="Arial" w:hAnsi="Arial" w:cs="Arial" w:hint="cs"/>
                <w:sz w:val="20"/>
                <w:szCs w:val="20"/>
                <w:cs/>
              </w:rPr>
              <w:t>291</w:t>
            </w:r>
            <w:r w:rsidRPr="00DE55EC">
              <w:rPr>
                <w:rFonts w:ascii="Arial" w:hAnsi="Arial" w:cs="Arial" w:hint="cs"/>
                <w:sz w:val="20"/>
                <w:szCs w:val="20"/>
              </w:rPr>
              <w:t>,</w:t>
            </w:r>
            <w:r w:rsidRPr="00DE55EC">
              <w:rPr>
                <w:rFonts w:ascii="Arial" w:hAnsi="Arial" w:cs="Arial" w:hint="cs"/>
                <w:sz w:val="20"/>
                <w:szCs w:val="20"/>
                <w:cs/>
              </w:rPr>
              <w:t>892</w:t>
            </w:r>
          </w:p>
        </w:tc>
        <w:tc>
          <w:tcPr>
            <w:tcW w:w="1530" w:type="dxa"/>
          </w:tcPr>
          <w:p w14:paraId="51A15096" w14:textId="33861B12" w:rsidR="00DE55EC" w:rsidRPr="005F6F6A" w:rsidRDefault="00DE55EC" w:rsidP="00DE55EC">
            <w:pPr>
              <w:pBdr>
                <w:bottom w:val="double" w:sz="4" w:space="1" w:color="auto"/>
              </w:pBdr>
              <w:tabs>
                <w:tab w:val="decimal" w:pos="1224"/>
              </w:tabs>
              <w:spacing w:line="360" w:lineRule="exact"/>
              <w:rPr>
                <w:rFonts w:ascii="Arial" w:hAnsi="Arial" w:cs="Arial"/>
                <w:sz w:val="20"/>
                <w:szCs w:val="20"/>
              </w:rPr>
            </w:pPr>
            <w:r w:rsidRPr="00DE55EC">
              <w:rPr>
                <w:rFonts w:ascii="Arial" w:hAnsi="Arial" w:cs="Arial" w:hint="cs"/>
                <w:sz w:val="20"/>
                <w:szCs w:val="20"/>
              </w:rPr>
              <w:t>113,711,300</w:t>
            </w:r>
          </w:p>
        </w:tc>
        <w:tc>
          <w:tcPr>
            <w:tcW w:w="1530" w:type="dxa"/>
          </w:tcPr>
          <w:p w14:paraId="349D745E" w14:textId="77777777" w:rsidR="00DE55EC" w:rsidRPr="005F6F6A" w:rsidRDefault="00DE55EC" w:rsidP="00DE55EC">
            <w:pPr>
              <w:pBdr>
                <w:bottom w:val="double" w:sz="4" w:space="1" w:color="auto"/>
              </w:pBdr>
              <w:tabs>
                <w:tab w:val="decimal" w:pos="1224"/>
              </w:tabs>
              <w:spacing w:line="360" w:lineRule="exact"/>
              <w:rPr>
                <w:rFonts w:ascii="Arial" w:hAnsi="Arial" w:cs="Arial"/>
                <w:sz w:val="20"/>
                <w:szCs w:val="20"/>
              </w:rPr>
            </w:pPr>
            <w:r w:rsidRPr="005F6F6A">
              <w:rPr>
                <w:rFonts w:ascii="Arial" w:hAnsi="Arial" w:cs="Arial"/>
                <w:sz w:val="20"/>
                <w:szCs w:val="20"/>
                <w:cs/>
              </w:rPr>
              <w:t>42</w:t>
            </w:r>
            <w:r w:rsidRPr="005F6F6A">
              <w:rPr>
                <w:rFonts w:ascii="Arial" w:hAnsi="Arial" w:cs="Arial"/>
                <w:sz w:val="20"/>
                <w:szCs w:val="20"/>
              </w:rPr>
              <w:t>,</w:t>
            </w:r>
            <w:r w:rsidRPr="005F6F6A">
              <w:rPr>
                <w:rFonts w:ascii="Arial" w:hAnsi="Arial" w:cs="Arial"/>
                <w:sz w:val="20"/>
                <w:szCs w:val="20"/>
                <w:cs/>
              </w:rPr>
              <w:t>275</w:t>
            </w:r>
            <w:r w:rsidRPr="005F6F6A">
              <w:rPr>
                <w:rFonts w:ascii="Arial" w:hAnsi="Arial" w:cs="Arial"/>
                <w:sz w:val="20"/>
                <w:szCs w:val="20"/>
              </w:rPr>
              <w:t>,</w:t>
            </w:r>
            <w:r w:rsidRPr="005F6F6A">
              <w:rPr>
                <w:rFonts w:ascii="Arial" w:hAnsi="Arial" w:cs="Arial"/>
                <w:sz w:val="20"/>
                <w:szCs w:val="20"/>
                <w:cs/>
              </w:rPr>
              <w:t>645</w:t>
            </w:r>
          </w:p>
        </w:tc>
      </w:tr>
    </w:tbl>
    <w:p w14:paraId="0BC29938" w14:textId="170298EF" w:rsidR="00D35C05" w:rsidRPr="005F6F6A" w:rsidRDefault="00D35C05" w:rsidP="00D35C05">
      <w:pPr>
        <w:tabs>
          <w:tab w:val="right" w:pos="7280"/>
          <w:tab w:val="right" w:pos="8540"/>
        </w:tabs>
        <w:spacing w:before="240" w:after="120" w:line="380" w:lineRule="exact"/>
        <w:ind w:left="533" w:right="-43"/>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bank deposits in savings accounts and fixed deposits are carried interest at the rates between </w:t>
      </w:r>
      <w:r w:rsidR="00EF27DF" w:rsidRPr="005F6F6A">
        <w:rPr>
          <w:rFonts w:ascii="Arial" w:hAnsi="Arial" w:cs="Arial"/>
          <w:sz w:val="22"/>
          <w:szCs w:val="22"/>
        </w:rPr>
        <w:t>0.15</w:t>
      </w:r>
      <w:r w:rsidRPr="005F6F6A">
        <w:rPr>
          <w:rFonts w:ascii="Arial" w:hAnsi="Arial" w:cs="Arial"/>
          <w:sz w:val="22"/>
          <w:szCs w:val="22"/>
        </w:rPr>
        <w:t xml:space="preserve"> </w:t>
      </w:r>
      <w:r w:rsidR="00F83DF6" w:rsidRPr="005F6F6A">
        <w:rPr>
          <w:rFonts w:ascii="Arial" w:hAnsi="Arial" w:cs="Arial"/>
          <w:sz w:val="22"/>
        </w:rPr>
        <w:t>-</w:t>
      </w:r>
      <w:r w:rsidR="00EF27DF" w:rsidRPr="005F6F6A">
        <w:rPr>
          <w:rFonts w:ascii="Arial" w:hAnsi="Arial" w:cs="Arial"/>
          <w:sz w:val="22"/>
          <w:szCs w:val="22"/>
        </w:rPr>
        <w:t xml:space="preserve"> 0.85</w:t>
      </w:r>
      <w:r w:rsidRPr="005F6F6A">
        <w:rPr>
          <w:rFonts w:ascii="Arial" w:hAnsi="Arial" w:cs="Arial"/>
          <w:sz w:val="22"/>
          <w:szCs w:val="22"/>
        </w:rPr>
        <w:t xml:space="preserve"> percent per annum (2022: 0.15 - 0.40 percent per annum) as announced by the banks.</w:t>
      </w:r>
    </w:p>
    <w:p w14:paraId="437CA4A7" w14:textId="77777777" w:rsidR="00D35C05" w:rsidRPr="005F6F6A" w:rsidRDefault="00D35C05" w:rsidP="00D35C05">
      <w:pPr>
        <w:numPr>
          <w:ilvl w:val="0"/>
          <w:numId w:val="14"/>
        </w:numPr>
        <w:spacing w:before="120" w:after="120" w:line="380" w:lineRule="exact"/>
        <w:ind w:left="547" w:right="-43" w:hanging="547"/>
        <w:rPr>
          <w:rFonts w:ascii="Arial" w:hAnsi="Arial" w:cs="Arial"/>
          <w:sz w:val="22"/>
          <w:szCs w:val="22"/>
        </w:rPr>
      </w:pPr>
      <w:r w:rsidRPr="005F6F6A">
        <w:rPr>
          <w:rFonts w:ascii="Arial" w:hAnsi="Arial" w:cs="Arial"/>
          <w:b/>
          <w:bCs/>
          <w:sz w:val="22"/>
          <w:szCs w:val="22"/>
        </w:rPr>
        <w:t>Hire purchase receivables</w:t>
      </w:r>
    </w:p>
    <w:p w14:paraId="1FC5740F" w14:textId="538ED363" w:rsidR="00D35C05" w:rsidRPr="005F6F6A" w:rsidRDefault="00B235BA" w:rsidP="00D35C05">
      <w:pPr>
        <w:pStyle w:val="BodyTextIndent3"/>
        <w:spacing w:after="40"/>
        <w:ind w:left="547" w:hanging="547"/>
        <w:jc w:val="thaiDistribute"/>
        <w:rPr>
          <w:rFonts w:ascii="Arial" w:hAnsi="Arial" w:cs="Arial"/>
          <w:sz w:val="22"/>
          <w:szCs w:val="22"/>
        </w:rPr>
      </w:pPr>
      <w:r w:rsidRPr="005F6F6A">
        <w:rPr>
          <w:rFonts w:ascii="Arial" w:hAnsi="Arial" w:cs="Arial"/>
          <w:b/>
          <w:bCs/>
          <w:sz w:val="22"/>
          <w:szCs w:val="22"/>
          <w:lang w:val="en-US"/>
        </w:rPr>
        <w:t>7</w:t>
      </w:r>
      <w:r w:rsidR="00D35C05" w:rsidRPr="005F6F6A">
        <w:rPr>
          <w:rFonts w:ascii="Arial" w:hAnsi="Arial" w:cs="Arial"/>
          <w:b/>
          <w:bCs/>
          <w:sz w:val="22"/>
          <w:szCs w:val="22"/>
        </w:rPr>
        <w:t>.1</w:t>
      </w:r>
      <w:r w:rsidR="00D35C05" w:rsidRPr="005F6F6A">
        <w:rPr>
          <w:rFonts w:ascii="Arial" w:hAnsi="Arial" w:cs="Arial"/>
          <w:sz w:val="22"/>
          <w:szCs w:val="22"/>
        </w:rPr>
        <w:tab/>
        <w:t xml:space="preserve">As </w:t>
      </w:r>
      <w:proofErr w:type="gramStart"/>
      <w:r w:rsidR="00D35C05" w:rsidRPr="005F6F6A">
        <w:rPr>
          <w:rFonts w:ascii="Arial" w:hAnsi="Arial" w:cs="Arial"/>
          <w:sz w:val="22"/>
          <w:szCs w:val="22"/>
        </w:rPr>
        <w:t>at</w:t>
      </w:r>
      <w:proofErr w:type="gramEnd"/>
      <w:r w:rsidR="00D35C05" w:rsidRPr="005F6F6A">
        <w:rPr>
          <w:rFonts w:ascii="Arial" w:hAnsi="Arial" w:cs="Arial"/>
          <w:sz w:val="22"/>
          <w:szCs w:val="22"/>
        </w:rPr>
        <w:t xml:space="preserve"> 31 December 2023 and 2022, the contracted terms of the Company’s hire purchase receivables are 12 - </w:t>
      </w:r>
      <w:r w:rsidR="00D35C05" w:rsidRPr="005F6F6A">
        <w:rPr>
          <w:rFonts w:ascii="Arial" w:hAnsi="Arial" w:cs="Arial"/>
          <w:sz w:val="22"/>
          <w:szCs w:val="22"/>
          <w:lang w:val="en-US"/>
        </w:rPr>
        <w:t>60</w:t>
      </w:r>
      <w:r w:rsidR="00D35C05" w:rsidRPr="005F6F6A">
        <w:rPr>
          <w:rFonts w:ascii="Arial" w:hAnsi="Arial" w:cs="Arial"/>
          <w:sz w:val="22"/>
          <w:szCs w:val="22"/>
        </w:rPr>
        <w:t xml:space="preserve"> installments with payments to be made in equal installments and interest charged </w:t>
      </w:r>
      <w:r w:rsidR="003360F4" w:rsidRPr="005F6F6A">
        <w:rPr>
          <w:rFonts w:ascii="Arial" w:hAnsi="Arial" w:cs="Arial"/>
          <w:sz w:val="22"/>
          <w:szCs w:val="22"/>
        </w:rPr>
        <w:t>at the fixed rates throughout the contracts</w:t>
      </w:r>
      <w:r w:rsidR="00D35C05" w:rsidRPr="005F6F6A">
        <w:rPr>
          <w:rFonts w:ascii="Arial" w:hAnsi="Arial" w:cs="Arial"/>
          <w:sz w:val="22"/>
          <w:szCs w:val="22"/>
        </w:rPr>
        <w:t xml:space="preserve">. </w:t>
      </w:r>
      <w:r w:rsidR="00D35C05" w:rsidRPr="005F6F6A">
        <w:rPr>
          <w:rFonts w:ascii="Arial" w:hAnsi="Arial" w:cs="Arial"/>
          <w:sz w:val="22"/>
          <w:szCs w:val="22"/>
          <w:lang w:val="en-US"/>
        </w:rPr>
        <w:t>Hire purchase receivables classified by due date per agreement</w:t>
      </w:r>
      <w:r w:rsidR="00D35C05" w:rsidRPr="005F6F6A">
        <w:rPr>
          <w:rFonts w:ascii="Arial" w:hAnsi="Arial" w:cs="Arial"/>
          <w:sz w:val="22"/>
          <w:szCs w:val="22"/>
        </w:rPr>
        <w:t xml:space="preserve"> are as follows: </w:t>
      </w:r>
    </w:p>
    <w:tbl>
      <w:tblPr>
        <w:tblW w:w="9180" w:type="dxa"/>
        <w:tblInd w:w="558" w:type="dxa"/>
        <w:tblLayout w:type="fixed"/>
        <w:tblLook w:val="0000" w:firstRow="0" w:lastRow="0" w:firstColumn="0" w:lastColumn="0" w:noHBand="0" w:noVBand="0"/>
      </w:tblPr>
      <w:tblGrid>
        <w:gridCol w:w="1980"/>
        <w:gridCol w:w="1028"/>
        <w:gridCol w:w="1029"/>
        <w:gridCol w:w="1028"/>
        <w:gridCol w:w="1029"/>
        <w:gridCol w:w="1028"/>
        <w:gridCol w:w="1029"/>
        <w:gridCol w:w="1029"/>
      </w:tblGrid>
      <w:tr w:rsidR="00D35C05" w:rsidRPr="005F6F6A" w14:paraId="436A30FF" w14:textId="77777777" w:rsidTr="00AF2456">
        <w:tc>
          <w:tcPr>
            <w:tcW w:w="1980" w:type="dxa"/>
          </w:tcPr>
          <w:p w14:paraId="750231AC" w14:textId="77777777" w:rsidR="00D35C05" w:rsidRPr="005F6F6A"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7200" w:type="dxa"/>
            <w:gridSpan w:val="7"/>
            <w:vAlign w:val="bottom"/>
          </w:tcPr>
          <w:p w14:paraId="70388599" w14:textId="77777777" w:rsidR="00D35C05" w:rsidRPr="005F6F6A"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(Unit: Baht)</w:t>
            </w:r>
          </w:p>
        </w:tc>
      </w:tr>
      <w:tr w:rsidR="00D35C05" w:rsidRPr="005F6F6A" w14:paraId="6365421B" w14:textId="77777777" w:rsidTr="00AF2456">
        <w:tc>
          <w:tcPr>
            <w:tcW w:w="1980" w:type="dxa"/>
            <w:vAlign w:val="bottom"/>
          </w:tcPr>
          <w:p w14:paraId="5BE68E90"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6F801AE"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Consolidated</w:t>
            </w:r>
            <w:r w:rsidRPr="005F6F6A">
              <w:rPr>
                <w:rFonts w:ascii="Arial" w:hAnsi="Arial" w:cs="Arial"/>
                <w:sz w:val="12"/>
                <w:szCs w:val="12"/>
                <w:cs/>
                <w:lang w:val="en-GB" w:eastAsia="en-US"/>
              </w:rPr>
              <w:t xml:space="preserve"> </w:t>
            </w:r>
            <w:r w:rsidRPr="005F6F6A">
              <w:rPr>
                <w:rFonts w:ascii="Arial" w:hAnsi="Arial" w:cs="Arial"/>
                <w:sz w:val="12"/>
                <w:szCs w:val="12"/>
                <w:lang w:eastAsia="en-US"/>
              </w:rPr>
              <w:t>and Separate</w:t>
            </w:r>
            <w:r w:rsidRPr="005F6F6A">
              <w:rPr>
                <w:rFonts w:ascii="Arial" w:hAnsi="Arial" w:cs="Arial"/>
                <w:sz w:val="12"/>
                <w:szCs w:val="12"/>
                <w:lang w:val="en-GB" w:eastAsia="en-US"/>
              </w:rPr>
              <w:t xml:space="preserve"> financial statements</w:t>
            </w:r>
          </w:p>
        </w:tc>
      </w:tr>
      <w:tr w:rsidR="00D35C05" w:rsidRPr="005F6F6A" w14:paraId="301FA05D" w14:textId="77777777" w:rsidTr="00AF2456">
        <w:tc>
          <w:tcPr>
            <w:tcW w:w="1980" w:type="dxa"/>
            <w:vAlign w:val="bottom"/>
          </w:tcPr>
          <w:p w14:paraId="3EA5F41A"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7F9271AB"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2023</w:t>
            </w:r>
          </w:p>
        </w:tc>
      </w:tr>
      <w:tr w:rsidR="00D35C05" w:rsidRPr="005F6F6A" w14:paraId="25E71E76" w14:textId="77777777" w:rsidTr="00AF2456">
        <w:tc>
          <w:tcPr>
            <w:tcW w:w="1980" w:type="dxa"/>
            <w:vAlign w:val="bottom"/>
          </w:tcPr>
          <w:p w14:paraId="4857D15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28" w:type="dxa"/>
            <w:vAlign w:val="bottom"/>
          </w:tcPr>
          <w:p w14:paraId="6C071AB2"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within one year</w:t>
            </w:r>
          </w:p>
        </w:tc>
        <w:tc>
          <w:tcPr>
            <w:tcW w:w="1029" w:type="dxa"/>
            <w:vAlign w:val="bottom"/>
          </w:tcPr>
          <w:p w14:paraId="679816EC"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eastAsia="en-US"/>
              </w:rPr>
              <w:t>Portion due over one year but within two years</w:t>
            </w:r>
          </w:p>
        </w:tc>
        <w:tc>
          <w:tcPr>
            <w:tcW w:w="1028" w:type="dxa"/>
            <w:vAlign w:val="bottom"/>
          </w:tcPr>
          <w:p w14:paraId="50B44A1A"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two years but within three years</w:t>
            </w:r>
          </w:p>
        </w:tc>
        <w:tc>
          <w:tcPr>
            <w:tcW w:w="1029" w:type="dxa"/>
            <w:vAlign w:val="bottom"/>
          </w:tcPr>
          <w:p w14:paraId="2F8BB6A4"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three years but within four years</w:t>
            </w:r>
          </w:p>
        </w:tc>
        <w:tc>
          <w:tcPr>
            <w:tcW w:w="1028" w:type="dxa"/>
            <w:vAlign w:val="bottom"/>
          </w:tcPr>
          <w:p w14:paraId="1DEA7A56" w14:textId="77777777" w:rsidR="00D35C05" w:rsidRPr="005F6F6A" w:rsidRDefault="00D35C05"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four years</w:t>
            </w:r>
            <w:r w:rsidRPr="005F6F6A">
              <w:rPr>
                <w:rFonts w:ascii="Arial" w:hAnsi="Arial" w:cs="Arial"/>
                <w:sz w:val="12"/>
                <w:szCs w:val="12"/>
                <w:cs/>
                <w:lang w:val="en-GB" w:eastAsia="en-US"/>
              </w:rPr>
              <w:t xml:space="preserve"> </w:t>
            </w:r>
            <w:r w:rsidRPr="005F6F6A">
              <w:rPr>
                <w:rFonts w:ascii="Arial" w:hAnsi="Arial" w:cs="Arial"/>
                <w:sz w:val="12"/>
                <w:szCs w:val="12"/>
                <w:lang w:eastAsia="en-US"/>
              </w:rPr>
              <w:t>but within five years</w:t>
            </w:r>
          </w:p>
        </w:tc>
        <w:tc>
          <w:tcPr>
            <w:tcW w:w="1029" w:type="dxa"/>
            <w:vAlign w:val="bottom"/>
          </w:tcPr>
          <w:p w14:paraId="4763F707"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five years</w:t>
            </w:r>
          </w:p>
        </w:tc>
        <w:tc>
          <w:tcPr>
            <w:tcW w:w="1029" w:type="dxa"/>
            <w:vAlign w:val="bottom"/>
          </w:tcPr>
          <w:p w14:paraId="6108B3D0"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val="en-GB" w:eastAsia="en-US"/>
              </w:rPr>
              <w:t>Total</w:t>
            </w:r>
          </w:p>
        </w:tc>
      </w:tr>
      <w:tr w:rsidR="003C4E9C" w:rsidRPr="005F6F6A" w14:paraId="65E7E969" w14:textId="77777777" w:rsidTr="001418AE">
        <w:tc>
          <w:tcPr>
            <w:tcW w:w="1980" w:type="dxa"/>
          </w:tcPr>
          <w:p w14:paraId="2E885DEC" w14:textId="77777777" w:rsidR="003C4E9C" w:rsidRPr="005F6F6A" w:rsidRDefault="003C4E9C" w:rsidP="003C4E9C">
            <w:pPr>
              <w:suppressAutoHyphens w:val="0"/>
              <w:overflowPunct/>
              <w:autoSpaceDE/>
              <w:spacing w:line="240" w:lineRule="exact"/>
              <w:ind w:left="-110" w:right="38"/>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Hire purchase receivables</w:t>
            </w:r>
          </w:p>
        </w:tc>
        <w:tc>
          <w:tcPr>
            <w:tcW w:w="1028" w:type="dxa"/>
            <w:vAlign w:val="bottom"/>
          </w:tcPr>
          <w:p w14:paraId="40880465" w14:textId="4B144820"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4,815,986,352</w:t>
            </w:r>
          </w:p>
        </w:tc>
        <w:tc>
          <w:tcPr>
            <w:tcW w:w="1029" w:type="dxa"/>
            <w:vAlign w:val="bottom"/>
          </w:tcPr>
          <w:p w14:paraId="3D1D727B" w14:textId="341434A7"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2,609,574,217</w:t>
            </w:r>
          </w:p>
        </w:tc>
        <w:tc>
          <w:tcPr>
            <w:tcW w:w="1028" w:type="dxa"/>
            <w:vAlign w:val="bottom"/>
          </w:tcPr>
          <w:p w14:paraId="2DBD9FB8" w14:textId="2F557891"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1,405,382,037</w:t>
            </w:r>
          </w:p>
        </w:tc>
        <w:tc>
          <w:tcPr>
            <w:tcW w:w="1029" w:type="dxa"/>
            <w:vAlign w:val="bottom"/>
          </w:tcPr>
          <w:p w14:paraId="5EA510D0" w14:textId="62534D08"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502,769,118</w:t>
            </w:r>
          </w:p>
        </w:tc>
        <w:tc>
          <w:tcPr>
            <w:tcW w:w="1028" w:type="dxa"/>
            <w:vAlign w:val="bottom"/>
          </w:tcPr>
          <w:p w14:paraId="7D82D386" w14:textId="2DCA655A"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32,646,685</w:t>
            </w:r>
          </w:p>
        </w:tc>
        <w:tc>
          <w:tcPr>
            <w:tcW w:w="1029" w:type="dxa"/>
            <w:vAlign w:val="bottom"/>
          </w:tcPr>
          <w:p w14:paraId="1EF9C553" w14:textId="13001D59"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6F13CE8D" w14:textId="75EC900E" w:rsidR="003C4E9C" w:rsidRPr="005F6F6A" w:rsidRDefault="003C4E9C" w:rsidP="003C4E9C">
            <w:pPr>
              <w:tabs>
                <w:tab w:val="decimal" w:pos="806"/>
              </w:tabs>
              <w:suppressAutoHyphens w:val="0"/>
              <w:overflowPunct/>
              <w:autoSpaceDE/>
              <w:spacing w:line="240" w:lineRule="exact"/>
              <w:ind w:left="-14" w:right="-108"/>
              <w:textAlignment w:val="auto"/>
              <w:rPr>
                <w:rFonts w:ascii="Arial" w:hAnsi="Arial" w:cs="Arial"/>
                <w:sz w:val="12"/>
                <w:szCs w:val="12"/>
                <w:cs/>
              </w:rPr>
            </w:pPr>
            <w:r w:rsidRPr="003C4E9C">
              <w:rPr>
                <w:rFonts w:ascii="Arial" w:hAnsi="Arial" w:cs="Arial" w:hint="cs"/>
                <w:sz w:val="12"/>
                <w:szCs w:val="12"/>
              </w:rPr>
              <w:t>9,366,358,409</w:t>
            </w:r>
          </w:p>
        </w:tc>
      </w:tr>
      <w:tr w:rsidR="00357EAC" w:rsidRPr="005F6F6A" w14:paraId="722B7FFE" w14:textId="77777777" w:rsidTr="001418AE">
        <w:tc>
          <w:tcPr>
            <w:tcW w:w="1980" w:type="dxa"/>
          </w:tcPr>
          <w:p w14:paraId="0CF25A75" w14:textId="77777777" w:rsidR="00357EAC" w:rsidRPr="005F6F6A" w:rsidRDefault="00357EAC" w:rsidP="00357EAC">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 xml:space="preserve">Less: Unearned hire purchase income </w:t>
            </w:r>
            <w:r w:rsidRPr="005F6F6A">
              <w:rPr>
                <w:rFonts w:ascii="Arial" w:eastAsia="Arial Unicode MS" w:hAnsi="Arial" w:cs="Arial"/>
                <w:i/>
                <w:iCs/>
                <w:sz w:val="12"/>
                <w:szCs w:val="12"/>
                <w:vertAlign w:val="superscript"/>
                <w:lang w:eastAsia="en-US"/>
              </w:rPr>
              <w:t>(1)</w:t>
            </w:r>
          </w:p>
        </w:tc>
        <w:tc>
          <w:tcPr>
            <w:tcW w:w="1028" w:type="dxa"/>
            <w:vAlign w:val="bottom"/>
          </w:tcPr>
          <w:p w14:paraId="4884F0E7" w14:textId="494A6139"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cs/>
              </w:rPr>
              <w:t>(</w:t>
            </w:r>
            <w:r w:rsidRPr="00357EAC">
              <w:rPr>
                <w:rFonts w:ascii="Arial" w:hAnsi="Arial" w:cs="Arial" w:hint="cs"/>
                <w:sz w:val="12"/>
                <w:szCs w:val="12"/>
              </w:rPr>
              <w:t>1,087,</w:t>
            </w:r>
            <w:r w:rsidRPr="00357EAC">
              <w:rPr>
                <w:rFonts w:ascii="Arial" w:hAnsi="Arial" w:cs="Arial"/>
                <w:sz w:val="12"/>
                <w:szCs w:val="12"/>
              </w:rPr>
              <w:t>080</w:t>
            </w:r>
            <w:r w:rsidRPr="00357EAC">
              <w:rPr>
                <w:rFonts w:ascii="Arial" w:hAnsi="Arial" w:cs="Arial" w:hint="cs"/>
                <w:sz w:val="12"/>
                <w:szCs w:val="12"/>
              </w:rPr>
              <w:t>,</w:t>
            </w:r>
            <w:r w:rsidRPr="00357EAC">
              <w:rPr>
                <w:rFonts w:ascii="Arial" w:hAnsi="Arial" w:cs="Arial"/>
                <w:sz w:val="12"/>
                <w:szCs w:val="12"/>
              </w:rPr>
              <w:t>238</w:t>
            </w:r>
            <w:r w:rsidRPr="00357EAC">
              <w:rPr>
                <w:rFonts w:ascii="Arial" w:hAnsi="Arial" w:cs="Arial" w:hint="cs"/>
                <w:sz w:val="12"/>
                <w:szCs w:val="12"/>
                <w:cs/>
              </w:rPr>
              <w:t>)</w:t>
            </w:r>
          </w:p>
        </w:tc>
        <w:tc>
          <w:tcPr>
            <w:tcW w:w="1029" w:type="dxa"/>
            <w:vAlign w:val="bottom"/>
          </w:tcPr>
          <w:p w14:paraId="2F1AA2D0" w14:textId="71FBF274"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cs/>
              </w:rPr>
              <w:t>(</w:t>
            </w:r>
            <w:r w:rsidRPr="00357EAC">
              <w:rPr>
                <w:rFonts w:ascii="Arial" w:hAnsi="Arial" w:cs="Arial" w:hint="cs"/>
                <w:sz w:val="12"/>
                <w:szCs w:val="12"/>
              </w:rPr>
              <w:t>500,267,</w:t>
            </w:r>
            <w:r w:rsidRPr="00357EAC">
              <w:rPr>
                <w:rFonts w:ascii="Arial" w:hAnsi="Arial" w:cs="Arial"/>
                <w:sz w:val="12"/>
                <w:szCs w:val="12"/>
              </w:rPr>
              <w:t>400</w:t>
            </w:r>
            <w:r w:rsidRPr="00357EAC">
              <w:rPr>
                <w:rFonts w:ascii="Arial" w:hAnsi="Arial" w:cs="Arial" w:hint="cs"/>
                <w:sz w:val="12"/>
                <w:szCs w:val="12"/>
                <w:cs/>
              </w:rPr>
              <w:t>)</w:t>
            </w:r>
          </w:p>
        </w:tc>
        <w:tc>
          <w:tcPr>
            <w:tcW w:w="1028" w:type="dxa"/>
            <w:vAlign w:val="bottom"/>
          </w:tcPr>
          <w:p w14:paraId="2BE4D7AF" w14:textId="6FBAC0C2"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195,812,</w:t>
            </w:r>
            <w:r w:rsidRPr="003C4E9C">
              <w:rPr>
                <w:rFonts w:ascii="Arial" w:hAnsi="Arial" w:cs="Arial"/>
                <w:sz w:val="12"/>
                <w:szCs w:val="12"/>
              </w:rPr>
              <w:t>350</w:t>
            </w:r>
            <w:r w:rsidRPr="003C4E9C">
              <w:rPr>
                <w:rFonts w:ascii="Arial" w:hAnsi="Arial" w:cs="Arial" w:hint="cs"/>
                <w:sz w:val="12"/>
                <w:szCs w:val="12"/>
                <w:cs/>
              </w:rPr>
              <w:t>)</w:t>
            </w:r>
          </w:p>
        </w:tc>
        <w:tc>
          <w:tcPr>
            <w:tcW w:w="1029" w:type="dxa"/>
            <w:vAlign w:val="bottom"/>
          </w:tcPr>
          <w:p w14:paraId="0533316A" w14:textId="1084FA15"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36,308,</w:t>
            </w:r>
            <w:r w:rsidRPr="003C4E9C">
              <w:rPr>
                <w:rFonts w:ascii="Arial" w:hAnsi="Arial" w:cs="Arial"/>
                <w:sz w:val="12"/>
                <w:szCs w:val="12"/>
              </w:rPr>
              <w:t>029</w:t>
            </w:r>
            <w:r w:rsidRPr="003C4E9C">
              <w:rPr>
                <w:rFonts w:ascii="Arial" w:hAnsi="Arial" w:cs="Arial" w:hint="cs"/>
                <w:sz w:val="12"/>
                <w:szCs w:val="12"/>
                <w:cs/>
              </w:rPr>
              <w:t>)</w:t>
            </w:r>
          </w:p>
        </w:tc>
        <w:tc>
          <w:tcPr>
            <w:tcW w:w="1028" w:type="dxa"/>
            <w:vAlign w:val="bottom"/>
          </w:tcPr>
          <w:p w14:paraId="17FB6502" w14:textId="775BC173"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hint="cs"/>
                <w:sz w:val="12"/>
                <w:szCs w:val="12"/>
              </w:rPr>
              <w:t>1,493,339</w:t>
            </w:r>
            <w:r w:rsidRPr="003C4E9C">
              <w:rPr>
                <w:rFonts w:ascii="Arial" w:hAnsi="Arial" w:cs="Arial" w:hint="cs"/>
                <w:sz w:val="12"/>
                <w:szCs w:val="12"/>
                <w:cs/>
              </w:rPr>
              <w:t>)</w:t>
            </w:r>
          </w:p>
        </w:tc>
        <w:tc>
          <w:tcPr>
            <w:tcW w:w="1029" w:type="dxa"/>
            <w:vAlign w:val="bottom"/>
          </w:tcPr>
          <w:p w14:paraId="225ECBBB" w14:textId="62CE25A7"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29BA7BC8" w14:textId="7BF7A43A" w:rsidR="00357EAC" w:rsidRPr="005F6F6A" w:rsidRDefault="00357EAC" w:rsidP="00357EAC">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(1,820,961,35</w:t>
            </w:r>
            <w:r w:rsidRPr="003C4E9C">
              <w:rPr>
                <w:rFonts w:ascii="Arial" w:hAnsi="Arial" w:cs="Arial"/>
                <w:sz w:val="12"/>
                <w:szCs w:val="12"/>
              </w:rPr>
              <w:t>6</w:t>
            </w:r>
            <w:r w:rsidRPr="003C4E9C">
              <w:rPr>
                <w:rFonts w:ascii="Arial" w:hAnsi="Arial" w:cs="Arial" w:hint="cs"/>
                <w:sz w:val="12"/>
                <w:szCs w:val="12"/>
              </w:rPr>
              <w:t>)</w:t>
            </w:r>
          </w:p>
        </w:tc>
      </w:tr>
      <w:tr w:rsidR="00357EAC" w:rsidRPr="005F6F6A" w14:paraId="08892F66" w14:textId="77777777" w:rsidTr="001418AE">
        <w:tc>
          <w:tcPr>
            <w:tcW w:w="1980" w:type="dxa"/>
          </w:tcPr>
          <w:p w14:paraId="09DA3966" w14:textId="77777777" w:rsidR="00357EAC" w:rsidRPr="005F6F6A" w:rsidRDefault="00357EAC" w:rsidP="00357EAC">
            <w:pPr>
              <w:suppressAutoHyphens w:val="0"/>
              <w:overflowPunct/>
              <w:autoSpaceDE/>
              <w:spacing w:line="240" w:lineRule="exact"/>
              <w:ind w:left="70" w:right="38" w:hanging="180"/>
              <w:textAlignment w:val="auto"/>
              <w:rPr>
                <w:rFonts w:ascii="Arial" w:hAnsi="Arial" w:cs="Arial"/>
                <w:sz w:val="12"/>
                <w:szCs w:val="12"/>
                <w:lang w:eastAsia="en-US" w:bidi="ar-SA"/>
              </w:rPr>
            </w:pPr>
            <w:r w:rsidRPr="005F6F6A">
              <w:rPr>
                <w:rFonts w:ascii="Arial" w:hAnsi="Arial" w:cs="Arial"/>
                <w:sz w:val="12"/>
                <w:szCs w:val="12"/>
                <w:lang w:eastAsia="en-US" w:bidi="ar-SA"/>
              </w:rPr>
              <w:t>Present value of the minimum lease payment receivables</w:t>
            </w:r>
          </w:p>
        </w:tc>
        <w:tc>
          <w:tcPr>
            <w:tcW w:w="1028" w:type="dxa"/>
            <w:vAlign w:val="bottom"/>
          </w:tcPr>
          <w:p w14:paraId="02B82559" w14:textId="77777777" w:rsidR="00357EAC" w:rsidRPr="00357EAC"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p>
          <w:p w14:paraId="13D8B6EE" w14:textId="6D7D7988"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rPr>
              <w:t>3,728,906,</w:t>
            </w:r>
            <w:r w:rsidRPr="00357EAC">
              <w:rPr>
                <w:rFonts w:ascii="Arial" w:hAnsi="Arial" w:cs="Arial"/>
                <w:sz w:val="12"/>
                <w:szCs w:val="12"/>
              </w:rPr>
              <w:t>114</w:t>
            </w:r>
          </w:p>
        </w:tc>
        <w:tc>
          <w:tcPr>
            <w:tcW w:w="1029" w:type="dxa"/>
            <w:vAlign w:val="bottom"/>
          </w:tcPr>
          <w:p w14:paraId="49C8DB43" w14:textId="77777777" w:rsidR="00357EAC" w:rsidRPr="00357EAC"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p>
          <w:p w14:paraId="7BEE76C3" w14:textId="39907E7F"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hint="cs"/>
                <w:sz w:val="12"/>
                <w:szCs w:val="12"/>
              </w:rPr>
              <w:t>2,109,306,</w:t>
            </w:r>
            <w:r w:rsidRPr="00357EAC">
              <w:rPr>
                <w:rFonts w:ascii="Arial" w:hAnsi="Arial" w:cs="Arial"/>
                <w:sz w:val="12"/>
                <w:szCs w:val="12"/>
              </w:rPr>
              <w:t>817</w:t>
            </w:r>
          </w:p>
        </w:tc>
        <w:tc>
          <w:tcPr>
            <w:tcW w:w="1028" w:type="dxa"/>
            <w:vAlign w:val="bottom"/>
          </w:tcPr>
          <w:p w14:paraId="32FCCA99" w14:textId="77777777" w:rsidR="00357EAC" w:rsidRPr="003C4E9C"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p>
          <w:p w14:paraId="064F20C9" w14:textId="26F52873"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1,209,569,</w:t>
            </w:r>
            <w:r w:rsidRPr="003C4E9C">
              <w:rPr>
                <w:rFonts w:ascii="Arial" w:hAnsi="Arial" w:cs="Arial"/>
                <w:sz w:val="12"/>
                <w:szCs w:val="12"/>
              </w:rPr>
              <w:t>687</w:t>
            </w:r>
          </w:p>
        </w:tc>
        <w:tc>
          <w:tcPr>
            <w:tcW w:w="1029" w:type="dxa"/>
            <w:vAlign w:val="bottom"/>
          </w:tcPr>
          <w:p w14:paraId="55E76E17" w14:textId="77777777" w:rsidR="00357EAC" w:rsidRPr="003C4E9C"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p>
          <w:p w14:paraId="24A981EF" w14:textId="2A775813"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466,461,</w:t>
            </w:r>
            <w:r w:rsidRPr="003C4E9C">
              <w:rPr>
                <w:rFonts w:ascii="Arial" w:hAnsi="Arial" w:cs="Arial"/>
                <w:sz w:val="12"/>
                <w:szCs w:val="12"/>
              </w:rPr>
              <w:t>089</w:t>
            </w:r>
          </w:p>
        </w:tc>
        <w:tc>
          <w:tcPr>
            <w:tcW w:w="1028" w:type="dxa"/>
            <w:vAlign w:val="bottom"/>
          </w:tcPr>
          <w:p w14:paraId="5EF53834" w14:textId="77777777" w:rsidR="00357EAC" w:rsidRPr="003C4E9C"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p>
          <w:p w14:paraId="15EA692C" w14:textId="007A11CA"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31,153,346</w:t>
            </w:r>
          </w:p>
        </w:tc>
        <w:tc>
          <w:tcPr>
            <w:tcW w:w="1029" w:type="dxa"/>
            <w:vAlign w:val="bottom"/>
          </w:tcPr>
          <w:p w14:paraId="5CD16B10" w14:textId="070145FB"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690539D9" w14:textId="5DBF1344" w:rsidR="00357EAC" w:rsidRPr="005F6F6A" w:rsidRDefault="00357EAC" w:rsidP="00357EAC">
            <w:pP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7,545,397,05</w:t>
            </w:r>
            <w:r w:rsidRPr="003C4E9C">
              <w:rPr>
                <w:rFonts w:ascii="Arial" w:hAnsi="Arial" w:cs="Arial"/>
                <w:sz w:val="12"/>
                <w:szCs w:val="12"/>
              </w:rPr>
              <w:t>3</w:t>
            </w:r>
          </w:p>
        </w:tc>
      </w:tr>
      <w:tr w:rsidR="00357EAC" w:rsidRPr="005F6F6A" w14:paraId="75CC978F" w14:textId="77777777" w:rsidTr="001418AE">
        <w:tc>
          <w:tcPr>
            <w:tcW w:w="1980" w:type="dxa"/>
          </w:tcPr>
          <w:p w14:paraId="11EC0F4F" w14:textId="77777777" w:rsidR="00357EAC" w:rsidRPr="005F6F6A" w:rsidRDefault="00357EAC" w:rsidP="00357EAC">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Less: Allowance for expected credit losses</w:t>
            </w:r>
          </w:p>
        </w:tc>
        <w:tc>
          <w:tcPr>
            <w:tcW w:w="1028" w:type="dxa"/>
            <w:vAlign w:val="bottom"/>
          </w:tcPr>
          <w:p w14:paraId="389E80EF" w14:textId="77777777" w:rsidR="00357EAC" w:rsidRPr="003C4E9C"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p>
          <w:p w14:paraId="28140678" w14:textId="33C52498"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cs/>
              </w:rPr>
              <w:t>(</w:t>
            </w:r>
            <w:r w:rsidRPr="003C4E9C">
              <w:rPr>
                <w:rFonts w:ascii="Arial" w:hAnsi="Arial" w:cs="Arial"/>
                <w:sz w:val="12"/>
                <w:szCs w:val="12"/>
              </w:rPr>
              <w:t>673,681,430</w:t>
            </w:r>
            <w:r w:rsidRPr="003C4E9C">
              <w:rPr>
                <w:rFonts w:ascii="Arial" w:hAnsi="Arial" w:cs="Arial" w:hint="cs"/>
                <w:sz w:val="12"/>
                <w:szCs w:val="12"/>
                <w:cs/>
              </w:rPr>
              <w:t>)</w:t>
            </w:r>
          </w:p>
        </w:tc>
        <w:tc>
          <w:tcPr>
            <w:tcW w:w="1029" w:type="dxa"/>
            <w:vAlign w:val="bottom"/>
          </w:tcPr>
          <w:p w14:paraId="2348E8FC" w14:textId="4EB10D35"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(173,554,409)</w:t>
            </w:r>
          </w:p>
        </w:tc>
        <w:tc>
          <w:tcPr>
            <w:tcW w:w="1028" w:type="dxa"/>
            <w:vAlign w:val="bottom"/>
          </w:tcPr>
          <w:p w14:paraId="3F1ED8A6" w14:textId="39D26499"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(95,285,853)</w:t>
            </w:r>
          </w:p>
        </w:tc>
        <w:tc>
          <w:tcPr>
            <w:tcW w:w="1029" w:type="dxa"/>
            <w:vAlign w:val="bottom"/>
          </w:tcPr>
          <w:p w14:paraId="1D6A2EA0" w14:textId="1D854614"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(33,162,522)</w:t>
            </w:r>
          </w:p>
        </w:tc>
        <w:tc>
          <w:tcPr>
            <w:tcW w:w="1028" w:type="dxa"/>
            <w:vAlign w:val="bottom"/>
          </w:tcPr>
          <w:p w14:paraId="0D8B6D32" w14:textId="1557F41F"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(1,200,775)</w:t>
            </w:r>
          </w:p>
        </w:tc>
        <w:tc>
          <w:tcPr>
            <w:tcW w:w="1029" w:type="dxa"/>
            <w:vAlign w:val="bottom"/>
          </w:tcPr>
          <w:p w14:paraId="38E8CC10" w14:textId="447E84E1"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w:t>
            </w:r>
          </w:p>
        </w:tc>
        <w:tc>
          <w:tcPr>
            <w:tcW w:w="1029" w:type="dxa"/>
            <w:vAlign w:val="bottom"/>
          </w:tcPr>
          <w:p w14:paraId="55E964CB" w14:textId="0EC2176D" w:rsidR="00357EAC" w:rsidRPr="005F6F6A" w:rsidRDefault="00357EAC" w:rsidP="00357EAC">
            <w:pPr>
              <w:pBdr>
                <w:bottom w:val="single" w:sz="4" w:space="1" w:color="000000"/>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(976,884,989)</w:t>
            </w:r>
          </w:p>
        </w:tc>
      </w:tr>
      <w:tr w:rsidR="00357EAC" w:rsidRPr="005F6F6A" w14:paraId="61097F01" w14:textId="77777777" w:rsidTr="001418AE">
        <w:tc>
          <w:tcPr>
            <w:tcW w:w="1980" w:type="dxa"/>
          </w:tcPr>
          <w:p w14:paraId="44DF44A8" w14:textId="77777777" w:rsidR="00357EAC" w:rsidRPr="005F6F6A" w:rsidRDefault="00357EAC" w:rsidP="00357EAC">
            <w:pPr>
              <w:suppressAutoHyphens w:val="0"/>
              <w:overflowPunct/>
              <w:autoSpaceDE/>
              <w:spacing w:line="240" w:lineRule="exact"/>
              <w:ind w:left="67" w:right="38" w:hanging="180"/>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Net hire purchase receivables</w:t>
            </w:r>
          </w:p>
        </w:tc>
        <w:tc>
          <w:tcPr>
            <w:tcW w:w="1028" w:type="dxa"/>
            <w:vAlign w:val="bottom"/>
          </w:tcPr>
          <w:p w14:paraId="4459B6AD" w14:textId="398F9E37"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357EAC">
              <w:rPr>
                <w:rFonts w:ascii="Arial" w:hAnsi="Arial" w:cs="Arial"/>
                <w:sz w:val="12"/>
                <w:szCs w:val="12"/>
              </w:rPr>
              <w:t>3,055,224,684</w:t>
            </w:r>
          </w:p>
        </w:tc>
        <w:tc>
          <w:tcPr>
            <w:tcW w:w="1029" w:type="dxa"/>
            <w:vAlign w:val="bottom"/>
          </w:tcPr>
          <w:p w14:paraId="40C1D5ED" w14:textId="2FD96541"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57EAC">
              <w:rPr>
                <w:rFonts w:ascii="Arial" w:hAnsi="Arial" w:cs="Arial"/>
                <w:sz w:val="12"/>
                <w:szCs w:val="12"/>
              </w:rPr>
              <w:t>1,935,752,408</w:t>
            </w:r>
          </w:p>
        </w:tc>
        <w:tc>
          <w:tcPr>
            <w:tcW w:w="1028" w:type="dxa"/>
            <w:vAlign w:val="bottom"/>
          </w:tcPr>
          <w:p w14:paraId="6738BF16" w14:textId="535154B3"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1,114,283,834</w:t>
            </w:r>
          </w:p>
        </w:tc>
        <w:tc>
          <w:tcPr>
            <w:tcW w:w="1029" w:type="dxa"/>
            <w:vAlign w:val="bottom"/>
          </w:tcPr>
          <w:p w14:paraId="07078E9B" w14:textId="7D800C02"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433,298,567</w:t>
            </w:r>
          </w:p>
        </w:tc>
        <w:tc>
          <w:tcPr>
            <w:tcW w:w="1028" w:type="dxa"/>
            <w:vAlign w:val="bottom"/>
          </w:tcPr>
          <w:p w14:paraId="47F67B18" w14:textId="6D1496D4"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sz w:val="12"/>
                <w:szCs w:val="12"/>
              </w:rPr>
              <w:t>29,952,571</w:t>
            </w:r>
          </w:p>
        </w:tc>
        <w:tc>
          <w:tcPr>
            <w:tcW w:w="1029" w:type="dxa"/>
            <w:vAlign w:val="bottom"/>
          </w:tcPr>
          <w:p w14:paraId="55DD16B1" w14:textId="5F6AC517" w:rsidR="00357EAC" w:rsidRPr="005F6F6A" w:rsidRDefault="00357EAC" w:rsidP="00357EAC">
            <w:pPr>
              <w:pBdr>
                <w:bottom w:val="double" w:sz="4" w:space="1" w:color="auto"/>
              </w:pBdr>
              <w:tabs>
                <w:tab w:val="decimal" w:pos="806"/>
              </w:tabs>
              <w:suppressAutoHyphens w:val="0"/>
              <w:overflowPunct/>
              <w:autoSpaceDE/>
              <w:spacing w:line="240" w:lineRule="exact"/>
              <w:ind w:left="-14" w:right="-107" w:hanging="18"/>
              <w:textAlignment w:val="auto"/>
              <w:rPr>
                <w:rFonts w:ascii="Arial" w:hAnsi="Arial" w:cs="Arial"/>
                <w:sz w:val="12"/>
                <w:szCs w:val="12"/>
              </w:rPr>
            </w:pPr>
            <w:r w:rsidRPr="003C4E9C">
              <w:rPr>
                <w:rFonts w:ascii="Arial" w:hAnsi="Arial" w:cs="Arial" w:hint="cs"/>
                <w:sz w:val="12"/>
                <w:szCs w:val="12"/>
              </w:rPr>
              <w:t>-</w:t>
            </w:r>
          </w:p>
        </w:tc>
        <w:tc>
          <w:tcPr>
            <w:tcW w:w="1029" w:type="dxa"/>
            <w:vAlign w:val="bottom"/>
          </w:tcPr>
          <w:p w14:paraId="1DBC6F60" w14:textId="15D829F7" w:rsidR="00357EAC" w:rsidRPr="005F6F6A" w:rsidRDefault="00357EAC" w:rsidP="00357EAC">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3C4E9C">
              <w:rPr>
                <w:rFonts w:ascii="Arial" w:hAnsi="Arial" w:cs="Arial" w:hint="cs"/>
                <w:sz w:val="12"/>
                <w:szCs w:val="12"/>
              </w:rPr>
              <w:t>6,568,</w:t>
            </w:r>
            <w:r w:rsidRPr="003C4E9C">
              <w:rPr>
                <w:rFonts w:ascii="Arial" w:hAnsi="Arial" w:cs="Arial"/>
                <w:sz w:val="12"/>
                <w:szCs w:val="12"/>
              </w:rPr>
              <w:t>512</w:t>
            </w:r>
            <w:r w:rsidRPr="003C4E9C">
              <w:rPr>
                <w:rFonts w:ascii="Arial" w:hAnsi="Arial" w:cs="Arial" w:hint="cs"/>
                <w:sz w:val="12"/>
                <w:szCs w:val="12"/>
              </w:rPr>
              <w:t>,</w:t>
            </w:r>
            <w:r w:rsidRPr="003C4E9C">
              <w:rPr>
                <w:rFonts w:ascii="Arial" w:hAnsi="Arial" w:cs="Arial"/>
                <w:sz w:val="12"/>
                <w:szCs w:val="12"/>
              </w:rPr>
              <w:t>064</w:t>
            </w:r>
          </w:p>
        </w:tc>
      </w:tr>
    </w:tbl>
    <w:p w14:paraId="445A2DFE" w14:textId="77777777" w:rsidR="00D35C05" w:rsidRPr="005F6F6A" w:rsidRDefault="00D35C05" w:rsidP="0064444D">
      <w:pPr>
        <w:tabs>
          <w:tab w:val="left" w:pos="630"/>
        </w:tabs>
        <w:spacing w:after="120" w:line="240" w:lineRule="exact"/>
        <w:ind w:left="540"/>
        <w:rPr>
          <w:rFonts w:ascii="Arial" w:hAnsi="Arial" w:cs="Arial"/>
          <w:sz w:val="10"/>
          <w:szCs w:val="10"/>
        </w:rPr>
      </w:pPr>
      <w:r w:rsidRPr="005F6F6A">
        <w:rPr>
          <w:rFonts w:ascii="Arial" w:hAnsi="Arial" w:cs="Arial"/>
          <w:i/>
          <w:iCs/>
          <w:sz w:val="10"/>
          <w:szCs w:val="10"/>
          <w:cs/>
          <w:lang w:val="en-GB"/>
        </w:rPr>
        <w:t>(</w:t>
      </w:r>
      <w:r w:rsidRPr="005F6F6A">
        <w:rPr>
          <w:rFonts w:ascii="Arial" w:hAnsi="Arial" w:cs="Arial"/>
          <w:i/>
          <w:iCs/>
          <w:sz w:val="10"/>
          <w:szCs w:val="10"/>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tbl>
      <w:tblPr>
        <w:tblW w:w="9180" w:type="dxa"/>
        <w:tblInd w:w="558" w:type="dxa"/>
        <w:tblLayout w:type="fixed"/>
        <w:tblLook w:val="0000" w:firstRow="0" w:lastRow="0" w:firstColumn="0" w:lastColumn="0" w:noHBand="0" w:noVBand="0"/>
      </w:tblPr>
      <w:tblGrid>
        <w:gridCol w:w="1980"/>
        <w:gridCol w:w="1028"/>
        <w:gridCol w:w="1029"/>
        <w:gridCol w:w="1028"/>
        <w:gridCol w:w="1029"/>
        <w:gridCol w:w="1028"/>
        <w:gridCol w:w="1029"/>
        <w:gridCol w:w="1029"/>
      </w:tblGrid>
      <w:tr w:rsidR="00D35C05" w:rsidRPr="005F6F6A" w14:paraId="6639A8D0" w14:textId="77777777" w:rsidTr="00AF2456">
        <w:tc>
          <w:tcPr>
            <w:tcW w:w="1980" w:type="dxa"/>
          </w:tcPr>
          <w:p w14:paraId="52A340F0" w14:textId="77777777" w:rsidR="00D35C05" w:rsidRPr="005F6F6A" w:rsidRDefault="00D35C05" w:rsidP="00AF2456">
            <w:pPr>
              <w:tabs>
                <w:tab w:val="left" w:pos="540"/>
              </w:tabs>
              <w:suppressAutoHyphens w:val="0"/>
              <w:overflowPunct/>
              <w:autoSpaceDE/>
              <w:spacing w:line="240" w:lineRule="exact"/>
              <w:ind w:right="38"/>
              <w:textAlignment w:val="auto"/>
              <w:rPr>
                <w:rFonts w:ascii="Arial" w:hAnsi="Arial" w:cs="Arial"/>
                <w:sz w:val="12"/>
                <w:szCs w:val="12"/>
                <w:lang w:eastAsia="en-US"/>
              </w:rPr>
            </w:pPr>
          </w:p>
        </w:tc>
        <w:tc>
          <w:tcPr>
            <w:tcW w:w="7200" w:type="dxa"/>
            <w:gridSpan w:val="7"/>
            <w:vAlign w:val="bottom"/>
          </w:tcPr>
          <w:p w14:paraId="5BFF24F5" w14:textId="77777777" w:rsidR="00D35C05" w:rsidRPr="005F6F6A" w:rsidRDefault="00D35C05" w:rsidP="00AF2456">
            <w:pPr>
              <w:suppressAutoHyphens w:val="0"/>
              <w:overflowPunct/>
              <w:autoSpaceDE/>
              <w:spacing w:line="240" w:lineRule="exact"/>
              <w:ind w:left="-110" w:right="-15"/>
              <w:jc w:val="right"/>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(Unit: Baht)</w:t>
            </w:r>
          </w:p>
        </w:tc>
      </w:tr>
      <w:tr w:rsidR="00D35C05" w:rsidRPr="005F6F6A" w14:paraId="0AEACE92" w14:textId="77777777" w:rsidTr="00AF2456">
        <w:tc>
          <w:tcPr>
            <w:tcW w:w="1980" w:type="dxa"/>
            <w:vAlign w:val="bottom"/>
          </w:tcPr>
          <w:p w14:paraId="4D0E1D4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1865EAD"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Consolidated</w:t>
            </w:r>
            <w:r w:rsidRPr="005F6F6A">
              <w:rPr>
                <w:rFonts w:ascii="Arial" w:hAnsi="Arial" w:cs="Arial"/>
                <w:sz w:val="12"/>
                <w:szCs w:val="12"/>
                <w:cs/>
                <w:lang w:val="en-GB" w:eastAsia="en-US"/>
              </w:rPr>
              <w:t xml:space="preserve"> </w:t>
            </w:r>
            <w:r w:rsidRPr="005F6F6A">
              <w:rPr>
                <w:rFonts w:ascii="Arial" w:hAnsi="Arial" w:cs="Arial"/>
                <w:sz w:val="12"/>
                <w:szCs w:val="12"/>
                <w:lang w:eastAsia="en-US"/>
              </w:rPr>
              <w:t>and Separate</w:t>
            </w:r>
            <w:r w:rsidRPr="005F6F6A">
              <w:rPr>
                <w:rFonts w:ascii="Arial" w:hAnsi="Arial" w:cs="Arial"/>
                <w:sz w:val="12"/>
                <w:szCs w:val="12"/>
                <w:lang w:val="en-GB" w:eastAsia="en-US"/>
              </w:rPr>
              <w:t xml:space="preserve"> financial statements</w:t>
            </w:r>
          </w:p>
        </w:tc>
      </w:tr>
      <w:tr w:rsidR="00D35C05" w:rsidRPr="005F6F6A" w14:paraId="3CE7699A" w14:textId="77777777" w:rsidTr="00AF2456">
        <w:tc>
          <w:tcPr>
            <w:tcW w:w="1980" w:type="dxa"/>
            <w:vAlign w:val="bottom"/>
          </w:tcPr>
          <w:p w14:paraId="6D036199"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7200" w:type="dxa"/>
            <w:gridSpan w:val="7"/>
            <w:vAlign w:val="bottom"/>
          </w:tcPr>
          <w:p w14:paraId="35C40B04"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2022</w:t>
            </w:r>
          </w:p>
        </w:tc>
      </w:tr>
      <w:tr w:rsidR="00D35C05" w:rsidRPr="005F6F6A" w14:paraId="7276A48D" w14:textId="77777777" w:rsidTr="00AF2456">
        <w:tc>
          <w:tcPr>
            <w:tcW w:w="1980" w:type="dxa"/>
            <w:vAlign w:val="bottom"/>
          </w:tcPr>
          <w:p w14:paraId="14CB07EC" w14:textId="77777777" w:rsidR="00D35C05" w:rsidRPr="005F6F6A" w:rsidRDefault="00D35C05" w:rsidP="00AF2456">
            <w:pPr>
              <w:tabs>
                <w:tab w:val="left" w:pos="540"/>
              </w:tabs>
              <w:suppressAutoHyphens w:val="0"/>
              <w:overflowPunct/>
              <w:autoSpaceDE/>
              <w:spacing w:line="240" w:lineRule="exact"/>
              <w:ind w:left="-20" w:right="38"/>
              <w:jc w:val="center"/>
              <w:textAlignment w:val="auto"/>
              <w:rPr>
                <w:rFonts w:ascii="Arial" w:hAnsi="Arial" w:cs="Arial"/>
                <w:sz w:val="12"/>
                <w:szCs w:val="12"/>
                <w:lang w:eastAsia="en-US"/>
              </w:rPr>
            </w:pPr>
          </w:p>
        </w:tc>
        <w:tc>
          <w:tcPr>
            <w:tcW w:w="1028" w:type="dxa"/>
            <w:vAlign w:val="bottom"/>
          </w:tcPr>
          <w:p w14:paraId="4BFBAD71"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within one year</w:t>
            </w:r>
          </w:p>
        </w:tc>
        <w:tc>
          <w:tcPr>
            <w:tcW w:w="1029" w:type="dxa"/>
            <w:vAlign w:val="bottom"/>
          </w:tcPr>
          <w:p w14:paraId="1139B78C"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eastAsia="en-US"/>
              </w:rPr>
              <w:t>Portion due over one year but within two years</w:t>
            </w:r>
          </w:p>
        </w:tc>
        <w:tc>
          <w:tcPr>
            <w:tcW w:w="1028" w:type="dxa"/>
            <w:vAlign w:val="bottom"/>
          </w:tcPr>
          <w:p w14:paraId="6E43341F"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two years but within three years</w:t>
            </w:r>
          </w:p>
        </w:tc>
        <w:tc>
          <w:tcPr>
            <w:tcW w:w="1029" w:type="dxa"/>
            <w:vAlign w:val="bottom"/>
          </w:tcPr>
          <w:p w14:paraId="2333874B"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three years but within four years</w:t>
            </w:r>
          </w:p>
        </w:tc>
        <w:tc>
          <w:tcPr>
            <w:tcW w:w="1028" w:type="dxa"/>
            <w:vAlign w:val="bottom"/>
          </w:tcPr>
          <w:p w14:paraId="0ADA0FCE" w14:textId="77777777" w:rsidR="00D35C05" w:rsidRPr="005F6F6A" w:rsidRDefault="00D35C05" w:rsidP="00AF2456">
            <w:pPr>
              <w:pBdr>
                <w:bottom w:val="single" w:sz="4" w:space="1" w:color="auto"/>
              </w:pBdr>
              <w:suppressAutoHyphens w:val="0"/>
              <w:overflowPunct/>
              <w:autoSpaceDE/>
              <w:spacing w:line="240" w:lineRule="exact"/>
              <w:ind w:left="-20" w:right="-108"/>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four years</w:t>
            </w:r>
            <w:r w:rsidRPr="005F6F6A">
              <w:rPr>
                <w:rFonts w:ascii="Arial" w:hAnsi="Arial" w:cs="Arial"/>
                <w:sz w:val="12"/>
                <w:szCs w:val="12"/>
                <w:cs/>
                <w:lang w:val="en-GB" w:eastAsia="en-US"/>
              </w:rPr>
              <w:t xml:space="preserve"> </w:t>
            </w:r>
            <w:r w:rsidRPr="005F6F6A">
              <w:rPr>
                <w:rFonts w:ascii="Arial" w:hAnsi="Arial" w:cs="Arial"/>
                <w:sz w:val="12"/>
                <w:szCs w:val="12"/>
                <w:lang w:eastAsia="en-US"/>
              </w:rPr>
              <w:t>but within five years</w:t>
            </w:r>
          </w:p>
        </w:tc>
        <w:tc>
          <w:tcPr>
            <w:tcW w:w="1029" w:type="dxa"/>
            <w:vAlign w:val="bottom"/>
          </w:tcPr>
          <w:p w14:paraId="6A9D1738"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val="en-GB" w:eastAsia="en-US"/>
              </w:rPr>
            </w:pPr>
            <w:r w:rsidRPr="005F6F6A">
              <w:rPr>
                <w:rFonts w:ascii="Arial" w:hAnsi="Arial" w:cs="Arial"/>
                <w:sz w:val="12"/>
                <w:szCs w:val="12"/>
                <w:lang w:val="en-GB" w:eastAsia="en-US"/>
              </w:rPr>
              <w:t>Portion due over five years</w:t>
            </w:r>
          </w:p>
        </w:tc>
        <w:tc>
          <w:tcPr>
            <w:tcW w:w="1029" w:type="dxa"/>
            <w:vAlign w:val="bottom"/>
          </w:tcPr>
          <w:p w14:paraId="2790A0D4" w14:textId="77777777" w:rsidR="00D35C05" w:rsidRPr="005F6F6A" w:rsidRDefault="00D35C05" w:rsidP="00AF2456">
            <w:pPr>
              <w:pBdr>
                <w:bottom w:val="single" w:sz="4" w:space="1" w:color="auto"/>
              </w:pBdr>
              <w:suppressAutoHyphens w:val="0"/>
              <w:overflowPunct/>
              <w:autoSpaceDE/>
              <w:spacing w:line="240" w:lineRule="exact"/>
              <w:ind w:left="-20" w:right="-110"/>
              <w:jc w:val="center"/>
              <w:textAlignment w:val="auto"/>
              <w:rPr>
                <w:rFonts w:ascii="Arial" w:hAnsi="Arial" w:cs="Arial"/>
                <w:sz w:val="12"/>
                <w:szCs w:val="12"/>
                <w:lang w:eastAsia="en-US"/>
              </w:rPr>
            </w:pPr>
            <w:r w:rsidRPr="005F6F6A">
              <w:rPr>
                <w:rFonts w:ascii="Arial" w:hAnsi="Arial" w:cs="Arial"/>
                <w:sz w:val="12"/>
                <w:szCs w:val="12"/>
                <w:lang w:val="en-GB" w:eastAsia="en-US"/>
              </w:rPr>
              <w:t>Total</w:t>
            </w:r>
          </w:p>
        </w:tc>
      </w:tr>
      <w:tr w:rsidR="00657670" w:rsidRPr="005F6F6A" w14:paraId="0D37DC1A" w14:textId="77777777" w:rsidTr="00AF2456">
        <w:tc>
          <w:tcPr>
            <w:tcW w:w="1980" w:type="dxa"/>
          </w:tcPr>
          <w:p w14:paraId="4C93B6A0" w14:textId="77777777" w:rsidR="00657670" w:rsidRPr="005F6F6A" w:rsidRDefault="00657670" w:rsidP="00657670">
            <w:pPr>
              <w:suppressAutoHyphens w:val="0"/>
              <w:overflowPunct/>
              <w:autoSpaceDE/>
              <w:spacing w:line="240" w:lineRule="exact"/>
              <w:ind w:left="-110" w:right="38"/>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Hire purchase receivables</w:t>
            </w:r>
          </w:p>
        </w:tc>
        <w:tc>
          <w:tcPr>
            <w:tcW w:w="1028" w:type="dxa"/>
            <w:vAlign w:val="bottom"/>
          </w:tcPr>
          <w:p w14:paraId="59D1E646" w14:textId="11DC268C"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4,641,859,500</w:t>
            </w:r>
          </w:p>
        </w:tc>
        <w:tc>
          <w:tcPr>
            <w:tcW w:w="1029" w:type="dxa"/>
            <w:vAlign w:val="bottom"/>
          </w:tcPr>
          <w:p w14:paraId="647BF693" w14:textId="617E7978"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2,454,167,164</w:t>
            </w:r>
          </w:p>
        </w:tc>
        <w:tc>
          <w:tcPr>
            <w:tcW w:w="1028" w:type="dxa"/>
            <w:vAlign w:val="bottom"/>
          </w:tcPr>
          <w:p w14:paraId="02AF5BDE" w14:textId="3CDB6720"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1,064,260,008</w:t>
            </w:r>
          </w:p>
        </w:tc>
        <w:tc>
          <w:tcPr>
            <w:tcW w:w="1029" w:type="dxa"/>
            <w:vAlign w:val="bottom"/>
          </w:tcPr>
          <w:p w14:paraId="1C640DCC" w14:textId="293AEF17"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205,867,017</w:t>
            </w:r>
          </w:p>
        </w:tc>
        <w:tc>
          <w:tcPr>
            <w:tcW w:w="1028" w:type="dxa"/>
            <w:vAlign w:val="bottom"/>
          </w:tcPr>
          <w:p w14:paraId="4571FCCA" w14:textId="08B0F003"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9,946,917</w:t>
            </w:r>
          </w:p>
        </w:tc>
        <w:tc>
          <w:tcPr>
            <w:tcW w:w="1029" w:type="dxa"/>
            <w:vAlign w:val="bottom"/>
          </w:tcPr>
          <w:p w14:paraId="40FBAC45" w14:textId="6581B7AB"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w:t>
            </w:r>
          </w:p>
        </w:tc>
        <w:tc>
          <w:tcPr>
            <w:tcW w:w="1029" w:type="dxa"/>
            <w:vAlign w:val="bottom"/>
          </w:tcPr>
          <w:p w14:paraId="120CB992" w14:textId="2E62EF8C"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cs/>
              </w:rPr>
            </w:pPr>
            <w:r w:rsidRPr="004A19FF">
              <w:rPr>
                <w:rFonts w:ascii="Arial" w:hAnsi="Arial" w:cs="Arial" w:hint="cs"/>
                <w:sz w:val="12"/>
                <w:szCs w:val="12"/>
              </w:rPr>
              <w:t>8,376,100,606</w:t>
            </w:r>
          </w:p>
        </w:tc>
      </w:tr>
      <w:tr w:rsidR="00657670" w:rsidRPr="005F6F6A" w14:paraId="2E9C3008" w14:textId="77777777" w:rsidTr="00AF2456">
        <w:tc>
          <w:tcPr>
            <w:tcW w:w="1980" w:type="dxa"/>
          </w:tcPr>
          <w:p w14:paraId="33037E8E" w14:textId="77777777" w:rsidR="00657670" w:rsidRPr="005F6F6A" w:rsidRDefault="00657670" w:rsidP="00657670">
            <w:pPr>
              <w:suppressAutoHyphens w:val="0"/>
              <w:overflowPunct/>
              <w:autoSpaceDE/>
              <w:spacing w:line="240" w:lineRule="exact"/>
              <w:ind w:left="70" w:right="38"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 xml:space="preserve">Less: Unearned hire purchase income </w:t>
            </w:r>
            <w:r w:rsidRPr="005F6F6A">
              <w:rPr>
                <w:rFonts w:ascii="Arial" w:eastAsia="Arial Unicode MS" w:hAnsi="Arial" w:cs="Arial"/>
                <w:i/>
                <w:iCs/>
                <w:sz w:val="12"/>
                <w:szCs w:val="12"/>
                <w:vertAlign w:val="superscript"/>
                <w:lang w:eastAsia="en-US"/>
              </w:rPr>
              <w:t>(1)</w:t>
            </w:r>
          </w:p>
        </w:tc>
        <w:tc>
          <w:tcPr>
            <w:tcW w:w="1028" w:type="dxa"/>
            <w:vAlign w:val="bottom"/>
          </w:tcPr>
          <w:p w14:paraId="281ACE67" w14:textId="438BA9E1"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(1,182,894,176)</w:t>
            </w:r>
          </w:p>
        </w:tc>
        <w:tc>
          <w:tcPr>
            <w:tcW w:w="1029" w:type="dxa"/>
            <w:vAlign w:val="bottom"/>
          </w:tcPr>
          <w:p w14:paraId="276CFD77" w14:textId="20E37339"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(494,940,813)</w:t>
            </w:r>
          </w:p>
        </w:tc>
        <w:tc>
          <w:tcPr>
            <w:tcW w:w="1028" w:type="dxa"/>
            <w:vAlign w:val="bottom"/>
          </w:tcPr>
          <w:p w14:paraId="1B4492FA" w14:textId="275E6C83"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(134,238,095)</w:t>
            </w:r>
          </w:p>
        </w:tc>
        <w:tc>
          <w:tcPr>
            <w:tcW w:w="1029" w:type="dxa"/>
            <w:vAlign w:val="bottom"/>
          </w:tcPr>
          <w:p w14:paraId="30C74502" w14:textId="777B91A0"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(17,590,710)</w:t>
            </w:r>
          </w:p>
        </w:tc>
        <w:tc>
          <w:tcPr>
            <w:tcW w:w="1028" w:type="dxa"/>
            <w:vAlign w:val="bottom"/>
          </w:tcPr>
          <w:p w14:paraId="67AF1C70" w14:textId="2DF5506B"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(391,601)</w:t>
            </w:r>
          </w:p>
        </w:tc>
        <w:tc>
          <w:tcPr>
            <w:tcW w:w="1029" w:type="dxa"/>
            <w:vAlign w:val="bottom"/>
          </w:tcPr>
          <w:p w14:paraId="43E2F62A" w14:textId="1EC16E98"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w:t>
            </w:r>
          </w:p>
        </w:tc>
        <w:tc>
          <w:tcPr>
            <w:tcW w:w="1029" w:type="dxa"/>
            <w:vAlign w:val="bottom"/>
          </w:tcPr>
          <w:p w14:paraId="750A7E4C" w14:textId="44D12515"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(1,830,055,395)</w:t>
            </w:r>
          </w:p>
        </w:tc>
      </w:tr>
      <w:tr w:rsidR="00657670" w:rsidRPr="005F6F6A" w14:paraId="4EAC2A13" w14:textId="77777777" w:rsidTr="00AF2456">
        <w:tc>
          <w:tcPr>
            <w:tcW w:w="1980" w:type="dxa"/>
          </w:tcPr>
          <w:p w14:paraId="38EB77A7" w14:textId="77777777" w:rsidR="00657670" w:rsidRPr="005F6F6A" w:rsidRDefault="00657670" w:rsidP="00657670">
            <w:pPr>
              <w:suppressAutoHyphens w:val="0"/>
              <w:overflowPunct/>
              <w:autoSpaceDE/>
              <w:spacing w:line="240" w:lineRule="exact"/>
              <w:ind w:left="70" w:right="38" w:hanging="180"/>
              <w:textAlignment w:val="auto"/>
              <w:rPr>
                <w:rFonts w:ascii="Arial" w:hAnsi="Arial" w:cs="Arial"/>
                <w:sz w:val="12"/>
                <w:szCs w:val="12"/>
                <w:lang w:eastAsia="en-US" w:bidi="ar-SA"/>
              </w:rPr>
            </w:pPr>
            <w:r w:rsidRPr="005F6F6A">
              <w:rPr>
                <w:rFonts w:ascii="Arial" w:hAnsi="Arial" w:cs="Arial"/>
                <w:sz w:val="12"/>
                <w:szCs w:val="12"/>
                <w:lang w:eastAsia="en-US" w:bidi="ar-SA"/>
              </w:rPr>
              <w:t>Present value of the minimum lease payment receivables</w:t>
            </w:r>
          </w:p>
        </w:tc>
        <w:tc>
          <w:tcPr>
            <w:tcW w:w="1028" w:type="dxa"/>
            <w:vAlign w:val="bottom"/>
          </w:tcPr>
          <w:p w14:paraId="3C5A05DA" w14:textId="59B74FA1"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3,458,965,324</w:t>
            </w:r>
          </w:p>
        </w:tc>
        <w:tc>
          <w:tcPr>
            <w:tcW w:w="1029" w:type="dxa"/>
            <w:vAlign w:val="bottom"/>
          </w:tcPr>
          <w:p w14:paraId="649F6146" w14:textId="2D48B127"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1,959,226,351</w:t>
            </w:r>
          </w:p>
        </w:tc>
        <w:tc>
          <w:tcPr>
            <w:tcW w:w="1028" w:type="dxa"/>
            <w:vAlign w:val="bottom"/>
          </w:tcPr>
          <w:p w14:paraId="5163958B" w14:textId="7D1B1761"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930,021,913</w:t>
            </w:r>
          </w:p>
        </w:tc>
        <w:tc>
          <w:tcPr>
            <w:tcW w:w="1029" w:type="dxa"/>
            <w:vAlign w:val="bottom"/>
          </w:tcPr>
          <w:p w14:paraId="746CCA89" w14:textId="6F24843E"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188,276,307</w:t>
            </w:r>
          </w:p>
        </w:tc>
        <w:tc>
          <w:tcPr>
            <w:tcW w:w="1028" w:type="dxa"/>
            <w:vAlign w:val="bottom"/>
          </w:tcPr>
          <w:p w14:paraId="0CA2F032" w14:textId="73077DCD"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9,555,316</w:t>
            </w:r>
          </w:p>
        </w:tc>
        <w:tc>
          <w:tcPr>
            <w:tcW w:w="1029" w:type="dxa"/>
            <w:vAlign w:val="bottom"/>
          </w:tcPr>
          <w:p w14:paraId="61E55C8B" w14:textId="0E3B8CF2"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w:t>
            </w:r>
          </w:p>
        </w:tc>
        <w:tc>
          <w:tcPr>
            <w:tcW w:w="1029" w:type="dxa"/>
            <w:vAlign w:val="bottom"/>
          </w:tcPr>
          <w:p w14:paraId="371C2B0C" w14:textId="59478E02" w:rsidR="00657670" w:rsidRPr="005F6F6A" w:rsidRDefault="00657670" w:rsidP="00657670">
            <w:pP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6,546,045,211</w:t>
            </w:r>
          </w:p>
        </w:tc>
      </w:tr>
      <w:tr w:rsidR="00657670" w:rsidRPr="005F6F6A" w14:paraId="77C0C84A" w14:textId="77777777" w:rsidTr="00AF2456">
        <w:tc>
          <w:tcPr>
            <w:tcW w:w="1980" w:type="dxa"/>
          </w:tcPr>
          <w:p w14:paraId="3DD6F604" w14:textId="77777777" w:rsidR="00657670" w:rsidRPr="005F6F6A" w:rsidRDefault="00657670" w:rsidP="00657670">
            <w:pPr>
              <w:suppressAutoHyphens w:val="0"/>
              <w:overflowPunct/>
              <w:autoSpaceDE/>
              <w:spacing w:line="240" w:lineRule="exact"/>
              <w:ind w:left="70" w:right="-105" w:hanging="180"/>
              <w:textAlignment w:val="auto"/>
              <w:rPr>
                <w:rFonts w:ascii="Arial" w:hAnsi="Arial" w:cs="Arial"/>
                <w:sz w:val="12"/>
                <w:szCs w:val="12"/>
                <w:lang w:val="en-GB" w:eastAsia="en-US" w:bidi="ar-SA"/>
              </w:rPr>
            </w:pPr>
            <w:r w:rsidRPr="005F6F6A">
              <w:rPr>
                <w:rFonts w:ascii="Arial" w:hAnsi="Arial" w:cs="Arial"/>
                <w:sz w:val="12"/>
                <w:szCs w:val="12"/>
                <w:lang w:val="en-GB" w:eastAsia="en-US" w:bidi="ar-SA"/>
              </w:rPr>
              <w:t>Less: Allowance for expected credit losses</w:t>
            </w:r>
          </w:p>
        </w:tc>
        <w:tc>
          <w:tcPr>
            <w:tcW w:w="1028" w:type="dxa"/>
            <w:vAlign w:val="bottom"/>
          </w:tcPr>
          <w:p w14:paraId="7AA8CC7E" w14:textId="419EC7BA"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(490,027,370)</w:t>
            </w:r>
          </w:p>
        </w:tc>
        <w:tc>
          <w:tcPr>
            <w:tcW w:w="1029" w:type="dxa"/>
            <w:vAlign w:val="bottom"/>
          </w:tcPr>
          <w:p w14:paraId="38BA0432" w14:textId="3E546666"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(224,471,142)</w:t>
            </w:r>
          </w:p>
        </w:tc>
        <w:tc>
          <w:tcPr>
            <w:tcW w:w="1028" w:type="dxa"/>
            <w:vAlign w:val="bottom"/>
          </w:tcPr>
          <w:p w14:paraId="533FC6E8" w14:textId="7C41C4A2"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(128,244,057)</w:t>
            </w:r>
          </w:p>
        </w:tc>
        <w:tc>
          <w:tcPr>
            <w:tcW w:w="1029" w:type="dxa"/>
            <w:vAlign w:val="bottom"/>
          </w:tcPr>
          <w:p w14:paraId="50BE9CD4" w14:textId="5A778E73"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(27,414,206)</w:t>
            </w:r>
          </w:p>
        </w:tc>
        <w:tc>
          <w:tcPr>
            <w:tcW w:w="1028" w:type="dxa"/>
            <w:vAlign w:val="bottom"/>
          </w:tcPr>
          <w:p w14:paraId="3B935618" w14:textId="2E03A59D"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(1,373,812)</w:t>
            </w:r>
          </w:p>
        </w:tc>
        <w:tc>
          <w:tcPr>
            <w:tcW w:w="1029" w:type="dxa"/>
            <w:vAlign w:val="bottom"/>
          </w:tcPr>
          <w:p w14:paraId="1E5AB1D5" w14:textId="4675FC89"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w:t>
            </w:r>
          </w:p>
        </w:tc>
        <w:tc>
          <w:tcPr>
            <w:tcW w:w="1029" w:type="dxa"/>
            <w:vAlign w:val="bottom"/>
          </w:tcPr>
          <w:p w14:paraId="18650D6D" w14:textId="5C030F39" w:rsidR="00657670" w:rsidRPr="005F6F6A" w:rsidRDefault="00657670" w:rsidP="00657670">
            <w:pPr>
              <w:pBdr>
                <w:bottom w:val="sing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(871,530,587)</w:t>
            </w:r>
          </w:p>
        </w:tc>
      </w:tr>
      <w:tr w:rsidR="00657670" w:rsidRPr="005F6F6A" w14:paraId="294ED0A2" w14:textId="77777777" w:rsidTr="00AF2456">
        <w:tc>
          <w:tcPr>
            <w:tcW w:w="1980" w:type="dxa"/>
          </w:tcPr>
          <w:p w14:paraId="39D0B9D7" w14:textId="77777777" w:rsidR="00657670" w:rsidRPr="005F6F6A" w:rsidRDefault="00657670" w:rsidP="00657670">
            <w:pPr>
              <w:suppressAutoHyphens w:val="0"/>
              <w:overflowPunct/>
              <w:autoSpaceDE/>
              <w:spacing w:line="240" w:lineRule="exact"/>
              <w:ind w:left="70" w:right="38" w:hanging="180"/>
              <w:jc w:val="both"/>
              <w:textAlignment w:val="auto"/>
              <w:rPr>
                <w:rFonts w:ascii="Arial" w:hAnsi="Arial" w:cs="Arial"/>
                <w:sz w:val="12"/>
                <w:szCs w:val="12"/>
                <w:lang w:eastAsia="en-US" w:bidi="ar-SA"/>
              </w:rPr>
            </w:pPr>
            <w:r w:rsidRPr="005F6F6A">
              <w:rPr>
                <w:rFonts w:ascii="Arial" w:hAnsi="Arial" w:cs="Arial"/>
                <w:sz w:val="12"/>
                <w:szCs w:val="12"/>
                <w:lang w:val="en-GB" w:eastAsia="en-US" w:bidi="ar-SA"/>
              </w:rPr>
              <w:t>Net hire purchase receivables</w:t>
            </w:r>
          </w:p>
        </w:tc>
        <w:tc>
          <w:tcPr>
            <w:tcW w:w="1028" w:type="dxa"/>
            <w:vAlign w:val="bottom"/>
          </w:tcPr>
          <w:p w14:paraId="177649CB" w14:textId="516F5990"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tl/>
                <w:cs/>
              </w:rPr>
            </w:pPr>
            <w:r w:rsidRPr="004A19FF">
              <w:rPr>
                <w:rFonts w:ascii="Arial" w:hAnsi="Arial" w:cs="Arial" w:hint="cs"/>
                <w:sz w:val="12"/>
                <w:szCs w:val="12"/>
              </w:rPr>
              <w:t>2,968,937,954</w:t>
            </w:r>
          </w:p>
        </w:tc>
        <w:tc>
          <w:tcPr>
            <w:tcW w:w="1029" w:type="dxa"/>
            <w:vAlign w:val="bottom"/>
          </w:tcPr>
          <w:p w14:paraId="2FF9BEAC" w14:textId="214966FA"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1,734,755,209</w:t>
            </w:r>
          </w:p>
        </w:tc>
        <w:tc>
          <w:tcPr>
            <w:tcW w:w="1028" w:type="dxa"/>
            <w:vAlign w:val="bottom"/>
          </w:tcPr>
          <w:p w14:paraId="1B14A2BB" w14:textId="5E622BEA"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801,777,856</w:t>
            </w:r>
          </w:p>
        </w:tc>
        <w:tc>
          <w:tcPr>
            <w:tcW w:w="1029" w:type="dxa"/>
            <w:vAlign w:val="bottom"/>
          </w:tcPr>
          <w:p w14:paraId="01B39609" w14:textId="43B68966"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160,862,101</w:t>
            </w:r>
          </w:p>
        </w:tc>
        <w:tc>
          <w:tcPr>
            <w:tcW w:w="1028" w:type="dxa"/>
            <w:vAlign w:val="bottom"/>
          </w:tcPr>
          <w:p w14:paraId="618F904A" w14:textId="45A510F8"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8,181,504</w:t>
            </w:r>
          </w:p>
        </w:tc>
        <w:tc>
          <w:tcPr>
            <w:tcW w:w="1029" w:type="dxa"/>
            <w:vAlign w:val="bottom"/>
          </w:tcPr>
          <w:p w14:paraId="5B9F497D" w14:textId="61B92634"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w:t>
            </w:r>
          </w:p>
        </w:tc>
        <w:tc>
          <w:tcPr>
            <w:tcW w:w="1029" w:type="dxa"/>
            <w:vAlign w:val="bottom"/>
          </w:tcPr>
          <w:p w14:paraId="08D332C1" w14:textId="4C3B8A41" w:rsidR="00657670" w:rsidRPr="005F6F6A" w:rsidRDefault="00657670" w:rsidP="00657670">
            <w:pPr>
              <w:pBdr>
                <w:bottom w:val="double" w:sz="4" w:space="1" w:color="auto"/>
              </w:pBdr>
              <w:tabs>
                <w:tab w:val="decimal" w:pos="806"/>
              </w:tabs>
              <w:suppressAutoHyphens w:val="0"/>
              <w:overflowPunct/>
              <w:autoSpaceDE/>
              <w:spacing w:line="240" w:lineRule="exact"/>
              <w:ind w:left="-14" w:right="-108"/>
              <w:textAlignment w:val="auto"/>
              <w:rPr>
                <w:rFonts w:ascii="Arial" w:hAnsi="Arial" w:cs="Arial"/>
                <w:sz w:val="12"/>
                <w:szCs w:val="12"/>
              </w:rPr>
            </w:pPr>
            <w:r w:rsidRPr="004A19FF">
              <w:rPr>
                <w:rFonts w:ascii="Arial" w:hAnsi="Arial" w:cs="Arial" w:hint="cs"/>
                <w:sz w:val="12"/>
                <w:szCs w:val="12"/>
              </w:rPr>
              <w:t>5,674,514,624</w:t>
            </w:r>
          </w:p>
        </w:tc>
      </w:tr>
    </w:tbl>
    <w:p w14:paraId="4FA6AB5F" w14:textId="77777777" w:rsidR="00D35C05" w:rsidRPr="005F6F6A" w:rsidRDefault="00D35C05" w:rsidP="0064444D">
      <w:pPr>
        <w:pStyle w:val="BodyTextIndent3"/>
        <w:suppressAutoHyphens w:val="0"/>
        <w:autoSpaceDN w:val="0"/>
        <w:adjustRightInd w:val="0"/>
        <w:spacing w:before="0" w:after="0" w:line="240" w:lineRule="exact"/>
        <w:ind w:left="540" w:firstLine="0"/>
        <w:rPr>
          <w:rFonts w:ascii="Arial" w:hAnsi="Arial" w:cs="Arial"/>
          <w:i/>
          <w:iCs/>
          <w:sz w:val="10"/>
          <w:szCs w:val="10"/>
        </w:rPr>
      </w:pPr>
      <w:r w:rsidRPr="005F6F6A">
        <w:rPr>
          <w:rFonts w:ascii="Arial" w:hAnsi="Arial" w:cs="Arial"/>
          <w:i/>
          <w:iCs/>
          <w:sz w:val="10"/>
          <w:szCs w:val="10"/>
          <w:cs/>
          <w:lang w:val="en-GB"/>
        </w:rPr>
        <w:t>(</w:t>
      </w:r>
      <w:r w:rsidRPr="005F6F6A">
        <w:rPr>
          <w:rFonts w:ascii="Arial" w:hAnsi="Arial" w:cs="Arial"/>
          <w:i/>
          <w:iCs/>
          <w:sz w:val="10"/>
          <w:szCs w:val="10"/>
          <w:lang w:val="en-US"/>
        </w:rPr>
        <w:t>1</w:t>
      </w:r>
      <w:r w:rsidRPr="005F6F6A">
        <w:rPr>
          <w:rFonts w:ascii="Arial" w:hAnsi="Arial" w:cs="Arial"/>
          <w:i/>
          <w:iCs/>
          <w:sz w:val="10"/>
          <w:szCs w:val="10"/>
          <w:cs/>
          <w:lang w:val="en-GB"/>
        </w:rPr>
        <w:t>)</w:t>
      </w:r>
      <w:r w:rsidRPr="005F6F6A">
        <w:rPr>
          <w:rFonts w:ascii="Arial" w:hAnsi="Arial" w:cs="Arial"/>
          <w:i/>
          <w:iCs/>
          <w:sz w:val="10"/>
          <w:szCs w:val="10"/>
          <w:lang w:val="en-GB"/>
        </w:rPr>
        <w:t xml:space="preserve"> </w:t>
      </w:r>
      <w:r w:rsidRPr="005F6F6A">
        <w:rPr>
          <w:rFonts w:ascii="Arial" w:hAnsi="Arial" w:cs="Arial"/>
          <w:i/>
          <w:iCs/>
          <w:sz w:val="10"/>
          <w:szCs w:val="10"/>
        </w:rPr>
        <w:t>Presented net of deferred commission and initial direct costs of hire purchase.</w:t>
      </w:r>
    </w:p>
    <w:p w14:paraId="48093128" w14:textId="42375F47" w:rsidR="00D35C05" w:rsidRPr="005F6F6A" w:rsidRDefault="00B235BA" w:rsidP="00D35C05">
      <w:pPr>
        <w:pStyle w:val="BodyTextIndent3"/>
        <w:spacing w:before="240"/>
        <w:ind w:left="547" w:hanging="547"/>
        <w:jc w:val="thaiDistribute"/>
        <w:rPr>
          <w:rFonts w:ascii="Arial" w:hAnsi="Arial" w:cs="Arial"/>
          <w:sz w:val="22"/>
          <w:szCs w:val="22"/>
          <w:lang w:val="en-US"/>
        </w:rPr>
      </w:pPr>
      <w:r w:rsidRPr="005F6F6A">
        <w:rPr>
          <w:rFonts w:ascii="Arial" w:hAnsi="Arial" w:cs="Arial"/>
          <w:b/>
          <w:bCs/>
          <w:sz w:val="22"/>
          <w:szCs w:val="22"/>
          <w:lang w:val="en-US"/>
        </w:rPr>
        <w:lastRenderedPageBreak/>
        <w:t>7</w:t>
      </w:r>
      <w:r w:rsidR="00D35C05" w:rsidRPr="005F6F6A">
        <w:rPr>
          <w:rFonts w:ascii="Arial" w:hAnsi="Arial" w:cs="Arial"/>
          <w:b/>
          <w:bCs/>
          <w:sz w:val="22"/>
          <w:szCs w:val="22"/>
        </w:rPr>
        <w:t>.2</w:t>
      </w:r>
      <w:r w:rsidR="00D35C05" w:rsidRPr="005F6F6A">
        <w:rPr>
          <w:rFonts w:ascii="Arial" w:hAnsi="Arial" w:cs="Arial"/>
          <w:b/>
          <w:bCs/>
          <w:sz w:val="22"/>
          <w:szCs w:val="22"/>
        </w:rPr>
        <w:tab/>
      </w:r>
      <w:r w:rsidR="00731731" w:rsidRPr="005F6F6A">
        <w:rPr>
          <w:rFonts w:ascii="Arial" w:hAnsi="Arial" w:cs="Arial"/>
          <w:sz w:val="22"/>
          <w:szCs w:val="22"/>
        </w:rPr>
        <w:t xml:space="preserve">As </w:t>
      </w:r>
      <w:proofErr w:type="gramStart"/>
      <w:r w:rsidR="00731731" w:rsidRPr="005F6F6A">
        <w:rPr>
          <w:rFonts w:ascii="Arial" w:hAnsi="Arial" w:cs="Arial"/>
          <w:sz w:val="22"/>
          <w:szCs w:val="22"/>
        </w:rPr>
        <w:t>at</w:t>
      </w:r>
      <w:proofErr w:type="gramEnd"/>
      <w:r w:rsidR="00731731" w:rsidRPr="005F6F6A">
        <w:rPr>
          <w:rFonts w:ascii="Arial" w:hAnsi="Arial" w:cs="Arial"/>
          <w:sz w:val="22"/>
          <w:szCs w:val="22"/>
        </w:rPr>
        <w:t xml:space="preserve"> 31 December 202</w:t>
      </w:r>
      <w:r w:rsidR="00E429F0">
        <w:rPr>
          <w:rFonts w:ascii="Arial" w:hAnsi="Arial" w:cs="Arial"/>
          <w:sz w:val="22"/>
          <w:szCs w:val="22"/>
          <w:lang w:val="en-US"/>
        </w:rPr>
        <w:t>3</w:t>
      </w:r>
      <w:r w:rsidR="00731731" w:rsidRPr="005F6F6A">
        <w:rPr>
          <w:rFonts w:ascii="Arial" w:hAnsi="Arial" w:cs="Arial"/>
          <w:sz w:val="22"/>
          <w:szCs w:val="22"/>
        </w:rPr>
        <w:t xml:space="preserve"> and 202</w:t>
      </w:r>
      <w:r w:rsidR="00E429F0">
        <w:rPr>
          <w:rFonts w:ascii="Arial" w:hAnsi="Arial" w:cs="Arial"/>
          <w:sz w:val="22"/>
          <w:szCs w:val="22"/>
          <w:lang w:val="en-US"/>
        </w:rPr>
        <w:t>2</w:t>
      </w:r>
      <w:r w:rsidR="00731731" w:rsidRPr="005F6F6A">
        <w:rPr>
          <w:rFonts w:ascii="Arial" w:hAnsi="Arial" w:cs="Arial"/>
          <w:sz w:val="22"/>
          <w:szCs w:val="22"/>
        </w:rPr>
        <w:t>, the balances of hire purchase receivables are classified by credit risk and allowance for expected credit losses as follows:</w:t>
      </w:r>
    </w:p>
    <w:tbl>
      <w:tblPr>
        <w:tblW w:w="9204" w:type="dxa"/>
        <w:tblInd w:w="426" w:type="dxa"/>
        <w:tblLayout w:type="fixed"/>
        <w:tblLook w:val="0000" w:firstRow="0" w:lastRow="0" w:firstColumn="0" w:lastColumn="0" w:noHBand="0" w:noVBand="0"/>
      </w:tblPr>
      <w:tblGrid>
        <w:gridCol w:w="3534"/>
        <w:gridCol w:w="1417"/>
        <w:gridCol w:w="1418"/>
        <w:gridCol w:w="26"/>
        <w:gridCol w:w="1391"/>
        <w:gridCol w:w="1418"/>
      </w:tblGrid>
      <w:tr w:rsidR="00D35C05" w:rsidRPr="005F6F6A" w14:paraId="7960F682" w14:textId="77777777" w:rsidTr="0078649E">
        <w:trPr>
          <w:trHeight w:val="20"/>
        </w:trPr>
        <w:tc>
          <w:tcPr>
            <w:tcW w:w="3534" w:type="dxa"/>
            <w:vAlign w:val="bottom"/>
          </w:tcPr>
          <w:p w14:paraId="23AF969D" w14:textId="77777777" w:rsidR="00D35C05" w:rsidRPr="005F6F6A" w:rsidRDefault="00D35C05" w:rsidP="00AF2456">
            <w:pPr>
              <w:overflowPunct/>
              <w:autoSpaceDE/>
              <w:spacing w:line="280" w:lineRule="exact"/>
              <w:textAlignment w:val="auto"/>
              <w:rPr>
                <w:rFonts w:ascii="Arial" w:hAnsi="Arial" w:cs="Arial"/>
                <w:sz w:val="16"/>
                <w:szCs w:val="16"/>
                <w:u w:val="single"/>
                <w:cs/>
              </w:rPr>
            </w:pPr>
          </w:p>
        </w:tc>
        <w:tc>
          <w:tcPr>
            <w:tcW w:w="2861" w:type="dxa"/>
            <w:gridSpan w:val="3"/>
            <w:vAlign w:val="bottom"/>
          </w:tcPr>
          <w:p w14:paraId="2231B8AA" w14:textId="77777777" w:rsidR="00D35C05" w:rsidRPr="005F6F6A" w:rsidRDefault="00D35C05" w:rsidP="00AF2456">
            <w:pPr>
              <w:spacing w:line="280" w:lineRule="exact"/>
              <w:ind w:left="-18" w:right="-55"/>
              <w:jc w:val="center"/>
              <w:rPr>
                <w:rFonts w:ascii="Arial" w:hAnsi="Arial" w:cs="Arial"/>
                <w:sz w:val="16"/>
                <w:szCs w:val="16"/>
              </w:rPr>
            </w:pPr>
          </w:p>
        </w:tc>
        <w:tc>
          <w:tcPr>
            <w:tcW w:w="2809" w:type="dxa"/>
            <w:gridSpan w:val="2"/>
            <w:vAlign w:val="bottom"/>
          </w:tcPr>
          <w:p w14:paraId="68860B00" w14:textId="4B00B37E" w:rsidR="00D35C05" w:rsidRPr="005F6F6A" w:rsidRDefault="00D35C05" w:rsidP="00AF2456">
            <w:pPr>
              <w:spacing w:line="280" w:lineRule="exact"/>
              <w:ind w:left="-18" w:right="-55"/>
              <w:jc w:val="right"/>
              <w:rPr>
                <w:rFonts w:ascii="Arial" w:hAnsi="Arial" w:cs="Arial"/>
                <w:sz w:val="16"/>
                <w:szCs w:val="16"/>
              </w:rPr>
            </w:pPr>
            <w:r w:rsidRPr="005F6F6A">
              <w:rPr>
                <w:rFonts w:ascii="Arial" w:hAnsi="Arial" w:cs="Arial"/>
                <w:sz w:val="16"/>
                <w:szCs w:val="16"/>
              </w:rPr>
              <w:t>(Unit: Baht)</w:t>
            </w:r>
          </w:p>
        </w:tc>
      </w:tr>
      <w:tr w:rsidR="009300D3" w:rsidRPr="005F6F6A" w14:paraId="7B5DD120" w14:textId="77777777" w:rsidTr="008F5A1E">
        <w:trPr>
          <w:trHeight w:val="20"/>
        </w:trPr>
        <w:tc>
          <w:tcPr>
            <w:tcW w:w="3534" w:type="dxa"/>
            <w:vAlign w:val="bottom"/>
          </w:tcPr>
          <w:p w14:paraId="17DDCE91" w14:textId="77777777" w:rsidR="009300D3" w:rsidRPr="005F6F6A" w:rsidRDefault="009300D3" w:rsidP="00AF2456">
            <w:pPr>
              <w:overflowPunct/>
              <w:autoSpaceDE/>
              <w:spacing w:line="280" w:lineRule="exact"/>
              <w:textAlignment w:val="auto"/>
              <w:rPr>
                <w:rFonts w:ascii="Arial" w:hAnsi="Arial" w:cs="Arial"/>
                <w:sz w:val="16"/>
                <w:szCs w:val="16"/>
                <w:u w:val="single"/>
                <w:cs/>
              </w:rPr>
            </w:pPr>
          </w:p>
        </w:tc>
        <w:tc>
          <w:tcPr>
            <w:tcW w:w="5670" w:type="dxa"/>
            <w:gridSpan w:val="5"/>
            <w:vAlign w:val="bottom"/>
          </w:tcPr>
          <w:p w14:paraId="45C03FD6" w14:textId="249ABED2" w:rsidR="009300D3" w:rsidRPr="009300D3" w:rsidRDefault="009300D3" w:rsidP="00AF2456">
            <w:pPr>
              <w:pBdr>
                <w:bottom w:val="single" w:sz="4" w:space="1" w:color="auto"/>
              </w:pBdr>
              <w:spacing w:line="280" w:lineRule="exact"/>
              <w:ind w:left="-18" w:right="-55"/>
              <w:jc w:val="center"/>
              <w:rPr>
                <w:rFonts w:ascii="Arial" w:hAnsi="Arial" w:cs="Arial"/>
                <w:sz w:val="16"/>
                <w:szCs w:val="16"/>
                <w:cs/>
              </w:rPr>
            </w:pPr>
            <w:r w:rsidRPr="009300D3">
              <w:rPr>
                <w:rFonts w:ascii="Arial" w:hAnsi="Arial" w:cs="Arial"/>
                <w:sz w:val="16"/>
                <w:szCs w:val="16"/>
              </w:rPr>
              <w:t xml:space="preserve">Consolidated and </w:t>
            </w:r>
            <w:r>
              <w:rPr>
                <w:rFonts w:ascii="Arial" w:hAnsi="Arial" w:cs="Arial"/>
                <w:sz w:val="16"/>
                <w:szCs w:val="16"/>
              </w:rPr>
              <w:t>S</w:t>
            </w:r>
            <w:r w:rsidRPr="009300D3">
              <w:rPr>
                <w:rFonts w:ascii="Arial" w:hAnsi="Arial" w:cs="Arial"/>
                <w:sz w:val="16"/>
                <w:szCs w:val="16"/>
              </w:rPr>
              <w:t xml:space="preserve">eparate financial statements </w:t>
            </w:r>
          </w:p>
        </w:tc>
      </w:tr>
      <w:tr w:rsidR="009300D3" w:rsidRPr="005F6F6A" w14:paraId="726075CC" w14:textId="77777777" w:rsidTr="0078649E">
        <w:trPr>
          <w:trHeight w:val="20"/>
        </w:trPr>
        <w:tc>
          <w:tcPr>
            <w:tcW w:w="3534" w:type="dxa"/>
            <w:vAlign w:val="bottom"/>
          </w:tcPr>
          <w:p w14:paraId="217FF293" w14:textId="77777777" w:rsidR="009300D3" w:rsidRPr="005F6F6A" w:rsidRDefault="009300D3" w:rsidP="009300D3">
            <w:pPr>
              <w:overflowPunct/>
              <w:autoSpaceDE/>
              <w:spacing w:line="280" w:lineRule="exact"/>
              <w:textAlignment w:val="auto"/>
              <w:rPr>
                <w:rFonts w:ascii="Arial" w:hAnsi="Arial" w:cs="Arial"/>
                <w:sz w:val="16"/>
                <w:szCs w:val="16"/>
                <w:u w:val="single"/>
                <w:cs/>
              </w:rPr>
            </w:pPr>
          </w:p>
        </w:tc>
        <w:tc>
          <w:tcPr>
            <w:tcW w:w="2835" w:type="dxa"/>
            <w:gridSpan w:val="2"/>
            <w:vAlign w:val="bottom"/>
          </w:tcPr>
          <w:p w14:paraId="4489A6C0" w14:textId="69F23134" w:rsidR="009300D3" w:rsidRPr="005F6F6A" w:rsidRDefault="009300D3" w:rsidP="009300D3">
            <w:pPr>
              <w:pBdr>
                <w:bottom w:val="single" w:sz="4" w:space="1" w:color="auto"/>
              </w:pBdr>
              <w:spacing w:line="280" w:lineRule="exact"/>
              <w:ind w:left="-18" w:right="-55"/>
              <w:jc w:val="center"/>
              <w:rPr>
                <w:rFonts w:ascii="Arial" w:hAnsi="Arial" w:cs="Arial"/>
                <w:sz w:val="16"/>
                <w:szCs w:val="16"/>
              </w:rPr>
            </w:pPr>
            <w:r w:rsidRPr="005F6F6A">
              <w:rPr>
                <w:rFonts w:ascii="Arial" w:hAnsi="Arial" w:cs="Arial"/>
                <w:sz w:val="16"/>
                <w:szCs w:val="16"/>
              </w:rPr>
              <w:t xml:space="preserve">Hire purchase receivables - net of unearned hire purchase income </w:t>
            </w:r>
            <w:r w:rsidRPr="005F6F6A">
              <w:rPr>
                <w:rFonts w:ascii="Arial" w:hAnsi="Arial" w:cs="Arial"/>
                <w:i/>
                <w:iCs/>
                <w:sz w:val="16"/>
                <w:szCs w:val="16"/>
                <w:vertAlign w:val="superscript"/>
              </w:rPr>
              <w:t>(1)</w:t>
            </w:r>
          </w:p>
        </w:tc>
        <w:tc>
          <w:tcPr>
            <w:tcW w:w="2835" w:type="dxa"/>
            <w:gridSpan w:val="3"/>
            <w:vAlign w:val="bottom"/>
          </w:tcPr>
          <w:p w14:paraId="6FCEFA2D" w14:textId="0B5684C4" w:rsidR="009300D3" w:rsidRPr="005F6F6A" w:rsidRDefault="009300D3" w:rsidP="009300D3">
            <w:pPr>
              <w:pBdr>
                <w:bottom w:val="single" w:sz="4" w:space="1" w:color="auto"/>
              </w:pBdr>
              <w:spacing w:line="280" w:lineRule="exact"/>
              <w:ind w:left="-18" w:right="-55"/>
              <w:jc w:val="center"/>
              <w:rPr>
                <w:rFonts w:ascii="Arial" w:hAnsi="Arial" w:cs="Arial"/>
                <w:sz w:val="16"/>
                <w:szCs w:val="16"/>
              </w:rPr>
            </w:pPr>
            <w:r w:rsidRPr="005F6F6A">
              <w:rPr>
                <w:rFonts w:ascii="Arial" w:hAnsi="Arial" w:cs="Arial"/>
                <w:sz w:val="16"/>
                <w:szCs w:val="16"/>
              </w:rPr>
              <w:t>Allowance for expected credit losses</w:t>
            </w:r>
          </w:p>
        </w:tc>
      </w:tr>
      <w:tr w:rsidR="009300D3" w:rsidRPr="005F6F6A" w14:paraId="57FFCA0C" w14:textId="77777777" w:rsidTr="0078649E">
        <w:trPr>
          <w:trHeight w:val="20"/>
        </w:trPr>
        <w:tc>
          <w:tcPr>
            <w:tcW w:w="3534" w:type="dxa"/>
            <w:vAlign w:val="bottom"/>
          </w:tcPr>
          <w:p w14:paraId="592CB767" w14:textId="77777777" w:rsidR="009300D3" w:rsidRPr="005F6F6A" w:rsidRDefault="009300D3" w:rsidP="009300D3">
            <w:pPr>
              <w:spacing w:line="280" w:lineRule="exact"/>
              <w:ind w:right="-18"/>
              <w:jc w:val="center"/>
              <w:rPr>
                <w:rFonts w:ascii="Arial" w:hAnsi="Arial" w:cs="Arial"/>
                <w:sz w:val="16"/>
                <w:szCs w:val="16"/>
              </w:rPr>
            </w:pPr>
          </w:p>
        </w:tc>
        <w:tc>
          <w:tcPr>
            <w:tcW w:w="1417" w:type="dxa"/>
            <w:vAlign w:val="bottom"/>
          </w:tcPr>
          <w:p w14:paraId="2384D126" w14:textId="77777777" w:rsidR="009300D3" w:rsidRPr="005F6F6A" w:rsidRDefault="009300D3" w:rsidP="009300D3">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2023</w:t>
            </w:r>
          </w:p>
        </w:tc>
        <w:tc>
          <w:tcPr>
            <w:tcW w:w="1418" w:type="dxa"/>
            <w:vAlign w:val="bottom"/>
          </w:tcPr>
          <w:p w14:paraId="39585368" w14:textId="77777777" w:rsidR="009300D3" w:rsidRPr="005F6F6A" w:rsidRDefault="009300D3" w:rsidP="009300D3">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 xml:space="preserve"> 2022</w:t>
            </w:r>
          </w:p>
        </w:tc>
        <w:tc>
          <w:tcPr>
            <w:tcW w:w="1417" w:type="dxa"/>
            <w:gridSpan w:val="2"/>
            <w:vAlign w:val="bottom"/>
          </w:tcPr>
          <w:p w14:paraId="0C8483E4" w14:textId="77777777" w:rsidR="009300D3" w:rsidRPr="005F6F6A" w:rsidRDefault="009300D3" w:rsidP="009300D3">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2023</w:t>
            </w:r>
          </w:p>
        </w:tc>
        <w:tc>
          <w:tcPr>
            <w:tcW w:w="1418" w:type="dxa"/>
            <w:vAlign w:val="bottom"/>
          </w:tcPr>
          <w:p w14:paraId="52C483C4" w14:textId="77777777" w:rsidR="009300D3" w:rsidRPr="005F6F6A" w:rsidRDefault="009300D3" w:rsidP="009300D3">
            <w:pPr>
              <w:pBdr>
                <w:bottom w:val="single" w:sz="4" w:space="1" w:color="auto"/>
              </w:pBdr>
              <w:spacing w:line="280" w:lineRule="exact"/>
              <w:ind w:left="-18" w:right="-55"/>
              <w:jc w:val="center"/>
              <w:rPr>
                <w:rFonts w:ascii="Arial" w:eastAsia="Arial Unicode MS" w:hAnsi="Arial" w:cs="Arial"/>
                <w:sz w:val="16"/>
                <w:szCs w:val="16"/>
              </w:rPr>
            </w:pPr>
            <w:r w:rsidRPr="005F6F6A">
              <w:rPr>
                <w:rFonts w:ascii="Arial" w:eastAsia="Arial Unicode MS" w:hAnsi="Arial" w:cs="Arial"/>
                <w:sz w:val="16"/>
                <w:szCs w:val="16"/>
              </w:rPr>
              <w:t>2022</w:t>
            </w:r>
          </w:p>
        </w:tc>
      </w:tr>
      <w:tr w:rsidR="009300D3" w:rsidRPr="005F6F6A" w14:paraId="00123CF8" w14:textId="77777777" w:rsidTr="0078649E">
        <w:trPr>
          <w:trHeight w:val="191"/>
        </w:trPr>
        <w:tc>
          <w:tcPr>
            <w:tcW w:w="3534" w:type="dxa"/>
            <w:vAlign w:val="bottom"/>
          </w:tcPr>
          <w:p w14:paraId="0AF71204" w14:textId="77777777" w:rsidR="009300D3" w:rsidRPr="005F6F6A" w:rsidRDefault="009300D3" w:rsidP="009300D3">
            <w:pPr>
              <w:spacing w:line="280" w:lineRule="exact"/>
              <w:ind w:left="252" w:right="-145" w:hanging="252"/>
              <w:rPr>
                <w:rFonts w:ascii="Arial" w:eastAsia="Arial Unicode MS" w:hAnsi="Arial" w:cs="Arial"/>
                <w:sz w:val="16"/>
                <w:szCs w:val="16"/>
                <w:cs/>
                <w:lang w:val="en-GB"/>
              </w:rPr>
            </w:pPr>
            <w:r w:rsidRPr="005F6F6A">
              <w:rPr>
                <w:rFonts w:ascii="Arial" w:eastAsia="Arial Unicode MS" w:hAnsi="Arial" w:cs="Arial"/>
                <w:sz w:val="16"/>
                <w:szCs w:val="16"/>
              </w:rPr>
              <w:t xml:space="preserve">Hire purchase receivables without </w:t>
            </w:r>
            <w:r w:rsidRPr="005F6F6A">
              <w:rPr>
                <w:rFonts w:ascii="Arial" w:eastAsia="Arial Unicode MS" w:hAnsi="Arial" w:cs="Arial"/>
                <w:sz w:val="16"/>
                <w:szCs w:val="16"/>
              </w:rPr>
              <w:br/>
              <w:t>a significant increase in credit risk (Performing)</w:t>
            </w:r>
          </w:p>
        </w:tc>
        <w:tc>
          <w:tcPr>
            <w:tcW w:w="1417" w:type="dxa"/>
            <w:shd w:val="clear" w:color="auto" w:fill="auto"/>
            <w:vAlign w:val="bottom"/>
          </w:tcPr>
          <w:p w14:paraId="437AED42" w14:textId="53764626" w:rsidR="009300D3" w:rsidRPr="00314736" w:rsidRDefault="009300D3" w:rsidP="009300D3">
            <w:pP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5,886,696,167</w:t>
            </w:r>
          </w:p>
        </w:tc>
        <w:tc>
          <w:tcPr>
            <w:tcW w:w="1418" w:type="dxa"/>
            <w:shd w:val="clear" w:color="auto" w:fill="auto"/>
            <w:vAlign w:val="bottom"/>
          </w:tcPr>
          <w:p w14:paraId="5DECD398" w14:textId="454E3DC5" w:rsidR="009300D3" w:rsidRPr="00314736" w:rsidRDefault="009300D3" w:rsidP="009300D3">
            <w:pPr>
              <w:tabs>
                <w:tab w:val="decimal" w:pos="1113"/>
              </w:tabs>
              <w:spacing w:line="280" w:lineRule="exact"/>
              <w:ind w:left="-14" w:right="-58"/>
              <w:textAlignment w:val="auto"/>
              <w:rPr>
                <w:rFonts w:ascii="Arial" w:hAnsi="Arial" w:cs="Arial"/>
                <w:sz w:val="16"/>
                <w:szCs w:val="16"/>
              </w:rPr>
            </w:pPr>
            <w:r w:rsidRPr="003C4E9C">
              <w:rPr>
                <w:rFonts w:ascii="Arial" w:hAnsi="Arial" w:cs="Arial" w:hint="cs"/>
                <w:sz w:val="16"/>
                <w:szCs w:val="16"/>
              </w:rPr>
              <w:t>5,218,348,870</w:t>
            </w:r>
          </w:p>
        </w:tc>
        <w:tc>
          <w:tcPr>
            <w:tcW w:w="1417" w:type="dxa"/>
            <w:gridSpan w:val="2"/>
            <w:shd w:val="clear" w:color="auto" w:fill="auto"/>
            <w:vAlign w:val="bottom"/>
          </w:tcPr>
          <w:p w14:paraId="617E4728" w14:textId="71E9E848" w:rsidR="009300D3" w:rsidRPr="00314736" w:rsidRDefault="009300D3" w:rsidP="009300D3">
            <w:pP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237,429,612</w:t>
            </w:r>
          </w:p>
        </w:tc>
        <w:tc>
          <w:tcPr>
            <w:tcW w:w="1418" w:type="dxa"/>
            <w:shd w:val="clear" w:color="auto" w:fill="auto"/>
            <w:vAlign w:val="bottom"/>
          </w:tcPr>
          <w:p w14:paraId="447CBAAC" w14:textId="6C7DD2C0" w:rsidR="009300D3" w:rsidRPr="0067257C" w:rsidRDefault="00294E2C" w:rsidP="009300D3">
            <w:pPr>
              <w:tabs>
                <w:tab w:val="decimal" w:pos="1113"/>
              </w:tabs>
              <w:spacing w:line="280" w:lineRule="exact"/>
              <w:ind w:left="-14" w:right="-58"/>
              <w:textAlignment w:val="auto"/>
              <w:rPr>
                <w:rFonts w:ascii="Arial" w:hAnsi="Arial" w:cs="Arial"/>
                <w:sz w:val="16"/>
                <w:szCs w:val="16"/>
                <w:cs/>
              </w:rPr>
            </w:pPr>
            <w:r>
              <w:rPr>
                <w:rFonts w:ascii="Arial" w:hAnsi="Arial" w:cs="Arial"/>
                <w:sz w:val="16"/>
                <w:szCs w:val="16"/>
              </w:rPr>
              <w:t>278,791,106</w:t>
            </w:r>
          </w:p>
        </w:tc>
      </w:tr>
      <w:tr w:rsidR="009300D3" w:rsidRPr="005F6F6A" w14:paraId="5D5FFD56" w14:textId="77777777" w:rsidTr="0078649E">
        <w:trPr>
          <w:trHeight w:val="20"/>
        </w:trPr>
        <w:tc>
          <w:tcPr>
            <w:tcW w:w="3534" w:type="dxa"/>
            <w:vAlign w:val="bottom"/>
          </w:tcPr>
          <w:p w14:paraId="56B99975" w14:textId="77777777" w:rsidR="009300D3" w:rsidRPr="005F6F6A" w:rsidRDefault="009300D3" w:rsidP="009300D3">
            <w:pPr>
              <w:tabs>
                <w:tab w:val="left" w:pos="290"/>
              </w:tabs>
              <w:spacing w:line="280" w:lineRule="exact"/>
              <w:ind w:left="252" w:right="-235" w:hanging="252"/>
              <w:rPr>
                <w:rFonts w:ascii="Arial" w:eastAsia="Arial Unicode MS" w:hAnsi="Arial" w:cs="Arial"/>
                <w:sz w:val="16"/>
                <w:szCs w:val="16"/>
                <w:cs/>
              </w:rPr>
            </w:pPr>
            <w:r w:rsidRPr="005F6F6A">
              <w:rPr>
                <w:rFonts w:ascii="Arial" w:eastAsia="Arial Unicode MS" w:hAnsi="Arial" w:cs="Arial"/>
                <w:sz w:val="16"/>
                <w:szCs w:val="16"/>
              </w:rPr>
              <w:t>Hire purchase receivables with a significant increase in credit risk (Under-performing)</w:t>
            </w:r>
          </w:p>
        </w:tc>
        <w:tc>
          <w:tcPr>
            <w:tcW w:w="1417" w:type="dxa"/>
            <w:shd w:val="clear" w:color="auto" w:fill="auto"/>
            <w:vAlign w:val="bottom"/>
          </w:tcPr>
          <w:p w14:paraId="29411385" w14:textId="3170FEC7" w:rsidR="009300D3" w:rsidRPr="00314736" w:rsidRDefault="009300D3" w:rsidP="009300D3">
            <w:pP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978,458,953</w:t>
            </w:r>
          </w:p>
        </w:tc>
        <w:tc>
          <w:tcPr>
            <w:tcW w:w="1418" w:type="dxa"/>
            <w:shd w:val="clear" w:color="auto" w:fill="auto"/>
            <w:vAlign w:val="bottom"/>
          </w:tcPr>
          <w:p w14:paraId="409699A7" w14:textId="0B1ED925" w:rsidR="009300D3" w:rsidRPr="00314736" w:rsidRDefault="009300D3" w:rsidP="009300D3">
            <w:pPr>
              <w:tabs>
                <w:tab w:val="decimal" w:pos="1113"/>
              </w:tabs>
              <w:spacing w:line="280" w:lineRule="exact"/>
              <w:ind w:left="-14" w:right="-58"/>
              <w:textAlignment w:val="auto"/>
              <w:rPr>
                <w:rFonts w:ascii="Arial" w:hAnsi="Arial" w:cs="Arial"/>
                <w:sz w:val="16"/>
                <w:szCs w:val="16"/>
              </w:rPr>
            </w:pPr>
            <w:r w:rsidRPr="003C4E9C">
              <w:rPr>
                <w:rFonts w:ascii="Arial" w:hAnsi="Arial" w:cs="Arial" w:hint="cs"/>
                <w:sz w:val="16"/>
                <w:szCs w:val="16"/>
              </w:rPr>
              <w:t>788,555,047</w:t>
            </w:r>
          </w:p>
        </w:tc>
        <w:tc>
          <w:tcPr>
            <w:tcW w:w="1417" w:type="dxa"/>
            <w:gridSpan w:val="2"/>
            <w:shd w:val="clear" w:color="auto" w:fill="auto"/>
            <w:vAlign w:val="bottom"/>
          </w:tcPr>
          <w:p w14:paraId="6C916851" w14:textId="0D669C13" w:rsidR="009300D3" w:rsidRPr="00314736" w:rsidRDefault="009300D3" w:rsidP="009300D3">
            <w:pPr>
              <w:tabs>
                <w:tab w:val="decimal" w:pos="1113"/>
              </w:tabs>
              <w:spacing w:line="280" w:lineRule="exact"/>
              <w:ind w:left="-14" w:right="-58"/>
              <w:textAlignment w:val="auto"/>
              <w:rPr>
                <w:rFonts w:ascii="Arial" w:hAnsi="Arial" w:cs="Arial"/>
                <w:sz w:val="16"/>
                <w:szCs w:val="16"/>
                <w:cs/>
              </w:rPr>
            </w:pPr>
            <w:r w:rsidRPr="003C4E9C">
              <w:rPr>
                <w:rFonts w:ascii="Arial" w:hAnsi="Arial" w:cs="Arial"/>
                <w:sz w:val="16"/>
                <w:szCs w:val="16"/>
              </w:rPr>
              <w:t>304,879,147</w:t>
            </w:r>
          </w:p>
        </w:tc>
        <w:tc>
          <w:tcPr>
            <w:tcW w:w="1418" w:type="dxa"/>
            <w:shd w:val="clear" w:color="auto" w:fill="auto"/>
            <w:vAlign w:val="bottom"/>
          </w:tcPr>
          <w:p w14:paraId="215BE4A9" w14:textId="7EF34466" w:rsidR="009300D3" w:rsidRPr="0067257C" w:rsidRDefault="00294E2C" w:rsidP="009300D3">
            <w:pPr>
              <w:tabs>
                <w:tab w:val="decimal" w:pos="1113"/>
              </w:tabs>
              <w:spacing w:line="280" w:lineRule="exact"/>
              <w:ind w:left="-14" w:right="-58"/>
              <w:textAlignment w:val="auto"/>
              <w:rPr>
                <w:rFonts w:ascii="Arial" w:hAnsi="Arial" w:cs="Arial"/>
                <w:sz w:val="16"/>
                <w:szCs w:val="16"/>
                <w:cs/>
              </w:rPr>
            </w:pPr>
            <w:r>
              <w:rPr>
                <w:rFonts w:ascii="Arial" w:hAnsi="Arial" w:cs="Arial"/>
                <w:sz w:val="16"/>
                <w:szCs w:val="16"/>
              </w:rPr>
              <w:t>239,475,958</w:t>
            </w:r>
          </w:p>
        </w:tc>
      </w:tr>
      <w:tr w:rsidR="009300D3" w:rsidRPr="005F6F6A" w14:paraId="3F28DF13" w14:textId="77777777" w:rsidTr="0078649E">
        <w:trPr>
          <w:trHeight w:val="20"/>
        </w:trPr>
        <w:tc>
          <w:tcPr>
            <w:tcW w:w="3534" w:type="dxa"/>
            <w:vAlign w:val="bottom"/>
          </w:tcPr>
          <w:p w14:paraId="4686B332" w14:textId="77777777" w:rsidR="009300D3" w:rsidRPr="005F6F6A" w:rsidRDefault="009300D3" w:rsidP="009300D3">
            <w:pPr>
              <w:spacing w:line="280" w:lineRule="exact"/>
              <w:ind w:left="252" w:right="-145" w:hanging="252"/>
              <w:rPr>
                <w:rFonts w:ascii="Arial" w:eastAsia="Arial Unicode MS" w:hAnsi="Arial" w:cs="Arial"/>
                <w:sz w:val="16"/>
                <w:szCs w:val="16"/>
                <w:cs/>
              </w:rPr>
            </w:pPr>
            <w:r w:rsidRPr="005F6F6A">
              <w:rPr>
                <w:rFonts w:ascii="Arial" w:eastAsia="Arial Unicode MS" w:hAnsi="Arial" w:cs="Arial"/>
                <w:sz w:val="16"/>
                <w:szCs w:val="16"/>
              </w:rPr>
              <w:t>Hire purchase receivables with credit impaired (</w:t>
            </w:r>
            <w:proofErr w:type="gramStart"/>
            <w:r w:rsidRPr="005F6F6A">
              <w:rPr>
                <w:rFonts w:ascii="Arial" w:eastAsia="Arial Unicode MS" w:hAnsi="Arial" w:cs="Arial"/>
                <w:sz w:val="16"/>
                <w:szCs w:val="16"/>
              </w:rPr>
              <w:t>Non-performing</w:t>
            </w:r>
            <w:proofErr w:type="gramEnd"/>
            <w:r w:rsidRPr="005F6F6A">
              <w:rPr>
                <w:rFonts w:ascii="Arial" w:eastAsia="Arial Unicode MS" w:hAnsi="Arial" w:cs="Arial"/>
                <w:sz w:val="16"/>
                <w:szCs w:val="16"/>
              </w:rPr>
              <w:t>)</w:t>
            </w:r>
          </w:p>
        </w:tc>
        <w:tc>
          <w:tcPr>
            <w:tcW w:w="1417" w:type="dxa"/>
            <w:shd w:val="clear" w:color="auto" w:fill="auto"/>
            <w:vAlign w:val="bottom"/>
          </w:tcPr>
          <w:p w14:paraId="38954EAB" w14:textId="69261455" w:rsidR="009300D3" w:rsidRPr="00314736" w:rsidRDefault="009300D3" w:rsidP="009300D3">
            <w:pPr>
              <w:pBdr>
                <w:bottom w:val="sing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680,241,933</w:t>
            </w:r>
          </w:p>
        </w:tc>
        <w:tc>
          <w:tcPr>
            <w:tcW w:w="1418" w:type="dxa"/>
            <w:shd w:val="clear" w:color="auto" w:fill="auto"/>
            <w:vAlign w:val="bottom"/>
          </w:tcPr>
          <w:p w14:paraId="52F7D73A" w14:textId="585BAB43" w:rsidR="009300D3" w:rsidRPr="00314736" w:rsidRDefault="009300D3" w:rsidP="009300D3">
            <w:pPr>
              <w:pBdr>
                <w:bottom w:val="sing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hint="cs"/>
                <w:sz w:val="16"/>
                <w:szCs w:val="16"/>
              </w:rPr>
              <w:t>539,141,294</w:t>
            </w:r>
          </w:p>
        </w:tc>
        <w:tc>
          <w:tcPr>
            <w:tcW w:w="1417" w:type="dxa"/>
            <w:gridSpan w:val="2"/>
            <w:shd w:val="clear" w:color="auto" w:fill="auto"/>
            <w:vAlign w:val="bottom"/>
          </w:tcPr>
          <w:p w14:paraId="0908B580" w14:textId="7E2962B4" w:rsidR="009300D3" w:rsidRPr="00314736" w:rsidRDefault="009300D3" w:rsidP="009300D3">
            <w:pPr>
              <w:pBdr>
                <w:bottom w:val="sing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434,576,230</w:t>
            </w:r>
          </w:p>
        </w:tc>
        <w:tc>
          <w:tcPr>
            <w:tcW w:w="1418" w:type="dxa"/>
            <w:shd w:val="clear" w:color="auto" w:fill="auto"/>
            <w:vAlign w:val="bottom"/>
          </w:tcPr>
          <w:p w14:paraId="2E27926B" w14:textId="70F56A4E" w:rsidR="009300D3" w:rsidRPr="0067257C" w:rsidRDefault="00294E2C" w:rsidP="009300D3">
            <w:pPr>
              <w:pBdr>
                <w:bottom w:val="single" w:sz="4" w:space="1" w:color="auto"/>
              </w:pBdr>
              <w:tabs>
                <w:tab w:val="decimal" w:pos="1113"/>
              </w:tabs>
              <w:spacing w:line="280" w:lineRule="exact"/>
              <w:ind w:left="-14" w:right="-58"/>
              <w:textAlignment w:val="auto"/>
              <w:rPr>
                <w:rFonts w:ascii="Arial" w:hAnsi="Arial" w:cs="Arial"/>
                <w:sz w:val="16"/>
                <w:szCs w:val="16"/>
                <w:cs/>
              </w:rPr>
            </w:pPr>
            <w:r>
              <w:rPr>
                <w:rFonts w:ascii="Arial" w:hAnsi="Arial" w:cs="Arial"/>
                <w:sz w:val="16"/>
                <w:szCs w:val="16"/>
              </w:rPr>
              <w:t>353,263,523</w:t>
            </w:r>
          </w:p>
        </w:tc>
      </w:tr>
      <w:tr w:rsidR="009300D3" w:rsidRPr="005F6F6A" w14:paraId="18F369E9" w14:textId="77777777" w:rsidTr="0078649E">
        <w:trPr>
          <w:trHeight w:val="20"/>
        </w:trPr>
        <w:tc>
          <w:tcPr>
            <w:tcW w:w="3534" w:type="dxa"/>
            <w:vAlign w:val="bottom"/>
          </w:tcPr>
          <w:p w14:paraId="1E02AB54" w14:textId="77777777" w:rsidR="009300D3" w:rsidRPr="005F6F6A" w:rsidRDefault="009300D3" w:rsidP="009300D3">
            <w:pPr>
              <w:tabs>
                <w:tab w:val="left" w:pos="162"/>
              </w:tabs>
              <w:spacing w:line="280" w:lineRule="exact"/>
              <w:ind w:left="252" w:right="-145" w:hanging="252"/>
              <w:rPr>
                <w:rFonts w:ascii="Arial" w:eastAsia="Arial Unicode MS" w:hAnsi="Arial" w:cs="Arial"/>
                <w:sz w:val="16"/>
                <w:szCs w:val="16"/>
                <w:cs/>
                <w:lang w:val="en-GB"/>
              </w:rPr>
            </w:pPr>
            <w:r w:rsidRPr="005F6F6A">
              <w:rPr>
                <w:rFonts w:ascii="Arial" w:eastAsia="Arial Unicode MS" w:hAnsi="Arial" w:cs="Arial"/>
                <w:sz w:val="16"/>
                <w:szCs w:val="16"/>
              </w:rPr>
              <w:t>Total</w:t>
            </w:r>
          </w:p>
        </w:tc>
        <w:tc>
          <w:tcPr>
            <w:tcW w:w="1417" w:type="dxa"/>
            <w:shd w:val="clear" w:color="auto" w:fill="auto"/>
            <w:vAlign w:val="bottom"/>
          </w:tcPr>
          <w:p w14:paraId="67737DAB" w14:textId="1ED09E7D" w:rsidR="009300D3" w:rsidRPr="00314736" w:rsidRDefault="009300D3" w:rsidP="009300D3">
            <w:pPr>
              <w:pBdr>
                <w:bottom w:val="doub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hint="cs"/>
                <w:sz w:val="16"/>
                <w:szCs w:val="16"/>
              </w:rPr>
              <w:t>7,545,397,05</w:t>
            </w:r>
            <w:r w:rsidRPr="003C4E9C">
              <w:rPr>
                <w:rFonts w:ascii="Arial" w:hAnsi="Arial" w:cs="Arial"/>
                <w:sz w:val="16"/>
                <w:szCs w:val="16"/>
              </w:rPr>
              <w:t>3</w:t>
            </w:r>
          </w:p>
        </w:tc>
        <w:tc>
          <w:tcPr>
            <w:tcW w:w="1418" w:type="dxa"/>
            <w:shd w:val="clear" w:color="auto" w:fill="auto"/>
            <w:vAlign w:val="bottom"/>
          </w:tcPr>
          <w:p w14:paraId="54A90640" w14:textId="3B5F579B" w:rsidR="009300D3" w:rsidRPr="00314736" w:rsidRDefault="009300D3" w:rsidP="009300D3">
            <w:pPr>
              <w:pBdr>
                <w:bottom w:val="doub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hint="cs"/>
                <w:sz w:val="16"/>
                <w:szCs w:val="16"/>
              </w:rPr>
              <w:t>6,546,045,211</w:t>
            </w:r>
          </w:p>
        </w:tc>
        <w:tc>
          <w:tcPr>
            <w:tcW w:w="1417" w:type="dxa"/>
            <w:gridSpan w:val="2"/>
            <w:shd w:val="clear" w:color="auto" w:fill="auto"/>
          </w:tcPr>
          <w:p w14:paraId="7361AC20" w14:textId="3DFF622C" w:rsidR="009300D3" w:rsidRPr="00314736" w:rsidRDefault="009300D3" w:rsidP="009300D3">
            <w:pPr>
              <w:pBdr>
                <w:bottom w:val="double" w:sz="4" w:space="1" w:color="auto"/>
              </w:pBdr>
              <w:tabs>
                <w:tab w:val="decimal" w:pos="1113"/>
              </w:tabs>
              <w:spacing w:line="280" w:lineRule="exact"/>
              <w:ind w:left="-14" w:right="-58"/>
              <w:textAlignment w:val="auto"/>
              <w:rPr>
                <w:rFonts w:ascii="Arial" w:hAnsi="Arial" w:cs="Arial"/>
                <w:sz w:val="16"/>
                <w:szCs w:val="16"/>
              </w:rPr>
            </w:pPr>
            <w:r w:rsidRPr="003C4E9C">
              <w:rPr>
                <w:rFonts w:ascii="Arial" w:hAnsi="Arial" w:cs="Arial"/>
                <w:sz w:val="16"/>
                <w:szCs w:val="16"/>
              </w:rPr>
              <w:t>976,884,989</w:t>
            </w:r>
          </w:p>
        </w:tc>
        <w:tc>
          <w:tcPr>
            <w:tcW w:w="1418" w:type="dxa"/>
            <w:shd w:val="clear" w:color="auto" w:fill="auto"/>
          </w:tcPr>
          <w:p w14:paraId="05153087" w14:textId="0FCE0774" w:rsidR="009300D3" w:rsidRPr="0067257C" w:rsidRDefault="009300D3" w:rsidP="009300D3">
            <w:pPr>
              <w:pBdr>
                <w:bottom w:val="double" w:sz="4" w:space="1" w:color="auto"/>
              </w:pBdr>
              <w:tabs>
                <w:tab w:val="decimal" w:pos="1113"/>
              </w:tabs>
              <w:spacing w:line="280" w:lineRule="exact"/>
              <w:ind w:left="-14" w:right="-58"/>
              <w:textAlignment w:val="auto"/>
              <w:rPr>
                <w:rFonts w:ascii="Arial" w:hAnsi="Arial" w:cs="Arial"/>
                <w:sz w:val="16"/>
                <w:szCs w:val="16"/>
                <w:cs/>
              </w:rPr>
            </w:pPr>
            <w:r w:rsidRPr="0067257C">
              <w:rPr>
                <w:rFonts w:ascii="Arial" w:hAnsi="Arial" w:cs="Arial" w:hint="cs"/>
                <w:sz w:val="16"/>
                <w:szCs w:val="16"/>
              </w:rPr>
              <w:t>871,530,587</w:t>
            </w:r>
          </w:p>
        </w:tc>
      </w:tr>
    </w:tbl>
    <w:p w14:paraId="4D32D255" w14:textId="77777777" w:rsidR="00D35C05" w:rsidRPr="005F6F6A" w:rsidRDefault="00D35C05" w:rsidP="00D35C05">
      <w:pPr>
        <w:pStyle w:val="BodyTextIndent3"/>
        <w:numPr>
          <w:ilvl w:val="0"/>
          <w:numId w:val="33"/>
        </w:numPr>
        <w:suppressAutoHyphens w:val="0"/>
        <w:autoSpaceDN w:val="0"/>
        <w:adjustRightInd w:val="0"/>
        <w:spacing w:after="0" w:line="280" w:lineRule="exact"/>
        <w:ind w:left="810" w:hanging="270"/>
        <w:rPr>
          <w:rFonts w:ascii="Arial" w:eastAsia="SimSun" w:hAnsi="Arial" w:cs="Arial"/>
          <w:i/>
          <w:iCs/>
          <w:sz w:val="16"/>
          <w:szCs w:val="16"/>
          <w:lang w:val="en-US" w:eastAsia="en-US"/>
        </w:rPr>
      </w:pPr>
      <w:r w:rsidRPr="005F6F6A">
        <w:rPr>
          <w:rFonts w:ascii="Arial" w:eastAsia="SimSun" w:hAnsi="Arial" w:cs="Arial"/>
          <w:i/>
          <w:iCs/>
          <w:sz w:val="16"/>
          <w:szCs w:val="16"/>
          <w:lang w:val="en-US" w:eastAsia="en-US"/>
        </w:rPr>
        <w:t>Presented net of deferred initial direct income and costs of hire purchase</w:t>
      </w:r>
      <w:r w:rsidRPr="005F6F6A">
        <w:rPr>
          <w:rFonts w:ascii="Arial" w:eastAsia="SimSun" w:hAnsi="Arial" w:cs="Arial"/>
          <w:i/>
          <w:iCs/>
          <w:sz w:val="16"/>
          <w:szCs w:val="16"/>
          <w:cs/>
          <w:lang w:val="en-US" w:eastAsia="en-US"/>
        </w:rPr>
        <w:t>.</w:t>
      </w:r>
    </w:p>
    <w:p w14:paraId="31BBD3AE" w14:textId="5C2F09FB" w:rsidR="00D35C05" w:rsidRPr="005F6F6A" w:rsidRDefault="00B235BA" w:rsidP="00D35C05">
      <w:pPr>
        <w:spacing w:before="240" w:after="120" w:line="380" w:lineRule="exact"/>
        <w:ind w:left="547" w:hanging="547"/>
        <w:jc w:val="thaiDistribute"/>
        <w:rPr>
          <w:rFonts w:ascii="Arial" w:hAnsi="Arial" w:cs="Arial"/>
          <w:b/>
          <w:bCs/>
          <w:sz w:val="22"/>
          <w:szCs w:val="22"/>
        </w:rPr>
      </w:pPr>
      <w:r w:rsidRPr="005F6F6A">
        <w:rPr>
          <w:rFonts w:ascii="Arial" w:hAnsi="Arial" w:cs="Arial"/>
          <w:b/>
          <w:bCs/>
          <w:sz w:val="22"/>
          <w:szCs w:val="22"/>
        </w:rPr>
        <w:t>7</w:t>
      </w:r>
      <w:r w:rsidR="00D35C05" w:rsidRPr="005F6F6A">
        <w:rPr>
          <w:rFonts w:ascii="Arial" w:hAnsi="Arial" w:cs="Arial"/>
          <w:b/>
          <w:bCs/>
          <w:sz w:val="22"/>
          <w:szCs w:val="22"/>
        </w:rPr>
        <w:t>.3</w:t>
      </w:r>
      <w:r w:rsidR="00D35C05" w:rsidRPr="005F6F6A">
        <w:rPr>
          <w:rFonts w:ascii="Arial" w:hAnsi="Arial" w:cs="Arial"/>
          <w:sz w:val="22"/>
          <w:szCs w:val="22"/>
        </w:rPr>
        <w:tab/>
        <w:t xml:space="preserve">As </w:t>
      </w:r>
      <w:proofErr w:type="gramStart"/>
      <w:r w:rsidR="00D35C05" w:rsidRPr="005F6F6A">
        <w:rPr>
          <w:rFonts w:ascii="Arial" w:hAnsi="Arial" w:cs="Arial"/>
          <w:sz w:val="22"/>
          <w:szCs w:val="22"/>
        </w:rPr>
        <w:t>at</w:t>
      </w:r>
      <w:proofErr w:type="gramEnd"/>
      <w:r w:rsidR="00D35C05" w:rsidRPr="005F6F6A">
        <w:rPr>
          <w:rFonts w:ascii="Arial" w:hAnsi="Arial" w:cs="Arial"/>
          <w:sz w:val="22"/>
          <w:szCs w:val="22"/>
        </w:rPr>
        <w:t xml:space="preserve"> 31 December 2023, the Company had transferred rights of claim under hire purchase agreements with outstanding balances (before netting with unearned hire purchase income) of Baht 714 million (2022: Baht 580 million) in order to secure certain credit facilities granted by commercial banks as discussed in Note 1</w:t>
      </w:r>
      <w:r w:rsidR="00A36571" w:rsidRPr="005F6F6A">
        <w:rPr>
          <w:rFonts w:ascii="Arial" w:hAnsi="Arial" w:cs="Arial"/>
          <w:sz w:val="22"/>
          <w:szCs w:val="22"/>
        </w:rPr>
        <w:t>8</w:t>
      </w:r>
      <w:r w:rsidR="00D35C05" w:rsidRPr="005F6F6A">
        <w:rPr>
          <w:rFonts w:ascii="Arial" w:hAnsi="Arial" w:cs="Arial"/>
          <w:sz w:val="22"/>
          <w:szCs w:val="22"/>
        </w:rPr>
        <w:t xml:space="preserve"> </w:t>
      </w:r>
      <w:r w:rsidR="00D35C05" w:rsidRPr="005F6F6A">
        <w:rPr>
          <w:rFonts w:ascii="Arial" w:hAnsi="Arial" w:cs="Arial"/>
          <w:sz w:val="22"/>
          <w:szCs w:val="22"/>
          <w:lang w:eastAsia="en-US"/>
        </w:rPr>
        <w:t>to the financial statements.</w:t>
      </w:r>
    </w:p>
    <w:p w14:paraId="0DB49B06" w14:textId="77777777" w:rsidR="00D35C05" w:rsidRPr="005F6F6A" w:rsidRDefault="00D35C05" w:rsidP="00D35C05">
      <w:pPr>
        <w:numPr>
          <w:ilvl w:val="0"/>
          <w:numId w:val="14"/>
        </w:numPr>
        <w:tabs>
          <w:tab w:val="right" w:pos="567"/>
        </w:tabs>
        <w:spacing w:before="240" w:after="120" w:line="380" w:lineRule="exact"/>
        <w:ind w:left="907" w:right="-43" w:hanging="907"/>
        <w:rPr>
          <w:rFonts w:ascii="Arial" w:hAnsi="Arial" w:cs="Arial"/>
          <w:b/>
          <w:bCs/>
          <w:sz w:val="22"/>
          <w:szCs w:val="22"/>
        </w:rPr>
      </w:pPr>
      <w:r w:rsidRPr="005F6F6A">
        <w:rPr>
          <w:rFonts w:ascii="Arial" w:hAnsi="Arial" w:cs="Arial"/>
          <w:b/>
          <w:bCs/>
          <w:sz w:val="22"/>
          <w:szCs w:val="22"/>
        </w:rPr>
        <w:t>Loan receivables</w:t>
      </w:r>
    </w:p>
    <w:p w14:paraId="64ABDC5E" w14:textId="27212487" w:rsidR="00D35C05" w:rsidRPr="005F6F6A" w:rsidRDefault="00B235BA" w:rsidP="00B50FE7">
      <w:pPr>
        <w:tabs>
          <w:tab w:val="right" w:pos="450"/>
        </w:tabs>
        <w:spacing w:before="240" w:after="120" w:line="380" w:lineRule="exact"/>
        <w:ind w:left="540" w:right="-43" w:hanging="540"/>
        <w:jc w:val="thaiDistribute"/>
        <w:rPr>
          <w:rFonts w:ascii="Arial" w:hAnsi="Arial" w:cs="Arial"/>
          <w:sz w:val="22"/>
          <w:szCs w:val="22"/>
          <w:highlight w:val="cyan"/>
          <w:lang w:val="x-none"/>
        </w:rPr>
      </w:pPr>
      <w:r w:rsidRPr="005F6F6A">
        <w:rPr>
          <w:rFonts w:ascii="Arial" w:hAnsi="Arial" w:cs="Arial"/>
          <w:b/>
          <w:bCs/>
          <w:sz w:val="22"/>
          <w:szCs w:val="22"/>
        </w:rPr>
        <w:t>8</w:t>
      </w:r>
      <w:r w:rsidR="00D35C05" w:rsidRPr="005F6F6A">
        <w:rPr>
          <w:rFonts w:ascii="Arial" w:hAnsi="Arial" w:cs="Arial"/>
          <w:b/>
          <w:bCs/>
          <w:sz w:val="22"/>
          <w:szCs w:val="22"/>
        </w:rPr>
        <w:t>.1</w:t>
      </w:r>
      <w:r w:rsidR="00D35C05" w:rsidRPr="005F6F6A">
        <w:rPr>
          <w:rFonts w:ascii="Arial" w:hAnsi="Arial" w:cs="Arial"/>
          <w:b/>
          <w:bCs/>
          <w:sz w:val="22"/>
          <w:szCs w:val="22"/>
        </w:rPr>
        <w:tab/>
      </w:r>
      <w:r w:rsidR="00D35C05" w:rsidRPr="005F6F6A">
        <w:rPr>
          <w:rFonts w:ascii="Arial" w:hAnsi="Arial" w:cs="Arial"/>
          <w:b/>
          <w:bCs/>
          <w:sz w:val="22"/>
          <w:szCs w:val="22"/>
        </w:rPr>
        <w:tab/>
      </w:r>
      <w:r w:rsidR="00D35C05" w:rsidRPr="005F6F6A">
        <w:rPr>
          <w:rFonts w:ascii="Arial" w:hAnsi="Arial" w:cs="Arial"/>
          <w:sz w:val="22"/>
          <w:szCs w:val="22"/>
          <w:lang w:val="x-none"/>
        </w:rPr>
        <w:t xml:space="preserve">As </w:t>
      </w:r>
      <w:proofErr w:type="gramStart"/>
      <w:r w:rsidR="00D35C05" w:rsidRPr="005F6F6A">
        <w:rPr>
          <w:rFonts w:ascii="Arial" w:hAnsi="Arial" w:cs="Arial"/>
          <w:sz w:val="22"/>
          <w:szCs w:val="22"/>
          <w:lang w:val="x-none"/>
        </w:rPr>
        <w:t>at</w:t>
      </w:r>
      <w:proofErr w:type="gramEnd"/>
      <w:r w:rsidR="00D35C05" w:rsidRPr="005F6F6A">
        <w:rPr>
          <w:rFonts w:ascii="Arial" w:hAnsi="Arial" w:cs="Arial"/>
          <w:sz w:val="22"/>
          <w:szCs w:val="22"/>
          <w:lang w:val="x-none"/>
        </w:rPr>
        <w:t xml:space="preserve"> 31 December 2023</w:t>
      </w:r>
      <w:r w:rsidR="009633BF" w:rsidRPr="005F6F6A">
        <w:rPr>
          <w:rFonts w:ascii="Arial" w:hAnsi="Arial" w:cs="Arial"/>
        </w:rPr>
        <w:t xml:space="preserve"> </w:t>
      </w:r>
      <w:r w:rsidR="009633BF" w:rsidRPr="005F6F6A">
        <w:rPr>
          <w:rFonts w:ascii="Arial" w:hAnsi="Arial" w:cs="Arial"/>
          <w:sz w:val="22"/>
          <w:szCs w:val="22"/>
          <w:lang w:val="x-none"/>
        </w:rPr>
        <w:t xml:space="preserve">the contracted terms of the Company’s loan receivables </w:t>
      </w:r>
      <w:r w:rsidR="00D35C05" w:rsidRPr="005F6F6A">
        <w:rPr>
          <w:rFonts w:ascii="Arial" w:hAnsi="Arial" w:cs="Arial"/>
          <w:sz w:val="22"/>
          <w:szCs w:val="22"/>
          <w:lang w:val="x-none"/>
        </w:rPr>
        <w:t>are</w:t>
      </w:r>
      <w:r w:rsidR="00D35C05" w:rsidRPr="005F6F6A">
        <w:rPr>
          <w:rFonts w:ascii="Arial" w:hAnsi="Arial" w:cs="Arial"/>
          <w:sz w:val="22"/>
          <w:szCs w:val="22"/>
        </w:rPr>
        <w:t xml:space="preserve"> </w:t>
      </w:r>
      <w:r w:rsidR="00B50FE7" w:rsidRPr="005F6F6A">
        <w:rPr>
          <w:rFonts w:ascii="Arial" w:hAnsi="Arial" w:cs="Arial"/>
          <w:sz w:val="22"/>
          <w:szCs w:val="22"/>
        </w:rPr>
        <w:t xml:space="preserve">                        </w:t>
      </w:r>
      <w:r w:rsidR="00D35C05" w:rsidRPr="005F6F6A">
        <w:rPr>
          <w:rFonts w:ascii="Arial" w:hAnsi="Arial" w:cs="Arial"/>
          <w:sz w:val="22"/>
          <w:szCs w:val="22"/>
        </w:rPr>
        <w:t>12</w:t>
      </w:r>
      <w:r w:rsidR="00D35C05" w:rsidRPr="005F6F6A">
        <w:rPr>
          <w:rFonts w:ascii="Arial" w:hAnsi="Arial" w:cs="Arial"/>
          <w:sz w:val="22"/>
          <w:szCs w:val="22"/>
          <w:lang w:val="x-none"/>
        </w:rPr>
        <w:t xml:space="preserve"> </w:t>
      </w:r>
      <w:r w:rsidR="00C60CAE" w:rsidRPr="005F6F6A">
        <w:rPr>
          <w:rFonts w:ascii="Arial" w:hAnsi="Arial" w:cs="Arial"/>
          <w:sz w:val="22"/>
          <w:szCs w:val="22"/>
        </w:rPr>
        <w:t>-</w:t>
      </w:r>
      <w:r w:rsidR="00D35C05" w:rsidRPr="005F6F6A">
        <w:rPr>
          <w:rFonts w:ascii="Arial" w:hAnsi="Arial" w:cs="Arial"/>
          <w:sz w:val="22"/>
          <w:szCs w:val="22"/>
          <w:lang w:val="x-none"/>
        </w:rPr>
        <w:t xml:space="preserve"> </w:t>
      </w:r>
      <w:r w:rsidR="00D35C05" w:rsidRPr="005F6F6A">
        <w:rPr>
          <w:rFonts w:ascii="Arial" w:hAnsi="Arial" w:cs="Arial"/>
          <w:sz w:val="22"/>
          <w:szCs w:val="22"/>
        </w:rPr>
        <w:t xml:space="preserve">24 </w:t>
      </w:r>
      <w:r w:rsidR="00FC3CC6" w:rsidRPr="005F6F6A">
        <w:rPr>
          <w:rFonts w:ascii="Arial" w:hAnsi="Arial" w:cs="Arial"/>
          <w:sz w:val="22"/>
          <w:szCs w:val="22"/>
          <w:lang w:val="x-none"/>
        </w:rPr>
        <w:t>installments with payments to be made in equal installments and interest charged at fixed rates throughout in the contracts. Loan receivables classified by due date per agreement are as follows:</w:t>
      </w:r>
    </w:p>
    <w:tbl>
      <w:tblPr>
        <w:tblW w:w="9072" w:type="dxa"/>
        <w:tblInd w:w="450" w:type="dxa"/>
        <w:tblLayout w:type="fixed"/>
        <w:tblLook w:val="04A0" w:firstRow="1" w:lastRow="0" w:firstColumn="1" w:lastColumn="0" w:noHBand="0" w:noVBand="1"/>
      </w:tblPr>
      <w:tblGrid>
        <w:gridCol w:w="3961"/>
        <w:gridCol w:w="1703"/>
        <w:gridCol w:w="1704"/>
        <w:gridCol w:w="1704"/>
      </w:tblGrid>
      <w:tr w:rsidR="00D35C05" w:rsidRPr="005F6F6A" w14:paraId="20E0A5A1" w14:textId="77777777" w:rsidTr="00F972DB">
        <w:trPr>
          <w:trHeight w:val="410"/>
        </w:trPr>
        <w:tc>
          <w:tcPr>
            <w:tcW w:w="3961" w:type="dxa"/>
            <w:vAlign w:val="bottom"/>
          </w:tcPr>
          <w:p w14:paraId="3031DBEA"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03CE6AB7" w14:textId="1E1A8DE4" w:rsidR="00D35C05" w:rsidRPr="005F6F6A" w:rsidRDefault="00D35C05" w:rsidP="00AF2456">
            <w:pPr>
              <w:spacing w:line="360" w:lineRule="exact"/>
              <w:ind w:left="540" w:hanging="540"/>
              <w:jc w:val="right"/>
              <w:rPr>
                <w:rFonts w:ascii="Arial" w:hAnsi="Arial" w:cs="Arial"/>
                <w:sz w:val="20"/>
                <w:szCs w:val="20"/>
              </w:rPr>
            </w:pPr>
            <w:r w:rsidRPr="005F6F6A">
              <w:rPr>
                <w:rFonts w:ascii="Arial" w:eastAsia="Arial Unicode MS" w:hAnsi="Arial" w:cs="Arial"/>
                <w:sz w:val="20"/>
                <w:szCs w:val="20"/>
                <w:cs/>
              </w:rPr>
              <w:t>(</w:t>
            </w:r>
            <w:r w:rsidRPr="005F6F6A">
              <w:rPr>
                <w:rFonts w:ascii="Arial" w:eastAsia="Arial Unicode MS" w:hAnsi="Arial" w:cs="Arial"/>
                <w:sz w:val="20"/>
                <w:szCs w:val="20"/>
              </w:rPr>
              <w:t>Unit</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Baht</w:t>
            </w:r>
            <w:r w:rsidRPr="005F6F6A">
              <w:rPr>
                <w:rFonts w:ascii="Arial" w:eastAsia="Arial Unicode MS" w:hAnsi="Arial" w:cs="Arial"/>
                <w:sz w:val="20"/>
                <w:szCs w:val="20"/>
                <w:cs/>
              </w:rPr>
              <w:t>)</w:t>
            </w:r>
          </w:p>
        </w:tc>
      </w:tr>
      <w:tr w:rsidR="00D35C05" w:rsidRPr="005F6F6A" w14:paraId="13A22753" w14:textId="77777777" w:rsidTr="00F972DB">
        <w:trPr>
          <w:trHeight w:val="410"/>
        </w:trPr>
        <w:tc>
          <w:tcPr>
            <w:tcW w:w="3961" w:type="dxa"/>
            <w:vAlign w:val="bottom"/>
          </w:tcPr>
          <w:p w14:paraId="653EDF56"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hideMark/>
          </w:tcPr>
          <w:p w14:paraId="380ADBE1" w14:textId="474A5CD3" w:rsidR="00D35C05" w:rsidRPr="005F6F6A" w:rsidRDefault="009300D3" w:rsidP="00AF2456">
            <w:pPr>
              <w:pBdr>
                <w:bottom w:val="single" w:sz="4" w:space="1" w:color="auto"/>
              </w:pBdr>
              <w:spacing w:line="360" w:lineRule="exact"/>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300D3" w:rsidRPr="005F6F6A" w14:paraId="1B6E0090" w14:textId="77777777" w:rsidTr="00F972DB">
        <w:trPr>
          <w:trHeight w:val="410"/>
        </w:trPr>
        <w:tc>
          <w:tcPr>
            <w:tcW w:w="3961" w:type="dxa"/>
            <w:vAlign w:val="bottom"/>
          </w:tcPr>
          <w:p w14:paraId="1FE46538" w14:textId="77777777" w:rsidR="009300D3" w:rsidRPr="005F6F6A" w:rsidRDefault="009300D3" w:rsidP="00AF2456">
            <w:pPr>
              <w:tabs>
                <w:tab w:val="left" w:pos="360"/>
                <w:tab w:val="left" w:pos="1440"/>
                <w:tab w:val="left" w:pos="2160"/>
                <w:tab w:val="left" w:pos="4140"/>
              </w:tabs>
              <w:spacing w:line="360" w:lineRule="exact"/>
              <w:jc w:val="center"/>
              <w:rPr>
                <w:rFonts w:ascii="Arial" w:hAnsi="Arial" w:cs="Arial"/>
                <w:sz w:val="20"/>
                <w:szCs w:val="20"/>
                <w:u w:val="single"/>
              </w:rPr>
            </w:pPr>
          </w:p>
        </w:tc>
        <w:tc>
          <w:tcPr>
            <w:tcW w:w="5111" w:type="dxa"/>
            <w:gridSpan w:val="3"/>
            <w:vAlign w:val="bottom"/>
          </w:tcPr>
          <w:p w14:paraId="180BE572" w14:textId="40D3A5FE" w:rsidR="009300D3" w:rsidRPr="005F6F6A" w:rsidRDefault="009300D3" w:rsidP="00AF245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2023</w:t>
            </w:r>
          </w:p>
        </w:tc>
      </w:tr>
      <w:tr w:rsidR="00D35C05" w:rsidRPr="005F6F6A" w14:paraId="5FCD50A0" w14:textId="77777777" w:rsidTr="00F972DB">
        <w:trPr>
          <w:trHeight w:val="806"/>
        </w:trPr>
        <w:tc>
          <w:tcPr>
            <w:tcW w:w="3961" w:type="dxa"/>
            <w:vAlign w:val="bottom"/>
          </w:tcPr>
          <w:p w14:paraId="4ECB53CC" w14:textId="77777777" w:rsidR="00D35C05" w:rsidRPr="005F6F6A" w:rsidRDefault="00D35C05" w:rsidP="00AF2456">
            <w:pPr>
              <w:tabs>
                <w:tab w:val="left" w:pos="360"/>
                <w:tab w:val="left" w:pos="1440"/>
                <w:tab w:val="left" w:pos="2160"/>
                <w:tab w:val="left" w:pos="4140"/>
              </w:tabs>
              <w:spacing w:line="360" w:lineRule="exact"/>
              <w:jc w:val="center"/>
              <w:rPr>
                <w:rFonts w:ascii="Arial" w:hAnsi="Arial" w:cs="Arial"/>
                <w:sz w:val="20"/>
                <w:szCs w:val="20"/>
                <w:u w:val="single"/>
                <w:cs/>
              </w:rPr>
            </w:pPr>
          </w:p>
        </w:tc>
        <w:tc>
          <w:tcPr>
            <w:tcW w:w="1703" w:type="dxa"/>
            <w:vAlign w:val="bottom"/>
            <w:hideMark/>
          </w:tcPr>
          <w:p w14:paraId="695A9F3C" w14:textId="77777777" w:rsidR="00D35C05" w:rsidRPr="005F6F6A" w:rsidRDefault="00D35C05" w:rsidP="00AF2456">
            <w:pPr>
              <w:pBdr>
                <w:bottom w:val="single" w:sz="4" w:space="1" w:color="auto"/>
              </w:pBdr>
              <w:spacing w:line="360" w:lineRule="exact"/>
              <w:jc w:val="center"/>
              <w:rPr>
                <w:rFonts w:ascii="Arial" w:eastAsia="Arial Unicode MS" w:hAnsi="Arial" w:cs="Arial"/>
                <w:sz w:val="20"/>
                <w:szCs w:val="20"/>
              </w:rPr>
            </w:pPr>
            <w:r w:rsidRPr="005F6F6A">
              <w:rPr>
                <w:rFonts w:ascii="Arial" w:eastAsia="Arial Unicode MS" w:hAnsi="Arial" w:cs="Arial"/>
                <w:sz w:val="20"/>
                <w:szCs w:val="20"/>
              </w:rPr>
              <w:t>Amounts due</w:t>
            </w:r>
          </w:p>
          <w:p w14:paraId="549BB0BD" w14:textId="06F64798"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within 1 year</w:t>
            </w:r>
            <w:r w:rsidRPr="005F6F6A">
              <w:rPr>
                <w:rFonts w:ascii="Arial" w:hAnsi="Arial" w:cs="Arial"/>
                <w:sz w:val="20"/>
                <w:szCs w:val="20"/>
                <w:cs/>
              </w:rPr>
              <w:t xml:space="preserve"> </w:t>
            </w:r>
          </w:p>
        </w:tc>
        <w:tc>
          <w:tcPr>
            <w:tcW w:w="1704" w:type="dxa"/>
            <w:vAlign w:val="bottom"/>
            <w:hideMark/>
          </w:tcPr>
          <w:p w14:paraId="73D82ABC" w14:textId="77777777" w:rsidR="00D35C05" w:rsidRPr="005F6F6A" w:rsidRDefault="00D35C05" w:rsidP="00AF2456">
            <w:pPr>
              <w:pBdr>
                <w:bottom w:val="single" w:sz="4" w:space="1" w:color="auto"/>
              </w:pBdr>
              <w:spacing w:line="360" w:lineRule="exact"/>
              <w:jc w:val="center"/>
              <w:rPr>
                <w:rFonts w:ascii="Arial" w:eastAsia="Arial Unicode MS" w:hAnsi="Arial" w:cs="Arial"/>
                <w:sz w:val="20"/>
                <w:szCs w:val="20"/>
                <w:cs/>
              </w:rPr>
            </w:pPr>
            <w:r w:rsidRPr="005F6F6A">
              <w:rPr>
                <w:rFonts w:ascii="Arial" w:eastAsia="Arial Unicode MS" w:hAnsi="Arial" w:cs="Arial"/>
                <w:sz w:val="20"/>
                <w:szCs w:val="20"/>
              </w:rPr>
              <w:t>Amounts due</w:t>
            </w:r>
          </w:p>
          <w:p w14:paraId="46EC539A" w14:textId="77777777" w:rsidR="00D35C05" w:rsidRPr="005F6F6A" w:rsidRDefault="00D35C05" w:rsidP="00AF2456">
            <w:pPr>
              <w:pBdr>
                <w:bottom w:val="single" w:sz="4" w:space="1" w:color="auto"/>
              </w:pBdr>
              <w:spacing w:line="360" w:lineRule="exact"/>
              <w:jc w:val="center"/>
              <w:rPr>
                <w:rFonts w:ascii="Arial" w:hAnsi="Arial" w:cs="Arial"/>
                <w:sz w:val="20"/>
                <w:szCs w:val="20"/>
                <w:u w:val="single"/>
                <w:vertAlign w:val="superscript"/>
              </w:rPr>
            </w:pPr>
            <w:r w:rsidRPr="005F6F6A">
              <w:rPr>
                <w:rFonts w:ascii="Arial" w:eastAsia="Arial Unicode MS" w:hAnsi="Arial" w:cs="Arial"/>
                <w:sz w:val="20"/>
                <w:szCs w:val="20"/>
              </w:rPr>
              <w:t>over 1 year</w:t>
            </w:r>
          </w:p>
        </w:tc>
        <w:tc>
          <w:tcPr>
            <w:tcW w:w="1704" w:type="dxa"/>
            <w:vAlign w:val="bottom"/>
            <w:hideMark/>
          </w:tcPr>
          <w:p w14:paraId="73500499"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eastAsia="Arial Unicode MS" w:hAnsi="Arial" w:cs="Arial"/>
                <w:sz w:val="20"/>
                <w:szCs w:val="20"/>
              </w:rPr>
              <w:t>Total</w:t>
            </w:r>
          </w:p>
        </w:tc>
      </w:tr>
      <w:tr w:rsidR="00AC22B5" w:rsidRPr="005F6F6A" w14:paraId="2BB7CD1F" w14:textId="77777777" w:rsidTr="00F972DB">
        <w:trPr>
          <w:trHeight w:val="380"/>
        </w:trPr>
        <w:tc>
          <w:tcPr>
            <w:tcW w:w="3961" w:type="dxa"/>
            <w:vAlign w:val="bottom"/>
            <w:hideMark/>
          </w:tcPr>
          <w:p w14:paraId="629AEB74" w14:textId="77777777" w:rsidR="00AC22B5" w:rsidRPr="005F6F6A" w:rsidRDefault="00AC22B5" w:rsidP="00AC22B5">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w:t>
            </w:r>
          </w:p>
        </w:tc>
        <w:tc>
          <w:tcPr>
            <w:tcW w:w="1703" w:type="dxa"/>
            <w:shd w:val="clear" w:color="auto" w:fill="auto"/>
            <w:vAlign w:val="bottom"/>
          </w:tcPr>
          <w:p w14:paraId="6C47BF78" w14:textId="4954D953" w:rsidR="00AC22B5" w:rsidRPr="005F6F6A" w:rsidRDefault="00AC22B5" w:rsidP="00AC22B5">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cs/>
              </w:rPr>
              <w:t>23</w:t>
            </w:r>
            <w:r w:rsidRPr="00C934EB">
              <w:rPr>
                <w:rFonts w:ascii="Arial" w:hAnsi="Arial" w:cs="Arial" w:hint="cs"/>
                <w:sz w:val="20"/>
                <w:szCs w:val="20"/>
              </w:rPr>
              <w:t>,</w:t>
            </w:r>
            <w:r w:rsidRPr="00C934EB">
              <w:rPr>
                <w:rFonts w:ascii="Arial" w:hAnsi="Arial" w:cs="Arial" w:hint="cs"/>
                <w:sz w:val="20"/>
                <w:szCs w:val="20"/>
                <w:cs/>
              </w:rPr>
              <w:t>888</w:t>
            </w:r>
            <w:r w:rsidRPr="00C934EB">
              <w:rPr>
                <w:rFonts w:ascii="Arial" w:hAnsi="Arial" w:cs="Arial" w:hint="cs"/>
                <w:sz w:val="20"/>
                <w:szCs w:val="20"/>
              </w:rPr>
              <w:t>,</w:t>
            </w:r>
            <w:r w:rsidRPr="00C934EB">
              <w:rPr>
                <w:rFonts w:ascii="Arial" w:hAnsi="Arial" w:cs="Arial" w:hint="cs"/>
                <w:sz w:val="20"/>
                <w:szCs w:val="20"/>
                <w:cs/>
              </w:rPr>
              <w:t>854</w:t>
            </w:r>
          </w:p>
        </w:tc>
        <w:tc>
          <w:tcPr>
            <w:tcW w:w="1704" w:type="dxa"/>
            <w:shd w:val="clear" w:color="auto" w:fill="auto"/>
            <w:vAlign w:val="bottom"/>
          </w:tcPr>
          <w:p w14:paraId="178941E0" w14:textId="559E0A54" w:rsidR="00AC22B5" w:rsidRPr="005F6F6A" w:rsidRDefault="00AC22B5" w:rsidP="00AC22B5">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rPr>
              <w:t>9,843,022</w:t>
            </w:r>
          </w:p>
        </w:tc>
        <w:tc>
          <w:tcPr>
            <w:tcW w:w="1704" w:type="dxa"/>
            <w:shd w:val="clear" w:color="auto" w:fill="auto"/>
            <w:vAlign w:val="bottom"/>
          </w:tcPr>
          <w:p w14:paraId="07B0FBC8" w14:textId="2E0631CA" w:rsidR="00AC22B5" w:rsidRPr="005F6F6A" w:rsidRDefault="00AC22B5" w:rsidP="00AC22B5">
            <w:pPr>
              <w:pStyle w:val="InsideAddress"/>
              <w:tabs>
                <w:tab w:val="decimal" w:pos="1332"/>
              </w:tabs>
              <w:spacing w:line="360" w:lineRule="exact"/>
              <w:ind w:left="-18" w:right="34"/>
              <w:rPr>
                <w:rFonts w:ascii="Arial" w:hAnsi="Arial" w:cs="Arial"/>
                <w:sz w:val="20"/>
                <w:szCs w:val="20"/>
              </w:rPr>
            </w:pPr>
            <w:r w:rsidRPr="00AC22B5">
              <w:rPr>
                <w:rFonts w:ascii="Arial" w:hAnsi="Arial" w:cs="Arial" w:hint="cs"/>
                <w:sz w:val="20"/>
                <w:szCs w:val="20"/>
              </w:rPr>
              <w:t>33,731,876</w:t>
            </w:r>
          </w:p>
        </w:tc>
      </w:tr>
      <w:tr w:rsidR="00AC22B5" w:rsidRPr="005F6F6A" w14:paraId="0BE7F77B" w14:textId="77777777" w:rsidTr="00F972DB">
        <w:trPr>
          <w:trHeight w:val="189"/>
        </w:trPr>
        <w:tc>
          <w:tcPr>
            <w:tcW w:w="3961" w:type="dxa"/>
            <w:vAlign w:val="bottom"/>
            <w:hideMark/>
          </w:tcPr>
          <w:p w14:paraId="4544F135" w14:textId="77777777" w:rsidR="00AC22B5" w:rsidRPr="005F6F6A" w:rsidRDefault="00AC22B5" w:rsidP="00AC22B5">
            <w:pPr>
              <w:pStyle w:val="BodyText5"/>
              <w:spacing w:after="0" w:line="360" w:lineRule="exact"/>
              <w:ind w:left="-15"/>
              <w:rPr>
                <w:rFonts w:ascii="Arial" w:eastAsia="Arial Unicode MS" w:hAnsi="Arial" w:cs="Arial"/>
                <w:sz w:val="20"/>
                <w:szCs w:val="20"/>
              </w:rPr>
            </w:pPr>
            <w:r w:rsidRPr="005F6F6A">
              <w:rPr>
                <w:rFonts w:ascii="Arial" w:eastAsia="Arial Unicode MS" w:hAnsi="Arial" w:cs="Arial"/>
                <w:sz w:val="20"/>
                <w:szCs w:val="20"/>
              </w:rPr>
              <w:t>Add</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Accrued interest receivables</w:t>
            </w:r>
          </w:p>
        </w:tc>
        <w:tc>
          <w:tcPr>
            <w:tcW w:w="1703" w:type="dxa"/>
            <w:shd w:val="clear" w:color="auto" w:fill="auto"/>
            <w:vAlign w:val="bottom"/>
          </w:tcPr>
          <w:p w14:paraId="00E65B05" w14:textId="18AC04FF" w:rsidR="00AC22B5" w:rsidRPr="005F6F6A" w:rsidRDefault="00AC22B5" w:rsidP="00AC22B5">
            <w:pPr>
              <w:pStyle w:val="InsideAddress"/>
              <w:pBdr>
                <w:bottom w:val="single" w:sz="4" w:space="1" w:color="auto"/>
              </w:pBdr>
              <w:tabs>
                <w:tab w:val="decimal" w:pos="1332"/>
              </w:tabs>
              <w:spacing w:line="360" w:lineRule="exact"/>
              <w:ind w:left="-18" w:right="34"/>
              <w:rPr>
                <w:rFonts w:ascii="Arial" w:hAnsi="Arial" w:cs="Arial"/>
                <w:sz w:val="20"/>
                <w:szCs w:val="20"/>
              </w:rPr>
            </w:pPr>
            <w:r w:rsidRPr="00C934EB">
              <w:rPr>
                <w:rFonts w:ascii="Arial" w:hAnsi="Arial" w:cs="Arial" w:hint="cs"/>
                <w:sz w:val="20"/>
                <w:szCs w:val="20"/>
                <w:cs/>
              </w:rPr>
              <w:t>674</w:t>
            </w:r>
            <w:r w:rsidRPr="00C934EB">
              <w:rPr>
                <w:rFonts w:ascii="Arial" w:hAnsi="Arial" w:cs="Arial" w:hint="cs"/>
                <w:sz w:val="20"/>
                <w:szCs w:val="20"/>
              </w:rPr>
              <w:t>,</w:t>
            </w:r>
            <w:r w:rsidRPr="00C934EB">
              <w:rPr>
                <w:rFonts w:ascii="Arial" w:hAnsi="Arial" w:cs="Arial" w:hint="cs"/>
                <w:sz w:val="20"/>
                <w:szCs w:val="20"/>
                <w:cs/>
              </w:rPr>
              <w:t>445</w:t>
            </w:r>
          </w:p>
        </w:tc>
        <w:tc>
          <w:tcPr>
            <w:tcW w:w="1704" w:type="dxa"/>
            <w:shd w:val="clear" w:color="auto" w:fill="auto"/>
            <w:vAlign w:val="bottom"/>
          </w:tcPr>
          <w:p w14:paraId="203E7D59" w14:textId="68D307BA" w:rsidR="00AC22B5" w:rsidRPr="005F6F6A" w:rsidRDefault="00AC22B5" w:rsidP="00AC22B5">
            <w:pPr>
              <w:pStyle w:val="InsideAddress"/>
              <w:pBdr>
                <w:bottom w:val="single" w:sz="4" w:space="1" w:color="auto"/>
              </w:pBdr>
              <w:tabs>
                <w:tab w:val="decimal" w:pos="1332"/>
              </w:tabs>
              <w:spacing w:line="360" w:lineRule="exact"/>
              <w:ind w:right="34"/>
              <w:rPr>
                <w:rFonts w:ascii="Arial" w:hAnsi="Arial" w:cs="Arial"/>
                <w:sz w:val="20"/>
                <w:szCs w:val="20"/>
                <w:cs/>
              </w:rPr>
            </w:pPr>
            <w:r w:rsidRPr="00C934EB">
              <w:rPr>
                <w:rFonts w:ascii="Arial" w:hAnsi="Arial" w:cs="Arial" w:hint="cs"/>
                <w:sz w:val="20"/>
                <w:szCs w:val="20"/>
              </w:rPr>
              <w:t>-</w:t>
            </w:r>
          </w:p>
        </w:tc>
        <w:tc>
          <w:tcPr>
            <w:tcW w:w="1704" w:type="dxa"/>
            <w:shd w:val="clear" w:color="auto" w:fill="auto"/>
            <w:vAlign w:val="bottom"/>
          </w:tcPr>
          <w:p w14:paraId="185B9175" w14:textId="21695AA7" w:rsidR="00AC22B5" w:rsidRPr="005F6F6A" w:rsidRDefault="00AC22B5" w:rsidP="00AC22B5">
            <w:pPr>
              <w:pStyle w:val="InsideAddress"/>
              <w:pBdr>
                <w:bottom w:val="single" w:sz="4" w:space="1" w:color="auto"/>
              </w:pBdr>
              <w:tabs>
                <w:tab w:val="decimal" w:pos="1332"/>
              </w:tabs>
              <w:spacing w:line="360" w:lineRule="exact"/>
              <w:ind w:left="-18" w:right="34"/>
              <w:rPr>
                <w:rFonts w:ascii="Arial" w:hAnsi="Arial" w:cs="Arial"/>
                <w:sz w:val="20"/>
                <w:szCs w:val="20"/>
                <w:cs/>
              </w:rPr>
            </w:pPr>
            <w:r w:rsidRPr="00AC22B5">
              <w:rPr>
                <w:rFonts w:ascii="Arial" w:hAnsi="Arial" w:cs="Arial" w:hint="cs"/>
                <w:sz w:val="20"/>
                <w:szCs w:val="20"/>
              </w:rPr>
              <w:t>674,445</w:t>
            </w:r>
          </w:p>
        </w:tc>
      </w:tr>
      <w:tr w:rsidR="00AC22B5" w:rsidRPr="005F6F6A" w14:paraId="382FC0B8" w14:textId="77777777" w:rsidTr="00F972DB">
        <w:trPr>
          <w:trHeight w:val="380"/>
        </w:trPr>
        <w:tc>
          <w:tcPr>
            <w:tcW w:w="3961" w:type="dxa"/>
            <w:vAlign w:val="bottom"/>
          </w:tcPr>
          <w:p w14:paraId="5D0DEDD4" w14:textId="733EC7CD" w:rsidR="00AC22B5" w:rsidRPr="005F6F6A" w:rsidRDefault="00593297" w:rsidP="00AC22B5">
            <w:pPr>
              <w:tabs>
                <w:tab w:val="left" w:pos="162"/>
                <w:tab w:val="left" w:pos="522"/>
              </w:tabs>
              <w:spacing w:line="360" w:lineRule="exact"/>
              <w:ind w:left="-15" w:right="-108"/>
              <w:jc w:val="both"/>
              <w:rPr>
                <w:rFonts w:ascii="Arial" w:hAnsi="Arial" w:cs="Arial"/>
                <w:sz w:val="20"/>
                <w:szCs w:val="20"/>
                <w:cs/>
              </w:rPr>
            </w:pPr>
            <w:r>
              <w:rPr>
                <w:rFonts w:ascii="Arial" w:hAnsi="Arial" w:cs="Arial"/>
                <w:sz w:val="20"/>
                <w:szCs w:val="20"/>
              </w:rPr>
              <w:t>Present value of the payment receivables</w:t>
            </w:r>
          </w:p>
        </w:tc>
        <w:tc>
          <w:tcPr>
            <w:tcW w:w="1703" w:type="dxa"/>
            <w:shd w:val="clear" w:color="auto" w:fill="auto"/>
            <w:vAlign w:val="bottom"/>
          </w:tcPr>
          <w:p w14:paraId="7A69D2CA" w14:textId="5952C9A2" w:rsidR="00AC22B5" w:rsidRPr="005F6F6A" w:rsidRDefault="00AC22B5" w:rsidP="00AC22B5">
            <w:pPr>
              <w:pStyle w:val="InsideAddress"/>
              <w:tabs>
                <w:tab w:val="decimal" w:pos="1332"/>
              </w:tabs>
              <w:spacing w:line="360" w:lineRule="exact"/>
              <w:ind w:left="-18" w:right="34"/>
              <w:rPr>
                <w:rFonts w:ascii="Arial" w:hAnsi="Arial" w:cs="Arial"/>
                <w:sz w:val="20"/>
                <w:szCs w:val="20"/>
              </w:rPr>
            </w:pPr>
            <w:r w:rsidRPr="00C934EB">
              <w:rPr>
                <w:rFonts w:ascii="Arial" w:hAnsi="Arial" w:cs="Arial" w:hint="cs"/>
                <w:sz w:val="20"/>
                <w:szCs w:val="20"/>
              </w:rPr>
              <w:t>24,563,299</w:t>
            </w:r>
          </w:p>
        </w:tc>
        <w:tc>
          <w:tcPr>
            <w:tcW w:w="1704" w:type="dxa"/>
            <w:shd w:val="clear" w:color="auto" w:fill="auto"/>
            <w:vAlign w:val="bottom"/>
          </w:tcPr>
          <w:p w14:paraId="48C87FC6" w14:textId="31364693" w:rsidR="00AC22B5" w:rsidRPr="005F6F6A" w:rsidRDefault="00AC22B5" w:rsidP="00AC22B5">
            <w:pPr>
              <w:pStyle w:val="InsideAddress"/>
              <w:tabs>
                <w:tab w:val="decimal" w:pos="1332"/>
              </w:tabs>
              <w:spacing w:line="360" w:lineRule="exact"/>
              <w:ind w:right="34"/>
              <w:rPr>
                <w:rFonts w:ascii="Arial" w:hAnsi="Arial" w:cs="Arial"/>
                <w:sz w:val="20"/>
                <w:szCs w:val="20"/>
              </w:rPr>
            </w:pPr>
            <w:r w:rsidRPr="00C934EB">
              <w:rPr>
                <w:rFonts w:ascii="Arial" w:hAnsi="Arial" w:cs="Arial" w:hint="cs"/>
                <w:sz w:val="20"/>
                <w:szCs w:val="20"/>
              </w:rPr>
              <w:t>9,843,022</w:t>
            </w:r>
          </w:p>
        </w:tc>
        <w:tc>
          <w:tcPr>
            <w:tcW w:w="1704" w:type="dxa"/>
            <w:shd w:val="clear" w:color="auto" w:fill="auto"/>
            <w:vAlign w:val="bottom"/>
          </w:tcPr>
          <w:p w14:paraId="4EDABA74" w14:textId="3D2A5AFB" w:rsidR="00AC22B5" w:rsidRPr="005F6F6A" w:rsidRDefault="00AC22B5" w:rsidP="00AC22B5">
            <w:pPr>
              <w:pStyle w:val="InsideAddress"/>
              <w:tabs>
                <w:tab w:val="decimal" w:pos="1332"/>
              </w:tabs>
              <w:spacing w:line="360" w:lineRule="exact"/>
              <w:ind w:left="-18" w:right="34"/>
              <w:rPr>
                <w:rFonts w:ascii="Arial" w:hAnsi="Arial" w:cs="Arial"/>
                <w:sz w:val="20"/>
                <w:szCs w:val="20"/>
              </w:rPr>
            </w:pPr>
            <w:r w:rsidRPr="00AC22B5">
              <w:rPr>
                <w:rFonts w:ascii="Arial" w:hAnsi="Arial" w:cs="Arial" w:hint="cs"/>
                <w:sz w:val="20"/>
                <w:szCs w:val="20"/>
              </w:rPr>
              <w:t>34,406,321</w:t>
            </w:r>
          </w:p>
        </w:tc>
      </w:tr>
      <w:tr w:rsidR="003C4E9C" w:rsidRPr="005F6F6A" w14:paraId="29C7B7F0" w14:textId="77777777" w:rsidTr="00F972DB">
        <w:trPr>
          <w:trHeight w:val="425"/>
        </w:trPr>
        <w:tc>
          <w:tcPr>
            <w:tcW w:w="3961" w:type="dxa"/>
            <w:vAlign w:val="bottom"/>
            <w:hideMark/>
          </w:tcPr>
          <w:p w14:paraId="1B011EC0" w14:textId="77777777" w:rsidR="003C4E9C" w:rsidRPr="005F6F6A" w:rsidRDefault="003C4E9C" w:rsidP="003C4E9C">
            <w:pPr>
              <w:pStyle w:val="BodyText5"/>
              <w:spacing w:after="0" w:line="360" w:lineRule="exact"/>
              <w:ind w:left="-15" w:right="-106"/>
              <w:rPr>
                <w:rFonts w:ascii="Arial" w:hAnsi="Arial" w:cs="Arial"/>
                <w:sz w:val="20"/>
                <w:szCs w:val="20"/>
              </w:rPr>
            </w:pPr>
            <w:r w:rsidRPr="005F6F6A">
              <w:rPr>
                <w:rFonts w:ascii="Arial" w:eastAsia="Arial Unicode MS" w:hAnsi="Arial" w:cs="Arial"/>
                <w:sz w:val="20"/>
                <w:szCs w:val="20"/>
              </w:rPr>
              <w:t>Less</w:t>
            </w:r>
            <w:r w:rsidRPr="005F6F6A">
              <w:rPr>
                <w:rFonts w:ascii="Arial" w:eastAsia="Arial Unicode MS" w:hAnsi="Arial" w:cs="Arial"/>
                <w:sz w:val="20"/>
                <w:szCs w:val="20"/>
                <w:cs/>
              </w:rPr>
              <w:t xml:space="preserve">: </w:t>
            </w:r>
            <w:r w:rsidRPr="005F6F6A">
              <w:rPr>
                <w:rFonts w:ascii="Arial" w:eastAsia="Arial Unicode MS" w:hAnsi="Arial" w:cs="Arial"/>
                <w:sz w:val="20"/>
                <w:szCs w:val="20"/>
              </w:rPr>
              <w:t>Allowance for expected credit losses</w:t>
            </w:r>
          </w:p>
        </w:tc>
        <w:tc>
          <w:tcPr>
            <w:tcW w:w="1703" w:type="dxa"/>
            <w:shd w:val="clear" w:color="auto" w:fill="auto"/>
            <w:vAlign w:val="bottom"/>
          </w:tcPr>
          <w:p w14:paraId="15055F4E" w14:textId="11FCA11A" w:rsidR="003C4E9C" w:rsidRPr="005F6F6A" w:rsidRDefault="003C4E9C" w:rsidP="003C4E9C">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(2,060,832)</w:t>
            </w:r>
          </w:p>
        </w:tc>
        <w:tc>
          <w:tcPr>
            <w:tcW w:w="1704" w:type="dxa"/>
            <w:shd w:val="clear" w:color="auto" w:fill="auto"/>
            <w:vAlign w:val="bottom"/>
          </w:tcPr>
          <w:p w14:paraId="0A25E59E" w14:textId="2704BBA9" w:rsidR="003C4E9C" w:rsidRPr="005F6F6A" w:rsidRDefault="003C4E9C" w:rsidP="003C4E9C">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(667,179)</w:t>
            </w:r>
          </w:p>
        </w:tc>
        <w:tc>
          <w:tcPr>
            <w:tcW w:w="1704" w:type="dxa"/>
            <w:shd w:val="clear" w:color="auto" w:fill="auto"/>
            <w:vAlign w:val="bottom"/>
          </w:tcPr>
          <w:p w14:paraId="6AE68D4D" w14:textId="4493C792" w:rsidR="003C4E9C" w:rsidRPr="005F6F6A" w:rsidRDefault="003C4E9C" w:rsidP="003C4E9C">
            <w:pPr>
              <w:pStyle w:val="InsideAddress"/>
              <w:pBdr>
                <w:bottom w:val="sing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(2,728,011)</w:t>
            </w:r>
          </w:p>
        </w:tc>
      </w:tr>
      <w:tr w:rsidR="003C4E9C" w:rsidRPr="005F6F6A" w14:paraId="6EEC6091" w14:textId="77777777" w:rsidTr="00F972DB">
        <w:trPr>
          <w:trHeight w:val="425"/>
        </w:trPr>
        <w:tc>
          <w:tcPr>
            <w:tcW w:w="3961" w:type="dxa"/>
            <w:vAlign w:val="bottom"/>
            <w:hideMark/>
          </w:tcPr>
          <w:p w14:paraId="6DE83A7E" w14:textId="77777777" w:rsidR="003C4E9C" w:rsidRPr="005F6F6A" w:rsidRDefault="003C4E9C" w:rsidP="003C4E9C">
            <w:pPr>
              <w:pStyle w:val="BodyText5"/>
              <w:spacing w:after="0" w:line="360" w:lineRule="exact"/>
              <w:ind w:left="-15"/>
              <w:rPr>
                <w:rFonts w:ascii="Arial" w:hAnsi="Arial" w:cs="Arial"/>
                <w:sz w:val="20"/>
                <w:szCs w:val="20"/>
              </w:rPr>
            </w:pPr>
            <w:r w:rsidRPr="005F6F6A">
              <w:rPr>
                <w:rFonts w:ascii="Arial" w:eastAsia="Arial Unicode MS" w:hAnsi="Arial" w:cs="Arial"/>
                <w:sz w:val="20"/>
                <w:szCs w:val="20"/>
              </w:rPr>
              <w:t>Loan receivables - net</w:t>
            </w:r>
          </w:p>
        </w:tc>
        <w:tc>
          <w:tcPr>
            <w:tcW w:w="1703" w:type="dxa"/>
            <w:shd w:val="clear" w:color="auto" w:fill="auto"/>
            <w:vAlign w:val="bottom"/>
          </w:tcPr>
          <w:p w14:paraId="0118D87B" w14:textId="072CB381" w:rsidR="003C4E9C" w:rsidRPr="005F6F6A" w:rsidRDefault="003C4E9C" w:rsidP="003C4E9C">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22,502,467</w:t>
            </w:r>
          </w:p>
        </w:tc>
        <w:tc>
          <w:tcPr>
            <w:tcW w:w="1704" w:type="dxa"/>
            <w:shd w:val="clear" w:color="auto" w:fill="auto"/>
            <w:vAlign w:val="bottom"/>
          </w:tcPr>
          <w:p w14:paraId="31359EF5" w14:textId="652F59A8" w:rsidR="003C4E9C" w:rsidRPr="005F6F6A" w:rsidRDefault="003C4E9C" w:rsidP="003C4E9C">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9,175,843</w:t>
            </w:r>
          </w:p>
        </w:tc>
        <w:tc>
          <w:tcPr>
            <w:tcW w:w="1704" w:type="dxa"/>
            <w:shd w:val="clear" w:color="auto" w:fill="auto"/>
            <w:vAlign w:val="bottom"/>
          </w:tcPr>
          <w:p w14:paraId="711FE04A" w14:textId="6D4DEE74" w:rsidR="003C4E9C" w:rsidRPr="005F6F6A" w:rsidRDefault="003C4E9C" w:rsidP="003C4E9C">
            <w:pPr>
              <w:pStyle w:val="InsideAddress"/>
              <w:pBdr>
                <w:bottom w:val="double" w:sz="4" w:space="1" w:color="auto"/>
              </w:pBdr>
              <w:tabs>
                <w:tab w:val="decimal" w:pos="1332"/>
              </w:tabs>
              <w:spacing w:line="360" w:lineRule="exact"/>
              <w:ind w:left="-18" w:right="34"/>
              <w:rPr>
                <w:rFonts w:ascii="Arial" w:hAnsi="Arial" w:cs="Arial"/>
                <w:sz w:val="20"/>
                <w:szCs w:val="20"/>
              </w:rPr>
            </w:pPr>
            <w:r w:rsidRPr="003C4E9C">
              <w:rPr>
                <w:rFonts w:ascii="Arial" w:hAnsi="Arial" w:cs="Arial"/>
                <w:sz w:val="20"/>
                <w:szCs w:val="20"/>
              </w:rPr>
              <w:t>31,678,310</w:t>
            </w:r>
          </w:p>
        </w:tc>
      </w:tr>
    </w:tbl>
    <w:p w14:paraId="5E000ECD" w14:textId="77777777" w:rsidR="00BC6E66" w:rsidRPr="005F6F6A" w:rsidRDefault="00BC6E66" w:rsidP="00D35C05">
      <w:pPr>
        <w:tabs>
          <w:tab w:val="right" w:pos="450"/>
        </w:tabs>
        <w:spacing w:before="240" w:after="120" w:line="380" w:lineRule="exact"/>
        <w:ind w:left="540" w:right="-43" w:hanging="540"/>
        <w:rPr>
          <w:rFonts w:ascii="Arial" w:hAnsi="Arial" w:cs="Arial"/>
          <w:b/>
          <w:bCs/>
          <w:sz w:val="22"/>
          <w:szCs w:val="22"/>
        </w:rPr>
      </w:pPr>
    </w:p>
    <w:p w14:paraId="3BDA3828" w14:textId="77777777" w:rsidR="00BC6E66" w:rsidRPr="005F6F6A" w:rsidRDefault="00BC6E66">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734F18E1" w14:textId="686B9E4F" w:rsidR="00D35C05" w:rsidRPr="005F6F6A" w:rsidRDefault="00B235BA" w:rsidP="00D35C05">
      <w:pPr>
        <w:tabs>
          <w:tab w:val="right" w:pos="450"/>
        </w:tabs>
        <w:spacing w:before="240" w:after="120" w:line="380" w:lineRule="exact"/>
        <w:ind w:left="540" w:right="-43" w:hanging="540"/>
        <w:rPr>
          <w:rFonts w:ascii="Arial" w:hAnsi="Arial" w:cs="Arial"/>
          <w:sz w:val="22"/>
          <w:szCs w:val="22"/>
          <w:highlight w:val="cyan"/>
          <w:lang w:val="x-none"/>
        </w:rPr>
      </w:pPr>
      <w:r w:rsidRPr="005F6F6A">
        <w:rPr>
          <w:rFonts w:ascii="Arial" w:hAnsi="Arial" w:cs="Arial"/>
          <w:b/>
          <w:bCs/>
          <w:sz w:val="22"/>
          <w:szCs w:val="22"/>
        </w:rPr>
        <w:lastRenderedPageBreak/>
        <w:t>8</w:t>
      </w:r>
      <w:r w:rsidR="00D35C05" w:rsidRPr="005F6F6A">
        <w:rPr>
          <w:rFonts w:ascii="Arial" w:hAnsi="Arial" w:cs="Arial"/>
          <w:b/>
          <w:bCs/>
          <w:sz w:val="22"/>
          <w:szCs w:val="22"/>
        </w:rPr>
        <w:t>.2</w:t>
      </w:r>
      <w:r w:rsidR="00D35C05" w:rsidRPr="005F6F6A">
        <w:rPr>
          <w:rFonts w:ascii="Arial" w:hAnsi="Arial" w:cs="Arial"/>
          <w:b/>
          <w:bCs/>
          <w:sz w:val="22"/>
          <w:szCs w:val="22"/>
        </w:rPr>
        <w:tab/>
      </w:r>
      <w:r w:rsidR="00D35C05" w:rsidRPr="005F6F6A">
        <w:rPr>
          <w:rFonts w:ascii="Arial" w:hAnsi="Arial" w:cs="Arial"/>
          <w:b/>
          <w:bCs/>
          <w:sz w:val="22"/>
          <w:szCs w:val="22"/>
        </w:rPr>
        <w:tab/>
      </w:r>
      <w:r w:rsidR="00D35C05" w:rsidRPr="005F6F6A">
        <w:rPr>
          <w:rFonts w:ascii="Arial" w:hAnsi="Arial" w:cs="Arial"/>
          <w:sz w:val="22"/>
          <w:szCs w:val="22"/>
          <w:lang w:val="x-none"/>
        </w:rPr>
        <w:t xml:space="preserve">As </w:t>
      </w:r>
      <w:proofErr w:type="gramStart"/>
      <w:r w:rsidR="00D35C05" w:rsidRPr="005F6F6A">
        <w:rPr>
          <w:rFonts w:ascii="Arial" w:hAnsi="Arial" w:cs="Arial"/>
          <w:sz w:val="22"/>
          <w:szCs w:val="22"/>
          <w:lang w:val="x-none"/>
        </w:rPr>
        <w:t>at</w:t>
      </w:r>
      <w:proofErr w:type="gramEnd"/>
      <w:r w:rsidR="00D35C05" w:rsidRPr="005F6F6A">
        <w:rPr>
          <w:rFonts w:ascii="Arial" w:hAnsi="Arial" w:cs="Arial"/>
          <w:sz w:val="22"/>
          <w:szCs w:val="22"/>
          <w:lang w:val="x-none"/>
        </w:rPr>
        <w:t xml:space="preserve"> 31 December 2023</w:t>
      </w:r>
      <w:r w:rsidR="00D940F8" w:rsidRPr="005F6F6A">
        <w:rPr>
          <w:rFonts w:ascii="Arial" w:hAnsi="Arial" w:cs="Arial"/>
          <w:sz w:val="22"/>
          <w:szCs w:val="22"/>
          <w:lang w:val="x-none"/>
        </w:rPr>
        <w:t>, the balances of loan receivables are classified by credit risk and allowance for expected credit losses as follows:</w:t>
      </w:r>
    </w:p>
    <w:tbl>
      <w:tblPr>
        <w:tblW w:w="9180" w:type="dxa"/>
        <w:tblInd w:w="450" w:type="dxa"/>
        <w:tblLayout w:type="fixed"/>
        <w:tblLook w:val="0000" w:firstRow="0" w:lastRow="0" w:firstColumn="0" w:lastColumn="0" w:noHBand="0" w:noVBand="0"/>
      </w:tblPr>
      <w:tblGrid>
        <w:gridCol w:w="4230"/>
        <w:gridCol w:w="2475"/>
        <w:gridCol w:w="2475"/>
      </w:tblGrid>
      <w:tr w:rsidR="00D35C05" w:rsidRPr="005F6F6A" w14:paraId="28D57B54" w14:textId="77777777" w:rsidTr="00D940F8">
        <w:trPr>
          <w:trHeight w:val="20"/>
        </w:trPr>
        <w:tc>
          <w:tcPr>
            <w:tcW w:w="4230" w:type="dxa"/>
            <w:vAlign w:val="bottom"/>
          </w:tcPr>
          <w:p w14:paraId="3C7A5557" w14:textId="77777777" w:rsidR="00D35C05" w:rsidRPr="005F6F6A" w:rsidRDefault="00D35C05" w:rsidP="00AF2456">
            <w:pPr>
              <w:overflowPunct/>
              <w:autoSpaceDE/>
              <w:spacing w:line="360" w:lineRule="exact"/>
              <w:textAlignment w:val="auto"/>
              <w:rPr>
                <w:rFonts w:ascii="Arial" w:hAnsi="Arial" w:cs="Arial"/>
                <w:sz w:val="20"/>
                <w:szCs w:val="20"/>
                <w:u w:val="single"/>
                <w:cs/>
              </w:rPr>
            </w:pPr>
          </w:p>
        </w:tc>
        <w:tc>
          <w:tcPr>
            <w:tcW w:w="2475" w:type="dxa"/>
            <w:vAlign w:val="bottom"/>
          </w:tcPr>
          <w:p w14:paraId="3C28D022" w14:textId="77777777" w:rsidR="00D35C05" w:rsidRPr="005F6F6A" w:rsidRDefault="00D35C05" w:rsidP="00AF2456">
            <w:pPr>
              <w:spacing w:line="360" w:lineRule="exact"/>
              <w:ind w:left="-18" w:right="-55"/>
              <w:jc w:val="center"/>
              <w:rPr>
                <w:rFonts w:ascii="Arial" w:hAnsi="Arial" w:cs="Arial"/>
                <w:sz w:val="20"/>
                <w:szCs w:val="20"/>
              </w:rPr>
            </w:pPr>
          </w:p>
        </w:tc>
        <w:tc>
          <w:tcPr>
            <w:tcW w:w="2475" w:type="dxa"/>
            <w:vAlign w:val="bottom"/>
          </w:tcPr>
          <w:p w14:paraId="04C586EA" w14:textId="135C0E9E" w:rsidR="00D35C05" w:rsidRPr="005F6F6A" w:rsidRDefault="00D35C05" w:rsidP="00AF2456">
            <w:pPr>
              <w:spacing w:line="360" w:lineRule="exact"/>
              <w:ind w:left="-18" w:right="-55"/>
              <w:jc w:val="right"/>
              <w:rPr>
                <w:rFonts w:ascii="Arial" w:hAnsi="Arial" w:cs="Arial"/>
                <w:sz w:val="20"/>
                <w:szCs w:val="20"/>
              </w:rPr>
            </w:pPr>
            <w:r w:rsidRPr="005F6F6A">
              <w:rPr>
                <w:rFonts w:ascii="Arial" w:hAnsi="Arial" w:cs="Arial"/>
                <w:sz w:val="20"/>
                <w:szCs w:val="20"/>
              </w:rPr>
              <w:t>(Unit: Baht)</w:t>
            </w:r>
          </w:p>
        </w:tc>
      </w:tr>
      <w:tr w:rsidR="009300D3" w:rsidRPr="005F6F6A" w14:paraId="48722D87" w14:textId="77777777" w:rsidTr="00ED457F">
        <w:trPr>
          <w:trHeight w:val="20"/>
        </w:trPr>
        <w:tc>
          <w:tcPr>
            <w:tcW w:w="4230" w:type="dxa"/>
            <w:vAlign w:val="bottom"/>
          </w:tcPr>
          <w:p w14:paraId="37F41097" w14:textId="77777777" w:rsidR="009300D3" w:rsidRPr="005F6F6A" w:rsidRDefault="009300D3" w:rsidP="00ED457F">
            <w:pPr>
              <w:spacing w:line="360" w:lineRule="exact"/>
              <w:ind w:right="-18"/>
              <w:jc w:val="center"/>
              <w:rPr>
                <w:rFonts w:ascii="Arial" w:hAnsi="Arial" w:cs="Arial"/>
                <w:sz w:val="20"/>
                <w:szCs w:val="20"/>
              </w:rPr>
            </w:pPr>
          </w:p>
        </w:tc>
        <w:tc>
          <w:tcPr>
            <w:tcW w:w="4950" w:type="dxa"/>
            <w:gridSpan w:val="2"/>
            <w:vAlign w:val="bottom"/>
          </w:tcPr>
          <w:p w14:paraId="292D430E" w14:textId="19CB4FE3" w:rsidR="009300D3" w:rsidRPr="005F6F6A" w:rsidRDefault="009300D3" w:rsidP="00ED457F">
            <w:pPr>
              <w:pBdr>
                <w:bottom w:val="single" w:sz="4" w:space="1" w:color="auto"/>
              </w:pBdr>
              <w:spacing w:line="360" w:lineRule="exact"/>
              <w:ind w:left="-18" w:right="-55"/>
              <w:jc w:val="center"/>
              <w:rPr>
                <w:rFonts w:ascii="Arial" w:eastAsia="Arial Unicode MS" w:hAnsi="Arial" w:cs="Arial"/>
                <w:sz w:val="20"/>
                <w:szCs w:val="20"/>
              </w:rPr>
            </w:pPr>
            <w:r w:rsidRPr="009300D3">
              <w:rPr>
                <w:rFonts w:ascii="Arial" w:eastAsia="Arial Unicode MS" w:hAnsi="Arial" w:cs="Arial"/>
                <w:sz w:val="20"/>
                <w:szCs w:val="20"/>
              </w:rPr>
              <w:t>Consolidated and Separate financial statements</w:t>
            </w:r>
          </w:p>
        </w:tc>
      </w:tr>
      <w:tr w:rsidR="009300D3" w:rsidRPr="005F6F6A" w14:paraId="37727644" w14:textId="77777777" w:rsidTr="00ED457F">
        <w:trPr>
          <w:trHeight w:val="20"/>
        </w:trPr>
        <w:tc>
          <w:tcPr>
            <w:tcW w:w="4230" w:type="dxa"/>
            <w:vAlign w:val="bottom"/>
          </w:tcPr>
          <w:p w14:paraId="0248DEBA" w14:textId="77777777" w:rsidR="009300D3" w:rsidRPr="005F6F6A" w:rsidRDefault="009300D3" w:rsidP="00ED457F">
            <w:pPr>
              <w:spacing w:line="360" w:lineRule="exact"/>
              <w:ind w:right="-18"/>
              <w:jc w:val="center"/>
              <w:rPr>
                <w:rFonts w:ascii="Arial" w:hAnsi="Arial" w:cs="Arial"/>
                <w:sz w:val="20"/>
                <w:szCs w:val="20"/>
              </w:rPr>
            </w:pPr>
          </w:p>
        </w:tc>
        <w:tc>
          <w:tcPr>
            <w:tcW w:w="4950" w:type="dxa"/>
            <w:gridSpan w:val="2"/>
            <w:vAlign w:val="bottom"/>
          </w:tcPr>
          <w:p w14:paraId="4095372C" w14:textId="77777777" w:rsidR="009300D3" w:rsidRPr="005F6F6A" w:rsidRDefault="009300D3" w:rsidP="00ED457F">
            <w:pPr>
              <w:pBdr>
                <w:bottom w:val="single" w:sz="4" w:space="1" w:color="auto"/>
              </w:pBdr>
              <w:spacing w:line="360" w:lineRule="exact"/>
              <w:ind w:left="-18" w:right="-55"/>
              <w:jc w:val="center"/>
              <w:rPr>
                <w:rFonts w:ascii="Arial" w:eastAsia="Arial Unicode MS" w:hAnsi="Arial" w:cs="Arial"/>
                <w:sz w:val="20"/>
                <w:szCs w:val="20"/>
              </w:rPr>
            </w:pPr>
            <w:r w:rsidRPr="005F6F6A">
              <w:rPr>
                <w:rFonts w:ascii="Arial" w:eastAsia="Arial Unicode MS" w:hAnsi="Arial" w:cs="Arial"/>
                <w:sz w:val="20"/>
                <w:szCs w:val="20"/>
              </w:rPr>
              <w:t>2023</w:t>
            </w:r>
          </w:p>
        </w:tc>
      </w:tr>
      <w:tr w:rsidR="00D35C05" w:rsidRPr="005F6F6A" w14:paraId="1BAC8895" w14:textId="77777777" w:rsidTr="00D940F8">
        <w:trPr>
          <w:trHeight w:val="20"/>
        </w:trPr>
        <w:tc>
          <w:tcPr>
            <w:tcW w:w="4230" w:type="dxa"/>
            <w:vAlign w:val="bottom"/>
          </w:tcPr>
          <w:p w14:paraId="20E90176" w14:textId="77777777" w:rsidR="00D35C05" w:rsidRPr="005F6F6A" w:rsidRDefault="00D35C05" w:rsidP="00AF2456">
            <w:pPr>
              <w:overflowPunct/>
              <w:autoSpaceDE/>
              <w:spacing w:line="360" w:lineRule="exact"/>
              <w:ind w:right="-105"/>
              <w:textAlignment w:val="auto"/>
              <w:rPr>
                <w:rFonts w:ascii="Arial" w:hAnsi="Arial" w:cs="Arial"/>
                <w:sz w:val="20"/>
                <w:szCs w:val="20"/>
                <w:u w:val="single"/>
                <w:cs/>
              </w:rPr>
            </w:pPr>
          </w:p>
        </w:tc>
        <w:tc>
          <w:tcPr>
            <w:tcW w:w="2475" w:type="dxa"/>
            <w:vAlign w:val="bottom"/>
          </w:tcPr>
          <w:p w14:paraId="25E9CB55"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 xml:space="preserve">Loan receivables and </w:t>
            </w:r>
          </w:p>
          <w:p w14:paraId="152A4FF4" w14:textId="7A3E869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accrued interest income</w:t>
            </w:r>
          </w:p>
        </w:tc>
        <w:tc>
          <w:tcPr>
            <w:tcW w:w="2475" w:type="dxa"/>
            <w:vAlign w:val="bottom"/>
          </w:tcPr>
          <w:p w14:paraId="1349EF7A"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rPr>
            </w:pPr>
            <w:r w:rsidRPr="005F6F6A">
              <w:rPr>
                <w:rFonts w:ascii="Arial" w:hAnsi="Arial" w:cs="Arial"/>
                <w:sz w:val="20"/>
                <w:szCs w:val="20"/>
              </w:rPr>
              <w:t>Allowance for</w:t>
            </w:r>
          </w:p>
          <w:p w14:paraId="1674D8C4" w14:textId="77777777" w:rsidR="00D35C05" w:rsidRPr="005F6F6A" w:rsidRDefault="00D35C05" w:rsidP="00AF2456">
            <w:pPr>
              <w:pBdr>
                <w:bottom w:val="single" w:sz="4" w:space="1" w:color="auto"/>
              </w:pBdr>
              <w:spacing w:line="360" w:lineRule="exact"/>
              <w:ind w:left="-18" w:right="-55"/>
              <w:jc w:val="center"/>
              <w:rPr>
                <w:rFonts w:ascii="Arial" w:hAnsi="Arial" w:cs="Arial"/>
                <w:sz w:val="20"/>
                <w:szCs w:val="20"/>
                <w:vertAlign w:val="superscript"/>
              </w:rPr>
            </w:pPr>
            <w:r w:rsidRPr="005F6F6A">
              <w:rPr>
                <w:rFonts w:ascii="Arial" w:hAnsi="Arial" w:cs="Arial"/>
                <w:sz w:val="20"/>
                <w:szCs w:val="20"/>
              </w:rPr>
              <w:t>expected credit losses</w:t>
            </w:r>
          </w:p>
        </w:tc>
      </w:tr>
      <w:tr w:rsidR="00346F07" w:rsidRPr="005F6F6A" w14:paraId="08E5A985" w14:textId="77777777" w:rsidTr="00D940F8">
        <w:trPr>
          <w:trHeight w:val="191"/>
        </w:trPr>
        <w:tc>
          <w:tcPr>
            <w:tcW w:w="4230" w:type="dxa"/>
            <w:vAlign w:val="bottom"/>
          </w:tcPr>
          <w:p w14:paraId="3704CEB6" w14:textId="77777777" w:rsidR="00346F07" w:rsidRPr="005F6F6A" w:rsidRDefault="00346F07" w:rsidP="00346F07">
            <w:pPr>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Loan receivables without a significant   increase in credit risk (Performing)</w:t>
            </w:r>
          </w:p>
        </w:tc>
        <w:tc>
          <w:tcPr>
            <w:tcW w:w="2475" w:type="dxa"/>
            <w:shd w:val="clear" w:color="auto" w:fill="auto"/>
            <w:vAlign w:val="bottom"/>
          </w:tcPr>
          <w:p w14:paraId="4E7AEEEA" w14:textId="66AAE207" w:rsidR="00346F07" w:rsidRPr="005F6F6A" w:rsidRDefault="00346F07" w:rsidP="00346F07">
            <w:pPr>
              <w:pStyle w:val="InsideAddress"/>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30,822,929</w:t>
            </w:r>
          </w:p>
        </w:tc>
        <w:tc>
          <w:tcPr>
            <w:tcW w:w="2475" w:type="dxa"/>
            <w:vAlign w:val="bottom"/>
          </w:tcPr>
          <w:p w14:paraId="5D2C55D5" w14:textId="1EDCD328" w:rsidR="00346F07" w:rsidRPr="005F6F6A" w:rsidRDefault="003C4E9C" w:rsidP="00346F07">
            <w:pPr>
              <w:pStyle w:val="InsideAddress"/>
              <w:tabs>
                <w:tab w:val="decimal" w:pos="2205"/>
              </w:tabs>
              <w:spacing w:line="360" w:lineRule="exact"/>
              <w:ind w:left="-18" w:right="34"/>
              <w:rPr>
                <w:rFonts w:ascii="Arial" w:hAnsi="Arial" w:cs="Arial"/>
                <w:sz w:val="20"/>
                <w:szCs w:val="20"/>
                <w:cs/>
              </w:rPr>
            </w:pPr>
            <w:r>
              <w:rPr>
                <w:rFonts w:ascii="Arial" w:hAnsi="Arial" w:cs="Arial"/>
                <w:sz w:val="20"/>
                <w:szCs w:val="20"/>
              </w:rPr>
              <w:t>1,523,909</w:t>
            </w:r>
          </w:p>
        </w:tc>
      </w:tr>
      <w:tr w:rsidR="00346F07" w:rsidRPr="005F6F6A" w14:paraId="10596E9A" w14:textId="77777777" w:rsidTr="00D940F8">
        <w:trPr>
          <w:trHeight w:val="20"/>
        </w:trPr>
        <w:tc>
          <w:tcPr>
            <w:tcW w:w="4230" w:type="dxa"/>
            <w:vAlign w:val="bottom"/>
          </w:tcPr>
          <w:p w14:paraId="6DA4FE53" w14:textId="77777777" w:rsidR="00346F07" w:rsidRPr="005F6F6A" w:rsidRDefault="00346F07" w:rsidP="00346F07">
            <w:pPr>
              <w:tabs>
                <w:tab w:val="left" w:pos="290"/>
              </w:tabs>
              <w:spacing w:line="360" w:lineRule="exact"/>
              <w:ind w:left="252" w:right="-105" w:hanging="252"/>
              <w:rPr>
                <w:rFonts w:ascii="Arial" w:eastAsia="Arial Unicode MS" w:hAnsi="Arial" w:cs="Arial"/>
                <w:sz w:val="20"/>
                <w:szCs w:val="20"/>
                <w:cs/>
              </w:rPr>
            </w:pPr>
            <w:r w:rsidRPr="005F6F6A">
              <w:rPr>
                <w:rFonts w:ascii="Arial" w:eastAsia="Arial Unicode MS" w:hAnsi="Arial" w:cs="Arial"/>
                <w:sz w:val="20"/>
                <w:szCs w:val="20"/>
              </w:rPr>
              <w:t>Loan receivables with a significant       increase in credit risk (Under-performing)</w:t>
            </w:r>
          </w:p>
        </w:tc>
        <w:tc>
          <w:tcPr>
            <w:tcW w:w="2475" w:type="dxa"/>
            <w:shd w:val="clear" w:color="auto" w:fill="auto"/>
            <w:vAlign w:val="bottom"/>
          </w:tcPr>
          <w:p w14:paraId="6DBD9A08" w14:textId="6334970E" w:rsidR="00346F07" w:rsidRPr="005F6F6A" w:rsidRDefault="00346F07" w:rsidP="00346F07">
            <w:pPr>
              <w:pStyle w:val="InsideAddress"/>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3,224,821</w:t>
            </w:r>
          </w:p>
        </w:tc>
        <w:tc>
          <w:tcPr>
            <w:tcW w:w="2475" w:type="dxa"/>
            <w:vAlign w:val="bottom"/>
          </w:tcPr>
          <w:p w14:paraId="1DCB03B1" w14:textId="519EC4E1" w:rsidR="00346F07" w:rsidRPr="005F6F6A" w:rsidRDefault="003C4E9C" w:rsidP="00346F07">
            <w:pPr>
              <w:pStyle w:val="InsideAddress"/>
              <w:tabs>
                <w:tab w:val="decimal" w:pos="2205"/>
              </w:tabs>
              <w:spacing w:line="360" w:lineRule="exact"/>
              <w:ind w:left="-18" w:right="34"/>
              <w:rPr>
                <w:rFonts w:ascii="Arial" w:hAnsi="Arial" w:cs="Arial"/>
                <w:sz w:val="20"/>
                <w:szCs w:val="20"/>
                <w:cs/>
              </w:rPr>
            </w:pPr>
            <w:r>
              <w:rPr>
                <w:rFonts w:ascii="Arial" w:hAnsi="Arial" w:cs="Arial"/>
                <w:sz w:val="20"/>
                <w:szCs w:val="20"/>
              </w:rPr>
              <w:t>976,090</w:t>
            </w:r>
          </w:p>
        </w:tc>
      </w:tr>
      <w:tr w:rsidR="00346F07" w:rsidRPr="005F6F6A" w14:paraId="5B2E2706" w14:textId="77777777" w:rsidTr="00D940F8">
        <w:trPr>
          <w:trHeight w:val="20"/>
        </w:trPr>
        <w:tc>
          <w:tcPr>
            <w:tcW w:w="4230" w:type="dxa"/>
            <w:vAlign w:val="bottom"/>
          </w:tcPr>
          <w:p w14:paraId="51F4C07E" w14:textId="77777777" w:rsidR="00346F07" w:rsidRPr="005F6F6A" w:rsidRDefault="00346F07" w:rsidP="00346F07">
            <w:pPr>
              <w:spacing w:line="360" w:lineRule="exact"/>
              <w:ind w:left="252" w:right="-145" w:hanging="252"/>
              <w:rPr>
                <w:rFonts w:ascii="Arial" w:eastAsia="Arial Unicode MS" w:hAnsi="Arial" w:cs="Arial"/>
                <w:sz w:val="20"/>
                <w:szCs w:val="20"/>
                <w:cs/>
              </w:rPr>
            </w:pPr>
            <w:r w:rsidRPr="005F6F6A">
              <w:rPr>
                <w:rFonts w:ascii="Arial" w:eastAsia="Arial Unicode MS" w:hAnsi="Arial" w:cs="Arial"/>
                <w:sz w:val="20"/>
                <w:szCs w:val="20"/>
              </w:rPr>
              <w:t xml:space="preserve">Loan receivables with credit impaired             </w:t>
            </w:r>
            <w:proofErr w:type="gramStart"/>
            <w:r w:rsidRPr="005F6F6A">
              <w:rPr>
                <w:rFonts w:ascii="Arial" w:eastAsia="Arial Unicode MS" w:hAnsi="Arial" w:cs="Arial"/>
                <w:sz w:val="20"/>
                <w:szCs w:val="20"/>
              </w:rPr>
              <w:t xml:space="preserve">   (</w:t>
            </w:r>
            <w:proofErr w:type="gramEnd"/>
            <w:r w:rsidRPr="005F6F6A">
              <w:rPr>
                <w:rFonts w:ascii="Arial" w:eastAsia="Arial Unicode MS" w:hAnsi="Arial" w:cs="Arial"/>
                <w:sz w:val="20"/>
                <w:szCs w:val="20"/>
              </w:rPr>
              <w:t>Non-performing)</w:t>
            </w:r>
          </w:p>
        </w:tc>
        <w:tc>
          <w:tcPr>
            <w:tcW w:w="2475" w:type="dxa"/>
            <w:shd w:val="clear" w:color="auto" w:fill="auto"/>
            <w:vAlign w:val="bottom"/>
          </w:tcPr>
          <w:p w14:paraId="3589849B" w14:textId="0B328D89" w:rsidR="00346F07" w:rsidRPr="005F6F6A" w:rsidRDefault="00346F07" w:rsidP="00346F07">
            <w:pPr>
              <w:pStyle w:val="InsideAddress"/>
              <w:pBdr>
                <w:bottom w:val="single" w:sz="4" w:space="1" w:color="auto"/>
              </w:pBdr>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358,571</w:t>
            </w:r>
          </w:p>
        </w:tc>
        <w:tc>
          <w:tcPr>
            <w:tcW w:w="2475" w:type="dxa"/>
            <w:vAlign w:val="bottom"/>
          </w:tcPr>
          <w:p w14:paraId="77B0F82F" w14:textId="1C16AADA" w:rsidR="00346F07" w:rsidRPr="005F6F6A" w:rsidRDefault="003C4E9C" w:rsidP="00346F07">
            <w:pPr>
              <w:pStyle w:val="InsideAddress"/>
              <w:pBdr>
                <w:bottom w:val="single" w:sz="4" w:space="1" w:color="auto"/>
              </w:pBdr>
              <w:tabs>
                <w:tab w:val="decimal" w:pos="2205"/>
              </w:tabs>
              <w:spacing w:line="360" w:lineRule="exact"/>
              <w:ind w:left="-18" w:right="34"/>
              <w:rPr>
                <w:rFonts w:ascii="Arial" w:hAnsi="Arial" w:cs="Arial"/>
                <w:sz w:val="20"/>
                <w:szCs w:val="20"/>
                <w:cs/>
              </w:rPr>
            </w:pPr>
            <w:r>
              <w:rPr>
                <w:rFonts w:ascii="Arial" w:hAnsi="Arial" w:cs="Arial"/>
                <w:sz w:val="20"/>
                <w:szCs w:val="20"/>
              </w:rPr>
              <w:t>228,012</w:t>
            </w:r>
          </w:p>
        </w:tc>
      </w:tr>
      <w:tr w:rsidR="00346F07" w:rsidRPr="005F6F6A" w14:paraId="24470D51" w14:textId="77777777" w:rsidTr="00D940F8">
        <w:trPr>
          <w:trHeight w:val="20"/>
        </w:trPr>
        <w:tc>
          <w:tcPr>
            <w:tcW w:w="4230" w:type="dxa"/>
            <w:vAlign w:val="bottom"/>
          </w:tcPr>
          <w:p w14:paraId="149BE614" w14:textId="77777777" w:rsidR="00346F07" w:rsidRPr="005F6F6A" w:rsidRDefault="00346F07" w:rsidP="00346F07">
            <w:pPr>
              <w:tabs>
                <w:tab w:val="left" w:pos="162"/>
              </w:tabs>
              <w:spacing w:line="360" w:lineRule="exact"/>
              <w:ind w:left="252" w:right="-145" w:hanging="252"/>
              <w:rPr>
                <w:rFonts w:ascii="Arial" w:eastAsia="Arial Unicode MS" w:hAnsi="Arial" w:cs="Arial"/>
                <w:sz w:val="20"/>
                <w:szCs w:val="20"/>
                <w:cs/>
                <w:lang w:val="en-GB"/>
              </w:rPr>
            </w:pPr>
            <w:r w:rsidRPr="005F6F6A">
              <w:rPr>
                <w:rFonts w:ascii="Arial" w:eastAsia="Arial Unicode MS" w:hAnsi="Arial" w:cs="Arial"/>
                <w:sz w:val="20"/>
                <w:szCs w:val="20"/>
              </w:rPr>
              <w:t>Total</w:t>
            </w:r>
          </w:p>
        </w:tc>
        <w:tc>
          <w:tcPr>
            <w:tcW w:w="2475" w:type="dxa"/>
            <w:shd w:val="clear" w:color="auto" w:fill="auto"/>
            <w:vAlign w:val="bottom"/>
          </w:tcPr>
          <w:p w14:paraId="3BD63906" w14:textId="36E7CD36" w:rsidR="00346F07" w:rsidRPr="005F6F6A" w:rsidRDefault="00346F07" w:rsidP="00346F07">
            <w:pPr>
              <w:pStyle w:val="InsideAddress"/>
              <w:pBdr>
                <w:bottom w:val="double" w:sz="4" w:space="1" w:color="auto"/>
              </w:pBdr>
              <w:tabs>
                <w:tab w:val="decimal" w:pos="2205"/>
              </w:tabs>
              <w:spacing w:line="360" w:lineRule="exact"/>
              <w:ind w:left="-18" w:right="34"/>
              <w:rPr>
                <w:rFonts w:ascii="Arial" w:hAnsi="Arial" w:cs="Arial"/>
                <w:sz w:val="20"/>
                <w:szCs w:val="20"/>
              </w:rPr>
            </w:pPr>
            <w:r w:rsidRPr="00EE2B5F">
              <w:rPr>
                <w:rFonts w:ascii="Arial" w:hAnsi="Arial" w:cs="Arial" w:hint="cs"/>
                <w:sz w:val="20"/>
                <w:szCs w:val="20"/>
              </w:rPr>
              <w:t>34,406,321</w:t>
            </w:r>
          </w:p>
        </w:tc>
        <w:tc>
          <w:tcPr>
            <w:tcW w:w="2475" w:type="dxa"/>
          </w:tcPr>
          <w:p w14:paraId="24567805" w14:textId="2B912EA6" w:rsidR="00346F07" w:rsidRPr="005F6F6A" w:rsidRDefault="003C4E9C" w:rsidP="00346F07">
            <w:pPr>
              <w:pStyle w:val="InsideAddress"/>
              <w:pBdr>
                <w:bottom w:val="double" w:sz="4" w:space="1" w:color="auto"/>
              </w:pBdr>
              <w:tabs>
                <w:tab w:val="decimal" w:pos="2205"/>
              </w:tabs>
              <w:spacing w:line="360" w:lineRule="exact"/>
              <w:ind w:left="-18" w:right="34"/>
              <w:rPr>
                <w:rFonts w:ascii="Arial" w:hAnsi="Arial" w:cs="Arial"/>
                <w:sz w:val="20"/>
                <w:szCs w:val="20"/>
                <w:cs/>
              </w:rPr>
            </w:pPr>
            <w:r>
              <w:rPr>
                <w:rFonts w:ascii="Arial" w:hAnsi="Arial" w:cs="Arial"/>
                <w:sz w:val="20"/>
                <w:szCs w:val="20"/>
              </w:rPr>
              <w:t>2,728,011</w:t>
            </w:r>
          </w:p>
        </w:tc>
      </w:tr>
    </w:tbl>
    <w:p w14:paraId="4A54F4CF" w14:textId="77777777" w:rsidR="00D35C05" w:rsidRPr="005F6F6A" w:rsidRDefault="00D35C05" w:rsidP="00D35C05">
      <w:pPr>
        <w:numPr>
          <w:ilvl w:val="0"/>
          <w:numId w:val="14"/>
        </w:numPr>
        <w:tabs>
          <w:tab w:val="right" w:pos="567"/>
        </w:tabs>
        <w:spacing w:before="240" w:after="120" w:line="380" w:lineRule="exact"/>
        <w:ind w:left="907" w:right="-43" w:hanging="907"/>
        <w:rPr>
          <w:rFonts w:ascii="Arial" w:hAnsi="Arial" w:cs="Arial"/>
          <w:b/>
          <w:bCs/>
          <w:sz w:val="22"/>
          <w:szCs w:val="22"/>
        </w:rPr>
      </w:pPr>
      <w:r w:rsidRPr="005F6F6A">
        <w:rPr>
          <w:rFonts w:ascii="Arial" w:hAnsi="Arial" w:cs="Arial"/>
          <w:b/>
          <w:bCs/>
          <w:sz w:val="22"/>
          <w:szCs w:val="22"/>
        </w:rPr>
        <w:t>Allowance for expected credit losses</w:t>
      </w:r>
    </w:p>
    <w:p w14:paraId="3840818A" w14:textId="38CEFDCC" w:rsidR="00D35C05" w:rsidRPr="005F6F6A" w:rsidRDefault="00C0115A" w:rsidP="00D35C05">
      <w:pPr>
        <w:spacing w:before="120" w:after="120" w:line="380" w:lineRule="exact"/>
        <w:ind w:left="540"/>
        <w:jc w:val="thaiDistribute"/>
        <w:rPr>
          <w:rFonts w:ascii="Arial" w:hAnsi="Arial" w:cs="Arial"/>
          <w:sz w:val="22"/>
          <w:szCs w:val="22"/>
        </w:rPr>
      </w:pPr>
      <w:r w:rsidRPr="005F6F6A">
        <w:rPr>
          <w:rFonts w:ascii="Arial" w:hAnsi="Arial" w:cs="Arial"/>
          <w:sz w:val="22"/>
          <w:szCs w:val="22"/>
          <w:lang w:val="x-none" w:eastAsia="x-none"/>
        </w:rPr>
        <w:t>Movements of allowance for expected credit loss</w:t>
      </w:r>
      <w:r w:rsidRPr="005F6F6A">
        <w:rPr>
          <w:rFonts w:ascii="Arial" w:hAnsi="Arial" w:cs="Arial"/>
          <w:sz w:val="22"/>
          <w:szCs w:val="22"/>
          <w:lang w:eastAsia="x-none"/>
        </w:rPr>
        <w:t>es</w:t>
      </w:r>
      <w:r w:rsidRPr="005F6F6A">
        <w:rPr>
          <w:rFonts w:ascii="Arial" w:hAnsi="Arial" w:cs="Arial"/>
          <w:sz w:val="22"/>
          <w:szCs w:val="22"/>
          <w:cs/>
          <w:lang w:eastAsia="x-none"/>
        </w:rPr>
        <w:t xml:space="preserve"> (</w:t>
      </w:r>
      <w:r w:rsidRPr="005F6F6A">
        <w:rPr>
          <w:rFonts w:ascii="Arial" w:hAnsi="Arial" w:cs="Arial"/>
          <w:sz w:val="22"/>
          <w:szCs w:val="22"/>
          <w:lang w:eastAsia="x-none"/>
        </w:rPr>
        <w:t>ECL)</w:t>
      </w:r>
      <w:r w:rsidRPr="005F6F6A">
        <w:rPr>
          <w:rFonts w:ascii="Arial" w:hAnsi="Arial" w:cs="Arial"/>
          <w:sz w:val="22"/>
          <w:szCs w:val="22"/>
          <w:lang w:val="x-none" w:eastAsia="x-none"/>
        </w:rPr>
        <w:t xml:space="preserve"> of hire purchase </w:t>
      </w:r>
      <w:r w:rsidRPr="005F6F6A">
        <w:rPr>
          <w:rFonts w:ascii="Arial" w:hAnsi="Arial" w:cs="Arial"/>
          <w:sz w:val="22"/>
          <w:szCs w:val="22"/>
        </w:rPr>
        <w:t>and loan receivables are as follows</w:t>
      </w:r>
      <w:r w:rsidRPr="005F6F6A">
        <w:rPr>
          <w:rFonts w:ascii="Arial" w:hAnsi="Arial" w:cs="Arial"/>
          <w:sz w:val="22"/>
          <w:szCs w:val="22"/>
          <w:cs/>
        </w:rPr>
        <w:t>:</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D35C05" w:rsidRPr="00283E32" w14:paraId="7A2F8BE9" w14:textId="77777777" w:rsidTr="00283E32">
        <w:trPr>
          <w:trHeight w:val="20"/>
          <w:tblHeader/>
        </w:trPr>
        <w:tc>
          <w:tcPr>
            <w:tcW w:w="9270" w:type="dxa"/>
            <w:gridSpan w:val="5"/>
            <w:shd w:val="clear" w:color="auto" w:fill="auto"/>
            <w:vAlign w:val="bottom"/>
            <w:hideMark/>
          </w:tcPr>
          <w:p w14:paraId="1DB66AE5" w14:textId="3D2FF308" w:rsidR="00D35C05" w:rsidRPr="00283E32" w:rsidRDefault="00D35C05" w:rsidP="00C7115B">
            <w:pPr>
              <w:spacing w:line="360" w:lineRule="exact"/>
              <w:jc w:val="right"/>
              <w:rPr>
                <w:rFonts w:ascii="Arial" w:hAnsi="Arial" w:cs="Arial"/>
                <w:sz w:val="19"/>
                <w:szCs w:val="19"/>
              </w:rPr>
            </w:pPr>
            <w:bookmarkStart w:id="3" w:name="_Hlk2001123"/>
            <w:r w:rsidRPr="00283E32">
              <w:rPr>
                <w:rFonts w:ascii="Arial" w:hAnsi="Arial" w:cs="Arial"/>
                <w:sz w:val="19"/>
                <w:szCs w:val="19"/>
                <w:cs/>
              </w:rPr>
              <w:t>(</w:t>
            </w:r>
            <w:r w:rsidRPr="00283E32">
              <w:rPr>
                <w:rFonts w:ascii="Arial" w:hAnsi="Arial" w:cs="Arial"/>
                <w:sz w:val="19"/>
                <w:szCs w:val="19"/>
              </w:rPr>
              <w:t>Unit</w:t>
            </w:r>
            <w:r w:rsidRPr="00283E32">
              <w:rPr>
                <w:rFonts w:ascii="Arial" w:hAnsi="Arial" w:cs="Arial"/>
                <w:sz w:val="19"/>
                <w:szCs w:val="19"/>
                <w:cs/>
              </w:rPr>
              <w:t xml:space="preserve">: </w:t>
            </w:r>
            <w:r w:rsidRPr="00283E32">
              <w:rPr>
                <w:rFonts w:ascii="Arial" w:hAnsi="Arial" w:cs="Arial"/>
                <w:sz w:val="19"/>
                <w:szCs w:val="19"/>
              </w:rPr>
              <w:t>Baht</w:t>
            </w:r>
            <w:r w:rsidRPr="00283E32">
              <w:rPr>
                <w:rFonts w:ascii="Arial" w:hAnsi="Arial" w:cs="Arial"/>
                <w:sz w:val="19"/>
                <w:szCs w:val="19"/>
                <w:cs/>
              </w:rPr>
              <w:t>)</w:t>
            </w:r>
          </w:p>
        </w:tc>
      </w:tr>
      <w:tr w:rsidR="00D35C05" w:rsidRPr="00283E32" w14:paraId="441F6322" w14:textId="77777777" w:rsidTr="00283E32">
        <w:trPr>
          <w:trHeight w:val="20"/>
          <w:tblHeader/>
        </w:trPr>
        <w:tc>
          <w:tcPr>
            <w:tcW w:w="3150" w:type="dxa"/>
            <w:shd w:val="clear" w:color="auto" w:fill="auto"/>
            <w:vAlign w:val="bottom"/>
          </w:tcPr>
          <w:p w14:paraId="0D1756BE" w14:textId="77777777" w:rsidR="00D35C05" w:rsidRPr="00283E32" w:rsidRDefault="00D35C05" w:rsidP="00C7115B">
            <w:pPr>
              <w:overflowPunct/>
              <w:autoSpaceDE/>
              <w:spacing w:line="360" w:lineRule="exact"/>
              <w:rPr>
                <w:rFonts w:ascii="Arial" w:hAnsi="Arial" w:cs="Arial"/>
                <w:sz w:val="19"/>
                <w:szCs w:val="19"/>
              </w:rPr>
            </w:pPr>
          </w:p>
        </w:tc>
        <w:tc>
          <w:tcPr>
            <w:tcW w:w="6120" w:type="dxa"/>
            <w:gridSpan w:val="4"/>
            <w:shd w:val="clear" w:color="auto" w:fill="auto"/>
            <w:vAlign w:val="bottom"/>
            <w:hideMark/>
          </w:tcPr>
          <w:p w14:paraId="53677C7B" w14:textId="77777777"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rPr>
              <w:t>For the year ended 31 December 2023</w:t>
            </w:r>
          </w:p>
        </w:tc>
        <w:bookmarkEnd w:id="3"/>
      </w:tr>
      <w:tr w:rsidR="00D35C05" w:rsidRPr="00283E32" w14:paraId="760C5CA6" w14:textId="77777777" w:rsidTr="00283E32">
        <w:trPr>
          <w:trHeight w:val="20"/>
          <w:tblHeader/>
        </w:trPr>
        <w:tc>
          <w:tcPr>
            <w:tcW w:w="3150" w:type="dxa"/>
            <w:shd w:val="clear" w:color="auto" w:fill="auto"/>
            <w:vAlign w:val="bottom"/>
          </w:tcPr>
          <w:p w14:paraId="032AF123" w14:textId="77777777" w:rsidR="00D35C05" w:rsidRPr="00283E32" w:rsidRDefault="00D35C05" w:rsidP="00C7115B">
            <w:pPr>
              <w:spacing w:line="360" w:lineRule="exact"/>
              <w:jc w:val="both"/>
              <w:rPr>
                <w:rFonts w:ascii="Arial" w:hAnsi="Arial" w:cs="Arial"/>
                <w:sz w:val="19"/>
                <w:szCs w:val="19"/>
                <w:u w:val="single"/>
              </w:rPr>
            </w:pPr>
          </w:p>
        </w:tc>
        <w:tc>
          <w:tcPr>
            <w:tcW w:w="1530" w:type="dxa"/>
            <w:shd w:val="clear" w:color="auto" w:fill="auto"/>
            <w:vAlign w:val="bottom"/>
            <w:hideMark/>
          </w:tcPr>
          <w:p w14:paraId="217180C4" w14:textId="77777777" w:rsidR="00D35C05" w:rsidRPr="00283E32" w:rsidRDefault="00D35C05" w:rsidP="00C7115B">
            <w:pPr>
              <w:pBdr>
                <w:bottom w:val="single" w:sz="4" w:space="1" w:color="auto"/>
              </w:pBdr>
              <w:spacing w:line="360" w:lineRule="exact"/>
              <w:ind w:left="-14" w:right="-58"/>
              <w:jc w:val="center"/>
              <w:rPr>
                <w:rFonts w:ascii="Arial" w:hAnsi="Arial" w:cs="Arial"/>
                <w:sz w:val="19"/>
                <w:szCs w:val="19"/>
              </w:rPr>
            </w:pPr>
            <w:r w:rsidRPr="00283E32">
              <w:rPr>
                <w:rFonts w:ascii="Arial" w:hAnsi="Arial" w:cs="Arial"/>
                <w:sz w:val="19"/>
                <w:szCs w:val="19"/>
              </w:rPr>
              <w:t>12</w:t>
            </w:r>
            <w:r w:rsidRPr="00283E32">
              <w:rPr>
                <w:rFonts w:ascii="Arial" w:hAnsi="Arial" w:cs="Arial"/>
                <w:sz w:val="19"/>
                <w:szCs w:val="19"/>
                <w:cs/>
              </w:rPr>
              <w:t>-</w:t>
            </w:r>
            <w:r w:rsidRPr="00283E32">
              <w:rPr>
                <w:rFonts w:ascii="Arial" w:hAnsi="Arial" w:cs="Arial"/>
                <w:sz w:val="19"/>
                <w:szCs w:val="19"/>
              </w:rPr>
              <w:t>month ECL</w:t>
            </w:r>
          </w:p>
          <w:p w14:paraId="1A65A9C3" w14:textId="77777777" w:rsidR="00D35C05" w:rsidRPr="00283E32" w:rsidRDefault="00D35C05" w:rsidP="00C7115B">
            <w:pPr>
              <w:pBdr>
                <w:bottom w:val="single" w:sz="4" w:space="1" w:color="auto"/>
              </w:pBdr>
              <w:spacing w:line="360" w:lineRule="exact"/>
              <w:ind w:left="-14" w:right="-58"/>
              <w:jc w:val="center"/>
              <w:rPr>
                <w:rFonts w:ascii="Arial" w:hAnsi="Arial" w:cs="Arial"/>
                <w:sz w:val="19"/>
                <w:szCs w:val="19"/>
              </w:rPr>
            </w:pPr>
            <w:r w:rsidRPr="00283E32">
              <w:rPr>
                <w:rFonts w:ascii="Arial" w:hAnsi="Arial" w:cs="Arial"/>
                <w:sz w:val="19"/>
                <w:szCs w:val="19"/>
                <w:cs/>
              </w:rPr>
              <w:t>(</w:t>
            </w:r>
            <w:r w:rsidRPr="00283E32">
              <w:rPr>
                <w:rFonts w:ascii="Arial" w:hAnsi="Arial" w:cs="Arial"/>
                <w:sz w:val="19"/>
                <w:szCs w:val="19"/>
              </w:rPr>
              <w:t>Stage 1</w:t>
            </w:r>
            <w:r w:rsidRPr="00283E32">
              <w:rPr>
                <w:rFonts w:ascii="Arial" w:hAnsi="Arial" w:cs="Arial"/>
                <w:sz w:val="19"/>
                <w:szCs w:val="19"/>
                <w:cs/>
              </w:rPr>
              <w:t>)</w:t>
            </w:r>
          </w:p>
        </w:tc>
        <w:tc>
          <w:tcPr>
            <w:tcW w:w="1530" w:type="dxa"/>
            <w:shd w:val="clear" w:color="auto" w:fill="auto"/>
            <w:vAlign w:val="bottom"/>
            <w:hideMark/>
          </w:tcPr>
          <w:p w14:paraId="492E5E0E" w14:textId="2D8BC791" w:rsidR="00D35C05" w:rsidRPr="00283E32" w:rsidRDefault="00D35C05" w:rsidP="00C7115B">
            <w:pPr>
              <w:pBdr>
                <w:bottom w:val="single" w:sz="4" w:space="1" w:color="auto"/>
              </w:pBdr>
              <w:spacing w:line="360" w:lineRule="exact"/>
              <w:ind w:left="-14" w:right="-58"/>
              <w:jc w:val="center"/>
              <w:rPr>
                <w:rFonts w:ascii="Arial" w:hAnsi="Arial" w:cs="Arial"/>
                <w:sz w:val="19"/>
                <w:szCs w:val="19"/>
              </w:rPr>
            </w:pPr>
            <w:r w:rsidRPr="00283E32">
              <w:rPr>
                <w:rFonts w:ascii="Arial" w:hAnsi="Arial" w:cs="Arial"/>
                <w:sz w:val="19"/>
                <w:szCs w:val="19"/>
              </w:rPr>
              <w:t xml:space="preserve">Lifetime </w:t>
            </w:r>
            <w:r w:rsidR="00283E32">
              <w:rPr>
                <w:rFonts w:ascii="Arial" w:hAnsi="Arial" w:cstheme="minorBidi" w:hint="cs"/>
                <w:sz w:val="19"/>
                <w:szCs w:val="19"/>
                <w:cs/>
              </w:rPr>
              <w:t xml:space="preserve">                    </w:t>
            </w:r>
            <w:r w:rsidRPr="00283E32">
              <w:rPr>
                <w:rFonts w:ascii="Arial" w:hAnsi="Arial" w:cs="Arial"/>
                <w:sz w:val="19"/>
                <w:szCs w:val="19"/>
              </w:rPr>
              <w:t xml:space="preserve">ECL </w:t>
            </w:r>
            <w:r w:rsidRPr="00283E32">
              <w:rPr>
                <w:rFonts w:ascii="Arial" w:hAnsi="Arial" w:cs="Arial"/>
                <w:sz w:val="19"/>
                <w:szCs w:val="19"/>
                <w:cs/>
              </w:rPr>
              <w:t xml:space="preserve">- </w:t>
            </w:r>
            <w:r w:rsidRPr="00283E32">
              <w:rPr>
                <w:rFonts w:ascii="Arial" w:hAnsi="Arial" w:cs="Arial"/>
                <w:sz w:val="19"/>
                <w:szCs w:val="19"/>
              </w:rPr>
              <w:t>not credit</w:t>
            </w:r>
            <w:r w:rsidRPr="00283E32">
              <w:rPr>
                <w:rFonts w:ascii="Arial" w:hAnsi="Arial" w:cs="Arial"/>
                <w:sz w:val="19"/>
                <w:szCs w:val="19"/>
                <w:cs/>
              </w:rPr>
              <w:t xml:space="preserve"> </w:t>
            </w:r>
            <w:r w:rsidRPr="00283E32">
              <w:rPr>
                <w:rFonts w:ascii="Arial" w:hAnsi="Arial" w:cs="Arial"/>
                <w:sz w:val="19"/>
                <w:szCs w:val="19"/>
              </w:rPr>
              <w:t>impaired</w:t>
            </w:r>
            <w:r w:rsidR="00283E32">
              <w:rPr>
                <w:rFonts w:ascii="Arial" w:hAnsi="Arial" w:cstheme="minorBidi" w:hint="cs"/>
                <w:sz w:val="19"/>
                <w:szCs w:val="19"/>
                <w:cs/>
              </w:rPr>
              <w:t xml:space="preserve">            </w:t>
            </w:r>
            <w:proofErr w:type="gramStart"/>
            <w:r w:rsidR="00283E32">
              <w:rPr>
                <w:rFonts w:ascii="Arial" w:hAnsi="Arial" w:cstheme="minorBidi" w:hint="cs"/>
                <w:sz w:val="19"/>
                <w:szCs w:val="19"/>
                <w:cs/>
              </w:rPr>
              <w:t xml:space="preserve">  </w:t>
            </w:r>
            <w:r w:rsidRPr="00283E32">
              <w:rPr>
                <w:rFonts w:ascii="Arial" w:hAnsi="Arial" w:cs="Arial"/>
                <w:sz w:val="19"/>
                <w:szCs w:val="19"/>
              </w:rPr>
              <w:t xml:space="preserve"> </w:t>
            </w:r>
            <w:r w:rsidRPr="00283E32">
              <w:rPr>
                <w:rFonts w:ascii="Arial" w:hAnsi="Arial" w:cs="Arial"/>
                <w:sz w:val="19"/>
                <w:szCs w:val="19"/>
                <w:cs/>
              </w:rPr>
              <w:t>(</w:t>
            </w:r>
            <w:proofErr w:type="gramEnd"/>
            <w:r w:rsidRPr="00283E32">
              <w:rPr>
                <w:rFonts w:ascii="Arial" w:hAnsi="Arial" w:cs="Arial"/>
                <w:sz w:val="19"/>
                <w:szCs w:val="19"/>
              </w:rPr>
              <w:t>Stage 2</w:t>
            </w:r>
            <w:r w:rsidRPr="00283E32">
              <w:rPr>
                <w:rFonts w:ascii="Arial" w:hAnsi="Arial" w:cs="Arial"/>
                <w:sz w:val="19"/>
                <w:szCs w:val="19"/>
                <w:cs/>
              </w:rPr>
              <w:t>)</w:t>
            </w:r>
          </w:p>
        </w:tc>
        <w:tc>
          <w:tcPr>
            <w:tcW w:w="1530" w:type="dxa"/>
            <w:shd w:val="clear" w:color="auto" w:fill="auto"/>
            <w:vAlign w:val="bottom"/>
            <w:hideMark/>
          </w:tcPr>
          <w:p w14:paraId="12DB0C1E" w14:textId="29EFBF1F" w:rsidR="00D35C05" w:rsidRPr="00283E32" w:rsidRDefault="00D35C05" w:rsidP="00C7115B">
            <w:pPr>
              <w:pBdr>
                <w:bottom w:val="single" w:sz="4" w:space="1" w:color="auto"/>
              </w:pBdr>
              <w:spacing w:line="360" w:lineRule="exact"/>
              <w:ind w:left="-14" w:right="-58"/>
              <w:jc w:val="center"/>
              <w:rPr>
                <w:rFonts w:ascii="Arial" w:hAnsi="Arial" w:cs="Arial"/>
                <w:sz w:val="19"/>
                <w:szCs w:val="19"/>
              </w:rPr>
            </w:pPr>
            <w:r w:rsidRPr="00283E32">
              <w:rPr>
                <w:rFonts w:ascii="Arial" w:hAnsi="Arial" w:cs="Arial"/>
                <w:sz w:val="19"/>
                <w:szCs w:val="19"/>
              </w:rPr>
              <w:t>Lifetime</w:t>
            </w:r>
            <w:r w:rsidR="00283E32">
              <w:rPr>
                <w:rFonts w:ascii="Arial" w:hAnsi="Arial" w:cstheme="minorBidi" w:hint="cs"/>
                <w:sz w:val="19"/>
                <w:szCs w:val="19"/>
                <w:cs/>
              </w:rPr>
              <w:t xml:space="preserve">                     </w:t>
            </w:r>
            <w:r w:rsidRPr="00283E32">
              <w:rPr>
                <w:rFonts w:ascii="Arial" w:hAnsi="Arial" w:cs="Arial"/>
                <w:sz w:val="19"/>
                <w:szCs w:val="19"/>
              </w:rPr>
              <w:t xml:space="preserve"> ECL </w:t>
            </w:r>
            <w:r w:rsidR="00283E32">
              <w:rPr>
                <w:rFonts w:ascii="Arial" w:hAnsi="Arial" w:cs="Arial"/>
                <w:sz w:val="19"/>
                <w:szCs w:val="19"/>
              </w:rPr>
              <w:t>-</w:t>
            </w:r>
            <w:r w:rsidRPr="00283E32">
              <w:rPr>
                <w:rFonts w:ascii="Arial" w:hAnsi="Arial" w:cs="Arial"/>
                <w:sz w:val="19"/>
                <w:szCs w:val="19"/>
                <w:cs/>
              </w:rPr>
              <w:t xml:space="preserve"> </w:t>
            </w:r>
            <w:r w:rsidRPr="00283E32">
              <w:rPr>
                <w:rFonts w:ascii="Arial" w:hAnsi="Arial" w:cs="Arial"/>
                <w:sz w:val="19"/>
                <w:szCs w:val="19"/>
              </w:rPr>
              <w:t>credit impaired</w:t>
            </w:r>
            <w:r w:rsidR="00283E32">
              <w:rPr>
                <w:rFonts w:ascii="Arial" w:hAnsi="Arial" w:cstheme="minorBidi" w:hint="cs"/>
                <w:sz w:val="19"/>
                <w:szCs w:val="19"/>
                <w:cs/>
              </w:rPr>
              <w:t xml:space="preserve">           </w:t>
            </w:r>
            <w:proofErr w:type="gramStart"/>
            <w:r w:rsidR="00283E32">
              <w:rPr>
                <w:rFonts w:ascii="Arial" w:hAnsi="Arial" w:cstheme="minorBidi" w:hint="cs"/>
                <w:sz w:val="19"/>
                <w:szCs w:val="19"/>
                <w:cs/>
              </w:rPr>
              <w:t xml:space="preserve">  </w:t>
            </w:r>
            <w:r w:rsidRPr="00283E32">
              <w:rPr>
                <w:rFonts w:ascii="Arial" w:hAnsi="Arial" w:cs="Arial"/>
                <w:sz w:val="19"/>
                <w:szCs w:val="19"/>
              </w:rPr>
              <w:t xml:space="preserve"> </w:t>
            </w:r>
            <w:r w:rsidRPr="00283E32">
              <w:rPr>
                <w:rFonts w:ascii="Arial" w:hAnsi="Arial" w:cs="Arial"/>
                <w:sz w:val="19"/>
                <w:szCs w:val="19"/>
                <w:cs/>
              </w:rPr>
              <w:t>(</w:t>
            </w:r>
            <w:proofErr w:type="gramEnd"/>
            <w:r w:rsidRPr="00283E32">
              <w:rPr>
                <w:rFonts w:ascii="Arial" w:hAnsi="Arial" w:cs="Arial"/>
                <w:sz w:val="19"/>
                <w:szCs w:val="19"/>
              </w:rPr>
              <w:t>Stage 3</w:t>
            </w:r>
            <w:r w:rsidRPr="00283E32">
              <w:rPr>
                <w:rFonts w:ascii="Arial" w:hAnsi="Arial" w:cs="Arial"/>
                <w:sz w:val="19"/>
                <w:szCs w:val="19"/>
                <w:cs/>
              </w:rPr>
              <w:t>)</w:t>
            </w:r>
          </w:p>
        </w:tc>
        <w:tc>
          <w:tcPr>
            <w:tcW w:w="1530" w:type="dxa"/>
            <w:shd w:val="clear" w:color="auto" w:fill="auto"/>
            <w:vAlign w:val="bottom"/>
            <w:hideMark/>
          </w:tcPr>
          <w:p w14:paraId="786C83E2" w14:textId="77777777" w:rsidR="00D35C05" w:rsidRPr="00283E32" w:rsidRDefault="00D35C05" w:rsidP="00C7115B">
            <w:pPr>
              <w:pBdr>
                <w:bottom w:val="single" w:sz="4" w:space="1" w:color="auto"/>
              </w:pBdr>
              <w:spacing w:line="360" w:lineRule="exact"/>
              <w:ind w:left="-14" w:right="-58"/>
              <w:jc w:val="center"/>
              <w:rPr>
                <w:rFonts w:ascii="Arial" w:hAnsi="Arial" w:cs="Arial"/>
                <w:sz w:val="19"/>
                <w:szCs w:val="19"/>
              </w:rPr>
            </w:pPr>
            <w:r w:rsidRPr="00283E32">
              <w:rPr>
                <w:rFonts w:ascii="Arial" w:hAnsi="Arial" w:cs="Arial"/>
                <w:sz w:val="19"/>
                <w:szCs w:val="19"/>
              </w:rPr>
              <w:t>Total</w:t>
            </w:r>
          </w:p>
        </w:tc>
      </w:tr>
      <w:tr w:rsidR="00C962CA" w:rsidRPr="00283E32" w14:paraId="55A2473A" w14:textId="77777777" w:rsidTr="00C962CA">
        <w:trPr>
          <w:trHeight w:val="351"/>
        </w:trPr>
        <w:tc>
          <w:tcPr>
            <w:tcW w:w="3150" w:type="dxa"/>
            <w:shd w:val="clear" w:color="auto" w:fill="auto"/>
            <w:vAlign w:val="bottom"/>
            <w:hideMark/>
          </w:tcPr>
          <w:p w14:paraId="534B4DB4"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Beginning balance</w:t>
            </w:r>
          </w:p>
        </w:tc>
        <w:tc>
          <w:tcPr>
            <w:tcW w:w="1530" w:type="dxa"/>
            <w:shd w:val="clear" w:color="auto" w:fill="auto"/>
            <w:vAlign w:val="bottom"/>
          </w:tcPr>
          <w:p w14:paraId="0AF0E6E8" w14:textId="37EEEF14"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278,791,106 </w:t>
            </w:r>
          </w:p>
        </w:tc>
        <w:tc>
          <w:tcPr>
            <w:tcW w:w="1530" w:type="dxa"/>
            <w:shd w:val="clear" w:color="auto" w:fill="auto"/>
            <w:vAlign w:val="bottom"/>
          </w:tcPr>
          <w:p w14:paraId="56D71710" w14:textId="6977979C"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239,475,958 </w:t>
            </w:r>
          </w:p>
        </w:tc>
        <w:tc>
          <w:tcPr>
            <w:tcW w:w="1530" w:type="dxa"/>
            <w:shd w:val="clear" w:color="auto" w:fill="auto"/>
            <w:vAlign w:val="bottom"/>
          </w:tcPr>
          <w:p w14:paraId="149CB747" w14:textId="201FB0E3"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353,263,523 </w:t>
            </w:r>
          </w:p>
        </w:tc>
        <w:tc>
          <w:tcPr>
            <w:tcW w:w="1530" w:type="dxa"/>
            <w:shd w:val="clear" w:color="auto" w:fill="auto"/>
            <w:vAlign w:val="bottom"/>
          </w:tcPr>
          <w:p w14:paraId="5B2FD8F0" w14:textId="584438CD"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871,530,587 </w:t>
            </w:r>
          </w:p>
        </w:tc>
      </w:tr>
      <w:tr w:rsidR="00C962CA" w:rsidRPr="00283E32" w14:paraId="5EB2E1B8" w14:textId="77777777" w:rsidTr="00C962CA">
        <w:trPr>
          <w:trHeight w:val="20"/>
        </w:trPr>
        <w:tc>
          <w:tcPr>
            <w:tcW w:w="3150" w:type="dxa"/>
            <w:shd w:val="clear" w:color="auto" w:fill="auto"/>
            <w:vAlign w:val="bottom"/>
            <w:hideMark/>
          </w:tcPr>
          <w:p w14:paraId="4D936651"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 xml:space="preserve"> (</w:t>
            </w: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Stage changes</w:t>
            </w:r>
          </w:p>
        </w:tc>
        <w:tc>
          <w:tcPr>
            <w:tcW w:w="1530" w:type="dxa"/>
            <w:shd w:val="clear" w:color="auto" w:fill="auto"/>
            <w:vAlign w:val="bottom"/>
          </w:tcPr>
          <w:p w14:paraId="63671D68"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2AC920FF" w14:textId="05E00C68" w:rsidR="00C962CA" w:rsidRPr="00283E32" w:rsidRDefault="00C962CA" w:rsidP="00C962CA">
            <w:pPr>
              <w:pStyle w:val="ListParagraph"/>
              <w:tabs>
                <w:tab w:val="decimal" w:pos="1224"/>
              </w:tabs>
              <w:spacing w:after="0" w:line="360" w:lineRule="exact"/>
              <w:ind w:left="0"/>
              <w:rPr>
                <w:rFonts w:ascii="Arial" w:hAnsi="Arial" w:cs="Arial"/>
                <w:sz w:val="19"/>
                <w:szCs w:val="19"/>
                <w:cs/>
              </w:rPr>
            </w:pPr>
            <w:r w:rsidRPr="00C962CA">
              <w:rPr>
                <w:rFonts w:ascii="Arial" w:hAnsi="Arial" w:cs="Arial"/>
                <w:sz w:val="19"/>
                <w:szCs w:val="19"/>
              </w:rPr>
              <w:t>(151,964,031)</w:t>
            </w:r>
          </w:p>
        </w:tc>
        <w:tc>
          <w:tcPr>
            <w:tcW w:w="1530" w:type="dxa"/>
            <w:shd w:val="clear" w:color="auto" w:fill="auto"/>
            <w:vAlign w:val="bottom"/>
          </w:tcPr>
          <w:p w14:paraId="1F7A57DA"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01039BE0" w14:textId="33890450"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 xml:space="preserve">58,187,227 </w:t>
            </w:r>
          </w:p>
        </w:tc>
        <w:tc>
          <w:tcPr>
            <w:tcW w:w="1530" w:type="dxa"/>
            <w:shd w:val="clear" w:color="auto" w:fill="auto"/>
            <w:vAlign w:val="bottom"/>
          </w:tcPr>
          <w:p w14:paraId="3B174D65"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027F8D90" w14:textId="0800F8C2" w:rsidR="00C962CA" w:rsidRPr="00283E32" w:rsidRDefault="00C962CA" w:rsidP="00C962CA">
            <w:pPr>
              <w:pStyle w:val="ListParagraph"/>
              <w:tabs>
                <w:tab w:val="decimal" w:pos="1224"/>
              </w:tabs>
              <w:spacing w:after="0" w:line="360" w:lineRule="exact"/>
              <w:ind w:left="0"/>
              <w:rPr>
                <w:rFonts w:ascii="Arial" w:hAnsi="Arial" w:cs="Arial"/>
                <w:sz w:val="19"/>
                <w:szCs w:val="19"/>
                <w:cs/>
              </w:rPr>
            </w:pPr>
            <w:r w:rsidRPr="00C962CA">
              <w:rPr>
                <w:rFonts w:ascii="Arial" w:hAnsi="Arial" w:cs="Arial"/>
                <w:sz w:val="19"/>
                <w:szCs w:val="19"/>
              </w:rPr>
              <w:t xml:space="preserve">93,776,804 </w:t>
            </w:r>
          </w:p>
        </w:tc>
        <w:tc>
          <w:tcPr>
            <w:tcW w:w="1530" w:type="dxa"/>
            <w:shd w:val="clear" w:color="auto" w:fill="auto"/>
            <w:vAlign w:val="bottom"/>
          </w:tcPr>
          <w:p w14:paraId="322685F4"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p>
          <w:p w14:paraId="72666EBB" w14:textId="0AEDBFFB"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w:t>
            </w:r>
          </w:p>
        </w:tc>
      </w:tr>
      <w:tr w:rsidR="00C962CA" w:rsidRPr="00283E32" w14:paraId="11D76679" w14:textId="77777777" w:rsidTr="00C962CA">
        <w:trPr>
          <w:trHeight w:val="20"/>
        </w:trPr>
        <w:tc>
          <w:tcPr>
            <w:tcW w:w="3150" w:type="dxa"/>
            <w:shd w:val="clear" w:color="auto" w:fill="auto"/>
            <w:vAlign w:val="bottom"/>
          </w:tcPr>
          <w:p w14:paraId="0F8A4303" w14:textId="6153AC49"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 xml:space="preserve"> (</w:t>
            </w: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Changes due to revaluation of allowance for                credit loss</w:t>
            </w:r>
          </w:p>
        </w:tc>
        <w:tc>
          <w:tcPr>
            <w:tcW w:w="1530" w:type="dxa"/>
            <w:shd w:val="clear" w:color="auto" w:fill="auto"/>
            <w:vAlign w:val="bottom"/>
          </w:tcPr>
          <w:p w14:paraId="0E2C60E4"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46398489" w14:textId="578DC92B"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(40,221,455)</w:t>
            </w:r>
          </w:p>
        </w:tc>
        <w:tc>
          <w:tcPr>
            <w:tcW w:w="1530" w:type="dxa"/>
            <w:shd w:val="clear" w:color="auto" w:fill="auto"/>
            <w:vAlign w:val="bottom"/>
          </w:tcPr>
          <w:p w14:paraId="31B28843"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279E4952" w14:textId="292250AD"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(100,651,516)</w:t>
            </w:r>
          </w:p>
        </w:tc>
        <w:tc>
          <w:tcPr>
            <w:tcW w:w="1530" w:type="dxa"/>
            <w:shd w:val="clear" w:color="auto" w:fill="auto"/>
            <w:vAlign w:val="bottom"/>
          </w:tcPr>
          <w:p w14:paraId="08D3246F"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7E6FA88D" w14:textId="272974AB"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 xml:space="preserve">544,567,985 </w:t>
            </w:r>
          </w:p>
        </w:tc>
        <w:tc>
          <w:tcPr>
            <w:tcW w:w="1530" w:type="dxa"/>
            <w:shd w:val="clear" w:color="auto" w:fill="auto"/>
            <w:vAlign w:val="bottom"/>
          </w:tcPr>
          <w:p w14:paraId="0F49F1FB"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1CA21A4B" w14:textId="22D4E228"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 xml:space="preserve">403,695,014 </w:t>
            </w:r>
          </w:p>
        </w:tc>
      </w:tr>
      <w:tr w:rsidR="00C962CA" w:rsidRPr="00283E32" w14:paraId="2A3C8409" w14:textId="77777777" w:rsidTr="00C962CA">
        <w:trPr>
          <w:trHeight w:val="20"/>
        </w:trPr>
        <w:tc>
          <w:tcPr>
            <w:tcW w:w="3150" w:type="dxa"/>
            <w:shd w:val="clear" w:color="auto" w:fill="auto"/>
            <w:vAlign w:val="bottom"/>
          </w:tcPr>
          <w:p w14:paraId="0F82DE6A" w14:textId="77777777" w:rsidR="00C962CA" w:rsidRPr="00283E32" w:rsidRDefault="00C962CA" w:rsidP="00C962CA">
            <w:pPr>
              <w:pStyle w:val="ListParagraph"/>
              <w:spacing w:after="0" w:line="360" w:lineRule="exact"/>
              <w:ind w:left="165" w:right="-102"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w:t>
            </w:r>
            <w:r w:rsidRPr="00283E32">
              <w:rPr>
                <w:rFonts w:ascii="Arial" w:hAnsi="Arial" w:cs="Arial"/>
                <w:sz w:val="19"/>
                <w:szCs w:val="19"/>
              </w:rPr>
              <w:t xml:space="preserve"> New financial assets acquired</w:t>
            </w:r>
          </w:p>
        </w:tc>
        <w:tc>
          <w:tcPr>
            <w:tcW w:w="1530" w:type="dxa"/>
            <w:shd w:val="clear" w:color="auto" w:fill="auto"/>
            <w:vAlign w:val="bottom"/>
          </w:tcPr>
          <w:p w14:paraId="2A9B53AA" w14:textId="5D342D01"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170,824,629 </w:t>
            </w:r>
          </w:p>
        </w:tc>
        <w:tc>
          <w:tcPr>
            <w:tcW w:w="1530" w:type="dxa"/>
            <w:shd w:val="clear" w:color="auto" w:fill="auto"/>
            <w:vAlign w:val="bottom"/>
          </w:tcPr>
          <w:p w14:paraId="23E55B5B" w14:textId="249EBED0"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158,743,275 </w:t>
            </w:r>
          </w:p>
        </w:tc>
        <w:tc>
          <w:tcPr>
            <w:tcW w:w="1530" w:type="dxa"/>
            <w:shd w:val="clear" w:color="auto" w:fill="auto"/>
            <w:vAlign w:val="bottom"/>
          </w:tcPr>
          <w:p w14:paraId="30EE672F" w14:textId="34600705"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208,380,399 </w:t>
            </w:r>
          </w:p>
        </w:tc>
        <w:tc>
          <w:tcPr>
            <w:tcW w:w="1530" w:type="dxa"/>
            <w:shd w:val="clear" w:color="auto" w:fill="auto"/>
            <w:vAlign w:val="bottom"/>
          </w:tcPr>
          <w:p w14:paraId="44F94799" w14:textId="2D7A7F74"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537,948,303 </w:t>
            </w:r>
          </w:p>
        </w:tc>
      </w:tr>
      <w:tr w:rsidR="00C962CA" w:rsidRPr="00283E32" w14:paraId="588D4757" w14:textId="77777777" w:rsidTr="00C962CA">
        <w:trPr>
          <w:trHeight w:val="20"/>
        </w:trPr>
        <w:tc>
          <w:tcPr>
            <w:tcW w:w="3150" w:type="dxa"/>
            <w:shd w:val="clear" w:color="auto" w:fill="auto"/>
            <w:vAlign w:val="bottom"/>
          </w:tcPr>
          <w:p w14:paraId="6EA223BC" w14:textId="2B719856"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Less</w:t>
            </w:r>
            <w:r w:rsidRPr="00283E32">
              <w:rPr>
                <w:rFonts w:ascii="Arial" w:hAnsi="Arial" w:cs="Arial"/>
                <w:sz w:val="19"/>
                <w:szCs w:val="19"/>
                <w:cs/>
              </w:rPr>
              <w:t>:</w:t>
            </w:r>
            <w:r w:rsidRPr="00283E32">
              <w:rPr>
                <w:rFonts w:ascii="Arial" w:hAnsi="Arial" w:cs="Arial"/>
                <w:sz w:val="19"/>
                <w:szCs w:val="19"/>
              </w:rPr>
              <w:t xml:space="preserve"> Derecognition of                         financial assets</w:t>
            </w:r>
          </w:p>
        </w:tc>
        <w:tc>
          <w:tcPr>
            <w:tcW w:w="1530" w:type="dxa"/>
            <w:shd w:val="clear" w:color="auto" w:fill="auto"/>
            <w:vAlign w:val="bottom"/>
          </w:tcPr>
          <w:p w14:paraId="5306CCB9"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5D41D4A9" w14:textId="46E8BE2E"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(18,476,728)</w:t>
            </w:r>
          </w:p>
        </w:tc>
        <w:tc>
          <w:tcPr>
            <w:tcW w:w="1530" w:type="dxa"/>
            <w:shd w:val="clear" w:color="auto" w:fill="auto"/>
            <w:vAlign w:val="bottom"/>
          </w:tcPr>
          <w:p w14:paraId="25456736"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418850DB" w14:textId="72954FCA"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(49,899,707)</w:t>
            </w:r>
          </w:p>
        </w:tc>
        <w:tc>
          <w:tcPr>
            <w:tcW w:w="1530" w:type="dxa"/>
            <w:shd w:val="clear" w:color="auto" w:fill="auto"/>
            <w:vAlign w:val="bottom"/>
          </w:tcPr>
          <w:p w14:paraId="0A2B9E4B"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2592A5E5" w14:textId="46645F7D"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(64,069,569)</w:t>
            </w:r>
          </w:p>
        </w:tc>
        <w:tc>
          <w:tcPr>
            <w:tcW w:w="1530" w:type="dxa"/>
            <w:shd w:val="clear" w:color="auto" w:fill="auto"/>
            <w:vAlign w:val="bottom"/>
          </w:tcPr>
          <w:p w14:paraId="65D89E55"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05F30ED9" w14:textId="423F1CF0" w:rsidR="00C962CA" w:rsidRPr="00283E32" w:rsidRDefault="00C962CA" w:rsidP="00C962CA">
            <w:pPr>
              <w:pStyle w:val="ListParagraph"/>
              <w:tabs>
                <w:tab w:val="decimal" w:pos="1224"/>
              </w:tabs>
              <w:spacing w:after="0" w:line="360" w:lineRule="exact"/>
              <w:ind w:left="0"/>
              <w:rPr>
                <w:rFonts w:ascii="Arial" w:hAnsi="Arial" w:cs="Arial"/>
                <w:sz w:val="19"/>
                <w:szCs w:val="19"/>
              </w:rPr>
            </w:pPr>
            <w:r w:rsidRPr="00C962CA">
              <w:rPr>
                <w:rFonts w:ascii="Arial" w:hAnsi="Arial" w:cs="Arial"/>
                <w:sz w:val="19"/>
                <w:szCs w:val="19"/>
              </w:rPr>
              <w:t>(132,446,004)</w:t>
            </w:r>
          </w:p>
        </w:tc>
      </w:tr>
      <w:tr w:rsidR="00C962CA" w:rsidRPr="00283E32" w14:paraId="0DC1269A" w14:textId="77777777" w:rsidTr="00C962CA">
        <w:trPr>
          <w:trHeight w:val="20"/>
        </w:trPr>
        <w:tc>
          <w:tcPr>
            <w:tcW w:w="3150" w:type="dxa"/>
            <w:shd w:val="clear" w:color="auto" w:fill="auto"/>
            <w:vAlign w:val="bottom"/>
            <w:hideMark/>
          </w:tcPr>
          <w:p w14:paraId="3EF6AA66"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Bad debt written</w:t>
            </w:r>
            <w:r w:rsidRPr="00283E32">
              <w:rPr>
                <w:rFonts w:ascii="Arial" w:hAnsi="Arial" w:cs="Arial"/>
                <w:sz w:val="19"/>
                <w:szCs w:val="19"/>
                <w:cs/>
              </w:rPr>
              <w:t>-</w:t>
            </w:r>
            <w:r w:rsidRPr="00283E32">
              <w:rPr>
                <w:rFonts w:ascii="Arial" w:hAnsi="Arial" w:cs="Arial"/>
                <w:sz w:val="19"/>
                <w:szCs w:val="19"/>
              </w:rPr>
              <w:t>off</w:t>
            </w:r>
          </w:p>
        </w:tc>
        <w:tc>
          <w:tcPr>
            <w:tcW w:w="1530" w:type="dxa"/>
            <w:shd w:val="clear" w:color="auto" w:fill="auto"/>
            <w:vAlign w:val="bottom"/>
          </w:tcPr>
          <w:p w14:paraId="17F3E413" w14:textId="396AAE54"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   </w:t>
            </w:r>
          </w:p>
        </w:tc>
        <w:tc>
          <w:tcPr>
            <w:tcW w:w="1530" w:type="dxa"/>
            <w:shd w:val="clear" w:color="auto" w:fill="auto"/>
            <w:vAlign w:val="bottom"/>
          </w:tcPr>
          <w:p w14:paraId="0281584A" w14:textId="62986995"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   </w:t>
            </w:r>
          </w:p>
        </w:tc>
        <w:tc>
          <w:tcPr>
            <w:tcW w:w="1530" w:type="dxa"/>
            <w:shd w:val="clear" w:color="auto" w:fill="auto"/>
            <w:vAlign w:val="bottom"/>
          </w:tcPr>
          <w:p w14:paraId="3724C8E1" w14:textId="79C1F8A1"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(701,114,900)</w:t>
            </w:r>
          </w:p>
        </w:tc>
        <w:tc>
          <w:tcPr>
            <w:tcW w:w="1530" w:type="dxa"/>
            <w:shd w:val="clear" w:color="auto" w:fill="auto"/>
            <w:vAlign w:val="bottom"/>
          </w:tcPr>
          <w:p w14:paraId="193B29D9" w14:textId="4CE4F15C"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(701,114,900)</w:t>
            </w:r>
          </w:p>
        </w:tc>
      </w:tr>
      <w:tr w:rsidR="00C962CA" w:rsidRPr="00283E32" w14:paraId="379A080F" w14:textId="77777777" w:rsidTr="00C962CA">
        <w:trPr>
          <w:trHeight w:val="20"/>
        </w:trPr>
        <w:tc>
          <w:tcPr>
            <w:tcW w:w="3150" w:type="dxa"/>
            <w:shd w:val="clear" w:color="auto" w:fill="auto"/>
            <w:vAlign w:val="bottom"/>
            <w:hideMark/>
          </w:tcPr>
          <w:p w14:paraId="45F2A156"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Ending balance</w:t>
            </w:r>
          </w:p>
        </w:tc>
        <w:tc>
          <w:tcPr>
            <w:tcW w:w="1530" w:type="dxa"/>
            <w:shd w:val="clear" w:color="auto" w:fill="auto"/>
            <w:vAlign w:val="bottom"/>
          </w:tcPr>
          <w:p w14:paraId="08242D59" w14:textId="1C67EEBB"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238,953,521 </w:t>
            </w:r>
          </w:p>
        </w:tc>
        <w:tc>
          <w:tcPr>
            <w:tcW w:w="1530" w:type="dxa"/>
            <w:shd w:val="clear" w:color="auto" w:fill="auto"/>
            <w:vAlign w:val="bottom"/>
          </w:tcPr>
          <w:p w14:paraId="6EEC5F49" w14:textId="2014F0A7"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305,855,237 </w:t>
            </w:r>
          </w:p>
        </w:tc>
        <w:tc>
          <w:tcPr>
            <w:tcW w:w="1530" w:type="dxa"/>
            <w:shd w:val="clear" w:color="auto" w:fill="auto"/>
            <w:vAlign w:val="bottom"/>
          </w:tcPr>
          <w:p w14:paraId="7D1056F2" w14:textId="4A3C59FF"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434,804,242 </w:t>
            </w:r>
          </w:p>
        </w:tc>
        <w:tc>
          <w:tcPr>
            <w:tcW w:w="1530" w:type="dxa"/>
            <w:shd w:val="clear" w:color="auto" w:fill="auto"/>
            <w:vAlign w:val="bottom"/>
          </w:tcPr>
          <w:p w14:paraId="76E4839D" w14:textId="500BA084"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979,613,000 </w:t>
            </w:r>
          </w:p>
        </w:tc>
      </w:tr>
    </w:tbl>
    <w:p w14:paraId="2B340230" w14:textId="2E1CE827" w:rsidR="000E178B" w:rsidRPr="005F6F6A" w:rsidRDefault="000E178B" w:rsidP="00D35C05">
      <w:pPr>
        <w:spacing w:before="120" w:after="120" w:line="380" w:lineRule="exact"/>
        <w:ind w:left="540"/>
        <w:jc w:val="thaiDistribute"/>
        <w:rPr>
          <w:rFonts w:ascii="Arial" w:hAnsi="Arial" w:cs="Arial"/>
          <w:b/>
          <w:bCs/>
          <w:sz w:val="22"/>
          <w:szCs w:val="22"/>
        </w:rPr>
      </w:pPr>
    </w:p>
    <w:p w14:paraId="2602E015" w14:textId="77777777" w:rsidR="000E178B" w:rsidRPr="005F6F6A" w:rsidRDefault="000E178B">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tbl>
      <w:tblPr>
        <w:tblW w:w="9180" w:type="dxa"/>
        <w:tblInd w:w="450" w:type="dxa"/>
        <w:shd w:val="clear" w:color="auto" w:fill="FFFF00"/>
        <w:tblLayout w:type="fixed"/>
        <w:tblLook w:val="04A0" w:firstRow="1" w:lastRow="0" w:firstColumn="1" w:lastColumn="0" w:noHBand="0" w:noVBand="1"/>
      </w:tblPr>
      <w:tblGrid>
        <w:gridCol w:w="3150"/>
        <w:gridCol w:w="1507"/>
        <w:gridCol w:w="1508"/>
        <w:gridCol w:w="1507"/>
        <w:gridCol w:w="1508"/>
      </w:tblGrid>
      <w:tr w:rsidR="00D35C05" w:rsidRPr="00283E32" w14:paraId="3A2028AA" w14:textId="77777777" w:rsidTr="00357EAC">
        <w:trPr>
          <w:trHeight w:val="20"/>
        </w:trPr>
        <w:tc>
          <w:tcPr>
            <w:tcW w:w="9180" w:type="dxa"/>
            <w:gridSpan w:val="5"/>
            <w:shd w:val="clear" w:color="auto" w:fill="auto"/>
            <w:vAlign w:val="bottom"/>
            <w:hideMark/>
          </w:tcPr>
          <w:p w14:paraId="0544C402" w14:textId="2B5D3446" w:rsidR="00D35C05" w:rsidRPr="00283E32" w:rsidRDefault="00D35C05" w:rsidP="00C7115B">
            <w:pPr>
              <w:spacing w:line="360" w:lineRule="exact"/>
              <w:jc w:val="right"/>
              <w:rPr>
                <w:rFonts w:ascii="Arial" w:hAnsi="Arial" w:cs="Arial"/>
                <w:sz w:val="19"/>
                <w:szCs w:val="19"/>
              </w:rPr>
            </w:pPr>
            <w:r w:rsidRPr="00283E32">
              <w:rPr>
                <w:rFonts w:ascii="Arial" w:hAnsi="Arial" w:cs="Arial"/>
                <w:sz w:val="19"/>
                <w:szCs w:val="19"/>
                <w:cs/>
              </w:rPr>
              <w:lastRenderedPageBreak/>
              <w:t>(</w:t>
            </w:r>
            <w:r w:rsidRPr="00283E32">
              <w:rPr>
                <w:rFonts w:ascii="Arial" w:hAnsi="Arial" w:cs="Arial"/>
                <w:sz w:val="19"/>
                <w:szCs w:val="19"/>
              </w:rPr>
              <w:t>Unit</w:t>
            </w:r>
            <w:r w:rsidRPr="00283E32">
              <w:rPr>
                <w:rFonts w:ascii="Arial" w:hAnsi="Arial" w:cs="Arial"/>
                <w:sz w:val="19"/>
                <w:szCs w:val="19"/>
                <w:cs/>
              </w:rPr>
              <w:t>:</w:t>
            </w:r>
            <w:r w:rsidRPr="00283E32">
              <w:rPr>
                <w:rFonts w:ascii="Arial" w:hAnsi="Arial" w:cs="Arial"/>
                <w:sz w:val="19"/>
                <w:szCs w:val="19"/>
              </w:rPr>
              <w:t xml:space="preserve"> Baht</w:t>
            </w:r>
            <w:r w:rsidRPr="00283E32">
              <w:rPr>
                <w:rFonts w:ascii="Arial" w:hAnsi="Arial" w:cs="Arial"/>
                <w:sz w:val="19"/>
                <w:szCs w:val="19"/>
                <w:cs/>
              </w:rPr>
              <w:t>)</w:t>
            </w:r>
          </w:p>
        </w:tc>
      </w:tr>
      <w:tr w:rsidR="00D35C05" w:rsidRPr="00283E32" w14:paraId="1C8AA178" w14:textId="77777777" w:rsidTr="00357EAC">
        <w:trPr>
          <w:trHeight w:val="20"/>
        </w:trPr>
        <w:tc>
          <w:tcPr>
            <w:tcW w:w="3150" w:type="dxa"/>
            <w:shd w:val="clear" w:color="auto" w:fill="auto"/>
            <w:vAlign w:val="bottom"/>
          </w:tcPr>
          <w:p w14:paraId="7EC4D47A" w14:textId="77777777" w:rsidR="00D35C05" w:rsidRPr="00283E32" w:rsidRDefault="00D35C05" w:rsidP="00C7115B">
            <w:pPr>
              <w:overflowPunct/>
              <w:autoSpaceDE/>
              <w:spacing w:line="360" w:lineRule="exact"/>
              <w:rPr>
                <w:rFonts w:ascii="Arial" w:hAnsi="Arial" w:cs="Arial"/>
                <w:sz w:val="19"/>
                <w:szCs w:val="19"/>
                <w:highlight w:val="cyan"/>
              </w:rPr>
            </w:pPr>
          </w:p>
        </w:tc>
        <w:tc>
          <w:tcPr>
            <w:tcW w:w="6030" w:type="dxa"/>
            <w:gridSpan w:val="4"/>
            <w:shd w:val="clear" w:color="auto" w:fill="auto"/>
            <w:vAlign w:val="bottom"/>
            <w:hideMark/>
          </w:tcPr>
          <w:p w14:paraId="60183A8A" w14:textId="77777777" w:rsidR="00D35C05" w:rsidRPr="00283E32" w:rsidRDefault="00D35C05" w:rsidP="00C7115B">
            <w:pPr>
              <w:pBdr>
                <w:bottom w:val="single" w:sz="4" w:space="1" w:color="auto"/>
              </w:pBdr>
              <w:spacing w:line="360" w:lineRule="exact"/>
              <w:ind w:left="-18" w:right="-55"/>
              <w:jc w:val="center"/>
              <w:rPr>
                <w:rFonts w:ascii="Arial" w:hAnsi="Arial" w:cs="Arial"/>
                <w:sz w:val="19"/>
                <w:szCs w:val="19"/>
                <w:cs/>
              </w:rPr>
            </w:pPr>
            <w:r w:rsidRPr="00283E32">
              <w:rPr>
                <w:rFonts w:ascii="Arial" w:hAnsi="Arial" w:cs="Arial"/>
                <w:sz w:val="19"/>
                <w:szCs w:val="19"/>
              </w:rPr>
              <w:t>For the year ended 31 December 2022</w:t>
            </w:r>
          </w:p>
        </w:tc>
      </w:tr>
      <w:tr w:rsidR="00D35C05" w:rsidRPr="00283E32" w14:paraId="26723225" w14:textId="77777777" w:rsidTr="00357EAC">
        <w:trPr>
          <w:trHeight w:val="20"/>
        </w:trPr>
        <w:tc>
          <w:tcPr>
            <w:tcW w:w="3150" w:type="dxa"/>
            <w:shd w:val="clear" w:color="auto" w:fill="auto"/>
            <w:vAlign w:val="bottom"/>
          </w:tcPr>
          <w:p w14:paraId="0D612A33" w14:textId="77777777" w:rsidR="00D35C05" w:rsidRPr="00283E32" w:rsidRDefault="00D35C05" w:rsidP="00C7115B">
            <w:pPr>
              <w:tabs>
                <w:tab w:val="left" w:pos="150"/>
              </w:tabs>
              <w:spacing w:line="360" w:lineRule="exact"/>
              <w:ind w:left="-18" w:firstLine="14"/>
              <w:jc w:val="both"/>
              <w:rPr>
                <w:rFonts w:ascii="Arial" w:hAnsi="Arial" w:cs="Arial"/>
                <w:sz w:val="19"/>
                <w:szCs w:val="19"/>
                <w:highlight w:val="cyan"/>
                <w:u w:val="single"/>
              </w:rPr>
            </w:pPr>
          </w:p>
        </w:tc>
        <w:tc>
          <w:tcPr>
            <w:tcW w:w="1507" w:type="dxa"/>
            <w:shd w:val="clear" w:color="auto" w:fill="auto"/>
            <w:vAlign w:val="bottom"/>
            <w:hideMark/>
          </w:tcPr>
          <w:p w14:paraId="639CA371" w14:textId="77777777"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rPr>
              <w:t>12</w:t>
            </w:r>
            <w:r w:rsidRPr="00283E32">
              <w:rPr>
                <w:rFonts w:ascii="Arial" w:hAnsi="Arial" w:cs="Arial"/>
                <w:sz w:val="19"/>
                <w:szCs w:val="19"/>
                <w:cs/>
              </w:rPr>
              <w:t>-</w:t>
            </w:r>
            <w:r w:rsidRPr="00283E32">
              <w:rPr>
                <w:rFonts w:ascii="Arial" w:hAnsi="Arial" w:cs="Arial"/>
                <w:sz w:val="19"/>
                <w:szCs w:val="19"/>
              </w:rPr>
              <w:t>month ECL</w:t>
            </w:r>
          </w:p>
          <w:p w14:paraId="0B3719BE" w14:textId="77777777"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cs/>
              </w:rPr>
              <w:t>(</w:t>
            </w:r>
            <w:r w:rsidRPr="00283E32">
              <w:rPr>
                <w:rFonts w:ascii="Arial" w:hAnsi="Arial" w:cs="Arial"/>
                <w:sz w:val="19"/>
                <w:szCs w:val="19"/>
              </w:rPr>
              <w:t>Stage 1</w:t>
            </w:r>
            <w:r w:rsidRPr="00283E32">
              <w:rPr>
                <w:rFonts w:ascii="Arial" w:hAnsi="Arial" w:cs="Arial"/>
                <w:sz w:val="19"/>
                <w:szCs w:val="19"/>
                <w:cs/>
              </w:rPr>
              <w:t>)</w:t>
            </w:r>
          </w:p>
        </w:tc>
        <w:tc>
          <w:tcPr>
            <w:tcW w:w="1508" w:type="dxa"/>
            <w:shd w:val="clear" w:color="auto" w:fill="auto"/>
            <w:vAlign w:val="bottom"/>
            <w:hideMark/>
          </w:tcPr>
          <w:p w14:paraId="5BE352E2" w14:textId="1441FBA8"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rPr>
              <w:t>Lifetim</w:t>
            </w:r>
            <w:r w:rsidR="00C7115B" w:rsidRPr="00283E32">
              <w:rPr>
                <w:rFonts w:ascii="Arial" w:hAnsi="Arial" w:cs="Arial"/>
                <w:sz w:val="19"/>
                <w:szCs w:val="19"/>
              </w:rPr>
              <w:t xml:space="preserve">e </w:t>
            </w:r>
            <w:r w:rsidR="00283E32">
              <w:rPr>
                <w:rFonts w:ascii="Arial" w:hAnsi="Arial" w:cstheme="minorBidi" w:hint="cs"/>
                <w:sz w:val="19"/>
                <w:szCs w:val="19"/>
                <w:cs/>
              </w:rPr>
              <w:t xml:space="preserve">                </w:t>
            </w:r>
            <w:r w:rsidRPr="00283E32">
              <w:rPr>
                <w:rFonts w:ascii="Arial" w:hAnsi="Arial" w:cs="Arial"/>
                <w:sz w:val="19"/>
                <w:szCs w:val="19"/>
              </w:rPr>
              <w:t xml:space="preserve">ECL </w:t>
            </w:r>
            <w:r w:rsidRPr="00283E32">
              <w:rPr>
                <w:rFonts w:ascii="Arial" w:hAnsi="Arial" w:cs="Arial"/>
                <w:sz w:val="19"/>
                <w:szCs w:val="19"/>
                <w:cs/>
              </w:rPr>
              <w:t xml:space="preserve">- </w:t>
            </w:r>
            <w:r w:rsidRPr="00283E32">
              <w:rPr>
                <w:rFonts w:ascii="Arial" w:hAnsi="Arial" w:cs="Arial"/>
                <w:sz w:val="19"/>
                <w:szCs w:val="19"/>
              </w:rPr>
              <w:t>not credit</w:t>
            </w:r>
            <w:r w:rsidRPr="00283E32">
              <w:rPr>
                <w:rFonts w:ascii="Arial" w:hAnsi="Arial" w:cs="Arial"/>
                <w:sz w:val="19"/>
                <w:szCs w:val="19"/>
                <w:cs/>
              </w:rPr>
              <w:t xml:space="preserve"> </w:t>
            </w:r>
            <w:r w:rsidRPr="00283E32">
              <w:rPr>
                <w:rFonts w:ascii="Arial" w:hAnsi="Arial" w:cs="Arial"/>
                <w:sz w:val="19"/>
                <w:szCs w:val="19"/>
              </w:rPr>
              <w:t xml:space="preserve">impaired </w:t>
            </w:r>
            <w:r w:rsidR="00283E32">
              <w:rPr>
                <w:rFonts w:ascii="Arial" w:hAnsi="Arial" w:cstheme="minorBidi" w:hint="cs"/>
                <w:sz w:val="19"/>
                <w:szCs w:val="19"/>
                <w:cs/>
              </w:rPr>
              <w:t xml:space="preserve">            </w:t>
            </w:r>
            <w:proofErr w:type="gramStart"/>
            <w:r w:rsidR="00283E32">
              <w:rPr>
                <w:rFonts w:ascii="Arial" w:hAnsi="Arial" w:cstheme="minorBidi" w:hint="cs"/>
                <w:sz w:val="19"/>
                <w:szCs w:val="19"/>
                <w:cs/>
              </w:rPr>
              <w:t xml:space="preserve">   </w:t>
            </w:r>
            <w:r w:rsidRPr="00283E32">
              <w:rPr>
                <w:rFonts w:ascii="Arial" w:hAnsi="Arial" w:cs="Arial"/>
                <w:sz w:val="19"/>
                <w:szCs w:val="19"/>
                <w:cs/>
              </w:rPr>
              <w:t>(</w:t>
            </w:r>
            <w:proofErr w:type="gramEnd"/>
            <w:r w:rsidRPr="00283E32">
              <w:rPr>
                <w:rFonts w:ascii="Arial" w:hAnsi="Arial" w:cs="Arial"/>
                <w:sz w:val="19"/>
                <w:szCs w:val="19"/>
              </w:rPr>
              <w:t>Stage 2</w:t>
            </w:r>
            <w:r w:rsidRPr="00283E32">
              <w:rPr>
                <w:rFonts w:ascii="Arial" w:hAnsi="Arial" w:cs="Arial"/>
                <w:sz w:val="19"/>
                <w:szCs w:val="19"/>
                <w:cs/>
              </w:rPr>
              <w:t>)</w:t>
            </w:r>
          </w:p>
        </w:tc>
        <w:tc>
          <w:tcPr>
            <w:tcW w:w="1507" w:type="dxa"/>
            <w:shd w:val="clear" w:color="auto" w:fill="auto"/>
            <w:vAlign w:val="bottom"/>
            <w:hideMark/>
          </w:tcPr>
          <w:p w14:paraId="3AEF7F2B" w14:textId="21CC5D18"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rPr>
              <w:t>Lifetim</w:t>
            </w:r>
            <w:r w:rsidR="00C7115B" w:rsidRPr="00283E32">
              <w:rPr>
                <w:rFonts w:ascii="Arial" w:hAnsi="Arial" w:cs="Arial"/>
                <w:sz w:val="19"/>
                <w:szCs w:val="19"/>
              </w:rPr>
              <w:t>e</w:t>
            </w:r>
            <w:r w:rsidR="00283E32">
              <w:rPr>
                <w:rFonts w:ascii="Arial" w:hAnsi="Arial" w:cstheme="minorBidi" w:hint="cs"/>
                <w:sz w:val="19"/>
                <w:szCs w:val="19"/>
                <w:cs/>
              </w:rPr>
              <w:t xml:space="preserve">                  </w:t>
            </w:r>
            <w:r w:rsidR="00C7115B" w:rsidRPr="00283E32">
              <w:rPr>
                <w:rFonts w:ascii="Arial" w:hAnsi="Arial" w:cs="Arial"/>
                <w:sz w:val="19"/>
                <w:szCs w:val="19"/>
              </w:rPr>
              <w:t xml:space="preserve"> </w:t>
            </w:r>
            <w:r w:rsidRPr="00283E32">
              <w:rPr>
                <w:rFonts w:ascii="Arial" w:hAnsi="Arial" w:cs="Arial"/>
                <w:sz w:val="19"/>
                <w:szCs w:val="19"/>
              </w:rPr>
              <w:t xml:space="preserve">ECL </w:t>
            </w:r>
            <w:r w:rsidR="00283E32">
              <w:rPr>
                <w:rFonts w:ascii="Arial" w:hAnsi="Arial" w:cstheme="minorBidi"/>
                <w:sz w:val="19"/>
                <w:szCs w:val="19"/>
              </w:rPr>
              <w:t>-</w:t>
            </w:r>
            <w:r w:rsidRPr="00283E32">
              <w:rPr>
                <w:rFonts w:ascii="Arial" w:hAnsi="Arial" w:cs="Arial"/>
                <w:sz w:val="19"/>
                <w:szCs w:val="19"/>
                <w:cs/>
              </w:rPr>
              <w:t xml:space="preserve"> </w:t>
            </w:r>
            <w:r w:rsidRPr="00283E32">
              <w:rPr>
                <w:rFonts w:ascii="Arial" w:hAnsi="Arial" w:cs="Arial"/>
                <w:sz w:val="19"/>
                <w:szCs w:val="19"/>
              </w:rPr>
              <w:t>credi</w:t>
            </w:r>
            <w:r w:rsidR="00C7115B" w:rsidRPr="00283E32">
              <w:rPr>
                <w:rFonts w:ascii="Arial" w:hAnsi="Arial" w:cs="Arial"/>
                <w:sz w:val="19"/>
                <w:szCs w:val="19"/>
              </w:rPr>
              <w:t xml:space="preserve">t </w:t>
            </w:r>
            <w:r w:rsidRPr="00283E32">
              <w:rPr>
                <w:rFonts w:ascii="Arial" w:hAnsi="Arial" w:cs="Arial"/>
                <w:sz w:val="19"/>
                <w:szCs w:val="19"/>
              </w:rPr>
              <w:t>impaired</w:t>
            </w:r>
            <w:r w:rsidR="00283E32">
              <w:rPr>
                <w:rFonts w:ascii="Arial" w:hAnsi="Arial" w:cstheme="minorBidi" w:hint="cs"/>
                <w:sz w:val="19"/>
                <w:szCs w:val="19"/>
                <w:cs/>
              </w:rPr>
              <w:t xml:space="preserve">            </w:t>
            </w:r>
            <w:proofErr w:type="gramStart"/>
            <w:r w:rsidR="00283E32">
              <w:rPr>
                <w:rFonts w:ascii="Arial" w:hAnsi="Arial" w:cstheme="minorBidi" w:hint="cs"/>
                <w:sz w:val="19"/>
                <w:szCs w:val="19"/>
                <w:cs/>
              </w:rPr>
              <w:t xml:space="preserve">  </w:t>
            </w:r>
            <w:r w:rsidRPr="00283E32">
              <w:rPr>
                <w:rFonts w:ascii="Arial" w:hAnsi="Arial" w:cs="Arial"/>
                <w:sz w:val="19"/>
                <w:szCs w:val="19"/>
              </w:rPr>
              <w:t xml:space="preserve"> </w:t>
            </w:r>
            <w:r w:rsidRPr="00283E32">
              <w:rPr>
                <w:rFonts w:ascii="Arial" w:hAnsi="Arial" w:cs="Arial"/>
                <w:sz w:val="19"/>
                <w:szCs w:val="19"/>
                <w:cs/>
              </w:rPr>
              <w:t>(</w:t>
            </w:r>
            <w:proofErr w:type="gramEnd"/>
            <w:r w:rsidRPr="00283E32">
              <w:rPr>
                <w:rFonts w:ascii="Arial" w:hAnsi="Arial" w:cs="Arial"/>
                <w:sz w:val="19"/>
                <w:szCs w:val="19"/>
              </w:rPr>
              <w:t>Stage 3</w:t>
            </w:r>
            <w:r w:rsidRPr="00283E32">
              <w:rPr>
                <w:rFonts w:ascii="Arial" w:hAnsi="Arial" w:cs="Arial"/>
                <w:sz w:val="19"/>
                <w:szCs w:val="19"/>
                <w:cs/>
              </w:rPr>
              <w:t>)</w:t>
            </w:r>
          </w:p>
        </w:tc>
        <w:tc>
          <w:tcPr>
            <w:tcW w:w="1508" w:type="dxa"/>
            <w:shd w:val="clear" w:color="auto" w:fill="auto"/>
            <w:vAlign w:val="bottom"/>
            <w:hideMark/>
          </w:tcPr>
          <w:p w14:paraId="10EE7103" w14:textId="77777777" w:rsidR="00D35C05" w:rsidRPr="00283E32" w:rsidRDefault="00D35C05" w:rsidP="00C7115B">
            <w:pPr>
              <w:pBdr>
                <w:bottom w:val="single" w:sz="4" w:space="1" w:color="auto"/>
              </w:pBdr>
              <w:spacing w:line="360" w:lineRule="exact"/>
              <w:ind w:left="-18" w:right="-55"/>
              <w:jc w:val="center"/>
              <w:rPr>
                <w:rFonts w:ascii="Arial" w:hAnsi="Arial" w:cs="Arial"/>
                <w:sz w:val="19"/>
                <w:szCs w:val="19"/>
              </w:rPr>
            </w:pPr>
            <w:r w:rsidRPr="00283E32">
              <w:rPr>
                <w:rFonts w:ascii="Arial" w:hAnsi="Arial" w:cs="Arial"/>
                <w:sz w:val="19"/>
                <w:szCs w:val="19"/>
              </w:rPr>
              <w:t>Total</w:t>
            </w:r>
          </w:p>
        </w:tc>
      </w:tr>
      <w:tr w:rsidR="00C962CA" w:rsidRPr="00283E32" w14:paraId="58F1085C" w14:textId="77777777" w:rsidTr="00C962CA">
        <w:trPr>
          <w:trHeight w:val="20"/>
        </w:trPr>
        <w:tc>
          <w:tcPr>
            <w:tcW w:w="3150" w:type="dxa"/>
            <w:shd w:val="clear" w:color="auto" w:fill="auto"/>
            <w:vAlign w:val="bottom"/>
            <w:hideMark/>
          </w:tcPr>
          <w:p w14:paraId="05FA75CF"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 xml:space="preserve">Beginning balance </w:t>
            </w:r>
          </w:p>
        </w:tc>
        <w:tc>
          <w:tcPr>
            <w:tcW w:w="1507" w:type="dxa"/>
            <w:shd w:val="clear" w:color="auto" w:fill="auto"/>
            <w:vAlign w:val="bottom"/>
          </w:tcPr>
          <w:p w14:paraId="74863ACC" w14:textId="3656BB2A"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227,419,997 </w:t>
            </w:r>
          </w:p>
        </w:tc>
        <w:tc>
          <w:tcPr>
            <w:tcW w:w="1508" w:type="dxa"/>
            <w:shd w:val="clear" w:color="auto" w:fill="auto"/>
            <w:vAlign w:val="bottom"/>
          </w:tcPr>
          <w:p w14:paraId="5C8A9194" w14:textId="7E6BC31B"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237,089,527 </w:t>
            </w:r>
          </w:p>
        </w:tc>
        <w:tc>
          <w:tcPr>
            <w:tcW w:w="1507" w:type="dxa"/>
            <w:shd w:val="clear" w:color="auto" w:fill="auto"/>
            <w:vAlign w:val="bottom"/>
          </w:tcPr>
          <w:p w14:paraId="4AFFC324" w14:textId="461861BB"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343,470,886 </w:t>
            </w:r>
          </w:p>
        </w:tc>
        <w:tc>
          <w:tcPr>
            <w:tcW w:w="1508" w:type="dxa"/>
            <w:shd w:val="clear" w:color="auto" w:fill="auto"/>
            <w:vAlign w:val="bottom"/>
          </w:tcPr>
          <w:p w14:paraId="50EE16E4" w14:textId="72EFBD50" w:rsidR="00C962CA" w:rsidRPr="00283E32" w:rsidRDefault="00C962CA" w:rsidP="00C962CA">
            <w:pPr>
              <w:pStyle w:val="ListParagraph"/>
              <w:tabs>
                <w:tab w:val="decimal" w:pos="1150"/>
              </w:tabs>
              <w:spacing w:after="0" w:line="360" w:lineRule="exact"/>
              <w:ind w:left="0"/>
              <w:rPr>
                <w:rFonts w:ascii="Arial" w:hAnsi="Arial" w:cs="Arial"/>
                <w:sz w:val="19"/>
                <w:szCs w:val="19"/>
                <w:cs/>
              </w:rPr>
            </w:pPr>
            <w:r w:rsidRPr="00C962CA">
              <w:rPr>
                <w:rFonts w:ascii="Arial" w:hAnsi="Arial" w:cs="Arial"/>
                <w:sz w:val="19"/>
                <w:szCs w:val="19"/>
              </w:rPr>
              <w:t xml:space="preserve"> 807,980,410 </w:t>
            </w:r>
          </w:p>
        </w:tc>
      </w:tr>
      <w:tr w:rsidR="00C962CA" w:rsidRPr="00283E32" w14:paraId="5E8746AF" w14:textId="77777777" w:rsidTr="00C962CA">
        <w:trPr>
          <w:trHeight w:val="20"/>
        </w:trPr>
        <w:tc>
          <w:tcPr>
            <w:tcW w:w="3150" w:type="dxa"/>
            <w:shd w:val="clear" w:color="auto" w:fill="auto"/>
            <w:vAlign w:val="bottom"/>
            <w:hideMark/>
          </w:tcPr>
          <w:p w14:paraId="31DAA1F7"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 xml:space="preserve"> (</w:t>
            </w: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Stage changes</w:t>
            </w:r>
          </w:p>
        </w:tc>
        <w:tc>
          <w:tcPr>
            <w:tcW w:w="1507" w:type="dxa"/>
            <w:shd w:val="clear" w:color="auto" w:fill="auto"/>
            <w:vAlign w:val="bottom"/>
          </w:tcPr>
          <w:p w14:paraId="673E3EBA"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2B8453D4" w14:textId="59F96279" w:rsidR="00C962CA" w:rsidRPr="00283E32" w:rsidRDefault="00C962CA" w:rsidP="00C962CA">
            <w:pPr>
              <w:pStyle w:val="ListParagraph"/>
              <w:tabs>
                <w:tab w:val="decimal" w:pos="1150"/>
              </w:tabs>
              <w:spacing w:after="0" w:line="360" w:lineRule="exact"/>
              <w:ind w:left="0"/>
              <w:rPr>
                <w:rFonts w:ascii="Arial" w:hAnsi="Arial" w:cs="Arial"/>
                <w:sz w:val="19"/>
                <w:szCs w:val="19"/>
                <w:cs/>
              </w:rPr>
            </w:pPr>
            <w:r w:rsidRPr="00C962CA">
              <w:rPr>
                <w:rFonts w:ascii="Arial" w:hAnsi="Arial" w:cs="Arial"/>
                <w:sz w:val="19"/>
                <w:szCs w:val="19"/>
              </w:rPr>
              <w:t>(67,805,969)</w:t>
            </w:r>
          </w:p>
        </w:tc>
        <w:tc>
          <w:tcPr>
            <w:tcW w:w="1508" w:type="dxa"/>
            <w:shd w:val="clear" w:color="auto" w:fill="auto"/>
            <w:vAlign w:val="bottom"/>
          </w:tcPr>
          <w:p w14:paraId="73687025"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0E90B05B" w14:textId="08A31F8D"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(28,819,511)</w:t>
            </w:r>
          </w:p>
        </w:tc>
        <w:tc>
          <w:tcPr>
            <w:tcW w:w="1507" w:type="dxa"/>
            <w:shd w:val="clear" w:color="auto" w:fill="auto"/>
            <w:vAlign w:val="bottom"/>
          </w:tcPr>
          <w:p w14:paraId="50FD156D"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p>
          <w:p w14:paraId="5FCA3958" w14:textId="182BD1F0" w:rsidR="00C962CA" w:rsidRPr="00283E32" w:rsidRDefault="00C962CA" w:rsidP="00C962CA">
            <w:pPr>
              <w:pStyle w:val="ListParagraph"/>
              <w:tabs>
                <w:tab w:val="decimal" w:pos="1150"/>
              </w:tabs>
              <w:spacing w:after="0" w:line="360" w:lineRule="exact"/>
              <w:ind w:left="0"/>
              <w:rPr>
                <w:rFonts w:ascii="Arial" w:hAnsi="Arial" w:cs="Arial"/>
                <w:sz w:val="19"/>
                <w:szCs w:val="19"/>
                <w:cs/>
              </w:rPr>
            </w:pPr>
            <w:r w:rsidRPr="00C962CA">
              <w:rPr>
                <w:rFonts w:ascii="Arial" w:hAnsi="Arial" w:cs="Arial"/>
                <w:sz w:val="19"/>
                <w:szCs w:val="19"/>
              </w:rPr>
              <w:t xml:space="preserve">96,625,480 </w:t>
            </w:r>
          </w:p>
        </w:tc>
        <w:tc>
          <w:tcPr>
            <w:tcW w:w="1508" w:type="dxa"/>
            <w:shd w:val="clear" w:color="auto" w:fill="auto"/>
            <w:vAlign w:val="bottom"/>
          </w:tcPr>
          <w:p w14:paraId="7A2E2A9F"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p>
          <w:p w14:paraId="6C06DE33" w14:textId="582611D8"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w:t>
            </w:r>
          </w:p>
        </w:tc>
      </w:tr>
      <w:tr w:rsidR="00C962CA" w:rsidRPr="00283E32" w14:paraId="2DEC1DD6" w14:textId="77777777" w:rsidTr="00C962CA">
        <w:trPr>
          <w:trHeight w:val="20"/>
        </w:trPr>
        <w:tc>
          <w:tcPr>
            <w:tcW w:w="3150" w:type="dxa"/>
            <w:shd w:val="clear" w:color="auto" w:fill="auto"/>
            <w:vAlign w:val="bottom"/>
          </w:tcPr>
          <w:p w14:paraId="15E7D27A" w14:textId="11824D1C"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 xml:space="preserve"> (</w:t>
            </w: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Changes due to revaluation of allowance for</w:t>
            </w:r>
            <w:r>
              <w:rPr>
                <w:rFonts w:ascii="Arial" w:hAnsi="Arial" w:cstheme="minorBidi" w:hint="cs"/>
                <w:sz w:val="19"/>
                <w:szCs w:val="19"/>
                <w:cs/>
              </w:rPr>
              <w:t xml:space="preserve"> </w:t>
            </w:r>
            <w:r w:rsidRPr="00283E32">
              <w:rPr>
                <w:rFonts w:ascii="Arial" w:hAnsi="Arial" w:cs="Arial"/>
                <w:sz w:val="19"/>
                <w:szCs w:val="19"/>
              </w:rPr>
              <w:t>credit loss</w:t>
            </w:r>
          </w:p>
        </w:tc>
        <w:tc>
          <w:tcPr>
            <w:tcW w:w="1507" w:type="dxa"/>
            <w:shd w:val="clear" w:color="auto" w:fill="auto"/>
            <w:vAlign w:val="bottom"/>
          </w:tcPr>
          <w:p w14:paraId="2F1B66D3"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79824831" w14:textId="49446646"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(35,538,955)</w:t>
            </w:r>
          </w:p>
        </w:tc>
        <w:tc>
          <w:tcPr>
            <w:tcW w:w="1508" w:type="dxa"/>
            <w:shd w:val="clear" w:color="auto" w:fill="auto"/>
            <w:vAlign w:val="bottom"/>
          </w:tcPr>
          <w:p w14:paraId="07A94ED2"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161870A5" w14:textId="054194E0"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(11,969,133)</w:t>
            </w:r>
          </w:p>
        </w:tc>
        <w:tc>
          <w:tcPr>
            <w:tcW w:w="1507" w:type="dxa"/>
            <w:shd w:val="clear" w:color="auto" w:fill="auto"/>
            <w:vAlign w:val="bottom"/>
          </w:tcPr>
          <w:p w14:paraId="50709DE2"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42A632B2" w14:textId="0B65C823"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453,979,034 </w:t>
            </w:r>
          </w:p>
        </w:tc>
        <w:tc>
          <w:tcPr>
            <w:tcW w:w="1508" w:type="dxa"/>
            <w:shd w:val="clear" w:color="auto" w:fill="auto"/>
            <w:vAlign w:val="bottom"/>
          </w:tcPr>
          <w:p w14:paraId="6B61AC99"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7CF3BED0" w14:textId="1D275BC6"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406,470,946 </w:t>
            </w:r>
          </w:p>
        </w:tc>
      </w:tr>
      <w:tr w:rsidR="00C962CA" w:rsidRPr="00283E32" w14:paraId="00037DF4" w14:textId="77777777" w:rsidTr="00C962CA">
        <w:trPr>
          <w:trHeight w:val="20"/>
        </w:trPr>
        <w:tc>
          <w:tcPr>
            <w:tcW w:w="3150" w:type="dxa"/>
            <w:shd w:val="clear" w:color="auto" w:fill="auto"/>
            <w:vAlign w:val="bottom"/>
          </w:tcPr>
          <w:p w14:paraId="56416059" w14:textId="77777777" w:rsidR="00C962CA" w:rsidRPr="00283E32" w:rsidRDefault="00C962CA" w:rsidP="00C962CA">
            <w:pPr>
              <w:pStyle w:val="ListParagraph"/>
              <w:spacing w:after="0" w:line="360" w:lineRule="exact"/>
              <w:ind w:left="165" w:right="-102" w:hanging="165"/>
              <w:rPr>
                <w:rFonts w:ascii="Arial" w:hAnsi="Arial" w:cs="Arial"/>
                <w:sz w:val="19"/>
                <w:szCs w:val="19"/>
              </w:rPr>
            </w:pPr>
            <w:r w:rsidRPr="00283E32">
              <w:rPr>
                <w:rFonts w:ascii="Arial" w:hAnsi="Arial" w:cs="Arial"/>
                <w:sz w:val="19"/>
                <w:szCs w:val="19"/>
              </w:rPr>
              <w:t>Add</w:t>
            </w:r>
            <w:r w:rsidRPr="00283E32">
              <w:rPr>
                <w:rFonts w:ascii="Arial" w:hAnsi="Arial" w:cs="Arial"/>
                <w:sz w:val="19"/>
                <w:szCs w:val="19"/>
                <w:cs/>
              </w:rPr>
              <w:t>:</w:t>
            </w:r>
            <w:r w:rsidRPr="00283E32">
              <w:rPr>
                <w:rFonts w:ascii="Arial" w:hAnsi="Arial" w:cs="Arial"/>
                <w:sz w:val="19"/>
                <w:szCs w:val="19"/>
              </w:rPr>
              <w:t xml:space="preserve"> New financial assets acquired</w:t>
            </w:r>
          </w:p>
        </w:tc>
        <w:tc>
          <w:tcPr>
            <w:tcW w:w="1507" w:type="dxa"/>
            <w:shd w:val="clear" w:color="auto" w:fill="auto"/>
            <w:vAlign w:val="bottom"/>
          </w:tcPr>
          <w:p w14:paraId="251A2CB8" w14:textId="1F67A723"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198,180,312 </w:t>
            </w:r>
          </w:p>
        </w:tc>
        <w:tc>
          <w:tcPr>
            <w:tcW w:w="1508" w:type="dxa"/>
            <w:shd w:val="clear" w:color="auto" w:fill="auto"/>
            <w:vAlign w:val="bottom"/>
          </w:tcPr>
          <w:p w14:paraId="78326861" w14:textId="673438CB"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111,391,511 </w:t>
            </w:r>
          </w:p>
        </w:tc>
        <w:tc>
          <w:tcPr>
            <w:tcW w:w="1507" w:type="dxa"/>
            <w:shd w:val="clear" w:color="auto" w:fill="auto"/>
            <w:vAlign w:val="bottom"/>
          </w:tcPr>
          <w:p w14:paraId="40DB53C3" w14:textId="43E44FFE"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142,412,554 </w:t>
            </w:r>
          </w:p>
        </w:tc>
        <w:tc>
          <w:tcPr>
            <w:tcW w:w="1508" w:type="dxa"/>
            <w:shd w:val="clear" w:color="auto" w:fill="auto"/>
            <w:vAlign w:val="bottom"/>
          </w:tcPr>
          <w:p w14:paraId="392949DD" w14:textId="571B07A4"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451,984,377 </w:t>
            </w:r>
          </w:p>
        </w:tc>
      </w:tr>
      <w:tr w:rsidR="00C962CA" w:rsidRPr="00283E32" w14:paraId="6DD9BF6A" w14:textId="77777777" w:rsidTr="00C962CA">
        <w:trPr>
          <w:trHeight w:val="20"/>
        </w:trPr>
        <w:tc>
          <w:tcPr>
            <w:tcW w:w="3150" w:type="dxa"/>
            <w:shd w:val="clear" w:color="auto" w:fill="auto"/>
            <w:vAlign w:val="bottom"/>
          </w:tcPr>
          <w:p w14:paraId="5756F06E" w14:textId="77777777" w:rsidR="00C962CA"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Less</w:t>
            </w:r>
            <w:r w:rsidRPr="00283E32">
              <w:rPr>
                <w:rFonts w:ascii="Arial" w:hAnsi="Arial" w:cs="Arial"/>
                <w:sz w:val="19"/>
                <w:szCs w:val="19"/>
                <w:cs/>
              </w:rPr>
              <w:t>:</w:t>
            </w:r>
            <w:r w:rsidRPr="00283E32">
              <w:rPr>
                <w:rFonts w:ascii="Arial" w:hAnsi="Arial" w:cs="Arial"/>
                <w:sz w:val="19"/>
                <w:szCs w:val="19"/>
              </w:rPr>
              <w:t xml:space="preserve"> Derecognition of </w:t>
            </w:r>
          </w:p>
          <w:p w14:paraId="2103A4E0" w14:textId="3D5294DC" w:rsidR="00C962CA" w:rsidRPr="00283E32" w:rsidRDefault="00C962CA" w:rsidP="00C962CA">
            <w:pPr>
              <w:pStyle w:val="ListParagraph"/>
              <w:spacing w:after="0" w:line="360" w:lineRule="exact"/>
              <w:ind w:left="165" w:hanging="165"/>
              <w:rPr>
                <w:rFonts w:ascii="Arial" w:hAnsi="Arial" w:cs="Arial"/>
                <w:sz w:val="19"/>
                <w:szCs w:val="19"/>
              </w:rPr>
            </w:pPr>
            <w:r>
              <w:rPr>
                <w:rFonts w:ascii="Arial" w:hAnsi="Arial" w:cs="Arial"/>
                <w:sz w:val="19"/>
                <w:szCs w:val="19"/>
              </w:rPr>
              <w:tab/>
            </w:r>
            <w:r w:rsidRPr="00283E32">
              <w:rPr>
                <w:rFonts w:ascii="Arial" w:hAnsi="Arial" w:cs="Arial"/>
                <w:sz w:val="19"/>
                <w:szCs w:val="19"/>
              </w:rPr>
              <w:t>financial assets</w:t>
            </w:r>
          </w:p>
        </w:tc>
        <w:tc>
          <w:tcPr>
            <w:tcW w:w="1507" w:type="dxa"/>
            <w:shd w:val="clear" w:color="auto" w:fill="auto"/>
            <w:vAlign w:val="bottom"/>
          </w:tcPr>
          <w:p w14:paraId="170D7522"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23D8F7CD" w14:textId="7A535212"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(43,464,279)</w:t>
            </w:r>
          </w:p>
        </w:tc>
        <w:tc>
          <w:tcPr>
            <w:tcW w:w="1508" w:type="dxa"/>
            <w:shd w:val="clear" w:color="auto" w:fill="auto"/>
            <w:vAlign w:val="bottom"/>
          </w:tcPr>
          <w:p w14:paraId="7E6157AB"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p>
          <w:p w14:paraId="55A72D47" w14:textId="776D49EE"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(68,216,436)</w:t>
            </w:r>
          </w:p>
        </w:tc>
        <w:tc>
          <w:tcPr>
            <w:tcW w:w="1507" w:type="dxa"/>
            <w:shd w:val="clear" w:color="auto" w:fill="auto"/>
            <w:vAlign w:val="bottom"/>
          </w:tcPr>
          <w:p w14:paraId="20F9D08A"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0980EF06" w14:textId="2AC2076A"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(54,135,216)</w:t>
            </w:r>
          </w:p>
        </w:tc>
        <w:tc>
          <w:tcPr>
            <w:tcW w:w="1508" w:type="dxa"/>
            <w:shd w:val="clear" w:color="auto" w:fill="auto"/>
            <w:vAlign w:val="bottom"/>
          </w:tcPr>
          <w:p w14:paraId="40E9CA8B" w14:textId="77777777" w:rsidR="00C962CA" w:rsidRPr="00C962CA" w:rsidRDefault="00C962CA" w:rsidP="00C962CA">
            <w:pPr>
              <w:pStyle w:val="ListParagraph"/>
              <w:tabs>
                <w:tab w:val="decimal" w:pos="1149"/>
              </w:tabs>
              <w:spacing w:after="0" w:line="360" w:lineRule="exact"/>
              <w:ind w:left="0"/>
              <w:rPr>
                <w:rFonts w:ascii="Arial" w:hAnsi="Arial" w:cs="Arial"/>
                <w:sz w:val="19"/>
                <w:szCs w:val="19"/>
              </w:rPr>
            </w:pPr>
            <w:r w:rsidRPr="00C962CA">
              <w:rPr>
                <w:rFonts w:ascii="Arial" w:hAnsi="Arial" w:cs="Arial"/>
                <w:sz w:val="19"/>
                <w:szCs w:val="19"/>
              </w:rPr>
              <w:t xml:space="preserve"> </w:t>
            </w:r>
          </w:p>
          <w:p w14:paraId="325E7C77" w14:textId="640BFEA6" w:rsidR="00C962CA" w:rsidRPr="00283E32" w:rsidRDefault="00C962CA" w:rsidP="00C962CA">
            <w:pPr>
              <w:pStyle w:val="ListParagraph"/>
              <w:tabs>
                <w:tab w:val="decimal" w:pos="1150"/>
              </w:tabs>
              <w:spacing w:after="0" w:line="360" w:lineRule="exact"/>
              <w:ind w:left="0"/>
              <w:rPr>
                <w:rFonts w:ascii="Arial" w:hAnsi="Arial" w:cs="Arial"/>
                <w:sz w:val="19"/>
                <w:szCs w:val="19"/>
              </w:rPr>
            </w:pPr>
            <w:r w:rsidRPr="00C962CA">
              <w:rPr>
                <w:rFonts w:ascii="Arial" w:hAnsi="Arial" w:cs="Arial"/>
                <w:sz w:val="19"/>
                <w:szCs w:val="19"/>
              </w:rPr>
              <w:t>(165,815,931)</w:t>
            </w:r>
          </w:p>
        </w:tc>
      </w:tr>
      <w:tr w:rsidR="00C962CA" w:rsidRPr="00283E32" w14:paraId="392275F6" w14:textId="77777777" w:rsidTr="00C962CA">
        <w:trPr>
          <w:trHeight w:val="20"/>
        </w:trPr>
        <w:tc>
          <w:tcPr>
            <w:tcW w:w="3150" w:type="dxa"/>
            <w:shd w:val="clear" w:color="auto" w:fill="auto"/>
            <w:vAlign w:val="bottom"/>
            <w:hideMark/>
          </w:tcPr>
          <w:p w14:paraId="55912BB6"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Less</w:t>
            </w:r>
            <w:r w:rsidRPr="00283E32">
              <w:rPr>
                <w:rFonts w:ascii="Arial" w:hAnsi="Arial" w:cs="Arial"/>
                <w:sz w:val="19"/>
                <w:szCs w:val="19"/>
                <w:cs/>
              </w:rPr>
              <w:t xml:space="preserve">: </w:t>
            </w:r>
            <w:r w:rsidRPr="00283E32">
              <w:rPr>
                <w:rFonts w:ascii="Arial" w:hAnsi="Arial" w:cs="Arial"/>
                <w:sz w:val="19"/>
                <w:szCs w:val="19"/>
              </w:rPr>
              <w:t>Bad debt written</w:t>
            </w:r>
            <w:r w:rsidRPr="00283E32">
              <w:rPr>
                <w:rFonts w:ascii="Arial" w:hAnsi="Arial" w:cs="Arial"/>
                <w:sz w:val="19"/>
                <w:szCs w:val="19"/>
                <w:cs/>
              </w:rPr>
              <w:t>-</w:t>
            </w:r>
            <w:r w:rsidRPr="00283E32">
              <w:rPr>
                <w:rFonts w:ascii="Arial" w:hAnsi="Arial" w:cs="Arial"/>
                <w:sz w:val="19"/>
                <w:szCs w:val="19"/>
              </w:rPr>
              <w:t>off</w:t>
            </w:r>
          </w:p>
        </w:tc>
        <w:tc>
          <w:tcPr>
            <w:tcW w:w="1507" w:type="dxa"/>
            <w:shd w:val="clear" w:color="auto" w:fill="auto"/>
            <w:vAlign w:val="bottom"/>
          </w:tcPr>
          <w:p w14:paraId="3D46B5AA" w14:textId="009D4034"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   </w:t>
            </w:r>
          </w:p>
        </w:tc>
        <w:tc>
          <w:tcPr>
            <w:tcW w:w="1508" w:type="dxa"/>
            <w:shd w:val="clear" w:color="auto" w:fill="auto"/>
            <w:vAlign w:val="bottom"/>
          </w:tcPr>
          <w:p w14:paraId="5CB41EB6" w14:textId="5239B3D3"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   </w:t>
            </w:r>
          </w:p>
        </w:tc>
        <w:tc>
          <w:tcPr>
            <w:tcW w:w="1507" w:type="dxa"/>
            <w:shd w:val="clear" w:color="auto" w:fill="auto"/>
            <w:vAlign w:val="bottom"/>
          </w:tcPr>
          <w:p w14:paraId="050B11CC" w14:textId="4D8C984D"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(629,089,215)</w:t>
            </w:r>
          </w:p>
        </w:tc>
        <w:tc>
          <w:tcPr>
            <w:tcW w:w="1508" w:type="dxa"/>
            <w:shd w:val="clear" w:color="auto" w:fill="auto"/>
            <w:vAlign w:val="bottom"/>
          </w:tcPr>
          <w:p w14:paraId="14B6853F" w14:textId="2CCAA467" w:rsidR="00C962CA" w:rsidRPr="00283E32" w:rsidRDefault="00C962CA" w:rsidP="00C962CA">
            <w:pPr>
              <w:pStyle w:val="ListParagraph"/>
              <w:pBdr>
                <w:bottom w:val="sing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(629,089,215)</w:t>
            </w:r>
          </w:p>
        </w:tc>
      </w:tr>
      <w:tr w:rsidR="00C962CA" w:rsidRPr="00283E32" w14:paraId="1F15C9A9" w14:textId="77777777" w:rsidTr="00C962CA">
        <w:trPr>
          <w:trHeight w:val="20"/>
        </w:trPr>
        <w:tc>
          <w:tcPr>
            <w:tcW w:w="3150" w:type="dxa"/>
            <w:shd w:val="clear" w:color="auto" w:fill="auto"/>
            <w:vAlign w:val="bottom"/>
            <w:hideMark/>
          </w:tcPr>
          <w:p w14:paraId="7A14416B" w14:textId="77777777" w:rsidR="00C962CA" w:rsidRPr="00283E32" w:rsidRDefault="00C962CA" w:rsidP="00C962CA">
            <w:pPr>
              <w:pStyle w:val="ListParagraph"/>
              <w:spacing w:after="0" w:line="360" w:lineRule="exact"/>
              <w:ind w:left="165" w:hanging="165"/>
              <w:rPr>
                <w:rFonts w:ascii="Arial" w:hAnsi="Arial" w:cs="Arial"/>
                <w:sz w:val="19"/>
                <w:szCs w:val="19"/>
              </w:rPr>
            </w:pPr>
            <w:r w:rsidRPr="00283E32">
              <w:rPr>
                <w:rFonts w:ascii="Arial" w:hAnsi="Arial" w:cs="Arial"/>
                <w:sz w:val="19"/>
                <w:szCs w:val="19"/>
              </w:rPr>
              <w:t>Ending balance</w:t>
            </w:r>
          </w:p>
        </w:tc>
        <w:tc>
          <w:tcPr>
            <w:tcW w:w="1507" w:type="dxa"/>
            <w:shd w:val="clear" w:color="auto" w:fill="auto"/>
            <w:vAlign w:val="bottom"/>
          </w:tcPr>
          <w:p w14:paraId="761EAB04" w14:textId="48D2451D"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278,791,106 </w:t>
            </w:r>
          </w:p>
        </w:tc>
        <w:tc>
          <w:tcPr>
            <w:tcW w:w="1508" w:type="dxa"/>
            <w:shd w:val="clear" w:color="auto" w:fill="auto"/>
            <w:vAlign w:val="bottom"/>
          </w:tcPr>
          <w:p w14:paraId="1193B01E" w14:textId="64E073C0"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239,475,958 </w:t>
            </w:r>
          </w:p>
        </w:tc>
        <w:tc>
          <w:tcPr>
            <w:tcW w:w="1507" w:type="dxa"/>
            <w:shd w:val="clear" w:color="auto" w:fill="auto"/>
            <w:vAlign w:val="bottom"/>
          </w:tcPr>
          <w:p w14:paraId="69D82585" w14:textId="5E4531C8"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353,263,523 </w:t>
            </w:r>
          </w:p>
        </w:tc>
        <w:tc>
          <w:tcPr>
            <w:tcW w:w="1508" w:type="dxa"/>
            <w:shd w:val="clear" w:color="auto" w:fill="auto"/>
            <w:vAlign w:val="bottom"/>
          </w:tcPr>
          <w:p w14:paraId="2424491E" w14:textId="019EEBAB" w:rsidR="00C962CA" w:rsidRPr="00283E32" w:rsidRDefault="00C962CA" w:rsidP="00C962CA">
            <w:pPr>
              <w:pStyle w:val="ListParagraph"/>
              <w:pBdr>
                <w:bottom w:val="double" w:sz="4" w:space="1" w:color="auto"/>
              </w:pBdr>
              <w:tabs>
                <w:tab w:val="decimal" w:pos="1150"/>
              </w:tabs>
              <w:spacing w:after="0" w:line="360" w:lineRule="exact"/>
              <w:ind w:left="0"/>
              <w:rPr>
                <w:rFonts w:ascii="Arial" w:hAnsi="Arial" w:cs="Arial"/>
                <w:sz w:val="19"/>
                <w:szCs w:val="19"/>
              </w:rPr>
            </w:pPr>
            <w:r w:rsidRPr="00C962CA">
              <w:rPr>
                <w:rFonts w:ascii="Arial" w:hAnsi="Arial" w:cs="Arial"/>
                <w:sz w:val="19"/>
                <w:szCs w:val="19"/>
              </w:rPr>
              <w:t xml:space="preserve"> 871,530,587 </w:t>
            </w:r>
          </w:p>
        </w:tc>
      </w:tr>
    </w:tbl>
    <w:p w14:paraId="21E60FFE" w14:textId="77777777" w:rsidR="00D35C05" w:rsidRPr="005F6F6A" w:rsidRDefault="00D35C05" w:rsidP="00D35C05">
      <w:pPr>
        <w:numPr>
          <w:ilvl w:val="0"/>
          <w:numId w:val="14"/>
        </w:numPr>
        <w:tabs>
          <w:tab w:val="right" w:pos="567"/>
        </w:tabs>
        <w:spacing w:before="240" w:after="120" w:line="380" w:lineRule="exact"/>
        <w:ind w:left="907" w:right="-43" w:hanging="907"/>
        <w:rPr>
          <w:rFonts w:ascii="Arial" w:hAnsi="Arial" w:cs="Arial"/>
          <w:b/>
          <w:bCs/>
          <w:sz w:val="22"/>
          <w:szCs w:val="22"/>
        </w:rPr>
      </w:pPr>
      <w:r w:rsidRPr="005F6F6A">
        <w:rPr>
          <w:rFonts w:ascii="Arial" w:hAnsi="Arial" w:cs="Arial"/>
          <w:b/>
          <w:bCs/>
          <w:sz w:val="22"/>
          <w:szCs w:val="22"/>
        </w:rPr>
        <w:t>Assets foreclosed</w:t>
      </w:r>
    </w:p>
    <w:tbl>
      <w:tblPr>
        <w:tblW w:w="9180" w:type="dxa"/>
        <w:tblInd w:w="450" w:type="dxa"/>
        <w:tblLayout w:type="fixed"/>
        <w:tblLook w:val="0000" w:firstRow="0" w:lastRow="0" w:firstColumn="0" w:lastColumn="0" w:noHBand="0" w:noVBand="0"/>
      </w:tblPr>
      <w:tblGrid>
        <w:gridCol w:w="4680"/>
        <w:gridCol w:w="2250"/>
        <w:gridCol w:w="2250"/>
      </w:tblGrid>
      <w:tr w:rsidR="00D35C05" w:rsidRPr="005F6F6A" w14:paraId="1BD8FE0E" w14:textId="77777777" w:rsidTr="00C7115B">
        <w:tc>
          <w:tcPr>
            <w:tcW w:w="4680" w:type="dxa"/>
            <w:vAlign w:val="bottom"/>
          </w:tcPr>
          <w:p w14:paraId="12005493" w14:textId="77777777" w:rsidR="00D35C05" w:rsidRPr="005F6F6A" w:rsidRDefault="00D35C05" w:rsidP="00AF2456">
            <w:pPr>
              <w:spacing w:line="360" w:lineRule="exact"/>
              <w:ind w:left="-18" w:firstLine="14"/>
              <w:jc w:val="both"/>
              <w:rPr>
                <w:rFonts w:ascii="Arial" w:hAnsi="Arial" w:cs="Arial"/>
                <w:sz w:val="20"/>
                <w:szCs w:val="20"/>
                <w:u w:val="single"/>
              </w:rPr>
            </w:pPr>
          </w:p>
        </w:tc>
        <w:tc>
          <w:tcPr>
            <w:tcW w:w="2250" w:type="dxa"/>
          </w:tcPr>
          <w:p w14:paraId="31B941F4" w14:textId="77777777" w:rsidR="00D35C05" w:rsidRPr="005F6F6A" w:rsidRDefault="00D35C05" w:rsidP="00AF2456">
            <w:pPr>
              <w:pStyle w:val="BodyTextIndent3"/>
              <w:spacing w:before="0" w:after="0" w:line="360" w:lineRule="exact"/>
              <w:ind w:left="0" w:firstLine="0"/>
              <w:jc w:val="right"/>
              <w:rPr>
                <w:rFonts w:ascii="Arial" w:hAnsi="Arial" w:cs="Arial"/>
                <w:sz w:val="20"/>
                <w:szCs w:val="20"/>
              </w:rPr>
            </w:pPr>
          </w:p>
        </w:tc>
        <w:tc>
          <w:tcPr>
            <w:tcW w:w="2250" w:type="dxa"/>
            <w:vAlign w:val="bottom"/>
          </w:tcPr>
          <w:p w14:paraId="2B23EA1C" w14:textId="77777777" w:rsidR="00D35C05" w:rsidRPr="005F6F6A" w:rsidRDefault="00D35C05" w:rsidP="00AF2456">
            <w:pPr>
              <w:pStyle w:val="BodyTextIndent3"/>
              <w:spacing w:before="0" w:after="0" w:line="360" w:lineRule="exact"/>
              <w:ind w:left="0" w:firstLine="0"/>
              <w:jc w:val="right"/>
              <w:rPr>
                <w:rFonts w:ascii="Arial" w:hAnsi="Arial" w:cs="Arial"/>
                <w:sz w:val="20"/>
                <w:szCs w:val="20"/>
              </w:rPr>
            </w:pPr>
            <w:r w:rsidRPr="005F6F6A">
              <w:rPr>
                <w:rFonts w:ascii="Arial" w:hAnsi="Arial" w:cs="Arial"/>
                <w:sz w:val="20"/>
                <w:szCs w:val="20"/>
              </w:rPr>
              <w:t>(Unit: Baht)</w:t>
            </w:r>
          </w:p>
        </w:tc>
      </w:tr>
      <w:tr w:rsidR="00D35C05" w:rsidRPr="005F6F6A" w14:paraId="66571E78" w14:textId="77777777" w:rsidTr="00C7115B">
        <w:tc>
          <w:tcPr>
            <w:tcW w:w="4680" w:type="dxa"/>
            <w:vAlign w:val="bottom"/>
          </w:tcPr>
          <w:p w14:paraId="6E97164E" w14:textId="77777777" w:rsidR="00D35C05" w:rsidRPr="005F6F6A" w:rsidRDefault="00D35C05" w:rsidP="00AF2456">
            <w:pPr>
              <w:spacing w:line="360" w:lineRule="exact"/>
              <w:ind w:left="-18" w:firstLine="14"/>
              <w:jc w:val="both"/>
              <w:rPr>
                <w:rFonts w:ascii="Arial" w:hAnsi="Arial" w:cs="Arial"/>
                <w:sz w:val="20"/>
                <w:szCs w:val="20"/>
                <w:u w:val="single"/>
              </w:rPr>
            </w:pPr>
          </w:p>
        </w:tc>
        <w:tc>
          <w:tcPr>
            <w:tcW w:w="4500" w:type="dxa"/>
            <w:gridSpan w:val="2"/>
          </w:tcPr>
          <w:p w14:paraId="353FA985" w14:textId="77777777" w:rsidR="00D35C05" w:rsidRPr="005F6F6A" w:rsidRDefault="00D35C05" w:rsidP="00AF2456">
            <w:pPr>
              <w:pStyle w:val="BodyTextIndent3"/>
              <w:pBdr>
                <w:bottom w:val="single" w:sz="4" w:space="1" w:color="auto"/>
              </w:pBdr>
              <w:spacing w:before="0" w:after="0" w:line="360" w:lineRule="exact"/>
              <w:ind w:left="0" w:firstLine="0"/>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26866008" w14:textId="77777777" w:rsidTr="00C7115B">
        <w:tc>
          <w:tcPr>
            <w:tcW w:w="4680" w:type="dxa"/>
            <w:vAlign w:val="bottom"/>
          </w:tcPr>
          <w:p w14:paraId="3738C28D" w14:textId="77777777" w:rsidR="00D35C05" w:rsidRPr="005F6F6A" w:rsidRDefault="00D35C05" w:rsidP="00AF2456">
            <w:pPr>
              <w:spacing w:line="360" w:lineRule="exact"/>
              <w:ind w:left="-18" w:firstLine="14"/>
              <w:jc w:val="both"/>
              <w:rPr>
                <w:rFonts w:ascii="Arial" w:hAnsi="Arial" w:cs="Arial"/>
                <w:sz w:val="20"/>
                <w:szCs w:val="20"/>
                <w:u w:val="single"/>
              </w:rPr>
            </w:pPr>
          </w:p>
        </w:tc>
        <w:tc>
          <w:tcPr>
            <w:tcW w:w="2250" w:type="dxa"/>
          </w:tcPr>
          <w:p w14:paraId="178C76B7" w14:textId="77777777" w:rsidR="00D35C05" w:rsidRPr="005F6F6A" w:rsidRDefault="00D35C05" w:rsidP="00AF2456">
            <w:pPr>
              <w:pStyle w:val="BodyTextIndent3"/>
              <w:pBdr>
                <w:bottom w:val="single" w:sz="4" w:space="1" w:color="auto"/>
              </w:pBdr>
              <w:spacing w:before="0" w:after="0" w:line="360" w:lineRule="exact"/>
              <w:ind w:left="0" w:firstLine="0"/>
              <w:jc w:val="center"/>
              <w:rPr>
                <w:rFonts w:ascii="Arial" w:hAnsi="Arial" w:cs="Arial"/>
                <w:sz w:val="20"/>
                <w:szCs w:val="20"/>
                <w:lang w:val="en-US"/>
              </w:rPr>
            </w:pPr>
            <w:r w:rsidRPr="005F6F6A">
              <w:rPr>
                <w:rFonts w:ascii="Arial" w:hAnsi="Arial" w:cs="Arial"/>
                <w:sz w:val="20"/>
                <w:szCs w:val="20"/>
                <w:lang w:val="en-US"/>
              </w:rPr>
              <w:t>2023</w:t>
            </w:r>
          </w:p>
        </w:tc>
        <w:tc>
          <w:tcPr>
            <w:tcW w:w="2250" w:type="dxa"/>
            <w:vAlign w:val="bottom"/>
          </w:tcPr>
          <w:p w14:paraId="02B2F5A5" w14:textId="77777777" w:rsidR="00D35C05" w:rsidRPr="005F6F6A" w:rsidRDefault="00D35C05" w:rsidP="00AF2456">
            <w:pPr>
              <w:pStyle w:val="BodyTextIndent3"/>
              <w:pBdr>
                <w:bottom w:val="single" w:sz="4" w:space="1" w:color="auto"/>
              </w:pBdr>
              <w:spacing w:before="0" w:after="0" w:line="360" w:lineRule="exact"/>
              <w:ind w:left="0" w:firstLine="0"/>
              <w:jc w:val="center"/>
              <w:rPr>
                <w:rFonts w:ascii="Arial" w:hAnsi="Arial" w:cs="Arial"/>
                <w:sz w:val="20"/>
                <w:szCs w:val="20"/>
                <w:lang w:val="en-US"/>
              </w:rPr>
            </w:pPr>
            <w:r w:rsidRPr="005F6F6A">
              <w:rPr>
                <w:rFonts w:ascii="Arial" w:hAnsi="Arial" w:cs="Arial"/>
                <w:sz w:val="20"/>
                <w:szCs w:val="20"/>
              </w:rPr>
              <w:t>2022</w:t>
            </w:r>
          </w:p>
        </w:tc>
      </w:tr>
      <w:tr w:rsidR="00D35C05" w:rsidRPr="005F6F6A" w14:paraId="7B30F6A3" w14:textId="77777777" w:rsidTr="00C7115B">
        <w:tc>
          <w:tcPr>
            <w:tcW w:w="4680" w:type="dxa"/>
            <w:vAlign w:val="bottom"/>
          </w:tcPr>
          <w:p w14:paraId="0C1EE961" w14:textId="77777777" w:rsidR="00D35C05" w:rsidRPr="005F6F6A" w:rsidRDefault="00D35C05" w:rsidP="00C7115B">
            <w:pPr>
              <w:spacing w:line="360" w:lineRule="exact"/>
              <w:rPr>
                <w:rFonts w:ascii="Arial" w:hAnsi="Arial" w:cs="Arial"/>
                <w:sz w:val="20"/>
                <w:szCs w:val="20"/>
              </w:rPr>
            </w:pPr>
            <w:r w:rsidRPr="005F6F6A">
              <w:rPr>
                <w:rFonts w:ascii="Arial" w:hAnsi="Arial" w:cs="Arial"/>
                <w:sz w:val="20"/>
                <w:szCs w:val="20"/>
              </w:rPr>
              <w:t>Assets foreclosed - cost</w:t>
            </w:r>
          </w:p>
        </w:tc>
        <w:tc>
          <w:tcPr>
            <w:tcW w:w="2250" w:type="dxa"/>
            <w:vAlign w:val="bottom"/>
          </w:tcPr>
          <w:p w14:paraId="18EBE9E2" w14:textId="77777777" w:rsidR="00D35C05" w:rsidRPr="005F6F6A" w:rsidRDefault="00D35C05" w:rsidP="00AF2456">
            <w:pPr>
              <w:pStyle w:val="BodyTextIndent3"/>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36,974,523</w:t>
            </w:r>
          </w:p>
        </w:tc>
        <w:tc>
          <w:tcPr>
            <w:tcW w:w="2250" w:type="dxa"/>
            <w:shd w:val="clear" w:color="auto" w:fill="auto"/>
            <w:vAlign w:val="bottom"/>
          </w:tcPr>
          <w:p w14:paraId="2D784D0F" w14:textId="77777777" w:rsidR="00D35C05" w:rsidRPr="005F6F6A" w:rsidRDefault="00D35C05" w:rsidP="00AF2456">
            <w:pPr>
              <w:pStyle w:val="BodyTextIndent3"/>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34,379,441</w:t>
            </w:r>
          </w:p>
        </w:tc>
      </w:tr>
      <w:tr w:rsidR="00D35C05" w:rsidRPr="005F6F6A" w14:paraId="306FFDD8" w14:textId="77777777" w:rsidTr="00C7115B">
        <w:trPr>
          <w:trHeight w:val="65"/>
        </w:trPr>
        <w:tc>
          <w:tcPr>
            <w:tcW w:w="4680" w:type="dxa"/>
            <w:vAlign w:val="bottom"/>
          </w:tcPr>
          <w:p w14:paraId="2072C247" w14:textId="77777777" w:rsidR="00D35C05" w:rsidRPr="005F6F6A" w:rsidRDefault="00D35C05" w:rsidP="00C7115B">
            <w:pPr>
              <w:spacing w:line="360" w:lineRule="exact"/>
              <w:rPr>
                <w:rFonts w:ascii="Arial" w:hAnsi="Arial" w:cs="Arial"/>
                <w:sz w:val="20"/>
                <w:szCs w:val="20"/>
              </w:rPr>
            </w:pPr>
            <w:r w:rsidRPr="005F6F6A">
              <w:rPr>
                <w:rFonts w:ascii="Arial" w:hAnsi="Arial" w:cs="Arial"/>
                <w:sz w:val="20"/>
                <w:szCs w:val="20"/>
              </w:rPr>
              <w:t xml:space="preserve">Less: Allowance for impairment </w:t>
            </w:r>
          </w:p>
        </w:tc>
        <w:tc>
          <w:tcPr>
            <w:tcW w:w="2250" w:type="dxa"/>
            <w:vAlign w:val="bottom"/>
          </w:tcPr>
          <w:p w14:paraId="6D93E965" w14:textId="77777777" w:rsidR="00D35C05" w:rsidRPr="005F6F6A" w:rsidRDefault="00D35C05" w:rsidP="00AF2456">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(16,009,381)</w:t>
            </w:r>
          </w:p>
        </w:tc>
        <w:tc>
          <w:tcPr>
            <w:tcW w:w="2250" w:type="dxa"/>
            <w:shd w:val="clear" w:color="auto" w:fill="auto"/>
            <w:vAlign w:val="bottom"/>
          </w:tcPr>
          <w:p w14:paraId="5E6DAC18" w14:textId="77777777" w:rsidR="00D35C05" w:rsidRPr="005F6F6A" w:rsidRDefault="00D35C05" w:rsidP="00AF2456">
            <w:pPr>
              <w:pStyle w:val="BodyTextIndent3"/>
              <w:pBdr>
                <w:bottom w:val="single" w:sz="4" w:space="1" w:color="auto"/>
              </w:pBdr>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(11,883,420)</w:t>
            </w:r>
          </w:p>
        </w:tc>
      </w:tr>
      <w:tr w:rsidR="00D35C05" w:rsidRPr="005F6F6A" w14:paraId="7E3D39B7" w14:textId="77777777" w:rsidTr="00C7115B">
        <w:trPr>
          <w:trHeight w:val="65"/>
        </w:trPr>
        <w:tc>
          <w:tcPr>
            <w:tcW w:w="4680" w:type="dxa"/>
            <w:vAlign w:val="bottom"/>
          </w:tcPr>
          <w:p w14:paraId="536A1B3D" w14:textId="77777777" w:rsidR="00D35C05" w:rsidRPr="005F6F6A" w:rsidRDefault="00D35C05" w:rsidP="00C7115B">
            <w:pPr>
              <w:spacing w:line="360" w:lineRule="exact"/>
              <w:rPr>
                <w:rFonts w:ascii="Arial" w:hAnsi="Arial" w:cs="Arial"/>
                <w:sz w:val="20"/>
                <w:szCs w:val="20"/>
              </w:rPr>
            </w:pPr>
            <w:r w:rsidRPr="005F6F6A">
              <w:rPr>
                <w:rFonts w:ascii="Arial" w:hAnsi="Arial" w:cs="Arial"/>
                <w:sz w:val="20"/>
                <w:szCs w:val="20"/>
              </w:rPr>
              <w:t>Assets foreclosed - net</w:t>
            </w:r>
          </w:p>
        </w:tc>
        <w:tc>
          <w:tcPr>
            <w:tcW w:w="2250" w:type="dxa"/>
            <w:vAlign w:val="bottom"/>
          </w:tcPr>
          <w:p w14:paraId="28A3CFD9" w14:textId="77777777" w:rsidR="00D35C05" w:rsidRPr="005F6F6A" w:rsidRDefault="00D35C05" w:rsidP="00AF2456">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lang w:val="en-US"/>
              </w:rPr>
            </w:pPr>
            <w:r w:rsidRPr="005F6F6A">
              <w:rPr>
                <w:rFonts w:ascii="Arial" w:hAnsi="Arial" w:cs="Arial"/>
                <w:sz w:val="20"/>
                <w:szCs w:val="20"/>
                <w:lang w:val="en-US"/>
              </w:rPr>
              <w:t>20,965,142</w:t>
            </w:r>
          </w:p>
        </w:tc>
        <w:tc>
          <w:tcPr>
            <w:tcW w:w="2250" w:type="dxa"/>
            <w:shd w:val="clear" w:color="auto" w:fill="auto"/>
            <w:vAlign w:val="bottom"/>
          </w:tcPr>
          <w:p w14:paraId="2F6985C2" w14:textId="77777777" w:rsidR="00D35C05" w:rsidRPr="005F6F6A" w:rsidRDefault="00D35C05" w:rsidP="00AF2456">
            <w:pPr>
              <w:pStyle w:val="BodyTextIndent3"/>
              <w:pBdr>
                <w:bottom w:val="double" w:sz="4" w:space="1" w:color="auto"/>
              </w:pBdr>
              <w:tabs>
                <w:tab w:val="decimal" w:pos="1759"/>
              </w:tabs>
              <w:spacing w:before="0" w:after="0" w:line="360" w:lineRule="exact"/>
              <w:ind w:left="0" w:firstLine="0"/>
              <w:jc w:val="left"/>
              <w:rPr>
                <w:rFonts w:ascii="Arial" w:hAnsi="Arial" w:cs="Arial"/>
                <w:sz w:val="20"/>
                <w:szCs w:val="20"/>
                <w:cs/>
                <w:lang w:val="en-US"/>
              </w:rPr>
            </w:pPr>
            <w:r w:rsidRPr="005F6F6A">
              <w:rPr>
                <w:rFonts w:ascii="Arial" w:hAnsi="Arial" w:cs="Arial"/>
                <w:sz w:val="20"/>
                <w:szCs w:val="20"/>
                <w:lang w:val="en-US"/>
              </w:rPr>
              <w:t>22,496,021</w:t>
            </w:r>
          </w:p>
        </w:tc>
      </w:tr>
    </w:tbl>
    <w:p w14:paraId="0DDC244F" w14:textId="77777777" w:rsidR="00D35C05" w:rsidRPr="005F6F6A" w:rsidRDefault="00D35C05" w:rsidP="00D35C05">
      <w:pPr>
        <w:pStyle w:val="BodyTextIndent3"/>
        <w:numPr>
          <w:ilvl w:val="0"/>
          <w:numId w:val="14"/>
        </w:numPr>
        <w:suppressAutoHyphens w:val="0"/>
        <w:autoSpaceDN w:val="0"/>
        <w:adjustRightInd w:val="0"/>
        <w:spacing w:before="240" w:line="340" w:lineRule="exact"/>
        <w:ind w:left="547" w:hanging="547"/>
        <w:jc w:val="left"/>
        <w:rPr>
          <w:rFonts w:ascii="Arial" w:hAnsi="Arial" w:cs="Arial"/>
          <w:b/>
          <w:bCs/>
          <w:sz w:val="22"/>
          <w:szCs w:val="22"/>
        </w:rPr>
      </w:pPr>
      <w:r w:rsidRPr="005F6F6A">
        <w:rPr>
          <w:rFonts w:ascii="Arial" w:hAnsi="Arial" w:cs="Arial"/>
          <w:b/>
          <w:bCs/>
          <w:sz w:val="22"/>
          <w:szCs w:val="22"/>
        </w:rPr>
        <w:t>Other current assets</w:t>
      </w:r>
    </w:p>
    <w:tbl>
      <w:tblPr>
        <w:tblW w:w="9180" w:type="dxa"/>
        <w:tblInd w:w="468" w:type="dxa"/>
        <w:tblLayout w:type="fixed"/>
        <w:tblLook w:val="04A0" w:firstRow="1" w:lastRow="0" w:firstColumn="1" w:lastColumn="0" w:noHBand="0" w:noVBand="1"/>
      </w:tblPr>
      <w:tblGrid>
        <w:gridCol w:w="2759"/>
        <w:gridCol w:w="1605"/>
        <w:gridCol w:w="1605"/>
        <w:gridCol w:w="1605"/>
        <w:gridCol w:w="1606"/>
      </w:tblGrid>
      <w:tr w:rsidR="00D35C05" w:rsidRPr="005F6F6A" w14:paraId="5D0366E5" w14:textId="77777777" w:rsidTr="00AF2456">
        <w:tc>
          <w:tcPr>
            <w:tcW w:w="2759" w:type="dxa"/>
          </w:tcPr>
          <w:p w14:paraId="5169A3DE" w14:textId="77777777" w:rsidR="00D35C05" w:rsidRPr="005F6F6A" w:rsidRDefault="00D35C05" w:rsidP="00AF2456">
            <w:pPr>
              <w:spacing w:line="360" w:lineRule="exact"/>
              <w:ind w:left="72"/>
              <w:jc w:val="thaiDistribute"/>
              <w:rPr>
                <w:rFonts w:ascii="Arial" w:hAnsi="Arial" w:cs="Arial"/>
                <w:sz w:val="20"/>
                <w:szCs w:val="20"/>
                <w:u w:val="single"/>
              </w:rPr>
            </w:pPr>
          </w:p>
        </w:tc>
        <w:tc>
          <w:tcPr>
            <w:tcW w:w="6421" w:type="dxa"/>
            <w:gridSpan w:val="4"/>
            <w:vAlign w:val="bottom"/>
          </w:tcPr>
          <w:p w14:paraId="5CC06C30"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3321662" w14:textId="77777777" w:rsidTr="00AF2456">
        <w:tc>
          <w:tcPr>
            <w:tcW w:w="2759" w:type="dxa"/>
          </w:tcPr>
          <w:p w14:paraId="668F49E3" w14:textId="77777777" w:rsidR="00D35C05" w:rsidRPr="005F6F6A" w:rsidRDefault="00D35C05" w:rsidP="00AF2456">
            <w:pPr>
              <w:spacing w:line="360" w:lineRule="exact"/>
              <w:ind w:left="72"/>
              <w:jc w:val="thaiDistribute"/>
              <w:rPr>
                <w:rFonts w:ascii="Arial" w:hAnsi="Arial" w:cs="Arial"/>
                <w:sz w:val="20"/>
                <w:szCs w:val="20"/>
                <w:u w:val="single"/>
              </w:rPr>
            </w:pPr>
          </w:p>
        </w:tc>
        <w:tc>
          <w:tcPr>
            <w:tcW w:w="3210" w:type="dxa"/>
            <w:gridSpan w:val="2"/>
            <w:vAlign w:val="bottom"/>
          </w:tcPr>
          <w:p w14:paraId="22127C7B"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financial statements</w:t>
            </w:r>
          </w:p>
        </w:tc>
        <w:tc>
          <w:tcPr>
            <w:tcW w:w="3211" w:type="dxa"/>
            <w:gridSpan w:val="2"/>
            <w:vAlign w:val="bottom"/>
          </w:tcPr>
          <w:p w14:paraId="3A3E4D8E"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 financial statements</w:t>
            </w:r>
          </w:p>
        </w:tc>
      </w:tr>
      <w:tr w:rsidR="00D35C05" w:rsidRPr="005F6F6A" w14:paraId="343B3CB1" w14:textId="77777777" w:rsidTr="00AF2456">
        <w:tc>
          <w:tcPr>
            <w:tcW w:w="2759" w:type="dxa"/>
          </w:tcPr>
          <w:p w14:paraId="33916041" w14:textId="77777777" w:rsidR="00D35C05" w:rsidRPr="005F6F6A" w:rsidRDefault="00D35C05" w:rsidP="00AF2456">
            <w:pPr>
              <w:spacing w:line="360" w:lineRule="exact"/>
              <w:ind w:left="72"/>
              <w:jc w:val="thaiDistribute"/>
              <w:rPr>
                <w:rFonts w:ascii="Arial" w:hAnsi="Arial" w:cs="Arial"/>
                <w:sz w:val="20"/>
                <w:szCs w:val="20"/>
                <w:u w:val="single"/>
              </w:rPr>
            </w:pPr>
            <w:bookmarkStart w:id="4" w:name="_Hlk68480896"/>
          </w:p>
        </w:tc>
        <w:tc>
          <w:tcPr>
            <w:tcW w:w="1605" w:type="dxa"/>
            <w:vAlign w:val="bottom"/>
            <w:hideMark/>
          </w:tcPr>
          <w:p w14:paraId="6B266F5C"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05" w:type="dxa"/>
            <w:vAlign w:val="bottom"/>
            <w:hideMark/>
          </w:tcPr>
          <w:p w14:paraId="3C8B13C8"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2022</w:t>
            </w:r>
          </w:p>
        </w:tc>
        <w:tc>
          <w:tcPr>
            <w:tcW w:w="1605" w:type="dxa"/>
            <w:vAlign w:val="bottom"/>
          </w:tcPr>
          <w:p w14:paraId="3E82C722"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06" w:type="dxa"/>
            <w:vAlign w:val="bottom"/>
            <w:hideMark/>
          </w:tcPr>
          <w:p w14:paraId="3A1E3746"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2022</w:t>
            </w:r>
          </w:p>
        </w:tc>
      </w:tr>
      <w:bookmarkEnd w:id="4"/>
      <w:tr w:rsidR="00914EF1" w:rsidRPr="005F6F6A" w14:paraId="3AF6F480" w14:textId="77777777" w:rsidTr="00914EF1">
        <w:tc>
          <w:tcPr>
            <w:tcW w:w="2759" w:type="dxa"/>
            <w:hideMark/>
          </w:tcPr>
          <w:p w14:paraId="5F9417FC" w14:textId="77777777" w:rsidR="00914EF1" w:rsidRPr="005F6F6A" w:rsidRDefault="00914EF1" w:rsidP="00914EF1">
            <w:pPr>
              <w:spacing w:line="360" w:lineRule="exact"/>
              <w:ind w:left="252" w:hanging="162"/>
              <w:rPr>
                <w:rFonts w:ascii="Arial" w:hAnsi="Arial" w:cs="Arial"/>
                <w:sz w:val="20"/>
                <w:szCs w:val="20"/>
                <w:cs/>
              </w:rPr>
            </w:pPr>
            <w:r w:rsidRPr="005F6F6A">
              <w:rPr>
                <w:rFonts w:ascii="Arial" w:hAnsi="Arial" w:cs="Arial"/>
                <w:sz w:val="20"/>
                <w:szCs w:val="20"/>
              </w:rPr>
              <w:t>Advance VAT receivable</w:t>
            </w:r>
          </w:p>
        </w:tc>
        <w:tc>
          <w:tcPr>
            <w:tcW w:w="1605" w:type="dxa"/>
            <w:shd w:val="clear" w:color="auto" w:fill="auto"/>
            <w:vAlign w:val="bottom"/>
          </w:tcPr>
          <w:p w14:paraId="4F68F58A" w14:textId="482BBF8E"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21,645,867</w:t>
            </w:r>
          </w:p>
        </w:tc>
        <w:tc>
          <w:tcPr>
            <w:tcW w:w="1605" w:type="dxa"/>
            <w:shd w:val="clear" w:color="auto" w:fill="auto"/>
            <w:vAlign w:val="bottom"/>
            <w:hideMark/>
          </w:tcPr>
          <w:p w14:paraId="08A0848E" w14:textId="01D2F819"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22,928,078</w:t>
            </w:r>
          </w:p>
        </w:tc>
        <w:tc>
          <w:tcPr>
            <w:tcW w:w="1605" w:type="dxa"/>
            <w:shd w:val="clear" w:color="auto" w:fill="auto"/>
            <w:vAlign w:val="bottom"/>
          </w:tcPr>
          <w:p w14:paraId="1109F1C3" w14:textId="177130E3"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21,645,867</w:t>
            </w:r>
          </w:p>
        </w:tc>
        <w:tc>
          <w:tcPr>
            <w:tcW w:w="1606" w:type="dxa"/>
            <w:shd w:val="clear" w:color="auto" w:fill="auto"/>
            <w:vAlign w:val="bottom"/>
            <w:hideMark/>
          </w:tcPr>
          <w:p w14:paraId="458C85D4" w14:textId="46740549" w:rsidR="00914EF1" w:rsidRPr="005F6F6A" w:rsidRDefault="00914EF1" w:rsidP="00914EF1">
            <w:pPr>
              <w:tabs>
                <w:tab w:val="decimal" w:pos="1359"/>
              </w:tabs>
              <w:spacing w:line="360" w:lineRule="exact"/>
              <w:ind w:left="-14" w:right="-29"/>
              <w:rPr>
                <w:rFonts w:ascii="Arial" w:hAnsi="Arial" w:cs="Arial"/>
                <w:sz w:val="20"/>
                <w:szCs w:val="20"/>
              </w:rPr>
            </w:pPr>
            <w:r w:rsidRPr="00914EF1">
              <w:rPr>
                <w:rFonts w:ascii="Arial" w:hAnsi="Arial" w:cs="Arial" w:hint="cs"/>
                <w:sz w:val="20"/>
                <w:szCs w:val="20"/>
              </w:rPr>
              <w:t>22,928,078</w:t>
            </w:r>
          </w:p>
        </w:tc>
      </w:tr>
      <w:tr w:rsidR="00914EF1" w:rsidRPr="005F6F6A" w14:paraId="2A46757B" w14:textId="77777777" w:rsidTr="00914EF1">
        <w:tc>
          <w:tcPr>
            <w:tcW w:w="2759" w:type="dxa"/>
            <w:hideMark/>
          </w:tcPr>
          <w:p w14:paraId="2F0EAE37" w14:textId="77777777" w:rsidR="00914EF1" w:rsidRPr="005F6F6A" w:rsidRDefault="00914EF1" w:rsidP="00914EF1">
            <w:pPr>
              <w:spacing w:line="360" w:lineRule="exact"/>
              <w:ind w:left="252" w:right="-103" w:hanging="162"/>
              <w:rPr>
                <w:rFonts w:ascii="Arial" w:hAnsi="Arial" w:cs="Arial"/>
                <w:sz w:val="20"/>
                <w:szCs w:val="20"/>
              </w:rPr>
            </w:pPr>
            <w:r w:rsidRPr="005F6F6A">
              <w:rPr>
                <w:rFonts w:ascii="Arial" w:hAnsi="Arial" w:cs="Arial"/>
                <w:sz w:val="20"/>
                <w:szCs w:val="20"/>
              </w:rPr>
              <w:t>Other receivable - sales of assets foreclosed</w:t>
            </w:r>
          </w:p>
        </w:tc>
        <w:tc>
          <w:tcPr>
            <w:tcW w:w="1605" w:type="dxa"/>
            <w:shd w:val="clear" w:color="auto" w:fill="auto"/>
            <w:vAlign w:val="bottom"/>
          </w:tcPr>
          <w:p w14:paraId="2A5F6F73" w14:textId="342628C4"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789,060</w:t>
            </w:r>
          </w:p>
        </w:tc>
        <w:tc>
          <w:tcPr>
            <w:tcW w:w="1605" w:type="dxa"/>
            <w:shd w:val="clear" w:color="auto" w:fill="auto"/>
            <w:vAlign w:val="bottom"/>
            <w:hideMark/>
          </w:tcPr>
          <w:p w14:paraId="76BB0AF2" w14:textId="3067768D"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706,168</w:t>
            </w:r>
          </w:p>
        </w:tc>
        <w:tc>
          <w:tcPr>
            <w:tcW w:w="1605" w:type="dxa"/>
            <w:shd w:val="clear" w:color="auto" w:fill="auto"/>
            <w:vAlign w:val="bottom"/>
          </w:tcPr>
          <w:p w14:paraId="128250AE" w14:textId="6FC683B0"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789,060</w:t>
            </w:r>
          </w:p>
        </w:tc>
        <w:tc>
          <w:tcPr>
            <w:tcW w:w="1606" w:type="dxa"/>
            <w:shd w:val="clear" w:color="auto" w:fill="auto"/>
            <w:vAlign w:val="bottom"/>
            <w:hideMark/>
          </w:tcPr>
          <w:p w14:paraId="2C5DEC7E" w14:textId="305B54E3" w:rsidR="00914EF1" w:rsidRPr="005F6F6A" w:rsidRDefault="00914EF1" w:rsidP="00914EF1">
            <w:pPr>
              <w:tabs>
                <w:tab w:val="decimal" w:pos="1359"/>
              </w:tabs>
              <w:spacing w:line="360" w:lineRule="exact"/>
              <w:ind w:left="-14" w:right="-29"/>
              <w:rPr>
                <w:rFonts w:ascii="Arial" w:hAnsi="Arial" w:cs="Arial"/>
                <w:sz w:val="20"/>
                <w:szCs w:val="20"/>
              </w:rPr>
            </w:pPr>
            <w:r w:rsidRPr="00914EF1">
              <w:rPr>
                <w:rFonts w:ascii="Arial" w:hAnsi="Arial" w:cs="Arial" w:hint="cs"/>
                <w:sz w:val="20"/>
                <w:szCs w:val="20"/>
              </w:rPr>
              <w:t>706,168</w:t>
            </w:r>
          </w:p>
        </w:tc>
      </w:tr>
      <w:tr w:rsidR="00914EF1" w:rsidRPr="005F6F6A" w14:paraId="055D917C" w14:textId="77777777" w:rsidTr="00914EF1">
        <w:tc>
          <w:tcPr>
            <w:tcW w:w="2759" w:type="dxa"/>
            <w:hideMark/>
          </w:tcPr>
          <w:p w14:paraId="0BE49A10" w14:textId="77777777" w:rsidR="00914EF1" w:rsidRPr="005F6F6A" w:rsidRDefault="00914EF1" w:rsidP="00914EF1">
            <w:pPr>
              <w:spacing w:line="360" w:lineRule="exact"/>
              <w:ind w:left="252" w:hanging="162"/>
              <w:rPr>
                <w:rFonts w:ascii="Arial" w:hAnsi="Arial" w:cs="Arial"/>
                <w:sz w:val="20"/>
                <w:szCs w:val="20"/>
              </w:rPr>
            </w:pPr>
            <w:r w:rsidRPr="005F6F6A">
              <w:rPr>
                <w:rFonts w:ascii="Arial" w:hAnsi="Arial" w:cs="Arial"/>
                <w:sz w:val="20"/>
                <w:szCs w:val="20"/>
              </w:rPr>
              <w:t>Other accrued income</w:t>
            </w:r>
          </w:p>
        </w:tc>
        <w:tc>
          <w:tcPr>
            <w:tcW w:w="1605" w:type="dxa"/>
            <w:shd w:val="clear" w:color="auto" w:fill="auto"/>
            <w:vAlign w:val="bottom"/>
          </w:tcPr>
          <w:p w14:paraId="5BF70F68" w14:textId="5D6246C6"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142,666</w:t>
            </w:r>
          </w:p>
        </w:tc>
        <w:tc>
          <w:tcPr>
            <w:tcW w:w="1605" w:type="dxa"/>
            <w:shd w:val="clear" w:color="auto" w:fill="auto"/>
            <w:vAlign w:val="bottom"/>
            <w:hideMark/>
          </w:tcPr>
          <w:p w14:paraId="30170071" w14:textId="667BD858"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6,010,157</w:t>
            </w:r>
          </w:p>
        </w:tc>
        <w:tc>
          <w:tcPr>
            <w:tcW w:w="1605" w:type="dxa"/>
            <w:shd w:val="clear" w:color="auto" w:fill="auto"/>
            <w:vAlign w:val="bottom"/>
          </w:tcPr>
          <w:p w14:paraId="7D78CBF5" w14:textId="619FB1DB" w:rsidR="00914EF1" w:rsidRPr="005F6F6A" w:rsidRDefault="00914EF1" w:rsidP="00914EF1">
            <w:pP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142,666</w:t>
            </w:r>
          </w:p>
        </w:tc>
        <w:tc>
          <w:tcPr>
            <w:tcW w:w="1606" w:type="dxa"/>
            <w:shd w:val="clear" w:color="auto" w:fill="auto"/>
            <w:vAlign w:val="bottom"/>
            <w:hideMark/>
          </w:tcPr>
          <w:p w14:paraId="1E357F33" w14:textId="7D344563" w:rsidR="00914EF1" w:rsidRPr="005F6F6A" w:rsidRDefault="00914EF1" w:rsidP="00914EF1">
            <w:pPr>
              <w:tabs>
                <w:tab w:val="decimal" w:pos="1359"/>
              </w:tabs>
              <w:spacing w:line="360" w:lineRule="exact"/>
              <w:ind w:left="-14" w:right="-29"/>
              <w:rPr>
                <w:rFonts w:ascii="Arial" w:hAnsi="Arial" w:cs="Arial"/>
                <w:sz w:val="20"/>
                <w:szCs w:val="20"/>
              </w:rPr>
            </w:pPr>
            <w:r w:rsidRPr="00914EF1">
              <w:rPr>
                <w:rFonts w:ascii="Arial" w:hAnsi="Arial" w:cs="Arial" w:hint="cs"/>
                <w:sz w:val="20"/>
                <w:szCs w:val="20"/>
              </w:rPr>
              <w:t>6,010,157</w:t>
            </w:r>
          </w:p>
        </w:tc>
      </w:tr>
      <w:tr w:rsidR="00914EF1" w:rsidRPr="005F6F6A" w14:paraId="190759E3" w14:textId="77777777" w:rsidTr="00914EF1">
        <w:tc>
          <w:tcPr>
            <w:tcW w:w="2759" w:type="dxa"/>
            <w:hideMark/>
          </w:tcPr>
          <w:p w14:paraId="71A3003C" w14:textId="77777777" w:rsidR="00914EF1" w:rsidRPr="005F6F6A" w:rsidRDefault="00914EF1" w:rsidP="00914EF1">
            <w:pPr>
              <w:spacing w:line="360" w:lineRule="exact"/>
              <w:ind w:left="252" w:hanging="162"/>
              <w:rPr>
                <w:rFonts w:ascii="Arial" w:hAnsi="Arial" w:cs="Arial"/>
                <w:sz w:val="20"/>
                <w:szCs w:val="20"/>
              </w:rPr>
            </w:pPr>
            <w:r w:rsidRPr="005F6F6A">
              <w:rPr>
                <w:rFonts w:ascii="Arial" w:hAnsi="Arial" w:cs="Arial"/>
                <w:sz w:val="20"/>
                <w:szCs w:val="20"/>
              </w:rPr>
              <w:t>Others</w:t>
            </w:r>
          </w:p>
        </w:tc>
        <w:tc>
          <w:tcPr>
            <w:tcW w:w="1605" w:type="dxa"/>
            <w:shd w:val="clear" w:color="auto" w:fill="auto"/>
            <w:vAlign w:val="bottom"/>
          </w:tcPr>
          <w:p w14:paraId="154CF4DC" w14:textId="6992A5B6" w:rsidR="00914EF1" w:rsidRPr="005F6F6A" w:rsidRDefault="00C962CA" w:rsidP="00914EF1">
            <w:pPr>
              <w:pBdr>
                <w:bottom w:val="single" w:sz="4" w:space="1" w:color="auto"/>
              </w:pBdr>
              <w:tabs>
                <w:tab w:val="decimal" w:pos="1359"/>
              </w:tabs>
              <w:spacing w:line="360" w:lineRule="exact"/>
              <w:ind w:left="-14" w:right="-29"/>
              <w:rPr>
                <w:rFonts w:ascii="Arial" w:hAnsi="Arial" w:cs="Arial"/>
                <w:sz w:val="20"/>
                <w:szCs w:val="20"/>
              </w:rPr>
            </w:pPr>
            <w:r>
              <w:rPr>
                <w:rFonts w:ascii="Arial" w:hAnsi="Arial" w:cs="Arial"/>
                <w:sz w:val="20"/>
                <w:szCs w:val="20"/>
              </w:rPr>
              <w:t>4,026,255</w:t>
            </w:r>
          </w:p>
        </w:tc>
        <w:tc>
          <w:tcPr>
            <w:tcW w:w="1605" w:type="dxa"/>
            <w:shd w:val="clear" w:color="auto" w:fill="auto"/>
            <w:vAlign w:val="bottom"/>
            <w:hideMark/>
          </w:tcPr>
          <w:p w14:paraId="445A6786" w14:textId="0803E20A" w:rsidR="00914EF1" w:rsidRPr="005F6F6A" w:rsidRDefault="00914EF1" w:rsidP="00914EF1">
            <w:pPr>
              <w:pBdr>
                <w:bottom w:val="single" w:sz="4" w:space="1" w:color="000000"/>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14,295,678</w:t>
            </w:r>
          </w:p>
        </w:tc>
        <w:tc>
          <w:tcPr>
            <w:tcW w:w="1605" w:type="dxa"/>
            <w:shd w:val="clear" w:color="auto" w:fill="auto"/>
            <w:vAlign w:val="bottom"/>
          </w:tcPr>
          <w:p w14:paraId="5B426415" w14:textId="51D75B29" w:rsidR="00914EF1" w:rsidRPr="005F6F6A" w:rsidRDefault="00914EF1" w:rsidP="00914EF1">
            <w:pPr>
              <w:pBdr>
                <w:bottom w:val="single" w:sz="4" w:space="1" w:color="000000"/>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4,322,274</w:t>
            </w:r>
          </w:p>
        </w:tc>
        <w:tc>
          <w:tcPr>
            <w:tcW w:w="1606" w:type="dxa"/>
            <w:shd w:val="clear" w:color="auto" w:fill="auto"/>
            <w:vAlign w:val="bottom"/>
          </w:tcPr>
          <w:p w14:paraId="1D0662C1" w14:textId="7805D64F" w:rsidR="00914EF1" w:rsidRPr="005F6F6A" w:rsidRDefault="00914EF1" w:rsidP="00914EF1">
            <w:pPr>
              <w:pBdr>
                <w:bottom w:val="single" w:sz="4" w:space="1" w:color="000000"/>
              </w:pBdr>
              <w:tabs>
                <w:tab w:val="decimal" w:pos="1359"/>
              </w:tabs>
              <w:spacing w:line="360" w:lineRule="exact"/>
              <w:ind w:left="-14" w:right="-29"/>
              <w:rPr>
                <w:rFonts w:ascii="Arial" w:hAnsi="Arial" w:cs="Arial"/>
                <w:sz w:val="20"/>
                <w:szCs w:val="20"/>
              </w:rPr>
            </w:pPr>
            <w:r w:rsidRPr="00914EF1">
              <w:rPr>
                <w:rFonts w:ascii="Arial" w:hAnsi="Arial" w:cs="Arial" w:hint="cs"/>
                <w:sz w:val="20"/>
                <w:szCs w:val="20"/>
              </w:rPr>
              <w:t>14,575,733</w:t>
            </w:r>
          </w:p>
        </w:tc>
      </w:tr>
      <w:tr w:rsidR="00914EF1" w:rsidRPr="005F6F6A" w14:paraId="73B4DA8F" w14:textId="77777777" w:rsidTr="00914EF1">
        <w:tc>
          <w:tcPr>
            <w:tcW w:w="2759" w:type="dxa"/>
            <w:hideMark/>
          </w:tcPr>
          <w:p w14:paraId="4A100FCA" w14:textId="77777777" w:rsidR="00914EF1" w:rsidRPr="005F6F6A" w:rsidRDefault="00914EF1" w:rsidP="00914EF1">
            <w:pPr>
              <w:spacing w:line="360" w:lineRule="exact"/>
              <w:ind w:left="252" w:hanging="162"/>
              <w:rPr>
                <w:rFonts w:ascii="Arial" w:hAnsi="Arial" w:cs="Arial"/>
                <w:sz w:val="20"/>
                <w:szCs w:val="20"/>
              </w:rPr>
            </w:pPr>
            <w:r w:rsidRPr="005F6F6A">
              <w:rPr>
                <w:rFonts w:ascii="Arial" w:hAnsi="Arial" w:cs="Arial"/>
                <w:sz w:val="20"/>
                <w:szCs w:val="20"/>
              </w:rPr>
              <w:t>Total</w:t>
            </w:r>
          </w:p>
        </w:tc>
        <w:tc>
          <w:tcPr>
            <w:tcW w:w="1605" w:type="dxa"/>
            <w:shd w:val="clear" w:color="auto" w:fill="auto"/>
            <w:vAlign w:val="bottom"/>
          </w:tcPr>
          <w:p w14:paraId="653A864E" w14:textId="18C0625A" w:rsidR="00914EF1" w:rsidRPr="005F6F6A" w:rsidRDefault="00C962CA" w:rsidP="00914EF1">
            <w:pPr>
              <w:pBdr>
                <w:bottom w:val="double" w:sz="4" w:space="1" w:color="auto"/>
              </w:pBdr>
              <w:tabs>
                <w:tab w:val="decimal" w:pos="1359"/>
              </w:tabs>
              <w:spacing w:line="360" w:lineRule="exact"/>
              <w:ind w:left="-14" w:right="-29"/>
              <w:rPr>
                <w:rFonts w:ascii="Arial" w:hAnsi="Arial" w:cs="Arial"/>
                <w:sz w:val="20"/>
                <w:szCs w:val="20"/>
              </w:rPr>
            </w:pPr>
            <w:r>
              <w:rPr>
                <w:rFonts w:ascii="Arial" w:hAnsi="Arial" w:cs="Arial"/>
                <w:sz w:val="20"/>
                <w:szCs w:val="20"/>
              </w:rPr>
              <w:t>26,603,848</w:t>
            </w:r>
          </w:p>
        </w:tc>
        <w:tc>
          <w:tcPr>
            <w:tcW w:w="1605" w:type="dxa"/>
            <w:shd w:val="clear" w:color="auto" w:fill="auto"/>
            <w:vAlign w:val="bottom"/>
            <w:hideMark/>
          </w:tcPr>
          <w:p w14:paraId="113F5AF2" w14:textId="37444DB6" w:rsidR="00914EF1" w:rsidRPr="005F6F6A" w:rsidRDefault="00914EF1" w:rsidP="00914EF1">
            <w:pPr>
              <w:pBdr>
                <w:bottom w:val="double" w:sz="4" w:space="1" w:color="auto"/>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43,940,081</w:t>
            </w:r>
          </w:p>
        </w:tc>
        <w:tc>
          <w:tcPr>
            <w:tcW w:w="1605" w:type="dxa"/>
            <w:shd w:val="clear" w:color="auto" w:fill="auto"/>
            <w:vAlign w:val="bottom"/>
          </w:tcPr>
          <w:p w14:paraId="4690AC03" w14:textId="30CCECB4" w:rsidR="00914EF1" w:rsidRPr="005F6F6A" w:rsidRDefault="00914EF1" w:rsidP="00914EF1">
            <w:pPr>
              <w:pBdr>
                <w:bottom w:val="double" w:sz="4" w:space="1" w:color="auto"/>
              </w:pBdr>
              <w:tabs>
                <w:tab w:val="decimal" w:pos="1359"/>
              </w:tabs>
              <w:spacing w:line="360" w:lineRule="exact"/>
              <w:ind w:left="-14" w:right="-29"/>
              <w:rPr>
                <w:rFonts w:ascii="Arial" w:hAnsi="Arial" w:cs="Arial"/>
                <w:sz w:val="20"/>
                <w:szCs w:val="20"/>
              </w:rPr>
            </w:pPr>
            <w:r w:rsidRPr="00F54F3A">
              <w:rPr>
                <w:rFonts w:ascii="Arial" w:hAnsi="Arial" w:cs="Arial" w:hint="cs"/>
                <w:sz w:val="20"/>
                <w:szCs w:val="20"/>
              </w:rPr>
              <w:t>26,899,867</w:t>
            </w:r>
          </w:p>
        </w:tc>
        <w:tc>
          <w:tcPr>
            <w:tcW w:w="1606" w:type="dxa"/>
            <w:shd w:val="clear" w:color="auto" w:fill="auto"/>
            <w:vAlign w:val="bottom"/>
            <w:hideMark/>
          </w:tcPr>
          <w:p w14:paraId="3723CE79" w14:textId="59A3070B" w:rsidR="00914EF1" w:rsidRPr="005F6F6A" w:rsidRDefault="00914EF1" w:rsidP="00914EF1">
            <w:pPr>
              <w:pBdr>
                <w:bottom w:val="double" w:sz="4" w:space="1" w:color="auto"/>
              </w:pBdr>
              <w:tabs>
                <w:tab w:val="decimal" w:pos="1359"/>
              </w:tabs>
              <w:spacing w:line="360" w:lineRule="exact"/>
              <w:ind w:left="-14" w:right="-29"/>
              <w:rPr>
                <w:rFonts w:ascii="Arial" w:hAnsi="Arial" w:cs="Arial"/>
                <w:sz w:val="20"/>
                <w:szCs w:val="20"/>
              </w:rPr>
            </w:pPr>
            <w:r w:rsidRPr="00914EF1">
              <w:rPr>
                <w:rFonts w:ascii="Arial" w:hAnsi="Arial" w:cs="Arial" w:hint="cs"/>
                <w:sz w:val="20"/>
                <w:szCs w:val="20"/>
              </w:rPr>
              <w:t>44,220,136</w:t>
            </w:r>
          </w:p>
        </w:tc>
      </w:tr>
    </w:tbl>
    <w:p w14:paraId="7722C716" w14:textId="788BBB5B" w:rsidR="00914EF1" w:rsidRDefault="00914EF1" w:rsidP="00C7115B">
      <w:pPr>
        <w:spacing w:before="240" w:after="120" w:line="380" w:lineRule="exact"/>
        <w:jc w:val="thaiDistribute"/>
        <w:rPr>
          <w:rFonts w:ascii="Arial" w:hAnsi="Arial" w:cs="Arial"/>
          <w:b/>
          <w:bCs/>
          <w:sz w:val="22"/>
          <w:szCs w:val="22"/>
        </w:rPr>
      </w:pPr>
    </w:p>
    <w:p w14:paraId="239F7D22" w14:textId="77777777" w:rsidR="00914EF1" w:rsidRDefault="00914EF1">
      <w:pPr>
        <w:suppressAutoHyphens w:val="0"/>
        <w:overflowPunct/>
        <w:autoSpaceDE/>
        <w:spacing w:after="160" w:line="259" w:lineRule="auto"/>
        <w:textAlignment w:val="auto"/>
        <w:rPr>
          <w:rFonts w:ascii="Arial" w:hAnsi="Arial" w:cs="Arial"/>
          <w:b/>
          <w:bCs/>
          <w:sz w:val="22"/>
          <w:szCs w:val="22"/>
        </w:rPr>
      </w:pPr>
      <w:r>
        <w:rPr>
          <w:rFonts w:ascii="Arial" w:hAnsi="Arial" w:cs="Arial"/>
          <w:b/>
          <w:bCs/>
          <w:sz w:val="22"/>
          <w:szCs w:val="22"/>
        </w:rPr>
        <w:br w:type="page"/>
      </w:r>
    </w:p>
    <w:p w14:paraId="7C31A1A6" w14:textId="0C3C7BED" w:rsidR="00D35C05" w:rsidRPr="005F6F6A" w:rsidRDefault="00D35C05" w:rsidP="00D35C05">
      <w:pPr>
        <w:numPr>
          <w:ilvl w:val="0"/>
          <w:numId w:val="14"/>
        </w:numPr>
        <w:spacing w:before="240" w:after="120" w:line="380" w:lineRule="exact"/>
        <w:ind w:left="547" w:hanging="547"/>
        <w:jc w:val="thaiDistribute"/>
        <w:rPr>
          <w:rFonts w:ascii="Arial" w:hAnsi="Arial" w:cs="Arial"/>
          <w:sz w:val="22"/>
          <w:szCs w:val="22"/>
        </w:rPr>
      </w:pPr>
      <w:r w:rsidRPr="005F6F6A">
        <w:rPr>
          <w:rFonts w:ascii="Arial" w:hAnsi="Arial" w:cs="Arial"/>
          <w:b/>
          <w:bCs/>
          <w:sz w:val="22"/>
          <w:szCs w:val="22"/>
        </w:rPr>
        <w:lastRenderedPageBreak/>
        <w:t>Restricted bank deposits</w:t>
      </w:r>
    </w:p>
    <w:p w14:paraId="17134755" w14:textId="50574D89" w:rsidR="00D35C05" w:rsidRPr="005F6F6A" w:rsidRDefault="00D35C05" w:rsidP="00D35C05">
      <w:pPr>
        <w:spacing w:before="120" w:after="120" w:line="380" w:lineRule="exact"/>
        <w:ind w:left="540" w:hanging="545"/>
        <w:jc w:val="both"/>
        <w:rPr>
          <w:rFonts w:ascii="Arial" w:hAnsi="Arial" w:cs="Arial"/>
          <w:sz w:val="22"/>
          <w:szCs w:val="22"/>
          <w:lang w:eastAsia="en-US"/>
        </w:rPr>
      </w:pPr>
      <w:r w:rsidRPr="005F6F6A">
        <w:rPr>
          <w:rFonts w:ascii="Arial" w:hAnsi="Arial" w:cs="Arial"/>
          <w:sz w:val="22"/>
          <w:szCs w:val="22"/>
        </w:rPr>
        <w:tab/>
      </w:r>
      <w:r w:rsidRPr="005F6F6A">
        <w:rPr>
          <w:rFonts w:ascii="Arial" w:hAnsi="Arial" w:cs="Arial"/>
          <w:sz w:val="22"/>
          <w:szCs w:val="22"/>
          <w:lang w:eastAsia="en-US"/>
        </w:rPr>
        <w:t xml:space="preserve">As </w:t>
      </w:r>
      <w:proofErr w:type="gramStart"/>
      <w:r w:rsidRPr="005F6F6A">
        <w:rPr>
          <w:rFonts w:ascii="Arial" w:hAnsi="Arial" w:cs="Arial"/>
          <w:sz w:val="22"/>
          <w:szCs w:val="22"/>
          <w:lang w:eastAsia="en-US"/>
        </w:rPr>
        <w:t>at</w:t>
      </w:r>
      <w:proofErr w:type="gramEnd"/>
      <w:r w:rsidRPr="005F6F6A">
        <w:rPr>
          <w:rFonts w:ascii="Arial" w:hAnsi="Arial" w:cs="Arial"/>
          <w:sz w:val="22"/>
          <w:szCs w:val="22"/>
          <w:lang w:eastAsia="en-US"/>
        </w:rPr>
        <w:t xml:space="preserve"> 31 December 2023 and 2022, the Company had restricted bank deposit with outstanding balances of Baht 1.81 million, this represents bank deposits pledged with a commercial bank to secure the issuance of letters of guarantee on behalf of the Company, as discussed in Note </w:t>
      </w:r>
      <w:r w:rsidR="002E0719" w:rsidRPr="005F6F6A">
        <w:rPr>
          <w:rFonts w:ascii="Arial" w:hAnsi="Arial" w:cs="Arial"/>
          <w:sz w:val="22"/>
          <w:szCs w:val="22"/>
          <w:lang w:eastAsia="en-US"/>
        </w:rPr>
        <w:t>3</w:t>
      </w:r>
      <w:r w:rsidR="00A36571" w:rsidRPr="005F6F6A">
        <w:rPr>
          <w:rFonts w:ascii="Arial" w:hAnsi="Arial" w:cs="Arial"/>
          <w:sz w:val="22"/>
          <w:szCs w:val="22"/>
          <w:lang w:eastAsia="en-US"/>
        </w:rPr>
        <w:t>0</w:t>
      </w:r>
      <w:r w:rsidRPr="005F6F6A">
        <w:rPr>
          <w:rFonts w:ascii="Arial" w:hAnsi="Arial" w:cs="Arial"/>
          <w:sz w:val="22"/>
          <w:szCs w:val="22"/>
          <w:lang w:eastAsia="en-US"/>
        </w:rPr>
        <w:t>.1 to the financial statements, a deposit used as an employee’s security deposit and the security deposit of a contractor hired to repossess motorcycles.</w:t>
      </w:r>
    </w:p>
    <w:p w14:paraId="59A43C41"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rPr>
      </w:pPr>
      <w:r w:rsidRPr="005F6F6A">
        <w:rPr>
          <w:rFonts w:ascii="Arial" w:hAnsi="Arial" w:cs="Arial"/>
          <w:b/>
          <w:bCs/>
          <w:sz w:val="22"/>
          <w:szCs w:val="22"/>
        </w:rPr>
        <w:t>Investment in subsidiary</w:t>
      </w:r>
    </w:p>
    <w:p w14:paraId="0CA8622F" w14:textId="77777777" w:rsidR="00D35C05" w:rsidRPr="005F6F6A" w:rsidRDefault="00D35C05" w:rsidP="00D35C05">
      <w:pPr>
        <w:spacing w:before="120" w:after="120" w:line="380" w:lineRule="exact"/>
        <w:ind w:left="562"/>
        <w:jc w:val="thaiDistribute"/>
        <w:rPr>
          <w:rFonts w:ascii="Arial" w:hAnsi="Arial" w:cs="Arial"/>
          <w:b/>
          <w:bCs/>
          <w:sz w:val="22"/>
          <w:szCs w:val="22"/>
        </w:rPr>
      </w:pPr>
      <w:r w:rsidRPr="005F6F6A">
        <w:rPr>
          <w:rFonts w:ascii="Arial" w:hAnsi="Arial" w:cs="Arial"/>
          <w:sz w:val="22"/>
          <w:szCs w:val="22"/>
        </w:rPr>
        <w:t>Detail of investments in subsidiary as presented in separate financial statements are as follows:</w:t>
      </w:r>
    </w:p>
    <w:tbl>
      <w:tblPr>
        <w:tblW w:w="9210" w:type="dxa"/>
        <w:tblInd w:w="558" w:type="dxa"/>
        <w:tblLayout w:type="fixed"/>
        <w:tblLook w:val="04A0" w:firstRow="1" w:lastRow="0" w:firstColumn="1" w:lastColumn="0" w:noHBand="0" w:noVBand="1"/>
      </w:tblPr>
      <w:tblGrid>
        <w:gridCol w:w="2250"/>
        <w:gridCol w:w="1160"/>
        <w:gridCol w:w="1160"/>
        <w:gridCol w:w="1160"/>
        <w:gridCol w:w="1160"/>
        <w:gridCol w:w="1160"/>
        <w:gridCol w:w="1160"/>
      </w:tblGrid>
      <w:tr w:rsidR="00D35C05" w:rsidRPr="005F6F6A" w14:paraId="53B4796B" w14:textId="77777777" w:rsidTr="00AF2456">
        <w:tc>
          <w:tcPr>
            <w:tcW w:w="2250" w:type="dxa"/>
          </w:tcPr>
          <w:p w14:paraId="32CB4D03" w14:textId="77777777" w:rsidR="00D35C05" w:rsidRPr="005F6F6A" w:rsidRDefault="00D35C05" w:rsidP="00AF2456">
            <w:pPr>
              <w:spacing w:line="340" w:lineRule="exact"/>
              <w:jc w:val="center"/>
              <w:rPr>
                <w:rFonts w:ascii="Arial" w:hAnsi="Arial" w:cs="Arial"/>
                <w:sz w:val="18"/>
                <w:szCs w:val="18"/>
                <w:cs/>
              </w:rPr>
            </w:pPr>
          </w:p>
        </w:tc>
        <w:tc>
          <w:tcPr>
            <w:tcW w:w="6960" w:type="dxa"/>
            <w:gridSpan w:val="6"/>
            <w:vAlign w:val="bottom"/>
          </w:tcPr>
          <w:p w14:paraId="3C563ED0" w14:textId="77777777" w:rsidR="00D35C05" w:rsidRPr="005F6F6A" w:rsidRDefault="00D35C05" w:rsidP="00AF2456">
            <w:pPr>
              <w:spacing w:line="340" w:lineRule="exact"/>
              <w:jc w:val="right"/>
              <w:rPr>
                <w:rFonts w:ascii="Arial" w:hAnsi="Arial" w:cs="Arial"/>
                <w:sz w:val="18"/>
                <w:szCs w:val="18"/>
                <w:cs/>
              </w:rPr>
            </w:pPr>
            <w:r w:rsidRPr="005F6F6A">
              <w:rPr>
                <w:rFonts w:ascii="Arial" w:hAnsi="Arial" w:cs="Arial"/>
                <w:sz w:val="18"/>
                <w:szCs w:val="18"/>
              </w:rPr>
              <w:t>(Unit: Baht)</w:t>
            </w:r>
          </w:p>
        </w:tc>
      </w:tr>
      <w:tr w:rsidR="00D35C05" w:rsidRPr="005F6F6A" w14:paraId="7903EDD0" w14:textId="77777777" w:rsidTr="00AF2456">
        <w:tc>
          <w:tcPr>
            <w:tcW w:w="2250" w:type="dxa"/>
            <w:vAlign w:val="bottom"/>
            <w:hideMark/>
          </w:tcPr>
          <w:p w14:paraId="4DA2DF21"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Company’s name</w:t>
            </w:r>
          </w:p>
        </w:tc>
        <w:tc>
          <w:tcPr>
            <w:tcW w:w="2320" w:type="dxa"/>
            <w:gridSpan w:val="2"/>
            <w:vAlign w:val="bottom"/>
            <w:hideMark/>
          </w:tcPr>
          <w:p w14:paraId="7C56C5FB"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Paid-up capital</w:t>
            </w:r>
          </w:p>
        </w:tc>
        <w:tc>
          <w:tcPr>
            <w:tcW w:w="2320" w:type="dxa"/>
            <w:gridSpan w:val="2"/>
            <w:vAlign w:val="bottom"/>
            <w:hideMark/>
          </w:tcPr>
          <w:p w14:paraId="27F63BF3" w14:textId="77777777" w:rsidR="00D35C05" w:rsidRPr="005F6F6A" w:rsidRDefault="00D35C05" w:rsidP="00AF2456">
            <w:pPr>
              <w:pBdr>
                <w:bottom w:val="single" w:sz="4" w:space="1" w:color="auto"/>
              </w:pBdr>
              <w:spacing w:line="340" w:lineRule="exact"/>
              <w:jc w:val="center"/>
              <w:rPr>
                <w:rFonts w:ascii="Arial" w:hAnsi="Arial" w:cs="Arial"/>
                <w:sz w:val="18"/>
                <w:szCs w:val="18"/>
                <w:cs/>
              </w:rPr>
            </w:pPr>
            <w:r w:rsidRPr="005F6F6A">
              <w:rPr>
                <w:rFonts w:ascii="Arial" w:hAnsi="Arial" w:cs="Arial"/>
                <w:sz w:val="18"/>
                <w:szCs w:val="18"/>
              </w:rPr>
              <w:t>Shareholding percentage</w:t>
            </w:r>
          </w:p>
        </w:tc>
        <w:tc>
          <w:tcPr>
            <w:tcW w:w="2320" w:type="dxa"/>
            <w:gridSpan w:val="2"/>
            <w:vAlign w:val="bottom"/>
            <w:hideMark/>
          </w:tcPr>
          <w:p w14:paraId="2C66A63B"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Cost</w:t>
            </w:r>
          </w:p>
        </w:tc>
      </w:tr>
      <w:tr w:rsidR="00D35C05" w:rsidRPr="005F6F6A" w14:paraId="1008E6DD" w14:textId="77777777" w:rsidTr="00AF2456">
        <w:tc>
          <w:tcPr>
            <w:tcW w:w="2250" w:type="dxa"/>
          </w:tcPr>
          <w:p w14:paraId="26C7303C" w14:textId="77777777" w:rsidR="00D35C05" w:rsidRPr="005F6F6A" w:rsidRDefault="00D35C05" w:rsidP="00AF2456">
            <w:pPr>
              <w:spacing w:line="340" w:lineRule="exact"/>
              <w:jc w:val="center"/>
              <w:rPr>
                <w:rFonts w:ascii="Arial" w:hAnsi="Arial" w:cs="Arial"/>
                <w:sz w:val="18"/>
                <w:szCs w:val="18"/>
                <w:cs/>
              </w:rPr>
            </w:pPr>
          </w:p>
        </w:tc>
        <w:tc>
          <w:tcPr>
            <w:tcW w:w="1160" w:type="dxa"/>
            <w:vAlign w:val="bottom"/>
          </w:tcPr>
          <w:p w14:paraId="42924863"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2023</w:t>
            </w:r>
          </w:p>
        </w:tc>
        <w:tc>
          <w:tcPr>
            <w:tcW w:w="1160" w:type="dxa"/>
            <w:vAlign w:val="bottom"/>
          </w:tcPr>
          <w:p w14:paraId="00EFC899"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pacing w:val="-8"/>
                <w:sz w:val="18"/>
                <w:szCs w:val="18"/>
              </w:rPr>
              <w:t>2022</w:t>
            </w:r>
          </w:p>
        </w:tc>
        <w:tc>
          <w:tcPr>
            <w:tcW w:w="1160" w:type="dxa"/>
            <w:vAlign w:val="bottom"/>
          </w:tcPr>
          <w:p w14:paraId="09EF45C4"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2023</w:t>
            </w:r>
          </w:p>
        </w:tc>
        <w:tc>
          <w:tcPr>
            <w:tcW w:w="1160" w:type="dxa"/>
            <w:vAlign w:val="bottom"/>
          </w:tcPr>
          <w:p w14:paraId="3B541BD0"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pacing w:val="-8"/>
                <w:sz w:val="18"/>
                <w:szCs w:val="18"/>
              </w:rPr>
              <w:t>2022</w:t>
            </w:r>
          </w:p>
        </w:tc>
        <w:tc>
          <w:tcPr>
            <w:tcW w:w="1160" w:type="dxa"/>
            <w:vAlign w:val="bottom"/>
          </w:tcPr>
          <w:p w14:paraId="24BBD4F7"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z w:val="18"/>
                <w:szCs w:val="18"/>
              </w:rPr>
              <w:t>2023</w:t>
            </w:r>
          </w:p>
        </w:tc>
        <w:tc>
          <w:tcPr>
            <w:tcW w:w="1160" w:type="dxa"/>
            <w:vAlign w:val="bottom"/>
          </w:tcPr>
          <w:p w14:paraId="54E5D428" w14:textId="77777777" w:rsidR="00D35C05" w:rsidRPr="005F6F6A" w:rsidRDefault="00D35C05" w:rsidP="00AF2456">
            <w:pPr>
              <w:pBdr>
                <w:bottom w:val="single" w:sz="4" w:space="1" w:color="auto"/>
              </w:pBdr>
              <w:tabs>
                <w:tab w:val="right" w:pos="7200"/>
                <w:tab w:val="right" w:pos="8540"/>
              </w:tabs>
              <w:spacing w:line="340" w:lineRule="exact"/>
              <w:jc w:val="center"/>
              <w:rPr>
                <w:rFonts w:ascii="Arial" w:hAnsi="Arial" w:cs="Arial"/>
                <w:sz w:val="18"/>
                <w:szCs w:val="18"/>
                <w:cs/>
              </w:rPr>
            </w:pPr>
            <w:r w:rsidRPr="005F6F6A">
              <w:rPr>
                <w:rFonts w:ascii="Arial" w:hAnsi="Arial" w:cs="Arial"/>
                <w:spacing w:val="-8"/>
                <w:sz w:val="18"/>
                <w:szCs w:val="18"/>
              </w:rPr>
              <w:t>2022</w:t>
            </w:r>
          </w:p>
        </w:tc>
      </w:tr>
      <w:tr w:rsidR="00D35C05" w:rsidRPr="005F6F6A" w14:paraId="71AE8024" w14:textId="77777777" w:rsidTr="00AF2456">
        <w:tc>
          <w:tcPr>
            <w:tcW w:w="2250" w:type="dxa"/>
          </w:tcPr>
          <w:p w14:paraId="408D6814" w14:textId="77777777" w:rsidR="00D35C05" w:rsidRPr="005F6F6A" w:rsidRDefault="00D35C05" w:rsidP="00AF2456">
            <w:pPr>
              <w:spacing w:line="340" w:lineRule="exact"/>
              <w:jc w:val="center"/>
              <w:rPr>
                <w:rFonts w:ascii="Arial" w:hAnsi="Arial" w:cs="Arial"/>
                <w:sz w:val="18"/>
                <w:szCs w:val="18"/>
                <w:cs/>
              </w:rPr>
            </w:pPr>
          </w:p>
        </w:tc>
        <w:tc>
          <w:tcPr>
            <w:tcW w:w="1160" w:type="dxa"/>
          </w:tcPr>
          <w:p w14:paraId="0BDE9F29" w14:textId="77777777" w:rsidR="00D35C05" w:rsidRPr="005F6F6A" w:rsidRDefault="00D35C05" w:rsidP="00AF2456">
            <w:pPr>
              <w:tabs>
                <w:tab w:val="right" w:pos="7200"/>
                <w:tab w:val="right" w:pos="8540"/>
              </w:tabs>
              <w:spacing w:line="340" w:lineRule="exact"/>
              <w:jc w:val="center"/>
              <w:rPr>
                <w:rFonts w:ascii="Arial" w:hAnsi="Arial" w:cs="Arial"/>
                <w:sz w:val="18"/>
                <w:szCs w:val="18"/>
                <w:u w:val="single"/>
                <w:cs/>
              </w:rPr>
            </w:pPr>
          </w:p>
        </w:tc>
        <w:tc>
          <w:tcPr>
            <w:tcW w:w="1160" w:type="dxa"/>
          </w:tcPr>
          <w:p w14:paraId="768C9DD7" w14:textId="77777777" w:rsidR="00D35C05" w:rsidRPr="005F6F6A" w:rsidRDefault="00D35C05" w:rsidP="00AF2456">
            <w:pPr>
              <w:tabs>
                <w:tab w:val="right" w:pos="7200"/>
                <w:tab w:val="right" w:pos="8540"/>
              </w:tabs>
              <w:spacing w:line="340" w:lineRule="exact"/>
              <w:jc w:val="center"/>
              <w:rPr>
                <w:rFonts w:ascii="Arial" w:hAnsi="Arial" w:cs="Arial"/>
                <w:sz w:val="18"/>
                <w:szCs w:val="18"/>
                <w:u w:val="single"/>
                <w:cs/>
              </w:rPr>
            </w:pPr>
          </w:p>
        </w:tc>
        <w:tc>
          <w:tcPr>
            <w:tcW w:w="1160" w:type="dxa"/>
            <w:hideMark/>
          </w:tcPr>
          <w:p w14:paraId="0B9038EB" w14:textId="77777777" w:rsidR="00D35C05" w:rsidRPr="005F6F6A" w:rsidRDefault="00D35C05" w:rsidP="00AF2456">
            <w:pPr>
              <w:tabs>
                <w:tab w:val="right" w:pos="7200"/>
                <w:tab w:val="right" w:pos="8540"/>
              </w:tabs>
              <w:spacing w:line="340" w:lineRule="exact"/>
              <w:ind w:left="-126" w:right="-78"/>
              <w:jc w:val="center"/>
              <w:rPr>
                <w:rFonts w:ascii="Arial" w:hAnsi="Arial" w:cs="Arial"/>
                <w:sz w:val="18"/>
                <w:szCs w:val="18"/>
              </w:rPr>
            </w:pPr>
            <w:r w:rsidRPr="005F6F6A">
              <w:rPr>
                <w:rFonts w:ascii="Arial" w:hAnsi="Arial" w:cs="Arial"/>
                <w:sz w:val="18"/>
                <w:szCs w:val="18"/>
              </w:rPr>
              <w:t>(%)</w:t>
            </w:r>
          </w:p>
        </w:tc>
        <w:tc>
          <w:tcPr>
            <w:tcW w:w="1160" w:type="dxa"/>
            <w:hideMark/>
          </w:tcPr>
          <w:p w14:paraId="36E453EE" w14:textId="77777777" w:rsidR="00D35C05" w:rsidRPr="005F6F6A" w:rsidRDefault="00D35C05" w:rsidP="00AF2456">
            <w:pPr>
              <w:tabs>
                <w:tab w:val="right" w:pos="7200"/>
                <w:tab w:val="right" w:pos="8540"/>
              </w:tabs>
              <w:spacing w:line="340" w:lineRule="exact"/>
              <w:ind w:left="-126" w:right="-78"/>
              <w:jc w:val="center"/>
              <w:rPr>
                <w:rFonts w:ascii="Arial" w:hAnsi="Arial" w:cs="Arial"/>
                <w:sz w:val="18"/>
                <w:szCs w:val="18"/>
              </w:rPr>
            </w:pPr>
            <w:r w:rsidRPr="005F6F6A">
              <w:rPr>
                <w:rFonts w:ascii="Arial" w:hAnsi="Arial" w:cs="Arial"/>
                <w:sz w:val="18"/>
                <w:szCs w:val="18"/>
              </w:rPr>
              <w:t>(%)</w:t>
            </w:r>
          </w:p>
        </w:tc>
        <w:tc>
          <w:tcPr>
            <w:tcW w:w="1160" w:type="dxa"/>
          </w:tcPr>
          <w:p w14:paraId="7074B304" w14:textId="77777777" w:rsidR="00D35C05" w:rsidRPr="005F6F6A" w:rsidRDefault="00D35C05" w:rsidP="00AF2456">
            <w:pPr>
              <w:tabs>
                <w:tab w:val="right" w:pos="7200"/>
                <w:tab w:val="right" w:pos="8540"/>
              </w:tabs>
              <w:spacing w:line="340" w:lineRule="exact"/>
              <w:jc w:val="center"/>
              <w:rPr>
                <w:rFonts w:ascii="Arial" w:hAnsi="Arial" w:cs="Arial"/>
                <w:sz w:val="18"/>
                <w:szCs w:val="18"/>
                <w:u w:val="single"/>
              </w:rPr>
            </w:pPr>
          </w:p>
        </w:tc>
        <w:tc>
          <w:tcPr>
            <w:tcW w:w="1160" w:type="dxa"/>
          </w:tcPr>
          <w:p w14:paraId="48048D53" w14:textId="77777777" w:rsidR="00D35C05" w:rsidRPr="005F6F6A" w:rsidRDefault="00D35C05" w:rsidP="00AF2456">
            <w:pPr>
              <w:tabs>
                <w:tab w:val="right" w:pos="7200"/>
                <w:tab w:val="right" w:pos="8540"/>
              </w:tabs>
              <w:spacing w:line="340" w:lineRule="exact"/>
              <w:jc w:val="center"/>
              <w:rPr>
                <w:rFonts w:ascii="Arial" w:hAnsi="Arial" w:cs="Arial"/>
                <w:sz w:val="18"/>
                <w:szCs w:val="18"/>
                <w:u w:val="single"/>
              </w:rPr>
            </w:pPr>
          </w:p>
        </w:tc>
      </w:tr>
      <w:tr w:rsidR="00D35C05" w:rsidRPr="005F6F6A" w14:paraId="59D559D9" w14:textId="77777777" w:rsidTr="00AF2456">
        <w:tc>
          <w:tcPr>
            <w:tcW w:w="2250" w:type="dxa"/>
            <w:vAlign w:val="bottom"/>
            <w:hideMark/>
          </w:tcPr>
          <w:p w14:paraId="4E76E0DC" w14:textId="77777777" w:rsidR="00D35C05" w:rsidRPr="005F6F6A" w:rsidRDefault="00D35C05" w:rsidP="00AF2456">
            <w:pPr>
              <w:spacing w:line="340" w:lineRule="exact"/>
              <w:ind w:right="-106" w:hanging="2"/>
              <w:rPr>
                <w:rFonts w:ascii="Arial" w:hAnsi="Arial" w:cs="Arial"/>
                <w:sz w:val="18"/>
                <w:szCs w:val="18"/>
              </w:rPr>
            </w:pPr>
            <w:r w:rsidRPr="005F6F6A">
              <w:rPr>
                <w:rFonts w:ascii="Arial" w:hAnsi="Arial" w:cs="Arial"/>
                <w:sz w:val="18"/>
                <w:szCs w:val="18"/>
              </w:rPr>
              <w:t>MOD S Company Limited</w:t>
            </w:r>
          </w:p>
        </w:tc>
        <w:tc>
          <w:tcPr>
            <w:tcW w:w="1160" w:type="dxa"/>
            <w:vAlign w:val="bottom"/>
          </w:tcPr>
          <w:p w14:paraId="419D3475"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1,000,000</w:t>
            </w:r>
          </w:p>
        </w:tc>
        <w:tc>
          <w:tcPr>
            <w:tcW w:w="1160" w:type="dxa"/>
            <w:vAlign w:val="bottom"/>
          </w:tcPr>
          <w:p w14:paraId="46F252DB"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1,000,000</w:t>
            </w:r>
          </w:p>
        </w:tc>
        <w:tc>
          <w:tcPr>
            <w:tcW w:w="1160" w:type="dxa"/>
            <w:vAlign w:val="bottom"/>
          </w:tcPr>
          <w:p w14:paraId="59617A0B"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90</w:t>
            </w:r>
          </w:p>
        </w:tc>
        <w:tc>
          <w:tcPr>
            <w:tcW w:w="1160" w:type="dxa"/>
            <w:vAlign w:val="bottom"/>
          </w:tcPr>
          <w:p w14:paraId="0B93D3B6"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90</w:t>
            </w:r>
          </w:p>
        </w:tc>
        <w:tc>
          <w:tcPr>
            <w:tcW w:w="1160" w:type="dxa"/>
            <w:vAlign w:val="bottom"/>
          </w:tcPr>
          <w:p w14:paraId="412DAD2E"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1,327,690</w:t>
            </w:r>
          </w:p>
        </w:tc>
        <w:tc>
          <w:tcPr>
            <w:tcW w:w="1160" w:type="dxa"/>
            <w:vAlign w:val="bottom"/>
          </w:tcPr>
          <w:p w14:paraId="1059A32B" w14:textId="77777777" w:rsidR="00D35C05" w:rsidRPr="005F6F6A" w:rsidRDefault="00D35C05" w:rsidP="00AF2456">
            <w:pPr>
              <w:tabs>
                <w:tab w:val="right" w:pos="7200"/>
                <w:tab w:val="right" w:pos="8540"/>
              </w:tabs>
              <w:spacing w:line="340" w:lineRule="exact"/>
              <w:jc w:val="center"/>
              <w:rPr>
                <w:rFonts w:ascii="Arial" w:hAnsi="Arial" w:cs="Arial"/>
                <w:sz w:val="18"/>
                <w:szCs w:val="18"/>
              </w:rPr>
            </w:pPr>
            <w:r w:rsidRPr="005F6F6A">
              <w:rPr>
                <w:rFonts w:ascii="Arial" w:hAnsi="Arial" w:cs="Arial"/>
                <w:sz w:val="18"/>
                <w:szCs w:val="18"/>
              </w:rPr>
              <w:t>1,327,690</w:t>
            </w:r>
          </w:p>
        </w:tc>
      </w:tr>
    </w:tbl>
    <w:p w14:paraId="68E4C0A2" w14:textId="0D0FAB63" w:rsidR="00D35C05" w:rsidRPr="005F6F6A" w:rsidRDefault="00D35C05" w:rsidP="00D35C05">
      <w:pPr>
        <w:pStyle w:val="ListParagraph"/>
        <w:spacing w:before="240" w:after="120" w:line="380" w:lineRule="exact"/>
        <w:ind w:left="547"/>
        <w:jc w:val="thaiDistribute"/>
        <w:outlineLvl w:val="0"/>
        <w:rPr>
          <w:rFonts w:ascii="Arial" w:hAnsi="Arial" w:cs="Arial"/>
          <w:b/>
          <w:bCs/>
          <w:szCs w:val="22"/>
        </w:rPr>
      </w:pPr>
      <w:r w:rsidRPr="005F6F6A">
        <w:rPr>
          <w:rFonts w:ascii="Arial" w:eastAsia="Times New Roman" w:hAnsi="Arial" w:cs="Arial"/>
          <w:szCs w:val="22"/>
        </w:rPr>
        <w:t>During the year ended 31 December 2023</w:t>
      </w:r>
      <w:r w:rsidR="008A2322" w:rsidRPr="005F6F6A">
        <w:rPr>
          <w:rFonts w:ascii="Arial" w:eastAsia="Times New Roman" w:hAnsi="Arial" w:cs="Arial"/>
          <w:szCs w:val="22"/>
        </w:rPr>
        <w:t xml:space="preserve"> and 2022</w:t>
      </w:r>
      <w:r w:rsidRPr="005F6F6A">
        <w:rPr>
          <w:rFonts w:ascii="Arial" w:eastAsia="Times New Roman" w:hAnsi="Arial" w:cs="Arial"/>
          <w:szCs w:val="22"/>
        </w:rPr>
        <w:t xml:space="preserve">, the Company </w:t>
      </w:r>
      <w:r w:rsidRPr="005F6F6A">
        <w:rPr>
          <w:rFonts w:ascii="Arial" w:eastAsia="Times New Roman" w:hAnsi="Arial" w:cs="Arial"/>
        </w:rPr>
        <w:t>had</w:t>
      </w:r>
      <w:r w:rsidRPr="005F6F6A">
        <w:rPr>
          <w:rFonts w:ascii="Arial" w:eastAsia="Times New Roman" w:hAnsi="Arial" w:cs="Arial"/>
          <w:szCs w:val="22"/>
        </w:rPr>
        <w:t xml:space="preserve"> no dividend received from the subsidiary.</w:t>
      </w:r>
    </w:p>
    <w:p w14:paraId="2ABEE8C9"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b/>
          <w:bCs/>
          <w:sz w:val="22"/>
          <w:szCs w:val="22"/>
        </w:rPr>
      </w:pPr>
      <w:r w:rsidRPr="005F6F6A">
        <w:rPr>
          <w:rFonts w:ascii="Arial" w:hAnsi="Arial" w:cs="Arial"/>
          <w:b/>
          <w:bCs/>
          <w:sz w:val="22"/>
          <w:szCs w:val="22"/>
        </w:rPr>
        <w:t>Land, building and equipment</w:t>
      </w:r>
    </w:p>
    <w:tbl>
      <w:tblPr>
        <w:tblW w:w="9549" w:type="dxa"/>
        <w:tblInd w:w="360" w:type="dxa"/>
        <w:tblLayout w:type="fixed"/>
        <w:tblLook w:val="04A0" w:firstRow="1" w:lastRow="0" w:firstColumn="1" w:lastColumn="0" w:noHBand="0" w:noVBand="1"/>
      </w:tblPr>
      <w:tblGrid>
        <w:gridCol w:w="3078"/>
        <w:gridCol w:w="1617"/>
        <w:gridCol w:w="1618"/>
        <w:gridCol w:w="1618"/>
        <w:gridCol w:w="1618"/>
      </w:tblGrid>
      <w:tr w:rsidR="00D35C05" w:rsidRPr="005F6F6A" w14:paraId="250EB200" w14:textId="77777777" w:rsidTr="00AF2456">
        <w:tc>
          <w:tcPr>
            <w:tcW w:w="3078" w:type="dxa"/>
          </w:tcPr>
          <w:p w14:paraId="78F52A01" w14:textId="77777777" w:rsidR="00D35C05" w:rsidRPr="005F6F6A"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70595109" w14:textId="77777777" w:rsidR="00D35C05" w:rsidRPr="005F6F6A" w:rsidRDefault="00D35C05" w:rsidP="008A2322">
            <w:pPr>
              <w:spacing w:line="360" w:lineRule="exact"/>
              <w:jc w:val="center"/>
              <w:rPr>
                <w:rFonts w:ascii="Arial" w:hAnsi="Arial" w:cs="Arial"/>
                <w:sz w:val="20"/>
                <w:szCs w:val="20"/>
              </w:rPr>
            </w:pPr>
          </w:p>
        </w:tc>
        <w:tc>
          <w:tcPr>
            <w:tcW w:w="3236" w:type="dxa"/>
            <w:gridSpan w:val="2"/>
            <w:vAlign w:val="bottom"/>
          </w:tcPr>
          <w:p w14:paraId="2D86BD08" w14:textId="77777777" w:rsidR="00D35C05" w:rsidRPr="005F6F6A" w:rsidRDefault="00D35C05" w:rsidP="008A2322">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06C7830" w14:textId="77777777" w:rsidTr="00AF2456">
        <w:tc>
          <w:tcPr>
            <w:tcW w:w="3078" w:type="dxa"/>
          </w:tcPr>
          <w:p w14:paraId="3FCF7886" w14:textId="77777777" w:rsidR="00D35C05" w:rsidRPr="005F6F6A" w:rsidRDefault="00D35C05" w:rsidP="008A2322">
            <w:pPr>
              <w:spacing w:line="360" w:lineRule="exact"/>
              <w:ind w:left="72"/>
              <w:jc w:val="thaiDistribute"/>
              <w:rPr>
                <w:rFonts w:ascii="Arial" w:hAnsi="Arial" w:cs="Arial"/>
                <w:sz w:val="20"/>
                <w:szCs w:val="20"/>
                <w:u w:val="single"/>
              </w:rPr>
            </w:pPr>
          </w:p>
        </w:tc>
        <w:tc>
          <w:tcPr>
            <w:tcW w:w="3235" w:type="dxa"/>
            <w:gridSpan w:val="2"/>
            <w:vAlign w:val="bottom"/>
          </w:tcPr>
          <w:p w14:paraId="154F944F"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financial statements</w:t>
            </w:r>
          </w:p>
        </w:tc>
        <w:tc>
          <w:tcPr>
            <w:tcW w:w="3236" w:type="dxa"/>
            <w:gridSpan w:val="2"/>
            <w:vAlign w:val="bottom"/>
          </w:tcPr>
          <w:p w14:paraId="28F95632"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 financial statements</w:t>
            </w:r>
          </w:p>
        </w:tc>
      </w:tr>
      <w:tr w:rsidR="00D35C05" w:rsidRPr="005F6F6A" w14:paraId="492CAFE4" w14:textId="77777777" w:rsidTr="00AF2456">
        <w:tc>
          <w:tcPr>
            <w:tcW w:w="3078" w:type="dxa"/>
          </w:tcPr>
          <w:p w14:paraId="5C4B6981" w14:textId="77777777" w:rsidR="00D35C05" w:rsidRPr="005F6F6A" w:rsidRDefault="00D35C05" w:rsidP="008A2322">
            <w:pPr>
              <w:spacing w:line="360" w:lineRule="exact"/>
              <w:ind w:left="177"/>
              <w:jc w:val="thaiDistribute"/>
              <w:rPr>
                <w:rFonts w:ascii="Arial" w:hAnsi="Arial" w:cs="Arial"/>
                <w:sz w:val="20"/>
                <w:szCs w:val="20"/>
                <w:u w:val="single"/>
              </w:rPr>
            </w:pPr>
            <w:r w:rsidRPr="005F6F6A">
              <w:rPr>
                <w:rFonts w:ascii="Arial" w:hAnsi="Arial" w:cs="Arial"/>
                <w:sz w:val="20"/>
                <w:szCs w:val="20"/>
                <w:u w:val="single"/>
              </w:rPr>
              <w:t>Net book value</w:t>
            </w:r>
          </w:p>
        </w:tc>
        <w:tc>
          <w:tcPr>
            <w:tcW w:w="1617" w:type="dxa"/>
            <w:vAlign w:val="bottom"/>
            <w:hideMark/>
          </w:tcPr>
          <w:p w14:paraId="541B702D"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18" w:type="dxa"/>
            <w:vAlign w:val="bottom"/>
            <w:hideMark/>
          </w:tcPr>
          <w:p w14:paraId="3BAB4C62"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2022</w:t>
            </w:r>
          </w:p>
        </w:tc>
        <w:tc>
          <w:tcPr>
            <w:tcW w:w="1618" w:type="dxa"/>
            <w:vAlign w:val="bottom"/>
          </w:tcPr>
          <w:p w14:paraId="359E23DE"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1618" w:type="dxa"/>
            <w:vAlign w:val="bottom"/>
            <w:hideMark/>
          </w:tcPr>
          <w:p w14:paraId="0ED2D471" w14:textId="77777777" w:rsidR="00D35C05" w:rsidRPr="005F6F6A" w:rsidRDefault="00D35C05" w:rsidP="008A2322">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2022</w:t>
            </w:r>
          </w:p>
        </w:tc>
      </w:tr>
      <w:tr w:rsidR="001929CA" w:rsidRPr="005F6F6A" w14:paraId="380838A1" w14:textId="77777777" w:rsidTr="00AF2456">
        <w:tc>
          <w:tcPr>
            <w:tcW w:w="3078" w:type="dxa"/>
            <w:hideMark/>
          </w:tcPr>
          <w:p w14:paraId="5264AA8C" w14:textId="77777777" w:rsidR="001929CA" w:rsidRPr="005F6F6A" w:rsidRDefault="001929CA" w:rsidP="008A2322">
            <w:pPr>
              <w:spacing w:line="360" w:lineRule="exact"/>
              <w:ind w:left="252" w:hanging="75"/>
              <w:rPr>
                <w:rFonts w:ascii="Arial" w:hAnsi="Arial" w:cs="Arial"/>
                <w:sz w:val="20"/>
                <w:szCs w:val="20"/>
                <w:cs/>
              </w:rPr>
            </w:pPr>
            <w:r w:rsidRPr="005F6F6A">
              <w:rPr>
                <w:rFonts w:ascii="Arial" w:hAnsi="Arial" w:cs="Arial"/>
                <w:sz w:val="20"/>
                <w:szCs w:val="20"/>
              </w:rPr>
              <w:t>Land, Building and Equipment</w:t>
            </w:r>
          </w:p>
        </w:tc>
        <w:tc>
          <w:tcPr>
            <w:tcW w:w="1617" w:type="dxa"/>
          </w:tcPr>
          <w:p w14:paraId="7AEFAC33" w14:textId="542F65AD" w:rsidR="001929CA" w:rsidRPr="005F6F6A" w:rsidRDefault="001929CA" w:rsidP="008A2322">
            <w:pPr>
              <w:tabs>
                <w:tab w:val="decimal" w:pos="1359"/>
              </w:tabs>
              <w:spacing w:line="360" w:lineRule="exact"/>
              <w:ind w:left="-14" w:right="-29"/>
              <w:rPr>
                <w:rFonts w:ascii="Arial" w:hAnsi="Arial" w:cs="Arial"/>
                <w:sz w:val="20"/>
                <w:szCs w:val="20"/>
              </w:rPr>
            </w:pPr>
            <w:r w:rsidRPr="005F6F6A">
              <w:rPr>
                <w:rFonts w:ascii="Arial" w:hAnsi="Arial" w:cs="Arial"/>
                <w:sz w:val="20"/>
                <w:szCs w:val="20"/>
              </w:rPr>
              <w:t>86,529,563</w:t>
            </w:r>
          </w:p>
        </w:tc>
        <w:tc>
          <w:tcPr>
            <w:tcW w:w="1618" w:type="dxa"/>
          </w:tcPr>
          <w:p w14:paraId="57AE1D95" w14:textId="2B2C0F54" w:rsidR="001929CA" w:rsidRPr="005F6F6A" w:rsidRDefault="001929CA" w:rsidP="008A2322">
            <w:pPr>
              <w:tabs>
                <w:tab w:val="decimal" w:pos="1359"/>
              </w:tabs>
              <w:spacing w:line="360" w:lineRule="exact"/>
              <w:ind w:left="-14" w:right="-29"/>
              <w:rPr>
                <w:rFonts w:ascii="Arial" w:hAnsi="Arial" w:cs="Arial"/>
                <w:sz w:val="20"/>
                <w:szCs w:val="20"/>
              </w:rPr>
            </w:pPr>
            <w:r w:rsidRPr="005F6F6A">
              <w:rPr>
                <w:rFonts w:ascii="Arial" w:hAnsi="Arial" w:cs="Arial"/>
                <w:sz w:val="20"/>
                <w:szCs w:val="20"/>
              </w:rPr>
              <w:t>88,337,085</w:t>
            </w:r>
          </w:p>
        </w:tc>
        <w:tc>
          <w:tcPr>
            <w:tcW w:w="1618" w:type="dxa"/>
          </w:tcPr>
          <w:p w14:paraId="4DB1BD1D" w14:textId="534A7DC7" w:rsidR="001929CA" w:rsidRPr="005F6F6A" w:rsidRDefault="001929CA" w:rsidP="008A2322">
            <w:pPr>
              <w:tabs>
                <w:tab w:val="decimal" w:pos="1359"/>
              </w:tabs>
              <w:spacing w:line="360" w:lineRule="exact"/>
              <w:ind w:left="-14" w:right="-29"/>
              <w:rPr>
                <w:rFonts w:ascii="Arial" w:hAnsi="Arial" w:cs="Arial"/>
                <w:sz w:val="20"/>
                <w:szCs w:val="20"/>
              </w:rPr>
            </w:pPr>
            <w:r w:rsidRPr="005F6F6A">
              <w:rPr>
                <w:rFonts w:ascii="Arial" w:hAnsi="Arial" w:cs="Arial"/>
                <w:sz w:val="20"/>
                <w:szCs w:val="20"/>
              </w:rPr>
              <w:t>86,332,883</w:t>
            </w:r>
          </w:p>
        </w:tc>
        <w:tc>
          <w:tcPr>
            <w:tcW w:w="1618" w:type="dxa"/>
          </w:tcPr>
          <w:p w14:paraId="36B0CF29" w14:textId="791885E7" w:rsidR="001929CA" w:rsidRPr="005F6F6A" w:rsidRDefault="001929CA" w:rsidP="008A2322">
            <w:pPr>
              <w:tabs>
                <w:tab w:val="decimal" w:pos="1359"/>
              </w:tabs>
              <w:spacing w:line="360" w:lineRule="exact"/>
              <w:ind w:left="-14" w:right="-29"/>
              <w:rPr>
                <w:rFonts w:ascii="Arial" w:hAnsi="Arial" w:cs="Arial"/>
                <w:sz w:val="20"/>
                <w:szCs w:val="20"/>
              </w:rPr>
            </w:pPr>
            <w:r w:rsidRPr="005F6F6A">
              <w:rPr>
                <w:rFonts w:ascii="Arial" w:hAnsi="Arial" w:cs="Arial"/>
                <w:sz w:val="20"/>
                <w:szCs w:val="20"/>
              </w:rPr>
              <w:t>88,093,869</w:t>
            </w:r>
          </w:p>
        </w:tc>
      </w:tr>
      <w:tr w:rsidR="001929CA" w:rsidRPr="005F6F6A" w14:paraId="2F29B1D1" w14:textId="77777777" w:rsidTr="00AF2456">
        <w:tc>
          <w:tcPr>
            <w:tcW w:w="3078" w:type="dxa"/>
            <w:hideMark/>
          </w:tcPr>
          <w:p w14:paraId="2E713F12" w14:textId="333E3344" w:rsidR="001929CA" w:rsidRPr="005F6F6A" w:rsidRDefault="001929CA" w:rsidP="008A2322">
            <w:pPr>
              <w:spacing w:line="360" w:lineRule="exact"/>
              <w:ind w:left="252" w:hanging="75"/>
              <w:rPr>
                <w:rFonts w:ascii="Arial" w:hAnsi="Arial" w:cs="Arial"/>
                <w:sz w:val="20"/>
                <w:szCs w:val="20"/>
              </w:rPr>
            </w:pPr>
            <w:r w:rsidRPr="005F6F6A">
              <w:rPr>
                <w:rFonts w:ascii="Arial" w:hAnsi="Arial" w:cs="Arial"/>
                <w:sz w:val="20"/>
                <w:szCs w:val="20"/>
              </w:rPr>
              <w:t xml:space="preserve">Right-of-use assets (Note </w:t>
            </w:r>
            <w:r w:rsidR="00A36571" w:rsidRPr="005F6F6A">
              <w:rPr>
                <w:rFonts w:ascii="Arial" w:hAnsi="Arial" w:cs="Arial"/>
                <w:sz w:val="20"/>
                <w:szCs w:val="20"/>
              </w:rPr>
              <w:t>19</w:t>
            </w:r>
            <w:r w:rsidRPr="005F6F6A">
              <w:rPr>
                <w:rFonts w:ascii="Arial" w:hAnsi="Arial" w:cs="Arial"/>
                <w:sz w:val="20"/>
                <w:szCs w:val="20"/>
              </w:rPr>
              <w:t>)</w:t>
            </w:r>
          </w:p>
        </w:tc>
        <w:tc>
          <w:tcPr>
            <w:tcW w:w="1617" w:type="dxa"/>
          </w:tcPr>
          <w:p w14:paraId="498D736D" w14:textId="772EFF67" w:rsidR="001929CA" w:rsidRPr="005F6F6A" w:rsidRDefault="001929CA" w:rsidP="008A2322">
            <w:pPr>
              <w:pBdr>
                <w:bottom w:val="sing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10,002,329</w:t>
            </w:r>
          </w:p>
        </w:tc>
        <w:tc>
          <w:tcPr>
            <w:tcW w:w="1618" w:type="dxa"/>
          </w:tcPr>
          <w:p w14:paraId="5291E6ED" w14:textId="307039B9" w:rsidR="001929CA" w:rsidRPr="005F6F6A" w:rsidRDefault="001929CA" w:rsidP="008A2322">
            <w:pPr>
              <w:pBdr>
                <w:bottom w:val="single" w:sz="4" w:space="1" w:color="000000"/>
              </w:pBdr>
              <w:tabs>
                <w:tab w:val="decimal" w:pos="1359"/>
              </w:tabs>
              <w:spacing w:line="360" w:lineRule="exact"/>
              <w:ind w:left="-14" w:right="-29"/>
              <w:rPr>
                <w:rFonts w:ascii="Arial" w:hAnsi="Arial" w:cs="Arial"/>
                <w:sz w:val="20"/>
                <w:szCs w:val="20"/>
              </w:rPr>
            </w:pPr>
            <w:r w:rsidRPr="005F6F6A">
              <w:rPr>
                <w:rFonts w:ascii="Arial" w:hAnsi="Arial" w:cs="Arial"/>
                <w:sz w:val="20"/>
                <w:szCs w:val="20"/>
              </w:rPr>
              <w:t>10,173,332</w:t>
            </w:r>
          </w:p>
        </w:tc>
        <w:tc>
          <w:tcPr>
            <w:tcW w:w="1618" w:type="dxa"/>
          </w:tcPr>
          <w:p w14:paraId="4254F321" w14:textId="68795E66" w:rsidR="001929CA" w:rsidRPr="005F6F6A" w:rsidRDefault="001929CA" w:rsidP="008A2322">
            <w:pPr>
              <w:pBdr>
                <w:bottom w:val="single" w:sz="4" w:space="1" w:color="000000"/>
              </w:pBdr>
              <w:tabs>
                <w:tab w:val="decimal" w:pos="1359"/>
              </w:tabs>
              <w:spacing w:line="360" w:lineRule="exact"/>
              <w:ind w:left="-14" w:right="-29"/>
              <w:rPr>
                <w:rFonts w:ascii="Arial" w:hAnsi="Arial" w:cs="Arial"/>
                <w:sz w:val="20"/>
                <w:szCs w:val="20"/>
              </w:rPr>
            </w:pPr>
            <w:r w:rsidRPr="005F6F6A">
              <w:rPr>
                <w:rFonts w:ascii="Arial" w:hAnsi="Arial" w:cs="Arial"/>
                <w:sz w:val="20"/>
                <w:szCs w:val="20"/>
              </w:rPr>
              <w:t>10,002,329</w:t>
            </w:r>
          </w:p>
        </w:tc>
        <w:tc>
          <w:tcPr>
            <w:tcW w:w="1618" w:type="dxa"/>
          </w:tcPr>
          <w:p w14:paraId="50001B72" w14:textId="68E17FCC" w:rsidR="001929CA" w:rsidRPr="005F6F6A" w:rsidRDefault="001929CA" w:rsidP="008A2322">
            <w:pPr>
              <w:pBdr>
                <w:bottom w:val="single" w:sz="4" w:space="1" w:color="000000"/>
              </w:pBdr>
              <w:tabs>
                <w:tab w:val="decimal" w:pos="1359"/>
              </w:tabs>
              <w:spacing w:line="360" w:lineRule="exact"/>
              <w:ind w:left="-14" w:right="-29"/>
              <w:rPr>
                <w:rFonts w:ascii="Arial" w:hAnsi="Arial" w:cs="Arial"/>
                <w:sz w:val="20"/>
                <w:szCs w:val="20"/>
              </w:rPr>
            </w:pPr>
            <w:r w:rsidRPr="005F6F6A">
              <w:rPr>
                <w:rFonts w:ascii="Arial" w:hAnsi="Arial" w:cs="Arial"/>
                <w:sz w:val="20"/>
                <w:szCs w:val="20"/>
              </w:rPr>
              <w:t>10,173,332</w:t>
            </w:r>
          </w:p>
        </w:tc>
      </w:tr>
      <w:tr w:rsidR="001929CA" w:rsidRPr="005F6F6A" w14:paraId="09182329" w14:textId="77777777" w:rsidTr="00AF2456">
        <w:tc>
          <w:tcPr>
            <w:tcW w:w="3078" w:type="dxa"/>
            <w:hideMark/>
          </w:tcPr>
          <w:p w14:paraId="6D976AC0" w14:textId="77777777" w:rsidR="001929CA" w:rsidRPr="005F6F6A" w:rsidRDefault="001929CA" w:rsidP="008A2322">
            <w:pPr>
              <w:spacing w:line="360" w:lineRule="exact"/>
              <w:ind w:left="252" w:hanging="75"/>
              <w:rPr>
                <w:rFonts w:ascii="Arial" w:hAnsi="Arial" w:cs="Arial"/>
                <w:sz w:val="20"/>
                <w:szCs w:val="20"/>
              </w:rPr>
            </w:pPr>
            <w:r w:rsidRPr="005F6F6A">
              <w:rPr>
                <w:rFonts w:ascii="Arial" w:hAnsi="Arial" w:cs="Arial"/>
                <w:sz w:val="20"/>
                <w:szCs w:val="20"/>
              </w:rPr>
              <w:t>Total</w:t>
            </w:r>
          </w:p>
        </w:tc>
        <w:tc>
          <w:tcPr>
            <w:tcW w:w="1617" w:type="dxa"/>
            <w:vAlign w:val="bottom"/>
          </w:tcPr>
          <w:p w14:paraId="64E7410F" w14:textId="01E7E399" w:rsidR="001929CA" w:rsidRPr="005F6F6A" w:rsidRDefault="001929CA" w:rsidP="008A2322">
            <w:pPr>
              <w:pBdr>
                <w:bottom w:val="doub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96,531,892</w:t>
            </w:r>
          </w:p>
        </w:tc>
        <w:tc>
          <w:tcPr>
            <w:tcW w:w="1618" w:type="dxa"/>
            <w:vAlign w:val="bottom"/>
          </w:tcPr>
          <w:p w14:paraId="16B7B94A" w14:textId="4FEDA4DB" w:rsidR="001929CA" w:rsidRPr="005F6F6A" w:rsidRDefault="001929CA" w:rsidP="008A2322">
            <w:pPr>
              <w:pBdr>
                <w:bottom w:val="doub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98,510,417</w:t>
            </w:r>
          </w:p>
        </w:tc>
        <w:tc>
          <w:tcPr>
            <w:tcW w:w="1618" w:type="dxa"/>
          </w:tcPr>
          <w:p w14:paraId="214C0162" w14:textId="51FE3AE1" w:rsidR="001929CA" w:rsidRPr="005F6F6A" w:rsidRDefault="001929CA" w:rsidP="008A2322">
            <w:pPr>
              <w:pBdr>
                <w:bottom w:val="doub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96,335,212</w:t>
            </w:r>
          </w:p>
        </w:tc>
        <w:tc>
          <w:tcPr>
            <w:tcW w:w="1618" w:type="dxa"/>
          </w:tcPr>
          <w:p w14:paraId="7BDDDA99" w14:textId="3F990D0E" w:rsidR="001929CA" w:rsidRPr="005F6F6A" w:rsidRDefault="001929CA" w:rsidP="008A2322">
            <w:pPr>
              <w:pBdr>
                <w:bottom w:val="double" w:sz="4" w:space="1" w:color="auto"/>
              </w:pBdr>
              <w:tabs>
                <w:tab w:val="decimal" w:pos="1359"/>
              </w:tabs>
              <w:spacing w:line="360" w:lineRule="exact"/>
              <w:ind w:left="-14" w:right="-29"/>
              <w:rPr>
                <w:rFonts w:ascii="Arial" w:hAnsi="Arial" w:cs="Arial"/>
                <w:sz w:val="20"/>
                <w:szCs w:val="20"/>
              </w:rPr>
            </w:pPr>
            <w:r w:rsidRPr="005F6F6A">
              <w:rPr>
                <w:rFonts w:ascii="Arial" w:hAnsi="Arial" w:cs="Arial"/>
                <w:sz w:val="20"/>
                <w:szCs w:val="20"/>
              </w:rPr>
              <w:t>98,267,201</w:t>
            </w:r>
          </w:p>
        </w:tc>
      </w:tr>
    </w:tbl>
    <w:p w14:paraId="7E098DDE" w14:textId="77777777" w:rsidR="00D35C05" w:rsidRPr="005F6F6A" w:rsidRDefault="00D35C05" w:rsidP="00D35C05">
      <w:pPr>
        <w:spacing w:before="120" w:after="120" w:line="380" w:lineRule="exact"/>
        <w:ind w:left="540"/>
        <w:jc w:val="both"/>
        <w:rPr>
          <w:rFonts w:ascii="Arial" w:hAnsi="Arial" w:cs="Arial"/>
          <w:sz w:val="22"/>
          <w:szCs w:val="22"/>
        </w:rPr>
      </w:pPr>
      <w:r w:rsidRPr="005F6F6A">
        <w:rPr>
          <w:rFonts w:ascii="Arial" w:hAnsi="Arial" w:cs="Arial"/>
          <w:sz w:val="22"/>
          <w:szCs w:val="22"/>
        </w:rPr>
        <w:br w:type="page"/>
      </w:r>
      <w:r w:rsidRPr="005F6F6A">
        <w:rPr>
          <w:rFonts w:ascii="Arial" w:hAnsi="Arial" w:cs="Arial"/>
          <w:sz w:val="22"/>
          <w:szCs w:val="22"/>
        </w:rPr>
        <w:lastRenderedPageBreak/>
        <w:t>Movements of land, building and equipment during the years ended 31 December 2023 and 2022 are summarised below.</w:t>
      </w:r>
    </w:p>
    <w:tbl>
      <w:tblPr>
        <w:tblW w:w="9360" w:type="dxa"/>
        <w:tblInd w:w="558" w:type="dxa"/>
        <w:tblLayout w:type="fixed"/>
        <w:tblLook w:val="0000" w:firstRow="0" w:lastRow="0" w:firstColumn="0" w:lastColumn="0" w:noHBand="0" w:noVBand="0"/>
      </w:tblPr>
      <w:tblGrid>
        <w:gridCol w:w="1890"/>
        <w:gridCol w:w="1067"/>
        <w:gridCol w:w="1067"/>
        <w:gridCol w:w="1067"/>
        <w:gridCol w:w="1067"/>
        <w:gridCol w:w="82"/>
        <w:gridCol w:w="985"/>
        <w:gridCol w:w="1067"/>
        <w:gridCol w:w="1068"/>
      </w:tblGrid>
      <w:tr w:rsidR="00D35C05" w:rsidRPr="005F6F6A" w14:paraId="21BBBC25" w14:textId="77777777" w:rsidTr="00AF2456">
        <w:tc>
          <w:tcPr>
            <w:tcW w:w="1890" w:type="dxa"/>
            <w:shd w:val="clear" w:color="auto" w:fill="auto"/>
            <w:vAlign w:val="bottom"/>
          </w:tcPr>
          <w:p w14:paraId="4F9483C5"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F8FFBCE" w14:textId="77777777" w:rsidR="00D35C05" w:rsidRPr="005F6F6A" w:rsidRDefault="00D35C05" w:rsidP="00AF2456">
            <w:pPr>
              <w:spacing w:line="320" w:lineRule="exact"/>
              <w:ind w:right="-54"/>
              <w:jc w:val="right"/>
              <w:rPr>
                <w:rFonts w:ascii="Arial" w:hAnsi="Arial" w:cs="Arial"/>
                <w:sz w:val="14"/>
                <w:szCs w:val="14"/>
              </w:rPr>
            </w:pPr>
            <w:r w:rsidRPr="005F6F6A">
              <w:rPr>
                <w:rFonts w:ascii="Arial" w:hAnsi="Arial" w:cs="Arial"/>
                <w:sz w:val="14"/>
                <w:szCs w:val="14"/>
              </w:rPr>
              <w:t>(Unit: Baht)</w:t>
            </w:r>
          </w:p>
        </w:tc>
      </w:tr>
      <w:tr w:rsidR="00D35C05" w:rsidRPr="005F6F6A" w14:paraId="5F3CE42C" w14:textId="77777777" w:rsidTr="00AF2456">
        <w:tc>
          <w:tcPr>
            <w:tcW w:w="1890" w:type="dxa"/>
            <w:shd w:val="clear" w:color="auto" w:fill="auto"/>
            <w:vAlign w:val="bottom"/>
          </w:tcPr>
          <w:p w14:paraId="3A2D94A9"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1ACDA3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Consolidated financial statements</w:t>
            </w:r>
          </w:p>
        </w:tc>
      </w:tr>
      <w:tr w:rsidR="00D35C05" w:rsidRPr="005F6F6A" w14:paraId="5666D2F4" w14:textId="77777777" w:rsidTr="00AF2456">
        <w:tc>
          <w:tcPr>
            <w:tcW w:w="1890" w:type="dxa"/>
            <w:shd w:val="clear" w:color="auto" w:fill="auto"/>
            <w:vAlign w:val="bottom"/>
          </w:tcPr>
          <w:p w14:paraId="3E0A448D" w14:textId="77777777" w:rsidR="00D35C05" w:rsidRPr="005F6F6A" w:rsidRDefault="00D35C05" w:rsidP="00AF2456">
            <w:pPr>
              <w:snapToGrid w:val="0"/>
              <w:spacing w:line="320" w:lineRule="exact"/>
              <w:ind w:left="360"/>
              <w:jc w:val="center"/>
              <w:rPr>
                <w:rFonts w:ascii="Arial" w:hAnsi="Arial" w:cs="Arial"/>
                <w:sz w:val="14"/>
                <w:szCs w:val="14"/>
              </w:rPr>
            </w:pPr>
          </w:p>
        </w:tc>
        <w:tc>
          <w:tcPr>
            <w:tcW w:w="1067" w:type="dxa"/>
            <w:shd w:val="clear" w:color="auto" w:fill="auto"/>
            <w:vAlign w:val="bottom"/>
          </w:tcPr>
          <w:p w14:paraId="2AF4BA87"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Land</w:t>
            </w:r>
          </w:p>
        </w:tc>
        <w:tc>
          <w:tcPr>
            <w:tcW w:w="1067" w:type="dxa"/>
            <w:shd w:val="clear" w:color="auto" w:fill="auto"/>
            <w:vAlign w:val="bottom"/>
          </w:tcPr>
          <w:p w14:paraId="09A496B3"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Building and building improvement</w:t>
            </w:r>
          </w:p>
        </w:tc>
        <w:tc>
          <w:tcPr>
            <w:tcW w:w="1067" w:type="dxa"/>
            <w:shd w:val="clear" w:color="auto" w:fill="auto"/>
            <w:vAlign w:val="bottom"/>
          </w:tcPr>
          <w:p w14:paraId="0A3619B6"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Furniture and office equipment</w:t>
            </w:r>
          </w:p>
        </w:tc>
        <w:tc>
          <w:tcPr>
            <w:tcW w:w="1067" w:type="dxa"/>
            <w:shd w:val="clear" w:color="auto" w:fill="auto"/>
            <w:vAlign w:val="bottom"/>
          </w:tcPr>
          <w:p w14:paraId="588515EF"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Computer and equipment</w:t>
            </w:r>
          </w:p>
        </w:tc>
        <w:tc>
          <w:tcPr>
            <w:tcW w:w="1067" w:type="dxa"/>
            <w:gridSpan w:val="2"/>
            <w:shd w:val="clear" w:color="auto" w:fill="auto"/>
            <w:vAlign w:val="bottom"/>
          </w:tcPr>
          <w:p w14:paraId="04A76238"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Motor vehicles</w:t>
            </w:r>
          </w:p>
        </w:tc>
        <w:tc>
          <w:tcPr>
            <w:tcW w:w="1067" w:type="dxa"/>
            <w:shd w:val="clear" w:color="auto" w:fill="auto"/>
            <w:vAlign w:val="bottom"/>
          </w:tcPr>
          <w:p w14:paraId="246FC381"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Construction               in progress</w:t>
            </w:r>
          </w:p>
        </w:tc>
        <w:tc>
          <w:tcPr>
            <w:tcW w:w="1068" w:type="dxa"/>
            <w:shd w:val="clear" w:color="auto" w:fill="auto"/>
            <w:vAlign w:val="bottom"/>
          </w:tcPr>
          <w:p w14:paraId="6EABF870"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Total</w:t>
            </w:r>
          </w:p>
        </w:tc>
      </w:tr>
      <w:tr w:rsidR="00D35C05" w:rsidRPr="005F6F6A" w14:paraId="2499881E" w14:textId="77777777" w:rsidTr="00AF2456">
        <w:tc>
          <w:tcPr>
            <w:tcW w:w="1890" w:type="dxa"/>
            <w:shd w:val="clear" w:color="auto" w:fill="auto"/>
            <w:vAlign w:val="bottom"/>
          </w:tcPr>
          <w:p w14:paraId="41B7B4A1" w14:textId="77777777" w:rsidR="00D35C05" w:rsidRPr="005F6F6A" w:rsidRDefault="00D35C05" w:rsidP="00AF2456">
            <w:pPr>
              <w:spacing w:line="320" w:lineRule="exact"/>
              <w:rPr>
                <w:rFonts w:ascii="Arial" w:hAnsi="Arial" w:cs="Arial"/>
                <w:sz w:val="14"/>
                <w:szCs w:val="14"/>
              </w:rPr>
            </w:pPr>
            <w:r w:rsidRPr="005F6F6A">
              <w:rPr>
                <w:rFonts w:ascii="Arial" w:hAnsi="Arial" w:cs="Arial"/>
                <w:b/>
                <w:bCs/>
                <w:sz w:val="14"/>
                <w:szCs w:val="14"/>
              </w:rPr>
              <w:t>Cost</w:t>
            </w:r>
          </w:p>
        </w:tc>
        <w:tc>
          <w:tcPr>
            <w:tcW w:w="1067" w:type="dxa"/>
            <w:shd w:val="clear" w:color="auto" w:fill="auto"/>
            <w:vAlign w:val="bottom"/>
          </w:tcPr>
          <w:p w14:paraId="3F99641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7AA1E43A"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2FBD7A6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130DD302"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1464A46F"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7404EC58"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8" w:type="dxa"/>
            <w:shd w:val="clear" w:color="auto" w:fill="auto"/>
            <w:vAlign w:val="bottom"/>
          </w:tcPr>
          <w:p w14:paraId="7BEBEABE"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r>
      <w:tr w:rsidR="008F2D67" w:rsidRPr="005F6F6A" w14:paraId="7F423790" w14:textId="77777777" w:rsidTr="00AF2456">
        <w:tc>
          <w:tcPr>
            <w:tcW w:w="1890" w:type="dxa"/>
            <w:shd w:val="clear" w:color="auto" w:fill="auto"/>
            <w:vAlign w:val="bottom"/>
          </w:tcPr>
          <w:p w14:paraId="31079B93" w14:textId="77777777" w:rsidR="008F2D67" w:rsidRPr="005F6F6A" w:rsidRDefault="008F2D67" w:rsidP="008F2D67">
            <w:pPr>
              <w:spacing w:line="320" w:lineRule="exact"/>
              <w:rPr>
                <w:rFonts w:ascii="Arial" w:hAnsi="Arial" w:cs="Arial"/>
                <w:sz w:val="14"/>
                <w:szCs w:val="14"/>
              </w:rPr>
            </w:pPr>
            <w:r w:rsidRPr="005F6F6A">
              <w:rPr>
                <w:rFonts w:ascii="Arial" w:hAnsi="Arial" w:cs="Arial"/>
                <w:sz w:val="14"/>
                <w:szCs w:val="14"/>
              </w:rPr>
              <w:t>1 January 2022</w:t>
            </w:r>
          </w:p>
        </w:tc>
        <w:tc>
          <w:tcPr>
            <w:tcW w:w="1067" w:type="dxa"/>
            <w:shd w:val="clear" w:color="auto" w:fill="auto"/>
            <w:vAlign w:val="bottom"/>
          </w:tcPr>
          <w:p w14:paraId="0BE8247B" w14:textId="0E85DC6E"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54,256,289</w:t>
            </w:r>
          </w:p>
        </w:tc>
        <w:tc>
          <w:tcPr>
            <w:tcW w:w="1067" w:type="dxa"/>
            <w:shd w:val="clear" w:color="auto" w:fill="auto"/>
            <w:vAlign w:val="bottom"/>
          </w:tcPr>
          <w:p w14:paraId="63CC407F" w14:textId="2B22C7BC"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43,677,607</w:t>
            </w:r>
          </w:p>
        </w:tc>
        <w:tc>
          <w:tcPr>
            <w:tcW w:w="1067" w:type="dxa"/>
            <w:shd w:val="clear" w:color="auto" w:fill="auto"/>
            <w:vAlign w:val="bottom"/>
          </w:tcPr>
          <w:p w14:paraId="2DD342B9" w14:textId="146CB983"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19,197,098</w:t>
            </w:r>
          </w:p>
        </w:tc>
        <w:tc>
          <w:tcPr>
            <w:tcW w:w="1067" w:type="dxa"/>
            <w:shd w:val="clear" w:color="auto" w:fill="auto"/>
            <w:vAlign w:val="bottom"/>
          </w:tcPr>
          <w:p w14:paraId="1CB36CFB" w14:textId="16058F5F"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16,644,536</w:t>
            </w:r>
          </w:p>
        </w:tc>
        <w:tc>
          <w:tcPr>
            <w:tcW w:w="1067" w:type="dxa"/>
            <w:gridSpan w:val="2"/>
            <w:shd w:val="clear" w:color="auto" w:fill="auto"/>
            <w:vAlign w:val="bottom"/>
          </w:tcPr>
          <w:p w14:paraId="2A688E62" w14:textId="08B39D9B"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18,331,684</w:t>
            </w:r>
          </w:p>
        </w:tc>
        <w:tc>
          <w:tcPr>
            <w:tcW w:w="1067" w:type="dxa"/>
            <w:shd w:val="clear" w:color="auto" w:fill="auto"/>
            <w:vAlign w:val="bottom"/>
          </w:tcPr>
          <w:p w14:paraId="082B1E18" w14:textId="5D4FE5F8"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100,000</w:t>
            </w:r>
          </w:p>
        </w:tc>
        <w:tc>
          <w:tcPr>
            <w:tcW w:w="1068" w:type="dxa"/>
            <w:shd w:val="clear" w:color="auto" w:fill="auto"/>
            <w:vAlign w:val="bottom"/>
          </w:tcPr>
          <w:p w14:paraId="792E460C" w14:textId="057C70C6" w:rsidR="008F2D67" w:rsidRPr="005F6F6A" w:rsidRDefault="008F2D67" w:rsidP="008F2D67">
            <w:pPr>
              <w:tabs>
                <w:tab w:val="decimal" w:pos="797"/>
              </w:tabs>
              <w:snapToGrid w:val="0"/>
              <w:spacing w:line="320" w:lineRule="exact"/>
              <w:ind w:left="-11" w:right="-54"/>
              <w:rPr>
                <w:rFonts w:ascii="Arial" w:hAnsi="Arial" w:cs="Arial"/>
                <w:sz w:val="14"/>
                <w:szCs w:val="14"/>
              </w:rPr>
            </w:pPr>
            <w:r w:rsidRPr="005F6F6A">
              <w:rPr>
                <w:rFonts w:ascii="Arial" w:hAnsi="Arial" w:cs="Arial"/>
                <w:sz w:val="14"/>
                <w:szCs w:val="14"/>
              </w:rPr>
              <w:t>152,207,214</w:t>
            </w:r>
          </w:p>
        </w:tc>
      </w:tr>
      <w:tr w:rsidR="008F2D67" w:rsidRPr="005F6F6A" w14:paraId="04EC69E1" w14:textId="77777777" w:rsidTr="00AF2456">
        <w:tc>
          <w:tcPr>
            <w:tcW w:w="1890" w:type="dxa"/>
            <w:shd w:val="clear" w:color="auto" w:fill="auto"/>
            <w:vAlign w:val="bottom"/>
          </w:tcPr>
          <w:p w14:paraId="2A5A7D3C" w14:textId="77777777" w:rsidR="008F2D67" w:rsidRPr="005F6F6A" w:rsidRDefault="008F2D67" w:rsidP="008F2D67">
            <w:pPr>
              <w:spacing w:line="320" w:lineRule="exact"/>
              <w:rPr>
                <w:rFonts w:ascii="Arial" w:hAnsi="Arial" w:cs="Arial"/>
                <w:sz w:val="14"/>
                <w:szCs w:val="14"/>
              </w:rPr>
            </w:pPr>
            <w:r w:rsidRPr="005F6F6A">
              <w:rPr>
                <w:rFonts w:ascii="Arial" w:hAnsi="Arial" w:cs="Arial"/>
                <w:sz w:val="14"/>
                <w:szCs w:val="14"/>
              </w:rPr>
              <w:t xml:space="preserve">Additions </w:t>
            </w:r>
          </w:p>
        </w:tc>
        <w:tc>
          <w:tcPr>
            <w:tcW w:w="1067" w:type="dxa"/>
            <w:shd w:val="clear" w:color="auto" w:fill="auto"/>
            <w:vAlign w:val="bottom"/>
          </w:tcPr>
          <w:p w14:paraId="6C832C41" w14:textId="00A89E56"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7F45A20F" w14:textId="23F8628D"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2D6721BF" w14:textId="3C398D4E"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321,295</w:t>
            </w:r>
          </w:p>
        </w:tc>
        <w:tc>
          <w:tcPr>
            <w:tcW w:w="1067" w:type="dxa"/>
            <w:shd w:val="clear" w:color="auto" w:fill="auto"/>
            <w:vAlign w:val="bottom"/>
          </w:tcPr>
          <w:p w14:paraId="68865F72" w14:textId="12633445"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1,759,773</w:t>
            </w:r>
          </w:p>
        </w:tc>
        <w:tc>
          <w:tcPr>
            <w:tcW w:w="1067" w:type="dxa"/>
            <w:gridSpan w:val="2"/>
            <w:shd w:val="clear" w:color="auto" w:fill="auto"/>
            <w:vAlign w:val="bottom"/>
          </w:tcPr>
          <w:p w14:paraId="06088810" w14:textId="59A2A0E1"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105873A8" w14:textId="373DAE1A"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8" w:type="dxa"/>
            <w:shd w:val="clear" w:color="auto" w:fill="auto"/>
            <w:vAlign w:val="bottom"/>
          </w:tcPr>
          <w:p w14:paraId="2C599D18" w14:textId="27930162" w:rsidR="008F2D67" w:rsidRPr="005F6F6A" w:rsidRDefault="008F2D67" w:rsidP="008F2D67">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2,081,068</w:t>
            </w:r>
          </w:p>
        </w:tc>
      </w:tr>
      <w:tr w:rsidR="008F2D67" w:rsidRPr="005F6F6A" w14:paraId="3CCFB154" w14:textId="77777777" w:rsidTr="00AF2456">
        <w:tc>
          <w:tcPr>
            <w:tcW w:w="1890" w:type="dxa"/>
            <w:shd w:val="clear" w:color="auto" w:fill="auto"/>
            <w:vAlign w:val="bottom"/>
          </w:tcPr>
          <w:p w14:paraId="7CA68D23" w14:textId="77777777" w:rsidR="008F2D67" w:rsidRPr="005F6F6A" w:rsidRDefault="008F2D67" w:rsidP="008F2D67">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1C8184F5" w14:textId="60A670DD" w:rsidR="008F2D67" w:rsidRPr="005F6F6A" w:rsidRDefault="008F2D67" w:rsidP="008F2D67">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2FD66D9E" w14:textId="22F24E47" w:rsidR="008F2D67" w:rsidRPr="005F6F6A" w:rsidRDefault="008F2D67" w:rsidP="008F2D67">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50380C3B" w14:textId="744D4851" w:rsidR="008F2D67" w:rsidRPr="005F6F6A" w:rsidRDefault="008F2D67" w:rsidP="008F2D67">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(145,737)</w:t>
            </w:r>
          </w:p>
        </w:tc>
        <w:tc>
          <w:tcPr>
            <w:tcW w:w="1067" w:type="dxa"/>
            <w:shd w:val="clear" w:color="auto" w:fill="auto"/>
            <w:vAlign w:val="bottom"/>
          </w:tcPr>
          <w:p w14:paraId="113A185D" w14:textId="413DA00D" w:rsidR="008F2D67" w:rsidRPr="005F6F6A" w:rsidRDefault="008F2D67" w:rsidP="008F2D67">
            <w:pPr>
              <w:pBdr>
                <w:bottom w:val="single" w:sz="4" w:space="1" w:color="auto"/>
              </w:pBdr>
              <w:tabs>
                <w:tab w:val="decimal" w:pos="797"/>
              </w:tabs>
              <w:suppressAutoHyphens w:val="0"/>
              <w:autoSpaceDN w:val="0"/>
              <w:adjustRightInd w:val="0"/>
              <w:spacing w:line="320" w:lineRule="exact"/>
              <w:ind w:right="-54"/>
              <w:rPr>
                <w:rFonts w:ascii="Arial" w:hAnsi="Arial" w:cs="Arial"/>
                <w:sz w:val="14"/>
                <w:szCs w:val="14"/>
                <w:lang w:eastAsia="en-US"/>
              </w:rPr>
            </w:pPr>
            <w:r w:rsidRPr="005F6F6A">
              <w:rPr>
                <w:rFonts w:ascii="Arial" w:hAnsi="Arial" w:cs="Arial"/>
                <w:sz w:val="14"/>
                <w:szCs w:val="14"/>
              </w:rPr>
              <w:t>(262,609)</w:t>
            </w:r>
          </w:p>
        </w:tc>
        <w:tc>
          <w:tcPr>
            <w:tcW w:w="1067" w:type="dxa"/>
            <w:gridSpan w:val="2"/>
            <w:shd w:val="clear" w:color="auto" w:fill="auto"/>
            <w:vAlign w:val="bottom"/>
          </w:tcPr>
          <w:p w14:paraId="7CC574F5" w14:textId="3AA07E3C" w:rsidR="008F2D67" w:rsidRPr="005F6F6A" w:rsidRDefault="008F2D67" w:rsidP="008F2D67">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3E24DEA7" w14:textId="364F502A" w:rsidR="008F2D67" w:rsidRPr="005F6F6A" w:rsidRDefault="008F2D67" w:rsidP="008F2D67">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8" w:type="dxa"/>
            <w:shd w:val="clear" w:color="auto" w:fill="auto"/>
            <w:vAlign w:val="bottom"/>
          </w:tcPr>
          <w:p w14:paraId="277E8C0E" w14:textId="2A0F9ACF" w:rsidR="008F2D67" w:rsidRPr="005F6F6A" w:rsidRDefault="008F2D67" w:rsidP="008F2D67">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(408,346)</w:t>
            </w:r>
          </w:p>
        </w:tc>
      </w:tr>
      <w:tr w:rsidR="00D04802" w:rsidRPr="005F6F6A" w14:paraId="493D969C" w14:textId="77777777" w:rsidTr="00AF2456">
        <w:tc>
          <w:tcPr>
            <w:tcW w:w="1890" w:type="dxa"/>
            <w:shd w:val="clear" w:color="auto" w:fill="auto"/>
            <w:vAlign w:val="bottom"/>
          </w:tcPr>
          <w:p w14:paraId="06D2BEDB" w14:textId="77777777" w:rsidR="00D04802" w:rsidRPr="005F6F6A" w:rsidRDefault="00D04802" w:rsidP="00D04802">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5DF09B24" w14:textId="2E173815"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54,256,289</w:t>
            </w:r>
          </w:p>
        </w:tc>
        <w:tc>
          <w:tcPr>
            <w:tcW w:w="1067" w:type="dxa"/>
            <w:shd w:val="clear" w:color="auto" w:fill="auto"/>
            <w:vAlign w:val="bottom"/>
          </w:tcPr>
          <w:p w14:paraId="727CAE22" w14:textId="698FA8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43,677,607</w:t>
            </w:r>
          </w:p>
        </w:tc>
        <w:tc>
          <w:tcPr>
            <w:tcW w:w="1067" w:type="dxa"/>
            <w:shd w:val="clear" w:color="auto" w:fill="auto"/>
            <w:vAlign w:val="bottom"/>
          </w:tcPr>
          <w:p w14:paraId="34314A6F" w14:textId="503DAE74"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19,372,656</w:t>
            </w:r>
          </w:p>
        </w:tc>
        <w:tc>
          <w:tcPr>
            <w:tcW w:w="1067" w:type="dxa"/>
            <w:shd w:val="clear" w:color="auto" w:fill="auto"/>
            <w:vAlign w:val="bottom"/>
          </w:tcPr>
          <w:p w14:paraId="6201565E" w14:textId="50A4FB65"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18,141,700</w:t>
            </w:r>
          </w:p>
        </w:tc>
        <w:tc>
          <w:tcPr>
            <w:tcW w:w="1067" w:type="dxa"/>
            <w:gridSpan w:val="2"/>
            <w:shd w:val="clear" w:color="auto" w:fill="auto"/>
            <w:vAlign w:val="bottom"/>
          </w:tcPr>
          <w:p w14:paraId="685B5061" w14:textId="7FB13065"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18,331,684</w:t>
            </w:r>
          </w:p>
        </w:tc>
        <w:tc>
          <w:tcPr>
            <w:tcW w:w="1067" w:type="dxa"/>
            <w:shd w:val="clear" w:color="auto" w:fill="auto"/>
            <w:vAlign w:val="bottom"/>
          </w:tcPr>
          <w:p w14:paraId="12277939" w14:textId="01A9680C"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100,000</w:t>
            </w:r>
          </w:p>
        </w:tc>
        <w:tc>
          <w:tcPr>
            <w:tcW w:w="1068" w:type="dxa"/>
            <w:shd w:val="clear" w:color="auto" w:fill="auto"/>
            <w:vAlign w:val="bottom"/>
          </w:tcPr>
          <w:p w14:paraId="0F624D56" w14:textId="0CF35B7B"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153,879,936</w:t>
            </w:r>
          </w:p>
        </w:tc>
      </w:tr>
      <w:tr w:rsidR="00D04802" w:rsidRPr="005F6F6A" w14:paraId="50683D42" w14:textId="77777777" w:rsidTr="00AF2456">
        <w:tc>
          <w:tcPr>
            <w:tcW w:w="1890" w:type="dxa"/>
            <w:shd w:val="clear" w:color="auto" w:fill="auto"/>
            <w:vAlign w:val="bottom"/>
          </w:tcPr>
          <w:p w14:paraId="5AC7CB9E" w14:textId="77777777" w:rsidR="00D04802" w:rsidRPr="005F6F6A" w:rsidRDefault="00D04802" w:rsidP="00D04802">
            <w:pPr>
              <w:spacing w:line="320" w:lineRule="exact"/>
              <w:rPr>
                <w:rFonts w:ascii="Arial" w:hAnsi="Arial" w:cs="Arial"/>
                <w:sz w:val="14"/>
                <w:szCs w:val="14"/>
              </w:rPr>
            </w:pPr>
            <w:r w:rsidRPr="005F6F6A">
              <w:rPr>
                <w:rFonts w:ascii="Arial" w:hAnsi="Arial" w:cs="Arial"/>
                <w:sz w:val="14"/>
                <w:szCs w:val="14"/>
              </w:rPr>
              <w:t>Additions</w:t>
            </w:r>
          </w:p>
        </w:tc>
        <w:tc>
          <w:tcPr>
            <w:tcW w:w="1067" w:type="dxa"/>
            <w:shd w:val="clear" w:color="auto" w:fill="auto"/>
            <w:vAlign w:val="bottom"/>
          </w:tcPr>
          <w:p w14:paraId="3DDB4A49" w14:textId="4F78FA83"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7" w:type="dxa"/>
            <w:shd w:val="clear" w:color="auto" w:fill="auto"/>
            <w:vAlign w:val="bottom"/>
          </w:tcPr>
          <w:p w14:paraId="20BD9CDA" w14:textId="076C2799"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7" w:type="dxa"/>
            <w:shd w:val="clear" w:color="auto" w:fill="auto"/>
            <w:vAlign w:val="bottom"/>
          </w:tcPr>
          <w:p w14:paraId="253711DE" w14:textId="07D29F28"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421,456</w:t>
            </w:r>
          </w:p>
        </w:tc>
        <w:tc>
          <w:tcPr>
            <w:tcW w:w="1067" w:type="dxa"/>
            <w:shd w:val="clear" w:color="auto" w:fill="auto"/>
            <w:vAlign w:val="bottom"/>
          </w:tcPr>
          <w:p w14:paraId="4CB52DBE" w14:textId="7E3EC5CA"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3,254,422</w:t>
            </w:r>
          </w:p>
        </w:tc>
        <w:tc>
          <w:tcPr>
            <w:tcW w:w="1067" w:type="dxa"/>
            <w:gridSpan w:val="2"/>
            <w:shd w:val="clear" w:color="auto" w:fill="auto"/>
            <w:vAlign w:val="bottom"/>
          </w:tcPr>
          <w:p w14:paraId="5DA89F6C" w14:textId="56351CDC"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957,009</w:t>
            </w:r>
          </w:p>
        </w:tc>
        <w:tc>
          <w:tcPr>
            <w:tcW w:w="1067" w:type="dxa"/>
            <w:shd w:val="clear" w:color="auto" w:fill="auto"/>
            <w:vAlign w:val="bottom"/>
          </w:tcPr>
          <w:p w14:paraId="28F8E46D" w14:textId="14DFE93A"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8" w:type="dxa"/>
            <w:shd w:val="clear" w:color="auto" w:fill="auto"/>
            <w:vAlign w:val="bottom"/>
          </w:tcPr>
          <w:p w14:paraId="6F5FFC8A" w14:textId="27C5FAB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4,632,887</w:t>
            </w:r>
          </w:p>
        </w:tc>
      </w:tr>
      <w:tr w:rsidR="00D04802" w:rsidRPr="005F6F6A" w14:paraId="2B7415CA" w14:textId="77777777" w:rsidTr="00AF2456">
        <w:trPr>
          <w:trHeight w:val="74"/>
        </w:trPr>
        <w:tc>
          <w:tcPr>
            <w:tcW w:w="1890" w:type="dxa"/>
            <w:shd w:val="clear" w:color="auto" w:fill="auto"/>
            <w:vAlign w:val="bottom"/>
          </w:tcPr>
          <w:p w14:paraId="4A02E205" w14:textId="77777777" w:rsidR="00D04802" w:rsidRPr="005F6F6A" w:rsidRDefault="00D04802" w:rsidP="00D04802">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6BA5B9DF" w14:textId="5AEE6CCF"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7" w:type="dxa"/>
            <w:shd w:val="clear" w:color="auto" w:fill="auto"/>
            <w:vAlign w:val="bottom"/>
          </w:tcPr>
          <w:p w14:paraId="4FD89AF8" w14:textId="7C4C1D33"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7" w:type="dxa"/>
            <w:shd w:val="clear" w:color="auto" w:fill="auto"/>
            <w:vAlign w:val="bottom"/>
          </w:tcPr>
          <w:p w14:paraId="43BDF8C8" w14:textId="6AC817BC" w:rsidR="00D04802" w:rsidRPr="005F6F6A" w:rsidRDefault="00D04802" w:rsidP="00D04802">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(91,459)</w:t>
            </w:r>
          </w:p>
        </w:tc>
        <w:tc>
          <w:tcPr>
            <w:tcW w:w="1067" w:type="dxa"/>
            <w:shd w:val="clear" w:color="auto" w:fill="auto"/>
            <w:vAlign w:val="bottom"/>
          </w:tcPr>
          <w:p w14:paraId="69FDDE94" w14:textId="4C7604E8" w:rsidR="00D04802" w:rsidRPr="005F6F6A" w:rsidRDefault="00D04802" w:rsidP="00D04802">
            <w:pPr>
              <w:pBdr>
                <w:bottom w:val="single" w:sz="4" w:space="1" w:color="auto"/>
              </w:pBdr>
              <w:tabs>
                <w:tab w:val="decimal" w:pos="797"/>
              </w:tabs>
              <w:suppressAutoHyphens w:val="0"/>
              <w:autoSpaceDN w:val="0"/>
              <w:adjustRightInd w:val="0"/>
              <w:spacing w:line="320" w:lineRule="exact"/>
              <w:ind w:right="-54"/>
              <w:rPr>
                <w:rFonts w:ascii="Arial" w:hAnsi="Arial" w:cs="Arial"/>
                <w:sz w:val="14"/>
                <w:szCs w:val="14"/>
              </w:rPr>
            </w:pPr>
            <w:r w:rsidRPr="00D04802">
              <w:rPr>
                <w:rFonts w:ascii="Arial" w:hAnsi="Arial" w:cs="Arial" w:hint="cs"/>
                <w:sz w:val="14"/>
                <w:szCs w:val="14"/>
              </w:rPr>
              <w:t>(86,305)</w:t>
            </w:r>
          </w:p>
        </w:tc>
        <w:tc>
          <w:tcPr>
            <w:tcW w:w="1067" w:type="dxa"/>
            <w:gridSpan w:val="2"/>
            <w:shd w:val="clear" w:color="auto" w:fill="auto"/>
            <w:vAlign w:val="bottom"/>
          </w:tcPr>
          <w:p w14:paraId="4B50D05F" w14:textId="348888C0"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(876,636)</w:t>
            </w:r>
          </w:p>
        </w:tc>
        <w:tc>
          <w:tcPr>
            <w:tcW w:w="1067" w:type="dxa"/>
            <w:shd w:val="clear" w:color="auto" w:fill="auto"/>
            <w:vAlign w:val="bottom"/>
          </w:tcPr>
          <w:p w14:paraId="7656A8F8" w14:textId="29E46420" w:rsidR="00D04802" w:rsidRPr="005F6F6A" w:rsidRDefault="00D04802" w:rsidP="00D04802">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w:t>
            </w:r>
          </w:p>
        </w:tc>
        <w:tc>
          <w:tcPr>
            <w:tcW w:w="1068" w:type="dxa"/>
            <w:shd w:val="clear" w:color="auto" w:fill="auto"/>
            <w:vAlign w:val="bottom"/>
          </w:tcPr>
          <w:p w14:paraId="759D37D6" w14:textId="2A1E3F15" w:rsidR="00D04802" w:rsidRPr="005F6F6A" w:rsidRDefault="00D04802" w:rsidP="00D04802">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(1,054,400)</w:t>
            </w:r>
          </w:p>
        </w:tc>
      </w:tr>
      <w:tr w:rsidR="00D04802" w:rsidRPr="005F6F6A" w14:paraId="130B7CBD" w14:textId="77777777" w:rsidTr="00AF2456">
        <w:tc>
          <w:tcPr>
            <w:tcW w:w="1890" w:type="dxa"/>
            <w:shd w:val="clear" w:color="auto" w:fill="auto"/>
            <w:vAlign w:val="bottom"/>
          </w:tcPr>
          <w:p w14:paraId="1F74A267" w14:textId="77777777" w:rsidR="00D04802" w:rsidRPr="005F6F6A" w:rsidRDefault="00D04802" w:rsidP="00D04802">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58870FD9" w14:textId="327BDBC6"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54,256,289</w:t>
            </w:r>
          </w:p>
        </w:tc>
        <w:tc>
          <w:tcPr>
            <w:tcW w:w="1067" w:type="dxa"/>
            <w:shd w:val="clear" w:color="auto" w:fill="auto"/>
            <w:vAlign w:val="bottom"/>
          </w:tcPr>
          <w:p w14:paraId="5077EE25" w14:textId="3FFE359F"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43,677,607</w:t>
            </w:r>
          </w:p>
        </w:tc>
        <w:tc>
          <w:tcPr>
            <w:tcW w:w="1067" w:type="dxa"/>
            <w:shd w:val="clear" w:color="auto" w:fill="auto"/>
            <w:vAlign w:val="bottom"/>
          </w:tcPr>
          <w:p w14:paraId="23F7D404" w14:textId="5F4DA215"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19,702,653</w:t>
            </w:r>
          </w:p>
        </w:tc>
        <w:tc>
          <w:tcPr>
            <w:tcW w:w="1067" w:type="dxa"/>
            <w:shd w:val="clear" w:color="auto" w:fill="auto"/>
            <w:vAlign w:val="bottom"/>
          </w:tcPr>
          <w:p w14:paraId="758D575F" w14:textId="54678A78"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21,309,817</w:t>
            </w:r>
          </w:p>
        </w:tc>
        <w:tc>
          <w:tcPr>
            <w:tcW w:w="1067" w:type="dxa"/>
            <w:gridSpan w:val="2"/>
            <w:shd w:val="clear" w:color="auto" w:fill="auto"/>
            <w:vAlign w:val="bottom"/>
          </w:tcPr>
          <w:p w14:paraId="4A5DC103" w14:textId="3663E041"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18,412,057</w:t>
            </w:r>
          </w:p>
        </w:tc>
        <w:tc>
          <w:tcPr>
            <w:tcW w:w="1067" w:type="dxa"/>
            <w:shd w:val="clear" w:color="auto" w:fill="auto"/>
            <w:vAlign w:val="bottom"/>
          </w:tcPr>
          <w:p w14:paraId="09C26057" w14:textId="5C0C7FE2"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100,000</w:t>
            </w:r>
          </w:p>
        </w:tc>
        <w:tc>
          <w:tcPr>
            <w:tcW w:w="1068" w:type="dxa"/>
            <w:shd w:val="clear" w:color="auto" w:fill="auto"/>
            <w:vAlign w:val="bottom"/>
          </w:tcPr>
          <w:p w14:paraId="00F6B1B1" w14:textId="2BDD561A" w:rsidR="00D04802" w:rsidRPr="005F6F6A" w:rsidRDefault="00D04802" w:rsidP="00D04802">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D04802">
              <w:rPr>
                <w:rFonts w:ascii="Arial" w:hAnsi="Arial" w:cs="Arial" w:hint="cs"/>
                <w:sz w:val="14"/>
                <w:szCs w:val="14"/>
              </w:rPr>
              <w:t>157,458,423</w:t>
            </w:r>
          </w:p>
        </w:tc>
      </w:tr>
      <w:tr w:rsidR="00D04802" w:rsidRPr="005F6F6A" w14:paraId="3BF5D3EA" w14:textId="77777777" w:rsidTr="00AF2456">
        <w:tc>
          <w:tcPr>
            <w:tcW w:w="1890" w:type="dxa"/>
            <w:shd w:val="clear" w:color="auto" w:fill="auto"/>
            <w:vAlign w:val="bottom"/>
          </w:tcPr>
          <w:p w14:paraId="3ABD234C" w14:textId="77777777" w:rsidR="00D04802" w:rsidRPr="005F6F6A" w:rsidRDefault="00D04802" w:rsidP="00D04802">
            <w:pPr>
              <w:spacing w:line="320" w:lineRule="exact"/>
              <w:ind w:left="-18" w:right="-108"/>
              <w:rPr>
                <w:rFonts w:ascii="Arial" w:hAnsi="Arial" w:cs="Arial"/>
                <w:sz w:val="14"/>
                <w:szCs w:val="14"/>
              </w:rPr>
            </w:pPr>
            <w:r w:rsidRPr="005F6F6A">
              <w:rPr>
                <w:rFonts w:ascii="Arial" w:hAnsi="Arial" w:cs="Arial"/>
                <w:b/>
                <w:bCs/>
                <w:sz w:val="14"/>
                <w:szCs w:val="14"/>
              </w:rPr>
              <w:t>Accumulated depreciation</w:t>
            </w:r>
          </w:p>
        </w:tc>
        <w:tc>
          <w:tcPr>
            <w:tcW w:w="1067" w:type="dxa"/>
            <w:shd w:val="clear" w:color="auto" w:fill="auto"/>
            <w:vAlign w:val="bottom"/>
          </w:tcPr>
          <w:p w14:paraId="04FFE847"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687E9680"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5B609ADE"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242225D8"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gridSpan w:val="2"/>
            <w:shd w:val="clear" w:color="auto" w:fill="auto"/>
            <w:vAlign w:val="bottom"/>
          </w:tcPr>
          <w:p w14:paraId="4D129839"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5D66AADB"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8" w:type="dxa"/>
            <w:shd w:val="clear" w:color="auto" w:fill="auto"/>
            <w:vAlign w:val="bottom"/>
          </w:tcPr>
          <w:p w14:paraId="46B57FD4" w14:textId="77777777" w:rsidR="00D04802" w:rsidRPr="005F6F6A" w:rsidRDefault="00D04802" w:rsidP="00D04802">
            <w:pPr>
              <w:tabs>
                <w:tab w:val="decimal" w:pos="797"/>
              </w:tabs>
              <w:suppressAutoHyphens w:val="0"/>
              <w:autoSpaceDN w:val="0"/>
              <w:adjustRightInd w:val="0"/>
              <w:spacing w:line="320" w:lineRule="exact"/>
              <w:ind w:left="-11" w:right="-54"/>
              <w:rPr>
                <w:rFonts w:ascii="Arial" w:hAnsi="Arial" w:cs="Arial"/>
                <w:sz w:val="14"/>
                <w:szCs w:val="14"/>
                <w:lang w:eastAsia="en-US"/>
              </w:rPr>
            </w:pPr>
          </w:p>
        </w:tc>
      </w:tr>
      <w:tr w:rsidR="00B44AA9" w:rsidRPr="005F6F6A" w14:paraId="1DCC8330" w14:textId="77777777" w:rsidTr="00AF2456">
        <w:tc>
          <w:tcPr>
            <w:tcW w:w="1890" w:type="dxa"/>
            <w:shd w:val="clear" w:color="auto" w:fill="auto"/>
            <w:vAlign w:val="bottom"/>
          </w:tcPr>
          <w:p w14:paraId="60CF8110" w14:textId="77777777" w:rsidR="00B44AA9" w:rsidRPr="005F6F6A" w:rsidRDefault="00B44AA9" w:rsidP="00B44AA9">
            <w:pPr>
              <w:spacing w:line="320" w:lineRule="exact"/>
              <w:rPr>
                <w:rFonts w:ascii="Arial" w:hAnsi="Arial" w:cs="Arial"/>
                <w:sz w:val="14"/>
                <w:szCs w:val="14"/>
              </w:rPr>
            </w:pPr>
            <w:r w:rsidRPr="005F6F6A">
              <w:rPr>
                <w:rFonts w:ascii="Arial" w:hAnsi="Arial" w:cs="Arial"/>
                <w:sz w:val="14"/>
                <w:szCs w:val="14"/>
              </w:rPr>
              <w:t>1 January 2022</w:t>
            </w:r>
          </w:p>
        </w:tc>
        <w:tc>
          <w:tcPr>
            <w:tcW w:w="1067" w:type="dxa"/>
            <w:shd w:val="clear" w:color="auto" w:fill="auto"/>
            <w:vAlign w:val="bottom"/>
          </w:tcPr>
          <w:p w14:paraId="1397207A" w14:textId="2894F89A"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27C59DBF" w14:textId="279539D2"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15,446,194</w:t>
            </w:r>
          </w:p>
        </w:tc>
        <w:tc>
          <w:tcPr>
            <w:tcW w:w="1067" w:type="dxa"/>
            <w:shd w:val="clear" w:color="auto" w:fill="auto"/>
            <w:vAlign w:val="bottom"/>
          </w:tcPr>
          <w:p w14:paraId="63416F6B" w14:textId="52576886"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16,517,286</w:t>
            </w:r>
          </w:p>
        </w:tc>
        <w:tc>
          <w:tcPr>
            <w:tcW w:w="1067" w:type="dxa"/>
            <w:shd w:val="clear" w:color="auto" w:fill="auto"/>
            <w:vAlign w:val="bottom"/>
          </w:tcPr>
          <w:p w14:paraId="605C3D34" w14:textId="228B7EB2"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12,599,402</w:t>
            </w:r>
          </w:p>
        </w:tc>
        <w:tc>
          <w:tcPr>
            <w:tcW w:w="1067" w:type="dxa"/>
            <w:gridSpan w:val="2"/>
            <w:shd w:val="clear" w:color="auto" w:fill="auto"/>
            <w:vAlign w:val="bottom"/>
          </w:tcPr>
          <w:p w14:paraId="4DA4CBDB" w14:textId="6E208544"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13,858,596</w:t>
            </w:r>
          </w:p>
        </w:tc>
        <w:tc>
          <w:tcPr>
            <w:tcW w:w="1067" w:type="dxa"/>
            <w:shd w:val="clear" w:color="auto" w:fill="auto"/>
            <w:vAlign w:val="bottom"/>
          </w:tcPr>
          <w:p w14:paraId="462D73D7" w14:textId="151CD992" w:rsidR="00B44AA9" w:rsidRPr="005F6F6A" w:rsidRDefault="00B44AA9" w:rsidP="00B44AA9">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58C1CC6E" w14:textId="6091F277" w:rsidR="00B44AA9" w:rsidRPr="005F6F6A" w:rsidRDefault="00B44AA9" w:rsidP="00B44AA9">
            <w:pPr>
              <w:tabs>
                <w:tab w:val="decimal" w:pos="797"/>
              </w:tabs>
              <w:snapToGrid w:val="0"/>
              <w:spacing w:line="320" w:lineRule="exact"/>
              <w:ind w:left="-11" w:right="-54"/>
              <w:rPr>
                <w:rFonts w:ascii="Arial" w:hAnsi="Arial" w:cs="Arial"/>
                <w:sz w:val="14"/>
                <w:szCs w:val="14"/>
              </w:rPr>
            </w:pPr>
            <w:r w:rsidRPr="00B44AA9">
              <w:rPr>
                <w:rFonts w:ascii="Arial" w:hAnsi="Arial" w:cs="Arial" w:hint="cs"/>
                <w:sz w:val="14"/>
                <w:szCs w:val="14"/>
              </w:rPr>
              <w:t>58,421,478</w:t>
            </w:r>
          </w:p>
        </w:tc>
      </w:tr>
      <w:tr w:rsidR="003C4E9C" w:rsidRPr="005F6F6A" w14:paraId="0043EC13" w14:textId="77777777" w:rsidTr="00AF2456">
        <w:tc>
          <w:tcPr>
            <w:tcW w:w="1890" w:type="dxa"/>
            <w:shd w:val="clear" w:color="auto" w:fill="auto"/>
            <w:vAlign w:val="bottom"/>
          </w:tcPr>
          <w:p w14:paraId="49D17924" w14:textId="77777777" w:rsidR="003C4E9C" w:rsidRPr="005F6F6A" w:rsidRDefault="003C4E9C" w:rsidP="003C4E9C">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04213678" w14:textId="288EDE3D"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09334BA6" w14:textId="2DDE0E86"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2,196,031</w:t>
            </w:r>
          </w:p>
        </w:tc>
        <w:tc>
          <w:tcPr>
            <w:tcW w:w="1067" w:type="dxa"/>
            <w:shd w:val="clear" w:color="auto" w:fill="auto"/>
            <w:vAlign w:val="bottom"/>
          </w:tcPr>
          <w:p w14:paraId="0FE9DFAC" w14:textId="3AB086D0"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1,053,545</w:t>
            </w:r>
          </w:p>
        </w:tc>
        <w:tc>
          <w:tcPr>
            <w:tcW w:w="1067" w:type="dxa"/>
            <w:shd w:val="clear" w:color="auto" w:fill="auto"/>
            <w:vAlign w:val="bottom"/>
          </w:tcPr>
          <w:p w14:paraId="1A367E16" w14:textId="2C604ED2"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2</w:t>
            </w:r>
            <w:r w:rsidRPr="00B44AA9">
              <w:rPr>
                <w:rFonts w:ascii="Arial" w:hAnsi="Arial" w:cs="Arial" w:hint="cs"/>
                <w:sz w:val="14"/>
                <w:szCs w:val="14"/>
              </w:rPr>
              <w:t>,</w:t>
            </w:r>
            <w:r w:rsidRPr="00B44AA9">
              <w:rPr>
                <w:rFonts w:ascii="Arial" w:hAnsi="Arial" w:cs="Arial" w:hint="cs"/>
                <w:sz w:val="14"/>
                <w:szCs w:val="14"/>
                <w:cs/>
              </w:rPr>
              <w:t>057</w:t>
            </w:r>
            <w:r w:rsidRPr="00B44AA9">
              <w:rPr>
                <w:rFonts w:ascii="Arial" w:hAnsi="Arial" w:cs="Arial" w:hint="cs"/>
                <w:sz w:val="14"/>
                <w:szCs w:val="14"/>
              </w:rPr>
              <w:t>,</w:t>
            </w:r>
            <w:r w:rsidRPr="00B44AA9">
              <w:rPr>
                <w:rFonts w:ascii="Arial" w:hAnsi="Arial" w:cs="Arial" w:hint="cs"/>
                <w:sz w:val="14"/>
                <w:szCs w:val="14"/>
                <w:cs/>
              </w:rPr>
              <w:t>206</w:t>
            </w:r>
          </w:p>
        </w:tc>
        <w:tc>
          <w:tcPr>
            <w:tcW w:w="1067" w:type="dxa"/>
            <w:gridSpan w:val="2"/>
            <w:shd w:val="clear" w:color="auto" w:fill="auto"/>
            <w:vAlign w:val="bottom"/>
          </w:tcPr>
          <w:p w14:paraId="378FD91A" w14:textId="2D68FB41"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2</w:t>
            </w:r>
            <w:r w:rsidRPr="00B44AA9">
              <w:rPr>
                <w:rFonts w:ascii="Arial" w:hAnsi="Arial" w:cs="Arial" w:hint="cs"/>
                <w:sz w:val="14"/>
                <w:szCs w:val="14"/>
              </w:rPr>
              <w:t>,</w:t>
            </w:r>
            <w:r w:rsidRPr="00B44AA9">
              <w:rPr>
                <w:rFonts w:ascii="Arial" w:hAnsi="Arial" w:cs="Arial" w:hint="cs"/>
                <w:sz w:val="14"/>
                <w:szCs w:val="14"/>
                <w:cs/>
              </w:rPr>
              <w:t>116</w:t>
            </w:r>
            <w:r w:rsidRPr="00B44AA9">
              <w:rPr>
                <w:rFonts w:ascii="Arial" w:hAnsi="Arial" w:cs="Arial" w:hint="cs"/>
                <w:sz w:val="14"/>
                <w:szCs w:val="14"/>
              </w:rPr>
              <w:t>,</w:t>
            </w:r>
            <w:r w:rsidRPr="00B44AA9">
              <w:rPr>
                <w:rFonts w:ascii="Arial" w:hAnsi="Arial" w:cs="Arial" w:hint="cs"/>
                <w:sz w:val="14"/>
                <w:szCs w:val="14"/>
                <w:cs/>
              </w:rPr>
              <w:t>673</w:t>
            </w:r>
          </w:p>
        </w:tc>
        <w:tc>
          <w:tcPr>
            <w:tcW w:w="1067" w:type="dxa"/>
            <w:shd w:val="clear" w:color="auto" w:fill="auto"/>
            <w:vAlign w:val="bottom"/>
          </w:tcPr>
          <w:p w14:paraId="24887C62" w14:textId="37B601A1"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23188F73" w14:textId="4CE9A9FC"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7</w:t>
            </w:r>
            <w:r w:rsidRPr="00B44AA9">
              <w:rPr>
                <w:rFonts w:ascii="Arial" w:hAnsi="Arial" w:cs="Arial" w:hint="cs"/>
                <w:sz w:val="14"/>
                <w:szCs w:val="14"/>
              </w:rPr>
              <w:t>,</w:t>
            </w:r>
            <w:r w:rsidRPr="00B44AA9">
              <w:rPr>
                <w:rFonts w:ascii="Arial" w:hAnsi="Arial" w:cs="Arial" w:hint="cs"/>
                <w:sz w:val="14"/>
                <w:szCs w:val="14"/>
                <w:cs/>
              </w:rPr>
              <w:t>423</w:t>
            </w:r>
            <w:r w:rsidRPr="00B44AA9">
              <w:rPr>
                <w:rFonts w:ascii="Arial" w:hAnsi="Arial" w:cs="Arial" w:hint="cs"/>
                <w:sz w:val="14"/>
                <w:szCs w:val="14"/>
              </w:rPr>
              <w:t>,</w:t>
            </w:r>
            <w:r w:rsidRPr="00B44AA9">
              <w:rPr>
                <w:rFonts w:ascii="Arial" w:hAnsi="Arial" w:cs="Arial" w:hint="cs"/>
                <w:sz w:val="14"/>
                <w:szCs w:val="14"/>
                <w:cs/>
              </w:rPr>
              <w:t>455</w:t>
            </w:r>
          </w:p>
        </w:tc>
      </w:tr>
      <w:tr w:rsidR="003C4E9C" w:rsidRPr="005F6F6A" w14:paraId="2AE86276" w14:textId="77777777" w:rsidTr="00AF2456">
        <w:tc>
          <w:tcPr>
            <w:tcW w:w="1890" w:type="dxa"/>
            <w:shd w:val="clear" w:color="auto" w:fill="auto"/>
            <w:vAlign w:val="bottom"/>
          </w:tcPr>
          <w:p w14:paraId="48C43858" w14:textId="77777777" w:rsidR="003C4E9C" w:rsidRPr="005F6F6A" w:rsidRDefault="003C4E9C" w:rsidP="003C4E9C">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2AB25E97" w14:textId="7D439368"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17E387D2" w14:textId="658D1A82"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hint="cs"/>
                <w:sz w:val="14"/>
                <w:szCs w:val="14"/>
              </w:rPr>
              <w:t>-</w:t>
            </w:r>
          </w:p>
        </w:tc>
        <w:tc>
          <w:tcPr>
            <w:tcW w:w="1067" w:type="dxa"/>
            <w:shd w:val="clear" w:color="auto" w:fill="auto"/>
            <w:vAlign w:val="bottom"/>
          </w:tcPr>
          <w:p w14:paraId="0EDE4947" w14:textId="147B19E8" w:rsidR="003C4E9C" w:rsidRPr="005F6F6A" w:rsidRDefault="003C4E9C" w:rsidP="003C4E9C">
            <w:pPr>
              <w:pBdr>
                <w:bottom w:val="single" w:sz="4" w:space="1" w:color="000000"/>
              </w:pBdr>
              <w:tabs>
                <w:tab w:val="decimal" w:pos="797"/>
              </w:tabs>
              <w:suppressAutoHyphens w:val="0"/>
              <w:autoSpaceDN w:val="0"/>
              <w:adjustRightInd w:val="0"/>
              <w:spacing w:line="320" w:lineRule="exact"/>
              <w:ind w:right="-54"/>
              <w:rPr>
                <w:rFonts w:ascii="Arial" w:hAnsi="Arial" w:cs="Arial"/>
                <w:sz w:val="14"/>
                <w:szCs w:val="14"/>
              </w:rPr>
            </w:pPr>
            <w:r w:rsidRPr="003C4E9C">
              <w:rPr>
                <w:rFonts w:ascii="Arial" w:hAnsi="Arial" w:cs="Arial" w:hint="cs"/>
                <w:sz w:val="14"/>
                <w:szCs w:val="14"/>
                <w:cs/>
              </w:rPr>
              <w:t>(39</w:t>
            </w:r>
            <w:r w:rsidRPr="003C4E9C">
              <w:rPr>
                <w:rFonts w:ascii="Arial" w:hAnsi="Arial" w:cs="Arial" w:hint="cs"/>
                <w:sz w:val="14"/>
                <w:szCs w:val="14"/>
              </w:rPr>
              <w:t>,</w:t>
            </w:r>
            <w:r w:rsidRPr="003C4E9C">
              <w:rPr>
                <w:rFonts w:ascii="Arial" w:hAnsi="Arial" w:cs="Arial" w:hint="cs"/>
                <w:sz w:val="14"/>
                <w:szCs w:val="14"/>
                <w:cs/>
              </w:rPr>
              <w:t>644)</w:t>
            </w:r>
          </w:p>
        </w:tc>
        <w:tc>
          <w:tcPr>
            <w:tcW w:w="1067" w:type="dxa"/>
            <w:shd w:val="clear" w:color="auto" w:fill="auto"/>
            <w:vAlign w:val="bottom"/>
          </w:tcPr>
          <w:p w14:paraId="00ADCEF0" w14:textId="4E111170"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(262</w:t>
            </w:r>
            <w:r w:rsidRPr="00B44AA9">
              <w:rPr>
                <w:rFonts w:ascii="Arial" w:hAnsi="Arial" w:cs="Arial" w:hint="cs"/>
                <w:sz w:val="14"/>
                <w:szCs w:val="14"/>
              </w:rPr>
              <w:t>,</w:t>
            </w:r>
            <w:r w:rsidRPr="00B44AA9">
              <w:rPr>
                <w:rFonts w:ascii="Arial" w:hAnsi="Arial" w:cs="Arial" w:hint="cs"/>
                <w:sz w:val="14"/>
                <w:szCs w:val="14"/>
                <w:cs/>
              </w:rPr>
              <w:t>438)</w:t>
            </w:r>
          </w:p>
        </w:tc>
        <w:tc>
          <w:tcPr>
            <w:tcW w:w="1067" w:type="dxa"/>
            <w:gridSpan w:val="2"/>
            <w:shd w:val="clear" w:color="auto" w:fill="auto"/>
            <w:vAlign w:val="bottom"/>
          </w:tcPr>
          <w:p w14:paraId="26E86BC3" w14:textId="6E93C355"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3D7ACF83" w14:textId="2B72BB61"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2B77B85C" w14:textId="5612F1E6"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(302</w:t>
            </w:r>
            <w:r w:rsidRPr="00B44AA9">
              <w:rPr>
                <w:rFonts w:ascii="Arial" w:hAnsi="Arial" w:cs="Arial" w:hint="cs"/>
                <w:sz w:val="14"/>
                <w:szCs w:val="14"/>
              </w:rPr>
              <w:t>,</w:t>
            </w:r>
            <w:r w:rsidRPr="00B44AA9">
              <w:rPr>
                <w:rFonts w:ascii="Arial" w:hAnsi="Arial" w:cs="Arial" w:hint="cs"/>
                <w:sz w:val="14"/>
                <w:szCs w:val="14"/>
                <w:cs/>
              </w:rPr>
              <w:t>082)</w:t>
            </w:r>
          </w:p>
        </w:tc>
      </w:tr>
      <w:tr w:rsidR="003C4E9C" w:rsidRPr="005F6F6A" w14:paraId="6854A545" w14:textId="77777777" w:rsidTr="00AF2456">
        <w:tc>
          <w:tcPr>
            <w:tcW w:w="1890" w:type="dxa"/>
            <w:shd w:val="clear" w:color="auto" w:fill="auto"/>
            <w:vAlign w:val="bottom"/>
          </w:tcPr>
          <w:p w14:paraId="301615D2" w14:textId="77777777" w:rsidR="003C4E9C" w:rsidRPr="005F6F6A" w:rsidRDefault="003C4E9C" w:rsidP="003C4E9C">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5A4FE1AB" w14:textId="64D32FAF"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459148CB" w14:textId="24280069"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17,642,225</w:t>
            </w:r>
          </w:p>
        </w:tc>
        <w:tc>
          <w:tcPr>
            <w:tcW w:w="1067" w:type="dxa"/>
            <w:shd w:val="clear" w:color="auto" w:fill="auto"/>
            <w:vAlign w:val="bottom"/>
          </w:tcPr>
          <w:p w14:paraId="71A26E42" w14:textId="1985EAFD"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17,531,187</w:t>
            </w:r>
          </w:p>
        </w:tc>
        <w:tc>
          <w:tcPr>
            <w:tcW w:w="1067" w:type="dxa"/>
            <w:shd w:val="clear" w:color="auto" w:fill="auto"/>
            <w:vAlign w:val="bottom"/>
          </w:tcPr>
          <w:p w14:paraId="7F6CC3FF" w14:textId="252CE935"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14</w:t>
            </w:r>
            <w:r w:rsidRPr="00B44AA9">
              <w:rPr>
                <w:rFonts w:ascii="Arial" w:hAnsi="Arial" w:cs="Arial" w:hint="cs"/>
                <w:sz w:val="14"/>
                <w:szCs w:val="14"/>
              </w:rPr>
              <w:t>,</w:t>
            </w:r>
            <w:r w:rsidRPr="00B44AA9">
              <w:rPr>
                <w:rFonts w:ascii="Arial" w:hAnsi="Arial" w:cs="Arial" w:hint="cs"/>
                <w:sz w:val="14"/>
                <w:szCs w:val="14"/>
                <w:cs/>
              </w:rPr>
              <w:t>394</w:t>
            </w:r>
            <w:r w:rsidRPr="00B44AA9">
              <w:rPr>
                <w:rFonts w:ascii="Arial" w:hAnsi="Arial" w:cs="Arial" w:hint="cs"/>
                <w:sz w:val="14"/>
                <w:szCs w:val="14"/>
              </w:rPr>
              <w:t>,</w:t>
            </w:r>
            <w:r w:rsidRPr="00B44AA9">
              <w:rPr>
                <w:rFonts w:ascii="Arial" w:hAnsi="Arial" w:cs="Arial" w:hint="cs"/>
                <w:sz w:val="14"/>
                <w:szCs w:val="14"/>
                <w:cs/>
              </w:rPr>
              <w:t>170</w:t>
            </w:r>
          </w:p>
        </w:tc>
        <w:tc>
          <w:tcPr>
            <w:tcW w:w="1067" w:type="dxa"/>
            <w:gridSpan w:val="2"/>
            <w:shd w:val="clear" w:color="auto" w:fill="auto"/>
            <w:vAlign w:val="bottom"/>
          </w:tcPr>
          <w:p w14:paraId="0AA80EBE" w14:textId="3522503F"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15</w:t>
            </w:r>
            <w:r w:rsidRPr="00B44AA9">
              <w:rPr>
                <w:rFonts w:ascii="Arial" w:hAnsi="Arial" w:cs="Arial" w:hint="cs"/>
                <w:sz w:val="14"/>
                <w:szCs w:val="14"/>
              </w:rPr>
              <w:t>,</w:t>
            </w:r>
            <w:r w:rsidRPr="00B44AA9">
              <w:rPr>
                <w:rFonts w:ascii="Arial" w:hAnsi="Arial" w:cs="Arial" w:hint="cs"/>
                <w:sz w:val="14"/>
                <w:szCs w:val="14"/>
                <w:cs/>
              </w:rPr>
              <w:t>975</w:t>
            </w:r>
            <w:r w:rsidRPr="00B44AA9">
              <w:rPr>
                <w:rFonts w:ascii="Arial" w:hAnsi="Arial" w:cs="Arial" w:hint="cs"/>
                <w:sz w:val="14"/>
                <w:szCs w:val="14"/>
              </w:rPr>
              <w:t>,</w:t>
            </w:r>
            <w:r w:rsidRPr="00B44AA9">
              <w:rPr>
                <w:rFonts w:ascii="Arial" w:hAnsi="Arial" w:cs="Arial" w:hint="cs"/>
                <w:sz w:val="14"/>
                <w:szCs w:val="14"/>
                <w:cs/>
              </w:rPr>
              <w:t>269</w:t>
            </w:r>
          </w:p>
        </w:tc>
        <w:tc>
          <w:tcPr>
            <w:tcW w:w="1067" w:type="dxa"/>
            <w:shd w:val="clear" w:color="auto" w:fill="auto"/>
            <w:vAlign w:val="bottom"/>
          </w:tcPr>
          <w:p w14:paraId="6C4A414C" w14:textId="7F1039CC"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77B7FC3D" w14:textId="37423B93"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cs/>
              </w:rPr>
              <w:t>65</w:t>
            </w:r>
            <w:r w:rsidRPr="00B44AA9">
              <w:rPr>
                <w:rFonts w:ascii="Arial" w:hAnsi="Arial" w:cs="Arial" w:hint="cs"/>
                <w:sz w:val="14"/>
                <w:szCs w:val="14"/>
              </w:rPr>
              <w:t>,</w:t>
            </w:r>
            <w:r w:rsidRPr="00B44AA9">
              <w:rPr>
                <w:rFonts w:ascii="Arial" w:hAnsi="Arial" w:cs="Arial" w:hint="cs"/>
                <w:sz w:val="14"/>
                <w:szCs w:val="14"/>
                <w:cs/>
              </w:rPr>
              <w:t>542</w:t>
            </w:r>
            <w:r w:rsidRPr="00B44AA9">
              <w:rPr>
                <w:rFonts w:ascii="Arial" w:hAnsi="Arial" w:cs="Arial" w:hint="cs"/>
                <w:sz w:val="14"/>
                <w:szCs w:val="14"/>
              </w:rPr>
              <w:t>,</w:t>
            </w:r>
            <w:r w:rsidRPr="00B44AA9">
              <w:rPr>
                <w:rFonts w:ascii="Arial" w:hAnsi="Arial" w:cs="Arial" w:hint="cs"/>
                <w:sz w:val="14"/>
                <w:szCs w:val="14"/>
                <w:cs/>
              </w:rPr>
              <w:t>851</w:t>
            </w:r>
          </w:p>
        </w:tc>
      </w:tr>
      <w:tr w:rsidR="003C4E9C" w:rsidRPr="005F6F6A" w14:paraId="04B7C593" w14:textId="77777777" w:rsidTr="00AF2456">
        <w:tc>
          <w:tcPr>
            <w:tcW w:w="1890" w:type="dxa"/>
            <w:shd w:val="clear" w:color="auto" w:fill="auto"/>
            <w:vAlign w:val="bottom"/>
          </w:tcPr>
          <w:p w14:paraId="125544AD" w14:textId="77777777" w:rsidR="003C4E9C" w:rsidRPr="005F6F6A" w:rsidRDefault="003C4E9C" w:rsidP="003C4E9C">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6C3856F2" w14:textId="712A5288"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486C614C" w14:textId="7CA536CA"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hint="cs"/>
                <w:sz w:val="14"/>
                <w:szCs w:val="14"/>
              </w:rPr>
              <w:t>2,172,241</w:t>
            </w:r>
          </w:p>
        </w:tc>
        <w:tc>
          <w:tcPr>
            <w:tcW w:w="1067" w:type="dxa"/>
            <w:shd w:val="clear" w:color="auto" w:fill="auto"/>
            <w:vAlign w:val="bottom"/>
          </w:tcPr>
          <w:p w14:paraId="00DD834B" w14:textId="072D3D8D"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hint="cs"/>
                <w:sz w:val="14"/>
                <w:szCs w:val="14"/>
              </w:rPr>
              <w:t>794,917</w:t>
            </w:r>
          </w:p>
        </w:tc>
        <w:tc>
          <w:tcPr>
            <w:tcW w:w="1067" w:type="dxa"/>
            <w:shd w:val="clear" w:color="auto" w:fill="auto"/>
            <w:vAlign w:val="bottom"/>
          </w:tcPr>
          <w:p w14:paraId="4D029030" w14:textId="288D391D"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1,919,316</w:t>
            </w:r>
          </w:p>
        </w:tc>
        <w:tc>
          <w:tcPr>
            <w:tcW w:w="1067" w:type="dxa"/>
            <w:gridSpan w:val="2"/>
            <w:shd w:val="clear" w:color="auto" w:fill="auto"/>
            <w:vAlign w:val="bottom"/>
          </w:tcPr>
          <w:p w14:paraId="76626743" w14:textId="1E83A223"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1,551,724</w:t>
            </w:r>
          </w:p>
        </w:tc>
        <w:tc>
          <w:tcPr>
            <w:tcW w:w="1067" w:type="dxa"/>
            <w:shd w:val="clear" w:color="auto" w:fill="auto"/>
            <w:vAlign w:val="bottom"/>
          </w:tcPr>
          <w:p w14:paraId="38207B3D" w14:textId="1D427C6C"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51249D6A" w14:textId="53A36EC0"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6,438,198</w:t>
            </w:r>
          </w:p>
        </w:tc>
      </w:tr>
      <w:tr w:rsidR="003C4E9C" w:rsidRPr="005F6F6A" w14:paraId="1B933178" w14:textId="77777777" w:rsidTr="00AF2456">
        <w:tc>
          <w:tcPr>
            <w:tcW w:w="1890" w:type="dxa"/>
            <w:shd w:val="clear" w:color="auto" w:fill="auto"/>
            <w:vAlign w:val="bottom"/>
          </w:tcPr>
          <w:p w14:paraId="1923589E" w14:textId="77777777" w:rsidR="003C4E9C" w:rsidRPr="005F6F6A" w:rsidRDefault="003C4E9C" w:rsidP="003C4E9C">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7C0B726C" w14:textId="0D9445D2"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5E318EF2" w14:textId="0A041059"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hint="cs"/>
                <w:sz w:val="14"/>
                <w:szCs w:val="14"/>
              </w:rPr>
              <w:t>-</w:t>
            </w:r>
          </w:p>
        </w:tc>
        <w:tc>
          <w:tcPr>
            <w:tcW w:w="1067" w:type="dxa"/>
            <w:shd w:val="clear" w:color="auto" w:fill="auto"/>
            <w:vAlign w:val="bottom"/>
          </w:tcPr>
          <w:p w14:paraId="2E45C18B" w14:textId="1BB305FF" w:rsidR="003C4E9C" w:rsidRPr="005F6F6A" w:rsidRDefault="003C4E9C" w:rsidP="003C4E9C">
            <w:pPr>
              <w:pBdr>
                <w:bottom w:val="single" w:sz="4" w:space="1" w:color="000000"/>
              </w:pBdr>
              <w:tabs>
                <w:tab w:val="decimal" w:pos="797"/>
              </w:tabs>
              <w:suppressAutoHyphens w:val="0"/>
              <w:autoSpaceDN w:val="0"/>
              <w:adjustRightInd w:val="0"/>
              <w:spacing w:line="320" w:lineRule="exact"/>
              <w:ind w:right="-54"/>
              <w:rPr>
                <w:rFonts w:ascii="Arial" w:hAnsi="Arial" w:cs="Arial"/>
                <w:sz w:val="14"/>
                <w:szCs w:val="14"/>
              </w:rPr>
            </w:pPr>
            <w:r w:rsidRPr="003C4E9C">
              <w:rPr>
                <w:rFonts w:ascii="Arial" w:hAnsi="Arial" w:cs="Arial" w:hint="cs"/>
                <w:sz w:val="14"/>
                <w:szCs w:val="14"/>
              </w:rPr>
              <w:t>(89,279)</w:t>
            </w:r>
          </w:p>
        </w:tc>
        <w:tc>
          <w:tcPr>
            <w:tcW w:w="1067" w:type="dxa"/>
            <w:shd w:val="clear" w:color="auto" w:fill="auto"/>
            <w:vAlign w:val="bottom"/>
          </w:tcPr>
          <w:p w14:paraId="451EACFD" w14:textId="382FA5B8"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(86,276)</w:t>
            </w:r>
          </w:p>
        </w:tc>
        <w:tc>
          <w:tcPr>
            <w:tcW w:w="1067" w:type="dxa"/>
            <w:gridSpan w:val="2"/>
            <w:shd w:val="clear" w:color="auto" w:fill="auto"/>
            <w:vAlign w:val="bottom"/>
          </w:tcPr>
          <w:p w14:paraId="44DF484B" w14:textId="5AAB1BB0"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(876,634)</w:t>
            </w:r>
          </w:p>
        </w:tc>
        <w:tc>
          <w:tcPr>
            <w:tcW w:w="1067" w:type="dxa"/>
            <w:shd w:val="clear" w:color="auto" w:fill="auto"/>
            <w:vAlign w:val="bottom"/>
          </w:tcPr>
          <w:p w14:paraId="44E52BAE" w14:textId="777A3A2C"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26C98229" w14:textId="296F5D80"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(1,052,189)</w:t>
            </w:r>
          </w:p>
        </w:tc>
      </w:tr>
      <w:tr w:rsidR="003C4E9C" w:rsidRPr="005F6F6A" w14:paraId="54C87E8F" w14:textId="77777777" w:rsidTr="00AF2456">
        <w:tc>
          <w:tcPr>
            <w:tcW w:w="1890" w:type="dxa"/>
            <w:shd w:val="clear" w:color="auto" w:fill="auto"/>
            <w:vAlign w:val="bottom"/>
          </w:tcPr>
          <w:p w14:paraId="78DD8283" w14:textId="77777777" w:rsidR="003C4E9C" w:rsidRPr="005F6F6A" w:rsidRDefault="003C4E9C" w:rsidP="003C4E9C">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64E4C516" w14:textId="565F924F"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7" w:type="dxa"/>
            <w:shd w:val="clear" w:color="auto" w:fill="auto"/>
            <w:vAlign w:val="bottom"/>
          </w:tcPr>
          <w:p w14:paraId="3769D39B" w14:textId="347FEBAF"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19,814,466</w:t>
            </w:r>
          </w:p>
        </w:tc>
        <w:tc>
          <w:tcPr>
            <w:tcW w:w="1067" w:type="dxa"/>
            <w:shd w:val="clear" w:color="auto" w:fill="auto"/>
            <w:vAlign w:val="bottom"/>
          </w:tcPr>
          <w:p w14:paraId="71E7A963" w14:textId="4411D28A"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18,236,825</w:t>
            </w:r>
          </w:p>
        </w:tc>
        <w:tc>
          <w:tcPr>
            <w:tcW w:w="1067" w:type="dxa"/>
            <w:shd w:val="clear" w:color="auto" w:fill="auto"/>
            <w:vAlign w:val="bottom"/>
          </w:tcPr>
          <w:p w14:paraId="5F5A3120" w14:textId="20418A68"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16,227,210</w:t>
            </w:r>
          </w:p>
        </w:tc>
        <w:tc>
          <w:tcPr>
            <w:tcW w:w="1067" w:type="dxa"/>
            <w:gridSpan w:val="2"/>
            <w:shd w:val="clear" w:color="auto" w:fill="auto"/>
            <w:vAlign w:val="bottom"/>
          </w:tcPr>
          <w:p w14:paraId="221B83B3" w14:textId="56E8EDD9"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16,650,359</w:t>
            </w:r>
          </w:p>
        </w:tc>
        <w:tc>
          <w:tcPr>
            <w:tcW w:w="1067" w:type="dxa"/>
            <w:shd w:val="clear" w:color="auto" w:fill="auto"/>
            <w:vAlign w:val="bottom"/>
          </w:tcPr>
          <w:p w14:paraId="14983329" w14:textId="41D1E0B8"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w:t>
            </w:r>
          </w:p>
        </w:tc>
        <w:tc>
          <w:tcPr>
            <w:tcW w:w="1068" w:type="dxa"/>
            <w:shd w:val="clear" w:color="auto" w:fill="auto"/>
            <w:vAlign w:val="bottom"/>
          </w:tcPr>
          <w:p w14:paraId="2DEF6A29" w14:textId="3991210A" w:rsidR="003C4E9C" w:rsidRPr="005F6F6A" w:rsidRDefault="003C4E9C" w:rsidP="003C4E9C">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B44AA9">
              <w:rPr>
                <w:rFonts w:ascii="Arial" w:hAnsi="Arial" w:cs="Arial" w:hint="cs"/>
                <w:sz w:val="14"/>
                <w:szCs w:val="14"/>
              </w:rPr>
              <w:t>70,928,860</w:t>
            </w:r>
          </w:p>
        </w:tc>
      </w:tr>
      <w:tr w:rsidR="003C4E9C" w:rsidRPr="005F6F6A" w14:paraId="01A2A6B1" w14:textId="77777777" w:rsidTr="00AF2456">
        <w:tc>
          <w:tcPr>
            <w:tcW w:w="1890" w:type="dxa"/>
            <w:shd w:val="clear" w:color="auto" w:fill="auto"/>
            <w:vAlign w:val="bottom"/>
          </w:tcPr>
          <w:p w14:paraId="2AAC21B9" w14:textId="77777777" w:rsidR="003C4E9C" w:rsidRPr="005F6F6A" w:rsidRDefault="003C4E9C" w:rsidP="003C4E9C">
            <w:pPr>
              <w:spacing w:line="320" w:lineRule="exact"/>
              <w:rPr>
                <w:rFonts w:ascii="Arial" w:hAnsi="Arial" w:cs="Arial"/>
                <w:sz w:val="14"/>
                <w:szCs w:val="14"/>
              </w:rPr>
            </w:pPr>
            <w:r w:rsidRPr="005F6F6A">
              <w:rPr>
                <w:rFonts w:ascii="Arial" w:hAnsi="Arial" w:cs="Arial"/>
                <w:b/>
                <w:bCs/>
                <w:sz w:val="14"/>
                <w:szCs w:val="14"/>
              </w:rPr>
              <w:t>Net book value</w:t>
            </w:r>
          </w:p>
        </w:tc>
        <w:tc>
          <w:tcPr>
            <w:tcW w:w="1067" w:type="dxa"/>
            <w:shd w:val="clear" w:color="auto" w:fill="auto"/>
            <w:vAlign w:val="bottom"/>
          </w:tcPr>
          <w:p w14:paraId="28966DA8"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2DF98965"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918A67B"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21B79EC4"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gridSpan w:val="2"/>
            <w:shd w:val="clear" w:color="auto" w:fill="auto"/>
            <w:vAlign w:val="bottom"/>
          </w:tcPr>
          <w:p w14:paraId="1C529621"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27562A0F"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8" w:type="dxa"/>
            <w:shd w:val="clear" w:color="auto" w:fill="auto"/>
            <w:vAlign w:val="bottom"/>
          </w:tcPr>
          <w:p w14:paraId="2F985286" w14:textId="77777777" w:rsidR="003C4E9C" w:rsidRPr="005F6F6A" w:rsidRDefault="003C4E9C" w:rsidP="003C4E9C">
            <w:pPr>
              <w:tabs>
                <w:tab w:val="decimal" w:pos="797"/>
              </w:tabs>
              <w:suppressAutoHyphens w:val="0"/>
              <w:autoSpaceDN w:val="0"/>
              <w:adjustRightInd w:val="0"/>
              <w:spacing w:line="320" w:lineRule="exact"/>
              <w:ind w:left="-11" w:right="-54"/>
              <w:rPr>
                <w:rFonts w:ascii="Arial" w:hAnsi="Arial" w:cs="Arial"/>
                <w:sz w:val="14"/>
                <w:szCs w:val="14"/>
                <w:lang w:eastAsia="en-US"/>
              </w:rPr>
            </w:pPr>
          </w:p>
        </w:tc>
      </w:tr>
      <w:tr w:rsidR="003C4E9C" w:rsidRPr="005F6F6A" w14:paraId="080D6716" w14:textId="77777777" w:rsidTr="00AF2456">
        <w:tc>
          <w:tcPr>
            <w:tcW w:w="1890" w:type="dxa"/>
            <w:shd w:val="clear" w:color="auto" w:fill="auto"/>
            <w:vAlign w:val="bottom"/>
          </w:tcPr>
          <w:p w14:paraId="57E176C4" w14:textId="77777777" w:rsidR="003C4E9C" w:rsidRPr="005F6F6A" w:rsidRDefault="003C4E9C" w:rsidP="003C4E9C">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7F962C52" w14:textId="2FA71554"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54</w:t>
            </w:r>
            <w:r w:rsidRPr="003F54D5">
              <w:rPr>
                <w:rFonts w:ascii="Arial" w:hAnsi="Arial" w:cs="Arial" w:hint="cs"/>
                <w:sz w:val="14"/>
                <w:szCs w:val="14"/>
              </w:rPr>
              <w:t>,</w:t>
            </w:r>
            <w:r w:rsidRPr="003F54D5">
              <w:rPr>
                <w:rFonts w:ascii="Arial" w:hAnsi="Arial" w:cs="Arial" w:hint="cs"/>
                <w:sz w:val="14"/>
                <w:szCs w:val="14"/>
                <w:cs/>
              </w:rPr>
              <w:t>256</w:t>
            </w:r>
            <w:r w:rsidRPr="003F54D5">
              <w:rPr>
                <w:rFonts w:ascii="Arial" w:hAnsi="Arial" w:cs="Arial" w:hint="cs"/>
                <w:sz w:val="14"/>
                <w:szCs w:val="14"/>
              </w:rPr>
              <w:t>,</w:t>
            </w:r>
            <w:r w:rsidRPr="003F54D5">
              <w:rPr>
                <w:rFonts w:ascii="Arial" w:hAnsi="Arial" w:cs="Arial" w:hint="cs"/>
                <w:sz w:val="14"/>
                <w:szCs w:val="14"/>
                <w:cs/>
              </w:rPr>
              <w:t>289</w:t>
            </w:r>
          </w:p>
        </w:tc>
        <w:tc>
          <w:tcPr>
            <w:tcW w:w="1067" w:type="dxa"/>
            <w:shd w:val="clear" w:color="auto" w:fill="auto"/>
            <w:vAlign w:val="bottom"/>
          </w:tcPr>
          <w:p w14:paraId="3F2F3967" w14:textId="3A4979EC"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26,035,382</w:t>
            </w:r>
          </w:p>
        </w:tc>
        <w:tc>
          <w:tcPr>
            <w:tcW w:w="1067" w:type="dxa"/>
            <w:shd w:val="clear" w:color="auto" w:fill="auto"/>
            <w:vAlign w:val="bottom"/>
          </w:tcPr>
          <w:p w14:paraId="11BA08C0" w14:textId="693DFE75"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1,841,469</w:t>
            </w:r>
          </w:p>
        </w:tc>
        <w:tc>
          <w:tcPr>
            <w:tcW w:w="1067" w:type="dxa"/>
            <w:shd w:val="clear" w:color="auto" w:fill="auto"/>
            <w:vAlign w:val="bottom"/>
          </w:tcPr>
          <w:p w14:paraId="28EE698B" w14:textId="2F912F2E"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3</w:t>
            </w:r>
            <w:r w:rsidRPr="003F54D5">
              <w:rPr>
                <w:rFonts w:ascii="Arial" w:hAnsi="Arial" w:cs="Arial" w:hint="cs"/>
                <w:sz w:val="14"/>
                <w:szCs w:val="14"/>
              </w:rPr>
              <w:t>,</w:t>
            </w:r>
            <w:r w:rsidRPr="003F54D5">
              <w:rPr>
                <w:rFonts w:ascii="Arial" w:hAnsi="Arial" w:cs="Arial" w:hint="cs"/>
                <w:sz w:val="14"/>
                <w:szCs w:val="14"/>
                <w:cs/>
              </w:rPr>
              <w:t>747</w:t>
            </w:r>
            <w:r w:rsidRPr="003F54D5">
              <w:rPr>
                <w:rFonts w:ascii="Arial" w:hAnsi="Arial" w:cs="Arial" w:hint="cs"/>
                <w:sz w:val="14"/>
                <w:szCs w:val="14"/>
              </w:rPr>
              <w:t>,</w:t>
            </w:r>
            <w:r w:rsidRPr="003F54D5">
              <w:rPr>
                <w:rFonts w:ascii="Arial" w:hAnsi="Arial" w:cs="Arial" w:hint="cs"/>
                <w:sz w:val="14"/>
                <w:szCs w:val="14"/>
                <w:cs/>
              </w:rPr>
              <w:t>530</w:t>
            </w:r>
          </w:p>
        </w:tc>
        <w:tc>
          <w:tcPr>
            <w:tcW w:w="1067" w:type="dxa"/>
            <w:gridSpan w:val="2"/>
            <w:shd w:val="clear" w:color="auto" w:fill="auto"/>
            <w:vAlign w:val="bottom"/>
          </w:tcPr>
          <w:p w14:paraId="5D53D163" w14:textId="77F3CE3F"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2</w:t>
            </w:r>
            <w:r w:rsidRPr="003F54D5">
              <w:rPr>
                <w:rFonts w:ascii="Arial" w:hAnsi="Arial" w:cs="Arial" w:hint="cs"/>
                <w:sz w:val="14"/>
                <w:szCs w:val="14"/>
              </w:rPr>
              <w:t>,</w:t>
            </w:r>
            <w:r w:rsidRPr="003F54D5">
              <w:rPr>
                <w:rFonts w:ascii="Arial" w:hAnsi="Arial" w:cs="Arial" w:hint="cs"/>
                <w:sz w:val="14"/>
                <w:szCs w:val="14"/>
                <w:cs/>
              </w:rPr>
              <w:t>356</w:t>
            </w:r>
            <w:r w:rsidRPr="003F54D5">
              <w:rPr>
                <w:rFonts w:ascii="Arial" w:hAnsi="Arial" w:cs="Arial" w:hint="cs"/>
                <w:sz w:val="14"/>
                <w:szCs w:val="14"/>
              </w:rPr>
              <w:t>,</w:t>
            </w:r>
            <w:r w:rsidRPr="003F54D5">
              <w:rPr>
                <w:rFonts w:ascii="Arial" w:hAnsi="Arial" w:cs="Arial" w:hint="cs"/>
                <w:sz w:val="14"/>
                <w:szCs w:val="14"/>
                <w:cs/>
              </w:rPr>
              <w:t>415</w:t>
            </w:r>
          </w:p>
        </w:tc>
        <w:tc>
          <w:tcPr>
            <w:tcW w:w="1067" w:type="dxa"/>
            <w:shd w:val="clear" w:color="auto" w:fill="auto"/>
            <w:vAlign w:val="bottom"/>
          </w:tcPr>
          <w:p w14:paraId="73949F46" w14:textId="260194CB"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100</w:t>
            </w:r>
            <w:r w:rsidRPr="003F54D5">
              <w:rPr>
                <w:rFonts w:ascii="Arial" w:hAnsi="Arial" w:cs="Arial" w:hint="cs"/>
                <w:sz w:val="14"/>
                <w:szCs w:val="14"/>
              </w:rPr>
              <w:t>,</w:t>
            </w:r>
            <w:r w:rsidRPr="003F54D5">
              <w:rPr>
                <w:rFonts w:ascii="Arial" w:hAnsi="Arial" w:cs="Arial" w:hint="cs"/>
                <w:sz w:val="14"/>
                <w:szCs w:val="14"/>
                <w:cs/>
              </w:rPr>
              <w:t>000</w:t>
            </w:r>
          </w:p>
        </w:tc>
        <w:tc>
          <w:tcPr>
            <w:tcW w:w="1068" w:type="dxa"/>
            <w:shd w:val="clear" w:color="auto" w:fill="auto"/>
            <w:vAlign w:val="bottom"/>
          </w:tcPr>
          <w:p w14:paraId="27AF383E" w14:textId="53023804"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88</w:t>
            </w:r>
            <w:r w:rsidRPr="003F54D5">
              <w:rPr>
                <w:rFonts w:ascii="Arial" w:hAnsi="Arial" w:cs="Arial" w:hint="cs"/>
                <w:sz w:val="14"/>
                <w:szCs w:val="14"/>
              </w:rPr>
              <w:t>,</w:t>
            </w:r>
            <w:r w:rsidRPr="003F54D5">
              <w:rPr>
                <w:rFonts w:ascii="Arial" w:hAnsi="Arial" w:cs="Arial" w:hint="cs"/>
                <w:sz w:val="14"/>
                <w:szCs w:val="14"/>
                <w:cs/>
              </w:rPr>
              <w:t>337</w:t>
            </w:r>
            <w:r w:rsidRPr="003F54D5">
              <w:rPr>
                <w:rFonts w:ascii="Arial" w:hAnsi="Arial" w:cs="Arial" w:hint="cs"/>
                <w:sz w:val="14"/>
                <w:szCs w:val="14"/>
              </w:rPr>
              <w:t>,</w:t>
            </w:r>
            <w:r w:rsidRPr="003F54D5">
              <w:rPr>
                <w:rFonts w:ascii="Arial" w:hAnsi="Arial" w:cs="Arial" w:hint="cs"/>
                <w:sz w:val="14"/>
                <w:szCs w:val="14"/>
                <w:cs/>
              </w:rPr>
              <w:t>085</w:t>
            </w:r>
          </w:p>
        </w:tc>
      </w:tr>
      <w:tr w:rsidR="003C4E9C" w:rsidRPr="005F6F6A" w14:paraId="29736F25" w14:textId="77777777" w:rsidTr="00AF2456">
        <w:tc>
          <w:tcPr>
            <w:tcW w:w="1890" w:type="dxa"/>
            <w:shd w:val="clear" w:color="auto" w:fill="auto"/>
            <w:vAlign w:val="bottom"/>
          </w:tcPr>
          <w:p w14:paraId="05387231" w14:textId="77777777" w:rsidR="003C4E9C" w:rsidRPr="005F6F6A" w:rsidRDefault="003C4E9C" w:rsidP="003C4E9C">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618161F1" w14:textId="0A0E00C9"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54</w:t>
            </w:r>
            <w:r w:rsidRPr="003F54D5">
              <w:rPr>
                <w:rFonts w:ascii="Arial" w:hAnsi="Arial" w:cs="Arial" w:hint="cs"/>
                <w:sz w:val="14"/>
                <w:szCs w:val="14"/>
              </w:rPr>
              <w:t>,</w:t>
            </w:r>
            <w:r w:rsidRPr="003F54D5">
              <w:rPr>
                <w:rFonts w:ascii="Arial" w:hAnsi="Arial" w:cs="Arial" w:hint="cs"/>
                <w:sz w:val="14"/>
                <w:szCs w:val="14"/>
                <w:cs/>
              </w:rPr>
              <w:t>256</w:t>
            </w:r>
            <w:r w:rsidRPr="003F54D5">
              <w:rPr>
                <w:rFonts w:ascii="Arial" w:hAnsi="Arial" w:cs="Arial" w:hint="cs"/>
                <w:sz w:val="14"/>
                <w:szCs w:val="14"/>
              </w:rPr>
              <w:t>,</w:t>
            </w:r>
            <w:r w:rsidRPr="003F54D5">
              <w:rPr>
                <w:rFonts w:ascii="Arial" w:hAnsi="Arial" w:cs="Arial" w:hint="cs"/>
                <w:sz w:val="14"/>
                <w:szCs w:val="14"/>
                <w:cs/>
              </w:rPr>
              <w:t>289</w:t>
            </w:r>
          </w:p>
        </w:tc>
        <w:tc>
          <w:tcPr>
            <w:tcW w:w="1067" w:type="dxa"/>
            <w:shd w:val="clear" w:color="auto" w:fill="auto"/>
            <w:vAlign w:val="bottom"/>
          </w:tcPr>
          <w:p w14:paraId="3B9757D5" w14:textId="61F8B196"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23,863,141</w:t>
            </w:r>
          </w:p>
        </w:tc>
        <w:tc>
          <w:tcPr>
            <w:tcW w:w="1067" w:type="dxa"/>
            <w:shd w:val="clear" w:color="auto" w:fill="auto"/>
            <w:vAlign w:val="bottom"/>
          </w:tcPr>
          <w:p w14:paraId="381154D4" w14:textId="4B628B08"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C4E9C">
              <w:rPr>
                <w:rFonts w:ascii="Arial" w:hAnsi="Arial" w:cs="Arial"/>
                <w:sz w:val="14"/>
                <w:szCs w:val="14"/>
              </w:rPr>
              <w:t>1,465,828</w:t>
            </w:r>
          </w:p>
        </w:tc>
        <w:tc>
          <w:tcPr>
            <w:tcW w:w="1067" w:type="dxa"/>
            <w:shd w:val="clear" w:color="auto" w:fill="auto"/>
            <w:vAlign w:val="bottom"/>
          </w:tcPr>
          <w:p w14:paraId="0BF029AD" w14:textId="4122BDB9"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rPr>
              <w:t>5,082,6</w:t>
            </w:r>
            <w:r w:rsidRPr="003F54D5">
              <w:rPr>
                <w:rFonts w:ascii="Arial" w:hAnsi="Arial" w:cs="Arial" w:hint="cs"/>
                <w:sz w:val="14"/>
                <w:szCs w:val="14"/>
                <w:cs/>
              </w:rPr>
              <w:t>0</w:t>
            </w:r>
            <w:r w:rsidRPr="003F54D5">
              <w:rPr>
                <w:rFonts w:ascii="Arial" w:hAnsi="Arial" w:cs="Arial" w:hint="cs"/>
                <w:sz w:val="14"/>
                <w:szCs w:val="14"/>
              </w:rPr>
              <w:t>7</w:t>
            </w:r>
          </w:p>
        </w:tc>
        <w:tc>
          <w:tcPr>
            <w:tcW w:w="1067" w:type="dxa"/>
            <w:gridSpan w:val="2"/>
            <w:shd w:val="clear" w:color="auto" w:fill="auto"/>
            <w:vAlign w:val="bottom"/>
          </w:tcPr>
          <w:p w14:paraId="177B9177" w14:textId="4953E237"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rPr>
              <w:t>1,7</w:t>
            </w:r>
            <w:r w:rsidRPr="003F54D5">
              <w:rPr>
                <w:rFonts w:ascii="Arial" w:hAnsi="Arial" w:cs="Arial" w:hint="cs"/>
                <w:sz w:val="14"/>
                <w:szCs w:val="14"/>
                <w:cs/>
              </w:rPr>
              <w:t>6</w:t>
            </w:r>
            <w:r w:rsidRPr="003F54D5">
              <w:rPr>
                <w:rFonts w:ascii="Arial" w:hAnsi="Arial" w:cs="Arial" w:hint="cs"/>
                <w:sz w:val="14"/>
                <w:szCs w:val="14"/>
              </w:rPr>
              <w:t>1,698</w:t>
            </w:r>
          </w:p>
        </w:tc>
        <w:tc>
          <w:tcPr>
            <w:tcW w:w="1067" w:type="dxa"/>
            <w:shd w:val="clear" w:color="auto" w:fill="auto"/>
            <w:vAlign w:val="bottom"/>
          </w:tcPr>
          <w:p w14:paraId="7A883DDF" w14:textId="326911CA"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100</w:t>
            </w:r>
            <w:r w:rsidRPr="003F54D5">
              <w:rPr>
                <w:rFonts w:ascii="Arial" w:hAnsi="Arial" w:cs="Arial" w:hint="cs"/>
                <w:sz w:val="14"/>
                <w:szCs w:val="14"/>
              </w:rPr>
              <w:t>,</w:t>
            </w:r>
            <w:r w:rsidRPr="003F54D5">
              <w:rPr>
                <w:rFonts w:ascii="Arial" w:hAnsi="Arial" w:cs="Arial" w:hint="cs"/>
                <w:sz w:val="14"/>
                <w:szCs w:val="14"/>
                <w:cs/>
              </w:rPr>
              <w:t>000</w:t>
            </w:r>
          </w:p>
        </w:tc>
        <w:tc>
          <w:tcPr>
            <w:tcW w:w="1068" w:type="dxa"/>
            <w:shd w:val="clear" w:color="auto" w:fill="auto"/>
            <w:vAlign w:val="bottom"/>
          </w:tcPr>
          <w:p w14:paraId="57BA8454" w14:textId="339ECCD0"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F54D5">
              <w:rPr>
                <w:rFonts w:ascii="Arial" w:hAnsi="Arial" w:cs="Arial" w:hint="cs"/>
                <w:sz w:val="14"/>
                <w:szCs w:val="14"/>
                <w:cs/>
              </w:rPr>
              <w:t>8</w:t>
            </w:r>
            <w:r w:rsidRPr="003F54D5">
              <w:rPr>
                <w:rFonts w:ascii="Arial" w:hAnsi="Arial" w:cs="Arial" w:hint="cs"/>
                <w:sz w:val="14"/>
                <w:szCs w:val="14"/>
              </w:rPr>
              <w:t>6,529,563</w:t>
            </w:r>
          </w:p>
        </w:tc>
      </w:tr>
      <w:tr w:rsidR="003C4E9C" w:rsidRPr="005F6F6A" w14:paraId="21C36694" w14:textId="77777777" w:rsidTr="00AF2456">
        <w:tc>
          <w:tcPr>
            <w:tcW w:w="6240" w:type="dxa"/>
            <w:gridSpan w:val="6"/>
            <w:shd w:val="clear" w:color="auto" w:fill="auto"/>
            <w:vAlign w:val="bottom"/>
          </w:tcPr>
          <w:p w14:paraId="4C7BB61B"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r w:rsidRPr="005F6F6A">
              <w:rPr>
                <w:rFonts w:ascii="Arial" w:hAnsi="Arial" w:cs="Arial"/>
                <w:b/>
                <w:bCs/>
                <w:sz w:val="14"/>
                <w:szCs w:val="14"/>
              </w:rPr>
              <w:t xml:space="preserve">Depreciation charge for the year (included in selling and administrative expenses) </w:t>
            </w:r>
          </w:p>
        </w:tc>
        <w:tc>
          <w:tcPr>
            <w:tcW w:w="3120" w:type="dxa"/>
            <w:gridSpan w:val="3"/>
            <w:shd w:val="clear" w:color="auto" w:fill="auto"/>
            <w:vAlign w:val="bottom"/>
          </w:tcPr>
          <w:p w14:paraId="41061794" w14:textId="77777777" w:rsidR="003C4E9C" w:rsidRPr="005F6F6A" w:rsidRDefault="003C4E9C" w:rsidP="003C4E9C">
            <w:pPr>
              <w:tabs>
                <w:tab w:val="decimal" w:pos="883"/>
              </w:tabs>
              <w:suppressAutoHyphens w:val="0"/>
              <w:autoSpaceDN w:val="0"/>
              <w:adjustRightInd w:val="0"/>
              <w:spacing w:line="320" w:lineRule="exact"/>
              <w:ind w:left="-11" w:right="-14"/>
              <w:rPr>
                <w:rFonts w:ascii="Arial" w:hAnsi="Arial" w:cs="Arial"/>
                <w:sz w:val="14"/>
                <w:szCs w:val="14"/>
                <w:lang w:eastAsia="en-US"/>
              </w:rPr>
            </w:pPr>
          </w:p>
        </w:tc>
      </w:tr>
      <w:tr w:rsidR="003C4E9C" w:rsidRPr="005F6F6A" w14:paraId="2A0B8B36" w14:textId="77777777" w:rsidTr="00AF2456">
        <w:tc>
          <w:tcPr>
            <w:tcW w:w="1890" w:type="dxa"/>
            <w:shd w:val="clear" w:color="auto" w:fill="auto"/>
            <w:vAlign w:val="bottom"/>
          </w:tcPr>
          <w:p w14:paraId="6042FF20" w14:textId="77777777" w:rsidR="003C4E9C" w:rsidRPr="005F6F6A" w:rsidRDefault="003C4E9C" w:rsidP="003C4E9C">
            <w:pPr>
              <w:spacing w:line="320" w:lineRule="exact"/>
              <w:ind w:right="-18"/>
              <w:rPr>
                <w:rFonts w:ascii="Arial" w:hAnsi="Arial" w:cs="Arial"/>
                <w:sz w:val="14"/>
                <w:szCs w:val="14"/>
              </w:rPr>
            </w:pPr>
            <w:r w:rsidRPr="005F6F6A">
              <w:rPr>
                <w:rFonts w:ascii="Arial" w:hAnsi="Arial" w:cs="Arial"/>
                <w:sz w:val="14"/>
                <w:szCs w:val="14"/>
              </w:rPr>
              <w:t>2022</w:t>
            </w:r>
          </w:p>
        </w:tc>
        <w:tc>
          <w:tcPr>
            <w:tcW w:w="1067" w:type="dxa"/>
            <w:shd w:val="clear" w:color="auto" w:fill="auto"/>
            <w:vAlign w:val="bottom"/>
          </w:tcPr>
          <w:p w14:paraId="054253C8"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C94DB5F"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5B0C2CC"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792DEC8A"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71D86191"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1523E633"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1D42E302" w14:textId="37D15A14"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E450BF">
              <w:rPr>
                <w:rFonts w:ascii="Arial" w:hAnsi="Arial" w:cs="Arial" w:hint="cs"/>
                <w:sz w:val="14"/>
                <w:szCs w:val="14"/>
                <w:cs/>
              </w:rPr>
              <w:t>7</w:t>
            </w:r>
            <w:r w:rsidRPr="00E450BF">
              <w:rPr>
                <w:rFonts w:ascii="Arial" w:hAnsi="Arial" w:cs="Arial" w:hint="cs"/>
                <w:sz w:val="14"/>
                <w:szCs w:val="14"/>
              </w:rPr>
              <w:t>,</w:t>
            </w:r>
            <w:r w:rsidRPr="00E450BF">
              <w:rPr>
                <w:rFonts w:ascii="Arial" w:hAnsi="Arial" w:cs="Arial" w:hint="cs"/>
                <w:sz w:val="14"/>
                <w:szCs w:val="14"/>
                <w:cs/>
              </w:rPr>
              <w:t>423</w:t>
            </w:r>
            <w:r w:rsidRPr="00E450BF">
              <w:rPr>
                <w:rFonts w:ascii="Arial" w:hAnsi="Arial" w:cs="Arial" w:hint="cs"/>
                <w:sz w:val="14"/>
                <w:szCs w:val="14"/>
              </w:rPr>
              <w:t>,</w:t>
            </w:r>
            <w:r w:rsidRPr="00E450BF">
              <w:rPr>
                <w:rFonts w:ascii="Arial" w:hAnsi="Arial" w:cs="Arial" w:hint="cs"/>
                <w:sz w:val="14"/>
                <w:szCs w:val="14"/>
                <w:cs/>
              </w:rPr>
              <w:t>455</w:t>
            </w:r>
          </w:p>
        </w:tc>
      </w:tr>
      <w:tr w:rsidR="003C4E9C" w:rsidRPr="005F6F6A" w14:paraId="04F8AC01" w14:textId="77777777" w:rsidTr="00AF2456">
        <w:tc>
          <w:tcPr>
            <w:tcW w:w="1890" w:type="dxa"/>
            <w:shd w:val="clear" w:color="auto" w:fill="auto"/>
            <w:vAlign w:val="bottom"/>
          </w:tcPr>
          <w:p w14:paraId="17E85509" w14:textId="77777777" w:rsidR="003C4E9C" w:rsidRPr="005F6F6A" w:rsidRDefault="003C4E9C" w:rsidP="003C4E9C">
            <w:pPr>
              <w:spacing w:line="320" w:lineRule="exact"/>
              <w:ind w:right="-18"/>
              <w:rPr>
                <w:rFonts w:ascii="Arial" w:hAnsi="Arial" w:cs="Arial"/>
                <w:sz w:val="14"/>
                <w:szCs w:val="14"/>
              </w:rPr>
            </w:pPr>
            <w:r w:rsidRPr="005F6F6A">
              <w:rPr>
                <w:rFonts w:ascii="Arial" w:hAnsi="Arial" w:cs="Arial"/>
                <w:sz w:val="14"/>
                <w:szCs w:val="14"/>
              </w:rPr>
              <w:t>2023</w:t>
            </w:r>
          </w:p>
        </w:tc>
        <w:tc>
          <w:tcPr>
            <w:tcW w:w="1067" w:type="dxa"/>
            <w:shd w:val="clear" w:color="auto" w:fill="auto"/>
            <w:vAlign w:val="bottom"/>
          </w:tcPr>
          <w:p w14:paraId="4712F982"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3DFAD5C1"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AE72BAC"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7183482A"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54745590"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0E035B25" w14:textId="77777777" w:rsidR="003C4E9C" w:rsidRPr="005F6F6A" w:rsidRDefault="003C4E9C" w:rsidP="003C4E9C">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31CC4826" w14:textId="4FD23F66" w:rsidR="003C4E9C" w:rsidRPr="005F6F6A" w:rsidRDefault="003C4E9C" w:rsidP="003C4E9C">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E450BF">
              <w:rPr>
                <w:rFonts w:ascii="Arial" w:hAnsi="Arial" w:cs="Arial" w:hint="cs"/>
                <w:sz w:val="14"/>
                <w:szCs w:val="14"/>
              </w:rPr>
              <w:t>6,438,198</w:t>
            </w:r>
          </w:p>
        </w:tc>
      </w:tr>
    </w:tbl>
    <w:p w14:paraId="52EB5FCE" w14:textId="77777777" w:rsidR="00D35C05" w:rsidRPr="005F6F6A" w:rsidRDefault="00D35C05" w:rsidP="00D35C05">
      <w:pPr>
        <w:ind w:right="-549"/>
        <w:jc w:val="right"/>
        <w:rPr>
          <w:rFonts w:ascii="Arial" w:hAnsi="Arial" w:cs="Arial"/>
          <w:sz w:val="15"/>
          <w:szCs w:val="15"/>
          <w:cs/>
        </w:rPr>
      </w:pPr>
      <w:r w:rsidRPr="005F6F6A">
        <w:rPr>
          <w:rFonts w:ascii="Arial" w:hAnsi="Arial" w:cs="Arial"/>
          <w:sz w:val="15"/>
          <w:szCs w:val="15"/>
        </w:rPr>
        <w:br w:type="page"/>
      </w:r>
    </w:p>
    <w:tbl>
      <w:tblPr>
        <w:tblW w:w="9360" w:type="dxa"/>
        <w:tblInd w:w="558" w:type="dxa"/>
        <w:tblLayout w:type="fixed"/>
        <w:tblLook w:val="0000" w:firstRow="0" w:lastRow="0" w:firstColumn="0" w:lastColumn="0" w:noHBand="0" w:noVBand="0"/>
      </w:tblPr>
      <w:tblGrid>
        <w:gridCol w:w="1890"/>
        <w:gridCol w:w="1067"/>
        <w:gridCol w:w="1067"/>
        <w:gridCol w:w="1067"/>
        <w:gridCol w:w="1067"/>
        <w:gridCol w:w="82"/>
        <w:gridCol w:w="985"/>
        <w:gridCol w:w="1067"/>
        <w:gridCol w:w="1068"/>
      </w:tblGrid>
      <w:tr w:rsidR="00D35C05" w:rsidRPr="005F6F6A" w14:paraId="5AB08BC4" w14:textId="77777777" w:rsidTr="00AF2456">
        <w:tc>
          <w:tcPr>
            <w:tcW w:w="1890" w:type="dxa"/>
            <w:shd w:val="clear" w:color="auto" w:fill="auto"/>
            <w:vAlign w:val="bottom"/>
          </w:tcPr>
          <w:p w14:paraId="2AC73994"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37F8B124" w14:textId="77777777" w:rsidR="00D35C05" w:rsidRPr="005F6F6A" w:rsidRDefault="00D35C05" w:rsidP="00AF2456">
            <w:pPr>
              <w:spacing w:line="320" w:lineRule="exact"/>
              <w:ind w:right="-54"/>
              <w:jc w:val="right"/>
              <w:rPr>
                <w:rFonts w:ascii="Arial" w:hAnsi="Arial" w:cs="Arial"/>
                <w:sz w:val="14"/>
                <w:szCs w:val="14"/>
              </w:rPr>
            </w:pPr>
            <w:r w:rsidRPr="005F6F6A">
              <w:rPr>
                <w:rFonts w:ascii="Arial" w:hAnsi="Arial" w:cs="Arial"/>
                <w:sz w:val="14"/>
                <w:szCs w:val="14"/>
              </w:rPr>
              <w:t>(Unit: Baht)</w:t>
            </w:r>
          </w:p>
        </w:tc>
      </w:tr>
      <w:tr w:rsidR="00D35C05" w:rsidRPr="005F6F6A" w14:paraId="5907EEC9" w14:textId="77777777" w:rsidTr="00AF2456">
        <w:tc>
          <w:tcPr>
            <w:tcW w:w="1890" w:type="dxa"/>
            <w:shd w:val="clear" w:color="auto" w:fill="auto"/>
            <w:vAlign w:val="bottom"/>
          </w:tcPr>
          <w:p w14:paraId="41EEC84D" w14:textId="77777777" w:rsidR="00D35C05" w:rsidRPr="005F6F6A" w:rsidRDefault="00D35C05" w:rsidP="00AF2456">
            <w:pPr>
              <w:snapToGrid w:val="0"/>
              <w:spacing w:line="320" w:lineRule="exact"/>
              <w:ind w:left="360"/>
              <w:jc w:val="center"/>
              <w:rPr>
                <w:rFonts w:ascii="Arial" w:hAnsi="Arial" w:cs="Arial"/>
                <w:sz w:val="14"/>
                <w:szCs w:val="14"/>
              </w:rPr>
            </w:pPr>
          </w:p>
        </w:tc>
        <w:tc>
          <w:tcPr>
            <w:tcW w:w="7470" w:type="dxa"/>
            <w:gridSpan w:val="8"/>
            <w:shd w:val="clear" w:color="auto" w:fill="auto"/>
            <w:vAlign w:val="bottom"/>
          </w:tcPr>
          <w:p w14:paraId="0087139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Separate financial statements</w:t>
            </w:r>
          </w:p>
        </w:tc>
      </w:tr>
      <w:tr w:rsidR="00D35C05" w:rsidRPr="005F6F6A" w14:paraId="4798EC64" w14:textId="77777777" w:rsidTr="00AF2456">
        <w:tc>
          <w:tcPr>
            <w:tcW w:w="1890" w:type="dxa"/>
            <w:shd w:val="clear" w:color="auto" w:fill="auto"/>
            <w:vAlign w:val="bottom"/>
          </w:tcPr>
          <w:p w14:paraId="206067D2" w14:textId="77777777" w:rsidR="00D35C05" w:rsidRPr="005F6F6A" w:rsidRDefault="00D35C05" w:rsidP="00AF2456">
            <w:pPr>
              <w:snapToGrid w:val="0"/>
              <w:spacing w:line="320" w:lineRule="exact"/>
              <w:ind w:left="360"/>
              <w:jc w:val="center"/>
              <w:rPr>
                <w:rFonts w:ascii="Arial" w:hAnsi="Arial" w:cs="Arial"/>
                <w:sz w:val="14"/>
                <w:szCs w:val="14"/>
              </w:rPr>
            </w:pPr>
          </w:p>
        </w:tc>
        <w:tc>
          <w:tcPr>
            <w:tcW w:w="1067" w:type="dxa"/>
            <w:shd w:val="clear" w:color="auto" w:fill="auto"/>
            <w:vAlign w:val="bottom"/>
          </w:tcPr>
          <w:p w14:paraId="2D7B9737"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Land</w:t>
            </w:r>
          </w:p>
        </w:tc>
        <w:tc>
          <w:tcPr>
            <w:tcW w:w="1067" w:type="dxa"/>
            <w:shd w:val="clear" w:color="auto" w:fill="auto"/>
            <w:vAlign w:val="bottom"/>
          </w:tcPr>
          <w:p w14:paraId="7964EE19"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Building and building improvement</w:t>
            </w:r>
          </w:p>
        </w:tc>
        <w:tc>
          <w:tcPr>
            <w:tcW w:w="1067" w:type="dxa"/>
            <w:shd w:val="clear" w:color="auto" w:fill="auto"/>
            <w:vAlign w:val="bottom"/>
          </w:tcPr>
          <w:p w14:paraId="300F1C1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Furniture and office equipment</w:t>
            </w:r>
          </w:p>
        </w:tc>
        <w:tc>
          <w:tcPr>
            <w:tcW w:w="1067" w:type="dxa"/>
            <w:shd w:val="clear" w:color="auto" w:fill="auto"/>
            <w:vAlign w:val="bottom"/>
          </w:tcPr>
          <w:p w14:paraId="4EB62EB8"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Computer and equipment</w:t>
            </w:r>
          </w:p>
        </w:tc>
        <w:tc>
          <w:tcPr>
            <w:tcW w:w="1067" w:type="dxa"/>
            <w:gridSpan w:val="2"/>
            <w:shd w:val="clear" w:color="auto" w:fill="auto"/>
            <w:vAlign w:val="bottom"/>
          </w:tcPr>
          <w:p w14:paraId="3E2B2CCC"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Motor vehicles</w:t>
            </w:r>
          </w:p>
        </w:tc>
        <w:tc>
          <w:tcPr>
            <w:tcW w:w="1067" w:type="dxa"/>
            <w:shd w:val="clear" w:color="auto" w:fill="auto"/>
            <w:vAlign w:val="bottom"/>
          </w:tcPr>
          <w:p w14:paraId="196273CA"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Construction    in progress</w:t>
            </w:r>
          </w:p>
        </w:tc>
        <w:tc>
          <w:tcPr>
            <w:tcW w:w="1068" w:type="dxa"/>
            <w:shd w:val="clear" w:color="auto" w:fill="auto"/>
            <w:vAlign w:val="bottom"/>
          </w:tcPr>
          <w:p w14:paraId="7100D283" w14:textId="77777777" w:rsidR="00D35C05" w:rsidRPr="005F6F6A" w:rsidRDefault="00D35C05" w:rsidP="00AF2456">
            <w:pPr>
              <w:pBdr>
                <w:bottom w:val="single" w:sz="4" w:space="1" w:color="000000"/>
              </w:pBdr>
              <w:spacing w:line="320" w:lineRule="exact"/>
              <w:ind w:right="-54"/>
              <w:jc w:val="center"/>
              <w:rPr>
                <w:rFonts w:ascii="Arial" w:hAnsi="Arial" w:cs="Arial"/>
                <w:sz w:val="14"/>
                <w:szCs w:val="14"/>
              </w:rPr>
            </w:pPr>
            <w:r w:rsidRPr="005F6F6A">
              <w:rPr>
                <w:rFonts w:ascii="Arial" w:hAnsi="Arial" w:cs="Arial"/>
                <w:sz w:val="14"/>
                <w:szCs w:val="14"/>
              </w:rPr>
              <w:t>Total</w:t>
            </w:r>
          </w:p>
        </w:tc>
      </w:tr>
      <w:tr w:rsidR="00D35C05" w:rsidRPr="005F6F6A" w14:paraId="53FE4866" w14:textId="77777777" w:rsidTr="00AF2456">
        <w:tc>
          <w:tcPr>
            <w:tcW w:w="1890" w:type="dxa"/>
            <w:shd w:val="clear" w:color="auto" w:fill="auto"/>
            <w:vAlign w:val="bottom"/>
          </w:tcPr>
          <w:p w14:paraId="50B19B75" w14:textId="77777777" w:rsidR="00D35C05" w:rsidRPr="005F6F6A" w:rsidRDefault="00D35C05" w:rsidP="00AF2456">
            <w:pPr>
              <w:spacing w:line="320" w:lineRule="exact"/>
              <w:rPr>
                <w:rFonts w:ascii="Arial" w:hAnsi="Arial" w:cs="Arial"/>
                <w:sz w:val="14"/>
                <w:szCs w:val="14"/>
              </w:rPr>
            </w:pPr>
            <w:r w:rsidRPr="005F6F6A">
              <w:rPr>
                <w:rFonts w:ascii="Arial" w:hAnsi="Arial" w:cs="Arial"/>
                <w:b/>
                <w:bCs/>
                <w:sz w:val="14"/>
                <w:szCs w:val="14"/>
              </w:rPr>
              <w:t>Cost</w:t>
            </w:r>
          </w:p>
        </w:tc>
        <w:tc>
          <w:tcPr>
            <w:tcW w:w="1067" w:type="dxa"/>
            <w:shd w:val="clear" w:color="auto" w:fill="auto"/>
            <w:vAlign w:val="bottom"/>
          </w:tcPr>
          <w:p w14:paraId="48A5BD42"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195A5A15"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3A3E8795"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0BE44290"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gridSpan w:val="2"/>
            <w:shd w:val="clear" w:color="auto" w:fill="auto"/>
            <w:vAlign w:val="bottom"/>
          </w:tcPr>
          <w:p w14:paraId="4EDA4336"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7" w:type="dxa"/>
            <w:shd w:val="clear" w:color="auto" w:fill="auto"/>
            <w:vAlign w:val="bottom"/>
          </w:tcPr>
          <w:p w14:paraId="26515199"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c>
          <w:tcPr>
            <w:tcW w:w="1068" w:type="dxa"/>
            <w:shd w:val="clear" w:color="auto" w:fill="auto"/>
            <w:vAlign w:val="bottom"/>
          </w:tcPr>
          <w:p w14:paraId="18B43267" w14:textId="77777777" w:rsidR="00D35C05" w:rsidRPr="005F6F6A" w:rsidRDefault="00D35C05" w:rsidP="00AF2456">
            <w:pPr>
              <w:tabs>
                <w:tab w:val="decimal" w:pos="874"/>
              </w:tabs>
              <w:snapToGrid w:val="0"/>
              <w:spacing w:line="320" w:lineRule="exact"/>
              <w:ind w:left="-11" w:right="-54"/>
              <w:rPr>
                <w:rFonts w:ascii="Arial" w:hAnsi="Arial" w:cs="Arial"/>
                <w:sz w:val="14"/>
                <w:szCs w:val="14"/>
              </w:rPr>
            </w:pPr>
          </w:p>
        </w:tc>
      </w:tr>
      <w:tr w:rsidR="00B809BF" w:rsidRPr="005F6F6A" w14:paraId="47F2138A" w14:textId="77777777" w:rsidTr="00AF2456">
        <w:tc>
          <w:tcPr>
            <w:tcW w:w="1890" w:type="dxa"/>
            <w:shd w:val="clear" w:color="auto" w:fill="auto"/>
            <w:vAlign w:val="bottom"/>
          </w:tcPr>
          <w:p w14:paraId="5D2C469F" w14:textId="77777777" w:rsidR="00B809BF" w:rsidRPr="005F6F6A" w:rsidRDefault="00B809BF" w:rsidP="00B809BF">
            <w:pPr>
              <w:spacing w:line="320" w:lineRule="exact"/>
              <w:rPr>
                <w:rFonts w:ascii="Arial" w:hAnsi="Arial" w:cs="Arial"/>
                <w:sz w:val="14"/>
                <w:szCs w:val="14"/>
              </w:rPr>
            </w:pPr>
            <w:r w:rsidRPr="005F6F6A">
              <w:rPr>
                <w:rFonts w:ascii="Arial" w:hAnsi="Arial" w:cs="Arial"/>
                <w:sz w:val="14"/>
                <w:szCs w:val="14"/>
              </w:rPr>
              <w:t>1 January 2022</w:t>
            </w:r>
          </w:p>
        </w:tc>
        <w:tc>
          <w:tcPr>
            <w:tcW w:w="1067" w:type="dxa"/>
            <w:shd w:val="clear" w:color="auto" w:fill="auto"/>
            <w:vAlign w:val="bottom"/>
          </w:tcPr>
          <w:p w14:paraId="069E2C3D" w14:textId="44D901B2"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54,256,289</w:t>
            </w:r>
          </w:p>
        </w:tc>
        <w:tc>
          <w:tcPr>
            <w:tcW w:w="1067" w:type="dxa"/>
            <w:shd w:val="clear" w:color="auto" w:fill="auto"/>
            <w:vAlign w:val="bottom"/>
          </w:tcPr>
          <w:p w14:paraId="7D13D7E7" w14:textId="5B72C708"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43,677,607</w:t>
            </w:r>
          </w:p>
        </w:tc>
        <w:tc>
          <w:tcPr>
            <w:tcW w:w="1067" w:type="dxa"/>
            <w:shd w:val="clear" w:color="auto" w:fill="auto"/>
            <w:vAlign w:val="bottom"/>
          </w:tcPr>
          <w:p w14:paraId="7D4EBE83" w14:textId="09C9F868"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18,426,549</w:t>
            </w:r>
          </w:p>
        </w:tc>
        <w:tc>
          <w:tcPr>
            <w:tcW w:w="1067" w:type="dxa"/>
            <w:shd w:val="clear" w:color="auto" w:fill="auto"/>
            <w:vAlign w:val="bottom"/>
          </w:tcPr>
          <w:p w14:paraId="50EFA2B2" w14:textId="78EAC926"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15,817,656</w:t>
            </w:r>
          </w:p>
        </w:tc>
        <w:tc>
          <w:tcPr>
            <w:tcW w:w="1067" w:type="dxa"/>
            <w:gridSpan w:val="2"/>
            <w:shd w:val="clear" w:color="auto" w:fill="auto"/>
            <w:vAlign w:val="bottom"/>
          </w:tcPr>
          <w:p w14:paraId="1441714A" w14:textId="73292EAE"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18,331,684</w:t>
            </w:r>
          </w:p>
        </w:tc>
        <w:tc>
          <w:tcPr>
            <w:tcW w:w="1067" w:type="dxa"/>
            <w:shd w:val="clear" w:color="auto" w:fill="auto"/>
            <w:vAlign w:val="bottom"/>
          </w:tcPr>
          <w:p w14:paraId="2DA3E991" w14:textId="6832676D"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100,000</w:t>
            </w:r>
          </w:p>
        </w:tc>
        <w:tc>
          <w:tcPr>
            <w:tcW w:w="1068" w:type="dxa"/>
            <w:shd w:val="clear" w:color="auto" w:fill="auto"/>
            <w:vAlign w:val="bottom"/>
          </w:tcPr>
          <w:p w14:paraId="044436AC" w14:textId="28A8A85A" w:rsidR="00B809BF" w:rsidRPr="005F6F6A" w:rsidRDefault="00B809BF" w:rsidP="00B809BF">
            <w:pPr>
              <w:tabs>
                <w:tab w:val="decimal" w:pos="797"/>
              </w:tabs>
              <w:suppressAutoHyphens w:val="0"/>
              <w:autoSpaceDN w:val="0"/>
              <w:adjustRightInd w:val="0"/>
              <w:snapToGrid w:val="0"/>
              <w:spacing w:line="320" w:lineRule="exact"/>
              <w:ind w:left="-11" w:right="-54"/>
              <w:rPr>
                <w:rFonts w:ascii="Arial" w:hAnsi="Arial" w:cs="Arial"/>
                <w:sz w:val="14"/>
                <w:szCs w:val="14"/>
                <w:lang w:eastAsia="en-US"/>
              </w:rPr>
            </w:pPr>
            <w:r w:rsidRPr="005F6F6A">
              <w:rPr>
                <w:rFonts w:ascii="Arial" w:hAnsi="Arial" w:cs="Arial"/>
                <w:sz w:val="14"/>
                <w:szCs w:val="14"/>
              </w:rPr>
              <w:t>150,609,785</w:t>
            </w:r>
          </w:p>
        </w:tc>
      </w:tr>
      <w:tr w:rsidR="00B809BF" w:rsidRPr="005F6F6A" w14:paraId="0FF80EBE" w14:textId="77777777" w:rsidTr="00AF2456">
        <w:tc>
          <w:tcPr>
            <w:tcW w:w="1890" w:type="dxa"/>
            <w:shd w:val="clear" w:color="auto" w:fill="auto"/>
            <w:vAlign w:val="bottom"/>
          </w:tcPr>
          <w:p w14:paraId="2CE471AC" w14:textId="77777777" w:rsidR="00B809BF" w:rsidRPr="005F6F6A" w:rsidRDefault="00B809BF" w:rsidP="00B809BF">
            <w:pPr>
              <w:spacing w:line="320" w:lineRule="exact"/>
              <w:rPr>
                <w:rFonts w:ascii="Arial" w:hAnsi="Arial" w:cs="Arial"/>
                <w:sz w:val="14"/>
                <w:szCs w:val="14"/>
              </w:rPr>
            </w:pPr>
            <w:r w:rsidRPr="005F6F6A">
              <w:rPr>
                <w:rFonts w:ascii="Arial" w:hAnsi="Arial" w:cs="Arial"/>
                <w:sz w:val="14"/>
                <w:szCs w:val="14"/>
              </w:rPr>
              <w:t xml:space="preserve">Additions </w:t>
            </w:r>
          </w:p>
        </w:tc>
        <w:tc>
          <w:tcPr>
            <w:tcW w:w="1067" w:type="dxa"/>
            <w:shd w:val="clear" w:color="auto" w:fill="auto"/>
            <w:vAlign w:val="bottom"/>
          </w:tcPr>
          <w:p w14:paraId="52E99379" w14:textId="22F655F2"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65CB6771" w14:textId="7FA198FE"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474C35C3" w14:textId="79DF9C30"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320,557</w:t>
            </w:r>
          </w:p>
        </w:tc>
        <w:tc>
          <w:tcPr>
            <w:tcW w:w="1067" w:type="dxa"/>
            <w:shd w:val="clear" w:color="auto" w:fill="auto"/>
            <w:vAlign w:val="bottom"/>
          </w:tcPr>
          <w:p w14:paraId="51B76044" w14:textId="1AC0F6DD"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1,757,131</w:t>
            </w:r>
          </w:p>
        </w:tc>
        <w:tc>
          <w:tcPr>
            <w:tcW w:w="1067" w:type="dxa"/>
            <w:gridSpan w:val="2"/>
            <w:shd w:val="clear" w:color="auto" w:fill="auto"/>
            <w:vAlign w:val="bottom"/>
          </w:tcPr>
          <w:p w14:paraId="02F4F629" w14:textId="4A726C50"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0A943420" w14:textId="22D70D40"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8" w:type="dxa"/>
            <w:shd w:val="clear" w:color="auto" w:fill="auto"/>
            <w:vAlign w:val="bottom"/>
          </w:tcPr>
          <w:p w14:paraId="72A07010" w14:textId="1581734B" w:rsidR="00B809BF" w:rsidRPr="005F6F6A" w:rsidRDefault="00B809BF" w:rsidP="00B809BF">
            <w:pP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2,077,688</w:t>
            </w:r>
          </w:p>
        </w:tc>
      </w:tr>
      <w:tr w:rsidR="00B809BF" w:rsidRPr="005F6F6A" w14:paraId="5D527660" w14:textId="77777777" w:rsidTr="00AF2456">
        <w:tc>
          <w:tcPr>
            <w:tcW w:w="1890" w:type="dxa"/>
            <w:shd w:val="clear" w:color="auto" w:fill="auto"/>
            <w:vAlign w:val="bottom"/>
          </w:tcPr>
          <w:p w14:paraId="3A5A39CF" w14:textId="77777777" w:rsidR="00B809BF" w:rsidRPr="005F6F6A" w:rsidRDefault="00B809BF" w:rsidP="00B809BF">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3268892D" w14:textId="45635F15"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6F63480E" w14:textId="0792570C"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4ED03094" w14:textId="7BF64F34"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(145,737)</w:t>
            </w:r>
          </w:p>
        </w:tc>
        <w:tc>
          <w:tcPr>
            <w:tcW w:w="1067" w:type="dxa"/>
            <w:shd w:val="clear" w:color="auto" w:fill="auto"/>
            <w:vAlign w:val="bottom"/>
          </w:tcPr>
          <w:p w14:paraId="23E48265" w14:textId="247FFB97" w:rsidR="00B809BF" w:rsidRPr="005F6F6A" w:rsidRDefault="00B809BF" w:rsidP="00B809BF">
            <w:pPr>
              <w:pBdr>
                <w:bottom w:val="single" w:sz="4" w:space="1" w:color="auto"/>
              </w:pBdr>
              <w:tabs>
                <w:tab w:val="decimal" w:pos="797"/>
              </w:tabs>
              <w:suppressAutoHyphens w:val="0"/>
              <w:autoSpaceDN w:val="0"/>
              <w:adjustRightInd w:val="0"/>
              <w:spacing w:line="320" w:lineRule="exact"/>
              <w:ind w:right="-54"/>
              <w:rPr>
                <w:rFonts w:ascii="Arial" w:hAnsi="Arial" w:cs="Arial"/>
                <w:sz w:val="14"/>
                <w:szCs w:val="14"/>
                <w:lang w:eastAsia="en-US"/>
              </w:rPr>
            </w:pPr>
            <w:r w:rsidRPr="005F6F6A">
              <w:rPr>
                <w:rFonts w:ascii="Arial" w:hAnsi="Arial" w:cs="Arial"/>
                <w:sz w:val="14"/>
                <w:szCs w:val="14"/>
              </w:rPr>
              <w:t>(255,600)</w:t>
            </w:r>
          </w:p>
        </w:tc>
        <w:tc>
          <w:tcPr>
            <w:tcW w:w="1067" w:type="dxa"/>
            <w:gridSpan w:val="2"/>
            <w:shd w:val="clear" w:color="auto" w:fill="auto"/>
            <w:vAlign w:val="bottom"/>
          </w:tcPr>
          <w:p w14:paraId="106B345C" w14:textId="218AEA86"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7" w:type="dxa"/>
            <w:shd w:val="clear" w:color="auto" w:fill="auto"/>
            <w:vAlign w:val="bottom"/>
          </w:tcPr>
          <w:p w14:paraId="7BC474D3" w14:textId="5195AEA3"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w:t>
            </w:r>
          </w:p>
        </w:tc>
        <w:tc>
          <w:tcPr>
            <w:tcW w:w="1068" w:type="dxa"/>
            <w:shd w:val="clear" w:color="auto" w:fill="auto"/>
            <w:vAlign w:val="bottom"/>
          </w:tcPr>
          <w:p w14:paraId="3AC2C6D4" w14:textId="64B19624" w:rsidR="00B809BF" w:rsidRPr="005F6F6A" w:rsidRDefault="00B809BF" w:rsidP="00B809B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lang w:eastAsia="en-US"/>
              </w:rPr>
            </w:pPr>
            <w:r w:rsidRPr="005F6F6A">
              <w:rPr>
                <w:rFonts w:ascii="Arial" w:hAnsi="Arial" w:cs="Arial"/>
                <w:sz w:val="14"/>
                <w:szCs w:val="14"/>
              </w:rPr>
              <w:t>(401,337)</w:t>
            </w:r>
          </w:p>
        </w:tc>
      </w:tr>
      <w:tr w:rsidR="00F03A2F" w:rsidRPr="005F6F6A" w14:paraId="322484FD" w14:textId="77777777" w:rsidTr="00AF2456">
        <w:tc>
          <w:tcPr>
            <w:tcW w:w="1890" w:type="dxa"/>
            <w:shd w:val="clear" w:color="auto" w:fill="auto"/>
            <w:vAlign w:val="bottom"/>
          </w:tcPr>
          <w:p w14:paraId="3F942607" w14:textId="77777777" w:rsidR="00F03A2F" w:rsidRPr="005F6F6A" w:rsidRDefault="00F03A2F" w:rsidP="00F03A2F">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3183BCA0" w14:textId="30CC34EE"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54,256,289</w:t>
            </w:r>
          </w:p>
        </w:tc>
        <w:tc>
          <w:tcPr>
            <w:tcW w:w="1067" w:type="dxa"/>
            <w:shd w:val="clear" w:color="auto" w:fill="auto"/>
            <w:vAlign w:val="bottom"/>
          </w:tcPr>
          <w:p w14:paraId="25E8170D" w14:textId="0CCCF1E0"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43,677,607</w:t>
            </w:r>
          </w:p>
        </w:tc>
        <w:tc>
          <w:tcPr>
            <w:tcW w:w="1067" w:type="dxa"/>
            <w:shd w:val="clear" w:color="auto" w:fill="auto"/>
            <w:vAlign w:val="bottom"/>
          </w:tcPr>
          <w:p w14:paraId="53C907CB" w14:textId="01CAF6CE"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18,601,369</w:t>
            </w:r>
          </w:p>
        </w:tc>
        <w:tc>
          <w:tcPr>
            <w:tcW w:w="1067" w:type="dxa"/>
            <w:shd w:val="clear" w:color="auto" w:fill="auto"/>
            <w:vAlign w:val="bottom"/>
          </w:tcPr>
          <w:p w14:paraId="623CC7D1" w14:textId="3A055096"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17,319,187</w:t>
            </w:r>
          </w:p>
        </w:tc>
        <w:tc>
          <w:tcPr>
            <w:tcW w:w="1067" w:type="dxa"/>
            <w:gridSpan w:val="2"/>
            <w:shd w:val="clear" w:color="auto" w:fill="auto"/>
            <w:vAlign w:val="bottom"/>
          </w:tcPr>
          <w:p w14:paraId="50CA8B4B" w14:textId="5C41A97A"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18,331,684</w:t>
            </w:r>
          </w:p>
        </w:tc>
        <w:tc>
          <w:tcPr>
            <w:tcW w:w="1067" w:type="dxa"/>
            <w:shd w:val="clear" w:color="auto" w:fill="auto"/>
            <w:vAlign w:val="bottom"/>
          </w:tcPr>
          <w:p w14:paraId="054EAB72" w14:textId="169E2C1A"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100,000</w:t>
            </w:r>
          </w:p>
        </w:tc>
        <w:tc>
          <w:tcPr>
            <w:tcW w:w="1068" w:type="dxa"/>
            <w:shd w:val="clear" w:color="auto" w:fill="auto"/>
            <w:vAlign w:val="bottom"/>
          </w:tcPr>
          <w:p w14:paraId="3613D6CF" w14:textId="4459E90F"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152,286,136</w:t>
            </w:r>
          </w:p>
        </w:tc>
      </w:tr>
      <w:tr w:rsidR="00F03A2F" w:rsidRPr="005F6F6A" w14:paraId="318F8DF4" w14:textId="77777777" w:rsidTr="00AF2456">
        <w:tc>
          <w:tcPr>
            <w:tcW w:w="1890" w:type="dxa"/>
            <w:shd w:val="clear" w:color="auto" w:fill="auto"/>
            <w:vAlign w:val="bottom"/>
          </w:tcPr>
          <w:p w14:paraId="3E0EA3D2" w14:textId="77777777" w:rsidR="00F03A2F" w:rsidRPr="005F6F6A" w:rsidRDefault="00F03A2F" w:rsidP="00F03A2F">
            <w:pPr>
              <w:spacing w:line="320" w:lineRule="exact"/>
              <w:rPr>
                <w:rFonts w:ascii="Arial" w:hAnsi="Arial" w:cs="Arial"/>
                <w:sz w:val="14"/>
                <w:szCs w:val="14"/>
              </w:rPr>
            </w:pPr>
            <w:r w:rsidRPr="005F6F6A">
              <w:rPr>
                <w:rFonts w:ascii="Arial" w:hAnsi="Arial" w:cs="Arial"/>
                <w:sz w:val="14"/>
                <w:szCs w:val="14"/>
              </w:rPr>
              <w:t>Additions</w:t>
            </w:r>
          </w:p>
        </w:tc>
        <w:tc>
          <w:tcPr>
            <w:tcW w:w="1067" w:type="dxa"/>
            <w:shd w:val="clear" w:color="auto" w:fill="auto"/>
            <w:vAlign w:val="bottom"/>
          </w:tcPr>
          <w:p w14:paraId="52AF74D2" w14:textId="122B946F"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7" w:type="dxa"/>
            <w:shd w:val="clear" w:color="auto" w:fill="auto"/>
            <w:vAlign w:val="bottom"/>
          </w:tcPr>
          <w:p w14:paraId="30218BB5" w14:textId="2D960C01"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7" w:type="dxa"/>
            <w:shd w:val="clear" w:color="auto" w:fill="auto"/>
            <w:vAlign w:val="bottom"/>
          </w:tcPr>
          <w:p w14:paraId="11F97C6B" w14:textId="62FD429D"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331,156</w:t>
            </w:r>
          </w:p>
        </w:tc>
        <w:tc>
          <w:tcPr>
            <w:tcW w:w="1067" w:type="dxa"/>
            <w:shd w:val="clear" w:color="auto" w:fill="auto"/>
            <w:vAlign w:val="bottom"/>
          </w:tcPr>
          <w:p w14:paraId="2B26CA4C" w14:textId="4E7D11F1"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3,253,505</w:t>
            </w:r>
          </w:p>
        </w:tc>
        <w:tc>
          <w:tcPr>
            <w:tcW w:w="1067" w:type="dxa"/>
            <w:gridSpan w:val="2"/>
            <w:shd w:val="clear" w:color="auto" w:fill="auto"/>
            <w:vAlign w:val="bottom"/>
          </w:tcPr>
          <w:p w14:paraId="0A2B8CA5" w14:textId="67AA86D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957,009</w:t>
            </w:r>
          </w:p>
        </w:tc>
        <w:tc>
          <w:tcPr>
            <w:tcW w:w="1067" w:type="dxa"/>
            <w:shd w:val="clear" w:color="auto" w:fill="auto"/>
            <w:vAlign w:val="bottom"/>
          </w:tcPr>
          <w:p w14:paraId="43BF50E9" w14:textId="715FDC22"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8" w:type="dxa"/>
            <w:shd w:val="clear" w:color="auto" w:fill="auto"/>
            <w:vAlign w:val="bottom"/>
          </w:tcPr>
          <w:p w14:paraId="1D8FD29D" w14:textId="0A3FF804"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4,541,670</w:t>
            </w:r>
          </w:p>
        </w:tc>
      </w:tr>
      <w:tr w:rsidR="00F03A2F" w:rsidRPr="005F6F6A" w14:paraId="78071490" w14:textId="77777777" w:rsidTr="00AF2456">
        <w:tc>
          <w:tcPr>
            <w:tcW w:w="1890" w:type="dxa"/>
            <w:shd w:val="clear" w:color="auto" w:fill="auto"/>
            <w:vAlign w:val="bottom"/>
          </w:tcPr>
          <w:p w14:paraId="6B4596F7" w14:textId="77777777" w:rsidR="00F03A2F" w:rsidRPr="005F6F6A" w:rsidRDefault="00F03A2F" w:rsidP="00F03A2F">
            <w:pPr>
              <w:spacing w:line="320" w:lineRule="exact"/>
              <w:rPr>
                <w:rFonts w:ascii="Arial" w:hAnsi="Arial" w:cs="Arial"/>
                <w:sz w:val="14"/>
                <w:szCs w:val="14"/>
              </w:rPr>
            </w:pPr>
            <w:r w:rsidRPr="005F6F6A">
              <w:rPr>
                <w:rFonts w:ascii="Arial" w:hAnsi="Arial" w:cs="Arial"/>
                <w:sz w:val="14"/>
                <w:szCs w:val="14"/>
              </w:rPr>
              <w:t>Disposals/written off</w:t>
            </w:r>
          </w:p>
        </w:tc>
        <w:tc>
          <w:tcPr>
            <w:tcW w:w="1067" w:type="dxa"/>
            <w:shd w:val="clear" w:color="auto" w:fill="auto"/>
            <w:vAlign w:val="bottom"/>
          </w:tcPr>
          <w:p w14:paraId="67BD6CF3" w14:textId="346E495A"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7" w:type="dxa"/>
            <w:shd w:val="clear" w:color="auto" w:fill="auto"/>
            <w:vAlign w:val="bottom"/>
          </w:tcPr>
          <w:p w14:paraId="6909A3C8" w14:textId="69940CB5"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7" w:type="dxa"/>
            <w:shd w:val="clear" w:color="auto" w:fill="auto"/>
            <w:vAlign w:val="bottom"/>
          </w:tcPr>
          <w:p w14:paraId="31DD1303" w14:textId="10C93696"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(91,459)</w:t>
            </w:r>
          </w:p>
        </w:tc>
        <w:tc>
          <w:tcPr>
            <w:tcW w:w="1067" w:type="dxa"/>
            <w:shd w:val="clear" w:color="auto" w:fill="auto"/>
            <w:vAlign w:val="bottom"/>
          </w:tcPr>
          <w:p w14:paraId="092F2E63" w14:textId="38520ECC" w:rsidR="00F03A2F" w:rsidRPr="005F6F6A" w:rsidRDefault="00F03A2F" w:rsidP="00F03A2F">
            <w:pPr>
              <w:pBdr>
                <w:bottom w:val="single" w:sz="4" w:space="1" w:color="auto"/>
              </w:pBdr>
              <w:tabs>
                <w:tab w:val="decimal" w:pos="797"/>
              </w:tabs>
              <w:suppressAutoHyphens w:val="0"/>
              <w:autoSpaceDN w:val="0"/>
              <w:adjustRightInd w:val="0"/>
              <w:spacing w:line="320" w:lineRule="exact"/>
              <w:ind w:right="-54"/>
              <w:rPr>
                <w:rFonts w:ascii="Arial" w:hAnsi="Arial" w:cs="Arial"/>
                <w:sz w:val="14"/>
                <w:szCs w:val="14"/>
              </w:rPr>
            </w:pPr>
            <w:r w:rsidRPr="00F03A2F">
              <w:rPr>
                <w:rFonts w:ascii="Arial" w:hAnsi="Arial" w:cs="Arial" w:hint="cs"/>
                <w:sz w:val="14"/>
                <w:szCs w:val="14"/>
              </w:rPr>
              <w:t>(86,305)</w:t>
            </w:r>
          </w:p>
        </w:tc>
        <w:tc>
          <w:tcPr>
            <w:tcW w:w="1067" w:type="dxa"/>
            <w:gridSpan w:val="2"/>
            <w:shd w:val="clear" w:color="auto" w:fill="auto"/>
            <w:vAlign w:val="bottom"/>
          </w:tcPr>
          <w:p w14:paraId="72134CB3" w14:textId="27887C63"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(876,636)</w:t>
            </w:r>
          </w:p>
        </w:tc>
        <w:tc>
          <w:tcPr>
            <w:tcW w:w="1067" w:type="dxa"/>
            <w:shd w:val="clear" w:color="auto" w:fill="auto"/>
            <w:vAlign w:val="bottom"/>
          </w:tcPr>
          <w:p w14:paraId="69726CD4" w14:textId="5E96C5C9"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w:t>
            </w:r>
          </w:p>
        </w:tc>
        <w:tc>
          <w:tcPr>
            <w:tcW w:w="1068" w:type="dxa"/>
            <w:shd w:val="clear" w:color="auto" w:fill="auto"/>
            <w:vAlign w:val="bottom"/>
          </w:tcPr>
          <w:p w14:paraId="65C60051" w14:textId="6DEF1A9A" w:rsidR="00F03A2F" w:rsidRPr="005F6F6A" w:rsidRDefault="00F03A2F" w:rsidP="00F03A2F">
            <w:pPr>
              <w:pBdr>
                <w:bottom w:val="sing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(1,054,400)</w:t>
            </w:r>
          </w:p>
        </w:tc>
      </w:tr>
      <w:tr w:rsidR="00F03A2F" w:rsidRPr="005F6F6A" w14:paraId="322FDD8C" w14:textId="77777777" w:rsidTr="00AF2456">
        <w:tc>
          <w:tcPr>
            <w:tcW w:w="1890" w:type="dxa"/>
            <w:shd w:val="clear" w:color="auto" w:fill="auto"/>
            <w:vAlign w:val="bottom"/>
          </w:tcPr>
          <w:p w14:paraId="42ACE328" w14:textId="77777777" w:rsidR="00F03A2F" w:rsidRPr="005F6F6A" w:rsidRDefault="00F03A2F" w:rsidP="00F03A2F">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7D933F55" w14:textId="0DF3BE7D"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54,256,289</w:t>
            </w:r>
          </w:p>
        </w:tc>
        <w:tc>
          <w:tcPr>
            <w:tcW w:w="1067" w:type="dxa"/>
            <w:shd w:val="clear" w:color="auto" w:fill="auto"/>
            <w:vAlign w:val="bottom"/>
          </w:tcPr>
          <w:p w14:paraId="14F19CDD" w14:textId="49129FF5"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43,677,607</w:t>
            </w:r>
          </w:p>
        </w:tc>
        <w:tc>
          <w:tcPr>
            <w:tcW w:w="1067" w:type="dxa"/>
            <w:shd w:val="clear" w:color="auto" w:fill="auto"/>
            <w:vAlign w:val="bottom"/>
          </w:tcPr>
          <w:p w14:paraId="141B7CDD" w14:textId="168AC2E9"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18,841,066</w:t>
            </w:r>
          </w:p>
        </w:tc>
        <w:tc>
          <w:tcPr>
            <w:tcW w:w="1067" w:type="dxa"/>
            <w:shd w:val="clear" w:color="auto" w:fill="auto"/>
            <w:vAlign w:val="bottom"/>
          </w:tcPr>
          <w:p w14:paraId="7D91F50F" w14:textId="73621C5D"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20,486,387</w:t>
            </w:r>
          </w:p>
        </w:tc>
        <w:tc>
          <w:tcPr>
            <w:tcW w:w="1067" w:type="dxa"/>
            <w:gridSpan w:val="2"/>
            <w:shd w:val="clear" w:color="auto" w:fill="auto"/>
            <w:vAlign w:val="bottom"/>
          </w:tcPr>
          <w:p w14:paraId="63734B4A" w14:textId="5E156B7C"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18,412,057</w:t>
            </w:r>
          </w:p>
        </w:tc>
        <w:tc>
          <w:tcPr>
            <w:tcW w:w="1067" w:type="dxa"/>
            <w:shd w:val="clear" w:color="auto" w:fill="auto"/>
            <w:vAlign w:val="bottom"/>
          </w:tcPr>
          <w:p w14:paraId="591C460D" w14:textId="27FF3E20"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100,000</w:t>
            </w:r>
          </w:p>
        </w:tc>
        <w:tc>
          <w:tcPr>
            <w:tcW w:w="1068" w:type="dxa"/>
            <w:shd w:val="clear" w:color="auto" w:fill="auto"/>
            <w:vAlign w:val="bottom"/>
          </w:tcPr>
          <w:p w14:paraId="2CB83757" w14:textId="250BB5C1" w:rsidR="00F03A2F" w:rsidRPr="005F6F6A" w:rsidRDefault="00F03A2F" w:rsidP="00F03A2F">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F03A2F">
              <w:rPr>
                <w:rFonts w:ascii="Arial" w:hAnsi="Arial" w:cs="Arial" w:hint="cs"/>
                <w:sz w:val="14"/>
                <w:szCs w:val="14"/>
              </w:rPr>
              <w:t>155,773,406</w:t>
            </w:r>
          </w:p>
        </w:tc>
      </w:tr>
      <w:tr w:rsidR="00F03A2F" w:rsidRPr="005F6F6A" w14:paraId="2EBECCCA" w14:textId="77777777" w:rsidTr="00AF2456">
        <w:tc>
          <w:tcPr>
            <w:tcW w:w="1890" w:type="dxa"/>
            <w:shd w:val="clear" w:color="auto" w:fill="auto"/>
            <w:vAlign w:val="bottom"/>
          </w:tcPr>
          <w:p w14:paraId="71530EA3" w14:textId="77777777" w:rsidR="00F03A2F" w:rsidRPr="005F6F6A" w:rsidRDefault="00F03A2F" w:rsidP="00F03A2F">
            <w:pPr>
              <w:spacing w:line="320" w:lineRule="exact"/>
              <w:ind w:left="-18" w:right="-108"/>
              <w:rPr>
                <w:rFonts w:ascii="Arial" w:hAnsi="Arial" w:cs="Arial"/>
                <w:sz w:val="14"/>
                <w:szCs w:val="14"/>
              </w:rPr>
            </w:pPr>
            <w:r w:rsidRPr="005F6F6A">
              <w:rPr>
                <w:rFonts w:ascii="Arial" w:hAnsi="Arial" w:cs="Arial"/>
                <w:b/>
                <w:bCs/>
                <w:sz w:val="14"/>
                <w:szCs w:val="14"/>
              </w:rPr>
              <w:t>Accumulated depreciation</w:t>
            </w:r>
          </w:p>
        </w:tc>
        <w:tc>
          <w:tcPr>
            <w:tcW w:w="1067" w:type="dxa"/>
            <w:shd w:val="clear" w:color="auto" w:fill="auto"/>
            <w:vAlign w:val="bottom"/>
          </w:tcPr>
          <w:p w14:paraId="1A6567B2" w14:textId="7777777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3F47E178" w14:textId="77777777" w:rsidR="00F03A2F" w:rsidRPr="005F6F6A" w:rsidRDefault="00F03A2F" w:rsidP="00F03A2F">
            <w:pPr>
              <w:tabs>
                <w:tab w:val="decimal" w:pos="797"/>
                <w:tab w:val="decimal" w:pos="910"/>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43A18F36" w14:textId="7777777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27FFE38F" w14:textId="7777777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gridSpan w:val="2"/>
            <w:shd w:val="clear" w:color="auto" w:fill="auto"/>
            <w:vAlign w:val="bottom"/>
          </w:tcPr>
          <w:p w14:paraId="1EC9AFBB" w14:textId="7777777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7" w:type="dxa"/>
            <w:shd w:val="clear" w:color="auto" w:fill="auto"/>
            <w:vAlign w:val="bottom"/>
          </w:tcPr>
          <w:p w14:paraId="3A67570D" w14:textId="77777777" w:rsidR="00F03A2F" w:rsidRPr="005F6F6A" w:rsidRDefault="00F03A2F" w:rsidP="00F03A2F">
            <w:pPr>
              <w:tabs>
                <w:tab w:val="decimal" w:pos="797"/>
              </w:tabs>
              <w:suppressAutoHyphens w:val="0"/>
              <w:autoSpaceDN w:val="0"/>
              <w:adjustRightInd w:val="0"/>
              <w:spacing w:line="320" w:lineRule="exact"/>
              <w:ind w:left="-11" w:right="-54"/>
              <w:rPr>
                <w:rFonts w:ascii="Arial" w:hAnsi="Arial" w:cs="Arial"/>
                <w:sz w:val="14"/>
                <w:szCs w:val="14"/>
                <w:lang w:eastAsia="en-US"/>
              </w:rPr>
            </w:pPr>
          </w:p>
        </w:tc>
        <w:tc>
          <w:tcPr>
            <w:tcW w:w="1068" w:type="dxa"/>
            <w:shd w:val="clear" w:color="auto" w:fill="auto"/>
            <w:vAlign w:val="bottom"/>
          </w:tcPr>
          <w:p w14:paraId="29835774" w14:textId="77777777" w:rsidR="00F03A2F" w:rsidRPr="005F6F6A" w:rsidRDefault="00F03A2F" w:rsidP="00F03A2F">
            <w:pPr>
              <w:tabs>
                <w:tab w:val="decimal" w:pos="797"/>
                <w:tab w:val="decimal" w:pos="914"/>
              </w:tabs>
              <w:suppressAutoHyphens w:val="0"/>
              <w:autoSpaceDN w:val="0"/>
              <w:adjustRightInd w:val="0"/>
              <w:spacing w:line="320" w:lineRule="exact"/>
              <w:ind w:left="-11" w:right="-54"/>
              <w:rPr>
                <w:rFonts w:ascii="Arial" w:hAnsi="Arial" w:cs="Arial"/>
                <w:sz w:val="14"/>
                <w:szCs w:val="14"/>
                <w:lang w:eastAsia="en-US"/>
              </w:rPr>
            </w:pPr>
          </w:p>
        </w:tc>
      </w:tr>
      <w:tr w:rsidR="00702351" w:rsidRPr="005F6F6A" w14:paraId="26CF54FC" w14:textId="77777777" w:rsidTr="00AF2456">
        <w:tc>
          <w:tcPr>
            <w:tcW w:w="1890" w:type="dxa"/>
            <w:shd w:val="clear" w:color="auto" w:fill="auto"/>
            <w:vAlign w:val="bottom"/>
          </w:tcPr>
          <w:p w14:paraId="68C33E71" w14:textId="77777777" w:rsidR="00702351" w:rsidRPr="005F6F6A" w:rsidRDefault="00702351" w:rsidP="00702351">
            <w:pPr>
              <w:spacing w:line="320" w:lineRule="exact"/>
              <w:rPr>
                <w:rFonts w:ascii="Arial" w:hAnsi="Arial" w:cs="Arial"/>
                <w:sz w:val="14"/>
                <w:szCs w:val="14"/>
              </w:rPr>
            </w:pPr>
            <w:r w:rsidRPr="005F6F6A">
              <w:rPr>
                <w:rFonts w:ascii="Arial" w:hAnsi="Arial" w:cs="Arial"/>
                <w:sz w:val="14"/>
                <w:szCs w:val="14"/>
              </w:rPr>
              <w:t>1 January 2022</w:t>
            </w:r>
          </w:p>
        </w:tc>
        <w:tc>
          <w:tcPr>
            <w:tcW w:w="1067" w:type="dxa"/>
            <w:shd w:val="clear" w:color="auto" w:fill="auto"/>
            <w:vAlign w:val="bottom"/>
          </w:tcPr>
          <w:p w14:paraId="253F65D2" w14:textId="0A4AB1B4"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0C31EAEE" w14:textId="2648F61D"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15,446,194</w:t>
            </w:r>
          </w:p>
        </w:tc>
        <w:tc>
          <w:tcPr>
            <w:tcW w:w="1067" w:type="dxa"/>
            <w:shd w:val="clear" w:color="auto" w:fill="auto"/>
            <w:vAlign w:val="bottom"/>
          </w:tcPr>
          <w:p w14:paraId="720E646E" w14:textId="7115ADEE"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16,046,727</w:t>
            </w:r>
          </w:p>
        </w:tc>
        <w:tc>
          <w:tcPr>
            <w:tcW w:w="1067" w:type="dxa"/>
            <w:shd w:val="clear" w:color="auto" w:fill="auto"/>
            <w:vAlign w:val="bottom"/>
          </w:tcPr>
          <w:p w14:paraId="2D2FC41A" w14:textId="0F24CCAB"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11,880,998</w:t>
            </w:r>
          </w:p>
        </w:tc>
        <w:tc>
          <w:tcPr>
            <w:tcW w:w="1067" w:type="dxa"/>
            <w:gridSpan w:val="2"/>
            <w:shd w:val="clear" w:color="auto" w:fill="auto"/>
            <w:vAlign w:val="bottom"/>
          </w:tcPr>
          <w:p w14:paraId="1C82E1E7" w14:textId="6BF8E5B5"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13,858,596</w:t>
            </w:r>
          </w:p>
        </w:tc>
        <w:tc>
          <w:tcPr>
            <w:tcW w:w="1067" w:type="dxa"/>
            <w:shd w:val="clear" w:color="auto" w:fill="auto"/>
            <w:vAlign w:val="bottom"/>
          </w:tcPr>
          <w:p w14:paraId="64212731" w14:textId="4D605568"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66E97F8E" w14:textId="77DDCF5A" w:rsidR="00702351" w:rsidRPr="005F6F6A" w:rsidRDefault="00702351" w:rsidP="00702351">
            <w:pPr>
              <w:tabs>
                <w:tab w:val="decimal" w:pos="797"/>
              </w:tabs>
              <w:suppressAutoHyphens w:val="0"/>
              <w:autoSpaceDN w:val="0"/>
              <w:adjustRightInd w:val="0"/>
              <w:snapToGrid w:val="0"/>
              <w:spacing w:line="320" w:lineRule="exact"/>
              <w:ind w:left="-11" w:right="-54"/>
              <w:rPr>
                <w:rFonts w:ascii="Arial" w:hAnsi="Arial" w:cs="Arial"/>
                <w:sz w:val="14"/>
                <w:szCs w:val="14"/>
              </w:rPr>
            </w:pPr>
            <w:r w:rsidRPr="00702351">
              <w:rPr>
                <w:rFonts w:ascii="Arial" w:hAnsi="Arial" w:cs="Arial" w:hint="cs"/>
                <w:sz w:val="14"/>
                <w:szCs w:val="14"/>
              </w:rPr>
              <w:t>57,232,515</w:t>
            </w:r>
          </w:p>
        </w:tc>
      </w:tr>
      <w:tr w:rsidR="00702351" w:rsidRPr="005F6F6A" w14:paraId="244B7B46" w14:textId="77777777" w:rsidTr="00AF2456">
        <w:tc>
          <w:tcPr>
            <w:tcW w:w="1890" w:type="dxa"/>
            <w:shd w:val="clear" w:color="auto" w:fill="auto"/>
            <w:vAlign w:val="bottom"/>
          </w:tcPr>
          <w:p w14:paraId="7AFC1EAF" w14:textId="77777777" w:rsidR="00702351" w:rsidRPr="005F6F6A" w:rsidRDefault="00702351" w:rsidP="00702351">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3532294B" w14:textId="31D7C03D"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6066F6B0" w14:textId="5CF8A4CE"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2,196,031</w:t>
            </w:r>
          </w:p>
        </w:tc>
        <w:tc>
          <w:tcPr>
            <w:tcW w:w="1067" w:type="dxa"/>
            <w:shd w:val="clear" w:color="auto" w:fill="auto"/>
            <w:vAlign w:val="bottom"/>
          </w:tcPr>
          <w:p w14:paraId="6912B2F9" w14:textId="66659AD5"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968,348</w:t>
            </w:r>
          </w:p>
        </w:tc>
        <w:tc>
          <w:tcPr>
            <w:tcW w:w="1067" w:type="dxa"/>
            <w:shd w:val="clear" w:color="auto" w:fill="auto"/>
            <w:vAlign w:val="bottom"/>
          </w:tcPr>
          <w:p w14:paraId="0D68F006" w14:textId="71E8A4A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1,973,776</w:t>
            </w:r>
          </w:p>
        </w:tc>
        <w:tc>
          <w:tcPr>
            <w:tcW w:w="1067" w:type="dxa"/>
            <w:gridSpan w:val="2"/>
            <w:shd w:val="clear" w:color="auto" w:fill="auto"/>
            <w:vAlign w:val="bottom"/>
          </w:tcPr>
          <w:p w14:paraId="0DCCC96F" w14:textId="2A71053F"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2,116,673</w:t>
            </w:r>
          </w:p>
        </w:tc>
        <w:tc>
          <w:tcPr>
            <w:tcW w:w="1067" w:type="dxa"/>
            <w:shd w:val="clear" w:color="auto" w:fill="auto"/>
            <w:vAlign w:val="bottom"/>
          </w:tcPr>
          <w:p w14:paraId="04586418" w14:textId="3AC358C2"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4E04AC1C" w14:textId="354F2DA0"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7,254,828</w:t>
            </w:r>
          </w:p>
        </w:tc>
      </w:tr>
      <w:tr w:rsidR="00702351" w:rsidRPr="005F6F6A" w14:paraId="70445D58" w14:textId="77777777" w:rsidTr="00AF2456">
        <w:tc>
          <w:tcPr>
            <w:tcW w:w="1890" w:type="dxa"/>
            <w:shd w:val="clear" w:color="auto" w:fill="auto"/>
            <w:vAlign w:val="bottom"/>
          </w:tcPr>
          <w:p w14:paraId="7EC502BE" w14:textId="77777777" w:rsidR="00702351" w:rsidRPr="005F6F6A" w:rsidRDefault="00702351" w:rsidP="00702351">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67073CD1" w14:textId="4FD7E1F5"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1BB4F944" w14:textId="46A9FA78"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08CB694B" w14:textId="0A2985A7" w:rsidR="00702351" w:rsidRPr="005F6F6A" w:rsidRDefault="00702351" w:rsidP="00702351">
            <w:pPr>
              <w:pBdr>
                <w:bottom w:val="single" w:sz="4" w:space="1" w:color="000000"/>
              </w:pBdr>
              <w:tabs>
                <w:tab w:val="decimal" w:pos="797"/>
              </w:tabs>
              <w:suppressAutoHyphens w:val="0"/>
              <w:autoSpaceDN w:val="0"/>
              <w:adjustRightInd w:val="0"/>
              <w:spacing w:line="320" w:lineRule="exact"/>
              <w:ind w:right="-54"/>
              <w:rPr>
                <w:rFonts w:ascii="Arial" w:hAnsi="Arial" w:cs="Arial"/>
                <w:sz w:val="14"/>
                <w:szCs w:val="14"/>
              </w:rPr>
            </w:pPr>
            <w:r w:rsidRPr="00702351">
              <w:rPr>
                <w:rFonts w:ascii="Arial" w:hAnsi="Arial" w:cs="Arial" w:hint="cs"/>
                <w:sz w:val="14"/>
                <w:szCs w:val="14"/>
              </w:rPr>
              <w:t>(39,644)</w:t>
            </w:r>
          </w:p>
        </w:tc>
        <w:tc>
          <w:tcPr>
            <w:tcW w:w="1067" w:type="dxa"/>
            <w:shd w:val="clear" w:color="auto" w:fill="auto"/>
            <w:vAlign w:val="bottom"/>
          </w:tcPr>
          <w:p w14:paraId="7E930F93" w14:textId="6DCBB780"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(255,432)</w:t>
            </w:r>
          </w:p>
        </w:tc>
        <w:tc>
          <w:tcPr>
            <w:tcW w:w="1067" w:type="dxa"/>
            <w:gridSpan w:val="2"/>
            <w:shd w:val="clear" w:color="auto" w:fill="auto"/>
            <w:vAlign w:val="bottom"/>
          </w:tcPr>
          <w:p w14:paraId="6AC9767B" w14:textId="60C5AF9E"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4DD34518" w14:textId="660FD6D1"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3D0E7FA9" w14:textId="079A23A5"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(295,076)</w:t>
            </w:r>
          </w:p>
        </w:tc>
      </w:tr>
      <w:tr w:rsidR="00702351" w:rsidRPr="005F6F6A" w14:paraId="0DD1012E" w14:textId="77777777" w:rsidTr="00AF2456">
        <w:tc>
          <w:tcPr>
            <w:tcW w:w="1890" w:type="dxa"/>
            <w:shd w:val="clear" w:color="auto" w:fill="auto"/>
            <w:vAlign w:val="bottom"/>
          </w:tcPr>
          <w:p w14:paraId="09BDE8D7" w14:textId="77777777" w:rsidR="00702351" w:rsidRPr="005F6F6A" w:rsidRDefault="00702351" w:rsidP="00702351">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559A3AEC" w14:textId="65D71904"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18D36021" w14:textId="5C5B2944"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17,642,225</w:t>
            </w:r>
          </w:p>
        </w:tc>
        <w:tc>
          <w:tcPr>
            <w:tcW w:w="1067" w:type="dxa"/>
            <w:shd w:val="clear" w:color="auto" w:fill="auto"/>
            <w:vAlign w:val="bottom"/>
          </w:tcPr>
          <w:p w14:paraId="001B9727" w14:textId="463914A4"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16,975,431</w:t>
            </w:r>
          </w:p>
        </w:tc>
        <w:tc>
          <w:tcPr>
            <w:tcW w:w="1067" w:type="dxa"/>
            <w:shd w:val="clear" w:color="auto" w:fill="auto"/>
            <w:vAlign w:val="bottom"/>
          </w:tcPr>
          <w:p w14:paraId="3D825962" w14:textId="39C8786A"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13,599,342</w:t>
            </w:r>
          </w:p>
        </w:tc>
        <w:tc>
          <w:tcPr>
            <w:tcW w:w="1067" w:type="dxa"/>
            <w:gridSpan w:val="2"/>
            <w:shd w:val="clear" w:color="auto" w:fill="auto"/>
            <w:vAlign w:val="bottom"/>
          </w:tcPr>
          <w:p w14:paraId="4CABD081" w14:textId="1C1AF26B"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15,975,269</w:t>
            </w:r>
          </w:p>
        </w:tc>
        <w:tc>
          <w:tcPr>
            <w:tcW w:w="1067" w:type="dxa"/>
            <w:shd w:val="clear" w:color="auto" w:fill="auto"/>
            <w:vAlign w:val="bottom"/>
          </w:tcPr>
          <w:p w14:paraId="766ACD29" w14:textId="3BA65D1E"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7A4D9819" w14:textId="0E35C831"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64,192,267</w:t>
            </w:r>
          </w:p>
        </w:tc>
      </w:tr>
      <w:tr w:rsidR="00702351" w:rsidRPr="005F6F6A" w14:paraId="6D8FBFDF" w14:textId="77777777" w:rsidTr="00AF2456">
        <w:tc>
          <w:tcPr>
            <w:tcW w:w="1890" w:type="dxa"/>
            <w:shd w:val="clear" w:color="auto" w:fill="auto"/>
            <w:vAlign w:val="bottom"/>
          </w:tcPr>
          <w:p w14:paraId="2626EC32" w14:textId="77777777" w:rsidR="00702351" w:rsidRPr="005F6F6A" w:rsidRDefault="00702351" w:rsidP="00702351">
            <w:pPr>
              <w:spacing w:line="320" w:lineRule="exact"/>
              <w:ind w:left="90" w:right="-107" w:hanging="90"/>
              <w:rPr>
                <w:rFonts w:ascii="Arial" w:hAnsi="Arial" w:cs="Arial"/>
                <w:sz w:val="14"/>
                <w:szCs w:val="14"/>
              </w:rPr>
            </w:pPr>
            <w:r w:rsidRPr="005F6F6A">
              <w:rPr>
                <w:rFonts w:ascii="Arial" w:hAnsi="Arial" w:cs="Arial"/>
                <w:sz w:val="14"/>
                <w:szCs w:val="14"/>
              </w:rPr>
              <w:t>Depreciation during the year</w:t>
            </w:r>
          </w:p>
        </w:tc>
        <w:tc>
          <w:tcPr>
            <w:tcW w:w="1067" w:type="dxa"/>
            <w:shd w:val="clear" w:color="auto" w:fill="auto"/>
            <w:vAlign w:val="bottom"/>
          </w:tcPr>
          <w:p w14:paraId="3E4013A1" w14:textId="7E11D16A"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3B3DDCAF" w14:textId="4CFB733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2,172,241</w:t>
            </w:r>
          </w:p>
        </w:tc>
        <w:tc>
          <w:tcPr>
            <w:tcW w:w="1067" w:type="dxa"/>
            <w:shd w:val="clear" w:color="auto" w:fill="auto"/>
            <w:vAlign w:val="bottom"/>
          </w:tcPr>
          <w:p w14:paraId="4F47ED34" w14:textId="73C524C8"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683,907</w:t>
            </w:r>
          </w:p>
        </w:tc>
        <w:tc>
          <w:tcPr>
            <w:tcW w:w="1067" w:type="dxa"/>
            <w:shd w:val="clear" w:color="auto" w:fill="auto"/>
            <w:vAlign w:val="bottom"/>
          </w:tcPr>
          <w:p w14:paraId="1563D69C" w14:textId="23D8350F"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1,892,573</w:t>
            </w:r>
          </w:p>
        </w:tc>
        <w:tc>
          <w:tcPr>
            <w:tcW w:w="1067" w:type="dxa"/>
            <w:gridSpan w:val="2"/>
            <w:shd w:val="clear" w:color="auto" w:fill="auto"/>
            <w:vAlign w:val="bottom"/>
          </w:tcPr>
          <w:p w14:paraId="322CD5AC" w14:textId="78CE4159"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1,551,724</w:t>
            </w:r>
          </w:p>
        </w:tc>
        <w:tc>
          <w:tcPr>
            <w:tcW w:w="1067" w:type="dxa"/>
            <w:shd w:val="clear" w:color="auto" w:fill="auto"/>
            <w:vAlign w:val="bottom"/>
          </w:tcPr>
          <w:p w14:paraId="7D0DE765" w14:textId="7CA0D249"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19730B93" w14:textId="45D1E579"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6,300,445</w:t>
            </w:r>
          </w:p>
        </w:tc>
      </w:tr>
      <w:tr w:rsidR="00702351" w:rsidRPr="005F6F6A" w14:paraId="54C543A4" w14:textId="77777777" w:rsidTr="00AF2456">
        <w:tc>
          <w:tcPr>
            <w:tcW w:w="1890" w:type="dxa"/>
            <w:shd w:val="clear" w:color="auto" w:fill="auto"/>
            <w:vAlign w:val="bottom"/>
          </w:tcPr>
          <w:p w14:paraId="3EC0B411" w14:textId="77777777" w:rsidR="00702351" w:rsidRPr="005F6F6A" w:rsidRDefault="00702351" w:rsidP="00702351">
            <w:pPr>
              <w:spacing w:line="320" w:lineRule="exact"/>
              <w:ind w:left="180" w:hanging="180"/>
              <w:rPr>
                <w:rFonts w:ascii="Arial" w:hAnsi="Arial" w:cs="Arial"/>
                <w:sz w:val="14"/>
                <w:szCs w:val="14"/>
              </w:rPr>
            </w:pPr>
            <w:r w:rsidRPr="005F6F6A">
              <w:rPr>
                <w:rFonts w:ascii="Arial" w:hAnsi="Arial" w:cs="Arial"/>
                <w:sz w:val="14"/>
                <w:szCs w:val="14"/>
              </w:rPr>
              <w:t>Depreciation for disposals/written off</w:t>
            </w:r>
          </w:p>
        </w:tc>
        <w:tc>
          <w:tcPr>
            <w:tcW w:w="1067" w:type="dxa"/>
            <w:shd w:val="clear" w:color="auto" w:fill="auto"/>
            <w:vAlign w:val="bottom"/>
          </w:tcPr>
          <w:p w14:paraId="01C8B2F1" w14:textId="2EEE9DEA"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0B8574F6" w14:textId="3EAD7C57"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19E4B7B2" w14:textId="1A1958AA" w:rsidR="00702351" w:rsidRPr="005F6F6A" w:rsidRDefault="00702351" w:rsidP="00702351">
            <w:pPr>
              <w:pBdr>
                <w:bottom w:val="single" w:sz="4" w:space="1" w:color="000000"/>
              </w:pBdr>
              <w:tabs>
                <w:tab w:val="decimal" w:pos="797"/>
              </w:tabs>
              <w:suppressAutoHyphens w:val="0"/>
              <w:autoSpaceDN w:val="0"/>
              <w:adjustRightInd w:val="0"/>
              <w:spacing w:line="320" w:lineRule="exact"/>
              <w:ind w:right="-54"/>
              <w:rPr>
                <w:rFonts w:ascii="Arial" w:hAnsi="Arial" w:cs="Arial"/>
                <w:sz w:val="14"/>
                <w:szCs w:val="14"/>
              </w:rPr>
            </w:pPr>
            <w:r w:rsidRPr="00702351">
              <w:rPr>
                <w:rFonts w:ascii="Arial" w:hAnsi="Arial" w:cs="Arial" w:hint="cs"/>
                <w:sz w:val="14"/>
                <w:szCs w:val="14"/>
              </w:rPr>
              <w:t>(89,279)</w:t>
            </w:r>
          </w:p>
        </w:tc>
        <w:tc>
          <w:tcPr>
            <w:tcW w:w="1067" w:type="dxa"/>
            <w:shd w:val="clear" w:color="auto" w:fill="auto"/>
            <w:vAlign w:val="bottom"/>
          </w:tcPr>
          <w:p w14:paraId="7667E638" w14:textId="03236B10"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(86,276)</w:t>
            </w:r>
          </w:p>
        </w:tc>
        <w:tc>
          <w:tcPr>
            <w:tcW w:w="1067" w:type="dxa"/>
            <w:gridSpan w:val="2"/>
            <w:shd w:val="clear" w:color="auto" w:fill="auto"/>
            <w:vAlign w:val="bottom"/>
          </w:tcPr>
          <w:p w14:paraId="0AF7D6A4" w14:textId="1CED3985"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(876,634)</w:t>
            </w:r>
          </w:p>
        </w:tc>
        <w:tc>
          <w:tcPr>
            <w:tcW w:w="1067" w:type="dxa"/>
            <w:shd w:val="clear" w:color="auto" w:fill="auto"/>
            <w:vAlign w:val="bottom"/>
          </w:tcPr>
          <w:p w14:paraId="60F1F6D1" w14:textId="3019ACB4"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3D969455" w14:textId="6AECDFAB"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(1,052,189)</w:t>
            </w:r>
          </w:p>
        </w:tc>
      </w:tr>
      <w:tr w:rsidR="00702351" w:rsidRPr="005F6F6A" w14:paraId="03CEDE19" w14:textId="77777777" w:rsidTr="00AF2456">
        <w:tc>
          <w:tcPr>
            <w:tcW w:w="1890" w:type="dxa"/>
            <w:shd w:val="clear" w:color="auto" w:fill="auto"/>
            <w:vAlign w:val="bottom"/>
          </w:tcPr>
          <w:p w14:paraId="2EC0BE59" w14:textId="77777777" w:rsidR="00702351" w:rsidRPr="005F6F6A" w:rsidRDefault="00702351" w:rsidP="00702351">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33533905" w14:textId="66CAB824"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7" w:type="dxa"/>
            <w:shd w:val="clear" w:color="auto" w:fill="auto"/>
            <w:vAlign w:val="bottom"/>
          </w:tcPr>
          <w:p w14:paraId="1ABF42BF" w14:textId="4E689723"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19,814,466</w:t>
            </w:r>
          </w:p>
        </w:tc>
        <w:tc>
          <w:tcPr>
            <w:tcW w:w="1067" w:type="dxa"/>
            <w:shd w:val="clear" w:color="auto" w:fill="auto"/>
            <w:vAlign w:val="bottom"/>
          </w:tcPr>
          <w:p w14:paraId="36704944" w14:textId="0F93CF22"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17,570,059</w:t>
            </w:r>
          </w:p>
        </w:tc>
        <w:tc>
          <w:tcPr>
            <w:tcW w:w="1067" w:type="dxa"/>
            <w:shd w:val="clear" w:color="auto" w:fill="auto"/>
            <w:vAlign w:val="bottom"/>
          </w:tcPr>
          <w:p w14:paraId="0CB7922B" w14:textId="629CE60E"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15,405,639</w:t>
            </w:r>
          </w:p>
        </w:tc>
        <w:tc>
          <w:tcPr>
            <w:tcW w:w="1067" w:type="dxa"/>
            <w:gridSpan w:val="2"/>
            <w:shd w:val="clear" w:color="auto" w:fill="auto"/>
            <w:vAlign w:val="bottom"/>
          </w:tcPr>
          <w:p w14:paraId="796F34A3" w14:textId="059FA93B"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16,650,359</w:t>
            </w:r>
          </w:p>
        </w:tc>
        <w:tc>
          <w:tcPr>
            <w:tcW w:w="1067" w:type="dxa"/>
            <w:shd w:val="clear" w:color="auto" w:fill="auto"/>
            <w:vAlign w:val="bottom"/>
          </w:tcPr>
          <w:p w14:paraId="3A435A2F" w14:textId="03244BE7"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w:t>
            </w:r>
          </w:p>
        </w:tc>
        <w:tc>
          <w:tcPr>
            <w:tcW w:w="1068" w:type="dxa"/>
            <w:shd w:val="clear" w:color="auto" w:fill="auto"/>
            <w:vAlign w:val="bottom"/>
          </w:tcPr>
          <w:p w14:paraId="44E79869" w14:textId="37A0B658" w:rsidR="00702351" w:rsidRPr="005F6F6A" w:rsidRDefault="00702351" w:rsidP="00702351">
            <w:pPr>
              <w:pBdr>
                <w:bottom w:val="single" w:sz="4" w:space="1" w:color="000000"/>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69,440,523</w:t>
            </w:r>
          </w:p>
        </w:tc>
      </w:tr>
      <w:tr w:rsidR="00702351" w:rsidRPr="005F6F6A" w14:paraId="64D342EF" w14:textId="77777777" w:rsidTr="00AF2456">
        <w:tc>
          <w:tcPr>
            <w:tcW w:w="1890" w:type="dxa"/>
            <w:shd w:val="clear" w:color="auto" w:fill="auto"/>
            <w:vAlign w:val="bottom"/>
          </w:tcPr>
          <w:p w14:paraId="322B126A" w14:textId="77777777" w:rsidR="00702351" w:rsidRPr="005F6F6A" w:rsidRDefault="00702351" w:rsidP="00702351">
            <w:pPr>
              <w:spacing w:line="320" w:lineRule="exact"/>
              <w:rPr>
                <w:rFonts w:ascii="Arial" w:hAnsi="Arial" w:cs="Arial"/>
                <w:sz w:val="14"/>
                <w:szCs w:val="14"/>
              </w:rPr>
            </w:pPr>
            <w:r w:rsidRPr="005F6F6A">
              <w:rPr>
                <w:rFonts w:ascii="Arial" w:hAnsi="Arial" w:cs="Arial"/>
                <w:b/>
                <w:bCs/>
                <w:sz w:val="14"/>
                <w:szCs w:val="14"/>
              </w:rPr>
              <w:t>Net book value</w:t>
            </w:r>
          </w:p>
        </w:tc>
        <w:tc>
          <w:tcPr>
            <w:tcW w:w="1067" w:type="dxa"/>
            <w:shd w:val="clear" w:color="auto" w:fill="auto"/>
            <w:vAlign w:val="bottom"/>
          </w:tcPr>
          <w:p w14:paraId="396E423A"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5EF7D1E" w14:textId="77777777" w:rsidR="00702351" w:rsidRPr="005F6F6A" w:rsidRDefault="00702351" w:rsidP="00702351">
            <w:pPr>
              <w:tabs>
                <w:tab w:val="decimal" w:pos="797"/>
                <w:tab w:val="decimal" w:pos="910"/>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F9FBDC4"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0E3FE831"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gridSpan w:val="2"/>
            <w:shd w:val="clear" w:color="auto" w:fill="auto"/>
            <w:vAlign w:val="bottom"/>
          </w:tcPr>
          <w:p w14:paraId="44BB4710"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c>
          <w:tcPr>
            <w:tcW w:w="1067" w:type="dxa"/>
            <w:shd w:val="clear" w:color="auto" w:fill="auto"/>
            <w:vAlign w:val="bottom"/>
          </w:tcPr>
          <w:p w14:paraId="5FA2118B"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c>
          <w:tcPr>
            <w:tcW w:w="1068" w:type="dxa"/>
            <w:shd w:val="clear" w:color="auto" w:fill="auto"/>
            <w:vAlign w:val="bottom"/>
          </w:tcPr>
          <w:p w14:paraId="6787EE71" w14:textId="77777777" w:rsidR="00702351" w:rsidRPr="005F6F6A" w:rsidRDefault="00702351" w:rsidP="00702351">
            <w:pPr>
              <w:tabs>
                <w:tab w:val="decimal" w:pos="797"/>
              </w:tabs>
              <w:suppressAutoHyphens w:val="0"/>
              <w:autoSpaceDN w:val="0"/>
              <w:adjustRightInd w:val="0"/>
              <w:spacing w:line="320" w:lineRule="exact"/>
              <w:ind w:left="-11" w:right="-54"/>
              <w:rPr>
                <w:rFonts w:ascii="Arial" w:hAnsi="Arial" w:cs="Arial"/>
                <w:sz w:val="14"/>
                <w:szCs w:val="14"/>
              </w:rPr>
            </w:pPr>
          </w:p>
        </w:tc>
      </w:tr>
      <w:tr w:rsidR="00702351" w:rsidRPr="005F6F6A" w14:paraId="09CA4B6C" w14:textId="77777777" w:rsidTr="00AF2456">
        <w:tc>
          <w:tcPr>
            <w:tcW w:w="1890" w:type="dxa"/>
            <w:shd w:val="clear" w:color="auto" w:fill="auto"/>
            <w:vAlign w:val="bottom"/>
          </w:tcPr>
          <w:p w14:paraId="17BBBB85" w14:textId="77777777" w:rsidR="00702351" w:rsidRPr="005F6F6A" w:rsidRDefault="00702351" w:rsidP="00702351">
            <w:pPr>
              <w:spacing w:line="320" w:lineRule="exact"/>
              <w:rPr>
                <w:rFonts w:ascii="Arial" w:hAnsi="Arial" w:cs="Arial"/>
                <w:sz w:val="14"/>
                <w:szCs w:val="14"/>
              </w:rPr>
            </w:pPr>
            <w:r w:rsidRPr="005F6F6A">
              <w:rPr>
                <w:rFonts w:ascii="Arial" w:hAnsi="Arial" w:cs="Arial"/>
                <w:sz w:val="14"/>
                <w:szCs w:val="14"/>
              </w:rPr>
              <w:t>31 December 2022</w:t>
            </w:r>
          </w:p>
        </w:tc>
        <w:tc>
          <w:tcPr>
            <w:tcW w:w="1067" w:type="dxa"/>
            <w:shd w:val="clear" w:color="auto" w:fill="auto"/>
            <w:vAlign w:val="bottom"/>
          </w:tcPr>
          <w:p w14:paraId="181597FD" w14:textId="6BC0E1AF"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54,256,289</w:t>
            </w:r>
          </w:p>
        </w:tc>
        <w:tc>
          <w:tcPr>
            <w:tcW w:w="1067" w:type="dxa"/>
            <w:shd w:val="clear" w:color="auto" w:fill="auto"/>
            <w:vAlign w:val="bottom"/>
          </w:tcPr>
          <w:p w14:paraId="0F748102" w14:textId="270FA8D7" w:rsidR="00702351" w:rsidRPr="005F6F6A" w:rsidRDefault="00702351" w:rsidP="00702351">
            <w:pPr>
              <w:pBdr>
                <w:bottom w:val="double" w:sz="4" w:space="1" w:color="auto"/>
              </w:pBdr>
              <w:tabs>
                <w:tab w:val="decimal" w:pos="797"/>
                <w:tab w:val="decimal" w:pos="904"/>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26,035,382</w:t>
            </w:r>
          </w:p>
        </w:tc>
        <w:tc>
          <w:tcPr>
            <w:tcW w:w="1067" w:type="dxa"/>
            <w:shd w:val="clear" w:color="auto" w:fill="auto"/>
            <w:vAlign w:val="bottom"/>
          </w:tcPr>
          <w:p w14:paraId="0385D0C5" w14:textId="39F0F28C"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1,625,938</w:t>
            </w:r>
          </w:p>
        </w:tc>
        <w:tc>
          <w:tcPr>
            <w:tcW w:w="1067" w:type="dxa"/>
            <w:shd w:val="clear" w:color="auto" w:fill="auto"/>
            <w:vAlign w:val="bottom"/>
          </w:tcPr>
          <w:p w14:paraId="3FA6BB08" w14:textId="6BCCFEAB"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3,719,845</w:t>
            </w:r>
          </w:p>
        </w:tc>
        <w:tc>
          <w:tcPr>
            <w:tcW w:w="1067" w:type="dxa"/>
            <w:gridSpan w:val="2"/>
            <w:shd w:val="clear" w:color="auto" w:fill="auto"/>
            <w:vAlign w:val="bottom"/>
          </w:tcPr>
          <w:p w14:paraId="7A61F4D9" w14:textId="315ACFE6"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2,356,415</w:t>
            </w:r>
          </w:p>
        </w:tc>
        <w:tc>
          <w:tcPr>
            <w:tcW w:w="1067" w:type="dxa"/>
            <w:shd w:val="clear" w:color="auto" w:fill="auto"/>
            <w:vAlign w:val="bottom"/>
          </w:tcPr>
          <w:p w14:paraId="1AFB2BF6" w14:textId="3E6BFD1D"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100,000</w:t>
            </w:r>
          </w:p>
        </w:tc>
        <w:tc>
          <w:tcPr>
            <w:tcW w:w="1068" w:type="dxa"/>
            <w:shd w:val="clear" w:color="auto" w:fill="auto"/>
            <w:vAlign w:val="bottom"/>
          </w:tcPr>
          <w:p w14:paraId="30D22B0C" w14:textId="7B4AFB36"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88,093,869</w:t>
            </w:r>
          </w:p>
        </w:tc>
      </w:tr>
      <w:tr w:rsidR="00702351" w:rsidRPr="005F6F6A" w14:paraId="69AF91E8" w14:textId="77777777" w:rsidTr="00AF2456">
        <w:tc>
          <w:tcPr>
            <w:tcW w:w="1890" w:type="dxa"/>
            <w:shd w:val="clear" w:color="auto" w:fill="auto"/>
            <w:vAlign w:val="bottom"/>
          </w:tcPr>
          <w:p w14:paraId="30BC1C77" w14:textId="77777777" w:rsidR="00702351" w:rsidRPr="005F6F6A" w:rsidRDefault="00702351" w:rsidP="00702351">
            <w:pPr>
              <w:spacing w:line="320" w:lineRule="exact"/>
              <w:rPr>
                <w:rFonts w:ascii="Arial" w:hAnsi="Arial" w:cs="Arial"/>
                <w:sz w:val="14"/>
                <w:szCs w:val="14"/>
              </w:rPr>
            </w:pPr>
            <w:r w:rsidRPr="005F6F6A">
              <w:rPr>
                <w:rFonts w:ascii="Arial" w:hAnsi="Arial" w:cs="Arial"/>
                <w:sz w:val="14"/>
                <w:szCs w:val="14"/>
              </w:rPr>
              <w:t>31 December 2023</w:t>
            </w:r>
          </w:p>
        </w:tc>
        <w:tc>
          <w:tcPr>
            <w:tcW w:w="1067" w:type="dxa"/>
            <w:shd w:val="clear" w:color="auto" w:fill="auto"/>
            <w:vAlign w:val="bottom"/>
          </w:tcPr>
          <w:p w14:paraId="3B9CDDD8" w14:textId="7F656F84"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54,256,289</w:t>
            </w:r>
          </w:p>
        </w:tc>
        <w:tc>
          <w:tcPr>
            <w:tcW w:w="1067" w:type="dxa"/>
            <w:shd w:val="clear" w:color="auto" w:fill="auto"/>
            <w:vAlign w:val="bottom"/>
          </w:tcPr>
          <w:p w14:paraId="0BF76E6E" w14:textId="0D14CCF0" w:rsidR="00702351" w:rsidRPr="005F6F6A" w:rsidRDefault="00702351" w:rsidP="00702351">
            <w:pPr>
              <w:pBdr>
                <w:bottom w:val="double" w:sz="4" w:space="1" w:color="auto"/>
              </w:pBdr>
              <w:tabs>
                <w:tab w:val="decimal" w:pos="797"/>
                <w:tab w:val="decimal" w:pos="904"/>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23,863,141</w:t>
            </w:r>
          </w:p>
        </w:tc>
        <w:tc>
          <w:tcPr>
            <w:tcW w:w="1067" w:type="dxa"/>
            <w:shd w:val="clear" w:color="auto" w:fill="auto"/>
            <w:vAlign w:val="bottom"/>
          </w:tcPr>
          <w:p w14:paraId="2E5425F6" w14:textId="06E3D1BF"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1,271,007</w:t>
            </w:r>
          </w:p>
        </w:tc>
        <w:tc>
          <w:tcPr>
            <w:tcW w:w="1067" w:type="dxa"/>
            <w:shd w:val="clear" w:color="auto" w:fill="auto"/>
            <w:vAlign w:val="bottom"/>
          </w:tcPr>
          <w:p w14:paraId="6D412A74" w14:textId="259CC68B"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5,080,748</w:t>
            </w:r>
          </w:p>
        </w:tc>
        <w:tc>
          <w:tcPr>
            <w:tcW w:w="1067" w:type="dxa"/>
            <w:gridSpan w:val="2"/>
            <w:shd w:val="clear" w:color="auto" w:fill="auto"/>
            <w:vAlign w:val="bottom"/>
          </w:tcPr>
          <w:p w14:paraId="7806870B" w14:textId="7497F61F"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1,761,698</w:t>
            </w:r>
          </w:p>
        </w:tc>
        <w:tc>
          <w:tcPr>
            <w:tcW w:w="1067" w:type="dxa"/>
            <w:shd w:val="clear" w:color="auto" w:fill="auto"/>
            <w:vAlign w:val="bottom"/>
          </w:tcPr>
          <w:p w14:paraId="2D77A835" w14:textId="52AF181A"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100,000</w:t>
            </w:r>
          </w:p>
        </w:tc>
        <w:tc>
          <w:tcPr>
            <w:tcW w:w="1068" w:type="dxa"/>
            <w:shd w:val="clear" w:color="auto" w:fill="auto"/>
            <w:vAlign w:val="bottom"/>
          </w:tcPr>
          <w:p w14:paraId="627CD2CB" w14:textId="03F865DC" w:rsidR="00702351" w:rsidRPr="005F6F6A" w:rsidRDefault="00702351" w:rsidP="00702351">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702351">
              <w:rPr>
                <w:rFonts w:ascii="Arial" w:hAnsi="Arial" w:cs="Arial" w:hint="cs"/>
                <w:sz w:val="14"/>
                <w:szCs w:val="14"/>
              </w:rPr>
              <w:t>86,332,883</w:t>
            </w:r>
          </w:p>
        </w:tc>
      </w:tr>
      <w:tr w:rsidR="00702351" w:rsidRPr="005F6F6A" w14:paraId="55A7EFD1" w14:textId="77777777" w:rsidTr="00AF2456">
        <w:tc>
          <w:tcPr>
            <w:tcW w:w="6240" w:type="dxa"/>
            <w:gridSpan w:val="6"/>
            <w:shd w:val="clear" w:color="auto" w:fill="auto"/>
            <w:vAlign w:val="bottom"/>
          </w:tcPr>
          <w:p w14:paraId="0F7D5B29" w14:textId="77777777" w:rsidR="00702351" w:rsidRPr="005F6F6A" w:rsidRDefault="00702351" w:rsidP="00702351">
            <w:pPr>
              <w:tabs>
                <w:tab w:val="decimal" w:pos="883"/>
              </w:tabs>
              <w:snapToGrid w:val="0"/>
              <w:spacing w:line="320" w:lineRule="exact"/>
              <w:ind w:left="-11" w:right="-17"/>
              <w:rPr>
                <w:rFonts w:ascii="Arial" w:hAnsi="Arial" w:cs="Arial"/>
                <w:sz w:val="14"/>
                <w:szCs w:val="14"/>
              </w:rPr>
            </w:pPr>
            <w:r w:rsidRPr="005F6F6A">
              <w:rPr>
                <w:rFonts w:ascii="Arial" w:hAnsi="Arial" w:cs="Arial"/>
                <w:b/>
                <w:bCs/>
                <w:sz w:val="14"/>
                <w:szCs w:val="14"/>
              </w:rPr>
              <w:t xml:space="preserve">Depreciation charge for the year (included in selling and administrative expenses) </w:t>
            </w:r>
          </w:p>
        </w:tc>
        <w:tc>
          <w:tcPr>
            <w:tcW w:w="3120" w:type="dxa"/>
            <w:gridSpan w:val="3"/>
            <w:shd w:val="clear" w:color="auto" w:fill="auto"/>
            <w:vAlign w:val="bottom"/>
          </w:tcPr>
          <w:p w14:paraId="571EDA42" w14:textId="77777777" w:rsidR="00702351" w:rsidRPr="005F6F6A" w:rsidRDefault="00702351" w:rsidP="00702351">
            <w:pPr>
              <w:tabs>
                <w:tab w:val="decimal" w:pos="883"/>
              </w:tabs>
              <w:suppressAutoHyphens w:val="0"/>
              <w:autoSpaceDN w:val="0"/>
              <w:adjustRightInd w:val="0"/>
              <w:spacing w:line="320" w:lineRule="exact"/>
              <w:ind w:left="-11" w:right="-14"/>
              <w:rPr>
                <w:rFonts w:ascii="Arial" w:hAnsi="Arial" w:cs="Arial"/>
                <w:sz w:val="14"/>
                <w:szCs w:val="14"/>
                <w:lang w:eastAsia="en-US"/>
              </w:rPr>
            </w:pPr>
          </w:p>
        </w:tc>
      </w:tr>
      <w:tr w:rsidR="00323C22" w:rsidRPr="005F6F6A" w14:paraId="6B3D85B9" w14:textId="77777777" w:rsidTr="00AF2456">
        <w:tc>
          <w:tcPr>
            <w:tcW w:w="1890" w:type="dxa"/>
            <w:shd w:val="clear" w:color="auto" w:fill="auto"/>
            <w:vAlign w:val="bottom"/>
          </w:tcPr>
          <w:p w14:paraId="26A7F699" w14:textId="77777777" w:rsidR="00323C22" w:rsidRPr="005F6F6A" w:rsidRDefault="00323C22" w:rsidP="00323C22">
            <w:pPr>
              <w:spacing w:line="320" w:lineRule="exact"/>
              <w:ind w:right="-18"/>
              <w:rPr>
                <w:rFonts w:ascii="Arial" w:hAnsi="Arial" w:cs="Arial"/>
                <w:sz w:val="14"/>
                <w:szCs w:val="14"/>
              </w:rPr>
            </w:pPr>
            <w:r w:rsidRPr="005F6F6A">
              <w:rPr>
                <w:rFonts w:ascii="Arial" w:hAnsi="Arial" w:cs="Arial"/>
                <w:sz w:val="14"/>
                <w:szCs w:val="14"/>
              </w:rPr>
              <w:t>2022</w:t>
            </w:r>
          </w:p>
        </w:tc>
        <w:tc>
          <w:tcPr>
            <w:tcW w:w="1067" w:type="dxa"/>
            <w:shd w:val="clear" w:color="auto" w:fill="auto"/>
            <w:vAlign w:val="bottom"/>
          </w:tcPr>
          <w:p w14:paraId="14AC24F9"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2B1332AF"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1A8C2F54"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0F00757F"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1FA843A8"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1538588E"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2DA9EEDE" w14:textId="5578280C" w:rsidR="00323C22" w:rsidRPr="005F6F6A" w:rsidRDefault="00323C22" w:rsidP="00323C22">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23C22">
              <w:rPr>
                <w:rFonts w:ascii="Arial" w:hAnsi="Arial" w:cs="Arial" w:hint="cs"/>
                <w:sz w:val="14"/>
                <w:szCs w:val="14"/>
              </w:rPr>
              <w:t>7,254,828</w:t>
            </w:r>
          </w:p>
        </w:tc>
      </w:tr>
      <w:tr w:rsidR="00323C22" w:rsidRPr="005F6F6A" w14:paraId="6264610D" w14:textId="77777777" w:rsidTr="00AF2456">
        <w:tc>
          <w:tcPr>
            <w:tcW w:w="1890" w:type="dxa"/>
            <w:shd w:val="clear" w:color="auto" w:fill="auto"/>
            <w:vAlign w:val="bottom"/>
          </w:tcPr>
          <w:p w14:paraId="32400A8F" w14:textId="77777777" w:rsidR="00323C22" w:rsidRPr="005F6F6A" w:rsidRDefault="00323C22" w:rsidP="00323C22">
            <w:pPr>
              <w:spacing w:line="320" w:lineRule="exact"/>
              <w:ind w:right="-18"/>
              <w:rPr>
                <w:rFonts w:ascii="Arial" w:hAnsi="Arial" w:cs="Arial"/>
                <w:sz w:val="14"/>
                <w:szCs w:val="14"/>
              </w:rPr>
            </w:pPr>
            <w:r w:rsidRPr="005F6F6A">
              <w:rPr>
                <w:rFonts w:ascii="Arial" w:hAnsi="Arial" w:cs="Arial"/>
                <w:sz w:val="14"/>
                <w:szCs w:val="14"/>
              </w:rPr>
              <w:t>2023</w:t>
            </w:r>
          </w:p>
        </w:tc>
        <w:tc>
          <w:tcPr>
            <w:tcW w:w="1067" w:type="dxa"/>
            <w:shd w:val="clear" w:color="auto" w:fill="auto"/>
            <w:vAlign w:val="bottom"/>
          </w:tcPr>
          <w:p w14:paraId="5DE1EFA2"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3FB2F1F8"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4EF981F2"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vAlign w:val="bottom"/>
          </w:tcPr>
          <w:p w14:paraId="54FB0C5C"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gridSpan w:val="2"/>
            <w:shd w:val="clear" w:color="auto" w:fill="auto"/>
            <w:vAlign w:val="bottom"/>
          </w:tcPr>
          <w:p w14:paraId="3E161165"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7" w:type="dxa"/>
            <w:shd w:val="clear" w:color="auto" w:fill="auto"/>
          </w:tcPr>
          <w:p w14:paraId="6FA61FB6" w14:textId="77777777" w:rsidR="00323C22" w:rsidRPr="005F6F6A" w:rsidRDefault="00323C22" w:rsidP="00323C22">
            <w:pPr>
              <w:tabs>
                <w:tab w:val="decimal" w:pos="883"/>
              </w:tabs>
              <w:snapToGrid w:val="0"/>
              <w:spacing w:line="320" w:lineRule="exact"/>
              <w:ind w:left="-11" w:right="-17"/>
              <w:rPr>
                <w:rFonts w:ascii="Arial" w:hAnsi="Arial" w:cs="Arial"/>
                <w:sz w:val="14"/>
                <w:szCs w:val="14"/>
              </w:rPr>
            </w:pPr>
          </w:p>
        </w:tc>
        <w:tc>
          <w:tcPr>
            <w:tcW w:w="1068" w:type="dxa"/>
            <w:shd w:val="clear" w:color="auto" w:fill="auto"/>
            <w:vAlign w:val="bottom"/>
          </w:tcPr>
          <w:p w14:paraId="531B8905" w14:textId="47BE8B9C" w:rsidR="00323C22" w:rsidRPr="005F6F6A" w:rsidRDefault="00323C22" w:rsidP="00323C22">
            <w:pPr>
              <w:pBdr>
                <w:bottom w:val="double" w:sz="4" w:space="1" w:color="auto"/>
              </w:pBdr>
              <w:tabs>
                <w:tab w:val="decimal" w:pos="797"/>
              </w:tabs>
              <w:suppressAutoHyphens w:val="0"/>
              <w:autoSpaceDN w:val="0"/>
              <w:adjustRightInd w:val="0"/>
              <w:spacing w:line="320" w:lineRule="exact"/>
              <w:ind w:left="-11" w:right="-54"/>
              <w:rPr>
                <w:rFonts w:ascii="Arial" w:hAnsi="Arial" w:cs="Arial"/>
                <w:sz w:val="14"/>
                <w:szCs w:val="14"/>
              </w:rPr>
            </w:pPr>
            <w:r w:rsidRPr="00323C22">
              <w:rPr>
                <w:rFonts w:ascii="Arial" w:hAnsi="Arial" w:cs="Arial" w:hint="cs"/>
                <w:sz w:val="14"/>
                <w:szCs w:val="14"/>
              </w:rPr>
              <w:t>6,300,445</w:t>
            </w:r>
          </w:p>
        </w:tc>
      </w:tr>
    </w:tbl>
    <w:p w14:paraId="3FEC2091" w14:textId="77777777" w:rsidR="00D35C05" w:rsidRPr="005F6F6A" w:rsidRDefault="00D35C05" w:rsidP="00D35C05">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certain items of building, equipment and motor vehicles of the Group were fully depreciated but are still in use. The gross carrying amount before deducting accumulated depreciation of those assets amounted to approximately Baht 37</w:t>
      </w:r>
      <w:r w:rsidRPr="005F6F6A">
        <w:rPr>
          <w:rFonts w:ascii="Arial" w:hAnsi="Arial" w:cs="Arial"/>
          <w:sz w:val="22"/>
          <w:szCs w:val="22"/>
          <w:cs/>
        </w:rPr>
        <w:t xml:space="preserve"> </w:t>
      </w:r>
      <w:r w:rsidRPr="005F6F6A">
        <w:rPr>
          <w:rFonts w:ascii="Arial" w:hAnsi="Arial" w:cs="Arial"/>
          <w:sz w:val="22"/>
          <w:szCs w:val="22"/>
        </w:rPr>
        <w:t>million (2022: Baht 32 million).</w:t>
      </w:r>
    </w:p>
    <w:p w14:paraId="60AA2348" w14:textId="77777777"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Deferred tax assets/income tax expenses</w:t>
      </w:r>
    </w:p>
    <w:p w14:paraId="7A185B5E" w14:textId="751E3B96" w:rsidR="00D35C05" w:rsidRPr="005F6F6A" w:rsidRDefault="00D35C05" w:rsidP="00D35C05">
      <w:pPr>
        <w:spacing w:before="120" w:after="120" w:line="380" w:lineRule="exact"/>
        <w:ind w:left="540" w:hanging="540"/>
        <w:jc w:val="both"/>
        <w:rPr>
          <w:rFonts w:ascii="Arial" w:hAnsi="Arial" w:cs="Arial"/>
          <w:sz w:val="20"/>
          <w:szCs w:val="20"/>
        </w:rPr>
      </w:pPr>
      <w:r w:rsidRPr="005F6F6A">
        <w:rPr>
          <w:rFonts w:ascii="Arial" w:hAnsi="Arial" w:cs="Arial"/>
          <w:b/>
          <w:bCs/>
          <w:sz w:val="22"/>
          <w:szCs w:val="22"/>
        </w:rPr>
        <w:t>1</w:t>
      </w:r>
      <w:r w:rsidR="00B235BA" w:rsidRPr="005F6F6A">
        <w:rPr>
          <w:rFonts w:ascii="Arial" w:hAnsi="Arial" w:cs="Arial"/>
          <w:b/>
          <w:bCs/>
          <w:sz w:val="22"/>
          <w:szCs w:val="22"/>
        </w:rPr>
        <w:t>5</w:t>
      </w:r>
      <w:r w:rsidRPr="005F6F6A">
        <w:rPr>
          <w:rFonts w:ascii="Arial" w:hAnsi="Arial" w:cs="Arial"/>
          <w:b/>
          <w:bCs/>
          <w:sz w:val="22"/>
          <w:szCs w:val="22"/>
        </w:rPr>
        <w:t>.1</w:t>
      </w:r>
      <w:r w:rsidRPr="005F6F6A">
        <w:rPr>
          <w:rFonts w:ascii="Arial" w:hAnsi="Arial" w:cs="Arial"/>
          <w:b/>
          <w:bCs/>
          <w:sz w:val="22"/>
          <w:szCs w:val="22"/>
        </w:rPr>
        <w:tab/>
        <w:t>Deferred tax assets</w:t>
      </w:r>
    </w:p>
    <w:p w14:paraId="137619AA" w14:textId="77777777" w:rsidR="00D35C05" w:rsidRPr="005F6F6A" w:rsidRDefault="00D35C05" w:rsidP="00D35C05">
      <w:pPr>
        <w:tabs>
          <w:tab w:val="left" w:pos="900"/>
          <w:tab w:val="left" w:pos="2160"/>
          <w:tab w:val="right" w:pos="7200"/>
          <w:tab w:val="right" w:pos="8540"/>
        </w:tabs>
        <w:spacing w:before="120" w:after="120" w:line="380" w:lineRule="exact"/>
        <w:ind w:left="547" w:right="-43"/>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the components of deferred tax assets and deferred tax liabilities are as follows:</w:t>
      </w:r>
    </w:p>
    <w:tbl>
      <w:tblPr>
        <w:tblW w:w="8982" w:type="dxa"/>
        <w:tblInd w:w="558" w:type="dxa"/>
        <w:tblLayout w:type="fixed"/>
        <w:tblLook w:val="0000" w:firstRow="0" w:lastRow="0" w:firstColumn="0" w:lastColumn="0" w:noHBand="0" w:noVBand="0"/>
      </w:tblPr>
      <w:tblGrid>
        <w:gridCol w:w="4770"/>
        <w:gridCol w:w="2106"/>
        <w:gridCol w:w="2106"/>
      </w:tblGrid>
      <w:tr w:rsidR="00D35C05" w:rsidRPr="005F6F6A" w14:paraId="719DD09D" w14:textId="77777777" w:rsidTr="00D1668A">
        <w:trPr>
          <w:trHeight w:val="20"/>
          <w:tblHeader/>
        </w:trPr>
        <w:tc>
          <w:tcPr>
            <w:tcW w:w="4770" w:type="dxa"/>
            <w:shd w:val="clear" w:color="auto" w:fill="auto"/>
          </w:tcPr>
          <w:p w14:paraId="34C3539E" w14:textId="77777777" w:rsidR="00D35C05" w:rsidRPr="005F6F6A" w:rsidRDefault="00D35C05" w:rsidP="00D1668A">
            <w:pPr>
              <w:tabs>
                <w:tab w:val="left" w:pos="567"/>
                <w:tab w:val="left" w:pos="1134"/>
                <w:tab w:val="left" w:pos="1701"/>
              </w:tabs>
              <w:snapToGrid w:val="0"/>
              <w:spacing w:line="360" w:lineRule="exact"/>
              <w:rPr>
                <w:rFonts w:ascii="Arial" w:hAnsi="Arial" w:cs="Arial"/>
                <w:sz w:val="20"/>
                <w:szCs w:val="20"/>
              </w:rPr>
            </w:pPr>
          </w:p>
        </w:tc>
        <w:tc>
          <w:tcPr>
            <w:tcW w:w="4212" w:type="dxa"/>
            <w:gridSpan w:val="2"/>
            <w:shd w:val="clear" w:color="auto" w:fill="auto"/>
            <w:vAlign w:val="center"/>
          </w:tcPr>
          <w:p w14:paraId="446BAB77" w14:textId="77777777" w:rsidR="00D35C05" w:rsidRPr="005F6F6A" w:rsidRDefault="00D35C05" w:rsidP="00D1668A">
            <w:pPr>
              <w:tabs>
                <w:tab w:val="left" w:pos="1440"/>
              </w:tabs>
              <w:snapToGrid w:val="0"/>
              <w:spacing w:line="360" w:lineRule="exact"/>
              <w:ind w:right="-15"/>
              <w:jc w:val="right"/>
              <w:rPr>
                <w:rFonts w:ascii="Arial" w:hAnsi="Arial" w:cs="Arial"/>
                <w:sz w:val="20"/>
                <w:szCs w:val="20"/>
              </w:rPr>
            </w:pPr>
            <w:r w:rsidRPr="005F6F6A">
              <w:rPr>
                <w:rFonts w:ascii="Arial" w:hAnsi="Arial" w:cs="Arial"/>
                <w:sz w:val="20"/>
                <w:szCs w:val="20"/>
              </w:rPr>
              <w:t>(Unit: Baht)</w:t>
            </w:r>
          </w:p>
        </w:tc>
      </w:tr>
      <w:tr w:rsidR="00D35C05" w:rsidRPr="005F6F6A" w14:paraId="3CAF63F1" w14:textId="77777777" w:rsidTr="00D1668A">
        <w:trPr>
          <w:trHeight w:val="20"/>
          <w:tblHeader/>
        </w:trPr>
        <w:tc>
          <w:tcPr>
            <w:tcW w:w="4770" w:type="dxa"/>
            <w:shd w:val="clear" w:color="auto" w:fill="auto"/>
          </w:tcPr>
          <w:p w14:paraId="4E5915D0" w14:textId="77777777" w:rsidR="00D35C05" w:rsidRPr="005F6F6A" w:rsidRDefault="00D35C05" w:rsidP="00D1668A">
            <w:pPr>
              <w:tabs>
                <w:tab w:val="left" w:pos="567"/>
                <w:tab w:val="left" w:pos="1134"/>
                <w:tab w:val="left" w:pos="1701"/>
              </w:tabs>
              <w:spacing w:line="360" w:lineRule="exact"/>
              <w:rPr>
                <w:rFonts w:ascii="Arial" w:hAnsi="Arial" w:cs="Arial"/>
                <w:b/>
                <w:bCs/>
                <w:sz w:val="20"/>
                <w:szCs w:val="20"/>
              </w:rPr>
            </w:pPr>
          </w:p>
        </w:tc>
        <w:tc>
          <w:tcPr>
            <w:tcW w:w="4212" w:type="dxa"/>
            <w:gridSpan w:val="2"/>
            <w:shd w:val="clear" w:color="auto" w:fill="auto"/>
            <w:vAlign w:val="bottom"/>
          </w:tcPr>
          <w:p w14:paraId="4AA6B34A"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Consolidated and Separate</w:t>
            </w:r>
          </w:p>
          <w:p w14:paraId="7838F8D8"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financial statements</w:t>
            </w:r>
          </w:p>
        </w:tc>
      </w:tr>
      <w:tr w:rsidR="00D35C05" w:rsidRPr="005F6F6A" w14:paraId="1A0D6314" w14:textId="77777777" w:rsidTr="00D1668A">
        <w:trPr>
          <w:trHeight w:val="20"/>
          <w:tblHeader/>
        </w:trPr>
        <w:tc>
          <w:tcPr>
            <w:tcW w:w="4770" w:type="dxa"/>
            <w:shd w:val="clear" w:color="auto" w:fill="auto"/>
          </w:tcPr>
          <w:p w14:paraId="2F99D690" w14:textId="77777777" w:rsidR="00D35C05" w:rsidRPr="005F6F6A" w:rsidRDefault="00D35C05" w:rsidP="00D1668A">
            <w:pPr>
              <w:tabs>
                <w:tab w:val="left" w:pos="567"/>
                <w:tab w:val="left" w:pos="1134"/>
                <w:tab w:val="left" w:pos="1701"/>
              </w:tabs>
              <w:spacing w:line="360" w:lineRule="exact"/>
              <w:rPr>
                <w:rFonts w:ascii="Arial" w:hAnsi="Arial" w:cs="Arial"/>
                <w:b/>
                <w:bCs/>
                <w:sz w:val="20"/>
                <w:szCs w:val="20"/>
              </w:rPr>
            </w:pPr>
          </w:p>
        </w:tc>
        <w:tc>
          <w:tcPr>
            <w:tcW w:w="2106" w:type="dxa"/>
            <w:shd w:val="clear" w:color="auto" w:fill="auto"/>
            <w:vAlign w:val="bottom"/>
          </w:tcPr>
          <w:p w14:paraId="3BC92D20"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2023</w:t>
            </w:r>
          </w:p>
        </w:tc>
        <w:tc>
          <w:tcPr>
            <w:tcW w:w="2106" w:type="dxa"/>
            <w:shd w:val="clear" w:color="auto" w:fill="auto"/>
            <w:vAlign w:val="bottom"/>
          </w:tcPr>
          <w:p w14:paraId="2FD50429" w14:textId="77777777" w:rsidR="00D35C05" w:rsidRPr="005F6F6A" w:rsidRDefault="00D35C05" w:rsidP="00D1668A">
            <w:pPr>
              <w:pBdr>
                <w:bottom w:val="single" w:sz="4" w:space="1" w:color="auto"/>
              </w:pBdr>
              <w:tabs>
                <w:tab w:val="decimal" w:pos="370"/>
              </w:tabs>
              <w:snapToGrid w:val="0"/>
              <w:spacing w:line="360" w:lineRule="exact"/>
              <w:ind w:left="-18" w:firstLine="108"/>
              <w:jc w:val="center"/>
              <w:rPr>
                <w:rFonts w:ascii="Arial" w:hAnsi="Arial" w:cs="Arial"/>
                <w:sz w:val="20"/>
                <w:szCs w:val="20"/>
              </w:rPr>
            </w:pPr>
            <w:r w:rsidRPr="005F6F6A">
              <w:rPr>
                <w:rFonts w:ascii="Arial" w:hAnsi="Arial" w:cs="Arial"/>
                <w:sz w:val="20"/>
                <w:szCs w:val="20"/>
              </w:rPr>
              <w:t>2022</w:t>
            </w:r>
          </w:p>
        </w:tc>
      </w:tr>
      <w:tr w:rsidR="00D35C05" w:rsidRPr="005F6F6A" w14:paraId="3AA8CA23" w14:textId="77777777" w:rsidTr="00D1668A">
        <w:trPr>
          <w:trHeight w:val="20"/>
        </w:trPr>
        <w:tc>
          <w:tcPr>
            <w:tcW w:w="4770" w:type="dxa"/>
            <w:shd w:val="clear" w:color="auto" w:fill="auto"/>
          </w:tcPr>
          <w:p w14:paraId="0E9EA300" w14:textId="77777777" w:rsidR="00D35C05" w:rsidRPr="005F6F6A" w:rsidRDefault="00D35C05" w:rsidP="00D1668A">
            <w:pPr>
              <w:tabs>
                <w:tab w:val="left" w:pos="567"/>
                <w:tab w:val="left" w:pos="1134"/>
                <w:tab w:val="left" w:pos="1701"/>
              </w:tabs>
              <w:spacing w:line="360" w:lineRule="exact"/>
              <w:rPr>
                <w:rFonts w:ascii="Arial" w:hAnsi="Arial" w:cs="Arial"/>
                <w:sz w:val="20"/>
                <w:szCs w:val="20"/>
              </w:rPr>
            </w:pPr>
            <w:r w:rsidRPr="005F6F6A">
              <w:rPr>
                <w:rFonts w:ascii="Arial" w:hAnsi="Arial" w:cs="Arial"/>
                <w:b/>
                <w:bCs/>
                <w:sz w:val="20"/>
                <w:szCs w:val="20"/>
              </w:rPr>
              <w:t>Deferred tax assets</w:t>
            </w:r>
          </w:p>
        </w:tc>
        <w:tc>
          <w:tcPr>
            <w:tcW w:w="2106" w:type="dxa"/>
            <w:shd w:val="clear" w:color="auto" w:fill="auto"/>
            <w:vAlign w:val="bottom"/>
          </w:tcPr>
          <w:p w14:paraId="76DFFB55" w14:textId="77777777" w:rsidR="00D35C05" w:rsidRPr="005F6F6A" w:rsidRDefault="00D35C05" w:rsidP="00D1668A">
            <w:pPr>
              <w:tabs>
                <w:tab w:val="decimal" w:pos="1935"/>
              </w:tabs>
              <w:snapToGrid w:val="0"/>
              <w:spacing w:line="360" w:lineRule="exact"/>
              <w:ind w:left="-18" w:firstLine="108"/>
              <w:rPr>
                <w:rFonts w:ascii="Arial" w:hAnsi="Arial" w:cs="Arial"/>
                <w:sz w:val="20"/>
                <w:szCs w:val="20"/>
              </w:rPr>
            </w:pPr>
          </w:p>
        </w:tc>
        <w:tc>
          <w:tcPr>
            <w:tcW w:w="2106" w:type="dxa"/>
            <w:shd w:val="clear" w:color="auto" w:fill="auto"/>
            <w:vAlign w:val="bottom"/>
          </w:tcPr>
          <w:p w14:paraId="09B9DEE6" w14:textId="77777777" w:rsidR="00D35C05" w:rsidRPr="005F6F6A" w:rsidRDefault="00D35C05" w:rsidP="00D1668A">
            <w:pPr>
              <w:tabs>
                <w:tab w:val="decimal" w:pos="1935"/>
              </w:tabs>
              <w:snapToGrid w:val="0"/>
              <w:spacing w:line="360" w:lineRule="exact"/>
              <w:ind w:left="-18" w:firstLine="108"/>
              <w:rPr>
                <w:rFonts w:ascii="Arial" w:hAnsi="Arial" w:cs="Arial"/>
                <w:sz w:val="20"/>
                <w:szCs w:val="20"/>
              </w:rPr>
            </w:pPr>
          </w:p>
        </w:tc>
      </w:tr>
      <w:tr w:rsidR="00636754" w:rsidRPr="005F6F6A" w14:paraId="7376A827" w14:textId="77777777" w:rsidTr="00D1668A">
        <w:trPr>
          <w:trHeight w:val="20"/>
        </w:trPr>
        <w:tc>
          <w:tcPr>
            <w:tcW w:w="4770" w:type="dxa"/>
            <w:shd w:val="clear" w:color="auto" w:fill="auto"/>
          </w:tcPr>
          <w:p w14:paraId="785F7D79" w14:textId="77777777" w:rsidR="00636754" w:rsidRPr="005F6F6A" w:rsidRDefault="00636754" w:rsidP="00636754">
            <w:pPr>
              <w:tabs>
                <w:tab w:val="left" w:pos="1440"/>
              </w:tabs>
              <w:spacing w:line="360" w:lineRule="exact"/>
              <w:ind w:left="190" w:hanging="190"/>
              <w:rPr>
                <w:rFonts w:ascii="Arial" w:hAnsi="Arial" w:cs="Arial"/>
                <w:sz w:val="20"/>
                <w:szCs w:val="20"/>
              </w:rPr>
            </w:pPr>
            <w:r w:rsidRPr="005F6F6A">
              <w:rPr>
                <w:rFonts w:ascii="Arial" w:hAnsi="Arial" w:cs="Arial"/>
                <w:sz w:val="20"/>
                <w:szCs w:val="20"/>
              </w:rPr>
              <w:t xml:space="preserve">Allowance for expected credit losses  </w:t>
            </w:r>
          </w:p>
        </w:tc>
        <w:tc>
          <w:tcPr>
            <w:tcW w:w="2106" w:type="dxa"/>
            <w:shd w:val="clear" w:color="auto" w:fill="auto"/>
            <w:vAlign w:val="bottom"/>
          </w:tcPr>
          <w:p w14:paraId="025D8638" w14:textId="7BB0255A"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195,922,600</w:t>
            </w:r>
          </w:p>
        </w:tc>
        <w:tc>
          <w:tcPr>
            <w:tcW w:w="2106" w:type="dxa"/>
            <w:shd w:val="clear" w:color="auto" w:fill="auto"/>
            <w:vAlign w:val="bottom"/>
          </w:tcPr>
          <w:p w14:paraId="58F2BE2D" w14:textId="2556846C"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174,306,117</w:t>
            </w:r>
          </w:p>
        </w:tc>
      </w:tr>
      <w:tr w:rsidR="00636754" w:rsidRPr="005F6F6A" w14:paraId="3E71A9FE" w14:textId="77777777" w:rsidTr="00D1668A">
        <w:trPr>
          <w:trHeight w:val="20"/>
        </w:trPr>
        <w:tc>
          <w:tcPr>
            <w:tcW w:w="4770" w:type="dxa"/>
            <w:shd w:val="clear" w:color="auto" w:fill="auto"/>
            <w:vAlign w:val="bottom"/>
          </w:tcPr>
          <w:p w14:paraId="2A1DCEEA" w14:textId="77777777" w:rsidR="00636754" w:rsidRPr="005F6F6A" w:rsidRDefault="00636754" w:rsidP="00636754">
            <w:pPr>
              <w:tabs>
                <w:tab w:val="left" w:pos="1440"/>
              </w:tabs>
              <w:spacing w:line="360" w:lineRule="exact"/>
              <w:ind w:firstLine="6"/>
              <w:rPr>
                <w:rFonts w:ascii="Arial" w:hAnsi="Arial" w:cs="Arial"/>
                <w:sz w:val="20"/>
                <w:szCs w:val="20"/>
              </w:rPr>
            </w:pPr>
            <w:r w:rsidRPr="005F6F6A">
              <w:rPr>
                <w:rFonts w:ascii="Arial" w:hAnsi="Arial" w:cs="Arial"/>
                <w:sz w:val="20"/>
                <w:szCs w:val="20"/>
              </w:rPr>
              <w:t>Allowance for impairment of assets foreclosed</w:t>
            </w:r>
          </w:p>
        </w:tc>
        <w:tc>
          <w:tcPr>
            <w:tcW w:w="2106" w:type="dxa"/>
            <w:shd w:val="clear" w:color="auto" w:fill="auto"/>
            <w:vAlign w:val="bottom"/>
          </w:tcPr>
          <w:p w14:paraId="5497AC77" w14:textId="2311421E"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3,201,876</w:t>
            </w:r>
          </w:p>
        </w:tc>
        <w:tc>
          <w:tcPr>
            <w:tcW w:w="2106" w:type="dxa"/>
            <w:shd w:val="clear" w:color="auto" w:fill="auto"/>
            <w:vAlign w:val="bottom"/>
          </w:tcPr>
          <w:p w14:paraId="59C039AE" w14:textId="6DFDAE79"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2,376,684</w:t>
            </w:r>
          </w:p>
        </w:tc>
      </w:tr>
      <w:tr w:rsidR="00636754" w:rsidRPr="005F6F6A" w14:paraId="1206036E" w14:textId="77777777" w:rsidTr="00D1668A">
        <w:trPr>
          <w:trHeight w:val="20"/>
        </w:trPr>
        <w:tc>
          <w:tcPr>
            <w:tcW w:w="4770" w:type="dxa"/>
            <w:shd w:val="clear" w:color="auto" w:fill="auto"/>
            <w:vAlign w:val="bottom"/>
          </w:tcPr>
          <w:p w14:paraId="299350B0" w14:textId="77777777" w:rsidR="00636754" w:rsidRPr="005F6F6A" w:rsidRDefault="00636754" w:rsidP="00636754">
            <w:pPr>
              <w:tabs>
                <w:tab w:val="left" w:pos="1440"/>
              </w:tabs>
              <w:spacing w:line="360" w:lineRule="exact"/>
              <w:rPr>
                <w:rFonts w:ascii="Arial" w:hAnsi="Arial" w:cs="Arial"/>
                <w:sz w:val="20"/>
                <w:szCs w:val="20"/>
              </w:rPr>
            </w:pPr>
            <w:r w:rsidRPr="005F6F6A">
              <w:rPr>
                <w:rFonts w:ascii="Arial" w:hAnsi="Arial" w:cs="Arial"/>
                <w:sz w:val="20"/>
                <w:szCs w:val="20"/>
              </w:rPr>
              <w:t>Provision for long-term employee benefits</w:t>
            </w:r>
          </w:p>
        </w:tc>
        <w:tc>
          <w:tcPr>
            <w:tcW w:w="2106" w:type="dxa"/>
            <w:shd w:val="clear" w:color="auto" w:fill="auto"/>
            <w:vAlign w:val="bottom"/>
          </w:tcPr>
          <w:p w14:paraId="138B3A7F" w14:textId="0579E91B"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5,108,858</w:t>
            </w:r>
          </w:p>
        </w:tc>
        <w:tc>
          <w:tcPr>
            <w:tcW w:w="2106" w:type="dxa"/>
            <w:shd w:val="clear" w:color="auto" w:fill="auto"/>
            <w:vAlign w:val="bottom"/>
          </w:tcPr>
          <w:p w14:paraId="5F4FC358" w14:textId="083AF1CD"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4,630,270</w:t>
            </w:r>
          </w:p>
        </w:tc>
      </w:tr>
      <w:tr w:rsidR="00636754" w:rsidRPr="005F6F6A" w14:paraId="1438CD2C" w14:textId="77777777" w:rsidTr="00D1668A">
        <w:trPr>
          <w:trHeight w:val="20"/>
        </w:trPr>
        <w:tc>
          <w:tcPr>
            <w:tcW w:w="4770" w:type="dxa"/>
            <w:shd w:val="clear" w:color="auto" w:fill="auto"/>
            <w:vAlign w:val="bottom"/>
          </w:tcPr>
          <w:p w14:paraId="0BBE3B20" w14:textId="77777777" w:rsidR="00636754" w:rsidRPr="005F6F6A" w:rsidRDefault="00636754" w:rsidP="00636754">
            <w:pPr>
              <w:tabs>
                <w:tab w:val="left" w:pos="1440"/>
              </w:tabs>
              <w:spacing w:line="360" w:lineRule="exact"/>
              <w:rPr>
                <w:rFonts w:ascii="Arial" w:hAnsi="Arial" w:cs="Arial"/>
                <w:sz w:val="20"/>
                <w:szCs w:val="20"/>
              </w:rPr>
            </w:pPr>
            <w:r w:rsidRPr="005F6F6A">
              <w:rPr>
                <w:rFonts w:ascii="Arial" w:hAnsi="Arial" w:cs="Arial"/>
                <w:sz w:val="20"/>
                <w:szCs w:val="20"/>
              </w:rPr>
              <w:t>Advance receive from insurance premium</w:t>
            </w:r>
          </w:p>
        </w:tc>
        <w:tc>
          <w:tcPr>
            <w:tcW w:w="2106" w:type="dxa"/>
            <w:shd w:val="clear" w:color="auto" w:fill="auto"/>
            <w:vAlign w:val="bottom"/>
          </w:tcPr>
          <w:p w14:paraId="1BEEFBE4" w14:textId="128EA752"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3,159,387</w:t>
            </w:r>
          </w:p>
        </w:tc>
        <w:tc>
          <w:tcPr>
            <w:tcW w:w="2106" w:type="dxa"/>
            <w:shd w:val="clear" w:color="auto" w:fill="auto"/>
            <w:vAlign w:val="bottom"/>
          </w:tcPr>
          <w:p w14:paraId="3A421552" w14:textId="37DED37D"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9,432,817</w:t>
            </w:r>
          </w:p>
        </w:tc>
      </w:tr>
      <w:tr w:rsidR="00636754" w:rsidRPr="005F6F6A" w14:paraId="6A098534" w14:textId="77777777" w:rsidTr="00D1668A">
        <w:trPr>
          <w:trHeight w:val="20"/>
        </w:trPr>
        <w:tc>
          <w:tcPr>
            <w:tcW w:w="4770" w:type="dxa"/>
            <w:shd w:val="clear" w:color="auto" w:fill="auto"/>
            <w:vAlign w:val="bottom"/>
          </w:tcPr>
          <w:p w14:paraId="6223D76A"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Others</w:t>
            </w:r>
          </w:p>
        </w:tc>
        <w:tc>
          <w:tcPr>
            <w:tcW w:w="2106" w:type="dxa"/>
            <w:shd w:val="clear" w:color="auto" w:fill="auto"/>
            <w:vAlign w:val="bottom"/>
          </w:tcPr>
          <w:p w14:paraId="140BF3D3" w14:textId="28AB4059" w:rsidR="00636754" w:rsidRPr="005F6F6A" w:rsidRDefault="00636754" w:rsidP="00636754">
            <w:pPr>
              <w:pBdr>
                <w:bottom w:val="single" w:sz="4" w:space="1" w:color="000000"/>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357,285</w:t>
            </w:r>
          </w:p>
        </w:tc>
        <w:tc>
          <w:tcPr>
            <w:tcW w:w="2106" w:type="dxa"/>
            <w:shd w:val="clear" w:color="auto" w:fill="auto"/>
            <w:vAlign w:val="bottom"/>
          </w:tcPr>
          <w:p w14:paraId="299591DD" w14:textId="728D933D" w:rsidR="00636754" w:rsidRPr="005F6F6A" w:rsidRDefault="00636754" w:rsidP="00636754">
            <w:pPr>
              <w:pBdr>
                <w:bottom w:val="single" w:sz="4" w:space="1" w:color="000000"/>
              </w:pBd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729,586</w:t>
            </w:r>
          </w:p>
        </w:tc>
      </w:tr>
      <w:tr w:rsidR="00636754" w:rsidRPr="005F6F6A" w14:paraId="3FFD9AA2" w14:textId="77777777" w:rsidTr="00D1668A">
        <w:trPr>
          <w:trHeight w:val="20"/>
        </w:trPr>
        <w:tc>
          <w:tcPr>
            <w:tcW w:w="4770" w:type="dxa"/>
            <w:shd w:val="clear" w:color="auto" w:fill="auto"/>
            <w:vAlign w:val="bottom"/>
          </w:tcPr>
          <w:p w14:paraId="0A480565"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Total</w:t>
            </w:r>
          </w:p>
        </w:tc>
        <w:tc>
          <w:tcPr>
            <w:tcW w:w="2106" w:type="dxa"/>
            <w:shd w:val="clear" w:color="auto" w:fill="auto"/>
            <w:vAlign w:val="bottom"/>
          </w:tcPr>
          <w:p w14:paraId="08039D94" w14:textId="6E1C76D3" w:rsidR="00636754" w:rsidRPr="005F6F6A" w:rsidRDefault="00636754" w:rsidP="00636754">
            <w:pPr>
              <w:pBdr>
                <w:bottom w:val="single" w:sz="4" w:space="1" w:color="auto"/>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207,750,006</w:t>
            </w:r>
          </w:p>
        </w:tc>
        <w:tc>
          <w:tcPr>
            <w:tcW w:w="2106" w:type="dxa"/>
            <w:shd w:val="clear" w:color="auto" w:fill="auto"/>
            <w:vAlign w:val="bottom"/>
          </w:tcPr>
          <w:p w14:paraId="0DC0FEDA" w14:textId="5CD75B6E" w:rsidR="00636754" w:rsidRPr="005F6F6A" w:rsidRDefault="00636754" w:rsidP="00636754">
            <w:pPr>
              <w:pBdr>
                <w:bottom w:val="single" w:sz="4" w:space="1" w:color="auto"/>
              </w:pBd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191,475,474</w:t>
            </w:r>
          </w:p>
        </w:tc>
      </w:tr>
      <w:tr w:rsidR="00636754" w:rsidRPr="005F6F6A" w14:paraId="7EFB178B" w14:textId="77777777" w:rsidTr="00D1668A">
        <w:trPr>
          <w:trHeight w:val="20"/>
        </w:trPr>
        <w:tc>
          <w:tcPr>
            <w:tcW w:w="4770" w:type="dxa"/>
            <w:shd w:val="clear" w:color="auto" w:fill="auto"/>
            <w:vAlign w:val="bottom"/>
          </w:tcPr>
          <w:p w14:paraId="7F21FD7B"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b/>
                <w:bCs/>
                <w:sz w:val="20"/>
                <w:szCs w:val="20"/>
              </w:rPr>
              <w:t>Deferred tax liabilities</w:t>
            </w:r>
          </w:p>
        </w:tc>
        <w:tc>
          <w:tcPr>
            <w:tcW w:w="2106" w:type="dxa"/>
            <w:shd w:val="clear" w:color="auto" w:fill="auto"/>
            <w:vAlign w:val="bottom"/>
          </w:tcPr>
          <w:p w14:paraId="56066692" w14:textId="77777777" w:rsidR="00636754" w:rsidRPr="005F6F6A" w:rsidRDefault="00636754" w:rsidP="00636754">
            <w:pPr>
              <w:tabs>
                <w:tab w:val="decimal" w:pos="1782"/>
              </w:tabs>
              <w:snapToGrid w:val="0"/>
              <w:spacing w:line="360" w:lineRule="exact"/>
              <w:ind w:left="-18" w:firstLine="108"/>
              <w:rPr>
                <w:rFonts w:ascii="Arial" w:hAnsi="Arial" w:cs="Arial"/>
                <w:sz w:val="20"/>
                <w:szCs w:val="20"/>
              </w:rPr>
            </w:pPr>
          </w:p>
        </w:tc>
        <w:tc>
          <w:tcPr>
            <w:tcW w:w="2106" w:type="dxa"/>
            <w:shd w:val="clear" w:color="auto" w:fill="auto"/>
            <w:vAlign w:val="bottom"/>
          </w:tcPr>
          <w:p w14:paraId="4E99D7DD" w14:textId="77777777" w:rsidR="00636754" w:rsidRPr="005F6F6A" w:rsidRDefault="00636754" w:rsidP="00636754">
            <w:pPr>
              <w:tabs>
                <w:tab w:val="decimal" w:pos="1782"/>
              </w:tabs>
              <w:snapToGrid w:val="0"/>
              <w:spacing w:line="360" w:lineRule="exact"/>
              <w:ind w:left="-18" w:firstLine="108"/>
              <w:rPr>
                <w:rFonts w:ascii="Arial" w:hAnsi="Arial" w:cs="Arial"/>
                <w:sz w:val="20"/>
                <w:szCs w:val="20"/>
              </w:rPr>
            </w:pPr>
          </w:p>
        </w:tc>
      </w:tr>
      <w:tr w:rsidR="00636754" w:rsidRPr="005F6F6A" w14:paraId="3958EF7D" w14:textId="77777777" w:rsidTr="00D1668A">
        <w:trPr>
          <w:trHeight w:val="20"/>
        </w:trPr>
        <w:tc>
          <w:tcPr>
            <w:tcW w:w="4770" w:type="dxa"/>
            <w:shd w:val="clear" w:color="auto" w:fill="auto"/>
            <w:vAlign w:val="bottom"/>
          </w:tcPr>
          <w:p w14:paraId="01C31CAC" w14:textId="77777777" w:rsidR="00636754" w:rsidRPr="005F6F6A" w:rsidRDefault="00636754" w:rsidP="00636754">
            <w:pPr>
              <w:tabs>
                <w:tab w:val="left" w:pos="567"/>
                <w:tab w:val="left" w:pos="1134"/>
                <w:tab w:val="decimal" w:pos="1212"/>
                <w:tab w:val="left" w:pos="1701"/>
              </w:tabs>
              <w:spacing w:line="360" w:lineRule="exact"/>
              <w:ind w:left="181" w:hanging="181"/>
              <w:rPr>
                <w:rFonts w:ascii="Arial" w:hAnsi="Arial" w:cs="Arial"/>
                <w:b/>
                <w:bCs/>
                <w:sz w:val="20"/>
                <w:szCs w:val="20"/>
              </w:rPr>
            </w:pPr>
            <w:r w:rsidRPr="005F6F6A">
              <w:rPr>
                <w:rFonts w:ascii="Arial" w:hAnsi="Arial" w:cs="Arial"/>
                <w:sz w:val="20"/>
                <w:szCs w:val="20"/>
              </w:rPr>
              <w:t>Deferred commission and initial direct cost from                  hire purchase contracts</w:t>
            </w:r>
          </w:p>
        </w:tc>
        <w:tc>
          <w:tcPr>
            <w:tcW w:w="2106" w:type="dxa"/>
            <w:shd w:val="clear" w:color="auto" w:fill="auto"/>
            <w:vAlign w:val="bottom"/>
          </w:tcPr>
          <w:p w14:paraId="352F98A0" w14:textId="1A259C8E"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60,473,087</w:t>
            </w:r>
          </w:p>
        </w:tc>
        <w:tc>
          <w:tcPr>
            <w:tcW w:w="2106" w:type="dxa"/>
            <w:shd w:val="clear" w:color="auto" w:fill="auto"/>
            <w:vAlign w:val="bottom"/>
          </w:tcPr>
          <w:p w14:paraId="7DFEF70F" w14:textId="1AAADC22"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52,457,809</w:t>
            </w:r>
          </w:p>
        </w:tc>
      </w:tr>
      <w:tr w:rsidR="00636754" w:rsidRPr="005F6F6A" w14:paraId="3A2D6877" w14:textId="77777777" w:rsidTr="00D1668A">
        <w:trPr>
          <w:trHeight w:val="20"/>
        </w:trPr>
        <w:tc>
          <w:tcPr>
            <w:tcW w:w="4770" w:type="dxa"/>
            <w:shd w:val="clear" w:color="auto" w:fill="auto"/>
            <w:vAlign w:val="bottom"/>
          </w:tcPr>
          <w:p w14:paraId="23E85DC3"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Deferred loans issuing costs</w:t>
            </w:r>
          </w:p>
        </w:tc>
        <w:tc>
          <w:tcPr>
            <w:tcW w:w="2106" w:type="dxa"/>
            <w:shd w:val="clear" w:color="auto" w:fill="auto"/>
            <w:vAlign w:val="bottom"/>
          </w:tcPr>
          <w:p w14:paraId="2461C308" w14:textId="31AA7EFE"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5,353,046</w:t>
            </w:r>
          </w:p>
        </w:tc>
        <w:tc>
          <w:tcPr>
            <w:tcW w:w="2106" w:type="dxa"/>
            <w:shd w:val="clear" w:color="auto" w:fill="auto"/>
            <w:vAlign w:val="bottom"/>
          </w:tcPr>
          <w:p w14:paraId="5583BE6E" w14:textId="5193C0EE" w:rsidR="00636754" w:rsidRPr="005F6F6A" w:rsidRDefault="00636754" w:rsidP="00636754">
            <w:pP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478,364</w:t>
            </w:r>
          </w:p>
        </w:tc>
      </w:tr>
      <w:tr w:rsidR="00636754" w:rsidRPr="005F6F6A" w14:paraId="579FA929" w14:textId="77777777" w:rsidTr="00D1668A">
        <w:trPr>
          <w:trHeight w:val="20"/>
        </w:trPr>
        <w:tc>
          <w:tcPr>
            <w:tcW w:w="4770" w:type="dxa"/>
            <w:shd w:val="clear" w:color="auto" w:fill="auto"/>
            <w:vAlign w:val="bottom"/>
          </w:tcPr>
          <w:p w14:paraId="7B0D6349"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Total</w:t>
            </w:r>
          </w:p>
        </w:tc>
        <w:tc>
          <w:tcPr>
            <w:tcW w:w="2106" w:type="dxa"/>
            <w:shd w:val="clear" w:color="auto" w:fill="auto"/>
            <w:vAlign w:val="bottom"/>
          </w:tcPr>
          <w:p w14:paraId="4BA6E15A" w14:textId="6BB07463" w:rsidR="00636754" w:rsidRPr="005F6F6A" w:rsidRDefault="00636754" w:rsidP="00636754">
            <w:pPr>
              <w:pBdr>
                <w:bottom w:val="single" w:sz="4" w:space="1" w:color="000000"/>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65,826,133</w:t>
            </w:r>
          </w:p>
        </w:tc>
        <w:tc>
          <w:tcPr>
            <w:tcW w:w="2106" w:type="dxa"/>
            <w:shd w:val="clear" w:color="auto" w:fill="auto"/>
            <w:vAlign w:val="bottom"/>
          </w:tcPr>
          <w:p w14:paraId="5C202105" w14:textId="13E38F30" w:rsidR="00636754" w:rsidRPr="005F6F6A" w:rsidRDefault="00636754" w:rsidP="00636754">
            <w:pPr>
              <w:pBdr>
                <w:bottom w:val="single" w:sz="4" w:space="1" w:color="000000"/>
              </w:pBd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52,936,173</w:t>
            </w:r>
          </w:p>
        </w:tc>
      </w:tr>
      <w:tr w:rsidR="00636754" w:rsidRPr="005F6F6A" w14:paraId="2D6BB1FF" w14:textId="77777777" w:rsidTr="00D1668A">
        <w:trPr>
          <w:trHeight w:val="20"/>
        </w:trPr>
        <w:tc>
          <w:tcPr>
            <w:tcW w:w="4770" w:type="dxa"/>
            <w:shd w:val="clear" w:color="auto" w:fill="auto"/>
            <w:vAlign w:val="bottom"/>
          </w:tcPr>
          <w:p w14:paraId="23297CC3" w14:textId="77777777" w:rsidR="00636754" w:rsidRPr="005F6F6A" w:rsidRDefault="00636754" w:rsidP="00636754">
            <w:pPr>
              <w:tabs>
                <w:tab w:val="left" w:pos="567"/>
                <w:tab w:val="left" w:pos="1134"/>
                <w:tab w:val="decimal" w:pos="1212"/>
                <w:tab w:val="left" w:pos="1701"/>
              </w:tabs>
              <w:spacing w:line="360" w:lineRule="exact"/>
              <w:rPr>
                <w:rFonts w:ascii="Arial" w:hAnsi="Arial" w:cs="Arial"/>
                <w:sz w:val="20"/>
                <w:szCs w:val="20"/>
              </w:rPr>
            </w:pPr>
            <w:r w:rsidRPr="005F6F6A">
              <w:rPr>
                <w:rFonts w:ascii="Arial" w:hAnsi="Arial" w:cs="Arial"/>
                <w:sz w:val="20"/>
                <w:szCs w:val="20"/>
              </w:rPr>
              <w:t>Deferred tax assets - net</w:t>
            </w:r>
          </w:p>
        </w:tc>
        <w:tc>
          <w:tcPr>
            <w:tcW w:w="2106" w:type="dxa"/>
            <w:shd w:val="clear" w:color="auto" w:fill="auto"/>
            <w:vAlign w:val="bottom"/>
          </w:tcPr>
          <w:p w14:paraId="09A409C7" w14:textId="70494D3C" w:rsidR="00636754" w:rsidRPr="005F6F6A" w:rsidRDefault="00636754" w:rsidP="00636754">
            <w:pPr>
              <w:pBdr>
                <w:bottom w:val="double" w:sz="4" w:space="1" w:color="auto"/>
              </w:pBdr>
              <w:tabs>
                <w:tab w:val="decimal" w:pos="1782"/>
              </w:tabs>
              <w:snapToGrid w:val="0"/>
              <w:spacing w:line="360" w:lineRule="exact"/>
              <w:ind w:left="-18" w:firstLine="108"/>
              <w:rPr>
                <w:rFonts w:ascii="Arial" w:hAnsi="Arial" w:cs="Arial"/>
                <w:sz w:val="20"/>
                <w:szCs w:val="20"/>
              </w:rPr>
            </w:pPr>
            <w:r w:rsidRPr="00527C85">
              <w:rPr>
                <w:rFonts w:ascii="Arial" w:hAnsi="Arial" w:cs="Arial" w:hint="cs"/>
                <w:sz w:val="20"/>
                <w:szCs w:val="20"/>
              </w:rPr>
              <w:t>141,923,873</w:t>
            </w:r>
          </w:p>
        </w:tc>
        <w:tc>
          <w:tcPr>
            <w:tcW w:w="2106" w:type="dxa"/>
            <w:shd w:val="clear" w:color="auto" w:fill="auto"/>
            <w:vAlign w:val="bottom"/>
          </w:tcPr>
          <w:p w14:paraId="7517CEF6" w14:textId="34A55C00" w:rsidR="00636754" w:rsidRPr="005F6F6A" w:rsidRDefault="00636754" w:rsidP="00636754">
            <w:pPr>
              <w:pBdr>
                <w:bottom w:val="double" w:sz="4" w:space="1" w:color="auto"/>
              </w:pBdr>
              <w:tabs>
                <w:tab w:val="decimal" w:pos="1782"/>
              </w:tabs>
              <w:snapToGrid w:val="0"/>
              <w:spacing w:line="360" w:lineRule="exact"/>
              <w:ind w:left="-18" w:firstLine="108"/>
              <w:rPr>
                <w:rFonts w:ascii="Arial" w:hAnsi="Arial" w:cs="Arial"/>
                <w:sz w:val="20"/>
                <w:szCs w:val="20"/>
              </w:rPr>
            </w:pPr>
            <w:r w:rsidRPr="00636754">
              <w:rPr>
                <w:rFonts w:ascii="Arial" w:hAnsi="Arial" w:cs="Arial" w:hint="cs"/>
                <w:sz w:val="20"/>
                <w:szCs w:val="20"/>
              </w:rPr>
              <w:t>138,539,301</w:t>
            </w:r>
          </w:p>
        </w:tc>
      </w:tr>
    </w:tbl>
    <w:p w14:paraId="17985C94" w14:textId="0660E431" w:rsidR="00D35C05" w:rsidRPr="005F6F6A" w:rsidRDefault="00D35C05" w:rsidP="00D35C05">
      <w:pPr>
        <w:spacing w:before="240" w:after="120" w:line="380" w:lineRule="exact"/>
        <w:ind w:left="547" w:hanging="547"/>
        <w:jc w:val="both"/>
        <w:rPr>
          <w:rFonts w:ascii="Arial" w:hAnsi="Arial" w:cs="Arial"/>
          <w:b/>
          <w:bCs/>
          <w:sz w:val="22"/>
          <w:szCs w:val="22"/>
        </w:rPr>
      </w:pPr>
      <w:r w:rsidRPr="005F6F6A">
        <w:rPr>
          <w:rFonts w:ascii="Arial" w:hAnsi="Arial" w:cs="Arial"/>
          <w:b/>
          <w:bCs/>
          <w:sz w:val="22"/>
          <w:szCs w:val="22"/>
        </w:rPr>
        <w:t>1</w:t>
      </w:r>
      <w:r w:rsidR="00B235BA" w:rsidRPr="005F6F6A">
        <w:rPr>
          <w:rFonts w:ascii="Arial" w:hAnsi="Arial" w:cs="Arial"/>
          <w:b/>
          <w:bCs/>
          <w:sz w:val="22"/>
          <w:szCs w:val="22"/>
        </w:rPr>
        <w:t>5</w:t>
      </w:r>
      <w:r w:rsidRPr="005F6F6A">
        <w:rPr>
          <w:rFonts w:ascii="Arial" w:hAnsi="Arial" w:cs="Arial"/>
          <w:b/>
          <w:bCs/>
          <w:sz w:val="22"/>
          <w:szCs w:val="22"/>
        </w:rPr>
        <w:t>.2</w:t>
      </w:r>
      <w:r w:rsidRPr="005F6F6A">
        <w:rPr>
          <w:rFonts w:ascii="Arial" w:hAnsi="Arial" w:cs="Arial"/>
          <w:b/>
          <w:bCs/>
          <w:sz w:val="22"/>
          <w:szCs w:val="22"/>
        </w:rPr>
        <w:tab/>
        <w:t>Income tax expenses</w:t>
      </w:r>
    </w:p>
    <w:p w14:paraId="4B24648B" w14:textId="77777777" w:rsidR="00D35C05" w:rsidRPr="005F6F6A" w:rsidRDefault="00D35C05" w:rsidP="00D35C05">
      <w:pPr>
        <w:tabs>
          <w:tab w:val="left" w:pos="900"/>
          <w:tab w:val="left" w:pos="2160"/>
          <w:tab w:val="right" w:pos="7200"/>
          <w:tab w:val="right" w:pos="8540"/>
        </w:tabs>
        <w:spacing w:before="120" w:after="120" w:line="380" w:lineRule="exact"/>
        <w:ind w:left="547" w:right="-43" w:hanging="547"/>
        <w:rPr>
          <w:rFonts w:ascii="Arial" w:hAnsi="Arial" w:cs="Arial"/>
          <w:sz w:val="22"/>
          <w:szCs w:val="22"/>
        </w:rPr>
      </w:pPr>
      <w:r w:rsidRPr="005F6F6A">
        <w:rPr>
          <w:rFonts w:ascii="Arial" w:hAnsi="Arial" w:cs="Arial"/>
          <w:b/>
          <w:bCs/>
          <w:sz w:val="22"/>
          <w:szCs w:val="22"/>
        </w:rPr>
        <w:tab/>
      </w:r>
      <w:r w:rsidRPr="005F6F6A">
        <w:rPr>
          <w:rFonts w:ascii="Arial" w:hAnsi="Arial" w:cs="Arial"/>
          <w:sz w:val="22"/>
          <w:szCs w:val="22"/>
        </w:rPr>
        <w:t>Income tax expenses for the years ended 31 December 2023 and 2022 are as follows:</w:t>
      </w:r>
    </w:p>
    <w:tbl>
      <w:tblPr>
        <w:tblW w:w="9006" w:type="dxa"/>
        <w:tblInd w:w="534" w:type="dxa"/>
        <w:tblLayout w:type="fixed"/>
        <w:tblLook w:val="04A0" w:firstRow="1" w:lastRow="0" w:firstColumn="1" w:lastColumn="0" w:noHBand="0" w:noVBand="1"/>
      </w:tblPr>
      <w:tblGrid>
        <w:gridCol w:w="3354"/>
        <w:gridCol w:w="1413"/>
        <w:gridCol w:w="1413"/>
        <w:gridCol w:w="1413"/>
        <w:gridCol w:w="1413"/>
      </w:tblGrid>
      <w:tr w:rsidR="00D35C05" w:rsidRPr="005F6F6A" w14:paraId="4913272D" w14:textId="77777777" w:rsidTr="00B872CF">
        <w:trPr>
          <w:trHeight w:val="20"/>
        </w:trPr>
        <w:tc>
          <w:tcPr>
            <w:tcW w:w="3354" w:type="dxa"/>
          </w:tcPr>
          <w:p w14:paraId="71289C8C" w14:textId="20ED6202" w:rsidR="00D35C05" w:rsidRPr="005F6F6A" w:rsidRDefault="00D35C05" w:rsidP="00D1668A">
            <w:pPr>
              <w:spacing w:line="360" w:lineRule="exact"/>
              <w:ind w:right="-14"/>
              <w:jc w:val="right"/>
              <w:rPr>
                <w:rFonts w:ascii="Arial" w:hAnsi="Arial" w:cs="Arial"/>
                <w:sz w:val="20"/>
                <w:szCs w:val="20"/>
                <w:lang w:eastAsia="en-US"/>
              </w:rPr>
            </w:pPr>
            <w:r w:rsidRPr="005F6F6A">
              <w:rPr>
                <w:rFonts w:ascii="Arial" w:hAnsi="Arial" w:cs="Arial"/>
                <w:sz w:val="22"/>
                <w:szCs w:val="22"/>
              </w:rPr>
              <w:tab/>
            </w:r>
          </w:p>
        </w:tc>
        <w:tc>
          <w:tcPr>
            <w:tcW w:w="2826" w:type="dxa"/>
            <w:gridSpan w:val="2"/>
          </w:tcPr>
          <w:p w14:paraId="3E0A9CDF" w14:textId="77777777" w:rsidR="00D35C05" w:rsidRPr="005F6F6A" w:rsidRDefault="00D35C05" w:rsidP="00D1668A">
            <w:pPr>
              <w:spacing w:line="360" w:lineRule="exact"/>
              <w:ind w:right="-14"/>
              <w:jc w:val="right"/>
              <w:rPr>
                <w:rFonts w:ascii="Arial" w:hAnsi="Arial" w:cs="Arial"/>
                <w:sz w:val="20"/>
                <w:szCs w:val="20"/>
              </w:rPr>
            </w:pPr>
          </w:p>
        </w:tc>
        <w:tc>
          <w:tcPr>
            <w:tcW w:w="2826" w:type="dxa"/>
            <w:gridSpan w:val="2"/>
            <w:hideMark/>
          </w:tcPr>
          <w:p w14:paraId="3830F426" w14:textId="77777777" w:rsidR="00D35C05" w:rsidRPr="005F6F6A" w:rsidRDefault="00D35C05" w:rsidP="00D1668A">
            <w:pPr>
              <w:spacing w:line="360" w:lineRule="exact"/>
              <w:ind w:right="-14"/>
              <w:jc w:val="right"/>
              <w:rPr>
                <w:rFonts w:ascii="Arial" w:hAnsi="Arial" w:cs="Arial"/>
                <w:sz w:val="20"/>
                <w:szCs w:val="20"/>
              </w:rPr>
            </w:pPr>
            <w:r w:rsidRPr="005F6F6A">
              <w:rPr>
                <w:rFonts w:ascii="Arial" w:hAnsi="Arial" w:cs="Arial"/>
                <w:sz w:val="20"/>
                <w:szCs w:val="20"/>
              </w:rPr>
              <w:t>(Unit: Baht)</w:t>
            </w:r>
          </w:p>
        </w:tc>
      </w:tr>
      <w:tr w:rsidR="00D35C05" w:rsidRPr="005F6F6A" w14:paraId="6517FCE8" w14:textId="77777777" w:rsidTr="00B872CF">
        <w:trPr>
          <w:trHeight w:val="20"/>
        </w:trPr>
        <w:tc>
          <w:tcPr>
            <w:tcW w:w="3354" w:type="dxa"/>
          </w:tcPr>
          <w:p w14:paraId="7ED2CD39" w14:textId="77777777" w:rsidR="00D35C05" w:rsidRPr="005F6F6A" w:rsidRDefault="00D35C05" w:rsidP="00D1668A">
            <w:pPr>
              <w:spacing w:line="360" w:lineRule="exact"/>
              <w:ind w:right="-14"/>
              <w:jc w:val="thaiDistribute"/>
              <w:rPr>
                <w:rFonts w:ascii="Arial" w:hAnsi="Arial" w:cs="Arial"/>
                <w:b/>
                <w:bCs/>
                <w:sz w:val="20"/>
                <w:szCs w:val="20"/>
                <w:u w:val="single"/>
                <w:cs/>
              </w:rPr>
            </w:pPr>
          </w:p>
        </w:tc>
        <w:tc>
          <w:tcPr>
            <w:tcW w:w="2826" w:type="dxa"/>
            <w:gridSpan w:val="2"/>
          </w:tcPr>
          <w:p w14:paraId="781808C7" w14:textId="77777777" w:rsidR="00D35C05" w:rsidRPr="005F6F6A" w:rsidRDefault="00D35C05" w:rsidP="00D1668A">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Consolidated</w:t>
            </w:r>
          </w:p>
          <w:p w14:paraId="4D15AAE9" w14:textId="77777777" w:rsidR="00D35C05" w:rsidRPr="005F6F6A" w:rsidRDefault="00D35C05" w:rsidP="00D1668A">
            <w:pPr>
              <w:pBdr>
                <w:bottom w:val="single" w:sz="4" w:space="1" w:color="auto"/>
              </w:pBdr>
              <w:spacing w:line="360" w:lineRule="exact"/>
              <w:ind w:right="-45"/>
              <w:jc w:val="center"/>
              <w:rPr>
                <w:rFonts w:ascii="Arial" w:hAnsi="Arial" w:cs="Arial"/>
                <w:sz w:val="20"/>
                <w:szCs w:val="20"/>
                <w:cs/>
              </w:rPr>
            </w:pPr>
            <w:r w:rsidRPr="005F6F6A">
              <w:rPr>
                <w:rFonts w:ascii="Arial" w:hAnsi="Arial" w:cs="Arial"/>
                <w:sz w:val="20"/>
                <w:szCs w:val="20"/>
              </w:rPr>
              <w:t>financial statements</w:t>
            </w:r>
          </w:p>
        </w:tc>
        <w:tc>
          <w:tcPr>
            <w:tcW w:w="2826" w:type="dxa"/>
            <w:gridSpan w:val="2"/>
            <w:vAlign w:val="bottom"/>
          </w:tcPr>
          <w:p w14:paraId="534A86C8"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Separate</w:t>
            </w:r>
          </w:p>
          <w:p w14:paraId="3C3F57CC" w14:textId="07A94E57" w:rsidR="00D35C05" w:rsidRPr="005F6F6A" w:rsidRDefault="00D35C05" w:rsidP="00D1668A">
            <w:pPr>
              <w:pBdr>
                <w:bottom w:val="single" w:sz="4" w:space="1" w:color="auto"/>
              </w:pBdr>
              <w:spacing w:line="360" w:lineRule="exact"/>
              <w:ind w:right="-14"/>
              <w:jc w:val="center"/>
              <w:rPr>
                <w:rFonts w:ascii="Arial" w:hAnsi="Arial" w:cs="Arial"/>
                <w:sz w:val="20"/>
                <w:szCs w:val="20"/>
                <w:cs/>
              </w:rPr>
            </w:pPr>
            <w:r w:rsidRPr="005F6F6A">
              <w:rPr>
                <w:rFonts w:ascii="Arial" w:hAnsi="Arial" w:cs="Arial"/>
                <w:sz w:val="20"/>
                <w:szCs w:val="20"/>
              </w:rPr>
              <w:t>financial statements</w:t>
            </w:r>
          </w:p>
        </w:tc>
      </w:tr>
      <w:tr w:rsidR="00D35C05" w:rsidRPr="005F6F6A" w14:paraId="64367139" w14:textId="77777777" w:rsidTr="00B872CF">
        <w:trPr>
          <w:trHeight w:val="20"/>
        </w:trPr>
        <w:tc>
          <w:tcPr>
            <w:tcW w:w="3354" w:type="dxa"/>
          </w:tcPr>
          <w:p w14:paraId="644E3B47" w14:textId="77777777" w:rsidR="00D35C05" w:rsidRPr="005F6F6A" w:rsidRDefault="00D35C05" w:rsidP="00D1668A">
            <w:pPr>
              <w:spacing w:line="360" w:lineRule="exact"/>
              <w:ind w:right="-14"/>
              <w:jc w:val="thaiDistribute"/>
              <w:rPr>
                <w:rFonts w:ascii="Arial" w:hAnsi="Arial" w:cs="Arial"/>
                <w:b/>
                <w:bCs/>
                <w:sz w:val="20"/>
                <w:szCs w:val="20"/>
                <w:u w:val="single"/>
                <w:cs/>
              </w:rPr>
            </w:pPr>
          </w:p>
        </w:tc>
        <w:tc>
          <w:tcPr>
            <w:tcW w:w="1413" w:type="dxa"/>
            <w:vAlign w:val="bottom"/>
          </w:tcPr>
          <w:p w14:paraId="2844FB52"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2023</w:t>
            </w:r>
          </w:p>
        </w:tc>
        <w:tc>
          <w:tcPr>
            <w:tcW w:w="1413" w:type="dxa"/>
            <w:vAlign w:val="bottom"/>
          </w:tcPr>
          <w:p w14:paraId="796A3B2C"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2022</w:t>
            </w:r>
          </w:p>
        </w:tc>
        <w:tc>
          <w:tcPr>
            <w:tcW w:w="1413" w:type="dxa"/>
            <w:vAlign w:val="bottom"/>
          </w:tcPr>
          <w:p w14:paraId="7B6D04A3"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2023</w:t>
            </w:r>
          </w:p>
        </w:tc>
        <w:tc>
          <w:tcPr>
            <w:tcW w:w="1413" w:type="dxa"/>
            <w:vAlign w:val="bottom"/>
          </w:tcPr>
          <w:p w14:paraId="2057D295" w14:textId="77777777" w:rsidR="00D35C05" w:rsidRPr="005F6F6A" w:rsidRDefault="00D35C05" w:rsidP="00D1668A">
            <w:pPr>
              <w:pBdr>
                <w:bottom w:val="single" w:sz="4" w:space="1" w:color="auto"/>
              </w:pBdr>
              <w:spacing w:line="360" w:lineRule="exact"/>
              <w:ind w:right="-14"/>
              <w:jc w:val="center"/>
              <w:rPr>
                <w:rFonts w:ascii="Arial" w:hAnsi="Arial" w:cs="Arial"/>
                <w:sz w:val="20"/>
                <w:szCs w:val="20"/>
              </w:rPr>
            </w:pPr>
            <w:r w:rsidRPr="005F6F6A">
              <w:rPr>
                <w:rFonts w:ascii="Arial" w:hAnsi="Arial" w:cs="Arial"/>
                <w:sz w:val="20"/>
                <w:szCs w:val="20"/>
              </w:rPr>
              <w:t>2022</w:t>
            </w:r>
          </w:p>
        </w:tc>
      </w:tr>
      <w:tr w:rsidR="00D35C05" w:rsidRPr="005F6F6A" w14:paraId="652AB190" w14:textId="77777777" w:rsidTr="00B872CF">
        <w:trPr>
          <w:trHeight w:val="20"/>
        </w:trPr>
        <w:tc>
          <w:tcPr>
            <w:tcW w:w="3354" w:type="dxa"/>
            <w:vAlign w:val="bottom"/>
            <w:hideMark/>
          </w:tcPr>
          <w:p w14:paraId="17A28268" w14:textId="77777777" w:rsidR="00D35C05" w:rsidRPr="005F6F6A" w:rsidRDefault="00D35C05" w:rsidP="00D1668A">
            <w:pPr>
              <w:spacing w:line="360" w:lineRule="exact"/>
              <w:ind w:left="162" w:right="-43" w:hanging="162"/>
              <w:rPr>
                <w:rFonts w:ascii="Arial" w:hAnsi="Arial" w:cs="Arial"/>
                <w:b/>
                <w:bCs/>
                <w:sz w:val="20"/>
                <w:szCs w:val="20"/>
              </w:rPr>
            </w:pPr>
            <w:r w:rsidRPr="005F6F6A">
              <w:rPr>
                <w:rFonts w:ascii="Arial" w:hAnsi="Arial" w:cs="Arial"/>
                <w:b/>
                <w:bCs/>
                <w:sz w:val="20"/>
                <w:szCs w:val="20"/>
              </w:rPr>
              <w:t>Current income tax:</w:t>
            </w:r>
          </w:p>
        </w:tc>
        <w:tc>
          <w:tcPr>
            <w:tcW w:w="1413" w:type="dxa"/>
            <w:vAlign w:val="bottom"/>
          </w:tcPr>
          <w:p w14:paraId="50719C6F" w14:textId="77777777" w:rsidR="00D35C05" w:rsidRPr="005F6F6A" w:rsidRDefault="00D35C05" w:rsidP="00D1668A">
            <w:pPr>
              <w:tabs>
                <w:tab w:val="decimal" w:pos="1152"/>
              </w:tabs>
              <w:spacing w:line="360" w:lineRule="exact"/>
              <w:ind w:right="-14"/>
              <w:rPr>
                <w:rFonts w:ascii="Arial" w:hAnsi="Arial" w:cs="Arial"/>
                <w:sz w:val="20"/>
                <w:szCs w:val="20"/>
                <w:cs/>
              </w:rPr>
            </w:pPr>
          </w:p>
        </w:tc>
        <w:tc>
          <w:tcPr>
            <w:tcW w:w="1413" w:type="dxa"/>
            <w:vAlign w:val="bottom"/>
          </w:tcPr>
          <w:p w14:paraId="318B2132" w14:textId="77777777" w:rsidR="00D35C05" w:rsidRPr="005F6F6A" w:rsidRDefault="00D35C05" w:rsidP="00D1668A">
            <w:pPr>
              <w:tabs>
                <w:tab w:val="decimal" w:pos="1152"/>
              </w:tabs>
              <w:spacing w:line="360" w:lineRule="exact"/>
              <w:ind w:right="-14"/>
              <w:rPr>
                <w:rFonts w:ascii="Arial" w:hAnsi="Arial" w:cs="Arial"/>
                <w:sz w:val="20"/>
                <w:szCs w:val="20"/>
              </w:rPr>
            </w:pPr>
          </w:p>
        </w:tc>
        <w:tc>
          <w:tcPr>
            <w:tcW w:w="1413" w:type="dxa"/>
            <w:vAlign w:val="bottom"/>
          </w:tcPr>
          <w:p w14:paraId="418550F5" w14:textId="77777777" w:rsidR="00D35C05" w:rsidRPr="005F6F6A" w:rsidRDefault="00D35C05" w:rsidP="00D1668A">
            <w:pPr>
              <w:tabs>
                <w:tab w:val="decimal" w:pos="1152"/>
              </w:tabs>
              <w:spacing w:line="360" w:lineRule="exact"/>
              <w:ind w:right="-14"/>
              <w:rPr>
                <w:rFonts w:ascii="Arial" w:hAnsi="Arial" w:cs="Arial"/>
                <w:sz w:val="20"/>
                <w:szCs w:val="20"/>
              </w:rPr>
            </w:pPr>
          </w:p>
        </w:tc>
        <w:tc>
          <w:tcPr>
            <w:tcW w:w="1413" w:type="dxa"/>
            <w:vAlign w:val="bottom"/>
          </w:tcPr>
          <w:p w14:paraId="327FA005" w14:textId="77777777" w:rsidR="00D35C05" w:rsidRPr="005F6F6A" w:rsidRDefault="00D35C05" w:rsidP="00D1668A">
            <w:pPr>
              <w:tabs>
                <w:tab w:val="decimal" w:pos="1152"/>
              </w:tabs>
              <w:spacing w:line="360" w:lineRule="exact"/>
              <w:ind w:right="-14"/>
              <w:rPr>
                <w:rFonts w:ascii="Arial" w:hAnsi="Arial" w:cs="Arial"/>
                <w:sz w:val="20"/>
                <w:szCs w:val="20"/>
              </w:rPr>
            </w:pPr>
          </w:p>
        </w:tc>
      </w:tr>
      <w:tr w:rsidR="00E151CF" w:rsidRPr="005F6F6A" w14:paraId="2B5E98F9" w14:textId="77777777" w:rsidTr="00B872CF">
        <w:trPr>
          <w:trHeight w:val="20"/>
        </w:trPr>
        <w:tc>
          <w:tcPr>
            <w:tcW w:w="3354" w:type="dxa"/>
            <w:vAlign w:val="bottom"/>
            <w:hideMark/>
          </w:tcPr>
          <w:p w14:paraId="31EAC1AC" w14:textId="77777777" w:rsidR="00E151CF" w:rsidRPr="005F6F6A" w:rsidRDefault="00E151CF" w:rsidP="00E151CF">
            <w:pPr>
              <w:spacing w:line="360" w:lineRule="exact"/>
              <w:ind w:left="162" w:right="-43" w:hanging="162"/>
              <w:rPr>
                <w:rFonts w:ascii="Arial" w:hAnsi="Arial" w:cs="Arial"/>
                <w:sz w:val="20"/>
                <w:szCs w:val="20"/>
              </w:rPr>
            </w:pPr>
            <w:r w:rsidRPr="005F6F6A">
              <w:rPr>
                <w:rFonts w:ascii="Arial" w:hAnsi="Arial" w:cs="Arial"/>
                <w:sz w:val="20"/>
                <w:szCs w:val="20"/>
              </w:rPr>
              <w:t xml:space="preserve">Corporate income tax charge </w:t>
            </w:r>
          </w:p>
        </w:tc>
        <w:tc>
          <w:tcPr>
            <w:tcW w:w="1413" w:type="dxa"/>
            <w:vAlign w:val="bottom"/>
          </w:tcPr>
          <w:p w14:paraId="1614AD97" w14:textId="537F28D7" w:rsidR="00E151CF" w:rsidRPr="005F6F6A" w:rsidRDefault="00E151CF" w:rsidP="00E151CF">
            <w:pP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rPr>
              <w:t>15,414,946</w:t>
            </w:r>
          </w:p>
        </w:tc>
        <w:tc>
          <w:tcPr>
            <w:tcW w:w="1413" w:type="dxa"/>
            <w:vAlign w:val="bottom"/>
          </w:tcPr>
          <w:p w14:paraId="325445FC" w14:textId="7149B808" w:rsidR="00E151CF" w:rsidRPr="005F6F6A" w:rsidRDefault="00E151CF" w:rsidP="00E151CF">
            <w:pP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rPr>
              <w:t>74,718,276</w:t>
            </w:r>
          </w:p>
        </w:tc>
        <w:tc>
          <w:tcPr>
            <w:tcW w:w="1413" w:type="dxa"/>
            <w:vAlign w:val="bottom"/>
          </w:tcPr>
          <w:p w14:paraId="660D9D00" w14:textId="3370B851" w:rsidR="00E151CF" w:rsidRPr="005F6F6A" w:rsidRDefault="00E151CF" w:rsidP="00E151CF">
            <w:pP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rPr>
              <w:t>15,270,876</w:t>
            </w:r>
          </w:p>
        </w:tc>
        <w:tc>
          <w:tcPr>
            <w:tcW w:w="1413" w:type="dxa"/>
            <w:vAlign w:val="bottom"/>
          </w:tcPr>
          <w:p w14:paraId="334CFBA4" w14:textId="5557E586" w:rsidR="00E151CF" w:rsidRPr="005F6F6A" w:rsidRDefault="00E151CF" w:rsidP="00E151CF">
            <w:pPr>
              <w:tabs>
                <w:tab w:val="decimal" w:pos="1149"/>
              </w:tabs>
              <w:snapToGrid w:val="0"/>
              <w:spacing w:line="360" w:lineRule="exact"/>
              <w:jc w:val="right"/>
              <w:rPr>
                <w:rFonts w:ascii="Arial" w:hAnsi="Arial" w:cs="Arial"/>
                <w:sz w:val="20"/>
                <w:szCs w:val="20"/>
              </w:rPr>
            </w:pPr>
            <w:r w:rsidRPr="00E151CF">
              <w:rPr>
                <w:rFonts w:ascii="Arial" w:hAnsi="Arial" w:cs="Arial" w:hint="cs"/>
                <w:sz w:val="20"/>
                <w:szCs w:val="20"/>
              </w:rPr>
              <w:t>74,718,276</w:t>
            </w:r>
          </w:p>
        </w:tc>
      </w:tr>
      <w:tr w:rsidR="00E151CF" w:rsidRPr="005F6F6A" w14:paraId="31069776" w14:textId="77777777" w:rsidTr="00B872CF">
        <w:trPr>
          <w:trHeight w:val="20"/>
        </w:trPr>
        <w:tc>
          <w:tcPr>
            <w:tcW w:w="3354" w:type="dxa"/>
            <w:vAlign w:val="bottom"/>
            <w:hideMark/>
          </w:tcPr>
          <w:p w14:paraId="671F4C7D" w14:textId="77777777" w:rsidR="00E151CF" w:rsidRPr="005F6F6A" w:rsidRDefault="00E151CF" w:rsidP="00E151CF">
            <w:pPr>
              <w:spacing w:line="360" w:lineRule="exact"/>
              <w:ind w:left="162" w:right="-43" w:hanging="162"/>
              <w:rPr>
                <w:rFonts w:ascii="Arial" w:hAnsi="Arial" w:cs="Arial"/>
                <w:b/>
                <w:bCs/>
                <w:sz w:val="20"/>
                <w:szCs w:val="20"/>
              </w:rPr>
            </w:pPr>
            <w:r w:rsidRPr="005F6F6A">
              <w:rPr>
                <w:rFonts w:ascii="Arial" w:hAnsi="Arial" w:cs="Arial"/>
                <w:b/>
                <w:bCs/>
                <w:sz w:val="20"/>
                <w:szCs w:val="20"/>
              </w:rPr>
              <w:t>Deferred tax:</w:t>
            </w:r>
          </w:p>
        </w:tc>
        <w:tc>
          <w:tcPr>
            <w:tcW w:w="1413" w:type="dxa"/>
            <w:vAlign w:val="bottom"/>
          </w:tcPr>
          <w:p w14:paraId="36C654EA" w14:textId="77777777" w:rsidR="00E151CF" w:rsidRPr="005F6F6A" w:rsidRDefault="00E151CF" w:rsidP="00E151CF">
            <w:pPr>
              <w:tabs>
                <w:tab w:val="decimal" w:pos="1149"/>
              </w:tabs>
              <w:snapToGrid w:val="0"/>
              <w:spacing w:line="360" w:lineRule="exact"/>
              <w:jc w:val="right"/>
              <w:rPr>
                <w:rFonts w:ascii="Arial" w:hAnsi="Arial" w:cs="Arial"/>
                <w:sz w:val="20"/>
                <w:szCs w:val="20"/>
                <w:cs/>
              </w:rPr>
            </w:pPr>
          </w:p>
        </w:tc>
        <w:tc>
          <w:tcPr>
            <w:tcW w:w="1413" w:type="dxa"/>
            <w:vAlign w:val="bottom"/>
          </w:tcPr>
          <w:p w14:paraId="71B4785C" w14:textId="77777777" w:rsidR="00E151CF" w:rsidRPr="005F6F6A" w:rsidRDefault="00E151CF" w:rsidP="00E151CF">
            <w:pPr>
              <w:tabs>
                <w:tab w:val="decimal" w:pos="1149"/>
              </w:tabs>
              <w:snapToGrid w:val="0"/>
              <w:spacing w:line="360" w:lineRule="exact"/>
              <w:jc w:val="right"/>
              <w:rPr>
                <w:rFonts w:ascii="Arial" w:hAnsi="Arial" w:cs="Arial"/>
                <w:sz w:val="20"/>
                <w:szCs w:val="20"/>
                <w:cs/>
              </w:rPr>
            </w:pPr>
          </w:p>
        </w:tc>
        <w:tc>
          <w:tcPr>
            <w:tcW w:w="1413" w:type="dxa"/>
            <w:vAlign w:val="bottom"/>
          </w:tcPr>
          <w:p w14:paraId="337A5C15" w14:textId="77777777" w:rsidR="00E151CF" w:rsidRPr="005F6F6A" w:rsidRDefault="00E151CF" w:rsidP="00E151CF">
            <w:pPr>
              <w:tabs>
                <w:tab w:val="decimal" w:pos="1149"/>
              </w:tabs>
              <w:snapToGrid w:val="0"/>
              <w:spacing w:line="360" w:lineRule="exact"/>
              <w:jc w:val="right"/>
              <w:rPr>
                <w:rFonts w:ascii="Arial" w:hAnsi="Arial" w:cs="Arial"/>
                <w:sz w:val="20"/>
                <w:szCs w:val="20"/>
                <w:cs/>
              </w:rPr>
            </w:pPr>
          </w:p>
        </w:tc>
        <w:tc>
          <w:tcPr>
            <w:tcW w:w="1413" w:type="dxa"/>
            <w:vAlign w:val="bottom"/>
          </w:tcPr>
          <w:p w14:paraId="782B5270" w14:textId="77777777" w:rsidR="00E151CF" w:rsidRPr="005F6F6A" w:rsidRDefault="00E151CF" w:rsidP="00E151CF">
            <w:pPr>
              <w:tabs>
                <w:tab w:val="decimal" w:pos="1149"/>
              </w:tabs>
              <w:snapToGrid w:val="0"/>
              <w:spacing w:line="360" w:lineRule="exact"/>
              <w:jc w:val="right"/>
              <w:rPr>
                <w:rFonts w:ascii="Arial" w:hAnsi="Arial" w:cs="Arial"/>
                <w:sz w:val="20"/>
                <w:szCs w:val="20"/>
                <w:cs/>
              </w:rPr>
            </w:pPr>
          </w:p>
        </w:tc>
      </w:tr>
      <w:tr w:rsidR="00E151CF" w:rsidRPr="005F6F6A" w14:paraId="22F11605" w14:textId="77777777" w:rsidTr="00B872CF">
        <w:trPr>
          <w:trHeight w:val="20"/>
        </w:trPr>
        <w:tc>
          <w:tcPr>
            <w:tcW w:w="3354" w:type="dxa"/>
            <w:vAlign w:val="bottom"/>
            <w:hideMark/>
          </w:tcPr>
          <w:p w14:paraId="64ED5E9C" w14:textId="5063DE10" w:rsidR="00E151CF" w:rsidRPr="005F6F6A" w:rsidRDefault="00E151CF" w:rsidP="00E151CF">
            <w:pPr>
              <w:spacing w:line="360" w:lineRule="exact"/>
              <w:ind w:left="162" w:right="-43" w:hanging="162"/>
              <w:rPr>
                <w:rFonts w:ascii="Arial" w:hAnsi="Arial" w:cs="Arial"/>
                <w:sz w:val="20"/>
                <w:szCs w:val="20"/>
              </w:rPr>
            </w:pPr>
            <w:r w:rsidRPr="005F6F6A">
              <w:rPr>
                <w:rFonts w:ascii="Arial" w:hAnsi="Arial" w:cs="Arial"/>
                <w:sz w:val="20"/>
                <w:szCs w:val="20"/>
              </w:rPr>
              <w:t xml:space="preserve">Relating to origination and reversal of temporary differences  </w:t>
            </w:r>
          </w:p>
        </w:tc>
        <w:tc>
          <w:tcPr>
            <w:tcW w:w="1413" w:type="dxa"/>
            <w:vAlign w:val="bottom"/>
          </w:tcPr>
          <w:p w14:paraId="01537139" w14:textId="08656DAB" w:rsidR="00E151CF" w:rsidRPr="005F6F6A" w:rsidRDefault="00E151CF" w:rsidP="00E151CF">
            <w:pPr>
              <w:pBdr>
                <w:bottom w:val="single" w:sz="4" w:space="1" w:color="auto"/>
              </w:pBd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cs/>
              </w:rPr>
              <w:t>(</w:t>
            </w:r>
            <w:r w:rsidRPr="009E4747">
              <w:rPr>
                <w:rFonts w:ascii="Arial" w:hAnsi="Arial" w:cs="Arial" w:hint="cs"/>
                <w:sz w:val="20"/>
                <w:szCs w:val="20"/>
              </w:rPr>
              <w:t>3,400,838</w:t>
            </w:r>
            <w:r w:rsidRPr="009E4747">
              <w:rPr>
                <w:rFonts w:ascii="Arial" w:hAnsi="Arial" w:cs="Arial" w:hint="cs"/>
                <w:sz w:val="20"/>
                <w:szCs w:val="20"/>
                <w:cs/>
              </w:rPr>
              <w:t>)</w:t>
            </w:r>
          </w:p>
        </w:tc>
        <w:tc>
          <w:tcPr>
            <w:tcW w:w="1413" w:type="dxa"/>
            <w:vAlign w:val="bottom"/>
          </w:tcPr>
          <w:p w14:paraId="792B566B" w14:textId="7527139F" w:rsidR="00E151CF" w:rsidRPr="005F6F6A" w:rsidRDefault="00E151CF" w:rsidP="00E151CF">
            <w:pPr>
              <w:pBdr>
                <w:bottom w:val="single" w:sz="4" w:space="1" w:color="auto"/>
              </w:pBd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rPr>
              <w:t>13,400,481</w:t>
            </w:r>
          </w:p>
        </w:tc>
        <w:tc>
          <w:tcPr>
            <w:tcW w:w="1413" w:type="dxa"/>
            <w:vAlign w:val="bottom"/>
          </w:tcPr>
          <w:p w14:paraId="0E9F485A" w14:textId="6E96DE8D" w:rsidR="00E151CF" w:rsidRPr="005F6F6A" w:rsidRDefault="00E151CF" w:rsidP="00E151CF">
            <w:pPr>
              <w:pBdr>
                <w:bottom w:val="single" w:sz="4" w:space="1" w:color="auto"/>
              </w:pBd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cs/>
              </w:rPr>
              <w:t>(</w:t>
            </w:r>
            <w:r w:rsidRPr="009E4747">
              <w:rPr>
                <w:rFonts w:ascii="Arial" w:hAnsi="Arial" w:cs="Arial" w:hint="cs"/>
                <w:sz w:val="20"/>
                <w:szCs w:val="20"/>
              </w:rPr>
              <w:t>3,400,838</w:t>
            </w:r>
            <w:r w:rsidRPr="009E4747">
              <w:rPr>
                <w:rFonts w:ascii="Arial" w:hAnsi="Arial" w:cs="Arial" w:hint="cs"/>
                <w:sz w:val="20"/>
                <w:szCs w:val="20"/>
                <w:cs/>
              </w:rPr>
              <w:t>)</w:t>
            </w:r>
          </w:p>
        </w:tc>
        <w:tc>
          <w:tcPr>
            <w:tcW w:w="1413" w:type="dxa"/>
            <w:vAlign w:val="bottom"/>
          </w:tcPr>
          <w:p w14:paraId="0FA75EEB" w14:textId="1D7300FA" w:rsidR="00E151CF" w:rsidRPr="005F6F6A" w:rsidRDefault="00E151CF" w:rsidP="00E151CF">
            <w:pPr>
              <w:pBdr>
                <w:bottom w:val="single" w:sz="4" w:space="1" w:color="auto"/>
              </w:pBdr>
              <w:tabs>
                <w:tab w:val="decimal" w:pos="1149"/>
              </w:tabs>
              <w:snapToGrid w:val="0"/>
              <w:spacing w:line="360" w:lineRule="exact"/>
              <w:jc w:val="right"/>
              <w:rPr>
                <w:rFonts w:ascii="Arial" w:hAnsi="Arial" w:cs="Arial"/>
                <w:sz w:val="20"/>
                <w:szCs w:val="20"/>
              </w:rPr>
            </w:pPr>
            <w:r w:rsidRPr="00E151CF">
              <w:rPr>
                <w:rFonts w:ascii="Arial" w:hAnsi="Arial" w:cs="Arial" w:hint="cs"/>
                <w:sz w:val="20"/>
                <w:szCs w:val="20"/>
              </w:rPr>
              <w:t>13,400,481</w:t>
            </w:r>
          </w:p>
        </w:tc>
      </w:tr>
      <w:tr w:rsidR="00E151CF" w:rsidRPr="005F6F6A" w14:paraId="4C62C818" w14:textId="77777777" w:rsidTr="00B872CF">
        <w:trPr>
          <w:trHeight w:val="20"/>
        </w:trPr>
        <w:tc>
          <w:tcPr>
            <w:tcW w:w="3354" w:type="dxa"/>
            <w:vAlign w:val="bottom"/>
            <w:hideMark/>
          </w:tcPr>
          <w:p w14:paraId="15E67D95" w14:textId="4F78DF0D" w:rsidR="00E151CF" w:rsidRPr="005F6F6A" w:rsidRDefault="00E151CF" w:rsidP="00E151CF">
            <w:pPr>
              <w:spacing w:line="360" w:lineRule="exact"/>
              <w:ind w:left="162" w:right="-43" w:hanging="162"/>
              <w:rPr>
                <w:rFonts w:ascii="Arial" w:hAnsi="Arial" w:cs="Arial"/>
                <w:b/>
                <w:bCs/>
                <w:sz w:val="20"/>
                <w:szCs w:val="20"/>
              </w:rPr>
            </w:pPr>
            <w:r w:rsidRPr="005F6F6A">
              <w:rPr>
                <w:rFonts w:ascii="Arial" w:hAnsi="Arial" w:cs="Arial"/>
                <w:b/>
                <w:bCs/>
                <w:sz w:val="20"/>
                <w:szCs w:val="20"/>
              </w:rPr>
              <w:t xml:space="preserve">Income tax expenses reported </w:t>
            </w:r>
            <w:r w:rsidRPr="005F6F6A">
              <w:rPr>
                <w:rFonts w:ascii="Arial" w:hAnsi="Arial" w:cs="Arial"/>
                <w:b/>
                <w:bCs/>
                <w:sz w:val="20"/>
                <w:szCs w:val="20"/>
                <w:cs/>
              </w:rPr>
              <w:t xml:space="preserve">   </w:t>
            </w:r>
            <w:r w:rsidRPr="005F6F6A">
              <w:rPr>
                <w:rFonts w:ascii="Arial" w:hAnsi="Arial" w:cs="Arial"/>
                <w:b/>
                <w:bCs/>
                <w:sz w:val="20"/>
                <w:szCs w:val="20"/>
              </w:rPr>
              <w:t>in the statements of comprehensive income</w:t>
            </w:r>
          </w:p>
        </w:tc>
        <w:tc>
          <w:tcPr>
            <w:tcW w:w="1413" w:type="dxa"/>
            <w:vAlign w:val="bottom"/>
          </w:tcPr>
          <w:p w14:paraId="466C86B5" w14:textId="5B45A613" w:rsidR="00E151CF" w:rsidRPr="005F6F6A" w:rsidRDefault="00E151CF" w:rsidP="00E151CF">
            <w:pPr>
              <w:pBdr>
                <w:bottom w:val="double" w:sz="4" w:space="1" w:color="auto"/>
              </w:pBd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rPr>
              <w:t>12,014,108</w:t>
            </w:r>
          </w:p>
        </w:tc>
        <w:tc>
          <w:tcPr>
            <w:tcW w:w="1413" w:type="dxa"/>
            <w:vAlign w:val="bottom"/>
          </w:tcPr>
          <w:p w14:paraId="4C78B5D4" w14:textId="34526184" w:rsidR="00E151CF" w:rsidRPr="005F6F6A" w:rsidRDefault="00E151CF" w:rsidP="00E151CF">
            <w:pPr>
              <w:pBdr>
                <w:bottom w:val="double" w:sz="4" w:space="1" w:color="auto"/>
              </w:pBdr>
              <w:tabs>
                <w:tab w:val="decimal" w:pos="1149"/>
              </w:tabs>
              <w:snapToGrid w:val="0"/>
              <w:spacing w:line="360" w:lineRule="exact"/>
              <w:jc w:val="right"/>
              <w:rPr>
                <w:rFonts w:ascii="Arial" w:hAnsi="Arial" w:cs="Arial"/>
                <w:sz w:val="20"/>
                <w:szCs w:val="20"/>
                <w:cs/>
              </w:rPr>
            </w:pPr>
            <w:r w:rsidRPr="009E4747">
              <w:rPr>
                <w:rFonts w:ascii="Arial" w:hAnsi="Arial" w:cs="Arial" w:hint="cs"/>
                <w:sz w:val="20"/>
                <w:szCs w:val="20"/>
              </w:rPr>
              <w:t>88,118,757</w:t>
            </w:r>
          </w:p>
        </w:tc>
        <w:tc>
          <w:tcPr>
            <w:tcW w:w="1413" w:type="dxa"/>
            <w:vAlign w:val="bottom"/>
          </w:tcPr>
          <w:p w14:paraId="4DE46B51" w14:textId="0F8AEDB6" w:rsidR="00E151CF" w:rsidRPr="005F6F6A" w:rsidRDefault="00E151CF" w:rsidP="00E151CF">
            <w:pPr>
              <w:pBdr>
                <w:bottom w:val="double" w:sz="4" w:space="1" w:color="auto"/>
              </w:pBdr>
              <w:tabs>
                <w:tab w:val="decimal" w:pos="1149"/>
              </w:tabs>
              <w:snapToGrid w:val="0"/>
              <w:spacing w:line="360" w:lineRule="exact"/>
              <w:jc w:val="right"/>
              <w:rPr>
                <w:rFonts w:ascii="Arial" w:hAnsi="Arial" w:cs="Arial"/>
                <w:sz w:val="20"/>
                <w:szCs w:val="20"/>
              </w:rPr>
            </w:pPr>
            <w:r w:rsidRPr="009E4747">
              <w:rPr>
                <w:rFonts w:ascii="Arial" w:hAnsi="Arial" w:cs="Arial" w:hint="cs"/>
                <w:sz w:val="20"/>
                <w:szCs w:val="20"/>
              </w:rPr>
              <w:t>11,870,038</w:t>
            </w:r>
          </w:p>
        </w:tc>
        <w:tc>
          <w:tcPr>
            <w:tcW w:w="1413" w:type="dxa"/>
            <w:vAlign w:val="bottom"/>
          </w:tcPr>
          <w:p w14:paraId="4EF5F271" w14:textId="79142686" w:rsidR="00E151CF" w:rsidRPr="005F6F6A" w:rsidRDefault="00E151CF" w:rsidP="00E151CF">
            <w:pPr>
              <w:pBdr>
                <w:bottom w:val="double" w:sz="4" w:space="1" w:color="auto"/>
              </w:pBdr>
              <w:tabs>
                <w:tab w:val="decimal" w:pos="1149"/>
              </w:tabs>
              <w:snapToGrid w:val="0"/>
              <w:spacing w:line="360" w:lineRule="exact"/>
              <w:jc w:val="right"/>
              <w:rPr>
                <w:rFonts w:ascii="Arial" w:hAnsi="Arial" w:cs="Arial"/>
                <w:sz w:val="20"/>
                <w:szCs w:val="20"/>
              </w:rPr>
            </w:pPr>
            <w:r w:rsidRPr="00E151CF">
              <w:rPr>
                <w:rFonts w:ascii="Arial" w:hAnsi="Arial" w:cs="Arial" w:hint="cs"/>
                <w:sz w:val="20"/>
                <w:szCs w:val="20"/>
              </w:rPr>
              <w:t>88,118,757</w:t>
            </w:r>
          </w:p>
        </w:tc>
      </w:tr>
    </w:tbl>
    <w:p w14:paraId="015864F4" w14:textId="6477C976" w:rsidR="00D35C05" w:rsidRPr="005F6F6A" w:rsidRDefault="00D1668A" w:rsidP="00D1668A">
      <w:pPr>
        <w:tabs>
          <w:tab w:val="left" w:pos="2160"/>
        </w:tabs>
        <w:spacing w:before="120" w:after="120" w:line="380" w:lineRule="exact"/>
        <w:ind w:left="547" w:right="-43" w:hanging="547"/>
        <w:rPr>
          <w:rFonts w:ascii="Arial" w:hAnsi="Arial" w:cs="Arial"/>
          <w:sz w:val="22"/>
          <w:szCs w:val="22"/>
        </w:rPr>
      </w:pPr>
      <w:r w:rsidRPr="005F6F6A">
        <w:rPr>
          <w:rFonts w:ascii="Arial" w:hAnsi="Arial" w:cs="Arial"/>
          <w:cs/>
        </w:rPr>
        <w:lastRenderedPageBreak/>
        <w:tab/>
      </w:r>
      <w:r w:rsidR="00D35C05" w:rsidRPr="005F6F6A">
        <w:rPr>
          <w:rFonts w:ascii="Arial" w:hAnsi="Arial" w:cs="Arial"/>
          <w:sz w:val="22"/>
          <w:szCs w:val="22"/>
        </w:rPr>
        <w:t>The amounts of income tax relating to each component of other comprehensive income for the years ended 31 December 2023 and 2022 are as follows:</w:t>
      </w:r>
    </w:p>
    <w:tbl>
      <w:tblPr>
        <w:tblW w:w="8982" w:type="dxa"/>
        <w:tblInd w:w="558" w:type="dxa"/>
        <w:tblLayout w:type="fixed"/>
        <w:tblLook w:val="0000" w:firstRow="0" w:lastRow="0" w:firstColumn="0" w:lastColumn="0" w:noHBand="0" w:noVBand="0"/>
      </w:tblPr>
      <w:tblGrid>
        <w:gridCol w:w="6120"/>
        <w:gridCol w:w="1462"/>
        <w:gridCol w:w="1400"/>
      </w:tblGrid>
      <w:tr w:rsidR="00D35C05" w:rsidRPr="005F6F6A" w14:paraId="141F0413" w14:textId="77777777" w:rsidTr="00282A70">
        <w:trPr>
          <w:trHeight w:val="178"/>
        </w:trPr>
        <w:tc>
          <w:tcPr>
            <w:tcW w:w="6120" w:type="dxa"/>
          </w:tcPr>
          <w:p w14:paraId="37258370" w14:textId="77777777" w:rsidR="00D35C05" w:rsidRPr="005F6F6A" w:rsidRDefault="00D35C05" w:rsidP="00282A70">
            <w:pPr>
              <w:tabs>
                <w:tab w:val="left" w:pos="1440"/>
              </w:tabs>
              <w:spacing w:line="380" w:lineRule="exact"/>
              <w:ind w:left="222" w:hanging="222"/>
              <w:rPr>
                <w:rFonts w:ascii="Arial" w:hAnsi="Arial" w:cs="Arial"/>
                <w:sz w:val="20"/>
                <w:szCs w:val="20"/>
              </w:rPr>
            </w:pPr>
          </w:p>
        </w:tc>
        <w:tc>
          <w:tcPr>
            <w:tcW w:w="2862" w:type="dxa"/>
            <w:gridSpan w:val="2"/>
          </w:tcPr>
          <w:p w14:paraId="35302C44" w14:textId="77777777" w:rsidR="00D35C05" w:rsidRPr="005F6F6A" w:rsidRDefault="00D35C05" w:rsidP="00282A70">
            <w:pPr>
              <w:tabs>
                <w:tab w:val="left" w:pos="600"/>
                <w:tab w:val="left" w:pos="900"/>
                <w:tab w:val="right" w:pos="7280"/>
                <w:tab w:val="right" w:pos="8540"/>
              </w:tabs>
              <w:spacing w:line="380" w:lineRule="exact"/>
              <w:ind w:right="-43"/>
              <w:jc w:val="right"/>
              <w:rPr>
                <w:rFonts w:ascii="Arial" w:hAnsi="Arial" w:cs="Arial"/>
                <w:sz w:val="20"/>
                <w:szCs w:val="20"/>
              </w:rPr>
            </w:pPr>
            <w:r w:rsidRPr="005F6F6A">
              <w:rPr>
                <w:rFonts w:ascii="Arial" w:hAnsi="Arial" w:cs="Arial"/>
                <w:sz w:val="20"/>
                <w:szCs w:val="20"/>
              </w:rPr>
              <w:t xml:space="preserve"> (Unit: Baht)</w:t>
            </w:r>
          </w:p>
        </w:tc>
      </w:tr>
      <w:tr w:rsidR="00D35C05" w:rsidRPr="005F6F6A" w14:paraId="739F9D9F" w14:textId="77777777" w:rsidTr="00282A70">
        <w:tc>
          <w:tcPr>
            <w:tcW w:w="6120" w:type="dxa"/>
          </w:tcPr>
          <w:p w14:paraId="04EBF871" w14:textId="77777777" w:rsidR="00D35C05" w:rsidRPr="005F6F6A" w:rsidRDefault="00D35C05" w:rsidP="00282A70">
            <w:pPr>
              <w:tabs>
                <w:tab w:val="left" w:pos="1440"/>
              </w:tabs>
              <w:spacing w:line="380" w:lineRule="exact"/>
              <w:ind w:left="222" w:hanging="222"/>
              <w:rPr>
                <w:rFonts w:ascii="Arial" w:hAnsi="Arial" w:cs="Arial"/>
                <w:sz w:val="20"/>
                <w:szCs w:val="20"/>
              </w:rPr>
            </w:pPr>
          </w:p>
        </w:tc>
        <w:tc>
          <w:tcPr>
            <w:tcW w:w="2862" w:type="dxa"/>
            <w:gridSpan w:val="2"/>
            <w:vAlign w:val="bottom"/>
          </w:tcPr>
          <w:p w14:paraId="6BA6A89E" w14:textId="77777777" w:rsidR="00D35C05" w:rsidRPr="005F6F6A" w:rsidRDefault="00D35C05" w:rsidP="00282A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608E0B70" w14:textId="77777777" w:rsidTr="00282A70">
        <w:tc>
          <w:tcPr>
            <w:tcW w:w="6120" w:type="dxa"/>
          </w:tcPr>
          <w:p w14:paraId="4D6ED013" w14:textId="77777777" w:rsidR="00D35C05" w:rsidRPr="005F6F6A" w:rsidRDefault="00D35C05" w:rsidP="00282A70">
            <w:pPr>
              <w:tabs>
                <w:tab w:val="left" w:pos="1440"/>
              </w:tabs>
              <w:spacing w:line="380" w:lineRule="exact"/>
              <w:ind w:left="222" w:hanging="222"/>
              <w:rPr>
                <w:rFonts w:ascii="Arial" w:hAnsi="Arial" w:cs="Arial"/>
                <w:sz w:val="20"/>
                <w:szCs w:val="20"/>
              </w:rPr>
            </w:pPr>
          </w:p>
        </w:tc>
        <w:tc>
          <w:tcPr>
            <w:tcW w:w="1462" w:type="dxa"/>
            <w:vAlign w:val="bottom"/>
          </w:tcPr>
          <w:p w14:paraId="2F3157B9" w14:textId="77777777" w:rsidR="00D35C05" w:rsidRPr="005F6F6A" w:rsidRDefault="00D35C05" w:rsidP="00282A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F6F6A">
              <w:rPr>
                <w:rFonts w:ascii="Arial" w:hAnsi="Arial" w:cs="Arial"/>
                <w:sz w:val="20"/>
                <w:szCs w:val="20"/>
              </w:rPr>
              <w:t>2023</w:t>
            </w:r>
          </w:p>
        </w:tc>
        <w:tc>
          <w:tcPr>
            <w:tcW w:w="1400" w:type="dxa"/>
            <w:vAlign w:val="bottom"/>
          </w:tcPr>
          <w:p w14:paraId="12FF207D" w14:textId="77777777" w:rsidR="00D35C05" w:rsidRPr="005F6F6A" w:rsidRDefault="00D35C05" w:rsidP="00282A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F6F6A">
              <w:rPr>
                <w:rFonts w:ascii="Arial" w:hAnsi="Arial" w:cs="Arial"/>
                <w:sz w:val="20"/>
                <w:szCs w:val="20"/>
              </w:rPr>
              <w:t>2022</w:t>
            </w:r>
          </w:p>
        </w:tc>
      </w:tr>
      <w:tr w:rsidR="00D35C05" w:rsidRPr="005F6F6A" w14:paraId="0145180D" w14:textId="77777777" w:rsidTr="00282A70">
        <w:tc>
          <w:tcPr>
            <w:tcW w:w="6120" w:type="dxa"/>
            <w:vAlign w:val="bottom"/>
          </w:tcPr>
          <w:p w14:paraId="4459B216" w14:textId="77777777" w:rsidR="00D35C05" w:rsidRPr="005F6F6A" w:rsidRDefault="00D35C05" w:rsidP="00282A70">
            <w:pPr>
              <w:tabs>
                <w:tab w:val="left" w:pos="1440"/>
              </w:tabs>
              <w:spacing w:line="380" w:lineRule="exact"/>
              <w:ind w:left="222" w:right="-105" w:hanging="222"/>
              <w:rPr>
                <w:rFonts w:ascii="Arial" w:hAnsi="Arial" w:cs="Arial"/>
                <w:sz w:val="20"/>
                <w:szCs w:val="20"/>
              </w:rPr>
            </w:pPr>
            <w:r w:rsidRPr="005F6F6A">
              <w:rPr>
                <w:rFonts w:ascii="Arial" w:hAnsi="Arial" w:cs="Arial"/>
                <w:sz w:val="20"/>
                <w:szCs w:val="20"/>
              </w:rPr>
              <w:t>Deferred tax relating to actuarial gain</w:t>
            </w:r>
          </w:p>
        </w:tc>
        <w:tc>
          <w:tcPr>
            <w:tcW w:w="1462" w:type="dxa"/>
            <w:vAlign w:val="bottom"/>
          </w:tcPr>
          <w:p w14:paraId="4011CD22" w14:textId="77777777" w:rsidR="00D35C05" w:rsidRPr="005F6F6A" w:rsidRDefault="00D35C05" w:rsidP="00282A70">
            <w:pPr>
              <w:tabs>
                <w:tab w:val="decimal" w:pos="1149"/>
              </w:tabs>
              <w:spacing w:line="380" w:lineRule="exact"/>
              <w:ind w:right="-45"/>
              <w:rPr>
                <w:rFonts w:ascii="Arial" w:hAnsi="Arial" w:cs="Arial"/>
                <w:sz w:val="20"/>
                <w:szCs w:val="20"/>
              </w:rPr>
            </w:pPr>
            <w:r w:rsidRPr="005F6F6A">
              <w:rPr>
                <w:rFonts w:ascii="Arial" w:hAnsi="Arial" w:cs="Arial"/>
                <w:sz w:val="20"/>
                <w:szCs w:val="20"/>
              </w:rPr>
              <w:t>(16,266)</w:t>
            </w:r>
          </w:p>
        </w:tc>
        <w:tc>
          <w:tcPr>
            <w:tcW w:w="1400" w:type="dxa"/>
            <w:vAlign w:val="bottom"/>
          </w:tcPr>
          <w:p w14:paraId="05F774B6" w14:textId="77777777" w:rsidR="00D35C05" w:rsidRPr="005F6F6A" w:rsidRDefault="00D35C05" w:rsidP="00282A70">
            <w:pPr>
              <w:tabs>
                <w:tab w:val="decimal" w:pos="1149"/>
              </w:tabs>
              <w:spacing w:line="380" w:lineRule="exact"/>
              <w:ind w:right="-45"/>
              <w:rPr>
                <w:rFonts w:ascii="Arial" w:hAnsi="Arial" w:cs="Arial"/>
                <w:sz w:val="20"/>
                <w:szCs w:val="20"/>
              </w:rPr>
            </w:pPr>
            <w:r w:rsidRPr="005F6F6A">
              <w:rPr>
                <w:rFonts w:ascii="Arial" w:hAnsi="Arial" w:cs="Arial"/>
                <w:sz w:val="20"/>
                <w:szCs w:val="20"/>
              </w:rPr>
              <w:t>(251,098)</w:t>
            </w:r>
          </w:p>
        </w:tc>
      </w:tr>
    </w:tbl>
    <w:p w14:paraId="52B86B76" w14:textId="77777777" w:rsidR="00D35C05" w:rsidRPr="005F6F6A" w:rsidRDefault="00D35C05" w:rsidP="00D35C05">
      <w:pPr>
        <w:tabs>
          <w:tab w:val="left" w:pos="900"/>
        </w:tabs>
        <w:spacing w:before="240" w:after="120" w:line="380" w:lineRule="exact"/>
        <w:ind w:left="547"/>
        <w:jc w:val="thaiDistribute"/>
        <w:rPr>
          <w:rFonts w:ascii="Arial" w:hAnsi="Arial" w:cs="Arial"/>
          <w:sz w:val="22"/>
          <w:szCs w:val="22"/>
        </w:rPr>
      </w:pPr>
      <w:r w:rsidRPr="005F6F6A">
        <w:rPr>
          <w:rFonts w:ascii="Arial" w:hAnsi="Arial" w:cs="Arial"/>
          <w:sz w:val="22"/>
          <w:szCs w:val="22"/>
        </w:rPr>
        <w:t>The reconciliation between accounting profit and income tax expense</w:t>
      </w:r>
      <w:r w:rsidRPr="005F6F6A">
        <w:rPr>
          <w:rFonts w:ascii="Arial" w:hAnsi="Arial" w:cs="Arial"/>
        </w:rPr>
        <w:t xml:space="preserve"> </w:t>
      </w:r>
      <w:r w:rsidRPr="005F6F6A">
        <w:rPr>
          <w:rFonts w:ascii="Arial" w:hAnsi="Arial" w:cs="Arial"/>
          <w:sz w:val="22"/>
          <w:szCs w:val="22"/>
        </w:rPr>
        <w:t>for the years ended 31 December 2023 and 2022 are shown below.</w:t>
      </w:r>
    </w:p>
    <w:tbl>
      <w:tblPr>
        <w:tblW w:w="8982" w:type="dxa"/>
        <w:tblInd w:w="558" w:type="dxa"/>
        <w:tblLayout w:type="fixed"/>
        <w:tblLook w:val="0000" w:firstRow="0" w:lastRow="0" w:firstColumn="0" w:lastColumn="0" w:noHBand="0" w:noVBand="0"/>
      </w:tblPr>
      <w:tblGrid>
        <w:gridCol w:w="3222"/>
        <w:gridCol w:w="18"/>
        <w:gridCol w:w="1435"/>
        <w:gridCol w:w="1427"/>
        <w:gridCol w:w="9"/>
        <w:gridCol w:w="1435"/>
        <w:gridCol w:w="1436"/>
      </w:tblGrid>
      <w:tr w:rsidR="00D35C05" w:rsidRPr="005F6F6A" w14:paraId="7BE9ED11" w14:textId="77777777" w:rsidTr="00282A70">
        <w:tc>
          <w:tcPr>
            <w:tcW w:w="3222" w:type="dxa"/>
            <w:shd w:val="clear" w:color="auto" w:fill="auto"/>
            <w:vAlign w:val="bottom"/>
          </w:tcPr>
          <w:p w14:paraId="07FF6550" w14:textId="77777777" w:rsidR="00D35C05" w:rsidRPr="005F6F6A" w:rsidRDefault="00D35C05" w:rsidP="00282A70">
            <w:pPr>
              <w:tabs>
                <w:tab w:val="left" w:pos="1440"/>
              </w:tabs>
              <w:snapToGrid w:val="0"/>
              <w:spacing w:line="360" w:lineRule="exact"/>
              <w:rPr>
                <w:rFonts w:ascii="Arial" w:hAnsi="Arial" w:cs="Arial"/>
                <w:sz w:val="20"/>
                <w:szCs w:val="20"/>
              </w:rPr>
            </w:pPr>
          </w:p>
        </w:tc>
        <w:tc>
          <w:tcPr>
            <w:tcW w:w="2880" w:type="dxa"/>
            <w:gridSpan w:val="3"/>
            <w:shd w:val="clear" w:color="auto" w:fill="auto"/>
          </w:tcPr>
          <w:p w14:paraId="6BDE6C07" w14:textId="77777777" w:rsidR="00D35C05" w:rsidRPr="005F6F6A" w:rsidRDefault="00D35C05" w:rsidP="00282A70">
            <w:pPr>
              <w:snapToGrid w:val="0"/>
              <w:spacing w:line="360" w:lineRule="exact"/>
              <w:jc w:val="right"/>
              <w:rPr>
                <w:rFonts w:ascii="Arial" w:hAnsi="Arial" w:cs="Arial"/>
                <w:sz w:val="20"/>
                <w:szCs w:val="20"/>
              </w:rPr>
            </w:pPr>
          </w:p>
        </w:tc>
        <w:tc>
          <w:tcPr>
            <w:tcW w:w="2880" w:type="dxa"/>
            <w:gridSpan w:val="3"/>
            <w:shd w:val="clear" w:color="auto" w:fill="auto"/>
            <w:vAlign w:val="bottom"/>
          </w:tcPr>
          <w:p w14:paraId="4EE32AB3" w14:textId="77777777" w:rsidR="00D35C05" w:rsidRPr="005F6F6A" w:rsidRDefault="00D35C05" w:rsidP="00282A70">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563F7B41" w14:textId="77777777" w:rsidTr="00282A70">
        <w:trPr>
          <w:trHeight w:val="74"/>
        </w:trPr>
        <w:tc>
          <w:tcPr>
            <w:tcW w:w="3240" w:type="dxa"/>
            <w:gridSpan w:val="2"/>
            <w:shd w:val="clear" w:color="auto" w:fill="auto"/>
            <w:vAlign w:val="bottom"/>
          </w:tcPr>
          <w:p w14:paraId="58388F6C" w14:textId="77777777" w:rsidR="00D35C05" w:rsidRPr="005F6F6A" w:rsidRDefault="00D35C05" w:rsidP="00282A70">
            <w:pPr>
              <w:tabs>
                <w:tab w:val="left" w:pos="1440"/>
              </w:tabs>
              <w:snapToGrid w:val="0"/>
              <w:spacing w:line="360" w:lineRule="exact"/>
              <w:rPr>
                <w:rFonts w:ascii="Arial" w:hAnsi="Arial" w:cs="Arial"/>
                <w:sz w:val="20"/>
                <w:szCs w:val="20"/>
              </w:rPr>
            </w:pPr>
          </w:p>
        </w:tc>
        <w:tc>
          <w:tcPr>
            <w:tcW w:w="2871" w:type="dxa"/>
            <w:gridSpan w:val="3"/>
            <w:shd w:val="clear" w:color="auto" w:fill="auto"/>
            <w:vAlign w:val="bottom"/>
          </w:tcPr>
          <w:p w14:paraId="0CE311F5"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Consolidated</w:t>
            </w:r>
          </w:p>
          <w:p w14:paraId="7E3490CF"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financial statements</w:t>
            </w:r>
          </w:p>
        </w:tc>
        <w:tc>
          <w:tcPr>
            <w:tcW w:w="2871" w:type="dxa"/>
            <w:gridSpan w:val="2"/>
            <w:shd w:val="clear" w:color="auto" w:fill="auto"/>
            <w:vAlign w:val="bottom"/>
          </w:tcPr>
          <w:p w14:paraId="41A446DE"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Separate                      financial statements</w:t>
            </w:r>
          </w:p>
        </w:tc>
      </w:tr>
      <w:tr w:rsidR="00D35C05" w:rsidRPr="005F6F6A" w14:paraId="3E79ACEE" w14:textId="77777777" w:rsidTr="00282A70">
        <w:trPr>
          <w:trHeight w:val="74"/>
        </w:trPr>
        <w:tc>
          <w:tcPr>
            <w:tcW w:w="3240" w:type="dxa"/>
            <w:gridSpan w:val="2"/>
            <w:shd w:val="clear" w:color="auto" w:fill="auto"/>
            <w:vAlign w:val="bottom"/>
          </w:tcPr>
          <w:p w14:paraId="5C6846D3" w14:textId="77777777" w:rsidR="00D35C05" w:rsidRPr="005F6F6A" w:rsidRDefault="00D35C05" w:rsidP="00282A70">
            <w:pPr>
              <w:tabs>
                <w:tab w:val="left" w:pos="1440"/>
              </w:tabs>
              <w:snapToGrid w:val="0"/>
              <w:spacing w:line="360" w:lineRule="exact"/>
              <w:rPr>
                <w:rFonts w:ascii="Arial" w:hAnsi="Arial" w:cs="Arial"/>
                <w:sz w:val="20"/>
                <w:szCs w:val="20"/>
              </w:rPr>
            </w:pPr>
          </w:p>
        </w:tc>
        <w:tc>
          <w:tcPr>
            <w:tcW w:w="1435" w:type="dxa"/>
            <w:shd w:val="clear" w:color="auto" w:fill="auto"/>
            <w:vAlign w:val="bottom"/>
          </w:tcPr>
          <w:p w14:paraId="2772012B" w14:textId="77777777" w:rsidR="00D35C05" w:rsidRPr="005F6F6A" w:rsidRDefault="00D35C05" w:rsidP="00282A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1436" w:type="dxa"/>
            <w:gridSpan w:val="2"/>
            <w:shd w:val="clear" w:color="auto" w:fill="auto"/>
            <w:vAlign w:val="bottom"/>
          </w:tcPr>
          <w:p w14:paraId="5BA39367" w14:textId="77777777" w:rsidR="00D35C05" w:rsidRPr="005F6F6A" w:rsidRDefault="00D35C05" w:rsidP="00282A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2022</w:t>
            </w:r>
          </w:p>
        </w:tc>
        <w:tc>
          <w:tcPr>
            <w:tcW w:w="1435" w:type="dxa"/>
            <w:shd w:val="clear" w:color="auto" w:fill="auto"/>
            <w:vAlign w:val="bottom"/>
          </w:tcPr>
          <w:p w14:paraId="2D5ACCE2"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2023</w:t>
            </w:r>
          </w:p>
        </w:tc>
        <w:tc>
          <w:tcPr>
            <w:tcW w:w="1436" w:type="dxa"/>
            <w:shd w:val="clear" w:color="auto" w:fill="auto"/>
            <w:vAlign w:val="bottom"/>
          </w:tcPr>
          <w:p w14:paraId="0F72B440" w14:textId="77777777" w:rsidR="00D35C05" w:rsidRPr="005F6F6A" w:rsidRDefault="00D35C05" w:rsidP="00282A70">
            <w:pPr>
              <w:pBdr>
                <w:bottom w:val="single" w:sz="4" w:space="1" w:color="auto"/>
              </w:pBdr>
              <w:spacing w:line="360" w:lineRule="exact"/>
              <w:ind w:right="-45"/>
              <w:jc w:val="center"/>
              <w:rPr>
                <w:rFonts w:ascii="Arial" w:hAnsi="Arial" w:cs="Arial"/>
                <w:sz w:val="20"/>
                <w:szCs w:val="20"/>
              </w:rPr>
            </w:pPr>
            <w:r w:rsidRPr="005F6F6A">
              <w:rPr>
                <w:rFonts w:ascii="Arial" w:hAnsi="Arial" w:cs="Arial"/>
                <w:sz w:val="20"/>
                <w:szCs w:val="20"/>
              </w:rPr>
              <w:t>2022</w:t>
            </w:r>
          </w:p>
        </w:tc>
      </w:tr>
      <w:tr w:rsidR="0083551F" w:rsidRPr="005F6F6A" w14:paraId="185C34B5" w14:textId="77777777" w:rsidTr="00282A70">
        <w:trPr>
          <w:trHeight w:val="160"/>
        </w:trPr>
        <w:tc>
          <w:tcPr>
            <w:tcW w:w="3240" w:type="dxa"/>
            <w:gridSpan w:val="2"/>
            <w:shd w:val="clear" w:color="auto" w:fill="auto"/>
            <w:vAlign w:val="bottom"/>
          </w:tcPr>
          <w:p w14:paraId="5CEBEA58" w14:textId="77777777" w:rsidR="0083551F" w:rsidRPr="005F6F6A" w:rsidRDefault="0083551F" w:rsidP="0083551F">
            <w:pPr>
              <w:tabs>
                <w:tab w:val="left" w:pos="1440"/>
              </w:tabs>
              <w:spacing w:line="360" w:lineRule="exact"/>
              <w:ind w:left="222" w:hanging="222"/>
              <w:rPr>
                <w:rFonts w:ascii="Arial" w:hAnsi="Arial" w:cs="Arial"/>
                <w:sz w:val="20"/>
                <w:szCs w:val="20"/>
              </w:rPr>
            </w:pPr>
            <w:r w:rsidRPr="005F6F6A">
              <w:rPr>
                <w:rFonts w:ascii="Arial" w:hAnsi="Arial" w:cs="Arial"/>
                <w:sz w:val="20"/>
                <w:szCs w:val="20"/>
              </w:rPr>
              <w:t>Accounting profit before tax</w:t>
            </w:r>
          </w:p>
        </w:tc>
        <w:tc>
          <w:tcPr>
            <w:tcW w:w="1435" w:type="dxa"/>
            <w:shd w:val="clear" w:color="auto" w:fill="auto"/>
            <w:vAlign w:val="bottom"/>
          </w:tcPr>
          <w:p w14:paraId="618A2189" w14:textId="59D5487A" w:rsidR="0083551F" w:rsidRPr="005F6F6A" w:rsidRDefault="0083551F" w:rsidP="0083551F">
            <w:pPr>
              <w:pBdr>
                <w:bottom w:val="double" w:sz="4" w:space="1" w:color="auto"/>
              </w:pBdr>
              <w:tabs>
                <w:tab w:val="decimal" w:pos="1149"/>
              </w:tabs>
              <w:spacing w:line="360" w:lineRule="exact"/>
              <w:ind w:right="-45"/>
              <w:rPr>
                <w:rFonts w:ascii="Arial" w:hAnsi="Arial" w:cs="Arial"/>
                <w:sz w:val="20"/>
                <w:szCs w:val="20"/>
              </w:rPr>
            </w:pPr>
            <w:r w:rsidRPr="0083551F">
              <w:rPr>
                <w:rFonts w:ascii="Arial" w:hAnsi="Arial" w:cs="Arial" w:hint="cs"/>
                <w:sz w:val="20"/>
                <w:szCs w:val="20"/>
              </w:rPr>
              <w:t>61,575,169</w:t>
            </w:r>
          </w:p>
        </w:tc>
        <w:tc>
          <w:tcPr>
            <w:tcW w:w="1436" w:type="dxa"/>
            <w:gridSpan w:val="2"/>
            <w:shd w:val="clear" w:color="auto" w:fill="auto"/>
            <w:vAlign w:val="bottom"/>
          </w:tcPr>
          <w:p w14:paraId="0B35705F" w14:textId="4BBB30AD" w:rsidR="0083551F" w:rsidRPr="005F6F6A" w:rsidRDefault="0083551F" w:rsidP="0083551F">
            <w:pPr>
              <w:pBdr>
                <w:bottom w:val="double" w:sz="4" w:space="1" w:color="auto"/>
              </w:pBdr>
              <w:tabs>
                <w:tab w:val="decimal" w:pos="1149"/>
              </w:tabs>
              <w:spacing w:line="360" w:lineRule="exact"/>
              <w:ind w:right="-45"/>
              <w:rPr>
                <w:rFonts w:ascii="Arial" w:hAnsi="Arial" w:cs="Arial"/>
                <w:sz w:val="20"/>
                <w:szCs w:val="20"/>
              </w:rPr>
            </w:pPr>
            <w:r w:rsidRPr="0083551F">
              <w:rPr>
                <w:rFonts w:ascii="Arial" w:hAnsi="Arial" w:cs="Arial" w:hint="cs"/>
                <w:sz w:val="20"/>
                <w:szCs w:val="20"/>
              </w:rPr>
              <w:t>439,783,135</w:t>
            </w:r>
          </w:p>
        </w:tc>
        <w:tc>
          <w:tcPr>
            <w:tcW w:w="1435" w:type="dxa"/>
            <w:shd w:val="clear" w:color="auto" w:fill="auto"/>
            <w:vAlign w:val="bottom"/>
          </w:tcPr>
          <w:p w14:paraId="1C2499B2" w14:textId="348AD2C5" w:rsidR="0083551F" w:rsidRPr="005F6F6A" w:rsidRDefault="0083551F" w:rsidP="0083551F">
            <w:pPr>
              <w:pBdr>
                <w:bottom w:val="double" w:sz="4" w:space="1" w:color="auto"/>
              </w:pBdr>
              <w:tabs>
                <w:tab w:val="decimal" w:pos="1149"/>
              </w:tabs>
              <w:spacing w:line="360" w:lineRule="exact"/>
              <w:ind w:right="-45"/>
              <w:rPr>
                <w:rFonts w:ascii="Arial" w:hAnsi="Arial" w:cs="Arial"/>
                <w:sz w:val="20"/>
                <w:szCs w:val="20"/>
              </w:rPr>
            </w:pPr>
            <w:r w:rsidRPr="0083551F">
              <w:rPr>
                <w:rFonts w:ascii="Arial" w:hAnsi="Arial" w:cs="Arial" w:hint="cs"/>
                <w:sz w:val="20"/>
                <w:szCs w:val="20"/>
              </w:rPr>
              <w:t>60,346,212</w:t>
            </w:r>
          </w:p>
        </w:tc>
        <w:tc>
          <w:tcPr>
            <w:tcW w:w="1436" w:type="dxa"/>
            <w:shd w:val="clear" w:color="auto" w:fill="auto"/>
            <w:vAlign w:val="bottom"/>
          </w:tcPr>
          <w:p w14:paraId="43290972" w14:textId="2FD4AA42" w:rsidR="0083551F" w:rsidRPr="005F6F6A" w:rsidRDefault="0083551F" w:rsidP="0083551F">
            <w:pPr>
              <w:pBdr>
                <w:bottom w:val="double" w:sz="4" w:space="1" w:color="auto"/>
              </w:pBdr>
              <w:tabs>
                <w:tab w:val="decimal" w:pos="1149"/>
              </w:tabs>
              <w:spacing w:line="360" w:lineRule="exact"/>
              <w:ind w:right="-45"/>
              <w:rPr>
                <w:rFonts w:ascii="Arial" w:hAnsi="Arial" w:cs="Arial"/>
                <w:sz w:val="20"/>
                <w:szCs w:val="20"/>
              </w:rPr>
            </w:pPr>
            <w:r w:rsidRPr="0083551F">
              <w:rPr>
                <w:rFonts w:ascii="Arial" w:hAnsi="Arial" w:cs="Arial" w:hint="cs"/>
                <w:sz w:val="20"/>
                <w:szCs w:val="20"/>
              </w:rPr>
              <w:t>440,471,488</w:t>
            </w:r>
          </w:p>
        </w:tc>
      </w:tr>
      <w:tr w:rsidR="0083551F" w:rsidRPr="005F6F6A" w14:paraId="4B8A7385" w14:textId="77777777" w:rsidTr="00282A70">
        <w:trPr>
          <w:trHeight w:val="153"/>
        </w:trPr>
        <w:tc>
          <w:tcPr>
            <w:tcW w:w="3240" w:type="dxa"/>
            <w:gridSpan w:val="2"/>
            <w:shd w:val="clear" w:color="auto" w:fill="auto"/>
            <w:vAlign w:val="bottom"/>
          </w:tcPr>
          <w:p w14:paraId="245EB283" w14:textId="77777777" w:rsidR="0083551F" w:rsidRPr="005F6F6A" w:rsidRDefault="0083551F" w:rsidP="0083551F">
            <w:pPr>
              <w:tabs>
                <w:tab w:val="left" w:pos="567"/>
                <w:tab w:val="left" w:pos="1134"/>
                <w:tab w:val="left" w:pos="1701"/>
              </w:tabs>
              <w:spacing w:line="360" w:lineRule="exact"/>
              <w:ind w:left="222" w:hanging="222"/>
              <w:rPr>
                <w:rFonts w:ascii="Arial" w:hAnsi="Arial" w:cs="Arial"/>
                <w:sz w:val="20"/>
                <w:szCs w:val="20"/>
              </w:rPr>
            </w:pPr>
            <w:r w:rsidRPr="005F6F6A">
              <w:rPr>
                <w:rFonts w:ascii="Arial" w:hAnsi="Arial" w:cs="Arial"/>
                <w:sz w:val="20"/>
                <w:szCs w:val="20"/>
              </w:rPr>
              <w:t>Applicable tax rate</w:t>
            </w:r>
          </w:p>
        </w:tc>
        <w:tc>
          <w:tcPr>
            <w:tcW w:w="1435" w:type="dxa"/>
            <w:shd w:val="clear" w:color="auto" w:fill="auto"/>
          </w:tcPr>
          <w:p w14:paraId="5FF30C40" w14:textId="77777777" w:rsidR="0083551F" w:rsidRPr="005F6F6A" w:rsidRDefault="0083551F" w:rsidP="0083551F">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6" w:type="dxa"/>
            <w:gridSpan w:val="2"/>
            <w:shd w:val="clear" w:color="auto" w:fill="auto"/>
          </w:tcPr>
          <w:p w14:paraId="0A29EA17" w14:textId="77777777" w:rsidR="0083551F" w:rsidRPr="005F6F6A" w:rsidRDefault="0083551F" w:rsidP="0083551F">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5" w:type="dxa"/>
            <w:shd w:val="clear" w:color="auto" w:fill="auto"/>
          </w:tcPr>
          <w:p w14:paraId="05062AFB" w14:textId="77777777" w:rsidR="0083551F" w:rsidRPr="005F6F6A" w:rsidRDefault="0083551F" w:rsidP="0083551F">
            <w:pPr>
              <w:spacing w:line="360" w:lineRule="exact"/>
              <w:ind w:right="-45"/>
              <w:jc w:val="center"/>
              <w:rPr>
                <w:rFonts w:ascii="Arial" w:hAnsi="Arial" w:cs="Arial"/>
                <w:sz w:val="20"/>
                <w:szCs w:val="20"/>
              </w:rPr>
            </w:pPr>
            <w:r w:rsidRPr="005F6F6A">
              <w:rPr>
                <w:rFonts w:ascii="Arial" w:hAnsi="Arial" w:cs="Arial"/>
                <w:sz w:val="20"/>
                <w:szCs w:val="20"/>
              </w:rPr>
              <w:t>20%</w:t>
            </w:r>
          </w:p>
        </w:tc>
        <w:tc>
          <w:tcPr>
            <w:tcW w:w="1436" w:type="dxa"/>
            <w:shd w:val="clear" w:color="auto" w:fill="auto"/>
          </w:tcPr>
          <w:p w14:paraId="58ABA29E" w14:textId="77777777" w:rsidR="0083551F" w:rsidRPr="005F6F6A" w:rsidRDefault="0083551F" w:rsidP="0083551F">
            <w:pPr>
              <w:spacing w:line="360" w:lineRule="exact"/>
              <w:ind w:right="-45"/>
              <w:jc w:val="center"/>
              <w:rPr>
                <w:rFonts w:ascii="Arial" w:hAnsi="Arial" w:cs="Arial"/>
                <w:sz w:val="20"/>
                <w:szCs w:val="20"/>
              </w:rPr>
            </w:pPr>
            <w:r w:rsidRPr="005F6F6A">
              <w:rPr>
                <w:rFonts w:ascii="Arial" w:hAnsi="Arial" w:cs="Arial"/>
                <w:sz w:val="20"/>
                <w:szCs w:val="20"/>
              </w:rPr>
              <w:t>20%</w:t>
            </w:r>
          </w:p>
        </w:tc>
      </w:tr>
      <w:tr w:rsidR="005F3CF5" w:rsidRPr="005F6F6A" w14:paraId="6BD03CE3" w14:textId="77777777" w:rsidTr="00282A70">
        <w:trPr>
          <w:trHeight w:val="80"/>
        </w:trPr>
        <w:tc>
          <w:tcPr>
            <w:tcW w:w="3240" w:type="dxa"/>
            <w:gridSpan w:val="2"/>
            <w:shd w:val="clear" w:color="auto" w:fill="auto"/>
            <w:vAlign w:val="bottom"/>
          </w:tcPr>
          <w:p w14:paraId="197E9347" w14:textId="77777777" w:rsidR="005F3CF5" w:rsidRPr="005F6F6A" w:rsidRDefault="005F3CF5" w:rsidP="005F3CF5">
            <w:pPr>
              <w:tabs>
                <w:tab w:val="left" w:pos="1440"/>
              </w:tabs>
              <w:spacing w:line="360" w:lineRule="exact"/>
              <w:ind w:left="222" w:hanging="222"/>
              <w:rPr>
                <w:rFonts w:ascii="Arial" w:hAnsi="Arial" w:cs="Arial"/>
                <w:sz w:val="20"/>
                <w:szCs w:val="20"/>
              </w:rPr>
            </w:pPr>
            <w:r w:rsidRPr="005F6F6A">
              <w:rPr>
                <w:rFonts w:ascii="Arial" w:hAnsi="Arial" w:cs="Arial"/>
                <w:sz w:val="20"/>
                <w:szCs w:val="20"/>
              </w:rPr>
              <w:t xml:space="preserve">Amount of profit before tax multiplied by applicable tax rate </w:t>
            </w:r>
          </w:p>
        </w:tc>
        <w:tc>
          <w:tcPr>
            <w:tcW w:w="1435" w:type="dxa"/>
            <w:shd w:val="clear" w:color="auto" w:fill="auto"/>
            <w:vAlign w:val="bottom"/>
          </w:tcPr>
          <w:p w14:paraId="27E4DC18" w14:textId="0135C77F" w:rsidR="005F3CF5" w:rsidRPr="005F6F6A" w:rsidRDefault="005F3CF5" w:rsidP="005F3CF5">
            <w:pPr>
              <w:tabs>
                <w:tab w:val="decimal" w:pos="1149"/>
              </w:tabs>
              <w:spacing w:line="360" w:lineRule="exact"/>
              <w:ind w:right="-45"/>
              <w:rPr>
                <w:rFonts w:ascii="Arial" w:hAnsi="Arial" w:cs="Arial"/>
                <w:sz w:val="20"/>
                <w:szCs w:val="20"/>
              </w:rPr>
            </w:pPr>
            <w:r w:rsidRPr="005F3CF5">
              <w:rPr>
                <w:rFonts w:ascii="Arial" w:hAnsi="Arial" w:cs="Arial" w:hint="cs"/>
                <w:sz w:val="20"/>
                <w:szCs w:val="20"/>
              </w:rPr>
              <w:t>12,315,034</w:t>
            </w:r>
          </w:p>
        </w:tc>
        <w:tc>
          <w:tcPr>
            <w:tcW w:w="1436" w:type="dxa"/>
            <w:gridSpan w:val="2"/>
            <w:shd w:val="clear" w:color="auto" w:fill="auto"/>
            <w:vAlign w:val="bottom"/>
          </w:tcPr>
          <w:p w14:paraId="11DC3B45" w14:textId="4C24201D" w:rsidR="005F3CF5" w:rsidRPr="005F6F6A" w:rsidRDefault="005F3CF5" w:rsidP="005F3CF5">
            <w:pPr>
              <w:tabs>
                <w:tab w:val="decimal" w:pos="1149"/>
              </w:tabs>
              <w:spacing w:line="360" w:lineRule="exact"/>
              <w:ind w:right="-45"/>
              <w:rPr>
                <w:rFonts w:ascii="Arial" w:hAnsi="Arial" w:cs="Arial"/>
                <w:sz w:val="20"/>
                <w:szCs w:val="20"/>
              </w:rPr>
            </w:pPr>
            <w:r w:rsidRPr="005F3CF5">
              <w:rPr>
                <w:rFonts w:ascii="Arial" w:hAnsi="Arial" w:cs="Arial" w:hint="cs"/>
                <w:sz w:val="20"/>
                <w:szCs w:val="20"/>
              </w:rPr>
              <w:t>87,956,627</w:t>
            </w:r>
          </w:p>
        </w:tc>
        <w:tc>
          <w:tcPr>
            <w:tcW w:w="1435" w:type="dxa"/>
            <w:shd w:val="clear" w:color="auto" w:fill="auto"/>
            <w:vAlign w:val="bottom"/>
          </w:tcPr>
          <w:p w14:paraId="48DA8289" w14:textId="50AB3B1E" w:rsidR="005F3CF5" w:rsidRPr="005F6F6A" w:rsidRDefault="005F3CF5" w:rsidP="005F3CF5">
            <w:pPr>
              <w:tabs>
                <w:tab w:val="decimal" w:pos="1149"/>
              </w:tabs>
              <w:spacing w:line="360" w:lineRule="exact"/>
              <w:ind w:right="-45"/>
              <w:rPr>
                <w:rFonts w:ascii="Arial" w:hAnsi="Arial" w:cs="Arial"/>
                <w:sz w:val="20"/>
                <w:szCs w:val="20"/>
              </w:rPr>
            </w:pPr>
            <w:r w:rsidRPr="005F3CF5">
              <w:rPr>
                <w:rFonts w:ascii="Arial" w:hAnsi="Arial" w:cs="Arial" w:hint="cs"/>
                <w:sz w:val="20"/>
                <w:szCs w:val="20"/>
              </w:rPr>
              <w:t>12,069,242</w:t>
            </w:r>
          </w:p>
        </w:tc>
        <w:tc>
          <w:tcPr>
            <w:tcW w:w="1436" w:type="dxa"/>
            <w:shd w:val="clear" w:color="auto" w:fill="auto"/>
            <w:vAlign w:val="bottom"/>
          </w:tcPr>
          <w:p w14:paraId="01CE8BA7" w14:textId="4BA896C2" w:rsidR="005F3CF5" w:rsidRPr="005F6F6A" w:rsidRDefault="005F3CF5" w:rsidP="005F3CF5">
            <w:pPr>
              <w:tabs>
                <w:tab w:val="decimal" w:pos="1149"/>
              </w:tabs>
              <w:spacing w:line="360" w:lineRule="exact"/>
              <w:ind w:right="-45"/>
              <w:rPr>
                <w:rFonts w:ascii="Arial" w:hAnsi="Arial" w:cs="Arial"/>
                <w:sz w:val="20"/>
                <w:szCs w:val="20"/>
              </w:rPr>
            </w:pPr>
            <w:r w:rsidRPr="005F3CF5">
              <w:rPr>
                <w:rFonts w:ascii="Arial" w:hAnsi="Arial" w:cs="Arial" w:hint="cs"/>
                <w:sz w:val="20"/>
                <w:szCs w:val="20"/>
              </w:rPr>
              <w:t>88,094,298</w:t>
            </w:r>
          </w:p>
        </w:tc>
      </w:tr>
      <w:tr w:rsidR="005F3CF5" w:rsidRPr="005F6F6A" w14:paraId="1160523C" w14:textId="77777777" w:rsidTr="00282A70">
        <w:tc>
          <w:tcPr>
            <w:tcW w:w="3240" w:type="dxa"/>
            <w:gridSpan w:val="2"/>
            <w:shd w:val="clear" w:color="auto" w:fill="auto"/>
            <w:vAlign w:val="bottom"/>
          </w:tcPr>
          <w:p w14:paraId="2EBCCBA7" w14:textId="77777777" w:rsidR="005F3CF5" w:rsidRPr="005F6F6A" w:rsidRDefault="005F3CF5" w:rsidP="005F3CF5">
            <w:pPr>
              <w:tabs>
                <w:tab w:val="left" w:pos="1440"/>
              </w:tabs>
              <w:spacing w:line="360" w:lineRule="exact"/>
              <w:ind w:left="222" w:hanging="222"/>
              <w:rPr>
                <w:rFonts w:ascii="Arial" w:hAnsi="Arial" w:cs="Arial"/>
                <w:sz w:val="20"/>
                <w:szCs w:val="20"/>
              </w:rPr>
            </w:pPr>
            <w:r w:rsidRPr="005F6F6A">
              <w:rPr>
                <w:rFonts w:ascii="Arial" w:hAnsi="Arial" w:cs="Arial"/>
                <w:sz w:val="20"/>
                <w:szCs w:val="20"/>
              </w:rPr>
              <w:t xml:space="preserve">Effect of additional expense and             non-deductible expense  </w:t>
            </w:r>
          </w:p>
        </w:tc>
        <w:tc>
          <w:tcPr>
            <w:tcW w:w="1435" w:type="dxa"/>
            <w:shd w:val="clear" w:color="auto" w:fill="auto"/>
            <w:vAlign w:val="bottom"/>
          </w:tcPr>
          <w:p w14:paraId="1BDD818A" w14:textId="7DCA50D0" w:rsidR="005F3CF5" w:rsidRPr="005F6F6A" w:rsidRDefault="005F3CF5" w:rsidP="005F3CF5">
            <w:pPr>
              <w:pBdr>
                <w:bottom w:val="single" w:sz="4" w:space="1" w:color="000000"/>
              </w:pBdr>
              <w:tabs>
                <w:tab w:val="decimal" w:pos="1149"/>
              </w:tabs>
              <w:spacing w:line="360" w:lineRule="exact"/>
              <w:ind w:right="-45"/>
              <w:rPr>
                <w:rFonts w:ascii="Arial" w:hAnsi="Arial" w:cs="Arial"/>
                <w:sz w:val="20"/>
                <w:szCs w:val="20"/>
              </w:rPr>
            </w:pPr>
            <w:r w:rsidRPr="005F3CF5">
              <w:rPr>
                <w:rFonts w:ascii="Arial" w:hAnsi="Arial" w:cs="Arial" w:hint="cs"/>
                <w:sz w:val="20"/>
                <w:szCs w:val="20"/>
              </w:rPr>
              <w:t>(300,926)</w:t>
            </w:r>
          </w:p>
        </w:tc>
        <w:tc>
          <w:tcPr>
            <w:tcW w:w="1436" w:type="dxa"/>
            <w:gridSpan w:val="2"/>
            <w:shd w:val="clear" w:color="auto" w:fill="auto"/>
            <w:vAlign w:val="bottom"/>
          </w:tcPr>
          <w:p w14:paraId="1BBF43A2" w14:textId="5A9A5346" w:rsidR="005F3CF5" w:rsidRPr="005F6F6A" w:rsidRDefault="005F3CF5" w:rsidP="005F3CF5">
            <w:pPr>
              <w:pBdr>
                <w:bottom w:val="single" w:sz="4" w:space="1" w:color="000000"/>
              </w:pBdr>
              <w:tabs>
                <w:tab w:val="decimal" w:pos="1149"/>
              </w:tabs>
              <w:spacing w:line="360" w:lineRule="exact"/>
              <w:ind w:right="-45"/>
              <w:rPr>
                <w:rFonts w:ascii="Arial" w:hAnsi="Arial" w:cs="Arial"/>
                <w:sz w:val="20"/>
                <w:szCs w:val="20"/>
              </w:rPr>
            </w:pPr>
            <w:r w:rsidRPr="005F3CF5">
              <w:rPr>
                <w:rFonts w:ascii="Arial" w:hAnsi="Arial" w:cs="Arial" w:hint="cs"/>
                <w:sz w:val="20"/>
                <w:szCs w:val="20"/>
              </w:rPr>
              <w:t>162,130</w:t>
            </w:r>
          </w:p>
        </w:tc>
        <w:tc>
          <w:tcPr>
            <w:tcW w:w="1435" w:type="dxa"/>
            <w:shd w:val="clear" w:color="auto" w:fill="auto"/>
            <w:vAlign w:val="bottom"/>
          </w:tcPr>
          <w:p w14:paraId="13924FAF" w14:textId="6C9FA430" w:rsidR="005F3CF5" w:rsidRPr="005F6F6A" w:rsidRDefault="005F3CF5" w:rsidP="005F3CF5">
            <w:pPr>
              <w:pBdr>
                <w:bottom w:val="single" w:sz="4" w:space="1" w:color="000000"/>
              </w:pBdr>
              <w:tabs>
                <w:tab w:val="decimal" w:pos="1149"/>
              </w:tabs>
              <w:spacing w:line="360" w:lineRule="exact"/>
              <w:ind w:right="-45"/>
              <w:rPr>
                <w:rFonts w:ascii="Arial" w:hAnsi="Arial" w:cs="Arial"/>
                <w:sz w:val="20"/>
                <w:szCs w:val="20"/>
              </w:rPr>
            </w:pPr>
            <w:r w:rsidRPr="005F3CF5">
              <w:rPr>
                <w:rFonts w:ascii="Arial" w:hAnsi="Arial" w:cs="Arial" w:hint="cs"/>
                <w:sz w:val="20"/>
                <w:szCs w:val="20"/>
              </w:rPr>
              <w:t>(199,204)</w:t>
            </w:r>
          </w:p>
        </w:tc>
        <w:tc>
          <w:tcPr>
            <w:tcW w:w="1436" w:type="dxa"/>
            <w:shd w:val="clear" w:color="auto" w:fill="auto"/>
            <w:vAlign w:val="bottom"/>
          </w:tcPr>
          <w:p w14:paraId="6F079808" w14:textId="70278D9A" w:rsidR="005F3CF5" w:rsidRPr="005F6F6A" w:rsidRDefault="005F3CF5" w:rsidP="005F3CF5">
            <w:pPr>
              <w:pBdr>
                <w:bottom w:val="single" w:sz="4" w:space="1" w:color="000000"/>
              </w:pBdr>
              <w:tabs>
                <w:tab w:val="decimal" w:pos="1149"/>
              </w:tabs>
              <w:spacing w:line="360" w:lineRule="exact"/>
              <w:ind w:right="-45"/>
              <w:rPr>
                <w:rFonts w:ascii="Arial" w:hAnsi="Arial" w:cs="Arial"/>
                <w:sz w:val="20"/>
                <w:szCs w:val="20"/>
              </w:rPr>
            </w:pPr>
            <w:r w:rsidRPr="005F3CF5">
              <w:rPr>
                <w:rFonts w:ascii="Arial" w:hAnsi="Arial" w:cs="Arial" w:hint="cs"/>
                <w:sz w:val="20"/>
                <w:szCs w:val="20"/>
              </w:rPr>
              <w:t>24,459</w:t>
            </w:r>
          </w:p>
        </w:tc>
      </w:tr>
      <w:tr w:rsidR="005F3CF5" w:rsidRPr="005F6F6A" w14:paraId="544D4D9B" w14:textId="77777777" w:rsidTr="00282A70">
        <w:tc>
          <w:tcPr>
            <w:tcW w:w="3240" w:type="dxa"/>
            <w:gridSpan w:val="2"/>
            <w:shd w:val="clear" w:color="auto" w:fill="auto"/>
            <w:vAlign w:val="bottom"/>
          </w:tcPr>
          <w:p w14:paraId="373F8DDB" w14:textId="77777777" w:rsidR="005F3CF5" w:rsidRPr="005F6F6A" w:rsidRDefault="005F3CF5" w:rsidP="005F3CF5">
            <w:pPr>
              <w:tabs>
                <w:tab w:val="left" w:pos="567"/>
                <w:tab w:val="left" w:pos="1134"/>
                <w:tab w:val="left" w:pos="1701"/>
              </w:tabs>
              <w:spacing w:line="360" w:lineRule="exact"/>
              <w:ind w:left="222" w:right="-108" w:hanging="222"/>
              <w:rPr>
                <w:rFonts w:ascii="Arial" w:hAnsi="Arial" w:cs="Arial"/>
                <w:sz w:val="20"/>
                <w:szCs w:val="20"/>
              </w:rPr>
            </w:pPr>
            <w:r w:rsidRPr="005F6F6A">
              <w:rPr>
                <w:rFonts w:ascii="Arial" w:hAnsi="Arial" w:cs="Arial"/>
                <w:sz w:val="20"/>
                <w:szCs w:val="20"/>
              </w:rPr>
              <w:t xml:space="preserve">Income tax expenses reported </w:t>
            </w:r>
            <w:r w:rsidRPr="005F6F6A">
              <w:rPr>
                <w:rFonts w:ascii="Arial" w:hAnsi="Arial" w:cs="Arial"/>
                <w:sz w:val="20"/>
                <w:szCs w:val="20"/>
                <w:cs/>
              </w:rPr>
              <w:t xml:space="preserve">         </w:t>
            </w:r>
            <w:r w:rsidRPr="005F6F6A">
              <w:rPr>
                <w:rFonts w:ascii="Arial" w:hAnsi="Arial" w:cs="Arial"/>
                <w:sz w:val="20"/>
                <w:szCs w:val="20"/>
              </w:rPr>
              <w:t xml:space="preserve">in the statements of </w:t>
            </w:r>
            <w:r w:rsidRPr="005F6F6A">
              <w:rPr>
                <w:rFonts w:ascii="Arial" w:hAnsi="Arial" w:cs="Arial"/>
                <w:sz w:val="20"/>
                <w:szCs w:val="20"/>
                <w:cs/>
              </w:rPr>
              <w:t xml:space="preserve">      </w:t>
            </w:r>
            <w:r w:rsidRPr="005F6F6A">
              <w:rPr>
                <w:rFonts w:ascii="Arial" w:hAnsi="Arial" w:cs="Arial"/>
                <w:sz w:val="20"/>
                <w:szCs w:val="20"/>
              </w:rPr>
              <w:t xml:space="preserve">comprehensive income </w:t>
            </w:r>
          </w:p>
        </w:tc>
        <w:tc>
          <w:tcPr>
            <w:tcW w:w="1435" w:type="dxa"/>
            <w:shd w:val="clear" w:color="auto" w:fill="auto"/>
            <w:vAlign w:val="bottom"/>
          </w:tcPr>
          <w:p w14:paraId="1C31DE08" w14:textId="44753D59" w:rsidR="005F3CF5" w:rsidRPr="005F6F6A" w:rsidRDefault="005F3CF5" w:rsidP="005F3CF5">
            <w:pPr>
              <w:pBdr>
                <w:bottom w:val="double" w:sz="4" w:space="1" w:color="auto"/>
              </w:pBdr>
              <w:tabs>
                <w:tab w:val="decimal" w:pos="1149"/>
              </w:tabs>
              <w:spacing w:line="360" w:lineRule="exact"/>
              <w:ind w:right="-45"/>
              <w:rPr>
                <w:rFonts w:ascii="Arial" w:hAnsi="Arial" w:cs="Arial"/>
                <w:sz w:val="20"/>
                <w:szCs w:val="20"/>
              </w:rPr>
            </w:pPr>
            <w:r w:rsidRPr="005F3CF5">
              <w:rPr>
                <w:rFonts w:ascii="Arial" w:hAnsi="Arial" w:cs="Arial" w:hint="cs"/>
                <w:sz w:val="20"/>
                <w:szCs w:val="20"/>
              </w:rPr>
              <w:t>12,014,108</w:t>
            </w:r>
          </w:p>
        </w:tc>
        <w:tc>
          <w:tcPr>
            <w:tcW w:w="1436" w:type="dxa"/>
            <w:gridSpan w:val="2"/>
            <w:shd w:val="clear" w:color="auto" w:fill="auto"/>
            <w:vAlign w:val="bottom"/>
          </w:tcPr>
          <w:p w14:paraId="401F99B8" w14:textId="2517FDD3" w:rsidR="005F3CF5" w:rsidRPr="005F6F6A" w:rsidRDefault="005F3CF5" w:rsidP="005F3CF5">
            <w:pPr>
              <w:pBdr>
                <w:bottom w:val="double" w:sz="4" w:space="1" w:color="auto"/>
              </w:pBdr>
              <w:tabs>
                <w:tab w:val="decimal" w:pos="1149"/>
              </w:tabs>
              <w:spacing w:line="360" w:lineRule="exact"/>
              <w:ind w:right="-45"/>
              <w:rPr>
                <w:rFonts w:ascii="Arial" w:hAnsi="Arial" w:cs="Arial"/>
                <w:sz w:val="20"/>
                <w:szCs w:val="20"/>
              </w:rPr>
            </w:pPr>
            <w:r w:rsidRPr="005F3CF5">
              <w:rPr>
                <w:rFonts w:ascii="Arial" w:hAnsi="Arial" w:cs="Arial" w:hint="cs"/>
                <w:sz w:val="20"/>
                <w:szCs w:val="20"/>
              </w:rPr>
              <w:t>88,118,757</w:t>
            </w:r>
          </w:p>
        </w:tc>
        <w:tc>
          <w:tcPr>
            <w:tcW w:w="1435" w:type="dxa"/>
            <w:shd w:val="clear" w:color="auto" w:fill="auto"/>
            <w:vAlign w:val="bottom"/>
          </w:tcPr>
          <w:p w14:paraId="17590642" w14:textId="2C00D898" w:rsidR="005F3CF5" w:rsidRPr="005F6F6A" w:rsidRDefault="005F3CF5" w:rsidP="005F3CF5">
            <w:pPr>
              <w:pBdr>
                <w:bottom w:val="double" w:sz="4" w:space="1" w:color="auto"/>
              </w:pBdr>
              <w:tabs>
                <w:tab w:val="decimal" w:pos="1149"/>
              </w:tabs>
              <w:spacing w:line="360" w:lineRule="exact"/>
              <w:ind w:right="-45"/>
              <w:rPr>
                <w:rFonts w:ascii="Arial" w:hAnsi="Arial" w:cs="Arial"/>
                <w:sz w:val="20"/>
                <w:szCs w:val="20"/>
              </w:rPr>
            </w:pPr>
            <w:r w:rsidRPr="005F3CF5">
              <w:rPr>
                <w:rFonts w:ascii="Arial" w:hAnsi="Arial" w:cs="Arial" w:hint="cs"/>
                <w:sz w:val="20"/>
                <w:szCs w:val="20"/>
              </w:rPr>
              <w:t>11,870,038</w:t>
            </w:r>
          </w:p>
        </w:tc>
        <w:tc>
          <w:tcPr>
            <w:tcW w:w="1436" w:type="dxa"/>
            <w:shd w:val="clear" w:color="auto" w:fill="auto"/>
            <w:vAlign w:val="bottom"/>
          </w:tcPr>
          <w:p w14:paraId="4D51C05B" w14:textId="13A0D64A" w:rsidR="005F3CF5" w:rsidRPr="005F6F6A" w:rsidRDefault="005F3CF5" w:rsidP="005F3CF5">
            <w:pPr>
              <w:pBdr>
                <w:bottom w:val="double" w:sz="4" w:space="1" w:color="auto"/>
              </w:pBdr>
              <w:tabs>
                <w:tab w:val="decimal" w:pos="1149"/>
              </w:tabs>
              <w:spacing w:line="360" w:lineRule="exact"/>
              <w:ind w:right="-45"/>
              <w:rPr>
                <w:rFonts w:ascii="Arial" w:hAnsi="Arial" w:cs="Arial"/>
                <w:sz w:val="20"/>
                <w:szCs w:val="20"/>
                <w:cs/>
              </w:rPr>
            </w:pPr>
            <w:r w:rsidRPr="005F3CF5">
              <w:rPr>
                <w:rFonts w:ascii="Arial" w:hAnsi="Arial" w:cs="Arial" w:hint="cs"/>
                <w:sz w:val="20"/>
                <w:szCs w:val="20"/>
              </w:rPr>
              <w:t>88,118,757</w:t>
            </w:r>
          </w:p>
        </w:tc>
      </w:tr>
    </w:tbl>
    <w:p w14:paraId="34A71863"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2"/>
          <w:szCs w:val="22"/>
        </w:rPr>
      </w:pPr>
      <w:r w:rsidRPr="005F6F6A">
        <w:rPr>
          <w:rFonts w:ascii="Arial" w:hAnsi="Arial" w:cs="Arial"/>
          <w:b/>
          <w:bCs/>
          <w:sz w:val="22"/>
          <w:szCs w:val="22"/>
        </w:rPr>
        <w:t>Short-term loans from financial institutions</w:t>
      </w:r>
    </w:p>
    <w:tbl>
      <w:tblPr>
        <w:tblW w:w="9090" w:type="dxa"/>
        <w:tblInd w:w="558" w:type="dxa"/>
        <w:tblLayout w:type="fixed"/>
        <w:tblLook w:val="0000" w:firstRow="0" w:lastRow="0" w:firstColumn="0" w:lastColumn="0" w:noHBand="0" w:noVBand="0"/>
      </w:tblPr>
      <w:tblGrid>
        <w:gridCol w:w="2610"/>
        <w:gridCol w:w="1890"/>
        <w:gridCol w:w="2430"/>
        <w:gridCol w:w="2160"/>
      </w:tblGrid>
      <w:tr w:rsidR="00D35C05" w:rsidRPr="005F6F6A" w14:paraId="2C4EF950" w14:textId="77777777" w:rsidTr="00AF2456">
        <w:tc>
          <w:tcPr>
            <w:tcW w:w="9090" w:type="dxa"/>
            <w:gridSpan w:val="4"/>
            <w:shd w:val="clear" w:color="auto" w:fill="auto"/>
            <w:vAlign w:val="bottom"/>
          </w:tcPr>
          <w:p w14:paraId="095F6915" w14:textId="77777777" w:rsidR="00D35C05" w:rsidRPr="005F6F6A" w:rsidRDefault="00D35C05" w:rsidP="00282A70">
            <w:pPr>
              <w:spacing w:line="360" w:lineRule="exact"/>
              <w:jc w:val="right"/>
              <w:rPr>
                <w:rFonts w:ascii="Arial" w:hAnsi="Arial" w:cs="Arial"/>
                <w:sz w:val="20"/>
                <w:szCs w:val="20"/>
                <w:cs/>
              </w:rPr>
            </w:pPr>
            <w:r w:rsidRPr="005F6F6A">
              <w:rPr>
                <w:rFonts w:ascii="Arial" w:hAnsi="Arial" w:cs="Arial"/>
                <w:sz w:val="20"/>
                <w:szCs w:val="20"/>
              </w:rPr>
              <w:t>(Unit: Baht)</w:t>
            </w:r>
          </w:p>
        </w:tc>
      </w:tr>
      <w:tr w:rsidR="00D35C05" w:rsidRPr="005F6F6A" w14:paraId="45BBA812" w14:textId="77777777" w:rsidTr="00AF2456">
        <w:tblPrEx>
          <w:tblLook w:val="01E0" w:firstRow="1" w:lastRow="1" w:firstColumn="1" w:lastColumn="1" w:noHBand="0" w:noVBand="0"/>
        </w:tblPrEx>
        <w:tc>
          <w:tcPr>
            <w:tcW w:w="2610" w:type="dxa"/>
            <w:vAlign w:val="bottom"/>
          </w:tcPr>
          <w:p w14:paraId="6CBF2BC1" w14:textId="77777777" w:rsidR="00D35C05" w:rsidRPr="005F6F6A" w:rsidRDefault="00D35C05" w:rsidP="00282A70">
            <w:pPr>
              <w:spacing w:line="360" w:lineRule="exact"/>
              <w:jc w:val="thaiDistribute"/>
              <w:rPr>
                <w:rFonts w:ascii="Arial" w:hAnsi="Arial" w:cs="Arial"/>
                <w:sz w:val="20"/>
                <w:szCs w:val="20"/>
              </w:rPr>
            </w:pPr>
          </w:p>
        </w:tc>
        <w:tc>
          <w:tcPr>
            <w:tcW w:w="1890" w:type="dxa"/>
            <w:vAlign w:val="bottom"/>
          </w:tcPr>
          <w:p w14:paraId="7CFE8611" w14:textId="77777777" w:rsidR="00D35C05" w:rsidRPr="005F6F6A" w:rsidRDefault="00D35C05" w:rsidP="00282A70">
            <w:pPr>
              <w:spacing w:line="360" w:lineRule="exact"/>
              <w:jc w:val="center"/>
              <w:rPr>
                <w:rFonts w:ascii="Arial" w:hAnsi="Arial" w:cs="Arial"/>
                <w:sz w:val="20"/>
                <w:szCs w:val="20"/>
              </w:rPr>
            </w:pPr>
            <w:r w:rsidRPr="005F6F6A">
              <w:rPr>
                <w:rFonts w:ascii="Arial" w:hAnsi="Arial" w:cs="Arial"/>
                <w:sz w:val="20"/>
                <w:szCs w:val="20"/>
              </w:rPr>
              <w:t>Interest rate</w:t>
            </w:r>
          </w:p>
        </w:tc>
        <w:tc>
          <w:tcPr>
            <w:tcW w:w="4590" w:type="dxa"/>
            <w:gridSpan w:val="2"/>
            <w:vAlign w:val="bottom"/>
          </w:tcPr>
          <w:p w14:paraId="4B6A3D3A" w14:textId="77777777" w:rsidR="00D35C05" w:rsidRPr="005F6F6A" w:rsidRDefault="00D35C05" w:rsidP="00282A7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0681547F" w14:textId="77777777" w:rsidTr="00AF2456">
        <w:tblPrEx>
          <w:tblLook w:val="01E0" w:firstRow="1" w:lastRow="1" w:firstColumn="1" w:lastColumn="1" w:noHBand="0" w:noVBand="0"/>
        </w:tblPrEx>
        <w:tc>
          <w:tcPr>
            <w:tcW w:w="2610" w:type="dxa"/>
            <w:vAlign w:val="bottom"/>
          </w:tcPr>
          <w:p w14:paraId="4B2B97C0" w14:textId="77777777" w:rsidR="00D35C05" w:rsidRPr="005F6F6A" w:rsidRDefault="00D35C05" w:rsidP="00282A70">
            <w:pPr>
              <w:spacing w:line="360" w:lineRule="exact"/>
              <w:jc w:val="thaiDistribute"/>
              <w:rPr>
                <w:rFonts w:ascii="Arial" w:hAnsi="Arial" w:cs="Arial"/>
                <w:sz w:val="20"/>
                <w:szCs w:val="20"/>
              </w:rPr>
            </w:pPr>
          </w:p>
        </w:tc>
        <w:tc>
          <w:tcPr>
            <w:tcW w:w="1890" w:type="dxa"/>
            <w:vAlign w:val="bottom"/>
          </w:tcPr>
          <w:p w14:paraId="62697917" w14:textId="77777777" w:rsidR="00D35C05" w:rsidRPr="005F6F6A" w:rsidRDefault="00D35C05" w:rsidP="00282A7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 per annum)</w:t>
            </w:r>
          </w:p>
        </w:tc>
        <w:tc>
          <w:tcPr>
            <w:tcW w:w="2430" w:type="dxa"/>
            <w:vAlign w:val="bottom"/>
          </w:tcPr>
          <w:p w14:paraId="0357471E" w14:textId="77777777" w:rsidR="00D35C05" w:rsidRPr="005F6F6A" w:rsidRDefault="00D35C05" w:rsidP="00282A7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2023</w:t>
            </w:r>
          </w:p>
        </w:tc>
        <w:tc>
          <w:tcPr>
            <w:tcW w:w="2160" w:type="dxa"/>
            <w:vAlign w:val="bottom"/>
          </w:tcPr>
          <w:p w14:paraId="4650029E" w14:textId="77777777" w:rsidR="00D35C05" w:rsidRPr="005F6F6A" w:rsidRDefault="00D35C05" w:rsidP="00282A70">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2022</w:t>
            </w:r>
          </w:p>
        </w:tc>
      </w:tr>
      <w:tr w:rsidR="00D35C05" w:rsidRPr="005F6F6A" w14:paraId="5210314D" w14:textId="77777777" w:rsidTr="00AF2456">
        <w:tblPrEx>
          <w:tblLook w:val="01E0" w:firstRow="1" w:lastRow="1" w:firstColumn="1" w:lastColumn="1" w:noHBand="0" w:noVBand="0"/>
        </w:tblPrEx>
        <w:tc>
          <w:tcPr>
            <w:tcW w:w="2610" w:type="dxa"/>
            <w:vAlign w:val="bottom"/>
          </w:tcPr>
          <w:p w14:paraId="2A935199" w14:textId="77777777" w:rsidR="00D35C05" w:rsidRPr="005F6F6A" w:rsidRDefault="00D35C05" w:rsidP="00282A70">
            <w:pPr>
              <w:tabs>
                <w:tab w:val="left" w:pos="360"/>
              </w:tabs>
              <w:spacing w:line="360" w:lineRule="exact"/>
              <w:jc w:val="thaiDistribute"/>
              <w:rPr>
                <w:rFonts w:ascii="Arial" w:hAnsi="Arial" w:cs="Arial"/>
                <w:sz w:val="20"/>
                <w:szCs w:val="20"/>
              </w:rPr>
            </w:pPr>
            <w:r w:rsidRPr="005F6F6A">
              <w:rPr>
                <w:rFonts w:ascii="Arial" w:hAnsi="Arial" w:cs="Arial"/>
                <w:sz w:val="20"/>
                <w:szCs w:val="20"/>
              </w:rPr>
              <w:t>Promissory notes</w:t>
            </w:r>
          </w:p>
        </w:tc>
        <w:tc>
          <w:tcPr>
            <w:tcW w:w="1890" w:type="dxa"/>
          </w:tcPr>
          <w:p w14:paraId="70AE1CAB" w14:textId="2A1891D5" w:rsidR="00D35C05" w:rsidRPr="005F6F6A" w:rsidRDefault="00D35C05" w:rsidP="00282A70">
            <w:pPr>
              <w:spacing w:line="360" w:lineRule="exact"/>
              <w:ind w:left="-18" w:right="-18"/>
              <w:jc w:val="center"/>
              <w:rPr>
                <w:rFonts w:ascii="Arial" w:hAnsi="Arial" w:cs="Arial"/>
                <w:sz w:val="20"/>
                <w:szCs w:val="20"/>
              </w:rPr>
            </w:pPr>
            <w:r w:rsidRPr="005F6F6A">
              <w:rPr>
                <w:rFonts w:ascii="Arial" w:hAnsi="Arial" w:cs="Arial"/>
                <w:sz w:val="20"/>
                <w:szCs w:val="20"/>
              </w:rPr>
              <w:t>4.</w:t>
            </w:r>
            <w:r w:rsidR="00FD0DC5" w:rsidRPr="005F6F6A">
              <w:rPr>
                <w:rFonts w:ascii="Arial" w:hAnsi="Arial" w:cs="Arial"/>
                <w:sz w:val="20"/>
                <w:szCs w:val="20"/>
              </w:rPr>
              <w:t>2</w:t>
            </w:r>
            <w:r w:rsidRPr="005F6F6A">
              <w:rPr>
                <w:rFonts w:ascii="Arial" w:hAnsi="Arial" w:cs="Arial"/>
                <w:sz w:val="20"/>
                <w:szCs w:val="20"/>
              </w:rPr>
              <w:t>0 - 4.70</w:t>
            </w:r>
          </w:p>
        </w:tc>
        <w:tc>
          <w:tcPr>
            <w:tcW w:w="2430" w:type="dxa"/>
            <w:vAlign w:val="bottom"/>
          </w:tcPr>
          <w:p w14:paraId="628EADE7" w14:textId="77777777" w:rsidR="00D35C05" w:rsidRPr="005F6F6A" w:rsidRDefault="00D35C05" w:rsidP="00282A70">
            <w:pPr>
              <w:tabs>
                <w:tab w:val="decimal" w:pos="1692"/>
              </w:tabs>
              <w:spacing w:line="360" w:lineRule="exact"/>
              <w:ind w:left="-18" w:right="-18"/>
              <w:jc w:val="center"/>
              <w:rPr>
                <w:rFonts w:ascii="Arial" w:hAnsi="Arial" w:cs="Arial"/>
                <w:sz w:val="20"/>
                <w:szCs w:val="20"/>
              </w:rPr>
            </w:pPr>
            <w:r w:rsidRPr="005F6F6A">
              <w:rPr>
                <w:rFonts w:ascii="Arial" w:hAnsi="Arial" w:cs="Arial"/>
                <w:sz w:val="20"/>
                <w:szCs w:val="20"/>
              </w:rPr>
              <w:t>250,000,000</w:t>
            </w:r>
          </w:p>
        </w:tc>
        <w:tc>
          <w:tcPr>
            <w:tcW w:w="2160" w:type="dxa"/>
            <w:vAlign w:val="bottom"/>
          </w:tcPr>
          <w:p w14:paraId="16B25269" w14:textId="77777777" w:rsidR="00D35C05" w:rsidRPr="005F6F6A" w:rsidRDefault="00D35C05" w:rsidP="00282A70">
            <w:pPr>
              <w:tabs>
                <w:tab w:val="decimal" w:pos="1692"/>
              </w:tabs>
              <w:spacing w:line="360" w:lineRule="exact"/>
              <w:ind w:left="-18" w:right="-18"/>
              <w:jc w:val="center"/>
              <w:rPr>
                <w:rFonts w:ascii="Arial" w:hAnsi="Arial" w:cs="Arial"/>
                <w:sz w:val="20"/>
                <w:szCs w:val="20"/>
              </w:rPr>
            </w:pPr>
            <w:r w:rsidRPr="005F6F6A">
              <w:rPr>
                <w:rFonts w:ascii="Arial" w:hAnsi="Arial" w:cs="Arial"/>
                <w:sz w:val="20"/>
                <w:szCs w:val="20"/>
              </w:rPr>
              <w:t>293,491,233</w:t>
            </w:r>
          </w:p>
        </w:tc>
      </w:tr>
    </w:tbl>
    <w:p w14:paraId="524048CA" w14:textId="77777777" w:rsidR="00D35C05" w:rsidRPr="005F6F6A" w:rsidRDefault="00D35C05" w:rsidP="00D35C05">
      <w:pPr>
        <w:spacing w:before="24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These present loans in the form of promissory notes, under which principal payment is due at call and interest is payable every month end. </w:t>
      </w:r>
    </w:p>
    <w:p w14:paraId="073543DB" w14:textId="77777777" w:rsidR="00D35C05" w:rsidRPr="005F6F6A" w:rsidRDefault="00D35C05" w:rsidP="00D35C05">
      <w:pPr>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the short-term credit facilities which have not yet been drawn down amounted to Baht 100 million.</w:t>
      </w:r>
    </w:p>
    <w:p w14:paraId="2178CD33" w14:textId="77777777" w:rsidR="00D35C05" w:rsidRPr="005F6F6A" w:rsidRDefault="00D35C05" w:rsidP="00D35C05">
      <w:pPr>
        <w:numPr>
          <w:ilvl w:val="0"/>
          <w:numId w:val="14"/>
        </w:numPr>
        <w:spacing w:before="120" w:after="120" w:line="360" w:lineRule="exact"/>
        <w:jc w:val="thaiDistribute"/>
        <w:rPr>
          <w:rFonts w:ascii="Arial" w:hAnsi="Arial" w:cs="Arial"/>
          <w:b/>
          <w:bCs/>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Short-term loans</w:t>
      </w:r>
    </w:p>
    <w:p w14:paraId="3264F08D" w14:textId="219393AA" w:rsidR="00D35C05" w:rsidRPr="005F6F6A" w:rsidRDefault="00D35C05" w:rsidP="00D35C05">
      <w:pPr>
        <w:spacing w:before="120" w:after="120" w:line="360" w:lineRule="exact"/>
        <w:ind w:left="540" w:hanging="540"/>
        <w:jc w:val="thaiDistribute"/>
        <w:rPr>
          <w:rFonts w:ascii="Arial" w:hAnsi="Arial" w:cs="Arial"/>
          <w:sz w:val="22"/>
          <w:szCs w:val="22"/>
        </w:rPr>
      </w:pPr>
      <w:r w:rsidRPr="005F6F6A">
        <w:rPr>
          <w:rFonts w:ascii="Arial" w:hAnsi="Arial" w:cs="Arial"/>
          <w:sz w:val="22"/>
          <w:szCs w:val="22"/>
        </w:rPr>
        <w:tab/>
        <w:t xml:space="preserve">As at 31 December 2023, the Company has loans in form of bills of exchange, net of discount, totaling Baht 357 million, the bills are registered, transferable, and maturing within 182 days from the date of issuance (maturity date between January - June 2023), with interest charged at the rate of 4.12 </w:t>
      </w:r>
      <w:r w:rsidR="00C76CBF" w:rsidRPr="005F6F6A">
        <w:rPr>
          <w:rFonts w:ascii="Arial" w:hAnsi="Arial" w:cs="Arial"/>
          <w:sz w:val="22"/>
        </w:rPr>
        <w:t>-</w:t>
      </w:r>
      <w:r w:rsidRPr="005F6F6A">
        <w:rPr>
          <w:rFonts w:ascii="Arial" w:hAnsi="Arial" w:cs="Arial"/>
          <w:sz w:val="22"/>
          <w:szCs w:val="22"/>
        </w:rPr>
        <w:t xml:space="preserve"> 4.60 percent per annum (2022: Bills of exchange of Baht 387 million, the bills are registered, transferable, and maturing within 183 days from the date of issuance, maturity date between January - June 2023, with interest charge at the rate of 3.14 - 3.50 percent per annum).</w:t>
      </w:r>
    </w:p>
    <w:p w14:paraId="656D0E96" w14:textId="77777777" w:rsidR="00D35C05" w:rsidRPr="005F6F6A" w:rsidRDefault="00D35C05" w:rsidP="00D35C05">
      <w:pPr>
        <w:numPr>
          <w:ilvl w:val="0"/>
          <w:numId w:val="14"/>
        </w:numPr>
        <w:spacing w:before="120" w:after="120" w:line="360" w:lineRule="exact"/>
        <w:jc w:val="thaiDistribute"/>
        <w:rPr>
          <w:rFonts w:ascii="Arial" w:hAnsi="Arial" w:cs="Arial"/>
          <w:b/>
          <w:bCs/>
          <w:sz w:val="22"/>
          <w:szCs w:val="22"/>
        </w:rPr>
      </w:pPr>
      <w:r w:rsidRPr="005F6F6A">
        <w:rPr>
          <w:rFonts w:ascii="Arial" w:hAnsi="Arial" w:cs="Arial"/>
          <w:b/>
          <w:bCs/>
          <w:sz w:val="22"/>
          <w:szCs w:val="22"/>
        </w:rPr>
        <w:t>Long-term loans</w:t>
      </w:r>
    </w:p>
    <w:p w14:paraId="23D587A1" w14:textId="77777777" w:rsidR="00D35C05" w:rsidRPr="005F6F6A" w:rsidRDefault="00D35C05" w:rsidP="00D35C05">
      <w:pPr>
        <w:pStyle w:val="BlockText"/>
        <w:tabs>
          <w:tab w:val="center" w:pos="6840"/>
          <w:tab w:val="center" w:pos="8280"/>
        </w:tabs>
        <w:spacing w:after="0" w:line="360" w:lineRule="exact"/>
        <w:ind w:left="547" w:right="58" w:hanging="547"/>
        <w:jc w:val="thaiDistribute"/>
        <w:rPr>
          <w:rFonts w:ascii="Arial" w:hAnsi="Arial" w:cs="Arial"/>
          <w:sz w:val="22"/>
          <w:szCs w:val="22"/>
        </w:rPr>
      </w:pPr>
      <w:r w:rsidRPr="005F6F6A">
        <w:rPr>
          <w:rFonts w:ascii="Arial" w:hAnsi="Arial" w:cs="Arial"/>
          <w:b/>
          <w:bCs/>
          <w:sz w:val="22"/>
          <w:szCs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the long-term loans, which the Company obtained from local financial institutions, are detailed below.</w:t>
      </w:r>
    </w:p>
    <w:tbl>
      <w:tblPr>
        <w:tblW w:w="9558" w:type="dxa"/>
        <w:tblLayout w:type="fixed"/>
        <w:tblLook w:val="0000" w:firstRow="0" w:lastRow="0" w:firstColumn="0" w:lastColumn="0" w:noHBand="0" w:noVBand="0"/>
      </w:tblPr>
      <w:tblGrid>
        <w:gridCol w:w="648"/>
        <w:gridCol w:w="1782"/>
        <w:gridCol w:w="1252"/>
        <w:gridCol w:w="8"/>
        <w:gridCol w:w="2988"/>
        <w:gridCol w:w="1440"/>
        <w:gridCol w:w="1440"/>
      </w:tblGrid>
      <w:tr w:rsidR="00D35C05" w:rsidRPr="005F6F6A" w14:paraId="73DC85DC" w14:textId="77777777" w:rsidTr="00794766">
        <w:trPr>
          <w:trHeight w:val="262"/>
          <w:tblHeader/>
        </w:trPr>
        <w:tc>
          <w:tcPr>
            <w:tcW w:w="9558" w:type="dxa"/>
            <w:gridSpan w:val="7"/>
            <w:shd w:val="clear" w:color="auto" w:fill="auto"/>
          </w:tcPr>
          <w:p w14:paraId="51C0FDFC" w14:textId="77777777" w:rsidR="00D35C05" w:rsidRPr="005F6F6A" w:rsidRDefault="00D35C05" w:rsidP="000E6342">
            <w:pPr>
              <w:tabs>
                <w:tab w:val="left" w:pos="1628"/>
                <w:tab w:val="right" w:pos="9582"/>
              </w:tabs>
              <w:spacing w:line="340" w:lineRule="exact"/>
              <w:ind w:left="102" w:right="12"/>
              <w:jc w:val="right"/>
              <w:rPr>
                <w:rFonts w:ascii="Arial" w:hAnsi="Arial" w:cs="Arial"/>
                <w:sz w:val="16"/>
                <w:szCs w:val="16"/>
              </w:rPr>
            </w:pPr>
            <w:r w:rsidRPr="005F6F6A">
              <w:rPr>
                <w:rFonts w:ascii="Arial" w:hAnsi="Arial" w:cs="Arial"/>
                <w:sz w:val="16"/>
                <w:szCs w:val="16"/>
              </w:rPr>
              <w:tab/>
              <w:t>(Unit: Baht)</w:t>
            </w:r>
          </w:p>
        </w:tc>
      </w:tr>
      <w:tr w:rsidR="00D35C05" w:rsidRPr="005F6F6A" w14:paraId="369C0036" w14:textId="77777777" w:rsidTr="00794766">
        <w:trPr>
          <w:trHeight w:val="504"/>
          <w:tblHeader/>
        </w:trPr>
        <w:tc>
          <w:tcPr>
            <w:tcW w:w="648" w:type="dxa"/>
            <w:shd w:val="clear" w:color="auto" w:fill="auto"/>
            <w:vAlign w:val="bottom"/>
          </w:tcPr>
          <w:p w14:paraId="6E08368A"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Facility</w:t>
            </w:r>
          </w:p>
        </w:tc>
        <w:tc>
          <w:tcPr>
            <w:tcW w:w="1782" w:type="dxa"/>
            <w:shd w:val="clear" w:color="auto" w:fill="auto"/>
            <w:vAlign w:val="bottom"/>
          </w:tcPr>
          <w:p w14:paraId="4C214272" w14:textId="77777777" w:rsidR="00D35C05" w:rsidRPr="005F6F6A" w:rsidRDefault="00D35C05" w:rsidP="000E6342">
            <w:pPr>
              <w:spacing w:line="340" w:lineRule="exact"/>
              <w:jc w:val="center"/>
              <w:rPr>
                <w:rFonts w:ascii="Arial" w:hAnsi="Arial" w:cs="Arial"/>
                <w:sz w:val="16"/>
                <w:szCs w:val="16"/>
              </w:rPr>
            </w:pPr>
          </w:p>
        </w:tc>
        <w:tc>
          <w:tcPr>
            <w:tcW w:w="1260" w:type="dxa"/>
            <w:gridSpan w:val="2"/>
            <w:shd w:val="clear" w:color="auto" w:fill="auto"/>
            <w:vAlign w:val="bottom"/>
          </w:tcPr>
          <w:p w14:paraId="32FEE210" w14:textId="77777777" w:rsidR="00D35C05" w:rsidRPr="005F6F6A" w:rsidRDefault="00D35C05" w:rsidP="000E6342">
            <w:pPr>
              <w:spacing w:line="340" w:lineRule="exact"/>
              <w:ind w:right="-18"/>
              <w:jc w:val="center"/>
              <w:rPr>
                <w:rFonts w:ascii="Arial" w:hAnsi="Arial" w:cs="Arial"/>
                <w:sz w:val="16"/>
                <w:szCs w:val="16"/>
              </w:rPr>
            </w:pPr>
            <w:r w:rsidRPr="005F6F6A">
              <w:rPr>
                <w:rFonts w:ascii="Arial" w:hAnsi="Arial" w:cs="Arial"/>
                <w:sz w:val="16"/>
                <w:szCs w:val="16"/>
              </w:rPr>
              <w:t>Interest rate</w:t>
            </w:r>
          </w:p>
        </w:tc>
        <w:tc>
          <w:tcPr>
            <w:tcW w:w="2988" w:type="dxa"/>
            <w:shd w:val="clear" w:color="auto" w:fill="auto"/>
            <w:vAlign w:val="bottom"/>
          </w:tcPr>
          <w:p w14:paraId="773340B3" w14:textId="77777777" w:rsidR="00D35C05" w:rsidRPr="005F6F6A" w:rsidRDefault="00D35C05" w:rsidP="000E6342">
            <w:pPr>
              <w:spacing w:line="340" w:lineRule="exact"/>
              <w:jc w:val="center"/>
              <w:rPr>
                <w:rFonts w:ascii="Arial" w:hAnsi="Arial" w:cs="Arial"/>
                <w:sz w:val="16"/>
                <w:szCs w:val="16"/>
              </w:rPr>
            </w:pPr>
          </w:p>
        </w:tc>
        <w:tc>
          <w:tcPr>
            <w:tcW w:w="2880" w:type="dxa"/>
            <w:gridSpan w:val="2"/>
            <w:shd w:val="clear" w:color="auto" w:fill="auto"/>
            <w:vAlign w:val="bottom"/>
          </w:tcPr>
          <w:p w14:paraId="0445F869" w14:textId="77777777" w:rsidR="00D35C05" w:rsidRPr="005F6F6A" w:rsidRDefault="00D35C05" w:rsidP="000E6342">
            <w:pPr>
              <w:pBdr>
                <w:bottom w:val="single" w:sz="4" w:space="1" w:color="auto"/>
              </w:pBdr>
              <w:spacing w:line="340" w:lineRule="exact"/>
              <w:ind w:left="-18"/>
              <w:jc w:val="center"/>
              <w:rPr>
                <w:rFonts w:ascii="Arial" w:hAnsi="Arial" w:cs="Arial"/>
                <w:sz w:val="16"/>
                <w:szCs w:val="16"/>
              </w:rPr>
            </w:pPr>
            <w:r w:rsidRPr="005F6F6A">
              <w:rPr>
                <w:rFonts w:ascii="Arial" w:hAnsi="Arial" w:cs="Arial"/>
                <w:sz w:val="16"/>
                <w:szCs w:val="16"/>
              </w:rPr>
              <w:t xml:space="preserve">Consolidated and Separate </w:t>
            </w:r>
          </w:p>
          <w:p w14:paraId="0B577E7C" w14:textId="77777777" w:rsidR="00D35C05" w:rsidRPr="005F6F6A" w:rsidRDefault="00D35C05" w:rsidP="000E6342">
            <w:pPr>
              <w:pBdr>
                <w:bottom w:val="single" w:sz="4" w:space="1" w:color="auto"/>
              </w:pBdr>
              <w:spacing w:line="340" w:lineRule="exact"/>
              <w:ind w:left="-18"/>
              <w:jc w:val="center"/>
              <w:rPr>
                <w:rFonts w:ascii="Arial" w:hAnsi="Arial" w:cs="Arial"/>
                <w:sz w:val="16"/>
                <w:szCs w:val="16"/>
              </w:rPr>
            </w:pPr>
            <w:r w:rsidRPr="005F6F6A">
              <w:rPr>
                <w:rFonts w:ascii="Arial" w:hAnsi="Arial" w:cs="Arial"/>
                <w:sz w:val="16"/>
                <w:szCs w:val="16"/>
              </w:rPr>
              <w:t>financial statements</w:t>
            </w:r>
          </w:p>
        </w:tc>
      </w:tr>
      <w:tr w:rsidR="00D35C05" w:rsidRPr="005F6F6A" w14:paraId="3586B416" w14:textId="77777777" w:rsidTr="00794766">
        <w:trPr>
          <w:trHeight w:val="88"/>
          <w:tblHeader/>
        </w:trPr>
        <w:tc>
          <w:tcPr>
            <w:tcW w:w="648" w:type="dxa"/>
            <w:shd w:val="clear" w:color="auto" w:fill="auto"/>
            <w:vAlign w:val="bottom"/>
          </w:tcPr>
          <w:p w14:paraId="19C0F50E" w14:textId="77777777" w:rsidR="00D35C05" w:rsidRPr="005F6F6A" w:rsidRDefault="00D35C05" w:rsidP="000E6342">
            <w:pPr>
              <w:pBdr>
                <w:bottom w:val="single" w:sz="4" w:space="1" w:color="auto"/>
              </w:pBdr>
              <w:spacing w:line="340" w:lineRule="exact"/>
              <w:ind w:left="-108" w:right="-108"/>
              <w:jc w:val="center"/>
              <w:rPr>
                <w:rFonts w:ascii="Arial" w:hAnsi="Arial" w:cs="Arial"/>
                <w:sz w:val="16"/>
                <w:szCs w:val="16"/>
              </w:rPr>
            </w:pPr>
            <w:r w:rsidRPr="005F6F6A">
              <w:rPr>
                <w:rFonts w:ascii="Arial" w:hAnsi="Arial" w:cs="Arial"/>
                <w:sz w:val="16"/>
                <w:szCs w:val="16"/>
              </w:rPr>
              <w:t>no.</w:t>
            </w:r>
          </w:p>
        </w:tc>
        <w:tc>
          <w:tcPr>
            <w:tcW w:w="1782" w:type="dxa"/>
            <w:shd w:val="clear" w:color="auto" w:fill="auto"/>
            <w:vAlign w:val="bottom"/>
          </w:tcPr>
          <w:p w14:paraId="1A85E0F9" w14:textId="77777777" w:rsidR="00D35C05" w:rsidRPr="005F6F6A" w:rsidRDefault="00D35C05" w:rsidP="000E6342">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Loan facility</w:t>
            </w:r>
          </w:p>
        </w:tc>
        <w:tc>
          <w:tcPr>
            <w:tcW w:w="1260" w:type="dxa"/>
            <w:gridSpan w:val="2"/>
            <w:shd w:val="clear" w:color="auto" w:fill="auto"/>
            <w:vAlign w:val="bottom"/>
          </w:tcPr>
          <w:p w14:paraId="1D145D7E" w14:textId="77777777" w:rsidR="00D35C05" w:rsidRPr="005F6F6A" w:rsidRDefault="00D35C05" w:rsidP="000E6342">
            <w:pPr>
              <w:pBdr>
                <w:bottom w:val="single" w:sz="4" w:space="1" w:color="auto"/>
              </w:pBdr>
              <w:spacing w:line="340" w:lineRule="exact"/>
              <w:ind w:right="-14"/>
              <w:jc w:val="center"/>
              <w:rPr>
                <w:rFonts w:ascii="Arial" w:hAnsi="Arial" w:cs="Arial"/>
                <w:spacing w:val="-2"/>
                <w:sz w:val="16"/>
                <w:szCs w:val="16"/>
              </w:rPr>
            </w:pPr>
            <w:r w:rsidRPr="005F6F6A">
              <w:rPr>
                <w:rFonts w:ascii="Arial" w:hAnsi="Arial" w:cs="Arial"/>
                <w:spacing w:val="-2"/>
                <w:sz w:val="16"/>
                <w:szCs w:val="16"/>
              </w:rPr>
              <w:t>(% per annum)</w:t>
            </w:r>
          </w:p>
        </w:tc>
        <w:tc>
          <w:tcPr>
            <w:tcW w:w="2988" w:type="dxa"/>
            <w:shd w:val="clear" w:color="auto" w:fill="auto"/>
            <w:vAlign w:val="bottom"/>
          </w:tcPr>
          <w:p w14:paraId="3153649F" w14:textId="77777777" w:rsidR="00D35C05" w:rsidRPr="005F6F6A" w:rsidRDefault="00D35C05" w:rsidP="000E6342">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Repayment schedule</w:t>
            </w:r>
          </w:p>
        </w:tc>
        <w:tc>
          <w:tcPr>
            <w:tcW w:w="1440" w:type="dxa"/>
            <w:shd w:val="clear" w:color="auto" w:fill="auto"/>
            <w:vAlign w:val="bottom"/>
          </w:tcPr>
          <w:p w14:paraId="6747E3ED" w14:textId="77777777" w:rsidR="00D35C05" w:rsidRPr="005F6F6A" w:rsidRDefault="00D35C05" w:rsidP="000E6342">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2023</w:t>
            </w:r>
          </w:p>
        </w:tc>
        <w:tc>
          <w:tcPr>
            <w:tcW w:w="1440" w:type="dxa"/>
            <w:shd w:val="clear" w:color="auto" w:fill="auto"/>
            <w:vAlign w:val="bottom"/>
          </w:tcPr>
          <w:p w14:paraId="4BFFF5D4" w14:textId="77777777" w:rsidR="00D35C05" w:rsidRPr="005F6F6A" w:rsidRDefault="00D35C05" w:rsidP="000E6342">
            <w:pPr>
              <w:pBdr>
                <w:bottom w:val="single" w:sz="4" w:space="1" w:color="auto"/>
              </w:pBdr>
              <w:spacing w:line="340" w:lineRule="exact"/>
              <w:jc w:val="center"/>
              <w:rPr>
                <w:rFonts w:ascii="Arial" w:hAnsi="Arial" w:cs="Arial"/>
                <w:sz w:val="16"/>
                <w:szCs w:val="16"/>
              </w:rPr>
            </w:pPr>
            <w:r w:rsidRPr="005F6F6A">
              <w:rPr>
                <w:rFonts w:ascii="Arial" w:hAnsi="Arial" w:cs="Arial"/>
                <w:sz w:val="16"/>
                <w:szCs w:val="16"/>
              </w:rPr>
              <w:t>2022</w:t>
            </w:r>
          </w:p>
        </w:tc>
      </w:tr>
      <w:tr w:rsidR="00D35C05" w:rsidRPr="005F6F6A" w14:paraId="7458409B" w14:textId="77777777" w:rsidTr="00794766">
        <w:trPr>
          <w:trHeight w:val="773"/>
        </w:trPr>
        <w:tc>
          <w:tcPr>
            <w:tcW w:w="648" w:type="dxa"/>
            <w:shd w:val="clear" w:color="auto" w:fill="auto"/>
          </w:tcPr>
          <w:p w14:paraId="0BB78351"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1.1</w:t>
            </w:r>
          </w:p>
        </w:tc>
        <w:tc>
          <w:tcPr>
            <w:tcW w:w="1782" w:type="dxa"/>
            <w:shd w:val="clear" w:color="auto" w:fill="auto"/>
          </w:tcPr>
          <w:p w14:paraId="1A356D4E"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27 June 2014</w:t>
            </w:r>
          </w:p>
        </w:tc>
        <w:tc>
          <w:tcPr>
            <w:tcW w:w="1260" w:type="dxa"/>
            <w:gridSpan w:val="2"/>
            <w:shd w:val="clear" w:color="auto" w:fill="auto"/>
          </w:tcPr>
          <w:p w14:paraId="0EAF09A1"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MLR - 2.63</w:t>
            </w:r>
          </w:p>
        </w:tc>
        <w:tc>
          <w:tcPr>
            <w:tcW w:w="2988" w:type="dxa"/>
            <w:shd w:val="clear" w:color="auto" w:fill="auto"/>
          </w:tcPr>
          <w:p w14:paraId="6C11131E" w14:textId="77777777" w:rsidR="00D35C05" w:rsidRPr="005F6F6A" w:rsidRDefault="00D35C05" w:rsidP="000E6342">
            <w:pPr>
              <w:tabs>
                <w:tab w:val="decimal" w:pos="1065"/>
              </w:tabs>
              <w:spacing w:line="340" w:lineRule="exact"/>
              <w:ind w:left="158" w:right="-14" w:hanging="158"/>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6617577D"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cs/>
              </w:rPr>
            </w:pPr>
            <w:r w:rsidRPr="005F6F6A">
              <w:rPr>
                <w:rFonts w:ascii="Arial" w:hAnsi="Arial" w:cs="Arial"/>
                <w:sz w:val="16"/>
                <w:szCs w:val="16"/>
              </w:rPr>
              <w:t>926,081,881</w:t>
            </w:r>
          </w:p>
        </w:tc>
        <w:tc>
          <w:tcPr>
            <w:tcW w:w="1440" w:type="dxa"/>
            <w:shd w:val="clear" w:color="auto" w:fill="auto"/>
          </w:tcPr>
          <w:p w14:paraId="28843E56"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cs/>
              </w:rPr>
            </w:pPr>
            <w:r w:rsidRPr="005F6F6A">
              <w:rPr>
                <w:rFonts w:ascii="Arial" w:hAnsi="Arial" w:cs="Arial"/>
                <w:sz w:val="16"/>
                <w:szCs w:val="16"/>
              </w:rPr>
              <w:t>626,658,334</w:t>
            </w:r>
          </w:p>
        </w:tc>
      </w:tr>
      <w:tr w:rsidR="00D35C05" w:rsidRPr="005F6F6A" w14:paraId="2B62F918" w14:textId="77777777" w:rsidTr="00794766">
        <w:trPr>
          <w:trHeight w:val="773"/>
        </w:trPr>
        <w:tc>
          <w:tcPr>
            <w:tcW w:w="648" w:type="dxa"/>
            <w:shd w:val="clear" w:color="auto" w:fill="auto"/>
          </w:tcPr>
          <w:p w14:paraId="78B37291"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1.2</w:t>
            </w:r>
          </w:p>
        </w:tc>
        <w:tc>
          <w:tcPr>
            <w:tcW w:w="1782" w:type="dxa"/>
            <w:shd w:val="clear" w:color="auto" w:fill="auto"/>
          </w:tcPr>
          <w:p w14:paraId="173F130C"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27 June 2014</w:t>
            </w:r>
          </w:p>
        </w:tc>
        <w:tc>
          <w:tcPr>
            <w:tcW w:w="1260" w:type="dxa"/>
            <w:gridSpan w:val="2"/>
            <w:shd w:val="clear" w:color="auto" w:fill="auto"/>
          </w:tcPr>
          <w:p w14:paraId="69CA7C43"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MLR - 1.87</w:t>
            </w:r>
          </w:p>
        </w:tc>
        <w:tc>
          <w:tcPr>
            <w:tcW w:w="2988" w:type="dxa"/>
            <w:shd w:val="clear" w:color="auto" w:fill="auto"/>
          </w:tcPr>
          <w:p w14:paraId="180E0C6E"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6DFF95A0"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468,150,793</w:t>
            </w:r>
          </w:p>
        </w:tc>
        <w:tc>
          <w:tcPr>
            <w:tcW w:w="1440" w:type="dxa"/>
            <w:shd w:val="clear" w:color="auto" w:fill="auto"/>
          </w:tcPr>
          <w:p w14:paraId="011C07C6"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r>
      <w:tr w:rsidR="00D35C05" w:rsidRPr="005F6F6A" w14:paraId="33F0AC4E" w14:textId="77777777" w:rsidTr="00794766">
        <w:trPr>
          <w:trHeight w:val="773"/>
        </w:trPr>
        <w:tc>
          <w:tcPr>
            <w:tcW w:w="648" w:type="dxa"/>
            <w:shd w:val="clear" w:color="auto" w:fill="auto"/>
          </w:tcPr>
          <w:p w14:paraId="0EFAD01C"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2</w:t>
            </w:r>
          </w:p>
        </w:tc>
        <w:tc>
          <w:tcPr>
            <w:tcW w:w="1782" w:type="dxa"/>
            <w:shd w:val="clear" w:color="auto" w:fill="auto"/>
          </w:tcPr>
          <w:p w14:paraId="470E7E9A"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11 September 2019</w:t>
            </w:r>
          </w:p>
        </w:tc>
        <w:tc>
          <w:tcPr>
            <w:tcW w:w="1260" w:type="dxa"/>
            <w:gridSpan w:val="2"/>
            <w:shd w:val="clear" w:color="auto" w:fill="auto"/>
          </w:tcPr>
          <w:p w14:paraId="121BB386"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 xml:space="preserve">THBFIX6M </w:t>
            </w:r>
          </w:p>
          <w:p w14:paraId="4BC2E81B"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+ 1.65</w:t>
            </w:r>
          </w:p>
        </w:tc>
        <w:tc>
          <w:tcPr>
            <w:tcW w:w="2988" w:type="dxa"/>
            <w:shd w:val="clear" w:color="auto" w:fill="auto"/>
          </w:tcPr>
          <w:p w14:paraId="0F4F3824"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installments, with the first installment payment on the last day of the month of drawdown</w:t>
            </w:r>
          </w:p>
        </w:tc>
        <w:tc>
          <w:tcPr>
            <w:tcW w:w="1440" w:type="dxa"/>
            <w:shd w:val="clear" w:color="auto" w:fill="auto"/>
          </w:tcPr>
          <w:p w14:paraId="6D2978DE"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c>
          <w:tcPr>
            <w:tcW w:w="1440" w:type="dxa"/>
            <w:shd w:val="clear" w:color="auto" w:fill="auto"/>
          </w:tcPr>
          <w:p w14:paraId="6B0EDAE6"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7,400,000</w:t>
            </w:r>
          </w:p>
        </w:tc>
      </w:tr>
      <w:tr w:rsidR="00D35C05" w:rsidRPr="005F6F6A" w14:paraId="473AAFDC" w14:textId="77777777" w:rsidTr="00794766">
        <w:trPr>
          <w:trHeight w:val="773"/>
        </w:trPr>
        <w:tc>
          <w:tcPr>
            <w:tcW w:w="648" w:type="dxa"/>
            <w:shd w:val="clear" w:color="auto" w:fill="auto"/>
          </w:tcPr>
          <w:p w14:paraId="330F04D4"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3</w:t>
            </w:r>
          </w:p>
        </w:tc>
        <w:tc>
          <w:tcPr>
            <w:tcW w:w="1782" w:type="dxa"/>
            <w:shd w:val="clear" w:color="auto" w:fill="auto"/>
          </w:tcPr>
          <w:p w14:paraId="62390058"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31 March 2020</w:t>
            </w:r>
          </w:p>
        </w:tc>
        <w:tc>
          <w:tcPr>
            <w:tcW w:w="1260" w:type="dxa"/>
            <w:gridSpan w:val="2"/>
            <w:shd w:val="clear" w:color="auto" w:fill="auto"/>
          </w:tcPr>
          <w:p w14:paraId="3FCF2D2D"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4.40</w:t>
            </w:r>
          </w:p>
        </w:tc>
        <w:tc>
          <w:tcPr>
            <w:tcW w:w="2988" w:type="dxa"/>
            <w:shd w:val="clear" w:color="auto" w:fill="auto"/>
          </w:tcPr>
          <w:p w14:paraId="0A04DED5"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77E54FCB"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c>
          <w:tcPr>
            <w:tcW w:w="1440" w:type="dxa"/>
            <w:shd w:val="clear" w:color="auto" w:fill="auto"/>
          </w:tcPr>
          <w:p w14:paraId="3333045A"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132,593,807</w:t>
            </w:r>
          </w:p>
        </w:tc>
      </w:tr>
      <w:tr w:rsidR="00D35C05" w:rsidRPr="005F6F6A" w14:paraId="77A57CC2" w14:textId="77777777" w:rsidTr="00794766">
        <w:trPr>
          <w:trHeight w:val="773"/>
        </w:trPr>
        <w:tc>
          <w:tcPr>
            <w:tcW w:w="648" w:type="dxa"/>
            <w:shd w:val="clear" w:color="auto" w:fill="auto"/>
          </w:tcPr>
          <w:p w14:paraId="3179697C"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4.1</w:t>
            </w:r>
          </w:p>
        </w:tc>
        <w:tc>
          <w:tcPr>
            <w:tcW w:w="1782" w:type="dxa"/>
            <w:shd w:val="clear" w:color="auto" w:fill="auto"/>
          </w:tcPr>
          <w:p w14:paraId="19D0765E"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28 December 2020</w:t>
            </w:r>
          </w:p>
        </w:tc>
        <w:tc>
          <w:tcPr>
            <w:tcW w:w="1260" w:type="dxa"/>
            <w:gridSpan w:val="2"/>
            <w:shd w:val="clear" w:color="auto" w:fill="auto"/>
          </w:tcPr>
          <w:p w14:paraId="6D59B017"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 xml:space="preserve">THBFIX6M  </w:t>
            </w:r>
          </w:p>
          <w:p w14:paraId="24C5482F"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+ 2.20</w:t>
            </w:r>
          </w:p>
        </w:tc>
        <w:tc>
          <w:tcPr>
            <w:tcW w:w="2988" w:type="dxa"/>
            <w:shd w:val="clear" w:color="auto" w:fill="auto"/>
          </w:tcPr>
          <w:p w14:paraId="3F6F0738"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24 installments, with the first installment payment on the last day of the month of drawdown</w:t>
            </w:r>
          </w:p>
        </w:tc>
        <w:tc>
          <w:tcPr>
            <w:tcW w:w="1440" w:type="dxa"/>
            <w:shd w:val="clear" w:color="auto" w:fill="auto"/>
          </w:tcPr>
          <w:p w14:paraId="2174C883"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c>
          <w:tcPr>
            <w:tcW w:w="1440" w:type="dxa"/>
            <w:shd w:val="clear" w:color="auto" w:fill="auto"/>
          </w:tcPr>
          <w:p w14:paraId="183D02EA"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37,500,000</w:t>
            </w:r>
          </w:p>
        </w:tc>
      </w:tr>
      <w:tr w:rsidR="00D35C05" w:rsidRPr="005F6F6A" w14:paraId="60898B40" w14:textId="77777777" w:rsidTr="00794766">
        <w:trPr>
          <w:trHeight w:val="773"/>
        </w:trPr>
        <w:tc>
          <w:tcPr>
            <w:tcW w:w="648" w:type="dxa"/>
            <w:shd w:val="clear" w:color="auto" w:fill="auto"/>
          </w:tcPr>
          <w:p w14:paraId="22B00FB2"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4.2</w:t>
            </w:r>
          </w:p>
        </w:tc>
        <w:tc>
          <w:tcPr>
            <w:tcW w:w="1782" w:type="dxa"/>
            <w:shd w:val="clear" w:color="auto" w:fill="auto"/>
          </w:tcPr>
          <w:p w14:paraId="5756E4D2"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28 December 2020</w:t>
            </w:r>
          </w:p>
        </w:tc>
        <w:tc>
          <w:tcPr>
            <w:tcW w:w="1260" w:type="dxa"/>
            <w:gridSpan w:val="2"/>
            <w:shd w:val="clear" w:color="auto" w:fill="auto"/>
          </w:tcPr>
          <w:p w14:paraId="3B953F3B"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3.70</w:t>
            </w:r>
          </w:p>
        </w:tc>
        <w:tc>
          <w:tcPr>
            <w:tcW w:w="2988" w:type="dxa"/>
            <w:shd w:val="clear" w:color="auto" w:fill="auto"/>
          </w:tcPr>
          <w:p w14:paraId="67A78655"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24 installments, with the first installment payment on the last day of the month of drawdown</w:t>
            </w:r>
          </w:p>
        </w:tc>
        <w:tc>
          <w:tcPr>
            <w:tcW w:w="1440" w:type="dxa"/>
            <w:shd w:val="clear" w:color="auto" w:fill="auto"/>
          </w:tcPr>
          <w:p w14:paraId="20D96B29"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c>
          <w:tcPr>
            <w:tcW w:w="1440" w:type="dxa"/>
            <w:shd w:val="clear" w:color="auto" w:fill="auto"/>
          </w:tcPr>
          <w:p w14:paraId="4FF0B62C"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75,000,000</w:t>
            </w:r>
          </w:p>
        </w:tc>
      </w:tr>
      <w:tr w:rsidR="00D35C05" w:rsidRPr="005F6F6A" w14:paraId="0A5EE269" w14:textId="77777777" w:rsidTr="00794766">
        <w:trPr>
          <w:trHeight w:val="773"/>
        </w:trPr>
        <w:tc>
          <w:tcPr>
            <w:tcW w:w="648" w:type="dxa"/>
            <w:shd w:val="clear" w:color="auto" w:fill="auto"/>
          </w:tcPr>
          <w:p w14:paraId="17B00B37" w14:textId="77777777" w:rsidR="00D35C05" w:rsidRPr="005F6F6A" w:rsidRDefault="00D35C05" w:rsidP="000E6342">
            <w:pPr>
              <w:spacing w:line="340" w:lineRule="exact"/>
              <w:ind w:left="86" w:right="-36" w:hanging="86"/>
              <w:jc w:val="center"/>
              <w:rPr>
                <w:rFonts w:ascii="Arial" w:hAnsi="Arial" w:cs="Arial"/>
                <w:sz w:val="16"/>
                <w:szCs w:val="16"/>
              </w:rPr>
            </w:pPr>
            <w:r w:rsidRPr="005F6F6A">
              <w:rPr>
                <w:rFonts w:ascii="Arial" w:hAnsi="Arial" w:cs="Arial"/>
                <w:sz w:val="16"/>
                <w:szCs w:val="16"/>
              </w:rPr>
              <w:t>5</w:t>
            </w:r>
          </w:p>
        </w:tc>
        <w:tc>
          <w:tcPr>
            <w:tcW w:w="1782" w:type="dxa"/>
            <w:shd w:val="clear" w:color="auto" w:fill="auto"/>
          </w:tcPr>
          <w:p w14:paraId="57AB0536"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5 July 2021</w:t>
            </w:r>
          </w:p>
        </w:tc>
        <w:tc>
          <w:tcPr>
            <w:tcW w:w="1260" w:type="dxa"/>
            <w:gridSpan w:val="2"/>
            <w:shd w:val="clear" w:color="auto" w:fill="auto"/>
          </w:tcPr>
          <w:p w14:paraId="56F3C65A"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4.40</w:t>
            </w:r>
          </w:p>
        </w:tc>
        <w:tc>
          <w:tcPr>
            <w:tcW w:w="2988" w:type="dxa"/>
            <w:shd w:val="clear" w:color="auto" w:fill="auto"/>
          </w:tcPr>
          <w:p w14:paraId="610D4D73"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30 equal installments, with the first installment payment on the last day of the month of drawdown</w:t>
            </w:r>
          </w:p>
        </w:tc>
        <w:tc>
          <w:tcPr>
            <w:tcW w:w="1440" w:type="dxa"/>
            <w:shd w:val="clear" w:color="auto" w:fill="auto"/>
          </w:tcPr>
          <w:p w14:paraId="56611E0D"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172,896,524</w:t>
            </w:r>
          </w:p>
        </w:tc>
        <w:tc>
          <w:tcPr>
            <w:tcW w:w="1440" w:type="dxa"/>
            <w:shd w:val="clear" w:color="auto" w:fill="auto"/>
          </w:tcPr>
          <w:p w14:paraId="66CABA6D"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435,084,706</w:t>
            </w:r>
          </w:p>
        </w:tc>
      </w:tr>
      <w:tr w:rsidR="00D35C05" w:rsidRPr="005F6F6A" w14:paraId="148C7A3A" w14:textId="77777777" w:rsidTr="00794766">
        <w:trPr>
          <w:trHeight w:val="773"/>
        </w:trPr>
        <w:tc>
          <w:tcPr>
            <w:tcW w:w="648" w:type="dxa"/>
            <w:shd w:val="clear" w:color="auto" w:fill="auto"/>
          </w:tcPr>
          <w:p w14:paraId="75207E74" w14:textId="77777777" w:rsidR="00D35C05" w:rsidRPr="005F6F6A" w:rsidRDefault="00D35C05" w:rsidP="000E6342">
            <w:pPr>
              <w:spacing w:line="340" w:lineRule="exact"/>
              <w:ind w:left="-24" w:right="-36"/>
              <w:jc w:val="center"/>
              <w:rPr>
                <w:rFonts w:ascii="Arial" w:hAnsi="Arial" w:cs="Arial"/>
                <w:sz w:val="16"/>
                <w:szCs w:val="16"/>
              </w:rPr>
            </w:pPr>
            <w:r w:rsidRPr="005F6F6A">
              <w:rPr>
                <w:rFonts w:ascii="Arial" w:hAnsi="Arial" w:cs="Arial"/>
                <w:sz w:val="16"/>
                <w:szCs w:val="16"/>
              </w:rPr>
              <w:t>6</w:t>
            </w:r>
          </w:p>
        </w:tc>
        <w:tc>
          <w:tcPr>
            <w:tcW w:w="1782" w:type="dxa"/>
            <w:shd w:val="clear" w:color="auto" w:fill="auto"/>
          </w:tcPr>
          <w:p w14:paraId="7AA01DB3"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7 June 2022</w:t>
            </w:r>
          </w:p>
        </w:tc>
        <w:tc>
          <w:tcPr>
            <w:tcW w:w="1260" w:type="dxa"/>
            <w:gridSpan w:val="2"/>
            <w:shd w:val="clear" w:color="auto" w:fill="auto"/>
          </w:tcPr>
          <w:p w14:paraId="6BA05C14"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4.40</w:t>
            </w:r>
          </w:p>
        </w:tc>
        <w:tc>
          <w:tcPr>
            <w:tcW w:w="2988" w:type="dxa"/>
            <w:shd w:val="clear" w:color="auto" w:fill="auto"/>
          </w:tcPr>
          <w:p w14:paraId="01F95571" w14:textId="77777777" w:rsidR="00D35C05" w:rsidRPr="005F6F6A" w:rsidRDefault="00D35C05" w:rsidP="000E6342">
            <w:pPr>
              <w:tabs>
                <w:tab w:val="decimal" w:pos="1065"/>
              </w:tabs>
              <w:spacing w:line="340" w:lineRule="exact"/>
              <w:ind w:left="155" w:right="-20" w:hanging="155"/>
              <w:rPr>
                <w:rFonts w:ascii="Arial" w:hAnsi="Arial" w:cs="Arial"/>
                <w:sz w:val="16"/>
                <w:szCs w:val="16"/>
              </w:rPr>
            </w:pPr>
            <w:r w:rsidRPr="005F6F6A">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554F925D"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175,000,000</w:t>
            </w:r>
          </w:p>
        </w:tc>
        <w:tc>
          <w:tcPr>
            <w:tcW w:w="1440" w:type="dxa"/>
            <w:shd w:val="clear" w:color="auto" w:fill="auto"/>
          </w:tcPr>
          <w:p w14:paraId="68AECA1C"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143,750,000</w:t>
            </w:r>
          </w:p>
        </w:tc>
      </w:tr>
      <w:tr w:rsidR="00D35C05" w:rsidRPr="005F6F6A" w14:paraId="2A2F8B52" w14:textId="77777777" w:rsidTr="00794766">
        <w:trPr>
          <w:trHeight w:val="64"/>
        </w:trPr>
        <w:tc>
          <w:tcPr>
            <w:tcW w:w="648" w:type="dxa"/>
            <w:shd w:val="clear" w:color="auto" w:fill="auto"/>
          </w:tcPr>
          <w:p w14:paraId="6C39C5AE" w14:textId="77777777" w:rsidR="00D35C05" w:rsidRPr="005F6F6A" w:rsidRDefault="00D35C05" w:rsidP="000E6342">
            <w:pPr>
              <w:spacing w:line="340" w:lineRule="exact"/>
              <w:ind w:left="-24" w:right="-36"/>
              <w:jc w:val="center"/>
              <w:rPr>
                <w:rFonts w:ascii="Arial" w:hAnsi="Arial" w:cs="Arial"/>
                <w:sz w:val="16"/>
                <w:szCs w:val="16"/>
              </w:rPr>
            </w:pPr>
            <w:r w:rsidRPr="005F6F6A">
              <w:rPr>
                <w:rFonts w:ascii="Arial" w:hAnsi="Arial" w:cs="Arial"/>
                <w:sz w:val="16"/>
                <w:szCs w:val="16"/>
              </w:rPr>
              <w:lastRenderedPageBreak/>
              <w:t>7</w:t>
            </w:r>
          </w:p>
        </w:tc>
        <w:tc>
          <w:tcPr>
            <w:tcW w:w="1782" w:type="dxa"/>
            <w:shd w:val="clear" w:color="auto" w:fill="auto"/>
          </w:tcPr>
          <w:p w14:paraId="7F619067"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3 August 2022</w:t>
            </w:r>
          </w:p>
        </w:tc>
        <w:tc>
          <w:tcPr>
            <w:tcW w:w="1260" w:type="dxa"/>
            <w:gridSpan w:val="2"/>
            <w:shd w:val="clear" w:color="auto" w:fill="auto"/>
          </w:tcPr>
          <w:p w14:paraId="5CEDCAB5"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 xml:space="preserve">MLR - 1.56 </w:t>
            </w:r>
          </w:p>
        </w:tc>
        <w:tc>
          <w:tcPr>
            <w:tcW w:w="2988" w:type="dxa"/>
            <w:shd w:val="clear" w:color="auto" w:fill="auto"/>
          </w:tcPr>
          <w:p w14:paraId="2986755F" w14:textId="77777777" w:rsidR="00D35C05" w:rsidRPr="005F6F6A" w:rsidRDefault="00D35C05" w:rsidP="000E6342">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26517B68"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274,613,521</w:t>
            </w:r>
          </w:p>
        </w:tc>
        <w:tc>
          <w:tcPr>
            <w:tcW w:w="1440" w:type="dxa"/>
            <w:shd w:val="clear" w:color="auto" w:fill="auto"/>
          </w:tcPr>
          <w:p w14:paraId="1EF7F99C"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429,671,37</w:t>
            </w:r>
            <w:r w:rsidRPr="005F6F6A">
              <w:rPr>
                <w:rFonts w:ascii="Arial" w:hAnsi="Arial" w:cs="Arial"/>
                <w:sz w:val="16"/>
                <w:szCs w:val="16"/>
                <w:cs/>
              </w:rPr>
              <w:t>9</w:t>
            </w:r>
          </w:p>
        </w:tc>
      </w:tr>
      <w:tr w:rsidR="00D35C05" w:rsidRPr="005F6F6A" w14:paraId="0EBE40D1" w14:textId="77777777" w:rsidTr="00794766">
        <w:trPr>
          <w:trHeight w:val="653"/>
        </w:trPr>
        <w:tc>
          <w:tcPr>
            <w:tcW w:w="648" w:type="dxa"/>
            <w:shd w:val="clear" w:color="auto" w:fill="auto"/>
          </w:tcPr>
          <w:p w14:paraId="7D00A4B9" w14:textId="77777777" w:rsidR="00D35C05" w:rsidRPr="005F6F6A" w:rsidRDefault="00D35C05" w:rsidP="000E6342">
            <w:pPr>
              <w:spacing w:line="340" w:lineRule="exact"/>
              <w:ind w:left="-24" w:right="-36"/>
              <w:jc w:val="center"/>
              <w:rPr>
                <w:rFonts w:ascii="Arial" w:hAnsi="Arial" w:cs="Arial"/>
                <w:sz w:val="16"/>
                <w:szCs w:val="16"/>
              </w:rPr>
            </w:pPr>
            <w:r w:rsidRPr="005F6F6A">
              <w:rPr>
                <w:rFonts w:ascii="Arial" w:hAnsi="Arial" w:cs="Arial"/>
                <w:sz w:val="16"/>
                <w:szCs w:val="16"/>
              </w:rPr>
              <w:t>8</w:t>
            </w:r>
          </w:p>
        </w:tc>
        <w:tc>
          <w:tcPr>
            <w:tcW w:w="1782" w:type="dxa"/>
            <w:shd w:val="clear" w:color="auto" w:fill="auto"/>
          </w:tcPr>
          <w:p w14:paraId="1CBC488B"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13 March 2023</w:t>
            </w:r>
          </w:p>
        </w:tc>
        <w:tc>
          <w:tcPr>
            <w:tcW w:w="1260" w:type="dxa"/>
            <w:gridSpan w:val="2"/>
            <w:shd w:val="clear" w:color="auto" w:fill="auto"/>
          </w:tcPr>
          <w:p w14:paraId="7E37AF5E"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MLR - 2.03</w:t>
            </w:r>
          </w:p>
        </w:tc>
        <w:tc>
          <w:tcPr>
            <w:tcW w:w="2988" w:type="dxa"/>
            <w:shd w:val="clear" w:color="auto" w:fill="auto"/>
          </w:tcPr>
          <w:p w14:paraId="394FB62A" w14:textId="77777777" w:rsidR="00D35C05" w:rsidRPr="005F6F6A" w:rsidRDefault="00D35C05" w:rsidP="000E6342">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420C3D67"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495,509,294</w:t>
            </w:r>
          </w:p>
        </w:tc>
        <w:tc>
          <w:tcPr>
            <w:tcW w:w="1440" w:type="dxa"/>
            <w:shd w:val="clear" w:color="auto" w:fill="auto"/>
          </w:tcPr>
          <w:p w14:paraId="6A9C7195"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r>
      <w:tr w:rsidR="00D35C05" w:rsidRPr="005F6F6A" w14:paraId="44CAA5A4" w14:textId="77777777" w:rsidTr="00794766">
        <w:trPr>
          <w:trHeight w:val="653"/>
        </w:trPr>
        <w:tc>
          <w:tcPr>
            <w:tcW w:w="648" w:type="dxa"/>
            <w:shd w:val="clear" w:color="auto" w:fill="auto"/>
          </w:tcPr>
          <w:p w14:paraId="33C943AE" w14:textId="77777777" w:rsidR="00D35C05" w:rsidRPr="005F6F6A" w:rsidRDefault="00D35C05" w:rsidP="000E6342">
            <w:pPr>
              <w:spacing w:line="340" w:lineRule="exact"/>
              <w:ind w:left="-24" w:right="-36"/>
              <w:jc w:val="center"/>
              <w:rPr>
                <w:rFonts w:ascii="Arial" w:hAnsi="Arial" w:cs="Arial"/>
                <w:sz w:val="16"/>
                <w:szCs w:val="16"/>
              </w:rPr>
            </w:pPr>
            <w:r w:rsidRPr="005F6F6A">
              <w:rPr>
                <w:rFonts w:ascii="Arial" w:hAnsi="Arial" w:cs="Arial"/>
                <w:sz w:val="16"/>
                <w:szCs w:val="16"/>
              </w:rPr>
              <w:t>9</w:t>
            </w:r>
          </w:p>
        </w:tc>
        <w:tc>
          <w:tcPr>
            <w:tcW w:w="1782" w:type="dxa"/>
            <w:shd w:val="clear" w:color="auto" w:fill="auto"/>
          </w:tcPr>
          <w:p w14:paraId="4B363510"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13 June 2023</w:t>
            </w:r>
          </w:p>
        </w:tc>
        <w:tc>
          <w:tcPr>
            <w:tcW w:w="1260" w:type="dxa"/>
            <w:gridSpan w:val="2"/>
            <w:shd w:val="clear" w:color="auto" w:fill="auto"/>
          </w:tcPr>
          <w:p w14:paraId="799E9242"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5.20</w:t>
            </w:r>
          </w:p>
        </w:tc>
        <w:tc>
          <w:tcPr>
            <w:tcW w:w="2988" w:type="dxa"/>
            <w:shd w:val="clear" w:color="auto" w:fill="auto"/>
          </w:tcPr>
          <w:p w14:paraId="535DD9F3" w14:textId="77777777" w:rsidR="00D35C05" w:rsidRPr="005F6F6A" w:rsidRDefault="00D35C05" w:rsidP="000E6342">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24 equal installments, with the first installment payment on the last day of the next month of the month of drawdown</w:t>
            </w:r>
          </w:p>
        </w:tc>
        <w:tc>
          <w:tcPr>
            <w:tcW w:w="1440" w:type="dxa"/>
            <w:shd w:val="clear" w:color="auto" w:fill="auto"/>
          </w:tcPr>
          <w:p w14:paraId="527F0F60"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287,500,000</w:t>
            </w:r>
          </w:p>
        </w:tc>
        <w:tc>
          <w:tcPr>
            <w:tcW w:w="1440" w:type="dxa"/>
            <w:shd w:val="clear" w:color="auto" w:fill="auto"/>
          </w:tcPr>
          <w:p w14:paraId="6F7DB661"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r>
      <w:tr w:rsidR="00D35C05" w:rsidRPr="005F6F6A" w14:paraId="4B5B328C" w14:textId="77777777" w:rsidTr="00794766">
        <w:trPr>
          <w:trHeight w:val="653"/>
        </w:trPr>
        <w:tc>
          <w:tcPr>
            <w:tcW w:w="648" w:type="dxa"/>
            <w:shd w:val="clear" w:color="auto" w:fill="auto"/>
          </w:tcPr>
          <w:p w14:paraId="2D416EE7" w14:textId="77777777" w:rsidR="00D35C05" w:rsidRPr="005F6F6A" w:rsidRDefault="00D35C05" w:rsidP="000E6342">
            <w:pPr>
              <w:spacing w:line="340" w:lineRule="exact"/>
              <w:ind w:left="-24" w:right="-36"/>
              <w:jc w:val="center"/>
              <w:rPr>
                <w:rFonts w:ascii="Arial" w:hAnsi="Arial" w:cs="Arial"/>
                <w:sz w:val="16"/>
                <w:szCs w:val="16"/>
              </w:rPr>
            </w:pPr>
            <w:r w:rsidRPr="005F6F6A">
              <w:rPr>
                <w:rFonts w:ascii="Arial" w:hAnsi="Arial" w:cs="Arial"/>
                <w:sz w:val="16"/>
                <w:szCs w:val="16"/>
              </w:rPr>
              <w:t>10</w:t>
            </w:r>
          </w:p>
        </w:tc>
        <w:tc>
          <w:tcPr>
            <w:tcW w:w="1782" w:type="dxa"/>
            <w:shd w:val="clear" w:color="auto" w:fill="auto"/>
          </w:tcPr>
          <w:p w14:paraId="42486417" w14:textId="77777777" w:rsidR="00D35C05" w:rsidRPr="005F6F6A" w:rsidRDefault="00D35C05" w:rsidP="000E6342">
            <w:pPr>
              <w:spacing w:line="340" w:lineRule="exact"/>
              <w:ind w:left="60" w:right="-114" w:hanging="80"/>
              <w:rPr>
                <w:rFonts w:ascii="Arial" w:hAnsi="Arial" w:cs="Arial"/>
                <w:sz w:val="16"/>
                <w:szCs w:val="16"/>
              </w:rPr>
            </w:pPr>
            <w:r w:rsidRPr="005F6F6A">
              <w:rPr>
                <w:rFonts w:ascii="Arial" w:hAnsi="Arial" w:cs="Arial"/>
                <w:sz w:val="16"/>
                <w:szCs w:val="16"/>
              </w:rPr>
              <w:t>Loan agreement dated 8 September 2023</w:t>
            </w:r>
          </w:p>
        </w:tc>
        <w:tc>
          <w:tcPr>
            <w:tcW w:w="1260" w:type="dxa"/>
            <w:gridSpan w:val="2"/>
            <w:shd w:val="clear" w:color="auto" w:fill="auto"/>
          </w:tcPr>
          <w:p w14:paraId="6E34ADD4" w14:textId="77777777" w:rsidR="00D35C05" w:rsidRPr="005F6F6A" w:rsidRDefault="00D35C05" w:rsidP="000E6342">
            <w:pPr>
              <w:spacing w:line="340" w:lineRule="exact"/>
              <w:ind w:left="-108" w:right="-108"/>
              <w:jc w:val="center"/>
              <w:rPr>
                <w:rFonts w:ascii="Arial" w:hAnsi="Arial" w:cs="Arial"/>
                <w:sz w:val="16"/>
                <w:szCs w:val="16"/>
              </w:rPr>
            </w:pPr>
            <w:r w:rsidRPr="005F6F6A">
              <w:rPr>
                <w:rFonts w:ascii="Arial" w:hAnsi="Arial" w:cs="Arial"/>
                <w:sz w:val="16"/>
                <w:szCs w:val="16"/>
              </w:rPr>
              <w:t>MLR - 2.03</w:t>
            </w:r>
          </w:p>
        </w:tc>
        <w:tc>
          <w:tcPr>
            <w:tcW w:w="2988" w:type="dxa"/>
            <w:shd w:val="clear" w:color="auto" w:fill="auto"/>
          </w:tcPr>
          <w:p w14:paraId="75FD984C" w14:textId="77777777" w:rsidR="00D35C05" w:rsidRPr="005F6F6A" w:rsidRDefault="00D35C05" w:rsidP="000E6342">
            <w:pPr>
              <w:tabs>
                <w:tab w:val="decimal" w:pos="1065"/>
              </w:tabs>
              <w:spacing w:line="340" w:lineRule="exact"/>
              <w:ind w:left="155" w:right="-20" w:hanging="116"/>
              <w:rPr>
                <w:rFonts w:ascii="Arial" w:hAnsi="Arial" w:cs="Arial"/>
                <w:sz w:val="16"/>
                <w:szCs w:val="16"/>
              </w:rPr>
            </w:pPr>
            <w:r w:rsidRPr="005F6F6A">
              <w:rPr>
                <w:rFonts w:ascii="Arial" w:hAnsi="Arial" w:cs="Arial"/>
                <w:sz w:val="16"/>
                <w:szCs w:val="16"/>
              </w:rPr>
              <w:t>Payment in equal not over 36 installments, with the first installment payment on the last day of the next month of the month of drawdown</w:t>
            </w:r>
          </w:p>
        </w:tc>
        <w:tc>
          <w:tcPr>
            <w:tcW w:w="1440" w:type="dxa"/>
            <w:shd w:val="clear" w:color="auto" w:fill="auto"/>
          </w:tcPr>
          <w:p w14:paraId="1CC8863C"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303,666,720</w:t>
            </w:r>
          </w:p>
        </w:tc>
        <w:tc>
          <w:tcPr>
            <w:tcW w:w="1440" w:type="dxa"/>
            <w:shd w:val="clear" w:color="auto" w:fill="auto"/>
          </w:tcPr>
          <w:p w14:paraId="53D2718E"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w:t>
            </w:r>
          </w:p>
        </w:tc>
      </w:tr>
      <w:tr w:rsidR="00D35C05" w:rsidRPr="005F6F6A" w14:paraId="09896977" w14:textId="77777777" w:rsidTr="00794766">
        <w:trPr>
          <w:trHeight w:val="297"/>
        </w:trPr>
        <w:tc>
          <w:tcPr>
            <w:tcW w:w="2430" w:type="dxa"/>
            <w:gridSpan w:val="2"/>
            <w:shd w:val="clear" w:color="auto" w:fill="auto"/>
          </w:tcPr>
          <w:p w14:paraId="04AEF629" w14:textId="77777777" w:rsidR="00D35C05" w:rsidRPr="005F6F6A" w:rsidRDefault="00D35C05" w:rsidP="000E6342">
            <w:pPr>
              <w:spacing w:line="340" w:lineRule="exact"/>
              <w:ind w:left="-12" w:right="-36" w:hanging="8"/>
              <w:jc w:val="both"/>
              <w:rPr>
                <w:rFonts w:ascii="Arial" w:hAnsi="Arial" w:cs="Arial"/>
                <w:sz w:val="16"/>
                <w:szCs w:val="16"/>
              </w:rPr>
            </w:pPr>
            <w:r w:rsidRPr="005F6F6A">
              <w:rPr>
                <w:rFonts w:ascii="Arial" w:hAnsi="Arial" w:cs="Arial"/>
                <w:sz w:val="16"/>
                <w:szCs w:val="16"/>
              </w:rPr>
              <w:t>Total</w:t>
            </w:r>
          </w:p>
        </w:tc>
        <w:tc>
          <w:tcPr>
            <w:tcW w:w="1260" w:type="dxa"/>
            <w:gridSpan w:val="2"/>
            <w:shd w:val="clear" w:color="auto" w:fill="auto"/>
          </w:tcPr>
          <w:p w14:paraId="47263971" w14:textId="77777777" w:rsidR="00D35C05" w:rsidRPr="005F6F6A" w:rsidRDefault="00D35C05" w:rsidP="000E6342">
            <w:pPr>
              <w:tabs>
                <w:tab w:val="decimal" w:pos="1065"/>
              </w:tabs>
              <w:snapToGrid w:val="0"/>
              <w:spacing w:line="340" w:lineRule="exact"/>
              <w:ind w:left="-15"/>
              <w:jc w:val="right"/>
              <w:rPr>
                <w:rFonts w:ascii="Arial" w:hAnsi="Arial" w:cs="Arial"/>
                <w:sz w:val="16"/>
                <w:szCs w:val="16"/>
              </w:rPr>
            </w:pPr>
          </w:p>
        </w:tc>
        <w:tc>
          <w:tcPr>
            <w:tcW w:w="2988" w:type="dxa"/>
            <w:shd w:val="clear" w:color="auto" w:fill="auto"/>
          </w:tcPr>
          <w:p w14:paraId="207686E2" w14:textId="77777777" w:rsidR="00D35C05" w:rsidRPr="005F6F6A" w:rsidRDefault="00D35C05" w:rsidP="000E6342">
            <w:pPr>
              <w:tabs>
                <w:tab w:val="decimal" w:pos="893"/>
                <w:tab w:val="decimal" w:pos="1065"/>
              </w:tabs>
              <w:snapToGrid w:val="0"/>
              <w:spacing w:line="340" w:lineRule="exact"/>
              <w:ind w:left="-15" w:right="-168"/>
              <w:jc w:val="center"/>
              <w:rPr>
                <w:rFonts w:ascii="Arial" w:hAnsi="Arial" w:cs="Arial"/>
                <w:sz w:val="16"/>
                <w:szCs w:val="16"/>
              </w:rPr>
            </w:pPr>
          </w:p>
        </w:tc>
        <w:tc>
          <w:tcPr>
            <w:tcW w:w="1440" w:type="dxa"/>
            <w:shd w:val="clear" w:color="auto" w:fill="auto"/>
          </w:tcPr>
          <w:p w14:paraId="7E2155FA" w14:textId="77777777" w:rsidR="00D35C05" w:rsidRPr="005F6F6A" w:rsidRDefault="00D35C05" w:rsidP="000E6342">
            <w:pPr>
              <w:pBdr>
                <w:top w:val="single" w:sz="4" w:space="1" w:color="000000"/>
              </w:pBdr>
              <w:tabs>
                <w:tab w:val="decimal" w:pos="893"/>
                <w:tab w:val="decimal" w:pos="1065"/>
              </w:tabs>
              <w:snapToGrid w:val="0"/>
              <w:spacing w:line="340" w:lineRule="exact"/>
              <w:ind w:left="-15" w:right="-168"/>
              <w:jc w:val="center"/>
              <w:rPr>
                <w:rFonts w:ascii="Arial" w:hAnsi="Arial" w:cs="Arial"/>
                <w:sz w:val="16"/>
                <w:szCs w:val="16"/>
              </w:rPr>
            </w:pPr>
            <w:r w:rsidRPr="005F6F6A">
              <w:rPr>
                <w:rFonts w:ascii="Arial" w:hAnsi="Arial" w:cs="Arial"/>
                <w:sz w:val="16"/>
                <w:szCs w:val="16"/>
              </w:rPr>
              <w:t>3,103,418,733</w:t>
            </w:r>
          </w:p>
        </w:tc>
        <w:tc>
          <w:tcPr>
            <w:tcW w:w="1440" w:type="dxa"/>
            <w:shd w:val="clear" w:color="auto" w:fill="auto"/>
          </w:tcPr>
          <w:p w14:paraId="5FEC5BC4" w14:textId="77777777" w:rsidR="00D35C05" w:rsidRPr="005F6F6A" w:rsidRDefault="00D35C05" w:rsidP="000E6342">
            <w:pPr>
              <w:pBdr>
                <w:top w:val="single" w:sz="4" w:space="1" w:color="000000"/>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1,887,658,226</w:t>
            </w:r>
          </w:p>
        </w:tc>
      </w:tr>
      <w:tr w:rsidR="00D35C05" w:rsidRPr="005F6F6A" w14:paraId="5544B55A" w14:textId="77777777" w:rsidTr="00794766">
        <w:trPr>
          <w:trHeight w:val="198"/>
        </w:trPr>
        <w:tc>
          <w:tcPr>
            <w:tcW w:w="3682" w:type="dxa"/>
            <w:gridSpan w:val="3"/>
            <w:shd w:val="clear" w:color="auto" w:fill="auto"/>
          </w:tcPr>
          <w:p w14:paraId="779FA5FC" w14:textId="77777777" w:rsidR="00D35C05" w:rsidRPr="005F6F6A" w:rsidRDefault="00D35C05" w:rsidP="000E6342">
            <w:pPr>
              <w:tabs>
                <w:tab w:val="decimal" w:pos="1065"/>
              </w:tabs>
              <w:spacing w:line="340" w:lineRule="exact"/>
              <w:ind w:left="-15" w:right="-108"/>
              <w:jc w:val="both"/>
              <w:rPr>
                <w:rFonts w:ascii="Arial" w:hAnsi="Arial" w:cs="Arial"/>
                <w:sz w:val="16"/>
                <w:szCs w:val="16"/>
              </w:rPr>
            </w:pPr>
            <w:r w:rsidRPr="005F6F6A">
              <w:rPr>
                <w:rFonts w:ascii="Arial" w:hAnsi="Arial" w:cs="Arial"/>
                <w:sz w:val="16"/>
                <w:szCs w:val="16"/>
              </w:rPr>
              <w:t>Less: Deferred loans issuing costs</w:t>
            </w:r>
          </w:p>
        </w:tc>
        <w:tc>
          <w:tcPr>
            <w:tcW w:w="2996" w:type="dxa"/>
            <w:gridSpan w:val="2"/>
            <w:shd w:val="clear" w:color="auto" w:fill="auto"/>
          </w:tcPr>
          <w:p w14:paraId="42AFB7BF" w14:textId="77777777" w:rsidR="00D35C05" w:rsidRPr="005F6F6A" w:rsidRDefault="00D35C05" w:rsidP="000E6342">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6A28F652" w14:textId="77777777" w:rsidR="00D35C05" w:rsidRPr="005F6F6A" w:rsidRDefault="00D35C05" w:rsidP="000E6342">
            <w:pPr>
              <w:pBdr>
                <w:bottom w:val="single" w:sz="4" w:space="1" w:color="000000"/>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(5,109,968)</w:t>
            </w:r>
          </w:p>
        </w:tc>
        <w:tc>
          <w:tcPr>
            <w:tcW w:w="1440" w:type="dxa"/>
            <w:shd w:val="clear" w:color="auto" w:fill="auto"/>
            <w:vAlign w:val="bottom"/>
          </w:tcPr>
          <w:p w14:paraId="407EA31F" w14:textId="77777777" w:rsidR="00D35C05" w:rsidRPr="005F6F6A" w:rsidRDefault="00D35C05" w:rsidP="000E6342">
            <w:pPr>
              <w:pBdr>
                <w:bottom w:val="single" w:sz="4" w:space="1" w:color="000000"/>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(3,041,947)</w:t>
            </w:r>
          </w:p>
        </w:tc>
      </w:tr>
      <w:tr w:rsidR="00D35C05" w:rsidRPr="005F6F6A" w14:paraId="4F610603" w14:textId="77777777" w:rsidTr="00794766">
        <w:trPr>
          <w:trHeight w:val="262"/>
        </w:trPr>
        <w:tc>
          <w:tcPr>
            <w:tcW w:w="3682" w:type="dxa"/>
            <w:gridSpan w:val="3"/>
            <w:shd w:val="clear" w:color="auto" w:fill="auto"/>
          </w:tcPr>
          <w:p w14:paraId="47EE1669" w14:textId="77777777" w:rsidR="00D35C05" w:rsidRPr="005F6F6A" w:rsidRDefault="00D35C05" w:rsidP="000E6342">
            <w:pPr>
              <w:tabs>
                <w:tab w:val="decimal" w:pos="1065"/>
              </w:tabs>
              <w:spacing w:line="340" w:lineRule="exact"/>
              <w:ind w:left="-15" w:right="-108"/>
              <w:jc w:val="both"/>
              <w:rPr>
                <w:rFonts w:ascii="Arial" w:hAnsi="Arial" w:cs="Arial"/>
                <w:sz w:val="16"/>
                <w:szCs w:val="16"/>
              </w:rPr>
            </w:pPr>
            <w:r w:rsidRPr="005F6F6A">
              <w:rPr>
                <w:rFonts w:ascii="Arial" w:hAnsi="Arial" w:cs="Arial"/>
                <w:sz w:val="16"/>
                <w:szCs w:val="16"/>
              </w:rPr>
              <w:t>Long-term loans</w:t>
            </w:r>
          </w:p>
        </w:tc>
        <w:tc>
          <w:tcPr>
            <w:tcW w:w="2996" w:type="dxa"/>
            <w:gridSpan w:val="2"/>
            <w:shd w:val="clear" w:color="auto" w:fill="auto"/>
          </w:tcPr>
          <w:p w14:paraId="13DE9662" w14:textId="77777777" w:rsidR="00D35C05" w:rsidRPr="005F6F6A" w:rsidRDefault="00D35C05" w:rsidP="000E6342">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5D3BF814"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3,098,308,765</w:t>
            </w:r>
          </w:p>
        </w:tc>
        <w:tc>
          <w:tcPr>
            <w:tcW w:w="1440" w:type="dxa"/>
            <w:shd w:val="clear" w:color="auto" w:fill="auto"/>
            <w:vAlign w:val="bottom"/>
          </w:tcPr>
          <w:p w14:paraId="60A9063C" w14:textId="77777777" w:rsidR="00D35C05" w:rsidRPr="005F6F6A" w:rsidRDefault="00D35C05" w:rsidP="000E6342">
            <w:pP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1,884,616,279</w:t>
            </w:r>
          </w:p>
        </w:tc>
      </w:tr>
      <w:tr w:rsidR="00D35C05" w:rsidRPr="005F6F6A" w14:paraId="3C1B2F71" w14:textId="77777777" w:rsidTr="00794766">
        <w:trPr>
          <w:trHeight w:val="288"/>
        </w:trPr>
        <w:tc>
          <w:tcPr>
            <w:tcW w:w="3682" w:type="dxa"/>
            <w:gridSpan w:val="3"/>
            <w:shd w:val="clear" w:color="auto" w:fill="auto"/>
          </w:tcPr>
          <w:p w14:paraId="58306F3D" w14:textId="77777777" w:rsidR="00D35C05" w:rsidRPr="005F6F6A" w:rsidRDefault="00D35C05" w:rsidP="000E6342">
            <w:pPr>
              <w:tabs>
                <w:tab w:val="decimal" w:pos="1065"/>
              </w:tabs>
              <w:spacing w:line="340" w:lineRule="exact"/>
              <w:ind w:left="-14" w:right="-115"/>
              <w:jc w:val="both"/>
              <w:rPr>
                <w:rFonts w:ascii="Arial" w:hAnsi="Arial" w:cs="Arial"/>
                <w:sz w:val="16"/>
                <w:szCs w:val="16"/>
              </w:rPr>
            </w:pPr>
            <w:r w:rsidRPr="005F6F6A">
              <w:rPr>
                <w:rFonts w:ascii="Arial" w:hAnsi="Arial" w:cs="Arial"/>
                <w:sz w:val="16"/>
                <w:szCs w:val="16"/>
              </w:rPr>
              <w:t>Less: current portion due within 1 year</w:t>
            </w:r>
          </w:p>
        </w:tc>
        <w:tc>
          <w:tcPr>
            <w:tcW w:w="2996" w:type="dxa"/>
            <w:gridSpan w:val="2"/>
            <w:shd w:val="clear" w:color="auto" w:fill="auto"/>
          </w:tcPr>
          <w:p w14:paraId="5528624F" w14:textId="77777777" w:rsidR="00D35C05" w:rsidRPr="005F6F6A" w:rsidRDefault="00D35C05" w:rsidP="000E6342">
            <w:pPr>
              <w:tabs>
                <w:tab w:val="decimal" w:pos="893"/>
                <w:tab w:val="decimal" w:pos="1065"/>
              </w:tabs>
              <w:snapToGrid w:val="0"/>
              <w:spacing w:line="340" w:lineRule="exact"/>
              <w:ind w:left="-15"/>
              <w:jc w:val="center"/>
              <w:rPr>
                <w:rFonts w:ascii="Arial" w:hAnsi="Arial" w:cs="Arial"/>
                <w:sz w:val="16"/>
                <w:szCs w:val="16"/>
              </w:rPr>
            </w:pPr>
          </w:p>
        </w:tc>
        <w:tc>
          <w:tcPr>
            <w:tcW w:w="1440" w:type="dxa"/>
            <w:shd w:val="clear" w:color="auto" w:fill="auto"/>
            <w:vAlign w:val="bottom"/>
          </w:tcPr>
          <w:p w14:paraId="095040CD" w14:textId="77777777" w:rsidR="00D35C05" w:rsidRPr="005F6F6A" w:rsidRDefault="00D35C05" w:rsidP="000E6342">
            <w:pPr>
              <w:pBdr>
                <w:bottom w:val="single" w:sz="4" w:space="1" w:color="000000"/>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(1,831,298,563)</w:t>
            </w:r>
          </w:p>
        </w:tc>
        <w:tc>
          <w:tcPr>
            <w:tcW w:w="1440" w:type="dxa"/>
            <w:shd w:val="clear" w:color="auto" w:fill="auto"/>
            <w:vAlign w:val="bottom"/>
          </w:tcPr>
          <w:p w14:paraId="66D2B29D" w14:textId="77777777" w:rsidR="00D35C05" w:rsidRPr="005F6F6A" w:rsidRDefault="00D35C05" w:rsidP="000E6342">
            <w:pPr>
              <w:pBdr>
                <w:bottom w:val="single" w:sz="4" w:space="1" w:color="000000"/>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(1,110,191,489)</w:t>
            </w:r>
          </w:p>
        </w:tc>
      </w:tr>
      <w:tr w:rsidR="00D35C05" w:rsidRPr="005F6F6A" w14:paraId="0265BB84" w14:textId="77777777" w:rsidTr="00794766">
        <w:trPr>
          <w:trHeight w:val="301"/>
        </w:trPr>
        <w:tc>
          <w:tcPr>
            <w:tcW w:w="6678" w:type="dxa"/>
            <w:gridSpan w:val="5"/>
            <w:shd w:val="clear" w:color="auto" w:fill="auto"/>
          </w:tcPr>
          <w:p w14:paraId="79F7C5EF" w14:textId="77777777" w:rsidR="00D35C05" w:rsidRPr="005F6F6A" w:rsidRDefault="00D35C05" w:rsidP="000E6342">
            <w:pPr>
              <w:tabs>
                <w:tab w:val="decimal" w:pos="893"/>
                <w:tab w:val="decimal" w:pos="1065"/>
              </w:tabs>
              <w:spacing w:line="340" w:lineRule="exact"/>
              <w:ind w:left="-15"/>
              <w:rPr>
                <w:rFonts w:ascii="Arial" w:hAnsi="Arial" w:cs="Arial"/>
                <w:sz w:val="16"/>
                <w:szCs w:val="16"/>
              </w:rPr>
            </w:pPr>
            <w:r w:rsidRPr="005F6F6A">
              <w:rPr>
                <w:rFonts w:ascii="Arial" w:hAnsi="Arial" w:cs="Arial"/>
                <w:sz w:val="16"/>
                <w:szCs w:val="16"/>
              </w:rPr>
              <w:t>Long-term loans, net of current portion</w:t>
            </w:r>
          </w:p>
        </w:tc>
        <w:tc>
          <w:tcPr>
            <w:tcW w:w="1440" w:type="dxa"/>
            <w:shd w:val="clear" w:color="auto" w:fill="auto"/>
          </w:tcPr>
          <w:p w14:paraId="31715165" w14:textId="77777777" w:rsidR="00D35C05" w:rsidRPr="005F6F6A" w:rsidRDefault="00D35C05" w:rsidP="000E6342">
            <w:pPr>
              <w:pBdr>
                <w:bottom w:val="double" w:sz="4" w:space="1" w:color="auto"/>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1,267,010,202</w:t>
            </w:r>
          </w:p>
        </w:tc>
        <w:tc>
          <w:tcPr>
            <w:tcW w:w="1440" w:type="dxa"/>
            <w:shd w:val="clear" w:color="auto" w:fill="auto"/>
          </w:tcPr>
          <w:p w14:paraId="634C5500" w14:textId="77777777" w:rsidR="00D35C05" w:rsidRPr="005F6F6A" w:rsidRDefault="00D35C05" w:rsidP="000E6342">
            <w:pPr>
              <w:pBdr>
                <w:bottom w:val="double" w:sz="4" w:space="1" w:color="auto"/>
              </w:pBdr>
              <w:tabs>
                <w:tab w:val="decimal" w:pos="1242"/>
              </w:tabs>
              <w:spacing w:line="340" w:lineRule="exact"/>
              <w:ind w:left="-15" w:hanging="3"/>
              <w:jc w:val="thaiDistribute"/>
              <w:rPr>
                <w:rFonts w:ascii="Arial" w:hAnsi="Arial" w:cs="Arial"/>
                <w:sz w:val="16"/>
                <w:szCs w:val="16"/>
              </w:rPr>
            </w:pPr>
            <w:r w:rsidRPr="005F6F6A">
              <w:rPr>
                <w:rFonts w:ascii="Arial" w:hAnsi="Arial" w:cs="Arial"/>
                <w:sz w:val="16"/>
                <w:szCs w:val="16"/>
              </w:rPr>
              <w:t>774,424,790</w:t>
            </w:r>
          </w:p>
        </w:tc>
      </w:tr>
    </w:tbl>
    <w:p w14:paraId="13D77A9E" w14:textId="4C08CD82" w:rsidR="00D35C05" w:rsidRPr="005F6F6A" w:rsidRDefault="00D35C05" w:rsidP="00D35C05">
      <w:pPr>
        <w:tabs>
          <w:tab w:val="left" w:pos="900"/>
          <w:tab w:val="center" w:pos="3600"/>
          <w:tab w:val="center" w:pos="7560"/>
        </w:tabs>
        <w:spacing w:before="120" w:after="120" w:line="380" w:lineRule="exact"/>
        <w:ind w:left="547"/>
        <w:jc w:val="thaiDistribute"/>
        <w:rPr>
          <w:rFonts w:ascii="Arial" w:hAnsi="Arial" w:cs="Arial"/>
          <w:sz w:val="22"/>
          <w:szCs w:val="22"/>
        </w:rPr>
      </w:pPr>
      <w:r w:rsidRPr="005F6F6A">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FC3E87" w:rsidRPr="005F6F6A">
        <w:rPr>
          <w:rFonts w:ascii="Arial" w:hAnsi="Arial" w:cs="Arial"/>
          <w:sz w:val="22"/>
          <w:szCs w:val="22"/>
        </w:rPr>
        <w:t>4</w:t>
      </w:r>
      <w:r w:rsidRPr="005F6F6A">
        <w:rPr>
          <w:rFonts w:ascii="Arial" w:hAnsi="Arial" w:cs="Arial"/>
          <w:sz w:val="22"/>
          <w:szCs w:val="22"/>
        </w:rPr>
        <w:t xml:space="preserve"> installment past due to total hire purchase receivables ratio, hire purchase receivables with no more than </w:t>
      </w:r>
      <w:r w:rsidR="00FC3E87" w:rsidRPr="005F6F6A">
        <w:rPr>
          <w:rFonts w:ascii="Arial" w:hAnsi="Arial" w:cs="Arial"/>
          <w:sz w:val="22"/>
          <w:szCs w:val="22"/>
        </w:rPr>
        <w:t>4</w:t>
      </w:r>
      <w:r w:rsidRPr="005F6F6A">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4C87B3B3" w14:textId="7FC82341" w:rsidR="00D35C05" w:rsidRPr="005F6F6A" w:rsidRDefault="00D35C05" w:rsidP="00D35C05">
      <w:pPr>
        <w:tabs>
          <w:tab w:val="left" w:pos="900"/>
          <w:tab w:val="center" w:pos="3600"/>
          <w:tab w:val="center" w:pos="7560"/>
        </w:tabs>
        <w:spacing w:before="120" w:after="120" w:line="380" w:lineRule="exact"/>
        <w:ind w:left="547"/>
        <w:jc w:val="thaiDistribute"/>
        <w:rPr>
          <w:rFonts w:ascii="Arial" w:hAnsi="Arial" w:cs="Arial"/>
          <w:sz w:val="22"/>
          <w:szCs w:val="22"/>
        </w:rPr>
      </w:pPr>
      <w:r w:rsidRPr="005F6F6A">
        <w:rPr>
          <w:rFonts w:ascii="Arial" w:hAnsi="Arial" w:cs="Arial"/>
          <w:sz w:val="22"/>
          <w:szCs w:val="22"/>
        </w:rPr>
        <w:t>31 December 2022</w:t>
      </w:r>
      <w:r w:rsidR="00A00CE1" w:rsidRPr="005F6F6A">
        <w:rPr>
          <w:rFonts w:ascii="Arial" w:hAnsi="Arial" w:cs="Arial"/>
          <w:sz w:val="22"/>
          <w:szCs w:val="22"/>
        </w:rPr>
        <w:t>,</w:t>
      </w:r>
      <w:r w:rsidRPr="005F6F6A">
        <w:rPr>
          <w:rFonts w:ascii="Arial" w:hAnsi="Arial" w:cs="Arial"/>
          <w:sz w:val="22"/>
          <w:szCs w:val="22"/>
        </w:rPr>
        <w:t xml:space="preserve"> The Company had commitments of Baht 120 million under interest rate swap agreements for loan facility no. 2, 4.1 and 4.2 whereby floating interest rates are swapped for a fixed interest rate throughout the term of the loan and loan facilities no. 4.2 </w:t>
      </w:r>
      <w:proofErr w:type="gramStart"/>
      <w:r w:rsidRPr="005F6F6A">
        <w:rPr>
          <w:rFonts w:ascii="Arial" w:hAnsi="Arial" w:cs="Arial"/>
          <w:sz w:val="22"/>
          <w:szCs w:val="22"/>
        </w:rPr>
        <w:t>amount</w:t>
      </w:r>
      <w:proofErr w:type="gramEnd"/>
      <w:r w:rsidRPr="005F6F6A">
        <w:rPr>
          <w:rFonts w:ascii="Arial" w:hAnsi="Arial" w:cs="Arial"/>
          <w:sz w:val="22"/>
          <w:szCs w:val="22"/>
        </w:rPr>
        <w:t xml:space="preserve"> of Baht 75 million under interest rate swap agreements with a bank that is the Company’s lender whereby fixed interest rates are swapped for a floating interest rate throughout the term of loan. </w:t>
      </w:r>
    </w:p>
    <w:p w14:paraId="0D05C2A1" w14:textId="50E48C2E" w:rsidR="00D35C05" w:rsidRPr="005F6F6A" w:rsidRDefault="00D35C05" w:rsidP="00D35C05">
      <w:pPr>
        <w:tabs>
          <w:tab w:val="left" w:pos="900"/>
          <w:tab w:val="center" w:pos="3600"/>
          <w:tab w:val="center" w:pos="7560"/>
        </w:tabs>
        <w:spacing w:before="120" w:after="120" w:line="380" w:lineRule="exact"/>
        <w:ind w:left="547"/>
        <w:jc w:val="thaiDistribute"/>
        <w:rPr>
          <w:rFonts w:ascii="Arial" w:hAnsi="Arial" w:cs="Arial"/>
          <w:sz w:val="22"/>
          <w:szCs w:val="22"/>
        </w:rPr>
      </w:pPr>
      <w:r w:rsidRPr="005F6F6A">
        <w:rPr>
          <w:rFonts w:ascii="Arial" w:hAnsi="Arial" w:cs="Arial"/>
          <w:sz w:val="22"/>
          <w:szCs w:val="22"/>
        </w:rPr>
        <w:lastRenderedPageBreak/>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the Company has long-term credit facilities which have not yet been drawn down amounted to Baht </w:t>
      </w:r>
      <w:r w:rsidR="004A098D" w:rsidRPr="005F6F6A">
        <w:rPr>
          <w:rFonts w:ascii="Arial" w:hAnsi="Arial" w:cs="Arial"/>
          <w:sz w:val="22"/>
          <w:szCs w:val="22"/>
        </w:rPr>
        <w:t xml:space="preserve">1,230 </w:t>
      </w:r>
      <w:r w:rsidRPr="005F6F6A">
        <w:rPr>
          <w:rFonts w:ascii="Arial" w:hAnsi="Arial" w:cs="Arial"/>
          <w:sz w:val="22"/>
          <w:szCs w:val="22"/>
        </w:rPr>
        <w:t xml:space="preserve">million. </w:t>
      </w:r>
    </w:p>
    <w:p w14:paraId="310863D8" w14:textId="77777777" w:rsidR="00D35C05" w:rsidRPr="005F6F6A" w:rsidRDefault="00D35C05" w:rsidP="00D35C05">
      <w:pPr>
        <w:tabs>
          <w:tab w:val="left" w:pos="900"/>
          <w:tab w:val="center" w:pos="3600"/>
          <w:tab w:val="center" w:pos="7560"/>
        </w:tabs>
        <w:spacing w:before="120" w:after="120" w:line="380" w:lineRule="exact"/>
        <w:ind w:left="547" w:hanging="360"/>
        <w:jc w:val="thaiDistribute"/>
        <w:rPr>
          <w:rFonts w:ascii="Arial" w:hAnsi="Arial" w:cs="Arial"/>
          <w:sz w:val="22"/>
          <w:szCs w:val="22"/>
        </w:rPr>
      </w:pPr>
      <w:r w:rsidRPr="005F6F6A">
        <w:rPr>
          <w:rFonts w:ascii="Arial" w:hAnsi="Arial" w:cs="Arial"/>
          <w:sz w:val="22"/>
          <w:szCs w:val="22"/>
        </w:rPr>
        <w:tab/>
        <w:t>Movements in the long-term loans account during the years ended 31 December 2023 and 2022 are summarised below.</w:t>
      </w:r>
    </w:p>
    <w:tbl>
      <w:tblPr>
        <w:tblW w:w="9180" w:type="dxa"/>
        <w:tblInd w:w="558" w:type="dxa"/>
        <w:tblLayout w:type="fixed"/>
        <w:tblLook w:val="0000" w:firstRow="0" w:lastRow="0" w:firstColumn="0" w:lastColumn="0" w:noHBand="0" w:noVBand="0"/>
      </w:tblPr>
      <w:tblGrid>
        <w:gridCol w:w="5220"/>
        <w:gridCol w:w="1980"/>
        <w:gridCol w:w="1980"/>
      </w:tblGrid>
      <w:tr w:rsidR="00D35C05" w:rsidRPr="005F6F6A" w14:paraId="714FFE18" w14:textId="77777777" w:rsidTr="00412559">
        <w:trPr>
          <w:tblHeader/>
        </w:trPr>
        <w:tc>
          <w:tcPr>
            <w:tcW w:w="5220" w:type="dxa"/>
            <w:shd w:val="clear" w:color="auto" w:fill="auto"/>
          </w:tcPr>
          <w:p w14:paraId="29EB28A4" w14:textId="77777777" w:rsidR="00D35C05" w:rsidRPr="005F6F6A" w:rsidRDefault="00D35C05" w:rsidP="00AF2456">
            <w:pPr>
              <w:tabs>
                <w:tab w:val="left" w:pos="720"/>
              </w:tabs>
              <w:snapToGrid w:val="0"/>
              <w:spacing w:line="340" w:lineRule="exact"/>
              <w:ind w:left="-108"/>
              <w:jc w:val="right"/>
              <w:rPr>
                <w:rFonts w:ascii="Arial" w:hAnsi="Arial" w:cs="Arial"/>
                <w:sz w:val="18"/>
                <w:szCs w:val="18"/>
              </w:rPr>
            </w:pPr>
          </w:p>
        </w:tc>
        <w:tc>
          <w:tcPr>
            <w:tcW w:w="1980" w:type="dxa"/>
            <w:shd w:val="clear" w:color="auto" w:fill="auto"/>
          </w:tcPr>
          <w:p w14:paraId="3D82E6E2" w14:textId="77777777" w:rsidR="00D35C05" w:rsidRPr="005F6F6A" w:rsidRDefault="00D35C05" w:rsidP="00AF2456">
            <w:pPr>
              <w:tabs>
                <w:tab w:val="left" w:pos="720"/>
              </w:tabs>
              <w:snapToGrid w:val="0"/>
              <w:spacing w:line="340" w:lineRule="exact"/>
              <w:ind w:left="-108"/>
              <w:jc w:val="right"/>
              <w:rPr>
                <w:rFonts w:ascii="Arial" w:hAnsi="Arial" w:cs="Arial"/>
                <w:sz w:val="18"/>
                <w:szCs w:val="18"/>
              </w:rPr>
            </w:pPr>
          </w:p>
        </w:tc>
        <w:tc>
          <w:tcPr>
            <w:tcW w:w="1980" w:type="dxa"/>
            <w:shd w:val="clear" w:color="auto" w:fill="auto"/>
          </w:tcPr>
          <w:p w14:paraId="61E034A1" w14:textId="77777777" w:rsidR="00D35C05" w:rsidRPr="005F6F6A" w:rsidRDefault="00D35C05" w:rsidP="00AF2456">
            <w:pPr>
              <w:tabs>
                <w:tab w:val="left" w:pos="720"/>
              </w:tabs>
              <w:spacing w:line="340" w:lineRule="exact"/>
              <w:ind w:left="-108"/>
              <w:jc w:val="right"/>
              <w:rPr>
                <w:rFonts w:ascii="Arial" w:hAnsi="Arial" w:cs="Arial"/>
                <w:sz w:val="18"/>
                <w:szCs w:val="18"/>
              </w:rPr>
            </w:pPr>
            <w:r w:rsidRPr="005F6F6A">
              <w:rPr>
                <w:rFonts w:ascii="Arial" w:hAnsi="Arial" w:cs="Arial"/>
                <w:sz w:val="18"/>
                <w:szCs w:val="18"/>
              </w:rPr>
              <w:t>(Unit: Baht)</w:t>
            </w:r>
          </w:p>
        </w:tc>
      </w:tr>
      <w:tr w:rsidR="00D35C05" w:rsidRPr="005F6F6A" w14:paraId="706E25A9" w14:textId="77777777" w:rsidTr="00412559">
        <w:trPr>
          <w:trHeight w:val="189"/>
        </w:trPr>
        <w:tc>
          <w:tcPr>
            <w:tcW w:w="5220" w:type="dxa"/>
            <w:shd w:val="clear" w:color="auto" w:fill="auto"/>
          </w:tcPr>
          <w:p w14:paraId="24D3D75B" w14:textId="77777777" w:rsidR="00D35C05" w:rsidRPr="005F6F6A" w:rsidRDefault="00D35C05" w:rsidP="00AF2456">
            <w:pPr>
              <w:pStyle w:val="Header"/>
              <w:snapToGrid w:val="0"/>
              <w:spacing w:line="340" w:lineRule="exact"/>
              <w:ind w:left="432" w:hanging="432"/>
              <w:rPr>
                <w:rFonts w:ascii="Arial" w:hAnsi="Arial" w:cs="Arial"/>
                <w:sz w:val="18"/>
                <w:szCs w:val="18"/>
                <w:lang w:val="en-US"/>
              </w:rPr>
            </w:pPr>
          </w:p>
        </w:tc>
        <w:tc>
          <w:tcPr>
            <w:tcW w:w="3960" w:type="dxa"/>
            <w:gridSpan w:val="2"/>
            <w:shd w:val="clear" w:color="auto" w:fill="auto"/>
          </w:tcPr>
          <w:p w14:paraId="6DF9829E"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 xml:space="preserve">Consolidated and Separate </w:t>
            </w:r>
          </w:p>
          <w:p w14:paraId="1814C8F5"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financial statements</w:t>
            </w:r>
          </w:p>
        </w:tc>
      </w:tr>
      <w:tr w:rsidR="00D35C05" w:rsidRPr="005F6F6A" w14:paraId="45E5145C" w14:textId="77777777" w:rsidTr="00412559">
        <w:trPr>
          <w:trHeight w:val="189"/>
        </w:trPr>
        <w:tc>
          <w:tcPr>
            <w:tcW w:w="5220" w:type="dxa"/>
            <w:shd w:val="clear" w:color="auto" w:fill="auto"/>
          </w:tcPr>
          <w:p w14:paraId="4CA7A93F" w14:textId="77777777" w:rsidR="00D35C05" w:rsidRPr="005F6F6A" w:rsidRDefault="00D35C05" w:rsidP="00AF2456">
            <w:pPr>
              <w:pStyle w:val="Header"/>
              <w:snapToGrid w:val="0"/>
              <w:spacing w:line="340" w:lineRule="exact"/>
              <w:ind w:left="432" w:hanging="432"/>
              <w:rPr>
                <w:rFonts w:ascii="Arial" w:hAnsi="Arial" w:cs="Arial"/>
                <w:sz w:val="18"/>
                <w:szCs w:val="18"/>
                <w:lang w:val="en-US"/>
              </w:rPr>
            </w:pPr>
          </w:p>
        </w:tc>
        <w:tc>
          <w:tcPr>
            <w:tcW w:w="1980" w:type="dxa"/>
            <w:shd w:val="clear" w:color="auto" w:fill="auto"/>
          </w:tcPr>
          <w:p w14:paraId="5714C29B"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2023</w:t>
            </w:r>
          </w:p>
        </w:tc>
        <w:tc>
          <w:tcPr>
            <w:tcW w:w="1980" w:type="dxa"/>
            <w:shd w:val="clear" w:color="auto" w:fill="auto"/>
          </w:tcPr>
          <w:p w14:paraId="527AA3A7" w14:textId="77777777" w:rsidR="00D35C05" w:rsidRPr="005F6F6A" w:rsidRDefault="00D35C05" w:rsidP="00AF2456">
            <w:pPr>
              <w:pBdr>
                <w:bottom w:val="single" w:sz="4" w:space="1" w:color="000000"/>
              </w:pBdr>
              <w:spacing w:line="340" w:lineRule="exact"/>
              <w:ind w:right="-29"/>
              <w:jc w:val="center"/>
              <w:rPr>
                <w:rFonts w:ascii="Arial" w:hAnsi="Arial" w:cs="Arial"/>
                <w:sz w:val="18"/>
                <w:szCs w:val="18"/>
              </w:rPr>
            </w:pPr>
            <w:r w:rsidRPr="005F6F6A">
              <w:rPr>
                <w:rFonts w:ascii="Arial" w:hAnsi="Arial" w:cs="Arial"/>
                <w:sz w:val="18"/>
                <w:szCs w:val="18"/>
              </w:rPr>
              <w:t>2022</w:t>
            </w:r>
          </w:p>
        </w:tc>
      </w:tr>
      <w:tr w:rsidR="00B417FA" w:rsidRPr="005F6F6A" w14:paraId="27AE86B9" w14:textId="77777777" w:rsidTr="00412559">
        <w:trPr>
          <w:trHeight w:val="189"/>
        </w:trPr>
        <w:tc>
          <w:tcPr>
            <w:tcW w:w="5220" w:type="dxa"/>
            <w:shd w:val="clear" w:color="auto" w:fill="auto"/>
          </w:tcPr>
          <w:p w14:paraId="004AED56" w14:textId="77777777" w:rsidR="00B417FA" w:rsidRPr="005F6F6A" w:rsidRDefault="00B417FA" w:rsidP="00B417FA">
            <w:pPr>
              <w:pStyle w:val="Header"/>
              <w:spacing w:line="340" w:lineRule="exact"/>
              <w:ind w:left="432" w:hanging="432"/>
              <w:rPr>
                <w:rFonts w:ascii="Arial" w:hAnsi="Arial" w:cs="Arial"/>
                <w:sz w:val="18"/>
                <w:szCs w:val="18"/>
              </w:rPr>
            </w:pPr>
            <w:r w:rsidRPr="005F6F6A">
              <w:rPr>
                <w:rFonts w:ascii="Arial" w:hAnsi="Arial" w:cs="Arial"/>
                <w:sz w:val="18"/>
                <w:szCs w:val="18"/>
                <w:lang w:val="en-US"/>
              </w:rPr>
              <w:t>Balance at beginning of year</w:t>
            </w:r>
          </w:p>
        </w:tc>
        <w:tc>
          <w:tcPr>
            <w:tcW w:w="1980" w:type="dxa"/>
            <w:shd w:val="clear" w:color="auto" w:fill="auto"/>
            <w:vAlign w:val="bottom"/>
          </w:tcPr>
          <w:p w14:paraId="557F9C89" w14:textId="42EAB5D7" w:rsidR="00B417FA" w:rsidRPr="005F6F6A" w:rsidRDefault="00B417FA" w:rsidP="00B417FA">
            <w:pPr>
              <w:tabs>
                <w:tab w:val="decimal" w:pos="1692"/>
              </w:tabs>
              <w:spacing w:line="340" w:lineRule="exact"/>
              <w:ind w:right="-29"/>
              <w:rPr>
                <w:rFonts w:ascii="Arial" w:hAnsi="Arial" w:cs="Arial"/>
                <w:sz w:val="18"/>
                <w:szCs w:val="18"/>
              </w:rPr>
            </w:pPr>
            <w:r w:rsidRPr="00412559">
              <w:rPr>
                <w:rFonts w:ascii="Arial" w:hAnsi="Arial" w:cs="Arial" w:hint="cs"/>
                <w:sz w:val="18"/>
                <w:szCs w:val="18"/>
              </w:rPr>
              <w:t>1,887,658,226</w:t>
            </w:r>
          </w:p>
        </w:tc>
        <w:tc>
          <w:tcPr>
            <w:tcW w:w="1980" w:type="dxa"/>
            <w:shd w:val="clear" w:color="auto" w:fill="auto"/>
            <w:vAlign w:val="bottom"/>
          </w:tcPr>
          <w:p w14:paraId="1BA518A1" w14:textId="18D96106" w:rsidR="00B417FA" w:rsidRPr="005F6F6A" w:rsidRDefault="00B417FA" w:rsidP="00B417FA">
            <w:pPr>
              <w:tabs>
                <w:tab w:val="decimal" w:pos="1692"/>
              </w:tabs>
              <w:spacing w:line="340" w:lineRule="exact"/>
              <w:ind w:right="-29"/>
              <w:rPr>
                <w:rFonts w:ascii="Arial" w:hAnsi="Arial" w:cs="Arial"/>
                <w:sz w:val="18"/>
                <w:szCs w:val="18"/>
              </w:rPr>
            </w:pPr>
            <w:r w:rsidRPr="00B417FA">
              <w:rPr>
                <w:rFonts w:ascii="Arial" w:hAnsi="Arial" w:cs="Arial" w:hint="cs"/>
                <w:sz w:val="18"/>
                <w:szCs w:val="18"/>
              </w:rPr>
              <w:t>1,669,439,825</w:t>
            </w:r>
          </w:p>
        </w:tc>
      </w:tr>
      <w:tr w:rsidR="00B417FA" w:rsidRPr="005F6F6A" w14:paraId="128CF078" w14:textId="77777777" w:rsidTr="00412559">
        <w:tc>
          <w:tcPr>
            <w:tcW w:w="5220" w:type="dxa"/>
            <w:shd w:val="clear" w:color="auto" w:fill="auto"/>
          </w:tcPr>
          <w:p w14:paraId="6D731D74" w14:textId="13470053" w:rsidR="00B417FA" w:rsidRPr="005F6F6A" w:rsidRDefault="00B417FA" w:rsidP="00B417FA">
            <w:pPr>
              <w:pStyle w:val="Header"/>
              <w:tabs>
                <w:tab w:val="left" w:pos="719"/>
              </w:tabs>
              <w:spacing w:line="340" w:lineRule="exact"/>
              <w:ind w:left="432" w:hanging="432"/>
              <w:rPr>
                <w:rFonts w:ascii="Arial" w:hAnsi="Arial" w:cs="Arial"/>
                <w:sz w:val="18"/>
                <w:szCs w:val="18"/>
              </w:rPr>
            </w:pPr>
            <w:r w:rsidRPr="005F6F6A">
              <w:rPr>
                <w:rFonts w:ascii="Arial" w:hAnsi="Arial" w:cs="Arial"/>
                <w:sz w:val="18"/>
                <w:szCs w:val="18"/>
                <w:lang w:val="en-US"/>
              </w:rPr>
              <w:t>Add: Addition borrowings during the year</w:t>
            </w:r>
          </w:p>
        </w:tc>
        <w:tc>
          <w:tcPr>
            <w:tcW w:w="1980" w:type="dxa"/>
            <w:shd w:val="clear" w:color="auto" w:fill="auto"/>
            <w:vAlign w:val="bottom"/>
          </w:tcPr>
          <w:p w14:paraId="743DD875" w14:textId="06DD0CA7" w:rsidR="00B417FA" w:rsidRPr="005F6F6A" w:rsidRDefault="00B417FA" w:rsidP="00B417FA">
            <w:pPr>
              <w:tabs>
                <w:tab w:val="decimal" w:pos="1692"/>
              </w:tabs>
              <w:spacing w:line="340" w:lineRule="exact"/>
              <w:ind w:right="-29"/>
              <w:rPr>
                <w:rFonts w:ascii="Arial" w:hAnsi="Arial" w:cs="Arial"/>
                <w:sz w:val="18"/>
                <w:szCs w:val="18"/>
              </w:rPr>
            </w:pPr>
            <w:r w:rsidRPr="00412559">
              <w:rPr>
                <w:rFonts w:ascii="Arial" w:hAnsi="Arial" w:cs="Arial" w:hint="cs"/>
                <w:sz w:val="18"/>
                <w:szCs w:val="18"/>
              </w:rPr>
              <w:t>2,872,000,000</w:t>
            </w:r>
          </w:p>
        </w:tc>
        <w:tc>
          <w:tcPr>
            <w:tcW w:w="1980" w:type="dxa"/>
            <w:shd w:val="clear" w:color="auto" w:fill="auto"/>
            <w:vAlign w:val="bottom"/>
          </w:tcPr>
          <w:p w14:paraId="03A6014F" w14:textId="54D13D47" w:rsidR="00B417FA" w:rsidRPr="005F6F6A" w:rsidRDefault="00B417FA" w:rsidP="00B417FA">
            <w:pPr>
              <w:tabs>
                <w:tab w:val="decimal" w:pos="1692"/>
              </w:tabs>
              <w:spacing w:line="340" w:lineRule="exact"/>
              <w:ind w:right="-29"/>
              <w:rPr>
                <w:rFonts w:ascii="Arial" w:hAnsi="Arial" w:cs="Arial"/>
                <w:sz w:val="18"/>
                <w:szCs w:val="18"/>
              </w:rPr>
            </w:pPr>
            <w:r w:rsidRPr="00B417FA">
              <w:rPr>
                <w:rFonts w:ascii="Arial" w:hAnsi="Arial" w:cs="Arial" w:hint="cs"/>
                <w:sz w:val="18"/>
                <w:szCs w:val="18"/>
              </w:rPr>
              <w:t>1,631,000,000</w:t>
            </w:r>
          </w:p>
        </w:tc>
      </w:tr>
      <w:tr w:rsidR="00B417FA" w:rsidRPr="005F6F6A" w14:paraId="60687731" w14:textId="77777777" w:rsidTr="00412559">
        <w:tc>
          <w:tcPr>
            <w:tcW w:w="5220" w:type="dxa"/>
            <w:shd w:val="clear" w:color="auto" w:fill="auto"/>
          </w:tcPr>
          <w:p w14:paraId="43F1EAFC" w14:textId="77777777" w:rsidR="00B417FA" w:rsidRPr="005F6F6A" w:rsidRDefault="00B417FA" w:rsidP="00B417FA">
            <w:pPr>
              <w:pStyle w:val="Header"/>
              <w:tabs>
                <w:tab w:val="left" w:pos="719"/>
              </w:tabs>
              <w:spacing w:line="340" w:lineRule="exact"/>
              <w:ind w:left="432" w:hanging="432"/>
              <w:rPr>
                <w:rFonts w:ascii="Arial" w:hAnsi="Arial" w:cs="Arial"/>
                <w:sz w:val="18"/>
                <w:szCs w:val="18"/>
              </w:rPr>
            </w:pPr>
            <w:r w:rsidRPr="005F6F6A">
              <w:rPr>
                <w:rFonts w:ascii="Arial" w:hAnsi="Arial" w:cs="Arial"/>
                <w:sz w:val="18"/>
                <w:szCs w:val="18"/>
                <w:lang w:val="en-US"/>
              </w:rPr>
              <w:t>Less: Loans repayment during the year</w:t>
            </w:r>
          </w:p>
        </w:tc>
        <w:tc>
          <w:tcPr>
            <w:tcW w:w="1980" w:type="dxa"/>
            <w:shd w:val="clear" w:color="auto" w:fill="auto"/>
            <w:vAlign w:val="bottom"/>
          </w:tcPr>
          <w:p w14:paraId="32D092A6" w14:textId="19DEC5DA" w:rsidR="00B417FA" w:rsidRPr="005F6F6A" w:rsidRDefault="00B417FA" w:rsidP="00B417FA">
            <w:pPr>
              <w:pBdr>
                <w:bottom w:val="single" w:sz="4" w:space="1" w:color="000000"/>
              </w:pBdr>
              <w:tabs>
                <w:tab w:val="decimal" w:pos="1692"/>
              </w:tabs>
              <w:spacing w:line="340" w:lineRule="exact"/>
              <w:ind w:right="-29"/>
              <w:rPr>
                <w:rFonts w:ascii="Arial" w:hAnsi="Arial" w:cs="Arial"/>
                <w:sz w:val="18"/>
                <w:szCs w:val="18"/>
              </w:rPr>
            </w:pPr>
            <w:r w:rsidRPr="00412559">
              <w:rPr>
                <w:rFonts w:ascii="Arial" w:hAnsi="Arial" w:cs="Arial" w:hint="cs"/>
                <w:sz w:val="18"/>
                <w:szCs w:val="18"/>
              </w:rPr>
              <w:t>(1,656,239,493)</w:t>
            </w:r>
          </w:p>
        </w:tc>
        <w:tc>
          <w:tcPr>
            <w:tcW w:w="1980" w:type="dxa"/>
            <w:shd w:val="clear" w:color="auto" w:fill="auto"/>
            <w:vAlign w:val="bottom"/>
          </w:tcPr>
          <w:p w14:paraId="0696C0A0" w14:textId="03E3CE28" w:rsidR="00B417FA" w:rsidRPr="005F6F6A" w:rsidRDefault="00B417FA" w:rsidP="00B417FA">
            <w:pPr>
              <w:pBdr>
                <w:bottom w:val="single" w:sz="4" w:space="1" w:color="000000"/>
              </w:pBdr>
              <w:tabs>
                <w:tab w:val="decimal" w:pos="1692"/>
              </w:tabs>
              <w:spacing w:line="340" w:lineRule="exact"/>
              <w:ind w:right="-29"/>
              <w:rPr>
                <w:rFonts w:ascii="Arial" w:hAnsi="Arial" w:cs="Arial"/>
                <w:sz w:val="18"/>
                <w:szCs w:val="18"/>
              </w:rPr>
            </w:pPr>
            <w:r w:rsidRPr="00B417FA">
              <w:rPr>
                <w:rFonts w:ascii="Arial" w:hAnsi="Arial" w:cs="Arial" w:hint="cs"/>
                <w:sz w:val="18"/>
                <w:szCs w:val="18"/>
              </w:rPr>
              <w:t>(1,412,781,599)</w:t>
            </w:r>
          </w:p>
        </w:tc>
      </w:tr>
      <w:tr w:rsidR="00B417FA" w:rsidRPr="005F6F6A" w14:paraId="1A5A6EA9" w14:textId="77777777" w:rsidTr="00412559">
        <w:tc>
          <w:tcPr>
            <w:tcW w:w="5220" w:type="dxa"/>
            <w:shd w:val="clear" w:color="auto" w:fill="auto"/>
          </w:tcPr>
          <w:p w14:paraId="22B16E11" w14:textId="77777777" w:rsidR="00B417FA" w:rsidRPr="005F6F6A" w:rsidRDefault="00B417FA" w:rsidP="00B417FA">
            <w:pPr>
              <w:pStyle w:val="Header"/>
              <w:spacing w:line="340" w:lineRule="exact"/>
              <w:ind w:left="432" w:hanging="432"/>
              <w:rPr>
                <w:rFonts w:ascii="Arial" w:hAnsi="Arial" w:cs="Arial"/>
                <w:sz w:val="18"/>
                <w:szCs w:val="18"/>
              </w:rPr>
            </w:pPr>
            <w:r w:rsidRPr="005F6F6A">
              <w:rPr>
                <w:rFonts w:ascii="Arial" w:hAnsi="Arial" w:cs="Arial"/>
                <w:sz w:val="18"/>
                <w:szCs w:val="18"/>
                <w:lang w:val="en-US"/>
              </w:rPr>
              <w:t>Balance at end of year</w:t>
            </w:r>
          </w:p>
        </w:tc>
        <w:tc>
          <w:tcPr>
            <w:tcW w:w="1980" w:type="dxa"/>
            <w:shd w:val="clear" w:color="auto" w:fill="auto"/>
            <w:vAlign w:val="bottom"/>
          </w:tcPr>
          <w:p w14:paraId="0BD83ECC" w14:textId="7862917D" w:rsidR="00B417FA" w:rsidRPr="005F6F6A" w:rsidRDefault="00B417FA" w:rsidP="00B417FA">
            <w:pPr>
              <w:pBdr>
                <w:bottom w:val="double" w:sz="4" w:space="1" w:color="auto"/>
              </w:pBdr>
              <w:tabs>
                <w:tab w:val="decimal" w:pos="1692"/>
              </w:tabs>
              <w:spacing w:line="340" w:lineRule="exact"/>
              <w:ind w:right="-29"/>
              <w:rPr>
                <w:rFonts w:ascii="Arial" w:hAnsi="Arial" w:cs="Arial"/>
                <w:sz w:val="18"/>
                <w:szCs w:val="18"/>
              </w:rPr>
            </w:pPr>
            <w:r w:rsidRPr="00412559">
              <w:rPr>
                <w:rFonts w:ascii="Arial" w:hAnsi="Arial" w:cs="Arial" w:hint="cs"/>
                <w:sz w:val="18"/>
                <w:szCs w:val="18"/>
              </w:rPr>
              <w:t>3,103,418,733</w:t>
            </w:r>
          </w:p>
        </w:tc>
        <w:tc>
          <w:tcPr>
            <w:tcW w:w="1980" w:type="dxa"/>
            <w:shd w:val="clear" w:color="auto" w:fill="auto"/>
            <w:vAlign w:val="bottom"/>
          </w:tcPr>
          <w:p w14:paraId="01EDC991" w14:textId="281970AC" w:rsidR="00B417FA" w:rsidRPr="005F6F6A" w:rsidRDefault="00B417FA" w:rsidP="00B417FA">
            <w:pPr>
              <w:pBdr>
                <w:bottom w:val="double" w:sz="4" w:space="1" w:color="auto"/>
              </w:pBdr>
              <w:tabs>
                <w:tab w:val="decimal" w:pos="1692"/>
              </w:tabs>
              <w:spacing w:line="340" w:lineRule="exact"/>
              <w:ind w:right="-29"/>
              <w:rPr>
                <w:rFonts w:ascii="Arial" w:hAnsi="Arial" w:cs="Arial"/>
                <w:sz w:val="18"/>
                <w:szCs w:val="18"/>
              </w:rPr>
            </w:pPr>
            <w:r w:rsidRPr="00B417FA">
              <w:rPr>
                <w:rFonts w:ascii="Arial" w:hAnsi="Arial" w:cs="Arial" w:hint="cs"/>
                <w:sz w:val="18"/>
                <w:szCs w:val="18"/>
              </w:rPr>
              <w:t>1,887,658,226</w:t>
            </w:r>
          </w:p>
        </w:tc>
      </w:tr>
    </w:tbl>
    <w:p w14:paraId="1A53F89B" w14:textId="77777777" w:rsidR="00D35C05" w:rsidRPr="005F6F6A" w:rsidRDefault="00D35C05" w:rsidP="00D35C05">
      <w:pPr>
        <w:numPr>
          <w:ilvl w:val="0"/>
          <w:numId w:val="14"/>
        </w:numPr>
        <w:spacing w:before="240" w:after="120" w:line="360" w:lineRule="exact"/>
        <w:ind w:left="547" w:hanging="547"/>
        <w:jc w:val="thaiDistribute"/>
        <w:rPr>
          <w:rFonts w:ascii="Arial" w:hAnsi="Arial" w:cs="Arial"/>
          <w:b/>
          <w:bCs/>
          <w:sz w:val="22"/>
          <w:szCs w:val="22"/>
        </w:rPr>
      </w:pPr>
      <w:r w:rsidRPr="005F6F6A">
        <w:rPr>
          <w:rFonts w:ascii="Arial" w:hAnsi="Arial" w:cs="Arial"/>
          <w:b/>
          <w:bCs/>
          <w:sz w:val="22"/>
          <w:szCs w:val="22"/>
        </w:rPr>
        <w:t xml:space="preserve">Lease </w:t>
      </w:r>
    </w:p>
    <w:p w14:paraId="2275070F" w14:textId="77777777" w:rsidR="00D35C05" w:rsidRPr="005F6F6A" w:rsidRDefault="00D35C05" w:rsidP="00D35C05">
      <w:pPr>
        <w:spacing w:before="120" w:after="120" w:line="340" w:lineRule="exact"/>
        <w:ind w:left="547"/>
        <w:jc w:val="thaiDistribute"/>
        <w:rPr>
          <w:rFonts w:ascii="Arial" w:hAnsi="Arial" w:cs="Arial"/>
          <w:sz w:val="22"/>
          <w:szCs w:val="22"/>
        </w:rPr>
      </w:pPr>
      <w:r w:rsidRPr="005F6F6A">
        <w:rPr>
          <w:rFonts w:ascii="Arial" w:hAnsi="Arial" w:cs="Arial"/>
          <w:sz w:val="22"/>
          <w:szCs w:val="22"/>
        </w:rPr>
        <w:t>The Company has lease contracts for various items of property, plant, and equipment used in its operations. Leases generally have lease terms between 1 - 15 years.</w:t>
      </w:r>
    </w:p>
    <w:p w14:paraId="7E9C9F7D"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120" w:after="120" w:line="340" w:lineRule="exact"/>
        <w:ind w:left="907"/>
        <w:contextualSpacing/>
        <w:jc w:val="thaiDistribute"/>
        <w:rPr>
          <w:rFonts w:ascii="Arial" w:hAnsi="Arial" w:cs="Arial"/>
          <w:b/>
          <w:bCs/>
        </w:rPr>
      </w:pPr>
      <w:r w:rsidRPr="005F6F6A">
        <w:rPr>
          <w:rFonts w:ascii="Arial" w:hAnsi="Arial" w:cs="Arial"/>
          <w:b/>
          <w:bCs/>
        </w:rPr>
        <w:t>Right-of-use assets</w:t>
      </w:r>
    </w:p>
    <w:p w14:paraId="599F84D5" w14:textId="77777777" w:rsidR="00D35C05" w:rsidRPr="005F6F6A" w:rsidRDefault="00D35C05" w:rsidP="00D35C05">
      <w:pPr>
        <w:spacing w:before="120" w:after="120" w:line="340" w:lineRule="exact"/>
        <w:ind w:left="900"/>
        <w:jc w:val="thaiDistribute"/>
        <w:rPr>
          <w:rFonts w:ascii="Arial" w:hAnsi="Arial" w:cs="Arial"/>
          <w:spacing w:val="-2"/>
          <w:sz w:val="32"/>
          <w:szCs w:val="32"/>
        </w:rPr>
      </w:pPr>
      <w:r w:rsidRPr="005F6F6A">
        <w:rPr>
          <w:rFonts w:ascii="Arial" w:hAnsi="Arial" w:cs="Arial"/>
          <w:spacing w:val="-2"/>
          <w:sz w:val="22"/>
          <w:szCs w:val="22"/>
        </w:rPr>
        <w:t>Movement of right-of-use assets for the years ended 31 December 2023 and 2022 are summarised below:</w:t>
      </w:r>
    </w:p>
    <w:tbl>
      <w:tblPr>
        <w:tblW w:w="8730" w:type="dxa"/>
        <w:tblInd w:w="918" w:type="dxa"/>
        <w:tblLayout w:type="fixed"/>
        <w:tblLook w:val="04A0" w:firstRow="1" w:lastRow="0" w:firstColumn="1" w:lastColumn="0" w:noHBand="0" w:noVBand="1"/>
      </w:tblPr>
      <w:tblGrid>
        <w:gridCol w:w="2430"/>
        <w:gridCol w:w="1575"/>
        <w:gridCol w:w="1575"/>
        <w:gridCol w:w="1575"/>
        <w:gridCol w:w="1575"/>
      </w:tblGrid>
      <w:tr w:rsidR="00D35C05" w:rsidRPr="005F6F6A" w14:paraId="56E73147" w14:textId="77777777" w:rsidTr="00AF2456">
        <w:tc>
          <w:tcPr>
            <w:tcW w:w="2430" w:type="dxa"/>
            <w:shd w:val="clear" w:color="auto" w:fill="auto"/>
            <w:vAlign w:val="bottom"/>
          </w:tcPr>
          <w:p w14:paraId="57B7B41F" w14:textId="77777777" w:rsidR="00D35C05" w:rsidRPr="005F6F6A" w:rsidRDefault="00D35C05" w:rsidP="00AF2456">
            <w:pPr>
              <w:tabs>
                <w:tab w:val="right" w:pos="1033"/>
              </w:tabs>
              <w:autoSpaceDN w:val="0"/>
              <w:adjustRightInd w:val="0"/>
              <w:spacing w:line="340" w:lineRule="exact"/>
              <w:ind w:right="-72"/>
              <w:jc w:val="right"/>
              <w:rPr>
                <w:rFonts w:ascii="Arial" w:eastAsia="MS Mincho" w:hAnsi="Arial" w:cs="Arial"/>
                <w:sz w:val="18"/>
                <w:szCs w:val="18"/>
              </w:rPr>
            </w:pPr>
          </w:p>
        </w:tc>
        <w:tc>
          <w:tcPr>
            <w:tcW w:w="6300" w:type="dxa"/>
            <w:gridSpan w:val="4"/>
            <w:shd w:val="clear" w:color="auto" w:fill="auto"/>
            <w:vAlign w:val="bottom"/>
            <w:hideMark/>
          </w:tcPr>
          <w:p w14:paraId="3D85F3CF" w14:textId="77777777" w:rsidR="00D35C05" w:rsidRPr="005F6F6A" w:rsidRDefault="00D35C05" w:rsidP="00AF2456">
            <w:pPr>
              <w:tabs>
                <w:tab w:val="right" w:pos="1033"/>
              </w:tabs>
              <w:autoSpaceDN w:val="0"/>
              <w:adjustRightInd w:val="0"/>
              <w:spacing w:line="340" w:lineRule="exact"/>
              <w:ind w:left="-29" w:right="-29"/>
              <w:jc w:val="right"/>
              <w:rPr>
                <w:rFonts w:ascii="Arial" w:eastAsia="MS Mincho" w:hAnsi="Arial" w:cs="Arial"/>
                <w:sz w:val="18"/>
                <w:szCs w:val="18"/>
              </w:rPr>
            </w:pPr>
            <w:r w:rsidRPr="005F6F6A">
              <w:rPr>
                <w:rFonts w:ascii="Arial" w:eastAsia="MS Mincho" w:hAnsi="Arial" w:cs="Arial"/>
                <w:sz w:val="18"/>
                <w:szCs w:val="18"/>
              </w:rPr>
              <w:t>(Unit: Baht)</w:t>
            </w:r>
          </w:p>
        </w:tc>
      </w:tr>
      <w:tr w:rsidR="00D35C05" w:rsidRPr="005F6F6A" w14:paraId="5F5DC849" w14:textId="77777777" w:rsidTr="00AF2456">
        <w:tc>
          <w:tcPr>
            <w:tcW w:w="2430" w:type="dxa"/>
            <w:shd w:val="clear" w:color="auto" w:fill="auto"/>
            <w:vAlign w:val="bottom"/>
          </w:tcPr>
          <w:p w14:paraId="7E5A4BE7" w14:textId="77777777" w:rsidR="00D35C05" w:rsidRPr="005F6F6A" w:rsidRDefault="00D35C05" w:rsidP="00AF2456">
            <w:pPr>
              <w:autoSpaceDN w:val="0"/>
              <w:adjustRightInd w:val="0"/>
              <w:spacing w:line="340" w:lineRule="exact"/>
              <w:ind w:left="151" w:hanging="151"/>
              <w:jc w:val="center"/>
              <w:outlineLvl w:val="0"/>
              <w:rPr>
                <w:rFonts w:ascii="Arial" w:eastAsia="MS Mincho" w:hAnsi="Arial" w:cs="Arial"/>
                <w:sz w:val="18"/>
                <w:szCs w:val="18"/>
              </w:rPr>
            </w:pPr>
          </w:p>
        </w:tc>
        <w:tc>
          <w:tcPr>
            <w:tcW w:w="6300" w:type="dxa"/>
            <w:gridSpan w:val="4"/>
            <w:shd w:val="clear" w:color="auto" w:fill="auto"/>
            <w:vAlign w:val="bottom"/>
          </w:tcPr>
          <w:p w14:paraId="691ED853"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Consolidated and Separate financial statements</w:t>
            </w:r>
          </w:p>
        </w:tc>
      </w:tr>
      <w:tr w:rsidR="00D35C05" w:rsidRPr="005F6F6A" w14:paraId="3D5E672D" w14:textId="77777777" w:rsidTr="00AF2456">
        <w:tc>
          <w:tcPr>
            <w:tcW w:w="2430" w:type="dxa"/>
            <w:shd w:val="clear" w:color="auto" w:fill="auto"/>
            <w:vAlign w:val="bottom"/>
          </w:tcPr>
          <w:p w14:paraId="2BD97415" w14:textId="77777777" w:rsidR="00D35C05" w:rsidRPr="005F6F6A" w:rsidRDefault="00D35C05" w:rsidP="00AF2456">
            <w:pPr>
              <w:autoSpaceDN w:val="0"/>
              <w:adjustRightInd w:val="0"/>
              <w:spacing w:line="340" w:lineRule="exact"/>
              <w:ind w:left="151" w:hanging="151"/>
              <w:jc w:val="center"/>
              <w:outlineLvl w:val="0"/>
              <w:rPr>
                <w:rFonts w:ascii="Arial" w:eastAsia="MS Mincho" w:hAnsi="Arial" w:cs="Arial"/>
                <w:sz w:val="18"/>
                <w:szCs w:val="18"/>
              </w:rPr>
            </w:pPr>
          </w:p>
        </w:tc>
        <w:tc>
          <w:tcPr>
            <w:tcW w:w="1575" w:type="dxa"/>
            <w:shd w:val="clear" w:color="auto" w:fill="auto"/>
            <w:vAlign w:val="bottom"/>
            <w:hideMark/>
          </w:tcPr>
          <w:p w14:paraId="5047221E"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cs/>
              </w:rPr>
            </w:pPr>
            <w:r w:rsidRPr="005F6F6A">
              <w:rPr>
                <w:rFonts w:ascii="Arial" w:eastAsia="MS Mincho" w:hAnsi="Arial" w:cs="Arial"/>
                <w:sz w:val="18"/>
                <w:szCs w:val="18"/>
              </w:rPr>
              <w:t xml:space="preserve">Land </w:t>
            </w:r>
          </w:p>
        </w:tc>
        <w:tc>
          <w:tcPr>
            <w:tcW w:w="1575" w:type="dxa"/>
            <w:shd w:val="clear" w:color="auto" w:fill="auto"/>
            <w:vAlign w:val="bottom"/>
            <w:hideMark/>
          </w:tcPr>
          <w:p w14:paraId="53F4C698"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cs/>
              </w:rPr>
            </w:pPr>
            <w:r w:rsidRPr="005F6F6A">
              <w:rPr>
                <w:rFonts w:ascii="Arial" w:eastAsia="MS Mincho" w:hAnsi="Arial" w:cs="Arial"/>
                <w:sz w:val="18"/>
                <w:szCs w:val="18"/>
              </w:rPr>
              <w:t xml:space="preserve">Buildings </w:t>
            </w:r>
          </w:p>
        </w:tc>
        <w:tc>
          <w:tcPr>
            <w:tcW w:w="1575" w:type="dxa"/>
            <w:shd w:val="clear" w:color="auto" w:fill="auto"/>
            <w:vAlign w:val="bottom"/>
            <w:hideMark/>
          </w:tcPr>
          <w:p w14:paraId="70738C0F"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Equipment</w:t>
            </w:r>
          </w:p>
        </w:tc>
        <w:tc>
          <w:tcPr>
            <w:tcW w:w="1575" w:type="dxa"/>
            <w:shd w:val="clear" w:color="auto" w:fill="auto"/>
            <w:vAlign w:val="bottom"/>
            <w:hideMark/>
          </w:tcPr>
          <w:p w14:paraId="1BD1094C" w14:textId="77777777" w:rsidR="00D35C05" w:rsidRPr="005F6F6A" w:rsidRDefault="00D35C05" w:rsidP="00AF2456">
            <w:pPr>
              <w:pBdr>
                <w:bottom w:val="single" w:sz="4" w:space="1" w:color="auto"/>
              </w:pBdr>
              <w:tabs>
                <w:tab w:val="right" w:pos="1033"/>
              </w:tabs>
              <w:autoSpaceDN w:val="0"/>
              <w:adjustRightInd w:val="0"/>
              <w:spacing w:line="340" w:lineRule="exact"/>
              <w:ind w:left="-29" w:right="-29"/>
              <w:jc w:val="center"/>
              <w:rPr>
                <w:rFonts w:ascii="Arial" w:eastAsia="MS Mincho" w:hAnsi="Arial" w:cs="Arial"/>
                <w:sz w:val="18"/>
                <w:szCs w:val="18"/>
              </w:rPr>
            </w:pPr>
            <w:r w:rsidRPr="005F6F6A">
              <w:rPr>
                <w:rFonts w:ascii="Arial" w:eastAsia="MS Mincho" w:hAnsi="Arial" w:cs="Arial"/>
                <w:sz w:val="18"/>
                <w:szCs w:val="18"/>
              </w:rPr>
              <w:t>Total</w:t>
            </w:r>
          </w:p>
        </w:tc>
      </w:tr>
      <w:tr w:rsidR="00434268" w:rsidRPr="005F6F6A" w14:paraId="5C48FD41" w14:textId="77777777" w:rsidTr="00AF2456">
        <w:tc>
          <w:tcPr>
            <w:tcW w:w="2430" w:type="dxa"/>
            <w:shd w:val="clear" w:color="auto" w:fill="auto"/>
            <w:vAlign w:val="bottom"/>
          </w:tcPr>
          <w:p w14:paraId="69A8F686" w14:textId="77777777" w:rsidR="00434268" w:rsidRPr="005F6F6A" w:rsidRDefault="00434268" w:rsidP="00434268">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1 January 2022</w:t>
            </w:r>
          </w:p>
        </w:tc>
        <w:tc>
          <w:tcPr>
            <w:tcW w:w="1575" w:type="dxa"/>
            <w:vAlign w:val="bottom"/>
          </w:tcPr>
          <w:p w14:paraId="12064FF8" w14:textId="18AE07B4"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8,769,891</w:t>
            </w:r>
          </w:p>
        </w:tc>
        <w:tc>
          <w:tcPr>
            <w:tcW w:w="1575" w:type="dxa"/>
            <w:vAlign w:val="bottom"/>
          </w:tcPr>
          <w:p w14:paraId="1736960B" w14:textId="7052D84D"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1,091,550</w:t>
            </w:r>
          </w:p>
        </w:tc>
        <w:tc>
          <w:tcPr>
            <w:tcW w:w="1575" w:type="dxa"/>
            <w:vAlign w:val="bottom"/>
          </w:tcPr>
          <w:p w14:paraId="2426D946" w14:textId="18C6D810"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1,301,863</w:t>
            </w:r>
          </w:p>
        </w:tc>
        <w:tc>
          <w:tcPr>
            <w:tcW w:w="1575" w:type="dxa"/>
            <w:vAlign w:val="bottom"/>
          </w:tcPr>
          <w:p w14:paraId="016A0B87" w14:textId="1B510279"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11,163,304</w:t>
            </w:r>
          </w:p>
        </w:tc>
      </w:tr>
      <w:tr w:rsidR="00434268" w:rsidRPr="005F6F6A" w14:paraId="3F2DA220" w14:textId="77777777" w:rsidTr="00AF2456">
        <w:tc>
          <w:tcPr>
            <w:tcW w:w="2430" w:type="dxa"/>
            <w:shd w:val="clear" w:color="auto" w:fill="auto"/>
            <w:vAlign w:val="bottom"/>
          </w:tcPr>
          <w:p w14:paraId="77287DD4" w14:textId="77777777" w:rsidR="00434268" w:rsidRPr="005F6F6A" w:rsidRDefault="00434268" w:rsidP="00434268">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Additions</w:t>
            </w:r>
          </w:p>
        </w:tc>
        <w:tc>
          <w:tcPr>
            <w:tcW w:w="1575" w:type="dxa"/>
            <w:vAlign w:val="bottom"/>
          </w:tcPr>
          <w:p w14:paraId="677023CD" w14:textId="4B36A223"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w:t>
            </w:r>
          </w:p>
        </w:tc>
        <w:tc>
          <w:tcPr>
            <w:tcW w:w="1575" w:type="dxa"/>
            <w:vAlign w:val="bottom"/>
          </w:tcPr>
          <w:p w14:paraId="541A5DFE" w14:textId="63E90A8E"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1,000,482</w:t>
            </w:r>
          </w:p>
        </w:tc>
        <w:tc>
          <w:tcPr>
            <w:tcW w:w="1575" w:type="dxa"/>
            <w:vAlign w:val="bottom"/>
          </w:tcPr>
          <w:p w14:paraId="1294B00B" w14:textId="7E78BF19"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120,979</w:t>
            </w:r>
          </w:p>
        </w:tc>
        <w:tc>
          <w:tcPr>
            <w:tcW w:w="1575" w:type="dxa"/>
            <w:vAlign w:val="bottom"/>
          </w:tcPr>
          <w:p w14:paraId="6D325682" w14:textId="5FED958A"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1,121,461</w:t>
            </w:r>
          </w:p>
        </w:tc>
      </w:tr>
      <w:tr w:rsidR="00434268" w:rsidRPr="005F6F6A" w14:paraId="75E413F3" w14:textId="77777777" w:rsidTr="00AF2456">
        <w:tc>
          <w:tcPr>
            <w:tcW w:w="2430" w:type="dxa"/>
            <w:shd w:val="clear" w:color="auto" w:fill="auto"/>
            <w:vAlign w:val="bottom"/>
          </w:tcPr>
          <w:p w14:paraId="54B18ADA" w14:textId="77777777" w:rsidR="00434268" w:rsidRPr="005F6F6A" w:rsidRDefault="00434268" w:rsidP="00434268">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Written off - net</w:t>
            </w:r>
          </w:p>
        </w:tc>
        <w:tc>
          <w:tcPr>
            <w:tcW w:w="1575" w:type="dxa"/>
            <w:vAlign w:val="bottom"/>
          </w:tcPr>
          <w:p w14:paraId="3A28B63F" w14:textId="57538354"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w:t>
            </w:r>
          </w:p>
        </w:tc>
        <w:tc>
          <w:tcPr>
            <w:tcW w:w="1575" w:type="dxa"/>
            <w:vAlign w:val="bottom"/>
          </w:tcPr>
          <w:p w14:paraId="46E45BB0" w14:textId="33A20D4B"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(153,267)</w:t>
            </w:r>
          </w:p>
        </w:tc>
        <w:tc>
          <w:tcPr>
            <w:tcW w:w="1575" w:type="dxa"/>
            <w:vAlign w:val="bottom"/>
          </w:tcPr>
          <w:p w14:paraId="419E4FBF" w14:textId="6799A774"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w:t>
            </w:r>
          </w:p>
        </w:tc>
        <w:tc>
          <w:tcPr>
            <w:tcW w:w="1575" w:type="dxa"/>
            <w:vAlign w:val="bottom"/>
          </w:tcPr>
          <w:p w14:paraId="71661FEF" w14:textId="57AD4581" w:rsidR="00434268" w:rsidRPr="005F6F6A" w:rsidRDefault="00434268" w:rsidP="00434268">
            <w:pP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(153,267)</w:t>
            </w:r>
          </w:p>
        </w:tc>
      </w:tr>
      <w:tr w:rsidR="00434268" w:rsidRPr="005F6F6A" w14:paraId="73E734BD" w14:textId="77777777" w:rsidTr="00AF2456">
        <w:tc>
          <w:tcPr>
            <w:tcW w:w="2430" w:type="dxa"/>
            <w:shd w:val="clear" w:color="auto" w:fill="auto"/>
            <w:vAlign w:val="bottom"/>
          </w:tcPr>
          <w:p w14:paraId="49DE427E" w14:textId="77777777" w:rsidR="00434268" w:rsidRPr="005F6F6A" w:rsidRDefault="00434268" w:rsidP="00434268">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Depreciation for the year</w:t>
            </w:r>
          </w:p>
        </w:tc>
        <w:tc>
          <w:tcPr>
            <w:tcW w:w="1575" w:type="dxa"/>
            <w:vAlign w:val="bottom"/>
          </w:tcPr>
          <w:p w14:paraId="6EA9C74B" w14:textId="7AB9ED49" w:rsidR="00434268" w:rsidRPr="005F6F6A" w:rsidRDefault="00434268" w:rsidP="00434268">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cs/>
              </w:rPr>
              <w:t>(</w:t>
            </w:r>
            <w:r w:rsidRPr="005F6F6A">
              <w:rPr>
                <w:rFonts w:ascii="Arial" w:eastAsia="MS Mincho" w:hAnsi="Arial" w:cs="Arial"/>
                <w:sz w:val="18"/>
                <w:szCs w:val="18"/>
              </w:rPr>
              <w:t>678,959</w:t>
            </w:r>
            <w:r w:rsidRPr="005F6F6A">
              <w:rPr>
                <w:rFonts w:ascii="Arial" w:eastAsia="MS Mincho" w:hAnsi="Arial" w:cs="Arial"/>
                <w:sz w:val="18"/>
                <w:szCs w:val="18"/>
                <w:cs/>
              </w:rPr>
              <w:t>)</w:t>
            </w:r>
          </w:p>
        </w:tc>
        <w:tc>
          <w:tcPr>
            <w:tcW w:w="1575" w:type="dxa"/>
            <w:vAlign w:val="bottom"/>
          </w:tcPr>
          <w:p w14:paraId="024F7B31" w14:textId="6FA8FB68" w:rsidR="00434268" w:rsidRPr="005F6F6A" w:rsidRDefault="00434268" w:rsidP="00434268">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cs/>
              </w:rPr>
              <w:t>(</w:t>
            </w:r>
            <w:r w:rsidRPr="005F6F6A">
              <w:rPr>
                <w:rFonts w:ascii="Arial" w:eastAsia="MS Mincho" w:hAnsi="Arial" w:cs="Arial"/>
                <w:sz w:val="18"/>
                <w:szCs w:val="18"/>
              </w:rPr>
              <w:t>659,741</w:t>
            </w:r>
            <w:r w:rsidRPr="005F6F6A">
              <w:rPr>
                <w:rFonts w:ascii="Arial" w:eastAsia="MS Mincho" w:hAnsi="Arial" w:cs="Arial"/>
                <w:sz w:val="18"/>
                <w:szCs w:val="18"/>
                <w:cs/>
              </w:rPr>
              <w:t>)</w:t>
            </w:r>
          </w:p>
        </w:tc>
        <w:tc>
          <w:tcPr>
            <w:tcW w:w="1575" w:type="dxa"/>
            <w:vAlign w:val="bottom"/>
          </w:tcPr>
          <w:p w14:paraId="3E35AC7D" w14:textId="60731A1F" w:rsidR="00434268" w:rsidRPr="005F6F6A" w:rsidRDefault="00434268" w:rsidP="00434268">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(619,466)</w:t>
            </w:r>
          </w:p>
        </w:tc>
        <w:tc>
          <w:tcPr>
            <w:tcW w:w="1575" w:type="dxa"/>
            <w:vAlign w:val="bottom"/>
          </w:tcPr>
          <w:p w14:paraId="2C271F44" w14:textId="28B9ABDD" w:rsidR="00434268" w:rsidRPr="005F6F6A" w:rsidRDefault="00434268" w:rsidP="00434268">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5F6F6A">
              <w:rPr>
                <w:rFonts w:ascii="Arial" w:eastAsia="MS Mincho" w:hAnsi="Arial" w:cs="Arial"/>
                <w:sz w:val="18"/>
                <w:szCs w:val="18"/>
              </w:rPr>
              <w:t>(1,958,166)</w:t>
            </w:r>
          </w:p>
        </w:tc>
      </w:tr>
      <w:tr w:rsidR="00BE180A" w:rsidRPr="005F6F6A" w14:paraId="5C70CEEF" w14:textId="77777777" w:rsidTr="00AF2456">
        <w:tc>
          <w:tcPr>
            <w:tcW w:w="2430" w:type="dxa"/>
            <w:shd w:val="clear" w:color="auto" w:fill="auto"/>
            <w:vAlign w:val="bottom"/>
            <w:hideMark/>
          </w:tcPr>
          <w:p w14:paraId="07DF29FB" w14:textId="77777777" w:rsidR="00BE180A" w:rsidRPr="005F6F6A" w:rsidRDefault="00BE180A" w:rsidP="00BE180A">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31 December 2022</w:t>
            </w:r>
          </w:p>
        </w:tc>
        <w:tc>
          <w:tcPr>
            <w:tcW w:w="1575" w:type="dxa"/>
            <w:vAlign w:val="bottom"/>
          </w:tcPr>
          <w:p w14:paraId="175A2447" w14:textId="1921453B"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8,090,932</w:t>
            </w:r>
          </w:p>
        </w:tc>
        <w:tc>
          <w:tcPr>
            <w:tcW w:w="1575" w:type="dxa"/>
            <w:vAlign w:val="bottom"/>
          </w:tcPr>
          <w:p w14:paraId="782E8411" w14:textId="6C525703"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1,279,024</w:t>
            </w:r>
          </w:p>
        </w:tc>
        <w:tc>
          <w:tcPr>
            <w:tcW w:w="1575" w:type="dxa"/>
            <w:vAlign w:val="bottom"/>
          </w:tcPr>
          <w:p w14:paraId="2B8D7CEF" w14:textId="28E37F23"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803,376</w:t>
            </w:r>
          </w:p>
        </w:tc>
        <w:tc>
          <w:tcPr>
            <w:tcW w:w="1575" w:type="dxa"/>
            <w:vAlign w:val="bottom"/>
          </w:tcPr>
          <w:p w14:paraId="6DFEA0EE" w14:textId="6E4243CD"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cs/>
              </w:rPr>
              <w:t>10</w:t>
            </w:r>
            <w:r w:rsidRPr="00BE180A">
              <w:rPr>
                <w:rFonts w:ascii="Arial" w:eastAsia="MS Mincho" w:hAnsi="Arial" w:cs="Arial" w:hint="cs"/>
                <w:sz w:val="18"/>
                <w:szCs w:val="18"/>
              </w:rPr>
              <w:t>,</w:t>
            </w:r>
            <w:r w:rsidRPr="00BE180A">
              <w:rPr>
                <w:rFonts w:ascii="Arial" w:eastAsia="MS Mincho" w:hAnsi="Arial" w:cs="Arial" w:hint="cs"/>
                <w:sz w:val="18"/>
                <w:szCs w:val="18"/>
                <w:cs/>
              </w:rPr>
              <w:t>173</w:t>
            </w:r>
            <w:r w:rsidRPr="00BE180A">
              <w:rPr>
                <w:rFonts w:ascii="Arial" w:eastAsia="MS Mincho" w:hAnsi="Arial" w:cs="Arial" w:hint="cs"/>
                <w:sz w:val="18"/>
                <w:szCs w:val="18"/>
              </w:rPr>
              <w:t>,</w:t>
            </w:r>
            <w:r w:rsidRPr="00BE180A">
              <w:rPr>
                <w:rFonts w:ascii="Arial" w:eastAsia="MS Mincho" w:hAnsi="Arial" w:cs="Arial" w:hint="cs"/>
                <w:sz w:val="18"/>
                <w:szCs w:val="18"/>
                <w:cs/>
              </w:rPr>
              <w:t>33</w:t>
            </w:r>
            <w:r w:rsidRPr="00BE180A">
              <w:rPr>
                <w:rFonts w:ascii="Arial" w:eastAsia="MS Mincho" w:hAnsi="Arial" w:cs="Arial" w:hint="cs"/>
                <w:sz w:val="18"/>
                <w:szCs w:val="18"/>
              </w:rPr>
              <w:t>2</w:t>
            </w:r>
          </w:p>
        </w:tc>
      </w:tr>
      <w:tr w:rsidR="00BE180A" w:rsidRPr="005F6F6A" w14:paraId="080A6790" w14:textId="77777777" w:rsidTr="00AF2456">
        <w:tc>
          <w:tcPr>
            <w:tcW w:w="2430" w:type="dxa"/>
            <w:shd w:val="clear" w:color="auto" w:fill="auto"/>
            <w:vAlign w:val="bottom"/>
            <w:hideMark/>
          </w:tcPr>
          <w:p w14:paraId="6EBF860E" w14:textId="77777777" w:rsidR="00BE180A" w:rsidRPr="005F6F6A" w:rsidRDefault="00BE180A" w:rsidP="00BE180A">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Additions</w:t>
            </w:r>
          </w:p>
        </w:tc>
        <w:tc>
          <w:tcPr>
            <w:tcW w:w="1575" w:type="dxa"/>
            <w:vAlign w:val="bottom"/>
          </w:tcPr>
          <w:p w14:paraId="4486C21E" w14:textId="71159A2F"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w:t>
            </w:r>
          </w:p>
        </w:tc>
        <w:tc>
          <w:tcPr>
            <w:tcW w:w="1575" w:type="dxa"/>
            <w:vAlign w:val="bottom"/>
          </w:tcPr>
          <w:p w14:paraId="00D1DCA2" w14:textId="08FD9458"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2,675,544</w:t>
            </w:r>
          </w:p>
        </w:tc>
        <w:tc>
          <w:tcPr>
            <w:tcW w:w="1575" w:type="dxa"/>
            <w:vAlign w:val="bottom"/>
          </w:tcPr>
          <w:p w14:paraId="0E09DD44" w14:textId="7BC2BB86"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157,497</w:t>
            </w:r>
          </w:p>
        </w:tc>
        <w:tc>
          <w:tcPr>
            <w:tcW w:w="1575" w:type="dxa"/>
            <w:vAlign w:val="bottom"/>
          </w:tcPr>
          <w:p w14:paraId="2B7A25D7" w14:textId="5324C91A"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2,833,041</w:t>
            </w:r>
          </w:p>
        </w:tc>
      </w:tr>
      <w:tr w:rsidR="00BE180A" w:rsidRPr="005F6F6A" w14:paraId="5BFB4E71" w14:textId="77777777" w:rsidTr="00AF2456">
        <w:tc>
          <w:tcPr>
            <w:tcW w:w="2430" w:type="dxa"/>
            <w:shd w:val="clear" w:color="auto" w:fill="auto"/>
            <w:vAlign w:val="bottom"/>
          </w:tcPr>
          <w:p w14:paraId="1233AEDC" w14:textId="77777777" w:rsidR="00BE180A" w:rsidRPr="005F6F6A" w:rsidRDefault="00BE180A" w:rsidP="00BE180A">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Written off - net</w:t>
            </w:r>
          </w:p>
        </w:tc>
        <w:tc>
          <w:tcPr>
            <w:tcW w:w="1575" w:type="dxa"/>
            <w:vAlign w:val="bottom"/>
          </w:tcPr>
          <w:p w14:paraId="63C7D7D8" w14:textId="556BE391"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w:t>
            </w:r>
          </w:p>
        </w:tc>
        <w:tc>
          <w:tcPr>
            <w:tcW w:w="1575" w:type="dxa"/>
            <w:vAlign w:val="bottom"/>
          </w:tcPr>
          <w:p w14:paraId="04B05838" w14:textId="30F1363A"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(850,530)</w:t>
            </w:r>
          </w:p>
        </w:tc>
        <w:tc>
          <w:tcPr>
            <w:tcW w:w="1575" w:type="dxa"/>
            <w:vAlign w:val="bottom"/>
          </w:tcPr>
          <w:p w14:paraId="7C3516EF" w14:textId="6D61EB1D"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w:t>
            </w:r>
          </w:p>
        </w:tc>
        <w:tc>
          <w:tcPr>
            <w:tcW w:w="1575" w:type="dxa"/>
            <w:vAlign w:val="bottom"/>
          </w:tcPr>
          <w:p w14:paraId="1BBDD0AD" w14:textId="00631366" w:rsidR="00BE180A" w:rsidRPr="005F6F6A" w:rsidRDefault="00BE180A" w:rsidP="00BE180A">
            <w:pP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(850,530)</w:t>
            </w:r>
          </w:p>
        </w:tc>
      </w:tr>
      <w:tr w:rsidR="00BE180A" w:rsidRPr="005F6F6A" w14:paraId="4452EE71" w14:textId="77777777" w:rsidTr="00AF2456">
        <w:tc>
          <w:tcPr>
            <w:tcW w:w="2430" w:type="dxa"/>
            <w:shd w:val="clear" w:color="auto" w:fill="auto"/>
            <w:vAlign w:val="bottom"/>
            <w:hideMark/>
          </w:tcPr>
          <w:p w14:paraId="52FD3DD6" w14:textId="77777777" w:rsidR="00BE180A" w:rsidRPr="005F6F6A" w:rsidRDefault="00BE180A" w:rsidP="00BE180A">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Depreciation for the year</w:t>
            </w:r>
          </w:p>
        </w:tc>
        <w:tc>
          <w:tcPr>
            <w:tcW w:w="1575" w:type="dxa"/>
            <w:vAlign w:val="bottom"/>
          </w:tcPr>
          <w:p w14:paraId="583A0D16" w14:textId="3D8CF2AC" w:rsidR="00BE180A" w:rsidRPr="005F6F6A" w:rsidRDefault="00BE180A" w:rsidP="00BE180A">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(678,960)</w:t>
            </w:r>
          </w:p>
        </w:tc>
        <w:tc>
          <w:tcPr>
            <w:tcW w:w="1575" w:type="dxa"/>
            <w:vAlign w:val="bottom"/>
          </w:tcPr>
          <w:p w14:paraId="4614F6BC" w14:textId="23C26900" w:rsidR="00BE180A" w:rsidRPr="005F6F6A" w:rsidRDefault="00BE180A" w:rsidP="00BE180A">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(851,871)</w:t>
            </w:r>
          </w:p>
        </w:tc>
        <w:tc>
          <w:tcPr>
            <w:tcW w:w="1575" w:type="dxa"/>
            <w:vAlign w:val="bottom"/>
          </w:tcPr>
          <w:p w14:paraId="2D4A59CC" w14:textId="451B3F1C" w:rsidR="00BE180A" w:rsidRPr="005F6F6A" w:rsidRDefault="00BE180A" w:rsidP="00BE180A">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(622,683)</w:t>
            </w:r>
          </w:p>
        </w:tc>
        <w:tc>
          <w:tcPr>
            <w:tcW w:w="1575" w:type="dxa"/>
            <w:vAlign w:val="bottom"/>
          </w:tcPr>
          <w:p w14:paraId="1863B63D" w14:textId="5AAE8396" w:rsidR="00BE180A" w:rsidRPr="005F6F6A" w:rsidRDefault="00BE180A" w:rsidP="00BE180A">
            <w:pPr>
              <w:pBdr>
                <w:bottom w:val="sing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(2,153,514)</w:t>
            </w:r>
          </w:p>
        </w:tc>
      </w:tr>
      <w:tr w:rsidR="00BE180A" w:rsidRPr="005F6F6A" w14:paraId="19686657" w14:textId="77777777" w:rsidTr="00AF2456">
        <w:tc>
          <w:tcPr>
            <w:tcW w:w="2430" w:type="dxa"/>
            <w:shd w:val="clear" w:color="auto" w:fill="auto"/>
            <w:vAlign w:val="bottom"/>
            <w:hideMark/>
          </w:tcPr>
          <w:p w14:paraId="3C924C4D" w14:textId="77777777" w:rsidR="00BE180A" w:rsidRPr="005F6F6A" w:rsidRDefault="00BE180A" w:rsidP="00BE180A">
            <w:pPr>
              <w:autoSpaceDN w:val="0"/>
              <w:adjustRightInd w:val="0"/>
              <w:spacing w:line="340" w:lineRule="exact"/>
              <w:ind w:right="-50"/>
              <w:rPr>
                <w:rFonts w:ascii="Arial" w:eastAsia="MS Mincho" w:hAnsi="Arial" w:cs="Arial"/>
                <w:sz w:val="18"/>
                <w:szCs w:val="18"/>
              </w:rPr>
            </w:pPr>
            <w:r w:rsidRPr="005F6F6A">
              <w:rPr>
                <w:rFonts w:ascii="Arial" w:eastAsia="MS Mincho" w:hAnsi="Arial" w:cs="Arial"/>
                <w:sz w:val="18"/>
                <w:szCs w:val="18"/>
              </w:rPr>
              <w:t>31 December 2023</w:t>
            </w:r>
          </w:p>
        </w:tc>
        <w:tc>
          <w:tcPr>
            <w:tcW w:w="1575" w:type="dxa"/>
            <w:vAlign w:val="bottom"/>
          </w:tcPr>
          <w:p w14:paraId="53860B5A" w14:textId="7D761E49" w:rsidR="00BE180A" w:rsidRPr="005F6F6A" w:rsidRDefault="00BE180A" w:rsidP="00BE180A">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7,411,972</w:t>
            </w:r>
          </w:p>
        </w:tc>
        <w:tc>
          <w:tcPr>
            <w:tcW w:w="1575" w:type="dxa"/>
            <w:vAlign w:val="bottom"/>
          </w:tcPr>
          <w:p w14:paraId="586E4C51" w14:textId="1A2A3444" w:rsidR="00BE180A" w:rsidRPr="005F6F6A" w:rsidRDefault="00BE180A" w:rsidP="00BE180A">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2,252,167</w:t>
            </w:r>
          </w:p>
        </w:tc>
        <w:tc>
          <w:tcPr>
            <w:tcW w:w="1575" w:type="dxa"/>
            <w:vAlign w:val="bottom"/>
          </w:tcPr>
          <w:p w14:paraId="1A72AA5A" w14:textId="57A97F8C" w:rsidR="00BE180A" w:rsidRPr="005F6F6A" w:rsidRDefault="00BE180A" w:rsidP="00BE180A">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338,190</w:t>
            </w:r>
          </w:p>
        </w:tc>
        <w:tc>
          <w:tcPr>
            <w:tcW w:w="1575" w:type="dxa"/>
            <w:vAlign w:val="bottom"/>
          </w:tcPr>
          <w:p w14:paraId="3BFDF9E4" w14:textId="337F42AD" w:rsidR="00BE180A" w:rsidRPr="005F6F6A" w:rsidRDefault="00BE180A" w:rsidP="00BE180A">
            <w:pPr>
              <w:pBdr>
                <w:bottom w:val="double" w:sz="4" w:space="1" w:color="auto"/>
              </w:pBdr>
              <w:tabs>
                <w:tab w:val="decimal" w:pos="1242"/>
              </w:tabs>
              <w:autoSpaceDN w:val="0"/>
              <w:adjustRightInd w:val="0"/>
              <w:spacing w:line="340" w:lineRule="exact"/>
              <w:ind w:right="-29"/>
              <w:jc w:val="thaiDistribute"/>
              <w:rPr>
                <w:rFonts w:ascii="Arial" w:eastAsia="MS Mincho" w:hAnsi="Arial" w:cs="Arial"/>
                <w:sz w:val="18"/>
                <w:szCs w:val="18"/>
              </w:rPr>
            </w:pPr>
            <w:r w:rsidRPr="00BE180A">
              <w:rPr>
                <w:rFonts w:ascii="Arial" w:eastAsia="MS Mincho" w:hAnsi="Arial" w:cs="Arial" w:hint="cs"/>
                <w:sz w:val="18"/>
                <w:szCs w:val="18"/>
              </w:rPr>
              <w:t>10,002,329</w:t>
            </w:r>
          </w:p>
        </w:tc>
      </w:tr>
    </w:tbl>
    <w:p w14:paraId="20800194" w14:textId="42925769" w:rsidR="00ED2480" w:rsidRPr="005F6F6A" w:rsidRDefault="00ED2480">
      <w:pPr>
        <w:suppressAutoHyphens w:val="0"/>
        <w:overflowPunct/>
        <w:autoSpaceDE/>
        <w:spacing w:after="160" w:line="259" w:lineRule="auto"/>
        <w:textAlignment w:val="auto"/>
        <w:rPr>
          <w:rFonts w:ascii="Arial" w:eastAsia="Calibri" w:hAnsi="Arial" w:cs="Arial"/>
          <w:b/>
          <w:bCs/>
          <w:sz w:val="22"/>
          <w:cs/>
        </w:rPr>
      </w:pPr>
    </w:p>
    <w:p w14:paraId="03302287" w14:textId="77777777" w:rsidR="00ED2480" w:rsidRPr="005F6F6A" w:rsidRDefault="00ED2480">
      <w:pPr>
        <w:suppressAutoHyphens w:val="0"/>
        <w:overflowPunct/>
        <w:autoSpaceDE/>
        <w:spacing w:after="160" w:line="259" w:lineRule="auto"/>
        <w:textAlignment w:val="auto"/>
        <w:rPr>
          <w:rFonts w:ascii="Arial" w:eastAsia="Calibri" w:hAnsi="Arial" w:cs="Arial"/>
          <w:b/>
          <w:bCs/>
          <w:sz w:val="22"/>
          <w:cs/>
        </w:rPr>
      </w:pPr>
      <w:r w:rsidRPr="005F6F6A">
        <w:rPr>
          <w:rFonts w:ascii="Arial" w:eastAsia="Calibri" w:hAnsi="Arial" w:cs="Arial"/>
          <w:b/>
          <w:bCs/>
          <w:sz w:val="22"/>
          <w:cs/>
        </w:rPr>
        <w:br w:type="page"/>
      </w:r>
    </w:p>
    <w:p w14:paraId="552AC828" w14:textId="1B517EF3" w:rsidR="00D35C05" w:rsidRPr="005F6F6A" w:rsidRDefault="00D35C05" w:rsidP="00D35C05">
      <w:pPr>
        <w:pStyle w:val="ListParagraph"/>
        <w:numPr>
          <w:ilvl w:val="0"/>
          <w:numId w:val="23"/>
        </w:numPr>
        <w:suppressAutoHyphens w:val="0"/>
        <w:overflowPunct w:val="0"/>
        <w:autoSpaceDE w:val="0"/>
        <w:autoSpaceDN w:val="0"/>
        <w:adjustRightInd w:val="0"/>
        <w:spacing w:before="240" w:after="120" w:line="340" w:lineRule="exact"/>
        <w:ind w:left="907"/>
        <w:jc w:val="thaiDistribute"/>
        <w:rPr>
          <w:rFonts w:ascii="Arial" w:hAnsi="Arial" w:cs="Arial"/>
          <w:b/>
          <w:bCs/>
        </w:rPr>
      </w:pPr>
      <w:r w:rsidRPr="005F6F6A">
        <w:rPr>
          <w:rFonts w:ascii="Arial" w:hAnsi="Arial" w:cs="Arial"/>
          <w:b/>
          <w:bCs/>
        </w:rPr>
        <w:lastRenderedPageBreak/>
        <w:t>Lease liabilities</w:t>
      </w:r>
    </w:p>
    <w:tbl>
      <w:tblPr>
        <w:tblW w:w="8622" w:type="dxa"/>
        <w:tblInd w:w="918" w:type="dxa"/>
        <w:tblLayout w:type="fixed"/>
        <w:tblLook w:val="04A0" w:firstRow="1" w:lastRow="0" w:firstColumn="1" w:lastColumn="0" w:noHBand="0" w:noVBand="1"/>
      </w:tblPr>
      <w:tblGrid>
        <w:gridCol w:w="4842"/>
        <w:gridCol w:w="1890"/>
        <w:gridCol w:w="1890"/>
      </w:tblGrid>
      <w:tr w:rsidR="00D35C05" w:rsidRPr="005F6F6A" w14:paraId="4298BE87" w14:textId="77777777" w:rsidTr="006B2E15">
        <w:trPr>
          <w:trHeight w:val="198"/>
        </w:trPr>
        <w:tc>
          <w:tcPr>
            <w:tcW w:w="4842" w:type="dxa"/>
            <w:shd w:val="clear" w:color="auto" w:fill="auto"/>
          </w:tcPr>
          <w:p w14:paraId="654D9B58"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6D4D5FA0"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shd w:val="clear" w:color="auto" w:fill="auto"/>
            <w:hideMark/>
          </w:tcPr>
          <w:p w14:paraId="4C5A631A"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06874969" w14:textId="77777777" w:rsidTr="006B2E15">
        <w:trPr>
          <w:trHeight w:val="198"/>
        </w:trPr>
        <w:tc>
          <w:tcPr>
            <w:tcW w:w="4842" w:type="dxa"/>
            <w:shd w:val="clear" w:color="auto" w:fill="auto"/>
          </w:tcPr>
          <w:p w14:paraId="78D211F6"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8547074" w14:textId="77777777" w:rsidR="006B2E15" w:rsidRPr="005F6F6A"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w:t>
            </w:r>
          </w:p>
          <w:p w14:paraId="2E08112A" w14:textId="3DAD9C5D" w:rsidR="00D35C05" w:rsidRPr="005F6F6A" w:rsidRDefault="00D35C05" w:rsidP="00AF2456">
            <w:pPr>
              <w:pBdr>
                <w:bottom w:val="single" w:sz="4" w:space="1" w:color="auto"/>
              </w:pBdr>
              <w:tabs>
                <w:tab w:val="decimal" w:pos="0"/>
              </w:tabs>
              <w:autoSpaceDN w:val="0"/>
              <w:adjustRightInd w:val="0"/>
              <w:spacing w:line="360" w:lineRule="exact"/>
              <w:jc w:val="center"/>
              <w:rPr>
                <w:rFonts w:ascii="Arial" w:eastAsia="MS Mincho" w:hAnsi="Arial" w:cs="Arial"/>
                <w:color w:val="000000"/>
                <w:sz w:val="20"/>
                <w:szCs w:val="20"/>
              </w:rPr>
            </w:pPr>
            <w:r w:rsidRPr="005F6F6A">
              <w:rPr>
                <w:rFonts w:ascii="Arial" w:eastAsia="MS Mincho" w:hAnsi="Arial" w:cs="Arial"/>
                <w:color w:val="000000"/>
                <w:sz w:val="20"/>
                <w:szCs w:val="20"/>
              </w:rPr>
              <w:t>financial statements</w:t>
            </w:r>
          </w:p>
        </w:tc>
      </w:tr>
      <w:tr w:rsidR="00D35C05" w:rsidRPr="005F6F6A" w14:paraId="0D94CD4F" w14:textId="77777777" w:rsidTr="006B2E15">
        <w:trPr>
          <w:trHeight w:val="198"/>
        </w:trPr>
        <w:tc>
          <w:tcPr>
            <w:tcW w:w="4842" w:type="dxa"/>
            <w:shd w:val="clear" w:color="auto" w:fill="auto"/>
          </w:tcPr>
          <w:p w14:paraId="0F17E9C2"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236F7C30" w14:textId="77777777" w:rsidR="00D35C0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c>
          <w:tcPr>
            <w:tcW w:w="1890" w:type="dxa"/>
            <w:shd w:val="clear" w:color="auto" w:fill="auto"/>
            <w:hideMark/>
          </w:tcPr>
          <w:p w14:paraId="06FC0692" w14:textId="77777777" w:rsidR="00D35C05" w:rsidRPr="005F6F6A" w:rsidRDefault="00D35C05" w:rsidP="00AF2456">
            <w:pPr>
              <w:pBdr>
                <w:bottom w:val="single" w:sz="4" w:space="1" w:color="auto"/>
              </w:pBdr>
              <w:tabs>
                <w:tab w:val="decimal" w:pos="0"/>
              </w:tabs>
              <w:autoSpaceDN w:val="0"/>
              <w:adjustRightInd w:val="0"/>
              <w:spacing w:line="360" w:lineRule="exact"/>
              <w:ind w:right="-15"/>
              <w:jc w:val="center"/>
              <w:rPr>
                <w:rFonts w:ascii="Arial" w:eastAsia="MS Mincho" w:hAnsi="Arial" w:cs="Arial"/>
                <w:color w:val="000000"/>
                <w:sz w:val="20"/>
                <w:szCs w:val="20"/>
              </w:rPr>
            </w:pPr>
            <w:r w:rsidRPr="005F6F6A">
              <w:rPr>
                <w:rFonts w:ascii="Arial" w:eastAsia="MS Mincho" w:hAnsi="Arial" w:cs="Arial"/>
                <w:color w:val="000000"/>
                <w:sz w:val="20"/>
                <w:szCs w:val="20"/>
              </w:rPr>
              <w:t>2022</w:t>
            </w:r>
          </w:p>
        </w:tc>
      </w:tr>
      <w:tr w:rsidR="00ED532F" w:rsidRPr="005F6F6A" w14:paraId="3E035D99" w14:textId="77777777" w:rsidTr="006B2E15">
        <w:trPr>
          <w:trHeight w:val="198"/>
        </w:trPr>
        <w:tc>
          <w:tcPr>
            <w:tcW w:w="4842" w:type="dxa"/>
            <w:shd w:val="clear" w:color="auto" w:fill="auto"/>
            <w:hideMark/>
          </w:tcPr>
          <w:p w14:paraId="20950101" w14:textId="77777777" w:rsidR="00ED532F" w:rsidRPr="005F6F6A" w:rsidRDefault="00ED532F" w:rsidP="00ED532F">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Lease payments</w:t>
            </w:r>
          </w:p>
        </w:tc>
        <w:tc>
          <w:tcPr>
            <w:tcW w:w="1890" w:type="dxa"/>
          </w:tcPr>
          <w:p w14:paraId="0F544AC6" w14:textId="080372C4" w:rsidR="00ED532F" w:rsidRPr="005F6F6A" w:rsidRDefault="00ED532F" w:rsidP="00ED532F">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10,798,033</w:t>
            </w:r>
          </w:p>
        </w:tc>
        <w:tc>
          <w:tcPr>
            <w:tcW w:w="1890" w:type="dxa"/>
            <w:shd w:val="clear" w:color="auto" w:fill="auto"/>
          </w:tcPr>
          <w:p w14:paraId="2FC54561" w14:textId="77777777" w:rsidR="00ED532F" w:rsidRPr="005F6F6A" w:rsidRDefault="00ED532F" w:rsidP="00ED532F">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5F6F6A">
              <w:rPr>
                <w:rFonts w:ascii="Arial" w:eastAsia="MS Mincho" w:hAnsi="Arial" w:cs="Arial"/>
                <w:sz w:val="20"/>
                <w:szCs w:val="20"/>
              </w:rPr>
              <w:t xml:space="preserve">  10,853,912</w:t>
            </w:r>
          </w:p>
        </w:tc>
      </w:tr>
      <w:tr w:rsidR="00ED532F" w:rsidRPr="005F6F6A" w14:paraId="4CDDBC54" w14:textId="77777777" w:rsidTr="006B2E15">
        <w:tc>
          <w:tcPr>
            <w:tcW w:w="4842" w:type="dxa"/>
            <w:shd w:val="clear" w:color="auto" w:fill="auto"/>
            <w:hideMark/>
          </w:tcPr>
          <w:p w14:paraId="222A9BBD" w14:textId="77777777" w:rsidR="00ED532F" w:rsidRPr="005F6F6A" w:rsidRDefault="00ED532F" w:rsidP="00ED532F">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Less: Deferred interest expenses</w:t>
            </w:r>
          </w:p>
        </w:tc>
        <w:tc>
          <w:tcPr>
            <w:tcW w:w="1890" w:type="dxa"/>
          </w:tcPr>
          <w:p w14:paraId="57A55D60" w14:textId="1A5923A3" w:rsidR="00ED532F" w:rsidRPr="005F6F6A" w:rsidRDefault="00ED532F" w:rsidP="00ED532F">
            <w:pPr>
              <w:pBdr>
                <w:bottom w:val="single" w:sz="4" w:space="1" w:color="000000"/>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(340,009)</w:t>
            </w:r>
          </w:p>
        </w:tc>
        <w:tc>
          <w:tcPr>
            <w:tcW w:w="1890" w:type="dxa"/>
            <w:shd w:val="clear" w:color="auto" w:fill="auto"/>
          </w:tcPr>
          <w:p w14:paraId="7DFC2328" w14:textId="77777777" w:rsidR="00ED532F" w:rsidRPr="005F6F6A" w:rsidRDefault="00ED532F" w:rsidP="00ED532F">
            <w:pPr>
              <w:pBdr>
                <w:bottom w:val="single" w:sz="4" w:space="1" w:color="000000"/>
              </w:pBdr>
              <w:tabs>
                <w:tab w:val="decimal" w:pos="1602"/>
              </w:tabs>
              <w:autoSpaceDN w:val="0"/>
              <w:adjustRightInd w:val="0"/>
              <w:spacing w:line="360" w:lineRule="exact"/>
              <w:ind w:right="-29"/>
              <w:jc w:val="thaiDistribute"/>
              <w:rPr>
                <w:rFonts w:ascii="Arial" w:eastAsia="MS Mincho" w:hAnsi="Arial" w:cs="Arial"/>
                <w:sz w:val="20"/>
                <w:szCs w:val="20"/>
              </w:rPr>
            </w:pPr>
            <w:r w:rsidRPr="005F6F6A">
              <w:rPr>
                <w:rFonts w:ascii="Arial" w:eastAsia="MS Mincho" w:hAnsi="Arial" w:cs="Arial"/>
                <w:sz w:val="20"/>
                <w:szCs w:val="20"/>
              </w:rPr>
              <w:t>(315,628)</w:t>
            </w:r>
          </w:p>
        </w:tc>
      </w:tr>
      <w:tr w:rsidR="00ED532F" w:rsidRPr="005F6F6A" w14:paraId="1590699A" w14:textId="77777777" w:rsidTr="006B2E15">
        <w:tc>
          <w:tcPr>
            <w:tcW w:w="4842" w:type="dxa"/>
            <w:shd w:val="clear" w:color="auto" w:fill="auto"/>
            <w:hideMark/>
          </w:tcPr>
          <w:p w14:paraId="718EB3A9" w14:textId="77777777" w:rsidR="00ED532F" w:rsidRPr="005F6F6A" w:rsidRDefault="00ED532F" w:rsidP="00ED532F">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Total</w:t>
            </w:r>
          </w:p>
        </w:tc>
        <w:tc>
          <w:tcPr>
            <w:tcW w:w="1890" w:type="dxa"/>
          </w:tcPr>
          <w:p w14:paraId="0A8F4FBC" w14:textId="19762D9A" w:rsidR="00ED532F" w:rsidRPr="005F6F6A" w:rsidRDefault="00ED532F" w:rsidP="00ED532F">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10,458,024</w:t>
            </w:r>
          </w:p>
        </w:tc>
        <w:tc>
          <w:tcPr>
            <w:tcW w:w="1890" w:type="dxa"/>
            <w:shd w:val="clear" w:color="auto" w:fill="auto"/>
          </w:tcPr>
          <w:p w14:paraId="36F2A428" w14:textId="77777777" w:rsidR="00ED532F" w:rsidRPr="005F6F6A" w:rsidRDefault="00ED532F" w:rsidP="00ED532F">
            <w:pPr>
              <w:tabs>
                <w:tab w:val="decimal" w:pos="1602"/>
              </w:tabs>
              <w:autoSpaceDN w:val="0"/>
              <w:adjustRightInd w:val="0"/>
              <w:spacing w:line="360" w:lineRule="exact"/>
              <w:ind w:right="-29"/>
              <w:jc w:val="thaiDistribute"/>
              <w:rPr>
                <w:rFonts w:ascii="Arial" w:eastAsia="MS Mincho" w:hAnsi="Arial" w:cs="Arial"/>
                <w:sz w:val="20"/>
                <w:szCs w:val="20"/>
              </w:rPr>
            </w:pPr>
            <w:r w:rsidRPr="005F6F6A">
              <w:rPr>
                <w:rFonts w:ascii="Arial" w:eastAsia="MS Mincho" w:hAnsi="Arial" w:cs="Arial"/>
                <w:sz w:val="20"/>
                <w:szCs w:val="20"/>
              </w:rPr>
              <w:t>10,538,284</w:t>
            </w:r>
          </w:p>
        </w:tc>
      </w:tr>
      <w:tr w:rsidR="00ED532F" w:rsidRPr="005F6F6A" w14:paraId="04F7E09C" w14:textId="77777777" w:rsidTr="006B2E15">
        <w:tc>
          <w:tcPr>
            <w:tcW w:w="4842" w:type="dxa"/>
            <w:shd w:val="clear" w:color="auto" w:fill="auto"/>
            <w:hideMark/>
          </w:tcPr>
          <w:p w14:paraId="602FEEF8" w14:textId="77777777" w:rsidR="00ED532F" w:rsidRPr="005F6F6A" w:rsidRDefault="00ED532F" w:rsidP="00ED532F">
            <w:pPr>
              <w:autoSpaceDN w:val="0"/>
              <w:adjustRightInd w:val="0"/>
              <w:spacing w:line="360" w:lineRule="exact"/>
              <w:ind w:left="151" w:right="-72" w:hanging="151"/>
              <w:rPr>
                <w:rFonts w:ascii="Arial" w:eastAsia="MS Mincho" w:hAnsi="Arial" w:cs="Arial"/>
                <w:color w:val="000000"/>
                <w:sz w:val="20"/>
                <w:szCs w:val="20"/>
              </w:rPr>
            </w:pPr>
            <w:r w:rsidRPr="005F6F6A">
              <w:rPr>
                <w:rFonts w:ascii="Arial" w:eastAsia="MS Mincho" w:hAnsi="Arial" w:cs="Arial"/>
                <w:color w:val="000000"/>
                <w:sz w:val="20"/>
                <w:szCs w:val="20"/>
              </w:rPr>
              <w:t>Less: Portion due within one year</w:t>
            </w:r>
          </w:p>
        </w:tc>
        <w:tc>
          <w:tcPr>
            <w:tcW w:w="1890" w:type="dxa"/>
          </w:tcPr>
          <w:p w14:paraId="29EF7883" w14:textId="165544A9" w:rsidR="00ED532F" w:rsidRPr="005F6F6A" w:rsidRDefault="00ED532F" w:rsidP="00ED532F">
            <w:pPr>
              <w:pBdr>
                <w:bottom w:val="single" w:sz="4" w:space="1" w:color="000000"/>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ED532F">
              <w:rPr>
                <w:rFonts w:ascii="Arial" w:eastAsia="MS Mincho" w:hAnsi="Arial" w:cs="Arial" w:hint="cs"/>
                <w:sz w:val="20"/>
                <w:szCs w:val="20"/>
              </w:rPr>
              <w:t>(1,743,809)</w:t>
            </w:r>
          </w:p>
        </w:tc>
        <w:tc>
          <w:tcPr>
            <w:tcW w:w="1890" w:type="dxa"/>
            <w:shd w:val="clear" w:color="auto" w:fill="auto"/>
          </w:tcPr>
          <w:p w14:paraId="62EEF9F4" w14:textId="77777777" w:rsidR="00ED532F" w:rsidRPr="005F6F6A" w:rsidRDefault="00ED532F" w:rsidP="00ED532F">
            <w:pPr>
              <w:pBdr>
                <w:bottom w:val="single" w:sz="4" w:space="1" w:color="000000"/>
              </w:pBdr>
              <w:tabs>
                <w:tab w:val="decimal" w:pos="1602"/>
              </w:tabs>
              <w:autoSpaceDN w:val="0"/>
              <w:adjustRightInd w:val="0"/>
              <w:spacing w:line="360" w:lineRule="exact"/>
              <w:ind w:right="-29"/>
              <w:jc w:val="thaiDistribute"/>
              <w:rPr>
                <w:rFonts w:ascii="Arial" w:eastAsia="MS Mincho" w:hAnsi="Arial" w:cs="Arial"/>
                <w:sz w:val="20"/>
                <w:szCs w:val="20"/>
              </w:rPr>
            </w:pPr>
            <w:r w:rsidRPr="005F6F6A">
              <w:rPr>
                <w:rFonts w:ascii="Arial" w:eastAsia="MS Mincho" w:hAnsi="Arial" w:cs="Arial"/>
                <w:sz w:val="20"/>
                <w:szCs w:val="20"/>
              </w:rPr>
              <w:t>(1,869,031)</w:t>
            </w:r>
          </w:p>
        </w:tc>
      </w:tr>
      <w:tr w:rsidR="00ED532F" w:rsidRPr="005F6F6A" w14:paraId="01E8DDA8" w14:textId="77777777" w:rsidTr="006B2E15">
        <w:tc>
          <w:tcPr>
            <w:tcW w:w="4842" w:type="dxa"/>
            <w:shd w:val="clear" w:color="auto" w:fill="auto"/>
            <w:hideMark/>
          </w:tcPr>
          <w:p w14:paraId="3470616B" w14:textId="77777777" w:rsidR="00ED532F" w:rsidRPr="005F6F6A" w:rsidRDefault="00ED532F" w:rsidP="00ED532F">
            <w:pPr>
              <w:autoSpaceDN w:val="0"/>
              <w:adjustRightInd w:val="0"/>
              <w:spacing w:line="360" w:lineRule="exact"/>
              <w:ind w:left="151" w:right="-22" w:hanging="151"/>
              <w:rPr>
                <w:rFonts w:ascii="Arial" w:eastAsia="MS Mincho" w:hAnsi="Arial" w:cs="Arial"/>
                <w:color w:val="000000"/>
                <w:sz w:val="20"/>
                <w:szCs w:val="20"/>
              </w:rPr>
            </w:pPr>
            <w:r w:rsidRPr="005F6F6A">
              <w:rPr>
                <w:rFonts w:ascii="Arial" w:eastAsia="MS Mincho" w:hAnsi="Arial" w:cs="Arial"/>
                <w:color w:val="000000"/>
                <w:sz w:val="20"/>
                <w:szCs w:val="20"/>
              </w:rPr>
              <w:t>Lease liabilities - net of current portion</w:t>
            </w:r>
          </w:p>
        </w:tc>
        <w:tc>
          <w:tcPr>
            <w:tcW w:w="1890" w:type="dxa"/>
          </w:tcPr>
          <w:p w14:paraId="565607CF" w14:textId="55A127D4" w:rsidR="00ED532F" w:rsidRPr="005F6F6A" w:rsidRDefault="00ED532F" w:rsidP="00ED532F">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ED532F">
              <w:rPr>
                <w:rFonts w:ascii="Arial" w:eastAsia="MS Mincho" w:hAnsi="Arial" w:cs="Arial" w:hint="cs"/>
                <w:sz w:val="20"/>
                <w:szCs w:val="20"/>
              </w:rPr>
              <w:t>8,714,215</w:t>
            </w:r>
          </w:p>
        </w:tc>
        <w:tc>
          <w:tcPr>
            <w:tcW w:w="1890" w:type="dxa"/>
            <w:shd w:val="clear" w:color="auto" w:fill="auto"/>
          </w:tcPr>
          <w:p w14:paraId="3D76640B" w14:textId="77777777" w:rsidR="00ED532F" w:rsidRPr="005F6F6A" w:rsidRDefault="00ED532F" w:rsidP="00ED532F">
            <w:pPr>
              <w:pBdr>
                <w:bottom w:val="double" w:sz="4" w:space="1" w:color="auto"/>
              </w:pBdr>
              <w:tabs>
                <w:tab w:val="decimal" w:pos="1602"/>
              </w:tabs>
              <w:autoSpaceDN w:val="0"/>
              <w:adjustRightInd w:val="0"/>
              <w:spacing w:line="360" w:lineRule="exact"/>
              <w:ind w:right="-29"/>
              <w:jc w:val="thaiDistribute"/>
              <w:rPr>
                <w:rFonts w:ascii="Arial" w:eastAsia="MS Mincho" w:hAnsi="Arial" w:cs="Arial"/>
                <w:sz w:val="20"/>
                <w:szCs w:val="20"/>
                <w:rtl/>
                <w:cs/>
              </w:rPr>
            </w:pPr>
            <w:r w:rsidRPr="005F6F6A">
              <w:rPr>
                <w:rFonts w:ascii="Arial" w:eastAsia="MS Mincho" w:hAnsi="Arial" w:cs="Arial"/>
                <w:sz w:val="20"/>
                <w:szCs w:val="20"/>
              </w:rPr>
              <w:t>8,669,253</w:t>
            </w:r>
          </w:p>
        </w:tc>
      </w:tr>
    </w:tbl>
    <w:p w14:paraId="5D8C1979" w14:textId="77777777" w:rsidR="00D35C05" w:rsidRPr="005F6F6A" w:rsidRDefault="00D35C05" w:rsidP="00D35C05">
      <w:pPr>
        <w:spacing w:before="240" w:after="120" w:line="340" w:lineRule="exact"/>
        <w:ind w:firstLine="900"/>
        <w:jc w:val="thaiDistribute"/>
        <w:rPr>
          <w:rFonts w:ascii="Arial" w:hAnsi="Arial" w:cs="Arial"/>
          <w:color w:val="000000"/>
          <w:spacing w:val="-6"/>
        </w:rPr>
      </w:pPr>
      <w:r w:rsidRPr="005F6F6A">
        <w:rPr>
          <w:rFonts w:ascii="Arial" w:hAnsi="Arial" w:cs="Arial"/>
          <w:spacing w:val="-6"/>
          <w:sz w:val="22"/>
          <w:szCs w:val="22"/>
        </w:rPr>
        <w:t>Movements of lease liabilities for the years ended 3</w:t>
      </w:r>
      <w:r w:rsidRPr="005F6F6A">
        <w:rPr>
          <w:rFonts w:ascii="Arial" w:hAnsi="Arial" w:cs="Arial"/>
          <w:spacing w:val="-6"/>
          <w:sz w:val="22"/>
          <w:szCs w:val="22"/>
          <w:cs/>
        </w:rPr>
        <w:t xml:space="preserve">1 </w:t>
      </w:r>
      <w:r w:rsidRPr="005F6F6A">
        <w:rPr>
          <w:rFonts w:ascii="Arial" w:hAnsi="Arial" w:cs="Arial"/>
          <w:spacing w:val="-6"/>
          <w:sz w:val="22"/>
          <w:szCs w:val="22"/>
        </w:rPr>
        <w:t>December 2023</w:t>
      </w:r>
      <w:r w:rsidRPr="005F6F6A">
        <w:rPr>
          <w:rFonts w:ascii="Arial" w:hAnsi="Arial" w:cs="Arial"/>
          <w:spacing w:val="-6"/>
          <w:sz w:val="22"/>
          <w:szCs w:val="22"/>
          <w:cs/>
        </w:rPr>
        <w:t xml:space="preserve"> </w:t>
      </w:r>
      <w:r w:rsidRPr="005F6F6A">
        <w:rPr>
          <w:rFonts w:ascii="Arial" w:hAnsi="Arial" w:cs="Arial"/>
          <w:spacing w:val="-6"/>
          <w:sz w:val="22"/>
          <w:szCs w:val="22"/>
        </w:rPr>
        <w:t>and 2022</w:t>
      </w:r>
      <w:r w:rsidRPr="005F6F6A">
        <w:rPr>
          <w:rFonts w:ascii="Arial" w:hAnsi="Arial" w:cs="Arial"/>
          <w:spacing w:val="-6"/>
          <w:sz w:val="22"/>
          <w:szCs w:val="22"/>
          <w:cs/>
        </w:rPr>
        <w:t xml:space="preserve"> </w:t>
      </w:r>
      <w:r w:rsidRPr="005F6F6A">
        <w:rPr>
          <w:rFonts w:ascii="Arial" w:hAnsi="Arial" w:cs="Arial"/>
          <w:spacing w:val="-6"/>
          <w:sz w:val="22"/>
          <w:szCs w:val="22"/>
        </w:rPr>
        <w:t>are as follow.</w:t>
      </w:r>
    </w:p>
    <w:tbl>
      <w:tblPr>
        <w:tblW w:w="8622" w:type="dxa"/>
        <w:tblInd w:w="918" w:type="dxa"/>
        <w:tblLayout w:type="fixed"/>
        <w:tblLook w:val="04A0" w:firstRow="1" w:lastRow="0" w:firstColumn="1" w:lastColumn="0" w:noHBand="0" w:noVBand="1"/>
      </w:tblPr>
      <w:tblGrid>
        <w:gridCol w:w="4842"/>
        <w:gridCol w:w="1890"/>
        <w:gridCol w:w="1890"/>
      </w:tblGrid>
      <w:tr w:rsidR="00D35C05" w:rsidRPr="005F6F6A" w14:paraId="39B2734D" w14:textId="77777777" w:rsidTr="006B2E15">
        <w:trPr>
          <w:trHeight w:val="198"/>
        </w:trPr>
        <w:tc>
          <w:tcPr>
            <w:tcW w:w="4842" w:type="dxa"/>
            <w:shd w:val="clear" w:color="auto" w:fill="auto"/>
          </w:tcPr>
          <w:p w14:paraId="62BA0D93"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16A7B059"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890" w:type="dxa"/>
            <w:shd w:val="clear" w:color="auto" w:fill="auto"/>
            <w:hideMark/>
          </w:tcPr>
          <w:p w14:paraId="3A25080B"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6DC661CD" w14:textId="77777777" w:rsidTr="006B2E15">
        <w:trPr>
          <w:trHeight w:val="198"/>
        </w:trPr>
        <w:tc>
          <w:tcPr>
            <w:tcW w:w="4842" w:type="dxa"/>
            <w:shd w:val="clear" w:color="auto" w:fill="auto"/>
          </w:tcPr>
          <w:p w14:paraId="0DFE1AA1"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780" w:type="dxa"/>
            <w:gridSpan w:val="2"/>
          </w:tcPr>
          <w:p w14:paraId="4B06E9BC" w14:textId="77777777" w:rsidR="006B2E1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w:t>
            </w:r>
          </w:p>
          <w:p w14:paraId="68505B2B" w14:textId="24617D0C" w:rsidR="00D35C0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financial statements</w:t>
            </w:r>
          </w:p>
        </w:tc>
      </w:tr>
      <w:tr w:rsidR="00D35C05" w:rsidRPr="005F6F6A" w14:paraId="30FEF524" w14:textId="77777777" w:rsidTr="006B2E15">
        <w:trPr>
          <w:trHeight w:val="198"/>
        </w:trPr>
        <w:tc>
          <w:tcPr>
            <w:tcW w:w="4842" w:type="dxa"/>
            <w:shd w:val="clear" w:color="auto" w:fill="auto"/>
          </w:tcPr>
          <w:p w14:paraId="6EA2E5DD"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890" w:type="dxa"/>
          </w:tcPr>
          <w:p w14:paraId="7A593ACE" w14:textId="77777777" w:rsidR="00D35C0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c>
          <w:tcPr>
            <w:tcW w:w="1890" w:type="dxa"/>
            <w:shd w:val="clear" w:color="auto" w:fill="auto"/>
            <w:hideMark/>
          </w:tcPr>
          <w:p w14:paraId="4C31E3DA" w14:textId="77777777" w:rsidR="00D35C05" w:rsidRPr="005F6F6A" w:rsidRDefault="00D35C05" w:rsidP="00AF2456">
            <w:pPr>
              <w:pBdr>
                <w:bottom w:val="single" w:sz="4" w:space="1" w:color="auto"/>
              </w:pBdr>
              <w:tabs>
                <w:tab w:val="decimal" w:pos="0"/>
              </w:tabs>
              <w:autoSpaceDN w:val="0"/>
              <w:adjustRightInd w:val="0"/>
              <w:spacing w:line="360" w:lineRule="exact"/>
              <w:ind w:right="47"/>
              <w:jc w:val="center"/>
              <w:rPr>
                <w:rFonts w:ascii="Arial" w:eastAsia="MS Mincho" w:hAnsi="Arial" w:cs="Arial"/>
                <w:color w:val="000000"/>
                <w:sz w:val="20"/>
                <w:szCs w:val="20"/>
              </w:rPr>
            </w:pPr>
            <w:r w:rsidRPr="005F6F6A">
              <w:rPr>
                <w:rFonts w:ascii="Arial" w:eastAsia="MS Mincho" w:hAnsi="Arial" w:cs="Arial"/>
                <w:color w:val="000000"/>
                <w:sz w:val="20"/>
                <w:szCs w:val="20"/>
              </w:rPr>
              <w:t>2022</w:t>
            </w:r>
          </w:p>
        </w:tc>
      </w:tr>
      <w:tr w:rsidR="003D7A2E" w:rsidRPr="005F6F6A" w14:paraId="33BA4B19" w14:textId="77777777" w:rsidTr="006B2E15">
        <w:trPr>
          <w:trHeight w:val="198"/>
        </w:trPr>
        <w:tc>
          <w:tcPr>
            <w:tcW w:w="4842" w:type="dxa"/>
            <w:shd w:val="clear" w:color="auto" w:fill="auto"/>
            <w:hideMark/>
          </w:tcPr>
          <w:p w14:paraId="400F42D7" w14:textId="77777777" w:rsidR="003D7A2E" w:rsidRPr="005F6F6A" w:rsidRDefault="003D7A2E" w:rsidP="003D7A2E">
            <w:pPr>
              <w:autoSpaceDN w:val="0"/>
              <w:adjustRightInd w:val="0"/>
              <w:spacing w:line="360" w:lineRule="exact"/>
              <w:ind w:left="151" w:right="-72" w:hanging="151"/>
              <w:rPr>
                <w:rFonts w:ascii="Arial" w:eastAsia="MS Mincho" w:hAnsi="Arial" w:cs="Arial"/>
                <w:color w:val="000000"/>
                <w:sz w:val="20"/>
                <w:szCs w:val="20"/>
              </w:rPr>
            </w:pPr>
            <w:r w:rsidRPr="005F6F6A">
              <w:rPr>
                <w:rFonts w:ascii="Arial" w:hAnsi="Arial" w:cs="Arial"/>
                <w:sz w:val="20"/>
                <w:szCs w:val="20"/>
              </w:rPr>
              <w:t>Balance at beginning of year</w:t>
            </w:r>
          </w:p>
        </w:tc>
        <w:tc>
          <w:tcPr>
            <w:tcW w:w="1890" w:type="dxa"/>
          </w:tcPr>
          <w:p w14:paraId="24840700" w14:textId="00CEFFF9"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10,538,284</w:t>
            </w:r>
          </w:p>
        </w:tc>
        <w:tc>
          <w:tcPr>
            <w:tcW w:w="1890" w:type="dxa"/>
            <w:shd w:val="clear" w:color="auto" w:fill="auto"/>
          </w:tcPr>
          <w:p w14:paraId="780D5D1E" w14:textId="1B63B55C"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11,490,117</w:t>
            </w:r>
          </w:p>
        </w:tc>
      </w:tr>
      <w:tr w:rsidR="003D7A2E" w:rsidRPr="005F6F6A" w14:paraId="5B1998E3" w14:textId="77777777" w:rsidTr="006B2E15">
        <w:tc>
          <w:tcPr>
            <w:tcW w:w="4842" w:type="dxa"/>
            <w:shd w:val="clear" w:color="auto" w:fill="auto"/>
            <w:hideMark/>
          </w:tcPr>
          <w:p w14:paraId="0CDFDA06" w14:textId="77777777" w:rsidR="003D7A2E" w:rsidRPr="005F6F6A" w:rsidRDefault="003D7A2E" w:rsidP="003D7A2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Additions</w:t>
            </w:r>
          </w:p>
        </w:tc>
        <w:tc>
          <w:tcPr>
            <w:tcW w:w="1890" w:type="dxa"/>
          </w:tcPr>
          <w:p w14:paraId="02BBC6CA" w14:textId="0A9228A2"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2,833,041</w:t>
            </w:r>
          </w:p>
        </w:tc>
        <w:tc>
          <w:tcPr>
            <w:tcW w:w="1890" w:type="dxa"/>
            <w:shd w:val="clear" w:color="auto" w:fill="auto"/>
          </w:tcPr>
          <w:p w14:paraId="78C5E61B" w14:textId="7FD10EFD"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1,121,461</w:t>
            </w:r>
          </w:p>
        </w:tc>
      </w:tr>
      <w:tr w:rsidR="003D7A2E" w:rsidRPr="005F6F6A" w14:paraId="6B762DB3" w14:textId="77777777" w:rsidTr="006B2E15">
        <w:tc>
          <w:tcPr>
            <w:tcW w:w="4842" w:type="dxa"/>
            <w:shd w:val="clear" w:color="auto" w:fill="auto"/>
          </w:tcPr>
          <w:p w14:paraId="000B2FC9" w14:textId="77777777" w:rsidR="003D7A2E" w:rsidRPr="005F6F6A" w:rsidRDefault="003D7A2E" w:rsidP="003D7A2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Interest recognised</w:t>
            </w:r>
          </w:p>
        </w:tc>
        <w:tc>
          <w:tcPr>
            <w:tcW w:w="1890" w:type="dxa"/>
          </w:tcPr>
          <w:p w14:paraId="4834D409" w14:textId="2D9B6351"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140,435</w:t>
            </w:r>
          </w:p>
        </w:tc>
        <w:tc>
          <w:tcPr>
            <w:tcW w:w="1890" w:type="dxa"/>
            <w:shd w:val="clear" w:color="auto" w:fill="auto"/>
          </w:tcPr>
          <w:p w14:paraId="2DB748F2" w14:textId="0D4C40D1"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cs/>
              </w:rPr>
              <w:t>12</w:t>
            </w:r>
            <w:r w:rsidRPr="003D7A2E">
              <w:rPr>
                <w:rFonts w:ascii="Arial" w:eastAsia="MS Mincho" w:hAnsi="Arial" w:cs="Arial" w:hint="cs"/>
                <w:sz w:val="20"/>
                <w:szCs w:val="20"/>
              </w:rPr>
              <w:t>9,596</w:t>
            </w:r>
          </w:p>
        </w:tc>
      </w:tr>
      <w:tr w:rsidR="003D7A2E" w:rsidRPr="005F6F6A" w14:paraId="412C44B5" w14:textId="77777777" w:rsidTr="006B2E15">
        <w:tc>
          <w:tcPr>
            <w:tcW w:w="4842" w:type="dxa"/>
            <w:shd w:val="clear" w:color="auto" w:fill="auto"/>
          </w:tcPr>
          <w:p w14:paraId="2FC4184D" w14:textId="77777777" w:rsidR="003D7A2E" w:rsidRPr="005F6F6A" w:rsidRDefault="003D7A2E" w:rsidP="003D7A2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Written off</w:t>
            </w:r>
          </w:p>
        </w:tc>
        <w:tc>
          <w:tcPr>
            <w:tcW w:w="1890" w:type="dxa"/>
          </w:tcPr>
          <w:p w14:paraId="10E50796" w14:textId="011599A7"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(872,557)</w:t>
            </w:r>
          </w:p>
        </w:tc>
        <w:tc>
          <w:tcPr>
            <w:tcW w:w="1890" w:type="dxa"/>
            <w:shd w:val="clear" w:color="auto" w:fill="auto"/>
          </w:tcPr>
          <w:p w14:paraId="3D60AF27" w14:textId="027E44F1" w:rsidR="003D7A2E" w:rsidRPr="005F6F6A" w:rsidRDefault="003D7A2E" w:rsidP="003D7A2E">
            <w:pP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cs/>
              </w:rPr>
              <w:t>(162</w:t>
            </w:r>
            <w:r w:rsidRPr="003D7A2E">
              <w:rPr>
                <w:rFonts w:ascii="Arial" w:eastAsia="MS Mincho" w:hAnsi="Arial" w:cs="Arial" w:hint="cs"/>
                <w:sz w:val="20"/>
                <w:szCs w:val="20"/>
              </w:rPr>
              <w:t>,</w:t>
            </w:r>
            <w:r w:rsidRPr="003D7A2E">
              <w:rPr>
                <w:rFonts w:ascii="Arial" w:eastAsia="MS Mincho" w:hAnsi="Arial" w:cs="Arial" w:hint="cs"/>
                <w:sz w:val="20"/>
                <w:szCs w:val="20"/>
                <w:cs/>
              </w:rPr>
              <w:t>64</w:t>
            </w:r>
            <w:r w:rsidRPr="003D7A2E">
              <w:rPr>
                <w:rFonts w:ascii="Arial" w:eastAsia="MS Mincho" w:hAnsi="Arial" w:cs="Arial" w:hint="cs"/>
                <w:sz w:val="20"/>
                <w:szCs w:val="20"/>
              </w:rPr>
              <w:t>5</w:t>
            </w:r>
            <w:r w:rsidRPr="003D7A2E">
              <w:rPr>
                <w:rFonts w:ascii="Arial" w:eastAsia="MS Mincho" w:hAnsi="Arial" w:cs="Arial" w:hint="cs"/>
                <w:sz w:val="20"/>
                <w:szCs w:val="20"/>
                <w:cs/>
              </w:rPr>
              <w:t>)</w:t>
            </w:r>
          </w:p>
        </w:tc>
      </w:tr>
      <w:tr w:rsidR="003D7A2E" w:rsidRPr="005F6F6A" w14:paraId="5BF915DA" w14:textId="77777777" w:rsidTr="006B2E15">
        <w:tc>
          <w:tcPr>
            <w:tcW w:w="4842" w:type="dxa"/>
            <w:shd w:val="clear" w:color="auto" w:fill="auto"/>
          </w:tcPr>
          <w:p w14:paraId="5A54AFEA" w14:textId="77777777" w:rsidR="003D7A2E" w:rsidRPr="005F6F6A" w:rsidRDefault="003D7A2E" w:rsidP="003D7A2E">
            <w:pPr>
              <w:autoSpaceDN w:val="0"/>
              <w:adjustRightInd w:val="0"/>
              <w:spacing w:line="360" w:lineRule="exact"/>
              <w:ind w:left="151" w:right="-72" w:hanging="151"/>
              <w:rPr>
                <w:rFonts w:ascii="Arial" w:hAnsi="Arial" w:cs="Arial"/>
                <w:sz w:val="20"/>
                <w:szCs w:val="20"/>
              </w:rPr>
            </w:pPr>
            <w:r w:rsidRPr="005F6F6A">
              <w:rPr>
                <w:rFonts w:ascii="Arial" w:hAnsi="Arial" w:cs="Arial"/>
                <w:sz w:val="20"/>
                <w:szCs w:val="20"/>
              </w:rPr>
              <w:t>Lease payment</w:t>
            </w:r>
          </w:p>
        </w:tc>
        <w:tc>
          <w:tcPr>
            <w:tcW w:w="1890" w:type="dxa"/>
          </w:tcPr>
          <w:p w14:paraId="7DED8DE1" w14:textId="21C17AD5" w:rsidR="003D7A2E" w:rsidRPr="005F6F6A" w:rsidRDefault="003D7A2E" w:rsidP="003D7A2E">
            <w:pPr>
              <w:pBdr>
                <w:bottom w:val="sing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(2,181,179)</w:t>
            </w:r>
          </w:p>
        </w:tc>
        <w:tc>
          <w:tcPr>
            <w:tcW w:w="1890" w:type="dxa"/>
            <w:shd w:val="clear" w:color="auto" w:fill="auto"/>
          </w:tcPr>
          <w:p w14:paraId="1D68E3D5" w14:textId="77F171CE" w:rsidR="003D7A2E" w:rsidRPr="005F6F6A" w:rsidRDefault="003D7A2E" w:rsidP="003D7A2E">
            <w:pPr>
              <w:pBdr>
                <w:bottom w:val="sing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Pr>
            </w:pPr>
            <w:r w:rsidRPr="003D7A2E">
              <w:rPr>
                <w:rFonts w:ascii="Arial" w:eastAsia="MS Mincho" w:hAnsi="Arial" w:cs="Arial" w:hint="cs"/>
                <w:sz w:val="20"/>
                <w:szCs w:val="20"/>
              </w:rPr>
              <w:t>(2,040,245)</w:t>
            </w:r>
          </w:p>
        </w:tc>
      </w:tr>
      <w:tr w:rsidR="003D7A2E" w:rsidRPr="005F6F6A" w14:paraId="1F5D235D" w14:textId="77777777" w:rsidTr="006B2E15">
        <w:tc>
          <w:tcPr>
            <w:tcW w:w="4842" w:type="dxa"/>
            <w:shd w:val="clear" w:color="auto" w:fill="auto"/>
            <w:hideMark/>
          </w:tcPr>
          <w:p w14:paraId="7DC8443A" w14:textId="77777777" w:rsidR="003D7A2E" w:rsidRPr="005F6F6A" w:rsidRDefault="003D7A2E" w:rsidP="003D7A2E">
            <w:pPr>
              <w:autoSpaceDN w:val="0"/>
              <w:adjustRightInd w:val="0"/>
              <w:spacing w:line="360" w:lineRule="exact"/>
              <w:ind w:left="151" w:right="-22" w:hanging="151"/>
              <w:rPr>
                <w:rFonts w:ascii="Arial" w:eastAsia="MS Mincho" w:hAnsi="Arial" w:cs="Arial"/>
                <w:color w:val="000000"/>
                <w:sz w:val="20"/>
                <w:szCs w:val="20"/>
              </w:rPr>
            </w:pPr>
            <w:r w:rsidRPr="005F6F6A">
              <w:rPr>
                <w:rFonts w:ascii="Arial" w:hAnsi="Arial" w:cs="Arial"/>
                <w:sz w:val="20"/>
                <w:szCs w:val="20"/>
              </w:rPr>
              <w:t>Balance at end of year</w:t>
            </w:r>
          </w:p>
        </w:tc>
        <w:tc>
          <w:tcPr>
            <w:tcW w:w="1890" w:type="dxa"/>
          </w:tcPr>
          <w:p w14:paraId="06EE64D4" w14:textId="37FA7A1C" w:rsidR="003D7A2E" w:rsidRPr="005F6F6A" w:rsidRDefault="003D7A2E" w:rsidP="003D7A2E">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3D7A2E">
              <w:rPr>
                <w:rFonts w:ascii="Arial" w:eastAsia="MS Mincho" w:hAnsi="Arial" w:cs="Arial" w:hint="cs"/>
                <w:sz w:val="20"/>
                <w:szCs w:val="20"/>
              </w:rPr>
              <w:t>10,458,024</w:t>
            </w:r>
          </w:p>
        </w:tc>
        <w:tc>
          <w:tcPr>
            <w:tcW w:w="1890" w:type="dxa"/>
            <w:shd w:val="clear" w:color="auto" w:fill="auto"/>
          </w:tcPr>
          <w:p w14:paraId="029EC0F5" w14:textId="5B97A3B8" w:rsidR="003D7A2E" w:rsidRPr="005F6F6A" w:rsidRDefault="003D7A2E" w:rsidP="003D7A2E">
            <w:pPr>
              <w:pBdr>
                <w:bottom w:val="double" w:sz="4" w:space="1" w:color="auto"/>
              </w:pBdr>
              <w:tabs>
                <w:tab w:val="decimal" w:pos="1602"/>
              </w:tabs>
              <w:autoSpaceDN w:val="0"/>
              <w:adjustRightInd w:val="0"/>
              <w:snapToGrid w:val="0"/>
              <w:spacing w:line="360" w:lineRule="exact"/>
              <w:ind w:right="-29"/>
              <w:jc w:val="thaiDistribute"/>
              <w:rPr>
                <w:rFonts w:ascii="Arial" w:eastAsia="MS Mincho" w:hAnsi="Arial" w:cs="Arial"/>
                <w:sz w:val="20"/>
                <w:szCs w:val="20"/>
                <w:rtl/>
                <w:cs/>
              </w:rPr>
            </w:pPr>
            <w:r w:rsidRPr="003D7A2E">
              <w:rPr>
                <w:rFonts w:ascii="Arial" w:eastAsia="MS Mincho" w:hAnsi="Arial" w:cs="Arial" w:hint="cs"/>
                <w:sz w:val="20"/>
                <w:szCs w:val="20"/>
              </w:rPr>
              <w:t>10,538,284</w:t>
            </w:r>
          </w:p>
        </w:tc>
      </w:tr>
    </w:tbl>
    <w:p w14:paraId="53226EA5" w14:textId="10B8E759" w:rsidR="00D35C05" w:rsidRPr="005F6F6A" w:rsidRDefault="00D35C05" w:rsidP="00D35C05">
      <w:pPr>
        <w:spacing w:before="240" w:after="120" w:line="380" w:lineRule="exact"/>
        <w:ind w:left="907"/>
        <w:jc w:val="thaiDistribute"/>
        <w:rPr>
          <w:rFonts w:ascii="Arial" w:hAnsi="Arial" w:cs="Arial"/>
          <w:color w:val="000000"/>
          <w:spacing w:val="-2"/>
          <w:sz w:val="22"/>
          <w:szCs w:val="22"/>
        </w:rPr>
      </w:pPr>
      <w:r w:rsidRPr="005F6F6A">
        <w:rPr>
          <w:rFonts w:ascii="Arial" w:hAnsi="Arial" w:cs="Arial"/>
          <w:color w:val="000000"/>
          <w:spacing w:val="-2"/>
          <w:sz w:val="22"/>
          <w:szCs w:val="22"/>
        </w:rPr>
        <w:t>A maturity analysis of lease liability of cash paid from lease, as disclose in Note 3</w:t>
      </w:r>
      <w:r w:rsidR="00A36571" w:rsidRPr="005F6F6A">
        <w:rPr>
          <w:rFonts w:ascii="Arial" w:hAnsi="Arial" w:cs="Arial"/>
          <w:color w:val="000000"/>
          <w:spacing w:val="-2"/>
          <w:sz w:val="22"/>
          <w:szCs w:val="22"/>
        </w:rPr>
        <w:t>1</w:t>
      </w:r>
      <w:r w:rsidRPr="005F6F6A">
        <w:rPr>
          <w:rFonts w:ascii="Arial" w:hAnsi="Arial" w:cs="Arial"/>
          <w:color w:val="000000"/>
          <w:spacing w:val="-2"/>
          <w:sz w:val="22"/>
          <w:szCs w:val="22"/>
        </w:rPr>
        <w:t xml:space="preserve">.2.3 to the financial </w:t>
      </w:r>
      <w:proofErr w:type="gramStart"/>
      <w:r w:rsidRPr="005F6F6A">
        <w:rPr>
          <w:rFonts w:ascii="Arial" w:hAnsi="Arial" w:cs="Arial"/>
          <w:color w:val="000000"/>
          <w:spacing w:val="-2"/>
          <w:sz w:val="22"/>
          <w:szCs w:val="22"/>
        </w:rPr>
        <w:t>statements</w:t>
      </w:r>
      <w:proofErr w:type="gramEnd"/>
      <w:r w:rsidRPr="005F6F6A">
        <w:rPr>
          <w:rFonts w:ascii="Arial" w:hAnsi="Arial" w:cs="Arial"/>
          <w:color w:val="000000"/>
          <w:spacing w:val="-2"/>
          <w:sz w:val="22"/>
          <w:szCs w:val="22"/>
        </w:rPr>
        <w:t xml:space="preserve"> liquidity risk.</w:t>
      </w:r>
    </w:p>
    <w:p w14:paraId="6AFB81D6"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120" w:after="120" w:line="380" w:lineRule="exact"/>
        <w:ind w:left="907"/>
        <w:jc w:val="thaiDistribute"/>
        <w:rPr>
          <w:rFonts w:ascii="Arial" w:hAnsi="Arial" w:cs="Arial"/>
          <w:b/>
          <w:bCs/>
          <w:szCs w:val="22"/>
        </w:rPr>
      </w:pPr>
      <w:r w:rsidRPr="005F6F6A">
        <w:rPr>
          <w:rFonts w:ascii="Arial" w:hAnsi="Arial" w:cs="Arial"/>
          <w:b/>
          <w:bCs/>
          <w:szCs w:val="22"/>
        </w:rPr>
        <w:t xml:space="preserve">Expenses </w:t>
      </w:r>
      <w:r w:rsidRPr="005F6F6A">
        <w:rPr>
          <w:rFonts w:ascii="Arial" w:hAnsi="Arial" w:cs="Arial"/>
          <w:b/>
          <w:bCs/>
        </w:rPr>
        <w:t>relating</w:t>
      </w:r>
      <w:r w:rsidRPr="005F6F6A">
        <w:rPr>
          <w:rFonts w:ascii="Arial" w:hAnsi="Arial" w:cs="Arial"/>
          <w:b/>
          <w:bCs/>
          <w:szCs w:val="22"/>
        </w:rPr>
        <w:t xml:space="preserve"> to leases that are recognised in profit or loss</w:t>
      </w:r>
    </w:p>
    <w:tbl>
      <w:tblPr>
        <w:tblW w:w="8730" w:type="dxa"/>
        <w:tblInd w:w="918" w:type="dxa"/>
        <w:tblLayout w:type="fixed"/>
        <w:tblLook w:val="04A0" w:firstRow="1" w:lastRow="0" w:firstColumn="1" w:lastColumn="0" w:noHBand="0" w:noVBand="1"/>
      </w:tblPr>
      <w:tblGrid>
        <w:gridCol w:w="4860"/>
        <w:gridCol w:w="1935"/>
        <w:gridCol w:w="1935"/>
      </w:tblGrid>
      <w:tr w:rsidR="00D35C05" w:rsidRPr="005F6F6A" w14:paraId="4A8615DD" w14:textId="77777777" w:rsidTr="00AF2456">
        <w:trPr>
          <w:trHeight w:val="198"/>
        </w:trPr>
        <w:tc>
          <w:tcPr>
            <w:tcW w:w="4860" w:type="dxa"/>
            <w:shd w:val="clear" w:color="auto" w:fill="auto"/>
          </w:tcPr>
          <w:p w14:paraId="4DB0DD09"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151C8A7F"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rPr>
            </w:pPr>
          </w:p>
        </w:tc>
        <w:tc>
          <w:tcPr>
            <w:tcW w:w="1935" w:type="dxa"/>
            <w:shd w:val="clear" w:color="auto" w:fill="auto"/>
            <w:hideMark/>
          </w:tcPr>
          <w:p w14:paraId="02F9F704" w14:textId="77777777" w:rsidR="00D35C05" w:rsidRPr="005F6F6A" w:rsidRDefault="00D35C05" w:rsidP="00AF2456">
            <w:pPr>
              <w:autoSpaceDN w:val="0"/>
              <w:adjustRightInd w:val="0"/>
              <w:spacing w:line="360" w:lineRule="exact"/>
              <w:ind w:left="151" w:hanging="151"/>
              <w:jc w:val="right"/>
              <w:rPr>
                <w:rFonts w:ascii="Arial" w:eastAsia="MS Mincho" w:hAnsi="Arial" w:cs="Arial"/>
                <w:color w:val="000000"/>
                <w:sz w:val="20"/>
                <w:szCs w:val="20"/>
                <w:cs/>
              </w:rPr>
            </w:pPr>
            <w:r w:rsidRPr="005F6F6A">
              <w:rPr>
                <w:rFonts w:ascii="Arial" w:eastAsia="MS Mincho" w:hAnsi="Arial" w:cs="Arial"/>
                <w:color w:val="000000"/>
                <w:sz w:val="20"/>
                <w:szCs w:val="20"/>
              </w:rPr>
              <w:t>(Unit: Baht)</w:t>
            </w:r>
          </w:p>
        </w:tc>
      </w:tr>
      <w:tr w:rsidR="00D35C05" w:rsidRPr="005F6F6A" w14:paraId="1B0C1143" w14:textId="77777777" w:rsidTr="00AF2456">
        <w:trPr>
          <w:trHeight w:val="198"/>
        </w:trPr>
        <w:tc>
          <w:tcPr>
            <w:tcW w:w="4860" w:type="dxa"/>
            <w:shd w:val="clear" w:color="auto" w:fill="auto"/>
          </w:tcPr>
          <w:p w14:paraId="1501AF15"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3870" w:type="dxa"/>
            <w:gridSpan w:val="2"/>
          </w:tcPr>
          <w:p w14:paraId="7CA68367" w14:textId="77777777" w:rsidR="00D35C05" w:rsidRPr="005F6F6A" w:rsidRDefault="00D35C05" w:rsidP="00AF2456">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5F6F6A">
              <w:rPr>
                <w:rFonts w:ascii="Arial" w:eastAsia="MS Mincho" w:hAnsi="Arial" w:cs="Arial"/>
                <w:color w:val="000000"/>
                <w:sz w:val="20"/>
                <w:szCs w:val="20"/>
              </w:rPr>
              <w:t>Consolidated and Separate                 financial statements</w:t>
            </w:r>
          </w:p>
        </w:tc>
      </w:tr>
      <w:tr w:rsidR="00D35C05" w:rsidRPr="005F6F6A" w14:paraId="47B3761B" w14:textId="77777777" w:rsidTr="00AF2456">
        <w:trPr>
          <w:trHeight w:val="198"/>
        </w:trPr>
        <w:tc>
          <w:tcPr>
            <w:tcW w:w="4860" w:type="dxa"/>
            <w:shd w:val="clear" w:color="auto" w:fill="auto"/>
          </w:tcPr>
          <w:p w14:paraId="38FF0125" w14:textId="77777777" w:rsidR="00D35C05" w:rsidRPr="005F6F6A" w:rsidRDefault="00D35C05" w:rsidP="00AF2456">
            <w:pPr>
              <w:autoSpaceDN w:val="0"/>
              <w:adjustRightInd w:val="0"/>
              <w:spacing w:line="360" w:lineRule="exact"/>
              <w:ind w:left="151" w:right="-72" w:hanging="151"/>
              <w:rPr>
                <w:rFonts w:ascii="Arial" w:eastAsia="MS Mincho" w:hAnsi="Arial" w:cs="Arial"/>
                <w:color w:val="000000"/>
                <w:sz w:val="20"/>
                <w:szCs w:val="20"/>
              </w:rPr>
            </w:pPr>
          </w:p>
        </w:tc>
        <w:tc>
          <w:tcPr>
            <w:tcW w:w="1935" w:type="dxa"/>
          </w:tcPr>
          <w:p w14:paraId="29DBBF0F" w14:textId="77777777" w:rsidR="00D35C05" w:rsidRPr="005F6F6A" w:rsidRDefault="00D35C05" w:rsidP="00AF2456">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5F6F6A">
              <w:rPr>
                <w:rFonts w:ascii="Arial" w:eastAsia="MS Mincho" w:hAnsi="Arial" w:cs="Arial"/>
                <w:color w:val="000000"/>
                <w:sz w:val="20"/>
                <w:szCs w:val="20"/>
              </w:rPr>
              <w:t>2023</w:t>
            </w:r>
          </w:p>
        </w:tc>
        <w:tc>
          <w:tcPr>
            <w:tcW w:w="1935" w:type="dxa"/>
            <w:shd w:val="clear" w:color="auto" w:fill="auto"/>
            <w:hideMark/>
          </w:tcPr>
          <w:p w14:paraId="6E3D7B63" w14:textId="77777777" w:rsidR="00D35C05" w:rsidRPr="005F6F6A" w:rsidRDefault="00D35C05" w:rsidP="00AF2456">
            <w:pPr>
              <w:pBdr>
                <w:bottom w:val="single" w:sz="4" w:space="1" w:color="auto"/>
              </w:pBdr>
              <w:tabs>
                <w:tab w:val="decimal" w:pos="0"/>
              </w:tabs>
              <w:autoSpaceDN w:val="0"/>
              <w:adjustRightInd w:val="0"/>
              <w:spacing w:line="360" w:lineRule="exact"/>
              <w:ind w:right="-49"/>
              <w:jc w:val="center"/>
              <w:rPr>
                <w:rFonts w:ascii="Arial" w:eastAsia="MS Mincho" w:hAnsi="Arial" w:cs="Arial"/>
                <w:color w:val="000000"/>
                <w:sz w:val="20"/>
                <w:szCs w:val="20"/>
              </w:rPr>
            </w:pPr>
            <w:r w:rsidRPr="005F6F6A">
              <w:rPr>
                <w:rFonts w:ascii="Arial" w:eastAsia="MS Mincho" w:hAnsi="Arial" w:cs="Arial"/>
                <w:color w:val="000000"/>
                <w:sz w:val="20"/>
                <w:szCs w:val="20"/>
              </w:rPr>
              <w:t>2022</w:t>
            </w:r>
          </w:p>
        </w:tc>
      </w:tr>
      <w:tr w:rsidR="00693718" w:rsidRPr="005F6F6A" w14:paraId="79A7DB0A" w14:textId="77777777" w:rsidTr="00AF2456">
        <w:tc>
          <w:tcPr>
            <w:tcW w:w="4860" w:type="dxa"/>
            <w:shd w:val="clear" w:color="auto" w:fill="auto"/>
            <w:hideMark/>
          </w:tcPr>
          <w:p w14:paraId="4AC6CE70" w14:textId="77777777" w:rsidR="00693718" w:rsidRPr="005F6F6A" w:rsidRDefault="00693718" w:rsidP="00693718">
            <w:pPr>
              <w:autoSpaceDN w:val="0"/>
              <w:adjustRightInd w:val="0"/>
              <w:spacing w:line="360" w:lineRule="exact"/>
              <w:ind w:left="151" w:right="-72" w:hanging="151"/>
              <w:rPr>
                <w:rFonts w:ascii="Arial" w:hAnsi="Arial" w:cs="Arial"/>
                <w:sz w:val="20"/>
                <w:szCs w:val="20"/>
              </w:rPr>
            </w:pPr>
            <w:r w:rsidRPr="005F6F6A">
              <w:rPr>
                <w:rFonts w:ascii="Arial" w:eastAsia="Calibri" w:hAnsi="Arial" w:cs="Arial"/>
                <w:color w:val="000000"/>
                <w:sz w:val="20"/>
                <w:szCs w:val="20"/>
              </w:rPr>
              <w:t>Depreciation expense of right-of-use assets</w:t>
            </w:r>
          </w:p>
        </w:tc>
        <w:tc>
          <w:tcPr>
            <w:tcW w:w="1935" w:type="dxa"/>
          </w:tcPr>
          <w:p w14:paraId="47EA765A" w14:textId="6582D665" w:rsidR="00693718" w:rsidRPr="005F6F6A" w:rsidRDefault="00693718" w:rsidP="00693718">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2,153,514</w:t>
            </w:r>
          </w:p>
        </w:tc>
        <w:tc>
          <w:tcPr>
            <w:tcW w:w="1935" w:type="dxa"/>
          </w:tcPr>
          <w:p w14:paraId="08CB4878" w14:textId="135D0EB5" w:rsidR="00693718" w:rsidRPr="005F6F6A" w:rsidRDefault="00693718" w:rsidP="00693718">
            <w:pP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1,958,166</w:t>
            </w:r>
          </w:p>
        </w:tc>
      </w:tr>
      <w:tr w:rsidR="00693718" w:rsidRPr="005F6F6A" w14:paraId="62B622D7" w14:textId="77777777" w:rsidTr="00AF2456">
        <w:tc>
          <w:tcPr>
            <w:tcW w:w="4860" w:type="dxa"/>
            <w:shd w:val="clear" w:color="auto" w:fill="auto"/>
            <w:hideMark/>
          </w:tcPr>
          <w:p w14:paraId="378AF85C" w14:textId="77777777" w:rsidR="00693718" w:rsidRPr="005F6F6A" w:rsidRDefault="00693718" w:rsidP="00693718">
            <w:pPr>
              <w:autoSpaceDN w:val="0"/>
              <w:adjustRightInd w:val="0"/>
              <w:spacing w:line="360" w:lineRule="exact"/>
              <w:ind w:left="151" w:right="-72" w:hanging="151"/>
              <w:rPr>
                <w:rFonts w:ascii="Arial" w:hAnsi="Arial" w:cs="Arial"/>
                <w:sz w:val="20"/>
                <w:szCs w:val="20"/>
              </w:rPr>
            </w:pPr>
            <w:r w:rsidRPr="005F6F6A">
              <w:rPr>
                <w:rFonts w:ascii="Arial" w:eastAsia="Calibri" w:hAnsi="Arial" w:cs="Arial"/>
                <w:color w:val="000000"/>
                <w:sz w:val="20"/>
                <w:szCs w:val="20"/>
              </w:rPr>
              <w:t>Interest expense on lease liabilities</w:t>
            </w:r>
          </w:p>
        </w:tc>
        <w:tc>
          <w:tcPr>
            <w:tcW w:w="1935" w:type="dxa"/>
          </w:tcPr>
          <w:p w14:paraId="6966A049" w14:textId="3D985356" w:rsidR="00693718" w:rsidRPr="005F6F6A" w:rsidRDefault="00693718" w:rsidP="00693718">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138,606</w:t>
            </w:r>
          </w:p>
        </w:tc>
        <w:tc>
          <w:tcPr>
            <w:tcW w:w="1935" w:type="dxa"/>
          </w:tcPr>
          <w:p w14:paraId="211FF992" w14:textId="02ED9B9A" w:rsidR="00693718" w:rsidRPr="005F6F6A" w:rsidRDefault="00693718" w:rsidP="00693718">
            <w:pPr>
              <w:pBdr>
                <w:bottom w:val="single" w:sz="4" w:space="1" w:color="000000"/>
              </w:pBdr>
              <w:tabs>
                <w:tab w:val="decimal" w:pos="1599"/>
              </w:tabs>
              <w:autoSpaceDN w:val="0"/>
              <w:adjustRightInd w:val="0"/>
              <w:snapToGrid w:val="0"/>
              <w:spacing w:line="360" w:lineRule="exact"/>
              <w:ind w:right="-29"/>
              <w:jc w:val="thaiDistribute"/>
              <w:rPr>
                <w:rFonts w:ascii="Arial" w:eastAsia="MS Mincho" w:hAnsi="Arial" w:cs="Arial"/>
                <w:sz w:val="20"/>
                <w:szCs w:val="20"/>
              </w:rPr>
            </w:pPr>
            <w:r w:rsidRPr="00693718">
              <w:rPr>
                <w:rFonts w:ascii="Arial" w:eastAsia="MS Mincho" w:hAnsi="Arial" w:cs="Arial" w:hint="cs"/>
                <w:sz w:val="20"/>
                <w:szCs w:val="20"/>
              </w:rPr>
              <w:t>127,776</w:t>
            </w:r>
          </w:p>
        </w:tc>
      </w:tr>
      <w:tr w:rsidR="00693718" w:rsidRPr="005F6F6A" w14:paraId="07A29890" w14:textId="77777777" w:rsidTr="00AF2456">
        <w:tc>
          <w:tcPr>
            <w:tcW w:w="4860" w:type="dxa"/>
            <w:shd w:val="clear" w:color="auto" w:fill="auto"/>
            <w:hideMark/>
          </w:tcPr>
          <w:p w14:paraId="006372EB" w14:textId="77777777" w:rsidR="00693718" w:rsidRPr="005F6F6A" w:rsidRDefault="00693718" w:rsidP="00693718">
            <w:pPr>
              <w:autoSpaceDN w:val="0"/>
              <w:adjustRightInd w:val="0"/>
              <w:spacing w:line="360" w:lineRule="exact"/>
              <w:ind w:left="151" w:right="-22" w:hanging="151"/>
              <w:rPr>
                <w:rFonts w:ascii="Arial" w:eastAsia="MS Mincho" w:hAnsi="Arial" w:cs="Arial"/>
                <w:color w:val="000000"/>
                <w:sz w:val="20"/>
                <w:szCs w:val="20"/>
              </w:rPr>
            </w:pPr>
            <w:r w:rsidRPr="005F6F6A">
              <w:rPr>
                <w:rFonts w:ascii="Arial" w:hAnsi="Arial" w:cs="Arial"/>
                <w:sz w:val="20"/>
                <w:szCs w:val="20"/>
              </w:rPr>
              <w:t>Total</w:t>
            </w:r>
          </w:p>
        </w:tc>
        <w:tc>
          <w:tcPr>
            <w:tcW w:w="1935" w:type="dxa"/>
          </w:tcPr>
          <w:p w14:paraId="023C4890" w14:textId="20E69E77" w:rsidR="00693718" w:rsidRPr="005F6F6A" w:rsidRDefault="00693718" w:rsidP="00693718">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693718">
              <w:rPr>
                <w:rFonts w:ascii="Arial" w:eastAsia="MS Mincho" w:hAnsi="Arial" w:cs="Arial" w:hint="cs"/>
                <w:sz w:val="20"/>
                <w:szCs w:val="20"/>
              </w:rPr>
              <w:t>2,292,120</w:t>
            </w:r>
          </w:p>
        </w:tc>
        <w:tc>
          <w:tcPr>
            <w:tcW w:w="1935" w:type="dxa"/>
          </w:tcPr>
          <w:p w14:paraId="5DB86FB7" w14:textId="7BC1F266" w:rsidR="00693718" w:rsidRPr="005F6F6A" w:rsidRDefault="00693718" w:rsidP="00693718">
            <w:pPr>
              <w:pBdr>
                <w:bottom w:val="double" w:sz="4" w:space="1" w:color="auto"/>
              </w:pBdr>
              <w:tabs>
                <w:tab w:val="decimal" w:pos="1599"/>
              </w:tabs>
              <w:autoSpaceDN w:val="0"/>
              <w:adjustRightInd w:val="0"/>
              <w:snapToGrid w:val="0"/>
              <w:spacing w:line="360" w:lineRule="exact"/>
              <w:ind w:right="-29"/>
              <w:jc w:val="thaiDistribute"/>
              <w:rPr>
                <w:rFonts w:ascii="Arial" w:eastAsia="MS Mincho" w:hAnsi="Arial" w:cs="Arial"/>
                <w:sz w:val="20"/>
                <w:szCs w:val="20"/>
                <w:rtl/>
                <w:cs/>
              </w:rPr>
            </w:pPr>
            <w:r w:rsidRPr="00693718">
              <w:rPr>
                <w:rFonts w:ascii="Arial" w:eastAsia="MS Mincho" w:hAnsi="Arial" w:cs="Arial" w:hint="cs"/>
                <w:sz w:val="20"/>
                <w:szCs w:val="20"/>
              </w:rPr>
              <w:t>2,085,942</w:t>
            </w:r>
          </w:p>
        </w:tc>
      </w:tr>
    </w:tbl>
    <w:p w14:paraId="03C37EBE" w14:textId="77777777" w:rsidR="00D35C05" w:rsidRPr="005F6F6A" w:rsidRDefault="00D35C05" w:rsidP="00D35C05">
      <w:pPr>
        <w:pStyle w:val="ListParagraph"/>
        <w:numPr>
          <w:ilvl w:val="0"/>
          <w:numId w:val="23"/>
        </w:numPr>
        <w:suppressAutoHyphens w:val="0"/>
        <w:overflowPunct w:val="0"/>
        <w:autoSpaceDE w:val="0"/>
        <w:autoSpaceDN w:val="0"/>
        <w:adjustRightInd w:val="0"/>
        <w:spacing w:before="240" w:after="120" w:line="380" w:lineRule="exact"/>
        <w:ind w:left="907"/>
        <w:jc w:val="thaiDistribute"/>
        <w:rPr>
          <w:rFonts w:ascii="Arial" w:hAnsi="Arial" w:cs="Arial"/>
          <w:b/>
          <w:bCs/>
          <w:szCs w:val="22"/>
        </w:rPr>
      </w:pPr>
      <w:r w:rsidRPr="005F6F6A">
        <w:rPr>
          <w:rFonts w:ascii="Arial" w:hAnsi="Arial" w:cs="Arial"/>
          <w:b/>
          <w:bCs/>
        </w:rPr>
        <w:t>Others</w:t>
      </w:r>
    </w:p>
    <w:p w14:paraId="7DE1FBDD" w14:textId="77777777" w:rsidR="00D35C05" w:rsidRPr="005F6F6A" w:rsidRDefault="00D35C05" w:rsidP="00D35C05">
      <w:pPr>
        <w:pStyle w:val="ListParagraph"/>
        <w:tabs>
          <w:tab w:val="left" w:pos="1440"/>
        </w:tabs>
        <w:spacing w:before="120" w:after="120" w:line="380" w:lineRule="exact"/>
        <w:ind w:left="907"/>
        <w:jc w:val="thaiDistribute"/>
        <w:rPr>
          <w:rFonts w:ascii="Arial" w:hAnsi="Arial" w:cs="Arial"/>
          <w:szCs w:val="22"/>
        </w:rPr>
      </w:pPr>
      <w:r w:rsidRPr="005F6F6A">
        <w:rPr>
          <w:rFonts w:ascii="Arial" w:hAnsi="Arial" w:cs="Arial"/>
          <w:szCs w:val="22"/>
        </w:rPr>
        <w:t>The Company had total cash outflows for leases for the year ended 31 December 2023 of Baht 2.18 million (2022: Baht 2.04 million).</w:t>
      </w:r>
    </w:p>
    <w:p w14:paraId="61883A01" w14:textId="77777777" w:rsidR="00D35C05" w:rsidRPr="005F6F6A" w:rsidRDefault="00D35C05" w:rsidP="00D35C05">
      <w:pPr>
        <w:numPr>
          <w:ilvl w:val="0"/>
          <w:numId w:val="14"/>
        </w:numPr>
        <w:spacing w:before="120" w:after="120" w:line="380" w:lineRule="exact"/>
        <w:ind w:left="547" w:hanging="547"/>
        <w:jc w:val="thaiDistribute"/>
        <w:rPr>
          <w:rFonts w:ascii="Arial" w:hAnsi="Arial" w:cs="Arial"/>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 xml:space="preserve">Provision for long-term employee benefits </w:t>
      </w:r>
    </w:p>
    <w:p w14:paraId="422627C8"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8"/>
          <w:szCs w:val="32"/>
        </w:rPr>
      </w:pPr>
      <w:r w:rsidRPr="005F6F6A">
        <w:rPr>
          <w:rFonts w:ascii="Arial" w:hAnsi="Arial" w:cs="Arial"/>
          <w:sz w:val="22"/>
          <w:szCs w:val="22"/>
        </w:rPr>
        <w:t>Provision for long-term employee benefits, which represents compensation payable to employees after they retire</w:t>
      </w:r>
      <w:r w:rsidRPr="005F6F6A">
        <w:rPr>
          <w:rFonts w:ascii="Arial" w:hAnsi="Arial" w:cs="Arial"/>
        </w:rPr>
        <w:t xml:space="preserve"> </w:t>
      </w:r>
      <w:r w:rsidRPr="005F6F6A">
        <w:rPr>
          <w:rFonts w:ascii="Arial" w:hAnsi="Arial" w:cs="Arial"/>
          <w:sz w:val="22"/>
          <w:szCs w:val="22"/>
        </w:rPr>
        <w:t>for the years ended 31 December 2023 and 2022, are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5F6F6A" w14:paraId="05DA7104" w14:textId="77777777" w:rsidTr="003E6138">
        <w:tc>
          <w:tcPr>
            <w:tcW w:w="5220" w:type="dxa"/>
            <w:shd w:val="clear" w:color="auto" w:fill="auto"/>
          </w:tcPr>
          <w:p w14:paraId="4CD10151" w14:textId="77777777" w:rsidR="00D35C05" w:rsidRPr="005F6F6A" w:rsidRDefault="00D35C05" w:rsidP="009B74D1">
            <w:pPr>
              <w:snapToGrid w:val="0"/>
              <w:spacing w:line="360" w:lineRule="exact"/>
              <w:rPr>
                <w:rFonts w:ascii="Arial" w:hAnsi="Arial" w:cs="Arial"/>
                <w:sz w:val="20"/>
                <w:szCs w:val="20"/>
              </w:rPr>
            </w:pPr>
          </w:p>
        </w:tc>
        <w:tc>
          <w:tcPr>
            <w:tcW w:w="3870" w:type="dxa"/>
            <w:gridSpan w:val="2"/>
            <w:shd w:val="clear" w:color="auto" w:fill="auto"/>
          </w:tcPr>
          <w:p w14:paraId="092C5C37" w14:textId="77777777" w:rsidR="00D35C05" w:rsidRPr="005F6F6A" w:rsidRDefault="00D35C05" w:rsidP="009B74D1">
            <w:pPr>
              <w:tabs>
                <w:tab w:val="left" w:pos="1440"/>
              </w:tabs>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6CB13BCE" w14:textId="77777777" w:rsidTr="003E6138">
        <w:tc>
          <w:tcPr>
            <w:tcW w:w="5220" w:type="dxa"/>
            <w:shd w:val="clear" w:color="auto" w:fill="auto"/>
          </w:tcPr>
          <w:p w14:paraId="282E616C" w14:textId="77777777" w:rsidR="00D35C05" w:rsidRPr="005F6F6A" w:rsidRDefault="00D35C05" w:rsidP="009B74D1">
            <w:pPr>
              <w:snapToGrid w:val="0"/>
              <w:spacing w:line="360" w:lineRule="exact"/>
              <w:rPr>
                <w:rFonts w:ascii="Arial" w:hAnsi="Arial" w:cs="Arial"/>
                <w:sz w:val="20"/>
                <w:szCs w:val="20"/>
              </w:rPr>
            </w:pPr>
          </w:p>
        </w:tc>
        <w:tc>
          <w:tcPr>
            <w:tcW w:w="3870" w:type="dxa"/>
            <w:gridSpan w:val="2"/>
            <w:shd w:val="clear" w:color="auto" w:fill="auto"/>
            <w:vAlign w:val="bottom"/>
          </w:tcPr>
          <w:p w14:paraId="165C4434" w14:textId="77777777" w:rsidR="00D35C05" w:rsidRPr="005F6F6A" w:rsidRDefault="00D35C05" w:rsidP="009B74D1">
            <w:pPr>
              <w:pBdr>
                <w:bottom w:val="single" w:sz="4" w:space="1" w:color="000000"/>
              </w:pBdr>
              <w:tabs>
                <w:tab w:val="left" w:pos="1440"/>
              </w:tabs>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362C3FEF" w14:textId="77777777" w:rsidTr="003E6138">
        <w:tc>
          <w:tcPr>
            <w:tcW w:w="5220" w:type="dxa"/>
            <w:shd w:val="clear" w:color="auto" w:fill="auto"/>
          </w:tcPr>
          <w:p w14:paraId="66504186" w14:textId="77777777" w:rsidR="00D35C05" w:rsidRPr="005F6F6A" w:rsidRDefault="00D35C05" w:rsidP="009B74D1">
            <w:pPr>
              <w:snapToGrid w:val="0"/>
              <w:spacing w:line="360" w:lineRule="exact"/>
              <w:rPr>
                <w:rFonts w:ascii="Arial" w:hAnsi="Arial" w:cs="Arial"/>
                <w:sz w:val="20"/>
                <w:szCs w:val="20"/>
              </w:rPr>
            </w:pPr>
          </w:p>
        </w:tc>
        <w:tc>
          <w:tcPr>
            <w:tcW w:w="1935" w:type="dxa"/>
            <w:shd w:val="clear" w:color="auto" w:fill="auto"/>
            <w:vAlign w:val="bottom"/>
          </w:tcPr>
          <w:p w14:paraId="2FEE9CE7" w14:textId="77777777" w:rsidR="00D35C05" w:rsidRPr="005F6F6A" w:rsidRDefault="00D35C05" w:rsidP="009B74D1">
            <w:pPr>
              <w:pBdr>
                <w:bottom w:val="single" w:sz="4" w:space="1" w:color="000000"/>
              </w:pBdr>
              <w:tabs>
                <w:tab w:val="left" w:pos="1440"/>
              </w:tabs>
              <w:spacing w:line="360" w:lineRule="exact"/>
              <w:jc w:val="center"/>
              <w:rPr>
                <w:rFonts w:ascii="Arial" w:hAnsi="Arial" w:cs="Arial"/>
                <w:sz w:val="20"/>
                <w:szCs w:val="20"/>
              </w:rPr>
            </w:pPr>
            <w:r w:rsidRPr="005F6F6A">
              <w:rPr>
                <w:rFonts w:ascii="Arial" w:hAnsi="Arial" w:cs="Arial"/>
                <w:sz w:val="20"/>
                <w:szCs w:val="20"/>
              </w:rPr>
              <w:t>2023</w:t>
            </w:r>
          </w:p>
        </w:tc>
        <w:tc>
          <w:tcPr>
            <w:tcW w:w="1935" w:type="dxa"/>
            <w:shd w:val="clear" w:color="auto" w:fill="auto"/>
            <w:vAlign w:val="bottom"/>
          </w:tcPr>
          <w:p w14:paraId="700620FB" w14:textId="77777777" w:rsidR="00D35C05" w:rsidRPr="005F6F6A" w:rsidRDefault="00D35C05" w:rsidP="009B74D1">
            <w:pPr>
              <w:pBdr>
                <w:bottom w:val="single" w:sz="4" w:space="1" w:color="000000"/>
              </w:pBdr>
              <w:tabs>
                <w:tab w:val="left" w:pos="1440"/>
              </w:tabs>
              <w:spacing w:line="360" w:lineRule="exact"/>
              <w:jc w:val="center"/>
              <w:rPr>
                <w:rFonts w:ascii="Arial" w:hAnsi="Arial" w:cs="Arial"/>
                <w:sz w:val="20"/>
                <w:szCs w:val="20"/>
              </w:rPr>
            </w:pPr>
            <w:r w:rsidRPr="005F6F6A">
              <w:rPr>
                <w:rFonts w:ascii="Arial" w:hAnsi="Arial" w:cs="Arial"/>
                <w:sz w:val="20"/>
                <w:szCs w:val="20"/>
              </w:rPr>
              <w:t>2022</w:t>
            </w:r>
          </w:p>
        </w:tc>
      </w:tr>
      <w:tr w:rsidR="00B25386" w:rsidRPr="005F6F6A" w14:paraId="722C7B11" w14:textId="77777777" w:rsidTr="00B25386">
        <w:tc>
          <w:tcPr>
            <w:tcW w:w="5220" w:type="dxa"/>
            <w:shd w:val="clear" w:color="auto" w:fill="auto"/>
          </w:tcPr>
          <w:p w14:paraId="5A9D8C50" w14:textId="77777777" w:rsidR="00B25386" w:rsidRPr="005F6F6A" w:rsidRDefault="00B25386" w:rsidP="00B25386">
            <w:pPr>
              <w:spacing w:line="360" w:lineRule="exact"/>
              <w:ind w:right="-198"/>
              <w:rPr>
                <w:rFonts w:ascii="Arial" w:hAnsi="Arial" w:cs="Arial"/>
                <w:sz w:val="20"/>
                <w:szCs w:val="20"/>
              </w:rPr>
            </w:pPr>
            <w:r w:rsidRPr="005F6F6A">
              <w:rPr>
                <w:rFonts w:ascii="Arial" w:hAnsi="Arial" w:cs="Arial"/>
                <w:sz w:val="20"/>
                <w:szCs w:val="20"/>
              </w:rPr>
              <w:t xml:space="preserve">Provision for long-term employee benefits </w:t>
            </w:r>
          </w:p>
          <w:p w14:paraId="691CC6C1" w14:textId="77777777" w:rsidR="00B25386" w:rsidRPr="005F6F6A" w:rsidRDefault="00B25386" w:rsidP="00B25386">
            <w:pPr>
              <w:spacing w:line="360" w:lineRule="exact"/>
              <w:ind w:right="-198"/>
              <w:rPr>
                <w:rFonts w:ascii="Arial" w:hAnsi="Arial" w:cs="Arial"/>
                <w:sz w:val="20"/>
                <w:szCs w:val="20"/>
              </w:rPr>
            </w:pPr>
            <w:r w:rsidRPr="005F6F6A">
              <w:rPr>
                <w:rFonts w:ascii="Arial" w:hAnsi="Arial" w:cs="Arial"/>
                <w:sz w:val="20"/>
                <w:szCs w:val="20"/>
              </w:rPr>
              <w:t xml:space="preserve">   at beginning of year</w:t>
            </w:r>
          </w:p>
        </w:tc>
        <w:tc>
          <w:tcPr>
            <w:tcW w:w="1935" w:type="dxa"/>
            <w:shd w:val="clear" w:color="auto" w:fill="auto"/>
            <w:vAlign w:val="bottom"/>
          </w:tcPr>
          <w:p w14:paraId="31AE2C46" w14:textId="47EB04D5" w:rsidR="00B25386" w:rsidRPr="005F6F6A" w:rsidRDefault="00B25386" w:rsidP="00B25386">
            <w:pPr>
              <w:tabs>
                <w:tab w:val="decimal" w:pos="1560"/>
              </w:tabs>
              <w:spacing w:line="360" w:lineRule="exact"/>
              <w:ind w:right="12"/>
              <w:rPr>
                <w:rFonts w:ascii="Arial" w:hAnsi="Arial" w:cs="Arial"/>
                <w:sz w:val="20"/>
                <w:szCs w:val="20"/>
              </w:rPr>
            </w:pPr>
            <w:r w:rsidRPr="00BE732A">
              <w:rPr>
                <w:rFonts w:ascii="Arial" w:hAnsi="Arial" w:cs="Arial" w:hint="cs"/>
                <w:sz w:val="20"/>
                <w:szCs w:val="20"/>
              </w:rPr>
              <w:t>23,151,350</w:t>
            </w:r>
          </w:p>
        </w:tc>
        <w:tc>
          <w:tcPr>
            <w:tcW w:w="1935" w:type="dxa"/>
            <w:shd w:val="clear" w:color="auto" w:fill="auto"/>
            <w:vAlign w:val="bottom"/>
          </w:tcPr>
          <w:p w14:paraId="519C3F12" w14:textId="1A12B87B" w:rsidR="00B25386" w:rsidRPr="005F6F6A" w:rsidRDefault="00B25386" w:rsidP="00B25386">
            <w:pPr>
              <w:tabs>
                <w:tab w:val="decimal" w:pos="1560"/>
              </w:tabs>
              <w:spacing w:line="360" w:lineRule="exact"/>
              <w:ind w:right="12"/>
              <w:rPr>
                <w:rFonts w:ascii="Arial" w:hAnsi="Arial" w:cs="Arial"/>
                <w:sz w:val="20"/>
                <w:szCs w:val="20"/>
              </w:rPr>
            </w:pPr>
            <w:r w:rsidRPr="00B25386">
              <w:rPr>
                <w:rFonts w:ascii="Arial" w:hAnsi="Arial" w:cs="Arial" w:hint="cs"/>
                <w:sz w:val="20"/>
                <w:szCs w:val="20"/>
              </w:rPr>
              <w:t>21,641,457</w:t>
            </w:r>
          </w:p>
        </w:tc>
      </w:tr>
      <w:tr w:rsidR="00B25386" w:rsidRPr="005F6F6A" w14:paraId="58D91997" w14:textId="77777777" w:rsidTr="00B25386">
        <w:trPr>
          <w:trHeight w:val="189"/>
        </w:trPr>
        <w:tc>
          <w:tcPr>
            <w:tcW w:w="5220" w:type="dxa"/>
            <w:shd w:val="clear" w:color="auto" w:fill="auto"/>
          </w:tcPr>
          <w:p w14:paraId="2F7A30BD" w14:textId="77777777" w:rsidR="00B25386" w:rsidRPr="005F6F6A" w:rsidRDefault="00B25386" w:rsidP="00B25386">
            <w:pPr>
              <w:spacing w:line="360" w:lineRule="exact"/>
              <w:rPr>
                <w:rFonts w:ascii="Arial" w:hAnsi="Arial" w:cs="Arial"/>
                <w:sz w:val="20"/>
                <w:szCs w:val="20"/>
              </w:rPr>
            </w:pPr>
            <w:r w:rsidRPr="005F6F6A">
              <w:rPr>
                <w:rFonts w:ascii="Arial" w:hAnsi="Arial" w:cs="Arial"/>
                <w:sz w:val="20"/>
                <w:szCs w:val="20"/>
              </w:rPr>
              <w:t>Included in profit or loss:</w:t>
            </w:r>
          </w:p>
        </w:tc>
        <w:tc>
          <w:tcPr>
            <w:tcW w:w="1935" w:type="dxa"/>
            <w:shd w:val="clear" w:color="auto" w:fill="auto"/>
            <w:vAlign w:val="bottom"/>
          </w:tcPr>
          <w:p w14:paraId="7DAC9C59" w14:textId="77777777" w:rsidR="00B25386" w:rsidRPr="005F6F6A" w:rsidRDefault="00B25386" w:rsidP="00B25386">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61F6EC6E" w14:textId="77777777" w:rsidR="00B25386" w:rsidRPr="005F6F6A" w:rsidRDefault="00B25386" w:rsidP="00B25386">
            <w:pPr>
              <w:tabs>
                <w:tab w:val="decimal" w:pos="1560"/>
              </w:tabs>
              <w:spacing w:line="360" w:lineRule="exact"/>
              <w:ind w:right="12"/>
              <w:rPr>
                <w:rFonts w:ascii="Arial" w:hAnsi="Arial" w:cs="Arial"/>
                <w:sz w:val="20"/>
                <w:szCs w:val="20"/>
              </w:rPr>
            </w:pPr>
          </w:p>
        </w:tc>
      </w:tr>
      <w:tr w:rsidR="00B25386" w:rsidRPr="005F6F6A" w14:paraId="092CD071" w14:textId="77777777" w:rsidTr="00B25386">
        <w:tc>
          <w:tcPr>
            <w:tcW w:w="5220" w:type="dxa"/>
            <w:shd w:val="clear" w:color="auto" w:fill="auto"/>
          </w:tcPr>
          <w:p w14:paraId="1BB7A9B2" w14:textId="77777777" w:rsidR="00B25386" w:rsidRPr="005F6F6A" w:rsidRDefault="00B25386" w:rsidP="00B25386">
            <w:pPr>
              <w:spacing w:line="360" w:lineRule="exact"/>
              <w:ind w:left="162"/>
              <w:rPr>
                <w:rFonts w:ascii="Arial" w:hAnsi="Arial" w:cs="Arial"/>
                <w:sz w:val="20"/>
                <w:szCs w:val="20"/>
              </w:rPr>
            </w:pPr>
            <w:r w:rsidRPr="005F6F6A">
              <w:rPr>
                <w:rFonts w:ascii="Arial" w:hAnsi="Arial" w:cs="Arial"/>
                <w:sz w:val="20"/>
                <w:szCs w:val="20"/>
              </w:rPr>
              <w:t xml:space="preserve">Current service cost </w:t>
            </w:r>
          </w:p>
        </w:tc>
        <w:tc>
          <w:tcPr>
            <w:tcW w:w="1935" w:type="dxa"/>
            <w:shd w:val="clear" w:color="auto" w:fill="auto"/>
            <w:vAlign w:val="bottom"/>
          </w:tcPr>
          <w:p w14:paraId="6FF5E475" w14:textId="13C09A26" w:rsidR="00B25386" w:rsidRPr="005F6F6A" w:rsidRDefault="00B25386" w:rsidP="00B25386">
            <w:pPr>
              <w:tabs>
                <w:tab w:val="decimal" w:pos="1560"/>
              </w:tabs>
              <w:spacing w:line="360" w:lineRule="exact"/>
              <w:ind w:right="12"/>
              <w:rPr>
                <w:rFonts w:ascii="Arial" w:hAnsi="Arial" w:cs="Arial"/>
                <w:sz w:val="20"/>
                <w:szCs w:val="20"/>
              </w:rPr>
            </w:pPr>
            <w:r w:rsidRPr="00BE732A">
              <w:rPr>
                <w:rFonts w:ascii="Arial" w:hAnsi="Arial" w:cs="Arial" w:hint="cs"/>
                <w:sz w:val="20"/>
                <w:szCs w:val="20"/>
              </w:rPr>
              <w:t>1,682,290</w:t>
            </w:r>
          </w:p>
        </w:tc>
        <w:tc>
          <w:tcPr>
            <w:tcW w:w="1935" w:type="dxa"/>
            <w:shd w:val="clear" w:color="auto" w:fill="auto"/>
            <w:vAlign w:val="bottom"/>
          </w:tcPr>
          <w:p w14:paraId="474A51B1" w14:textId="2712A767" w:rsidR="00B25386" w:rsidRPr="005F6F6A" w:rsidRDefault="00B25386" w:rsidP="00B25386">
            <w:pPr>
              <w:tabs>
                <w:tab w:val="decimal" w:pos="1560"/>
              </w:tabs>
              <w:spacing w:line="360" w:lineRule="exact"/>
              <w:ind w:right="12"/>
              <w:rPr>
                <w:rFonts w:ascii="Arial" w:hAnsi="Arial" w:cs="Arial"/>
                <w:sz w:val="20"/>
                <w:szCs w:val="20"/>
              </w:rPr>
            </w:pPr>
            <w:r w:rsidRPr="00B25386">
              <w:rPr>
                <w:rFonts w:ascii="Arial" w:hAnsi="Arial" w:cs="Arial" w:hint="cs"/>
                <w:sz w:val="20"/>
                <w:szCs w:val="20"/>
              </w:rPr>
              <w:t>2,156,884</w:t>
            </w:r>
          </w:p>
        </w:tc>
      </w:tr>
      <w:tr w:rsidR="00B25386" w:rsidRPr="005F6F6A" w14:paraId="5E964953" w14:textId="77777777" w:rsidTr="00B25386">
        <w:tc>
          <w:tcPr>
            <w:tcW w:w="5220" w:type="dxa"/>
            <w:shd w:val="clear" w:color="auto" w:fill="auto"/>
          </w:tcPr>
          <w:p w14:paraId="17452A10" w14:textId="77777777" w:rsidR="00B25386" w:rsidRPr="005F6F6A" w:rsidRDefault="00B25386" w:rsidP="00B25386">
            <w:pPr>
              <w:spacing w:line="360" w:lineRule="exact"/>
              <w:ind w:left="162"/>
              <w:rPr>
                <w:rFonts w:ascii="Arial" w:hAnsi="Arial" w:cs="Arial"/>
                <w:sz w:val="20"/>
                <w:szCs w:val="20"/>
              </w:rPr>
            </w:pPr>
            <w:r w:rsidRPr="005F6F6A">
              <w:rPr>
                <w:rFonts w:ascii="Arial" w:hAnsi="Arial" w:cs="Arial"/>
                <w:sz w:val="20"/>
                <w:szCs w:val="20"/>
              </w:rPr>
              <w:t xml:space="preserve">Interest cost </w:t>
            </w:r>
          </w:p>
        </w:tc>
        <w:tc>
          <w:tcPr>
            <w:tcW w:w="1935" w:type="dxa"/>
            <w:shd w:val="clear" w:color="auto" w:fill="auto"/>
            <w:vAlign w:val="bottom"/>
          </w:tcPr>
          <w:p w14:paraId="536B6554" w14:textId="48E271F8" w:rsidR="00B25386" w:rsidRPr="005F6F6A" w:rsidRDefault="00B25386" w:rsidP="00B25386">
            <w:pPr>
              <w:tabs>
                <w:tab w:val="decimal" w:pos="1560"/>
              </w:tabs>
              <w:spacing w:line="360" w:lineRule="exact"/>
              <w:ind w:right="12"/>
              <w:rPr>
                <w:rFonts w:ascii="Arial" w:hAnsi="Arial" w:cs="Arial"/>
                <w:sz w:val="20"/>
                <w:szCs w:val="20"/>
              </w:rPr>
            </w:pPr>
            <w:r w:rsidRPr="00BE732A">
              <w:rPr>
                <w:rFonts w:ascii="Arial" w:hAnsi="Arial" w:cs="Arial" w:hint="cs"/>
                <w:sz w:val="20"/>
                <w:szCs w:val="20"/>
              </w:rPr>
              <w:t>791,981</w:t>
            </w:r>
          </w:p>
        </w:tc>
        <w:tc>
          <w:tcPr>
            <w:tcW w:w="1935" w:type="dxa"/>
            <w:shd w:val="clear" w:color="auto" w:fill="auto"/>
            <w:vAlign w:val="bottom"/>
          </w:tcPr>
          <w:p w14:paraId="5A1B2639" w14:textId="3342F83A" w:rsidR="00B25386" w:rsidRPr="005F6F6A" w:rsidRDefault="00B25386" w:rsidP="00B25386">
            <w:pPr>
              <w:tabs>
                <w:tab w:val="decimal" w:pos="1560"/>
              </w:tabs>
              <w:spacing w:line="360" w:lineRule="exact"/>
              <w:ind w:right="12"/>
              <w:rPr>
                <w:rFonts w:ascii="Arial" w:hAnsi="Arial" w:cs="Arial"/>
                <w:sz w:val="20"/>
                <w:szCs w:val="20"/>
              </w:rPr>
            </w:pPr>
            <w:r w:rsidRPr="00B25386">
              <w:rPr>
                <w:rFonts w:ascii="Arial" w:hAnsi="Arial" w:cs="Arial" w:hint="cs"/>
                <w:sz w:val="20"/>
                <w:szCs w:val="20"/>
              </w:rPr>
              <w:t>608,499</w:t>
            </w:r>
          </w:p>
        </w:tc>
      </w:tr>
      <w:tr w:rsidR="00B25386" w:rsidRPr="005F6F6A" w14:paraId="5DC9A72B" w14:textId="77777777" w:rsidTr="00B25386">
        <w:tc>
          <w:tcPr>
            <w:tcW w:w="5220" w:type="dxa"/>
            <w:shd w:val="clear" w:color="auto" w:fill="auto"/>
          </w:tcPr>
          <w:p w14:paraId="4687CF37" w14:textId="77777777" w:rsidR="00B25386" w:rsidRPr="005F6F6A" w:rsidRDefault="00B25386" w:rsidP="00B25386">
            <w:pPr>
              <w:spacing w:line="360" w:lineRule="exact"/>
              <w:rPr>
                <w:rFonts w:ascii="Arial" w:hAnsi="Arial" w:cs="Arial"/>
                <w:sz w:val="20"/>
                <w:szCs w:val="20"/>
              </w:rPr>
            </w:pPr>
            <w:r w:rsidRPr="005F6F6A">
              <w:rPr>
                <w:rFonts w:ascii="Arial" w:hAnsi="Arial" w:cs="Arial"/>
                <w:sz w:val="20"/>
                <w:szCs w:val="20"/>
              </w:rPr>
              <w:t>Included in other comprehensive income:</w:t>
            </w:r>
          </w:p>
        </w:tc>
        <w:tc>
          <w:tcPr>
            <w:tcW w:w="1935" w:type="dxa"/>
            <w:shd w:val="clear" w:color="auto" w:fill="auto"/>
            <w:vAlign w:val="bottom"/>
          </w:tcPr>
          <w:p w14:paraId="6325578E" w14:textId="77777777" w:rsidR="00B25386" w:rsidRPr="005F6F6A" w:rsidRDefault="00B25386" w:rsidP="00B25386">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2A9CD5FA" w14:textId="77777777" w:rsidR="00B25386" w:rsidRPr="005F6F6A" w:rsidRDefault="00B25386" w:rsidP="00B25386">
            <w:pPr>
              <w:tabs>
                <w:tab w:val="decimal" w:pos="1560"/>
              </w:tabs>
              <w:spacing w:line="360" w:lineRule="exact"/>
              <w:ind w:right="12"/>
              <w:rPr>
                <w:rFonts w:ascii="Arial" w:hAnsi="Arial" w:cs="Arial"/>
                <w:sz w:val="20"/>
                <w:szCs w:val="20"/>
              </w:rPr>
            </w:pPr>
          </w:p>
        </w:tc>
      </w:tr>
      <w:tr w:rsidR="00B25386" w:rsidRPr="005F6F6A" w14:paraId="1A239104" w14:textId="77777777" w:rsidTr="00B25386">
        <w:tc>
          <w:tcPr>
            <w:tcW w:w="5220" w:type="dxa"/>
            <w:shd w:val="clear" w:color="auto" w:fill="auto"/>
          </w:tcPr>
          <w:p w14:paraId="1C1F042D" w14:textId="77777777" w:rsidR="00B25386" w:rsidRPr="005F6F6A" w:rsidRDefault="00B25386" w:rsidP="00B25386">
            <w:pPr>
              <w:spacing w:line="360" w:lineRule="exact"/>
              <w:ind w:left="162"/>
              <w:rPr>
                <w:rFonts w:ascii="Arial" w:hAnsi="Arial" w:cs="Arial"/>
                <w:sz w:val="20"/>
                <w:szCs w:val="20"/>
              </w:rPr>
            </w:pPr>
            <w:r w:rsidRPr="005F6F6A">
              <w:rPr>
                <w:rFonts w:ascii="Arial" w:hAnsi="Arial" w:cs="Arial"/>
                <w:sz w:val="20"/>
                <w:szCs w:val="20"/>
              </w:rPr>
              <w:t>Actuarial gain arising from</w:t>
            </w:r>
          </w:p>
        </w:tc>
        <w:tc>
          <w:tcPr>
            <w:tcW w:w="1935" w:type="dxa"/>
            <w:shd w:val="clear" w:color="auto" w:fill="auto"/>
            <w:vAlign w:val="bottom"/>
          </w:tcPr>
          <w:p w14:paraId="6CEFE6DF" w14:textId="77777777" w:rsidR="00B25386" w:rsidRPr="005F6F6A" w:rsidRDefault="00B25386" w:rsidP="00B25386">
            <w:pPr>
              <w:tabs>
                <w:tab w:val="decimal" w:pos="1560"/>
              </w:tabs>
              <w:spacing w:line="360" w:lineRule="exact"/>
              <w:ind w:right="12"/>
              <w:rPr>
                <w:rFonts w:ascii="Arial" w:hAnsi="Arial" w:cs="Arial"/>
                <w:sz w:val="20"/>
                <w:szCs w:val="20"/>
              </w:rPr>
            </w:pPr>
          </w:p>
        </w:tc>
        <w:tc>
          <w:tcPr>
            <w:tcW w:w="1935" w:type="dxa"/>
            <w:shd w:val="clear" w:color="auto" w:fill="auto"/>
            <w:vAlign w:val="bottom"/>
          </w:tcPr>
          <w:p w14:paraId="4A78DF83" w14:textId="77777777" w:rsidR="00B25386" w:rsidRPr="005F6F6A" w:rsidRDefault="00B25386" w:rsidP="00B25386">
            <w:pPr>
              <w:tabs>
                <w:tab w:val="decimal" w:pos="1560"/>
              </w:tabs>
              <w:spacing w:line="360" w:lineRule="exact"/>
              <w:ind w:right="12"/>
              <w:rPr>
                <w:rFonts w:ascii="Arial" w:hAnsi="Arial" w:cs="Arial"/>
                <w:sz w:val="20"/>
                <w:szCs w:val="20"/>
              </w:rPr>
            </w:pPr>
          </w:p>
        </w:tc>
      </w:tr>
      <w:tr w:rsidR="00B25386" w:rsidRPr="005F6F6A" w14:paraId="7FBD6C03" w14:textId="77777777" w:rsidTr="00B25386">
        <w:tc>
          <w:tcPr>
            <w:tcW w:w="5220" w:type="dxa"/>
            <w:shd w:val="clear" w:color="auto" w:fill="auto"/>
          </w:tcPr>
          <w:p w14:paraId="617EF38F" w14:textId="77777777" w:rsidR="00B25386" w:rsidRPr="005F6F6A" w:rsidRDefault="00B25386" w:rsidP="00B25386">
            <w:pPr>
              <w:spacing w:line="360" w:lineRule="exact"/>
              <w:ind w:left="342"/>
              <w:rPr>
                <w:rFonts w:ascii="Arial" w:hAnsi="Arial" w:cs="Arial"/>
                <w:sz w:val="20"/>
                <w:szCs w:val="20"/>
              </w:rPr>
            </w:pPr>
            <w:r w:rsidRPr="005F6F6A">
              <w:rPr>
                <w:rFonts w:ascii="Arial" w:hAnsi="Arial" w:cs="Arial"/>
                <w:sz w:val="20"/>
                <w:szCs w:val="20"/>
              </w:rPr>
              <w:t>Financial assumptions changes</w:t>
            </w:r>
          </w:p>
        </w:tc>
        <w:tc>
          <w:tcPr>
            <w:tcW w:w="1935" w:type="dxa"/>
            <w:shd w:val="clear" w:color="auto" w:fill="auto"/>
            <w:vAlign w:val="bottom"/>
          </w:tcPr>
          <w:p w14:paraId="5E529C20" w14:textId="212A79CC" w:rsidR="00B25386" w:rsidRPr="005F6F6A" w:rsidRDefault="00B25386" w:rsidP="00B25386">
            <w:pPr>
              <w:tabs>
                <w:tab w:val="decimal" w:pos="1560"/>
              </w:tabs>
              <w:spacing w:line="360" w:lineRule="exact"/>
              <w:ind w:right="12"/>
              <w:rPr>
                <w:rFonts w:ascii="Arial" w:hAnsi="Arial" w:cs="Arial"/>
                <w:sz w:val="20"/>
                <w:szCs w:val="20"/>
              </w:rPr>
            </w:pPr>
            <w:r w:rsidRPr="00BE732A">
              <w:rPr>
                <w:rFonts w:ascii="Arial" w:hAnsi="Arial" w:cs="Arial" w:hint="cs"/>
                <w:sz w:val="20"/>
                <w:szCs w:val="20"/>
              </w:rPr>
              <w:t>204,515</w:t>
            </w:r>
          </w:p>
        </w:tc>
        <w:tc>
          <w:tcPr>
            <w:tcW w:w="1935" w:type="dxa"/>
            <w:shd w:val="clear" w:color="auto" w:fill="auto"/>
            <w:vAlign w:val="bottom"/>
          </w:tcPr>
          <w:p w14:paraId="223C5609" w14:textId="5C0F031E" w:rsidR="00B25386" w:rsidRPr="005F6F6A" w:rsidRDefault="00B25386" w:rsidP="00B25386">
            <w:pPr>
              <w:tabs>
                <w:tab w:val="decimal" w:pos="1560"/>
              </w:tabs>
              <w:spacing w:line="360" w:lineRule="exact"/>
              <w:ind w:right="12"/>
              <w:rPr>
                <w:rFonts w:ascii="Arial" w:hAnsi="Arial" w:cs="Arial"/>
                <w:sz w:val="20"/>
                <w:szCs w:val="20"/>
              </w:rPr>
            </w:pPr>
            <w:r w:rsidRPr="00B25386">
              <w:rPr>
                <w:rFonts w:ascii="Arial" w:hAnsi="Arial" w:cs="Arial" w:hint="cs"/>
                <w:sz w:val="20"/>
                <w:szCs w:val="20"/>
              </w:rPr>
              <w:t>(772,411)</w:t>
            </w:r>
          </w:p>
        </w:tc>
      </w:tr>
      <w:tr w:rsidR="00B25386" w:rsidRPr="005F6F6A" w14:paraId="0DD38940" w14:textId="77777777" w:rsidTr="00B25386">
        <w:tc>
          <w:tcPr>
            <w:tcW w:w="5220" w:type="dxa"/>
            <w:shd w:val="clear" w:color="auto" w:fill="auto"/>
          </w:tcPr>
          <w:p w14:paraId="20E599A4" w14:textId="77777777" w:rsidR="00B25386" w:rsidRPr="005F6F6A" w:rsidRDefault="00B25386" w:rsidP="00B25386">
            <w:pPr>
              <w:spacing w:line="360" w:lineRule="exact"/>
              <w:ind w:left="342"/>
              <w:rPr>
                <w:rFonts w:ascii="Arial" w:hAnsi="Arial" w:cs="Arial"/>
                <w:sz w:val="20"/>
                <w:szCs w:val="20"/>
              </w:rPr>
            </w:pPr>
            <w:r w:rsidRPr="005F6F6A">
              <w:rPr>
                <w:rFonts w:ascii="Arial" w:hAnsi="Arial" w:cs="Arial"/>
                <w:sz w:val="20"/>
                <w:szCs w:val="20"/>
              </w:rPr>
              <w:t>Experience adjustments</w:t>
            </w:r>
          </w:p>
        </w:tc>
        <w:tc>
          <w:tcPr>
            <w:tcW w:w="1935" w:type="dxa"/>
            <w:shd w:val="clear" w:color="auto" w:fill="auto"/>
            <w:vAlign w:val="bottom"/>
          </w:tcPr>
          <w:p w14:paraId="2343E772" w14:textId="157C1F00" w:rsidR="00B25386" w:rsidRPr="005F6F6A" w:rsidRDefault="00B25386" w:rsidP="00B25386">
            <w:pPr>
              <w:pBdr>
                <w:bottom w:val="single" w:sz="4" w:space="1" w:color="auto"/>
              </w:pBdr>
              <w:tabs>
                <w:tab w:val="decimal" w:pos="1560"/>
              </w:tabs>
              <w:spacing w:line="360" w:lineRule="exact"/>
              <w:ind w:right="12"/>
              <w:rPr>
                <w:rFonts w:ascii="Arial" w:hAnsi="Arial" w:cs="Arial"/>
                <w:sz w:val="20"/>
                <w:szCs w:val="20"/>
              </w:rPr>
            </w:pPr>
            <w:r w:rsidRPr="00BE732A">
              <w:rPr>
                <w:rFonts w:ascii="Arial" w:hAnsi="Arial" w:cs="Arial" w:hint="cs"/>
                <w:sz w:val="20"/>
                <w:szCs w:val="20"/>
              </w:rPr>
              <w:t>(285,844)</w:t>
            </w:r>
          </w:p>
        </w:tc>
        <w:tc>
          <w:tcPr>
            <w:tcW w:w="1935" w:type="dxa"/>
            <w:shd w:val="clear" w:color="auto" w:fill="auto"/>
            <w:vAlign w:val="bottom"/>
          </w:tcPr>
          <w:p w14:paraId="7F12C319" w14:textId="211B6E14" w:rsidR="00B25386" w:rsidRPr="005F6F6A" w:rsidRDefault="00B25386" w:rsidP="00B25386">
            <w:pPr>
              <w:pBdr>
                <w:bottom w:val="single" w:sz="4" w:space="1" w:color="auto"/>
              </w:pBdr>
              <w:tabs>
                <w:tab w:val="decimal" w:pos="1560"/>
              </w:tabs>
              <w:spacing w:line="360" w:lineRule="exact"/>
              <w:ind w:right="12"/>
              <w:rPr>
                <w:rFonts w:ascii="Arial" w:hAnsi="Arial" w:cs="Arial"/>
                <w:sz w:val="20"/>
                <w:szCs w:val="20"/>
              </w:rPr>
            </w:pPr>
            <w:r w:rsidRPr="00B25386">
              <w:rPr>
                <w:rFonts w:ascii="Arial" w:hAnsi="Arial" w:cs="Arial" w:hint="cs"/>
                <w:sz w:val="20"/>
                <w:szCs w:val="20"/>
              </w:rPr>
              <w:t>(483,079)</w:t>
            </w:r>
          </w:p>
        </w:tc>
      </w:tr>
      <w:tr w:rsidR="00B25386" w:rsidRPr="005F6F6A" w14:paraId="53234D4B" w14:textId="77777777" w:rsidTr="00B25386">
        <w:tc>
          <w:tcPr>
            <w:tcW w:w="5220" w:type="dxa"/>
            <w:shd w:val="clear" w:color="auto" w:fill="auto"/>
          </w:tcPr>
          <w:p w14:paraId="074516C6" w14:textId="77777777" w:rsidR="00B25386" w:rsidRPr="005F6F6A" w:rsidRDefault="00B25386" w:rsidP="00B25386">
            <w:pPr>
              <w:spacing w:line="360" w:lineRule="exact"/>
              <w:rPr>
                <w:rFonts w:ascii="Arial" w:hAnsi="Arial" w:cs="Arial"/>
                <w:sz w:val="20"/>
                <w:szCs w:val="20"/>
              </w:rPr>
            </w:pPr>
            <w:r w:rsidRPr="005F6F6A">
              <w:rPr>
                <w:rFonts w:ascii="Arial" w:hAnsi="Arial" w:cs="Arial"/>
                <w:sz w:val="20"/>
                <w:szCs w:val="20"/>
              </w:rPr>
              <w:t>Provision for long-term employee benefits at end of year</w:t>
            </w:r>
          </w:p>
        </w:tc>
        <w:tc>
          <w:tcPr>
            <w:tcW w:w="1935" w:type="dxa"/>
            <w:shd w:val="clear" w:color="auto" w:fill="auto"/>
            <w:vAlign w:val="bottom"/>
          </w:tcPr>
          <w:p w14:paraId="00875817" w14:textId="743AF144" w:rsidR="00B25386" w:rsidRPr="005F6F6A" w:rsidRDefault="00B25386" w:rsidP="00B25386">
            <w:pPr>
              <w:pBdr>
                <w:bottom w:val="double" w:sz="4" w:space="1" w:color="auto"/>
              </w:pBdr>
              <w:tabs>
                <w:tab w:val="decimal" w:pos="1560"/>
              </w:tabs>
              <w:spacing w:line="360" w:lineRule="exact"/>
              <w:ind w:right="12"/>
              <w:rPr>
                <w:rFonts w:ascii="Arial" w:hAnsi="Arial" w:cs="Arial"/>
                <w:sz w:val="20"/>
                <w:szCs w:val="20"/>
              </w:rPr>
            </w:pPr>
            <w:r w:rsidRPr="00BE732A">
              <w:rPr>
                <w:rFonts w:ascii="Arial" w:hAnsi="Arial" w:cs="Arial" w:hint="cs"/>
                <w:sz w:val="20"/>
                <w:szCs w:val="20"/>
              </w:rPr>
              <w:t>25,544,292</w:t>
            </w:r>
          </w:p>
        </w:tc>
        <w:tc>
          <w:tcPr>
            <w:tcW w:w="1935" w:type="dxa"/>
            <w:shd w:val="clear" w:color="auto" w:fill="auto"/>
            <w:vAlign w:val="bottom"/>
          </w:tcPr>
          <w:p w14:paraId="634B19A2" w14:textId="192D02FA" w:rsidR="00B25386" w:rsidRPr="005F6F6A" w:rsidRDefault="00B25386" w:rsidP="00B25386">
            <w:pPr>
              <w:pBdr>
                <w:bottom w:val="double" w:sz="4" w:space="1" w:color="auto"/>
              </w:pBdr>
              <w:tabs>
                <w:tab w:val="decimal" w:pos="1560"/>
              </w:tabs>
              <w:spacing w:line="360" w:lineRule="exact"/>
              <w:ind w:right="12"/>
              <w:rPr>
                <w:rFonts w:ascii="Arial" w:hAnsi="Arial" w:cs="Arial"/>
                <w:sz w:val="20"/>
                <w:szCs w:val="20"/>
              </w:rPr>
            </w:pPr>
            <w:r w:rsidRPr="00B25386">
              <w:rPr>
                <w:rFonts w:ascii="Arial" w:hAnsi="Arial" w:cs="Arial" w:hint="cs"/>
                <w:sz w:val="20"/>
                <w:szCs w:val="20"/>
              </w:rPr>
              <w:t>23,151,350</w:t>
            </w:r>
          </w:p>
        </w:tc>
      </w:tr>
    </w:tbl>
    <w:p w14:paraId="3CEEFA70" w14:textId="055FE0D3" w:rsidR="002C0DF0" w:rsidRPr="005F6F6A" w:rsidRDefault="00D35C05" w:rsidP="00D35C05">
      <w:pPr>
        <w:tabs>
          <w:tab w:val="left" w:pos="900"/>
          <w:tab w:val="left" w:pos="2160"/>
          <w:tab w:val="right" w:pos="4860"/>
          <w:tab w:val="right" w:pos="6120"/>
          <w:tab w:val="right" w:pos="7380"/>
        </w:tabs>
        <w:spacing w:before="240" w:after="120" w:line="380" w:lineRule="exact"/>
        <w:ind w:left="533" w:hanging="533"/>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the weighted average duration of the liabilities for long-term benefit of the </w:t>
      </w:r>
      <w:r w:rsidR="00571BFA" w:rsidRPr="005F6F6A">
        <w:rPr>
          <w:rFonts w:ascii="Arial" w:hAnsi="Arial" w:cs="Arial"/>
          <w:sz w:val="22"/>
          <w:szCs w:val="22"/>
        </w:rPr>
        <w:t>Group</w:t>
      </w:r>
      <w:r w:rsidRPr="005F6F6A">
        <w:rPr>
          <w:rFonts w:ascii="Arial" w:hAnsi="Arial" w:cs="Arial"/>
          <w:sz w:val="22"/>
          <w:szCs w:val="22"/>
        </w:rPr>
        <w:t xml:space="preserve"> is 20.92 years (2022: 21.22 years), and </w:t>
      </w:r>
      <w:r w:rsidR="002C0DF0" w:rsidRPr="005F6F6A">
        <w:rPr>
          <w:rFonts w:ascii="Arial" w:hAnsi="Arial" w:cs="Arial"/>
          <w:sz w:val="22"/>
          <w:szCs w:val="22"/>
        </w:rPr>
        <w:t>the Group expects to pay Baht 2.98 million of long-term employee benefits during the next year (2022: None).</w:t>
      </w:r>
    </w:p>
    <w:p w14:paraId="5188799E" w14:textId="77777777" w:rsidR="00D35C05" w:rsidRPr="005F6F6A" w:rsidRDefault="00D35C05" w:rsidP="00D35C05">
      <w:pPr>
        <w:tabs>
          <w:tab w:val="left" w:pos="900"/>
          <w:tab w:val="left" w:pos="2160"/>
          <w:tab w:val="right" w:pos="4860"/>
          <w:tab w:val="right" w:pos="6120"/>
          <w:tab w:val="right" w:pos="7380"/>
        </w:tabs>
        <w:spacing w:before="240" w:after="60" w:line="380" w:lineRule="exact"/>
        <w:ind w:left="533"/>
        <w:jc w:val="thaiDistribute"/>
        <w:rPr>
          <w:rFonts w:ascii="Arial" w:hAnsi="Arial" w:cs="Arial"/>
        </w:rPr>
      </w:pPr>
      <w:r w:rsidRPr="005F6F6A">
        <w:rPr>
          <w:rFonts w:ascii="Arial" w:hAnsi="Arial" w:cs="Arial"/>
          <w:sz w:val="22"/>
          <w:szCs w:val="22"/>
        </w:rPr>
        <w:t>Principal actuarial assumptions at the valuation date were as follows:</w:t>
      </w:r>
    </w:p>
    <w:tbl>
      <w:tblPr>
        <w:tblW w:w="9090" w:type="dxa"/>
        <w:tblInd w:w="450" w:type="dxa"/>
        <w:tblLayout w:type="fixed"/>
        <w:tblLook w:val="0000" w:firstRow="0" w:lastRow="0" w:firstColumn="0" w:lastColumn="0" w:noHBand="0" w:noVBand="0"/>
      </w:tblPr>
      <w:tblGrid>
        <w:gridCol w:w="5220"/>
        <w:gridCol w:w="1935"/>
        <w:gridCol w:w="1935"/>
      </w:tblGrid>
      <w:tr w:rsidR="00D35C05" w:rsidRPr="005F6F6A" w14:paraId="2BA5B0EE" w14:textId="77777777" w:rsidTr="003E6138">
        <w:tc>
          <w:tcPr>
            <w:tcW w:w="5220" w:type="dxa"/>
            <w:shd w:val="clear" w:color="auto" w:fill="auto"/>
          </w:tcPr>
          <w:p w14:paraId="7BAE8932" w14:textId="77777777" w:rsidR="00D35C05" w:rsidRPr="005F6F6A" w:rsidRDefault="00D35C05" w:rsidP="009B74D1">
            <w:pPr>
              <w:tabs>
                <w:tab w:val="left" w:pos="900"/>
                <w:tab w:val="left" w:pos="2160"/>
                <w:tab w:val="right" w:pos="8100"/>
              </w:tabs>
              <w:snapToGrid w:val="0"/>
              <w:spacing w:line="360" w:lineRule="exact"/>
              <w:jc w:val="center"/>
              <w:rPr>
                <w:rFonts w:ascii="Arial" w:hAnsi="Arial" w:cs="Arial"/>
                <w:sz w:val="20"/>
                <w:szCs w:val="20"/>
              </w:rPr>
            </w:pPr>
          </w:p>
        </w:tc>
        <w:tc>
          <w:tcPr>
            <w:tcW w:w="3870" w:type="dxa"/>
            <w:gridSpan w:val="2"/>
            <w:shd w:val="clear" w:color="auto" w:fill="auto"/>
          </w:tcPr>
          <w:p w14:paraId="71D24B75" w14:textId="77777777" w:rsidR="00D35C05" w:rsidRPr="005F6F6A" w:rsidRDefault="00D35C05" w:rsidP="009B74D1">
            <w:pPr>
              <w:tabs>
                <w:tab w:val="left" w:pos="900"/>
                <w:tab w:val="left" w:pos="2160"/>
                <w:tab w:val="right" w:pos="8100"/>
              </w:tabs>
              <w:spacing w:line="360" w:lineRule="exact"/>
              <w:jc w:val="right"/>
              <w:rPr>
                <w:rFonts w:ascii="Arial" w:hAnsi="Arial" w:cs="Arial"/>
                <w:sz w:val="20"/>
                <w:szCs w:val="20"/>
              </w:rPr>
            </w:pPr>
            <w:r w:rsidRPr="005F6F6A">
              <w:rPr>
                <w:rFonts w:ascii="Arial" w:hAnsi="Arial" w:cs="Arial"/>
                <w:sz w:val="20"/>
                <w:szCs w:val="20"/>
              </w:rPr>
              <w:t xml:space="preserve">(Unit: % per annum) </w:t>
            </w:r>
          </w:p>
        </w:tc>
      </w:tr>
      <w:tr w:rsidR="00D35C05" w:rsidRPr="005F6F6A" w14:paraId="4E45B662" w14:textId="77777777" w:rsidTr="003E6138">
        <w:tc>
          <w:tcPr>
            <w:tcW w:w="5220" w:type="dxa"/>
            <w:shd w:val="clear" w:color="auto" w:fill="auto"/>
          </w:tcPr>
          <w:p w14:paraId="0E8163D2" w14:textId="77777777" w:rsidR="00D35C05" w:rsidRPr="005F6F6A" w:rsidRDefault="00D35C05" w:rsidP="009B74D1">
            <w:pPr>
              <w:tabs>
                <w:tab w:val="left" w:pos="900"/>
                <w:tab w:val="left" w:pos="2160"/>
                <w:tab w:val="right" w:pos="8100"/>
              </w:tabs>
              <w:snapToGrid w:val="0"/>
              <w:spacing w:line="360" w:lineRule="exact"/>
              <w:jc w:val="center"/>
              <w:rPr>
                <w:rFonts w:ascii="Arial" w:hAnsi="Arial" w:cs="Arial"/>
                <w:sz w:val="20"/>
                <w:szCs w:val="20"/>
              </w:rPr>
            </w:pPr>
          </w:p>
        </w:tc>
        <w:tc>
          <w:tcPr>
            <w:tcW w:w="3870" w:type="dxa"/>
            <w:gridSpan w:val="2"/>
            <w:shd w:val="clear" w:color="auto" w:fill="auto"/>
          </w:tcPr>
          <w:p w14:paraId="14DF1C19" w14:textId="77777777" w:rsidR="00D35C05" w:rsidRPr="005F6F6A" w:rsidRDefault="00D35C05" w:rsidP="009B74D1">
            <w:pPr>
              <w:pBdr>
                <w:bottom w:val="single" w:sz="4" w:space="1" w:color="000000"/>
              </w:pBdr>
              <w:tabs>
                <w:tab w:val="left" w:pos="900"/>
                <w:tab w:val="left" w:pos="2160"/>
                <w:tab w:val="right" w:pos="8100"/>
              </w:tabs>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4721D1C9" w14:textId="77777777" w:rsidTr="003E6138">
        <w:tc>
          <w:tcPr>
            <w:tcW w:w="5220" w:type="dxa"/>
            <w:shd w:val="clear" w:color="auto" w:fill="auto"/>
          </w:tcPr>
          <w:p w14:paraId="6372BC7E" w14:textId="77777777" w:rsidR="00D35C05" w:rsidRPr="005F6F6A" w:rsidRDefault="00D35C05" w:rsidP="009B74D1">
            <w:pPr>
              <w:tabs>
                <w:tab w:val="left" w:pos="900"/>
                <w:tab w:val="left" w:pos="2160"/>
                <w:tab w:val="right" w:pos="8100"/>
              </w:tabs>
              <w:snapToGrid w:val="0"/>
              <w:spacing w:line="360" w:lineRule="exact"/>
              <w:jc w:val="center"/>
              <w:rPr>
                <w:rFonts w:ascii="Arial" w:hAnsi="Arial" w:cs="Arial"/>
                <w:sz w:val="20"/>
                <w:szCs w:val="20"/>
              </w:rPr>
            </w:pPr>
          </w:p>
        </w:tc>
        <w:tc>
          <w:tcPr>
            <w:tcW w:w="1935" w:type="dxa"/>
            <w:shd w:val="clear" w:color="auto" w:fill="auto"/>
          </w:tcPr>
          <w:p w14:paraId="43B62762" w14:textId="77777777" w:rsidR="00D35C05" w:rsidRPr="005F6F6A" w:rsidRDefault="00D35C05" w:rsidP="009B74D1">
            <w:pPr>
              <w:pBdr>
                <w:bottom w:val="single" w:sz="4" w:space="1" w:color="000000"/>
              </w:pBdr>
              <w:tabs>
                <w:tab w:val="left" w:pos="900"/>
                <w:tab w:val="left" w:pos="2160"/>
                <w:tab w:val="right" w:pos="8100"/>
              </w:tabs>
              <w:spacing w:line="360" w:lineRule="exact"/>
              <w:jc w:val="center"/>
              <w:rPr>
                <w:rFonts w:ascii="Arial" w:hAnsi="Arial" w:cs="Arial"/>
                <w:sz w:val="20"/>
                <w:szCs w:val="20"/>
              </w:rPr>
            </w:pPr>
            <w:r w:rsidRPr="005F6F6A">
              <w:rPr>
                <w:rFonts w:ascii="Arial" w:hAnsi="Arial" w:cs="Arial"/>
                <w:sz w:val="20"/>
                <w:szCs w:val="20"/>
              </w:rPr>
              <w:t>2023</w:t>
            </w:r>
          </w:p>
        </w:tc>
        <w:tc>
          <w:tcPr>
            <w:tcW w:w="1935" w:type="dxa"/>
            <w:shd w:val="clear" w:color="auto" w:fill="auto"/>
          </w:tcPr>
          <w:p w14:paraId="3E11ACE0" w14:textId="77777777" w:rsidR="00D35C05" w:rsidRPr="005F6F6A" w:rsidRDefault="00D35C05" w:rsidP="009B74D1">
            <w:pPr>
              <w:pBdr>
                <w:bottom w:val="single" w:sz="4" w:space="1" w:color="000000"/>
              </w:pBdr>
              <w:tabs>
                <w:tab w:val="left" w:pos="900"/>
                <w:tab w:val="left" w:pos="2160"/>
                <w:tab w:val="right" w:pos="8100"/>
              </w:tabs>
              <w:spacing w:line="360" w:lineRule="exact"/>
              <w:jc w:val="center"/>
              <w:rPr>
                <w:rFonts w:ascii="Arial" w:hAnsi="Arial" w:cs="Arial"/>
                <w:sz w:val="20"/>
                <w:szCs w:val="20"/>
              </w:rPr>
            </w:pPr>
            <w:r w:rsidRPr="005F6F6A">
              <w:rPr>
                <w:rFonts w:ascii="Arial" w:hAnsi="Arial" w:cs="Arial"/>
                <w:sz w:val="20"/>
                <w:szCs w:val="20"/>
              </w:rPr>
              <w:t>2022</w:t>
            </w:r>
          </w:p>
        </w:tc>
      </w:tr>
      <w:tr w:rsidR="00D35C05" w:rsidRPr="005F6F6A" w14:paraId="19BB77F1" w14:textId="77777777" w:rsidTr="003E6138">
        <w:tc>
          <w:tcPr>
            <w:tcW w:w="5220" w:type="dxa"/>
            <w:shd w:val="clear" w:color="auto" w:fill="auto"/>
          </w:tcPr>
          <w:p w14:paraId="7779DFA3" w14:textId="77777777" w:rsidR="00D35C05" w:rsidRPr="005F6F6A" w:rsidRDefault="00D35C05" w:rsidP="003E6138">
            <w:pPr>
              <w:pStyle w:val="BodyText2"/>
              <w:spacing w:before="0" w:after="0" w:line="360" w:lineRule="exact"/>
              <w:ind w:left="-15"/>
              <w:rPr>
                <w:rFonts w:ascii="Arial" w:hAnsi="Arial" w:cs="Arial"/>
                <w:sz w:val="20"/>
                <w:szCs w:val="20"/>
              </w:rPr>
            </w:pPr>
            <w:r w:rsidRPr="005F6F6A">
              <w:rPr>
                <w:rFonts w:ascii="Arial" w:hAnsi="Arial" w:cs="Arial"/>
                <w:sz w:val="20"/>
                <w:szCs w:val="20"/>
              </w:rPr>
              <w:t>Discount rate</w:t>
            </w:r>
          </w:p>
        </w:tc>
        <w:tc>
          <w:tcPr>
            <w:tcW w:w="1935" w:type="dxa"/>
            <w:shd w:val="clear" w:color="auto" w:fill="auto"/>
          </w:tcPr>
          <w:p w14:paraId="19856555"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3.26</w:t>
            </w:r>
          </w:p>
        </w:tc>
        <w:tc>
          <w:tcPr>
            <w:tcW w:w="1935" w:type="dxa"/>
            <w:shd w:val="clear" w:color="auto" w:fill="auto"/>
          </w:tcPr>
          <w:p w14:paraId="2D8D1DC2"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3.42</w:t>
            </w:r>
          </w:p>
        </w:tc>
      </w:tr>
      <w:tr w:rsidR="00D35C05" w:rsidRPr="005F6F6A" w14:paraId="61301EBD" w14:textId="77777777" w:rsidTr="003E6138">
        <w:tc>
          <w:tcPr>
            <w:tcW w:w="5220" w:type="dxa"/>
            <w:shd w:val="clear" w:color="auto" w:fill="auto"/>
          </w:tcPr>
          <w:p w14:paraId="47F51192" w14:textId="77777777" w:rsidR="00D35C05" w:rsidRPr="005F6F6A" w:rsidRDefault="00D35C05" w:rsidP="003E6138">
            <w:pPr>
              <w:pStyle w:val="BodyText2"/>
              <w:spacing w:before="0" w:after="0" w:line="360" w:lineRule="exact"/>
              <w:ind w:left="-15"/>
              <w:rPr>
                <w:rFonts w:ascii="Arial" w:hAnsi="Arial" w:cs="Arial"/>
                <w:sz w:val="20"/>
                <w:szCs w:val="20"/>
              </w:rPr>
            </w:pPr>
            <w:r w:rsidRPr="005F6F6A">
              <w:rPr>
                <w:rFonts w:ascii="Arial" w:hAnsi="Arial" w:cs="Arial"/>
                <w:sz w:val="20"/>
                <w:szCs w:val="20"/>
              </w:rPr>
              <w:t xml:space="preserve">Salary </w:t>
            </w:r>
            <w:proofErr w:type="gramStart"/>
            <w:r w:rsidRPr="005F6F6A">
              <w:rPr>
                <w:rFonts w:ascii="Arial" w:hAnsi="Arial" w:cs="Arial"/>
                <w:sz w:val="20"/>
                <w:szCs w:val="20"/>
              </w:rPr>
              <w:t>increase</w:t>
            </w:r>
            <w:proofErr w:type="gramEnd"/>
            <w:r w:rsidRPr="005F6F6A">
              <w:rPr>
                <w:rFonts w:ascii="Arial" w:hAnsi="Arial" w:cs="Arial"/>
                <w:sz w:val="20"/>
                <w:szCs w:val="20"/>
              </w:rPr>
              <w:t xml:space="preserve"> rate </w:t>
            </w:r>
          </w:p>
        </w:tc>
        <w:tc>
          <w:tcPr>
            <w:tcW w:w="1935" w:type="dxa"/>
            <w:shd w:val="clear" w:color="auto" w:fill="auto"/>
          </w:tcPr>
          <w:p w14:paraId="1FAFF0A6"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6.50</w:t>
            </w:r>
          </w:p>
        </w:tc>
        <w:tc>
          <w:tcPr>
            <w:tcW w:w="1935" w:type="dxa"/>
            <w:shd w:val="clear" w:color="auto" w:fill="auto"/>
          </w:tcPr>
          <w:p w14:paraId="3BAFC548"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6.50</w:t>
            </w:r>
          </w:p>
        </w:tc>
      </w:tr>
      <w:tr w:rsidR="00D35C05" w:rsidRPr="005F6F6A" w14:paraId="34C84F4A" w14:textId="77777777" w:rsidTr="003E6138">
        <w:tc>
          <w:tcPr>
            <w:tcW w:w="5220" w:type="dxa"/>
            <w:shd w:val="clear" w:color="auto" w:fill="auto"/>
          </w:tcPr>
          <w:p w14:paraId="0E1832B9" w14:textId="77777777" w:rsidR="00D35C05" w:rsidRPr="005F6F6A" w:rsidRDefault="00D35C05" w:rsidP="003E6138">
            <w:pPr>
              <w:pStyle w:val="BodyText2"/>
              <w:spacing w:before="0" w:after="0" w:line="360" w:lineRule="exact"/>
              <w:ind w:left="-15"/>
              <w:rPr>
                <w:rFonts w:ascii="Arial" w:hAnsi="Arial" w:cs="Arial"/>
                <w:sz w:val="20"/>
                <w:szCs w:val="20"/>
              </w:rPr>
            </w:pPr>
            <w:r w:rsidRPr="005F6F6A">
              <w:rPr>
                <w:rFonts w:ascii="Arial" w:hAnsi="Arial" w:cs="Arial"/>
                <w:sz w:val="20"/>
                <w:szCs w:val="20"/>
              </w:rPr>
              <w:t>Staff turnover rate</w:t>
            </w:r>
          </w:p>
        </w:tc>
        <w:tc>
          <w:tcPr>
            <w:tcW w:w="1935" w:type="dxa"/>
            <w:shd w:val="clear" w:color="auto" w:fill="auto"/>
          </w:tcPr>
          <w:p w14:paraId="515E9290"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10.32</w:t>
            </w:r>
          </w:p>
        </w:tc>
        <w:tc>
          <w:tcPr>
            <w:tcW w:w="1935" w:type="dxa"/>
            <w:shd w:val="clear" w:color="auto" w:fill="auto"/>
          </w:tcPr>
          <w:p w14:paraId="3429705C" w14:textId="77777777" w:rsidR="00D35C05" w:rsidRPr="005F6F6A" w:rsidRDefault="00D35C05" w:rsidP="009B74D1">
            <w:pPr>
              <w:tabs>
                <w:tab w:val="decimal" w:pos="1294"/>
              </w:tabs>
              <w:spacing w:line="360" w:lineRule="exact"/>
              <w:rPr>
                <w:rFonts w:ascii="Arial" w:hAnsi="Arial" w:cs="Arial"/>
                <w:sz w:val="20"/>
                <w:szCs w:val="20"/>
              </w:rPr>
            </w:pPr>
            <w:r w:rsidRPr="005F6F6A">
              <w:rPr>
                <w:rFonts w:ascii="Arial" w:hAnsi="Arial" w:cs="Arial"/>
                <w:sz w:val="20"/>
                <w:szCs w:val="20"/>
              </w:rPr>
              <w:t>11.65</w:t>
            </w:r>
          </w:p>
        </w:tc>
      </w:tr>
    </w:tbl>
    <w:p w14:paraId="0396A9DF" w14:textId="77777777" w:rsidR="00D35C05" w:rsidRPr="005F6F6A" w:rsidRDefault="00D35C05" w:rsidP="00D35C05">
      <w:pPr>
        <w:tabs>
          <w:tab w:val="left" w:pos="900"/>
          <w:tab w:val="left" w:pos="2160"/>
          <w:tab w:val="right" w:pos="4860"/>
          <w:tab w:val="right" w:pos="6120"/>
          <w:tab w:val="right" w:pos="7380"/>
        </w:tabs>
        <w:spacing w:before="240" w:after="120" w:line="380" w:lineRule="exact"/>
        <w:ind w:left="533"/>
        <w:jc w:val="thaiDistribute"/>
        <w:rPr>
          <w:rFonts w:ascii="Arial" w:hAnsi="Arial" w:cs="Arial"/>
          <w:spacing w:val="-2"/>
          <w:sz w:val="22"/>
          <w:szCs w:val="22"/>
        </w:rPr>
      </w:pPr>
      <w:r w:rsidRPr="005F6F6A">
        <w:rPr>
          <w:rFonts w:ascii="Arial" w:hAnsi="Arial" w:cs="Arial"/>
          <w:spacing w:val="-2"/>
          <w:sz w:val="22"/>
          <w:szCs w:val="22"/>
        </w:rPr>
        <w:br w:type="page"/>
      </w:r>
      <w:r w:rsidRPr="005F6F6A">
        <w:rPr>
          <w:rFonts w:ascii="Arial" w:hAnsi="Arial" w:cs="Arial"/>
          <w:spacing w:val="-2"/>
          <w:sz w:val="22"/>
          <w:szCs w:val="22"/>
        </w:rPr>
        <w:lastRenderedPageBreak/>
        <w:t xml:space="preserve">The result of sensitivity analysis for significant assumptions that affect the present value of the long-term employee benefits obligation as </w:t>
      </w:r>
      <w:proofErr w:type="gramStart"/>
      <w:r w:rsidRPr="005F6F6A">
        <w:rPr>
          <w:rFonts w:ascii="Arial" w:hAnsi="Arial" w:cs="Arial"/>
          <w:spacing w:val="-2"/>
          <w:sz w:val="22"/>
          <w:szCs w:val="22"/>
        </w:rPr>
        <w:t>at</w:t>
      </w:r>
      <w:proofErr w:type="gramEnd"/>
      <w:r w:rsidRPr="005F6F6A">
        <w:rPr>
          <w:rFonts w:ascii="Arial" w:hAnsi="Arial" w:cs="Arial"/>
          <w:spacing w:val="-2"/>
          <w:sz w:val="22"/>
          <w:szCs w:val="22"/>
        </w:rPr>
        <w:t xml:space="preserve"> 31 December 2023 and 2022 are as follows:</w:t>
      </w:r>
    </w:p>
    <w:tbl>
      <w:tblPr>
        <w:tblW w:w="9090" w:type="dxa"/>
        <w:tblInd w:w="558" w:type="dxa"/>
        <w:tblLayout w:type="fixed"/>
        <w:tblLook w:val="0000" w:firstRow="0" w:lastRow="0" w:firstColumn="0" w:lastColumn="0" w:noHBand="0" w:noVBand="0"/>
      </w:tblPr>
      <w:tblGrid>
        <w:gridCol w:w="2070"/>
        <w:gridCol w:w="2160"/>
        <w:gridCol w:w="1350"/>
        <w:gridCol w:w="2160"/>
        <w:gridCol w:w="1350"/>
      </w:tblGrid>
      <w:tr w:rsidR="00D35C05" w:rsidRPr="005F6F6A" w14:paraId="43F3A6D7" w14:textId="77777777" w:rsidTr="00AF2456">
        <w:tc>
          <w:tcPr>
            <w:tcW w:w="2070" w:type="dxa"/>
            <w:shd w:val="clear" w:color="auto" w:fill="auto"/>
            <w:vAlign w:val="bottom"/>
          </w:tcPr>
          <w:p w14:paraId="45FF7746" w14:textId="77777777" w:rsidR="00D35C05" w:rsidRPr="005F6F6A" w:rsidRDefault="00D35C05" w:rsidP="00AF2456">
            <w:pPr>
              <w:tabs>
                <w:tab w:val="left" w:pos="900"/>
                <w:tab w:val="left" w:pos="2160"/>
                <w:tab w:val="right" w:pos="8100"/>
              </w:tabs>
              <w:snapToGrid w:val="0"/>
              <w:spacing w:line="340" w:lineRule="exact"/>
              <w:jc w:val="center"/>
              <w:rPr>
                <w:rFonts w:ascii="Arial" w:hAnsi="Arial" w:cs="Arial"/>
                <w:sz w:val="18"/>
                <w:szCs w:val="18"/>
              </w:rPr>
            </w:pPr>
          </w:p>
        </w:tc>
        <w:tc>
          <w:tcPr>
            <w:tcW w:w="7020" w:type="dxa"/>
            <w:gridSpan w:val="4"/>
            <w:shd w:val="clear" w:color="auto" w:fill="auto"/>
            <w:vAlign w:val="bottom"/>
          </w:tcPr>
          <w:p w14:paraId="748F9929" w14:textId="77777777" w:rsidR="00D35C05" w:rsidRPr="005F6F6A" w:rsidRDefault="00D35C05" w:rsidP="00AF2456">
            <w:pPr>
              <w:pStyle w:val="BodyTextIndent3"/>
              <w:spacing w:before="0" w:after="0" w:line="340" w:lineRule="exact"/>
              <w:ind w:left="0"/>
              <w:jc w:val="right"/>
              <w:rPr>
                <w:rFonts w:ascii="Arial" w:hAnsi="Arial" w:cs="Arial"/>
                <w:kern w:val="1"/>
                <w:sz w:val="18"/>
                <w:szCs w:val="18"/>
              </w:rPr>
            </w:pPr>
            <w:r w:rsidRPr="005F6F6A">
              <w:rPr>
                <w:rFonts w:ascii="Arial" w:hAnsi="Arial" w:cs="Arial"/>
                <w:kern w:val="1"/>
                <w:sz w:val="18"/>
                <w:szCs w:val="18"/>
              </w:rPr>
              <w:t>(Unit: Baht)</w:t>
            </w:r>
          </w:p>
        </w:tc>
      </w:tr>
      <w:tr w:rsidR="00D35C05" w:rsidRPr="005F6F6A" w14:paraId="2EDEB5E9" w14:textId="77777777" w:rsidTr="00AF2456">
        <w:tc>
          <w:tcPr>
            <w:tcW w:w="2070" w:type="dxa"/>
            <w:shd w:val="clear" w:color="auto" w:fill="auto"/>
            <w:vAlign w:val="bottom"/>
          </w:tcPr>
          <w:p w14:paraId="75546423"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41929158"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Consolidated and Separate financial statements</w:t>
            </w:r>
          </w:p>
        </w:tc>
      </w:tr>
      <w:tr w:rsidR="00D35C05" w:rsidRPr="005F6F6A" w14:paraId="7861C335" w14:textId="77777777" w:rsidTr="00AF2456">
        <w:tc>
          <w:tcPr>
            <w:tcW w:w="2070" w:type="dxa"/>
            <w:shd w:val="clear" w:color="auto" w:fill="auto"/>
            <w:vAlign w:val="bottom"/>
          </w:tcPr>
          <w:p w14:paraId="30F5766D"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53CCF1B6"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2023</w:t>
            </w:r>
          </w:p>
        </w:tc>
      </w:tr>
      <w:tr w:rsidR="00D35C05" w:rsidRPr="005F6F6A" w14:paraId="64A95C33" w14:textId="77777777" w:rsidTr="00AF2456">
        <w:tc>
          <w:tcPr>
            <w:tcW w:w="2070" w:type="dxa"/>
            <w:shd w:val="clear" w:color="auto" w:fill="auto"/>
            <w:vAlign w:val="bottom"/>
          </w:tcPr>
          <w:p w14:paraId="598ABE44"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3510" w:type="dxa"/>
            <w:gridSpan w:val="2"/>
            <w:shd w:val="clear" w:color="auto" w:fill="auto"/>
            <w:vAlign w:val="bottom"/>
          </w:tcPr>
          <w:p w14:paraId="3AB213D7"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increase 1%</w:t>
            </w:r>
          </w:p>
        </w:tc>
        <w:tc>
          <w:tcPr>
            <w:tcW w:w="3510" w:type="dxa"/>
            <w:gridSpan w:val="2"/>
            <w:shd w:val="clear" w:color="auto" w:fill="auto"/>
            <w:vAlign w:val="bottom"/>
          </w:tcPr>
          <w:p w14:paraId="5CAFF07A"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decrease 1%</w:t>
            </w:r>
          </w:p>
        </w:tc>
      </w:tr>
      <w:tr w:rsidR="00D35C05" w:rsidRPr="005F6F6A" w14:paraId="5B49D2D1" w14:textId="77777777" w:rsidTr="00AF2456">
        <w:tc>
          <w:tcPr>
            <w:tcW w:w="2070" w:type="dxa"/>
            <w:shd w:val="clear" w:color="auto" w:fill="auto"/>
            <w:vAlign w:val="bottom"/>
          </w:tcPr>
          <w:p w14:paraId="5042EF3C"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Discount rate</w:t>
            </w:r>
          </w:p>
        </w:tc>
        <w:tc>
          <w:tcPr>
            <w:tcW w:w="2160" w:type="dxa"/>
            <w:shd w:val="clear" w:color="auto" w:fill="auto"/>
            <w:vAlign w:val="bottom"/>
          </w:tcPr>
          <w:p w14:paraId="32E0C16A"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7368D992"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1,087,326</w:t>
            </w:r>
          </w:p>
        </w:tc>
        <w:tc>
          <w:tcPr>
            <w:tcW w:w="2160" w:type="dxa"/>
            <w:shd w:val="clear" w:color="auto" w:fill="auto"/>
            <w:vAlign w:val="bottom"/>
          </w:tcPr>
          <w:p w14:paraId="186F9C9E"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0CD82681"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5F6F6A">
              <w:rPr>
                <w:rFonts w:ascii="Arial" w:hAnsi="Arial" w:cs="Arial"/>
                <w:kern w:val="1"/>
                <w:sz w:val="18"/>
                <w:szCs w:val="18"/>
              </w:rPr>
              <w:t>1,232,083</w:t>
            </w:r>
          </w:p>
        </w:tc>
      </w:tr>
      <w:tr w:rsidR="00D35C05" w:rsidRPr="005F6F6A" w14:paraId="2A935F7C" w14:textId="77777777" w:rsidTr="00AF2456">
        <w:tc>
          <w:tcPr>
            <w:tcW w:w="2070" w:type="dxa"/>
            <w:shd w:val="clear" w:color="auto" w:fill="auto"/>
            <w:vAlign w:val="bottom"/>
          </w:tcPr>
          <w:p w14:paraId="3A297F5B"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 xml:space="preserve">Salary </w:t>
            </w:r>
            <w:proofErr w:type="gramStart"/>
            <w:r w:rsidRPr="005F6F6A">
              <w:rPr>
                <w:rFonts w:ascii="Arial" w:hAnsi="Arial" w:cs="Arial"/>
                <w:sz w:val="18"/>
                <w:szCs w:val="18"/>
              </w:rPr>
              <w:t>increase</w:t>
            </w:r>
            <w:proofErr w:type="gramEnd"/>
            <w:r w:rsidRPr="005F6F6A">
              <w:rPr>
                <w:rFonts w:ascii="Arial" w:hAnsi="Arial" w:cs="Arial"/>
                <w:sz w:val="18"/>
                <w:szCs w:val="18"/>
              </w:rPr>
              <w:t xml:space="preserve"> rate</w:t>
            </w:r>
          </w:p>
        </w:tc>
        <w:tc>
          <w:tcPr>
            <w:tcW w:w="2160" w:type="dxa"/>
            <w:shd w:val="clear" w:color="auto" w:fill="auto"/>
            <w:vAlign w:val="bottom"/>
          </w:tcPr>
          <w:p w14:paraId="6507A152"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70C4A9C4"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1,227,698</w:t>
            </w:r>
          </w:p>
        </w:tc>
        <w:tc>
          <w:tcPr>
            <w:tcW w:w="2160" w:type="dxa"/>
            <w:shd w:val="clear" w:color="auto" w:fill="auto"/>
            <w:vAlign w:val="bottom"/>
          </w:tcPr>
          <w:p w14:paraId="43B1C262"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157AFEF3"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5F6F6A">
              <w:rPr>
                <w:rFonts w:ascii="Arial" w:hAnsi="Arial" w:cs="Arial"/>
                <w:kern w:val="1"/>
                <w:sz w:val="18"/>
                <w:szCs w:val="18"/>
              </w:rPr>
              <w:t>1,065,592</w:t>
            </w:r>
          </w:p>
        </w:tc>
      </w:tr>
      <w:tr w:rsidR="00D35C05" w:rsidRPr="005F6F6A" w14:paraId="4CEACD4A" w14:textId="77777777" w:rsidTr="00AF2456">
        <w:tc>
          <w:tcPr>
            <w:tcW w:w="2070" w:type="dxa"/>
            <w:shd w:val="clear" w:color="auto" w:fill="auto"/>
            <w:vAlign w:val="bottom"/>
          </w:tcPr>
          <w:p w14:paraId="72C2DC27"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Turnover rate</w:t>
            </w:r>
          </w:p>
        </w:tc>
        <w:tc>
          <w:tcPr>
            <w:tcW w:w="2160" w:type="dxa"/>
            <w:shd w:val="clear" w:color="auto" w:fill="auto"/>
            <w:vAlign w:val="bottom"/>
          </w:tcPr>
          <w:p w14:paraId="3884C8A4"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59121AD0"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rPr>
              <w:t>960,323</w:t>
            </w:r>
          </w:p>
        </w:tc>
        <w:tc>
          <w:tcPr>
            <w:tcW w:w="2160" w:type="dxa"/>
            <w:shd w:val="clear" w:color="auto" w:fill="auto"/>
            <w:vAlign w:val="bottom"/>
          </w:tcPr>
          <w:p w14:paraId="269B723C"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347A2504"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rPr>
            </w:pPr>
            <w:r w:rsidRPr="005F6F6A">
              <w:rPr>
                <w:rFonts w:ascii="Arial" w:hAnsi="Arial" w:cs="Arial"/>
                <w:kern w:val="1"/>
                <w:sz w:val="18"/>
                <w:szCs w:val="18"/>
              </w:rPr>
              <w:t>1,094,981</w:t>
            </w:r>
          </w:p>
        </w:tc>
      </w:tr>
      <w:tr w:rsidR="00D35C05" w:rsidRPr="005F6F6A" w14:paraId="126B1AD2" w14:textId="77777777" w:rsidTr="00AF2456">
        <w:trPr>
          <w:trHeight w:val="187"/>
        </w:trPr>
        <w:tc>
          <w:tcPr>
            <w:tcW w:w="2070" w:type="dxa"/>
            <w:shd w:val="clear" w:color="auto" w:fill="auto"/>
            <w:vAlign w:val="bottom"/>
          </w:tcPr>
          <w:p w14:paraId="66D26A9E" w14:textId="77777777" w:rsidR="00D35C05" w:rsidRPr="005F6F6A" w:rsidRDefault="00D35C05" w:rsidP="00AF2456">
            <w:pPr>
              <w:tabs>
                <w:tab w:val="left" w:pos="900"/>
                <w:tab w:val="left" w:pos="2160"/>
                <w:tab w:val="right" w:pos="8100"/>
              </w:tabs>
              <w:snapToGrid w:val="0"/>
              <w:spacing w:line="340" w:lineRule="exact"/>
              <w:jc w:val="center"/>
              <w:rPr>
                <w:rFonts w:ascii="Arial" w:hAnsi="Arial" w:cs="Arial"/>
                <w:sz w:val="18"/>
                <w:szCs w:val="18"/>
              </w:rPr>
            </w:pPr>
          </w:p>
        </w:tc>
        <w:tc>
          <w:tcPr>
            <w:tcW w:w="7020" w:type="dxa"/>
            <w:gridSpan w:val="4"/>
            <w:shd w:val="clear" w:color="auto" w:fill="auto"/>
            <w:vAlign w:val="bottom"/>
          </w:tcPr>
          <w:p w14:paraId="31512E54" w14:textId="77777777" w:rsidR="00D35C05" w:rsidRPr="005F6F6A" w:rsidRDefault="00D35C05" w:rsidP="00AF2456">
            <w:pPr>
              <w:pStyle w:val="BodyTextIndent3"/>
              <w:spacing w:before="240" w:after="0" w:line="340" w:lineRule="exact"/>
              <w:ind w:left="0" w:hanging="907"/>
              <w:jc w:val="right"/>
              <w:rPr>
                <w:rFonts w:ascii="Arial" w:hAnsi="Arial" w:cs="Arial"/>
                <w:sz w:val="18"/>
                <w:szCs w:val="18"/>
              </w:rPr>
            </w:pPr>
            <w:r w:rsidRPr="005F6F6A">
              <w:rPr>
                <w:rFonts w:ascii="Arial" w:hAnsi="Arial" w:cs="Arial"/>
                <w:kern w:val="1"/>
                <w:sz w:val="18"/>
                <w:szCs w:val="18"/>
              </w:rPr>
              <w:t>(Unit: Baht)</w:t>
            </w:r>
          </w:p>
        </w:tc>
      </w:tr>
      <w:tr w:rsidR="00D35C05" w:rsidRPr="005F6F6A" w14:paraId="4D54D427" w14:textId="77777777" w:rsidTr="00AF2456">
        <w:tc>
          <w:tcPr>
            <w:tcW w:w="2070" w:type="dxa"/>
            <w:shd w:val="clear" w:color="auto" w:fill="auto"/>
            <w:vAlign w:val="bottom"/>
          </w:tcPr>
          <w:p w14:paraId="31F096A6"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75D02628"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Consolidated and Separate financial statements</w:t>
            </w:r>
          </w:p>
        </w:tc>
      </w:tr>
      <w:tr w:rsidR="00D35C05" w:rsidRPr="005F6F6A" w14:paraId="4ACBF320" w14:textId="77777777" w:rsidTr="00AF2456">
        <w:tc>
          <w:tcPr>
            <w:tcW w:w="2070" w:type="dxa"/>
            <w:shd w:val="clear" w:color="auto" w:fill="auto"/>
            <w:vAlign w:val="bottom"/>
          </w:tcPr>
          <w:p w14:paraId="4A5BAD51"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7020" w:type="dxa"/>
            <w:gridSpan w:val="4"/>
            <w:shd w:val="clear" w:color="auto" w:fill="auto"/>
            <w:vAlign w:val="bottom"/>
          </w:tcPr>
          <w:p w14:paraId="3A14CB67"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2022</w:t>
            </w:r>
          </w:p>
        </w:tc>
      </w:tr>
      <w:tr w:rsidR="00D35C05" w:rsidRPr="005F6F6A" w14:paraId="544C5C86" w14:textId="77777777" w:rsidTr="00AF2456">
        <w:tc>
          <w:tcPr>
            <w:tcW w:w="2070" w:type="dxa"/>
            <w:shd w:val="clear" w:color="auto" w:fill="auto"/>
            <w:vAlign w:val="bottom"/>
          </w:tcPr>
          <w:p w14:paraId="0D3B021F" w14:textId="77777777" w:rsidR="00D35C05" w:rsidRPr="005F6F6A" w:rsidRDefault="00D35C05" w:rsidP="00AF2456">
            <w:pPr>
              <w:pStyle w:val="BodyText2"/>
              <w:snapToGrid w:val="0"/>
              <w:spacing w:before="0" w:after="0" w:line="340" w:lineRule="exact"/>
              <w:rPr>
                <w:rFonts w:ascii="Arial" w:hAnsi="Arial" w:cs="Arial"/>
                <w:sz w:val="18"/>
                <w:szCs w:val="18"/>
              </w:rPr>
            </w:pPr>
          </w:p>
        </w:tc>
        <w:tc>
          <w:tcPr>
            <w:tcW w:w="3510" w:type="dxa"/>
            <w:gridSpan w:val="2"/>
            <w:shd w:val="clear" w:color="auto" w:fill="auto"/>
            <w:vAlign w:val="bottom"/>
          </w:tcPr>
          <w:p w14:paraId="2BCD1D87"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increase 1%</w:t>
            </w:r>
          </w:p>
        </w:tc>
        <w:tc>
          <w:tcPr>
            <w:tcW w:w="3510" w:type="dxa"/>
            <w:gridSpan w:val="2"/>
            <w:shd w:val="clear" w:color="auto" w:fill="auto"/>
            <w:vAlign w:val="bottom"/>
          </w:tcPr>
          <w:p w14:paraId="76F29BB5" w14:textId="77777777" w:rsidR="00D35C05" w:rsidRPr="005F6F6A" w:rsidRDefault="00D35C05" w:rsidP="00AF2456">
            <w:pPr>
              <w:pBdr>
                <w:bottom w:val="single" w:sz="4" w:space="1" w:color="000000"/>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hAnsi="Arial" w:cs="Arial"/>
                <w:sz w:val="18"/>
                <w:szCs w:val="18"/>
              </w:rPr>
              <w:t>Rate decrease 1%</w:t>
            </w:r>
          </w:p>
        </w:tc>
      </w:tr>
      <w:tr w:rsidR="00D35C05" w:rsidRPr="005F6F6A" w14:paraId="652F8B14" w14:textId="77777777" w:rsidTr="00AF2456">
        <w:tc>
          <w:tcPr>
            <w:tcW w:w="2070" w:type="dxa"/>
            <w:shd w:val="clear" w:color="auto" w:fill="auto"/>
            <w:vAlign w:val="bottom"/>
          </w:tcPr>
          <w:p w14:paraId="10865E91"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Discount rate</w:t>
            </w:r>
          </w:p>
        </w:tc>
        <w:tc>
          <w:tcPr>
            <w:tcW w:w="2160" w:type="dxa"/>
            <w:shd w:val="clear" w:color="auto" w:fill="auto"/>
            <w:vAlign w:val="bottom"/>
          </w:tcPr>
          <w:p w14:paraId="0DE6AB02"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653B2665"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962,749</w:t>
            </w:r>
          </w:p>
        </w:tc>
        <w:tc>
          <w:tcPr>
            <w:tcW w:w="2160" w:type="dxa"/>
            <w:shd w:val="clear" w:color="auto" w:fill="auto"/>
            <w:vAlign w:val="bottom"/>
          </w:tcPr>
          <w:p w14:paraId="293CD326"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1D7D2635"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1,100,333</w:t>
            </w:r>
          </w:p>
        </w:tc>
      </w:tr>
      <w:tr w:rsidR="00D35C05" w:rsidRPr="005F6F6A" w14:paraId="01C4BF31" w14:textId="77777777" w:rsidTr="00AF2456">
        <w:tc>
          <w:tcPr>
            <w:tcW w:w="2070" w:type="dxa"/>
            <w:shd w:val="clear" w:color="auto" w:fill="auto"/>
            <w:vAlign w:val="bottom"/>
          </w:tcPr>
          <w:p w14:paraId="6BF77792"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 xml:space="preserve">Salary </w:t>
            </w:r>
            <w:proofErr w:type="gramStart"/>
            <w:r w:rsidRPr="005F6F6A">
              <w:rPr>
                <w:rFonts w:ascii="Arial" w:hAnsi="Arial" w:cs="Arial"/>
                <w:sz w:val="18"/>
                <w:szCs w:val="18"/>
              </w:rPr>
              <w:t>increase</w:t>
            </w:r>
            <w:proofErr w:type="gramEnd"/>
            <w:r w:rsidRPr="005F6F6A">
              <w:rPr>
                <w:rFonts w:ascii="Arial" w:hAnsi="Arial" w:cs="Arial"/>
                <w:sz w:val="18"/>
                <w:szCs w:val="18"/>
              </w:rPr>
              <w:t xml:space="preserve"> rate</w:t>
            </w:r>
          </w:p>
        </w:tc>
        <w:tc>
          <w:tcPr>
            <w:tcW w:w="2160" w:type="dxa"/>
            <w:shd w:val="clear" w:color="auto" w:fill="auto"/>
            <w:vAlign w:val="bottom"/>
          </w:tcPr>
          <w:p w14:paraId="0FB31F2B"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65BF634D"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1,005,916</w:t>
            </w:r>
          </w:p>
        </w:tc>
        <w:tc>
          <w:tcPr>
            <w:tcW w:w="2160" w:type="dxa"/>
            <w:shd w:val="clear" w:color="auto" w:fill="auto"/>
            <w:vAlign w:val="bottom"/>
          </w:tcPr>
          <w:p w14:paraId="7A516107"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1F044481"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944,952</w:t>
            </w:r>
          </w:p>
        </w:tc>
      </w:tr>
      <w:tr w:rsidR="00D35C05" w:rsidRPr="005F6F6A" w14:paraId="17DBD0DD" w14:textId="77777777" w:rsidTr="00AF2456">
        <w:tc>
          <w:tcPr>
            <w:tcW w:w="2070" w:type="dxa"/>
            <w:shd w:val="clear" w:color="auto" w:fill="auto"/>
            <w:vAlign w:val="bottom"/>
          </w:tcPr>
          <w:p w14:paraId="73E7625C" w14:textId="77777777" w:rsidR="00D35C05" w:rsidRPr="005F6F6A" w:rsidRDefault="00D35C05" w:rsidP="00AF2456">
            <w:pPr>
              <w:spacing w:line="340" w:lineRule="exact"/>
              <w:rPr>
                <w:rFonts w:ascii="Arial" w:hAnsi="Arial" w:cs="Arial"/>
                <w:kern w:val="1"/>
                <w:sz w:val="18"/>
                <w:szCs w:val="18"/>
              </w:rPr>
            </w:pPr>
            <w:r w:rsidRPr="005F6F6A">
              <w:rPr>
                <w:rFonts w:ascii="Arial" w:hAnsi="Arial" w:cs="Arial"/>
                <w:sz w:val="18"/>
                <w:szCs w:val="18"/>
              </w:rPr>
              <w:t>Turnover rate</w:t>
            </w:r>
          </w:p>
        </w:tc>
        <w:tc>
          <w:tcPr>
            <w:tcW w:w="2160" w:type="dxa"/>
            <w:shd w:val="clear" w:color="auto" w:fill="auto"/>
            <w:vAlign w:val="bottom"/>
          </w:tcPr>
          <w:p w14:paraId="0EB56009"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decreased by</w:t>
            </w:r>
          </w:p>
        </w:tc>
        <w:tc>
          <w:tcPr>
            <w:tcW w:w="1350" w:type="dxa"/>
            <w:shd w:val="clear" w:color="auto" w:fill="auto"/>
            <w:vAlign w:val="bottom"/>
          </w:tcPr>
          <w:p w14:paraId="5F31E002"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863,745</w:t>
            </w:r>
          </w:p>
        </w:tc>
        <w:tc>
          <w:tcPr>
            <w:tcW w:w="2160" w:type="dxa"/>
            <w:shd w:val="clear" w:color="auto" w:fill="auto"/>
            <w:vAlign w:val="bottom"/>
          </w:tcPr>
          <w:p w14:paraId="176B830C" w14:textId="77777777" w:rsidR="00D35C05" w:rsidRPr="005F6F6A" w:rsidRDefault="00D35C05" w:rsidP="00AF2456">
            <w:pPr>
              <w:pStyle w:val="BodyTextIndent3"/>
              <w:spacing w:before="0" w:after="0" w:line="340" w:lineRule="exact"/>
              <w:ind w:left="67" w:hanging="14"/>
              <w:jc w:val="thaiDistribute"/>
              <w:rPr>
                <w:rFonts w:ascii="Arial" w:hAnsi="Arial" w:cs="Arial"/>
                <w:kern w:val="1"/>
                <w:sz w:val="18"/>
                <w:szCs w:val="18"/>
                <w:lang w:val="en-US"/>
              </w:rPr>
            </w:pPr>
            <w:r w:rsidRPr="005F6F6A">
              <w:rPr>
                <w:rFonts w:ascii="Arial" w:hAnsi="Arial" w:cs="Arial"/>
                <w:kern w:val="1"/>
                <w:sz w:val="18"/>
                <w:szCs w:val="18"/>
                <w:lang w:val="en-US"/>
              </w:rPr>
              <w:t>Liabilities increased by</w:t>
            </w:r>
          </w:p>
        </w:tc>
        <w:tc>
          <w:tcPr>
            <w:tcW w:w="1350" w:type="dxa"/>
            <w:shd w:val="clear" w:color="auto" w:fill="auto"/>
            <w:vAlign w:val="bottom"/>
          </w:tcPr>
          <w:p w14:paraId="128F206E" w14:textId="77777777" w:rsidR="00D35C05" w:rsidRPr="005F6F6A" w:rsidRDefault="00D35C05" w:rsidP="00AF2456">
            <w:pPr>
              <w:pStyle w:val="BodyTextIndent3"/>
              <w:tabs>
                <w:tab w:val="left" w:pos="-14"/>
                <w:tab w:val="decimal" w:pos="795"/>
              </w:tabs>
              <w:spacing w:before="0" w:after="0" w:line="340" w:lineRule="exact"/>
              <w:ind w:left="0" w:right="72" w:hanging="14"/>
              <w:jc w:val="right"/>
              <w:rPr>
                <w:rFonts w:ascii="Arial" w:hAnsi="Arial" w:cs="Arial"/>
                <w:kern w:val="1"/>
                <w:sz w:val="18"/>
                <w:szCs w:val="18"/>
                <w:lang w:val="en-US"/>
              </w:rPr>
            </w:pPr>
            <w:r w:rsidRPr="005F6F6A">
              <w:rPr>
                <w:rFonts w:ascii="Arial" w:hAnsi="Arial" w:cs="Arial"/>
                <w:kern w:val="1"/>
                <w:sz w:val="18"/>
                <w:szCs w:val="18"/>
                <w:lang w:val="en-US"/>
              </w:rPr>
              <w:t>1,001,797</w:t>
            </w:r>
          </w:p>
        </w:tc>
      </w:tr>
    </w:tbl>
    <w:p w14:paraId="66E86AE6"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b/>
          <w:bCs/>
          <w:sz w:val="22"/>
          <w:szCs w:val="22"/>
        </w:rPr>
        <w:t>Capital management</w:t>
      </w:r>
    </w:p>
    <w:p w14:paraId="7D59F7BB" w14:textId="400ABEA4" w:rsidR="00D35C05" w:rsidRPr="005F6F6A"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The primary objective of the Company’s capital management is to ensure that it has an appropriate financial structure and preserves the ability to continue its business and boost the value of the holdings of the Company’s shareholders and to meets financial covenants attached to the loan agreements.</w:t>
      </w:r>
      <w:r w:rsidRPr="005F6F6A">
        <w:rPr>
          <w:rFonts w:ascii="Arial" w:hAnsi="Arial" w:cs="Arial"/>
          <w:sz w:val="22"/>
          <w:szCs w:val="22"/>
          <w:cs/>
        </w:rPr>
        <w:t xml:space="preserve"> </w:t>
      </w:r>
      <w:r w:rsidRPr="005F6F6A">
        <w:rPr>
          <w:rFonts w:ascii="Arial" w:hAnsi="Arial" w:cs="Arial"/>
          <w:sz w:val="22"/>
          <w:szCs w:val="22"/>
        </w:rPr>
        <w:t xml:space="preserve">The Company has complied with these covenants throughout the reporting periods. 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the Company had a debt-to-equity ratio of 1.</w:t>
      </w:r>
      <w:r w:rsidR="005F457F">
        <w:rPr>
          <w:rFonts w:ascii="Arial" w:hAnsi="Arial" w:cs="Arial"/>
          <w:sz w:val="22"/>
          <w:szCs w:val="22"/>
        </w:rPr>
        <w:t>20:1</w:t>
      </w:r>
      <w:r w:rsidRPr="005F6F6A">
        <w:rPr>
          <w:rFonts w:ascii="Arial" w:hAnsi="Arial" w:cs="Arial"/>
          <w:sz w:val="22"/>
          <w:szCs w:val="22"/>
        </w:rPr>
        <w:t xml:space="preserve"> (2022: 0.87:1).</w:t>
      </w:r>
    </w:p>
    <w:p w14:paraId="7F81BCA3"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b/>
          <w:bCs/>
          <w:sz w:val="22"/>
          <w:szCs w:val="22"/>
        </w:rPr>
        <w:t>Statutory reserve</w:t>
      </w:r>
    </w:p>
    <w:p w14:paraId="2F2EB539"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Pursuant to Section 116 of the Public Limited Companies Act B.E. 2535, the Company is required to set aside a statutory reserve at least 5 percent of its net income after deducting accumulated deficit brought forward (if any), until the reserve reaches 10 percent of the registered capital. The statutory reserve is not available for dividend distribution. At present, the statutory reserve has fully been set aside.</w:t>
      </w:r>
    </w:p>
    <w:p w14:paraId="2DEB16DD" w14:textId="77777777" w:rsidR="00D35C05" w:rsidRPr="005F6F6A" w:rsidRDefault="00D35C05" w:rsidP="00D35C05">
      <w:pPr>
        <w:numPr>
          <w:ilvl w:val="0"/>
          <w:numId w:val="14"/>
        </w:numPr>
        <w:spacing w:before="240" w:after="120" w:line="380" w:lineRule="exact"/>
        <w:ind w:left="562" w:hanging="562"/>
        <w:jc w:val="thaiDistribute"/>
        <w:rPr>
          <w:rFonts w:ascii="Arial" w:hAnsi="Arial" w:cs="Arial"/>
          <w:b/>
          <w:bCs/>
          <w:sz w:val="22"/>
          <w:szCs w:val="22"/>
        </w:rPr>
      </w:pPr>
      <w:r w:rsidRPr="005F6F6A">
        <w:rPr>
          <w:rFonts w:ascii="Arial" w:hAnsi="Arial" w:cs="Arial"/>
          <w:sz w:val="22"/>
          <w:szCs w:val="22"/>
        </w:rPr>
        <w:br w:type="page"/>
      </w:r>
      <w:r w:rsidRPr="005F6F6A">
        <w:rPr>
          <w:rFonts w:ascii="Arial" w:hAnsi="Arial" w:cs="Arial"/>
          <w:b/>
          <w:bCs/>
          <w:sz w:val="22"/>
          <w:szCs w:val="22"/>
        </w:rPr>
        <w:lastRenderedPageBreak/>
        <w:t>Expenses by nature</w:t>
      </w:r>
    </w:p>
    <w:p w14:paraId="2ED8D6E1"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Significant selling and administrative expenses by nature for the years ended 31 December 2023 and 2022 are as follows:</w:t>
      </w:r>
    </w:p>
    <w:tbl>
      <w:tblPr>
        <w:tblW w:w="9180" w:type="dxa"/>
        <w:tblInd w:w="558" w:type="dxa"/>
        <w:tblLayout w:type="fixed"/>
        <w:tblLook w:val="0000" w:firstRow="0" w:lastRow="0" w:firstColumn="0" w:lastColumn="0" w:noHBand="0" w:noVBand="0"/>
      </w:tblPr>
      <w:tblGrid>
        <w:gridCol w:w="3690"/>
        <w:gridCol w:w="443"/>
        <w:gridCol w:w="929"/>
        <w:gridCol w:w="581"/>
        <w:gridCol w:w="792"/>
        <w:gridCol w:w="1372"/>
        <w:gridCol w:w="1373"/>
      </w:tblGrid>
      <w:tr w:rsidR="00D35C05" w:rsidRPr="005F6F6A" w14:paraId="327D4E07" w14:textId="77777777" w:rsidTr="00AF2456">
        <w:tc>
          <w:tcPr>
            <w:tcW w:w="4133" w:type="dxa"/>
            <w:gridSpan w:val="2"/>
            <w:shd w:val="clear" w:color="auto" w:fill="auto"/>
            <w:vAlign w:val="bottom"/>
          </w:tcPr>
          <w:p w14:paraId="4FB8513A" w14:textId="77777777" w:rsidR="00D35C05" w:rsidRPr="005F6F6A" w:rsidRDefault="00D35C05" w:rsidP="00AF2456">
            <w:pPr>
              <w:tabs>
                <w:tab w:val="left" w:pos="1440"/>
              </w:tabs>
              <w:snapToGrid w:val="0"/>
              <w:spacing w:line="360" w:lineRule="exact"/>
              <w:rPr>
                <w:rFonts w:ascii="Arial" w:hAnsi="Arial" w:cs="Arial"/>
                <w:sz w:val="20"/>
                <w:szCs w:val="20"/>
              </w:rPr>
            </w:pPr>
          </w:p>
        </w:tc>
        <w:tc>
          <w:tcPr>
            <w:tcW w:w="1510" w:type="dxa"/>
            <w:gridSpan w:val="2"/>
            <w:shd w:val="clear" w:color="auto" w:fill="auto"/>
          </w:tcPr>
          <w:p w14:paraId="6D10EF97" w14:textId="77777777" w:rsidR="00D35C05" w:rsidRPr="005F6F6A" w:rsidRDefault="00D35C05" w:rsidP="00AF2456">
            <w:pPr>
              <w:snapToGrid w:val="0"/>
              <w:spacing w:line="360" w:lineRule="exact"/>
              <w:jc w:val="right"/>
              <w:rPr>
                <w:rFonts w:ascii="Arial" w:hAnsi="Arial" w:cs="Arial"/>
                <w:sz w:val="20"/>
                <w:szCs w:val="20"/>
              </w:rPr>
            </w:pPr>
          </w:p>
        </w:tc>
        <w:tc>
          <w:tcPr>
            <w:tcW w:w="3537" w:type="dxa"/>
            <w:gridSpan w:val="3"/>
            <w:shd w:val="clear" w:color="auto" w:fill="auto"/>
            <w:vAlign w:val="bottom"/>
          </w:tcPr>
          <w:p w14:paraId="3DC465AC"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28B1628F" w14:textId="77777777" w:rsidTr="003A1A59">
        <w:trPr>
          <w:trHeight w:val="74"/>
        </w:trPr>
        <w:tc>
          <w:tcPr>
            <w:tcW w:w="3690" w:type="dxa"/>
            <w:shd w:val="clear" w:color="auto" w:fill="auto"/>
            <w:vAlign w:val="bottom"/>
          </w:tcPr>
          <w:p w14:paraId="0C273485" w14:textId="77777777" w:rsidR="00D35C05" w:rsidRPr="005F6F6A" w:rsidRDefault="00D35C05" w:rsidP="00AF2456">
            <w:pPr>
              <w:tabs>
                <w:tab w:val="left" w:pos="1440"/>
              </w:tabs>
              <w:snapToGrid w:val="0"/>
              <w:spacing w:line="360" w:lineRule="exact"/>
              <w:rPr>
                <w:rFonts w:ascii="Arial" w:hAnsi="Arial" w:cs="Arial"/>
                <w:sz w:val="20"/>
                <w:szCs w:val="20"/>
              </w:rPr>
            </w:pPr>
          </w:p>
        </w:tc>
        <w:tc>
          <w:tcPr>
            <w:tcW w:w="2745" w:type="dxa"/>
            <w:gridSpan w:val="4"/>
            <w:shd w:val="clear" w:color="auto" w:fill="auto"/>
            <w:vAlign w:val="bottom"/>
          </w:tcPr>
          <w:p w14:paraId="57167ADA"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Consolidated</w:t>
            </w:r>
          </w:p>
          <w:p w14:paraId="1473E14D"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financial statements</w:t>
            </w:r>
          </w:p>
        </w:tc>
        <w:tc>
          <w:tcPr>
            <w:tcW w:w="2745" w:type="dxa"/>
            <w:gridSpan w:val="2"/>
            <w:shd w:val="clear" w:color="auto" w:fill="auto"/>
            <w:vAlign w:val="bottom"/>
          </w:tcPr>
          <w:p w14:paraId="3C971439"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Separate</w:t>
            </w:r>
          </w:p>
          <w:p w14:paraId="0AEFB2F7"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financial statements</w:t>
            </w:r>
          </w:p>
        </w:tc>
      </w:tr>
      <w:tr w:rsidR="00D35C05" w:rsidRPr="005F6F6A" w14:paraId="281F1934" w14:textId="77777777" w:rsidTr="003A1A59">
        <w:trPr>
          <w:trHeight w:val="74"/>
        </w:trPr>
        <w:tc>
          <w:tcPr>
            <w:tcW w:w="3690" w:type="dxa"/>
            <w:shd w:val="clear" w:color="auto" w:fill="auto"/>
            <w:vAlign w:val="bottom"/>
          </w:tcPr>
          <w:p w14:paraId="381EBD99" w14:textId="77777777" w:rsidR="00D35C05" w:rsidRPr="005F6F6A" w:rsidRDefault="00D35C05" w:rsidP="00AF2456">
            <w:pPr>
              <w:tabs>
                <w:tab w:val="left" w:pos="1440"/>
              </w:tabs>
              <w:snapToGrid w:val="0"/>
              <w:spacing w:line="360" w:lineRule="exact"/>
              <w:rPr>
                <w:rFonts w:ascii="Arial" w:hAnsi="Arial" w:cs="Arial"/>
                <w:sz w:val="20"/>
                <w:szCs w:val="20"/>
              </w:rPr>
            </w:pPr>
          </w:p>
        </w:tc>
        <w:tc>
          <w:tcPr>
            <w:tcW w:w="1372" w:type="dxa"/>
            <w:gridSpan w:val="2"/>
            <w:shd w:val="clear" w:color="auto" w:fill="auto"/>
            <w:vAlign w:val="bottom"/>
          </w:tcPr>
          <w:p w14:paraId="0E5C7286"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1373" w:type="dxa"/>
            <w:gridSpan w:val="2"/>
            <w:shd w:val="clear" w:color="auto" w:fill="auto"/>
            <w:vAlign w:val="bottom"/>
          </w:tcPr>
          <w:p w14:paraId="0BA22D4A"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2022</w:t>
            </w:r>
          </w:p>
        </w:tc>
        <w:tc>
          <w:tcPr>
            <w:tcW w:w="1372" w:type="dxa"/>
            <w:shd w:val="clear" w:color="auto" w:fill="auto"/>
            <w:vAlign w:val="bottom"/>
          </w:tcPr>
          <w:p w14:paraId="67B0229B" w14:textId="77777777" w:rsidR="00D35C05" w:rsidRPr="005F6F6A" w:rsidRDefault="00D35C05" w:rsidP="00AF2456">
            <w:pPr>
              <w:pBdr>
                <w:bottom w:val="single" w:sz="4" w:space="1" w:color="auto"/>
              </w:pBdr>
              <w:spacing w:line="360" w:lineRule="exact"/>
              <w:ind w:left="-18" w:firstLine="108"/>
              <w:jc w:val="center"/>
              <w:rPr>
                <w:rFonts w:ascii="Arial" w:hAnsi="Arial" w:cs="Arial"/>
                <w:sz w:val="20"/>
                <w:szCs w:val="20"/>
              </w:rPr>
            </w:pPr>
            <w:r w:rsidRPr="005F6F6A">
              <w:rPr>
                <w:rFonts w:ascii="Arial" w:hAnsi="Arial" w:cs="Arial"/>
                <w:sz w:val="20"/>
                <w:szCs w:val="20"/>
              </w:rPr>
              <w:t>2023</w:t>
            </w:r>
          </w:p>
        </w:tc>
        <w:tc>
          <w:tcPr>
            <w:tcW w:w="1373" w:type="dxa"/>
            <w:shd w:val="clear" w:color="auto" w:fill="auto"/>
            <w:vAlign w:val="bottom"/>
          </w:tcPr>
          <w:p w14:paraId="6B2C9362" w14:textId="77777777" w:rsidR="00D35C05" w:rsidRPr="005F6F6A" w:rsidRDefault="00D35C05" w:rsidP="00AF2456">
            <w:pPr>
              <w:pBdr>
                <w:bottom w:val="single" w:sz="4" w:space="1" w:color="auto"/>
              </w:pBdr>
              <w:spacing w:line="360" w:lineRule="exact"/>
              <w:ind w:left="-18" w:firstLine="108"/>
              <w:jc w:val="center"/>
              <w:rPr>
                <w:rFonts w:ascii="Arial" w:hAnsi="Arial" w:cs="Arial"/>
                <w:sz w:val="20"/>
                <w:szCs w:val="20"/>
              </w:rPr>
            </w:pPr>
            <w:r w:rsidRPr="005F6F6A">
              <w:rPr>
                <w:rFonts w:ascii="Arial" w:hAnsi="Arial" w:cs="Arial"/>
                <w:sz w:val="20"/>
                <w:szCs w:val="20"/>
              </w:rPr>
              <w:t>2022</w:t>
            </w:r>
          </w:p>
        </w:tc>
      </w:tr>
      <w:tr w:rsidR="00C41486" w:rsidRPr="005F6F6A" w14:paraId="0567EA37" w14:textId="77777777" w:rsidTr="003A1A59">
        <w:trPr>
          <w:trHeight w:val="80"/>
        </w:trPr>
        <w:tc>
          <w:tcPr>
            <w:tcW w:w="3690" w:type="dxa"/>
            <w:shd w:val="clear" w:color="auto" w:fill="auto"/>
            <w:vAlign w:val="bottom"/>
          </w:tcPr>
          <w:p w14:paraId="4C16AA72" w14:textId="77777777" w:rsidR="00C41486" w:rsidRPr="005F6F6A" w:rsidRDefault="00C41486" w:rsidP="00C41486">
            <w:pPr>
              <w:tabs>
                <w:tab w:val="left" w:pos="1440"/>
              </w:tabs>
              <w:spacing w:line="360" w:lineRule="exact"/>
              <w:ind w:left="222" w:right="-103" w:hanging="222"/>
              <w:rPr>
                <w:rFonts w:ascii="Arial" w:hAnsi="Arial" w:cs="Arial"/>
                <w:sz w:val="20"/>
                <w:szCs w:val="20"/>
              </w:rPr>
            </w:pPr>
            <w:r w:rsidRPr="005F6F6A">
              <w:rPr>
                <w:rFonts w:ascii="Arial" w:hAnsi="Arial" w:cs="Arial"/>
                <w:sz w:val="20"/>
                <w:szCs w:val="20"/>
              </w:rPr>
              <w:t xml:space="preserve">Salary, </w:t>
            </w:r>
            <w:proofErr w:type="gramStart"/>
            <w:r w:rsidRPr="005F6F6A">
              <w:rPr>
                <w:rFonts w:ascii="Arial" w:hAnsi="Arial" w:cs="Arial"/>
                <w:sz w:val="20"/>
                <w:szCs w:val="20"/>
              </w:rPr>
              <w:t>wages</w:t>
            </w:r>
            <w:proofErr w:type="gramEnd"/>
            <w:r w:rsidRPr="005F6F6A">
              <w:rPr>
                <w:rFonts w:ascii="Arial" w:hAnsi="Arial" w:cs="Arial"/>
                <w:sz w:val="20"/>
                <w:szCs w:val="20"/>
              </w:rPr>
              <w:t xml:space="preserve"> and other                  employee benefits</w:t>
            </w:r>
          </w:p>
        </w:tc>
        <w:tc>
          <w:tcPr>
            <w:tcW w:w="1372" w:type="dxa"/>
            <w:gridSpan w:val="2"/>
            <w:vAlign w:val="bottom"/>
          </w:tcPr>
          <w:p w14:paraId="1C95A6FE" w14:textId="75BE68FC"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cs/>
              </w:rPr>
              <w:t>149</w:t>
            </w:r>
            <w:r w:rsidRPr="008C363C">
              <w:rPr>
                <w:rFonts w:ascii="Arial" w:hAnsi="Arial" w:cs="Arial" w:hint="cs"/>
                <w:sz w:val="20"/>
                <w:szCs w:val="20"/>
              </w:rPr>
              <w:t>,</w:t>
            </w:r>
            <w:r w:rsidRPr="008C363C">
              <w:rPr>
                <w:rFonts w:ascii="Arial" w:hAnsi="Arial" w:cs="Arial" w:hint="cs"/>
                <w:sz w:val="20"/>
                <w:szCs w:val="20"/>
                <w:cs/>
              </w:rPr>
              <w:t>709</w:t>
            </w:r>
            <w:r w:rsidRPr="008C363C">
              <w:rPr>
                <w:rFonts w:ascii="Arial" w:hAnsi="Arial" w:cs="Arial" w:hint="cs"/>
                <w:sz w:val="20"/>
                <w:szCs w:val="20"/>
              </w:rPr>
              <w:t>,</w:t>
            </w:r>
            <w:r w:rsidRPr="008C363C">
              <w:rPr>
                <w:rFonts w:ascii="Arial" w:hAnsi="Arial" w:cs="Arial" w:hint="cs"/>
                <w:sz w:val="20"/>
                <w:szCs w:val="20"/>
                <w:cs/>
              </w:rPr>
              <w:t>84</w:t>
            </w:r>
            <w:r w:rsidRPr="008C363C">
              <w:rPr>
                <w:rFonts w:ascii="Arial" w:hAnsi="Arial" w:cs="Arial" w:hint="cs"/>
                <w:sz w:val="20"/>
                <w:szCs w:val="20"/>
              </w:rPr>
              <w:t>4</w:t>
            </w:r>
          </w:p>
        </w:tc>
        <w:tc>
          <w:tcPr>
            <w:tcW w:w="1373" w:type="dxa"/>
            <w:gridSpan w:val="2"/>
            <w:vAlign w:val="bottom"/>
          </w:tcPr>
          <w:p w14:paraId="34340E01" w14:textId="23A30D30"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156,030,239</w:t>
            </w:r>
          </w:p>
        </w:tc>
        <w:tc>
          <w:tcPr>
            <w:tcW w:w="1372" w:type="dxa"/>
            <w:vAlign w:val="bottom"/>
          </w:tcPr>
          <w:p w14:paraId="4C0A0AE3" w14:textId="7660EED6"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141,206,651</w:t>
            </w:r>
          </w:p>
        </w:tc>
        <w:tc>
          <w:tcPr>
            <w:tcW w:w="1373" w:type="dxa"/>
            <w:shd w:val="clear" w:color="auto" w:fill="auto"/>
            <w:vAlign w:val="bottom"/>
          </w:tcPr>
          <w:p w14:paraId="38508E17" w14:textId="3A790CC2" w:rsidR="00C41486" w:rsidRPr="005F6F6A" w:rsidRDefault="00C41486" w:rsidP="00C41486">
            <w:pPr>
              <w:tabs>
                <w:tab w:val="decimal" w:pos="1156"/>
              </w:tabs>
              <w:spacing w:line="360" w:lineRule="exact"/>
              <w:ind w:left="-14" w:right="-14"/>
              <w:rPr>
                <w:rFonts w:ascii="Arial" w:hAnsi="Arial" w:cs="Arial"/>
                <w:sz w:val="20"/>
                <w:szCs w:val="20"/>
              </w:rPr>
            </w:pPr>
            <w:r w:rsidRPr="00C41486">
              <w:rPr>
                <w:rFonts w:ascii="Arial" w:hAnsi="Arial" w:cs="Arial" w:hint="cs"/>
                <w:sz w:val="20"/>
                <w:szCs w:val="20"/>
              </w:rPr>
              <w:t>147,774,313</w:t>
            </w:r>
          </w:p>
        </w:tc>
      </w:tr>
      <w:tr w:rsidR="00C41486" w:rsidRPr="005F6F6A" w14:paraId="68670FA7" w14:textId="77777777" w:rsidTr="003A1A59">
        <w:trPr>
          <w:trHeight w:val="80"/>
        </w:trPr>
        <w:tc>
          <w:tcPr>
            <w:tcW w:w="3690" w:type="dxa"/>
            <w:shd w:val="clear" w:color="auto" w:fill="auto"/>
          </w:tcPr>
          <w:p w14:paraId="7E90FBFF"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Insurance premium expenses</w:t>
            </w:r>
          </w:p>
        </w:tc>
        <w:tc>
          <w:tcPr>
            <w:tcW w:w="1372" w:type="dxa"/>
            <w:gridSpan w:val="2"/>
            <w:vAlign w:val="bottom"/>
          </w:tcPr>
          <w:p w14:paraId="1B20526F" w14:textId="3F17FE63"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82,365,856</w:t>
            </w:r>
          </w:p>
        </w:tc>
        <w:tc>
          <w:tcPr>
            <w:tcW w:w="1373" w:type="dxa"/>
            <w:gridSpan w:val="2"/>
            <w:vAlign w:val="bottom"/>
          </w:tcPr>
          <w:p w14:paraId="42073C46" w14:textId="538226A5"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75,273,308</w:t>
            </w:r>
          </w:p>
        </w:tc>
        <w:tc>
          <w:tcPr>
            <w:tcW w:w="1372" w:type="dxa"/>
            <w:vAlign w:val="bottom"/>
          </w:tcPr>
          <w:p w14:paraId="2AA01C01" w14:textId="0CAD49A9"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82,365,856</w:t>
            </w:r>
          </w:p>
        </w:tc>
        <w:tc>
          <w:tcPr>
            <w:tcW w:w="1373" w:type="dxa"/>
            <w:shd w:val="clear" w:color="auto" w:fill="auto"/>
            <w:vAlign w:val="bottom"/>
          </w:tcPr>
          <w:p w14:paraId="5B5F0C48" w14:textId="69706D0E"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75,273,308</w:t>
            </w:r>
          </w:p>
        </w:tc>
      </w:tr>
      <w:tr w:rsidR="00C41486" w:rsidRPr="005F6F6A" w14:paraId="3D4D186E" w14:textId="77777777" w:rsidTr="003A1A59">
        <w:trPr>
          <w:trHeight w:val="80"/>
        </w:trPr>
        <w:tc>
          <w:tcPr>
            <w:tcW w:w="3690" w:type="dxa"/>
            <w:shd w:val="clear" w:color="auto" w:fill="auto"/>
          </w:tcPr>
          <w:p w14:paraId="54D07047"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Stamp duties and postal expenses</w:t>
            </w:r>
          </w:p>
        </w:tc>
        <w:tc>
          <w:tcPr>
            <w:tcW w:w="1372" w:type="dxa"/>
            <w:gridSpan w:val="2"/>
            <w:vAlign w:val="bottom"/>
          </w:tcPr>
          <w:p w14:paraId="5B70423C" w14:textId="7662C0DB"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12,986,563</w:t>
            </w:r>
          </w:p>
        </w:tc>
        <w:tc>
          <w:tcPr>
            <w:tcW w:w="1373" w:type="dxa"/>
            <w:gridSpan w:val="2"/>
            <w:vAlign w:val="bottom"/>
          </w:tcPr>
          <w:p w14:paraId="7CA9EDF5" w14:textId="5F0766A9"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11,578,751</w:t>
            </w:r>
          </w:p>
        </w:tc>
        <w:tc>
          <w:tcPr>
            <w:tcW w:w="1372" w:type="dxa"/>
            <w:vAlign w:val="bottom"/>
          </w:tcPr>
          <w:p w14:paraId="1E1ABB01" w14:textId="514ECC7E"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12,986,376</w:t>
            </w:r>
          </w:p>
        </w:tc>
        <w:tc>
          <w:tcPr>
            <w:tcW w:w="1373" w:type="dxa"/>
            <w:shd w:val="clear" w:color="auto" w:fill="auto"/>
            <w:vAlign w:val="bottom"/>
          </w:tcPr>
          <w:p w14:paraId="0284D787" w14:textId="46E97682"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11,577,982</w:t>
            </w:r>
          </w:p>
        </w:tc>
      </w:tr>
      <w:tr w:rsidR="00C41486" w:rsidRPr="005F6F6A" w14:paraId="4E31AB40" w14:textId="77777777" w:rsidTr="003A1A59">
        <w:trPr>
          <w:trHeight w:val="80"/>
        </w:trPr>
        <w:tc>
          <w:tcPr>
            <w:tcW w:w="3690" w:type="dxa"/>
            <w:shd w:val="clear" w:color="auto" w:fill="auto"/>
          </w:tcPr>
          <w:p w14:paraId="51AF0B41" w14:textId="77777777" w:rsidR="00C41486" w:rsidRPr="005F6F6A" w:rsidRDefault="00C41486" w:rsidP="00C41486">
            <w:pPr>
              <w:tabs>
                <w:tab w:val="left" w:pos="1440"/>
              </w:tabs>
              <w:spacing w:line="360" w:lineRule="exact"/>
              <w:ind w:left="222" w:right="-105" w:hanging="222"/>
              <w:rPr>
                <w:rFonts w:ascii="Arial" w:hAnsi="Arial" w:cs="Arial"/>
                <w:sz w:val="20"/>
                <w:szCs w:val="20"/>
              </w:rPr>
            </w:pPr>
            <w:r w:rsidRPr="005F6F6A">
              <w:rPr>
                <w:rFonts w:ascii="Arial" w:hAnsi="Arial" w:cs="Arial"/>
                <w:sz w:val="20"/>
                <w:szCs w:val="20"/>
              </w:rPr>
              <w:t>Expense relating demands for payment</w:t>
            </w:r>
          </w:p>
        </w:tc>
        <w:tc>
          <w:tcPr>
            <w:tcW w:w="1372" w:type="dxa"/>
            <w:gridSpan w:val="2"/>
            <w:vAlign w:val="bottom"/>
          </w:tcPr>
          <w:p w14:paraId="434F9E8B" w14:textId="633ACFF4"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10,565,326</w:t>
            </w:r>
          </w:p>
        </w:tc>
        <w:tc>
          <w:tcPr>
            <w:tcW w:w="1373" w:type="dxa"/>
            <w:gridSpan w:val="2"/>
            <w:vAlign w:val="bottom"/>
          </w:tcPr>
          <w:p w14:paraId="608223D8" w14:textId="1BD32F8D"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12,293,189</w:t>
            </w:r>
          </w:p>
        </w:tc>
        <w:tc>
          <w:tcPr>
            <w:tcW w:w="1372" w:type="dxa"/>
            <w:vAlign w:val="bottom"/>
          </w:tcPr>
          <w:p w14:paraId="7BA5FE24" w14:textId="4F4171A3"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20,894,892</w:t>
            </w:r>
          </w:p>
        </w:tc>
        <w:tc>
          <w:tcPr>
            <w:tcW w:w="1373" w:type="dxa"/>
            <w:shd w:val="clear" w:color="auto" w:fill="auto"/>
            <w:vAlign w:val="bottom"/>
          </w:tcPr>
          <w:p w14:paraId="2A13A1C4" w14:textId="54FD6EAD"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20,955,449</w:t>
            </w:r>
          </w:p>
        </w:tc>
      </w:tr>
      <w:tr w:rsidR="00C41486" w:rsidRPr="005F6F6A" w14:paraId="4EA1A914" w14:textId="77777777" w:rsidTr="003A1A59">
        <w:trPr>
          <w:trHeight w:val="80"/>
        </w:trPr>
        <w:tc>
          <w:tcPr>
            <w:tcW w:w="3690" w:type="dxa"/>
            <w:shd w:val="clear" w:color="auto" w:fill="auto"/>
          </w:tcPr>
          <w:p w14:paraId="6283A84A"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Depreciation</w:t>
            </w:r>
          </w:p>
        </w:tc>
        <w:tc>
          <w:tcPr>
            <w:tcW w:w="1372" w:type="dxa"/>
            <w:gridSpan w:val="2"/>
            <w:vAlign w:val="bottom"/>
          </w:tcPr>
          <w:p w14:paraId="6FDC0A41" w14:textId="5D64E70E"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8,569,685</w:t>
            </w:r>
          </w:p>
        </w:tc>
        <w:tc>
          <w:tcPr>
            <w:tcW w:w="1373" w:type="dxa"/>
            <w:gridSpan w:val="2"/>
            <w:vAlign w:val="bottom"/>
          </w:tcPr>
          <w:p w14:paraId="6782449D" w14:textId="535CFE1F"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9,381,621</w:t>
            </w:r>
          </w:p>
        </w:tc>
        <w:tc>
          <w:tcPr>
            <w:tcW w:w="1372" w:type="dxa"/>
            <w:vAlign w:val="bottom"/>
          </w:tcPr>
          <w:p w14:paraId="0B8F358C" w14:textId="2967613F"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8,431,932</w:t>
            </w:r>
          </w:p>
        </w:tc>
        <w:tc>
          <w:tcPr>
            <w:tcW w:w="1373" w:type="dxa"/>
            <w:shd w:val="clear" w:color="auto" w:fill="auto"/>
            <w:vAlign w:val="bottom"/>
          </w:tcPr>
          <w:p w14:paraId="1005EEAA" w14:textId="21B2B386"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9,212,994</w:t>
            </w:r>
          </w:p>
        </w:tc>
      </w:tr>
      <w:tr w:rsidR="00C41486" w:rsidRPr="005F6F6A" w14:paraId="29482FEE" w14:textId="77777777" w:rsidTr="003A1A59">
        <w:trPr>
          <w:trHeight w:val="80"/>
        </w:trPr>
        <w:tc>
          <w:tcPr>
            <w:tcW w:w="3690" w:type="dxa"/>
            <w:shd w:val="clear" w:color="auto" w:fill="auto"/>
          </w:tcPr>
          <w:p w14:paraId="2AE03C62"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Registration expenses</w:t>
            </w:r>
          </w:p>
        </w:tc>
        <w:tc>
          <w:tcPr>
            <w:tcW w:w="1372" w:type="dxa"/>
            <w:gridSpan w:val="2"/>
            <w:vAlign w:val="bottom"/>
          </w:tcPr>
          <w:p w14:paraId="77794674" w14:textId="74A9C061"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5,389,295</w:t>
            </w:r>
          </w:p>
        </w:tc>
        <w:tc>
          <w:tcPr>
            <w:tcW w:w="1373" w:type="dxa"/>
            <w:gridSpan w:val="2"/>
            <w:vAlign w:val="bottom"/>
          </w:tcPr>
          <w:p w14:paraId="0290BB98" w14:textId="3334EB90"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4,177,034</w:t>
            </w:r>
          </w:p>
        </w:tc>
        <w:tc>
          <w:tcPr>
            <w:tcW w:w="1372" w:type="dxa"/>
            <w:vAlign w:val="bottom"/>
          </w:tcPr>
          <w:p w14:paraId="0579559E" w14:textId="2B4AE17E"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cs/>
              </w:rPr>
              <w:t>5</w:t>
            </w:r>
            <w:r w:rsidRPr="008C363C">
              <w:rPr>
                <w:rFonts w:ascii="Arial" w:hAnsi="Arial" w:cs="Arial" w:hint="cs"/>
                <w:sz w:val="20"/>
                <w:szCs w:val="20"/>
              </w:rPr>
              <w:t>,</w:t>
            </w:r>
            <w:r w:rsidRPr="008C363C">
              <w:rPr>
                <w:rFonts w:ascii="Arial" w:hAnsi="Arial" w:cs="Arial" w:hint="cs"/>
                <w:sz w:val="20"/>
                <w:szCs w:val="20"/>
                <w:cs/>
              </w:rPr>
              <w:t>389</w:t>
            </w:r>
            <w:r w:rsidRPr="008C363C">
              <w:rPr>
                <w:rFonts w:ascii="Arial" w:hAnsi="Arial" w:cs="Arial" w:hint="cs"/>
                <w:sz w:val="20"/>
                <w:szCs w:val="20"/>
              </w:rPr>
              <w:t>,</w:t>
            </w:r>
            <w:r w:rsidRPr="008C363C">
              <w:rPr>
                <w:rFonts w:ascii="Arial" w:hAnsi="Arial" w:cs="Arial" w:hint="cs"/>
                <w:sz w:val="20"/>
                <w:szCs w:val="20"/>
                <w:cs/>
              </w:rPr>
              <w:t>29</w:t>
            </w:r>
            <w:r w:rsidRPr="008C363C">
              <w:rPr>
                <w:rFonts w:ascii="Arial" w:hAnsi="Arial" w:cs="Arial" w:hint="cs"/>
                <w:sz w:val="20"/>
                <w:szCs w:val="20"/>
              </w:rPr>
              <w:t>5</w:t>
            </w:r>
          </w:p>
        </w:tc>
        <w:tc>
          <w:tcPr>
            <w:tcW w:w="1373" w:type="dxa"/>
            <w:shd w:val="clear" w:color="auto" w:fill="auto"/>
            <w:vAlign w:val="bottom"/>
          </w:tcPr>
          <w:p w14:paraId="1AD64600" w14:textId="47A1DADA"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4,177,034</w:t>
            </w:r>
          </w:p>
        </w:tc>
      </w:tr>
      <w:tr w:rsidR="00C41486" w:rsidRPr="005F6F6A" w14:paraId="2DF57733" w14:textId="77777777" w:rsidTr="003A1A59">
        <w:trPr>
          <w:trHeight w:val="80"/>
        </w:trPr>
        <w:tc>
          <w:tcPr>
            <w:tcW w:w="3690" w:type="dxa"/>
            <w:shd w:val="clear" w:color="auto" w:fill="auto"/>
          </w:tcPr>
          <w:p w14:paraId="5163820F"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Utilities expenses</w:t>
            </w:r>
          </w:p>
        </w:tc>
        <w:tc>
          <w:tcPr>
            <w:tcW w:w="1372" w:type="dxa"/>
            <w:gridSpan w:val="2"/>
            <w:vAlign w:val="bottom"/>
          </w:tcPr>
          <w:p w14:paraId="71814B4E" w14:textId="4D27754E"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6,362,965</w:t>
            </w:r>
          </w:p>
        </w:tc>
        <w:tc>
          <w:tcPr>
            <w:tcW w:w="1373" w:type="dxa"/>
            <w:gridSpan w:val="2"/>
            <w:vAlign w:val="bottom"/>
          </w:tcPr>
          <w:p w14:paraId="0832ED5E" w14:textId="1A147528"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5,854,147</w:t>
            </w:r>
          </w:p>
        </w:tc>
        <w:tc>
          <w:tcPr>
            <w:tcW w:w="1372" w:type="dxa"/>
            <w:vAlign w:val="bottom"/>
          </w:tcPr>
          <w:p w14:paraId="24C8F6B5" w14:textId="19A003C7"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5,821,486</w:t>
            </w:r>
          </w:p>
        </w:tc>
        <w:tc>
          <w:tcPr>
            <w:tcW w:w="1373" w:type="dxa"/>
            <w:shd w:val="clear" w:color="auto" w:fill="auto"/>
            <w:vAlign w:val="bottom"/>
          </w:tcPr>
          <w:p w14:paraId="4CAD4323" w14:textId="211346A6"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5,370,100</w:t>
            </w:r>
          </w:p>
        </w:tc>
      </w:tr>
      <w:tr w:rsidR="00C41486" w:rsidRPr="005F6F6A" w14:paraId="3A78DCDE" w14:textId="77777777" w:rsidTr="003A1A59">
        <w:trPr>
          <w:trHeight w:val="80"/>
        </w:trPr>
        <w:tc>
          <w:tcPr>
            <w:tcW w:w="3690" w:type="dxa"/>
            <w:shd w:val="clear" w:color="auto" w:fill="auto"/>
          </w:tcPr>
          <w:p w14:paraId="3CEA9F11" w14:textId="77777777" w:rsidR="00C41486" w:rsidRPr="005F6F6A" w:rsidRDefault="00C41486" w:rsidP="00C41486">
            <w:pPr>
              <w:tabs>
                <w:tab w:val="left" w:pos="1440"/>
              </w:tabs>
              <w:spacing w:line="360" w:lineRule="exact"/>
              <w:ind w:left="222" w:hanging="222"/>
              <w:rPr>
                <w:rFonts w:ascii="Arial" w:hAnsi="Arial" w:cs="Arial"/>
                <w:sz w:val="20"/>
                <w:szCs w:val="20"/>
              </w:rPr>
            </w:pPr>
            <w:r w:rsidRPr="005F6F6A">
              <w:rPr>
                <w:rFonts w:ascii="Arial" w:hAnsi="Arial" w:cs="Arial"/>
                <w:sz w:val="20"/>
                <w:szCs w:val="20"/>
              </w:rPr>
              <w:t>Miscellaneous for office expenses</w:t>
            </w:r>
          </w:p>
        </w:tc>
        <w:tc>
          <w:tcPr>
            <w:tcW w:w="1372" w:type="dxa"/>
            <w:gridSpan w:val="2"/>
            <w:vAlign w:val="bottom"/>
          </w:tcPr>
          <w:p w14:paraId="0FE52A38" w14:textId="478A3F5C"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4,216,726</w:t>
            </w:r>
          </w:p>
        </w:tc>
        <w:tc>
          <w:tcPr>
            <w:tcW w:w="1373" w:type="dxa"/>
            <w:gridSpan w:val="2"/>
            <w:vAlign w:val="bottom"/>
          </w:tcPr>
          <w:p w14:paraId="65914E0E" w14:textId="23AB9988"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2,496,720</w:t>
            </w:r>
          </w:p>
        </w:tc>
        <w:tc>
          <w:tcPr>
            <w:tcW w:w="1372" w:type="dxa"/>
            <w:vAlign w:val="bottom"/>
          </w:tcPr>
          <w:p w14:paraId="126C5345" w14:textId="3CE89A94" w:rsidR="00C41486" w:rsidRPr="005F6F6A" w:rsidRDefault="00C41486" w:rsidP="00C41486">
            <w:pPr>
              <w:tabs>
                <w:tab w:val="decimal" w:pos="1156"/>
              </w:tabs>
              <w:spacing w:line="360" w:lineRule="exact"/>
              <w:ind w:left="-14" w:right="-14"/>
              <w:rPr>
                <w:rFonts w:ascii="Arial" w:hAnsi="Arial" w:cs="Arial"/>
                <w:sz w:val="20"/>
                <w:szCs w:val="20"/>
              </w:rPr>
            </w:pPr>
            <w:r w:rsidRPr="008C363C">
              <w:rPr>
                <w:rFonts w:ascii="Arial" w:hAnsi="Arial" w:cs="Arial" w:hint="cs"/>
                <w:sz w:val="20"/>
                <w:szCs w:val="20"/>
              </w:rPr>
              <w:t>4,208,693</w:t>
            </w:r>
          </w:p>
        </w:tc>
        <w:tc>
          <w:tcPr>
            <w:tcW w:w="1373" w:type="dxa"/>
            <w:shd w:val="clear" w:color="auto" w:fill="auto"/>
            <w:vAlign w:val="bottom"/>
          </w:tcPr>
          <w:p w14:paraId="60C32BEC" w14:textId="7867A7D8" w:rsidR="00C41486" w:rsidRPr="005F6F6A" w:rsidRDefault="00C41486" w:rsidP="00C41486">
            <w:pPr>
              <w:tabs>
                <w:tab w:val="decimal" w:pos="1156"/>
              </w:tabs>
              <w:spacing w:line="360" w:lineRule="exact"/>
              <w:ind w:left="-14" w:right="-14"/>
              <w:rPr>
                <w:rFonts w:ascii="Arial" w:hAnsi="Arial" w:cs="Arial"/>
                <w:sz w:val="20"/>
                <w:szCs w:val="20"/>
                <w:cs/>
              </w:rPr>
            </w:pPr>
            <w:r w:rsidRPr="00C41486">
              <w:rPr>
                <w:rFonts w:ascii="Arial" w:hAnsi="Arial" w:cs="Arial" w:hint="cs"/>
                <w:sz w:val="20"/>
                <w:szCs w:val="20"/>
              </w:rPr>
              <w:t>2,492,830</w:t>
            </w:r>
          </w:p>
        </w:tc>
      </w:tr>
    </w:tbl>
    <w:p w14:paraId="49BE0C36"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0"/>
          <w:szCs w:val="20"/>
        </w:rPr>
      </w:pPr>
      <w:r w:rsidRPr="005F6F6A">
        <w:rPr>
          <w:rFonts w:ascii="Arial" w:hAnsi="Arial" w:cs="Arial"/>
          <w:b/>
          <w:bCs/>
          <w:sz w:val="22"/>
          <w:szCs w:val="22"/>
        </w:rPr>
        <w:t>Loss on impairment and disposal of assets foreclosed</w:t>
      </w:r>
    </w:p>
    <w:p w14:paraId="1AE74C1C" w14:textId="77777777" w:rsidR="00D35C05" w:rsidRPr="005F6F6A" w:rsidRDefault="00D35C05" w:rsidP="00D35C05">
      <w:pPr>
        <w:spacing w:before="120" w:after="120" w:line="380" w:lineRule="exact"/>
        <w:ind w:left="547"/>
        <w:jc w:val="thaiDistribute"/>
        <w:rPr>
          <w:rFonts w:ascii="Arial" w:hAnsi="Arial" w:cs="Arial"/>
          <w:sz w:val="22"/>
          <w:szCs w:val="22"/>
        </w:rPr>
      </w:pPr>
      <w:r w:rsidRPr="005F6F6A">
        <w:rPr>
          <w:rFonts w:ascii="Arial" w:hAnsi="Arial" w:cs="Arial"/>
          <w:sz w:val="22"/>
          <w:szCs w:val="22"/>
        </w:rPr>
        <w:t>Loss on impairment and disposal of assets foreclosed for the years ended 31 December 2023 and 2022 are as follows:</w:t>
      </w:r>
    </w:p>
    <w:tbl>
      <w:tblPr>
        <w:tblW w:w="9180" w:type="dxa"/>
        <w:tblInd w:w="558" w:type="dxa"/>
        <w:tblLayout w:type="fixed"/>
        <w:tblLook w:val="0000" w:firstRow="0" w:lastRow="0" w:firstColumn="0" w:lastColumn="0" w:noHBand="0" w:noVBand="0"/>
      </w:tblPr>
      <w:tblGrid>
        <w:gridCol w:w="5580"/>
        <w:gridCol w:w="1829"/>
        <w:gridCol w:w="1771"/>
      </w:tblGrid>
      <w:tr w:rsidR="00D35C05" w:rsidRPr="005F6F6A" w14:paraId="2946833D" w14:textId="77777777" w:rsidTr="00AF2456">
        <w:tc>
          <w:tcPr>
            <w:tcW w:w="5580" w:type="dxa"/>
            <w:shd w:val="clear" w:color="auto" w:fill="auto"/>
            <w:vAlign w:val="bottom"/>
          </w:tcPr>
          <w:p w14:paraId="365F9581" w14:textId="77777777" w:rsidR="00D35C05" w:rsidRPr="005F6F6A" w:rsidRDefault="00D35C05" w:rsidP="00AF2456">
            <w:pPr>
              <w:spacing w:line="360" w:lineRule="exact"/>
              <w:ind w:left="-18" w:firstLine="14"/>
              <w:jc w:val="both"/>
              <w:rPr>
                <w:rFonts w:ascii="Arial" w:hAnsi="Arial" w:cs="Arial"/>
                <w:sz w:val="20"/>
                <w:szCs w:val="20"/>
              </w:rPr>
            </w:pPr>
            <w:r w:rsidRPr="005F6F6A">
              <w:rPr>
                <w:rFonts w:ascii="Arial" w:hAnsi="Arial" w:cs="Arial"/>
                <w:b/>
                <w:bCs/>
                <w:sz w:val="20"/>
                <w:szCs w:val="20"/>
              </w:rPr>
              <w:tab/>
            </w:r>
          </w:p>
        </w:tc>
        <w:tc>
          <w:tcPr>
            <w:tcW w:w="3600" w:type="dxa"/>
            <w:gridSpan w:val="2"/>
            <w:shd w:val="clear" w:color="auto" w:fill="auto"/>
            <w:vAlign w:val="bottom"/>
          </w:tcPr>
          <w:p w14:paraId="0BF74CB5" w14:textId="77777777" w:rsidR="00D35C05" w:rsidRPr="005F6F6A" w:rsidRDefault="00D35C05" w:rsidP="00AF2456">
            <w:pPr>
              <w:spacing w:line="360" w:lineRule="exact"/>
              <w:jc w:val="right"/>
              <w:rPr>
                <w:rFonts w:ascii="Arial" w:hAnsi="Arial" w:cs="Arial"/>
                <w:sz w:val="20"/>
                <w:szCs w:val="20"/>
              </w:rPr>
            </w:pPr>
            <w:r w:rsidRPr="005F6F6A">
              <w:rPr>
                <w:rFonts w:ascii="Arial" w:hAnsi="Arial" w:cs="Arial"/>
                <w:sz w:val="20"/>
                <w:szCs w:val="20"/>
              </w:rPr>
              <w:t>(Unit: Baht)</w:t>
            </w:r>
          </w:p>
        </w:tc>
      </w:tr>
      <w:tr w:rsidR="00D35C05" w:rsidRPr="005F6F6A" w14:paraId="0DAC25E5" w14:textId="77777777" w:rsidTr="00AF2456">
        <w:tc>
          <w:tcPr>
            <w:tcW w:w="5580" w:type="dxa"/>
            <w:shd w:val="clear" w:color="auto" w:fill="auto"/>
            <w:vAlign w:val="bottom"/>
          </w:tcPr>
          <w:p w14:paraId="11257994" w14:textId="77777777" w:rsidR="00D35C05" w:rsidRPr="005F6F6A" w:rsidRDefault="00D35C05" w:rsidP="00AF2456">
            <w:pPr>
              <w:snapToGrid w:val="0"/>
              <w:spacing w:line="360" w:lineRule="exact"/>
              <w:ind w:left="-18" w:firstLine="14"/>
              <w:jc w:val="both"/>
              <w:rPr>
                <w:rFonts w:ascii="Arial" w:hAnsi="Arial" w:cs="Arial"/>
                <w:sz w:val="20"/>
                <w:szCs w:val="20"/>
                <w:u w:val="single"/>
              </w:rPr>
            </w:pPr>
          </w:p>
        </w:tc>
        <w:tc>
          <w:tcPr>
            <w:tcW w:w="3600" w:type="dxa"/>
            <w:gridSpan w:val="2"/>
            <w:shd w:val="clear" w:color="auto" w:fill="auto"/>
            <w:vAlign w:val="bottom"/>
          </w:tcPr>
          <w:p w14:paraId="65B5E201" w14:textId="77777777" w:rsidR="00D35C05" w:rsidRPr="005F6F6A" w:rsidRDefault="00D35C05" w:rsidP="00AF2456">
            <w:pPr>
              <w:pBdr>
                <w:bottom w:val="single" w:sz="4" w:space="1" w:color="auto"/>
              </w:pBdr>
              <w:spacing w:line="360" w:lineRule="exact"/>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52E3DCB7" w14:textId="77777777" w:rsidTr="00AF2456">
        <w:tc>
          <w:tcPr>
            <w:tcW w:w="5580" w:type="dxa"/>
            <w:shd w:val="clear" w:color="auto" w:fill="auto"/>
            <w:vAlign w:val="bottom"/>
          </w:tcPr>
          <w:p w14:paraId="20367A64" w14:textId="77777777" w:rsidR="00D35C05" w:rsidRPr="005F6F6A" w:rsidRDefault="00D35C05" w:rsidP="00AF2456">
            <w:pPr>
              <w:snapToGrid w:val="0"/>
              <w:spacing w:line="360" w:lineRule="exact"/>
              <w:ind w:left="-18" w:firstLine="14"/>
              <w:jc w:val="both"/>
              <w:rPr>
                <w:rFonts w:ascii="Arial" w:hAnsi="Arial" w:cs="Arial"/>
                <w:sz w:val="20"/>
                <w:szCs w:val="20"/>
                <w:u w:val="single"/>
              </w:rPr>
            </w:pPr>
          </w:p>
        </w:tc>
        <w:tc>
          <w:tcPr>
            <w:tcW w:w="1829" w:type="dxa"/>
            <w:shd w:val="clear" w:color="auto" w:fill="auto"/>
            <w:vAlign w:val="bottom"/>
          </w:tcPr>
          <w:p w14:paraId="65020AA5"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2023</w:t>
            </w:r>
          </w:p>
        </w:tc>
        <w:tc>
          <w:tcPr>
            <w:tcW w:w="1771" w:type="dxa"/>
            <w:shd w:val="clear" w:color="auto" w:fill="auto"/>
            <w:vAlign w:val="bottom"/>
          </w:tcPr>
          <w:p w14:paraId="1A5F3E40"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2022</w:t>
            </w:r>
          </w:p>
        </w:tc>
      </w:tr>
      <w:tr w:rsidR="00975770" w:rsidRPr="005F6F6A" w14:paraId="7E132796" w14:textId="77777777" w:rsidTr="00AF2456">
        <w:tc>
          <w:tcPr>
            <w:tcW w:w="5580" w:type="dxa"/>
            <w:shd w:val="clear" w:color="auto" w:fill="auto"/>
            <w:vAlign w:val="bottom"/>
          </w:tcPr>
          <w:p w14:paraId="0A972C8E" w14:textId="33191A7A" w:rsidR="00975770" w:rsidRPr="005F6F6A" w:rsidRDefault="00975770" w:rsidP="00975770">
            <w:pPr>
              <w:spacing w:line="360" w:lineRule="exact"/>
              <w:ind w:left="252" w:hanging="252"/>
              <w:rPr>
                <w:rFonts w:ascii="Arial" w:hAnsi="Arial" w:cs="Arial"/>
                <w:sz w:val="20"/>
                <w:szCs w:val="20"/>
              </w:rPr>
            </w:pPr>
            <w:r w:rsidRPr="005F6F6A">
              <w:rPr>
                <w:rFonts w:ascii="Arial" w:hAnsi="Arial" w:cs="Arial"/>
                <w:sz w:val="20"/>
                <w:szCs w:val="20"/>
              </w:rPr>
              <w:t>Loss on impairment of assets foreclosed</w:t>
            </w:r>
          </w:p>
        </w:tc>
        <w:tc>
          <w:tcPr>
            <w:tcW w:w="1829" w:type="dxa"/>
            <w:shd w:val="clear" w:color="auto" w:fill="auto"/>
          </w:tcPr>
          <w:p w14:paraId="6494EF6B" w14:textId="2A8550D3" w:rsidR="00975770" w:rsidRPr="005F6F6A" w:rsidRDefault="00975770" w:rsidP="00975770">
            <w:pPr>
              <w:pStyle w:val="ListParagraph"/>
              <w:tabs>
                <w:tab w:val="decimal" w:pos="1512"/>
              </w:tabs>
              <w:spacing w:after="0" w:line="360" w:lineRule="exact"/>
              <w:ind w:left="0"/>
              <w:rPr>
                <w:rFonts w:ascii="Arial" w:hAnsi="Arial" w:cs="Arial"/>
                <w:sz w:val="20"/>
                <w:szCs w:val="20"/>
              </w:rPr>
            </w:pPr>
            <w:r w:rsidRPr="00D400B9">
              <w:rPr>
                <w:rFonts w:ascii="Arial" w:hAnsi="Arial" w:cs="Arial" w:hint="cs"/>
                <w:sz w:val="20"/>
                <w:szCs w:val="20"/>
              </w:rPr>
              <w:t>4,125,961</w:t>
            </w:r>
          </w:p>
        </w:tc>
        <w:tc>
          <w:tcPr>
            <w:tcW w:w="1771" w:type="dxa"/>
            <w:shd w:val="clear" w:color="auto" w:fill="auto"/>
          </w:tcPr>
          <w:p w14:paraId="40B1BFAD" w14:textId="2B939D3C" w:rsidR="00975770" w:rsidRPr="005F6F6A" w:rsidRDefault="00975770" w:rsidP="00975770">
            <w:pPr>
              <w:pStyle w:val="ListParagraph"/>
              <w:tabs>
                <w:tab w:val="decimal" w:pos="1512"/>
              </w:tabs>
              <w:spacing w:after="0" w:line="360" w:lineRule="exact"/>
              <w:ind w:left="0"/>
              <w:rPr>
                <w:rFonts w:ascii="Arial" w:hAnsi="Arial" w:cs="Arial"/>
                <w:sz w:val="20"/>
                <w:szCs w:val="20"/>
              </w:rPr>
            </w:pPr>
            <w:r w:rsidRPr="00975770">
              <w:rPr>
                <w:rFonts w:ascii="Arial" w:hAnsi="Arial" w:cs="Arial" w:hint="cs"/>
                <w:sz w:val="20"/>
                <w:szCs w:val="20"/>
              </w:rPr>
              <w:t>4,694,239</w:t>
            </w:r>
          </w:p>
        </w:tc>
      </w:tr>
      <w:tr w:rsidR="00975770" w:rsidRPr="005F6F6A" w14:paraId="74B46CFB" w14:textId="77777777" w:rsidTr="00AF2456">
        <w:tc>
          <w:tcPr>
            <w:tcW w:w="5580" w:type="dxa"/>
            <w:shd w:val="clear" w:color="auto" w:fill="auto"/>
            <w:vAlign w:val="bottom"/>
          </w:tcPr>
          <w:p w14:paraId="3FE29A3B" w14:textId="77777777" w:rsidR="00975770" w:rsidRPr="005F6F6A" w:rsidRDefault="00975770" w:rsidP="00975770">
            <w:pPr>
              <w:spacing w:line="360" w:lineRule="exact"/>
              <w:ind w:left="252" w:hanging="252"/>
              <w:rPr>
                <w:rFonts w:ascii="Arial" w:hAnsi="Arial" w:cs="Arial"/>
                <w:sz w:val="20"/>
                <w:szCs w:val="20"/>
              </w:rPr>
            </w:pPr>
            <w:r w:rsidRPr="005F6F6A">
              <w:rPr>
                <w:rFonts w:ascii="Arial" w:hAnsi="Arial" w:cs="Arial"/>
                <w:sz w:val="20"/>
                <w:szCs w:val="20"/>
              </w:rPr>
              <w:t>Loss on disposal of assets foreclosed</w:t>
            </w:r>
          </w:p>
        </w:tc>
        <w:tc>
          <w:tcPr>
            <w:tcW w:w="1829" w:type="dxa"/>
            <w:shd w:val="clear" w:color="auto" w:fill="auto"/>
          </w:tcPr>
          <w:p w14:paraId="7343A345" w14:textId="0F4F63ED" w:rsidR="00975770" w:rsidRPr="005F6F6A" w:rsidRDefault="00975770" w:rsidP="00975770">
            <w:pPr>
              <w:pStyle w:val="ListParagraph"/>
              <w:pBdr>
                <w:bottom w:val="single" w:sz="4" w:space="1" w:color="auto"/>
              </w:pBdr>
              <w:tabs>
                <w:tab w:val="decimal" w:pos="1512"/>
              </w:tabs>
              <w:spacing w:after="0" w:line="360" w:lineRule="exact"/>
              <w:ind w:left="0"/>
              <w:rPr>
                <w:rFonts w:ascii="Arial" w:hAnsi="Arial" w:cs="Arial"/>
                <w:sz w:val="20"/>
                <w:szCs w:val="20"/>
              </w:rPr>
            </w:pPr>
            <w:r w:rsidRPr="00D400B9">
              <w:rPr>
                <w:rFonts w:ascii="Arial" w:hAnsi="Arial" w:cs="Arial" w:hint="cs"/>
                <w:sz w:val="20"/>
                <w:szCs w:val="20"/>
              </w:rPr>
              <w:t>150,886,582</w:t>
            </w:r>
          </w:p>
        </w:tc>
        <w:tc>
          <w:tcPr>
            <w:tcW w:w="1771" w:type="dxa"/>
            <w:shd w:val="clear" w:color="auto" w:fill="auto"/>
          </w:tcPr>
          <w:p w14:paraId="04DB861B" w14:textId="039A0CBB" w:rsidR="00975770" w:rsidRPr="005F6F6A" w:rsidRDefault="00975770" w:rsidP="00975770">
            <w:pPr>
              <w:pStyle w:val="ListParagraph"/>
              <w:pBdr>
                <w:bottom w:val="single" w:sz="4" w:space="1" w:color="auto"/>
              </w:pBdr>
              <w:tabs>
                <w:tab w:val="decimal" w:pos="1512"/>
              </w:tabs>
              <w:spacing w:after="0" w:line="360" w:lineRule="exact"/>
              <w:ind w:left="0"/>
              <w:rPr>
                <w:rFonts w:ascii="Arial" w:hAnsi="Arial" w:cs="Arial"/>
                <w:sz w:val="20"/>
                <w:szCs w:val="20"/>
              </w:rPr>
            </w:pPr>
            <w:r w:rsidRPr="00975770">
              <w:rPr>
                <w:rFonts w:ascii="Arial" w:hAnsi="Arial" w:cs="Arial" w:hint="cs"/>
                <w:sz w:val="20"/>
                <w:szCs w:val="20"/>
              </w:rPr>
              <w:t>85,368,008</w:t>
            </w:r>
          </w:p>
        </w:tc>
      </w:tr>
      <w:tr w:rsidR="00975770" w:rsidRPr="005F6F6A" w14:paraId="67435C99" w14:textId="77777777" w:rsidTr="00AF2456">
        <w:tc>
          <w:tcPr>
            <w:tcW w:w="5580" w:type="dxa"/>
            <w:shd w:val="clear" w:color="auto" w:fill="auto"/>
            <w:vAlign w:val="bottom"/>
          </w:tcPr>
          <w:p w14:paraId="48C5DBB5" w14:textId="77777777" w:rsidR="00975770" w:rsidRPr="005F6F6A" w:rsidRDefault="00975770" w:rsidP="00975770">
            <w:pPr>
              <w:spacing w:line="360" w:lineRule="exact"/>
              <w:ind w:left="252" w:hanging="252"/>
              <w:rPr>
                <w:rFonts w:ascii="Arial" w:hAnsi="Arial" w:cs="Arial"/>
                <w:sz w:val="20"/>
                <w:szCs w:val="20"/>
              </w:rPr>
            </w:pPr>
            <w:r w:rsidRPr="005F6F6A">
              <w:rPr>
                <w:rFonts w:ascii="Arial" w:hAnsi="Arial" w:cs="Arial"/>
                <w:sz w:val="20"/>
                <w:szCs w:val="20"/>
              </w:rPr>
              <w:t>Total</w:t>
            </w:r>
          </w:p>
        </w:tc>
        <w:tc>
          <w:tcPr>
            <w:tcW w:w="1829" w:type="dxa"/>
            <w:shd w:val="clear" w:color="auto" w:fill="auto"/>
            <w:vAlign w:val="bottom"/>
          </w:tcPr>
          <w:p w14:paraId="698A98C6" w14:textId="25C04699" w:rsidR="00975770" w:rsidRPr="005F6F6A" w:rsidRDefault="00975770" w:rsidP="00975770">
            <w:pPr>
              <w:pStyle w:val="ListParagraph"/>
              <w:pBdr>
                <w:bottom w:val="double" w:sz="4" w:space="1" w:color="auto"/>
              </w:pBdr>
              <w:tabs>
                <w:tab w:val="decimal" w:pos="1512"/>
              </w:tabs>
              <w:spacing w:after="0" w:line="360" w:lineRule="exact"/>
              <w:ind w:left="0"/>
              <w:rPr>
                <w:rFonts w:ascii="Arial" w:hAnsi="Arial" w:cs="Arial"/>
                <w:sz w:val="20"/>
                <w:szCs w:val="20"/>
              </w:rPr>
            </w:pPr>
            <w:r w:rsidRPr="00D400B9">
              <w:rPr>
                <w:rFonts w:ascii="Arial" w:hAnsi="Arial" w:cs="Arial" w:hint="cs"/>
                <w:sz w:val="20"/>
                <w:szCs w:val="20"/>
              </w:rPr>
              <w:t>155,012,543</w:t>
            </w:r>
          </w:p>
        </w:tc>
        <w:tc>
          <w:tcPr>
            <w:tcW w:w="1771" w:type="dxa"/>
            <w:shd w:val="clear" w:color="auto" w:fill="auto"/>
            <w:vAlign w:val="bottom"/>
          </w:tcPr>
          <w:p w14:paraId="0513E4F6" w14:textId="04337117" w:rsidR="00975770" w:rsidRPr="005F6F6A" w:rsidRDefault="00975770" w:rsidP="00975770">
            <w:pPr>
              <w:pStyle w:val="ListParagraph"/>
              <w:pBdr>
                <w:bottom w:val="double" w:sz="4" w:space="1" w:color="auto"/>
              </w:pBdr>
              <w:tabs>
                <w:tab w:val="decimal" w:pos="1512"/>
              </w:tabs>
              <w:spacing w:after="0" w:line="360" w:lineRule="exact"/>
              <w:ind w:left="0"/>
              <w:rPr>
                <w:rFonts w:ascii="Arial" w:hAnsi="Arial" w:cs="Arial"/>
                <w:sz w:val="20"/>
                <w:szCs w:val="20"/>
              </w:rPr>
            </w:pPr>
            <w:r w:rsidRPr="00975770">
              <w:rPr>
                <w:rFonts w:ascii="Arial" w:hAnsi="Arial" w:cs="Arial" w:hint="cs"/>
                <w:sz w:val="20"/>
                <w:szCs w:val="20"/>
              </w:rPr>
              <w:t>90,062,247</w:t>
            </w:r>
          </w:p>
        </w:tc>
      </w:tr>
    </w:tbl>
    <w:p w14:paraId="1E44525E" w14:textId="77777777" w:rsidR="00D35C05" w:rsidRPr="005F6F6A" w:rsidRDefault="00D35C05" w:rsidP="00D35C05">
      <w:pPr>
        <w:rPr>
          <w:rFonts w:ascii="Arial" w:hAnsi="Arial" w:cs="Arial"/>
        </w:rPr>
      </w:pPr>
    </w:p>
    <w:p w14:paraId="3E18B27F" w14:textId="77777777" w:rsidR="00D35C05" w:rsidRPr="005F6F6A" w:rsidRDefault="00D35C05" w:rsidP="00D35C05">
      <w:pPr>
        <w:numPr>
          <w:ilvl w:val="0"/>
          <w:numId w:val="14"/>
        </w:numPr>
        <w:spacing w:before="240" w:after="120" w:line="380" w:lineRule="exact"/>
        <w:ind w:left="562" w:hanging="562"/>
        <w:jc w:val="both"/>
        <w:rPr>
          <w:rFonts w:ascii="Arial" w:hAnsi="Arial" w:cs="Arial"/>
          <w:b/>
          <w:bCs/>
          <w:sz w:val="22"/>
          <w:szCs w:val="22"/>
        </w:rPr>
      </w:pPr>
      <w:r w:rsidRPr="005F6F6A">
        <w:rPr>
          <w:rFonts w:ascii="Arial" w:hAnsi="Arial" w:cs="Arial"/>
          <w:b/>
          <w:bCs/>
          <w:sz w:val="22"/>
          <w:szCs w:val="22"/>
        </w:rPr>
        <w:t>Earnings per share</w:t>
      </w:r>
    </w:p>
    <w:p w14:paraId="54847D83" w14:textId="77777777" w:rsidR="00D35C05" w:rsidRPr="005F6F6A" w:rsidRDefault="00D35C05" w:rsidP="00D35C05">
      <w:pPr>
        <w:tabs>
          <w:tab w:val="left" w:pos="216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Basic earnings per share is calculated by dividing profit for the years attributable to equity holders of the Company (excluding other comprehensive income) by the weighted average </w:t>
      </w:r>
      <w:r w:rsidRPr="005F6F6A">
        <w:rPr>
          <w:rFonts w:ascii="Arial" w:hAnsi="Arial" w:cs="Arial"/>
          <w:sz w:val="22"/>
        </w:rPr>
        <w:t xml:space="preserve">ordinary shares </w:t>
      </w:r>
      <w:r w:rsidRPr="005F6F6A">
        <w:rPr>
          <w:rFonts w:ascii="Arial" w:hAnsi="Arial" w:cs="Arial"/>
          <w:sz w:val="22"/>
          <w:szCs w:val="22"/>
        </w:rPr>
        <w:t>number of ordinary shares in issue during the year.</w:t>
      </w:r>
    </w:p>
    <w:p w14:paraId="79D00073" w14:textId="77777777" w:rsidR="00D35C05" w:rsidRPr="005F6F6A" w:rsidRDefault="00D35C05" w:rsidP="00D35C05">
      <w:pPr>
        <w:tabs>
          <w:tab w:val="left" w:pos="216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 xml:space="preserve"> </w:t>
      </w:r>
    </w:p>
    <w:p w14:paraId="3BAE3144" w14:textId="77777777" w:rsidR="00D35C05" w:rsidRPr="005F6F6A" w:rsidRDefault="00D35C05" w:rsidP="00D35C05">
      <w:pPr>
        <w:numPr>
          <w:ilvl w:val="0"/>
          <w:numId w:val="14"/>
        </w:numPr>
        <w:tabs>
          <w:tab w:val="left" w:pos="567"/>
        </w:tabs>
        <w:spacing w:before="120" w:after="120" w:line="380" w:lineRule="exact"/>
        <w:ind w:left="567" w:hanging="567"/>
        <w:jc w:val="thaiDistribute"/>
        <w:rPr>
          <w:rFonts w:ascii="Arial" w:hAnsi="Arial" w:cs="Arial"/>
          <w:sz w:val="22"/>
          <w:szCs w:val="22"/>
        </w:rPr>
      </w:pPr>
      <w:r w:rsidRPr="005F6F6A">
        <w:rPr>
          <w:rFonts w:ascii="Arial" w:hAnsi="Arial" w:cs="Arial"/>
          <w:b/>
          <w:bCs/>
          <w:sz w:val="22"/>
          <w:szCs w:val="22"/>
        </w:rPr>
        <w:br w:type="page"/>
      </w:r>
      <w:r w:rsidRPr="005F6F6A">
        <w:rPr>
          <w:rFonts w:ascii="Arial" w:hAnsi="Arial" w:cs="Arial"/>
          <w:b/>
          <w:bCs/>
          <w:sz w:val="22"/>
          <w:szCs w:val="22"/>
        </w:rPr>
        <w:lastRenderedPageBreak/>
        <w:t>Provident fund</w:t>
      </w:r>
    </w:p>
    <w:p w14:paraId="24A4D05A" w14:textId="77777777" w:rsidR="00D35C05" w:rsidRPr="005F6F6A" w:rsidRDefault="00D35C05" w:rsidP="00D35C05">
      <w:pPr>
        <w:tabs>
          <w:tab w:val="left" w:pos="60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3 percent of basic salary. The fund, which is managed by </w:t>
      </w:r>
      <w:proofErr w:type="spellStart"/>
      <w:r w:rsidRPr="005F6F6A">
        <w:rPr>
          <w:rFonts w:ascii="Arial" w:hAnsi="Arial" w:cs="Arial"/>
          <w:sz w:val="22"/>
          <w:szCs w:val="22"/>
        </w:rPr>
        <w:t>Ayudhya</w:t>
      </w:r>
      <w:proofErr w:type="spellEnd"/>
      <w:r w:rsidRPr="005F6F6A">
        <w:rPr>
          <w:rFonts w:ascii="Arial" w:hAnsi="Arial" w:cs="Arial"/>
          <w:sz w:val="22"/>
          <w:szCs w:val="22"/>
        </w:rPr>
        <w:t xml:space="preserve"> Fund Management, will be paid to employees upon termination in accordance with the fund rules. The contributions for the years 2023 amounting to Baht 2.80 million (2022: Baht 2.85 million) were recognised as expenses.</w:t>
      </w:r>
    </w:p>
    <w:p w14:paraId="61D9CD95" w14:textId="77777777" w:rsidR="00D35C05" w:rsidRPr="005F6F6A" w:rsidRDefault="00D35C05" w:rsidP="00D35C05">
      <w:pPr>
        <w:numPr>
          <w:ilvl w:val="0"/>
          <w:numId w:val="14"/>
        </w:numPr>
        <w:tabs>
          <w:tab w:val="left" w:pos="567"/>
        </w:tabs>
        <w:spacing w:before="120" w:after="120" w:line="380" w:lineRule="exact"/>
        <w:ind w:left="562" w:hanging="562"/>
        <w:jc w:val="thaiDistribute"/>
        <w:rPr>
          <w:rFonts w:ascii="Arial" w:hAnsi="Arial" w:cs="Arial"/>
          <w:b/>
          <w:bCs/>
          <w:sz w:val="22"/>
          <w:szCs w:val="22"/>
        </w:rPr>
      </w:pPr>
      <w:r w:rsidRPr="005F6F6A">
        <w:rPr>
          <w:rFonts w:ascii="Arial" w:hAnsi="Arial" w:cs="Arial"/>
          <w:b/>
          <w:bCs/>
          <w:sz w:val="22"/>
          <w:szCs w:val="22"/>
        </w:rPr>
        <w:t>Related party transactions</w:t>
      </w:r>
    </w:p>
    <w:p w14:paraId="7BB0B281" w14:textId="77777777" w:rsidR="00D35C05" w:rsidRPr="005F6F6A" w:rsidRDefault="00D35C05" w:rsidP="00D35C05">
      <w:pPr>
        <w:tabs>
          <w:tab w:val="left" w:pos="2160"/>
          <w:tab w:val="left" w:pos="2520"/>
          <w:tab w:val="left" w:pos="5760"/>
          <w:tab w:val="right" w:pos="6480"/>
          <w:tab w:val="left" w:pos="7380"/>
          <w:tab w:val="right" w:pos="8100"/>
        </w:tabs>
        <w:spacing w:before="120" w:after="240" w:line="380" w:lineRule="exact"/>
        <w:ind w:left="547" w:right="-43"/>
        <w:jc w:val="thaiDistribute"/>
        <w:rPr>
          <w:rFonts w:ascii="Arial" w:hAnsi="Arial" w:cs="Arial"/>
          <w:sz w:val="18"/>
          <w:szCs w:val="18"/>
        </w:rPr>
      </w:pPr>
      <w:r w:rsidRPr="005F6F6A">
        <w:rPr>
          <w:rFonts w:ascii="Arial" w:hAnsi="Arial" w:cs="Arial"/>
          <w:sz w:val="22"/>
          <w:szCs w:val="22"/>
        </w:rPr>
        <w:t xml:space="preserve">During the years, the Company had significant business transactions with related parties. Such transactions, which are summarised below, arose in the ordinary course of </w:t>
      </w:r>
      <w:proofErr w:type="gramStart"/>
      <w:r w:rsidRPr="005F6F6A">
        <w:rPr>
          <w:rFonts w:ascii="Arial" w:hAnsi="Arial" w:cs="Arial"/>
          <w:sz w:val="22"/>
          <w:szCs w:val="22"/>
        </w:rPr>
        <w:t>business</w:t>
      </w:r>
      <w:proofErr w:type="gramEnd"/>
      <w:r w:rsidRPr="005F6F6A">
        <w:rPr>
          <w:rFonts w:ascii="Arial" w:hAnsi="Arial" w:cs="Arial"/>
          <w:sz w:val="22"/>
          <w:szCs w:val="22"/>
        </w:rPr>
        <w:t xml:space="preserve"> and were concluded on commercial terms and bases agreed upon between the Company and those related parties.</w:t>
      </w:r>
    </w:p>
    <w:tbl>
      <w:tblPr>
        <w:tblW w:w="6300" w:type="dxa"/>
        <w:tblInd w:w="1908" w:type="dxa"/>
        <w:tblLayout w:type="fixed"/>
        <w:tblLook w:val="0000" w:firstRow="0" w:lastRow="0" w:firstColumn="0" w:lastColumn="0" w:noHBand="0" w:noVBand="0"/>
      </w:tblPr>
      <w:tblGrid>
        <w:gridCol w:w="3150"/>
        <w:gridCol w:w="3150"/>
      </w:tblGrid>
      <w:tr w:rsidR="00D35C05" w:rsidRPr="005F6F6A" w14:paraId="7D627DAB" w14:textId="77777777" w:rsidTr="00AF2456">
        <w:tc>
          <w:tcPr>
            <w:tcW w:w="3150" w:type="dxa"/>
            <w:shd w:val="clear" w:color="auto" w:fill="auto"/>
            <w:vAlign w:val="bottom"/>
          </w:tcPr>
          <w:p w14:paraId="44BCF5D9" w14:textId="77777777" w:rsidR="00D35C05" w:rsidRPr="005F6F6A" w:rsidRDefault="00D35C05" w:rsidP="00AF2456">
            <w:pPr>
              <w:pBdr>
                <w:bottom w:val="single" w:sz="4" w:space="1" w:color="000000"/>
              </w:pBdr>
              <w:spacing w:line="360" w:lineRule="exact"/>
              <w:ind w:right="-18"/>
              <w:jc w:val="center"/>
              <w:rPr>
                <w:rFonts w:ascii="Arial" w:hAnsi="Arial" w:cs="Arial"/>
                <w:sz w:val="18"/>
                <w:szCs w:val="18"/>
              </w:rPr>
            </w:pPr>
            <w:r w:rsidRPr="005F6F6A">
              <w:rPr>
                <w:rFonts w:ascii="Arial" w:hAnsi="Arial" w:cs="Arial"/>
                <w:sz w:val="18"/>
                <w:szCs w:val="18"/>
              </w:rPr>
              <w:t>Name of related party</w:t>
            </w:r>
          </w:p>
        </w:tc>
        <w:tc>
          <w:tcPr>
            <w:tcW w:w="3150" w:type="dxa"/>
            <w:shd w:val="clear" w:color="auto" w:fill="auto"/>
            <w:vAlign w:val="bottom"/>
          </w:tcPr>
          <w:p w14:paraId="203070C2" w14:textId="77777777" w:rsidR="00D35C05" w:rsidRPr="005F6F6A" w:rsidRDefault="00D35C05" w:rsidP="00AF2456">
            <w:pPr>
              <w:pStyle w:val="Heading8"/>
              <w:pBdr>
                <w:bottom w:val="single" w:sz="4" w:space="1" w:color="000000"/>
              </w:pBdr>
              <w:spacing w:line="360" w:lineRule="exact"/>
              <w:ind w:right="0"/>
              <w:jc w:val="center"/>
              <w:rPr>
                <w:rFonts w:ascii="Arial" w:hAnsi="Arial" w:cs="Arial"/>
                <w:sz w:val="18"/>
                <w:szCs w:val="18"/>
              </w:rPr>
            </w:pPr>
            <w:r w:rsidRPr="005F6F6A">
              <w:rPr>
                <w:rFonts w:ascii="Arial" w:hAnsi="Arial" w:cs="Arial"/>
                <w:sz w:val="18"/>
                <w:szCs w:val="18"/>
              </w:rPr>
              <w:t>Relationship with the Company</w:t>
            </w:r>
          </w:p>
        </w:tc>
      </w:tr>
      <w:tr w:rsidR="00D35C05" w:rsidRPr="005F6F6A" w14:paraId="31134E1F" w14:textId="77777777" w:rsidTr="00AF2456">
        <w:tc>
          <w:tcPr>
            <w:tcW w:w="3150" w:type="dxa"/>
            <w:shd w:val="clear" w:color="auto" w:fill="auto"/>
          </w:tcPr>
          <w:p w14:paraId="467BF5FE" w14:textId="77777777" w:rsidR="00D35C05" w:rsidRPr="005F6F6A" w:rsidRDefault="00D35C05" w:rsidP="00AF2456">
            <w:pPr>
              <w:spacing w:line="360" w:lineRule="exact"/>
              <w:ind w:left="162" w:hanging="162"/>
              <w:jc w:val="center"/>
              <w:rPr>
                <w:rFonts w:ascii="Arial" w:hAnsi="Arial" w:cs="Arial"/>
                <w:sz w:val="18"/>
                <w:szCs w:val="18"/>
              </w:rPr>
            </w:pPr>
            <w:r w:rsidRPr="005F6F6A">
              <w:rPr>
                <w:rFonts w:ascii="Arial" w:hAnsi="Arial" w:cs="Arial"/>
                <w:sz w:val="18"/>
                <w:szCs w:val="18"/>
              </w:rPr>
              <w:t>MOD S Company Limited</w:t>
            </w:r>
          </w:p>
        </w:tc>
        <w:tc>
          <w:tcPr>
            <w:tcW w:w="3150" w:type="dxa"/>
            <w:shd w:val="clear" w:color="auto" w:fill="auto"/>
          </w:tcPr>
          <w:p w14:paraId="1C98E845" w14:textId="77777777" w:rsidR="00D35C05" w:rsidRPr="005F6F6A" w:rsidRDefault="00D35C05" w:rsidP="00AF2456">
            <w:pPr>
              <w:tabs>
                <w:tab w:val="center" w:pos="8100"/>
              </w:tabs>
              <w:suppressAutoHyphens w:val="0"/>
              <w:autoSpaceDN w:val="0"/>
              <w:adjustRightInd w:val="0"/>
              <w:spacing w:line="360" w:lineRule="exact"/>
              <w:ind w:left="178" w:right="-105" w:hanging="178"/>
              <w:jc w:val="center"/>
              <w:rPr>
                <w:rFonts w:ascii="Arial" w:hAnsi="Arial" w:cs="Arial"/>
                <w:sz w:val="18"/>
                <w:szCs w:val="18"/>
                <w:lang w:eastAsia="en-US"/>
              </w:rPr>
            </w:pPr>
            <w:r w:rsidRPr="005F6F6A">
              <w:rPr>
                <w:rFonts w:ascii="Arial" w:hAnsi="Arial" w:cs="Arial"/>
                <w:sz w:val="18"/>
                <w:szCs w:val="18"/>
                <w:lang w:eastAsia="en-US"/>
              </w:rPr>
              <w:t>A subsidiary</w:t>
            </w:r>
          </w:p>
        </w:tc>
      </w:tr>
    </w:tbl>
    <w:p w14:paraId="4CA8D7CC" w14:textId="77777777" w:rsidR="00D35C05" w:rsidRPr="005F6F6A" w:rsidRDefault="00D35C05" w:rsidP="00D35C05">
      <w:pPr>
        <w:rPr>
          <w:rFonts w:ascii="Arial" w:hAnsi="Arial" w:cs="Arial"/>
        </w:rPr>
      </w:pPr>
    </w:p>
    <w:tbl>
      <w:tblPr>
        <w:tblW w:w="9150" w:type="dxa"/>
        <w:tblInd w:w="558" w:type="dxa"/>
        <w:tblLayout w:type="fixed"/>
        <w:tblLook w:val="0000" w:firstRow="0" w:lastRow="0" w:firstColumn="0" w:lastColumn="0" w:noHBand="0" w:noVBand="0"/>
      </w:tblPr>
      <w:tblGrid>
        <w:gridCol w:w="2340"/>
        <w:gridCol w:w="1147"/>
        <w:gridCol w:w="1148"/>
        <w:gridCol w:w="1147"/>
        <w:gridCol w:w="1148"/>
        <w:gridCol w:w="2220"/>
      </w:tblGrid>
      <w:tr w:rsidR="00D35C05" w:rsidRPr="005F6F6A" w14:paraId="32C60836" w14:textId="77777777" w:rsidTr="00AF2456">
        <w:trPr>
          <w:tblHeader/>
        </w:trPr>
        <w:tc>
          <w:tcPr>
            <w:tcW w:w="2340" w:type="dxa"/>
            <w:vAlign w:val="bottom"/>
          </w:tcPr>
          <w:p w14:paraId="046B9377" w14:textId="77777777" w:rsidR="00D35C05" w:rsidRPr="005F6F6A" w:rsidRDefault="00D35C05" w:rsidP="00AF2456">
            <w:pPr>
              <w:spacing w:line="330" w:lineRule="exact"/>
              <w:ind w:right="-144"/>
              <w:jc w:val="both"/>
              <w:rPr>
                <w:rFonts w:ascii="Arial" w:hAnsi="Arial" w:cs="Arial"/>
                <w:sz w:val="17"/>
                <w:szCs w:val="17"/>
              </w:rPr>
            </w:pPr>
          </w:p>
        </w:tc>
        <w:tc>
          <w:tcPr>
            <w:tcW w:w="4590" w:type="dxa"/>
            <w:gridSpan w:val="4"/>
            <w:vAlign w:val="bottom"/>
          </w:tcPr>
          <w:p w14:paraId="2E04F45A" w14:textId="77777777" w:rsidR="00D35C05" w:rsidRPr="005F6F6A" w:rsidRDefault="00D35C05" w:rsidP="00AF2456">
            <w:pPr>
              <w:tabs>
                <w:tab w:val="center" w:pos="8100"/>
              </w:tabs>
              <w:spacing w:line="330" w:lineRule="exact"/>
              <w:jc w:val="center"/>
              <w:rPr>
                <w:rFonts w:ascii="Arial" w:hAnsi="Arial" w:cs="Arial"/>
                <w:sz w:val="17"/>
                <w:szCs w:val="17"/>
              </w:rPr>
            </w:pPr>
          </w:p>
        </w:tc>
        <w:tc>
          <w:tcPr>
            <w:tcW w:w="2220" w:type="dxa"/>
            <w:vAlign w:val="bottom"/>
          </w:tcPr>
          <w:p w14:paraId="0F1EFC69" w14:textId="77777777" w:rsidR="00D35C05" w:rsidRPr="005F6F6A" w:rsidRDefault="00D35C05" w:rsidP="00AF2456">
            <w:pPr>
              <w:keepNext/>
              <w:spacing w:line="330" w:lineRule="exact"/>
              <w:ind w:right="58"/>
              <w:jc w:val="right"/>
              <w:outlineLvl w:val="7"/>
              <w:rPr>
                <w:rFonts w:ascii="Arial" w:eastAsia="Arial Unicode MS" w:hAnsi="Arial" w:cs="Arial"/>
                <w:sz w:val="17"/>
                <w:szCs w:val="17"/>
              </w:rPr>
            </w:pPr>
            <w:r w:rsidRPr="005F6F6A">
              <w:rPr>
                <w:rFonts w:ascii="Arial" w:eastAsia="Arial Unicode MS" w:hAnsi="Arial" w:cs="Arial"/>
                <w:sz w:val="17"/>
                <w:szCs w:val="17"/>
              </w:rPr>
              <w:t>(Unit: Baht)</w:t>
            </w:r>
          </w:p>
        </w:tc>
      </w:tr>
      <w:tr w:rsidR="00D35C05" w:rsidRPr="005F6F6A" w14:paraId="19E2FD62" w14:textId="77777777" w:rsidTr="00AF2456">
        <w:trPr>
          <w:tblHeader/>
        </w:trPr>
        <w:tc>
          <w:tcPr>
            <w:tcW w:w="2340" w:type="dxa"/>
            <w:vAlign w:val="bottom"/>
          </w:tcPr>
          <w:p w14:paraId="7235BEB4" w14:textId="77777777" w:rsidR="00D35C05" w:rsidRPr="005F6F6A" w:rsidRDefault="00D35C05" w:rsidP="00AF2456">
            <w:pPr>
              <w:spacing w:line="330" w:lineRule="exact"/>
              <w:ind w:right="-144"/>
              <w:jc w:val="both"/>
              <w:rPr>
                <w:rFonts w:ascii="Arial" w:hAnsi="Arial" w:cs="Arial"/>
                <w:sz w:val="17"/>
                <w:szCs w:val="17"/>
              </w:rPr>
            </w:pPr>
          </w:p>
        </w:tc>
        <w:tc>
          <w:tcPr>
            <w:tcW w:w="2295" w:type="dxa"/>
            <w:gridSpan w:val="2"/>
            <w:vAlign w:val="bottom"/>
          </w:tcPr>
          <w:p w14:paraId="12E1FD59" w14:textId="77777777" w:rsidR="00D35C05" w:rsidRPr="005F6F6A" w:rsidRDefault="00D35C05" w:rsidP="00AF245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Consolidated                                financial statements</w:t>
            </w:r>
          </w:p>
        </w:tc>
        <w:tc>
          <w:tcPr>
            <w:tcW w:w="2295" w:type="dxa"/>
            <w:gridSpan w:val="2"/>
            <w:vAlign w:val="bottom"/>
          </w:tcPr>
          <w:p w14:paraId="02C0FFD9" w14:textId="77777777" w:rsidR="00D35C05" w:rsidRPr="005F6F6A" w:rsidRDefault="00D35C05" w:rsidP="00AF2456">
            <w:pPr>
              <w:pBdr>
                <w:bottom w:val="single" w:sz="4" w:space="1" w:color="auto"/>
              </w:pBdr>
              <w:tabs>
                <w:tab w:val="center" w:pos="8100"/>
              </w:tabs>
              <w:spacing w:line="330" w:lineRule="exact"/>
              <w:jc w:val="center"/>
              <w:rPr>
                <w:rFonts w:ascii="Arial" w:eastAsia="Arial Unicode MS" w:hAnsi="Arial" w:cs="Arial"/>
                <w:sz w:val="17"/>
                <w:szCs w:val="17"/>
              </w:rPr>
            </w:pPr>
            <w:r w:rsidRPr="005F6F6A">
              <w:rPr>
                <w:rFonts w:ascii="Arial" w:hAnsi="Arial" w:cs="Arial"/>
                <w:sz w:val="17"/>
                <w:szCs w:val="17"/>
              </w:rPr>
              <w:t>Separate                                    financial statements</w:t>
            </w:r>
          </w:p>
        </w:tc>
        <w:tc>
          <w:tcPr>
            <w:tcW w:w="2220" w:type="dxa"/>
            <w:vAlign w:val="bottom"/>
          </w:tcPr>
          <w:p w14:paraId="4123EA5E" w14:textId="77777777" w:rsidR="00D35C05" w:rsidRPr="005F6F6A" w:rsidRDefault="00D35C05" w:rsidP="00AF2456">
            <w:pPr>
              <w:keepNext/>
              <w:spacing w:line="330" w:lineRule="exact"/>
              <w:ind w:right="58"/>
              <w:jc w:val="center"/>
              <w:outlineLvl w:val="7"/>
              <w:rPr>
                <w:rFonts w:ascii="Arial" w:eastAsia="Arial Unicode MS" w:hAnsi="Arial" w:cs="Arial"/>
                <w:sz w:val="17"/>
                <w:szCs w:val="17"/>
              </w:rPr>
            </w:pPr>
          </w:p>
        </w:tc>
      </w:tr>
      <w:tr w:rsidR="00D35C05" w:rsidRPr="005F6F6A" w14:paraId="30EF15C3" w14:textId="77777777" w:rsidTr="00AF2456">
        <w:tc>
          <w:tcPr>
            <w:tcW w:w="2340" w:type="dxa"/>
            <w:vAlign w:val="bottom"/>
          </w:tcPr>
          <w:p w14:paraId="341F4BEE" w14:textId="77777777" w:rsidR="00D35C05" w:rsidRPr="005F6F6A" w:rsidRDefault="00D35C05" w:rsidP="00AF2456">
            <w:pPr>
              <w:spacing w:line="330" w:lineRule="exact"/>
              <w:ind w:right="-144"/>
              <w:jc w:val="both"/>
              <w:rPr>
                <w:rFonts w:ascii="Arial" w:hAnsi="Arial" w:cs="Arial"/>
                <w:sz w:val="17"/>
                <w:szCs w:val="17"/>
              </w:rPr>
            </w:pPr>
          </w:p>
        </w:tc>
        <w:tc>
          <w:tcPr>
            <w:tcW w:w="1147" w:type="dxa"/>
            <w:vAlign w:val="bottom"/>
          </w:tcPr>
          <w:p w14:paraId="2FB0AD33" w14:textId="77777777" w:rsidR="00D35C05" w:rsidRPr="005F6F6A" w:rsidRDefault="00D35C05" w:rsidP="00AF245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2023</w:t>
            </w:r>
          </w:p>
        </w:tc>
        <w:tc>
          <w:tcPr>
            <w:tcW w:w="1148" w:type="dxa"/>
            <w:vAlign w:val="bottom"/>
          </w:tcPr>
          <w:p w14:paraId="27F138CC" w14:textId="77777777" w:rsidR="00D35C05" w:rsidRPr="005F6F6A" w:rsidRDefault="00D35C05" w:rsidP="00AF245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2022</w:t>
            </w:r>
          </w:p>
        </w:tc>
        <w:tc>
          <w:tcPr>
            <w:tcW w:w="1147" w:type="dxa"/>
            <w:vAlign w:val="bottom"/>
          </w:tcPr>
          <w:p w14:paraId="6C1CB795" w14:textId="77777777" w:rsidR="00D35C05" w:rsidRPr="005F6F6A" w:rsidRDefault="00D35C05" w:rsidP="00AF245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2023</w:t>
            </w:r>
          </w:p>
        </w:tc>
        <w:tc>
          <w:tcPr>
            <w:tcW w:w="1148" w:type="dxa"/>
            <w:vAlign w:val="bottom"/>
          </w:tcPr>
          <w:p w14:paraId="24BBC84A" w14:textId="77777777" w:rsidR="00D35C05" w:rsidRPr="005F6F6A" w:rsidRDefault="00D35C05" w:rsidP="00AF2456">
            <w:pPr>
              <w:pBdr>
                <w:bottom w:val="single" w:sz="4" w:space="1" w:color="auto"/>
              </w:pBdr>
              <w:tabs>
                <w:tab w:val="center" w:pos="8100"/>
              </w:tabs>
              <w:spacing w:line="330" w:lineRule="exact"/>
              <w:jc w:val="center"/>
              <w:rPr>
                <w:rFonts w:ascii="Arial" w:hAnsi="Arial" w:cs="Arial"/>
                <w:sz w:val="17"/>
                <w:szCs w:val="17"/>
              </w:rPr>
            </w:pPr>
            <w:r w:rsidRPr="005F6F6A">
              <w:rPr>
                <w:rFonts w:ascii="Arial" w:hAnsi="Arial" w:cs="Arial"/>
                <w:sz w:val="17"/>
                <w:szCs w:val="17"/>
              </w:rPr>
              <w:t>2022</w:t>
            </w:r>
          </w:p>
        </w:tc>
        <w:tc>
          <w:tcPr>
            <w:tcW w:w="2220" w:type="dxa"/>
            <w:vAlign w:val="bottom"/>
          </w:tcPr>
          <w:p w14:paraId="52FF8DC8" w14:textId="77777777" w:rsidR="00D35C05" w:rsidRPr="005F6F6A" w:rsidRDefault="00D35C05" w:rsidP="00AF2456">
            <w:pPr>
              <w:keepNext/>
              <w:pBdr>
                <w:bottom w:val="single" w:sz="4" w:space="1" w:color="auto"/>
              </w:pBdr>
              <w:spacing w:line="330" w:lineRule="exact"/>
              <w:ind w:right="-135"/>
              <w:jc w:val="center"/>
              <w:outlineLvl w:val="7"/>
              <w:rPr>
                <w:rFonts w:ascii="Arial" w:hAnsi="Arial" w:cs="Arial"/>
                <w:i/>
                <w:iCs/>
                <w:sz w:val="17"/>
                <w:szCs w:val="17"/>
              </w:rPr>
            </w:pPr>
            <w:r w:rsidRPr="005F6F6A">
              <w:rPr>
                <w:rFonts w:ascii="Arial" w:eastAsia="Arial Unicode MS" w:hAnsi="Arial" w:cs="Arial"/>
                <w:sz w:val="17"/>
                <w:szCs w:val="17"/>
              </w:rPr>
              <w:t>Pricing policy</w:t>
            </w:r>
          </w:p>
        </w:tc>
      </w:tr>
      <w:tr w:rsidR="00D35C05" w:rsidRPr="005F6F6A" w14:paraId="63FBDA49" w14:textId="77777777" w:rsidTr="00AF2456">
        <w:tc>
          <w:tcPr>
            <w:tcW w:w="2340" w:type="dxa"/>
            <w:vAlign w:val="bottom"/>
          </w:tcPr>
          <w:p w14:paraId="5F22A717" w14:textId="77777777" w:rsidR="00D35C05" w:rsidRPr="005F6F6A" w:rsidRDefault="00D35C05" w:rsidP="00AF2456">
            <w:pPr>
              <w:spacing w:line="330" w:lineRule="exact"/>
              <w:ind w:left="147" w:right="-91" w:hanging="147"/>
              <w:rPr>
                <w:rFonts w:ascii="Arial" w:hAnsi="Arial" w:cs="Arial"/>
                <w:sz w:val="17"/>
                <w:szCs w:val="17"/>
              </w:rPr>
            </w:pPr>
            <w:r w:rsidRPr="005F6F6A">
              <w:rPr>
                <w:rFonts w:ascii="Arial" w:eastAsia="Arial Unicode MS" w:hAnsi="Arial" w:cs="Arial"/>
                <w:sz w:val="17"/>
                <w:szCs w:val="17"/>
                <w:u w:val="single"/>
              </w:rPr>
              <w:t>Transactions with subsidiary</w:t>
            </w:r>
          </w:p>
        </w:tc>
        <w:tc>
          <w:tcPr>
            <w:tcW w:w="1147" w:type="dxa"/>
            <w:vAlign w:val="bottom"/>
          </w:tcPr>
          <w:p w14:paraId="4F71019C" w14:textId="77777777" w:rsidR="00D35C05" w:rsidRPr="005F6F6A" w:rsidRDefault="00D35C05" w:rsidP="00AF2456">
            <w:pPr>
              <w:tabs>
                <w:tab w:val="decimal" w:pos="975"/>
              </w:tabs>
              <w:snapToGrid w:val="0"/>
              <w:spacing w:line="330" w:lineRule="exact"/>
              <w:rPr>
                <w:rFonts w:ascii="Arial" w:hAnsi="Arial" w:cs="Arial"/>
                <w:sz w:val="17"/>
                <w:szCs w:val="17"/>
              </w:rPr>
            </w:pPr>
          </w:p>
        </w:tc>
        <w:tc>
          <w:tcPr>
            <w:tcW w:w="1148" w:type="dxa"/>
            <w:vAlign w:val="bottom"/>
          </w:tcPr>
          <w:p w14:paraId="3D5798DC" w14:textId="77777777" w:rsidR="00D35C05" w:rsidRPr="005F6F6A" w:rsidRDefault="00D35C05" w:rsidP="00AF2456">
            <w:pPr>
              <w:tabs>
                <w:tab w:val="decimal" w:pos="975"/>
              </w:tabs>
              <w:snapToGrid w:val="0"/>
              <w:spacing w:line="330" w:lineRule="exact"/>
              <w:rPr>
                <w:rFonts w:ascii="Arial" w:hAnsi="Arial" w:cs="Arial"/>
                <w:sz w:val="17"/>
                <w:szCs w:val="17"/>
              </w:rPr>
            </w:pPr>
          </w:p>
        </w:tc>
        <w:tc>
          <w:tcPr>
            <w:tcW w:w="1147" w:type="dxa"/>
            <w:vAlign w:val="bottom"/>
          </w:tcPr>
          <w:p w14:paraId="64900BEF" w14:textId="77777777" w:rsidR="00D35C05" w:rsidRPr="005F6F6A" w:rsidRDefault="00D35C05" w:rsidP="00AF2456">
            <w:pPr>
              <w:tabs>
                <w:tab w:val="decimal" w:pos="975"/>
              </w:tabs>
              <w:snapToGrid w:val="0"/>
              <w:spacing w:line="330" w:lineRule="exact"/>
              <w:rPr>
                <w:rFonts w:ascii="Arial" w:hAnsi="Arial" w:cs="Arial"/>
                <w:sz w:val="17"/>
                <w:szCs w:val="17"/>
              </w:rPr>
            </w:pPr>
          </w:p>
        </w:tc>
        <w:tc>
          <w:tcPr>
            <w:tcW w:w="1148" w:type="dxa"/>
            <w:vAlign w:val="bottom"/>
          </w:tcPr>
          <w:p w14:paraId="0526ABC4" w14:textId="77777777" w:rsidR="00D35C05" w:rsidRPr="005F6F6A" w:rsidRDefault="00D35C05" w:rsidP="00AF2456">
            <w:pPr>
              <w:tabs>
                <w:tab w:val="decimal" w:pos="729"/>
              </w:tabs>
              <w:spacing w:line="330" w:lineRule="exact"/>
              <w:rPr>
                <w:rFonts w:ascii="Arial" w:hAnsi="Arial" w:cs="Arial"/>
                <w:sz w:val="17"/>
                <w:szCs w:val="17"/>
              </w:rPr>
            </w:pPr>
          </w:p>
        </w:tc>
        <w:tc>
          <w:tcPr>
            <w:tcW w:w="2220" w:type="dxa"/>
            <w:vAlign w:val="bottom"/>
          </w:tcPr>
          <w:p w14:paraId="37982CCF" w14:textId="77777777" w:rsidR="00D35C05" w:rsidRPr="005F6F6A" w:rsidRDefault="00D35C05" w:rsidP="00AF2456">
            <w:pPr>
              <w:keepNext/>
              <w:spacing w:line="330" w:lineRule="exact"/>
              <w:ind w:right="58"/>
              <w:jc w:val="center"/>
              <w:outlineLvl w:val="7"/>
              <w:rPr>
                <w:rFonts w:ascii="Arial" w:eastAsia="Arial Unicode MS" w:hAnsi="Arial" w:cs="Arial"/>
                <w:sz w:val="17"/>
                <w:szCs w:val="17"/>
              </w:rPr>
            </w:pPr>
          </w:p>
        </w:tc>
      </w:tr>
      <w:tr w:rsidR="0020303D" w:rsidRPr="005F6F6A" w14:paraId="64DAE3E2" w14:textId="77777777" w:rsidTr="00AF2456">
        <w:tc>
          <w:tcPr>
            <w:tcW w:w="2340" w:type="dxa"/>
            <w:vAlign w:val="bottom"/>
          </w:tcPr>
          <w:p w14:paraId="4FF22199" w14:textId="1601C0EC" w:rsidR="0020303D" w:rsidRPr="005F6F6A" w:rsidRDefault="0020303D" w:rsidP="00AF2456">
            <w:pPr>
              <w:spacing w:line="330" w:lineRule="exact"/>
              <w:ind w:left="147" w:right="-91" w:hanging="147"/>
              <w:jc w:val="both"/>
              <w:rPr>
                <w:rFonts w:ascii="Arial" w:hAnsi="Arial" w:cs="Arial"/>
                <w:sz w:val="17"/>
                <w:szCs w:val="17"/>
              </w:rPr>
            </w:pPr>
            <w:r w:rsidRPr="005F6F6A">
              <w:rPr>
                <w:rFonts w:ascii="Arial" w:hAnsi="Arial" w:cs="Arial"/>
                <w:sz w:val="17"/>
                <w:szCs w:val="17"/>
              </w:rPr>
              <w:t xml:space="preserve">Service expense  </w:t>
            </w:r>
          </w:p>
        </w:tc>
        <w:tc>
          <w:tcPr>
            <w:tcW w:w="1147" w:type="dxa"/>
          </w:tcPr>
          <w:p w14:paraId="16FFC6D2" w14:textId="2375187C" w:rsidR="0020303D" w:rsidRPr="005F6F6A" w:rsidRDefault="009300D3" w:rsidP="00AF2456">
            <w:pPr>
              <w:tabs>
                <w:tab w:val="decimal" w:pos="900"/>
              </w:tabs>
              <w:snapToGrid w:val="0"/>
              <w:spacing w:line="330" w:lineRule="exact"/>
              <w:rPr>
                <w:rFonts w:ascii="Arial" w:hAnsi="Arial" w:cs="Arial"/>
                <w:sz w:val="17"/>
                <w:szCs w:val="17"/>
              </w:rPr>
            </w:pPr>
            <w:r>
              <w:rPr>
                <w:rFonts w:ascii="Arial" w:hAnsi="Arial" w:cs="Arial"/>
                <w:sz w:val="17"/>
                <w:szCs w:val="17"/>
              </w:rPr>
              <w:t>-</w:t>
            </w:r>
          </w:p>
        </w:tc>
        <w:tc>
          <w:tcPr>
            <w:tcW w:w="1148" w:type="dxa"/>
          </w:tcPr>
          <w:p w14:paraId="6D7B30C4" w14:textId="77777777" w:rsidR="0020303D" w:rsidRPr="005F6F6A" w:rsidRDefault="0020303D" w:rsidP="00AF2456">
            <w:pPr>
              <w:tabs>
                <w:tab w:val="decimal" w:pos="900"/>
              </w:tabs>
              <w:snapToGrid w:val="0"/>
              <w:spacing w:line="330" w:lineRule="exact"/>
              <w:rPr>
                <w:rFonts w:ascii="Arial" w:hAnsi="Arial" w:cs="Arial"/>
                <w:sz w:val="17"/>
                <w:szCs w:val="17"/>
              </w:rPr>
            </w:pPr>
            <w:r w:rsidRPr="005F6F6A">
              <w:rPr>
                <w:rFonts w:ascii="Arial" w:hAnsi="Arial" w:cs="Arial"/>
                <w:sz w:val="17"/>
                <w:szCs w:val="17"/>
              </w:rPr>
              <w:t>-</w:t>
            </w:r>
          </w:p>
        </w:tc>
        <w:tc>
          <w:tcPr>
            <w:tcW w:w="1147" w:type="dxa"/>
          </w:tcPr>
          <w:p w14:paraId="2A0ABE2C" w14:textId="0EADE04B" w:rsidR="0020303D" w:rsidRPr="005F6F6A" w:rsidRDefault="0020303D" w:rsidP="00AF2456">
            <w:pPr>
              <w:tabs>
                <w:tab w:val="decimal" w:pos="900"/>
              </w:tabs>
              <w:snapToGrid w:val="0"/>
              <w:spacing w:line="330" w:lineRule="exact"/>
              <w:rPr>
                <w:rFonts w:ascii="Arial" w:hAnsi="Arial" w:cs="Arial"/>
                <w:sz w:val="17"/>
                <w:szCs w:val="17"/>
                <w:cs/>
              </w:rPr>
            </w:pPr>
            <w:r w:rsidRPr="005F6F6A">
              <w:rPr>
                <w:rFonts w:ascii="Arial" w:hAnsi="Arial" w:cs="Arial"/>
                <w:sz w:val="17"/>
                <w:szCs w:val="17"/>
              </w:rPr>
              <w:t>10,329,566</w:t>
            </w:r>
          </w:p>
        </w:tc>
        <w:tc>
          <w:tcPr>
            <w:tcW w:w="1148" w:type="dxa"/>
          </w:tcPr>
          <w:p w14:paraId="792E7845" w14:textId="07C0FF77" w:rsidR="0020303D" w:rsidRPr="005F6F6A" w:rsidRDefault="0020303D" w:rsidP="00AF2456">
            <w:pPr>
              <w:tabs>
                <w:tab w:val="decimal" w:pos="900"/>
              </w:tabs>
              <w:snapToGrid w:val="0"/>
              <w:spacing w:line="330" w:lineRule="exact"/>
              <w:rPr>
                <w:rFonts w:ascii="Arial" w:hAnsi="Arial" w:cs="Arial"/>
                <w:sz w:val="17"/>
                <w:szCs w:val="17"/>
              </w:rPr>
            </w:pPr>
            <w:r w:rsidRPr="005F6F6A">
              <w:rPr>
                <w:rFonts w:ascii="Arial" w:hAnsi="Arial" w:cs="Arial"/>
                <w:sz w:val="17"/>
                <w:szCs w:val="17"/>
              </w:rPr>
              <w:t>8,663,366</w:t>
            </w:r>
          </w:p>
        </w:tc>
        <w:tc>
          <w:tcPr>
            <w:tcW w:w="2220" w:type="dxa"/>
            <w:vAlign w:val="bottom"/>
          </w:tcPr>
          <w:p w14:paraId="06C8EA8D" w14:textId="77777777" w:rsidR="0020303D" w:rsidRPr="005F6F6A" w:rsidRDefault="0020303D" w:rsidP="00AF2456">
            <w:pPr>
              <w:keepNext/>
              <w:spacing w:line="330" w:lineRule="exact"/>
              <w:ind w:right="-116"/>
              <w:outlineLvl w:val="7"/>
              <w:rPr>
                <w:rFonts w:ascii="Arial" w:eastAsia="Arial Unicode MS" w:hAnsi="Arial" w:cs="Arial"/>
                <w:sz w:val="17"/>
                <w:szCs w:val="17"/>
              </w:rPr>
            </w:pPr>
            <w:r w:rsidRPr="005F6F6A">
              <w:rPr>
                <w:rFonts w:ascii="Arial" w:eastAsia="Arial Unicode MS" w:hAnsi="Arial" w:cs="Arial"/>
                <w:sz w:val="17"/>
                <w:szCs w:val="17"/>
              </w:rPr>
              <w:t>As stipulated in agreements</w:t>
            </w:r>
          </w:p>
        </w:tc>
      </w:tr>
    </w:tbl>
    <w:p w14:paraId="11EBCF6B" w14:textId="77777777" w:rsidR="00D35C05" w:rsidRPr="005F6F6A" w:rsidRDefault="00D35C05" w:rsidP="00D35C05">
      <w:pPr>
        <w:tabs>
          <w:tab w:val="left" w:pos="2160"/>
          <w:tab w:val="left" w:pos="2520"/>
          <w:tab w:val="left" w:pos="5760"/>
          <w:tab w:val="right" w:pos="6480"/>
          <w:tab w:val="left" w:pos="7380"/>
          <w:tab w:val="right" w:pos="8100"/>
        </w:tabs>
        <w:spacing w:before="120" w:after="240" w:line="380" w:lineRule="exact"/>
        <w:ind w:left="547" w:right="-43"/>
        <w:jc w:val="thaiDistribute"/>
        <w:rPr>
          <w:rFonts w:ascii="Arial" w:hAnsi="Arial" w:cs="Arial"/>
          <w:sz w:val="22"/>
          <w:szCs w:val="22"/>
        </w:rPr>
      </w:pPr>
      <w:r w:rsidRPr="005F6F6A">
        <w:rPr>
          <w:rFonts w:ascii="Arial" w:hAnsi="Arial" w:cs="Arial"/>
          <w:sz w:val="22"/>
          <w:szCs w:val="22"/>
        </w:rPr>
        <w:t xml:space="preserve">The balance of the accounts 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between the Company and   related parties are as follows:</w:t>
      </w:r>
    </w:p>
    <w:tbl>
      <w:tblPr>
        <w:tblW w:w="9172" w:type="dxa"/>
        <w:tblInd w:w="534" w:type="dxa"/>
        <w:tblLayout w:type="fixed"/>
        <w:tblLook w:val="04A0" w:firstRow="1" w:lastRow="0" w:firstColumn="1" w:lastColumn="0" w:noHBand="0" w:noVBand="1"/>
      </w:tblPr>
      <w:tblGrid>
        <w:gridCol w:w="2814"/>
        <w:gridCol w:w="1589"/>
        <w:gridCol w:w="1590"/>
        <w:gridCol w:w="1589"/>
        <w:gridCol w:w="1590"/>
      </w:tblGrid>
      <w:tr w:rsidR="00D35C05" w:rsidRPr="005F6F6A" w14:paraId="1669DC10" w14:textId="77777777" w:rsidTr="00AF2456">
        <w:trPr>
          <w:trHeight w:val="310"/>
        </w:trPr>
        <w:tc>
          <w:tcPr>
            <w:tcW w:w="2814" w:type="dxa"/>
          </w:tcPr>
          <w:p w14:paraId="1E8105C1" w14:textId="77777777" w:rsidR="00D35C05" w:rsidRPr="005F6F6A" w:rsidRDefault="00D35C05" w:rsidP="00AF2456">
            <w:pPr>
              <w:spacing w:line="340" w:lineRule="exact"/>
              <w:ind w:right="-18"/>
              <w:jc w:val="thaiDistribute"/>
              <w:rPr>
                <w:rFonts w:ascii="Arial" w:hAnsi="Arial" w:cs="Arial"/>
                <w:b/>
                <w:bCs/>
                <w:color w:val="FF0000"/>
                <w:sz w:val="18"/>
                <w:szCs w:val="18"/>
              </w:rPr>
            </w:pPr>
          </w:p>
        </w:tc>
        <w:tc>
          <w:tcPr>
            <w:tcW w:w="6358" w:type="dxa"/>
            <w:gridSpan w:val="4"/>
          </w:tcPr>
          <w:p w14:paraId="56C67456" w14:textId="77777777" w:rsidR="00D35C05" w:rsidRPr="005F6F6A" w:rsidRDefault="00D35C05" w:rsidP="00AF2456">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5F6F6A">
              <w:rPr>
                <w:rFonts w:ascii="Arial" w:hAnsi="Arial" w:cs="Arial"/>
                <w:color w:val="000000"/>
                <w:sz w:val="18"/>
                <w:szCs w:val="18"/>
              </w:rPr>
              <w:t>(Unit: Baht)</w:t>
            </w:r>
          </w:p>
        </w:tc>
      </w:tr>
      <w:tr w:rsidR="00D35C05" w:rsidRPr="005F6F6A" w14:paraId="6F61E5DC" w14:textId="77777777" w:rsidTr="00AF2456">
        <w:trPr>
          <w:trHeight w:val="378"/>
        </w:trPr>
        <w:tc>
          <w:tcPr>
            <w:tcW w:w="2814" w:type="dxa"/>
            <w:vAlign w:val="bottom"/>
          </w:tcPr>
          <w:p w14:paraId="762C1CF6" w14:textId="77777777" w:rsidR="00D35C05" w:rsidRPr="005F6F6A" w:rsidRDefault="00D35C05" w:rsidP="00AF2456">
            <w:pPr>
              <w:spacing w:line="340" w:lineRule="exact"/>
              <w:ind w:right="-144"/>
              <w:jc w:val="both"/>
              <w:rPr>
                <w:rFonts w:ascii="Arial" w:hAnsi="Arial" w:cs="Arial"/>
                <w:sz w:val="18"/>
                <w:szCs w:val="18"/>
                <w:u w:val="single"/>
                <w:cs/>
              </w:rPr>
            </w:pPr>
          </w:p>
        </w:tc>
        <w:tc>
          <w:tcPr>
            <w:tcW w:w="3179" w:type="dxa"/>
            <w:gridSpan w:val="2"/>
            <w:vAlign w:val="bottom"/>
            <w:hideMark/>
          </w:tcPr>
          <w:p w14:paraId="156010B1"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Consolidated financial statements</w:t>
            </w:r>
          </w:p>
        </w:tc>
        <w:tc>
          <w:tcPr>
            <w:tcW w:w="3179" w:type="dxa"/>
            <w:gridSpan w:val="2"/>
            <w:vAlign w:val="bottom"/>
            <w:hideMark/>
          </w:tcPr>
          <w:p w14:paraId="216D0B94"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F6F6A">
              <w:rPr>
                <w:rFonts w:ascii="Arial" w:eastAsia="Arial Unicode MS" w:hAnsi="Arial" w:cs="Arial"/>
                <w:sz w:val="18"/>
                <w:szCs w:val="18"/>
              </w:rPr>
              <w:t>Separate financial statements</w:t>
            </w:r>
          </w:p>
        </w:tc>
      </w:tr>
      <w:tr w:rsidR="00D35C05" w:rsidRPr="005F6F6A" w14:paraId="107F7142" w14:textId="77777777" w:rsidTr="00AF2456">
        <w:trPr>
          <w:trHeight w:val="376"/>
        </w:trPr>
        <w:tc>
          <w:tcPr>
            <w:tcW w:w="2814" w:type="dxa"/>
          </w:tcPr>
          <w:p w14:paraId="19BC1280" w14:textId="77777777" w:rsidR="00D35C05" w:rsidRPr="005F6F6A" w:rsidRDefault="00D35C05" w:rsidP="00AF2456">
            <w:pPr>
              <w:spacing w:line="340" w:lineRule="exact"/>
              <w:ind w:right="-144"/>
              <w:jc w:val="center"/>
              <w:rPr>
                <w:rFonts w:ascii="Arial" w:hAnsi="Arial" w:cs="Arial"/>
                <w:sz w:val="18"/>
                <w:szCs w:val="18"/>
                <w:u w:val="single"/>
              </w:rPr>
            </w:pPr>
          </w:p>
        </w:tc>
        <w:tc>
          <w:tcPr>
            <w:tcW w:w="1589" w:type="dxa"/>
            <w:vAlign w:val="bottom"/>
            <w:hideMark/>
          </w:tcPr>
          <w:p w14:paraId="5F1E696D"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2023</w:t>
            </w:r>
          </w:p>
        </w:tc>
        <w:tc>
          <w:tcPr>
            <w:tcW w:w="1590" w:type="dxa"/>
            <w:hideMark/>
          </w:tcPr>
          <w:p w14:paraId="2CBF6BE4"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2022</w:t>
            </w:r>
          </w:p>
        </w:tc>
        <w:tc>
          <w:tcPr>
            <w:tcW w:w="1589" w:type="dxa"/>
            <w:vAlign w:val="bottom"/>
            <w:hideMark/>
          </w:tcPr>
          <w:p w14:paraId="469AD5E1"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2023</w:t>
            </w:r>
          </w:p>
        </w:tc>
        <w:tc>
          <w:tcPr>
            <w:tcW w:w="1590" w:type="dxa"/>
            <w:vAlign w:val="bottom"/>
            <w:hideMark/>
          </w:tcPr>
          <w:p w14:paraId="3D0C0097" w14:textId="77777777" w:rsidR="00D35C05" w:rsidRPr="005F6F6A" w:rsidRDefault="00D35C05" w:rsidP="00AF2456">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5F6F6A">
              <w:rPr>
                <w:rFonts w:ascii="Arial" w:eastAsia="Arial Unicode MS" w:hAnsi="Arial" w:cs="Arial"/>
                <w:sz w:val="18"/>
                <w:szCs w:val="18"/>
              </w:rPr>
              <w:t>2022</w:t>
            </w:r>
          </w:p>
        </w:tc>
      </w:tr>
      <w:tr w:rsidR="00D35C05" w:rsidRPr="005F6F6A" w14:paraId="5E3A102A" w14:textId="77777777" w:rsidTr="00AF2456">
        <w:trPr>
          <w:trHeight w:val="310"/>
        </w:trPr>
        <w:tc>
          <w:tcPr>
            <w:tcW w:w="2814" w:type="dxa"/>
            <w:hideMark/>
          </w:tcPr>
          <w:p w14:paraId="0428A0A3" w14:textId="77777777" w:rsidR="00D35C05" w:rsidRPr="005F6F6A" w:rsidRDefault="00D35C05" w:rsidP="00AF2456">
            <w:pPr>
              <w:spacing w:line="340" w:lineRule="exact"/>
              <w:ind w:right="-18"/>
              <w:rPr>
                <w:rFonts w:ascii="Arial" w:hAnsi="Arial" w:cs="Arial"/>
                <w:sz w:val="18"/>
                <w:szCs w:val="18"/>
                <w:u w:val="single"/>
              </w:rPr>
            </w:pPr>
            <w:r w:rsidRPr="005F6F6A">
              <w:rPr>
                <w:rFonts w:ascii="Arial" w:hAnsi="Arial" w:cs="Arial"/>
                <w:sz w:val="18"/>
                <w:szCs w:val="18"/>
                <w:u w:val="single"/>
              </w:rPr>
              <w:t>Subsidiary</w:t>
            </w:r>
          </w:p>
        </w:tc>
        <w:tc>
          <w:tcPr>
            <w:tcW w:w="1589" w:type="dxa"/>
          </w:tcPr>
          <w:p w14:paraId="25A72E69" w14:textId="77777777" w:rsidR="00D35C05" w:rsidRPr="005F6F6A" w:rsidRDefault="00D35C05" w:rsidP="00AF2456">
            <w:pPr>
              <w:tabs>
                <w:tab w:val="decimal" w:pos="1239"/>
              </w:tabs>
              <w:spacing w:line="340" w:lineRule="exact"/>
              <w:ind w:right="-45"/>
              <w:rPr>
                <w:rFonts w:ascii="Arial" w:hAnsi="Arial" w:cs="Arial"/>
                <w:sz w:val="18"/>
                <w:szCs w:val="18"/>
              </w:rPr>
            </w:pPr>
          </w:p>
        </w:tc>
        <w:tc>
          <w:tcPr>
            <w:tcW w:w="1590" w:type="dxa"/>
          </w:tcPr>
          <w:p w14:paraId="19AC3788" w14:textId="77777777" w:rsidR="00D35C05" w:rsidRPr="005F6F6A" w:rsidRDefault="00D35C05" w:rsidP="00AF2456">
            <w:pPr>
              <w:tabs>
                <w:tab w:val="decimal" w:pos="1239"/>
              </w:tabs>
              <w:spacing w:line="340" w:lineRule="exact"/>
              <w:ind w:right="-45"/>
              <w:rPr>
                <w:rFonts w:ascii="Arial" w:hAnsi="Arial" w:cs="Arial"/>
                <w:sz w:val="18"/>
                <w:szCs w:val="18"/>
                <w:cs/>
              </w:rPr>
            </w:pPr>
          </w:p>
        </w:tc>
        <w:tc>
          <w:tcPr>
            <w:tcW w:w="1589" w:type="dxa"/>
            <w:vAlign w:val="bottom"/>
          </w:tcPr>
          <w:p w14:paraId="7EDB1785" w14:textId="77777777" w:rsidR="00D35C05" w:rsidRPr="005F6F6A" w:rsidRDefault="00D35C05" w:rsidP="00AF2456">
            <w:pPr>
              <w:tabs>
                <w:tab w:val="decimal" w:pos="1239"/>
              </w:tabs>
              <w:spacing w:line="340" w:lineRule="exact"/>
              <w:ind w:right="-45"/>
              <w:rPr>
                <w:rFonts w:ascii="Arial" w:hAnsi="Arial" w:cs="Arial"/>
                <w:sz w:val="18"/>
                <w:szCs w:val="18"/>
                <w:cs/>
              </w:rPr>
            </w:pPr>
          </w:p>
        </w:tc>
        <w:tc>
          <w:tcPr>
            <w:tcW w:w="1590" w:type="dxa"/>
            <w:vAlign w:val="center"/>
          </w:tcPr>
          <w:p w14:paraId="36225595" w14:textId="77777777" w:rsidR="00D35C05" w:rsidRPr="005F6F6A" w:rsidRDefault="00D35C05" w:rsidP="00AF2456">
            <w:pPr>
              <w:tabs>
                <w:tab w:val="decimal" w:pos="1239"/>
              </w:tabs>
              <w:spacing w:line="340" w:lineRule="exact"/>
              <w:ind w:right="-45"/>
              <w:rPr>
                <w:rFonts w:ascii="Arial" w:hAnsi="Arial" w:cs="Arial"/>
                <w:sz w:val="18"/>
                <w:szCs w:val="18"/>
                <w:cs/>
              </w:rPr>
            </w:pPr>
          </w:p>
        </w:tc>
      </w:tr>
      <w:tr w:rsidR="00D35C05" w:rsidRPr="005F6F6A" w14:paraId="27185137" w14:textId="77777777" w:rsidTr="00AF2456">
        <w:trPr>
          <w:trHeight w:val="310"/>
        </w:trPr>
        <w:tc>
          <w:tcPr>
            <w:tcW w:w="2814" w:type="dxa"/>
          </w:tcPr>
          <w:p w14:paraId="748B0FB2" w14:textId="77777777" w:rsidR="00D35C05" w:rsidRPr="005F6F6A" w:rsidRDefault="00D35C05" w:rsidP="00AF2456">
            <w:pPr>
              <w:spacing w:line="340" w:lineRule="exact"/>
              <w:ind w:right="-18"/>
              <w:rPr>
                <w:rFonts w:ascii="Arial" w:hAnsi="Arial" w:cs="Arial"/>
                <w:sz w:val="18"/>
                <w:szCs w:val="18"/>
              </w:rPr>
            </w:pPr>
            <w:r w:rsidRPr="005F6F6A">
              <w:rPr>
                <w:rFonts w:ascii="Arial" w:hAnsi="Arial" w:cs="Arial"/>
                <w:sz w:val="18"/>
                <w:szCs w:val="18"/>
              </w:rPr>
              <w:t>Service payable</w:t>
            </w:r>
          </w:p>
        </w:tc>
        <w:tc>
          <w:tcPr>
            <w:tcW w:w="1589" w:type="dxa"/>
          </w:tcPr>
          <w:p w14:paraId="15E603D9" w14:textId="0C9A7F06" w:rsidR="00D35C05" w:rsidRPr="005F6F6A" w:rsidRDefault="00975770" w:rsidP="00AF2456">
            <w:pPr>
              <w:tabs>
                <w:tab w:val="decimal" w:pos="1239"/>
              </w:tabs>
              <w:spacing w:line="340" w:lineRule="exact"/>
              <w:ind w:right="-45"/>
              <w:rPr>
                <w:rFonts w:ascii="Arial" w:hAnsi="Arial" w:cs="Arial"/>
                <w:sz w:val="18"/>
                <w:szCs w:val="18"/>
              </w:rPr>
            </w:pPr>
            <w:r>
              <w:rPr>
                <w:rFonts w:ascii="Arial" w:hAnsi="Arial" w:cs="Arial"/>
                <w:sz w:val="18"/>
                <w:szCs w:val="18"/>
              </w:rPr>
              <w:t>-</w:t>
            </w:r>
          </w:p>
        </w:tc>
        <w:tc>
          <w:tcPr>
            <w:tcW w:w="1590" w:type="dxa"/>
          </w:tcPr>
          <w:p w14:paraId="342E49C4" w14:textId="77777777" w:rsidR="00D35C05" w:rsidRPr="005F6F6A" w:rsidRDefault="00D35C05" w:rsidP="00AF2456">
            <w:pPr>
              <w:tabs>
                <w:tab w:val="decimal" w:pos="1239"/>
              </w:tabs>
              <w:spacing w:line="340" w:lineRule="exact"/>
              <w:ind w:right="-45"/>
              <w:rPr>
                <w:rFonts w:ascii="Arial" w:hAnsi="Arial" w:cs="Arial"/>
                <w:sz w:val="18"/>
                <w:szCs w:val="18"/>
              </w:rPr>
            </w:pPr>
            <w:r w:rsidRPr="005F6F6A">
              <w:rPr>
                <w:rFonts w:ascii="Arial" w:hAnsi="Arial" w:cs="Arial"/>
                <w:sz w:val="18"/>
                <w:szCs w:val="18"/>
              </w:rPr>
              <w:t>-</w:t>
            </w:r>
          </w:p>
        </w:tc>
        <w:tc>
          <w:tcPr>
            <w:tcW w:w="1589" w:type="dxa"/>
          </w:tcPr>
          <w:p w14:paraId="6ED0A4F0" w14:textId="77777777" w:rsidR="00D35C05" w:rsidRPr="005F6F6A" w:rsidRDefault="00D35C05" w:rsidP="00AF2456">
            <w:pPr>
              <w:tabs>
                <w:tab w:val="decimal" w:pos="1239"/>
              </w:tabs>
              <w:spacing w:line="340" w:lineRule="exact"/>
              <w:ind w:right="-45"/>
              <w:rPr>
                <w:rFonts w:ascii="Arial" w:hAnsi="Arial" w:cs="Arial"/>
                <w:sz w:val="18"/>
                <w:szCs w:val="18"/>
              </w:rPr>
            </w:pPr>
            <w:r w:rsidRPr="005F6F6A">
              <w:rPr>
                <w:rFonts w:ascii="Arial" w:hAnsi="Arial" w:cs="Arial"/>
                <w:sz w:val="18"/>
                <w:szCs w:val="18"/>
              </w:rPr>
              <w:t>962,076</w:t>
            </w:r>
          </w:p>
        </w:tc>
        <w:tc>
          <w:tcPr>
            <w:tcW w:w="1590" w:type="dxa"/>
          </w:tcPr>
          <w:p w14:paraId="555488FE" w14:textId="77777777" w:rsidR="00D35C05" w:rsidRPr="005F6F6A" w:rsidRDefault="00D35C05" w:rsidP="00AF2456">
            <w:pPr>
              <w:tabs>
                <w:tab w:val="decimal" w:pos="1239"/>
              </w:tabs>
              <w:spacing w:line="340" w:lineRule="exact"/>
              <w:ind w:right="-45"/>
              <w:rPr>
                <w:rFonts w:ascii="Arial" w:hAnsi="Arial" w:cs="Arial"/>
                <w:sz w:val="18"/>
                <w:szCs w:val="18"/>
              </w:rPr>
            </w:pPr>
            <w:r w:rsidRPr="005F6F6A">
              <w:rPr>
                <w:rFonts w:ascii="Arial" w:hAnsi="Arial" w:cs="Arial"/>
                <w:sz w:val="18"/>
                <w:szCs w:val="18"/>
              </w:rPr>
              <w:t>814,000</w:t>
            </w:r>
          </w:p>
        </w:tc>
      </w:tr>
    </w:tbl>
    <w:p w14:paraId="6AF075C2" w14:textId="77777777" w:rsidR="00D35C05" w:rsidRPr="005F6F6A" w:rsidRDefault="00D35C05" w:rsidP="00D35C05">
      <w:pPr>
        <w:overflowPunct/>
        <w:autoSpaceDE/>
        <w:spacing w:before="240" w:after="120" w:line="380" w:lineRule="exact"/>
        <w:ind w:firstLine="533"/>
        <w:textAlignment w:val="auto"/>
        <w:rPr>
          <w:rFonts w:ascii="Arial" w:hAnsi="Arial" w:cs="Arial"/>
          <w:sz w:val="22"/>
          <w:szCs w:val="22"/>
        </w:rPr>
      </w:pPr>
      <w:r w:rsidRPr="005F6F6A">
        <w:rPr>
          <w:rFonts w:ascii="Arial" w:hAnsi="Arial" w:cs="Arial"/>
          <w:sz w:val="22"/>
          <w:szCs w:val="22"/>
          <w:u w:val="single"/>
        </w:rPr>
        <w:br w:type="page"/>
      </w:r>
      <w:r w:rsidRPr="005F6F6A">
        <w:rPr>
          <w:rFonts w:ascii="Arial" w:hAnsi="Arial" w:cs="Arial"/>
          <w:sz w:val="22"/>
          <w:szCs w:val="22"/>
          <w:u w:val="single"/>
        </w:rPr>
        <w:lastRenderedPageBreak/>
        <w:t>Directors and management benefits</w:t>
      </w:r>
    </w:p>
    <w:p w14:paraId="25E277F5" w14:textId="77777777" w:rsidR="00D35C05" w:rsidRPr="005F6F6A" w:rsidRDefault="00D35C05" w:rsidP="00D35C05">
      <w:pPr>
        <w:spacing w:before="120" w:after="120" w:line="380" w:lineRule="exact"/>
        <w:ind w:left="533"/>
        <w:jc w:val="thaiDistribute"/>
        <w:rPr>
          <w:rFonts w:ascii="Arial" w:hAnsi="Arial" w:cs="Arial"/>
          <w:sz w:val="22"/>
          <w:szCs w:val="22"/>
        </w:rPr>
      </w:pPr>
      <w:r w:rsidRPr="005F6F6A">
        <w:rPr>
          <w:rFonts w:ascii="Arial" w:hAnsi="Arial" w:cs="Arial"/>
          <w:sz w:val="22"/>
          <w:szCs w:val="22"/>
        </w:rPr>
        <w:t>During the years ended 31 December 2023 and 2022, the Company had the following employee benefit expenses payable to their directors and management.</w:t>
      </w:r>
    </w:p>
    <w:tbl>
      <w:tblPr>
        <w:tblW w:w="9218" w:type="dxa"/>
        <w:tblInd w:w="558" w:type="dxa"/>
        <w:tblLayout w:type="fixed"/>
        <w:tblLook w:val="0000" w:firstRow="0" w:lastRow="0" w:firstColumn="0" w:lastColumn="0" w:noHBand="0" w:noVBand="0"/>
      </w:tblPr>
      <w:tblGrid>
        <w:gridCol w:w="4618"/>
        <w:gridCol w:w="2300"/>
        <w:gridCol w:w="2300"/>
      </w:tblGrid>
      <w:tr w:rsidR="00D35C05" w:rsidRPr="005F6F6A" w14:paraId="215E8CDE" w14:textId="77777777" w:rsidTr="00AF2456">
        <w:trPr>
          <w:trHeight w:val="387"/>
        </w:trPr>
        <w:tc>
          <w:tcPr>
            <w:tcW w:w="4618" w:type="dxa"/>
          </w:tcPr>
          <w:p w14:paraId="7C20BBCE" w14:textId="77777777" w:rsidR="00D35C05" w:rsidRPr="005F6F6A" w:rsidRDefault="00D35C05" w:rsidP="00AF2456">
            <w:pPr>
              <w:spacing w:line="360" w:lineRule="exact"/>
              <w:ind w:right="-18"/>
              <w:jc w:val="thaiDistribute"/>
              <w:rPr>
                <w:rFonts w:ascii="Arial" w:hAnsi="Arial" w:cs="Arial"/>
                <w:sz w:val="20"/>
                <w:szCs w:val="20"/>
              </w:rPr>
            </w:pPr>
          </w:p>
        </w:tc>
        <w:tc>
          <w:tcPr>
            <w:tcW w:w="4600" w:type="dxa"/>
            <w:gridSpan w:val="2"/>
            <w:vAlign w:val="bottom"/>
          </w:tcPr>
          <w:p w14:paraId="0ED1CAD2" w14:textId="77777777" w:rsidR="00D35C05" w:rsidRPr="005F6F6A" w:rsidRDefault="00D35C05" w:rsidP="00AF2456">
            <w:pPr>
              <w:tabs>
                <w:tab w:val="left" w:pos="600"/>
                <w:tab w:val="left" w:pos="900"/>
                <w:tab w:val="right" w:pos="7280"/>
                <w:tab w:val="right" w:pos="8540"/>
              </w:tabs>
              <w:spacing w:line="360" w:lineRule="exact"/>
              <w:ind w:right="-45"/>
              <w:jc w:val="right"/>
              <w:rPr>
                <w:rFonts w:ascii="Arial" w:hAnsi="Arial" w:cs="Arial"/>
                <w:sz w:val="20"/>
                <w:szCs w:val="20"/>
              </w:rPr>
            </w:pPr>
            <w:r w:rsidRPr="005F6F6A">
              <w:rPr>
                <w:rFonts w:ascii="Arial" w:hAnsi="Arial" w:cs="Arial"/>
                <w:color w:val="000000"/>
                <w:sz w:val="20"/>
                <w:szCs w:val="20"/>
              </w:rPr>
              <w:t>(Unit: Baht)</w:t>
            </w:r>
          </w:p>
        </w:tc>
      </w:tr>
      <w:tr w:rsidR="00D35C05" w:rsidRPr="005F6F6A" w14:paraId="3CBF5DFF" w14:textId="77777777" w:rsidTr="00AF2456">
        <w:trPr>
          <w:trHeight w:val="387"/>
        </w:trPr>
        <w:tc>
          <w:tcPr>
            <w:tcW w:w="4618" w:type="dxa"/>
          </w:tcPr>
          <w:p w14:paraId="434EEB6D" w14:textId="77777777" w:rsidR="00D35C05" w:rsidRPr="005F6F6A" w:rsidRDefault="00D35C05" w:rsidP="00AF2456">
            <w:pPr>
              <w:spacing w:line="360" w:lineRule="exact"/>
              <w:ind w:right="-18"/>
              <w:jc w:val="thaiDistribute"/>
              <w:rPr>
                <w:rFonts w:ascii="Arial" w:hAnsi="Arial" w:cs="Arial"/>
                <w:sz w:val="20"/>
                <w:szCs w:val="20"/>
              </w:rPr>
            </w:pPr>
          </w:p>
        </w:tc>
        <w:tc>
          <w:tcPr>
            <w:tcW w:w="4600" w:type="dxa"/>
            <w:gridSpan w:val="2"/>
            <w:vAlign w:val="bottom"/>
          </w:tcPr>
          <w:p w14:paraId="45AA9914"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05B52F7C" w14:textId="77777777" w:rsidTr="00AF2456">
        <w:trPr>
          <w:trHeight w:val="387"/>
        </w:trPr>
        <w:tc>
          <w:tcPr>
            <w:tcW w:w="4618" w:type="dxa"/>
          </w:tcPr>
          <w:p w14:paraId="1485CF4A" w14:textId="77777777" w:rsidR="00D35C05" w:rsidRPr="005F6F6A" w:rsidRDefault="00D35C05" w:rsidP="00AF2456">
            <w:pPr>
              <w:spacing w:line="360" w:lineRule="exact"/>
              <w:ind w:right="-18"/>
              <w:jc w:val="thaiDistribute"/>
              <w:rPr>
                <w:rFonts w:ascii="Arial" w:hAnsi="Arial" w:cs="Arial"/>
                <w:sz w:val="20"/>
                <w:szCs w:val="20"/>
              </w:rPr>
            </w:pPr>
          </w:p>
        </w:tc>
        <w:tc>
          <w:tcPr>
            <w:tcW w:w="2300" w:type="dxa"/>
            <w:vAlign w:val="bottom"/>
          </w:tcPr>
          <w:p w14:paraId="6C6E0094"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2300" w:type="dxa"/>
            <w:vAlign w:val="bottom"/>
          </w:tcPr>
          <w:p w14:paraId="53191E88"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2022</w:t>
            </w:r>
          </w:p>
        </w:tc>
      </w:tr>
      <w:tr w:rsidR="00D35C05" w:rsidRPr="005F6F6A" w14:paraId="4454A464" w14:textId="77777777" w:rsidTr="00AF2456">
        <w:trPr>
          <w:trHeight w:val="218"/>
        </w:trPr>
        <w:tc>
          <w:tcPr>
            <w:tcW w:w="4618" w:type="dxa"/>
          </w:tcPr>
          <w:p w14:paraId="12EB66FD" w14:textId="77777777" w:rsidR="00D35C05" w:rsidRPr="005F6F6A" w:rsidRDefault="00D35C05" w:rsidP="00AF2456">
            <w:pPr>
              <w:tabs>
                <w:tab w:val="left" w:pos="600"/>
                <w:tab w:val="left" w:pos="900"/>
                <w:tab w:val="right" w:pos="7280"/>
                <w:tab w:val="right" w:pos="8540"/>
              </w:tabs>
              <w:spacing w:line="360" w:lineRule="exact"/>
              <w:ind w:left="-15" w:right="-43"/>
              <w:jc w:val="thaiDistribute"/>
              <w:rPr>
                <w:rFonts w:ascii="Arial" w:hAnsi="Arial" w:cs="Arial"/>
                <w:sz w:val="20"/>
                <w:szCs w:val="20"/>
              </w:rPr>
            </w:pPr>
            <w:r w:rsidRPr="005F6F6A">
              <w:rPr>
                <w:rFonts w:ascii="Arial" w:hAnsi="Arial" w:cs="Arial"/>
                <w:sz w:val="20"/>
                <w:szCs w:val="20"/>
              </w:rPr>
              <w:t>Short-term employee benefits</w:t>
            </w:r>
          </w:p>
        </w:tc>
        <w:tc>
          <w:tcPr>
            <w:tcW w:w="2300" w:type="dxa"/>
            <w:tcBorders>
              <w:top w:val="nil"/>
              <w:left w:val="nil"/>
              <w:bottom w:val="nil"/>
              <w:right w:val="nil"/>
            </w:tcBorders>
            <w:shd w:val="clear" w:color="auto" w:fill="auto"/>
            <w:vAlign w:val="bottom"/>
          </w:tcPr>
          <w:p w14:paraId="6BDAC190" w14:textId="77777777" w:rsidR="00D35C05" w:rsidRPr="005F6F6A" w:rsidRDefault="00D35C05" w:rsidP="00AF2456">
            <w:pPr>
              <w:tabs>
                <w:tab w:val="decimal" w:pos="1845"/>
              </w:tabs>
              <w:spacing w:line="360" w:lineRule="exact"/>
              <w:ind w:right="-45"/>
              <w:rPr>
                <w:rFonts w:ascii="Arial" w:hAnsi="Arial" w:cs="Arial"/>
                <w:sz w:val="20"/>
                <w:szCs w:val="20"/>
              </w:rPr>
            </w:pPr>
            <w:r w:rsidRPr="005F6F6A">
              <w:rPr>
                <w:rFonts w:ascii="Arial" w:hAnsi="Arial" w:cs="Arial"/>
                <w:sz w:val="20"/>
                <w:szCs w:val="20"/>
              </w:rPr>
              <w:t>16,161,105</w:t>
            </w:r>
          </w:p>
        </w:tc>
        <w:tc>
          <w:tcPr>
            <w:tcW w:w="2300" w:type="dxa"/>
            <w:tcBorders>
              <w:top w:val="nil"/>
              <w:left w:val="nil"/>
              <w:bottom w:val="nil"/>
              <w:right w:val="nil"/>
            </w:tcBorders>
            <w:shd w:val="clear" w:color="auto" w:fill="auto"/>
            <w:vAlign w:val="bottom"/>
          </w:tcPr>
          <w:p w14:paraId="4240A05B" w14:textId="77777777" w:rsidR="00D35C05" w:rsidRPr="005F6F6A" w:rsidRDefault="00D35C05" w:rsidP="00AF2456">
            <w:pPr>
              <w:tabs>
                <w:tab w:val="decimal" w:pos="1845"/>
              </w:tabs>
              <w:spacing w:line="360" w:lineRule="exact"/>
              <w:ind w:right="-45"/>
              <w:rPr>
                <w:rFonts w:ascii="Arial" w:hAnsi="Arial" w:cs="Arial"/>
                <w:sz w:val="20"/>
                <w:szCs w:val="20"/>
              </w:rPr>
            </w:pPr>
            <w:r w:rsidRPr="005F6F6A">
              <w:rPr>
                <w:rFonts w:ascii="Arial" w:hAnsi="Arial" w:cs="Arial"/>
                <w:sz w:val="20"/>
                <w:szCs w:val="20"/>
              </w:rPr>
              <w:t>17,175,797</w:t>
            </w:r>
          </w:p>
        </w:tc>
      </w:tr>
      <w:tr w:rsidR="00D35C05" w:rsidRPr="005F6F6A" w14:paraId="2B1FF13E" w14:textId="77777777" w:rsidTr="00AF2456">
        <w:trPr>
          <w:trHeight w:val="99"/>
        </w:trPr>
        <w:tc>
          <w:tcPr>
            <w:tcW w:w="4618" w:type="dxa"/>
          </w:tcPr>
          <w:p w14:paraId="7E33684A" w14:textId="77777777" w:rsidR="00D35C05" w:rsidRPr="005F6F6A" w:rsidRDefault="00D35C05" w:rsidP="00AF245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5F6F6A">
              <w:rPr>
                <w:rFonts w:ascii="Arial" w:hAnsi="Arial" w:cs="Arial"/>
                <w:sz w:val="20"/>
                <w:szCs w:val="20"/>
              </w:rPr>
              <w:t>Post-employment benefits</w:t>
            </w:r>
          </w:p>
        </w:tc>
        <w:tc>
          <w:tcPr>
            <w:tcW w:w="2300" w:type="dxa"/>
            <w:tcBorders>
              <w:top w:val="nil"/>
              <w:left w:val="nil"/>
              <w:bottom w:val="nil"/>
              <w:right w:val="nil"/>
            </w:tcBorders>
            <w:shd w:val="clear" w:color="auto" w:fill="auto"/>
            <w:vAlign w:val="bottom"/>
          </w:tcPr>
          <w:p w14:paraId="1534E887" w14:textId="77777777" w:rsidR="00D35C05" w:rsidRPr="005F6F6A" w:rsidRDefault="00D35C05" w:rsidP="00AF2456">
            <w:pPr>
              <w:pBdr>
                <w:bottom w:val="single" w:sz="4" w:space="1" w:color="auto"/>
              </w:pBdr>
              <w:tabs>
                <w:tab w:val="decimal" w:pos="1845"/>
              </w:tabs>
              <w:spacing w:line="360" w:lineRule="exact"/>
              <w:ind w:right="-45"/>
              <w:rPr>
                <w:rFonts w:ascii="Arial" w:hAnsi="Arial" w:cs="Arial"/>
                <w:sz w:val="20"/>
                <w:szCs w:val="20"/>
              </w:rPr>
            </w:pPr>
            <w:r w:rsidRPr="005F6F6A">
              <w:rPr>
                <w:rFonts w:ascii="Arial" w:hAnsi="Arial" w:cs="Arial"/>
                <w:sz w:val="20"/>
                <w:szCs w:val="20"/>
              </w:rPr>
              <w:t>707,671</w:t>
            </w:r>
          </w:p>
        </w:tc>
        <w:tc>
          <w:tcPr>
            <w:tcW w:w="2300" w:type="dxa"/>
            <w:tcBorders>
              <w:top w:val="nil"/>
              <w:left w:val="nil"/>
              <w:bottom w:val="nil"/>
              <w:right w:val="nil"/>
            </w:tcBorders>
            <w:shd w:val="clear" w:color="auto" w:fill="auto"/>
            <w:vAlign w:val="bottom"/>
          </w:tcPr>
          <w:p w14:paraId="29C95072" w14:textId="77777777" w:rsidR="00D35C05" w:rsidRPr="005F6F6A" w:rsidRDefault="00D35C05" w:rsidP="00AF2456">
            <w:pPr>
              <w:pBdr>
                <w:bottom w:val="single" w:sz="4" w:space="1" w:color="auto"/>
              </w:pBdr>
              <w:tabs>
                <w:tab w:val="decimal" w:pos="1845"/>
              </w:tabs>
              <w:spacing w:line="360" w:lineRule="exact"/>
              <w:ind w:right="-45"/>
              <w:rPr>
                <w:rFonts w:ascii="Arial" w:hAnsi="Arial" w:cs="Arial"/>
                <w:sz w:val="20"/>
                <w:szCs w:val="20"/>
              </w:rPr>
            </w:pPr>
            <w:r w:rsidRPr="005F6F6A">
              <w:rPr>
                <w:rFonts w:ascii="Arial" w:hAnsi="Arial" w:cs="Arial"/>
                <w:sz w:val="20"/>
                <w:szCs w:val="20"/>
              </w:rPr>
              <w:t>1,102,142</w:t>
            </w:r>
          </w:p>
        </w:tc>
      </w:tr>
      <w:tr w:rsidR="00D35C05" w:rsidRPr="005F6F6A" w14:paraId="7E4987D5" w14:textId="77777777" w:rsidTr="00AF2456">
        <w:trPr>
          <w:trHeight w:val="401"/>
        </w:trPr>
        <w:tc>
          <w:tcPr>
            <w:tcW w:w="4618" w:type="dxa"/>
          </w:tcPr>
          <w:p w14:paraId="0376AA79" w14:textId="77777777" w:rsidR="00D35C05" w:rsidRPr="005F6F6A" w:rsidRDefault="00D35C05" w:rsidP="00AF2456">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5F6F6A">
              <w:rPr>
                <w:rFonts w:ascii="Arial" w:hAnsi="Arial" w:cs="Arial"/>
                <w:sz w:val="20"/>
                <w:szCs w:val="20"/>
              </w:rPr>
              <w:t>Total</w:t>
            </w:r>
          </w:p>
        </w:tc>
        <w:tc>
          <w:tcPr>
            <w:tcW w:w="2300" w:type="dxa"/>
            <w:tcBorders>
              <w:top w:val="nil"/>
              <w:left w:val="nil"/>
              <w:bottom w:val="nil"/>
              <w:right w:val="nil"/>
            </w:tcBorders>
            <w:shd w:val="clear" w:color="auto" w:fill="auto"/>
            <w:vAlign w:val="bottom"/>
          </w:tcPr>
          <w:p w14:paraId="7A769A5A" w14:textId="77777777" w:rsidR="00D35C05" w:rsidRPr="005F6F6A" w:rsidRDefault="00D35C05" w:rsidP="00AF2456">
            <w:pPr>
              <w:pBdr>
                <w:bottom w:val="double" w:sz="4" w:space="1" w:color="auto"/>
              </w:pBdr>
              <w:tabs>
                <w:tab w:val="decimal" w:pos="1845"/>
              </w:tabs>
              <w:spacing w:line="360" w:lineRule="exact"/>
              <w:ind w:right="-45"/>
              <w:rPr>
                <w:rFonts w:ascii="Arial" w:hAnsi="Arial" w:cs="Arial"/>
                <w:sz w:val="20"/>
                <w:szCs w:val="20"/>
              </w:rPr>
            </w:pPr>
            <w:r w:rsidRPr="005F6F6A">
              <w:rPr>
                <w:rFonts w:ascii="Arial" w:hAnsi="Arial" w:cs="Arial"/>
                <w:sz w:val="20"/>
                <w:szCs w:val="20"/>
              </w:rPr>
              <w:t>16,868,776</w:t>
            </w:r>
          </w:p>
        </w:tc>
        <w:tc>
          <w:tcPr>
            <w:tcW w:w="2300" w:type="dxa"/>
            <w:tcBorders>
              <w:top w:val="nil"/>
              <w:left w:val="nil"/>
              <w:bottom w:val="nil"/>
              <w:right w:val="nil"/>
            </w:tcBorders>
            <w:shd w:val="clear" w:color="auto" w:fill="auto"/>
            <w:vAlign w:val="bottom"/>
          </w:tcPr>
          <w:p w14:paraId="330C69F4" w14:textId="77777777" w:rsidR="00D35C05" w:rsidRPr="005F6F6A" w:rsidRDefault="00D35C05" w:rsidP="00AF2456">
            <w:pPr>
              <w:pBdr>
                <w:bottom w:val="double" w:sz="4" w:space="1" w:color="auto"/>
              </w:pBdr>
              <w:tabs>
                <w:tab w:val="decimal" w:pos="1845"/>
              </w:tabs>
              <w:spacing w:line="360" w:lineRule="exact"/>
              <w:ind w:right="-45"/>
              <w:rPr>
                <w:rFonts w:ascii="Arial" w:hAnsi="Arial" w:cs="Arial"/>
                <w:sz w:val="20"/>
                <w:szCs w:val="20"/>
              </w:rPr>
            </w:pPr>
            <w:r w:rsidRPr="005F6F6A">
              <w:rPr>
                <w:rFonts w:ascii="Arial" w:hAnsi="Arial" w:cs="Arial"/>
                <w:sz w:val="20"/>
                <w:szCs w:val="20"/>
              </w:rPr>
              <w:t>18,277,939</w:t>
            </w:r>
          </w:p>
        </w:tc>
      </w:tr>
    </w:tbl>
    <w:p w14:paraId="65ED008B" w14:textId="77777777" w:rsidR="00D35C05" w:rsidRPr="005F6F6A" w:rsidRDefault="00D35C05" w:rsidP="00D35C05">
      <w:pPr>
        <w:numPr>
          <w:ilvl w:val="0"/>
          <w:numId w:val="14"/>
        </w:numPr>
        <w:spacing w:before="240" w:after="120" w:line="380" w:lineRule="exact"/>
        <w:ind w:left="549" w:hanging="549"/>
        <w:jc w:val="both"/>
        <w:rPr>
          <w:rFonts w:ascii="Arial" w:hAnsi="Arial" w:cs="Arial"/>
          <w:sz w:val="22"/>
          <w:szCs w:val="22"/>
        </w:rPr>
      </w:pPr>
      <w:r w:rsidRPr="005F6F6A">
        <w:rPr>
          <w:rFonts w:ascii="Arial" w:hAnsi="Arial" w:cs="Arial"/>
          <w:b/>
          <w:bCs/>
          <w:sz w:val="22"/>
          <w:szCs w:val="22"/>
        </w:rPr>
        <w:t xml:space="preserve">Dividends </w:t>
      </w:r>
    </w:p>
    <w:tbl>
      <w:tblPr>
        <w:tblW w:w="9222" w:type="dxa"/>
        <w:tblInd w:w="588" w:type="dxa"/>
        <w:tblLayout w:type="fixed"/>
        <w:tblLook w:val="0000" w:firstRow="0" w:lastRow="0" w:firstColumn="0" w:lastColumn="0" w:noHBand="0" w:noVBand="0"/>
      </w:tblPr>
      <w:tblGrid>
        <w:gridCol w:w="2670"/>
        <w:gridCol w:w="3060"/>
        <w:gridCol w:w="1620"/>
        <w:gridCol w:w="1872"/>
      </w:tblGrid>
      <w:tr w:rsidR="00D35C05" w:rsidRPr="005F6F6A" w14:paraId="4A3B4B5F" w14:textId="77777777" w:rsidTr="007F702A">
        <w:tc>
          <w:tcPr>
            <w:tcW w:w="2670" w:type="dxa"/>
            <w:shd w:val="clear" w:color="auto" w:fill="auto"/>
            <w:vAlign w:val="bottom"/>
          </w:tcPr>
          <w:p w14:paraId="503AD29A" w14:textId="77777777" w:rsidR="00D35C05" w:rsidRPr="005F6F6A" w:rsidRDefault="00D35C05" w:rsidP="00AF2456">
            <w:pPr>
              <w:pBdr>
                <w:bottom w:val="single" w:sz="4" w:space="1" w:color="000000"/>
              </w:pBdr>
              <w:spacing w:line="350" w:lineRule="exact"/>
              <w:jc w:val="center"/>
              <w:rPr>
                <w:rFonts w:ascii="Arial" w:hAnsi="Arial" w:cs="Arial"/>
                <w:sz w:val="19"/>
                <w:szCs w:val="19"/>
              </w:rPr>
            </w:pPr>
            <w:r w:rsidRPr="005F6F6A">
              <w:rPr>
                <w:rFonts w:ascii="Arial" w:hAnsi="Arial" w:cs="Arial"/>
                <w:sz w:val="19"/>
                <w:szCs w:val="19"/>
              </w:rPr>
              <w:t>Dividends</w:t>
            </w:r>
          </w:p>
        </w:tc>
        <w:tc>
          <w:tcPr>
            <w:tcW w:w="3060" w:type="dxa"/>
            <w:shd w:val="clear" w:color="auto" w:fill="auto"/>
            <w:vAlign w:val="bottom"/>
          </w:tcPr>
          <w:p w14:paraId="7BAE2C51" w14:textId="77777777" w:rsidR="00D35C05" w:rsidRPr="005F6F6A" w:rsidRDefault="00D35C05" w:rsidP="00AF2456">
            <w:pPr>
              <w:pBdr>
                <w:bottom w:val="single" w:sz="4" w:space="1" w:color="000000"/>
              </w:pBdr>
              <w:spacing w:line="350" w:lineRule="exact"/>
              <w:jc w:val="center"/>
              <w:rPr>
                <w:rFonts w:ascii="Arial" w:hAnsi="Arial" w:cs="Arial"/>
                <w:sz w:val="19"/>
                <w:szCs w:val="19"/>
              </w:rPr>
            </w:pPr>
            <w:r w:rsidRPr="005F6F6A">
              <w:rPr>
                <w:rFonts w:ascii="Arial" w:hAnsi="Arial" w:cs="Arial"/>
                <w:sz w:val="19"/>
                <w:szCs w:val="19"/>
              </w:rPr>
              <w:t>Approved by</w:t>
            </w:r>
          </w:p>
        </w:tc>
        <w:tc>
          <w:tcPr>
            <w:tcW w:w="1620" w:type="dxa"/>
            <w:shd w:val="clear" w:color="auto" w:fill="auto"/>
            <w:vAlign w:val="bottom"/>
          </w:tcPr>
          <w:p w14:paraId="63E71F7A" w14:textId="77777777" w:rsidR="00D35C05" w:rsidRPr="005F6F6A" w:rsidRDefault="00D35C05" w:rsidP="00AF2456">
            <w:pPr>
              <w:pBdr>
                <w:bottom w:val="single" w:sz="4" w:space="1" w:color="000000"/>
              </w:pBdr>
              <w:spacing w:line="350" w:lineRule="exact"/>
              <w:jc w:val="center"/>
              <w:rPr>
                <w:rFonts w:ascii="Arial" w:hAnsi="Arial" w:cs="Arial"/>
                <w:sz w:val="19"/>
                <w:szCs w:val="19"/>
              </w:rPr>
            </w:pPr>
            <w:r w:rsidRPr="005F6F6A">
              <w:rPr>
                <w:rFonts w:ascii="Arial" w:hAnsi="Arial" w:cs="Arial"/>
                <w:sz w:val="19"/>
                <w:szCs w:val="19"/>
              </w:rPr>
              <w:t>Total dividends</w:t>
            </w:r>
          </w:p>
        </w:tc>
        <w:tc>
          <w:tcPr>
            <w:tcW w:w="1872" w:type="dxa"/>
            <w:shd w:val="clear" w:color="auto" w:fill="auto"/>
            <w:vAlign w:val="bottom"/>
          </w:tcPr>
          <w:p w14:paraId="34AF757F" w14:textId="77777777" w:rsidR="00D35C05" w:rsidRPr="005F6F6A" w:rsidRDefault="00D35C05" w:rsidP="00AF2456">
            <w:pPr>
              <w:pBdr>
                <w:bottom w:val="single" w:sz="4" w:space="1" w:color="000000"/>
              </w:pBdr>
              <w:spacing w:line="350" w:lineRule="exact"/>
              <w:jc w:val="center"/>
              <w:rPr>
                <w:rFonts w:ascii="Arial" w:hAnsi="Arial" w:cs="Arial"/>
                <w:sz w:val="19"/>
                <w:szCs w:val="19"/>
              </w:rPr>
            </w:pPr>
            <w:r w:rsidRPr="005F6F6A">
              <w:rPr>
                <w:rFonts w:ascii="Arial" w:hAnsi="Arial" w:cs="Arial"/>
                <w:sz w:val="19"/>
                <w:szCs w:val="19"/>
              </w:rPr>
              <w:t>Dividend per share</w:t>
            </w:r>
          </w:p>
        </w:tc>
      </w:tr>
      <w:tr w:rsidR="00D35C05" w:rsidRPr="005F6F6A" w14:paraId="5D1DE94E" w14:textId="77777777" w:rsidTr="007F702A">
        <w:trPr>
          <w:trHeight w:val="126"/>
        </w:trPr>
        <w:tc>
          <w:tcPr>
            <w:tcW w:w="2670" w:type="dxa"/>
            <w:shd w:val="clear" w:color="auto" w:fill="auto"/>
          </w:tcPr>
          <w:p w14:paraId="5FC76B3A" w14:textId="77777777" w:rsidR="00D35C05" w:rsidRPr="005F6F6A" w:rsidRDefault="00D35C05" w:rsidP="00AF2456">
            <w:pPr>
              <w:tabs>
                <w:tab w:val="left" w:pos="360"/>
                <w:tab w:val="left" w:pos="900"/>
              </w:tabs>
              <w:snapToGrid w:val="0"/>
              <w:spacing w:line="350" w:lineRule="exact"/>
              <w:ind w:left="162" w:right="-108" w:hanging="162"/>
              <w:rPr>
                <w:rFonts w:ascii="Arial" w:eastAsia="Angsana New" w:hAnsi="Arial" w:cs="Arial"/>
                <w:sz w:val="19"/>
                <w:szCs w:val="19"/>
              </w:rPr>
            </w:pPr>
          </w:p>
        </w:tc>
        <w:tc>
          <w:tcPr>
            <w:tcW w:w="3060" w:type="dxa"/>
            <w:shd w:val="clear" w:color="auto" w:fill="auto"/>
          </w:tcPr>
          <w:p w14:paraId="0069899C" w14:textId="77777777" w:rsidR="00D35C05" w:rsidRPr="005F6F6A" w:rsidRDefault="00D35C05" w:rsidP="00AF2456">
            <w:pPr>
              <w:tabs>
                <w:tab w:val="left" w:pos="900"/>
                <w:tab w:val="left" w:pos="2160"/>
                <w:tab w:val="right" w:pos="7280"/>
                <w:tab w:val="right" w:pos="8540"/>
              </w:tabs>
              <w:snapToGrid w:val="0"/>
              <w:spacing w:line="350" w:lineRule="exact"/>
              <w:ind w:left="252" w:right="-132" w:hanging="252"/>
              <w:rPr>
                <w:rFonts w:ascii="Arial" w:eastAsia="Angsana New" w:hAnsi="Arial" w:cs="Arial"/>
                <w:sz w:val="19"/>
                <w:szCs w:val="19"/>
              </w:rPr>
            </w:pPr>
          </w:p>
        </w:tc>
        <w:tc>
          <w:tcPr>
            <w:tcW w:w="1620" w:type="dxa"/>
            <w:shd w:val="clear" w:color="auto" w:fill="auto"/>
          </w:tcPr>
          <w:p w14:paraId="6BD0CA9C" w14:textId="77777777" w:rsidR="00D35C05" w:rsidRPr="005F6F6A" w:rsidRDefault="00D35C05" w:rsidP="00AF2456">
            <w:pPr>
              <w:spacing w:line="350" w:lineRule="exact"/>
              <w:jc w:val="center"/>
              <w:rPr>
                <w:rFonts w:ascii="Arial" w:eastAsia="Angsana New" w:hAnsi="Arial" w:cs="Arial"/>
                <w:sz w:val="19"/>
                <w:szCs w:val="19"/>
              </w:rPr>
            </w:pPr>
            <w:r w:rsidRPr="005F6F6A">
              <w:rPr>
                <w:rFonts w:ascii="Arial" w:eastAsia="Angsana New" w:hAnsi="Arial" w:cs="Arial"/>
                <w:sz w:val="19"/>
                <w:szCs w:val="19"/>
                <w:cs/>
              </w:rPr>
              <w:t>(</w:t>
            </w:r>
            <w:r w:rsidRPr="005F6F6A">
              <w:rPr>
                <w:rFonts w:ascii="Arial" w:eastAsia="Angsana New" w:hAnsi="Arial" w:cs="Arial"/>
                <w:sz w:val="19"/>
                <w:szCs w:val="19"/>
              </w:rPr>
              <w:t>Million Baht</w:t>
            </w:r>
            <w:r w:rsidRPr="005F6F6A">
              <w:rPr>
                <w:rFonts w:ascii="Arial" w:eastAsia="Angsana New" w:hAnsi="Arial" w:cs="Arial"/>
                <w:sz w:val="19"/>
                <w:szCs w:val="19"/>
                <w:cs/>
              </w:rPr>
              <w:t>)</w:t>
            </w:r>
          </w:p>
        </w:tc>
        <w:tc>
          <w:tcPr>
            <w:tcW w:w="1872" w:type="dxa"/>
            <w:shd w:val="clear" w:color="auto" w:fill="auto"/>
          </w:tcPr>
          <w:p w14:paraId="43F9B191" w14:textId="77777777" w:rsidR="00D35C05" w:rsidRPr="005F6F6A" w:rsidRDefault="00D35C05" w:rsidP="00AF2456">
            <w:pPr>
              <w:spacing w:line="350" w:lineRule="exact"/>
              <w:jc w:val="center"/>
              <w:rPr>
                <w:rFonts w:ascii="Arial" w:hAnsi="Arial" w:cs="Arial"/>
                <w:sz w:val="19"/>
                <w:szCs w:val="19"/>
              </w:rPr>
            </w:pPr>
            <w:r w:rsidRPr="005F6F6A">
              <w:rPr>
                <w:rFonts w:ascii="Arial" w:eastAsia="Angsana New" w:hAnsi="Arial" w:cs="Arial"/>
                <w:sz w:val="19"/>
                <w:szCs w:val="19"/>
                <w:cs/>
              </w:rPr>
              <w:t>(</w:t>
            </w:r>
            <w:r w:rsidRPr="005F6F6A">
              <w:rPr>
                <w:rFonts w:ascii="Arial" w:eastAsia="Angsana New" w:hAnsi="Arial" w:cs="Arial"/>
                <w:sz w:val="19"/>
                <w:szCs w:val="19"/>
              </w:rPr>
              <w:t>Baht</w:t>
            </w:r>
            <w:r w:rsidRPr="005F6F6A">
              <w:rPr>
                <w:rFonts w:ascii="Arial" w:eastAsia="Angsana New" w:hAnsi="Arial" w:cs="Arial"/>
                <w:sz w:val="19"/>
                <w:szCs w:val="19"/>
                <w:cs/>
              </w:rPr>
              <w:t>)</w:t>
            </w:r>
          </w:p>
        </w:tc>
      </w:tr>
      <w:tr w:rsidR="00D35C05" w:rsidRPr="005F6F6A" w14:paraId="7CBE5369" w14:textId="77777777" w:rsidTr="007F702A">
        <w:trPr>
          <w:trHeight w:val="397"/>
        </w:trPr>
        <w:tc>
          <w:tcPr>
            <w:tcW w:w="2670" w:type="dxa"/>
            <w:shd w:val="clear" w:color="auto" w:fill="auto"/>
          </w:tcPr>
          <w:p w14:paraId="5F8C492C"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r w:rsidRPr="005F6F6A">
              <w:rPr>
                <w:rFonts w:ascii="Arial" w:eastAsia="Angsana New" w:hAnsi="Arial" w:cs="Arial"/>
                <w:sz w:val="19"/>
                <w:szCs w:val="19"/>
              </w:rPr>
              <w:t xml:space="preserve">Dividends from the operating result for the year ended </w:t>
            </w:r>
          </w:p>
          <w:p w14:paraId="23E01625"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r w:rsidRPr="005F6F6A">
              <w:rPr>
                <w:rFonts w:ascii="Arial" w:eastAsia="Angsana New" w:hAnsi="Arial" w:cs="Arial"/>
                <w:sz w:val="19"/>
                <w:szCs w:val="19"/>
              </w:rPr>
              <w:tab/>
              <w:t>31 December 2022</w:t>
            </w:r>
          </w:p>
        </w:tc>
        <w:tc>
          <w:tcPr>
            <w:tcW w:w="3060" w:type="dxa"/>
            <w:shd w:val="clear" w:color="auto" w:fill="auto"/>
          </w:tcPr>
          <w:p w14:paraId="66BE5844" w14:textId="77777777" w:rsidR="00D35C05" w:rsidRPr="005F6F6A" w:rsidRDefault="00D35C05" w:rsidP="00AF2456">
            <w:pPr>
              <w:tabs>
                <w:tab w:val="left" w:pos="900"/>
                <w:tab w:val="left" w:pos="2160"/>
                <w:tab w:val="right" w:pos="7280"/>
                <w:tab w:val="right" w:pos="8540"/>
              </w:tabs>
              <w:spacing w:line="350" w:lineRule="exact"/>
              <w:ind w:right="-132"/>
              <w:rPr>
                <w:rFonts w:ascii="Arial" w:eastAsia="Angsana New" w:hAnsi="Arial" w:cs="Arial"/>
                <w:sz w:val="19"/>
                <w:szCs w:val="19"/>
              </w:rPr>
            </w:pPr>
            <w:r w:rsidRPr="005F6F6A">
              <w:rPr>
                <w:rFonts w:ascii="Arial" w:eastAsia="Angsana New" w:hAnsi="Arial" w:cs="Arial"/>
                <w:sz w:val="19"/>
                <w:szCs w:val="19"/>
              </w:rPr>
              <w:t xml:space="preserve">The Annual General Meeting of </w:t>
            </w:r>
          </w:p>
          <w:p w14:paraId="2F4D05D7"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 xml:space="preserve">the Company’s shareholders </w:t>
            </w:r>
          </w:p>
          <w:p w14:paraId="38E5DA7A"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No. 1/2023 on 5 April 2023</w:t>
            </w:r>
          </w:p>
        </w:tc>
        <w:tc>
          <w:tcPr>
            <w:tcW w:w="1620" w:type="dxa"/>
            <w:shd w:val="clear" w:color="auto" w:fill="auto"/>
          </w:tcPr>
          <w:p w14:paraId="64FB5E33" w14:textId="77777777" w:rsidR="00D35C05" w:rsidRPr="005F6F6A" w:rsidRDefault="00D35C05" w:rsidP="00AF2456">
            <w:pPr>
              <w:tabs>
                <w:tab w:val="decimal" w:pos="870"/>
              </w:tabs>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61.30</w:t>
            </w:r>
          </w:p>
        </w:tc>
        <w:tc>
          <w:tcPr>
            <w:tcW w:w="1872" w:type="dxa"/>
            <w:shd w:val="clear" w:color="auto" w:fill="auto"/>
          </w:tcPr>
          <w:p w14:paraId="1A59A93D" w14:textId="77777777" w:rsidR="00D35C05" w:rsidRPr="005F6F6A" w:rsidRDefault="00D35C05" w:rsidP="00AF2456">
            <w:pPr>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0.10</w:t>
            </w:r>
          </w:p>
        </w:tc>
      </w:tr>
      <w:tr w:rsidR="00D35C05" w:rsidRPr="005F6F6A" w14:paraId="27D3DFF2" w14:textId="77777777" w:rsidTr="007F702A">
        <w:trPr>
          <w:trHeight w:val="397"/>
        </w:trPr>
        <w:tc>
          <w:tcPr>
            <w:tcW w:w="2670" w:type="dxa"/>
            <w:shd w:val="clear" w:color="auto" w:fill="auto"/>
          </w:tcPr>
          <w:p w14:paraId="2C92E393"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p>
        </w:tc>
        <w:tc>
          <w:tcPr>
            <w:tcW w:w="3060" w:type="dxa"/>
            <w:shd w:val="clear" w:color="auto" w:fill="auto"/>
          </w:tcPr>
          <w:p w14:paraId="1A313EC5" w14:textId="77777777" w:rsidR="00D35C05" w:rsidRPr="005F6F6A" w:rsidRDefault="00D35C05" w:rsidP="00AF2456">
            <w:pPr>
              <w:tabs>
                <w:tab w:val="left" w:pos="900"/>
                <w:tab w:val="left" w:pos="2160"/>
                <w:tab w:val="right" w:pos="7280"/>
                <w:tab w:val="right" w:pos="8540"/>
              </w:tabs>
              <w:snapToGrid w:val="0"/>
              <w:spacing w:line="350" w:lineRule="exact"/>
              <w:ind w:left="252" w:right="-132" w:hanging="252"/>
              <w:rPr>
                <w:rFonts w:ascii="Arial" w:eastAsia="Angsana New" w:hAnsi="Arial" w:cs="Arial"/>
                <w:sz w:val="19"/>
                <w:szCs w:val="19"/>
              </w:rPr>
            </w:pPr>
          </w:p>
        </w:tc>
        <w:tc>
          <w:tcPr>
            <w:tcW w:w="1620" w:type="dxa"/>
            <w:shd w:val="clear" w:color="auto" w:fill="auto"/>
          </w:tcPr>
          <w:p w14:paraId="6E41C02A" w14:textId="77777777" w:rsidR="00D35C05" w:rsidRPr="005F6F6A" w:rsidRDefault="00D35C05" w:rsidP="00AF2456">
            <w:pPr>
              <w:pBdr>
                <w:top w:val="single" w:sz="4" w:space="1" w:color="auto"/>
                <w:bottom w:val="double" w:sz="4" w:space="1" w:color="auto"/>
              </w:pBdr>
              <w:tabs>
                <w:tab w:val="decimal" w:pos="870"/>
              </w:tabs>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61.30</w:t>
            </w:r>
          </w:p>
        </w:tc>
        <w:tc>
          <w:tcPr>
            <w:tcW w:w="1872" w:type="dxa"/>
            <w:shd w:val="clear" w:color="auto" w:fill="auto"/>
          </w:tcPr>
          <w:p w14:paraId="6B75F8BA" w14:textId="77777777" w:rsidR="00D35C05" w:rsidRPr="005F6F6A" w:rsidRDefault="00D35C05" w:rsidP="00AF2456">
            <w:pPr>
              <w:suppressAutoHyphens w:val="0"/>
              <w:autoSpaceDN w:val="0"/>
              <w:adjustRightInd w:val="0"/>
              <w:snapToGrid w:val="0"/>
              <w:spacing w:line="350" w:lineRule="exact"/>
              <w:jc w:val="center"/>
              <w:rPr>
                <w:rFonts w:ascii="Arial" w:eastAsia="Angsana New" w:hAnsi="Arial" w:cs="Arial"/>
                <w:sz w:val="19"/>
                <w:szCs w:val="19"/>
                <w:lang w:eastAsia="en-US"/>
              </w:rPr>
            </w:pPr>
          </w:p>
        </w:tc>
      </w:tr>
      <w:tr w:rsidR="00D35C05" w:rsidRPr="005F6F6A" w14:paraId="78E8E128" w14:textId="77777777" w:rsidTr="007F702A">
        <w:trPr>
          <w:trHeight w:val="126"/>
        </w:trPr>
        <w:tc>
          <w:tcPr>
            <w:tcW w:w="2670" w:type="dxa"/>
            <w:shd w:val="clear" w:color="auto" w:fill="auto"/>
          </w:tcPr>
          <w:p w14:paraId="064321CE"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r w:rsidRPr="005F6F6A">
              <w:rPr>
                <w:rFonts w:ascii="Arial" w:eastAsia="Angsana New" w:hAnsi="Arial" w:cs="Arial"/>
                <w:sz w:val="19"/>
                <w:szCs w:val="19"/>
              </w:rPr>
              <w:t xml:space="preserve">Dividends from the operating result for the year ended </w:t>
            </w:r>
          </w:p>
          <w:p w14:paraId="58749BF9"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r w:rsidRPr="005F6F6A">
              <w:rPr>
                <w:rFonts w:ascii="Arial" w:eastAsia="Angsana New" w:hAnsi="Arial" w:cs="Arial"/>
                <w:sz w:val="19"/>
                <w:szCs w:val="19"/>
              </w:rPr>
              <w:tab/>
              <w:t>31 December 2021</w:t>
            </w:r>
          </w:p>
        </w:tc>
        <w:tc>
          <w:tcPr>
            <w:tcW w:w="3060" w:type="dxa"/>
            <w:shd w:val="clear" w:color="auto" w:fill="auto"/>
          </w:tcPr>
          <w:p w14:paraId="0C908BE2" w14:textId="77777777" w:rsidR="00D35C05" w:rsidRPr="005F6F6A" w:rsidRDefault="00D35C05" w:rsidP="00AF2456">
            <w:pPr>
              <w:tabs>
                <w:tab w:val="left" w:pos="900"/>
                <w:tab w:val="left" w:pos="2160"/>
                <w:tab w:val="right" w:pos="7280"/>
                <w:tab w:val="right" w:pos="8540"/>
              </w:tabs>
              <w:spacing w:line="350" w:lineRule="exact"/>
              <w:ind w:right="-132"/>
              <w:rPr>
                <w:rFonts w:ascii="Arial" w:eastAsia="Angsana New" w:hAnsi="Arial" w:cs="Arial"/>
                <w:sz w:val="19"/>
                <w:szCs w:val="19"/>
              </w:rPr>
            </w:pPr>
            <w:r w:rsidRPr="005F6F6A">
              <w:rPr>
                <w:rFonts w:ascii="Arial" w:eastAsia="Angsana New" w:hAnsi="Arial" w:cs="Arial"/>
                <w:sz w:val="19"/>
                <w:szCs w:val="19"/>
              </w:rPr>
              <w:t xml:space="preserve">The Annual General Meeting of </w:t>
            </w:r>
          </w:p>
          <w:p w14:paraId="20530A36"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 xml:space="preserve">the Company’s shareholders </w:t>
            </w:r>
          </w:p>
          <w:p w14:paraId="2CBB7A6F"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No. 1/2022 on 7 April 2022</w:t>
            </w:r>
          </w:p>
        </w:tc>
        <w:tc>
          <w:tcPr>
            <w:tcW w:w="1620" w:type="dxa"/>
            <w:shd w:val="clear" w:color="auto" w:fill="auto"/>
          </w:tcPr>
          <w:p w14:paraId="2F54AC5F" w14:textId="77777777" w:rsidR="00D35C05" w:rsidRPr="005F6F6A" w:rsidRDefault="00D35C05" w:rsidP="00AF2456">
            <w:pPr>
              <w:tabs>
                <w:tab w:val="decimal" w:pos="870"/>
              </w:tabs>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98.08</w:t>
            </w:r>
          </w:p>
        </w:tc>
        <w:tc>
          <w:tcPr>
            <w:tcW w:w="1872" w:type="dxa"/>
            <w:shd w:val="clear" w:color="auto" w:fill="auto"/>
          </w:tcPr>
          <w:p w14:paraId="5E658D41" w14:textId="77777777" w:rsidR="00D35C05" w:rsidRPr="005F6F6A" w:rsidRDefault="00D35C05" w:rsidP="00AF2456">
            <w:pPr>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0.16</w:t>
            </w:r>
          </w:p>
        </w:tc>
      </w:tr>
      <w:tr w:rsidR="00D35C05" w:rsidRPr="005F6F6A" w14:paraId="4B3A62C3" w14:textId="77777777" w:rsidTr="007F702A">
        <w:trPr>
          <w:trHeight w:val="126"/>
        </w:trPr>
        <w:tc>
          <w:tcPr>
            <w:tcW w:w="2670" w:type="dxa"/>
            <w:shd w:val="clear" w:color="auto" w:fill="auto"/>
          </w:tcPr>
          <w:p w14:paraId="1912C6FA" w14:textId="77777777" w:rsidR="00D35C05" w:rsidRPr="005F6F6A" w:rsidRDefault="00D35C05" w:rsidP="00AF2456">
            <w:pPr>
              <w:tabs>
                <w:tab w:val="left" w:pos="360"/>
                <w:tab w:val="left" w:pos="900"/>
              </w:tabs>
              <w:spacing w:line="350" w:lineRule="exact"/>
              <w:ind w:left="162" w:right="-108" w:hanging="162"/>
              <w:rPr>
                <w:rFonts w:ascii="Arial" w:eastAsia="Angsana New" w:hAnsi="Arial" w:cs="Arial"/>
                <w:sz w:val="19"/>
                <w:szCs w:val="19"/>
              </w:rPr>
            </w:pPr>
            <w:r w:rsidRPr="005F6F6A">
              <w:rPr>
                <w:rFonts w:ascii="Arial" w:eastAsia="Angsana New" w:hAnsi="Arial" w:cs="Arial"/>
                <w:sz w:val="19"/>
                <w:szCs w:val="19"/>
              </w:rPr>
              <w:t>Interim dividend from the operating result of the            nine-month period of 2022</w:t>
            </w:r>
          </w:p>
        </w:tc>
        <w:tc>
          <w:tcPr>
            <w:tcW w:w="3060" w:type="dxa"/>
            <w:shd w:val="clear" w:color="auto" w:fill="auto"/>
          </w:tcPr>
          <w:p w14:paraId="006819A6"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 xml:space="preserve">The Board of Director’s Meeting of </w:t>
            </w:r>
          </w:p>
          <w:p w14:paraId="34ACAAF4"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the Company’s No. 4/2022</w:t>
            </w:r>
          </w:p>
          <w:p w14:paraId="5F272E94" w14:textId="77777777" w:rsidR="00D35C05" w:rsidRPr="005F6F6A" w:rsidRDefault="00D35C05" w:rsidP="00AF2456">
            <w:pPr>
              <w:tabs>
                <w:tab w:val="left" w:pos="900"/>
                <w:tab w:val="left" w:pos="2160"/>
                <w:tab w:val="right" w:pos="7280"/>
                <w:tab w:val="right" w:pos="8540"/>
              </w:tabs>
              <w:spacing w:line="350" w:lineRule="exact"/>
              <w:ind w:left="252" w:right="-132" w:hanging="252"/>
              <w:rPr>
                <w:rFonts w:ascii="Arial" w:eastAsia="Angsana New" w:hAnsi="Arial" w:cs="Arial"/>
                <w:sz w:val="19"/>
                <w:szCs w:val="19"/>
              </w:rPr>
            </w:pPr>
            <w:r w:rsidRPr="005F6F6A">
              <w:rPr>
                <w:rFonts w:ascii="Arial" w:eastAsia="Angsana New" w:hAnsi="Arial" w:cs="Arial"/>
                <w:sz w:val="19"/>
                <w:szCs w:val="19"/>
              </w:rPr>
              <w:tab/>
              <w:t>on 10 November 2022</w:t>
            </w:r>
          </w:p>
        </w:tc>
        <w:tc>
          <w:tcPr>
            <w:tcW w:w="1620" w:type="dxa"/>
            <w:shd w:val="clear" w:color="auto" w:fill="auto"/>
          </w:tcPr>
          <w:p w14:paraId="7D32C71E" w14:textId="77777777" w:rsidR="00D35C05" w:rsidRPr="005F6F6A" w:rsidRDefault="00D35C05" w:rsidP="00AF2456">
            <w:pPr>
              <w:tabs>
                <w:tab w:val="decimal" w:pos="870"/>
              </w:tabs>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61.30</w:t>
            </w:r>
          </w:p>
        </w:tc>
        <w:tc>
          <w:tcPr>
            <w:tcW w:w="1872" w:type="dxa"/>
            <w:shd w:val="clear" w:color="auto" w:fill="auto"/>
          </w:tcPr>
          <w:p w14:paraId="200DC48F" w14:textId="77777777" w:rsidR="00D35C05" w:rsidRPr="005F6F6A" w:rsidRDefault="00D35C05" w:rsidP="00AF2456">
            <w:pPr>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0.10</w:t>
            </w:r>
          </w:p>
        </w:tc>
      </w:tr>
      <w:tr w:rsidR="00D35C05" w:rsidRPr="005F6F6A" w14:paraId="6D49B343" w14:textId="77777777" w:rsidTr="007F702A">
        <w:trPr>
          <w:trHeight w:val="126"/>
        </w:trPr>
        <w:tc>
          <w:tcPr>
            <w:tcW w:w="2670" w:type="dxa"/>
            <w:shd w:val="clear" w:color="auto" w:fill="auto"/>
          </w:tcPr>
          <w:p w14:paraId="19EBB141" w14:textId="77777777" w:rsidR="00D35C05" w:rsidRPr="005F6F6A" w:rsidRDefault="00D35C05" w:rsidP="00AF2456">
            <w:pPr>
              <w:tabs>
                <w:tab w:val="left" w:pos="360"/>
                <w:tab w:val="left" w:pos="900"/>
              </w:tabs>
              <w:snapToGrid w:val="0"/>
              <w:spacing w:line="350" w:lineRule="exact"/>
              <w:ind w:left="162" w:right="-108" w:hanging="162"/>
              <w:rPr>
                <w:rFonts w:ascii="Arial" w:eastAsia="Angsana New" w:hAnsi="Arial" w:cs="Arial"/>
                <w:sz w:val="19"/>
                <w:szCs w:val="19"/>
              </w:rPr>
            </w:pPr>
          </w:p>
        </w:tc>
        <w:tc>
          <w:tcPr>
            <w:tcW w:w="3060" w:type="dxa"/>
            <w:shd w:val="clear" w:color="auto" w:fill="auto"/>
          </w:tcPr>
          <w:p w14:paraId="01FBB8FF" w14:textId="77777777" w:rsidR="00D35C05" w:rsidRPr="005F6F6A" w:rsidRDefault="00D35C05" w:rsidP="00AF2456">
            <w:pPr>
              <w:tabs>
                <w:tab w:val="left" w:pos="900"/>
                <w:tab w:val="left" w:pos="2160"/>
                <w:tab w:val="right" w:pos="7280"/>
                <w:tab w:val="right" w:pos="8540"/>
              </w:tabs>
              <w:snapToGrid w:val="0"/>
              <w:spacing w:line="350" w:lineRule="exact"/>
              <w:ind w:left="252" w:right="-132" w:hanging="252"/>
              <w:rPr>
                <w:rFonts w:ascii="Arial" w:eastAsia="Angsana New" w:hAnsi="Arial" w:cs="Arial"/>
                <w:sz w:val="19"/>
                <w:szCs w:val="19"/>
              </w:rPr>
            </w:pPr>
          </w:p>
        </w:tc>
        <w:tc>
          <w:tcPr>
            <w:tcW w:w="1620" w:type="dxa"/>
            <w:shd w:val="clear" w:color="auto" w:fill="auto"/>
          </w:tcPr>
          <w:p w14:paraId="30F4D2D3" w14:textId="77777777" w:rsidR="00D35C05" w:rsidRPr="005F6F6A" w:rsidRDefault="00D35C05" w:rsidP="00AF2456">
            <w:pPr>
              <w:pBdr>
                <w:top w:val="single" w:sz="4" w:space="1" w:color="auto"/>
                <w:bottom w:val="double" w:sz="4" w:space="1" w:color="auto"/>
              </w:pBdr>
              <w:tabs>
                <w:tab w:val="decimal" w:pos="870"/>
              </w:tabs>
              <w:suppressAutoHyphens w:val="0"/>
              <w:autoSpaceDN w:val="0"/>
              <w:adjustRightInd w:val="0"/>
              <w:spacing w:line="350" w:lineRule="exact"/>
              <w:jc w:val="center"/>
              <w:rPr>
                <w:rFonts w:ascii="Arial" w:eastAsia="Angsana New" w:hAnsi="Arial" w:cs="Arial"/>
                <w:sz w:val="19"/>
                <w:szCs w:val="19"/>
                <w:lang w:eastAsia="en-US"/>
              </w:rPr>
            </w:pPr>
            <w:r w:rsidRPr="005F6F6A">
              <w:rPr>
                <w:rFonts w:ascii="Arial" w:eastAsia="Angsana New" w:hAnsi="Arial" w:cs="Arial"/>
                <w:sz w:val="19"/>
                <w:szCs w:val="19"/>
                <w:lang w:eastAsia="en-US"/>
              </w:rPr>
              <w:t>159.38</w:t>
            </w:r>
          </w:p>
        </w:tc>
        <w:tc>
          <w:tcPr>
            <w:tcW w:w="1872" w:type="dxa"/>
            <w:shd w:val="clear" w:color="auto" w:fill="auto"/>
            <w:vAlign w:val="bottom"/>
          </w:tcPr>
          <w:p w14:paraId="3B48A75F" w14:textId="77777777" w:rsidR="00D35C05" w:rsidRPr="005F6F6A" w:rsidRDefault="00D35C05" w:rsidP="00AF2456">
            <w:pPr>
              <w:suppressAutoHyphens w:val="0"/>
              <w:autoSpaceDN w:val="0"/>
              <w:adjustRightInd w:val="0"/>
              <w:snapToGrid w:val="0"/>
              <w:spacing w:line="350" w:lineRule="exact"/>
              <w:jc w:val="center"/>
              <w:rPr>
                <w:rFonts w:ascii="Arial" w:eastAsia="Angsana New" w:hAnsi="Arial" w:cs="Arial"/>
                <w:sz w:val="19"/>
                <w:szCs w:val="19"/>
                <w:lang w:eastAsia="en-US"/>
              </w:rPr>
            </w:pPr>
          </w:p>
        </w:tc>
      </w:tr>
    </w:tbl>
    <w:p w14:paraId="3F6F03AE" w14:textId="77777777" w:rsidR="00D35C05" w:rsidRPr="005F6F6A" w:rsidRDefault="00D35C05" w:rsidP="00D35C05">
      <w:pPr>
        <w:numPr>
          <w:ilvl w:val="0"/>
          <w:numId w:val="14"/>
        </w:numPr>
        <w:spacing w:before="240" w:after="120" w:line="380" w:lineRule="exact"/>
        <w:ind w:left="549" w:hanging="549"/>
        <w:jc w:val="both"/>
        <w:rPr>
          <w:rFonts w:ascii="Arial" w:hAnsi="Arial" w:cs="Arial"/>
          <w:b/>
          <w:bCs/>
          <w:sz w:val="22"/>
          <w:szCs w:val="22"/>
        </w:rPr>
      </w:pPr>
      <w:r w:rsidRPr="005F6F6A">
        <w:rPr>
          <w:rFonts w:ascii="Arial" w:hAnsi="Arial" w:cs="Arial"/>
          <w:b/>
          <w:bCs/>
          <w:sz w:val="22"/>
          <w:szCs w:val="22"/>
        </w:rPr>
        <w:t>Segment information</w:t>
      </w:r>
    </w:p>
    <w:p w14:paraId="20ED0B3F" w14:textId="718C3BE5" w:rsidR="00D35C05" w:rsidRPr="005F6F6A" w:rsidRDefault="00D35C05" w:rsidP="00D35C05">
      <w:pPr>
        <w:pStyle w:val="BlockText"/>
        <w:tabs>
          <w:tab w:val="center" w:pos="6840"/>
          <w:tab w:val="center" w:pos="8280"/>
        </w:tabs>
        <w:ind w:left="547" w:right="58" w:hanging="547"/>
        <w:jc w:val="thaiDistribute"/>
        <w:rPr>
          <w:rFonts w:ascii="Arial" w:hAnsi="Arial" w:cs="Arial"/>
          <w:sz w:val="22"/>
          <w:szCs w:val="22"/>
        </w:rPr>
      </w:pPr>
      <w:r w:rsidRPr="005F6F6A">
        <w:rPr>
          <w:rFonts w:ascii="Arial" w:hAnsi="Arial" w:cs="Arial"/>
          <w:sz w:val="22"/>
          <w:szCs w:val="22"/>
        </w:rPr>
        <w:tab/>
        <w:t>The Company operations involve a single reportable operating segment of hire purchase of motorcycles and</w:t>
      </w:r>
      <w:r w:rsidR="001B7B76" w:rsidRPr="005F6F6A">
        <w:rPr>
          <w:rFonts w:ascii="Arial" w:hAnsi="Arial" w:cs="Arial"/>
          <w:sz w:val="22"/>
          <w:szCs w:val="22"/>
          <w:cs/>
        </w:rPr>
        <w:t xml:space="preserve"> </w:t>
      </w:r>
      <w:r w:rsidR="00E93BC1" w:rsidRPr="005F6F6A">
        <w:rPr>
          <w:rFonts w:ascii="Arial" w:hAnsi="Arial" w:cs="Arial"/>
          <w:sz w:val="22"/>
          <w:szCs w:val="22"/>
        </w:rPr>
        <w:t>loans secured against motorcycle registrations</w:t>
      </w:r>
      <w:r w:rsidR="001B7B76" w:rsidRPr="005F6F6A">
        <w:rPr>
          <w:rFonts w:ascii="Arial" w:hAnsi="Arial" w:cs="Arial"/>
          <w:sz w:val="22"/>
          <w:szCs w:val="22"/>
        </w:rPr>
        <w:t>. Their</w:t>
      </w:r>
      <w:r w:rsidR="005B0B2B" w:rsidRPr="005F6F6A">
        <w:rPr>
          <w:rFonts w:ascii="Arial" w:hAnsi="Arial" w:cs="Arial"/>
          <w:sz w:val="22"/>
          <w:szCs w:val="22"/>
        </w:rPr>
        <w:t xml:space="preserve"> operations</w:t>
      </w:r>
      <w:r w:rsidR="001B7B76" w:rsidRPr="005F6F6A">
        <w:rPr>
          <w:rFonts w:ascii="Arial" w:hAnsi="Arial" w:cs="Arial"/>
          <w:sz w:val="22"/>
          <w:szCs w:val="22"/>
        </w:rPr>
        <w:t xml:space="preserve"> </w:t>
      </w:r>
      <w:r w:rsidRPr="005F6F6A">
        <w:rPr>
          <w:rFonts w:ascii="Arial" w:hAnsi="Arial" w:cs="Arial"/>
          <w:sz w:val="22"/>
          <w:szCs w:val="22"/>
        </w:rPr>
        <w:t xml:space="preserve">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5F6F6A">
        <w:rPr>
          <w:rFonts w:ascii="Arial" w:hAnsi="Arial" w:cs="Arial"/>
          <w:sz w:val="22"/>
          <w:szCs w:val="22"/>
        </w:rPr>
        <w:t>all of</w:t>
      </w:r>
      <w:proofErr w:type="gramEnd"/>
      <w:r w:rsidRPr="005F6F6A">
        <w:rPr>
          <w:rFonts w:ascii="Arial" w:hAnsi="Arial" w:cs="Arial"/>
          <w:sz w:val="22"/>
          <w:szCs w:val="22"/>
        </w:rPr>
        <w:t xml:space="preserve">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 2023 and 2022. </w:t>
      </w:r>
    </w:p>
    <w:p w14:paraId="40D52BFB" w14:textId="77777777" w:rsidR="00D35C05" w:rsidRPr="005F6F6A" w:rsidRDefault="00D35C05" w:rsidP="00D35C05">
      <w:pPr>
        <w:pStyle w:val="BlockText"/>
        <w:tabs>
          <w:tab w:val="center" w:pos="6840"/>
          <w:tab w:val="center" w:pos="8280"/>
        </w:tabs>
        <w:ind w:left="547" w:right="58" w:hanging="547"/>
        <w:jc w:val="thaiDistribute"/>
        <w:rPr>
          <w:rFonts w:ascii="Arial" w:hAnsi="Arial" w:cs="Arial"/>
          <w:b/>
          <w:bCs/>
          <w:sz w:val="22"/>
          <w:szCs w:val="22"/>
        </w:rPr>
      </w:pPr>
    </w:p>
    <w:p w14:paraId="696DEC34" w14:textId="77777777" w:rsidR="00CA1849" w:rsidRPr="005F6F6A" w:rsidRDefault="00CA1849">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4D050996" w14:textId="6D337073"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lastRenderedPageBreak/>
        <w:t xml:space="preserve">Commitments </w:t>
      </w:r>
    </w:p>
    <w:p w14:paraId="554D8B52" w14:textId="105764C1" w:rsidR="00D35C05" w:rsidRPr="005F6F6A" w:rsidRDefault="00D35C05" w:rsidP="00D35C05">
      <w:pPr>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0</w:t>
      </w:r>
      <w:r w:rsidRPr="005F6F6A">
        <w:rPr>
          <w:rFonts w:ascii="Arial" w:hAnsi="Arial" w:cs="Arial"/>
          <w:b/>
          <w:bCs/>
          <w:sz w:val="22"/>
          <w:szCs w:val="22"/>
        </w:rPr>
        <w:t>.1</w:t>
      </w:r>
      <w:r w:rsidRPr="005F6F6A">
        <w:rPr>
          <w:rFonts w:ascii="Arial" w:hAnsi="Arial" w:cs="Arial"/>
          <w:b/>
          <w:bCs/>
          <w:sz w:val="22"/>
          <w:szCs w:val="22"/>
        </w:rPr>
        <w:tab/>
        <w:t xml:space="preserve">Guarantees </w:t>
      </w:r>
    </w:p>
    <w:p w14:paraId="1AE69BBD"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ab/>
      </w: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there was an outstanding bank guarantee of Baht 10,000 issued by a bank on behalf of the Company as a guarantee for a post office box.</w:t>
      </w:r>
      <w:r w:rsidRPr="005F6F6A">
        <w:rPr>
          <w:rFonts w:ascii="Arial" w:hAnsi="Arial" w:cs="Arial"/>
          <w:b/>
          <w:bCs/>
          <w:sz w:val="22"/>
          <w:szCs w:val="22"/>
        </w:rPr>
        <w:t xml:space="preserve"> </w:t>
      </w:r>
    </w:p>
    <w:p w14:paraId="1BF15810" w14:textId="1D6A4CBA" w:rsidR="00D35C05" w:rsidRPr="005F6F6A" w:rsidRDefault="00D35C05" w:rsidP="00D35C05">
      <w:pPr>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0</w:t>
      </w:r>
      <w:r w:rsidRPr="005F6F6A">
        <w:rPr>
          <w:rFonts w:ascii="Arial" w:hAnsi="Arial" w:cs="Arial"/>
          <w:b/>
          <w:bCs/>
          <w:sz w:val="22"/>
          <w:szCs w:val="22"/>
        </w:rPr>
        <w:t>.2</w:t>
      </w:r>
      <w:r w:rsidRPr="005F6F6A">
        <w:rPr>
          <w:rFonts w:ascii="Arial" w:hAnsi="Arial" w:cs="Arial"/>
          <w:b/>
          <w:bCs/>
          <w:sz w:val="22"/>
          <w:szCs w:val="22"/>
        </w:rPr>
        <w:tab/>
        <w:t>Service agreements</w:t>
      </w:r>
    </w:p>
    <w:p w14:paraId="14CC0C59" w14:textId="77777777" w:rsidR="00D35C05" w:rsidRPr="005F6F6A" w:rsidRDefault="00D35C05" w:rsidP="00D35C05">
      <w:pPr>
        <w:spacing w:before="120" w:after="120" w:line="380" w:lineRule="exact"/>
        <w:ind w:left="540" w:hanging="540"/>
        <w:jc w:val="thaiDistribute"/>
        <w:rPr>
          <w:rFonts w:ascii="Arial" w:hAnsi="Arial" w:cs="Arial"/>
          <w:sz w:val="22"/>
          <w:szCs w:val="22"/>
        </w:rPr>
      </w:pPr>
      <w:r w:rsidRPr="005F6F6A">
        <w:rPr>
          <w:rFonts w:ascii="Arial" w:hAnsi="Arial" w:cs="Arial"/>
          <w:b/>
          <w:bCs/>
          <w:sz w:val="22"/>
          <w:szCs w:val="22"/>
        </w:rPr>
        <w:t xml:space="preserve"> </w:t>
      </w:r>
      <w:r w:rsidRPr="005F6F6A">
        <w:rPr>
          <w:rFonts w:ascii="Arial" w:hAnsi="Arial" w:cs="Arial"/>
          <w:b/>
          <w:bCs/>
          <w:sz w:val="22"/>
          <w:szCs w:val="22"/>
        </w:rPr>
        <w:tab/>
      </w:r>
      <w:r w:rsidRPr="005F6F6A">
        <w:rPr>
          <w:rFonts w:ascii="Arial" w:hAnsi="Arial" w:cs="Arial"/>
          <w:sz w:val="22"/>
          <w:szCs w:val="22"/>
        </w:rPr>
        <w:t xml:space="preserve">The Company has entered into service agreements. The terms of the agreements are generally 1 year. 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future minimum lease payments required under these non-cancellable service contracts were as follows:</w:t>
      </w:r>
    </w:p>
    <w:tbl>
      <w:tblPr>
        <w:tblW w:w="9540" w:type="dxa"/>
        <w:tblInd w:w="108" w:type="dxa"/>
        <w:tblLook w:val="01E0" w:firstRow="1" w:lastRow="1" w:firstColumn="1" w:lastColumn="1" w:noHBand="0" w:noVBand="0"/>
      </w:tblPr>
      <w:tblGrid>
        <w:gridCol w:w="4950"/>
        <w:gridCol w:w="2295"/>
        <w:gridCol w:w="2295"/>
      </w:tblGrid>
      <w:tr w:rsidR="00D35C05" w:rsidRPr="005F6F6A" w14:paraId="09FCB4BE" w14:textId="77777777" w:rsidTr="00AF2456">
        <w:tc>
          <w:tcPr>
            <w:tcW w:w="4950" w:type="dxa"/>
          </w:tcPr>
          <w:p w14:paraId="73025E16"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590" w:type="dxa"/>
            <w:gridSpan w:val="2"/>
          </w:tcPr>
          <w:p w14:paraId="3CE07531"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5F6F6A">
              <w:rPr>
                <w:rFonts w:ascii="Arial" w:hAnsi="Arial" w:cs="Arial"/>
                <w:sz w:val="20"/>
                <w:szCs w:val="20"/>
              </w:rPr>
              <w:t>(Unit: Baht)</w:t>
            </w:r>
          </w:p>
        </w:tc>
      </w:tr>
      <w:tr w:rsidR="00D35C05" w:rsidRPr="005F6F6A" w14:paraId="3D319E7B" w14:textId="77777777" w:rsidTr="00AF2456">
        <w:tc>
          <w:tcPr>
            <w:tcW w:w="4950" w:type="dxa"/>
          </w:tcPr>
          <w:p w14:paraId="3EAE8BA1"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590" w:type="dxa"/>
            <w:gridSpan w:val="2"/>
          </w:tcPr>
          <w:p w14:paraId="492F7894" w14:textId="77777777" w:rsidR="00D35C05" w:rsidRPr="005F6F6A" w:rsidRDefault="00D35C05" w:rsidP="00AF245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72825AB4" w14:textId="77777777" w:rsidTr="00AF2456">
        <w:tc>
          <w:tcPr>
            <w:tcW w:w="4950" w:type="dxa"/>
          </w:tcPr>
          <w:p w14:paraId="3399B0EC"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295" w:type="dxa"/>
          </w:tcPr>
          <w:p w14:paraId="2A251837" w14:textId="77777777" w:rsidR="00D35C05" w:rsidRPr="005F6F6A" w:rsidRDefault="00D35C05" w:rsidP="00AF245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5F6F6A">
              <w:rPr>
                <w:rFonts w:ascii="Arial" w:hAnsi="Arial" w:cs="Arial"/>
                <w:sz w:val="20"/>
                <w:szCs w:val="20"/>
              </w:rPr>
              <w:t>2023</w:t>
            </w:r>
          </w:p>
        </w:tc>
        <w:tc>
          <w:tcPr>
            <w:tcW w:w="2295" w:type="dxa"/>
          </w:tcPr>
          <w:p w14:paraId="6C1EBE95" w14:textId="77777777" w:rsidR="00D35C05" w:rsidRPr="005F6F6A" w:rsidRDefault="00D35C05" w:rsidP="00AF245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5F6F6A">
              <w:rPr>
                <w:rFonts w:ascii="Arial" w:hAnsi="Arial" w:cs="Arial"/>
                <w:sz w:val="20"/>
                <w:szCs w:val="20"/>
              </w:rPr>
              <w:t>2022</w:t>
            </w:r>
          </w:p>
        </w:tc>
      </w:tr>
      <w:tr w:rsidR="00D35C05" w:rsidRPr="005F6F6A" w14:paraId="0BA2DFD5" w14:textId="77777777" w:rsidTr="00AF2456">
        <w:tc>
          <w:tcPr>
            <w:tcW w:w="4950" w:type="dxa"/>
          </w:tcPr>
          <w:p w14:paraId="0DDE9FE8" w14:textId="77777777" w:rsidR="00D35C05" w:rsidRPr="005F6F6A" w:rsidRDefault="00D35C05" w:rsidP="00AF2456">
            <w:pPr>
              <w:tabs>
                <w:tab w:val="left" w:pos="720"/>
                <w:tab w:val="left" w:pos="2880"/>
                <w:tab w:val="left" w:pos="5760"/>
                <w:tab w:val="decimal" w:pos="6660"/>
                <w:tab w:val="left" w:pos="7110"/>
                <w:tab w:val="decimal" w:pos="7920"/>
              </w:tabs>
              <w:spacing w:line="360" w:lineRule="exact"/>
              <w:ind w:left="435" w:right="-43"/>
              <w:jc w:val="both"/>
              <w:rPr>
                <w:rFonts w:ascii="Arial" w:hAnsi="Arial" w:cs="Arial"/>
                <w:sz w:val="20"/>
                <w:szCs w:val="20"/>
              </w:rPr>
            </w:pPr>
            <w:r w:rsidRPr="005F6F6A">
              <w:rPr>
                <w:rFonts w:ascii="Arial" w:hAnsi="Arial" w:cs="Arial"/>
                <w:sz w:val="20"/>
                <w:szCs w:val="20"/>
              </w:rPr>
              <w:t>Payable:</w:t>
            </w:r>
          </w:p>
        </w:tc>
        <w:tc>
          <w:tcPr>
            <w:tcW w:w="2295" w:type="dxa"/>
          </w:tcPr>
          <w:p w14:paraId="30A94C24" w14:textId="77777777" w:rsidR="00D35C05" w:rsidRPr="005F6F6A" w:rsidRDefault="00D35C05" w:rsidP="00AF2456">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u w:val="single"/>
              </w:rPr>
            </w:pPr>
          </w:p>
        </w:tc>
        <w:tc>
          <w:tcPr>
            <w:tcW w:w="2295" w:type="dxa"/>
          </w:tcPr>
          <w:p w14:paraId="69DAD824" w14:textId="77777777" w:rsidR="00D35C05" w:rsidRPr="005F6F6A" w:rsidRDefault="00D35C05" w:rsidP="00AF2456">
            <w:pPr>
              <w:tabs>
                <w:tab w:val="decimal" w:pos="2697"/>
              </w:tabs>
              <w:spacing w:line="360" w:lineRule="exact"/>
              <w:ind w:right="-43"/>
              <w:rPr>
                <w:rFonts w:ascii="Arial" w:hAnsi="Arial" w:cs="Arial"/>
                <w:sz w:val="20"/>
                <w:szCs w:val="20"/>
              </w:rPr>
            </w:pPr>
          </w:p>
        </w:tc>
      </w:tr>
      <w:tr w:rsidR="00D35C05" w:rsidRPr="005F6F6A" w14:paraId="15AFA008" w14:textId="77777777" w:rsidTr="00AF2456">
        <w:tc>
          <w:tcPr>
            <w:tcW w:w="4950" w:type="dxa"/>
          </w:tcPr>
          <w:p w14:paraId="0271A06F" w14:textId="77777777" w:rsidR="00D35C05" w:rsidRPr="005F6F6A" w:rsidRDefault="00D35C05" w:rsidP="00AF245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5F6F6A">
              <w:rPr>
                <w:rFonts w:ascii="Arial" w:hAnsi="Arial" w:cs="Arial"/>
                <w:sz w:val="20"/>
                <w:szCs w:val="20"/>
              </w:rPr>
              <w:t>In up to 1 year</w:t>
            </w:r>
          </w:p>
        </w:tc>
        <w:tc>
          <w:tcPr>
            <w:tcW w:w="2295" w:type="dxa"/>
          </w:tcPr>
          <w:p w14:paraId="5C2482B0" w14:textId="2AB4AF72" w:rsidR="00D35C05" w:rsidRPr="005F6F6A" w:rsidRDefault="00ED5025" w:rsidP="00AF2456">
            <w:pPr>
              <w:tabs>
                <w:tab w:val="decimal" w:pos="1737"/>
              </w:tabs>
              <w:spacing w:line="360" w:lineRule="exact"/>
              <w:ind w:right="-43"/>
              <w:rPr>
                <w:rFonts w:ascii="Arial" w:hAnsi="Arial" w:cs="Arial"/>
                <w:sz w:val="20"/>
                <w:szCs w:val="20"/>
              </w:rPr>
            </w:pPr>
            <w:r w:rsidRPr="005F6F6A">
              <w:rPr>
                <w:rFonts w:ascii="Arial" w:hAnsi="Arial" w:cs="Arial"/>
                <w:sz w:val="20"/>
                <w:szCs w:val="20"/>
              </w:rPr>
              <w:t>979,004</w:t>
            </w:r>
          </w:p>
        </w:tc>
        <w:tc>
          <w:tcPr>
            <w:tcW w:w="2295" w:type="dxa"/>
          </w:tcPr>
          <w:p w14:paraId="7FB674E6" w14:textId="77777777" w:rsidR="00D35C05" w:rsidRPr="005F6F6A" w:rsidRDefault="00D35C05" w:rsidP="00AF2456">
            <w:pPr>
              <w:tabs>
                <w:tab w:val="decimal" w:pos="1737"/>
              </w:tabs>
              <w:spacing w:line="360" w:lineRule="exact"/>
              <w:ind w:right="-43"/>
              <w:rPr>
                <w:rFonts w:ascii="Arial" w:hAnsi="Arial" w:cs="Arial"/>
                <w:sz w:val="20"/>
                <w:szCs w:val="20"/>
              </w:rPr>
            </w:pPr>
            <w:r w:rsidRPr="005F6F6A">
              <w:rPr>
                <w:rFonts w:ascii="Arial" w:hAnsi="Arial" w:cs="Arial"/>
                <w:sz w:val="20"/>
                <w:szCs w:val="20"/>
                <w:cs/>
              </w:rPr>
              <w:t>1</w:t>
            </w:r>
            <w:r w:rsidRPr="005F6F6A">
              <w:rPr>
                <w:rFonts w:ascii="Arial" w:hAnsi="Arial" w:cs="Arial"/>
                <w:sz w:val="20"/>
                <w:szCs w:val="20"/>
              </w:rPr>
              <w:t>,</w:t>
            </w:r>
            <w:r w:rsidRPr="005F6F6A">
              <w:rPr>
                <w:rFonts w:ascii="Arial" w:hAnsi="Arial" w:cs="Arial"/>
                <w:sz w:val="20"/>
                <w:szCs w:val="20"/>
                <w:cs/>
              </w:rPr>
              <w:t>232</w:t>
            </w:r>
            <w:r w:rsidRPr="005F6F6A">
              <w:rPr>
                <w:rFonts w:ascii="Arial" w:hAnsi="Arial" w:cs="Arial"/>
                <w:sz w:val="20"/>
                <w:szCs w:val="20"/>
              </w:rPr>
              <w:t>,</w:t>
            </w:r>
            <w:r w:rsidRPr="005F6F6A">
              <w:rPr>
                <w:rFonts w:ascii="Arial" w:hAnsi="Arial" w:cs="Arial"/>
                <w:sz w:val="20"/>
                <w:szCs w:val="20"/>
                <w:cs/>
              </w:rPr>
              <w:t>004</w:t>
            </w:r>
          </w:p>
        </w:tc>
      </w:tr>
    </w:tbl>
    <w:p w14:paraId="0D9B0BC8" w14:textId="77777777" w:rsidR="00D35C05" w:rsidRPr="005F6F6A" w:rsidRDefault="00D35C05" w:rsidP="00D35C05">
      <w:pPr>
        <w:numPr>
          <w:ilvl w:val="0"/>
          <w:numId w:val="14"/>
        </w:numPr>
        <w:spacing w:before="120" w:after="120" w:line="380" w:lineRule="exact"/>
        <w:ind w:left="562" w:hanging="562"/>
        <w:jc w:val="both"/>
        <w:rPr>
          <w:rFonts w:ascii="Arial" w:hAnsi="Arial" w:cs="Arial"/>
          <w:b/>
          <w:bCs/>
          <w:sz w:val="22"/>
          <w:szCs w:val="22"/>
        </w:rPr>
      </w:pPr>
      <w:r w:rsidRPr="005F6F6A">
        <w:rPr>
          <w:rFonts w:ascii="Arial" w:hAnsi="Arial" w:cs="Arial"/>
          <w:b/>
          <w:bCs/>
          <w:sz w:val="22"/>
          <w:szCs w:val="22"/>
        </w:rPr>
        <w:t>Financial instruments</w:t>
      </w:r>
    </w:p>
    <w:p w14:paraId="101FA5F7" w14:textId="45701C73" w:rsidR="00D35C05" w:rsidRPr="005F6F6A" w:rsidRDefault="00D35C05" w:rsidP="00D35C05">
      <w:pPr>
        <w:spacing w:before="120" w:after="120" w:line="380" w:lineRule="exact"/>
        <w:ind w:left="540" w:right="58" w:hanging="54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.1</w:t>
      </w:r>
      <w:r w:rsidRPr="005F6F6A">
        <w:rPr>
          <w:rFonts w:ascii="Arial" w:hAnsi="Arial" w:cs="Arial"/>
          <w:b/>
          <w:bCs/>
          <w:sz w:val="22"/>
          <w:szCs w:val="22"/>
        </w:rPr>
        <w:tab/>
        <w:t xml:space="preserve">Derivatives </w:t>
      </w:r>
    </w:p>
    <w:tbl>
      <w:tblPr>
        <w:tblW w:w="9270" w:type="dxa"/>
        <w:tblInd w:w="378" w:type="dxa"/>
        <w:tblLayout w:type="fixed"/>
        <w:tblLook w:val="0000" w:firstRow="0" w:lastRow="0" w:firstColumn="0" w:lastColumn="0" w:noHBand="0" w:noVBand="0"/>
      </w:tblPr>
      <w:tblGrid>
        <w:gridCol w:w="4680"/>
        <w:gridCol w:w="2430"/>
        <w:gridCol w:w="2160"/>
      </w:tblGrid>
      <w:tr w:rsidR="00D35C05" w:rsidRPr="005F6F6A" w14:paraId="63EFA711" w14:textId="77777777" w:rsidTr="00AF2456">
        <w:trPr>
          <w:tblHeader/>
        </w:trPr>
        <w:tc>
          <w:tcPr>
            <w:tcW w:w="4680" w:type="dxa"/>
          </w:tcPr>
          <w:p w14:paraId="292EB1F3" w14:textId="77777777" w:rsidR="00D35C05" w:rsidRPr="005F6F6A" w:rsidRDefault="00D35C05" w:rsidP="00AF2456">
            <w:pPr>
              <w:spacing w:line="360" w:lineRule="exact"/>
              <w:ind w:left="245" w:right="-18"/>
              <w:jc w:val="thaiDistribute"/>
              <w:rPr>
                <w:rFonts w:ascii="Arial" w:hAnsi="Arial" w:cs="Arial"/>
                <w:b/>
                <w:bCs/>
                <w:sz w:val="20"/>
                <w:szCs w:val="20"/>
              </w:rPr>
            </w:pPr>
            <w:r w:rsidRPr="005F6F6A">
              <w:rPr>
                <w:rFonts w:ascii="Arial" w:hAnsi="Arial" w:cs="Arial"/>
                <w:b/>
                <w:bCs/>
                <w:sz w:val="20"/>
                <w:szCs w:val="20"/>
                <w:cs/>
              </w:rPr>
              <w:tab/>
            </w:r>
            <w:r w:rsidRPr="005F6F6A">
              <w:rPr>
                <w:rFonts w:ascii="Arial" w:hAnsi="Arial" w:cs="Arial"/>
                <w:b/>
                <w:bCs/>
                <w:sz w:val="20"/>
                <w:szCs w:val="20"/>
              </w:rPr>
              <w:tab/>
            </w:r>
            <w:r w:rsidRPr="005F6F6A">
              <w:rPr>
                <w:rFonts w:ascii="Arial" w:hAnsi="Arial" w:cs="Arial"/>
                <w:b/>
                <w:bCs/>
                <w:sz w:val="20"/>
                <w:szCs w:val="20"/>
              </w:rPr>
              <w:tab/>
            </w:r>
          </w:p>
        </w:tc>
        <w:tc>
          <w:tcPr>
            <w:tcW w:w="2430" w:type="dxa"/>
          </w:tcPr>
          <w:p w14:paraId="7F6D7A1C" w14:textId="77777777" w:rsidR="00D35C05" w:rsidRPr="005F6F6A" w:rsidRDefault="00D35C05" w:rsidP="00AF2456">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160" w:type="dxa"/>
          </w:tcPr>
          <w:p w14:paraId="25F28546" w14:textId="77777777" w:rsidR="00D35C05" w:rsidRPr="005F6F6A" w:rsidRDefault="00D35C05" w:rsidP="00AF2456">
            <w:pPr>
              <w:tabs>
                <w:tab w:val="left" w:pos="600"/>
                <w:tab w:val="left" w:pos="900"/>
                <w:tab w:val="right" w:pos="7280"/>
                <w:tab w:val="right" w:pos="8540"/>
              </w:tabs>
              <w:spacing w:line="360" w:lineRule="exact"/>
              <w:ind w:right="-45"/>
              <w:jc w:val="right"/>
              <w:rPr>
                <w:rFonts w:ascii="Arial" w:hAnsi="Arial" w:cs="Arial"/>
                <w:sz w:val="20"/>
                <w:szCs w:val="20"/>
                <w:cs/>
              </w:rPr>
            </w:pPr>
            <w:r w:rsidRPr="005F6F6A">
              <w:rPr>
                <w:rFonts w:ascii="Arial" w:hAnsi="Arial" w:cs="Arial"/>
                <w:sz w:val="20"/>
                <w:szCs w:val="20"/>
              </w:rPr>
              <w:t>(Unit: Baht)</w:t>
            </w:r>
          </w:p>
        </w:tc>
      </w:tr>
      <w:tr w:rsidR="00D35C05" w:rsidRPr="005F6F6A" w14:paraId="3D6B69C7" w14:textId="77777777" w:rsidTr="00AF2456">
        <w:trPr>
          <w:tblHeader/>
        </w:trPr>
        <w:tc>
          <w:tcPr>
            <w:tcW w:w="4680" w:type="dxa"/>
          </w:tcPr>
          <w:p w14:paraId="7BE932CE" w14:textId="77777777" w:rsidR="00D35C05" w:rsidRPr="005F6F6A" w:rsidRDefault="00D35C05" w:rsidP="00AF2456">
            <w:pPr>
              <w:spacing w:line="360" w:lineRule="exact"/>
              <w:ind w:left="245" w:right="-18"/>
              <w:jc w:val="thaiDistribute"/>
              <w:rPr>
                <w:rFonts w:ascii="Arial" w:hAnsi="Arial" w:cs="Arial"/>
                <w:b/>
                <w:bCs/>
                <w:sz w:val="20"/>
                <w:szCs w:val="20"/>
                <w:u w:val="single"/>
              </w:rPr>
            </w:pPr>
          </w:p>
        </w:tc>
        <w:tc>
          <w:tcPr>
            <w:tcW w:w="4590" w:type="dxa"/>
            <w:gridSpan w:val="2"/>
          </w:tcPr>
          <w:p w14:paraId="3C4EFDCD"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06AC4EAB" w14:textId="77777777" w:rsidTr="00AF2456">
        <w:trPr>
          <w:tblHeader/>
        </w:trPr>
        <w:tc>
          <w:tcPr>
            <w:tcW w:w="4680" w:type="dxa"/>
          </w:tcPr>
          <w:p w14:paraId="5CC5DBFF" w14:textId="77777777" w:rsidR="00D35C05" w:rsidRPr="005F6F6A" w:rsidRDefault="00D35C05" w:rsidP="00AF2456">
            <w:pPr>
              <w:spacing w:line="360" w:lineRule="exact"/>
              <w:ind w:left="245" w:right="-18"/>
              <w:jc w:val="thaiDistribute"/>
              <w:rPr>
                <w:rFonts w:ascii="Arial" w:hAnsi="Arial" w:cs="Arial"/>
                <w:b/>
                <w:bCs/>
                <w:sz w:val="20"/>
                <w:szCs w:val="20"/>
                <w:u w:val="single"/>
              </w:rPr>
            </w:pPr>
          </w:p>
        </w:tc>
        <w:tc>
          <w:tcPr>
            <w:tcW w:w="2430" w:type="dxa"/>
          </w:tcPr>
          <w:p w14:paraId="2D95A446"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2023</w:t>
            </w:r>
          </w:p>
        </w:tc>
        <w:tc>
          <w:tcPr>
            <w:tcW w:w="2160" w:type="dxa"/>
          </w:tcPr>
          <w:p w14:paraId="60CBD4B7" w14:textId="77777777" w:rsidR="00D35C05" w:rsidRPr="005F6F6A" w:rsidRDefault="00D35C05" w:rsidP="00AF245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F6F6A">
              <w:rPr>
                <w:rFonts w:ascii="Arial" w:hAnsi="Arial" w:cs="Arial"/>
                <w:sz w:val="20"/>
                <w:szCs w:val="20"/>
              </w:rPr>
              <w:t>2022</w:t>
            </w:r>
          </w:p>
        </w:tc>
      </w:tr>
      <w:tr w:rsidR="00D35C05" w:rsidRPr="005F6F6A" w14:paraId="0894C50C" w14:textId="77777777" w:rsidTr="00AF2456">
        <w:tc>
          <w:tcPr>
            <w:tcW w:w="4680" w:type="dxa"/>
            <w:vAlign w:val="bottom"/>
          </w:tcPr>
          <w:p w14:paraId="1B52B5F6" w14:textId="77777777" w:rsidR="00D35C05" w:rsidRPr="005F6F6A" w:rsidRDefault="00D35C05" w:rsidP="00AF2456">
            <w:pPr>
              <w:tabs>
                <w:tab w:val="left" w:pos="492"/>
              </w:tabs>
              <w:spacing w:line="360" w:lineRule="exact"/>
              <w:ind w:left="245" w:right="-45" w:hanging="80"/>
              <w:jc w:val="thaiDistribute"/>
              <w:rPr>
                <w:rFonts w:ascii="Arial" w:hAnsi="Arial" w:cs="Arial"/>
                <w:sz w:val="20"/>
                <w:szCs w:val="20"/>
              </w:rPr>
            </w:pPr>
            <w:r w:rsidRPr="005F6F6A">
              <w:rPr>
                <w:rFonts w:ascii="Arial" w:hAnsi="Arial" w:cs="Arial"/>
                <w:b/>
                <w:bCs/>
                <w:kern w:val="28"/>
                <w:sz w:val="20"/>
                <w:szCs w:val="20"/>
              </w:rPr>
              <w:t>Derivative liabilities</w:t>
            </w:r>
          </w:p>
        </w:tc>
        <w:tc>
          <w:tcPr>
            <w:tcW w:w="2430" w:type="dxa"/>
            <w:vAlign w:val="bottom"/>
          </w:tcPr>
          <w:p w14:paraId="4F1B6EEA" w14:textId="77777777" w:rsidR="00D35C05" w:rsidRPr="005F6F6A" w:rsidRDefault="00D35C05" w:rsidP="00AF2456">
            <w:pPr>
              <w:tabs>
                <w:tab w:val="decimal" w:pos="1786"/>
              </w:tabs>
              <w:spacing w:line="360" w:lineRule="exact"/>
              <w:ind w:right="-17"/>
              <w:rPr>
                <w:rFonts w:ascii="Arial" w:hAnsi="Arial" w:cs="Arial"/>
                <w:sz w:val="20"/>
                <w:szCs w:val="20"/>
              </w:rPr>
            </w:pPr>
          </w:p>
        </w:tc>
        <w:tc>
          <w:tcPr>
            <w:tcW w:w="2160" w:type="dxa"/>
            <w:vAlign w:val="bottom"/>
          </w:tcPr>
          <w:p w14:paraId="6A7AEAF6" w14:textId="77777777" w:rsidR="00D35C05" w:rsidRPr="005F6F6A" w:rsidRDefault="00D35C05" w:rsidP="00AF2456">
            <w:pPr>
              <w:tabs>
                <w:tab w:val="decimal" w:pos="1786"/>
              </w:tabs>
              <w:spacing w:line="360" w:lineRule="exact"/>
              <w:ind w:right="-18"/>
              <w:rPr>
                <w:rFonts w:ascii="Arial" w:hAnsi="Arial" w:cs="Arial"/>
                <w:sz w:val="20"/>
                <w:szCs w:val="20"/>
              </w:rPr>
            </w:pPr>
          </w:p>
        </w:tc>
      </w:tr>
      <w:tr w:rsidR="00D35C05" w:rsidRPr="005F6F6A" w14:paraId="48A8C245" w14:textId="77777777" w:rsidTr="00AF2456">
        <w:tc>
          <w:tcPr>
            <w:tcW w:w="4680" w:type="dxa"/>
            <w:vAlign w:val="bottom"/>
          </w:tcPr>
          <w:p w14:paraId="4E58237E" w14:textId="151084A3" w:rsidR="00D35C05" w:rsidRPr="005F6F6A" w:rsidRDefault="00D35C05" w:rsidP="00AF2456">
            <w:pPr>
              <w:spacing w:line="360" w:lineRule="exact"/>
              <w:ind w:left="435" w:right="-45" w:hanging="270"/>
              <w:rPr>
                <w:rFonts w:ascii="Arial" w:hAnsi="Arial" w:cs="Arial"/>
                <w:kern w:val="28"/>
                <w:sz w:val="20"/>
                <w:szCs w:val="20"/>
                <w:cs/>
              </w:rPr>
            </w:pPr>
            <w:r w:rsidRPr="005F6F6A">
              <w:rPr>
                <w:rFonts w:ascii="Arial" w:hAnsi="Arial" w:cs="Arial"/>
                <w:kern w:val="28"/>
                <w:sz w:val="20"/>
                <w:szCs w:val="20"/>
              </w:rPr>
              <w:t xml:space="preserve">Derivatives liabilities not designated as </w:t>
            </w:r>
            <w:r w:rsidR="00456E4A" w:rsidRPr="005F6F6A">
              <w:rPr>
                <w:rFonts w:ascii="Arial" w:hAnsi="Arial" w:cs="Arial"/>
                <w:kern w:val="28"/>
                <w:sz w:val="20"/>
                <w:szCs w:val="20"/>
              </w:rPr>
              <w:t xml:space="preserve">    </w:t>
            </w:r>
            <w:r w:rsidRPr="005F6F6A">
              <w:rPr>
                <w:rFonts w:ascii="Arial" w:hAnsi="Arial" w:cs="Arial"/>
                <w:kern w:val="28"/>
                <w:sz w:val="20"/>
                <w:szCs w:val="20"/>
              </w:rPr>
              <w:t>hedging instruments</w:t>
            </w:r>
          </w:p>
        </w:tc>
        <w:tc>
          <w:tcPr>
            <w:tcW w:w="2430" w:type="dxa"/>
            <w:vAlign w:val="bottom"/>
          </w:tcPr>
          <w:p w14:paraId="26567337" w14:textId="77777777" w:rsidR="00D35C05" w:rsidRPr="005F6F6A" w:rsidRDefault="00D35C05" w:rsidP="00AF2456">
            <w:pPr>
              <w:tabs>
                <w:tab w:val="decimal" w:pos="1737"/>
              </w:tabs>
              <w:spacing w:line="360" w:lineRule="exact"/>
              <w:ind w:right="-43"/>
              <w:rPr>
                <w:rFonts w:ascii="Arial" w:hAnsi="Arial" w:cs="Arial"/>
                <w:sz w:val="20"/>
                <w:szCs w:val="20"/>
              </w:rPr>
            </w:pPr>
            <w:r w:rsidRPr="005F6F6A">
              <w:rPr>
                <w:rFonts w:ascii="Arial" w:hAnsi="Arial" w:cs="Arial"/>
                <w:sz w:val="20"/>
                <w:szCs w:val="20"/>
              </w:rPr>
              <w:t>-</w:t>
            </w:r>
          </w:p>
        </w:tc>
        <w:tc>
          <w:tcPr>
            <w:tcW w:w="2160" w:type="dxa"/>
            <w:vAlign w:val="bottom"/>
          </w:tcPr>
          <w:p w14:paraId="5D8EC1AC" w14:textId="77777777" w:rsidR="00D35C05" w:rsidRPr="005F6F6A" w:rsidRDefault="00D35C05" w:rsidP="00AF2456">
            <w:pPr>
              <w:tabs>
                <w:tab w:val="decimal" w:pos="1737"/>
              </w:tabs>
              <w:spacing w:line="360" w:lineRule="exact"/>
              <w:ind w:right="-43"/>
              <w:rPr>
                <w:rFonts w:ascii="Arial" w:hAnsi="Arial" w:cs="Arial"/>
                <w:sz w:val="20"/>
                <w:szCs w:val="20"/>
              </w:rPr>
            </w:pPr>
            <w:r w:rsidRPr="005F6F6A">
              <w:rPr>
                <w:rFonts w:ascii="Arial" w:hAnsi="Arial" w:cs="Arial"/>
                <w:sz w:val="20"/>
                <w:szCs w:val="20"/>
              </w:rPr>
              <w:t>350,758</w:t>
            </w:r>
          </w:p>
        </w:tc>
      </w:tr>
    </w:tbl>
    <w:p w14:paraId="0D31A24B" w14:textId="1835CF58" w:rsidR="00D35C05" w:rsidRPr="005F6F6A" w:rsidRDefault="00D35C05" w:rsidP="00D35C05">
      <w:pPr>
        <w:spacing w:before="240" w:after="120" w:line="380" w:lineRule="exact"/>
        <w:ind w:left="547" w:right="58" w:hanging="547"/>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.2</w:t>
      </w:r>
      <w:r w:rsidRPr="005F6F6A">
        <w:rPr>
          <w:rFonts w:ascii="Arial" w:hAnsi="Arial" w:cs="Arial"/>
          <w:b/>
          <w:bCs/>
          <w:sz w:val="22"/>
          <w:szCs w:val="22"/>
        </w:rPr>
        <w:tab/>
        <w:t>Financial risk management objectives and policies</w:t>
      </w:r>
    </w:p>
    <w:p w14:paraId="442BC6D3" w14:textId="77777777" w:rsidR="00D35C05" w:rsidRPr="005F6F6A" w:rsidRDefault="00D35C05" w:rsidP="00D35C05">
      <w:pPr>
        <w:pStyle w:val="BodyTextIndent"/>
        <w:spacing w:before="120"/>
        <w:ind w:left="547" w:hanging="547"/>
        <w:jc w:val="thaiDistribute"/>
        <w:rPr>
          <w:rFonts w:ascii="Arial" w:hAnsi="Arial" w:cs="Arial"/>
          <w:sz w:val="22"/>
          <w:szCs w:val="22"/>
        </w:rPr>
      </w:pPr>
      <w:r w:rsidRPr="005F6F6A">
        <w:rPr>
          <w:rFonts w:ascii="Arial" w:hAnsi="Arial" w:cs="Arial"/>
          <w:sz w:val="22"/>
          <w:szCs w:val="22"/>
        </w:rPr>
        <w:tab/>
        <w:t>The Group’s financial instruments principally comprise cash and cash equivalents, hire purchase and loan receivables, restricted bank deposits, short-term loans from financial institutions, trade</w:t>
      </w:r>
      <w:r w:rsidRPr="005F6F6A">
        <w:rPr>
          <w:rFonts w:ascii="Arial" w:hAnsi="Arial" w:cs="Arial"/>
          <w:sz w:val="22"/>
          <w:szCs w:val="22"/>
          <w:cs/>
        </w:rPr>
        <w:t xml:space="preserve"> </w:t>
      </w:r>
      <w:r w:rsidRPr="005F6F6A">
        <w:rPr>
          <w:rFonts w:ascii="Arial" w:hAnsi="Arial" w:cs="Arial"/>
          <w:sz w:val="22"/>
          <w:szCs w:val="22"/>
        </w:rPr>
        <w:t>accounts payables, short-term loans, long-term loan, lease liabilities and derivatives liabilities. The financial risks associated with these financial instruments and how they are managed is described below.</w:t>
      </w:r>
    </w:p>
    <w:p w14:paraId="5E77739A" w14:textId="78442557" w:rsidR="00D35C05" w:rsidRPr="005F6F6A" w:rsidRDefault="00D35C05" w:rsidP="00D35C05">
      <w:pPr>
        <w:spacing w:before="120" w:after="120" w:line="380" w:lineRule="exact"/>
        <w:ind w:left="1260" w:hanging="727"/>
        <w:jc w:val="thaiDistribute"/>
        <w:rPr>
          <w:rFonts w:ascii="Arial" w:hAnsi="Arial" w:cs="Arial"/>
          <w:sz w:val="22"/>
          <w:szCs w:val="22"/>
          <w:cs/>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.2.1</w:t>
      </w:r>
      <w:r w:rsidRPr="005F6F6A">
        <w:rPr>
          <w:rFonts w:ascii="Arial" w:hAnsi="Arial" w:cs="Arial"/>
          <w:b/>
          <w:bCs/>
          <w:sz w:val="22"/>
          <w:szCs w:val="22"/>
        </w:rPr>
        <w:tab/>
        <w:t>Credit risk</w:t>
      </w:r>
    </w:p>
    <w:p w14:paraId="279ACAD1"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1260" w:right="-43"/>
        <w:jc w:val="both"/>
        <w:rPr>
          <w:rFonts w:ascii="Arial" w:hAnsi="Arial" w:cs="Arial"/>
          <w:sz w:val="22"/>
          <w:szCs w:val="22"/>
        </w:rPr>
      </w:pPr>
      <w:r w:rsidRPr="005F6F6A">
        <w:rPr>
          <w:rFonts w:ascii="Arial" w:hAnsi="Arial" w:cs="Arial"/>
          <w:sz w:val="22"/>
          <w:szCs w:val="22"/>
        </w:rPr>
        <w:t>The Group has the risk with hire purchase and loan receivables, cash and cash equivalents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78636EAB" w14:textId="77777777" w:rsidR="00D35C05" w:rsidRPr="005F6F6A" w:rsidRDefault="00D35C05" w:rsidP="00D35C05">
      <w:pPr>
        <w:pStyle w:val="BodyTextIndent"/>
        <w:spacing w:before="120"/>
        <w:ind w:left="540" w:firstLine="720"/>
        <w:jc w:val="thaiDistribute"/>
        <w:rPr>
          <w:rFonts w:ascii="Arial" w:hAnsi="Arial" w:cs="Arial"/>
          <w:b/>
          <w:bCs/>
          <w:i/>
          <w:iCs/>
          <w:sz w:val="22"/>
          <w:szCs w:val="22"/>
        </w:rPr>
      </w:pPr>
      <w:r w:rsidRPr="005F6F6A">
        <w:rPr>
          <w:rFonts w:ascii="Arial" w:hAnsi="Arial" w:cs="Arial"/>
          <w:b/>
          <w:bCs/>
          <w:i/>
          <w:iCs/>
          <w:sz w:val="22"/>
          <w:szCs w:val="22"/>
        </w:rPr>
        <w:br w:type="page"/>
      </w:r>
      <w:r w:rsidRPr="005F6F6A">
        <w:rPr>
          <w:rFonts w:ascii="Arial" w:hAnsi="Arial" w:cs="Arial"/>
          <w:b/>
          <w:bCs/>
          <w:i/>
          <w:iCs/>
          <w:sz w:val="22"/>
          <w:szCs w:val="22"/>
        </w:rPr>
        <w:lastRenderedPageBreak/>
        <w:t>Hire purchase and loan receivables</w:t>
      </w:r>
    </w:p>
    <w:p w14:paraId="19997F8C"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1267" w:right="-43"/>
        <w:jc w:val="both"/>
        <w:rPr>
          <w:rFonts w:ascii="Arial" w:hAnsi="Arial" w:cs="Arial"/>
          <w:sz w:val="22"/>
          <w:szCs w:val="22"/>
        </w:rPr>
      </w:pPr>
      <w:r w:rsidRPr="005F6F6A">
        <w:rPr>
          <w:rFonts w:ascii="Arial" w:hAnsi="Arial" w:cs="Arial"/>
          <w:sz w:val="22"/>
          <w:szCs w:val="22"/>
        </w:rPr>
        <w:t>The Group manages the risk by adopting appropriate credit control policies and procedures and therefore does not expect to incur material financial losses. Outstanding hire purchase and loan receivables are regularly monitored. In addition, the Group does not have high concentrations of credit risk since it has a large customer.</w:t>
      </w:r>
    </w:p>
    <w:p w14:paraId="26B8FC27"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1267" w:right="-43"/>
        <w:jc w:val="both"/>
        <w:rPr>
          <w:rFonts w:ascii="Arial" w:hAnsi="Arial" w:cs="Arial"/>
          <w:b/>
          <w:bCs/>
          <w:i/>
          <w:iCs/>
          <w:sz w:val="22"/>
          <w:szCs w:val="22"/>
        </w:rPr>
      </w:pPr>
      <w:r w:rsidRPr="005F6F6A">
        <w:rPr>
          <w:rFonts w:ascii="Arial" w:hAnsi="Arial" w:cs="Arial"/>
          <w:b/>
          <w:bCs/>
          <w:i/>
          <w:iCs/>
          <w:sz w:val="22"/>
          <w:szCs w:val="22"/>
        </w:rPr>
        <w:t>Derivatives</w:t>
      </w:r>
    </w:p>
    <w:p w14:paraId="21AE2F79" w14:textId="77777777" w:rsidR="00D35C05" w:rsidRPr="005F6F6A" w:rsidRDefault="00D35C05" w:rsidP="00D35C05">
      <w:pPr>
        <w:tabs>
          <w:tab w:val="left" w:pos="2880"/>
          <w:tab w:val="left" w:pos="5760"/>
          <w:tab w:val="decimal" w:pos="6660"/>
          <w:tab w:val="left" w:pos="7110"/>
          <w:tab w:val="decimal" w:pos="7920"/>
        </w:tabs>
        <w:spacing w:before="120" w:after="120" w:line="380" w:lineRule="exact"/>
        <w:ind w:left="1267" w:right="-43"/>
        <w:jc w:val="both"/>
        <w:rPr>
          <w:rFonts w:ascii="Arial" w:hAnsi="Arial" w:cs="Arial"/>
          <w:sz w:val="22"/>
          <w:szCs w:val="22"/>
        </w:rPr>
      </w:pPr>
      <w:r w:rsidRPr="005F6F6A">
        <w:rPr>
          <w:rFonts w:ascii="Arial" w:hAnsi="Arial" w:cs="Arial"/>
          <w:sz w:val="22"/>
          <w:szCs w:val="22"/>
        </w:rPr>
        <w:t>The credit risk on derivatives is limited because the counterparties are banks with high credit-ratings assigned by international credit-rating agencies.</w:t>
      </w:r>
    </w:p>
    <w:p w14:paraId="325FFD7D" w14:textId="77777777" w:rsidR="00D35C05" w:rsidRPr="005F6F6A" w:rsidRDefault="00D35C05" w:rsidP="00D35C05">
      <w:pPr>
        <w:spacing w:before="120" w:after="120" w:line="380" w:lineRule="exact"/>
        <w:ind w:left="1267" w:right="-14"/>
        <w:jc w:val="thaiDistribute"/>
        <w:rPr>
          <w:rFonts w:ascii="Arial" w:hAnsi="Arial" w:cs="Arial"/>
          <w:b/>
          <w:bCs/>
          <w:sz w:val="22"/>
          <w:szCs w:val="22"/>
        </w:rPr>
      </w:pPr>
      <w:r w:rsidRPr="005F6F6A">
        <w:rPr>
          <w:rFonts w:ascii="Arial" w:hAnsi="Arial" w:cs="Arial"/>
          <w:b/>
          <w:bCs/>
          <w:sz w:val="22"/>
          <w:szCs w:val="22"/>
        </w:rPr>
        <w:t>Maximum exposure to credit risk</w:t>
      </w:r>
    </w:p>
    <w:p w14:paraId="278C77A8" w14:textId="77777777" w:rsidR="00D35C05" w:rsidRPr="005F6F6A" w:rsidRDefault="00D35C05" w:rsidP="00D35C05">
      <w:pPr>
        <w:spacing w:before="120" w:after="120" w:line="380" w:lineRule="exact"/>
        <w:ind w:left="1267" w:right="-14"/>
        <w:jc w:val="thaiDistribute"/>
        <w:rPr>
          <w:rFonts w:ascii="Arial" w:hAnsi="Arial" w:cs="Arial"/>
          <w:sz w:val="22"/>
          <w:szCs w:val="22"/>
        </w:rPr>
      </w:pPr>
      <w:r w:rsidRPr="005F6F6A">
        <w:rPr>
          <w:rFonts w:ascii="Arial" w:hAnsi="Arial" w:cs="Arial"/>
          <w:sz w:val="22"/>
          <w:szCs w:val="22"/>
        </w:rPr>
        <w:t xml:space="preserve">The maximum exposure is shown gross of financial instruments before </w:t>
      </w:r>
      <w:proofErr w:type="gramStart"/>
      <w:r w:rsidRPr="005F6F6A">
        <w:rPr>
          <w:rFonts w:ascii="Arial" w:hAnsi="Arial" w:cs="Arial"/>
          <w:sz w:val="22"/>
          <w:szCs w:val="22"/>
        </w:rPr>
        <w:t>taking into account</w:t>
      </w:r>
      <w:proofErr w:type="gramEnd"/>
      <w:r w:rsidRPr="005F6F6A">
        <w:rPr>
          <w:rFonts w:ascii="Arial" w:hAnsi="Arial" w:cs="Arial"/>
          <w:sz w:val="22"/>
          <w:szCs w:val="22"/>
        </w:rPr>
        <w:t xml:space="preserve"> collateral arrangements and any actions taken to improve. For financial assets that </w:t>
      </w:r>
      <w:proofErr w:type="spellStart"/>
      <w:r w:rsidRPr="005F6F6A">
        <w:rPr>
          <w:rFonts w:ascii="Arial" w:hAnsi="Arial" w:cs="Arial"/>
          <w:sz w:val="22"/>
          <w:szCs w:val="22"/>
        </w:rPr>
        <w:t>recognises</w:t>
      </w:r>
      <w:proofErr w:type="spellEnd"/>
      <w:r w:rsidRPr="005F6F6A">
        <w:rPr>
          <w:rFonts w:ascii="Arial" w:hAnsi="Arial" w:cs="Arial"/>
          <w:sz w:val="22"/>
          <w:szCs w:val="22"/>
        </w:rPr>
        <w:t xml:space="preserve"> in statement of financial position, the maximum exposure is shown gross, before taking into allowance for expected credit losses</w:t>
      </w:r>
      <w:r w:rsidRPr="005F6F6A">
        <w:rPr>
          <w:rFonts w:ascii="Arial" w:hAnsi="Arial" w:cs="Arial"/>
          <w:sz w:val="22"/>
          <w:szCs w:val="22"/>
          <w:cs/>
        </w:rPr>
        <w:t>.</w:t>
      </w:r>
      <w:r w:rsidRPr="005F6F6A">
        <w:rPr>
          <w:rFonts w:ascii="Arial" w:hAnsi="Arial" w:cs="Arial"/>
          <w:sz w:val="22"/>
          <w:szCs w:val="22"/>
        </w:rPr>
        <w:t xml:space="preserve"> </w:t>
      </w:r>
    </w:p>
    <w:p w14:paraId="29694B45" w14:textId="77777777" w:rsidR="00D35C05" w:rsidRPr="005F6F6A" w:rsidRDefault="00D35C05" w:rsidP="00D35C05">
      <w:pPr>
        <w:spacing w:before="240" w:after="120" w:line="380" w:lineRule="exact"/>
        <w:ind w:left="547" w:firstLine="720"/>
        <w:jc w:val="both"/>
        <w:rPr>
          <w:rFonts w:ascii="Arial" w:hAnsi="Arial" w:cs="Arial"/>
          <w:b/>
          <w:bCs/>
          <w:sz w:val="22"/>
          <w:szCs w:val="22"/>
        </w:rPr>
      </w:pPr>
      <w:r w:rsidRPr="005F6F6A">
        <w:rPr>
          <w:rFonts w:ascii="Arial" w:hAnsi="Arial" w:cs="Arial"/>
          <w:b/>
          <w:bCs/>
          <w:sz w:val="22"/>
          <w:szCs w:val="22"/>
        </w:rPr>
        <w:t xml:space="preserve">Credit quality analysis </w:t>
      </w:r>
    </w:p>
    <w:p w14:paraId="47795262" w14:textId="77777777" w:rsidR="00D35C05" w:rsidRPr="005F6F6A" w:rsidRDefault="00D35C05" w:rsidP="00D35C05">
      <w:pPr>
        <w:spacing w:before="120" w:after="120" w:line="380" w:lineRule="exact"/>
        <w:ind w:left="1260"/>
        <w:jc w:val="both"/>
        <w:rPr>
          <w:rFonts w:ascii="Arial" w:hAnsi="Arial" w:cs="Arial"/>
          <w:color w:val="000000"/>
          <w:sz w:val="22"/>
          <w:szCs w:val="22"/>
        </w:rPr>
      </w:pPr>
      <w:r w:rsidRPr="005F6F6A">
        <w:rPr>
          <w:rFonts w:ascii="Arial" w:hAnsi="Arial" w:cs="Arial"/>
          <w:sz w:val="22"/>
          <w:szCs w:val="22"/>
        </w:rPr>
        <w:t>Credit risk refers to the risk that a customer or a counterparty will default on its contractual obligations resulting in a financial loss to the Group</w:t>
      </w:r>
      <w:r w:rsidRPr="005F6F6A">
        <w:rPr>
          <w:rFonts w:ascii="Arial" w:hAnsi="Arial" w:cs="Arial"/>
          <w:sz w:val="22"/>
          <w:szCs w:val="22"/>
          <w:cs/>
        </w:rPr>
        <w:t xml:space="preserve">. </w:t>
      </w:r>
      <w:r w:rsidRPr="005F6F6A">
        <w:rPr>
          <w:rFonts w:ascii="Arial" w:hAnsi="Arial" w:cs="Arial"/>
          <w:sz w:val="22"/>
          <w:szCs w:val="22"/>
        </w:rPr>
        <w:t xml:space="preserve">The Group has adopted policies to mitigate this risk by </w:t>
      </w:r>
      <w:r w:rsidRPr="005F6F6A">
        <w:rPr>
          <w:rFonts w:ascii="Arial" w:hAnsi="Arial" w:cs="Arial"/>
          <w:color w:val="000000"/>
          <w:sz w:val="22"/>
          <w:szCs w:val="22"/>
        </w:rPr>
        <w:t>analyst from customer information and monitoring status of customer.</w:t>
      </w:r>
    </w:p>
    <w:p w14:paraId="145A5BE9" w14:textId="4C3F8B6D" w:rsidR="004B661D" w:rsidRPr="005F6F6A" w:rsidRDefault="00D35C05" w:rsidP="00D35C05">
      <w:pPr>
        <w:spacing w:before="120" w:after="120" w:line="380" w:lineRule="exact"/>
        <w:ind w:left="1260"/>
        <w:jc w:val="both"/>
        <w:rPr>
          <w:rFonts w:ascii="Arial" w:hAnsi="Arial" w:cs="Arial"/>
          <w:sz w:val="22"/>
          <w:szCs w:val="22"/>
        </w:rPr>
      </w:pPr>
      <w:r w:rsidRPr="005F6F6A">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5F6F6A">
        <w:rPr>
          <w:rFonts w:ascii="Arial" w:hAnsi="Arial" w:cs="Arial"/>
          <w:sz w:val="22"/>
          <w:szCs w:val="22"/>
          <w:cs/>
        </w:rPr>
        <w:t>-</w:t>
      </w:r>
      <w:r w:rsidRPr="005F6F6A">
        <w:rPr>
          <w:rFonts w:ascii="Arial" w:hAnsi="Arial" w:cs="Arial"/>
          <w:sz w:val="22"/>
          <w:szCs w:val="22"/>
        </w:rPr>
        <w:t xml:space="preserve">months expected credit losses, lifetime expected credit losses </w:t>
      </w:r>
      <w:r w:rsidRPr="005F6F6A">
        <w:rPr>
          <w:rFonts w:ascii="Arial" w:hAnsi="Arial" w:cs="Arial"/>
          <w:sz w:val="22"/>
          <w:szCs w:val="22"/>
          <w:cs/>
        </w:rPr>
        <w:t xml:space="preserve">- </w:t>
      </w:r>
      <w:r w:rsidRPr="005F6F6A">
        <w:rPr>
          <w:rFonts w:ascii="Arial" w:hAnsi="Arial" w:cs="Arial"/>
          <w:sz w:val="22"/>
          <w:szCs w:val="22"/>
        </w:rPr>
        <w:t>not credit impaired, and lifetime expected credit losses</w:t>
      </w:r>
      <w:r w:rsidRPr="005F6F6A">
        <w:rPr>
          <w:rFonts w:ascii="Arial" w:hAnsi="Arial" w:cs="Arial"/>
          <w:sz w:val="22"/>
          <w:szCs w:val="22"/>
          <w:cs/>
        </w:rPr>
        <w:t>-</w:t>
      </w:r>
      <w:r w:rsidRPr="005F6F6A">
        <w:rPr>
          <w:rFonts w:ascii="Arial" w:hAnsi="Arial" w:cs="Arial"/>
          <w:sz w:val="22"/>
          <w:szCs w:val="22"/>
        </w:rPr>
        <w:t>credit impaired are included in Note</w:t>
      </w:r>
      <w:r w:rsidRPr="005F6F6A">
        <w:rPr>
          <w:rFonts w:ascii="Arial" w:hAnsi="Arial" w:cs="Arial"/>
          <w:sz w:val="22"/>
          <w:szCs w:val="22"/>
          <w:cs/>
        </w:rPr>
        <w:t xml:space="preserve"> </w:t>
      </w:r>
      <w:r w:rsidR="00A36571" w:rsidRPr="005F6F6A">
        <w:rPr>
          <w:rFonts w:ascii="Arial" w:hAnsi="Arial" w:cs="Arial"/>
          <w:sz w:val="22"/>
          <w:szCs w:val="22"/>
        </w:rPr>
        <w:t>4</w:t>
      </w:r>
      <w:r w:rsidRPr="005F6F6A">
        <w:rPr>
          <w:rFonts w:ascii="Arial" w:hAnsi="Arial" w:cs="Arial"/>
          <w:sz w:val="22"/>
          <w:szCs w:val="22"/>
        </w:rPr>
        <w:t>.6 to the financial statements.</w:t>
      </w:r>
    </w:p>
    <w:p w14:paraId="7FE013C7" w14:textId="77777777" w:rsidR="004B661D" w:rsidRPr="005F6F6A" w:rsidRDefault="004B661D">
      <w:pPr>
        <w:suppressAutoHyphens w:val="0"/>
        <w:overflowPunct/>
        <w:autoSpaceDE/>
        <w:spacing w:after="160" w:line="259" w:lineRule="auto"/>
        <w:textAlignment w:val="auto"/>
        <w:rPr>
          <w:rFonts w:ascii="Arial" w:hAnsi="Arial" w:cs="Arial"/>
          <w:sz w:val="22"/>
          <w:szCs w:val="22"/>
        </w:rPr>
      </w:pPr>
      <w:r w:rsidRPr="005F6F6A">
        <w:rPr>
          <w:rFonts w:ascii="Arial" w:hAnsi="Arial" w:cs="Arial"/>
          <w:sz w:val="22"/>
          <w:szCs w:val="22"/>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53F38BB8" w14:textId="77777777" w:rsidTr="00076E97">
        <w:trPr>
          <w:trHeight w:val="65"/>
          <w:tblHeader/>
        </w:trPr>
        <w:tc>
          <w:tcPr>
            <w:tcW w:w="2520" w:type="dxa"/>
            <w:tcBorders>
              <w:top w:val="nil"/>
              <w:left w:val="nil"/>
              <w:bottom w:val="nil"/>
              <w:right w:val="nil"/>
            </w:tcBorders>
            <w:shd w:val="clear" w:color="auto" w:fill="auto"/>
          </w:tcPr>
          <w:p w14:paraId="6984B91B" w14:textId="1051FE70" w:rsidR="00D35C05" w:rsidRPr="005F6F6A" w:rsidRDefault="00D35C05" w:rsidP="00781343">
            <w:pPr>
              <w:pStyle w:val="ListParagraph"/>
              <w:spacing w:after="100" w:afterAutospacing="1" w:line="320" w:lineRule="exact"/>
              <w:ind w:left="0"/>
              <w:jc w:val="right"/>
              <w:rPr>
                <w:rFonts w:ascii="Arial" w:hAnsi="Arial" w:cs="Arial"/>
                <w:sz w:val="16"/>
                <w:szCs w:val="16"/>
                <w:cs/>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tcPr>
          <w:p w14:paraId="23BE3B3E" w14:textId="7BE4BB92" w:rsidR="00D35C05" w:rsidRPr="005F6F6A" w:rsidRDefault="00D35C05" w:rsidP="00781343">
            <w:pPr>
              <w:pStyle w:val="ListParagraph"/>
              <w:spacing w:after="100" w:afterAutospacing="1" w:line="32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1B5778" w:rsidRPr="005F6F6A" w14:paraId="3254FACF" w14:textId="77777777" w:rsidTr="00076E97">
        <w:trPr>
          <w:trHeight w:val="65"/>
          <w:tblHeader/>
        </w:trPr>
        <w:tc>
          <w:tcPr>
            <w:tcW w:w="2520" w:type="dxa"/>
            <w:tcBorders>
              <w:top w:val="nil"/>
              <w:left w:val="nil"/>
              <w:bottom w:val="nil"/>
              <w:right w:val="nil"/>
            </w:tcBorders>
            <w:shd w:val="clear" w:color="auto" w:fill="auto"/>
          </w:tcPr>
          <w:p w14:paraId="342845D1" w14:textId="77777777" w:rsidR="001B5778" w:rsidRPr="005F6F6A" w:rsidRDefault="001B5778" w:rsidP="00781343">
            <w:pPr>
              <w:pStyle w:val="ListParagraph"/>
              <w:spacing w:after="100" w:afterAutospacing="1" w:line="32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tcPr>
          <w:p w14:paraId="080B3DF8" w14:textId="5D183A00" w:rsidR="001B5778" w:rsidRPr="005F6F6A" w:rsidRDefault="001B5778" w:rsidP="00A947E7">
            <w:pPr>
              <w:pStyle w:val="ListParagraph"/>
              <w:pBdr>
                <w:bottom w:val="single" w:sz="4" w:space="1" w:color="auto"/>
              </w:pBdr>
              <w:spacing w:after="100" w:afterAutospacing="1" w:line="320" w:lineRule="exact"/>
              <w:ind w:left="0" w:right="-15"/>
              <w:jc w:val="center"/>
              <w:rPr>
                <w:rFonts w:ascii="Arial" w:hAnsi="Arial" w:cs="Arial"/>
                <w:sz w:val="16"/>
                <w:szCs w:val="16"/>
                <w:cs/>
              </w:rPr>
            </w:pPr>
            <w:r w:rsidRPr="005F6F6A">
              <w:rPr>
                <w:rFonts w:ascii="Arial" w:hAnsi="Arial" w:cs="Arial"/>
                <w:sz w:val="16"/>
                <w:szCs w:val="16"/>
              </w:rPr>
              <w:t>Consolidated financial statements</w:t>
            </w:r>
          </w:p>
        </w:tc>
      </w:tr>
      <w:tr w:rsidR="00D35C05" w:rsidRPr="005F6F6A" w14:paraId="464ECFBC" w14:textId="77777777" w:rsidTr="00076E97">
        <w:trPr>
          <w:trHeight w:val="65"/>
          <w:tblHeader/>
        </w:trPr>
        <w:tc>
          <w:tcPr>
            <w:tcW w:w="2520" w:type="dxa"/>
            <w:tcBorders>
              <w:top w:val="nil"/>
              <w:left w:val="nil"/>
              <w:bottom w:val="nil"/>
              <w:right w:val="nil"/>
            </w:tcBorders>
            <w:shd w:val="clear" w:color="auto" w:fill="auto"/>
            <w:vAlign w:val="bottom"/>
          </w:tcPr>
          <w:p w14:paraId="4143F5A6" w14:textId="77777777" w:rsidR="00D35C05" w:rsidRPr="005F6F6A" w:rsidRDefault="00D35C05" w:rsidP="00781343">
            <w:pPr>
              <w:pStyle w:val="ListParagraph"/>
              <w:spacing w:after="100" w:afterAutospacing="1" w:line="32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6733B90B" w14:textId="6D94C099" w:rsidR="00D35C05" w:rsidRPr="005F6F6A" w:rsidRDefault="00D35C05" w:rsidP="00781343">
            <w:pPr>
              <w:pStyle w:val="ListParagraph"/>
              <w:pBdr>
                <w:bottom w:val="single" w:sz="4" w:space="1" w:color="auto"/>
              </w:pBdr>
              <w:spacing w:after="100" w:afterAutospacing="1" w:line="320" w:lineRule="exact"/>
              <w:ind w:left="0" w:right="-15"/>
              <w:jc w:val="center"/>
              <w:rPr>
                <w:rFonts w:ascii="Arial" w:hAnsi="Arial" w:cs="Arial"/>
                <w:sz w:val="16"/>
                <w:szCs w:val="16"/>
              </w:rPr>
            </w:pPr>
            <w:r w:rsidRPr="005F6F6A">
              <w:rPr>
                <w:rFonts w:ascii="Arial" w:hAnsi="Arial" w:cs="Arial"/>
                <w:sz w:val="16"/>
                <w:szCs w:val="16"/>
              </w:rPr>
              <w:t>2023</w:t>
            </w:r>
          </w:p>
        </w:tc>
      </w:tr>
      <w:tr w:rsidR="00D35C05" w:rsidRPr="005F6F6A" w14:paraId="11B80899" w14:textId="77777777" w:rsidTr="00076E97">
        <w:trPr>
          <w:trHeight w:val="594"/>
          <w:tblHeader/>
        </w:trPr>
        <w:tc>
          <w:tcPr>
            <w:tcW w:w="2520" w:type="dxa"/>
            <w:tcBorders>
              <w:top w:val="nil"/>
              <w:left w:val="nil"/>
              <w:bottom w:val="nil"/>
              <w:right w:val="nil"/>
            </w:tcBorders>
            <w:shd w:val="clear" w:color="auto" w:fill="auto"/>
            <w:vAlign w:val="bottom"/>
          </w:tcPr>
          <w:p w14:paraId="588438FC" w14:textId="77777777" w:rsidR="00D35C05" w:rsidRPr="005F6F6A" w:rsidRDefault="00D35C05" w:rsidP="00781343">
            <w:pPr>
              <w:pStyle w:val="ListParagraph"/>
              <w:spacing w:after="100" w:afterAutospacing="1" w:line="32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638B05A5" w14:textId="45969022"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cs/>
              </w:rPr>
            </w:pPr>
            <w:r w:rsidRPr="005F6F6A">
              <w:rPr>
                <w:rFonts w:ascii="Arial" w:hAnsi="Arial" w:cs="Arial"/>
                <w:sz w:val="16"/>
                <w:szCs w:val="16"/>
              </w:rPr>
              <w:t>Financial assets where there has not been a significant increase in</w:t>
            </w:r>
            <w:r w:rsidR="00216F62" w:rsidRPr="005F6F6A">
              <w:rPr>
                <w:rFonts w:ascii="Arial" w:hAnsi="Arial" w:cs="Arial"/>
                <w:sz w:val="16"/>
                <w:szCs w:val="16"/>
              </w:rPr>
              <w:t xml:space="preserve">            </w:t>
            </w:r>
            <w:r w:rsidRPr="005F6F6A">
              <w:rPr>
                <w:rFonts w:ascii="Arial" w:hAnsi="Arial" w:cs="Arial"/>
                <w:sz w:val="16"/>
                <w:szCs w:val="16"/>
              </w:rPr>
              <w:t xml:space="preserve">credit risk </w:t>
            </w:r>
            <w:r w:rsidR="008A4EB4" w:rsidRPr="005F6F6A">
              <w:rPr>
                <w:rFonts w:ascii="Arial" w:hAnsi="Arial" w:cs="Arial"/>
                <w:sz w:val="16"/>
                <w:szCs w:val="16"/>
              </w:rPr>
              <w:t xml:space="preserve">      </w:t>
            </w:r>
            <w:r w:rsidR="00D960F3" w:rsidRPr="005F6F6A">
              <w:rPr>
                <w:rFonts w:ascii="Arial" w:hAnsi="Arial" w:cs="Arial"/>
                <w:sz w:val="16"/>
                <w:szCs w:val="16"/>
              </w:rPr>
              <w:t xml:space="preserve">       </w:t>
            </w:r>
            <w:r w:rsidR="008A4EB4" w:rsidRPr="005F6F6A">
              <w:rPr>
                <w:rFonts w:ascii="Arial" w:hAnsi="Arial" w:cs="Arial"/>
                <w:sz w:val="16"/>
                <w:szCs w:val="16"/>
              </w:rPr>
              <w:t xml:space="preserve">   </w:t>
            </w:r>
            <w:proofErr w:type="gramStart"/>
            <w:r w:rsidR="008A4EB4"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67646C92" w14:textId="2AE9281D"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rPr>
            </w:pPr>
            <w:r w:rsidRPr="005F6F6A">
              <w:rPr>
                <w:rFonts w:ascii="Arial" w:hAnsi="Arial" w:cs="Arial"/>
                <w:sz w:val="16"/>
                <w:szCs w:val="16"/>
              </w:rPr>
              <w:t>Financial assets where there has been a significant increase in credit risk</w:t>
            </w:r>
            <w:r w:rsidR="008A4EB4" w:rsidRPr="005F6F6A">
              <w:rPr>
                <w:rFonts w:ascii="Arial" w:hAnsi="Arial" w:cs="Arial"/>
                <w:sz w:val="16"/>
                <w:szCs w:val="16"/>
              </w:rPr>
              <w:t xml:space="preserve"> </w:t>
            </w:r>
            <w:r w:rsidRPr="005F6F6A">
              <w:rPr>
                <w:rFonts w:ascii="Arial" w:hAnsi="Arial" w:cs="Arial"/>
                <w:sz w:val="16"/>
                <w:szCs w:val="16"/>
                <w:cs/>
              </w:rPr>
              <w:t>(</w:t>
            </w:r>
            <w:r w:rsidRPr="005F6F6A">
              <w:rPr>
                <w:rFonts w:ascii="Arial" w:hAnsi="Arial" w:cs="Arial"/>
                <w:sz w:val="16"/>
                <w:szCs w:val="16"/>
              </w:rPr>
              <w:t>Lifetime</w:t>
            </w:r>
            <w:r w:rsidR="00D960F3" w:rsidRPr="005F6F6A">
              <w:rPr>
                <w:rFonts w:ascii="Arial" w:hAnsi="Arial" w:cs="Arial"/>
                <w:sz w:val="16"/>
                <w:szCs w:val="16"/>
              </w:rPr>
              <w:t xml:space="preserve"> </w:t>
            </w:r>
            <w:r w:rsidRPr="005F6F6A">
              <w:rPr>
                <w:rFonts w:ascii="Arial" w:hAnsi="Arial" w:cs="Arial"/>
                <w:sz w:val="16"/>
                <w:szCs w:val="16"/>
              </w:rPr>
              <w:t xml:space="preserve">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12A610E2" w14:textId="77777777"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07E25A8A" w14:textId="77777777" w:rsidR="00D35C05" w:rsidRPr="005F6F6A" w:rsidRDefault="00D35C05" w:rsidP="00781343">
            <w:pPr>
              <w:pStyle w:val="ListParagraph"/>
              <w:pBdr>
                <w:bottom w:val="single" w:sz="4" w:space="1" w:color="auto"/>
              </w:pBdr>
              <w:spacing w:after="100" w:afterAutospacing="1" w:line="32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B3368C" w:rsidRPr="005F6F6A" w14:paraId="507C4CAE" w14:textId="77777777" w:rsidTr="00076E97">
        <w:trPr>
          <w:trHeight w:val="49"/>
        </w:trPr>
        <w:tc>
          <w:tcPr>
            <w:tcW w:w="2520" w:type="dxa"/>
            <w:tcBorders>
              <w:top w:val="nil"/>
              <w:left w:val="nil"/>
              <w:bottom w:val="nil"/>
              <w:right w:val="nil"/>
            </w:tcBorders>
            <w:shd w:val="clear" w:color="auto" w:fill="auto"/>
          </w:tcPr>
          <w:p w14:paraId="5C2E8C5A" w14:textId="77777777" w:rsidR="00B3368C" w:rsidRPr="005F6F6A" w:rsidRDefault="00B3368C" w:rsidP="00781343">
            <w:pPr>
              <w:pStyle w:val="ListParagraph"/>
              <w:spacing w:after="100" w:afterAutospacing="1" w:line="32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tcPr>
          <w:p w14:paraId="00CB506F" w14:textId="77777777" w:rsidR="00B3368C" w:rsidRPr="005F6F6A" w:rsidRDefault="00B3368C" w:rsidP="00781343">
            <w:pPr>
              <w:pStyle w:val="ListParagraph"/>
              <w:spacing w:after="100" w:afterAutospacing="1" w:line="320" w:lineRule="exact"/>
              <w:ind w:left="0"/>
              <w:jc w:val="right"/>
              <w:rPr>
                <w:rFonts w:ascii="Arial" w:hAnsi="Arial" w:cs="Arial"/>
                <w:sz w:val="16"/>
                <w:szCs w:val="16"/>
              </w:rPr>
            </w:pPr>
          </w:p>
        </w:tc>
        <w:tc>
          <w:tcPr>
            <w:tcW w:w="1688" w:type="dxa"/>
            <w:tcBorders>
              <w:top w:val="nil"/>
              <w:left w:val="nil"/>
              <w:bottom w:val="nil"/>
              <w:right w:val="nil"/>
            </w:tcBorders>
            <w:shd w:val="clear" w:color="auto" w:fill="auto"/>
          </w:tcPr>
          <w:p w14:paraId="12D96FD8" w14:textId="77777777" w:rsidR="00B3368C" w:rsidRPr="005F6F6A" w:rsidRDefault="00B3368C" w:rsidP="00781343">
            <w:pPr>
              <w:pStyle w:val="ListParagraph"/>
              <w:spacing w:after="100" w:afterAutospacing="1" w:line="320" w:lineRule="exact"/>
              <w:ind w:left="0"/>
              <w:jc w:val="right"/>
              <w:rPr>
                <w:rFonts w:ascii="Arial" w:hAnsi="Arial" w:cs="Arial"/>
                <w:sz w:val="16"/>
                <w:szCs w:val="16"/>
              </w:rPr>
            </w:pPr>
          </w:p>
        </w:tc>
        <w:tc>
          <w:tcPr>
            <w:tcW w:w="1687" w:type="dxa"/>
            <w:tcBorders>
              <w:top w:val="nil"/>
              <w:left w:val="nil"/>
              <w:bottom w:val="nil"/>
              <w:right w:val="nil"/>
            </w:tcBorders>
            <w:shd w:val="clear" w:color="auto" w:fill="auto"/>
            <w:vAlign w:val="bottom"/>
          </w:tcPr>
          <w:p w14:paraId="71E544AA" w14:textId="77777777" w:rsidR="00B3368C" w:rsidRPr="005F6F6A" w:rsidRDefault="00B3368C" w:rsidP="00781343">
            <w:pPr>
              <w:pStyle w:val="ListParagraph"/>
              <w:spacing w:after="100" w:afterAutospacing="1" w:line="320" w:lineRule="exact"/>
              <w:ind w:left="0"/>
              <w:jc w:val="right"/>
              <w:rPr>
                <w:rFonts w:ascii="Arial" w:hAnsi="Arial" w:cs="Arial"/>
                <w:strike/>
                <w:sz w:val="16"/>
                <w:szCs w:val="16"/>
              </w:rPr>
            </w:pPr>
          </w:p>
        </w:tc>
        <w:tc>
          <w:tcPr>
            <w:tcW w:w="1688" w:type="dxa"/>
            <w:tcBorders>
              <w:top w:val="nil"/>
              <w:left w:val="nil"/>
              <w:bottom w:val="nil"/>
              <w:right w:val="nil"/>
            </w:tcBorders>
            <w:shd w:val="clear" w:color="auto" w:fill="auto"/>
            <w:vAlign w:val="bottom"/>
          </w:tcPr>
          <w:p w14:paraId="3AA469D1" w14:textId="1745F56E" w:rsidR="00B3368C" w:rsidRPr="005F6F6A" w:rsidRDefault="00B3368C" w:rsidP="00781343">
            <w:pPr>
              <w:pStyle w:val="ListParagraph"/>
              <w:spacing w:after="100" w:afterAutospacing="1" w:line="320" w:lineRule="exact"/>
              <w:ind w:left="0"/>
              <w:jc w:val="right"/>
              <w:rPr>
                <w:rFonts w:ascii="Arial" w:hAnsi="Arial" w:cs="Arial"/>
                <w:strike/>
                <w:sz w:val="16"/>
                <w:szCs w:val="16"/>
              </w:rPr>
            </w:pPr>
          </w:p>
        </w:tc>
      </w:tr>
      <w:tr w:rsidR="00E21C88" w:rsidRPr="005F6F6A" w14:paraId="1FB2646C" w14:textId="77777777" w:rsidTr="00EB2514">
        <w:trPr>
          <w:trHeight w:val="66"/>
        </w:trPr>
        <w:tc>
          <w:tcPr>
            <w:tcW w:w="2520" w:type="dxa"/>
            <w:tcBorders>
              <w:top w:val="nil"/>
              <w:left w:val="nil"/>
              <w:bottom w:val="nil"/>
              <w:right w:val="nil"/>
            </w:tcBorders>
            <w:shd w:val="clear" w:color="auto" w:fill="auto"/>
            <w:vAlign w:val="bottom"/>
          </w:tcPr>
          <w:p w14:paraId="4B9697F6" w14:textId="77777777" w:rsidR="00E21C88" w:rsidRPr="005F6F6A" w:rsidRDefault="00E21C88" w:rsidP="00E21C88">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shd w:val="clear" w:color="auto" w:fill="auto"/>
          </w:tcPr>
          <w:p w14:paraId="6B508FA8" w14:textId="56B8918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cs/>
              </w:rPr>
              <w:t>115</w:t>
            </w:r>
            <w:r w:rsidRPr="00E21C88">
              <w:rPr>
                <w:rFonts w:ascii="Arial" w:hAnsi="Arial" w:cs="Arial" w:hint="cs"/>
                <w:sz w:val="16"/>
                <w:szCs w:val="16"/>
              </w:rPr>
              <w:t>,583,694</w:t>
            </w:r>
          </w:p>
        </w:tc>
        <w:tc>
          <w:tcPr>
            <w:tcW w:w="1688" w:type="dxa"/>
            <w:tcBorders>
              <w:top w:val="nil"/>
              <w:left w:val="nil"/>
              <w:bottom w:val="nil"/>
              <w:right w:val="nil"/>
            </w:tcBorders>
            <w:shd w:val="clear" w:color="auto" w:fill="auto"/>
          </w:tcPr>
          <w:p w14:paraId="0CA41154" w14:textId="63B53FBA"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tcPr>
          <w:p w14:paraId="0D396935" w14:textId="1FFB3C21"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tcPr>
          <w:p w14:paraId="6E85D7BD" w14:textId="6DD26E8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0FCA6C51" w14:textId="77777777" w:rsidTr="00EB2514">
        <w:trPr>
          <w:trHeight w:val="49"/>
        </w:trPr>
        <w:tc>
          <w:tcPr>
            <w:tcW w:w="2520" w:type="dxa"/>
            <w:tcBorders>
              <w:top w:val="nil"/>
              <w:left w:val="nil"/>
              <w:bottom w:val="nil"/>
              <w:right w:val="nil"/>
            </w:tcBorders>
            <w:shd w:val="clear" w:color="auto" w:fill="auto"/>
            <w:vAlign w:val="bottom"/>
          </w:tcPr>
          <w:p w14:paraId="19C35954" w14:textId="77777777" w:rsidR="00E21C88" w:rsidRPr="005F6F6A" w:rsidRDefault="00E21C88" w:rsidP="00E21C88">
            <w:pPr>
              <w:pStyle w:val="ListParagraph"/>
              <w:spacing w:after="100" w:afterAutospacing="1"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tcPr>
          <w:p w14:paraId="7646BA0A" w14:textId="0645F5AD"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c>
          <w:tcPr>
            <w:tcW w:w="1688" w:type="dxa"/>
            <w:tcBorders>
              <w:top w:val="nil"/>
              <w:left w:val="nil"/>
              <w:bottom w:val="nil"/>
              <w:right w:val="nil"/>
            </w:tcBorders>
            <w:shd w:val="clear" w:color="auto" w:fill="auto"/>
          </w:tcPr>
          <w:p w14:paraId="125BF943" w14:textId="145EBFEB"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tcPr>
          <w:p w14:paraId="6D763AE8" w14:textId="0C871AB0"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tcPr>
          <w:p w14:paraId="6BBEBFA1" w14:textId="3DA2B97C" w:rsidR="00E21C88" w:rsidRPr="005F6F6A" w:rsidRDefault="00E21C88" w:rsidP="00E21C88">
            <w:pP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7FAAC73E" w14:textId="77777777" w:rsidTr="00076E97">
        <w:trPr>
          <w:trHeight w:val="66"/>
        </w:trPr>
        <w:tc>
          <w:tcPr>
            <w:tcW w:w="2520" w:type="dxa"/>
            <w:tcBorders>
              <w:top w:val="nil"/>
              <w:left w:val="nil"/>
              <w:bottom w:val="nil"/>
              <w:right w:val="nil"/>
            </w:tcBorders>
            <w:shd w:val="clear" w:color="auto" w:fill="auto"/>
            <w:vAlign w:val="bottom"/>
          </w:tcPr>
          <w:p w14:paraId="63AA1765" w14:textId="1DF23CCC" w:rsidR="00E21C88" w:rsidRPr="005F6F6A" w:rsidRDefault="00E21C88" w:rsidP="00E21C88">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shd w:val="clear" w:color="auto" w:fill="auto"/>
            <w:vAlign w:val="bottom"/>
          </w:tcPr>
          <w:p w14:paraId="0F5071D5" w14:textId="2D6E76D6"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C2BC0B0" w14:textId="687147D3"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558BDE47" w14:textId="326CDF2E"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71DB286D" w14:textId="3483FF3B" w:rsidR="00E21C88" w:rsidRPr="005F6F6A" w:rsidRDefault="00E21C88" w:rsidP="00E21C88">
            <w:pPr>
              <w:pBdr>
                <w:bottom w:val="sing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r>
      <w:tr w:rsidR="00E21C88" w:rsidRPr="005F6F6A" w14:paraId="6F41AFF4" w14:textId="77777777" w:rsidTr="00076E97">
        <w:trPr>
          <w:trHeight w:val="66"/>
        </w:trPr>
        <w:tc>
          <w:tcPr>
            <w:tcW w:w="2520" w:type="dxa"/>
            <w:tcBorders>
              <w:top w:val="nil"/>
              <w:left w:val="nil"/>
              <w:bottom w:val="nil"/>
              <w:right w:val="nil"/>
            </w:tcBorders>
            <w:shd w:val="clear" w:color="auto" w:fill="auto"/>
            <w:vAlign w:val="bottom"/>
          </w:tcPr>
          <w:p w14:paraId="55AA9A38" w14:textId="77777777" w:rsidR="00E21C88" w:rsidRPr="005F6F6A" w:rsidRDefault="00E21C88" w:rsidP="00E21C88">
            <w:pPr>
              <w:spacing w:after="100" w:afterAutospacing="1" w:line="32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shd w:val="clear" w:color="auto" w:fill="auto"/>
            <w:vAlign w:val="bottom"/>
          </w:tcPr>
          <w:p w14:paraId="0CEB4A90" w14:textId="16258125"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c>
          <w:tcPr>
            <w:tcW w:w="1688" w:type="dxa"/>
            <w:tcBorders>
              <w:top w:val="nil"/>
              <w:left w:val="nil"/>
              <w:bottom w:val="nil"/>
              <w:right w:val="nil"/>
            </w:tcBorders>
            <w:shd w:val="clear" w:color="auto" w:fill="auto"/>
            <w:vAlign w:val="bottom"/>
          </w:tcPr>
          <w:p w14:paraId="39981F39" w14:textId="7A0708C7"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1BF2AE4B" w14:textId="4F135731"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48152BE4" w14:textId="37148249" w:rsidR="00E21C88" w:rsidRPr="005F6F6A" w:rsidRDefault="00E21C88" w:rsidP="00E21C88">
            <w:pPr>
              <w:pBdr>
                <w:bottom w:val="double" w:sz="4" w:space="1" w:color="auto"/>
              </w:pBdr>
              <w:tabs>
                <w:tab w:val="decimal" w:pos="1214"/>
              </w:tabs>
              <w:spacing w:after="100" w:afterAutospacing="1" w:line="320" w:lineRule="exact"/>
              <w:ind w:right="29"/>
              <w:rPr>
                <w:rFonts w:ascii="Arial" w:hAnsi="Arial" w:cs="Arial"/>
                <w:sz w:val="16"/>
                <w:szCs w:val="16"/>
              </w:rPr>
            </w:pPr>
            <w:r w:rsidRPr="00E21C88">
              <w:rPr>
                <w:rFonts w:ascii="Arial" w:hAnsi="Arial" w:cs="Arial" w:hint="cs"/>
                <w:sz w:val="16"/>
                <w:szCs w:val="16"/>
              </w:rPr>
              <w:t>115,583,694</w:t>
            </w:r>
          </w:p>
        </w:tc>
      </w:tr>
      <w:tr w:rsidR="00E21C88" w:rsidRPr="005F6F6A" w14:paraId="109ABC04" w14:textId="77777777" w:rsidTr="00076E97">
        <w:trPr>
          <w:trHeight w:val="66"/>
        </w:trPr>
        <w:tc>
          <w:tcPr>
            <w:tcW w:w="2520" w:type="dxa"/>
            <w:tcBorders>
              <w:top w:val="nil"/>
              <w:left w:val="nil"/>
              <w:bottom w:val="nil"/>
              <w:right w:val="nil"/>
            </w:tcBorders>
            <w:shd w:val="clear" w:color="auto" w:fill="auto"/>
            <w:vAlign w:val="bottom"/>
          </w:tcPr>
          <w:p w14:paraId="46081395" w14:textId="77777777" w:rsidR="00E21C88" w:rsidRPr="005F6F6A" w:rsidRDefault="00E21C88" w:rsidP="00E21C88">
            <w:pPr>
              <w:spacing w:after="100" w:afterAutospacing="1" w:line="320" w:lineRule="exact"/>
              <w:rPr>
                <w:rFonts w:ascii="Arial" w:hAnsi="Arial" w:cs="Arial"/>
                <w:b/>
                <w:bCs/>
                <w:sz w:val="16"/>
                <w:szCs w:val="16"/>
              </w:rPr>
            </w:pPr>
          </w:p>
        </w:tc>
        <w:tc>
          <w:tcPr>
            <w:tcW w:w="1687" w:type="dxa"/>
            <w:tcBorders>
              <w:top w:val="nil"/>
              <w:left w:val="nil"/>
              <w:bottom w:val="nil"/>
              <w:right w:val="nil"/>
            </w:tcBorders>
            <w:shd w:val="clear" w:color="auto" w:fill="auto"/>
            <w:vAlign w:val="bottom"/>
          </w:tcPr>
          <w:p w14:paraId="3EE4235B"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512D26EF"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7" w:type="dxa"/>
            <w:tcBorders>
              <w:top w:val="nil"/>
              <w:left w:val="nil"/>
              <w:bottom w:val="nil"/>
              <w:right w:val="nil"/>
            </w:tcBorders>
            <w:shd w:val="clear" w:color="auto" w:fill="auto"/>
            <w:vAlign w:val="bottom"/>
          </w:tcPr>
          <w:p w14:paraId="4C3B8699"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22A78B61" w14:textId="77777777" w:rsidR="00E21C88" w:rsidRPr="005F6F6A" w:rsidRDefault="00E21C88" w:rsidP="00E21C88">
            <w:pPr>
              <w:tabs>
                <w:tab w:val="decimal" w:pos="1487"/>
              </w:tabs>
              <w:spacing w:after="100" w:afterAutospacing="1" w:line="320" w:lineRule="exact"/>
              <w:ind w:right="30"/>
              <w:jc w:val="thaiDistribute"/>
              <w:rPr>
                <w:rFonts w:ascii="Arial" w:hAnsi="Arial" w:cs="Arial"/>
                <w:sz w:val="16"/>
                <w:szCs w:val="16"/>
              </w:rPr>
            </w:pPr>
          </w:p>
        </w:tc>
      </w:tr>
      <w:tr w:rsidR="00E21C88" w:rsidRPr="005F6F6A" w14:paraId="7EE9EB69" w14:textId="77777777" w:rsidTr="00076E97">
        <w:trPr>
          <w:trHeight w:val="70"/>
        </w:trPr>
        <w:tc>
          <w:tcPr>
            <w:tcW w:w="2520" w:type="dxa"/>
            <w:tcBorders>
              <w:top w:val="nil"/>
              <w:left w:val="nil"/>
              <w:bottom w:val="nil"/>
              <w:right w:val="nil"/>
            </w:tcBorders>
            <w:shd w:val="clear" w:color="auto" w:fill="auto"/>
            <w:vAlign w:val="bottom"/>
          </w:tcPr>
          <w:p w14:paraId="6EC2F98D" w14:textId="71150266" w:rsidR="00E21C88" w:rsidRPr="005F6F6A" w:rsidRDefault="00E21C88" w:rsidP="00E21C88">
            <w:pPr>
              <w:spacing w:after="100" w:afterAutospacing="1" w:line="320" w:lineRule="exact"/>
              <w:ind w:left="159" w:hanging="159"/>
              <w:rPr>
                <w:rFonts w:ascii="Arial" w:hAnsi="Arial" w:cs="Arial"/>
                <w:b/>
                <w:bCs/>
                <w:sz w:val="16"/>
                <w:szCs w:val="16"/>
              </w:rPr>
            </w:pPr>
            <w:r w:rsidRPr="005F6F6A">
              <w:rPr>
                <w:rFonts w:ascii="Arial" w:hAnsi="Arial" w:cs="Arial"/>
                <w:b/>
                <w:bCs/>
                <w:sz w:val="16"/>
                <w:szCs w:val="16"/>
              </w:rPr>
              <w:t>Hire purchase and              loan receivables</w:t>
            </w:r>
          </w:p>
        </w:tc>
        <w:tc>
          <w:tcPr>
            <w:tcW w:w="1687" w:type="dxa"/>
            <w:tcBorders>
              <w:top w:val="nil"/>
              <w:left w:val="nil"/>
              <w:bottom w:val="nil"/>
              <w:right w:val="nil"/>
            </w:tcBorders>
            <w:shd w:val="clear" w:color="auto" w:fill="auto"/>
            <w:vAlign w:val="bottom"/>
          </w:tcPr>
          <w:p w14:paraId="48EC9620"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374825DD"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7" w:type="dxa"/>
            <w:tcBorders>
              <w:top w:val="nil"/>
              <w:left w:val="nil"/>
              <w:bottom w:val="nil"/>
              <w:right w:val="nil"/>
            </w:tcBorders>
            <w:shd w:val="clear" w:color="auto" w:fill="auto"/>
            <w:vAlign w:val="bottom"/>
          </w:tcPr>
          <w:p w14:paraId="65E159C3"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c>
          <w:tcPr>
            <w:tcW w:w="1688" w:type="dxa"/>
            <w:tcBorders>
              <w:top w:val="nil"/>
              <w:left w:val="nil"/>
              <w:bottom w:val="nil"/>
              <w:right w:val="nil"/>
            </w:tcBorders>
            <w:shd w:val="clear" w:color="auto" w:fill="auto"/>
            <w:vAlign w:val="bottom"/>
          </w:tcPr>
          <w:p w14:paraId="113D7CD0" w14:textId="77777777" w:rsidR="00E21C88" w:rsidRPr="005F6F6A" w:rsidRDefault="00E21C88" w:rsidP="00E21C88">
            <w:pPr>
              <w:tabs>
                <w:tab w:val="decimal" w:pos="1214"/>
              </w:tabs>
              <w:spacing w:after="100" w:afterAutospacing="1" w:line="320" w:lineRule="exact"/>
              <w:ind w:right="29"/>
              <w:rPr>
                <w:rFonts w:ascii="Arial" w:hAnsi="Arial" w:cs="Arial"/>
                <w:sz w:val="16"/>
                <w:szCs w:val="16"/>
              </w:rPr>
            </w:pPr>
          </w:p>
        </w:tc>
      </w:tr>
      <w:tr w:rsidR="005221F0" w:rsidRPr="005F6F6A" w14:paraId="252A0491" w14:textId="77777777" w:rsidTr="00076E97">
        <w:trPr>
          <w:trHeight w:val="66"/>
        </w:trPr>
        <w:tc>
          <w:tcPr>
            <w:tcW w:w="2520" w:type="dxa"/>
            <w:tcBorders>
              <w:top w:val="nil"/>
              <w:left w:val="nil"/>
              <w:bottom w:val="nil"/>
              <w:right w:val="nil"/>
            </w:tcBorders>
            <w:shd w:val="clear" w:color="auto" w:fill="auto"/>
            <w:vAlign w:val="bottom"/>
          </w:tcPr>
          <w:p w14:paraId="6EF90FA8" w14:textId="77777777" w:rsidR="005221F0" w:rsidRPr="005F6F6A" w:rsidRDefault="005221F0" w:rsidP="005221F0">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shd w:val="clear" w:color="auto" w:fill="auto"/>
          </w:tcPr>
          <w:p w14:paraId="63DA8B40" w14:textId="13DB2727"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5,198,082,108</w:t>
            </w:r>
          </w:p>
        </w:tc>
        <w:tc>
          <w:tcPr>
            <w:tcW w:w="1688" w:type="dxa"/>
            <w:tcBorders>
              <w:top w:val="nil"/>
              <w:left w:val="nil"/>
              <w:bottom w:val="nil"/>
              <w:right w:val="nil"/>
            </w:tcBorders>
            <w:shd w:val="clear" w:color="auto" w:fill="auto"/>
          </w:tcPr>
          <w:p w14:paraId="521D13C1" w14:textId="30408882"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shd w:val="clear" w:color="auto" w:fill="auto"/>
          </w:tcPr>
          <w:p w14:paraId="408BB678" w14:textId="3E8DE8BB"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tcPr>
          <w:p w14:paraId="4AE3EDE3" w14:textId="192CFAE8"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5,198,082,108</w:t>
            </w:r>
          </w:p>
        </w:tc>
      </w:tr>
      <w:tr w:rsidR="005221F0" w:rsidRPr="005F6F6A" w14:paraId="22BA6A34" w14:textId="77777777" w:rsidTr="00076E97">
        <w:trPr>
          <w:trHeight w:val="66"/>
        </w:trPr>
        <w:tc>
          <w:tcPr>
            <w:tcW w:w="2520" w:type="dxa"/>
            <w:tcBorders>
              <w:top w:val="nil"/>
              <w:left w:val="nil"/>
              <w:bottom w:val="nil"/>
              <w:right w:val="nil"/>
            </w:tcBorders>
            <w:shd w:val="clear" w:color="auto" w:fill="auto"/>
            <w:vAlign w:val="bottom"/>
          </w:tcPr>
          <w:p w14:paraId="57FE061E" w14:textId="77777777" w:rsidR="005221F0" w:rsidRPr="005F6F6A" w:rsidRDefault="005221F0" w:rsidP="005221F0">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tcPr>
          <w:p w14:paraId="473D85C3" w14:textId="0F760042"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719,436,988</w:t>
            </w:r>
          </w:p>
        </w:tc>
        <w:tc>
          <w:tcPr>
            <w:tcW w:w="1688" w:type="dxa"/>
            <w:tcBorders>
              <w:top w:val="nil"/>
              <w:left w:val="nil"/>
              <w:bottom w:val="nil"/>
              <w:right w:val="nil"/>
            </w:tcBorders>
            <w:shd w:val="clear" w:color="auto" w:fill="auto"/>
          </w:tcPr>
          <w:p w14:paraId="1E417404" w14:textId="10A1F4F3"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shd w:val="clear" w:color="auto" w:fill="auto"/>
          </w:tcPr>
          <w:p w14:paraId="500C7FB0" w14:textId="7581796B"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tcPr>
          <w:p w14:paraId="0A8B72A9" w14:textId="06DA5ECE"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719,436,988</w:t>
            </w:r>
          </w:p>
        </w:tc>
      </w:tr>
      <w:tr w:rsidR="005221F0" w:rsidRPr="005F6F6A" w14:paraId="07A7F12C" w14:textId="77777777" w:rsidTr="00076E97">
        <w:trPr>
          <w:trHeight w:val="66"/>
        </w:trPr>
        <w:tc>
          <w:tcPr>
            <w:tcW w:w="2520" w:type="dxa"/>
            <w:tcBorders>
              <w:top w:val="nil"/>
              <w:left w:val="nil"/>
              <w:bottom w:val="nil"/>
              <w:right w:val="nil"/>
            </w:tcBorders>
            <w:shd w:val="clear" w:color="auto" w:fill="auto"/>
            <w:vAlign w:val="bottom"/>
          </w:tcPr>
          <w:p w14:paraId="64891831" w14:textId="77777777" w:rsidR="005221F0" w:rsidRPr="005F6F6A" w:rsidRDefault="005221F0" w:rsidP="005221F0">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7A71FEB1" w14:textId="3542FF70"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0244C5EA" w14:textId="613EBB33"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593,186,583</w:t>
            </w:r>
          </w:p>
        </w:tc>
        <w:tc>
          <w:tcPr>
            <w:tcW w:w="1687" w:type="dxa"/>
            <w:tcBorders>
              <w:top w:val="nil"/>
              <w:left w:val="nil"/>
              <w:bottom w:val="nil"/>
              <w:right w:val="nil"/>
            </w:tcBorders>
            <w:shd w:val="clear" w:color="auto" w:fill="auto"/>
            <w:vAlign w:val="bottom"/>
          </w:tcPr>
          <w:p w14:paraId="23694DFE" w14:textId="2E53A102"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9E1D4A8" w14:textId="668781A9"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593,186,583</w:t>
            </w:r>
          </w:p>
        </w:tc>
      </w:tr>
      <w:tr w:rsidR="005221F0" w:rsidRPr="005F6F6A" w14:paraId="651ED30B" w14:textId="77777777" w:rsidTr="00076E97">
        <w:trPr>
          <w:trHeight w:val="66"/>
        </w:trPr>
        <w:tc>
          <w:tcPr>
            <w:tcW w:w="2520" w:type="dxa"/>
            <w:tcBorders>
              <w:top w:val="nil"/>
              <w:left w:val="nil"/>
              <w:bottom w:val="nil"/>
              <w:right w:val="nil"/>
            </w:tcBorders>
            <w:shd w:val="clear" w:color="auto" w:fill="auto"/>
            <w:vAlign w:val="bottom"/>
          </w:tcPr>
          <w:p w14:paraId="50DBEB0B" w14:textId="77777777" w:rsidR="005221F0" w:rsidRPr="005F6F6A" w:rsidRDefault="005221F0" w:rsidP="005221F0">
            <w:pPr>
              <w:pStyle w:val="ListParagraph"/>
              <w:spacing w:after="100" w:afterAutospacing="1"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1FD4D878" w14:textId="6E5A8803"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43813468" w14:textId="5CE95346"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388,497,191</w:t>
            </w:r>
          </w:p>
        </w:tc>
        <w:tc>
          <w:tcPr>
            <w:tcW w:w="1687" w:type="dxa"/>
            <w:tcBorders>
              <w:top w:val="nil"/>
              <w:left w:val="nil"/>
              <w:bottom w:val="nil"/>
              <w:right w:val="nil"/>
            </w:tcBorders>
            <w:shd w:val="clear" w:color="auto" w:fill="auto"/>
            <w:vAlign w:val="bottom"/>
          </w:tcPr>
          <w:p w14:paraId="4EC45831" w14:textId="0E6A726B"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5D78248B" w14:textId="7017A55E"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388,497,191</w:t>
            </w:r>
          </w:p>
        </w:tc>
      </w:tr>
      <w:tr w:rsidR="005221F0" w:rsidRPr="005F6F6A" w14:paraId="3F8104D4" w14:textId="77777777" w:rsidTr="00076E97">
        <w:trPr>
          <w:trHeight w:val="66"/>
        </w:trPr>
        <w:tc>
          <w:tcPr>
            <w:tcW w:w="2520" w:type="dxa"/>
            <w:tcBorders>
              <w:top w:val="nil"/>
              <w:left w:val="nil"/>
              <w:bottom w:val="nil"/>
              <w:right w:val="nil"/>
            </w:tcBorders>
            <w:shd w:val="clear" w:color="auto" w:fill="auto"/>
            <w:vAlign w:val="bottom"/>
          </w:tcPr>
          <w:p w14:paraId="6A933212" w14:textId="77777777" w:rsidR="005221F0" w:rsidRPr="005F6F6A" w:rsidRDefault="005221F0" w:rsidP="005221F0">
            <w:pPr>
              <w:pStyle w:val="ListParagraph"/>
              <w:spacing w:after="100" w:afterAutospacing="1" w:line="32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shd w:val="clear" w:color="auto" w:fill="auto"/>
            <w:vAlign w:val="bottom"/>
          </w:tcPr>
          <w:p w14:paraId="2BF4DE04" w14:textId="23F51399" w:rsidR="005221F0" w:rsidRPr="005F6F6A" w:rsidRDefault="005221F0" w:rsidP="00E429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BF6147F" w14:textId="1CDD0522" w:rsidR="005221F0" w:rsidRPr="005F6F6A" w:rsidRDefault="005221F0" w:rsidP="00E429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5A7D2C32" w14:textId="2A9F8D68" w:rsidR="005221F0" w:rsidRPr="005F6F6A" w:rsidRDefault="005221F0" w:rsidP="00E429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680,600,504</w:t>
            </w:r>
          </w:p>
        </w:tc>
        <w:tc>
          <w:tcPr>
            <w:tcW w:w="1688" w:type="dxa"/>
            <w:tcBorders>
              <w:top w:val="nil"/>
              <w:left w:val="nil"/>
              <w:bottom w:val="nil"/>
              <w:right w:val="nil"/>
            </w:tcBorders>
            <w:shd w:val="clear" w:color="auto" w:fill="auto"/>
            <w:vAlign w:val="bottom"/>
          </w:tcPr>
          <w:p w14:paraId="0F154EE9" w14:textId="6AE8F845" w:rsidR="005221F0" w:rsidRPr="005F6F6A" w:rsidRDefault="005221F0" w:rsidP="00E429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680,600,504</w:t>
            </w:r>
          </w:p>
        </w:tc>
      </w:tr>
      <w:tr w:rsidR="005221F0" w:rsidRPr="005F6F6A" w14:paraId="475E4398" w14:textId="77777777" w:rsidTr="00076E97">
        <w:trPr>
          <w:trHeight w:val="66"/>
        </w:trPr>
        <w:tc>
          <w:tcPr>
            <w:tcW w:w="2520" w:type="dxa"/>
            <w:tcBorders>
              <w:top w:val="nil"/>
              <w:left w:val="nil"/>
              <w:bottom w:val="nil"/>
              <w:right w:val="nil"/>
            </w:tcBorders>
            <w:shd w:val="clear" w:color="auto" w:fill="auto"/>
            <w:vAlign w:val="bottom"/>
          </w:tcPr>
          <w:p w14:paraId="440166CD" w14:textId="77777777" w:rsidR="005221F0" w:rsidRPr="005F6F6A" w:rsidRDefault="005221F0" w:rsidP="005221F0">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tcPr>
          <w:p w14:paraId="04D1A0D7" w14:textId="5FD682B9"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5,917,519,096</w:t>
            </w:r>
          </w:p>
        </w:tc>
        <w:tc>
          <w:tcPr>
            <w:tcW w:w="1688" w:type="dxa"/>
            <w:tcBorders>
              <w:top w:val="nil"/>
              <w:left w:val="nil"/>
              <w:bottom w:val="nil"/>
              <w:right w:val="nil"/>
            </w:tcBorders>
            <w:shd w:val="clear" w:color="auto" w:fill="auto"/>
          </w:tcPr>
          <w:p w14:paraId="79140DD3" w14:textId="1BBEC31E"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981,683,774</w:t>
            </w:r>
          </w:p>
        </w:tc>
        <w:tc>
          <w:tcPr>
            <w:tcW w:w="1687" w:type="dxa"/>
            <w:tcBorders>
              <w:top w:val="nil"/>
              <w:left w:val="nil"/>
              <w:bottom w:val="nil"/>
              <w:right w:val="nil"/>
            </w:tcBorders>
            <w:shd w:val="clear" w:color="auto" w:fill="auto"/>
          </w:tcPr>
          <w:p w14:paraId="116360ED" w14:textId="1C13DC10"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680,600,504</w:t>
            </w:r>
          </w:p>
        </w:tc>
        <w:tc>
          <w:tcPr>
            <w:tcW w:w="1688" w:type="dxa"/>
            <w:tcBorders>
              <w:top w:val="nil"/>
              <w:left w:val="nil"/>
              <w:bottom w:val="nil"/>
              <w:right w:val="nil"/>
            </w:tcBorders>
            <w:shd w:val="clear" w:color="auto" w:fill="auto"/>
          </w:tcPr>
          <w:p w14:paraId="2C8A0E95" w14:textId="39721CE6"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7,5</w:t>
            </w:r>
            <w:r w:rsidR="00593297">
              <w:rPr>
                <w:rFonts w:ascii="Arial" w:hAnsi="Arial" w:cs="Arial"/>
                <w:sz w:val="16"/>
                <w:szCs w:val="16"/>
              </w:rPr>
              <w:t>79</w:t>
            </w:r>
            <w:r w:rsidRPr="003C4E9C">
              <w:rPr>
                <w:rFonts w:ascii="Arial" w:hAnsi="Arial" w:cs="Arial"/>
                <w:sz w:val="16"/>
                <w:szCs w:val="16"/>
              </w:rPr>
              <w:t>,803,374</w:t>
            </w:r>
          </w:p>
        </w:tc>
      </w:tr>
      <w:tr w:rsidR="005221F0" w:rsidRPr="005F6F6A" w14:paraId="43B72A82" w14:textId="77777777" w:rsidTr="003C4E9C">
        <w:trPr>
          <w:trHeight w:val="68"/>
        </w:trPr>
        <w:tc>
          <w:tcPr>
            <w:tcW w:w="2520" w:type="dxa"/>
            <w:tcBorders>
              <w:top w:val="nil"/>
              <w:left w:val="nil"/>
              <w:bottom w:val="nil"/>
              <w:right w:val="nil"/>
            </w:tcBorders>
            <w:shd w:val="clear" w:color="auto" w:fill="auto"/>
            <w:vAlign w:val="bottom"/>
          </w:tcPr>
          <w:p w14:paraId="0653F36B" w14:textId="77777777" w:rsidR="005221F0" w:rsidRPr="005F6F6A" w:rsidRDefault="005221F0" w:rsidP="005221F0">
            <w:pPr>
              <w:pStyle w:val="ListParagraph"/>
              <w:spacing w:after="100" w:afterAutospacing="1" w:line="320" w:lineRule="exact"/>
              <w:ind w:left="615" w:right="-105" w:hanging="630"/>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shd w:val="clear" w:color="auto" w:fill="auto"/>
            <w:vAlign w:val="bottom"/>
          </w:tcPr>
          <w:p w14:paraId="5DADF123" w14:textId="5D7A248E"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(238,953,521)</w:t>
            </w:r>
          </w:p>
        </w:tc>
        <w:tc>
          <w:tcPr>
            <w:tcW w:w="1688" w:type="dxa"/>
            <w:tcBorders>
              <w:top w:val="nil"/>
              <w:left w:val="nil"/>
              <w:bottom w:val="nil"/>
              <w:right w:val="nil"/>
            </w:tcBorders>
            <w:shd w:val="clear" w:color="auto" w:fill="auto"/>
            <w:vAlign w:val="bottom"/>
          </w:tcPr>
          <w:p w14:paraId="7508BE6D" w14:textId="75FD1B98"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(305,855,237)</w:t>
            </w:r>
          </w:p>
        </w:tc>
        <w:tc>
          <w:tcPr>
            <w:tcW w:w="1687" w:type="dxa"/>
            <w:tcBorders>
              <w:top w:val="nil"/>
              <w:left w:val="nil"/>
              <w:bottom w:val="nil"/>
              <w:right w:val="nil"/>
            </w:tcBorders>
            <w:shd w:val="clear" w:color="auto" w:fill="auto"/>
            <w:vAlign w:val="bottom"/>
          </w:tcPr>
          <w:p w14:paraId="6B7E5F52" w14:textId="693622AC"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(434,804,242)</w:t>
            </w:r>
          </w:p>
        </w:tc>
        <w:tc>
          <w:tcPr>
            <w:tcW w:w="1688" w:type="dxa"/>
            <w:tcBorders>
              <w:top w:val="nil"/>
              <w:left w:val="nil"/>
              <w:bottom w:val="nil"/>
              <w:right w:val="nil"/>
            </w:tcBorders>
            <w:shd w:val="clear" w:color="auto" w:fill="auto"/>
            <w:vAlign w:val="bottom"/>
          </w:tcPr>
          <w:p w14:paraId="6A1BB337" w14:textId="29307DA3"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cs/>
              </w:rPr>
              <w:t>(</w:t>
            </w:r>
            <w:r w:rsidRPr="003C4E9C">
              <w:rPr>
                <w:rFonts w:ascii="Arial" w:hAnsi="Arial" w:cs="Arial" w:hint="cs"/>
                <w:sz w:val="16"/>
                <w:szCs w:val="16"/>
              </w:rPr>
              <w:t>979,613,00</w:t>
            </w:r>
            <w:r w:rsidRPr="003C4E9C">
              <w:rPr>
                <w:rFonts w:ascii="Arial" w:hAnsi="Arial" w:cs="Arial"/>
                <w:sz w:val="16"/>
                <w:szCs w:val="16"/>
              </w:rPr>
              <w:t>0</w:t>
            </w:r>
            <w:r w:rsidRPr="003C4E9C">
              <w:rPr>
                <w:rFonts w:ascii="Arial" w:hAnsi="Arial" w:cs="Arial" w:hint="cs"/>
                <w:sz w:val="16"/>
                <w:szCs w:val="16"/>
                <w:cs/>
              </w:rPr>
              <w:t>)</w:t>
            </w:r>
          </w:p>
        </w:tc>
      </w:tr>
      <w:tr w:rsidR="005221F0" w:rsidRPr="005F6F6A" w14:paraId="6D81A2B8" w14:textId="77777777" w:rsidTr="00076E97">
        <w:trPr>
          <w:trHeight w:val="389"/>
        </w:trPr>
        <w:tc>
          <w:tcPr>
            <w:tcW w:w="2520" w:type="dxa"/>
            <w:tcBorders>
              <w:top w:val="nil"/>
              <w:left w:val="nil"/>
              <w:bottom w:val="nil"/>
              <w:right w:val="nil"/>
            </w:tcBorders>
            <w:shd w:val="clear" w:color="auto" w:fill="auto"/>
            <w:vAlign w:val="bottom"/>
          </w:tcPr>
          <w:p w14:paraId="64E69BC9" w14:textId="77777777" w:rsidR="005221F0" w:rsidRPr="005F6F6A" w:rsidRDefault="005221F0" w:rsidP="005221F0">
            <w:pPr>
              <w:pStyle w:val="ListParagraph"/>
              <w:spacing w:after="100" w:afterAutospacing="1" w:line="32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shd w:val="clear" w:color="auto" w:fill="auto"/>
            <w:vAlign w:val="bottom"/>
          </w:tcPr>
          <w:p w14:paraId="7DF350B2" w14:textId="7787CF3C"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5,678,565,57</w:t>
            </w:r>
            <w:r w:rsidR="00593297">
              <w:rPr>
                <w:rFonts w:ascii="Arial" w:hAnsi="Arial" w:cs="Arial"/>
                <w:sz w:val="16"/>
                <w:szCs w:val="16"/>
              </w:rPr>
              <w:t>5</w:t>
            </w:r>
          </w:p>
        </w:tc>
        <w:tc>
          <w:tcPr>
            <w:tcW w:w="1688" w:type="dxa"/>
            <w:tcBorders>
              <w:top w:val="nil"/>
              <w:left w:val="nil"/>
              <w:bottom w:val="nil"/>
              <w:right w:val="nil"/>
            </w:tcBorders>
            <w:shd w:val="clear" w:color="auto" w:fill="auto"/>
            <w:vAlign w:val="bottom"/>
          </w:tcPr>
          <w:p w14:paraId="7A6BC554" w14:textId="548E29A4"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675,828,537</w:t>
            </w:r>
          </w:p>
        </w:tc>
        <w:tc>
          <w:tcPr>
            <w:tcW w:w="1687" w:type="dxa"/>
            <w:tcBorders>
              <w:top w:val="nil"/>
              <w:left w:val="nil"/>
              <w:bottom w:val="nil"/>
              <w:right w:val="nil"/>
            </w:tcBorders>
            <w:shd w:val="clear" w:color="auto" w:fill="auto"/>
            <w:vAlign w:val="bottom"/>
          </w:tcPr>
          <w:p w14:paraId="137E33B6" w14:textId="3C68B674"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sz w:val="16"/>
                <w:szCs w:val="16"/>
              </w:rPr>
              <w:t>245,796,26</w:t>
            </w:r>
            <w:r w:rsidR="00593297">
              <w:rPr>
                <w:rFonts w:ascii="Arial" w:hAnsi="Arial" w:cs="Arial"/>
                <w:sz w:val="16"/>
                <w:szCs w:val="16"/>
              </w:rPr>
              <w:t>2</w:t>
            </w:r>
          </w:p>
        </w:tc>
        <w:tc>
          <w:tcPr>
            <w:tcW w:w="1688" w:type="dxa"/>
            <w:tcBorders>
              <w:top w:val="nil"/>
              <w:left w:val="nil"/>
              <w:bottom w:val="nil"/>
              <w:right w:val="nil"/>
            </w:tcBorders>
            <w:shd w:val="clear" w:color="auto" w:fill="auto"/>
            <w:vAlign w:val="bottom"/>
          </w:tcPr>
          <w:p w14:paraId="6B927AE5" w14:textId="6982D2AD"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3C4E9C">
              <w:rPr>
                <w:rFonts w:ascii="Arial" w:hAnsi="Arial" w:cs="Arial" w:hint="cs"/>
                <w:sz w:val="16"/>
                <w:szCs w:val="16"/>
              </w:rPr>
              <w:t>6,600,190,374</w:t>
            </w:r>
          </w:p>
        </w:tc>
      </w:tr>
      <w:tr w:rsidR="005221F0" w:rsidRPr="005F6F6A" w14:paraId="5569A8E7" w14:textId="77777777" w:rsidTr="00076E97">
        <w:trPr>
          <w:trHeight w:val="66"/>
        </w:trPr>
        <w:tc>
          <w:tcPr>
            <w:tcW w:w="2520" w:type="dxa"/>
            <w:tcBorders>
              <w:top w:val="nil"/>
              <w:left w:val="nil"/>
              <w:bottom w:val="nil"/>
              <w:right w:val="nil"/>
            </w:tcBorders>
            <w:shd w:val="clear" w:color="auto" w:fill="auto"/>
            <w:vAlign w:val="bottom"/>
          </w:tcPr>
          <w:p w14:paraId="214C4CAE" w14:textId="77777777" w:rsidR="005221F0" w:rsidRPr="005F6F6A" w:rsidRDefault="005221F0" w:rsidP="005221F0">
            <w:pPr>
              <w:pStyle w:val="ListParagraph"/>
              <w:spacing w:after="100" w:afterAutospacing="1" w:line="320" w:lineRule="exact"/>
              <w:ind w:left="502" w:hanging="502"/>
              <w:rPr>
                <w:rFonts w:ascii="Arial" w:hAnsi="Arial" w:cs="Arial"/>
                <w:sz w:val="16"/>
                <w:szCs w:val="16"/>
              </w:rPr>
            </w:pPr>
          </w:p>
        </w:tc>
        <w:tc>
          <w:tcPr>
            <w:tcW w:w="1687" w:type="dxa"/>
            <w:tcBorders>
              <w:top w:val="nil"/>
              <w:left w:val="nil"/>
              <w:bottom w:val="nil"/>
              <w:right w:val="nil"/>
            </w:tcBorders>
            <w:shd w:val="clear" w:color="auto" w:fill="auto"/>
            <w:vAlign w:val="bottom"/>
          </w:tcPr>
          <w:p w14:paraId="07266EFB"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687C3666"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7" w:type="dxa"/>
            <w:tcBorders>
              <w:top w:val="nil"/>
              <w:left w:val="nil"/>
              <w:bottom w:val="nil"/>
              <w:right w:val="nil"/>
            </w:tcBorders>
            <w:shd w:val="clear" w:color="auto" w:fill="auto"/>
            <w:vAlign w:val="bottom"/>
          </w:tcPr>
          <w:p w14:paraId="003FCF22"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2AFA0A4B"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r>
      <w:tr w:rsidR="005221F0" w:rsidRPr="005F6F6A" w14:paraId="0D260812" w14:textId="77777777" w:rsidTr="00076E97">
        <w:trPr>
          <w:trHeight w:val="66"/>
        </w:trPr>
        <w:tc>
          <w:tcPr>
            <w:tcW w:w="2520" w:type="dxa"/>
            <w:tcBorders>
              <w:top w:val="nil"/>
              <w:left w:val="nil"/>
              <w:bottom w:val="nil"/>
              <w:right w:val="nil"/>
            </w:tcBorders>
            <w:shd w:val="clear" w:color="auto" w:fill="auto"/>
            <w:vAlign w:val="bottom"/>
          </w:tcPr>
          <w:p w14:paraId="51817CFC" w14:textId="77777777" w:rsidR="005221F0" w:rsidRPr="005F6F6A" w:rsidRDefault="005221F0" w:rsidP="005221F0">
            <w:pPr>
              <w:spacing w:after="100" w:afterAutospacing="1" w:line="32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shd w:val="clear" w:color="auto" w:fill="auto"/>
            <w:vAlign w:val="bottom"/>
          </w:tcPr>
          <w:p w14:paraId="6FA4ABEE"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1B64C83E"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7" w:type="dxa"/>
            <w:tcBorders>
              <w:top w:val="nil"/>
              <w:left w:val="nil"/>
              <w:bottom w:val="nil"/>
              <w:right w:val="nil"/>
            </w:tcBorders>
            <w:shd w:val="clear" w:color="auto" w:fill="auto"/>
            <w:vAlign w:val="bottom"/>
          </w:tcPr>
          <w:p w14:paraId="0462B2E4"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c>
          <w:tcPr>
            <w:tcW w:w="1688" w:type="dxa"/>
            <w:tcBorders>
              <w:top w:val="nil"/>
              <w:left w:val="nil"/>
              <w:bottom w:val="nil"/>
              <w:right w:val="nil"/>
            </w:tcBorders>
            <w:shd w:val="clear" w:color="auto" w:fill="auto"/>
            <w:vAlign w:val="bottom"/>
          </w:tcPr>
          <w:p w14:paraId="5975896D" w14:textId="77777777" w:rsidR="005221F0" w:rsidRPr="005F6F6A" w:rsidRDefault="005221F0" w:rsidP="005221F0">
            <w:pPr>
              <w:tabs>
                <w:tab w:val="decimal" w:pos="1487"/>
              </w:tabs>
              <w:spacing w:after="100" w:afterAutospacing="1" w:line="320" w:lineRule="exact"/>
              <w:ind w:right="30"/>
              <w:jc w:val="thaiDistribute"/>
              <w:rPr>
                <w:rFonts w:ascii="Arial" w:hAnsi="Arial" w:cs="Arial"/>
                <w:sz w:val="16"/>
                <w:szCs w:val="16"/>
              </w:rPr>
            </w:pPr>
          </w:p>
        </w:tc>
      </w:tr>
      <w:tr w:rsidR="005221F0" w:rsidRPr="005F6F6A" w14:paraId="008F8FA8" w14:textId="77777777" w:rsidTr="001503C9">
        <w:trPr>
          <w:trHeight w:val="70"/>
        </w:trPr>
        <w:tc>
          <w:tcPr>
            <w:tcW w:w="2520" w:type="dxa"/>
            <w:tcBorders>
              <w:top w:val="nil"/>
              <w:left w:val="nil"/>
              <w:bottom w:val="nil"/>
              <w:right w:val="nil"/>
            </w:tcBorders>
            <w:shd w:val="clear" w:color="auto" w:fill="auto"/>
            <w:vAlign w:val="bottom"/>
          </w:tcPr>
          <w:p w14:paraId="07105C7B" w14:textId="77777777" w:rsidR="005221F0" w:rsidRPr="005F6F6A" w:rsidRDefault="005221F0" w:rsidP="005221F0">
            <w:pPr>
              <w:pStyle w:val="ListParagraph"/>
              <w:spacing w:after="100" w:afterAutospacing="1" w:line="32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shd w:val="clear" w:color="auto" w:fill="auto"/>
            <w:vAlign w:val="bottom"/>
          </w:tcPr>
          <w:p w14:paraId="19B8882B" w14:textId="11CEE048"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574C96E9" w14:textId="4759B264"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304658D0" w14:textId="2434C77D"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5C9FA2F" w14:textId="026AB00A"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r>
      <w:tr w:rsidR="005221F0" w:rsidRPr="005F6F6A" w14:paraId="49D4CB49" w14:textId="77777777" w:rsidTr="001503C9">
        <w:trPr>
          <w:trHeight w:val="70"/>
        </w:trPr>
        <w:tc>
          <w:tcPr>
            <w:tcW w:w="2520" w:type="dxa"/>
            <w:tcBorders>
              <w:top w:val="nil"/>
              <w:left w:val="nil"/>
              <w:bottom w:val="nil"/>
              <w:right w:val="nil"/>
            </w:tcBorders>
            <w:shd w:val="clear" w:color="auto" w:fill="auto"/>
            <w:vAlign w:val="bottom"/>
          </w:tcPr>
          <w:p w14:paraId="1E86C473" w14:textId="77777777" w:rsidR="005221F0" w:rsidRPr="005F6F6A" w:rsidRDefault="005221F0" w:rsidP="005221F0">
            <w:pPr>
              <w:pStyle w:val="ListParagraph"/>
              <w:spacing w:after="100" w:afterAutospacing="1" w:line="32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shd w:val="clear" w:color="auto" w:fill="auto"/>
            <w:vAlign w:val="bottom"/>
          </w:tcPr>
          <w:p w14:paraId="332B2DE5" w14:textId="03E761B4"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1A8C7F6D" w14:textId="2005A8B3"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1B013089" w14:textId="02D55A23"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17AFAEE2" w14:textId="7FDC220E" w:rsidR="005221F0" w:rsidRPr="005F6F6A" w:rsidRDefault="005221F0" w:rsidP="005221F0">
            <w:pP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r>
      <w:tr w:rsidR="005221F0" w:rsidRPr="005F6F6A" w14:paraId="304BF9F5" w14:textId="77777777" w:rsidTr="001503C9">
        <w:trPr>
          <w:trHeight w:val="389"/>
        </w:trPr>
        <w:tc>
          <w:tcPr>
            <w:tcW w:w="2520" w:type="dxa"/>
            <w:tcBorders>
              <w:top w:val="nil"/>
              <w:left w:val="nil"/>
              <w:bottom w:val="nil"/>
              <w:right w:val="nil"/>
            </w:tcBorders>
            <w:shd w:val="clear" w:color="auto" w:fill="auto"/>
            <w:vAlign w:val="bottom"/>
          </w:tcPr>
          <w:p w14:paraId="0387940A" w14:textId="77777777" w:rsidR="005221F0" w:rsidRPr="005F6F6A" w:rsidRDefault="005221F0" w:rsidP="005221F0">
            <w:pPr>
              <w:pStyle w:val="ListParagraph"/>
              <w:spacing w:after="100" w:afterAutospacing="1" w:line="320" w:lineRule="exact"/>
              <w:ind w:left="615" w:right="-105" w:hanging="630"/>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shd w:val="clear" w:color="auto" w:fill="auto"/>
            <w:vAlign w:val="bottom"/>
          </w:tcPr>
          <w:p w14:paraId="0346FDA2" w14:textId="73299BD6"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557CD397" w14:textId="744C88EE"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30CE3A59" w14:textId="7BEE0854"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72A147CA" w14:textId="4119CF73" w:rsidR="005221F0" w:rsidRPr="005F6F6A" w:rsidRDefault="005221F0" w:rsidP="005221F0">
            <w:pPr>
              <w:pBdr>
                <w:bottom w:val="sing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r>
      <w:tr w:rsidR="005221F0" w:rsidRPr="005F6F6A" w14:paraId="6C99DAE5" w14:textId="77777777" w:rsidTr="001503C9">
        <w:trPr>
          <w:trHeight w:val="389"/>
        </w:trPr>
        <w:tc>
          <w:tcPr>
            <w:tcW w:w="2520" w:type="dxa"/>
            <w:tcBorders>
              <w:top w:val="nil"/>
              <w:left w:val="nil"/>
              <w:bottom w:val="nil"/>
              <w:right w:val="nil"/>
            </w:tcBorders>
            <w:shd w:val="clear" w:color="auto" w:fill="auto"/>
            <w:vAlign w:val="bottom"/>
          </w:tcPr>
          <w:p w14:paraId="6DC1034B" w14:textId="77777777" w:rsidR="005221F0" w:rsidRPr="005F6F6A" w:rsidRDefault="005221F0" w:rsidP="005221F0">
            <w:pPr>
              <w:pStyle w:val="ListParagraph"/>
              <w:spacing w:after="100" w:afterAutospacing="1" w:line="32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shd w:val="clear" w:color="auto" w:fill="auto"/>
            <w:vAlign w:val="bottom"/>
          </w:tcPr>
          <w:p w14:paraId="20A8458A" w14:textId="0A299159"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c>
          <w:tcPr>
            <w:tcW w:w="1688" w:type="dxa"/>
            <w:tcBorders>
              <w:top w:val="nil"/>
              <w:left w:val="nil"/>
              <w:bottom w:val="nil"/>
              <w:right w:val="nil"/>
            </w:tcBorders>
            <w:shd w:val="clear" w:color="auto" w:fill="auto"/>
            <w:vAlign w:val="bottom"/>
          </w:tcPr>
          <w:p w14:paraId="72808B2F" w14:textId="2A50B8C1"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7" w:type="dxa"/>
            <w:tcBorders>
              <w:top w:val="nil"/>
              <w:left w:val="nil"/>
              <w:bottom w:val="nil"/>
              <w:right w:val="nil"/>
            </w:tcBorders>
            <w:shd w:val="clear" w:color="auto" w:fill="auto"/>
            <w:vAlign w:val="bottom"/>
          </w:tcPr>
          <w:p w14:paraId="486871ED" w14:textId="414B1F8F"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w:t>
            </w:r>
          </w:p>
        </w:tc>
        <w:tc>
          <w:tcPr>
            <w:tcW w:w="1688" w:type="dxa"/>
            <w:tcBorders>
              <w:top w:val="nil"/>
              <w:left w:val="nil"/>
              <w:bottom w:val="nil"/>
              <w:right w:val="nil"/>
            </w:tcBorders>
            <w:shd w:val="clear" w:color="auto" w:fill="auto"/>
            <w:vAlign w:val="bottom"/>
          </w:tcPr>
          <w:p w14:paraId="69E761A5" w14:textId="6A461F30" w:rsidR="005221F0" w:rsidRPr="005F6F6A" w:rsidRDefault="005221F0" w:rsidP="005221F0">
            <w:pPr>
              <w:pBdr>
                <w:bottom w:val="double" w:sz="4" w:space="1" w:color="auto"/>
              </w:pBdr>
              <w:tabs>
                <w:tab w:val="decimal" w:pos="1214"/>
              </w:tabs>
              <w:spacing w:after="100" w:afterAutospacing="1" w:line="320" w:lineRule="exact"/>
              <w:ind w:right="29"/>
              <w:rPr>
                <w:rFonts w:ascii="Arial" w:hAnsi="Arial" w:cs="Arial"/>
                <w:sz w:val="16"/>
                <w:szCs w:val="16"/>
              </w:rPr>
            </w:pPr>
            <w:r w:rsidRPr="001503C9">
              <w:rPr>
                <w:rFonts w:ascii="Arial" w:hAnsi="Arial" w:cs="Arial" w:hint="cs"/>
                <w:sz w:val="16"/>
                <w:szCs w:val="16"/>
              </w:rPr>
              <w:t>1,806,968</w:t>
            </w:r>
          </w:p>
        </w:tc>
      </w:tr>
    </w:tbl>
    <w:p w14:paraId="656F68DE" w14:textId="77777777" w:rsidR="00D35C05" w:rsidRPr="005F6F6A" w:rsidRDefault="00D35C05" w:rsidP="00D35C05">
      <w:pPr>
        <w:spacing w:before="120" w:after="120" w:line="380" w:lineRule="exact"/>
        <w:jc w:val="both"/>
        <w:rPr>
          <w:rFonts w:ascii="Arial" w:hAnsi="Arial" w:cs="Arial"/>
          <w:color w:val="000000"/>
          <w:spacing w:val="-2"/>
          <w:sz w:val="22"/>
          <w:szCs w:val="22"/>
          <w:cs/>
        </w:rPr>
      </w:pPr>
    </w:p>
    <w:p w14:paraId="7E16F937" w14:textId="77777777" w:rsidR="00D35C05" w:rsidRPr="005F6F6A" w:rsidRDefault="00D35C05" w:rsidP="00D35C05">
      <w:pPr>
        <w:rPr>
          <w:rFonts w:ascii="Arial" w:hAnsi="Arial" w:cs="Arial"/>
        </w:rPr>
      </w:pPr>
      <w:r w:rsidRPr="005F6F6A">
        <w:rPr>
          <w:rFonts w:ascii="Arial" w:hAnsi="Arial" w:cs="Arial"/>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3E3EB6BC" w14:textId="77777777" w:rsidTr="00B96442">
        <w:trPr>
          <w:trHeight w:val="65"/>
          <w:tblHeader/>
        </w:trPr>
        <w:tc>
          <w:tcPr>
            <w:tcW w:w="2520" w:type="dxa"/>
            <w:tcBorders>
              <w:top w:val="nil"/>
              <w:left w:val="nil"/>
              <w:bottom w:val="nil"/>
              <w:right w:val="nil"/>
            </w:tcBorders>
            <w:shd w:val="clear" w:color="auto" w:fill="auto"/>
          </w:tcPr>
          <w:p w14:paraId="5263BAC0" w14:textId="74898027" w:rsidR="00D35C05" w:rsidRPr="005F6F6A" w:rsidRDefault="00D35C05" w:rsidP="00781343">
            <w:pPr>
              <w:pStyle w:val="ListParagraph"/>
              <w:spacing w:after="0" w:line="320" w:lineRule="exact"/>
              <w:ind w:left="0"/>
              <w:jc w:val="right"/>
              <w:rPr>
                <w:rFonts w:ascii="Arial" w:hAnsi="Arial" w:cs="Arial"/>
                <w:sz w:val="16"/>
                <w:szCs w:val="16"/>
                <w:cs/>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tcPr>
          <w:p w14:paraId="570036AF" w14:textId="0DAD82F5" w:rsidR="00D35C05" w:rsidRPr="005F6F6A" w:rsidRDefault="00D35C05" w:rsidP="00781343">
            <w:pPr>
              <w:pStyle w:val="ListParagraph"/>
              <w:spacing w:after="0" w:line="32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864211" w:rsidRPr="005F6F6A" w14:paraId="59349F01" w14:textId="77777777" w:rsidTr="00B96442">
        <w:trPr>
          <w:trHeight w:val="65"/>
          <w:tblHeader/>
        </w:trPr>
        <w:tc>
          <w:tcPr>
            <w:tcW w:w="2520" w:type="dxa"/>
            <w:tcBorders>
              <w:top w:val="nil"/>
              <w:left w:val="nil"/>
              <w:bottom w:val="nil"/>
              <w:right w:val="nil"/>
            </w:tcBorders>
            <w:shd w:val="clear" w:color="auto" w:fill="auto"/>
          </w:tcPr>
          <w:p w14:paraId="775C4D77" w14:textId="77777777" w:rsidR="00864211" w:rsidRPr="005F6F6A" w:rsidRDefault="00864211" w:rsidP="00781343">
            <w:pPr>
              <w:pStyle w:val="ListParagraph"/>
              <w:spacing w:after="0" w:line="32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tcPr>
          <w:p w14:paraId="2B14D4CE" w14:textId="4C730B68" w:rsidR="00864211" w:rsidRPr="005F6F6A" w:rsidRDefault="00015320" w:rsidP="00A947E7">
            <w:pPr>
              <w:pStyle w:val="ListParagraph"/>
              <w:pBdr>
                <w:bottom w:val="single" w:sz="4" w:space="1" w:color="auto"/>
              </w:pBdr>
              <w:spacing w:after="0" w:line="320" w:lineRule="exact"/>
              <w:ind w:left="0" w:right="-15"/>
              <w:jc w:val="center"/>
              <w:rPr>
                <w:rFonts w:ascii="Arial" w:hAnsi="Arial" w:cs="Arial"/>
                <w:sz w:val="16"/>
                <w:szCs w:val="16"/>
                <w:cs/>
              </w:rPr>
            </w:pPr>
            <w:r w:rsidRPr="005F6F6A">
              <w:rPr>
                <w:rFonts w:ascii="Arial" w:hAnsi="Arial" w:cs="Arial"/>
                <w:sz w:val="16"/>
                <w:szCs w:val="16"/>
              </w:rPr>
              <w:t>Separate financial statements</w:t>
            </w:r>
          </w:p>
        </w:tc>
      </w:tr>
      <w:tr w:rsidR="00D35C05" w:rsidRPr="005F6F6A" w14:paraId="2489C112" w14:textId="77777777" w:rsidTr="00B96442">
        <w:trPr>
          <w:trHeight w:val="65"/>
          <w:tblHeader/>
        </w:trPr>
        <w:tc>
          <w:tcPr>
            <w:tcW w:w="2520" w:type="dxa"/>
            <w:tcBorders>
              <w:top w:val="nil"/>
              <w:left w:val="nil"/>
              <w:bottom w:val="nil"/>
              <w:right w:val="nil"/>
            </w:tcBorders>
            <w:shd w:val="clear" w:color="auto" w:fill="auto"/>
            <w:vAlign w:val="bottom"/>
          </w:tcPr>
          <w:p w14:paraId="06F51800" w14:textId="77777777" w:rsidR="00D35C05" w:rsidRPr="005F6F6A" w:rsidRDefault="00D35C05" w:rsidP="00781343">
            <w:pPr>
              <w:pStyle w:val="ListParagraph"/>
              <w:spacing w:after="0" w:line="32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03A67957" w14:textId="1CC5EDF7" w:rsidR="00D35C05" w:rsidRPr="005F6F6A" w:rsidRDefault="00D35C05" w:rsidP="00781343">
            <w:pPr>
              <w:pStyle w:val="ListParagraph"/>
              <w:pBdr>
                <w:bottom w:val="single" w:sz="4" w:space="1" w:color="auto"/>
              </w:pBdr>
              <w:spacing w:after="0" w:line="320" w:lineRule="exact"/>
              <w:ind w:left="0" w:right="-15"/>
              <w:jc w:val="center"/>
              <w:rPr>
                <w:rFonts w:ascii="Arial" w:hAnsi="Arial" w:cs="Arial"/>
                <w:sz w:val="16"/>
                <w:szCs w:val="16"/>
              </w:rPr>
            </w:pPr>
            <w:r w:rsidRPr="005F6F6A">
              <w:rPr>
                <w:rFonts w:ascii="Arial" w:hAnsi="Arial" w:cs="Arial"/>
                <w:sz w:val="16"/>
                <w:szCs w:val="16"/>
              </w:rPr>
              <w:t>2023</w:t>
            </w:r>
          </w:p>
        </w:tc>
      </w:tr>
      <w:tr w:rsidR="00D35C05" w:rsidRPr="005F6F6A" w14:paraId="07187B10" w14:textId="77777777" w:rsidTr="00B96442">
        <w:trPr>
          <w:trHeight w:val="594"/>
          <w:tblHeader/>
        </w:trPr>
        <w:tc>
          <w:tcPr>
            <w:tcW w:w="2520" w:type="dxa"/>
            <w:tcBorders>
              <w:top w:val="nil"/>
              <w:left w:val="nil"/>
              <w:bottom w:val="nil"/>
              <w:right w:val="nil"/>
            </w:tcBorders>
            <w:shd w:val="clear" w:color="auto" w:fill="auto"/>
            <w:vAlign w:val="bottom"/>
          </w:tcPr>
          <w:p w14:paraId="53C0876F" w14:textId="77777777" w:rsidR="00D35C05" w:rsidRPr="005F6F6A" w:rsidRDefault="00D35C05" w:rsidP="00781343">
            <w:pPr>
              <w:pStyle w:val="ListParagraph"/>
              <w:spacing w:after="0" w:line="32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1C189A7F" w14:textId="6C5F8F56"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cs/>
              </w:rPr>
            </w:pPr>
            <w:r w:rsidRPr="005F6F6A">
              <w:rPr>
                <w:rFonts w:ascii="Arial" w:hAnsi="Arial" w:cs="Arial"/>
                <w:sz w:val="16"/>
                <w:szCs w:val="16"/>
              </w:rPr>
              <w:t xml:space="preserve">Financial assets where there has not been a significant increase in </w:t>
            </w:r>
            <w:r w:rsidR="00076E97" w:rsidRPr="005F6F6A">
              <w:rPr>
                <w:rFonts w:ascii="Arial" w:hAnsi="Arial" w:cs="Arial"/>
                <w:sz w:val="16"/>
                <w:szCs w:val="16"/>
              </w:rPr>
              <w:t xml:space="preserve">           </w:t>
            </w:r>
            <w:r w:rsidRPr="005F6F6A">
              <w:rPr>
                <w:rFonts w:ascii="Arial" w:hAnsi="Arial" w:cs="Arial"/>
                <w:sz w:val="16"/>
                <w:szCs w:val="16"/>
              </w:rPr>
              <w:t>credit risk</w:t>
            </w:r>
            <w:r w:rsidR="002F784A" w:rsidRPr="005F6F6A">
              <w:rPr>
                <w:rFonts w:ascii="Arial" w:hAnsi="Arial" w:cs="Arial"/>
                <w:sz w:val="16"/>
                <w:szCs w:val="16"/>
              </w:rPr>
              <w:t xml:space="preserve">           </w:t>
            </w:r>
            <w:r w:rsidR="00D960F3" w:rsidRPr="005F6F6A">
              <w:rPr>
                <w:rFonts w:ascii="Arial" w:hAnsi="Arial" w:cs="Arial"/>
                <w:sz w:val="16"/>
                <w:szCs w:val="16"/>
              </w:rPr>
              <w:t xml:space="preserve">            </w:t>
            </w:r>
            <w:proofErr w:type="gramStart"/>
            <w:r w:rsidR="002F784A"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76EBC690"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4E2D66A4"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3EC783CF" w14:textId="77777777" w:rsidR="00D35C05" w:rsidRPr="005F6F6A" w:rsidRDefault="00D35C05" w:rsidP="00781343">
            <w:pPr>
              <w:pStyle w:val="ListParagraph"/>
              <w:pBdr>
                <w:bottom w:val="single" w:sz="4" w:space="1" w:color="auto"/>
              </w:pBdr>
              <w:spacing w:after="0" w:line="32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781343" w:rsidRPr="005F6F6A" w14:paraId="1D4016FF" w14:textId="77777777" w:rsidTr="00B96442">
        <w:trPr>
          <w:trHeight w:val="49"/>
        </w:trPr>
        <w:tc>
          <w:tcPr>
            <w:tcW w:w="2520" w:type="dxa"/>
            <w:tcBorders>
              <w:top w:val="nil"/>
              <w:left w:val="nil"/>
              <w:bottom w:val="nil"/>
              <w:right w:val="nil"/>
            </w:tcBorders>
            <w:shd w:val="clear" w:color="auto" w:fill="auto"/>
          </w:tcPr>
          <w:p w14:paraId="51EF2B72" w14:textId="77777777" w:rsidR="00781343" w:rsidRPr="005F6F6A" w:rsidRDefault="00781343" w:rsidP="00781343">
            <w:pPr>
              <w:pStyle w:val="ListParagraph"/>
              <w:spacing w:after="0" w:line="320" w:lineRule="exact"/>
              <w:ind w:left="0"/>
              <w:rPr>
                <w:rFonts w:ascii="Arial" w:hAnsi="Arial" w:cs="Arial"/>
                <w:strike/>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tcPr>
          <w:p w14:paraId="5F6297B1"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8" w:type="dxa"/>
            <w:tcBorders>
              <w:top w:val="nil"/>
              <w:left w:val="nil"/>
              <w:bottom w:val="nil"/>
              <w:right w:val="nil"/>
            </w:tcBorders>
            <w:shd w:val="clear" w:color="auto" w:fill="auto"/>
          </w:tcPr>
          <w:p w14:paraId="646254FD"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7" w:type="dxa"/>
            <w:tcBorders>
              <w:top w:val="nil"/>
              <w:left w:val="nil"/>
              <w:bottom w:val="nil"/>
              <w:right w:val="nil"/>
            </w:tcBorders>
            <w:shd w:val="clear" w:color="auto" w:fill="auto"/>
          </w:tcPr>
          <w:p w14:paraId="2B635922" w14:textId="77777777" w:rsidR="00781343" w:rsidRPr="005F6F6A" w:rsidRDefault="00781343" w:rsidP="00781343">
            <w:pPr>
              <w:pStyle w:val="ListParagraph"/>
              <w:spacing w:after="0" w:line="320" w:lineRule="exact"/>
              <w:ind w:left="0"/>
              <w:rPr>
                <w:rFonts w:ascii="Arial" w:hAnsi="Arial" w:cs="Arial"/>
                <w:strike/>
                <w:sz w:val="16"/>
                <w:szCs w:val="16"/>
              </w:rPr>
            </w:pPr>
          </w:p>
        </w:tc>
        <w:tc>
          <w:tcPr>
            <w:tcW w:w="1688" w:type="dxa"/>
            <w:tcBorders>
              <w:top w:val="nil"/>
              <w:left w:val="nil"/>
              <w:bottom w:val="nil"/>
              <w:right w:val="nil"/>
            </w:tcBorders>
            <w:shd w:val="clear" w:color="auto" w:fill="auto"/>
          </w:tcPr>
          <w:p w14:paraId="35231096" w14:textId="28C613B7" w:rsidR="00781343" w:rsidRPr="005F6F6A" w:rsidRDefault="00781343" w:rsidP="00781343">
            <w:pPr>
              <w:pStyle w:val="ListParagraph"/>
              <w:spacing w:after="0" w:line="320" w:lineRule="exact"/>
              <w:ind w:left="0"/>
              <w:rPr>
                <w:rFonts w:ascii="Arial" w:hAnsi="Arial" w:cs="Arial"/>
                <w:strike/>
                <w:sz w:val="16"/>
                <w:szCs w:val="16"/>
              </w:rPr>
            </w:pPr>
          </w:p>
        </w:tc>
      </w:tr>
      <w:tr w:rsidR="00D35C05" w:rsidRPr="005F6F6A" w14:paraId="2C57090E" w14:textId="77777777" w:rsidTr="00B96442">
        <w:trPr>
          <w:trHeight w:val="66"/>
        </w:trPr>
        <w:tc>
          <w:tcPr>
            <w:tcW w:w="2520" w:type="dxa"/>
            <w:tcBorders>
              <w:top w:val="nil"/>
              <w:left w:val="nil"/>
              <w:bottom w:val="nil"/>
              <w:right w:val="nil"/>
            </w:tcBorders>
            <w:shd w:val="clear" w:color="auto" w:fill="auto"/>
          </w:tcPr>
          <w:p w14:paraId="3EBEF992" w14:textId="77777777" w:rsidR="00D35C05" w:rsidRPr="005F6F6A" w:rsidRDefault="00D35C05" w:rsidP="00781343">
            <w:pPr>
              <w:pStyle w:val="ListParagraph"/>
              <w:spacing w:after="0" w:line="32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tcPr>
          <w:p w14:paraId="3F793413" w14:textId="3AAF5807" w:rsidR="00D35C05" w:rsidRPr="005F6F6A" w:rsidRDefault="003C7FFC"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27CF952B" w14:textId="77777777" w:rsidR="00D35C05" w:rsidRPr="005F6F6A" w:rsidRDefault="00D35C05"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619A6B69" w14:textId="77777777" w:rsidR="00D35C05" w:rsidRPr="005F6F6A" w:rsidRDefault="00D35C05"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7C177E59" w14:textId="4E87831B" w:rsidR="00D35C05" w:rsidRPr="005F6F6A" w:rsidRDefault="003C7FFC"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7C4AA642" w14:textId="77777777" w:rsidTr="00B96442">
        <w:trPr>
          <w:trHeight w:val="49"/>
        </w:trPr>
        <w:tc>
          <w:tcPr>
            <w:tcW w:w="2520" w:type="dxa"/>
            <w:tcBorders>
              <w:top w:val="nil"/>
              <w:left w:val="nil"/>
              <w:bottom w:val="nil"/>
              <w:right w:val="nil"/>
            </w:tcBorders>
            <w:shd w:val="clear" w:color="auto" w:fill="auto"/>
          </w:tcPr>
          <w:p w14:paraId="22032725" w14:textId="77777777" w:rsidR="00D35C05" w:rsidRPr="005F6F6A" w:rsidRDefault="00D35C05" w:rsidP="00781343">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6E016DBC" w14:textId="39EEC3AB" w:rsidR="00D35C05" w:rsidRPr="005F6F6A" w:rsidRDefault="003C7FFC" w:rsidP="00781343">
            <w:pP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47DBC772" w14:textId="77777777" w:rsidR="00D35C05" w:rsidRPr="005F6F6A" w:rsidRDefault="00D35C05" w:rsidP="00781343">
            <w:pP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57F4DE2" w14:textId="77777777" w:rsidR="00D35C05" w:rsidRPr="005F6F6A" w:rsidRDefault="00D35C05" w:rsidP="00781343">
            <w:pP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0FDBBF68" w14:textId="6612BF11" w:rsidR="00D35C05" w:rsidRPr="005F6F6A" w:rsidRDefault="003C7FFC" w:rsidP="00781343">
            <w:pP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28231D13" w14:textId="77777777" w:rsidTr="00B96442">
        <w:trPr>
          <w:trHeight w:val="66"/>
        </w:trPr>
        <w:tc>
          <w:tcPr>
            <w:tcW w:w="2520" w:type="dxa"/>
            <w:tcBorders>
              <w:top w:val="nil"/>
              <w:left w:val="nil"/>
              <w:bottom w:val="nil"/>
              <w:right w:val="nil"/>
            </w:tcBorders>
            <w:shd w:val="clear" w:color="auto" w:fill="auto"/>
          </w:tcPr>
          <w:p w14:paraId="56D93BFE" w14:textId="77777777" w:rsidR="00D35C05" w:rsidRPr="005F6F6A" w:rsidRDefault="00D35C05" w:rsidP="00781343">
            <w:pPr>
              <w:pStyle w:val="ListParagraph"/>
              <w:spacing w:after="0" w:line="32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66DF6F97" w14:textId="17D54D5E" w:rsidR="00D35C05" w:rsidRPr="005F6F6A" w:rsidRDefault="003C7FFC"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24C8D869" w14:textId="77777777" w:rsidR="00D35C05" w:rsidRPr="005F6F6A" w:rsidRDefault="00D35C05"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482304D8" w14:textId="77777777" w:rsidR="00D35C05" w:rsidRPr="005F6F6A" w:rsidRDefault="00D35C05"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027D9E00" w14:textId="77777777" w:rsidR="00D35C05" w:rsidRPr="005F6F6A" w:rsidRDefault="00D35C05" w:rsidP="00781343">
            <w:pPr>
              <w:pBdr>
                <w:bottom w:val="sing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r>
      <w:tr w:rsidR="00D35C05" w:rsidRPr="005F6F6A" w14:paraId="171BF2DC" w14:textId="77777777" w:rsidTr="00B96442">
        <w:trPr>
          <w:trHeight w:val="66"/>
        </w:trPr>
        <w:tc>
          <w:tcPr>
            <w:tcW w:w="2520" w:type="dxa"/>
            <w:tcBorders>
              <w:top w:val="nil"/>
              <w:left w:val="nil"/>
              <w:bottom w:val="nil"/>
              <w:right w:val="nil"/>
            </w:tcBorders>
            <w:shd w:val="clear" w:color="auto" w:fill="auto"/>
          </w:tcPr>
          <w:p w14:paraId="661F28C9" w14:textId="77777777" w:rsidR="00D35C05" w:rsidRPr="005F6F6A" w:rsidRDefault="00D35C05" w:rsidP="00781343">
            <w:pPr>
              <w:spacing w:line="32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546C916B" w14:textId="6D05C53F" w:rsidR="00D35C05" w:rsidRPr="005F6F6A" w:rsidRDefault="003C7FFC" w:rsidP="00781343">
            <w:pPr>
              <w:pBdr>
                <w:bottom w:val="doub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c>
          <w:tcPr>
            <w:tcW w:w="1688" w:type="dxa"/>
            <w:tcBorders>
              <w:top w:val="nil"/>
              <w:left w:val="nil"/>
              <w:bottom w:val="nil"/>
              <w:right w:val="nil"/>
            </w:tcBorders>
            <w:vAlign w:val="bottom"/>
          </w:tcPr>
          <w:p w14:paraId="64138D03" w14:textId="77777777" w:rsidR="00D35C05" w:rsidRPr="005F6F6A" w:rsidRDefault="00D35C05" w:rsidP="00781343">
            <w:pPr>
              <w:pBdr>
                <w:bottom w:val="doub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D158F71" w14:textId="77777777" w:rsidR="00D35C05" w:rsidRPr="005F6F6A" w:rsidRDefault="00D35C05" w:rsidP="00781343">
            <w:pPr>
              <w:pBdr>
                <w:bottom w:val="doub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1F2CDCB6" w14:textId="7DA19931" w:rsidR="00D35C05" w:rsidRPr="005F6F6A" w:rsidRDefault="003C7FFC" w:rsidP="00781343">
            <w:pPr>
              <w:pBdr>
                <w:bottom w:val="double" w:sz="4" w:space="1" w:color="auto"/>
              </w:pBdr>
              <w:tabs>
                <w:tab w:val="decimal" w:pos="1214"/>
              </w:tabs>
              <w:spacing w:line="320" w:lineRule="exact"/>
              <w:ind w:right="29"/>
              <w:rPr>
                <w:rFonts w:ascii="Arial" w:hAnsi="Arial" w:cs="Arial"/>
                <w:sz w:val="16"/>
                <w:szCs w:val="16"/>
              </w:rPr>
            </w:pPr>
            <w:r w:rsidRPr="005F6F6A">
              <w:rPr>
                <w:rFonts w:ascii="Arial" w:hAnsi="Arial" w:cs="Arial"/>
                <w:sz w:val="16"/>
                <w:szCs w:val="16"/>
              </w:rPr>
              <w:t>113,711,300</w:t>
            </w:r>
          </w:p>
        </w:tc>
      </w:tr>
      <w:tr w:rsidR="00D35C05" w:rsidRPr="005F6F6A" w14:paraId="1968CF6E" w14:textId="77777777" w:rsidTr="00B96442">
        <w:trPr>
          <w:trHeight w:val="66"/>
        </w:trPr>
        <w:tc>
          <w:tcPr>
            <w:tcW w:w="2520" w:type="dxa"/>
            <w:tcBorders>
              <w:top w:val="nil"/>
              <w:left w:val="nil"/>
              <w:bottom w:val="nil"/>
              <w:right w:val="nil"/>
            </w:tcBorders>
            <w:shd w:val="clear" w:color="auto" w:fill="auto"/>
          </w:tcPr>
          <w:p w14:paraId="26409300" w14:textId="77777777" w:rsidR="00D35C05" w:rsidRPr="005F6F6A" w:rsidRDefault="00D35C05" w:rsidP="00781343">
            <w:pPr>
              <w:spacing w:line="320" w:lineRule="exact"/>
              <w:rPr>
                <w:rFonts w:ascii="Arial" w:hAnsi="Arial" w:cs="Arial"/>
                <w:b/>
                <w:bCs/>
                <w:sz w:val="16"/>
                <w:szCs w:val="16"/>
              </w:rPr>
            </w:pPr>
          </w:p>
        </w:tc>
        <w:tc>
          <w:tcPr>
            <w:tcW w:w="1687" w:type="dxa"/>
            <w:tcBorders>
              <w:top w:val="nil"/>
              <w:left w:val="nil"/>
              <w:bottom w:val="nil"/>
              <w:right w:val="nil"/>
            </w:tcBorders>
            <w:vAlign w:val="bottom"/>
          </w:tcPr>
          <w:p w14:paraId="16543FDE" w14:textId="77777777" w:rsidR="00D35C05" w:rsidRPr="005F6F6A" w:rsidRDefault="00D35C05" w:rsidP="00781343">
            <w:pPr>
              <w:tabs>
                <w:tab w:val="decimal" w:pos="1487"/>
              </w:tabs>
              <w:spacing w:line="32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3922EB76" w14:textId="77777777" w:rsidR="00D35C05" w:rsidRPr="005F6F6A" w:rsidRDefault="00D35C05" w:rsidP="00781343">
            <w:pPr>
              <w:tabs>
                <w:tab w:val="decimal" w:pos="1487"/>
              </w:tabs>
              <w:spacing w:line="320" w:lineRule="exact"/>
              <w:ind w:right="30"/>
              <w:jc w:val="thaiDistribute"/>
              <w:rPr>
                <w:rFonts w:ascii="Arial" w:hAnsi="Arial" w:cs="Arial"/>
                <w:sz w:val="16"/>
                <w:szCs w:val="16"/>
              </w:rPr>
            </w:pPr>
          </w:p>
        </w:tc>
        <w:tc>
          <w:tcPr>
            <w:tcW w:w="1687" w:type="dxa"/>
            <w:tcBorders>
              <w:top w:val="nil"/>
              <w:left w:val="nil"/>
              <w:bottom w:val="nil"/>
              <w:right w:val="nil"/>
            </w:tcBorders>
            <w:vAlign w:val="bottom"/>
          </w:tcPr>
          <w:p w14:paraId="0BAFD01B" w14:textId="77777777" w:rsidR="00D35C05" w:rsidRPr="005F6F6A" w:rsidRDefault="00D35C05" w:rsidP="00781343">
            <w:pPr>
              <w:tabs>
                <w:tab w:val="decimal" w:pos="1487"/>
              </w:tabs>
              <w:spacing w:line="32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72CF6529" w14:textId="77777777" w:rsidR="00D35C05" w:rsidRPr="005F6F6A" w:rsidRDefault="00D35C05" w:rsidP="00781343">
            <w:pPr>
              <w:tabs>
                <w:tab w:val="decimal" w:pos="1487"/>
              </w:tabs>
              <w:spacing w:line="320" w:lineRule="exact"/>
              <w:ind w:right="30"/>
              <w:jc w:val="thaiDistribute"/>
              <w:rPr>
                <w:rFonts w:ascii="Arial" w:hAnsi="Arial" w:cs="Arial"/>
                <w:sz w:val="16"/>
                <w:szCs w:val="16"/>
              </w:rPr>
            </w:pPr>
          </w:p>
        </w:tc>
      </w:tr>
      <w:tr w:rsidR="00D35C05" w:rsidRPr="005F6F6A" w14:paraId="6923B8E7" w14:textId="77777777" w:rsidTr="00B96442">
        <w:trPr>
          <w:trHeight w:val="70"/>
        </w:trPr>
        <w:tc>
          <w:tcPr>
            <w:tcW w:w="2520" w:type="dxa"/>
            <w:tcBorders>
              <w:top w:val="nil"/>
              <w:left w:val="nil"/>
              <w:bottom w:val="nil"/>
              <w:right w:val="nil"/>
            </w:tcBorders>
            <w:shd w:val="clear" w:color="auto" w:fill="auto"/>
          </w:tcPr>
          <w:p w14:paraId="0059E6F8" w14:textId="284874AD" w:rsidR="00D35C05" w:rsidRPr="005F6F6A" w:rsidRDefault="00D35C05" w:rsidP="00781343">
            <w:pPr>
              <w:spacing w:line="320" w:lineRule="exact"/>
              <w:ind w:left="159" w:hanging="159"/>
              <w:rPr>
                <w:rFonts w:ascii="Arial" w:hAnsi="Arial" w:cs="Arial"/>
                <w:b/>
                <w:bCs/>
                <w:sz w:val="16"/>
                <w:szCs w:val="16"/>
              </w:rPr>
            </w:pPr>
            <w:r w:rsidRPr="005F6F6A">
              <w:rPr>
                <w:rFonts w:ascii="Arial" w:hAnsi="Arial" w:cs="Arial"/>
                <w:b/>
                <w:bCs/>
                <w:sz w:val="16"/>
                <w:szCs w:val="16"/>
              </w:rPr>
              <w:t>Hire purchase and</w:t>
            </w:r>
            <w:r w:rsidR="00076E97" w:rsidRPr="005F6F6A">
              <w:rPr>
                <w:rFonts w:ascii="Arial" w:hAnsi="Arial" w:cs="Arial"/>
                <w:b/>
                <w:bCs/>
                <w:sz w:val="16"/>
                <w:szCs w:val="16"/>
              </w:rPr>
              <w:t xml:space="preserve">             </w:t>
            </w:r>
            <w:r w:rsidRPr="005F6F6A">
              <w:rPr>
                <w:rFonts w:ascii="Arial" w:hAnsi="Arial" w:cs="Arial"/>
                <w:b/>
                <w:bCs/>
                <w:sz w:val="16"/>
                <w:szCs w:val="16"/>
              </w:rPr>
              <w:t xml:space="preserve"> loan receivables</w:t>
            </w:r>
          </w:p>
        </w:tc>
        <w:tc>
          <w:tcPr>
            <w:tcW w:w="1687" w:type="dxa"/>
            <w:tcBorders>
              <w:top w:val="nil"/>
              <w:left w:val="nil"/>
              <w:bottom w:val="nil"/>
              <w:right w:val="nil"/>
            </w:tcBorders>
            <w:vAlign w:val="bottom"/>
          </w:tcPr>
          <w:p w14:paraId="13FE7025" w14:textId="77777777" w:rsidR="00D35C05" w:rsidRPr="005F6F6A" w:rsidRDefault="00D35C05" w:rsidP="00781343">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2320E9D3" w14:textId="77777777" w:rsidR="00D35C05" w:rsidRPr="005F6F6A" w:rsidRDefault="00D35C05" w:rsidP="00781343">
            <w:pPr>
              <w:tabs>
                <w:tab w:val="decimal" w:pos="1214"/>
              </w:tabs>
              <w:spacing w:line="320" w:lineRule="exact"/>
              <w:ind w:right="29"/>
              <w:rPr>
                <w:rFonts w:ascii="Arial" w:hAnsi="Arial" w:cs="Arial"/>
                <w:sz w:val="16"/>
                <w:szCs w:val="16"/>
              </w:rPr>
            </w:pPr>
          </w:p>
        </w:tc>
        <w:tc>
          <w:tcPr>
            <w:tcW w:w="1687" w:type="dxa"/>
            <w:tcBorders>
              <w:top w:val="nil"/>
              <w:left w:val="nil"/>
              <w:bottom w:val="nil"/>
              <w:right w:val="nil"/>
            </w:tcBorders>
            <w:vAlign w:val="bottom"/>
          </w:tcPr>
          <w:p w14:paraId="40B71634" w14:textId="77777777" w:rsidR="00D35C05" w:rsidRPr="005F6F6A" w:rsidRDefault="00D35C05" w:rsidP="00781343">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4ADBB10A" w14:textId="77777777" w:rsidR="00D35C05" w:rsidRPr="005F6F6A" w:rsidRDefault="00D35C05" w:rsidP="00781343">
            <w:pPr>
              <w:tabs>
                <w:tab w:val="decimal" w:pos="1214"/>
              </w:tabs>
              <w:spacing w:line="320" w:lineRule="exact"/>
              <w:ind w:right="29"/>
              <w:rPr>
                <w:rFonts w:ascii="Arial" w:hAnsi="Arial" w:cs="Arial"/>
                <w:sz w:val="16"/>
                <w:szCs w:val="16"/>
              </w:rPr>
            </w:pPr>
          </w:p>
        </w:tc>
      </w:tr>
      <w:tr w:rsidR="005221F0" w:rsidRPr="005F6F6A" w14:paraId="165E4010" w14:textId="77777777" w:rsidTr="005439AE">
        <w:trPr>
          <w:trHeight w:val="66"/>
        </w:trPr>
        <w:tc>
          <w:tcPr>
            <w:tcW w:w="2520" w:type="dxa"/>
            <w:tcBorders>
              <w:top w:val="nil"/>
              <w:left w:val="nil"/>
              <w:bottom w:val="nil"/>
              <w:right w:val="nil"/>
            </w:tcBorders>
            <w:shd w:val="clear" w:color="auto" w:fill="auto"/>
          </w:tcPr>
          <w:p w14:paraId="1A7961D1" w14:textId="77777777" w:rsidR="005221F0" w:rsidRPr="005F6F6A" w:rsidRDefault="005221F0" w:rsidP="005221F0">
            <w:pPr>
              <w:pStyle w:val="ListParagraph"/>
              <w:spacing w:after="0" w:line="32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tcPr>
          <w:p w14:paraId="3DAA57FB" w14:textId="7D6DF9D3"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5,198,082,108</w:t>
            </w:r>
          </w:p>
        </w:tc>
        <w:tc>
          <w:tcPr>
            <w:tcW w:w="1688" w:type="dxa"/>
            <w:tcBorders>
              <w:top w:val="nil"/>
              <w:left w:val="nil"/>
              <w:bottom w:val="nil"/>
              <w:right w:val="nil"/>
            </w:tcBorders>
          </w:tcPr>
          <w:p w14:paraId="4AFE15D8" w14:textId="0ABA24B1"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tcPr>
          <w:p w14:paraId="1098DB42" w14:textId="00191747"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tcPr>
          <w:p w14:paraId="53203A02" w14:textId="18725D62"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5,198,082,108</w:t>
            </w:r>
          </w:p>
        </w:tc>
      </w:tr>
      <w:tr w:rsidR="005221F0" w:rsidRPr="005F6F6A" w14:paraId="6C6C6DD9" w14:textId="77777777" w:rsidTr="005439AE">
        <w:trPr>
          <w:trHeight w:val="66"/>
        </w:trPr>
        <w:tc>
          <w:tcPr>
            <w:tcW w:w="2520" w:type="dxa"/>
            <w:tcBorders>
              <w:top w:val="nil"/>
              <w:left w:val="nil"/>
              <w:bottom w:val="nil"/>
              <w:right w:val="nil"/>
            </w:tcBorders>
            <w:shd w:val="clear" w:color="auto" w:fill="auto"/>
          </w:tcPr>
          <w:p w14:paraId="38CC576A" w14:textId="77777777" w:rsidR="005221F0" w:rsidRPr="005F6F6A" w:rsidRDefault="005221F0" w:rsidP="005221F0">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tcPr>
          <w:p w14:paraId="124260CA" w14:textId="0C68C296"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719,436,988</w:t>
            </w:r>
          </w:p>
        </w:tc>
        <w:tc>
          <w:tcPr>
            <w:tcW w:w="1688" w:type="dxa"/>
            <w:tcBorders>
              <w:top w:val="nil"/>
              <w:left w:val="nil"/>
              <w:bottom w:val="nil"/>
              <w:right w:val="nil"/>
            </w:tcBorders>
          </w:tcPr>
          <w:p w14:paraId="1787F2B6" w14:textId="01DFB541"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tcPr>
          <w:p w14:paraId="5576F4FA" w14:textId="73602CBC"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tcPr>
          <w:p w14:paraId="4FA0F1E3" w14:textId="07CFB0F3"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719,436,988</w:t>
            </w:r>
          </w:p>
        </w:tc>
      </w:tr>
      <w:tr w:rsidR="005221F0" w:rsidRPr="005F6F6A" w14:paraId="19E0681E" w14:textId="77777777" w:rsidTr="006054B4">
        <w:trPr>
          <w:trHeight w:val="66"/>
        </w:trPr>
        <w:tc>
          <w:tcPr>
            <w:tcW w:w="2520" w:type="dxa"/>
            <w:tcBorders>
              <w:top w:val="nil"/>
              <w:left w:val="nil"/>
              <w:bottom w:val="nil"/>
              <w:right w:val="nil"/>
            </w:tcBorders>
            <w:shd w:val="clear" w:color="auto" w:fill="auto"/>
          </w:tcPr>
          <w:p w14:paraId="16BF1C9D" w14:textId="77777777" w:rsidR="005221F0" w:rsidRPr="005F6F6A" w:rsidRDefault="005221F0" w:rsidP="005221F0">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3CB97366" w14:textId="55CFBDDB"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vAlign w:val="bottom"/>
          </w:tcPr>
          <w:p w14:paraId="318CEB05" w14:textId="02694DDD"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593,186,583</w:t>
            </w:r>
          </w:p>
        </w:tc>
        <w:tc>
          <w:tcPr>
            <w:tcW w:w="1687" w:type="dxa"/>
            <w:tcBorders>
              <w:top w:val="nil"/>
              <w:left w:val="nil"/>
              <w:bottom w:val="nil"/>
              <w:right w:val="nil"/>
            </w:tcBorders>
            <w:vAlign w:val="bottom"/>
          </w:tcPr>
          <w:p w14:paraId="0620E5ED" w14:textId="5ACEE9DF"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vAlign w:val="bottom"/>
          </w:tcPr>
          <w:p w14:paraId="37217709" w14:textId="4366750A"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593,186,583</w:t>
            </w:r>
          </w:p>
        </w:tc>
      </w:tr>
      <w:tr w:rsidR="005221F0" w:rsidRPr="005F6F6A" w14:paraId="1A447CC7" w14:textId="77777777" w:rsidTr="006054B4">
        <w:trPr>
          <w:trHeight w:val="66"/>
        </w:trPr>
        <w:tc>
          <w:tcPr>
            <w:tcW w:w="2520" w:type="dxa"/>
            <w:tcBorders>
              <w:top w:val="nil"/>
              <w:left w:val="nil"/>
              <w:bottom w:val="nil"/>
              <w:right w:val="nil"/>
            </w:tcBorders>
            <w:shd w:val="clear" w:color="auto" w:fill="auto"/>
          </w:tcPr>
          <w:p w14:paraId="51070430" w14:textId="77777777" w:rsidR="005221F0" w:rsidRPr="005F6F6A" w:rsidRDefault="005221F0" w:rsidP="005221F0">
            <w:pPr>
              <w:pStyle w:val="ListParagraph"/>
              <w:spacing w:after="0" w:line="32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1538959C" w14:textId="500BBA05"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vAlign w:val="bottom"/>
          </w:tcPr>
          <w:p w14:paraId="36D031ED" w14:textId="3ADAE323"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388,497,191</w:t>
            </w:r>
          </w:p>
        </w:tc>
        <w:tc>
          <w:tcPr>
            <w:tcW w:w="1687" w:type="dxa"/>
            <w:tcBorders>
              <w:top w:val="nil"/>
              <w:left w:val="nil"/>
              <w:bottom w:val="nil"/>
              <w:right w:val="nil"/>
            </w:tcBorders>
            <w:vAlign w:val="bottom"/>
          </w:tcPr>
          <w:p w14:paraId="6C182A09" w14:textId="49D82D5D"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vAlign w:val="bottom"/>
          </w:tcPr>
          <w:p w14:paraId="76118C69" w14:textId="6C583A60"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388,497,191</w:t>
            </w:r>
          </w:p>
        </w:tc>
      </w:tr>
      <w:tr w:rsidR="005221F0" w:rsidRPr="005F6F6A" w14:paraId="5363ACE5" w14:textId="77777777" w:rsidTr="006054B4">
        <w:trPr>
          <w:trHeight w:val="66"/>
        </w:trPr>
        <w:tc>
          <w:tcPr>
            <w:tcW w:w="2520" w:type="dxa"/>
            <w:tcBorders>
              <w:top w:val="nil"/>
              <w:left w:val="nil"/>
              <w:bottom w:val="nil"/>
              <w:right w:val="nil"/>
            </w:tcBorders>
            <w:shd w:val="clear" w:color="auto" w:fill="auto"/>
          </w:tcPr>
          <w:p w14:paraId="50738FAC" w14:textId="77777777" w:rsidR="005221F0" w:rsidRPr="005F6F6A" w:rsidRDefault="005221F0" w:rsidP="005221F0">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7C5B87DB" w14:textId="1CCEDBD3" w:rsidR="005221F0" w:rsidRPr="005F6F6A" w:rsidRDefault="005221F0" w:rsidP="00E429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8" w:type="dxa"/>
            <w:tcBorders>
              <w:top w:val="nil"/>
              <w:left w:val="nil"/>
              <w:bottom w:val="nil"/>
              <w:right w:val="nil"/>
            </w:tcBorders>
            <w:vAlign w:val="bottom"/>
          </w:tcPr>
          <w:p w14:paraId="5E77DC9C" w14:textId="4C505F8D" w:rsidR="005221F0" w:rsidRPr="005F6F6A" w:rsidRDefault="005221F0" w:rsidP="00E429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hint="cs"/>
                <w:sz w:val="16"/>
                <w:szCs w:val="16"/>
              </w:rPr>
              <w:t>-</w:t>
            </w:r>
          </w:p>
        </w:tc>
        <w:tc>
          <w:tcPr>
            <w:tcW w:w="1687" w:type="dxa"/>
            <w:tcBorders>
              <w:top w:val="nil"/>
              <w:left w:val="nil"/>
              <w:bottom w:val="nil"/>
              <w:right w:val="nil"/>
            </w:tcBorders>
            <w:vAlign w:val="bottom"/>
          </w:tcPr>
          <w:p w14:paraId="375736D9" w14:textId="26B59D28" w:rsidR="005221F0" w:rsidRPr="005F6F6A" w:rsidRDefault="005221F0" w:rsidP="00E429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680,600,504</w:t>
            </w:r>
          </w:p>
        </w:tc>
        <w:tc>
          <w:tcPr>
            <w:tcW w:w="1688" w:type="dxa"/>
            <w:tcBorders>
              <w:top w:val="nil"/>
              <w:left w:val="nil"/>
              <w:bottom w:val="nil"/>
              <w:right w:val="nil"/>
            </w:tcBorders>
            <w:vAlign w:val="bottom"/>
          </w:tcPr>
          <w:p w14:paraId="27DFE512" w14:textId="2B1A8B96" w:rsidR="005221F0" w:rsidRPr="005F6F6A" w:rsidRDefault="005221F0" w:rsidP="00E429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680,600,504</w:t>
            </w:r>
          </w:p>
        </w:tc>
      </w:tr>
      <w:tr w:rsidR="005221F0" w:rsidRPr="005F6F6A" w14:paraId="4F92D8A4" w14:textId="77777777" w:rsidTr="005439AE">
        <w:trPr>
          <w:trHeight w:val="66"/>
        </w:trPr>
        <w:tc>
          <w:tcPr>
            <w:tcW w:w="2520" w:type="dxa"/>
            <w:tcBorders>
              <w:top w:val="nil"/>
              <w:left w:val="nil"/>
              <w:bottom w:val="nil"/>
              <w:right w:val="nil"/>
            </w:tcBorders>
            <w:shd w:val="clear" w:color="auto" w:fill="auto"/>
          </w:tcPr>
          <w:p w14:paraId="30970A5B" w14:textId="77777777" w:rsidR="005221F0" w:rsidRPr="005F6F6A" w:rsidRDefault="005221F0" w:rsidP="005221F0">
            <w:pPr>
              <w:pStyle w:val="ListParagraph"/>
              <w:spacing w:after="0" w:line="32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2D751AC7" w14:textId="74F7C06D"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5,917,519,096</w:t>
            </w:r>
          </w:p>
        </w:tc>
        <w:tc>
          <w:tcPr>
            <w:tcW w:w="1688" w:type="dxa"/>
            <w:tcBorders>
              <w:top w:val="nil"/>
              <w:left w:val="nil"/>
              <w:bottom w:val="nil"/>
              <w:right w:val="nil"/>
            </w:tcBorders>
          </w:tcPr>
          <w:p w14:paraId="00911658" w14:textId="4B365392"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981,683,774</w:t>
            </w:r>
          </w:p>
        </w:tc>
        <w:tc>
          <w:tcPr>
            <w:tcW w:w="1687" w:type="dxa"/>
            <w:tcBorders>
              <w:top w:val="nil"/>
              <w:left w:val="nil"/>
              <w:bottom w:val="nil"/>
              <w:right w:val="nil"/>
            </w:tcBorders>
          </w:tcPr>
          <w:p w14:paraId="5912DD79" w14:textId="32877B3C"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680,600,504</w:t>
            </w:r>
          </w:p>
        </w:tc>
        <w:tc>
          <w:tcPr>
            <w:tcW w:w="1688" w:type="dxa"/>
            <w:tcBorders>
              <w:top w:val="nil"/>
              <w:left w:val="nil"/>
              <w:bottom w:val="nil"/>
              <w:right w:val="nil"/>
            </w:tcBorders>
          </w:tcPr>
          <w:p w14:paraId="43C74AF1" w14:textId="7A5C993D" w:rsidR="005221F0" w:rsidRPr="005F6F6A" w:rsidRDefault="005221F0" w:rsidP="005221F0">
            <w:pPr>
              <w:tabs>
                <w:tab w:val="decimal" w:pos="1214"/>
              </w:tabs>
              <w:spacing w:line="320" w:lineRule="exact"/>
              <w:ind w:right="29"/>
              <w:rPr>
                <w:rFonts w:ascii="Arial" w:hAnsi="Arial" w:cs="Arial"/>
                <w:sz w:val="16"/>
                <w:szCs w:val="16"/>
              </w:rPr>
            </w:pPr>
            <w:r w:rsidRPr="003C4E9C">
              <w:rPr>
                <w:rFonts w:ascii="Arial" w:hAnsi="Arial" w:cs="Arial"/>
                <w:sz w:val="16"/>
                <w:szCs w:val="16"/>
              </w:rPr>
              <w:t>7,57</w:t>
            </w:r>
            <w:r w:rsidR="00593297">
              <w:rPr>
                <w:rFonts w:ascii="Arial" w:hAnsi="Arial" w:cs="Arial"/>
                <w:sz w:val="16"/>
                <w:szCs w:val="16"/>
              </w:rPr>
              <w:t>9</w:t>
            </w:r>
            <w:r w:rsidRPr="003C4E9C">
              <w:rPr>
                <w:rFonts w:ascii="Arial" w:hAnsi="Arial" w:cs="Arial"/>
                <w:sz w:val="16"/>
                <w:szCs w:val="16"/>
              </w:rPr>
              <w:t>,803,374</w:t>
            </w:r>
          </w:p>
        </w:tc>
      </w:tr>
      <w:tr w:rsidR="005221F0" w:rsidRPr="005F6F6A" w14:paraId="13F00178" w14:textId="77777777" w:rsidTr="006054B4">
        <w:trPr>
          <w:trHeight w:val="66"/>
        </w:trPr>
        <w:tc>
          <w:tcPr>
            <w:tcW w:w="2520" w:type="dxa"/>
            <w:tcBorders>
              <w:top w:val="nil"/>
              <w:left w:val="nil"/>
              <w:bottom w:val="nil"/>
              <w:right w:val="nil"/>
            </w:tcBorders>
            <w:shd w:val="clear" w:color="auto" w:fill="auto"/>
          </w:tcPr>
          <w:p w14:paraId="4F8DE44B" w14:textId="77777777" w:rsidR="005221F0" w:rsidRPr="005F6F6A" w:rsidRDefault="005221F0" w:rsidP="005221F0">
            <w:pPr>
              <w:pStyle w:val="ListParagraph"/>
              <w:spacing w:after="0" w:line="32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vAlign w:val="bottom"/>
          </w:tcPr>
          <w:p w14:paraId="117BED7C" w14:textId="39688A92"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(238,953,521)</w:t>
            </w:r>
          </w:p>
        </w:tc>
        <w:tc>
          <w:tcPr>
            <w:tcW w:w="1688" w:type="dxa"/>
            <w:tcBorders>
              <w:top w:val="nil"/>
              <w:left w:val="nil"/>
              <w:bottom w:val="nil"/>
              <w:right w:val="nil"/>
            </w:tcBorders>
            <w:vAlign w:val="bottom"/>
          </w:tcPr>
          <w:p w14:paraId="5A527886" w14:textId="56B1A626"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(305,855,237)</w:t>
            </w:r>
          </w:p>
        </w:tc>
        <w:tc>
          <w:tcPr>
            <w:tcW w:w="1687" w:type="dxa"/>
            <w:tcBorders>
              <w:top w:val="nil"/>
              <w:left w:val="nil"/>
              <w:bottom w:val="nil"/>
              <w:right w:val="nil"/>
            </w:tcBorders>
            <w:vAlign w:val="bottom"/>
          </w:tcPr>
          <w:p w14:paraId="28E69BA6" w14:textId="46594BEC"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(434,804,242)</w:t>
            </w:r>
          </w:p>
        </w:tc>
        <w:tc>
          <w:tcPr>
            <w:tcW w:w="1688" w:type="dxa"/>
            <w:tcBorders>
              <w:top w:val="nil"/>
              <w:left w:val="nil"/>
              <w:bottom w:val="nil"/>
              <w:right w:val="nil"/>
            </w:tcBorders>
            <w:vAlign w:val="bottom"/>
          </w:tcPr>
          <w:p w14:paraId="31EE0985" w14:textId="402C4402"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3C4E9C">
              <w:rPr>
                <w:rFonts w:ascii="Arial" w:hAnsi="Arial" w:cs="Arial" w:hint="cs"/>
                <w:sz w:val="16"/>
                <w:szCs w:val="16"/>
                <w:cs/>
              </w:rPr>
              <w:t>(</w:t>
            </w:r>
            <w:r w:rsidRPr="003C4E9C">
              <w:rPr>
                <w:rFonts w:ascii="Arial" w:hAnsi="Arial" w:cs="Arial" w:hint="cs"/>
                <w:sz w:val="16"/>
                <w:szCs w:val="16"/>
              </w:rPr>
              <w:t>979,613,00</w:t>
            </w:r>
            <w:r w:rsidRPr="003C4E9C">
              <w:rPr>
                <w:rFonts w:ascii="Arial" w:hAnsi="Arial" w:cs="Arial"/>
                <w:sz w:val="16"/>
                <w:szCs w:val="16"/>
              </w:rPr>
              <w:t>0</w:t>
            </w:r>
            <w:r w:rsidRPr="003C4E9C">
              <w:rPr>
                <w:rFonts w:ascii="Arial" w:hAnsi="Arial" w:cs="Arial" w:hint="cs"/>
                <w:sz w:val="16"/>
                <w:szCs w:val="16"/>
                <w:cs/>
              </w:rPr>
              <w:t>)</w:t>
            </w:r>
          </w:p>
        </w:tc>
      </w:tr>
      <w:tr w:rsidR="005221F0" w:rsidRPr="005F6F6A" w14:paraId="61640955" w14:textId="77777777" w:rsidTr="006054B4">
        <w:trPr>
          <w:trHeight w:val="389"/>
        </w:trPr>
        <w:tc>
          <w:tcPr>
            <w:tcW w:w="2520" w:type="dxa"/>
            <w:tcBorders>
              <w:top w:val="nil"/>
              <w:left w:val="nil"/>
              <w:bottom w:val="nil"/>
              <w:right w:val="nil"/>
            </w:tcBorders>
            <w:shd w:val="clear" w:color="auto" w:fill="auto"/>
          </w:tcPr>
          <w:p w14:paraId="79751D60" w14:textId="77777777" w:rsidR="005221F0" w:rsidRPr="005F6F6A" w:rsidRDefault="005221F0" w:rsidP="005221F0">
            <w:pPr>
              <w:pStyle w:val="ListParagraph"/>
              <w:spacing w:after="0" w:line="32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vAlign w:val="bottom"/>
          </w:tcPr>
          <w:p w14:paraId="1CF4E257" w14:textId="1F837113"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5,678,565,57</w:t>
            </w:r>
            <w:r w:rsidR="00593297">
              <w:rPr>
                <w:rFonts w:ascii="Arial" w:hAnsi="Arial" w:cs="Arial"/>
                <w:sz w:val="16"/>
                <w:szCs w:val="16"/>
              </w:rPr>
              <w:t>5</w:t>
            </w:r>
          </w:p>
        </w:tc>
        <w:tc>
          <w:tcPr>
            <w:tcW w:w="1688" w:type="dxa"/>
            <w:tcBorders>
              <w:top w:val="nil"/>
              <w:left w:val="nil"/>
              <w:bottom w:val="nil"/>
              <w:right w:val="nil"/>
            </w:tcBorders>
            <w:vAlign w:val="bottom"/>
          </w:tcPr>
          <w:p w14:paraId="799BDDD2" w14:textId="256F8C74"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675,828,537</w:t>
            </w:r>
          </w:p>
        </w:tc>
        <w:tc>
          <w:tcPr>
            <w:tcW w:w="1687" w:type="dxa"/>
            <w:tcBorders>
              <w:top w:val="nil"/>
              <w:left w:val="nil"/>
              <w:bottom w:val="nil"/>
              <w:right w:val="nil"/>
            </w:tcBorders>
            <w:vAlign w:val="bottom"/>
          </w:tcPr>
          <w:p w14:paraId="6B99C6A9" w14:textId="59320CFE"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3C4E9C">
              <w:rPr>
                <w:rFonts w:ascii="Arial" w:hAnsi="Arial" w:cs="Arial"/>
                <w:sz w:val="16"/>
                <w:szCs w:val="16"/>
              </w:rPr>
              <w:t>245,796,26</w:t>
            </w:r>
            <w:r w:rsidR="00593297">
              <w:rPr>
                <w:rFonts w:ascii="Arial" w:hAnsi="Arial" w:cs="Arial"/>
                <w:sz w:val="16"/>
                <w:szCs w:val="16"/>
              </w:rPr>
              <w:t>2</w:t>
            </w:r>
          </w:p>
        </w:tc>
        <w:tc>
          <w:tcPr>
            <w:tcW w:w="1688" w:type="dxa"/>
            <w:tcBorders>
              <w:top w:val="nil"/>
              <w:left w:val="nil"/>
              <w:bottom w:val="nil"/>
              <w:right w:val="nil"/>
            </w:tcBorders>
            <w:vAlign w:val="bottom"/>
          </w:tcPr>
          <w:p w14:paraId="05672787" w14:textId="052EA2EB"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3C4E9C">
              <w:rPr>
                <w:rFonts w:ascii="Arial" w:hAnsi="Arial" w:cs="Arial" w:hint="cs"/>
                <w:sz w:val="16"/>
                <w:szCs w:val="16"/>
              </w:rPr>
              <w:t>6,600,190,374</w:t>
            </w:r>
          </w:p>
        </w:tc>
      </w:tr>
      <w:tr w:rsidR="005221F0" w:rsidRPr="005F6F6A" w14:paraId="67EF54BD" w14:textId="77777777" w:rsidTr="006054B4">
        <w:trPr>
          <w:trHeight w:val="227"/>
        </w:trPr>
        <w:tc>
          <w:tcPr>
            <w:tcW w:w="2520" w:type="dxa"/>
            <w:tcBorders>
              <w:top w:val="nil"/>
              <w:left w:val="nil"/>
              <w:bottom w:val="nil"/>
              <w:right w:val="nil"/>
            </w:tcBorders>
            <w:shd w:val="clear" w:color="auto" w:fill="auto"/>
          </w:tcPr>
          <w:p w14:paraId="55C6F0EC" w14:textId="77777777" w:rsidR="005221F0" w:rsidRPr="005F6F6A" w:rsidRDefault="005221F0" w:rsidP="005221F0">
            <w:pPr>
              <w:pStyle w:val="ListParagraph"/>
              <w:spacing w:after="0" w:line="320" w:lineRule="exact"/>
              <w:ind w:left="502" w:hanging="502"/>
              <w:rPr>
                <w:rFonts w:ascii="Arial" w:hAnsi="Arial" w:cs="Arial"/>
                <w:sz w:val="16"/>
                <w:szCs w:val="16"/>
              </w:rPr>
            </w:pPr>
          </w:p>
        </w:tc>
        <w:tc>
          <w:tcPr>
            <w:tcW w:w="1687" w:type="dxa"/>
            <w:tcBorders>
              <w:top w:val="nil"/>
              <w:left w:val="nil"/>
              <w:bottom w:val="nil"/>
              <w:right w:val="nil"/>
            </w:tcBorders>
            <w:vAlign w:val="bottom"/>
          </w:tcPr>
          <w:p w14:paraId="4C156EEA"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6D4CF766"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7" w:type="dxa"/>
            <w:tcBorders>
              <w:top w:val="nil"/>
              <w:left w:val="nil"/>
              <w:bottom w:val="nil"/>
              <w:right w:val="nil"/>
            </w:tcBorders>
            <w:vAlign w:val="bottom"/>
          </w:tcPr>
          <w:p w14:paraId="3CBBEF94"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10E2CD6C" w14:textId="77777777" w:rsidR="005221F0" w:rsidRPr="005F6F6A" w:rsidRDefault="005221F0" w:rsidP="005221F0">
            <w:pPr>
              <w:tabs>
                <w:tab w:val="decimal" w:pos="1214"/>
              </w:tabs>
              <w:spacing w:line="320" w:lineRule="exact"/>
              <w:ind w:right="29"/>
              <w:rPr>
                <w:rFonts w:ascii="Arial" w:hAnsi="Arial" w:cs="Arial"/>
                <w:sz w:val="16"/>
                <w:szCs w:val="16"/>
              </w:rPr>
            </w:pPr>
          </w:p>
        </w:tc>
      </w:tr>
      <w:tr w:rsidR="005221F0" w:rsidRPr="005F6F6A" w14:paraId="43BB0EA8" w14:textId="77777777" w:rsidTr="006054B4">
        <w:trPr>
          <w:trHeight w:val="66"/>
        </w:trPr>
        <w:tc>
          <w:tcPr>
            <w:tcW w:w="2520" w:type="dxa"/>
            <w:tcBorders>
              <w:top w:val="nil"/>
              <w:left w:val="nil"/>
              <w:bottom w:val="nil"/>
              <w:right w:val="nil"/>
            </w:tcBorders>
            <w:shd w:val="clear" w:color="auto" w:fill="auto"/>
            <w:vAlign w:val="bottom"/>
          </w:tcPr>
          <w:p w14:paraId="6392D2D1" w14:textId="77777777" w:rsidR="005221F0" w:rsidRPr="005F6F6A" w:rsidRDefault="005221F0" w:rsidP="005221F0">
            <w:pPr>
              <w:spacing w:line="32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12AE74F2"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49C9134C"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7" w:type="dxa"/>
            <w:tcBorders>
              <w:top w:val="nil"/>
              <w:left w:val="nil"/>
              <w:bottom w:val="nil"/>
              <w:right w:val="nil"/>
            </w:tcBorders>
            <w:vAlign w:val="bottom"/>
          </w:tcPr>
          <w:p w14:paraId="41F62AF8" w14:textId="77777777" w:rsidR="005221F0" w:rsidRPr="005F6F6A" w:rsidRDefault="005221F0" w:rsidP="005221F0">
            <w:pPr>
              <w:tabs>
                <w:tab w:val="decimal" w:pos="1214"/>
              </w:tabs>
              <w:spacing w:line="320" w:lineRule="exact"/>
              <w:ind w:right="29"/>
              <w:rPr>
                <w:rFonts w:ascii="Arial" w:hAnsi="Arial" w:cs="Arial"/>
                <w:sz w:val="16"/>
                <w:szCs w:val="16"/>
              </w:rPr>
            </w:pPr>
          </w:p>
        </w:tc>
        <w:tc>
          <w:tcPr>
            <w:tcW w:w="1688" w:type="dxa"/>
            <w:tcBorders>
              <w:top w:val="nil"/>
              <w:left w:val="nil"/>
              <w:bottom w:val="nil"/>
              <w:right w:val="nil"/>
            </w:tcBorders>
            <w:vAlign w:val="bottom"/>
          </w:tcPr>
          <w:p w14:paraId="1BDB3633" w14:textId="77777777" w:rsidR="005221F0" w:rsidRPr="005F6F6A" w:rsidRDefault="005221F0" w:rsidP="005221F0">
            <w:pPr>
              <w:tabs>
                <w:tab w:val="decimal" w:pos="1214"/>
              </w:tabs>
              <w:spacing w:line="320" w:lineRule="exact"/>
              <w:ind w:right="29"/>
              <w:rPr>
                <w:rFonts w:ascii="Arial" w:hAnsi="Arial" w:cs="Arial"/>
                <w:sz w:val="16"/>
                <w:szCs w:val="16"/>
              </w:rPr>
            </w:pPr>
          </w:p>
        </w:tc>
      </w:tr>
      <w:tr w:rsidR="005221F0" w:rsidRPr="005F6F6A" w14:paraId="7FBE7190" w14:textId="77777777" w:rsidTr="006054B4">
        <w:trPr>
          <w:trHeight w:val="70"/>
        </w:trPr>
        <w:tc>
          <w:tcPr>
            <w:tcW w:w="2520" w:type="dxa"/>
            <w:tcBorders>
              <w:top w:val="nil"/>
              <w:left w:val="nil"/>
              <w:bottom w:val="nil"/>
              <w:right w:val="nil"/>
            </w:tcBorders>
            <w:shd w:val="clear" w:color="auto" w:fill="auto"/>
            <w:vAlign w:val="bottom"/>
          </w:tcPr>
          <w:p w14:paraId="7A2E0B7C" w14:textId="507A4B4B" w:rsidR="005221F0" w:rsidRPr="005F6F6A" w:rsidRDefault="005221F0" w:rsidP="005221F0">
            <w:pPr>
              <w:pStyle w:val="ListParagraph"/>
              <w:spacing w:after="0" w:line="320" w:lineRule="exact"/>
              <w:ind w:left="149" w:hanging="149"/>
              <w:rPr>
                <w:rFonts w:ascii="Arial" w:hAnsi="Arial" w:cs="Arial"/>
                <w:sz w:val="16"/>
                <w:szCs w:val="16"/>
              </w:rPr>
            </w:pPr>
            <w:r w:rsidRPr="005F6F6A">
              <w:rPr>
                <w:rFonts w:ascii="Arial" w:hAnsi="Arial" w:cs="Arial"/>
                <w:sz w:val="16"/>
                <w:szCs w:val="16"/>
              </w:rPr>
              <w:t xml:space="preserve">Deposits at bank </w:t>
            </w:r>
            <w:proofErr w:type="gramStart"/>
            <w:r w:rsidRPr="005F6F6A">
              <w:rPr>
                <w:rFonts w:ascii="Arial" w:hAnsi="Arial" w:cs="Arial"/>
                <w:sz w:val="16"/>
                <w:szCs w:val="16"/>
              </w:rPr>
              <w:t>with  collateral</w:t>
            </w:r>
            <w:proofErr w:type="gramEnd"/>
            <w:r w:rsidRPr="005F6F6A">
              <w:rPr>
                <w:rFonts w:ascii="Arial" w:hAnsi="Arial" w:cs="Arial"/>
                <w:sz w:val="16"/>
                <w:szCs w:val="16"/>
              </w:rPr>
              <w:t xml:space="preserve"> obligation</w:t>
            </w:r>
          </w:p>
        </w:tc>
        <w:tc>
          <w:tcPr>
            <w:tcW w:w="1687" w:type="dxa"/>
            <w:tcBorders>
              <w:top w:val="nil"/>
              <w:left w:val="nil"/>
              <w:bottom w:val="nil"/>
              <w:right w:val="nil"/>
            </w:tcBorders>
            <w:vAlign w:val="bottom"/>
          </w:tcPr>
          <w:p w14:paraId="537B86B0" w14:textId="0B2E7717"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c>
          <w:tcPr>
            <w:tcW w:w="1688" w:type="dxa"/>
            <w:tcBorders>
              <w:top w:val="nil"/>
              <w:left w:val="nil"/>
              <w:bottom w:val="nil"/>
              <w:right w:val="nil"/>
            </w:tcBorders>
            <w:vAlign w:val="bottom"/>
          </w:tcPr>
          <w:p w14:paraId="44EAE47B" w14:textId="36F5197D"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7" w:type="dxa"/>
            <w:tcBorders>
              <w:top w:val="nil"/>
              <w:left w:val="nil"/>
              <w:bottom w:val="nil"/>
              <w:right w:val="nil"/>
            </w:tcBorders>
            <w:vAlign w:val="bottom"/>
          </w:tcPr>
          <w:p w14:paraId="024C14A9" w14:textId="6365AF85"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8" w:type="dxa"/>
            <w:tcBorders>
              <w:top w:val="nil"/>
              <w:left w:val="nil"/>
              <w:bottom w:val="nil"/>
              <w:right w:val="nil"/>
            </w:tcBorders>
            <w:vAlign w:val="bottom"/>
          </w:tcPr>
          <w:p w14:paraId="3BC13FEE" w14:textId="03F3C558"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r>
      <w:tr w:rsidR="005221F0" w:rsidRPr="005F6F6A" w14:paraId="1E596EF2" w14:textId="77777777" w:rsidTr="006054B4">
        <w:trPr>
          <w:trHeight w:val="70"/>
        </w:trPr>
        <w:tc>
          <w:tcPr>
            <w:tcW w:w="2520" w:type="dxa"/>
            <w:tcBorders>
              <w:top w:val="nil"/>
              <w:left w:val="nil"/>
              <w:bottom w:val="nil"/>
              <w:right w:val="nil"/>
            </w:tcBorders>
            <w:shd w:val="clear" w:color="auto" w:fill="auto"/>
            <w:vAlign w:val="bottom"/>
          </w:tcPr>
          <w:p w14:paraId="4817ABEE" w14:textId="77777777" w:rsidR="005221F0" w:rsidRPr="005F6F6A" w:rsidRDefault="005221F0" w:rsidP="005221F0">
            <w:pPr>
              <w:pStyle w:val="ListParagraph"/>
              <w:spacing w:after="0" w:line="32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4F2BA4CC" w14:textId="5633EBEF" w:rsidR="005221F0" w:rsidRPr="005F6F6A" w:rsidRDefault="005221F0" w:rsidP="005221F0">
            <w:pP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c>
          <w:tcPr>
            <w:tcW w:w="1688" w:type="dxa"/>
            <w:tcBorders>
              <w:top w:val="nil"/>
              <w:left w:val="nil"/>
              <w:bottom w:val="nil"/>
              <w:right w:val="nil"/>
            </w:tcBorders>
            <w:vAlign w:val="bottom"/>
          </w:tcPr>
          <w:p w14:paraId="585E100F" w14:textId="0EE4FE54" w:rsidR="005221F0" w:rsidRPr="005F6F6A" w:rsidRDefault="005221F0" w:rsidP="005221F0">
            <w:pP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7" w:type="dxa"/>
            <w:tcBorders>
              <w:top w:val="nil"/>
              <w:left w:val="nil"/>
              <w:bottom w:val="nil"/>
              <w:right w:val="nil"/>
            </w:tcBorders>
            <w:vAlign w:val="bottom"/>
          </w:tcPr>
          <w:p w14:paraId="2B9AE325" w14:textId="773F184E" w:rsidR="005221F0" w:rsidRPr="005F6F6A" w:rsidRDefault="005221F0" w:rsidP="005221F0">
            <w:pP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8" w:type="dxa"/>
            <w:tcBorders>
              <w:top w:val="nil"/>
              <w:left w:val="nil"/>
              <w:bottom w:val="nil"/>
              <w:right w:val="nil"/>
            </w:tcBorders>
            <w:vAlign w:val="bottom"/>
          </w:tcPr>
          <w:p w14:paraId="7008D828" w14:textId="39396D4B" w:rsidR="005221F0" w:rsidRPr="005F6F6A" w:rsidRDefault="005221F0" w:rsidP="005221F0">
            <w:pP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r>
      <w:tr w:rsidR="005221F0" w:rsidRPr="005F6F6A" w14:paraId="1AAC9373" w14:textId="77777777" w:rsidTr="006054B4">
        <w:trPr>
          <w:trHeight w:val="389"/>
        </w:trPr>
        <w:tc>
          <w:tcPr>
            <w:tcW w:w="2520" w:type="dxa"/>
            <w:tcBorders>
              <w:top w:val="nil"/>
              <w:left w:val="nil"/>
              <w:bottom w:val="nil"/>
              <w:right w:val="nil"/>
            </w:tcBorders>
            <w:shd w:val="clear" w:color="auto" w:fill="auto"/>
            <w:vAlign w:val="bottom"/>
          </w:tcPr>
          <w:p w14:paraId="6801E97E" w14:textId="77777777" w:rsidR="005221F0" w:rsidRPr="005F6F6A" w:rsidRDefault="005221F0" w:rsidP="005221F0">
            <w:pPr>
              <w:pStyle w:val="ListParagraph"/>
              <w:spacing w:after="0" w:line="32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2C676DBA" w14:textId="2B8AFC05"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8" w:type="dxa"/>
            <w:tcBorders>
              <w:top w:val="nil"/>
              <w:left w:val="nil"/>
              <w:bottom w:val="nil"/>
              <w:right w:val="nil"/>
            </w:tcBorders>
            <w:vAlign w:val="bottom"/>
          </w:tcPr>
          <w:p w14:paraId="16E94214" w14:textId="4379F565"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7" w:type="dxa"/>
            <w:tcBorders>
              <w:top w:val="nil"/>
              <w:left w:val="nil"/>
              <w:bottom w:val="nil"/>
              <w:right w:val="nil"/>
            </w:tcBorders>
            <w:vAlign w:val="bottom"/>
          </w:tcPr>
          <w:p w14:paraId="0D98B403" w14:textId="69B26EF5"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8" w:type="dxa"/>
            <w:tcBorders>
              <w:top w:val="nil"/>
              <w:left w:val="nil"/>
              <w:bottom w:val="nil"/>
              <w:right w:val="nil"/>
            </w:tcBorders>
            <w:vAlign w:val="bottom"/>
          </w:tcPr>
          <w:p w14:paraId="363E9A27" w14:textId="25B9B1A8" w:rsidR="005221F0" w:rsidRPr="005F6F6A" w:rsidRDefault="005221F0" w:rsidP="005221F0">
            <w:pPr>
              <w:pBdr>
                <w:bottom w:val="sing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r>
      <w:tr w:rsidR="005221F0" w:rsidRPr="005F6F6A" w14:paraId="06573433" w14:textId="77777777" w:rsidTr="006054B4">
        <w:trPr>
          <w:trHeight w:val="389"/>
        </w:trPr>
        <w:tc>
          <w:tcPr>
            <w:tcW w:w="2520" w:type="dxa"/>
            <w:tcBorders>
              <w:top w:val="nil"/>
              <w:left w:val="nil"/>
              <w:bottom w:val="nil"/>
              <w:right w:val="nil"/>
            </w:tcBorders>
            <w:shd w:val="clear" w:color="auto" w:fill="auto"/>
            <w:vAlign w:val="bottom"/>
          </w:tcPr>
          <w:p w14:paraId="69A16EFA" w14:textId="77777777" w:rsidR="005221F0" w:rsidRPr="005F6F6A" w:rsidRDefault="005221F0" w:rsidP="005221F0">
            <w:pPr>
              <w:pStyle w:val="ListParagraph"/>
              <w:spacing w:after="0" w:line="32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712B629B" w14:textId="5CD5234F"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c>
          <w:tcPr>
            <w:tcW w:w="1688" w:type="dxa"/>
            <w:tcBorders>
              <w:top w:val="nil"/>
              <w:left w:val="nil"/>
              <w:bottom w:val="nil"/>
              <w:right w:val="nil"/>
            </w:tcBorders>
            <w:vAlign w:val="bottom"/>
          </w:tcPr>
          <w:p w14:paraId="2872C2D4" w14:textId="7D3CF331"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7" w:type="dxa"/>
            <w:tcBorders>
              <w:top w:val="nil"/>
              <w:left w:val="nil"/>
              <w:bottom w:val="nil"/>
              <w:right w:val="nil"/>
            </w:tcBorders>
            <w:vAlign w:val="bottom"/>
          </w:tcPr>
          <w:p w14:paraId="55A915DB" w14:textId="1697C890"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w:t>
            </w:r>
          </w:p>
        </w:tc>
        <w:tc>
          <w:tcPr>
            <w:tcW w:w="1688" w:type="dxa"/>
            <w:tcBorders>
              <w:top w:val="nil"/>
              <w:left w:val="nil"/>
              <w:bottom w:val="nil"/>
              <w:right w:val="nil"/>
            </w:tcBorders>
            <w:vAlign w:val="bottom"/>
          </w:tcPr>
          <w:p w14:paraId="52B86067" w14:textId="12F3F36D" w:rsidR="005221F0" w:rsidRPr="005F6F6A" w:rsidRDefault="005221F0" w:rsidP="005221F0">
            <w:pPr>
              <w:pBdr>
                <w:bottom w:val="double" w:sz="4" w:space="1" w:color="auto"/>
              </w:pBdr>
              <w:tabs>
                <w:tab w:val="decimal" w:pos="1214"/>
              </w:tabs>
              <w:spacing w:line="320" w:lineRule="exact"/>
              <w:ind w:right="29"/>
              <w:rPr>
                <w:rFonts w:ascii="Arial" w:hAnsi="Arial" w:cs="Arial"/>
                <w:sz w:val="16"/>
                <w:szCs w:val="16"/>
              </w:rPr>
            </w:pPr>
            <w:r w:rsidRPr="006054B4">
              <w:rPr>
                <w:rFonts w:ascii="Arial" w:hAnsi="Arial" w:cs="Arial" w:hint="cs"/>
                <w:sz w:val="16"/>
                <w:szCs w:val="16"/>
              </w:rPr>
              <w:t>1,806,968</w:t>
            </w:r>
          </w:p>
        </w:tc>
      </w:tr>
    </w:tbl>
    <w:p w14:paraId="5A7A47C4" w14:textId="77777777" w:rsidR="00D35C05" w:rsidRPr="005F6F6A" w:rsidRDefault="00D35C05" w:rsidP="00D35C05">
      <w:pPr>
        <w:rPr>
          <w:rFonts w:ascii="Arial" w:hAnsi="Arial" w:cs="Arial"/>
        </w:rPr>
      </w:pPr>
    </w:p>
    <w:p w14:paraId="20200FBC" w14:textId="77777777" w:rsidR="00D35C05" w:rsidRPr="005F6F6A" w:rsidRDefault="00D35C05" w:rsidP="00D35C05">
      <w:pPr>
        <w:spacing w:before="120" w:after="120" w:line="380" w:lineRule="exact"/>
        <w:jc w:val="both"/>
        <w:rPr>
          <w:rFonts w:ascii="Arial" w:hAnsi="Arial" w:cs="Arial"/>
          <w:color w:val="000000"/>
          <w:spacing w:val="-2"/>
          <w:sz w:val="22"/>
          <w:szCs w:val="22"/>
        </w:rPr>
      </w:pPr>
    </w:p>
    <w:p w14:paraId="0908577F" w14:textId="77777777" w:rsidR="00D35C05" w:rsidRPr="005F6F6A" w:rsidRDefault="00D35C05" w:rsidP="00D35C05">
      <w:pPr>
        <w:spacing w:before="120" w:after="120" w:line="380" w:lineRule="exact"/>
        <w:ind w:left="1260"/>
        <w:jc w:val="both"/>
        <w:rPr>
          <w:rFonts w:ascii="Arial" w:hAnsi="Arial" w:cs="Arial"/>
          <w:color w:val="000000"/>
          <w:spacing w:val="-2"/>
          <w:sz w:val="22"/>
          <w:szCs w:val="22"/>
        </w:rPr>
      </w:pPr>
    </w:p>
    <w:p w14:paraId="20115F75" w14:textId="77777777" w:rsidR="00D35C05" w:rsidRPr="005F6F6A" w:rsidRDefault="00D35C05" w:rsidP="00D35C05">
      <w:pPr>
        <w:spacing w:before="120" w:after="120" w:line="380" w:lineRule="exact"/>
        <w:ind w:left="1260"/>
        <w:jc w:val="both"/>
        <w:rPr>
          <w:rFonts w:ascii="Arial" w:hAnsi="Arial" w:cs="Arial"/>
          <w:color w:val="000000"/>
          <w:spacing w:val="-2"/>
          <w:sz w:val="22"/>
          <w:szCs w:val="22"/>
        </w:rPr>
      </w:pP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3098756B" w14:textId="77777777" w:rsidTr="00B96442">
        <w:trPr>
          <w:trHeight w:val="65"/>
          <w:tblHeader/>
        </w:trPr>
        <w:tc>
          <w:tcPr>
            <w:tcW w:w="2520" w:type="dxa"/>
            <w:tcBorders>
              <w:top w:val="nil"/>
              <w:left w:val="nil"/>
              <w:bottom w:val="nil"/>
              <w:right w:val="nil"/>
            </w:tcBorders>
            <w:shd w:val="clear" w:color="auto" w:fill="auto"/>
          </w:tcPr>
          <w:p w14:paraId="54FB463E" w14:textId="334FA7EA" w:rsidR="00D35C05" w:rsidRPr="005F6F6A" w:rsidRDefault="00D35C05" w:rsidP="00076E97">
            <w:pPr>
              <w:pStyle w:val="ListParagraph"/>
              <w:spacing w:after="0" w:line="310" w:lineRule="exact"/>
              <w:ind w:left="0"/>
              <w:jc w:val="right"/>
              <w:rPr>
                <w:rFonts w:ascii="Arial" w:hAnsi="Arial" w:cs="Arial"/>
                <w:sz w:val="16"/>
                <w:szCs w:val="16"/>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tcPr>
          <w:p w14:paraId="46C28C98" w14:textId="613E303E" w:rsidR="00D35C05" w:rsidRPr="005F6F6A" w:rsidRDefault="00D35C05" w:rsidP="00076E97">
            <w:pPr>
              <w:pStyle w:val="ListParagraph"/>
              <w:spacing w:after="0" w:line="31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w:t>
            </w:r>
            <w:r w:rsidRPr="005F6F6A">
              <w:rPr>
                <w:rFonts w:ascii="Arial" w:hAnsi="Arial" w:cs="Arial"/>
                <w:sz w:val="16"/>
                <w:szCs w:val="16"/>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015320" w:rsidRPr="005F6F6A" w14:paraId="6A5F4A4F" w14:textId="77777777" w:rsidTr="00B96442">
        <w:trPr>
          <w:trHeight w:val="65"/>
          <w:tblHeader/>
        </w:trPr>
        <w:tc>
          <w:tcPr>
            <w:tcW w:w="2520" w:type="dxa"/>
            <w:tcBorders>
              <w:top w:val="nil"/>
              <w:left w:val="nil"/>
              <w:bottom w:val="nil"/>
              <w:right w:val="nil"/>
            </w:tcBorders>
            <w:shd w:val="clear" w:color="auto" w:fill="auto"/>
          </w:tcPr>
          <w:p w14:paraId="2016EC28" w14:textId="77777777" w:rsidR="00015320" w:rsidRPr="005F6F6A" w:rsidRDefault="00015320" w:rsidP="00076E97">
            <w:pPr>
              <w:pStyle w:val="ListParagraph"/>
              <w:spacing w:after="0" w:line="31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tcPr>
          <w:p w14:paraId="2A6E73DA" w14:textId="1AB88193" w:rsidR="00015320" w:rsidRPr="005F6F6A" w:rsidRDefault="00015320" w:rsidP="00A947E7">
            <w:pPr>
              <w:pStyle w:val="ListParagraph"/>
              <w:pBdr>
                <w:bottom w:val="single" w:sz="4" w:space="1" w:color="auto"/>
              </w:pBdr>
              <w:spacing w:after="0" w:line="310" w:lineRule="exact"/>
              <w:ind w:left="0" w:right="-15"/>
              <w:jc w:val="center"/>
              <w:rPr>
                <w:rFonts w:ascii="Arial" w:hAnsi="Arial" w:cs="Arial"/>
                <w:sz w:val="16"/>
                <w:szCs w:val="16"/>
                <w:cs/>
              </w:rPr>
            </w:pPr>
            <w:r w:rsidRPr="005F6F6A">
              <w:rPr>
                <w:rFonts w:ascii="Arial" w:hAnsi="Arial" w:cs="Arial"/>
                <w:sz w:val="16"/>
                <w:szCs w:val="16"/>
              </w:rPr>
              <w:t>Consolidated financial statements</w:t>
            </w:r>
          </w:p>
        </w:tc>
      </w:tr>
      <w:tr w:rsidR="00D35C05" w:rsidRPr="005F6F6A" w14:paraId="61D07036" w14:textId="77777777" w:rsidTr="00B96442">
        <w:trPr>
          <w:trHeight w:val="65"/>
          <w:tblHeader/>
        </w:trPr>
        <w:tc>
          <w:tcPr>
            <w:tcW w:w="2520" w:type="dxa"/>
            <w:tcBorders>
              <w:top w:val="nil"/>
              <w:left w:val="nil"/>
              <w:bottom w:val="nil"/>
              <w:right w:val="nil"/>
            </w:tcBorders>
            <w:shd w:val="clear" w:color="auto" w:fill="auto"/>
            <w:vAlign w:val="bottom"/>
          </w:tcPr>
          <w:p w14:paraId="63DD474F" w14:textId="77777777" w:rsidR="00D35C05" w:rsidRPr="005F6F6A" w:rsidRDefault="00D35C05" w:rsidP="00076E97">
            <w:pPr>
              <w:pStyle w:val="ListParagraph"/>
              <w:spacing w:after="0" w:line="31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3B059FCE" w14:textId="1C05F9F9" w:rsidR="00D35C05" w:rsidRPr="005F6F6A" w:rsidRDefault="00D35C05" w:rsidP="00076E97">
            <w:pPr>
              <w:pStyle w:val="ListParagraph"/>
              <w:pBdr>
                <w:bottom w:val="single" w:sz="4" w:space="1" w:color="auto"/>
              </w:pBdr>
              <w:spacing w:after="0" w:line="310" w:lineRule="exact"/>
              <w:ind w:left="0" w:right="-15"/>
              <w:jc w:val="center"/>
              <w:rPr>
                <w:rFonts w:ascii="Arial" w:hAnsi="Arial" w:cs="Arial"/>
                <w:sz w:val="16"/>
                <w:szCs w:val="16"/>
              </w:rPr>
            </w:pPr>
            <w:r w:rsidRPr="005F6F6A">
              <w:rPr>
                <w:rFonts w:ascii="Arial" w:hAnsi="Arial" w:cs="Arial"/>
                <w:sz w:val="16"/>
                <w:szCs w:val="16"/>
              </w:rPr>
              <w:t>2022</w:t>
            </w:r>
          </w:p>
        </w:tc>
      </w:tr>
      <w:tr w:rsidR="00D35C05" w:rsidRPr="005F6F6A" w14:paraId="2B25D496" w14:textId="77777777" w:rsidTr="00B96442">
        <w:trPr>
          <w:trHeight w:val="594"/>
          <w:tblHeader/>
        </w:trPr>
        <w:tc>
          <w:tcPr>
            <w:tcW w:w="2520" w:type="dxa"/>
            <w:tcBorders>
              <w:top w:val="nil"/>
              <w:left w:val="nil"/>
              <w:bottom w:val="nil"/>
              <w:right w:val="nil"/>
            </w:tcBorders>
            <w:shd w:val="clear" w:color="auto" w:fill="auto"/>
            <w:vAlign w:val="bottom"/>
          </w:tcPr>
          <w:p w14:paraId="146DA14F" w14:textId="77777777" w:rsidR="00D35C05" w:rsidRPr="005F6F6A" w:rsidRDefault="00D35C05" w:rsidP="00076E97">
            <w:pPr>
              <w:pStyle w:val="ListParagraph"/>
              <w:spacing w:after="0" w:line="31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4CD2176F" w14:textId="482B06EE" w:rsidR="00D35C05" w:rsidRPr="005F6F6A" w:rsidRDefault="00D35C05" w:rsidP="00076E97">
            <w:pPr>
              <w:pStyle w:val="ListParagraph"/>
              <w:pBdr>
                <w:bottom w:val="single" w:sz="4" w:space="1" w:color="auto"/>
              </w:pBdr>
              <w:spacing w:after="0" w:line="310" w:lineRule="exact"/>
              <w:ind w:left="0"/>
              <w:jc w:val="center"/>
              <w:rPr>
                <w:rFonts w:ascii="Arial" w:hAnsi="Arial" w:cs="Arial"/>
                <w:sz w:val="16"/>
                <w:szCs w:val="16"/>
                <w:cs/>
              </w:rPr>
            </w:pPr>
            <w:r w:rsidRPr="005F6F6A">
              <w:rPr>
                <w:rFonts w:ascii="Arial" w:hAnsi="Arial" w:cs="Arial"/>
                <w:sz w:val="16"/>
                <w:szCs w:val="16"/>
              </w:rPr>
              <w:t>Financial assets where there has not been a significant</w:t>
            </w:r>
            <w:r w:rsidR="00E86819" w:rsidRPr="005F6F6A">
              <w:rPr>
                <w:rFonts w:ascii="Arial" w:hAnsi="Arial" w:cs="Arial"/>
                <w:sz w:val="16"/>
                <w:szCs w:val="16"/>
              </w:rPr>
              <w:t xml:space="preserve"> </w:t>
            </w:r>
            <w:r w:rsidRPr="005F6F6A">
              <w:rPr>
                <w:rFonts w:ascii="Arial" w:hAnsi="Arial" w:cs="Arial"/>
                <w:sz w:val="16"/>
                <w:szCs w:val="16"/>
              </w:rPr>
              <w:t xml:space="preserve">increase in </w:t>
            </w:r>
            <w:r w:rsidR="00F472A0" w:rsidRPr="005F6F6A">
              <w:rPr>
                <w:rFonts w:ascii="Arial" w:hAnsi="Arial" w:cs="Arial"/>
                <w:sz w:val="16"/>
                <w:szCs w:val="16"/>
              </w:rPr>
              <w:t xml:space="preserve">              </w:t>
            </w:r>
            <w:r w:rsidRPr="005F6F6A">
              <w:rPr>
                <w:rFonts w:ascii="Arial" w:hAnsi="Arial" w:cs="Arial"/>
                <w:sz w:val="16"/>
                <w:szCs w:val="16"/>
              </w:rPr>
              <w:t xml:space="preserve">credit risk </w:t>
            </w:r>
            <w:r w:rsidR="00F472A0" w:rsidRPr="005F6F6A">
              <w:rPr>
                <w:rFonts w:ascii="Arial" w:hAnsi="Arial" w:cs="Arial"/>
                <w:sz w:val="16"/>
                <w:szCs w:val="16"/>
              </w:rPr>
              <w:t xml:space="preserve">                  </w:t>
            </w:r>
            <w:proofErr w:type="gramStart"/>
            <w:r w:rsidR="00F472A0"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32D9DEF5" w14:textId="77777777" w:rsidR="00D35C05" w:rsidRPr="005F6F6A" w:rsidRDefault="00D35C05" w:rsidP="00076E97">
            <w:pPr>
              <w:pStyle w:val="ListParagraph"/>
              <w:pBdr>
                <w:bottom w:val="single" w:sz="4" w:space="1" w:color="auto"/>
              </w:pBdr>
              <w:spacing w:after="0" w:line="31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6B4B2A7A" w14:textId="77777777" w:rsidR="00D35C05" w:rsidRPr="005F6F6A" w:rsidRDefault="00D35C05" w:rsidP="00076E97">
            <w:pPr>
              <w:pStyle w:val="ListParagraph"/>
              <w:pBdr>
                <w:bottom w:val="single" w:sz="4" w:space="1" w:color="auto"/>
              </w:pBdr>
              <w:spacing w:after="0" w:line="31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3DA9837B" w14:textId="77777777" w:rsidR="00D35C05" w:rsidRPr="005F6F6A" w:rsidRDefault="00D35C05" w:rsidP="00076E97">
            <w:pPr>
              <w:pStyle w:val="ListParagraph"/>
              <w:pBdr>
                <w:bottom w:val="single" w:sz="4" w:space="1" w:color="auto"/>
              </w:pBdr>
              <w:spacing w:after="0" w:line="31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781343" w:rsidRPr="005F6F6A" w14:paraId="485423B8" w14:textId="77777777" w:rsidTr="00B96442">
        <w:trPr>
          <w:trHeight w:val="49"/>
        </w:trPr>
        <w:tc>
          <w:tcPr>
            <w:tcW w:w="2520" w:type="dxa"/>
            <w:tcBorders>
              <w:top w:val="nil"/>
              <w:left w:val="nil"/>
              <w:bottom w:val="nil"/>
              <w:right w:val="nil"/>
            </w:tcBorders>
            <w:shd w:val="clear" w:color="auto" w:fill="auto"/>
          </w:tcPr>
          <w:p w14:paraId="40440E7A" w14:textId="77777777" w:rsidR="00781343" w:rsidRPr="005F6F6A" w:rsidRDefault="00781343" w:rsidP="00076E97">
            <w:pPr>
              <w:pStyle w:val="ListParagraph"/>
              <w:spacing w:after="0" w:line="31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tcPr>
          <w:p w14:paraId="65593C3B" w14:textId="3556067F" w:rsidR="00781343" w:rsidRPr="005F6F6A" w:rsidRDefault="00781343" w:rsidP="00076E97">
            <w:pPr>
              <w:pStyle w:val="ListParagraph"/>
              <w:spacing w:after="0" w:line="310" w:lineRule="exact"/>
              <w:ind w:left="0" w:right="-116"/>
              <w:rPr>
                <w:rFonts w:ascii="Arial" w:hAnsi="Arial" w:cs="Arial"/>
                <w:b/>
                <w:bCs/>
                <w:sz w:val="16"/>
                <w:szCs w:val="16"/>
              </w:rPr>
            </w:pPr>
          </w:p>
        </w:tc>
        <w:tc>
          <w:tcPr>
            <w:tcW w:w="1688" w:type="dxa"/>
            <w:tcBorders>
              <w:top w:val="nil"/>
              <w:left w:val="nil"/>
              <w:bottom w:val="nil"/>
              <w:right w:val="nil"/>
            </w:tcBorders>
            <w:shd w:val="clear" w:color="auto" w:fill="auto"/>
          </w:tcPr>
          <w:p w14:paraId="2B68970D" w14:textId="77777777" w:rsidR="00781343" w:rsidRPr="005F6F6A" w:rsidRDefault="00781343" w:rsidP="00076E97">
            <w:pPr>
              <w:pStyle w:val="ListParagraph"/>
              <w:spacing w:after="0" w:line="310" w:lineRule="exact"/>
              <w:ind w:left="0"/>
              <w:jc w:val="right"/>
              <w:rPr>
                <w:rFonts w:ascii="Arial" w:hAnsi="Arial" w:cs="Arial"/>
                <w:sz w:val="16"/>
                <w:szCs w:val="16"/>
              </w:rPr>
            </w:pPr>
          </w:p>
        </w:tc>
        <w:tc>
          <w:tcPr>
            <w:tcW w:w="1687" w:type="dxa"/>
            <w:tcBorders>
              <w:top w:val="nil"/>
              <w:left w:val="nil"/>
              <w:bottom w:val="nil"/>
              <w:right w:val="nil"/>
            </w:tcBorders>
            <w:shd w:val="clear" w:color="auto" w:fill="auto"/>
          </w:tcPr>
          <w:p w14:paraId="66778B9D" w14:textId="77777777" w:rsidR="00781343" w:rsidRPr="005F6F6A" w:rsidRDefault="00781343" w:rsidP="00076E97">
            <w:pPr>
              <w:pStyle w:val="ListParagraph"/>
              <w:spacing w:after="0" w:line="310" w:lineRule="exact"/>
              <w:ind w:left="0"/>
              <w:jc w:val="right"/>
              <w:rPr>
                <w:rFonts w:ascii="Arial" w:hAnsi="Arial" w:cs="Arial"/>
                <w:sz w:val="16"/>
                <w:szCs w:val="16"/>
              </w:rPr>
            </w:pPr>
          </w:p>
        </w:tc>
        <w:tc>
          <w:tcPr>
            <w:tcW w:w="1688" w:type="dxa"/>
            <w:tcBorders>
              <w:top w:val="nil"/>
              <w:left w:val="nil"/>
              <w:bottom w:val="nil"/>
              <w:right w:val="nil"/>
            </w:tcBorders>
            <w:shd w:val="clear" w:color="auto" w:fill="auto"/>
            <w:vAlign w:val="bottom"/>
          </w:tcPr>
          <w:p w14:paraId="1333E13A" w14:textId="77777777" w:rsidR="00781343" w:rsidRPr="005F6F6A" w:rsidRDefault="00781343" w:rsidP="00076E97">
            <w:pPr>
              <w:pStyle w:val="ListParagraph"/>
              <w:spacing w:after="0" w:line="310" w:lineRule="exact"/>
              <w:ind w:left="0"/>
              <w:jc w:val="right"/>
              <w:rPr>
                <w:rFonts w:ascii="Arial" w:hAnsi="Arial" w:cs="Arial"/>
                <w:strike/>
                <w:sz w:val="16"/>
                <w:szCs w:val="16"/>
              </w:rPr>
            </w:pPr>
          </w:p>
        </w:tc>
      </w:tr>
      <w:tr w:rsidR="00D35C05" w:rsidRPr="005F6F6A" w14:paraId="74A83D49" w14:textId="77777777" w:rsidTr="00B96442">
        <w:trPr>
          <w:trHeight w:val="66"/>
        </w:trPr>
        <w:tc>
          <w:tcPr>
            <w:tcW w:w="2520" w:type="dxa"/>
            <w:tcBorders>
              <w:top w:val="nil"/>
              <w:left w:val="nil"/>
              <w:bottom w:val="nil"/>
              <w:right w:val="nil"/>
            </w:tcBorders>
            <w:shd w:val="clear" w:color="auto" w:fill="auto"/>
          </w:tcPr>
          <w:p w14:paraId="5EEB25C7" w14:textId="77777777" w:rsidR="00D35C05" w:rsidRPr="005F6F6A" w:rsidRDefault="00D35C05" w:rsidP="00076E97">
            <w:pPr>
              <w:pStyle w:val="ListParagraph"/>
              <w:spacing w:after="0" w:line="31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tcPr>
          <w:p w14:paraId="7E153E9F" w14:textId="4AD6CF0E" w:rsidR="00D35C05" w:rsidRPr="005F6F6A" w:rsidRDefault="004C1DA9"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c>
          <w:tcPr>
            <w:tcW w:w="1688" w:type="dxa"/>
            <w:tcBorders>
              <w:top w:val="nil"/>
              <w:left w:val="nil"/>
              <w:bottom w:val="nil"/>
              <w:right w:val="nil"/>
            </w:tcBorders>
            <w:vAlign w:val="bottom"/>
          </w:tcPr>
          <w:p w14:paraId="10105938" w14:textId="77777777" w:rsidR="00D35C05" w:rsidRPr="005F6F6A" w:rsidRDefault="00D35C05"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E3B6BC5" w14:textId="77777777" w:rsidR="00D35C05" w:rsidRPr="005F6F6A" w:rsidRDefault="00D35C05"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28A247C6" w14:textId="4C8AE470" w:rsidR="00D35C05" w:rsidRPr="005F6F6A" w:rsidRDefault="006B60B7"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r>
      <w:tr w:rsidR="00D35C05" w:rsidRPr="005F6F6A" w14:paraId="53B6D244" w14:textId="77777777" w:rsidTr="00B96442">
        <w:trPr>
          <w:trHeight w:val="49"/>
        </w:trPr>
        <w:tc>
          <w:tcPr>
            <w:tcW w:w="2520" w:type="dxa"/>
            <w:tcBorders>
              <w:top w:val="nil"/>
              <w:left w:val="nil"/>
              <w:bottom w:val="nil"/>
              <w:right w:val="nil"/>
            </w:tcBorders>
            <w:shd w:val="clear" w:color="auto" w:fill="auto"/>
          </w:tcPr>
          <w:p w14:paraId="754408DC" w14:textId="77777777" w:rsidR="00D35C05" w:rsidRPr="005F6F6A" w:rsidRDefault="00D35C05" w:rsidP="00076E97">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4E14DD20" w14:textId="5E7D55C3" w:rsidR="00D35C05" w:rsidRPr="005F6F6A" w:rsidRDefault="004C1DA9" w:rsidP="00076E97">
            <w:pP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c>
          <w:tcPr>
            <w:tcW w:w="1688" w:type="dxa"/>
            <w:tcBorders>
              <w:top w:val="nil"/>
              <w:left w:val="nil"/>
              <w:bottom w:val="nil"/>
              <w:right w:val="nil"/>
            </w:tcBorders>
            <w:vAlign w:val="bottom"/>
          </w:tcPr>
          <w:p w14:paraId="1174028C" w14:textId="77777777" w:rsidR="00D35C05" w:rsidRPr="005F6F6A" w:rsidRDefault="00D35C05" w:rsidP="00076E97">
            <w:pP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2A927A3F" w14:textId="77777777" w:rsidR="00D35C05" w:rsidRPr="005F6F6A" w:rsidRDefault="00D35C05" w:rsidP="00076E97">
            <w:pP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50687E01" w14:textId="19AB3238" w:rsidR="00D35C05" w:rsidRPr="005F6F6A" w:rsidRDefault="006B60B7" w:rsidP="00076E97">
            <w:pP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r>
      <w:tr w:rsidR="00D35C05" w:rsidRPr="005F6F6A" w14:paraId="2AC77C45" w14:textId="77777777" w:rsidTr="00B96442">
        <w:trPr>
          <w:trHeight w:val="66"/>
        </w:trPr>
        <w:tc>
          <w:tcPr>
            <w:tcW w:w="2520" w:type="dxa"/>
            <w:tcBorders>
              <w:top w:val="nil"/>
              <w:left w:val="nil"/>
              <w:bottom w:val="nil"/>
              <w:right w:val="nil"/>
            </w:tcBorders>
            <w:shd w:val="clear" w:color="auto" w:fill="auto"/>
          </w:tcPr>
          <w:p w14:paraId="27AD55BE" w14:textId="77777777" w:rsidR="00D35C05" w:rsidRPr="005F6F6A" w:rsidRDefault="00D35C05" w:rsidP="00076E97">
            <w:pPr>
              <w:pStyle w:val="ListParagraph"/>
              <w:spacing w:after="0" w:line="31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3FBF2819" w14:textId="094FF8C7" w:rsidR="00D35C05" w:rsidRPr="005F6F6A" w:rsidRDefault="004C1DA9"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23722B43" w14:textId="77777777" w:rsidR="00D35C05" w:rsidRPr="005F6F6A" w:rsidRDefault="00D35C05"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6DF27D8F" w14:textId="77777777" w:rsidR="00D35C05" w:rsidRPr="005F6F6A" w:rsidRDefault="00D35C05"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0AC7B716" w14:textId="6DD5D879" w:rsidR="00D35C05" w:rsidRPr="005F6F6A" w:rsidRDefault="00D35C05" w:rsidP="00076E97">
            <w:pPr>
              <w:pBdr>
                <w:bottom w:val="sing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r>
      <w:tr w:rsidR="00D35C05" w:rsidRPr="005F6F6A" w14:paraId="371981AC" w14:textId="77777777" w:rsidTr="00B96442">
        <w:trPr>
          <w:trHeight w:val="66"/>
        </w:trPr>
        <w:tc>
          <w:tcPr>
            <w:tcW w:w="2520" w:type="dxa"/>
            <w:tcBorders>
              <w:top w:val="nil"/>
              <w:left w:val="nil"/>
              <w:bottom w:val="nil"/>
              <w:right w:val="nil"/>
            </w:tcBorders>
            <w:shd w:val="clear" w:color="auto" w:fill="auto"/>
          </w:tcPr>
          <w:p w14:paraId="41F71C29" w14:textId="77777777" w:rsidR="00D35C05" w:rsidRPr="005F6F6A" w:rsidRDefault="00D35C05" w:rsidP="00076E97">
            <w:pPr>
              <w:spacing w:line="31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40003A78" w14:textId="5C07A316" w:rsidR="00D35C05" w:rsidRPr="005F6F6A" w:rsidRDefault="004C1DA9" w:rsidP="00076E97">
            <w:pPr>
              <w:pBdr>
                <w:bottom w:val="doub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c>
          <w:tcPr>
            <w:tcW w:w="1688" w:type="dxa"/>
            <w:tcBorders>
              <w:top w:val="nil"/>
              <w:left w:val="nil"/>
              <w:bottom w:val="nil"/>
              <w:right w:val="nil"/>
            </w:tcBorders>
            <w:vAlign w:val="bottom"/>
          </w:tcPr>
          <w:p w14:paraId="63CFE4CF" w14:textId="77777777" w:rsidR="00D35C05" w:rsidRPr="005F6F6A" w:rsidRDefault="00D35C05" w:rsidP="00076E97">
            <w:pPr>
              <w:pBdr>
                <w:bottom w:val="doub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3989C386" w14:textId="77777777" w:rsidR="00D35C05" w:rsidRPr="005F6F6A" w:rsidRDefault="00D35C05" w:rsidP="00076E97">
            <w:pPr>
              <w:pBdr>
                <w:bottom w:val="doub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751EBBDA" w14:textId="598DAB7C" w:rsidR="00D35C05" w:rsidRPr="005F6F6A" w:rsidRDefault="006B60B7" w:rsidP="00076E97">
            <w:pPr>
              <w:pBdr>
                <w:bottom w:val="double" w:sz="4" w:space="1" w:color="auto"/>
              </w:pBdr>
              <w:tabs>
                <w:tab w:val="decimal" w:pos="1214"/>
              </w:tabs>
              <w:spacing w:line="310" w:lineRule="exact"/>
              <w:ind w:right="29"/>
              <w:rPr>
                <w:rFonts w:ascii="Arial" w:hAnsi="Arial" w:cs="Arial"/>
                <w:sz w:val="16"/>
                <w:szCs w:val="16"/>
              </w:rPr>
            </w:pPr>
            <w:r w:rsidRPr="005F6F6A">
              <w:rPr>
                <w:rFonts w:ascii="Arial" w:hAnsi="Arial" w:cs="Arial"/>
                <w:sz w:val="16"/>
                <w:szCs w:val="16"/>
              </w:rPr>
              <w:t>43,291,892</w:t>
            </w:r>
          </w:p>
        </w:tc>
      </w:tr>
      <w:tr w:rsidR="00D35C05" w:rsidRPr="005F6F6A" w14:paraId="796A8C37" w14:textId="77777777" w:rsidTr="00B96442">
        <w:trPr>
          <w:trHeight w:val="66"/>
        </w:trPr>
        <w:tc>
          <w:tcPr>
            <w:tcW w:w="2520" w:type="dxa"/>
            <w:tcBorders>
              <w:top w:val="nil"/>
              <w:left w:val="nil"/>
              <w:bottom w:val="nil"/>
              <w:right w:val="nil"/>
            </w:tcBorders>
            <w:shd w:val="clear" w:color="auto" w:fill="auto"/>
          </w:tcPr>
          <w:p w14:paraId="6890777A" w14:textId="77777777" w:rsidR="00D35C05" w:rsidRPr="005F6F6A" w:rsidRDefault="00D35C05" w:rsidP="00076E97">
            <w:pPr>
              <w:spacing w:line="310" w:lineRule="exact"/>
              <w:rPr>
                <w:rFonts w:ascii="Arial" w:hAnsi="Arial" w:cs="Arial"/>
                <w:b/>
                <w:bCs/>
                <w:sz w:val="16"/>
                <w:szCs w:val="16"/>
              </w:rPr>
            </w:pPr>
          </w:p>
        </w:tc>
        <w:tc>
          <w:tcPr>
            <w:tcW w:w="1687" w:type="dxa"/>
            <w:tcBorders>
              <w:top w:val="nil"/>
              <w:left w:val="nil"/>
              <w:bottom w:val="nil"/>
              <w:right w:val="nil"/>
            </w:tcBorders>
            <w:vAlign w:val="bottom"/>
          </w:tcPr>
          <w:p w14:paraId="094474EA" w14:textId="77777777" w:rsidR="00D35C05" w:rsidRPr="005F6F6A" w:rsidRDefault="00D35C05" w:rsidP="00076E97">
            <w:pPr>
              <w:tabs>
                <w:tab w:val="decimal" w:pos="1487"/>
              </w:tabs>
              <w:spacing w:line="31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2245F692" w14:textId="77777777" w:rsidR="00D35C05" w:rsidRPr="005F6F6A" w:rsidRDefault="00D35C05" w:rsidP="00076E97">
            <w:pPr>
              <w:tabs>
                <w:tab w:val="decimal" w:pos="1487"/>
              </w:tabs>
              <w:spacing w:line="310" w:lineRule="exact"/>
              <w:ind w:right="30"/>
              <w:jc w:val="thaiDistribute"/>
              <w:rPr>
                <w:rFonts w:ascii="Arial" w:hAnsi="Arial" w:cs="Arial"/>
                <w:sz w:val="16"/>
                <w:szCs w:val="16"/>
              </w:rPr>
            </w:pPr>
          </w:p>
        </w:tc>
        <w:tc>
          <w:tcPr>
            <w:tcW w:w="1687" w:type="dxa"/>
            <w:tcBorders>
              <w:top w:val="nil"/>
              <w:left w:val="nil"/>
              <w:bottom w:val="nil"/>
              <w:right w:val="nil"/>
            </w:tcBorders>
            <w:vAlign w:val="bottom"/>
          </w:tcPr>
          <w:p w14:paraId="71111667" w14:textId="77777777" w:rsidR="00D35C05" w:rsidRPr="005F6F6A" w:rsidRDefault="00D35C05" w:rsidP="00076E97">
            <w:pPr>
              <w:tabs>
                <w:tab w:val="decimal" w:pos="1487"/>
              </w:tabs>
              <w:spacing w:line="31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379565AE" w14:textId="77777777" w:rsidR="00D35C05" w:rsidRPr="005F6F6A" w:rsidRDefault="00D35C05" w:rsidP="00076E97">
            <w:pPr>
              <w:tabs>
                <w:tab w:val="decimal" w:pos="1487"/>
              </w:tabs>
              <w:spacing w:line="310" w:lineRule="exact"/>
              <w:ind w:right="30"/>
              <w:jc w:val="thaiDistribute"/>
              <w:rPr>
                <w:rFonts w:ascii="Arial" w:hAnsi="Arial" w:cs="Arial"/>
                <w:sz w:val="16"/>
                <w:szCs w:val="16"/>
              </w:rPr>
            </w:pPr>
          </w:p>
        </w:tc>
      </w:tr>
      <w:tr w:rsidR="00D35C05" w:rsidRPr="005F6F6A" w14:paraId="5ECC049C" w14:textId="77777777" w:rsidTr="00B96442">
        <w:trPr>
          <w:trHeight w:val="70"/>
        </w:trPr>
        <w:tc>
          <w:tcPr>
            <w:tcW w:w="2520" w:type="dxa"/>
            <w:tcBorders>
              <w:top w:val="nil"/>
              <w:left w:val="nil"/>
              <w:bottom w:val="nil"/>
              <w:right w:val="nil"/>
            </w:tcBorders>
            <w:shd w:val="clear" w:color="auto" w:fill="auto"/>
          </w:tcPr>
          <w:p w14:paraId="069363D5" w14:textId="616C6D30" w:rsidR="00D35C05" w:rsidRPr="005F6F6A" w:rsidRDefault="00D35C05" w:rsidP="00076E97">
            <w:pPr>
              <w:spacing w:line="310" w:lineRule="exact"/>
              <w:ind w:left="159" w:hanging="159"/>
              <w:rPr>
                <w:rFonts w:ascii="Arial" w:hAnsi="Arial" w:cs="Arial"/>
                <w:b/>
                <w:bCs/>
                <w:sz w:val="16"/>
                <w:szCs w:val="16"/>
              </w:rPr>
            </w:pPr>
            <w:r w:rsidRPr="005F6F6A">
              <w:rPr>
                <w:rFonts w:ascii="Arial" w:hAnsi="Arial" w:cs="Arial"/>
                <w:b/>
                <w:bCs/>
                <w:sz w:val="16"/>
                <w:szCs w:val="16"/>
              </w:rPr>
              <w:t xml:space="preserve">Hire purchase </w:t>
            </w:r>
          </w:p>
        </w:tc>
        <w:tc>
          <w:tcPr>
            <w:tcW w:w="1687" w:type="dxa"/>
            <w:tcBorders>
              <w:top w:val="nil"/>
              <w:left w:val="nil"/>
              <w:bottom w:val="nil"/>
              <w:right w:val="nil"/>
            </w:tcBorders>
            <w:vAlign w:val="bottom"/>
          </w:tcPr>
          <w:p w14:paraId="5F698957" w14:textId="77777777" w:rsidR="00D35C05" w:rsidRPr="005F6F6A" w:rsidRDefault="00D35C05" w:rsidP="00076E97">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6EC6B9D3" w14:textId="77777777" w:rsidR="00D35C05" w:rsidRPr="005F6F6A" w:rsidRDefault="00D35C05" w:rsidP="00076E97">
            <w:pPr>
              <w:tabs>
                <w:tab w:val="decimal" w:pos="1214"/>
              </w:tabs>
              <w:spacing w:line="310" w:lineRule="exact"/>
              <w:ind w:right="29"/>
              <w:rPr>
                <w:rFonts w:ascii="Arial" w:hAnsi="Arial" w:cs="Arial"/>
                <w:sz w:val="16"/>
                <w:szCs w:val="16"/>
              </w:rPr>
            </w:pPr>
          </w:p>
        </w:tc>
        <w:tc>
          <w:tcPr>
            <w:tcW w:w="1687" w:type="dxa"/>
            <w:tcBorders>
              <w:top w:val="nil"/>
              <w:left w:val="nil"/>
              <w:bottom w:val="nil"/>
              <w:right w:val="nil"/>
            </w:tcBorders>
            <w:vAlign w:val="bottom"/>
          </w:tcPr>
          <w:p w14:paraId="58D3D115" w14:textId="77777777" w:rsidR="00D35C05" w:rsidRPr="005F6F6A" w:rsidRDefault="00D35C05" w:rsidP="00076E97">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5108EF2A" w14:textId="77777777" w:rsidR="00D35C05" w:rsidRPr="005F6F6A" w:rsidRDefault="00D35C05" w:rsidP="00076E97">
            <w:pPr>
              <w:tabs>
                <w:tab w:val="decimal" w:pos="1214"/>
              </w:tabs>
              <w:spacing w:line="310" w:lineRule="exact"/>
              <w:ind w:right="29"/>
              <w:rPr>
                <w:rFonts w:ascii="Arial" w:hAnsi="Arial" w:cs="Arial"/>
                <w:sz w:val="16"/>
                <w:szCs w:val="16"/>
              </w:rPr>
            </w:pPr>
          </w:p>
        </w:tc>
      </w:tr>
      <w:tr w:rsidR="00016059" w:rsidRPr="005F6F6A" w14:paraId="42D8EC7B" w14:textId="77777777" w:rsidTr="00016059">
        <w:trPr>
          <w:trHeight w:val="66"/>
        </w:trPr>
        <w:tc>
          <w:tcPr>
            <w:tcW w:w="2520" w:type="dxa"/>
            <w:tcBorders>
              <w:top w:val="nil"/>
              <w:left w:val="nil"/>
              <w:bottom w:val="nil"/>
              <w:right w:val="nil"/>
            </w:tcBorders>
            <w:shd w:val="clear" w:color="auto" w:fill="auto"/>
          </w:tcPr>
          <w:p w14:paraId="53D9B328" w14:textId="77777777" w:rsidR="00016059" w:rsidRPr="005F6F6A" w:rsidRDefault="00016059" w:rsidP="00016059">
            <w:pPr>
              <w:pStyle w:val="ListParagraph"/>
              <w:spacing w:after="0" w:line="31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vAlign w:val="bottom"/>
          </w:tcPr>
          <w:p w14:paraId="61BAE13E" w14:textId="4B39206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4,620,797,540</w:t>
            </w:r>
          </w:p>
        </w:tc>
        <w:tc>
          <w:tcPr>
            <w:tcW w:w="1688" w:type="dxa"/>
            <w:tcBorders>
              <w:top w:val="nil"/>
              <w:left w:val="nil"/>
              <w:bottom w:val="nil"/>
              <w:right w:val="nil"/>
            </w:tcBorders>
            <w:vAlign w:val="bottom"/>
          </w:tcPr>
          <w:p w14:paraId="595FEDF3" w14:textId="2048F249"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503868BB" w14:textId="3A43DAC5"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1F16A587" w14:textId="40B0960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4,620,797,540</w:t>
            </w:r>
          </w:p>
        </w:tc>
      </w:tr>
      <w:tr w:rsidR="00016059" w:rsidRPr="005F6F6A" w14:paraId="31BBC6F5" w14:textId="77777777" w:rsidTr="00016059">
        <w:trPr>
          <w:trHeight w:val="66"/>
        </w:trPr>
        <w:tc>
          <w:tcPr>
            <w:tcW w:w="2520" w:type="dxa"/>
            <w:tcBorders>
              <w:top w:val="nil"/>
              <w:left w:val="nil"/>
              <w:bottom w:val="nil"/>
              <w:right w:val="nil"/>
            </w:tcBorders>
            <w:shd w:val="clear" w:color="auto" w:fill="auto"/>
          </w:tcPr>
          <w:p w14:paraId="16F50C9E" w14:textId="77777777" w:rsidR="00016059" w:rsidRPr="005F6F6A" w:rsidRDefault="00016059" w:rsidP="00016059">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51F1CC62" w14:textId="71C99032"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597,551,330</w:t>
            </w:r>
          </w:p>
        </w:tc>
        <w:tc>
          <w:tcPr>
            <w:tcW w:w="1688" w:type="dxa"/>
            <w:tcBorders>
              <w:top w:val="nil"/>
              <w:left w:val="nil"/>
              <w:bottom w:val="nil"/>
              <w:right w:val="nil"/>
            </w:tcBorders>
            <w:vAlign w:val="bottom"/>
          </w:tcPr>
          <w:p w14:paraId="443AB447" w14:textId="114BCF7D"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1B22D81E" w14:textId="1C0181C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22C9C5F3" w14:textId="00025620"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597,551,330</w:t>
            </w:r>
          </w:p>
        </w:tc>
      </w:tr>
      <w:tr w:rsidR="00016059" w:rsidRPr="005F6F6A" w14:paraId="66975B0E" w14:textId="77777777" w:rsidTr="00016059">
        <w:trPr>
          <w:trHeight w:val="66"/>
        </w:trPr>
        <w:tc>
          <w:tcPr>
            <w:tcW w:w="2520" w:type="dxa"/>
            <w:tcBorders>
              <w:top w:val="nil"/>
              <w:left w:val="nil"/>
              <w:bottom w:val="nil"/>
              <w:right w:val="nil"/>
            </w:tcBorders>
            <w:shd w:val="clear" w:color="auto" w:fill="auto"/>
          </w:tcPr>
          <w:p w14:paraId="0BCC6A04" w14:textId="77777777" w:rsidR="00016059" w:rsidRPr="005F6F6A" w:rsidRDefault="00016059" w:rsidP="00016059">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3C0BDA18" w14:textId="6EA20B3A"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2DBA9EDD" w14:textId="5BC99F82"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469,283,936</w:t>
            </w:r>
          </w:p>
        </w:tc>
        <w:tc>
          <w:tcPr>
            <w:tcW w:w="1687" w:type="dxa"/>
            <w:tcBorders>
              <w:top w:val="nil"/>
              <w:left w:val="nil"/>
              <w:bottom w:val="nil"/>
              <w:right w:val="nil"/>
            </w:tcBorders>
            <w:vAlign w:val="bottom"/>
          </w:tcPr>
          <w:p w14:paraId="6B6D5D73" w14:textId="4F42742A"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5DA6E476" w14:textId="22BB0E92"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469,283,936</w:t>
            </w:r>
          </w:p>
        </w:tc>
      </w:tr>
      <w:tr w:rsidR="00016059" w:rsidRPr="005F6F6A" w14:paraId="7E2EA285" w14:textId="77777777" w:rsidTr="00016059">
        <w:trPr>
          <w:trHeight w:val="66"/>
        </w:trPr>
        <w:tc>
          <w:tcPr>
            <w:tcW w:w="2520" w:type="dxa"/>
            <w:tcBorders>
              <w:top w:val="nil"/>
              <w:left w:val="nil"/>
              <w:bottom w:val="nil"/>
              <w:right w:val="nil"/>
            </w:tcBorders>
            <w:shd w:val="clear" w:color="auto" w:fill="auto"/>
          </w:tcPr>
          <w:p w14:paraId="578D2045" w14:textId="77777777" w:rsidR="00016059" w:rsidRPr="005F6F6A" w:rsidRDefault="00016059" w:rsidP="00016059">
            <w:pPr>
              <w:pStyle w:val="ListParagraph"/>
              <w:spacing w:after="0" w:line="31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5C1BDE64" w14:textId="6B631E86"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342F8EAD" w14:textId="3E1B0DBF"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319,271,111</w:t>
            </w:r>
          </w:p>
        </w:tc>
        <w:tc>
          <w:tcPr>
            <w:tcW w:w="1687" w:type="dxa"/>
            <w:tcBorders>
              <w:top w:val="nil"/>
              <w:left w:val="nil"/>
              <w:bottom w:val="nil"/>
              <w:right w:val="nil"/>
            </w:tcBorders>
            <w:vAlign w:val="bottom"/>
          </w:tcPr>
          <w:p w14:paraId="1F814F5A" w14:textId="1040494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3ECDF4A1" w14:textId="76DCFC34"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319,271,111</w:t>
            </w:r>
          </w:p>
        </w:tc>
      </w:tr>
      <w:tr w:rsidR="00016059" w:rsidRPr="005F6F6A" w14:paraId="0A7475D7" w14:textId="77777777" w:rsidTr="00016059">
        <w:trPr>
          <w:trHeight w:val="66"/>
        </w:trPr>
        <w:tc>
          <w:tcPr>
            <w:tcW w:w="2520" w:type="dxa"/>
            <w:tcBorders>
              <w:top w:val="nil"/>
              <w:left w:val="nil"/>
              <w:bottom w:val="nil"/>
              <w:right w:val="nil"/>
            </w:tcBorders>
            <w:shd w:val="clear" w:color="auto" w:fill="auto"/>
          </w:tcPr>
          <w:p w14:paraId="5E1DC6F2" w14:textId="77777777" w:rsidR="00016059" w:rsidRPr="005F6F6A" w:rsidRDefault="00016059" w:rsidP="00016059">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37660ADB" w14:textId="06311B54" w:rsidR="00016059" w:rsidRPr="005F6F6A" w:rsidRDefault="00016059" w:rsidP="00E429F0">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60BB3E56" w14:textId="75EF42DE" w:rsidR="00016059" w:rsidRPr="005F6F6A" w:rsidRDefault="00016059" w:rsidP="00E429F0">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0A534DBA" w14:textId="50368A92" w:rsidR="00016059" w:rsidRPr="005F6F6A" w:rsidRDefault="00016059" w:rsidP="00E429F0">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539,141,294</w:t>
            </w:r>
          </w:p>
        </w:tc>
        <w:tc>
          <w:tcPr>
            <w:tcW w:w="1688" w:type="dxa"/>
            <w:tcBorders>
              <w:top w:val="nil"/>
              <w:left w:val="nil"/>
              <w:bottom w:val="nil"/>
              <w:right w:val="nil"/>
            </w:tcBorders>
            <w:vAlign w:val="bottom"/>
          </w:tcPr>
          <w:p w14:paraId="38D97BF0" w14:textId="52EE777A" w:rsidR="00016059" w:rsidRPr="005F6F6A" w:rsidRDefault="00016059" w:rsidP="00E429F0">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539,141,294</w:t>
            </w:r>
          </w:p>
        </w:tc>
      </w:tr>
      <w:tr w:rsidR="00016059" w:rsidRPr="005F6F6A" w14:paraId="5A6AAF40" w14:textId="77777777" w:rsidTr="00016059">
        <w:trPr>
          <w:trHeight w:val="66"/>
        </w:trPr>
        <w:tc>
          <w:tcPr>
            <w:tcW w:w="2520" w:type="dxa"/>
            <w:tcBorders>
              <w:top w:val="nil"/>
              <w:left w:val="nil"/>
              <w:bottom w:val="nil"/>
              <w:right w:val="nil"/>
            </w:tcBorders>
            <w:shd w:val="clear" w:color="auto" w:fill="auto"/>
          </w:tcPr>
          <w:p w14:paraId="6B2CF983" w14:textId="77777777" w:rsidR="00016059" w:rsidRPr="005F6F6A" w:rsidRDefault="00016059" w:rsidP="00016059">
            <w:pPr>
              <w:pStyle w:val="ListParagraph"/>
              <w:spacing w:after="0" w:line="31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376CFC32" w14:textId="0C9550C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5,218,348,870</w:t>
            </w:r>
          </w:p>
        </w:tc>
        <w:tc>
          <w:tcPr>
            <w:tcW w:w="1688" w:type="dxa"/>
            <w:tcBorders>
              <w:top w:val="nil"/>
              <w:left w:val="nil"/>
              <w:bottom w:val="nil"/>
              <w:right w:val="nil"/>
            </w:tcBorders>
            <w:vAlign w:val="bottom"/>
          </w:tcPr>
          <w:p w14:paraId="6B13C954" w14:textId="74BD7ECD"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788,555,047</w:t>
            </w:r>
          </w:p>
        </w:tc>
        <w:tc>
          <w:tcPr>
            <w:tcW w:w="1687" w:type="dxa"/>
            <w:tcBorders>
              <w:top w:val="nil"/>
              <w:left w:val="nil"/>
              <w:bottom w:val="nil"/>
              <w:right w:val="nil"/>
            </w:tcBorders>
            <w:vAlign w:val="bottom"/>
          </w:tcPr>
          <w:p w14:paraId="711F7A13" w14:textId="04B6EC2C"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539,141,294</w:t>
            </w:r>
          </w:p>
        </w:tc>
        <w:tc>
          <w:tcPr>
            <w:tcW w:w="1688" w:type="dxa"/>
            <w:tcBorders>
              <w:top w:val="nil"/>
              <w:left w:val="nil"/>
              <w:bottom w:val="nil"/>
              <w:right w:val="nil"/>
            </w:tcBorders>
            <w:vAlign w:val="bottom"/>
          </w:tcPr>
          <w:p w14:paraId="5F9B0DBB" w14:textId="225A68D3"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6,546,045,211</w:t>
            </w:r>
          </w:p>
        </w:tc>
      </w:tr>
      <w:tr w:rsidR="00016059" w:rsidRPr="005F6F6A" w14:paraId="7F8EE1C9" w14:textId="77777777" w:rsidTr="00016059">
        <w:trPr>
          <w:trHeight w:val="66"/>
        </w:trPr>
        <w:tc>
          <w:tcPr>
            <w:tcW w:w="2520" w:type="dxa"/>
            <w:tcBorders>
              <w:top w:val="nil"/>
              <w:left w:val="nil"/>
              <w:bottom w:val="nil"/>
              <w:right w:val="nil"/>
            </w:tcBorders>
            <w:shd w:val="clear" w:color="auto" w:fill="auto"/>
          </w:tcPr>
          <w:p w14:paraId="49D20ECE" w14:textId="77777777" w:rsidR="00016059" w:rsidRPr="005F6F6A" w:rsidRDefault="00016059" w:rsidP="00016059">
            <w:pPr>
              <w:pStyle w:val="ListParagraph"/>
              <w:spacing w:after="0" w:line="31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vAlign w:val="bottom"/>
          </w:tcPr>
          <w:p w14:paraId="1A8EC589" w14:textId="0803F6C8" w:rsidR="00016059" w:rsidRPr="005F6F6A" w:rsidRDefault="009300D3" w:rsidP="00016059">
            <w:pPr>
              <w:pBdr>
                <w:bottom w:val="single" w:sz="4" w:space="1" w:color="auto"/>
              </w:pBdr>
              <w:tabs>
                <w:tab w:val="decimal" w:pos="1214"/>
              </w:tabs>
              <w:spacing w:line="310" w:lineRule="exact"/>
              <w:ind w:right="29"/>
              <w:rPr>
                <w:rFonts w:ascii="Arial" w:hAnsi="Arial" w:cs="Arial"/>
                <w:sz w:val="16"/>
                <w:szCs w:val="16"/>
              </w:rPr>
            </w:pPr>
            <w:r>
              <w:rPr>
                <w:rFonts w:ascii="Arial" w:hAnsi="Arial" w:cs="Arial"/>
                <w:sz w:val="16"/>
                <w:szCs w:val="16"/>
              </w:rPr>
              <w:t>(278,791,106)</w:t>
            </w:r>
          </w:p>
        </w:tc>
        <w:tc>
          <w:tcPr>
            <w:tcW w:w="1688" w:type="dxa"/>
            <w:tcBorders>
              <w:top w:val="nil"/>
              <w:left w:val="nil"/>
              <w:bottom w:val="nil"/>
              <w:right w:val="nil"/>
            </w:tcBorders>
            <w:vAlign w:val="bottom"/>
          </w:tcPr>
          <w:p w14:paraId="723CE44B" w14:textId="5D71FC0F" w:rsidR="00016059" w:rsidRPr="005F6F6A" w:rsidRDefault="009300D3" w:rsidP="00016059">
            <w:pPr>
              <w:pBdr>
                <w:bottom w:val="single" w:sz="4" w:space="1" w:color="auto"/>
              </w:pBdr>
              <w:tabs>
                <w:tab w:val="decimal" w:pos="1214"/>
              </w:tabs>
              <w:spacing w:line="310" w:lineRule="exact"/>
              <w:ind w:right="29"/>
              <w:rPr>
                <w:rFonts w:ascii="Arial" w:hAnsi="Arial" w:cs="Arial"/>
                <w:sz w:val="16"/>
                <w:szCs w:val="16"/>
              </w:rPr>
            </w:pPr>
            <w:r>
              <w:rPr>
                <w:rFonts w:ascii="Arial" w:hAnsi="Arial" w:cs="Arial"/>
                <w:sz w:val="16"/>
                <w:szCs w:val="16"/>
              </w:rPr>
              <w:t>(239,475,958)</w:t>
            </w:r>
          </w:p>
        </w:tc>
        <w:tc>
          <w:tcPr>
            <w:tcW w:w="1687" w:type="dxa"/>
            <w:tcBorders>
              <w:top w:val="nil"/>
              <w:left w:val="nil"/>
              <w:bottom w:val="nil"/>
              <w:right w:val="nil"/>
            </w:tcBorders>
            <w:vAlign w:val="bottom"/>
          </w:tcPr>
          <w:p w14:paraId="250F150C" w14:textId="1E8DCBAB" w:rsidR="00016059" w:rsidRPr="005F6F6A" w:rsidRDefault="009300D3" w:rsidP="00016059">
            <w:pPr>
              <w:pBdr>
                <w:bottom w:val="single" w:sz="4" w:space="1" w:color="auto"/>
              </w:pBdr>
              <w:tabs>
                <w:tab w:val="decimal" w:pos="1214"/>
              </w:tabs>
              <w:spacing w:line="310" w:lineRule="exact"/>
              <w:ind w:right="29"/>
              <w:rPr>
                <w:rFonts w:ascii="Arial" w:hAnsi="Arial" w:cs="Arial"/>
                <w:sz w:val="16"/>
                <w:szCs w:val="16"/>
              </w:rPr>
            </w:pPr>
            <w:r>
              <w:rPr>
                <w:rFonts w:ascii="Arial" w:hAnsi="Arial" w:cs="Arial"/>
                <w:sz w:val="16"/>
                <w:szCs w:val="16"/>
              </w:rPr>
              <w:t>(353,263,523)</w:t>
            </w:r>
          </w:p>
        </w:tc>
        <w:tc>
          <w:tcPr>
            <w:tcW w:w="1688" w:type="dxa"/>
            <w:tcBorders>
              <w:top w:val="nil"/>
              <w:left w:val="nil"/>
              <w:bottom w:val="nil"/>
              <w:right w:val="nil"/>
            </w:tcBorders>
            <w:vAlign w:val="bottom"/>
          </w:tcPr>
          <w:p w14:paraId="4EA73451" w14:textId="5B2D33A8"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(871,530,587)</w:t>
            </w:r>
          </w:p>
        </w:tc>
      </w:tr>
      <w:tr w:rsidR="00016059" w:rsidRPr="005F6F6A" w14:paraId="54546056" w14:textId="77777777" w:rsidTr="00016059">
        <w:trPr>
          <w:trHeight w:val="389"/>
        </w:trPr>
        <w:tc>
          <w:tcPr>
            <w:tcW w:w="2520" w:type="dxa"/>
            <w:tcBorders>
              <w:top w:val="nil"/>
              <w:left w:val="nil"/>
              <w:bottom w:val="nil"/>
              <w:right w:val="nil"/>
            </w:tcBorders>
            <w:shd w:val="clear" w:color="auto" w:fill="auto"/>
          </w:tcPr>
          <w:p w14:paraId="2778DE79" w14:textId="77777777" w:rsidR="00016059" w:rsidRPr="005F6F6A" w:rsidRDefault="00016059" w:rsidP="00016059">
            <w:pPr>
              <w:pStyle w:val="ListParagraph"/>
              <w:spacing w:after="0" w:line="31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vAlign w:val="bottom"/>
          </w:tcPr>
          <w:p w14:paraId="62FB8492" w14:textId="2B8FCD89" w:rsidR="00016059" w:rsidRPr="005F6F6A" w:rsidRDefault="00294E2C" w:rsidP="00016059">
            <w:pPr>
              <w:pBdr>
                <w:bottom w:val="double" w:sz="4" w:space="1" w:color="auto"/>
              </w:pBdr>
              <w:tabs>
                <w:tab w:val="decimal" w:pos="1214"/>
              </w:tabs>
              <w:spacing w:line="310" w:lineRule="exact"/>
              <w:ind w:right="29"/>
              <w:rPr>
                <w:rFonts w:ascii="Arial" w:hAnsi="Arial" w:cs="Arial"/>
                <w:sz w:val="16"/>
                <w:szCs w:val="16"/>
              </w:rPr>
            </w:pPr>
            <w:r>
              <w:rPr>
                <w:rFonts w:ascii="Arial" w:hAnsi="Arial" w:cs="Arial"/>
                <w:sz w:val="16"/>
                <w:szCs w:val="16"/>
              </w:rPr>
              <w:t>4,939,557,764</w:t>
            </w:r>
          </w:p>
        </w:tc>
        <w:tc>
          <w:tcPr>
            <w:tcW w:w="1688" w:type="dxa"/>
            <w:tcBorders>
              <w:top w:val="nil"/>
              <w:left w:val="nil"/>
              <w:bottom w:val="nil"/>
              <w:right w:val="nil"/>
            </w:tcBorders>
            <w:vAlign w:val="bottom"/>
          </w:tcPr>
          <w:p w14:paraId="6619D337" w14:textId="3A43074A" w:rsidR="00016059" w:rsidRPr="005F6F6A" w:rsidRDefault="00294E2C" w:rsidP="00016059">
            <w:pPr>
              <w:pBdr>
                <w:bottom w:val="double" w:sz="4" w:space="1" w:color="auto"/>
              </w:pBdr>
              <w:tabs>
                <w:tab w:val="decimal" w:pos="1214"/>
              </w:tabs>
              <w:spacing w:line="310" w:lineRule="exact"/>
              <w:ind w:right="29"/>
              <w:rPr>
                <w:rFonts w:ascii="Arial" w:hAnsi="Arial" w:cs="Arial"/>
                <w:sz w:val="16"/>
                <w:szCs w:val="16"/>
              </w:rPr>
            </w:pPr>
            <w:r>
              <w:rPr>
                <w:rFonts w:ascii="Arial" w:hAnsi="Arial" w:cs="Arial"/>
                <w:sz w:val="16"/>
                <w:szCs w:val="16"/>
              </w:rPr>
              <w:t>549,079,089</w:t>
            </w:r>
          </w:p>
        </w:tc>
        <w:tc>
          <w:tcPr>
            <w:tcW w:w="1687" w:type="dxa"/>
            <w:tcBorders>
              <w:top w:val="nil"/>
              <w:left w:val="nil"/>
              <w:bottom w:val="nil"/>
              <w:right w:val="nil"/>
            </w:tcBorders>
            <w:vAlign w:val="bottom"/>
          </w:tcPr>
          <w:p w14:paraId="07C8E0B1" w14:textId="291754EB" w:rsidR="00016059" w:rsidRPr="005F6F6A" w:rsidRDefault="00294E2C" w:rsidP="00016059">
            <w:pPr>
              <w:pBdr>
                <w:bottom w:val="double" w:sz="4" w:space="1" w:color="auto"/>
              </w:pBdr>
              <w:tabs>
                <w:tab w:val="decimal" w:pos="1214"/>
              </w:tabs>
              <w:spacing w:line="310" w:lineRule="exact"/>
              <w:ind w:right="29"/>
              <w:rPr>
                <w:rFonts w:ascii="Arial" w:hAnsi="Arial" w:cs="Arial"/>
                <w:sz w:val="16"/>
                <w:szCs w:val="16"/>
              </w:rPr>
            </w:pPr>
            <w:r>
              <w:rPr>
                <w:rFonts w:ascii="Arial" w:hAnsi="Arial" w:cs="Arial"/>
                <w:sz w:val="16"/>
                <w:szCs w:val="16"/>
              </w:rPr>
              <w:t>185,877,771</w:t>
            </w:r>
          </w:p>
        </w:tc>
        <w:tc>
          <w:tcPr>
            <w:tcW w:w="1688" w:type="dxa"/>
            <w:tcBorders>
              <w:top w:val="nil"/>
              <w:left w:val="nil"/>
              <w:bottom w:val="nil"/>
              <w:right w:val="nil"/>
            </w:tcBorders>
            <w:vAlign w:val="bottom"/>
          </w:tcPr>
          <w:p w14:paraId="40609582" w14:textId="09E1A7AF" w:rsidR="00016059" w:rsidRPr="005F6F6A" w:rsidRDefault="00016059" w:rsidP="00016059">
            <w:pPr>
              <w:pBdr>
                <w:bottom w:val="doub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5,674,514,624</w:t>
            </w:r>
          </w:p>
        </w:tc>
      </w:tr>
      <w:tr w:rsidR="00016059" w:rsidRPr="005F6F6A" w14:paraId="7D53B31C" w14:textId="77777777" w:rsidTr="00016059">
        <w:trPr>
          <w:trHeight w:val="66"/>
        </w:trPr>
        <w:tc>
          <w:tcPr>
            <w:tcW w:w="2520" w:type="dxa"/>
            <w:tcBorders>
              <w:top w:val="nil"/>
              <w:left w:val="nil"/>
              <w:bottom w:val="nil"/>
              <w:right w:val="nil"/>
            </w:tcBorders>
            <w:shd w:val="clear" w:color="auto" w:fill="auto"/>
          </w:tcPr>
          <w:p w14:paraId="4400A15A" w14:textId="77777777" w:rsidR="00016059" w:rsidRPr="005F6F6A" w:rsidRDefault="00016059" w:rsidP="00016059">
            <w:pPr>
              <w:pStyle w:val="ListParagraph"/>
              <w:spacing w:after="0" w:line="310" w:lineRule="exact"/>
              <w:ind w:left="502" w:hanging="502"/>
              <w:rPr>
                <w:rFonts w:ascii="Arial" w:hAnsi="Arial" w:cs="Arial"/>
                <w:sz w:val="16"/>
                <w:szCs w:val="16"/>
              </w:rPr>
            </w:pPr>
          </w:p>
        </w:tc>
        <w:tc>
          <w:tcPr>
            <w:tcW w:w="1687" w:type="dxa"/>
            <w:tcBorders>
              <w:top w:val="nil"/>
              <w:left w:val="nil"/>
              <w:bottom w:val="nil"/>
              <w:right w:val="nil"/>
            </w:tcBorders>
            <w:vAlign w:val="bottom"/>
          </w:tcPr>
          <w:p w14:paraId="673AD8ED"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57A0F721"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7" w:type="dxa"/>
            <w:tcBorders>
              <w:top w:val="nil"/>
              <w:left w:val="nil"/>
              <w:bottom w:val="nil"/>
              <w:right w:val="nil"/>
            </w:tcBorders>
            <w:vAlign w:val="bottom"/>
          </w:tcPr>
          <w:p w14:paraId="55359091"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02F7F3E1" w14:textId="77777777" w:rsidR="00016059" w:rsidRPr="005F6F6A" w:rsidRDefault="00016059" w:rsidP="00016059">
            <w:pPr>
              <w:tabs>
                <w:tab w:val="decimal" w:pos="1214"/>
              </w:tabs>
              <w:spacing w:line="310" w:lineRule="exact"/>
              <w:ind w:right="29"/>
              <w:rPr>
                <w:rFonts w:ascii="Arial" w:hAnsi="Arial" w:cs="Arial"/>
                <w:sz w:val="16"/>
                <w:szCs w:val="16"/>
              </w:rPr>
            </w:pPr>
          </w:p>
        </w:tc>
      </w:tr>
      <w:tr w:rsidR="00016059" w:rsidRPr="005F6F6A" w14:paraId="12DB3F20" w14:textId="77777777" w:rsidTr="00016059">
        <w:trPr>
          <w:trHeight w:val="66"/>
        </w:trPr>
        <w:tc>
          <w:tcPr>
            <w:tcW w:w="2520" w:type="dxa"/>
            <w:tcBorders>
              <w:top w:val="nil"/>
              <w:left w:val="nil"/>
              <w:bottom w:val="nil"/>
              <w:right w:val="nil"/>
            </w:tcBorders>
            <w:shd w:val="clear" w:color="auto" w:fill="auto"/>
            <w:vAlign w:val="bottom"/>
          </w:tcPr>
          <w:p w14:paraId="0F0B381B" w14:textId="77777777" w:rsidR="00016059" w:rsidRPr="005F6F6A" w:rsidRDefault="00016059" w:rsidP="00016059">
            <w:pPr>
              <w:spacing w:line="31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3C7422D3"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4E68C946"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7" w:type="dxa"/>
            <w:tcBorders>
              <w:top w:val="nil"/>
              <w:left w:val="nil"/>
              <w:bottom w:val="nil"/>
              <w:right w:val="nil"/>
            </w:tcBorders>
            <w:vAlign w:val="bottom"/>
          </w:tcPr>
          <w:p w14:paraId="24FE6D5B" w14:textId="77777777" w:rsidR="00016059" w:rsidRPr="005F6F6A" w:rsidRDefault="00016059" w:rsidP="00016059">
            <w:pPr>
              <w:tabs>
                <w:tab w:val="decimal" w:pos="1214"/>
              </w:tabs>
              <w:spacing w:line="310" w:lineRule="exact"/>
              <w:ind w:right="29"/>
              <w:rPr>
                <w:rFonts w:ascii="Arial" w:hAnsi="Arial" w:cs="Arial"/>
                <w:sz w:val="16"/>
                <w:szCs w:val="16"/>
              </w:rPr>
            </w:pPr>
          </w:p>
        </w:tc>
        <w:tc>
          <w:tcPr>
            <w:tcW w:w="1688" w:type="dxa"/>
            <w:tcBorders>
              <w:top w:val="nil"/>
              <w:left w:val="nil"/>
              <w:bottom w:val="nil"/>
              <w:right w:val="nil"/>
            </w:tcBorders>
            <w:vAlign w:val="bottom"/>
          </w:tcPr>
          <w:p w14:paraId="4FB5F740" w14:textId="77777777" w:rsidR="00016059" w:rsidRPr="005F6F6A" w:rsidRDefault="00016059" w:rsidP="00016059">
            <w:pPr>
              <w:tabs>
                <w:tab w:val="decimal" w:pos="1214"/>
              </w:tabs>
              <w:spacing w:line="310" w:lineRule="exact"/>
              <w:ind w:right="29"/>
              <w:rPr>
                <w:rFonts w:ascii="Arial" w:hAnsi="Arial" w:cs="Arial"/>
                <w:sz w:val="16"/>
                <w:szCs w:val="16"/>
              </w:rPr>
            </w:pPr>
          </w:p>
        </w:tc>
      </w:tr>
      <w:tr w:rsidR="00016059" w:rsidRPr="005F6F6A" w14:paraId="57A5F5F9" w14:textId="77777777" w:rsidTr="00016059">
        <w:trPr>
          <w:trHeight w:val="70"/>
        </w:trPr>
        <w:tc>
          <w:tcPr>
            <w:tcW w:w="2520" w:type="dxa"/>
            <w:tcBorders>
              <w:top w:val="nil"/>
              <w:left w:val="nil"/>
              <w:bottom w:val="nil"/>
              <w:right w:val="nil"/>
            </w:tcBorders>
            <w:shd w:val="clear" w:color="auto" w:fill="auto"/>
            <w:vAlign w:val="bottom"/>
          </w:tcPr>
          <w:p w14:paraId="00115F2F" w14:textId="71E83F3F" w:rsidR="00016059" w:rsidRPr="005F6F6A" w:rsidRDefault="00016059" w:rsidP="00016059">
            <w:pPr>
              <w:pStyle w:val="ListParagraph"/>
              <w:spacing w:after="0" w:line="31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vAlign w:val="bottom"/>
          </w:tcPr>
          <w:p w14:paraId="357D3629" w14:textId="3572DE64"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1,808,697</w:t>
            </w:r>
          </w:p>
        </w:tc>
        <w:tc>
          <w:tcPr>
            <w:tcW w:w="1688" w:type="dxa"/>
            <w:tcBorders>
              <w:top w:val="nil"/>
              <w:left w:val="nil"/>
              <w:bottom w:val="nil"/>
              <w:right w:val="nil"/>
            </w:tcBorders>
            <w:vAlign w:val="bottom"/>
          </w:tcPr>
          <w:p w14:paraId="1F93A38E" w14:textId="7D6C0AE4"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7DF64BD5" w14:textId="30B6E769"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6CC834FE" w14:textId="5215C986"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1,808,697</w:t>
            </w:r>
          </w:p>
        </w:tc>
      </w:tr>
      <w:tr w:rsidR="00016059" w:rsidRPr="005F6F6A" w14:paraId="33124E28" w14:textId="77777777" w:rsidTr="00016059">
        <w:trPr>
          <w:trHeight w:val="70"/>
        </w:trPr>
        <w:tc>
          <w:tcPr>
            <w:tcW w:w="2520" w:type="dxa"/>
            <w:tcBorders>
              <w:top w:val="nil"/>
              <w:left w:val="nil"/>
              <w:bottom w:val="nil"/>
              <w:right w:val="nil"/>
            </w:tcBorders>
            <w:shd w:val="clear" w:color="auto" w:fill="auto"/>
            <w:vAlign w:val="bottom"/>
          </w:tcPr>
          <w:p w14:paraId="14DA3B7C" w14:textId="77777777" w:rsidR="00016059" w:rsidRPr="005F6F6A" w:rsidRDefault="00016059" w:rsidP="00016059">
            <w:pPr>
              <w:pStyle w:val="ListParagraph"/>
              <w:spacing w:after="0" w:line="31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1328B85A" w14:textId="5816508F"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1,808,697</w:t>
            </w:r>
          </w:p>
        </w:tc>
        <w:tc>
          <w:tcPr>
            <w:tcW w:w="1688" w:type="dxa"/>
            <w:tcBorders>
              <w:top w:val="nil"/>
              <w:left w:val="nil"/>
              <w:bottom w:val="nil"/>
              <w:right w:val="nil"/>
            </w:tcBorders>
            <w:vAlign w:val="bottom"/>
          </w:tcPr>
          <w:p w14:paraId="1C34FFEE" w14:textId="5F61B631"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384B1FE2" w14:textId="444F7BCC"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3512F373" w14:textId="031AD66A" w:rsidR="00016059" w:rsidRPr="005F6F6A" w:rsidRDefault="00016059" w:rsidP="00016059">
            <w:pPr>
              <w:tabs>
                <w:tab w:val="decimal" w:pos="1214"/>
              </w:tabs>
              <w:spacing w:line="310" w:lineRule="exact"/>
              <w:ind w:right="29"/>
              <w:rPr>
                <w:rFonts w:ascii="Arial" w:hAnsi="Arial" w:cs="Arial"/>
                <w:sz w:val="16"/>
                <w:szCs w:val="16"/>
              </w:rPr>
            </w:pPr>
            <w:r w:rsidRPr="00016059">
              <w:rPr>
                <w:rFonts w:ascii="Arial" w:hAnsi="Arial" w:cs="Arial" w:hint="cs"/>
                <w:sz w:val="16"/>
                <w:szCs w:val="16"/>
              </w:rPr>
              <w:t>1,808,697</w:t>
            </w:r>
          </w:p>
        </w:tc>
      </w:tr>
      <w:tr w:rsidR="00016059" w:rsidRPr="005F6F6A" w14:paraId="4F55559B" w14:textId="77777777" w:rsidTr="00016059">
        <w:trPr>
          <w:trHeight w:val="389"/>
        </w:trPr>
        <w:tc>
          <w:tcPr>
            <w:tcW w:w="2520" w:type="dxa"/>
            <w:tcBorders>
              <w:top w:val="nil"/>
              <w:left w:val="nil"/>
              <w:bottom w:val="nil"/>
              <w:right w:val="nil"/>
            </w:tcBorders>
            <w:shd w:val="clear" w:color="auto" w:fill="auto"/>
            <w:vAlign w:val="bottom"/>
          </w:tcPr>
          <w:p w14:paraId="604D2407" w14:textId="77777777" w:rsidR="00016059" w:rsidRPr="005F6F6A" w:rsidRDefault="00016059" w:rsidP="00016059">
            <w:pPr>
              <w:pStyle w:val="ListParagraph"/>
              <w:spacing w:after="0" w:line="31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0A6C1609" w14:textId="1F469F41"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6F96038D" w14:textId="1CD8653E"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69131F79" w14:textId="79C05E76"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1DAB4A7D" w14:textId="41A7B068" w:rsidR="00016059" w:rsidRPr="005F6F6A" w:rsidRDefault="00016059" w:rsidP="00016059">
            <w:pPr>
              <w:pBdr>
                <w:bottom w:val="sing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r>
      <w:tr w:rsidR="00016059" w:rsidRPr="005F6F6A" w14:paraId="70EAA824" w14:textId="77777777" w:rsidTr="00016059">
        <w:trPr>
          <w:trHeight w:val="389"/>
        </w:trPr>
        <w:tc>
          <w:tcPr>
            <w:tcW w:w="2520" w:type="dxa"/>
            <w:tcBorders>
              <w:top w:val="nil"/>
              <w:left w:val="nil"/>
              <w:bottom w:val="nil"/>
              <w:right w:val="nil"/>
            </w:tcBorders>
            <w:shd w:val="clear" w:color="auto" w:fill="auto"/>
            <w:vAlign w:val="bottom"/>
          </w:tcPr>
          <w:p w14:paraId="17C1FDFE" w14:textId="77777777" w:rsidR="00016059" w:rsidRPr="005F6F6A" w:rsidRDefault="00016059" w:rsidP="00016059">
            <w:pPr>
              <w:pStyle w:val="ListParagraph"/>
              <w:spacing w:after="0" w:line="31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0839B538" w14:textId="58E4ED67" w:rsidR="00016059" w:rsidRPr="005F6F6A" w:rsidRDefault="00016059" w:rsidP="00016059">
            <w:pPr>
              <w:pBdr>
                <w:bottom w:val="doub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1,808,697</w:t>
            </w:r>
          </w:p>
        </w:tc>
        <w:tc>
          <w:tcPr>
            <w:tcW w:w="1688" w:type="dxa"/>
            <w:tcBorders>
              <w:top w:val="nil"/>
              <w:left w:val="nil"/>
              <w:bottom w:val="nil"/>
              <w:right w:val="nil"/>
            </w:tcBorders>
            <w:vAlign w:val="bottom"/>
          </w:tcPr>
          <w:p w14:paraId="28E9E4CF" w14:textId="4C00CC15" w:rsidR="00016059" w:rsidRPr="005F6F6A" w:rsidRDefault="00016059" w:rsidP="00016059">
            <w:pPr>
              <w:pBdr>
                <w:bottom w:val="doub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7" w:type="dxa"/>
            <w:tcBorders>
              <w:top w:val="nil"/>
              <w:left w:val="nil"/>
              <w:bottom w:val="nil"/>
              <w:right w:val="nil"/>
            </w:tcBorders>
            <w:vAlign w:val="bottom"/>
          </w:tcPr>
          <w:p w14:paraId="2FFBAD45" w14:textId="4996DEA6" w:rsidR="00016059" w:rsidRPr="005F6F6A" w:rsidRDefault="00016059" w:rsidP="00016059">
            <w:pPr>
              <w:pBdr>
                <w:bottom w:val="double" w:sz="4" w:space="1" w:color="auto"/>
              </w:pBdr>
              <w:tabs>
                <w:tab w:val="decimal" w:pos="1214"/>
              </w:tabs>
              <w:spacing w:line="310" w:lineRule="exact"/>
              <w:ind w:right="29"/>
              <w:rPr>
                <w:rFonts w:ascii="Arial" w:hAnsi="Arial" w:cs="Arial"/>
                <w:sz w:val="16"/>
                <w:szCs w:val="16"/>
              </w:rPr>
            </w:pPr>
            <w:r w:rsidRPr="00016059">
              <w:rPr>
                <w:rFonts w:ascii="Arial" w:hAnsi="Arial" w:cs="Arial" w:hint="cs"/>
                <w:sz w:val="16"/>
                <w:szCs w:val="16"/>
              </w:rPr>
              <w:t>-</w:t>
            </w:r>
          </w:p>
        </w:tc>
        <w:tc>
          <w:tcPr>
            <w:tcW w:w="1688" w:type="dxa"/>
            <w:tcBorders>
              <w:top w:val="nil"/>
              <w:left w:val="nil"/>
              <w:bottom w:val="nil"/>
              <w:right w:val="nil"/>
            </w:tcBorders>
            <w:vAlign w:val="bottom"/>
          </w:tcPr>
          <w:p w14:paraId="65330243" w14:textId="5EF94360" w:rsidR="00016059" w:rsidRPr="005F6F6A" w:rsidRDefault="00016059" w:rsidP="00016059">
            <w:pPr>
              <w:pBdr>
                <w:bottom w:val="double" w:sz="4" w:space="1" w:color="auto"/>
              </w:pBdr>
              <w:tabs>
                <w:tab w:val="decimal" w:pos="1214"/>
              </w:tabs>
              <w:spacing w:line="340" w:lineRule="exact"/>
              <w:ind w:right="29"/>
              <w:rPr>
                <w:rFonts w:ascii="Arial" w:hAnsi="Arial" w:cs="Arial"/>
                <w:sz w:val="16"/>
                <w:szCs w:val="16"/>
              </w:rPr>
            </w:pPr>
            <w:r w:rsidRPr="00016059">
              <w:rPr>
                <w:rFonts w:ascii="Arial" w:hAnsi="Arial" w:cs="Arial" w:hint="cs"/>
                <w:sz w:val="16"/>
                <w:szCs w:val="16"/>
              </w:rPr>
              <w:t>1,808,697</w:t>
            </w:r>
          </w:p>
        </w:tc>
      </w:tr>
    </w:tbl>
    <w:p w14:paraId="75416B2E" w14:textId="77777777" w:rsidR="00D35C05" w:rsidRPr="005F6F6A" w:rsidRDefault="00D35C05" w:rsidP="00D35C05">
      <w:pPr>
        <w:spacing w:before="120" w:after="120" w:line="380" w:lineRule="exact"/>
        <w:jc w:val="both"/>
        <w:rPr>
          <w:rFonts w:ascii="Arial" w:hAnsi="Arial" w:cs="Arial"/>
          <w:color w:val="000000"/>
          <w:spacing w:val="-2"/>
          <w:sz w:val="22"/>
          <w:szCs w:val="22"/>
          <w:cs/>
        </w:rPr>
      </w:pPr>
    </w:p>
    <w:p w14:paraId="69B9B886" w14:textId="77777777" w:rsidR="00D35C05" w:rsidRPr="005F6F6A" w:rsidRDefault="00D35C05" w:rsidP="00D35C05">
      <w:pPr>
        <w:rPr>
          <w:rFonts w:ascii="Arial" w:hAnsi="Arial" w:cs="Arial"/>
        </w:rPr>
      </w:pPr>
      <w:r w:rsidRPr="005F6F6A">
        <w:rPr>
          <w:rFonts w:ascii="Arial" w:hAnsi="Arial" w:cs="Arial"/>
          <w:cs/>
        </w:rP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687"/>
        <w:gridCol w:w="1688"/>
        <w:gridCol w:w="1687"/>
        <w:gridCol w:w="1688"/>
      </w:tblGrid>
      <w:tr w:rsidR="00D35C05" w:rsidRPr="005F6F6A" w14:paraId="72B1AA3D" w14:textId="77777777" w:rsidTr="00B96442">
        <w:trPr>
          <w:trHeight w:val="65"/>
          <w:tblHeader/>
        </w:trPr>
        <w:tc>
          <w:tcPr>
            <w:tcW w:w="2520" w:type="dxa"/>
            <w:tcBorders>
              <w:top w:val="nil"/>
              <w:left w:val="nil"/>
              <w:bottom w:val="nil"/>
              <w:right w:val="nil"/>
            </w:tcBorders>
            <w:shd w:val="clear" w:color="auto" w:fill="auto"/>
          </w:tcPr>
          <w:p w14:paraId="14E8CD6A" w14:textId="308D6771" w:rsidR="00D35C05" w:rsidRPr="005F6F6A" w:rsidRDefault="00D35C05" w:rsidP="00E86819">
            <w:pPr>
              <w:pStyle w:val="ListParagraph"/>
              <w:spacing w:after="0" w:line="340" w:lineRule="exact"/>
              <w:ind w:left="0"/>
              <w:jc w:val="right"/>
              <w:rPr>
                <w:rFonts w:ascii="Arial" w:hAnsi="Arial" w:cs="Arial"/>
                <w:sz w:val="16"/>
                <w:szCs w:val="16"/>
              </w:rPr>
            </w:pPr>
            <w:r w:rsidRPr="005F6F6A">
              <w:rPr>
                <w:rFonts w:ascii="Arial" w:hAnsi="Arial" w:cs="Arial"/>
                <w:sz w:val="16"/>
                <w:szCs w:val="16"/>
                <w:cs/>
              </w:rPr>
              <w:lastRenderedPageBreak/>
              <w:br w:type="page"/>
            </w:r>
          </w:p>
        </w:tc>
        <w:tc>
          <w:tcPr>
            <w:tcW w:w="6750" w:type="dxa"/>
            <w:gridSpan w:val="4"/>
            <w:tcBorders>
              <w:top w:val="nil"/>
              <w:left w:val="nil"/>
              <w:bottom w:val="nil"/>
              <w:right w:val="nil"/>
            </w:tcBorders>
            <w:shd w:val="clear" w:color="auto" w:fill="auto"/>
          </w:tcPr>
          <w:p w14:paraId="421D2217" w14:textId="4680030F" w:rsidR="00D35C05" w:rsidRPr="005F6F6A" w:rsidRDefault="00D35C05" w:rsidP="00E86819">
            <w:pPr>
              <w:pStyle w:val="ListParagraph"/>
              <w:spacing w:after="0" w:line="340" w:lineRule="exact"/>
              <w:ind w:left="0" w:right="-15"/>
              <w:jc w:val="right"/>
              <w:rPr>
                <w:rFonts w:ascii="Arial" w:hAnsi="Arial" w:cs="Arial"/>
                <w:sz w:val="16"/>
                <w:szCs w:val="16"/>
                <w:cs/>
              </w:rPr>
            </w:pPr>
            <w:r w:rsidRPr="005F6F6A">
              <w:rPr>
                <w:rFonts w:ascii="Arial" w:hAnsi="Arial" w:cs="Arial"/>
                <w:sz w:val="16"/>
                <w:szCs w:val="16"/>
                <w:cs/>
              </w:rPr>
              <w:t>(</w:t>
            </w:r>
            <w:proofErr w:type="spellStart"/>
            <w:r w:rsidRPr="005F6F6A">
              <w:rPr>
                <w:rFonts w:ascii="Arial" w:hAnsi="Arial" w:cs="Arial"/>
                <w:sz w:val="16"/>
                <w:szCs w:val="16"/>
                <w:cs/>
              </w:rPr>
              <w:t>Unit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Baht</w:t>
            </w:r>
            <w:proofErr w:type="spellEnd"/>
            <w:r w:rsidRPr="005F6F6A">
              <w:rPr>
                <w:rFonts w:ascii="Arial" w:hAnsi="Arial" w:cs="Arial"/>
                <w:sz w:val="16"/>
                <w:szCs w:val="16"/>
                <w:cs/>
              </w:rPr>
              <w:t>)</w:t>
            </w:r>
          </w:p>
        </w:tc>
      </w:tr>
      <w:tr w:rsidR="00D056B4" w:rsidRPr="005F6F6A" w14:paraId="7132051D" w14:textId="77777777" w:rsidTr="00B96442">
        <w:trPr>
          <w:trHeight w:val="65"/>
          <w:tblHeader/>
        </w:trPr>
        <w:tc>
          <w:tcPr>
            <w:tcW w:w="2520" w:type="dxa"/>
            <w:tcBorders>
              <w:top w:val="nil"/>
              <w:left w:val="nil"/>
              <w:bottom w:val="nil"/>
              <w:right w:val="nil"/>
            </w:tcBorders>
            <w:shd w:val="clear" w:color="auto" w:fill="auto"/>
          </w:tcPr>
          <w:p w14:paraId="257E2E8E" w14:textId="77777777" w:rsidR="00D056B4" w:rsidRPr="005F6F6A" w:rsidRDefault="00D056B4" w:rsidP="00E86819">
            <w:pPr>
              <w:pStyle w:val="ListParagraph"/>
              <w:spacing w:after="0" w:line="340" w:lineRule="exact"/>
              <w:ind w:left="0"/>
              <w:jc w:val="right"/>
              <w:rPr>
                <w:rFonts w:ascii="Arial" w:hAnsi="Arial" w:cs="Arial"/>
                <w:sz w:val="16"/>
                <w:szCs w:val="16"/>
                <w:cs/>
              </w:rPr>
            </w:pPr>
          </w:p>
        </w:tc>
        <w:tc>
          <w:tcPr>
            <w:tcW w:w="6750" w:type="dxa"/>
            <w:gridSpan w:val="4"/>
            <w:tcBorders>
              <w:top w:val="nil"/>
              <w:left w:val="nil"/>
              <w:bottom w:val="nil"/>
              <w:right w:val="nil"/>
            </w:tcBorders>
            <w:shd w:val="clear" w:color="auto" w:fill="auto"/>
          </w:tcPr>
          <w:p w14:paraId="74CCD5C6" w14:textId="08C2B459" w:rsidR="00D056B4" w:rsidRPr="005F6F6A" w:rsidRDefault="00D056B4" w:rsidP="00A947E7">
            <w:pPr>
              <w:pStyle w:val="ListParagraph"/>
              <w:pBdr>
                <w:bottom w:val="single" w:sz="4" w:space="1" w:color="auto"/>
              </w:pBdr>
              <w:spacing w:after="0" w:line="340" w:lineRule="exact"/>
              <w:ind w:left="0" w:right="-15"/>
              <w:jc w:val="center"/>
              <w:rPr>
                <w:rFonts w:ascii="Arial" w:hAnsi="Arial" w:cs="Arial"/>
                <w:sz w:val="16"/>
                <w:szCs w:val="16"/>
                <w:cs/>
              </w:rPr>
            </w:pPr>
            <w:r w:rsidRPr="005F6F6A">
              <w:rPr>
                <w:rFonts w:ascii="Arial" w:hAnsi="Arial" w:cs="Arial"/>
                <w:sz w:val="16"/>
                <w:szCs w:val="16"/>
              </w:rPr>
              <w:t>Separate financial statements</w:t>
            </w:r>
          </w:p>
        </w:tc>
      </w:tr>
      <w:tr w:rsidR="00D35C05" w:rsidRPr="005F6F6A" w14:paraId="62CB7586" w14:textId="77777777" w:rsidTr="00B96442">
        <w:trPr>
          <w:trHeight w:val="65"/>
          <w:tblHeader/>
        </w:trPr>
        <w:tc>
          <w:tcPr>
            <w:tcW w:w="2520" w:type="dxa"/>
            <w:tcBorders>
              <w:top w:val="nil"/>
              <w:left w:val="nil"/>
              <w:bottom w:val="nil"/>
              <w:right w:val="nil"/>
            </w:tcBorders>
            <w:shd w:val="clear" w:color="auto" w:fill="auto"/>
            <w:vAlign w:val="bottom"/>
          </w:tcPr>
          <w:p w14:paraId="24DCD6DB" w14:textId="77777777" w:rsidR="00D35C05" w:rsidRPr="005F6F6A" w:rsidRDefault="00D35C05" w:rsidP="00E86819">
            <w:pPr>
              <w:pStyle w:val="ListParagraph"/>
              <w:spacing w:after="0" w:line="340" w:lineRule="exact"/>
              <w:ind w:left="0"/>
              <w:rPr>
                <w:rFonts w:ascii="Arial" w:hAnsi="Arial" w:cs="Arial"/>
                <w:sz w:val="16"/>
                <w:szCs w:val="16"/>
                <w:cs/>
              </w:rPr>
            </w:pPr>
          </w:p>
        </w:tc>
        <w:tc>
          <w:tcPr>
            <w:tcW w:w="6750" w:type="dxa"/>
            <w:gridSpan w:val="4"/>
            <w:tcBorders>
              <w:top w:val="nil"/>
              <w:left w:val="nil"/>
              <w:bottom w:val="nil"/>
              <w:right w:val="nil"/>
            </w:tcBorders>
            <w:shd w:val="clear" w:color="auto" w:fill="auto"/>
            <w:vAlign w:val="bottom"/>
          </w:tcPr>
          <w:p w14:paraId="472B4A3A" w14:textId="76C5E9D5" w:rsidR="00D35C05" w:rsidRPr="005F6F6A" w:rsidRDefault="00D35C05" w:rsidP="00E86819">
            <w:pPr>
              <w:pStyle w:val="ListParagraph"/>
              <w:pBdr>
                <w:bottom w:val="single" w:sz="4" w:space="1" w:color="auto"/>
              </w:pBdr>
              <w:spacing w:after="0" w:line="340" w:lineRule="exact"/>
              <w:ind w:left="0" w:right="-15"/>
              <w:jc w:val="center"/>
              <w:rPr>
                <w:rFonts w:ascii="Arial" w:hAnsi="Arial" w:cs="Arial"/>
                <w:sz w:val="16"/>
                <w:szCs w:val="16"/>
              </w:rPr>
            </w:pPr>
            <w:r w:rsidRPr="005F6F6A">
              <w:rPr>
                <w:rFonts w:ascii="Arial" w:hAnsi="Arial" w:cs="Arial"/>
                <w:sz w:val="16"/>
                <w:szCs w:val="16"/>
              </w:rPr>
              <w:t>2022</w:t>
            </w:r>
          </w:p>
        </w:tc>
      </w:tr>
      <w:tr w:rsidR="00D35C05" w:rsidRPr="005F6F6A" w14:paraId="13D3B6A8" w14:textId="77777777" w:rsidTr="00B96442">
        <w:trPr>
          <w:trHeight w:val="594"/>
          <w:tblHeader/>
        </w:trPr>
        <w:tc>
          <w:tcPr>
            <w:tcW w:w="2520" w:type="dxa"/>
            <w:tcBorders>
              <w:top w:val="nil"/>
              <w:left w:val="nil"/>
              <w:bottom w:val="nil"/>
              <w:right w:val="nil"/>
            </w:tcBorders>
            <w:shd w:val="clear" w:color="auto" w:fill="auto"/>
            <w:vAlign w:val="bottom"/>
          </w:tcPr>
          <w:p w14:paraId="32688972" w14:textId="77777777" w:rsidR="00D35C05" w:rsidRPr="005F6F6A" w:rsidRDefault="00D35C05" w:rsidP="00E86819">
            <w:pPr>
              <w:pStyle w:val="ListParagraph"/>
              <w:spacing w:after="0" w:line="340" w:lineRule="exact"/>
              <w:ind w:left="0"/>
              <w:rPr>
                <w:rFonts w:ascii="Arial" w:hAnsi="Arial" w:cs="Arial"/>
                <w:sz w:val="16"/>
                <w:szCs w:val="16"/>
                <w:cs/>
              </w:rPr>
            </w:pPr>
          </w:p>
        </w:tc>
        <w:tc>
          <w:tcPr>
            <w:tcW w:w="1687" w:type="dxa"/>
            <w:tcBorders>
              <w:top w:val="nil"/>
              <w:left w:val="nil"/>
              <w:bottom w:val="nil"/>
              <w:right w:val="nil"/>
            </w:tcBorders>
            <w:shd w:val="clear" w:color="auto" w:fill="auto"/>
            <w:vAlign w:val="bottom"/>
          </w:tcPr>
          <w:p w14:paraId="6F6DA63D" w14:textId="254D3B49" w:rsidR="00D35C05" w:rsidRPr="005F6F6A" w:rsidRDefault="00D35C05" w:rsidP="00E86819">
            <w:pPr>
              <w:pStyle w:val="ListParagraph"/>
              <w:pBdr>
                <w:bottom w:val="single" w:sz="4" w:space="1" w:color="auto"/>
              </w:pBdr>
              <w:spacing w:after="0" w:line="340" w:lineRule="exact"/>
              <w:ind w:left="0"/>
              <w:jc w:val="center"/>
              <w:rPr>
                <w:rFonts w:ascii="Arial" w:hAnsi="Arial" w:cs="Arial"/>
                <w:sz w:val="16"/>
                <w:szCs w:val="16"/>
                <w:cs/>
              </w:rPr>
            </w:pPr>
            <w:r w:rsidRPr="005F6F6A">
              <w:rPr>
                <w:rFonts w:ascii="Arial" w:hAnsi="Arial" w:cs="Arial"/>
                <w:sz w:val="16"/>
                <w:szCs w:val="16"/>
              </w:rPr>
              <w:t xml:space="preserve">Financial assets where there has not been a significant increase in </w:t>
            </w:r>
            <w:r w:rsidR="00F472A0" w:rsidRPr="005F6F6A">
              <w:rPr>
                <w:rFonts w:ascii="Arial" w:hAnsi="Arial" w:cs="Arial"/>
                <w:sz w:val="16"/>
                <w:szCs w:val="16"/>
              </w:rPr>
              <w:t xml:space="preserve">              </w:t>
            </w:r>
            <w:r w:rsidRPr="005F6F6A">
              <w:rPr>
                <w:rFonts w:ascii="Arial" w:hAnsi="Arial" w:cs="Arial"/>
                <w:sz w:val="16"/>
                <w:szCs w:val="16"/>
              </w:rPr>
              <w:t xml:space="preserve">credit risk </w:t>
            </w:r>
            <w:r w:rsidR="00F472A0" w:rsidRPr="005F6F6A">
              <w:rPr>
                <w:rFonts w:ascii="Arial" w:hAnsi="Arial" w:cs="Arial"/>
                <w:sz w:val="16"/>
                <w:szCs w:val="16"/>
              </w:rPr>
              <w:t xml:space="preserve">                  </w:t>
            </w:r>
            <w:proofErr w:type="gramStart"/>
            <w:r w:rsidR="00F472A0" w:rsidRPr="005F6F6A">
              <w:rPr>
                <w:rFonts w:ascii="Arial" w:hAnsi="Arial" w:cs="Arial"/>
                <w:sz w:val="16"/>
                <w:szCs w:val="16"/>
              </w:rPr>
              <w:t xml:space="preserve">   </w:t>
            </w:r>
            <w:r w:rsidRPr="005F6F6A">
              <w:rPr>
                <w:rFonts w:ascii="Arial" w:hAnsi="Arial" w:cs="Arial"/>
                <w:sz w:val="16"/>
                <w:szCs w:val="16"/>
                <w:cs/>
              </w:rPr>
              <w:t>(</w:t>
            </w:r>
            <w:proofErr w:type="gramEnd"/>
            <w:r w:rsidRPr="005F6F6A">
              <w:rPr>
                <w:rFonts w:ascii="Arial" w:hAnsi="Arial" w:cs="Arial"/>
                <w:sz w:val="16"/>
                <w:szCs w:val="16"/>
              </w:rPr>
              <w:t>12</w:t>
            </w:r>
            <w:r w:rsidRPr="005F6F6A">
              <w:rPr>
                <w:rFonts w:ascii="Arial" w:hAnsi="Arial" w:cs="Arial"/>
                <w:sz w:val="16"/>
                <w:szCs w:val="16"/>
                <w:cs/>
              </w:rPr>
              <w:t>-</w:t>
            </w:r>
            <w:r w:rsidRPr="005F6F6A">
              <w:rPr>
                <w:rFonts w:ascii="Arial" w:hAnsi="Arial" w:cs="Arial"/>
                <w:sz w:val="16"/>
                <w:szCs w:val="16"/>
              </w:rPr>
              <w:t>month ECL</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5C8F6B78" w14:textId="77777777" w:rsidR="00D35C05" w:rsidRPr="005F6F6A" w:rsidRDefault="00D35C05" w:rsidP="00E86819">
            <w:pPr>
              <w:pStyle w:val="ListParagraph"/>
              <w:pBdr>
                <w:bottom w:val="single" w:sz="4" w:space="1" w:color="auto"/>
              </w:pBdr>
              <w:spacing w:after="0" w:line="340" w:lineRule="exact"/>
              <w:ind w:left="0"/>
              <w:jc w:val="center"/>
              <w:rPr>
                <w:rFonts w:ascii="Arial" w:hAnsi="Arial" w:cs="Arial"/>
                <w:sz w:val="16"/>
                <w:szCs w:val="16"/>
              </w:rPr>
            </w:pPr>
            <w:r w:rsidRPr="005F6F6A">
              <w:rPr>
                <w:rFonts w:ascii="Arial" w:hAnsi="Arial" w:cs="Arial"/>
                <w:sz w:val="16"/>
                <w:szCs w:val="16"/>
              </w:rPr>
              <w:t xml:space="preserve">Financial assets where there has been a significant increase in credit risk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not credit impaired</w:t>
            </w:r>
            <w:r w:rsidRPr="005F6F6A">
              <w:rPr>
                <w:rFonts w:ascii="Arial" w:hAnsi="Arial" w:cs="Arial"/>
                <w:sz w:val="16"/>
                <w:szCs w:val="16"/>
                <w:cs/>
              </w:rPr>
              <w:t>)</w:t>
            </w:r>
          </w:p>
        </w:tc>
        <w:tc>
          <w:tcPr>
            <w:tcW w:w="1687" w:type="dxa"/>
            <w:tcBorders>
              <w:top w:val="nil"/>
              <w:left w:val="nil"/>
              <w:bottom w:val="nil"/>
              <w:right w:val="nil"/>
            </w:tcBorders>
            <w:shd w:val="clear" w:color="auto" w:fill="auto"/>
            <w:vAlign w:val="bottom"/>
          </w:tcPr>
          <w:p w14:paraId="051AB76F" w14:textId="77777777" w:rsidR="00D35C05" w:rsidRPr="005F6F6A" w:rsidRDefault="00D35C05" w:rsidP="00E86819">
            <w:pPr>
              <w:pStyle w:val="ListParagraph"/>
              <w:pBdr>
                <w:bottom w:val="single" w:sz="4" w:space="1" w:color="auto"/>
              </w:pBdr>
              <w:spacing w:after="0" w:line="340" w:lineRule="exact"/>
              <w:ind w:left="0"/>
              <w:jc w:val="center"/>
              <w:rPr>
                <w:rFonts w:ascii="Arial" w:hAnsi="Arial" w:cs="Arial"/>
                <w:sz w:val="16"/>
                <w:szCs w:val="16"/>
              </w:rPr>
            </w:pPr>
            <w:r w:rsidRPr="005F6F6A">
              <w:rPr>
                <w:rFonts w:ascii="Arial" w:hAnsi="Arial" w:cs="Arial"/>
                <w:sz w:val="16"/>
                <w:szCs w:val="16"/>
              </w:rPr>
              <w:t>Financial assets that are credit</w:t>
            </w:r>
            <w:r w:rsidRPr="005F6F6A">
              <w:rPr>
                <w:rFonts w:ascii="Arial" w:hAnsi="Arial" w:cs="Arial"/>
                <w:sz w:val="16"/>
                <w:szCs w:val="16"/>
                <w:cs/>
              </w:rPr>
              <w:t>-</w:t>
            </w:r>
            <w:r w:rsidRPr="005F6F6A">
              <w:rPr>
                <w:rFonts w:ascii="Arial" w:hAnsi="Arial" w:cs="Arial"/>
                <w:sz w:val="16"/>
                <w:szCs w:val="16"/>
              </w:rPr>
              <w:t xml:space="preserve">impaired </w:t>
            </w:r>
            <w:r w:rsidRPr="005F6F6A">
              <w:rPr>
                <w:rFonts w:ascii="Arial" w:hAnsi="Arial" w:cs="Arial"/>
                <w:sz w:val="16"/>
                <w:szCs w:val="16"/>
                <w:cs/>
              </w:rPr>
              <w:t>(</w:t>
            </w:r>
            <w:r w:rsidRPr="005F6F6A">
              <w:rPr>
                <w:rFonts w:ascii="Arial" w:hAnsi="Arial" w:cs="Arial"/>
                <w:sz w:val="16"/>
                <w:szCs w:val="16"/>
              </w:rPr>
              <w:t xml:space="preserve">Lifetime ECL </w:t>
            </w:r>
            <w:r w:rsidRPr="005F6F6A">
              <w:rPr>
                <w:rFonts w:ascii="Arial" w:hAnsi="Arial" w:cs="Arial"/>
                <w:sz w:val="16"/>
                <w:szCs w:val="16"/>
                <w:cs/>
              </w:rPr>
              <w:t xml:space="preserve">- </w:t>
            </w:r>
            <w:r w:rsidRPr="005F6F6A">
              <w:rPr>
                <w:rFonts w:ascii="Arial" w:hAnsi="Arial" w:cs="Arial"/>
                <w:sz w:val="16"/>
                <w:szCs w:val="16"/>
              </w:rPr>
              <w:t>credit impaired</w:t>
            </w:r>
            <w:r w:rsidRPr="005F6F6A">
              <w:rPr>
                <w:rFonts w:ascii="Arial" w:hAnsi="Arial" w:cs="Arial"/>
                <w:sz w:val="16"/>
                <w:szCs w:val="16"/>
                <w:cs/>
              </w:rPr>
              <w:t>)</w:t>
            </w:r>
          </w:p>
        </w:tc>
        <w:tc>
          <w:tcPr>
            <w:tcW w:w="1688" w:type="dxa"/>
            <w:tcBorders>
              <w:top w:val="nil"/>
              <w:left w:val="nil"/>
              <w:bottom w:val="nil"/>
              <w:right w:val="nil"/>
            </w:tcBorders>
            <w:shd w:val="clear" w:color="auto" w:fill="auto"/>
            <w:vAlign w:val="bottom"/>
          </w:tcPr>
          <w:p w14:paraId="6CFBD2D2" w14:textId="77777777" w:rsidR="00D35C05" w:rsidRPr="005F6F6A" w:rsidRDefault="00D35C05" w:rsidP="00E86819">
            <w:pPr>
              <w:pStyle w:val="ListParagraph"/>
              <w:pBdr>
                <w:bottom w:val="single" w:sz="4" w:space="1" w:color="auto"/>
              </w:pBdr>
              <w:spacing w:after="0" w:line="340" w:lineRule="exact"/>
              <w:ind w:left="0"/>
              <w:jc w:val="center"/>
              <w:rPr>
                <w:rFonts w:ascii="Arial" w:hAnsi="Arial" w:cs="Arial"/>
                <w:sz w:val="16"/>
                <w:szCs w:val="16"/>
                <w:cs/>
              </w:rPr>
            </w:pPr>
            <w:proofErr w:type="spellStart"/>
            <w:r w:rsidRPr="005F6F6A">
              <w:rPr>
                <w:rFonts w:ascii="Arial" w:hAnsi="Arial" w:cs="Arial"/>
                <w:sz w:val="16"/>
                <w:szCs w:val="16"/>
                <w:cs/>
              </w:rPr>
              <w:t>Total</w:t>
            </w:r>
            <w:proofErr w:type="spellEnd"/>
          </w:p>
        </w:tc>
      </w:tr>
      <w:tr w:rsidR="00B96442" w:rsidRPr="005F6F6A" w14:paraId="426317CE" w14:textId="77777777" w:rsidTr="00B96442">
        <w:trPr>
          <w:trHeight w:val="49"/>
        </w:trPr>
        <w:tc>
          <w:tcPr>
            <w:tcW w:w="2520" w:type="dxa"/>
            <w:tcBorders>
              <w:top w:val="nil"/>
              <w:left w:val="nil"/>
              <w:bottom w:val="nil"/>
              <w:right w:val="nil"/>
            </w:tcBorders>
            <w:shd w:val="clear" w:color="auto" w:fill="auto"/>
          </w:tcPr>
          <w:p w14:paraId="42C5710A" w14:textId="77777777" w:rsidR="00B96442" w:rsidRPr="005F6F6A" w:rsidRDefault="00B96442" w:rsidP="00E86819">
            <w:pPr>
              <w:pStyle w:val="ListParagraph"/>
              <w:spacing w:after="0" w:line="340" w:lineRule="exact"/>
              <w:ind w:left="0" w:right="-116"/>
              <w:rPr>
                <w:rFonts w:ascii="Arial" w:hAnsi="Arial" w:cs="Arial"/>
                <w:b/>
                <w:bCs/>
                <w:sz w:val="16"/>
                <w:szCs w:val="16"/>
              </w:rPr>
            </w:pPr>
            <w:r w:rsidRPr="005F6F6A">
              <w:rPr>
                <w:rFonts w:ascii="Arial" w:hAnsi="Arial" w:cs="Arial"/>
                <w:b/>
                <w:bCs/>
                <w:sz w:val="16"/>
                <w:szCs w:val="16"/>
              </w:rPr>
              <w:t>Cash and cash equivalents</w:t>
            </w:r>
          </w:p>
        </w:tc>
        <w:tc>
          <w:tcPr>
            <w:tcW w:w="1687" w:type="dxa"/>
            <w:tcBorders>
              <w:top w:val="nil"/>
              <w:left w:val="nil"/>
              <w:bottom w:val="nil"/>
              <w:right w:val="nil"/>
            </w:tcBorders>
            <w:shd w:val="clear" w:color="auto" w:fill="auto"/>
          </w:tcPr>
          <w:p w14:paraId="3C1301F4" w14:textId="2ECE7E06" w:rsidR="00B96442" w:rsidRPr="005F6F6A" w:rsidRDefault="00B96442" w:rsidP="00E86819">
            <w:pPr>
              <w:pStyle w:val="ListParagraph"/>
              <w:spacing w:after="0" w:line="340" w:lineRule="exact"/>
              <w:ind w:left="0" w:right="-116"/>
              <w:rPr>
                <w:rFonts w:ascii="Arial" w:hAnsi="Arial" w:cs="Arial"/>
                <w:b/>
                <w:bCs/>
                <w:sz w:val="16"/>
                <w:szCs w:val="16"/>
              </w:rPr>
            </w:pPr>
          </w:p>
        </w:tc>
        <w:tc>
          <w:tcPr>
            <w:tcW w:w="1688" w:type="dxa"/>
            <w:tcBorders>
              <w:top w:val="nil"/>
              <w:left w:val="nil"/>
              <w:bottom w:val="nil"/>
              <w:right w:val="nil"/>
            </w:tcBorders>
            <w:shd w:val="clear" w:color="auto" w:fill="auto"/>
          </w:tcPr>
          <w:p w14:paraId="403ECCF3" w14:textId="77777777" w:rsidR="00B96442" w:rsidRPr="005F6F6A" w:rsidRDefault="00B96442" w:rsidP="00E86819">
            <w:pPr>
              <w:pStyle w:val="ListParagraph"/>
              <w:spacing w:after="0" w:line="340" w:lineRule="exact"/>
              <w:ind w:left="0"/>
              <w:jc w:val="right"/>
              <w:rPr>
                <w:rFonts w:ascii="Arial" w:hAnsi="Arial" w:cs="Arial"/>
                <w:sz w:val="16"/>
                <w:szCs w:val="16"/>
              </w:rPr>
            </w:pPr>
          </w:p>
        </w:tc>
        <w:tc>
          <w:tcPr>
            <w:tcW w:w="1687" w:type="dxa"/>
            <w:tcBorders>
              <w:top w:val="nil"/>
              <w:left w:val="nil"/>
              <w:bottom w:val="nil"/>
              <w:right w:val="nil"/>
            </w:tcBorders>
            <w:shd w:val="clear" w:color="auto" w:fill="auto"/>
          </w:tcPr>
          <w:p w14:paraId="444961EA" w14:textId="77777777" w:rsidR="00B96442" w:rsidRPr="005F6F6A" w:rsidRDefault="00B96442" w:rsidP="00E86819">
            <w:pPr>
              <w:pStyle w:val="ListParagraph"/>
              <w:spacing w:after="0" w:line="340" w:lineRule="exact"/>
              <w:ind w:left="0"/>
              <w:jc w:val="right"/>
              <w:rPr>
                <w:rFonts w:ascii="Arial" w:hAnsi="Arial" w:cs="Arial"/>
                <w:sz w:val="16"/>
                <w:szCs w:val="16"/>
              </w:rPr>
            </w:pPr>
          </w:p>
        </w:tc>
        <w:tc>
          <w:tcPr>
            <w:tcW w:w="1688" w:type="dxa"/>
            <w:tcBorders>
              <w:top w:val="nil"/>
              <w:left w:val="nil"/>
              <w:bottom w:val="nil"/>
              <w:right w:val="nil"/>
            </w:tcBorders>
            <w:shd w:val="clear" w:color="auto" w:fill="auto"/>
            <w:vAlign w:val="bottom"/>
          </w:tcPr>
          <w:p w14:paraId="4E3E2D77" w14:textId="77777777" w:rsidR="00B96442" w:rsidRPr="005F6F6A" w:rsidRDefault="00B96442" w:rsidP="00E86819">
            <w:pPr>
              <w:pStyle w:val="ListParagraph"/>
              <w:spacing w:after="0" w:line="340" w:lineRule="exact"/>
              <w:ind w:left="0"/>
              <w:jc w:val="right"/>
              <w:rPr>
                <w:rFonts w:ascii="Arial" w:hAnsi="Arial" w:cs="Arial"/>
                <w:strike/>
                <w:sz w:val="16"/>
                <w:szCs w:val="16"/>
              </w:rPr>
            </w:pPr>
          </w:p>
        </w:tc>
      </w:tr>
      <w:tr w:rsidR="00D35C05" w:rsidRPr="005F6F6A" w14:paraId="21B962A5" w14:textId="77777777" w:rsidTr="00B96442">
        <w:trPr>
          <w:trHeight w:val="66"/>
        </w:trPr>
        <w:tc>
          <w:tcPr>
            <w:tcW w:w="2520" w:type="dxa"/>
            <w:tcBorders>
              <w:top w:val="nil"/>
              <w:left w:val="nil"/>
              <w:bottom w:val="nil"/>
              <w:right w:val="nil"/>
            </w:tcBorders>
            <w:shd w:val="clear" w:color="auto" w:fill="auto"/>
          </w:tcPr>
          <w:p w14:paraId="6E95110D" w14:textId="77777777" w:rsidR="00D35C05" w:rsidRPr="005F6F6A" w:rsidRDefault="00D35C05" w:rsidP="00E86819">
            <w:pPr>
              <w:pStyle w:val="ListParagraph"/>
              <w:spacing w:after="0" w:line="340" w:lineRule="exact"/>
              <w:ind w:left="149" w:hanging="149"/>
              <w:rPr>
                <w:rFonts w:ascii="Arial" w:hAnsi="Arial" w:cs="Arial"/>
                <w:sz w:val="16"/>
                <w:szCs w:val="16"/>
              </w:rPr>
            </w:pPr>
            <w:r w:rsidRPr="005F6F6A">
              <w:rPr>
                <w:rFonts w:ascii="Arial" w:hAnsi="Arial" w:cs="Arial"/>
                <w:sz w:val="16"/>
                <w:szCs w:val="16"/>
              </w:rPr>
              <w:t>Investment grade</w:t>
            </w:r>
          </w:p>
        </w:tc>
        <w:tc>
          <w:tcPr>
            <w:tcW w:w="1687" w:type="dxa"/>
            <w:tcBorders>
              <w:top w:val="nil"/>
              <w:left w:val="nil"/>
              <w:bottom w:val="nil"/>
              <w:right w:val="nil"/>
            </w:tcBorders>
          </w:tcPr>
          <w:p w14:paraId="67BC0A0B" w14:textId="01986E02" w:rsidR="00D35C05" w:rsidRPr="005F6F6A" w:rsidRDefault="005D7707"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c>
          <w:tcPr>
            <w:tcW w:w="1688" w:type="dxa"/>
            <w:tcBorders>
              <w:top w:val="nil"/>
              <w:left w:val="nil"/>
              <w:bottom w:val="nil"/>
              <w:right w:val="nil"/>
            </w:tcBorders>
            <w:vAlign w:val="bottom"/>
          </w:tcPr>
          <w:p w14:paraId="33DA3E9C" w14:textId="77777777"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56A0AEC0" w14:textId="77777777"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6D5CF1E9" w14:textId="16BB97C0" w:rsidR="00D35C05" w:rsidRPr="005F6F6A" w:rsidRDefault="005D7707"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r>
      <w:tr w:rsidR="00D35C05" w:rsidRPr="005F6F6A" w14:paraId="36630A9E" w14:textId="77777777" w:rsidTr="00B96442">
        <w:trPr>
          <w:trHeight w:val="49"/>
        </w:trPr>
        <w:tc>
          <w:tcPr>
            <w:tcW w:w="2520" w:type="dxa"/>
            <w:tcBorders>
              <w:top w:val="nil"/>
              <w:left w:val="nil"/>
              <w:bottom w:val="nil"/>
              <w:right w:val="nil"/>
            </w:tcBorders>
            <w:shd w:val="clear" w:color="auto" w:fill="auto"/>
          </w:tcPr>
          <w:p w14:paraId="600A161A" w14:textId="77777777" w:rsidR="00D35C05" w:rsidRPr="005F6F6A" w:rsidRDefault="00D35C05" w:rsidP="00E86819">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tcPr>
          <w:p w14:paraId="7DFECC31" w14:textId="220C0FCE" w:rsidR="00D35C05" w:rsidRPr="005F6F6A" w:rsidRDefault="005D7707" w:rsidP="00E86819">
            <w:pP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c>
          <w:tcPr>
            <w:tcW w:w="1688" w:type="dxa"/>
            <w:tcBorders>
              <w:top w:val="nil"/>
              <w:left w:val="nil"/>
              <w:bottom w:val="nil"/>
              <w:right w:val="nil"/>
            </w:tcBorders>
            <w:vAlign w:val="bottom"/>
          </w:tcPr>
          <w:p w14:paraId="32EC7175" w14:textId="77777777" w:rsidR="00D35C05" w:rsidRPr="005F6F6A" w:rsidRDefault="00D35C05" w:rsidP="00E86819">
            <w:pP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33C96082" w14:textId="77777777" w:rsidR="00D35C05" w:rsidRPr="005F6F6A" w:rsidRDefault="00D35C05" w:rsidP="00E86819">
            <w:pP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tcPr>
          <w:p w14:paraId="4F882E3F" w14:textId="21936A3C" w:rsidR="00D35C05" w:rsidRPr="005F6F6A" w:rsidRDefault="005D7707" w:rsidP="00E86819">
            <w:pP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r>
      <w:tr w:rsidR="00D35C05" w:rsidRPr="005F6F6A" w14:paraId="7B6A4ECB" w14:textId="77777777" w:rsidTr="00B96442">
        <w:trPr>
          <w:trHeight w:val="66"/>
        </w:trPr>
        <w:tc>
          <w:tcPr>
            <w:tcW w:w="2520" w:type="dxa"/>
            <w:tcBorders>
              <w:top w:val="nil"/>
              <w:left w:val="nil"/>
              <w:bottom w:val="nil"/>
              <w:right w:val="nil"/>
            </w:tcBorders>
            <w:shd w:val="clear" w:color="auto" w:fill="auto"/>
          </w:tcPr>
          <w:p w14:paraId="109B202D" w14:textId="77777777" w:rsidR="00D35C05" w:rsidRPr="005F6F6A" w:rsidRDefault="00D35C05" w:rsidP="00E86819">
            <w:pPr>
              <w:pStyle w:val="ListParagraph"/>
              <w:spacing w:after="0" w:line="340" w:lineRule="exact"/>
              <w:ind w:left="519" w:right="-105" w:hanging="519"/>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2A2E0A7B" w14:textId="48CF9572"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4354EA00" w14:textId="77777777"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2BA1C942" w14:textId="77777777"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78B2B8D9" w14:textId="775ABB41" w:rsidR="00D35C05" w:rsidRPr="005F6F6A" w:rsidRDefault="00D35C05" w:rsidP="00E86819">
            <w:pPr>
              <w:pBdr>
                <w:bottom w:val="sing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r>
      <w:tr w:rsidR="00D35C05" w:rsidRPr="005F6F6A" w14:paraId="1DD87703" w14:textId="77777777" w:rsidTr="00B96442">
        <w:trPr>
          <w:trHeight w:val="66"/>
        </w:trPr>
        <w:tc>
          <w:tcPr>
            <w:tcW w:w="2520" w:type="dxa"/>
            <w:tcBorders>
              <w:top w:val="nil"/>
              <w:left w:val="nil"/>
              <w:bottom w:val="nil"/>
              <w:right w:val="nil"/>
            </w:tcBorders>
            <w:shd w:val="clear" w:color="auto" w:fill="auto"/>
          </w:tcPr>
          <w:p w14:paraId="385DCC97" w14:textId="77777777" w:rsidR="00D35C05" w:rsidRPr="005F6F6A" w:rsidRDefault="00D35C05" w:rsidP="00E86819">
            <w:pPr>
              <w:spacing w:line="340" w:lineRule="exact"/>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017E86AA" w14:textId="7CA14877" w:rsidR="00D35C05" w:rsidRPr="005F6F6A" w:rsidRDefault="005D7707" w:rsidP="00E86819">
            <w:pPr>
              <w:pBdr>
                <w:bottom w:val="doub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c>
          <w:tcPr>
            <w:tcW w:w="1688" w:type="dxa"/>
            <w:tcBorders>
              <w:top w:val="nil"/>
              <w:left w:val="nil"/>
              <w:bottom w:val="nil"/>
              <w:right w:val="nil"/>
            </w:tcBorders>
            <w:vAlign w:val="bottom"/>
          </w:tcPr>
          <w:p w14:paraId="6E00D802" w14:textId="77777777" w:rsidR="00D35C05" w:rsidRPr="005F6F6A" w:rsidRDefault="00D35C05" w:rsidP="00E86819">
            <w:pPr>
              <w:pBdr>
                <w:bottom w:val="doub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7" w:type="dxa"/>
            <w:tcBorders>
              <w:top w:val="nil"/>
              <w:left w:val="nil"/>
              <w:bottom w:val="nil"/>
              <w:right w:val="nil"/>
            </w:tcBorders>
            <w:vAlign w:val="bottom"/>
          </w:tcPr>
          <w:p w14:paraId="316BC408" w14:textId="77777777" w:rsidR="00D35C05" w:rsidRPr="005F6F6A" w:rsidRDefault="00D35C05" w:rsidP="00E86819">
            <w:pPr>
              <w:pBdr>
                <w:bottom w:val="doub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w:t>
            </w:r>
          </w:p>
        </w:tc>
        <w:tc>
          <w:tcPr>
            <w:tcW w:w="1688" w:type="dxa"/>
            <w:tcBorders>
              <w:top w:val="nil"/>
              <w:left w:val="nil"/>
              <w:bottom w:val="nil"/>
              <w:right w:val="nil"/>
            </w:tcBorders>
            <w:vAlign w:val="bottom"/>
          </w:tcPr>
          <w:p w14:paraId="0E4C3D4D" w14:textId="0A6C783B" w:rsidR="00D35C05" w:rsidRPr="005F6F6A" w:rsidRDefault="005D7707" w:rsidP="00E86819">
            <w:pPr>
              <w:pBdr>
                <w:bottom w:val="double" w:sz="4" w:space="1" w:color="auto"/>
              </w:pBdr>
              <w:tabs>
                <w:tab w:val="decimal" w:pos="1214"/>
              </w:tabs>
              <w:spacing w:line="340" w:lineRule="exact"/>
              <w:ind w:right="29"/>
              <w:rPr>
                <w:rFonts w:ascii="Arial" w:hAnsi="Arial" w:cs="Arial"/>
                <w:sz w:val="16"/>
                <w:szCs w:val="16"/>
              </w:rPr>
            </w:pPr>
            <w:r w:rsidRPr="005F6F6A">
              <w:rPr>
                <w:rFonts w:ascii="Arial" w:hAnsi="Arial" w:cs="Arial"/>
                <w:sz w:val="16"/>
                <w:szCs w:val="16"/>
              </w:rPr>
              <w:t>42,275,645</w:t>
            </w:r>
          </w:p>
        </w:tc>
      </w:tr>
      <w:tr w:rsidR="00D35C05" w:rsidRPr="005F6F6A" w14:paraId="07DB5B9D" w14:textId="77777777" w:rsidTr="00B96442">
        <w:trPr>
          <w:trHeight w:val="66"/>
        </w:trPr>
        <w:tc>
          <w:tcPr>
            <w:tcW w:w="2520" w:type="dxa"/>
            <w:tcBorders>
              <w:top w:val="nil"/>
              <w:left w:val="nil"/>
              <w:bottom w:val="nil"/>
              <w:right w:val="nil"/>
            </w:tcBorders>
            <w:shd w:val="clear" w:color="auto" w:fill="auto"/>
          </w:tcPr>
          <w:p w14:paraId="145A5EDF" w14:textId="77777777" w:rsidR="00D35C05" w:rsidRPr="005F6F6A" w:rsidRDefault="00D35C05" w:rsidP="00E86819">
            <w:pPr>
              <w:spacing w:line="340" w:lineRule="exact"/>
              <w:rPr>
                <w:rFonts w:ascii="Arial" w:hAnsi="Arial" w:cs="Arial"/>
                <w:b/>
                <w:bCs/>
                <w:sz w:val="16"/>
                <w:szCs w:val="16"/>
              </w:rPr>
            </w:pPr>
          </w:p>
        </w:tc>
        <w:tc>
          <w:tcPr>
            <w:tcW w:w="1687" w:type="dxa"/>
            <w:tcBorders>
              <w:top w:val="nil"/>
              <w:left w:val="nil"/>
              <w:bottom w:val="nil"/>
              <w:right w:val="nil"/>
            </w:tcBorders>
            <w:vAlign w:val="bottom"/>
          </w:tcPr>
          <w:p w14:paraId="69F64E00" w14:textId="77777777" w:rsidR="00D35C05" w:rsidRPr="005F6F6A" w:rsidRDefault="00D35C05" w:rsidP="00E86819">
            <w:pPr>
              <w:tabs>
                <w:tab w:val="decimal" w:pos="1487"/>
              </w:tabs>
              <w:spacing w:line="34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291B50A9" w14:textId="77777777" w:rsidR="00D35C05" w:rsidRPr="005F6F6A" w:rsidRDefault="00D35C05" w:rsidP="00E86819">
            <w:pPr>
              <w:tabs>
                <w:tab w:val="decimal" w:pos="1487"/>
              </w:tabs>
              <w:spacing w:line="340" w:lineRule="exact"/>
              <w:ind w:right="30"/>
              <w:jc w:val="thaiDistribute"/>
              <w:rPr>
                <w:rFonts w:ascii="Arial" w:hAnsi="Arial" w:cs="Arial"/>
                <w:sz w:val="16"/>
                <w:szCs w:val="16"/>
              </w:rPr>
            </w:pPr>
          </w:p>
        </w:tc>
        <w:tc>
          <w:tcPr>
            <w:tcW w:w="1687" w:type="dxa"/>
            <w:tcBorders>
              <w:top w:val="nil"/>
              <w:left w:val="nil"/>
              <w:bottom w:val="nil"/>
              <w:right w:val="nil"/>
            </w:tcBorders>
            <w:vAlign w:val="bottom"/>
          </w:tcPr>
          <w:p w14:paraId="17F22423" w14:textId="77777777" w:rsidR="00D35C05" w:rsidRPr="005F6F6A" w:rsidRDefault="00D35C05" w:rsidP="00E86819">
            <w:pPr>
              <w:tabs>
                <w:tab w:val="decimal" w:pos="1487"/>
              </w:tabs>
              <w:spacing w:line="340" w:lineRule="exact"/>
              <w:ind w:right="30"/>
              <w:jc w:val="thaiDistribute"/>
              <w:rPr>
                <w:rFonts w:ascii="Arial" w:hAnsi="Arial" w:cs="Arial"/>
                <w:sz w:val="16"/>
                <w:szCs w:val="16"/>
              </w:rPr>
            </w:pPr>
          </w:p>
        </w:tc>
        <w:tc>
          <w:tcPr>
            <w:tcW w:w="1688" w:type="dxa"/>
            <w:tcBorders>
              <w:top w:val="nil"/>
              <w:left w:val="nil"/>
              <w:bottom w:val="nil"/>
              <w:right w:val="nil"/>
            </w:tcBorders>
            <w:vAlign w:val="bottom"/>
          </w:tcPr>
          <w:p w14:paraId="3F6103CB" w14:textId="77777777" w:rsidR="00D35C05" w:rsidRPr="005F6F6A" w:rsidRDefault="00D35C05" w:rsidP="00E86819">
            <w:pPr>
              <w:tabs>
                <w:tab w:val="decimal" w:pos="1487"/>
              </w:tabs>
              <w:spacing w:line="340" w:lineRule="exact"/>
              <w:ind w:right="30"/>
              <w:jc w:val="thaiDistribute"/>
              <w:rPr>
                <w:rFonts w:ascii="Arial" w:hAnsi="Arial" w:cs="Arial"/>
                <w:sz w:val="16"/>
                <w:szCs w:val="16"/>
              </w:rPr>
            </w:pPr>
          </w:p>
        </w:tc>
      </w:tr>
      <w:tr w:rsidR="00D35C05" w:rsidRPr="005F6F6A" w14:paraId="6354FD34" w14:textId="77777777" w:rsidTr="00B96442">
        <w:trPr>
          <w:trHeight w:val="70"/>
        </w:trPr>
        <w:tc>
          <w:tcPr>
            <w:tcW w:w="2520" w:type="dxa"/>
            <w:tcBorders>
              <w:top w:val="nil"/>
              <w:left w:val="nil"/>
              <w:bottom w:val="nil"/>
              <w:right w:val="nil"/>
            </w:tcBorders>
            <w:shd w:val="clear" w:color="auto" w:fill="auto"/>
          </w:tcPr>
          <w:p w14:paraId="7C724E05" w14:textId="3AF81C30" w:rsidR="00D35C05" w:rsidRPr="005F6F6A" w:rsidRDefault="00D35C05" w:rsidP="00E86819">
            <w:pPr>
              <w:spacing w:line="340" w:lineRule="exact"/>
              <w:ind w:left="159" w:hanging="159"/>
              <w:rPr>
                <w:rFonts w:ascii="Arial" w:hAnsi="Arial" w:cs="Arial"/>
                <w:b/>
                <w:bCs/>
                <w:sz w:val="16"/>
                <w:szCs w:val="16"/>
              </w:rPr>
            </w:pPr>
            <w:r w:rsidRPr="005F6F6A">
              <w:rPr>
                <w:rFonts w:ascii="Arial" w:hAnsi="Arial" w:cs="Arial"/>
                <w:b/>
                <w:bCs/>
                <w:sz w:val="16"/>
                <w:szCs w:val="16"/>
              </w:rPr>
              <w:t xml:space="preserve">Hire purchase </w:t>
            </w:r>
          </w:p>
        </w:tc>
        <w:tc>
          <w:tcPr>
            <w:tcW w:w="1687" w:type="dxa"/>
            <w:tcBorders>
              <w:top w:val="nil"/>
              <w:left w:val="nil"/>
              <w:bottom w:val="nil"/>
              <w:right w:val="nil"/>
            </w:tcBorders>
            <w:vAlign w:val="bottom"/>
          </w:tcPr>
          <w:p w14:paraId="4828102D" w14:textId="77777777" w:rsidR="00D35C05" w:rsidRPr="005F6F6A" w:rsidRDefault="00D35C05" w:rsidP="00E86819">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440159A7" w14:textId="77777777" w:rsidR="00D35C05" w:rsidRPr="005F6F6A" w:rsidRDefault="00D35C05" w:rsidP="00E86819">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02D92434" w14:textId="77777777" w:rsidR="00D35C05" w:rsidRPr="005F6F6A" w:rsidRDefault="00D35C05" w:rsidP="00E86819">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F4E8BC5" w14:textId="77777777" w:rsidR="00D35C05" w:rsidRPr="005F6F6A" w:rsidRDefault="00D35C05" w:rsidP="00E86819">
            <w:pPr>
              <w:tabs>
                <w:tab w:val="decimal" w:pos="1214"/>
              </w:tabs>
              <w:spacing w:line="340" w:lineRule="exact"/>
              <w:ind w:right="29"/>
              <w:rPr>
                <w:rFonts w:ascii="Arial" w:hAnsi="Arial" w:cs="Arial"/>
                <w:sz w:val="16"/>
                <w:szCs w:val="16"/>
              </w:rPr>
            </w:pPr>
          </w:p>
        </w:tc>
      </w:tr>
      <w:tr w:rsidR="005D1609" w:rsidRPr="005F6F6A" w14:paraId="303E7476" w14:textId="77777777" w:rsidTr="005D1609">
        <w:trPr>
          <w:trHeight w:val="66"/>
        </w:trPr>
        <w:tc>
          <w:tcPr>
            <w:tcW w:w="2520" w:type="dxa"/>
            <w:tcBorders>
              <w:top w:val="nil"/>
              <w:left w:val="nil"/>
              <w:bottom w:val="nil"/>
              <w:right w:val="nil"/>
            </w:tcBorders>
            <w:shd w:val="clear" w:color="auto" w:fill="auto"/>
          </w:tcPr>
          <w:p w14:paraId="4E828F4D" w14:textId="77777777" w:rsidR="005D1609" w:rsidRPr="005F6F6A" w:rsidRDefault="005D1609" w:rsidP="005D1609">
            <w:pPr>
              <w:pStyle w:val="ListParagraph"/>
              <w:spacing w:after="0" w:line="340" w:lineRule="exact"/>
              <w:ind w:left="149" w:hanging="149"/>
              <w:rPr>
                <w:rFonts w:ascii="Arial" w:hAnsi="Arial" w:cs="Arial"/>
                <w:sz w:val="16"/>
                <w:szCs w:val="16"/>
              </w:rPr>
            </w:pPr>
            <w:r w:rsidRPr="005F6F6A">
              <w:rPr>
                <w:rFonts w:ascii="Arial" w:hAnsi="Arial" w:cs="Arial"/>
                <w:sz w:val="16"/>
                <w:szCs w:val="16"/>
              </w:rPr>
              <w:t xml:space="preserve">Not yet due </w:t>
            </w:r>
          </w:p>
        </w:tc>
        <w:tc>
          <w:tcPr>
            <w:tcW w:w="1687" w:type="dxa"/>
            <w:tcBorders>
              <w:top w:val="nil"/>
              <w:left w:val="nil"/>
              <w:bottom w:val="nil"/>
              <w:right w:val="nil"/>
            </w:tcBorders>
            <w:vAlign w:val="bottom"/>
          </w:tcPr>
          <w:p w14:paraId="01C06DE5" w14:textId="3588A29F"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4,620,797,540</w:t>
            </w:r>
          </w:p>
        </w:tc>
        <w:tc>
          <w:tcPr>
            <w:tcW w:w="1688" w:type="dxa"/>
            <w:tcBorders>
              <w:top w:val="nil"/>
              <w:left w:val="nil"/>
              <w:bottom w:val="nil"/>
              <w:right w:val="nil"/>
            </w:tcBorders>
            <w:vAlign w:val="bottom"/>
          </w:tcPr>
          <w:p w14:paraId="4E449367" w14:textId="2E6217FD"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37D7AC84" w14:textId="052F560E"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6802031E" w14:textId="4FACB0E8"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4,620,797,540</w:t>
            </w:r>
          </w:p>
        </w:tc>
      </w:tr>
      <w:tr w:rsidR="005D1609" w:rsidRPr="005F6F6A" w14:paraId="137443BC" w14:textId="77777777" w:rsidTr="005D1609">
        <w:trPr>
          <w:trHeight w:val="66"/>
        </w:trPr>
        <w:tc>
          <w:tcPr>
            <w:tcW w:w="2520" w:type="dxa"/>
            <w:tcBorders>
              <w:top w:val="nil"/>
              <w:left w:val="nil"/>
              <w:bottom w:val="nil"/>
              <w:right w:val="nil"/>
            </w:tcBorders>
            <w:shd w:val="clear" w:color="auto" w:fill="auto"/>
          </w:tcPr>
          <w:p w14:paraId="67068F2F" w14:textId="77777777" w:rsidR="005D1609" w:rsidRPr="005F6F6A" w:rsidRDefault="005D1609" w:rsidP="005D1609">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1 - 30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01AFE062" w14:textId="6BA5526B"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597,551,330</w:t>
            </w:r>
          </w:p>
        </w:tc>
        <w:tc>
          <w:tcPr>
            <w:tcW w:w="1688" w:type="dxa"/>
            <w:tcBorders>
              <w:top w:val="nil"/>
              <w:left w:val="nil"/>
              <w:bottom w:val="nil"/>
              <w:right w:val="nil"/>
            </w:tcBorders>
            <w:vAlign w:val="bottom"/>
          </w:tcPr>
          <w:p w14:paraId="533FCF11" w14:textId="041873ED"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51F7933F" w14:textId="35EFB34E"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21D8C117" w14:textId="760D8EEC"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597,551,330</w:t>
            </w:r>
          </w:p>
        </w:tc>
      </w:tr>
      <w:tr w:rsidR="005D1609" w:rsidRPr="005F6F6A" w14:paraId="4568F11A" w14:textId="77777777" w:rsidTr="005D1609">
        <w:trPr>
          <w:trHeight w:val="66"/>
        </w:trPr>
        <w:tc>
          <w:tcPr>
            <w:tcW w:w="2520" w:type="dxa"/>
            <w:tcBorders>
              <w:top w:val="nil"/>
              <w:left w:val="nil"/>
              <w:bottom w:val="nil"/>
              <w:right w:val="nil"/>
            </w:tcBorders>
            <w:shd w:val="clear" w:color="auto" w:fill="auto"/>
          </w:tcPr>
          <w:p w14:paraId="6E57357F" w14:textId="77777777" w:rsidR="005D1609" w:rsidRPr="005F6F6A" w:rsidRDefault="005D1609" w:rsidP="005D1609">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31 - 60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22AC3DCD" w14:textId="49E65FBB"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44CBB445" w14:textId="0512C3B7"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469,283,936</w:t>
            </w:r>
          </w:p>
        </w:tc>
        <w:tc>
          <w:tcPr>
            <w:tcW w:w="1687" w:type="dxa"/>
            <w:tcBorders>
              <w:top w:val="nil"/>
              <w:left w:val="nil"/>
              <w:bottom w:val="nil"/>
              <w:right w:val="nil"/>
            </w:tcBorders>
            <w:vAlign w:val="bottom"/>
          </w:tcPr>
          <w:p w14:paraId="55CF89E4" w14:textId="41E291BA"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15E9CCF8" w14:textId="30ED373C"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469,283,936</w:t>
            </w:r>
          </w:p>
        </w:tc>
      </w:tr>
      <w:tr w:rsidR="005D1609" w:rsidRPr="005F6F6A" w14:paraId="6A8B360C" w14:textId="77777777" w:rsidTr="005D1609">
        <w:trPr>
          <w:trHeight w:val="66"/>
        </w:trPr>
        <w:tc>
          <w:tcPr>
            <w:tcW w:w="2520" w:type="dxa"/>
            <w:tcBorders>
              <w:top w:val="nil"/>
              <w:left w:val="nil"/>
              <w:bottom w:val="nil"/>
              <w:right w:val="nil"/>
            </w:tcBorders>
            <w:shd w:val="clear" w:color="auto" w:fill="auto"/>
          </w:tcPr>
          <w:p w14:paraId="65F65653" w14:textId="77777777" w:rsidR="005D1609" w:rsidRPr="005F6F6A" w:rsidRDefault="005D1609" w:rsidP="005D1609">
            <w:pPr>
              <w:pStyle w:val="ListParagraph"/>
              <w:spacing w:after="0" w:line="340" w:lineRule="exact"/>
              <w:ind w:left="149" w:hanging="149"/>
              <w:rPr>
                <w:rFonts w:ascii="Arial" w:hAnsi="Arial" w:cs="Arial"/>
                <w:sz w:val="16"/>
                <w:szCs w:val="16"/>
                <w:cs/>
              </w:rPr>
            </w:pPr>
            <w:r w:rsidRPr="005F6F6A">
              <w:rPr>
                <w:rFonts w:ascii="Arial" w:hAnsi="Arial" w:cs="Arial"/>
                <w:sz w:val="16"/>
                <w:szCs w:val="16"/>
              </w:rPr>
              <w:t>Overdue</w:t>
            </w:r>
            <w:r w:rsidRPr="005F6F6A">
              <w:rPr>
                <w:rFonts w:ascii="Arial" w:hAnsi="Arial" w:cs="Arial"/>
                <w:sz w:val="16"/>
                <w:szCs w:val="16"/>
                <w:cs/>
              </w:rPr>
              <w:t xml:space="preserve"> 61 - 90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365A8CDD" w14:textId="437AD8AA"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4ADAC48A" w14:textId="7DD7780B"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319,271,111</w:t>
            </w:r>
          </w:p>
        </w:tc>
        <w:tc>
          <w:tcPr>
            <w:tcW w:w="1687" w:type="dxa"/>
            <w:tcBorders>
              <w:top w:val="nil"/>
              <w:left w:val="nil"/>
              <w:bottom w:val="nil"/>
              <w:right w:val="nil"/>
            </w:tcBorders>
            <w:vAlign w:val="bottom"/>
          </w:tcPr>
          <w:p w14:paraId="45B2BC32" w14:textId="04D8C766"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74EAB0BD" w14:textId="702BC30C"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319,271,111</w:t>
            </w:r>
          </w:p>
        </w:tc>
      </w:tr>
      <w:tr w:rsidR="005D1609" w:rsidRPr="005F6F6A" w14:paraId="6253258F" w14:textId="77777777" w:rsidTr="005D1609">
        <w:trPr>
          <w:trHeight w:val="66"/>
        </w:trPr>
        <w:tc>
          <w:tcPr>
            <w:tcW w:w="2520" w:type="dxa"/>
            <w:tcBorders>
              <w:top w:val="nil"/>
              <w:left w:val="nil"/>
              <w:bottom w:val="nil"/>
              <w:right w:val="nil"/>
            </w:tcBorders>
            <w:shd w:val="clear" w:color="auto" w:fill="auto"/>
          </w:tcPr>
          <w:p w14:paraId="79A56012" w14:textId="77777777" w:rsidR="005D1609" w:rsidRPr="005F6F6A" w:rsidRDefault="005D1609" w:rsidP="005D1609">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More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than</w:t>
            </w:r>
            <w:proofErr w:type="spellEnd"/>
            <w:r w:rsidRPr="005F6F6A">
              <w:rPr>
                <w:rFonts w:ascii="Arial" w:hAnsi="Arial" w:cs="Arial"/>
                <w:sz w:val="16"/>
                <w:szCs w:val="16"/>
                <w:cs/>
              </w:rPr>
              <w:t xml:space="preserve"> 90 </w:t>
            </w:r>
            <w:proofErr w:type="spellStart"/>
            <w:r w:rsidRPr="005F6F6A">
              <w:rPr>
                <w:rFonts w:ascii="Arial" w:hAnsi="Arial" w:cs="Arial"/>
                <w:sz w:val="16"/>
                <w:szCs w:val="16"/>
                <w:cs/>
              </w:rPr>
              <w:t>days</w:t>
            </w:r>
            <w:proofErr w:type="spellEnd"/>
          </w:p>
        </w:tc>
        <w:tc>
          <w:tcPr>
            <w:tcW w:w="1687" w:type="dxa"/>
            <w:tcBorders>
              <w:top w:val="nil"/>
              <w:left w:val="nil"/>
              <w:bottom w:val="nil"/>
              <w:right w:val="nil"/>
            </w:tcBorders>
            <w:vAlign w:val="bottom"/>
          </w:tcPr>
          <w:p w14:paraId="58637A17" w14:textId="7D745BC8" w:rsidR="005D1609" w:rsidRPr="005F6F6A" w:rsidRDefault="005D1609" w:rsidP="00E429F0">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7B4F9F64" w14:textId="260D814A" w:rsidR="005D1609" w:rsidRPr="005F6F6A" w:rsidRDefault="005D1609" w:rsidP="00E429F0">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38A2B3C4" w14:textId="170492E2" w:rsidR="005D1609" w:rsidRPr="005F6F6A" w:rsidRDefault="005D1609" w:rsidP="00E429F0">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539,141,294</w:t>
            </w:r>
          </w:p>
        </w:tc>
        <w:tc>
          <w:tcPr>
            <w:tcW w:w="1688" w:type="dxa"/>
            <w:tcBorders>
              <w:top w:val="nil"/>
              <w:left w:val="nil"/>
              <w:bottom w:val="nil"/>
              <w:right w:val="nil"/>
            </w:tcBorders>
            <w:vAlign w:val="bottom"/>
          </w:tcPr>
          <w:p w14:paraId="54D74A88" w14:textId="478F306F" w:rsidR="005D1609" w:rsidRPr="005F6F6A" w:rsidRDefault="005D1609" w:rsidP="00E429F0">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539,141,294</w:t>
            </w:r>
          </w:p>
        </w:tc>
      </w:tr>
      <w:tr w:rsidR="005D1609" w:rsidRPr="005F6F6A" w14:paraId="7379C6CF" w14:textId="77777777" w:rsidTr="005D1609">
        <w:trPr>
          <w:trHeight w:val="66"/>
        </w:trPr>
        <w:tc>
          <w:tcPr>
            <w:tcW w:w="2520" w:type="dxa"/>
            <w:tcBorders>
              <w:top w:val="nil"/>
              <w:left w:val="nil"/>
              <w:bottom w:val="nil"/>
              <w:right w:val="nil"/>
            </w:tcBorders>
            <w:shd w:val="clear" w:color="auto" w:fill="auto"/>
          </w:tcPr>
          <w:p w14:paraId="5313FF0A" w14:textId="77777777" w:rsidR="005D1609" w:rsidRPr="005F6F6A" w:rsidRDefault="005D1609" w:rsidP="005D1609">
            <w:pPr>
              <w:pStyle w:val="ListParagraph"/>
              <w:spacing w:after="0" w:line="340" w:lineRule="exact"/>
              <w:ind w:left="149" w:hanging="149"/>
              <w:rPr>
                <w:rFonts w:ascii="Arial" w:hAnsi="Arial" w:cs="Arial"/>
                <w:sz w:val="16"/>
                <w:szCs w:val="16"/>
                <w:cs/>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412BF49B" w14:textId="0B6F9489"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5,218,348,870</w:t>
            </w:r>
          </w:p>
        </w:tc>
        <w:tc>
          <w:tcPr>
            <w:tcW w:w="1688" w:type="dxa"/>
            <w:tcBorders>
              <w:top w:val="nil"/>
              <w:left w:val="nil"/>
              <w:bottom w:val="nil"/>
              <w:right w:val="nil"/>
            </w:tcBorders>
            <w:vAlign w:val="bottom"/>
          </w:tcPr>
          <w:p w14:paraId="4E53AD35" w14:textId="2DB84F51"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788,555,047</w:t>
            </w:r>
          </w:p>
        </w:tc>
        <w:tc>
          <w:tcPr>
            <w:tcW w:w="1687" w:type="dxa"/>
            <w:tcBorders>
              <w:top w:val="nil"/>
              <w:left w:val="nil"/>
              <w:bottom w:val="nil"/>
              <w:right w:val="nil"/>
            </w:tcBorders>
            <w:vAlign w:val="bottom"/>
          </w:tcPr>
          <w:p w14:paraId="7B28AE5B" w14:textId="0EF352B6"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539,141,294</w:t>
            </w:r>
          </w:p>
        </w:tc>
        <w:tc>
          <w:tcPr>
            <w:tcW w:w="1688" w:type="dxa"/>
            <w:tcBorders>
              <w:top w:val="nil"/>
              <w:left w:val="nil"/>
              <w:bottom w:val="nil"/>
              <w:right w:val="nil"/>
            </w:tcBorders>
            <w:vAlign w:val="bottom"/>
          </w:tcPr>
          <w:p w14:paraId="62B5CCAC" w14:textId="754E7A3C" w:rsidR="005D1609" w:rsidRPr="005F6F6A" w:rsidRDefault="005D1609" w:rsidP="005D1609">
            <w:pPr>
              <w:tabs>
                <w:tab w:val="decimal" w:pos="1214"/>
              </w:tabs>
              <w:spacing w:line="340" w:lineRule="exact"/>
              <w:ind w:right="29"/>
              <w:rPr>
                <w:rFonts w:ascii="Arial" w:hAnsi="Arial" w:cs="Arial"/>
                <w:sz w:val="16"/>
                <w:szCs w:val="16"/>
              </w:rPr>
            </w:pPr>
            <w:r w:rsidRPr="005D1609">
              <w:rPr>
                <w:rFonts w:ascii="Arial" w:hAnsi="Arial" w:cs="Arial" w:hint="cs"/>
                <w:sz w:val="16"/>
                <w:szCs w:val="16"/>
              </w:rPr>
              <w:t>6,546,045,211</w:t>
            </w:r>
          </w:p>
        </w:tc>
      </w:tr>
      <w:tr w:rsidR="009300D3" w:rsidRPr="005F6F6A" w14:paraId="3373A0B7" w14:textId="77777777" w:rsidTr="005D1609">
        <w:trPr>
          <w:trHeight w:val="66"/>
        </w:trPr>
        <w:tc>
          <w:tcPr>
            <w:tcW w:w="2520" w:type="dxa"/>
            <w:tcBorders>
              <w:top w:val="nil"/>
              <w:left w:val="nil"/>
              <w:bottom w:val="nil"/>
              <w:right w:val="nil"/>
            </w:tcBorders>
            <w:shd w:val="clear" w:color="auto" w:fill="auto"/>
          </w:tcPr>
          <w:p w14:paraId="21CCFBB9" w14:textId="77777777" w:rsidR="009300D3" w:rsidRPr="005F6F6A" w:rsidRDefault="009300D3" w:rsidP="009300D3">
            <w:pPr>
              <w:pStyle w:val="ListParagraph"/>
              <w:spacing w:after="0" w:line="340" w:lineRule="exact"/>
              <w:ind w:left="502" w:right="-105" w:hanging="502"/>
              <w:rPr>
                <w:rFonts w:ascii="Arial" w:hAnsi="Arial" w:cs="Arial"/>
                <w:sz w:val="16"/>
                <w:szCs w:val="16"/>
                <w:cs/>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r w:rsidRPr="005F6F6A">
              <w:rPr>
                <w:rFonts w:ascii="Arial" w:hAnsi="Arial" w:cs="Arial"/>
                <w:sz w:val="16"/>
                <w:szCs w:val="16"/>
              </w:rPr>
              <w:t>Allowance for expected credit losses</w:t>
            </w:r>
          </w:p>
        </w:tc>
        <w:tc>
          <w:tcPr>
            <w:tcW w:w="1687" w:type="dxa"/>
            <w:tcBorders>
              <w:top w:val="nil"/>
              <w:left w:val="nil"/>
              <w:bottom w:val="nil"/>
              <w:right w:val="nil"/>
            </w:tcBorders>
            <w:vAlign w:val="bottom"/>
          </w:tcPr>
          <w:p w14:paraId="4FE199E2" w14:textId="75AB7058" w:rsidR="009300D3" w:rsidRPr="005F6F6A" w:rsidRDefault="009300D3" w:rsidP="009300D3">
            <w:pPr>
              <w:pBdr>
                <w:bottom w:val="single" w:sz="4" w:space="1" w:color="auto"/>
              </w:pBdr>
              <w:tabs>
                <w:tab w:val="decimal" w:pos="1214"/>
              </w:tabs>
              <w:spacing w:line="340" w:lineRule="exact"/>
              <w:ind w:right="29"/>
              <w:rPr>
                <w:rFonts w:ascii="Arial" w:hAnsi="Arial" w:cs="Arial"/>
                <w:sz w:val="16"/>
                <w:szCs w:val="16"/>
              </w:rPr>
            </w:pPr>
            <w:r>
              <w:rPr>
                <w:rFonts w:ascii="Arial" w:hAnsi="Arial" w:cs="Arial"/>
                <w:sz w:val="16"/>
                <w:szCs w:val="16"/>
              </w:rPr>
              <w:t>(278,791,106)</w:t>
            </w:r>
          </w:p>
        </w:tc>
        <w:tc>
          <w:tcPr>
            <w:tcW w:w="1688" w:type="dxa"/>
            <w:tcBorders>
              <w:top w:val="nil"/>
              <w:left w:val="nil"/>
              <w:bottom w:val="nil"/>
              <w:right w:val="nil"/>
            </w:tcBorders>
            <w:vAlign w:val="bottom"/>
          </w:tcPr>
          <w:p w14:paraId="1CD95D5A" w14:textId="5C4C865E" w:rsidR="009300D3" w:rsidRPr="005F6F6A" w:rsidRDefault="009300D3" w:rsidP="009300D3">
            <w:pPr>
              <w:pBdr>
                <w:bottom w:val="single" w:sz="4" w:space="1" w:color="auto"/>
              </w:pBdr>
              <w:tabs>
                <w:tab w:val="decimal" w:pos="1214"/>
              </w:tabs>
              <w:spacing w:line="340" w:lineRule="exact"/>
              <w:ind w:right="29"/>
              <w:rPr>
                <w:rFonts w:ascii="Arial" w:hAnsi="Arial" w:cs="Arial"/>
                <w:sz w:val="16"/>
                <w:szCs w:val="16"/>
              </w:rPr>
            </w:pPr>
            <w:r>
              <w:rPr>
                <w:rFonts w:ascii="Arial" w:hAnsi="Arial" w:cs="Arial"/>
                <w:sz w:val="16"/>
                <w:szCs w:val="16"/>
              </w:rPr>
              <w:t>(239,475,958)</w:t>
            </w:r>
          </w:p>
        </w:tc>
        <w:tc>
          <w:tcPr>
            <w:tcW w:w="1687" w:type="dxa"/>
            <w:tcBorders>
              <w:top w:val="nil"/>
              <w:left w:val="nil"/>
              <w:bottom w:val="nil"/>
              <w:right w:val="nil"/>
            </w:tcBorders>
            <w:vAlign w:val="bottom"/>
          </w:tcPr>
          <w:p w14:paraId="59DF0EE6" w14:textId="66A38B9F" w:rsidR="009300D3" w:rsidRPr="005F6F6A" w:rsidRDefault="009300D3" w:rsidP="009300D3">
            <w:pPr>
              <w:pBdr>
                <w:bottom w:val="single" w:sz="4" w:space="1" w:color="auto"/>
              </w:pBdr>
              <w:tabs>
                <w:tab w:val="decimal" w:pos="1214"/>
              </w:tabs>
              <w:spacing w:line="340" w:lineRule="exact"/>
              <w:ind w:right="29"/>
              <w:rPr>
                <w:rFonts w:ascii="Arial" w:hAnsi="Arial" w:cs="Arial"/>
                <w:sz w:val="16"/>
                <w:szCs w:val="16"/>
              </w:rPr>
            </w:pPr>
            <w:r>
              <w:rPr>
                <w:rFonts w:ascii="Arial" w:hAnsi="Arial" w:cs="Arial"/>
                <w:sz w:val="16"/>
                <w:szCs w:val="16"/>
              </w:rPr>
              <w:t>(353,263,523)</w:t>
            </w:r>
          </w:p>
        </w:tc>
        <w:tc>
          <w:tcPr>
            <w:tcW w:w="1688" w:type="dxa"/>
            <w:tcBorders>
              <w:top w:val="nil"/>
              <w:left w:val="nil"/>
              <w:bottom w:val="nil"/>
              <w:right w:val="nil"/>
            </w:tcBorders>
            <w:vAlign w:val="bottom"/>
          </w:tcPr>
          <w:p w14:paraId="5D4B7926" w14:textId="7F67CFE2" w:rsidR="009300D3" w:rsidRPr="005F6F6A" w:rsidRDefault="009300D3" w:rsidP="009300D3">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(871,530,587)</w:t>
            </w:r>
          </w:p>
        </w:tc>
      </w:tr>
      <w:tr w:rsidR="00294E2C" w:rsidRPr="005F6F6A" w14:paraId="26573AAC" w14:textId="77777777" w:rsidTr="005D1609">
        <w:trPr>
          <w:trHeight w:val="389"/>
        </w:trPr>
        <w:tc>
          <w:tcPr>
            <w:tcW w:w="2520" w:type="dxa"/>
            <w:tcBorders>
              <w:top w:val="nil"/>
              <w:left w:val="nil"/>
              <w:bottom w:val="nil"/>
              <w:right w:val="nil"/>
            </w:tcBorders>
            <w:shd w:val="clear" w:color="auto" w:fill="auto"/>
          </w:tcPr>
          <w:p w14:paraId="75E95442" w14:textId="77777777" w:rsidR="00294E2C" w:rsidRPr="005F6F6A" w:rsidRDefault="00294E2C" w:rsidP="00294E2C">
            <w:pPr>
              <w:pStyle w:val="ListParagraph"/>
              <w:spacing w:after="0" w:line="340" w:lineRule="exact"/>
              <w:ind w:left="502" w:hanging="502"/>
              <w:rPr>
                <w:rFonts w:ascii="Arial" w:hAnsi="Arial" w:cs="Arial"/>
                <w:sz w:val="16"/>
                <w:szCs w:val="16"/>
              </w:rPr>
            </w:pPr>
            <w:r w:rsidRPr="005F6F6A">
              <w:rPr>
                <w:rFonts w:ascii="Arial" w:hAnsi="Arial" w:cs="Arial"/>
                <w:sz w:val="16"/>
                <w:szCs w:val="16"/>
              </w:rPr>
              <w:t>Net book value</w:t>
            </w:r>
          </w:p>
        </w:tc>
        <w:tc>
          <w:tcPr>
            <w:tcW w:w="1687" w:type="dxa"/>
            <w:tcBorders>
              <w:top w:val="nil"/>
              <w:left w:val="nil"/>
              <w:bottom w:val="nil"/>
              <w:right w:val="nil"/>
            </w:tcBorders>
            <w:vAlign w:val="bottom"/>
          </w:tcPr>
          <w:p w14:paraId="135268A2" w14:textId="06C96A14"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Pr>
                <w:rFonts w:ascii="Arial" w:hAnsi="Arial" w:cs="Arial"/>
                <w:sz w:val="16"/>
                <w:szCs w:val="16"/>
              </w:rPr>
              <w:t>4,939,557,764</w:t>
            </w:r>
          </w:p>
        </w:tc>
        <w:tc>
          <w:tcPr>
            <w:tcW w:w="1688" w:type="dxa"/>
            <w:tcBorders>
              <w:top w:val="nil"/>
              <w:left w:val="nil"/>
              <w:bottom w:val="nil"/>
              <w:right w:val="nil"/>
            </w:tcBorders>
            <w:vAlign w:val="bottom"/>
          </w:tcPr>
          <w:p w14:paraId="5B84BDAE" w14:textId="61B20E90"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Pr>
                <w:rFonts w:ascii="Arial" w:hAnsi="Arial" w:cs="Arial"/>
                <w:sz w:val="16"/>
                <w:szCs w:val="16"/>
              </w:rPr>
              <w:t>549,079,089</w:t>
            </w:r>
          </w:p>
        </w:tc>
        <w:tc>
          <w:tcPr>
            <w:tcW w:w="1687" w:type="dxa"/>
            <w:tcBorders>
              <w:top w:val="nil"/>
              <w:left w:val="nil"/>
              <w:bottom w:val="nil"/>
              <w:right w:val="nil"/>
            </w:tcBorders>
            <w:vAlign w:val="bottom"/>
          </w:tcPr>
          <w:p w14:paraId="0E6DAA36" w14:textId="331EE363"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Pr>
                <w:rFonts w:ascii="Arial" w:hAnsi="Arial" w:cs="Arial"/>
                <w:sz w:val="16"/>
                <w:szCs w:val="16"/>
              </w:rPr>
              <w:t>185,877,771</w:t>
            </w:r>
          </w:p>
        </w:tc>
        <w:tc>
          <w:tcPr>
            <w:tcW w:w="1688" w:type="dxa"/>
            <w:tcBorders>
              <w:top w:val="nil"/>
              <w:left w:val="nil"/>
              <w:bottom w:val="nil"/>
              <w:right w:val="nil"/>
            </w:tcBorders>
            <w:vAlign w:val="bottom"/>
          </w:tcPr>
          <w:p w14:paraId="20277F9C" w14:textId="0A6339BB"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5,674,514,624</w:t>
            </w:r>
          </w:p>
        </w:tc>
      </w:tr>
      <w:tr w:rsidR="00294E2C" w:rsidRPr="005F6F6A" w14:paraId="3CF9FC1B" w14:textId="77777777" w:rsidTr="005D1609">
        <w:trPr>
          <w:trHeight w:val="66"/>
        </w:trPr>
        <w:tc>
          <w:tcPr>
            <w:tcW w:w="2520" w:type="dxa"/>
            <w:tcBorders>
              <w:top w:val="nil"/>
              <w:left w:val="nil"/>
              <w:bottom w:val="nil"/>
              <w:right w:val="nil"/>
            </w:tcBorders>
            <w:shd w:val="clear" w:color="auto" w:fill="auto"/>
          </w:tcPr>
          <w:p w14:paraId="7B729865" w14:textId="77777777" w:rsidR="00294E2C" w:rsidRPr="005F6F6A" w:rsidRDefault="00294E2C" w:rsidP="00294E2C">
            <w:pPr>
              <w:pStyle w:val="ListParagraph"/>
              <w:spacing w:after="0" w:line="340" w:lineRule="exact"/>
              <w:ind w:left="502" w:hanging="502"/>
              <w:rPr>
                <w:rFonts w:ascii="Arial" w:hAnsi="Arial" w:cs="Arial"/>
                <w:sz w:val="16"/>
                <w:szCs w:val="16"/>
              </w:rPr>
            </w:pPr>
          </w:p>
        </w:tc>
        <w:tc>
          <w:tcPr>
            <w:tcW w:w="1687" w:type="dxa"/>
            <w:tcBorders>
              <w:top w:val="nil"/>
              <w:left w:val="nil"/>
              <w:bottom w:val="nil"/>
              <w:right w:val="nil"/>
            </w:tcBorders>
            <w:vAlign w:val="bottom"/>
          </w:tcPr>
          <w:p w14:paraId="764D5891"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104BB8E0"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44002924"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553713A8" w14:textId="77777777" w:rsidR="00294E2C" w:rsidRPr="005F6F6A" w:rsidRDefault="00294E2C" w:rsidP="00294E2C">
            <w:pPr>
              <w:tabs>
                <w:tab w:val="decimal" w:pos="1214"/>
              </w:tabs>
              <w:spacing w:line="340" w:lineRule="exact"/>
              <w:ind w:right="29"/>
              <w:rPr>
                <w:rFonts w:ascii="Arial" w:hAnsi="Arial" w:cs="Arial"/>
                <w:sz w:val="16"/>
                <w:szCs w:val="16"/>
              </w:rPr>
            </w:pPr>
          </w:p>
        </w:tc>
      </w:tr>
      <w:tr w:rsidR="00294E2C" w:rsidRPr="005F6F6A" w14:paraId="53C2105E" w14:textId="77777777" w:rsidTr="005D1609">
        <w:trPr>
          <w:trHeight w:val="66"/>
        </w:trPr>
        <w:tc>
          <w:tcPr>
            <w:tcW w:w="2520" w:type="dxa"/>
            <w:tcBorders>
              <w:top w:val="nil"/>
              <w:left w:val="nil"/>
              <w:bottom w:val="nil"/>
              <w:right w:val="nil"/>
            </w:tcBorders>
            <w:shd w:val="clear" w:color="auto" w:fill="auto"/>
            <w:vAlign w:val="bottom"/>
          </w:tcPr>
          <w:p w14:paraId="5D497D1C" w14:textId="77777777" w:rsidR="00294E2C" w:rsidRPr="005F6F6A" w:rsidRDefault="00294E2C" w:rsidP="00294E2C">
            <w:pPr>
              <w:spacing w:line="340" w:lineRule="exact"/>
              <w:ind w:left="159" w:hanging="159"/>
              <w:rPr>
                <w:rFonts w:ascii="Arial" w:hAnsi="Arial" w:cs="Arial"/>
                <w:b/>
                <w:bCs/>
                <w:sz w:val="16"/>
                <w:szCs w:val="16"/>
              </w:rPr>
            </w:pPr>
            <w:r w:rsidRPr="005F6F6A">
              <w:rPr>
                <w:rFonts w:ascii="Arial" w:hAnsi="Arial" w:cs="Arial"/>
                <w:b/>
                <w:bCs/>
                <w:sz w:val="16"/>
                <w:szCs w:val="16"/>
              </w:rPr>
              <w:t>Deposits at bank with collateral obligation</w:t>
            </w:r>
          </w:p>
        </w:tc>
        <w:tc>
          <w:tcPr>
            <w:tcW w:w="1687" w:type="dxa"/>
            <w:tcBorders>
              <w:top w:val="nil"/>
              <w:left w:val="nil"/>
              <w:bottom w:val="nil"/>
              <w:right w:val="nil"/>
            </w:tcBorders>
            <w:vAlign w:val="bottom"/>
          </w:tcPr>
          <w:p w14:paraId="67518B30"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3E559F7B"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7" w:type="dxa"/>
            <w:tcBorders>
              <w:top w:val="nil"/>
              <w:left w:val="nil"/>
              <w:bottom w:val="nil"/>
              <w:right w:val="nil"/>
            </w:tcBorders>
            <w:vAlign w:val="bottom"/>
          </w:tcPr>
          <w:p w14:paraId="75D412DD" w14:textId="77777777" w:rsidR="00294E2C" w:rsidRPr="005F6F6A" w:rsidRDefault="00294E2C" w:rsidP="00294E2C">
            <w:pPr>
              <w:tabs>
                <w:tab w:val="decimal" w:pos="1214"/>
              </w:tabs>
              <w:spacing w:line="340" w:lineRule="exact"/>
              <w:ind w:right="29"/>
              <w:rPr>
                <w:rFonts w:ascii="Arial" w:hAnsi="Arial" w:cs="Arial"/>
                <w:sz w:val="16"/>
                <w:szCs w:val="16"/>
              </w:rPr>
            </w:pPr>
          </w:p>
        </w:tc>
        <w:tc>
          <w:tcPr>
            <w:tcW w:w="1688" w:type="dxa"/>
            <w:tcBorders>
              <w:top w:val="nil"/>
              <w:left w:val="nil"/>
              <w:bottom w:val="nil"/>
              <w:right w:val="nil"/>
            </w:tcBorders>
            <w:vAlign w:val="bottom"/>
          </w:tcPr>
          <w:p w14:paraId="63E498AD" w14:textId="77777777" w:rsidR="00294E2C" w:rsidRPr="005F6F6A" w:rsidRDefault="00294E2C" w:rsidP="00294E2C">
            <w:pPr>
              <w:tabs>
                <w:tab w:val="decimal" w:pos="1214"/>
              </w:tabs>
              <w:spacing w:line="340" w:lineRule="exact"/>
              <w:ind w:right="29"/>
              <w:rPr>
                <w:rFonts w:ascii="Arial" w:hAnsi="Arial" w:cs="Arial"/>
                <w:sz w:val="16"/>
                <w:szCs w:val="16"/>
              </w:rPr>
            </w:pPr>
          </w:p>
        </w:tc>
      </w:tr>
      <w:tr w:rsidR="00294E2C" w:rsidRPr="005F6F6A" w14:paraId="01450BE4" w14:textId="77777777" w:rsidTr="005D1609">
        <w:trPr>
          <w:trHeight w:val="70"/>
        </w:trPr>
        <w:tc>
          <w:tcPr>
            <w:tcW w:w="2520" w:type="dxa"/>
            <w:tcBorders>
              <w:top w:val="nil"/>
              <w:left w:val="nil"/>
              <w:bottom w:val="nil"/>
              <w:right w:val="nil"/>
            </w:tcBorders>
            <w:shd w:val="clear" w:color="auto" w:fill="auto"/>
            <w:vAlign w:val="bottom"/>
          </w:tcPr>
          <w:p w14:paraId="56FAD916" w14:textId="059C912F" w:rsidR="00294E2C" w:rsidRPr="005F6F6A" w:rsidRDefault="00294E2C" w:rsidP="00294E2C">
            <w:pPr>
              <w:pStyle w:val="ListParagraph"/>
              <w:spacing w:after="0" w:line="340" w:lineRule="exact"/>
              <w:ind w:left="149" w:hanging="149"/>
              <w:rPr>
                <w:rFonts w:ascii="Arial" w:hAnsi="Arial" w:cs="Arial"/>
                <w:sz w:val="16"/>
                <w:szCs w:val="16"/>
              </w:rPr>
            </w:pPr>
            <w:r w:rsidRPr="005F6F6A">
              <w:rPr>
                <w:rFonts w:ascii="Arial" w:hAnsi="Arial" w:cs="Arial"/>
                <w:sz w:val="16"/>
                <w:szCs w:val="16"/>
              </w:rPr>
              <w:t>Deposits at bank with              collateral obligation</w:t>
            </w:r>
          </w:p>
        </w:tc>
        <w:tc>
          <w:tcPr>
            <w:tcW w:w="1687" w:type="dxa"/>
            <w:tcBorders>
              <w:top w:val="nil"/>
              <w:left w:val="nil"/>
              <w:bottom w:val="nil"/>
              <w:right w:val="nil"/>
            </w:tcBorders>
            <w:vAlign w:val="bottom"/>
          </w:tcPr>
          <w:p w14:paraId="70671341" w14:textId="7703C52A"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c>
          <w:tcPr>
            <w:tcW w:w="1688" w:type="dxa"/>
            <w:tcBorders>
              <w:top w:val="nil"/>
              <w:left w:val="nil"/>
              <w:bottom w:val="nil"/>
              <w:right w:val="nil"/>
            </w:tcBorders>
            <w:vAlign w:val="bottom"/>
          </w:tcPr>
          <w:p w14:paraId="3D5AA4E4" w14:textId="00F4ABDC"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59749778" w14:textId="3AD00CD2"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68E3ABDC" w14:textId="48FA34BF"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r>
      <w:tr w:rsidR="00294E2C" w:rsidRPr="005F6F6A" w14:paraId="4C7561F7" w14:textId="77777777" w:rsidTr="005D1609">
        <w:trPr>
          <w:trHeight w:val="70"/>
        </w:trPr>
        <w:tc>
          <w:tcPr>
            <w:tcW w:w="2520" w:type="dxa"/>
            <w:tcBorders>
              <w:top w:val="nil"/>
              <w:left w:val="nil"/>
              <w:bottom w:val="nil"/>
              <w:right w:val="nil"/>
            </w:tcBorders>
            <w:shd w:val="clear" w:color="auto" w:fill="auto"/>
            <w:vAlign w:val="bottom"/>
          </w:tcPr>
          <w:p w14:paraId="50E5CBB2" w14:textId="77777777" w:rsidR="00294E2C" w:rsidRPr="005F6F6A" w:rsidRDefault="00294E2C" w:rsidP="00294E2C">
            <w:pPr>
              <w:pStyle w:val="ListParagraph"/>
              <w:spacing w:after="0" w:line="340" w:lineRule="exact"/>
              <w:ind w:left="502" w:hanging="502"/>
              <w:rPr>
                <w:rFonts w:ascii="Arial" w:hAnsi="Arial" w:cs="Arial"/>
                <w:sz w:val="16"/>
                <w:szCs w:val="16"/>
              </w:rPr>
            </w:pPr>
            <w:proofErr w:type="spellStart"/>
            <w:r w:rsidRPr="005F6F6A">
              <w:rPr>
                <w:rFonts w:ascii="Arial" w:hAnsi="Arial" w:cs="Arial"/>
                <w:sz w:val="16"/>
                <w:szCs w:val="16"/>
                <w:cs/>
              </w:rPr>
              <w:t>Total</w:t>
            </w:r>
            <w:proofErr w:type="spellEnd"/>
          </w:p>
        </w:tc>
        <w:tc>
          <w:tcPr>
            <w:tcW w:w="1687" w:type="dxa"/>
            <w:tcBorders>
              <w:top w:val="nil"/>
              <w:left w:val="nil"/>
              <w:bottom w:val="nil"/>
              <w:right w:val="nil"/>
            </w:tcBorders>
            <w:vAlign w:val="bottom"/>
          </w:tcPr>
          <w:p w14:paraId="1AC44967" w14:textId="716951F2" w:rsidR="00294E2C" w:rsidRPr="005F6F6A" w:rsidRDefault="00294E2C" w:rsidP="00294E2C">
            <w:pP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c>
          <w:tcPr>
            <w:tcW w:w="1688" w:type="dxa"/>
            <w:tcBorders>
              <w:top w:val="nil"/>
              <w:left w:val="nil"/>
              <w:bottom w:val="nil"/>
              <w:right w:val="nil"/>
            </w:tcBorders>
            <w:vAlign w:val="bottom"/>
          </w:tcPr>
          <w:p w14:paraId="7740BC45" w14:textId="08615414" w:rsidR="00294E2C" w:rsidRPr="005F6F6A" w:rsidRDefault="00294E2C" w:rsidP="00294E2C">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0983AAB1" w14:textId="60FF99F3" w:rsidR="00294E2C" w:rsidRPr="005F6F6A" w:rsidRDefault="00294E2C" w:rsidP="00294E2C">
            <w:pP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1B37F316" w14:textId="53F7746D" w:rsidR="00294E2C" w:rsidRPr="005F6F6A" w:rsidRDefault="00294E2C" w:rsidP="00294E2C">
            <w:pP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r>
      <w:tr w:rsidR="00294E2C" w:rsidRPr="005F6F6A" w14:paraId="09E64C8B" w14:textId="77777777" w:rsidTr="005D1609">
        <w:trPr>
          <w:trHeight w:val="389"/>
        </w:trPr>
        <w:tc>
          <w:tcPr>
            <w:tcW w:w="2520" w:type="dxa"/>
            <w:tcBorders>
              <w:top w:val="nil"/>
              <w:left w:val="nil"/>
              <w:bottom w:val="nil"/>
              <w:right w:val="nil"/>
            </w:tcBorders>
            <w:shd w:val="clear" w:color="auto" w:fill="auto"/>
            <w:vAlign w:val="bottom"/>
          </w:tcPr>
          <w:p w14:paraId="4E3C2BCD" w14:textId="77777777" w:rsidR="00294E2C" w:rsidRPr="005F6F6A" w:rsidRDefault="00294E2C" w:rsidP="00294E2C">
            <w:pPr>
              <w:pStyle w:val="ListParagraph"/>
              <w:spacing w:after="0" w:line="340" w:lineRule="exact"/>
              <w:ind w:left="502" w:hanging="502"/>
              <w:rPr>
                <w:rFonts w:ascii="Arial" w:hAnsi="Arial" w:cs="Arial"/>
                <w:sz w:val="16"/>
                <w:szCs w:val="16"/>
              </w:rPr>
            </w:pPr>
            <w:proofErr w:type="spellStart"/>
            <w:r w:rsidRPr="005F6F6A">
              <w:rPr>
                <w:rFonts w:ascii="Arial" w:hAnsi="Arial" w:cs="Arial"/>
                <w:sz w:val="16"/>
                <w:szCs w:val="16"/>
                <w:cs/>
              </w:rPr>
              <w:t>Less</w:t>
            </w:r>
            <w:proofErr w:type="spellEnd"/>
            <w:r w:rsidRPr="005F6F6A">
              <w:rPr>
                <w:rFonts w:ascii="Arial" w:hAnsi="Arial" w:cs="Arial"/>
                <w:sz w:val="16"/>
                <w:szCs w:val="16"/>
              </w:rPr>
              <w:t>:</w:t>
            </w:r>
            <w:r w:rsidRPr="005F6F6A">
              <w:rPr>
                <w:rFonts w:ascii="Arial" w:hAnsi="Arial" w:cs="Arial"/>
                <w:sz w:val="16"/>
                <w:szCs w:val="16"/>
                <w:cs/>
              </w:rPr>
              <w:t xml:space="preserve"> </w:t>
            </w:r>
            <w:proofErr w:type="spellStart"/>
            <w:r w:rsidRPr="005F6F6A">
              <w:rPr>
                <w:rFonts w:ascii="Arial" w:hAnsi="Arial" w:cs="Arial"/>
                <w:sz w:val="16"/>
                <w:szCs w:val="16"/>
                <w:cs/>
              </w:rPr>
              <w:t>Allowance</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for</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expected</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credit</w:t>
            </w:r>
            <w:proofErr w:type="spellEnd"/>
            <w:r w:rsidRPr="005F6F6A">
              <w:rPr>
                <w:rFonts w:ascii="Arial" w:hAnsi="Arial" w:cs="Arial"/>
                <w:sz w:val="16"/>
                <w:szCs w:val="16"/>
                <w:cs/>
              </w:rPr>
              <w:t xml:space="preserve"> </w:t>
            </w:r>
            <w:proofErr w:type="spellStart"/>
            <w:r w:rsidRPr="005F6F6A">
              <w:rPr>
                <w:rFonts w:ascii="Arial" w:hAnsi="Arial" w:cs="Arial"/>
                <w:sz w:val="16"/>
                <w:szCs w:val="16"/>
                <w:cs/>
              </w:rPr>
              <w:t>losses</w:t>
            </w:r>
            <w:proofErr w:type="spellEnd"/>
          </w:p>
        </w:tc>
        <w:tc>
          <w:tcPr>
            <w:tcW w:w="1687" w:type="dxa"/>
            <w:tcBorders>
              <w:top w:val="nil"/>
              <w:left w:val="nil"/>
              <w:bottom w:val="nil"/>
              <w:right w:val="nil"/>
            </w:tcBorders>
            <w:vAlign w:val="bottom"/>
          </w:tcPr>
          <w:p w14:paraId="756946F7" w14:textId="7496F63C"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62D4565B" w14:textId="3C734E4D"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0701DF2B" w14:textId="5A625789"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6DDB1CA1" w14:textId="675D8459" w:rsidR="00294E2C" w:rsidRPr="005F6F6A" w:rsidRDefault="00294E2C" w:rsidP="00294E2C">
            <w:pPr>
              <w:pBdr>
                <w:bottom w:val="sing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r>
      <w:tr w:rsidR="00294E2C" w:rsidRPr="005F6F6A" w14:paraId="66188204" w14:textId="77777777" w:rsidTr="005D1609">
        <w:trPr>
          <w:trHeight w:val="389"/>
        </w:trPr>
        <w:tc>
          <w:tcPr>
            <w:tcW w:w="2520" w:type="dxa"/>
            <w:tcBorders>
              <w:top w:val="nil"/>
              <w:left w:val="nil"/>
              <w:bottom w:val="nil"/>
              <w:right w:val="nil"/>
            </w:tcBorders>
            <w:shd w:val="clear" w:color="auto" w:fill="auto"/>
            <w:vAlign w:val="bottom"/>
          </w:tcPr>
          <w:p w14:paraId="6313344E" w14:textId="77777777" w:rsidR="00294E2C" w:rsidRPr="005F6F6A" w:rsidRDefault="00294E2C" w:rsidP="00294E2C">
            <w:pPr>
              <w:pStyle w:val="ListParagraph"/>
              <w:spacing w:after="0" w:line="340" w:lineRule="exact"/>
              <w:ind w:left="502" w:hanging="502"/>
              <w:rPr>
                <w:rFonts w:ascii="Arial" w:hAnsi="Arial" w:cs="Arial"/>
                <w:sz w:val="16"/>
                <w:szCs w:val="16"/>
              </w:rPr>
            </w:pPr>
            <w:r w:rsidRPr="005F6F6A">
              <w:rPr>
                <w:rFonts w:ascii="Arial" w:hAnsi="Arial" w:cs="Arial"/>
                <w:sz w:val="16"/>
                <w:szCs w:val="16"/>
              </w:rPr>
              <w:t xml:space="preserve">Net book value </w:t>
            </w:r>
          </w:p>
        </w:tc>
        <w:tc>
          <w:tcPr>
            <w:tcW w:w="1687" w:type="dxa"/>
            <w:tcBorders>
              <w:top w:val="nil"/>
              <w:left w:val="nil"/>
              <w:bottom w:val="nil"/>
              <w:right w:val="nil"/>
            </w:tcBorders>
            <w:vAlign w:val="bottom"/>
          </w:tcPr>
          <w:p w14:paraId="72CA7CEF" w14:textId="07DF0368"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c>
          <w:tcPr>
            <w:tcW w:w="1688" w:type="dxa"/>
            <w:tcBorders>
              <w:top w:val="nil"/>
              <w:left w:val="nil"/>
              <w:bottom w:val="nil"/>
              <w:right w:val="nil"/>
            </w:tcBorders>
            <w:vAlign w:val="bottom"/>
          </w:tcPr>
          <w:p w14:paraId="5D27CC8A" w14:textId="388EE99F"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7" w:type="dxa"/>
            <w:tcBorders>
              <w:top w:val="nil"/>
              <w:left w:val="nil"/>
              <w:bottom w:val="nil"/>
              <w:right w:val="nil"/>
            </w:tcBorders>
            <w:vAlign w:val="bottom"/>
          </w:tcPr>
          <w:p w14:paraId="5ADEC3BD" w14:textId="2A5BCFC0"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w:t>
            </w:r>
          </w:p>
        </w:tc>
        <w:tc>
          <w:tcPr>
            <w:tcW w:w="1688" w:type="dxa"/>
            <w:tcBorders>
              <w:top w:val="nil"/>
              <w:left w:val="nil"/>
              <w:bottom w:val="nil"/>
              <w:right w:val="nil"/>
            </w:tcBorders>
            <w:vAlign w:val="bottom"/>
          </w:tcPr>
          <w:p w14:paraId="2F08224C" w14:textId="1C91D868" w:rsidR="00294E2C" w:rsidRPr="005F6F6A" w:rsidRDefault="00294E2C" w:rsidP="00294E2C">
            <w:pPr>
              <w:pBdr>
                <w:bottom w:val="double" w:sz="4" w:space="1" w:color="auto"/>
              </w:pBdr>
              <w:tabs>
                <w:tab w:val="decimal" w:pos="1214"/>
              </w:tabs>
              <w:spacing w:line="340" w:lineRule="exact"/>
              <w:ind w:right="29"/>
              <w:rPr>
                <w:rFonts w:ascii="Arial" w:hAnsi="Arial" w:cs="Arial"/>
                <w:sz w:val="16"/>
                <w:szCs w:val="16"/>
              </w:rPr>
            </w:pPr>
            <w:r w:rsidRPr="005D1609">
              <w:rPr>
                <w:rFonts w:ascii="Arial" w:hAnsi="Arial" w:cs="Arial" w:hint="cs"/>
                <w:sz w:val="16"/>
                <w:szCs w:val="16"/>
              </w:rPr>
              <w:t>1,808,697</w:t>
            </w:r>
          </w:p>
        </w:tc>
      </w:tr>
    </w:tbl>
    <w:p w14:paraId="5540CD6F" w14:textId="77777777" w:rsidR="00D35C05" w:rsidRPr="005F6F6A" w:rsidRDefault="00D35C05" w:rsidP="00D35C05">
      <w:pPr>
        <w:rPr>
          <w:rFonts w:ascii="Arial" w:hAnsi="Arial" w:cs="Arial"/>
        </w:rPr>
      </w:pPr>
    </w:p>
    <w:p w14:paraId="0C0162F8" w14:textId="77777777" w:rsidR="00216F62" w:rsidRPr="005F6F6A" w:rsidRDefault="00216F62">
      <w:pPr>
        <w:suppressAutoHyphens w:val="0"/>
        <w:overflowPunct/>
        <w:autoSpaceDE/>
        <w:spacing w:after="160" w:line="259" w:lineRule="auto"/>
        <w:textAlignment w:val="auto"/>
        <w:rPr>
          <w:rFonts w:ascii="Arial" w:hAnsi="Arial" w:cs="Arial"/>
          <w:b/>
          <w:bCs/>
          <w:sz w:val="22"/>
          <w:szCs w:val="22"/>
        </w:rPr>
      </w:pPr>
      <w:r w:rsidRPr="005F6F6A">
        <w:rPr>
          <w:rFonts w:ascii="Arial" w:hAnsi="Arial" w:cs="Arial"/>
          <w:b/>
          <w:bCs/>
          <w:sz w:val="22"/>
          <w:szCs w:val="22"/>
        </w:rPr>
        <w:br w:type="page"/>
      </w:r>
    </w:p>
    <w:p w14:paraId="32161070" w14:textId="627A61A8" w:rsidR="00D35C05" w:rsidRPr="005F6F6A" w:rsidRDefault="00D35C05" w:rsidP="00D35C05">
      <w:pPr>
        <w:spacing w:before="120" w:after="120" w:line="380" w:lineRule="exact"/>
        <w:ind w:left="1260"/>
        <w:jc w:val="both"/>
        <w:rPr>
          <w:rFonts w:ascii="Arial" w:hAnsi="Arial" w:cs="Arial"/>
          <w:b/>
          <w:bCs/>
          <w:sz w:val="22"/>
          <w:szCs w:val="22"/>
        </w:rPr>
      </w:pPr>
      <w:r w:rsidRPr="005F6F6A">
        <w:rPr>
          <w:rFonts w:ascii="Arial" w:hAnsi="Arial" w:cs="Arial"/>
          <w:b/>
          <w:bCs/>
          <w:sz w:val="22"/>
          <w:szCs w:val="22"/>
        </w:rPr>
        <w:lastRenderedPageBreak/>
        <w:t>Collateral and any operations to increase creditability</w:t>
      </w:r>
    </w:p>
    <w:p w14:paraId="13816EDC" w14:textId="77777777" w:rsidR="00D35C05" w:rsidRPr="005F6F6A" w:rsidRDefault="00D35C05" w:rsidP="00D35C05">
      <w:pPr>
        <w:pStyle w:val="ListParagraph"/>
        <w:spacing w:before="120" w:after="120" w:line="380" w:lineRule="exact"/>
        <w:ind w:left="1260"/>
        <w:jc w:val="thaiDistribute"/>
        <w:rPr>
          <w:rFonts w:ascii="Arial" w:hAnsi="Arial" w:cs="Arial"/>
          <w:szCs w:val="22"/>
        </w:rPr>
      </w:pPr>
      <w:r w:rsidRPr="005F6F6A">
        <w:rPr>
          <w:rFonts w:ascii="Arial" w:hAnsi="Arial" w:cs="Arial"/>
          <w:szCs w:val="22"/>
        </w:rPr>
        <w:t>The Group has held collateral and any operations to increase creditability of exposure to credit risk</w:t>
      </w:r>
      <w:r w:rsidRPr="005F6F6A">
        <w:rPr>
          <w:rFonts w:ascii="Arial" w:hAnsi="Arial" w:cs="Arial"/>
          <w:szCs w:val="22"/>
          <w:cs/>
        </w:rPr>
        <w:t xml:space="preserve">. </w:t>
      </w:r>
      <w:r w:rsidRPr="005F6F6A">
        <w:rPr>
          <w:rFonts w:ascii="Arial" w:hAnsi="Arial" w:cs="Arial"/>
          <w:szCs w:val="22"/>
        </w:rPr>
        <w:t>The details of the collateral held by the Group for each type of financial assets are as follows</w:t>
      </w:r>
      <w:r w:rsidRPr="005F6F6A">
        <w:rPr>
          <w:rFonts w:ascii="Arial" w:hAnsi="Arial" w:cs="Arial"/>
          <w:szCs w:val="22"/>
          <w:cs/>
        </w:rPr>
        <w:t>:</w:t>
      </w:r>
    </w:p>
    <w:tbl>
      <w:tblPr>
        <w:tblW w:w="8352" w:type="dxa"/>
        <w:tblInd w:w="1278" w:type="dxa"/>
        <w:tblLayout w:type="fixed"/>
        <w:tblLook w:val="04A0" w:firstRow="1" w:lastRow="0" w:firstColumn="1" w:lastColumn="0" w:noHBand="0" w:noVBand="1"/>
      </w:tblPr>
      <w:tblGrid>
        <w:gridCol w:w="2700"/>
        <w:gridCol w:w="1755"/>
        <w:gridCol w:w="1755"/>
        <w:gridCol w:w="2142"/>
      </w:tblGrid>
      <w:tr w:rsidR="00D35C05" w:rsidRPr="005F6F6A" w14:paraId="70D7964C" w14:textId="77777777" w:rsidTr="00BF3BA8">
        <w:tc>
          <w:tcPr>
            <w:tcW w:w="2700" w:type="dxa"/>
          </w:tcPr>
          <w:p w14:paraId="67869D0D" w14:textId="77777777" w:rsidR="00D35C05" w:rsidRPr="005F6F6A"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243DF3B" w14:textId="77777777" w:rsidR="00D35C05" w:rsidRPr="005F6F6A" w:rsidRDefault="00D35C05" w:rsidP="00AF2456">
            <w:pPr>
              <w:pStyle w:val="ListParagraph"/>
              <w:spacing w:after="0" w:line="360" w:lineRule="exact"/>
              <w:ind w:left="0"/>
              <w:jc w:val="right"/>
              <w:rPr>
                <w:rFonts w:ascii="Arial" w:hAnsi="Arial" w:cs="Arial"/>
                <w:sz w:val="20"/>
                <w:szCs w:val="20"/>
              </w:rPr>
            </w:pPr>
            <w:r w:rsidRPr="005F6F6A">
              <w:rPr>
                <w:rFonts w:ascii="Arial" w:hAnsi="Arial" w:cs="Arial"/>
                <w:sz w:val="20"/>
                <w:szCs w:val="20"/>
                <w:cs/>
              </w:rPr>
              <w:t>(</w:t>
            </w:r>
            <w:r w:rsidRPr="005F6F6A">
              <w:rPr>
                <w:rFonts w:ascii="Arial" w:hAnsi="Arial" w:cs="Arial"/>
                <w:sz w:val="20"/>
                <w:szCs w:val="20"/>
              </w:rPr>
              <w:t>Unit: Baht</w:t>
            </w:r>
            <w:r w:rsidRPr="005F6F6A">
              <w:rPr>
                <w:rFonts w:ascii="Arial" w:hAnsi="Arial" w:cs="Arial"/>
                <w:sz w:val="20"/>
                <w:szCs w:val="20"/>
                <w:cs/>
              </w:rPr>
              <w:t>)</w:t>
            </w:r>
          </w:p>
        </w:tc>
      </w:tr>
      <w:tr w:rsidR="00D35C05" w:rsidRPr="005F6F6A" w14:paraId="45B4DF9A" w14:textId="77777777" w:rsidTr="00BF3BA8">
        <w:tc>
          <w:tcPr>
            <w:tcW w:w="2700" w:type="dxa"/>
          </w:tcPr>
          <w:p w14:paraId="19ADE6D6" w14:textId="77777777" w:rsidR="00D35C05" w:rsidRPr="005F6F6A" w:rsidRDefault="00D35C05" w:rsidP="00AF2456">
            <w:pPr>
              <w:pStyle w:val="ListParagraph"/>
              <w:spacing w:after="0" w:line="360" w:lineRule="exact"/>
              <w:ind w:left="0"/>
              <w:jc w:val="right"/>
              <w:rPr>
                <w:rFonts w:ascii="Arial" w:hAnsi="Arial" w:cs="Arial"/>
                <w:sz w:val="20"/>
                <w:szCs w:val="20"/>
              </w:rPr>
            </w:pPr>
          </w:p>
        </w:tc>
        <w:tc>
          <w:tcPr>
            <w:tcW w:w="5652" w:type="dxa"/>
            <w:gridSpan w:val="3"/>
          </w:tcPr>
          <w:p w14:paraId="3F7D51B8"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Consolidated and Separate financial statements</w:t>
            </w:r>
          </w:p>
        </w:tc>
      </w:tr>
      <w:tr w:rsidR="00D35C05" w:rsidRPr="005F6F6A" w14:paraId="4D91E5CB" w14:textId="77777777" w:rsidTr="00BF3BA8">
        <w:trPr>
          <w:trHeight w:val="342"/>
        </w:trPr>
        <w:tc>
          <w:tcPr>
            <w:tcW w:w="2700" w:type="dxa"/>
          </w:tcPr>
          <w:p w14:paraId="46F2F607" w14:textId="77777777" w:rsidR="00D35C05" w:rsidRPr="005F6F6A" w:rsidRDefault="00D35C05" w:rsidP="00AF2456">
            <w:pPr>
              <w:pStyle w:val="ListParagraph"/>
              <w:spacing w:after="0" w:line="360" w:lineRule="exact"/>
              <w:ind w:left="0"/>
              <w:jc w:val="right"/>
              <w:rPr>
                <w:rFonts w:ascii="Arial" w:hAnsi="Arial" w:cs="Arial"/>
                <w:sz w:val="20"/>
                <w:szCs w:val="20"/>
                <w:cs/>
              </w:rPr>
            </w:pPr>
          </w:p>
        </w:tc>
        <w:tc>
          <w:tcPr>
            <w:tcW w:w="3510" w:type="dxa"/>
            <w:gridSpan w:val="2"/>
            <w:vAlign w:val="bottom"/>
            <w:hideMark/>
          </w:tcPr>
          <w:p w14:paraId="71D557A3"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cs/>
              </w:rPr>
            </w:pPr>
            <w:r w:rsidRPr="005F6F6A">
              <w:rPr>
                <w:rFonts w:ascii="Arial" w:hAnsi="Arial" w:cs="Arial"/>
                <w:spacing w:val="-2"/>
                <w:sz w:val="20"/>
                <w:szCs w:val="20"/>
              </w:rPr>
              <w:t>Exposure to risk with collateral</w:t>
            </w:r>
          </w:p>
        </w:tc>
        <w:tc>
          <w:tcPr>
            <w:tcW w:w="2142" w:type="dxa"/>
          </w:tcPr>
          <w:p w14:paraId="208FF40A" w14:textId="77777777" w:rsidR="00D35C05" w:rsidRPr="005F6F6A" w:rsidRDefault="00D35C05" w:rsidP="00AF2456">
            <w:pPr>
              <w:pStyle w:val="ListParagraph"/>
              <w:spacing w:after="0" w:line="360" w:lineRule="exact"/>
              <w:ind w:left="0"/>
              <w:jc w:val="right"/>
              <w:rPr>
                <w:rFonts w:ascii="Arial" w:hAnsi="Arial" w:cs="Arial"/>
                <w:sz w:val="20"/>
                <w:szCs w:val="20"/>
                <w:cs/>
              </w:rPr>
            </w:pPr>
          </w:p>
        </w:tc>
      </w:tr>
      <w:tr w:rsidR="00D35C05" w:rsidRPr="005F6F6A" w14:paraId="74F24D7A" w14:textId="77777777" w:rsidTr="00BF3BA8">
        <w:tc>
          <w:tcPr>
            <w:tcW w:w="2700" w:type="dxa"/>
          </w:tcPr>
          <w:p w14:paraId="7129857E" w14:textId="77777777" w:rsidR="00D35C05" w:rsidRPr="005F6F6A" w:rsidRDefault="00D35C05" w:rsidP="00AF2456">
            <w:pPr>
              <w:pStyle w:val="ListParagraph"/>
              <w:spacing w:after="0" w:line="360" w:lineRule="exact"/>
              <w:ind w:left="0"/>
              <w:rPr>
                <w:rFonts w:ascii="Arial" w:hAnsi="Arial" w:cs="Arial"/>
                <w:b/>
                <w:bCs/>
                <w:sz w:val="20"/>
                <w:szCs w:val="20"/>
              </w:rPr>
            </w:pPr>
          </w:p>
        </w:tc>
        <w:tc>
          <w:tcPr>
            <w:tcW w:w="1755" w:type="dxa"/>
            <w:vAlign w:val="bottom"/>
            <w:hideMark/>
          </w:tcPr>
          <w:p w14:paraId="60F3306D"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2023</w:t>
            </w:r>
          </w:p>
        </w:tc>
        <w:tc>
          <w:tcPr>
            <w:tcW w:w="1755" w:type="dxa"/>
          </w:tcPr>
          <w:p w14:paraId="6C95B6F6"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2022</w:t>
            </w:r>
          </w:p>
        </w:tc>
        <w:tc>
          <w:tcPr>
            <w:tcW w:w="2142" w:type="dxa"/>
            <w:vAlign w:val="bottom"/>
            <w:hideMark/>
          </w:tcPr>
          <w:p w14:paraId="4698F4C0" w14:textId="77777777" w:rsidR="00D35C05" w:rsidRPr="005F6F6A" w:rsidRDefault="00D35C05" w:rsidP="00AF2456">
            <w:pPr>
              <w:pStyle w:val="ListParagraph"/>
              <w:pBdr>
                <w:bottom w:val="single" w:sz="4" w:space="1" w:color="auto"/>
              </w:pBdr>
              <w:spacing w:after="0" w:line="360" w:lineRule="exact"/>
              <w:ind w:left="0"/>
              <w:jc w:val="center"/>
              <w:rPr>
                <w:rFonts w:ascii="Arial" w:hAnsi="Arial" w:cs="Arial"/>
                <w:sz w:val="20"/>
                <w:szCs w:val="20"/>
              </w:rPr>
            </w:pPr>
            <w:r w:rsidRPr="005F6F6A">
              <w:rPr>
                <w:rFonts w:ascii="Arial" w:hAnsi="Arial" w:cs="Arial"/>
                <w:sz w:val="20"/>
                <w:szCs w:val="20"/>
              </w:rPr>
              <w:t>Type of collateral</w:t>
            </w:r>
          </w:p>
        </w:tc>
      </w:tr>
      <w:tr w:rsidR="00D35C05" w:rsidRPr="005F6F6A" w14:paraId="2E3C8BDB" w14:textId="77777777" w:rsidTr="00BF3BA8">
        <w:tc>
          <w:tcPr>
            <w:tcW w:w="2700" w:type="dxa"/>
            <w:hideMark/>
          </w:tcPr>
          <w:p w14:paraId="0E933876" w14:textId="4A54D090" w:rsidR="00D35C05" w:rsidRPr="005F6F6A" w:rsidRDefault="00D35C05" w:rsidP="00AF2456">
            <w:pPr>
              <w:pStyle w:val="ListParagraph"/>
              <w:spacing w:after="0" w:line="360" w:lineRule="exact"/>
              <w:ind w:left="149" w:right="-103" w:hanging="149"/>
              <w:rPr>
                <w:rFonts w:ascii="Arial" w:hAnsi="Arial" w:cs="Arial"/>
                <w:sz w:val="20"/>
                <w:szCs w:val="20"/>
                <w:cs/>
              </w:rPr>
            </w:pPr>
            <w:r w:rsidRPr="005F6F6A">
              <w:rPr>
                <w:rFonts w:ascii="Arial" w:hAnsi="Arial" w:cs="Arial"/>
                <w:sz w:val="20"/>
                <w:szCs w:val="20"/>
              </w:rPr>
              <w:t>Hire purchase receivables</w:t>
            </w:r>
            <w:r w:rsidR="004010AC" w:rsidRPr="005F6F6A">
              <w:rPr>
                <w:rFonts w:ascii="Arial" w:hAnsi="Arial" w:cs="Arial"/>
                <w:sz w:val="20"/>
                <w:szCs w:val="20"/>
              </w:rPr>
              <w:t xml:space="preserve"> and loan receivables</w:t>
            </w:r>
          </w:p>
        </w:tc>
        <w:tc>
          <w:tcPr>
            <w:tcW w:w="1755" w:type="dxa"/>
            <w:vAlign w:val="bottom"/>
          </w:tcPr>
          <w:p w14:paraId="40E9B326" w14:textId="5CD722B2" w:rsidR="00D35C05" w:rsidRPr="005F6F6A" w:rsidRDefault="003C4E9C" w:rsidP="00AF2456">
            <w:pPr>
              <w:pStyle w:val="ListParagraph"/>
              <w:spacing w:after="0" w:line="360" w:lineRule="exact"/>
              <w:ind w:left="0"/>
              <w:jc w:val="center"/>
              <w:rPr>
                <w:rFonts w:ascii="Arial" w:hAnsi="Arial" w:cs="Arial"/>
                <w:sz w:val="20"/>
                <w:szCs w:val="20"/>
                <w:lang w:eastAsia="en-US"/>
              </w:rPr>
            </w:pPr>
            <w:r>
              <w:rPr>
                <w:rFonts w:ascii="Arial" w:hAnsi="Arial" w:cs="Arial"/>
                <w:sz w:val="20"/>
                <w:szCs w:val="20"/>
                <w:lang w:eastAsia="en-US"/>
              </w:rPr>
              <w:t>7,579,803,374</w:t>
            </w:r>
          </w:p>
        </w:tc>
        <w:tc>
          <w:tcPr>
            <w:tcW w:w="1755" w:type="dxa"/>
            <w:vAlign w:val="bottom"/>
          </w:tcPr>
          <w:p w14:paraId="608AA00E" w14:textId="77777777" w:rsidR="00D35C05" w:rsidRPr="005F6F6A" w:rsidRDefault="00D35C05" w:rsidP="00AF2456">
            <w:pPr>
              <w:pStyle w:val="ListParagraph"/>
              <w:spacing w:after="0" w:line="360" w:lineRule="exact"/>
              <w:ind w:left="0"/>
              <w:jc w:val="center"/>
              <w:rPr>
                <w:rFonts w:ascii="Arial" w:hAnsi="Arial" w:cs="Arial"/>
                <w:sz w:val="20"/>
                <w:szCs w:val="20"/>
              </w:rPr>
            </w:pPr>
            <w:r w:rsidRPr="005F6F6A">
              <w:rPr>
                <w:rFonts w:ascii="Arial" w:hAnsi="Arial" w:cs="Arial"/>
                <w:sz w:val="20"/>
                <w:szCs w:val="20"/>
                <w:cs/>
                <w:lang w:eastAsia="en-US"/>
              </w:rPr>
              <w:t>6</w:t>
            </w:r>
            <w:r w:rsidRPr="005F6F6A">
              <w:rPr>
                <w:rFonts w:ascii="Arial" w:hAnsi="Arial" w:cs="Arial"/>
                <w:sz w:val="20"/>
                <w:szCs w:val="20"/>
                <w:lang w:eastAsia="en-US"/>
              </w:rPr>
              <w:t>,</w:t>
            </w:r>
            <w:r w:rsidRPr="005F6F6A">
              <w:rPr>
                <w:rFonts w:ascii="Arial" w:hAnsi="Arial" w:cs="Arial"/>
                <w:sz w:val="20"/>
                <w:szCs w:val="20"/>
                <w:cs/>
                <w:lang w:eastAsia="en-US"/>
              </w:rPr>
              <w:t>546</w:t>
            </w:r>
            <w:r w:rsidRPr="005F6F6A">
              <w:rPr>
                <w:rFonts w:ascii="Arial" w:hAnsi="Arial" w:cs="Arial"/>
                <w:sz w:val="20"/>
                <w:szCs w:val="20"/>
                <w:lang w:eastAsia="en-US"/>
              </w:rPr>
              <w:t>,</w:t>
            </w:r>
            <w:r w:rsidRPr="005F6F6A">
              <w:rPr>
                <w:rFonts w:ascii="Arial" w:hAnsi="Arial" w:cs="Arial"/>
                <w:sz w:val="20"/>
                <w:szCs w:val="20"/>
                <w:cs/>
                <w:lang w:eastAsia="en-US"/>
              </w:rPr>
              <w:t>045</w:t>
            </w:r>
            <w:r w:rsidRPr="005F6F6A">
              <w:rPr>
                <w:rFonts w:ascii="Arial" w:hAnsi="Arial" w:cs="Arial"/>
                <w:sz w:val="20"/>
                <w:szCs w:val="20"/>
                <w:lang w:eastAsia="en-US"/>
              </w:rPr>
              <w:t>,</w:t>
            </w:r>
            <w:r w:rsidRPr="005F6F6A">
              <w:rPr>
                <w:rFonts w:ascii="Arial" w:hAnsi="Arial" w:cs="Arial"/>
                <w:sz w:val="20"/>
                <w:szCs w:val="20"/>
                <w:cs/>
                <w:lang w:eastAsia="en-US"/>
              </w:rPr>
              <w:t>211</w:t>
            </w:r>
          </w:p>
        </w:tc>
        <w:tc>
          <w:tcPr>
            <w:tcW w:w="2142" w:type="dxa"/>
            <w:vAlign w:val="bottom"/>
            <w:hideMark/>
          </w:tcPr>
          <w:p w14:paraId="412B1E77" w14:textId="77777777" w:rsidR="00D35C05" w:rsidRPr="005F6F6A" w:rsidRDefault="00D35C05" w:rsidP="00AF2456">
            <w:pPr>
              <w:pStyle w:val="ListParagraph"/>
              <w:spacing w:after="0" w:line="360" w:lineRule="exact"/>
              <w:ind w:left="0"/>
              <w:jc w:val="center"/>
              <w:rPr>
                <w:rFonts w:ascii="Arial" w:hAnsi="Arial" w:cs="Arial"/>
                <w:sz w:val="20"/>
                <w:szCs w:val="20"/>
              </w:rPr>
            </w:pPr>
            <w:r w:rsidRPr="005F6F6A">
              <w:rPr>
                <w:rFonts w:ascii="Arial" w:hAnsi="Arial" w:cs="Arial"/>
                <w:sz w:val="20"/>
                <w:szCs w:val="20"/>
              </w:rPr>
              <w:t>Motorcycle</w:t>
            </w:r>
          </w:p>
        </w:tc>
      </w:tr>
    </w:tbl>
    <w:p w14:paraId="7E844DE4" w14:textId="29F41B7F" w:rsidR="00D35C05" w:rsidRPr="005F6F6A" w:rsidRDefault="00D35C05" w:rsidP="00D35C05">
      <w:pPr>
        <w:spacing w:before="240" w:after="120" w:line="380" w:lineRule="exact"/>
        <w:ind w:left="1253" w:hanging="720"/>
        <w:jc w:val="thaiDistribute"/>
        <w:rPr>
          <w:rFonts w:ascii="Arial" w:hAnsi="Arial" w:cs="Arial"/>
          <w:cs/>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.2.2</w:t>
      </w:r>
      <w:r w:rsidRPr="005F6F6A">
        <w:rPr>
          <w:rFonts w:ascii="Arial" w:hAnsi="Arial" w:cs="Arial"/>
          <w:b/>
          <w:bCs/>
          <w:sz w:val="22"/>
          <w:szCs w:val="22"/>
        </w:rPr>
        <w:tab/>
        <w:t>Market risk</w:t>
      </w:r>
    </w:p>
    <w:p w14:paraId="48871CBD" w14:textId="60DB0C1D" w:rsidR="00BF3BA8" w:rsidRPr="005F6F6A" w:rsidRDefault="00D35C05" w:rsidP="00BF3BA8">
      <w:pPr>
        <w:pStyle w:val="ListParagraph"/>
        <w:spacing w:before="120" w:after="120" w:line="380" w:lineRule="exact"/>
        <w:ind w:left="1260"/>
        <w:jc w:val="thaiDistribute"/>
        <w:rPr>
          <w:rFonts w:ascii="Arial" w:hAnsi="Arial" w:cs="Arial"/>
          <w:szCs w:val="22"/>
        </w:rPr>
      </w:pPr>
      <w:r w:rsidRPr="005F6F6A">
        <w:rPr>
          <w:rFonts w:ascii="Arial" w:hAnsi="Arial" w:cs="Arial"/>
          <w:szCs w:val="22"/>
        </w:rPr>
        <w:t xml:space="preserve">Market risk is the risk that changes in interest rates, foreign exchange rates and securities prices may </w:t>
      </w:r>
      <w:proofErr w:type="gramStart"/>
      <w:r w:rsidRPr="005F6F6A">
        <w:rPr>
          <w:rFonts w:ascii="Arial" w:hAnsi="Arial" w:cs="Arial"/>
          <w:szCs w:val="22"/>
        </w:rPr>
        <w:t>have an effect on</w:t>
      </w:r>
      <w:proofErr w:type="gramEnd"/>
      <w:r w:rsidRPr="005F6F6A">
        <w:rPr>
          <w:rFonts w:ascii="Arial" w:hAnsi="Arial" w:cs="Arial"/>
          <w:szCs w:val="22"/>
        </w:rPr>
        <w:t xml:space="preserve"> the financial position of the Group. As the Group has no foreign currency assets and liabilities and no investments in securities, market risk therefore consists of only interest rate risk. The Group manages the changes in interest rate risk by means of an appropriate structuring of holdings in assets and liabilities with different repricing dates, </w:t>
      </w:r>
      <w:proofErr w:type="gramStart"/>
      <w:r w:rsidRPr="005F6F6A">
        <w:rPr>
          <w:rFonts w:ascii="Arial" w:hAnsi="Arial" w:cs="Arial"/>
          <w:szCs w:val="22"/>
        </w:rPr>
        <w:t>in order to</w:t>
      </w:r>
      <w:proofErr w:type="gramEnd"/>
      <w:r w:rsidRPr="005F6F6A">
        <w:rPr>
          <w:rFonts w:ascii="Arial" w:hAnsi="Arial" w:cs="Arial"/>
          <w:szCs w:val="22"/>
        </w:rPr>
        <w:t xml:space="preserve"> generate a suitable yield while maintaining risk at acceptable levels.</w:t>
      </w:r>
    </w:p>
    <w:p w14:paraId="732C2321" w14:textId="4E6C9B1D" w:rsidR="00D35C05" w:rsidRPr="005F6F6A" w:rsidRDefault="00D35C05" w:rsidP="00BF3BA8">
      <w:pPr>
        <w:pStyle w:val="BodyTextIndent"/>
        <w:spacing w:before="120"/>
        <w:ind w:left="540" w:firstLine="720"/>
        <w:jc w:val="thaiDistribute"/>
        <w:rPr>
          <w:rFonts w:ascii="Arial" w:hAnsi="Arial" w:cs="Arial"/>
          <w:b/>
          <w:bCs/>
          <w:sz w:val="22"/>
          <w:szCs w:val="22"/>
        </w:rPr>
      </w:pPr>
      <w:r w:rsidRPr="005F6F6A">
        <w:rPr>
          <w:rFonts w:ascii="Arial" w:hAnsi="Arial" w:cs="Arial"/>
          <w:b/>
          <w:bCs/>
          <w:sz w:val="22"/>
          <w:szCs w:val="22"/>
        </w:rPr>
        <w:t>Interest rate risk</w:t>
      </w:r>
    </w:p>
    <w:p w14:paraId="7F4C92A2" w14:textId="77777777" w:rsidR="00D35C05" w:rsidRPr="005F6F6A" w:rsidRDefault="00D35C05" w:rsidP="00D35C05">
      <w:pPr>
        <w:pStyle w:val="BodyTextIndent"/>
        <w:spacing w:before="120"/>
        <w:ind w:left="1260" w:firstLine="0"/>
        <w:jc w:val="thaiDistribute"/>
        <w:rPr>
          <w:rFonts w:ascii="Arial" w:hAnsi="Arial" w:cs="Arial"/>
          <w:sz w:val="22"/>
          <w:szCs w:val="22"/>
        </w:rPr>
      </w:pPr>
      <w:r w:rsidRPr="005F6F6A">
        <w:rPr>
          <w:rFonts w:ascii="Arial" w:hAnsi="Arial" w:cs="Arial"/>
          <w:sz w:val="22"/>
          <w:szCs w:val="22"/>
        </w:rPr>
        <w:t xml:space="preserve">The Group </w:t>
      </w:r>
      <w:proofErr w:type="gramStart"/>
      <w:r w:rsidRPr="005F6F6A">
        <w:rPr>
          <w:rFonts w:ascii="Arial" w:hAnsi="Arial" w:cs="Arial"/>
          <w:sz w:val="22"/>
          <w:szCs w:val="22"/>
        </w:rPr>
        <w:t>enters into</w:t>
      </w:r>
      <w:proofErr w:type="gramEnd"/>
      <w:r w:rsidRPr="005F6F6A">
        <w:rPr>
          <w:rFonts w:ascii="Arial" w:hAnsi="Arial" w:cs="Arial"/>
          <w:sz w:val="22"/>
          <w:szCs w:val="22"/>
        </w:rPr>
        <w:t xml:space="preserve"> a variety of derivatives to manage its risk exposure, including cash and cash equivalents, hire purchase and loan receivables, restricted bank deposits, short-term loans from financial institutions</w:t>
      </w:r>
      <w:r w:rsidRPr="005F6F6A">
        <w:rPr>
          <w:rFonts w:ascii="Arial" w:hAnsi="Arial" w:cs="Arial"/>
          <w:sz w:val="22"/>
          <w:szCs w:val="28"/>
        </w:rPr>
        <w:t>,</w:t>
      </w:r>
      <w:r w:rsidRPr="005F6F6A">
        <w:rPr>
          <w:rFonts w:ascii="Arial" w:hAnsi="Arial" w:cs="Arial"/>
          <w:sz w:val="22"/>
          <w:szCs w:val="22"/>
        </w:rPr>
        <w:t xml:space="preserve"> trade accounts payables, short-terms loans, long-term loans, lease liabilities and derivatives liabilities. Most of the Group’s financial assets and liabilities bear floating interest rates or fixed interest rates which are close to the market rate.</w:t>
      </w:r>
    </w:p>
    <w:p w14:paraId="37A2558D" w14:textId="56FEC896" w:rsidR="00D35C05" w:rsidRPr="005F6F6A" w:rsidRDefault="00D35C05" w:rsidP="00D35C05">
      <w:pPr>
        <w:pStyle w:val="BodyTextIndent"/>
        <w:spacing w:before="120"/>
        <w:ind w:left="1260" w:firstLine="0"/>
        <w:jc w:val="thaiDistribute"/>
        <w:rPr>
          <w:rFonts w:ascii="Arial" w:hAnsi="Arial" w:cs="Arial"/>
          <w:sz w:val="22"/>
          <w:szCs w:val="22"/>
        </w:rPr>
      </w:pPr>
      <w:r w:rsidRPr="005F6F6A">
        <w:rPr>
          <w:rFonts w:ascii="Arial" w:hAnsi="Arial" w:cs="Arial"/>
          <w:sz w:val="22"/>
          <w:szCs w:val="22"/>
        </w:rPr>
        <w:t xml:space="preserve">The Group manages its interest rate risk by manage this, the Group </w:t>
      </w:r>
      <w:proofErr w:type="gramStart"/>
      <w:r w:rsidRPr="005F6F6A">
        <w:rPr>
          <w:rFonts w:ascii="Arial" w:hAnsi="Arial" w:cs="Arial"/>
          <w:sz w:val="22"/>
          <w:szCs w:val="22"/>
        </w:rPr>
        <w:t>enters into</w:t>
      </w:r>
      <w:proofErr w:type="gramEnd"/>
      <w:r w:rsidRPr="005F6F6A">
        <w:rPr>
          <w:rFonts w:ascii="Arial" w:hAnsi="Arial" w:cs="Arial"/>
          <w:sz w:val="22"/>
          <w:szCs w:val="22"/>
        </w:rPr>
        <w:t xml:space="preserve"> interest rate swaps in which it agrees to exchange, at specified intervals, between fixed and variable rate interest amounts calculated by reference to an agreed-upon notional principal amount</w:t>
      </w:r>
      <w:r w:rsidRPr="005F6F6A">
        <w:rPr>
          <w:rFonts w:ascii="Arial" w:hAnsi="Arial" w:cs="Arial"/>
          <w:sz w:val="22"/>
          <w:szCs w:val="22"/>
          <w:cs/>
        </w:rPr>
        <w:t xml:space="preserve"> </w:t>
      </w:r>
      <w:r w:rsidRPr="005F6F6A">
        <w:rPr>
          <w:rFonts w:ascii="Arial" w:hAnsi="Arial" w:cs="Arial"/>
          <w:sz w:val="22"/>
          <w:szCs w:val="22"/>
        </w:rPr>
        <w:t>as described in Note 1</w:t>
      </w:r>
      <w:r w:rsidR="00D940D1" w:rsidRPr="005F6F6A">
        <w:rPr>
          <w:rFonts w:ascii="Arial" w:hAnsi="Arial" w:cs="Arial"/>
          <w:sz w:val="22"/>
          <w:szCs w:val="22"/>
        </w:rPr>
        <w:t>8</w:t>
      </w:r>
      <w:r w:rsidRPr="005F6F6A">
        <w:rPr>
          <w:rFonts w:ascii="Arial" w:hAnsi="Arial" w:cs="Arial"/>
          <w:sz w:val="22"/>
          <w:szCs w:val="22"/>
        </w:rPr>
        <w:t xml:space="preserve"> to the financial statement</w:t>
      </w:r>
      <w:r w:rsidRPr="005F6F6A">
        <w:rPr>
          <w:rFonts w:ascii="Arial" w:hAnsi="Arial" w:cs="Arial"/>
          <w:sz w:val="22"/>
          <w:szCs w:val="28"/>
        </w:rPr>
        <w:t>s</w:t>
      </w:r>
      <w:r w:rsidRPr="005F6F6A">
        <w:rPr>
          <w:rFonts w:ascii="Arial" w:hAnsi="Arial" w:cs="Arial"/>
          <w:sz w:val="22"/>
          <w:szCs w:val="22"/>
        </w:rPr>
        <w:t>.</w:t>
      </w:r>
    </w:p>
    <w:p w14:paraId="69B8D012" w14:textId="77777777" w:rsidR="00D35C05" w:rsidRPr="005F6F6A" w:rsidRDefault="00D35C05" w:rsidP="00D35C05">
      <w:pPr>
        <w:pStyle w:val="BodyTextIndent"/>
        <w:spacing w:before="120"/>
        <w:ind w:left="1260" w:firstLine="0"/>
        <w:jc w:val="thaiDistribute"/>
        <w:rPr>
          <w:rFonts w:ascii="Arial" w:hAnsi="Arial" w:cs="Arial"/>
          <w:sz w:val="22"/>
          <w:szCs w:val="22"/>
        </w:rPr>
      </w:pPr>
      <w:r w:rsidRPr="005F6F6A">
        <w:rPr>
          <w:rFonts w:ascii="Arial" w:hAnsi="Arial" w:cs="Arial"/>
          <w:sz w:val="22"/>
          <w:szCs w:val="22"/>
        </w:rPr>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28F87A9" w14:textId="77777777" w:rsidR="00BF3BA8" w:rsidRPr="005F6F6A" w:rsidRDefault="00BF3BA8" w:rsidP="00D35C05">
      <w:pPr>
        <w:pStyle w:val="BodyTextIndent"/>
        <w:spacing w:before="120"/>
        <w:ind w:left="1260" w:firstLine="0"/>
        <w:jc w:val="thaiDistribute"/>
        <w:rPr>
          <w:rFonts w:ascii="Arial" w:hAnsi="Arial" w:cs="Arial"/>
          <w:sz w:val="22"/>
          <w:szCs w:val="22"/>
        </w:rPr>
      </w:pP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D35C05" w:rsidRPr="005F6F6A" w14:paraId="6433E78B" w14:textId="77777777" w:rsidTr="00AF2456">
        <w:trPr>
          <w:cantSplit/>
        </w:trPr>
        <w:tc>
          <w:tcPr>
            <w:tcW w:w="2880" w:type="dxa"/>
            <w:shd w:val="clear" w:color="auto" w:fill="auto"/>
            <w:vAlign w:val="bottom"/>
          </w:tcPr>
          <w:p w14:paraId="7213382C"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665EF6EE" w14:textId="77777777" w:rsidR="00D35C05" w:rsidRPr="005F6F6A" w:rsidRDefault="00D35C05" w:rsidP="00AF2456">
            <w:pPr>
              <w:spacing w:line="330" w:lineRule="exact"/>
              <w:jc w:val="right"/>
              <w:rPr>
                <w:rFonts w:ascii="Arial" w:hAnsi="Arial" w:cs="Arial"/>
                <w:sz w:val="16"/>
                <w:szCs w:val="16"/>
              </w:rPr>
            </w:pPr>
            <w:r w:rsidRPr="005F6F6A">
              <w:rPr>
                <w:rFonts w:ascii="Arial" w:hAnsi="Arial" w:cs="Arial"/>
                <w:sz w:val="16"/>
                <w:szCs w:val="16"/>
              </w:rPr>
              <w:t>(Unit: Baht)</w:t>
            </w:r>
          </w:p>
        </w:tc>
      </w:tr>
      <w:tr w:rsidR="00D35C05" w:rsidRPr="005F6F6A" w14:paraId="5C51BD4C" w14:textId="77777777" w:rsidTr="00AF2456">
        <w:trPr>
          <w:cantSplit/>
        </w:trPr>
        <w:tc>
          <w:tcPr>
            <w:tcW w:w="2880" w:type="dxa"/>
            <w:shd w:val="clear" w:color="auto" w:fill="auto"/>
            <w:vAlign w:val="bottom"/>
          </w:tcPr>
          <w:p w14:paraId="3646AC98"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505808AD"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32703C94" w14:textId="77777777" w:rsidTr="00AF2456">
        <w:trPr>
          <w:cantSplit/>
        </w:trPr>
        <w:tc>
          <w:tcPr>
            <w:tcW w:w="2880" w:type="dxa"/>
            <w:shd w:val="clear" w:color="auto" w:fill="auto"/>
            <w:vAlign w:val="bottom"/>
          </w:tcPr>
          <w:p w14:paraId="46D7EE64"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64E14DBD"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2023</w:t>
            </w:r>
          </w:p>
        </w:tc>
      </w:tr>
      <w:tr w:rsidR="00D35C05" w:rsidRPr="005F6F6A" w14:paraId="47B5E151" w14:textId="77777777" w:rsidTr="00AF2456">
        <w:trPr>
          <w:cantSplit/>
        </w:trPr>
        <w:tc>
          <w:tcPr>
            <w:tcW w:w="2880" w:type="dxa"/>
            <w:shd w:val="clear" w:color="auto" w:fill="auto"/>
            <w:vAlign w:val="bottom"/>
          </w:tcPr>
          <w:p w14:paraId="16D0C958" w14:textId="77777777" w:rsidR="00D35C05" w:rsidRPr="005F6F6A" w:rsidRDefault="00D35C05" w:rsidP="00AF2456">
            <w:pPr>
              <w:snapToGrid w:val="0"/>
              <w:spacing w:line="330" w:lineRule="exact"/>
              <w:rPr>
                <w:rFonts w:ascii="Arial" w:hAnsi="Arial" w:cs="Arial"/>
                <w:sz w:val="16"/>
                <w:szCs w:val="16"/>
              </w:rPr>
            </w:pPr>
          </w:p>
        </w:tc>
        <w:tc>
          <w:tcPr>
            <w:tcW w:w="2520" w:type="dxa"/>
            <w:gridSpan w:val="2"/>
            <w:shd w:val="clear" w:color="auto" w:fill="auto"/>
            <w:vAlign w:val="bottom"/>
          </w:tcPr>
          <w:p w14:paraId="62C8E4B2"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Fixed interest rate</w:t>
            </w:r>
          </w:p>
        </w:tc>
        <w:tc>
          <w:tcPr>
            <w:tcW w:w="1260" w:type="dxa"/>
            <w:shd w:val="clear" w:color="auto" w:fill="auto"/>
            <w:vAlign w:val="bottom"/>
          </w:tcPr>
          <w:p w14:paraId="4FFA758D" w14:textId="77777777" w:rsidR="00D35C05" w:rsidRPr="005F6F6A" w:rsidRDefault="00D35C05" w:rsidP="00AF2456">
            <w:pPr>
              <w:snapToGrid w:val="0"/>
              <w:spacing w:line="330" w:lineRule="exact"/>
              <w:jc w:val="center"/>
              <w:rPr>
                <w:rFonts w:ascii="Arial" w:hAnsi="Arial" w:cs="Arial"/>
                <w:sz w:val="16"/>
                <w:szCs w:val="16"/>
              </w:rPr>
            </w:pPr>
          </w:p>
        </w:tc>
        <w:tc>
          <w:tcPr>
            <w:tcW w:w="1260" w:type="dxa"/>
            <w:shd w:val="clear" w:color="auto" w:fill="auto"/>
            <w:vAlign w:val="bottom"/>
          </w:tcPr>
          <w:p w14:paraId="567C89D9" w14:textId="77777777" w:rsidR="00D35C05" w:rsidRPr="005F6F6A" w:rsidRDefault="00D35C05" w:rsidP="00AF2456">
            <w:pPr>
              <w:snapToGrid w:val="0"/>
              <w:spacing w:line="330" w:lineRule="exact"/>
              <w:rPr>
                <w:rFonts w:ascii="Arial" w:hAnsi="Arial" w:cs="Arial"/>
                <w:sz w:val="16"/>
                <w:szCs w:val="16"/>
                <w:rtl/>
              </w:rPr>
            </w:pPr>
          </w:p>
        </w:tc>
        <w:tc>
          <w:tcPr>
            <w:tcW w:w="1260" w:type="dxa"/>
            <w:shd w:val="clear" w:color="auto" w:fill="auto"/>
            <w:vAlign w:val="bottom"/>
          </w:tcPr>
          <w:p w14:paraId="02C12BB1" w14:textId="77777777" w:rsidR="00D35C05" w:rsidRPr="005F6F6A" w:rsidRDefault="00D35C05" w:rsidP="00AF2456">
            <w:pPr>
              <w:snapToGrid w:val="0"/>
              <w:spacing w:line="330" w:lineRule="exact"/>
              <w:rPr>
                <w:rFonts w:ascii="Arial" w:hAnsi="Arial" w:cs="Arial"/>
                <w:sz w:val="16"/>
                <w:szCs w:val="16"/>
                <w:rtl/>
              </w:rPr>
            </w:pPr>
          </w:p>
        </w:tc>
      </w:tr>
      <w:tr w:rsidR="00D35C05" w:rsidRPr="005F6F6A" w14:paraId="6239BB91" w14:textId="77777777" w:rsidTr="00AF2456">
        <w:trPr>
          <w:cantSplit/>
        </w:trPr>
        <w:tc>
          <w:tcPr>
            <w:tcW w:w="2880" w:type="dxa"/>
            <w:shd w:val="clear" w:color="auto" w:fill="auto"/>
            <w:vAlign w:val="bottom"/>
          </w:tcPr>
          <w:p w14:paraId="2791CD3A" w14:textId="77777777" w:rsidR="00D35C05" w:rsidRPr="005F6F6A" w:rsidRDefault="00D35C05" w:rsidP="00AF2456">
            <w:pPr>
              <w:snapToGrid w:val="0"/>
              <w:spacing w:line="330" w:lineRule="exact"/>
              <w:ind w:right="-288"/>
              <w:rPr>
                <w:rFonts w:ascii="Arial" w:eastAsia="Arial Unicode MS" w:hAnsi="Arial" w:cs="Arial"/>
                <w:sz w:val="16"/>
                <w:szCs w:val="16"/>
              </w:rPr>
            </w:pPr>
          </w:p>
        </w:tc>
        <w:tc>
          <w:tcPr>
            <w:tcW w:w="2520" w:type="dxa"/>
            <w:gridSpan w:val="2"/>
            <w:shd w:val="clear" w:color="auto" w:fill="auto"/>
            <w:vAlign w:val="bottom"/>
          </w:tcPr>
          <w:p w14:paraId="1F7AEAA9"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Repricing or maturity date</w:t>
            </w:r>
          </w:p>
        </w:tc>
        <w:tc>
          <w:tcPr>
            <w:tcW w:w="1260" w:type="dxa"/>
            <w:shd w:val="clear" w:color="auto" w:fill="auto"/>
            <w:vAlign w:val="bottom"/>
          </w:tcPr>
          <w:p w14:paraId="49891EE6" w14:textId="77777777" w:rsidR="00D35C05" w:rsidRPr="005F6F6A" w:rsidRDefault="00D35C05" w:rsidP="00AF2456">
            <w:pPr>
              <w:snapToGrid w:val="0"/>
              <w:spacing w:line="330" w:lineRule="exact"/>
              <w:jc w:val="center"/>
              <w:rPr>
                <w:rFonts w:ascii="Arial" w:eastAsia="Arial Unicode MS" w:hAnsi="Arial" w:cs="Arial"/>
                <w:sz w:val="16"/>
                <w:szCs w:val="16"/>
              </w:rPr>
            </w:pPr>
          </w:p>
        </w:tc>
        <w:tc>
          <w:tcPr>
            <w:tcW w:w="1260" w:type="dxa"/>
            <w:shd w:val="clear" w:color="auto" w:fill="auto"/>
            <w:vAlign w:val="bottom"/>
          </w:tcPr>
          <w:p w14:paraId="2C733EAA" w14:textId="77777777" w:rsidR="00D35C05" w:rsidRPr="005F6F6A" w:rsidRDefault="00D35C05" w:rsidP="00AF2456">
            <w:pPr>
              <w:snapToGrid w:val="0"/>
              <w:spacing w:line="330" w:lineRule="exact"/>
              <w:ind w:left="-78" w:right="-108"/>
              <w:jc w:val="center"/>
              <w:rPr>
                <w:rFonts w:ascii="Arial" w:eastAsia="Arial Unicode MS" w:hAnsi="Arial" w:cs="Arial"/>
                <w:sz w:val="16"/>
                <w:szCs w:val="16"/>
              </w:rPr>
            </w:pPr>
          </w:p>
        </w:tc>
        <w:tc>
          <w:tcPr>
            <w:tcW w:w="1260" w:type="dxa"/>
            <w:shd w:val="clear" w:color="auto" w:fill="auto"/>
            <w:vAlign w:val="bottom"/>
          </w:tcPr>
          <w:p w14:paraId="5C37C2D1" w14:textId="77777777" w:rsidR="00D35C05" w:rsidRPr="005F6F6A" w:rsidRDefault="00D35C05" w:rsidP="00AF2456">
            <w:pPr>
              <w:snapToGrid w:val="0"/>
              <w:spacing w:line="330" w:lineRule="exact"/>
              <w:rPr>
                <w:rFonts w:ascii="Arial" w:eastAsia="Arial Unicode MS" w:hAnsi="Arial" w:cs="Arial"/>
                <w:sz w:val="16"/>
                <w:szCs w:val="16"/>
              </w:rPr>
            </w:pPr>
          </w:p>
        </w:tc>
      </w:tr>
      <w:tr w:rsidR="00D35C05" w:rsidRPr="005F6F6A" w14:paraId="66E69BDB" w14:textId="77777777" w:rsidTr="00AF2456">
        <w:trPr>
          <w:cantSplit/>
        </w:trPr>
        <w:tc>
          <w:tcPr>
            <w:tcW w:w="2880" w:type="dxa"/>
            <w:shd w:val="clear" w:color="auto" w:fill="auto"/>
            <w:vAlign w:val="bottom"/>
          </w:tcPr>
          <w:p w14:paraId="5BDD9C3D"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5FBFC5F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w:t>
            </w:r>
          </w:p>
          <w:p w14:paraId="5B19C36F"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1 year</w:t>
            </w:r>
          </w:p>
        </w:tc>
        <w:tc>
          <w:tcPr>
            <w:tcW w:w="1278" w:type="dxa"/>
            <w:shd w:val="clear" w:color="auto" w:fill="auto"/>
            <w:vAlign w:val="bottom"/>
          </w:tcPr>
          <w:p w14:paraId="066B5018"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1 - 5 years</w:t>
            </w:r>
          </w:p>
        </w:tc>
        <w:tc>
          <w:tcPr>
            <w:tcW w:w="1260" w:type="dxa"/>
            <w:shd w:val="clear" w:color="auto" w:fill="auto"/>
            <w:vAlign w:val="bottom"/>
          </w:tcPr>
          <w:p w14:paraId="5DEC693B"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hAnsi="Arial" w:cs="Arial"/>
                <w:sz w:val="16"/>
                <w:szCs w:val="16"/>
              </w:rPr>
              <w:t>Floating</w:t>
            </w:r>
            <w:r w:rsidRPr="005F6F6A">
              <w:rPr>
                <w:rFonts w:ascii="Arial" w:eastAsia="Arial Unicode MS" w:hAnsi="Arial" w:cs="Arial"/>
                <w:sz w:val="16"/>
                <w:szCs w:val="16"/>
              </w:rPr>
              <w:t xml:space="preserve"> interest rate</w:t>
            </w:r>
          </w:p>
        </w:tc>
        <w:tc>
          <w:tcPr>
            <w:tcW w:w="1260" w:type="dxa"/>
            <w:shd w:val="clear" w:color="auto" w:fill="auto"/>
            <w:vAlign w:val="bottom"/>
          </w:tcPr>
          <w:p w14:paraId="518DE55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Non-</w:t>
            </w:r>
            <w:proofErr w:type="gramStart"/>
            <w:r w:rsidRPr="005F6F6A">
              <w:rPr>
                <w:rFonts w:ascii="Arial" w:eastAsia="Arial Unicode MS" w:hAnsi="Arial" w:cs="Arial"/>
                <w:sz w:val="16"/>
                <w:szCs w:val="16"/>
              </w:rPr>
              <w:t>interest  bearing</w:t>
            </w:r>
            <w:proofErr w:type="gramEnd"/>
          </w:p>
        </w:tc>
        <w:tc>
          <w:tcPr>
            <w:tcW w:w="1260" w:type="dxa"/>
            <w:shd w:val="clear" w:color="auto" w:fill="auto"/>
            <w:vAlign w:val="bottom"/>
          </w:tcPr>
          <w:p w14:paraId="4BA3D31B"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61FB609D" w14:textId="77777777" w:rsidTr="00AF2456">
        <w:trPr>
          <w:cantSplit/>
        </w:trPr>
        <w:tc>
          <w:tcPr>
            <w:tcW w:w="2880" w:type="dxa"/>
            <w:shd w:val="clear" w:color="auto" w:fill="auto"/>
            <w:vAlign w:val="bottom"/>
          </w:tcPr>
          <w:p w14:paraId="37F613B9" w14:textId="77777777" w:rsidR="00D35C05" w:rsidRPr="005F6F6A" w:rsidRDefault="00D35C05" w:rsidP="00AF2456">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765F8103"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78" w:type="dxa"/>
            <w:shd w:val="clear" w:color="auto" w:fill="auto"/>
            <w:vAlign w:val="bottom"/>
          </w:tcPr>
          <w:p w14:paraId="48E54401"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60" w:type="dxa"/>
            <w:shd w:val="clear" w:color="auto" w:fill="auto"/>
            <w:vAlign w:val="bottom"/>
          </w:tcPr>
          <w:p w14:paraId="1E6EB434" w14:textId="77777777" w:rsidR="00D35C05" w:rsidRPr="005F6F6A" w:rsidRDefault="00D35C05" w:rsidP="00AF2456">
            <w:pPr>
              <w:tabs>
                <w:tab w:val="decimal" w:pos="974"/>
              </w:tabs>
              <w:spacing w:line="330" w:lineRule="exact"/>
              <w:ind w:left="-16"/>
              <w:rPr>
                <w:rFonts w:ascii="Arial" w:eastAsia="Arial Unicode MS" w:hAnsi="Arial" w:cs="Arial"/>
                <w:sz w:val="16"/>
                <w:szCs w:val="16"/>
              </w:rPr>
            </w:pPr>
          </w:p>
        </w:tc>
        <w:tc>
          <w:tcPr>
            <w:tcW w:w="1260" w:type="dxa"/>
            <w:shd w:val="clear" w:color="auto" w:fill="auto"/>
            <w:vAlign w:val="bottom"/>
          </w:tcPr>
          <w:p w14:paraId="18040091" w14:textId="77777777" w:rsidR="00D35C05" w:rsidRPr="005F6F6A" w:rsidRDefault="00D35C05" w:rsidP="00AF2456">
            <w:pPr>
              <w:tabs>
                <w:tab w:val="decimal" w:pos="974"/>
              </w:tabs>
              <w:spacing w:line="330" w:lineRule="exact"/>
              <w:ind w:left="-16"/>
              <w:rPr>
                <w:rFonts w:ascii="Arial" w:eastAsia="Arial Unicode MS" w:hAnsi="Arial" w:cs="Arial"/>
                <w:sz w:val="16"/>
                <w:szCs w:val="16"/>
              </w:rPr>
            </w:pPr>
          </w:p>
        </w:tc>
        <w:tc>
          <w:tcPr>
            <w:tcW w:w="1260" w:type="dxa"/>
            <w:shd w:val="clear" w:color="auto" w:fill="auto"/>
            <w:vAlign w:val="bottom"/>
          </w:tcPr>
          <w:p w14:paraId="6C966DB3"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r>
      <w:tr w:rsidR="003C4E9C" w:rsidRPr="005F6F6A" w14:paraId="17FB701D" w14:textId="77777777" w:rsidTr="00AF2456">
        <w:trPr>
          <w:cantSplit/>
        </w:trPr>
        <w:tc>
          <w:tcPr>
            <w:tcW w:w="2880" w:type="dxa"/>
            <w:shd w:val="clear" w:color="auto" w:fill="auto"/>
            <w:vAlign w:val="bottom"/>
          </w:tcPr>
          <w:p w14:paraId="03B65928"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tcPr>
          <w:p w14:paraId="0586F926" w14:textId="717F5788"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78" w:type="dxa"/>
            <w:shd w:val="clear" w:color="auto" w:fill="auto"/>
          </w:tcPr>
          <w:p w14:paraId="2610E153" w14:textId="6F74315F"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vAlign w:val="bottom"/>
          </w:tcPr>
          <w:p w14:paraId="70A101AB" w14:textId="557404A6"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58,836,074</w:t>
            </w:r>
          </w:p>
        </w:tc>
        <w:tc>
          <w:tcPr>
            <w:tcW w:w="1260" w:type="dxa"/>
            <w:shd w:val="clear" w:color="auto" w:fill="auto"/>
            <w:vAlign w:val="bottom"/>
          </w:tcPr>
          <w:p w14:paraId="6BC9F920" w14:textId="4B573FA8"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56,747,620</w:t>
            </w:r>
          </w:p>
        </w:tc>
        <w:tc>
          <w:tcPr>
            <w:tcW w:w="1260" w:type="dxa"/>
            <w:shd w:val="clear" w:color="auto" w:fill="auto"/>
            <w:vAlign w:val="bottom"/>
          </w:tcPr>
          <w:p w14:paraId="3E673224" w14:textId="313EA6A8"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115,583,694</w:t>
            </w:r>
          </w:p>
        </w:tc>
      </w:tr>
      <w:tr w:rsidR="003C4E9C" w:rsidRPr="005F6F6A" w14:paraId="139A7011" w14:textId="77777777" w:rsidTr="00AF2456">
        <w:trPr>
          <w:cantSplit/>
        </w:trPr>
        <w:tc>
          <w:tcPr>
            <w:tcW w:w="2880" w:type="dxa"/>
            <w:shd w:val="clear" w:color="auto" w:fill="auto"/>
            <w:vAlign w:val="bottom"/>
          </w:tcPr>
          <w:p w14:paraId="2408C4A1"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tcPr>
          <w:p w14:paraId="7F6C21E3" w14:textId="5EFA5F34"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3,055,224,684</w:t>
            </w:r>
          </w:p>
        </w:tc>
        <w:tc>
          <w:tcPr>
            <w:tcW w:w="1278" w:type="dxa"/>
            <w:shd w:val="clear" w:color="auto" w:fill="auto"/>
          </w:tcPr>
          <w:p w14:paraId="725CF3A7" w14:textId="4FAC2C1A" w:rsidR="003C4E9C" w:rsidRPr="005F6F6A" w:rsidRDefault="003C4E9C" w:rsidP="003C4E9C">
            <w:pPr>
              <w:tabs>
                <w:tab w:val="decimal" w:pos="1004"/>
              </w:tabs>
              <w:spacing w:line="330" w:lineRule="exact"/>
              <w:rPr>
                <w:rFonts w:ascii="Arial" w:eastAsia="Arial Unicode MS" w:hAnsi="Arial" w:cs="Arial"/>
                <w:sz w:val="16"/>
                <w:szCs w:val="16"/>
              </w:rPr>
            </w:pPr>
            <w:r w:rsidRPr="003C4E9C">
              <w:rPr>
                <w:rFonts w:ascii="Arial" w:eastAsia="Arial Unicode MS" w:hAnsi="Arial" w:cs="Arial"/>
                <w:sz w:val="16"/>
                <w:szCs w:val="16"/>
              </w:rPr>
              <w:t>3,513,287,380</w:t>
            </w:r>
          </w:p>
        </w:tc>
        <w:tc>
          <w:tcPr>
            <w:tcW w:w="1260" w:type="dxa"/>
            <w:shd w:val="clear" w:color="auto" w:fill="auto"/>
          </w:tcPr>
          <w:p w14:paraId="72FC46F9" w14:textId="6CE69D88"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533BC1A8" w14:textId="4EB08AEC"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368125F8" w14:textId="3783174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4F369E02" w14:textId="77777777" w:rsidTr="00AF2456">
        <w:trPr>
          <w:cantSplit/>
        </w:trPr>
        <w:tc>
          <w:tcPr>
            <w:tcW w:w="2880" w:type="dxa"/>
            <w:shd w:val="clear" w:color="auto" w:fill="auto"/>
            <w:vAlign w:val="bottom"/>
          </w:tcPr>
          <w:p w14:paraId="26C9EEE7"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tcPr>
          <w:p w14:paraId="2BDEECA2" w14:textId="572E9513"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22,502,467</w:t>
            </w:r>
          </w:p>
        </w:tc>
        <w:tc>
          <w:tcPr>
            <w:tcW w:w="1278" w:type="dxa"/>
            <w:shd w:val="clear" w:color="auto" w:fill="auto"/>
          </w:tcPr>
          <w:p w14:paraId="2228DF17" w14:textId="47BA47BD"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9,175,843</w:t>
            </w:r>
          </w:p>
        </w:tc>
        <w:tc>
          <w:tcPr>
            <w:tcW w:w="1260" w:type="dxa"/>
            <w:shd w:val="clear" w:color="auto" w:fill="auto"/>
          </w:tcPr>
          <w:p w14:paraId="15033FD6" w14:textId="64A8EDEC"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38B4BD59" w14:textId="39AAA3B3"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08D0D98D" w14:textId="3A1D311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055DCD9C" w14:textId="77777777" w:rsidTr="00AF2456">
        <w:trPr>
          <w:cantSplit/>
        </w:trPr>
        <w:tc>
          <w:tcPr>
            <w:tcW w:w="2880" w:type="dxa"/>
            <w:shd w:val="clear" w:color="auto" w:fill="auto"/>
            <w:vAlign w:val="bottom"/>
          </w:tcPr>
          <w:p w14:paraId="7D589DDF"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tcPr>
          <w:p w14:paraId="4BAD6A79" w14:textId="7C3A090D"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11,339</w:t>
            </w:r>
          </w:p>
        </w:tc>
        <w:tc>
          <w:tcPr>
            <w:tcW w:w="1278" w:type="dxa"/>
            <w:shd w:val="clear" w:color="auto" w:fill="auto"/>
          </w:tcPr>
          <w:p w14:paraId="56DA848A" w14:textId="42725D64"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181B8125" w14:textId="14289DA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1,795,629</w:t>
            </w:r>
          </w:p>
        </w:tc>
        <w:tc>
          <w:tcPr>
            <w:tcW w:w="1260" w:type="dxa"/>
            <w:shd w:val="clear" w:color="auto" w:fill="auto"/>
          </w:tcPr>
          <w:p w14:paraId="72362834" w14:textId="663CED06"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60" w:type="dxa"/>
            <w:shd w:val="clear" w:color="auto" w:fill="auto"/>
          </w:tcPr>
          <w:p w14:paraId="22B142D6" w14:textId="1024466B"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1F088D7A" w14:textId="77777777" w:rsidTr="00AF2456">
        <w:trPr>
          <w:cantSplit/>
        </w:trPr>
        <w:tc>
          <w:tcPr>
            <w:tcW w:w="2880" w:type="dxa"/>
            <w:shd w:val="clear" w:color="auto" w:fill="auto"/>
            <w:vAlign w:val="bottom"/>
          </w:tcPr>
          <w:p w14:paraId="7AA5802F"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tcPr>
          <w:p w14:paraId="3A3372DA"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78" w:type="dxa"/>
            <w:shd w:val="clear" w:color="auto" w:fill="auto"/>
          </w:tcPr>
          <w:p w14:paraId="62C9DEB3"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75715A22"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189BB3C7"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284CA2A6"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r>
      <w:tr w:rsidR="003C4E9C" w:rsidRPr="005F6F6A" w14:paraId="75B4F17C" w14:textId="77777777" w:rsidTr="00AF2456">
        <w:trPr>
          <w:cantSplit/>
        </w:trPr>
        <w:tc>
          <w:tcPr>
            <w:tcW w:w="2880" w:type="dxa"/>
            <w:shd w:val="clear" w:color="auto" w:fill="auto"/>
            <w:vAlign w:val="bottom"/>
          </w:tcPr>
          <w:p w14:paraId="26284CA0" w14:textId="77777777" w:rsidR="003C4E9C" w:rsidRPr="005F6F6A" w:rsidRDefault="003C4E9C" w:rsidP="003C4E9C">
            <w:pPr>
              <w:tabs>
                <w:tab w:val="left" w:pos="900"/>
                <w:tab w:val="left" w:pos="1440"/>
                <w:tab w:val="left" w:pos="1980"/>
              </w:tabs>
              <w:spacing w:line="330" w:lineRule="exact"/>
              <w:ind w:left="164" w:right="-108" w:hanging="164"/>
              <w:rPr>
                <w:rFonts w:ascii="Arial" w:eastAsia="Arial Unicode MS" w:hAnsi="Arial" w:cs="Arial"/>
                <w:sz w:val="16"/>
                <w:szCs w:val="16"/>
              </w:rPr>
            </w:pPr>
            <w:r w:rsidRPr="005F6F6A">
              <w:rPr>
                <w:rFonts w:ascii="Arial" w:eastAsia="Arial Unicode MS" w:hAnsi="Arial" w:cs="Arial"/>
                <w:sz w:val="16"/>
                <w:szCs w:val="16"/>
              </w:rPr>
              <w:t>Short-term loans from                               financial institutions</w:t>
            </w:r>
          </w:p>
        </w:tc>
        <w:tc>
          <w:tcPr>
            <w:tcW w:w="1242" w:type="dxa"/>
            <w:shd w:val="clear" w:color="auto" w:fill="auto"/>
          </w:tcPr>
          <w:p w14:paraId="73105EA7" w14:textId="0969B173"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250,000,000</w:t>
            </w:r>
          </w:p>
        </w:tc>
        <w:tc>
          <w:tcPr>
            <w:tcW w:w="1278" w:type="dxa"/>
            <w:shd w:val="clear" w:color="auto" w:fill="auto"/>
          </w:tcPr>
          <w:p w14:paraId="560C2647" w14:textId="62192FC6"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2B254424" w14:textId="7A4912EA"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4FB3E475" w14:textId="7EA69BCC"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43502C01" w14:textId="059005FE"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250,000,000</w:t>
            </w:r>
          </w:p>
        </w:tc>
      </w:tr>
      <w:tr w:rsidR="003C4E9C" w:rsidRPr="005F6F6A" w14:paraId="19209F06" w14:textId="77777777" w:rsidTr="00AF2456">
        <w:trPr>
          <w:cantSplit/>
          <w:trHeight w:val="180"/>
        </w:trPr>
        <w:tc>
          <w:tcPr>
            <w:tcW w:w="2880" w:type="dxa"/>
            <w:shd w:val="clear" w:color="auto" w:fill="auto"/>
            <w:vAlign w:val="bottom"/>
          </w:tcPr>
          <w:p w14:paraId="39A11B0F" w14:textId="77777777" w:rsidR="003C4E9C" w:rsidRPr="005F6F6A" w:rsidRDefault="003C4E9C" w:rsidP="003C4E9C">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tcPr>
          <w:p w14:paraId="7497CF69" w14:textId="71238900"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78" w:type="dxa"/>
            <w:shd w:val="clear" w:color="auto" w:fill="auto"/>
          </w:tcPr>
          <w:p w14:paraId="7EFCDB7D" w14:textId="20A3499A"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457D3D6D" w14:textId="6C29CC9C"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70AA518A" w14:textId="56ED9355"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38,573,791</w:t>
            </w:r>
          </w:p>
        </w:tc>
        <w:tc>
          <w:tcPr>
            <w:tcW w:w="1260" w:type="dxa"/>
            <w:shd w:val="clear" w:color="auto" w:fill="auto"/>
          </w:tcPr>
          <w:p w14:paraId="51071E42" w14:textId="14345D18"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38,573,791</w:t>
            </w:r>
          </w:p>
        </w:tc>
      </w:tr>
      <w:tr w:rsidR="003C4E9C" w:rsidRPr="005F6F6A" w14:paraId="19BFE179" w14:textId="77777777" w:rsidTr="00AF2456">
        <w:trPr>
          <w:cantSplit/>
        </w:trPr>
        <w:tc>
          <w:tcPr>
            <w:tcW w:w="2880" w:type="dxa"/>
            <w:shd w:val="clear" w:color="auto" w:fill="auto"/>
            <w:vAlign w:val="bottom"/>
          </w:tcPr>
          <w:p w14:paraId="138162E1"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tcPr>
          <w:p w14:paraId="65BAFFF8" w14:textId="460D99D1"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356,579,729</w:t>
            </w:r>
          </w:p>
        </w:tc>
        <w:tc>
          <w:tcPr>
            <w:tcW w:w="1278" w:type="dxa"/>
            <w:shd w:val="clear" w:color="auto" w:fill="auto"/>
          </w:tcPr>
          <w:p w14:paraId="51FAA9B4" w14:textId="397679AB"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184D4BB7" w14:textId="0C2AD1A5"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685E5F7B" w14:textId="1E1694D2"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0781CDC6" w14:textId="448C8AB7"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356,579,729</w:t>
            </w:r>
          </w:p>
        </w:tc>
      </w:tr>
      <w:tr w:rsidR="003C4E9C" w:rsidRPr="005F6F6A" w14:paraId="0E22503F" w14:textId="77777777" w:rsidTr="00AF2456">
        <w:trPr>
          <w:cantSplit/>
        </w:trPr>
        <w:tc>
          <w:tcPr>
            <w:tcW w:w="2880" w:type="dxa"/>
            <w:shd w:val="clear" w:color="auto" w:fill="auto"/>
            <w:vAlign w:val="bottom"/>
          </w:tcPr>
          <w:p w14:paraId="7139AFCD" w14:textId="77777777" w:rsidR="003C4E9C" w:rsidRPr="005F6F6A" w:rsidRDefault="003C4E9C" w:rsidP="003C4E9C">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tcPr>
          <w:p w14:paraId="4D1A4B4D" w14:textId="7A84840C"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465,407,491</w:t>
            </w:r>
          </w:p>
        </w:tc>
        <w:tc>
          <w:tcPr>
            <w:tcW w:w="1278" w:type="dxa"/>
            <w:shd w:val="clear" w:color="auto" w:fill="auto"/>
          </w:tcPr>
          <w:p w14:paraId="04C79E52" w14:textId="25A0622E"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168,750,000</w:t>
            </w:r>
          </w:p>
        </w:tc>
        <w:tc>
          <w:tcPr>
            <w:tcW w:w="1260" w:type="dxa"/>
            <w:shd w:val="clear" w:color="auto" w:fill="auto"/>
          </w:tcPr>
          <w:p w14:paraId="79115EFE" w14:textId="707B4E62"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2,464,151,274</w:t>
            </w:r>
          </w:p>
        </w:tc>
        <w:tc>
          <w:tcPr>
            <w:tcW w:w="1260" w:type="dxa"/>
            <w:shd w:val="clear" w:color="auto" w:fill="auto"/>
          </w:tcPr>
          <w:p w14:paraId="2A7620C0" w14:textId="1AF6A908"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10D31D93" w14:textId="5F7640D8"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3,098,308,765</w:t>
            </w:r>
          </w:p>
        </w:tc>
      </w:tr>
      <w:tr w:rsidR="003C4E9C" w:rsidRPr="005F6F6A" w14:paraId="72046E63" w14:textId="77777777" w:rsidTr="00AF2456">
        <w:trPr>
          <w:cantSplit/>
        </w:trPr>
        <w:tc>
          <w:tcPr>
            <w:tcW w:w="2880" w:type="dxa"/>
            <w:shd w:val="clear" w:color="auto" w:fill="auto"/>
            <w:vAlign w:val="bottom"/>
          </w:tcPr>
          <w:p w14:paraId="556D2B12" w14:textId="77777777" w:rsidR="003C4E9C" w:rsidRPr="005F6F6A" w:rsidRDefault="003C4E9C" w:rsidP="003C4E9C">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tcPr>
          <w:p w14:paraId="581A357E" w14:textId="370465CA"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1,743,809</w:t>
            </w:r>
          </w:p>
        </w:tc>
        <w:tc>
          <w:tcPr>
            <w:tcW w:w="1278" w:type="dxa"/>
            <w:shd w:val="clear" w:color="auto" w:fill="auto"/>
          </w:tcPr>
          <w:p w14:paraId="00830875" w14:textId="287E3900"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8,714,215</w:t>
            </w:r>
          </w:p>
        </w:tc>
        <w:tc>
          <w:tcPr>
            <w:tcW w:w="1260" w:type="dxa"/>
            <w:shd w:val="clear" w:color="auto" w:fill="auto"/>
          </w:tcPr>
          <w:p w14:paraId="3DE81046" w14:textId="53C5BEC2"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0AC527DF" w14:textId="39A16B0E"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w:t>
            </w:r>
          </w:p>
        </w:tc>
        <w:tc>
          <w:tcPr>
            <w:tcW w:w="1260" w:type="dxa"/>
            <w:shd w:val="clear" w:color="auto" w:fill="auto"/>
          </w:tcPr>
          <w:p w14:paraId="48975E2B" w14:textId="6477CE9C" w:rsidR="003C4E9C" w:rsidRPr="005F6F6A" w:rsidRDefault="003C4E9C" w:rsidP="003C4E9C">
            <w:pPr>
              <w:tabs>
                <w:tab w:val="decimal" w:pos="1004"/>
              </w:tabs>
              <w:spacing w:line="330" w:lineRule="exact"/>
              <w:ind w:left="-16"/>
              <w:rPr>
                <w:rFonts w:ascii="Arial" w:eastAsia="Arial Unicode MS" w:hAnsi="Arial" w:cs="Arial"/>
                <w:sz w:val="16"/>
                <w:szCs w:val="16"/>
              </w:rPr>
            </w:pPr>
            <w:r w:rsidRPr="00434690">
              <w:rPr>
                <w:rFonts w:ascii="Arial" w:eastAsia="Arial Unicode MS" w:hAnsi="Arial" w:cs="Arial" w:hint="cs"/>
                <w:sz w:val="16"/>
                <w:szCs w:val="16"/>
              </w:rPr>
              <w:t>10,458,024</w:t>
            </w:r>
          </w:p>
        </w:tc>
      </w:tr>
    </w:tbl>
    <w:p w14:paraId="6992B1F9" w14:textId="77777777" w:rsidR="00BF3BA8" w:rsidRPr="005F6F6A" w:rsidRDefault="00BF3BA8" w:rsidP="00D35C05">
      <w:pPr>
        <w:rPr>
          <w:rFonts w:ascii="Arial" w:hAnsi="Arial" w:cs="Arial"/>
        </w:rPr>
      </w:pPr>
    </w:p>
    <w:tbl>
      <w:tblPr>
        <w:tblW w:w="9207" w:type="dxa"/>
        <w:tblInd w:w="558" w:type="dxa"/>
        <w:tblLayout w:type="fixed"/>
        <w:tblLook w:val="0000" w:firstRow="0" w:lastRow="0" w:firstColumn="0" w:lastColumn="0" w:noHBand="0" w:noVBand="0"/>
      </w:tblPr>
      <w:tblGrid>
        <w:gridCol w:w="2880"/>
        <w:gridCol w:w="1242"/>
        <w:gridCol w:w="1242"/>
        <w:gridCol w:w="1140"/>
        <w:gridCol w:w="102"/>
        <w:gridCol w:w="1128"/>
        <w:gridCol w:w="114"/>
        <w:gridCol w:w="1296"/>
        <w:gridCol w:w="36"/>
        <w:gridCol w:w="27"/>
      </w:tblGrid>
      <w:tr w:rsidR="00D35C05" w:rsidRPr="005F6F6A" w14:paraId="57DF55CB" w14:textId="77777777" w:rsidTr="00526A45">
        <w:trPr>
          <w:gridAfter w:val="1"/>
          <w:wAfter w:w="27" w:type="dxa"/>
          <w:cantSplit/>
        </w:trPr>
        <w:tc>
          <w:tcPr>
            <w:tcW w:w="2880" w:type="dxa"/>
            <w:shd w:val="clear" w:color="auto" w:fill="auto"/>
            <w:vAlign w:val="bottom"/>
          </w:tcPr>
          <w:p w14:paraId="6ED8CB14" w14:textId="77777777" w:rsidR="00D35C05" w:rsidRPr="005F6F6A" w:rsidRDefault="00D35C05" w:rsidP="00AF2456">
            <w:pPr>
              <w:snapToGrid w:val="0"/>
              <w:spacing w:line="330" w:lineRule="exact"/>
              <w:rPr>
                <w:rFonts w:ascii="Arial" w:hAnsi="Arial" w:cs="Arial"/>
                <w:sz w:val="16"/>
                <w:szCs w:val="16"/>
              </w:rPr>
            </w:pPr>
          </w:p>
        </w:tc>
        <w:tc>
          <w:tcPr>
            <w:tcW w:w="6300" w:type="dxa"/>
            <w:gridSpan w:val="8"/>
            <w:shd w:val="clear" w:color="auto" w:fill="auto"/>
            <w:vAlign w:val="bottom"/>
          </w:tcPr>
          <w:p w14:paraId="0DF3AA77" w14:textId="77777777" w:rsidR="00D35C05" w:rsidRPr="005F6F6A" w:rsidRDefault="00D35C05" w:rsidP="00AF2456">
            <w:pPr>
              <w:spacing w:line="330" w:lineRule="exact"/>
              <w:jc w:val="right"/>
              <w:rPr>
                <w:rFonts w:ascii="Arial" w:hAnsi="Arial" w:cs="Arial"/>
                <w:sz w:val="16"/>
                <w:szCs w:val="16"/>
              </w:rPr>
            </w:pPr>
            <w:r w:rsidRPr="005F6F6A">
              <w:rPr>
                <w:rFonts w:ascii="Arial" w:hAnsi="Arial" w:cs="Arial"/>
                <w:sz w:val="16"/>
                <w:szCs w:val="16"/>
              </w:rPr>
              <w:t>(Unit: Baht)</w:t>
            </w:r>
          </w:p>
        </w:tc>
      </w:tr>
      <w:tr w:rsidR="00D35C05" w:rsidRPr="005F6F6A" w14:paraId="77347724" w14:textId="77777777" w:rsidTr="00526A45">
        <w:trPr>
          <w:gridAfter w:val="1"/>
          <w:wAfter w:w="27" w:type="dxa"/>
          <w:cantSplit/>
        </w:trPr>
        <w:tc>
          <w:tcPr>
            <w:tcW w:w="2880" w:type="dxa"/>
            <w:shd w:val="clear" w:color="auto" w:fill="auto"/>
            <w:vAlign w:val="bottom"/>
          </w:tcPr>
          <w:p w14:paraId="2DEB4049" w14:textId="77777777" w:rsidR="00D35C05" w:rsidRPr="005F6F6A" w:rsidRDefault="00D35C05" w:rsidP="00AF2456">
            <w:pPr>
              <w:snapToGrid w:val="0"/>
              <w:spacing w:line="330" w:lineRule="exact"/>
              <w:rPr>
                <w:rFonts w:ascii="Arial" w:hAnsi="Arial" w:cs="Arial"/>
                <w:sz w:val="16"/>
                <w:szCs w:val="16"/>
              </w:rPr>
            </w:pPr>
          </w:p>
        </w:tc>
        <w:tc>
          <w:tcPr>
            <w:tcW w:w="6300" w:type="dxa"/>
            <w:gridSpan w:val="8"/>
            <w:shd w:val="clear" w:color="auto" w:fill="auto"/>
            <w:vAlign w:val="bottom"/>
          </w:tcPr>
          <w:p w14:paraId="350E0DCE"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615F5AA6" w14:textId="77777777" w:rsidTr="00526A45">
        <w:trPr>
          <w:gridAfter w:val="1"/>
          <w:wAfter w:w="27" w:type="dxa"/>
          <w:cantSplit/>
        </w:trPr>
        <w:tc>
          <w:tcPr>
            <w:tcW w:w="2880" w:type="dxa"/>
            <w:shd w:val="clear" w:color="auto" w:fill="auto"/>
            <w:vAlign w:val="bottom"/>
          </w:tcPr>
          <w:p w14:paraId="32CBA214" w14:textId="77777777" w:rsidR="00D35C05" w:rsidRPr="005F6F6A" w:rsidRDefault="00D35C05" w:rsidP="00AF2456">
            <w:pPr>
              <w:snapToGrid w:val="0"/>
              <w:spacing w:line="330" w:lineRule="exact"/>
              <w:rPr>
                <w:rFonts w:ascii="Arial" w:hAnsi="Arial" w:cs="Arial"/>
                <w:sz w:val="16"/>
                <w:szCs w:val="16"/>
              </w:rPr>
            </w:pPr>
          </w:p>
        </w:tc>
        <w:tc>
          <w:tcPr>
            <w:tcW w:w="6300" w:type="dxa"/>
            <w:gridSpan w:val="8"/>
            <w:shd w:val="clear" w:color="auto" w:fill="auto"/>
            <w:vAlign w:val="bottom"/>
          </w:tcPr>
          <w:p w14:paraId="4915B8CD"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2023</w:t>
            </w:r>
          </w:p>
        </w:tc>
      </w:tr>
      <w:tr w:rsidR="00D35C05" w:rsidRPr="005F6F6A" w14:paraId="342A4985" w14:textId="77777777" w:rsidTr="00526A45">
        <w:trPr>
          <w:gridAfter w:val="2"/>
          <w:wAfter w:w="63" w:type="dxa"/>
          <w:cantSplit/>
        </w:trPr>
        <w:tc>
          <w:tcPr>
            <w:tcW w:w="2880" w:type="dxa"/>
            <w:shd w:val="clear" w:color="auto" w:fill="auto"/>
            <w:vAlign w:val="bottom"/>
          </w:tcPr>
          <w:p w14:paraId="22258BC4" w14:textId="77777777" w:rsidR="00D35C05" w:rsidRPr="005F6F6A" w:rsidRDefault="00D35C05" w:rsidP="00AF2456">
            <w:pPr>
              <w:snapToGrid w:val="0"/>
              <w:spacing w:line="330" w:lineRule="exact"/>
              <w:rPr>
                <w:rFonts w:ascii="Arial" w:hAnsi="Arial" w:cs="Arial"/>
                <w:sz w:val="16"/>
                <w:szCs w:val="16"/>
              </w:rPr>
            </w:pPr>
          </w:p>
        </w:tc>
        <w:tc>
          <w:tcPr>
            <w:tcW w:w="2484" w:type="dxa"/>
            <w:gridSpan w:val="2"/>
            <w:shd w:val="clear" w:color="auto" w:fill="auto"/>
            <w:vAlign w:val="bottom"/>
          </w:tcPr>
          <w:p w14:paraId="156FA28A"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Fixed interest rate</w:t>
            </w:r>
          </w:p>
        </w:tc>
        <w:tc>
          <w:tcPr>
            <w:tcW w:w="1140" w:type="dxa"/>
            <w:shd w:val="clear" w:color="auto" w:fill="auto"/>
            <w:vAlign w:val="bottom"/>
          </w:tcPr>
          <w:p w14:paraId="76BB54C8" w14:textId="77777777" w:rsidR="00D35C05" w:rsidRPr="005F6F6A" w:rsidRDefault="00D35C05" w:rsidP="00AF2456">
            <w:pPr>
              <w:snapToGrid w:val="0"/>
              <w:spacing w:line="330" w:lineRule="exact"/>
              <w:jc w:val="center"/>
              <w:rPr>
                <w:rFonts w:ascii="Arial" w:hAnsi="Arial" w:cs="Arial"/>
                <w:sz w:val="16"/>
                <w:szCs w:val="16"/>
              </w:rPr>
            </w:pPr>
          </w:p>
        </w:tc>
        <w:tc>
          <w:tcPr>
            <w:tcW w:w="1230" w:type="dxa"/>
            <w:gridSpan w:val="2"/>
            <w:shd w:val="clear" w:color="auto" w:fill="auto"/>
            <w:vAlign w:val="bottom"/>
          </w:tcPr>
          <w:p w14:paraId="0BB075E5" w14:textId="77777777" w:rsidR="00D35C05" w:rsidRPr="005F6F6A" w:rsidRDefault="00D35C05" w:rsidP="00AF2456">
            <w:pPr>
              <w:snapToGrid w:val="0"/>
              <w:spacing w:line="330" w:lineRule="exact"/>
              <w:rPr>
                <w:rFonts w:ascii="Arial" w:hAnsi="Arial" w:cs="Arial"/>
                <w:sz w:val="16"/>
                <w:szCs w:val="16"/>
                <w:rtl/>
              </w:rPr>
            </w:pPr>
          </w:p>
        </w:tc>
        <w:tc>
          <w:tcPr>
            <w:tcW w:w="1410" w:type="dxa"/>
            <w:gridSpan w:val="2"/>
            <w:shd w:val="clear" w:color="auto" w:fill="auto"/>
            <w:vAlign w:val="bottom"/>
          </w:tcPr>
          <w:p w14:paraId="0BA781C6" w14:textId="77777777" w:rsidR="00D35C05" w:rsidRPr="005F6F6A" w:rsidRDefault="00D35C05" w:rsidP="00AF2456">
            <w:pPr>
              <w:snapToGrid w:val="0"/>
              <w:spacing w:line="330" w:lineRule="exact"/>
              <w:rPr>
                <w:rFonts w:ascii="Arial" w:hAnsi="Arial" w:cs="Arial"/>
                <w:sz w:val="16"/>
                <w:szCs w:val="16"/>
                <w:rtl/>
              </w:rPr>
            </w:pPr>
          </w:p>
        </w:tc>
      </w:tr>
      <w:tr w:rsidR="00D35C05" w:rsidRPr="005F6F6A" w14:paraId="68853352" w14:textId="77777777" w:rsidTr="00526A45">
        <w:trPr>
          <w:gridAfter w:val="2"/>
          <w:wAfter w:w="63" w:type="dxa"/>
          <w:cantSplit/>
        </w:trPr>
        <w:tc>
          <w:tcPr>
            <w:tcW w:w="2880" w:type="dxa"/>
            <w:shd w:val="clear" w:color="auto" w:fill="auto"/>
            <w:vAlign w:val="bottom"/>
          </w:tcPr>
          <w:p w14:paraId="55533CD2" w14:textId="77777777" w:rsidR="00D35C05" w:rsidRPr="005F6F6A" w:rsidRDefault="00D35C05" w:rsidP="00AF2456">
            <w:pPr>
              <w:snapToGrid w:val="0"/>
              <w:spacing w:line="330" w:lineRule="exact"/>
              <w:ind w:right="-288"/>
              <w:rPr>
                <w:rFonts w:ascii="Arial" w:eastAsia="Arial Unicode MS" w:hAnsi="Arial" w:cs="Arial"/>
                <w:sz w:val="16"/>
                <w:szCs w:val="16"/>
              </w:rPr>
            </w:pPr>
          </w:p>
        </w:tc>
        <w:tc>
          <w:tcPr>
            <w:tcW w:w="2484" w:type="dxa"/>
            <w:gridSpan w:val="2"/>
            <w:shd w:val="clear" w:color="auto" w:fill="auto"/>
            <w:vAlign w:val="bottom"/>
          </w:tcPr>
          <w:p w14:paraId="7551256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Repricing or maturity date</w:t>
            </w:r>
          </w:p>
        </w:tc>
        <w:tc>
          <w:tcPr>
            <w:tcW w:w="1140" w:type="dxa"/>
            <w:shd w:val="clear" w:color="auto" w:fill="auto"/>
            <w:vAlign w:val="bottom"/>
          </w:tcPr>
          <w:p w14:paraId="45147D1E" w14:textId="77777777" w:rsidR="00D35C05" w:rsidRPr="005F6F6A" w:rsidRDefault="00D35C05" w:rsidP="00AF2456">
            <w:pPr>
              <w:snapToGrid w:val="0"/>
              <w:spacing w:line="330" w:lineRule="exact"/>
              <w:jc w:val="center"/>
              <w:rPr>
                <w:rFonts w:ascii="Arial" w:eastAsia="Arial Unicode MS" w:hAnsi="Arial" w:cs="Arial"/>
                <w:sz w:val="16"/>
                <w:szCs w:val="16"/>
              </w:rPr>
            </w:pPr>
          </w:p>
        </w:tc>
        <w:tc>
          <w:tcPr>
            <w:tcW w:w="1230" w:type="dxa"/>
            <w:gridSpan w:val="2"/>
            <w:shd w:val="clear" w:color="auto" w:fill="auto"/>
            <w:vAlign w:val="bottom"/>
          </w:tcPr>
          <w:p w14:paraId="3E10B141" w14:textId="77777777" w:rsidR="00D35C05" w:rsidRPr="005F6F6A" w:rsidRDefault="00D35C05" w:rsidP="00AF2456">
            <w:pPr>
              <w:snapToGrid w:val="0"/>
              <w:spacing w:line="330" w:lineRule="exact"/>
              <w:ind w:left="-78" w:right="-108"/>
              <w:jc w:val="center"/>
              <w:rPr>
                <w:rFonts w:ascii="Arial" w:eastAsia="Arial Unicode MS" w:hAnsi="Arial" w:cs="Arial"/>
                <w:sz w:val="16"/>
                <w:szCs w:val="16"/>
              </w:rPr>
            </w:pPr>
          </w:p>
        </w:tc>
        <w:tc>
          <w:tcPr>
            <w:tcW w:w="1410" w:type="dxa"/>
            <w:gridSpan w:val="2"/>
            <w:shd w:val="clear" w:color="auto" w:fill="auto"/>
            <w:vAlign w:val="bottom"/>
          </w:tcPr>
          <w:p w14:paraId="216CDDC9" w14:textId="77777777" w:rsidR="00D35C05" w:rsidRPr="005F6F6A" w:rsidRDefault="00D35C05" w:rsidP="00AF2456">
            <w:pPr>
              <w:snapToGrid w:val="0"/>
              <w:spacing w:line="330" w:lineRule="exact"/>
              <w:rPr>
                <w:rFonts w:ascii="Arial" w:eastAsia="Arial Unicode MS" w:hAnsi="Arial" w:cs="Arial"/>
                <w:sz w:val="16"/>
                <w:szCs w:val="16"/>
              </w:rPr>
            </w:pPr>
          </w:p>
        </w:tc>
      </w:tr>
      <w:tr w:rsidR="00D35C05" w:rsidRPr="005F6F6A" w14:paraId="54506D5F" w14:textId="77777777" w:rsidTr="00526A45">
        <w:trPr>
          <w:gridAfter w:val="1"/>
          <w:wAfter w:w="27" w:type="dxa"/>
          <w:cantSplit/>
        </w:trPr>
        <w:tc>
          <w:tcPr>
            <w:tcW w:w="2880" w:type="dxa"/>
            <w:shd w:val="clear" w:color="auto" w:fill="auto"/>
            <w:vAlign w:val="bottom"/>
          </w:tcPr>
          <w:p w14:paraId="590EBFAF"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5DC6FD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14BA9D90"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1 - 5 years</w:t>
            </w:r>
          </w:p>
        </w:tc>
        <w:tc>
          <w:tcPr>
            <w:tcW w:w="1242" w:type="dxa"/>
            <w:gridSpan w:val="2"/>
            <w:shd w:val="clear" w:color="auto" w:fill="auto"/>
            <w:vAlign w:val="bottom"/>
          </w:tcPr>
          <w:p w14:paraId="563B61B9"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hAnsi="Arial" w:cs="Arial"/>
                <w:sz w:val="16"/>
                <w:szCs w:val="16"/>
              </w:rPr>
              <w:t>Floating</w:t>
            </w:r>
            <w:r w:rsidRPr="005F6F6A">
              <w:rPr>
                <w:rFonts w:ascii="Arial" w:eastAsia="Arial Unicode MS" w:hAnsi="Arial" w:cs="Arial"/>
                <w:sz w:val="16"/>
                <w:szCs w:val="16"/>
              </w:rPr>
              <w:t xml:space="preserve"> interest rate</w:t>
            </w:r>
          </w:p>
        </w:tc>
        <w:tc>
          <w:tcPr>
            <w:tcW w:w="1242" w:type="dxa"/>
            <w:gridSpan w:val="2"/>
            <w:shd w:val="clear" w:color="auto" w:fill="auto"/>
            <w:vAlign w:val="bottom"/>
          </w:tcPr>
          <w:p w14:paraId="3F20C9D4"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Non-</w:t>
            </w:r>
            <w:proofErr w:type="gramStart"/>
            <w:r w:rsidRPr="005F6F6A">
              <w:rPr>
                <w:rFonts w:ascii="Arial" w:eastAsia="Arial Unicode MS" w:hAnsi="Arial" w:cs="Arial"/>
                <w:sz w:val="16"/>
                <w:szCs w:val="16"/>
              </w:rPr>
              <w:t>interest  bearing</w:t>
            </w:r>
            <w:proofErr w:type="gramEnd"/>
          </w:p>
        </w:tc>
        <w:tc>
          <w:tcPr>
            <w:tcW w:w="1332" w:type="dxa"/>
            <w:gridSpan w:val="2"/>
            <w:shd w:val="clear" w:color="auto" w:fill="auto"/>
            <w:vAlign w:val="bottom"/>
          </w:tcPr>
          <w:p w14:paraId="67EB98C3"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01EBBF15" w14:textId="77777777" w:rsidTr="00526A45">
        <w:trPr>
          <w:gridAfter w:val="1"/>
          <w:wAfter w:w="27" w:type="dxa"/>
          <w:cantSplit/>
        </w:trPr>
        <w:tc>
          <w:tcPr>
            <w:tcW w:w="2880" w:type="dxa"/>
            <w:shd w:val="clear" w:color="auto" w:fill="auto"/>
            <w:vAlign w:val="bottom"/>
          </w:tcPr>
          <w:p w14:paraId="2C80AB02" w14:textId="77777777" w:rsidR="00D35C05" w:rsidRPr="005F6F6A" w:rsidRDefault="00D35C05" w:rsidP="00AF2456">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5F2D28DE"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42" w:type="dxa"/>
            <w:shd w:val="clear" w:color="auto" w:fill="auto"/>
            <w:vAlign w:val="bottom"/>
          </w:tcPr>
          <w:p w14:paraId="6285AEE1"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42" w:type="dxa"/>
            <w:gridSpan w:val="2"/>
            <w:shd w:val="clear" w:color="auto" w:fill="auto"/>
            <w:vAlign w:val="bottom"/>
          </w:tcPr>
          <w:p w14:paraId="3D92CC99" w14:textId="77777777" w:rsidR="00D35C05" w:rsidRPr="005F6F6A" w:rsidRDefault="00D35C05" w:rsidP="00AF2456">
            <w:pPr>
              <w:tabs>
                <w:tab w:val="decimal" w:pos="954"/>
              </w:tabs>
              <w:spacing w:line="330" w:lineRule="exact"/>
              <w:ind w:left="-16"/>
              <w:rPr>
                <w:rFonts w:ascii="Arial" w:eastAsia="Arial Unicode MS" w:hAnsi="Arial" w:cs="Arial"/>
                <w:sz w:val="16"/>
                <w:szCs w:val="16"/>
              </w:rPr>
            </w:pPr>
          </w:p>
        </w:tc>
        <w:tc>
          <w:tcPr>
            <w:tcW w:w="1242" w:type="dxa"/>
            <w:gridSpan w:val="2"/>
            <w:shd w:val="clear" w:color="auto" w:fill="auto"/>
            <w:vAlign w:val="bottom"/>
          </w:tcPr>
          <w:p w14:paraId="43BFE1C6" w14:textId="77777777" w:rsidR="00D35C05" w:rsidRPr="005F6F6A" w:rsidRDefault="00D35C05" w:rsidP="00AF2456">
            <w:pPr>
              <w:tabs>
                <w:tab w:val="decimal" w:pos="954"/>
              </w:tabs>
              <w:spacing w:line="330" w:lineRule="exact"/>
              <w:ind w:left="-16"/>
              <w:rPr>
                <w:rFonts w:ascii="Arial" w:eastAsia="Arial Unicode MS" w:hAnsi="Arial" w:cs="Arial"/>
                <w:sz w:val="16"/>
                <w:szCs w:val="16"/>
              </w:rPr>
            </w:pPr>
          </w:p>
        </w:tc>
        <w:tc>
          <w:tcPr>
            <w:tcW w:w="1332" w:type="dxa"/>
            <w:gridSpan w:val="2"/>
            <w:shd w:val="clear" w:color="auto" w:fill="auto"/>
            <w:vAlign w:val="bottom"/>
          </w:tcPr>
          <w:p w14:paraId="33453AC1"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r>
      <w:tr w:rsidR="003C4E9C" w:rsidRPr="005F6F6A" w14:paraId="727B343B" w14:textId="77777777" w:rsidTr="004B3EE7">
        <w:trPr>
          <w:gridAfter w:val="1"/>
          <w:wAfter w:w="27" w:type="dxa"/>
          <w:cantSplit/>
        </w:trPr>
        <w:tc>
          <w:tcPr>
            <w:tcW w:w="2880" w:type="dxa"/>
            <w:shd w:val="clear" w:color="auto" w:fill="auto"/>
            <w:vAlign w:val="bottom"/>
          </w:tcPr>
          <w:p w14:paraId="4C0E2840"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tcPr>
          <w:p w14:paraId="562AEBC1" w14:textId="3B928274"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tcPr>
          <w:p w14:paraId="47A3270D" w14:textId="5DEC872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gridSpan w:val="2"/>
            <w:shd w:val="clear" w:color="auto" w:fill="auto"/>
          </w:tcPr>
          <w:p w14:paraId="591DF2B1" w14:textId="33C8FCBF"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57,003,812</w:t>
            </w:r>
          </w:p>
        </w:tc>
        <w:tc>
          <w:tcPr>
            <w:tcW w:w="1242" w:type="dxa"/>
            <w:gridSpan w:val="2"/>
            <w:shd w:val="clear" w:color="auto" w:fill="auto"/>
          </w:tcPr>
          <w:p w14:paraId="6CF44963" w14:textId="2FA017A0"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56,707,488</w:t>
            </w:r>
          </w:p>
        </w:tc>
        <w:tc>
          <w:tcPr>
            <w:tcW w:w="1332" w:type="dxa"/>
            <w:gridSpan w:val="2"/>
            <w:shd w:val="clear" w:color="auto" w:fill="auto"/>
          </w:tcPr>
          <w:p w14:paraId="72B05A0A" w14:textId="29083FA7"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113,711,300</w:t>
            </w:r>
          </w:p>
        </w:tc>
      </w:tr>
      <w:tr w:rsidR="003C4E9C" w:rsidRPr="005F6F6A" w14:paraId="1F7DC5EF" w14:textId="77777777" w:rsidTr="004B3EE7">
        <w:trPr>
          <w:gridAfter w:val="1"/>
          <w:wAfter w:w="27" w:type="dxa"/>
          <w:cantSplit/>
        </w:trPr>
        <w:tc>
          <w:tcPr>
            <w:tcW w:w="2880" w:type="dxa"/>
            <w:shd w:val="clear" w:color="auto" w:fill="auto"/>
            <w:vAlign w:val="bottom"/>
          </w:tcPr>
          <w:p w14:paraId="7B8FAC59"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tcPr>
          <w:p w14:paraId="51D3C858" w14:textId="62988C81"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3,055,224,684</w:t>
            </w:r>
          </w:p>
        </w:tc>
        <w:tc>
          <w:tcPr>
            <w:tcW w:w="1242" w:type="dxa"/>
            <w:shd w:val="clear" w:color="auto" w:fill="auto"/>
          </w:tcPr>
          <w:p w14:paraId="44B9B51B" w14:textId="3DF03D79"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3,513,287,380</w:t>
            </w:r>
          </w:p>
        </w:tc>
        <w:tc>
          <w:tcPr>
            <w:tcW w:w="1242" w:type="dxa"/>
            <w:gridSpan w:val="2"/>
            <w:shd w:val="clear" w:color="auto" w:fill="auto"/>
          </w:tcPr>
          <w:p w14:paraId="23659E2F" w14:textId="0D385BBD"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gridSpan w:val="2"/>
            <w:shd w:val="clear" w:color="auto" w:fill="auto"/>
          </w:tcPr>
          <w:p w14:paraId="0C722E98" w14:textId="70713B36"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332" w:type="dxa"/>
            <w:gridSpan w:val="2"/>
            <w:shd w:val="clear" w:color="auto" w:fill="auto"/>
          </w:tcPr>
          <w:p w14:paraId="13723591" w14:textId="7A962DF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2D69ED3B" w14:textId="77777777" w:rsidTr="004B3EE7">
        <w:trPr>
          <w:cantSplit/>
        </w:trPr>
        <w:tc>
          <w:tcPr>
            <w:tcW w:w="2880" w:type="dxa"/>
            <w:shd w:val="clear" w:color="auto" w:fill="auto"/>
            <w:vAlign w:val="bottom"/>
          </w:tcPr>
          <w:p w14:paraId="371F1587"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tcPr>
          <w:p w14:paraId="3E899C42" w14:textId="7CFDC768"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22,502,467</w:t>
            </w:r>
          </w:p>
        </w:tc>
        <w:tc>
          <w:tcPr>
            <w:tcW w:w="1242" w:type="dxa"/>
            <w:shd w:val="clear" w:color="auto" w:fill="auto"/>
          </w:tcPr>
          <w:p w14:paraId="403C5D01" w14:textId="27E81770"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9,175,843</w:t>
            </w:r>
          </w:p>
        </w:tc>
        <w:tc>
          <w:tcPr>
            <w:tcW w:w="1242" w:type="dxa"/>
            <w:gridSpan w:val="2"/>
            <w:shd w:val="clear" w:color="auto" w:fill="auto"/>
          </w:tcPr>
          <w:p w14:paraId="66C8BEB6" w14:textId="2F7134E2"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gridSpan w:val="2"/>
            <w:shd w:val="clear" w:color="auto" w:fill="auto"/>
          </w:tcPr>
          <w:p w14:paraId="3E4933AB" w14:textId="08E42660"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359" w:type="dxa"/>
            <w:gridSpan w:val="3"/>
            <w:shd w:val="clear" w:color="auto" w:fill="auto"/>
          </w:tcPr>
          <w:p w14:paraId="19500203" w14:textId="3CFDD289"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507EBC6A" w14:textId="77777777" w:rsidTr="004B3EE7">
        <w:trPr>
          <w:gridAfter w:val="1"/>
          <w:wAfter w:w="27" w:type="dxa"/>
          <w:cantSplit/>
        </w:trPr>
        <w:tc>
          <w:tcPr>
            <w:tcW w:w="2880" w:type="dxa"/>
            <w:shd w:val="clear" w:color="auto" w:fill="auto"/>
            <w:vAlign w:val="bottom"/>
          </w:tcPr>
          <w:p w14:paraId="53BEB67E"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tcPr>
          <w:p w14:paraId="566BD33E" w14:textId="5CA2D803"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11,339</w:t>
            </w:r>
          </w:p>
        </w:tc>
        <w:tc>
          <w:tcPr>
            <w:tcW w:w="1242" w:type="dxa"/>
            <w:shd w:val="clear" w:color="auto" w:fill="auto"/>
          </w:tcPr>
          <w:p w14:paraId="0193D8B4" w14:textId="0641A8E5"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gridSpan w:val="2"/>
            <w:shd w:val="clear" w:color="auto" w:fill="auto"/>
          </w:tcPr>
          <w:p w14:paraId="1FED2970" w14:textId="30454F59"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1,795,629</w:t>
            </w:r>
          </w:p>
        </w:tc>
        <w:tc>
          <w:tcPr>
            <w:tcW w:w="1242" w:type="dxa"/>
            <w:gridSpan w:val="2"/>
            <w:shd w:val="clear" w:color="auto" w:fill="auto"/>
          </w:tcPr>
          <w:p w14:paraId="685B826E" w14:textId="554D5081"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w:t>
            </w:r>
          </w:p>
        </w:tc>
        <w:tc>
          <w:tcPr>
            <w:tcW w:w="1332" w:type="dxa"/>
            <w:gridSpan w:val="2"/>
            <w:shd w:val="clear" w:color="auto" w:fill="auto"/>
          </w:tcPr>
          <w:p w14:paraId="19A7AC03" w14:textId="7EA9206F" w:rsidR="003C4E9C" w:rsidRPr="005F6F6A" w:rsidRDefault="003C4E9C" w:rsidP="003C4E9C">
            <w:pPr>
              <w:tabs>
                <w:tab w:val="decimal" w:pos="1004"/>
              </w:tabs>
              <w:spacing w:line="330" w:lineRule="exact"/>
              <w:ind w:left="-16"/>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32212CA5" w14:textId="77777777" w:rsidTr="00526A45">
        <w:trPr>
          <w:gridAfter w:val="1"/>
          <w:wAfter w:w="27" w:type="dxa"/>
          <w:cantSplit/>
        </w:trPr>
        <w:tc>
          <w:tcPr>
            <w:tcW w:w="2880" w:type="dxa"/>
            <w:shd w:val="clear" w:color="auto" w:fill="auto"/>
            <w:vAlign w:val="bottom"/>
          </w:tcPr>
          <w:p w14:paraId="290F19BB"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435AF200"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42" w:type="dxa"/>
            <w:shd w:val="clear" w:color="auto" w:fill="auto"/>
            <w:vAlign w:val="bottom"/>
          </w:tcPr>
          <w:p w14:paraId="1302C664"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42" w:type="dxa"/>
            <w:gridSpan w:val="2"/>
            <w:shd w:val="clear" w:color="auto" w:fill="auto"/>
            <w:vAlign w:val="bottom"/>
          </w:tcPr>
          <w:p w14:paraId="6C819C61"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242" w:type="dxa"/>
            <w:gridSpan w:val="2"/>
            <w:shd w:val="clear" w:color="auto" w:fill="auto"/>
            <w:vAlign w:val="bottom"/>
          </w:tcPr>
          <w:p w14:paraId="43591BF7"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c>
          <w:tcPr>
            <w:tcW w:w="1332" w:type="dxa"/>
            <w:gridSpan w:val="2"/>
            <w:shd w:val="clear" w:color="auto" w:fill="auto"/>
            <w:vAlign w:val="bottom"/>
          </w:tcPr>
          <w:p w14:paraId="4C92ADC5" w14:textId="77777777" w:rsidR="003C4E9C" w:rsidRPr="005F6F6A" w:rsidRDefault="003C4E9C" w:rsidP="003C4E9C">
            <w:pPr>
              <w:tabs>
                <w:tab w:val="decimal" w:pos="1004"/>
              </w:tabs>
              <w:spacing w:line="330" w:lineRule="exact"/>
              <w:ind w:left="-16"/>
              <w:rPr>
                <w:rFonts w:ascii="Arial" w:eastAsia="Arial Unicode MS" w:hAnsi="Arial" w:cs="Arial"/>
                <w:sz w:val="16"/>
                <w:szCs w:val="16"/>
              </w:rPr>
            </w:pPr>
          </w:p>
        </w:tc>
      </w:tr>
      <w:tr w:rsidR="003C4E9C" w:rsidRPr="005F6F6A" w14:paraId="0A74D903" w14:textId="77777777" w:rsidTr="00526A45">
        <w:trPr>
          <w:gridAfter w:val="1"/>
          <w:wAfter w:w="27" w:type="dxa"/>
          <w:cantSplit/>
        </w:trPr>
        <w:tc>
          <w:tcPr>
            <w:tcW w:w="2880" w:type="dxa"/>
            <w:shd w:val="clear" w:color="auto" w:fill="auto"/>
            <w:vAlign w:val="bottom"/>
          </w:tcPr>
          <w:p w14:paraId="3DBA73C2" w14:textId="77777777" w:rsidR="003C4E9C" w:rsidRPr="005F6F6A" w:rsidRDefault="003C4E9C" w:rsidP="003C4E9C">
            <w:pPr>
              <w:tabs>
                <w:tab w:val="left" w:pos="900"/>
                <w:tab w:val="left" w:pos="1440"/>
                <w:tab w:val="left" w:pos="1980"/>
              </w:tabs>
              <w:spacing w:line="330" w:lineRule="exact"/>
              <w:ind w:left="164" w:right="-108" w:hanging="164"/>
              <w:rPr>
                <w:rFonts w:ascii="Arial" w:eastAsia="Arial Unicode MS" w:hAnsi="Arial" w:cs="Arial"/>
                <w:sz w:val="16"/>
                <w:szCs w:val="16"/>
              </w:rPr>
            </w:pPr>
            <w:r w:rsidRPr="005F6F6A">
              <w:rPr>
                <w:rFonts w:ascii="Arial" w:eastAsia="Arial Unicode MS" w:hAnsi="Arial" w:cs="Arial"/>
                <w:sz w:val="16"/>
                <w:szCs w:val="16"/>
              </w:rPr>
              <w:t>Short-term loans from                  financial institutions</w:t>
            </w:r>
          </w:p>
        </w:tc>
        <w:tc>
          <w:tcPr>
            <w:tcW w:w="1242" w:type="dxa"/>
            <w:shd w:val="clear" w:color="auto" w:fill="auto"/>
            <w:vAlign w:val="bottom"/>
          </w:tcPr>
          <w:p w14:paraId="34F7ADB2" w14:textId="1DCD7D6E"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250,000,000</w:t>
            </w:r>
          </w:p>
        </w:tc>
        <w:tc>
          <w:tcPr>
            <w:tcW w:w="1242" w:type="dxa"/>
            <w:shd w:val="clear" w:color="auto" w:fill="auto"/>
            <w:vAlign w:val="bottom"/>
          </w:tcPr>
          <w:p w14:paraId="1CCF65CD" w14:textId="2A687A4E"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5B811EAC" w14:textId="0B9EFB81"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038284FB" w14:textId="7E44F149"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332" w:type="dxa"/>
            <w:gridSpan w:val="2"/>
            <w:shd w:val="clear" w:color="auto" w:fill="auto"/>
            <w:vAlign w:val="bottom"/>
          </w:tcPr>
          <w:p w14:paraId="41343227" w14:textId="5B0FE25D"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250,000,000</w:t>
            </w:r>
          </w:p>
        </w:tc>
      </w:tr>
      <w:tr w:rsidR="003C4E9C" w:rsidRPr="005F6F6A" w14:paraId="5DF7D2A5" w14:textId="77777777" w:rsidTr="00526A45">
        <w:trPr>
          <w:gridAfter w:val="1"/>
          <w:wAfter w:w="27" w:type="dxa"/>
          <w:cantSplit/>
          <w:trHeight w:val="180"/>
        </w:trPr>
        <w:tc>
          <w:tcPr>
            <w:tcW w:w="2880" w:type="dxa"/>
            <w:shd w:val="clear" w:color="auto" w:fill="auto"/>
            <w:vAlign w:val="bottom"/>
          </w:tcPr>
          <w:p w14:paraId="3FB60F92" w14:textId="77777777" w:rsidR="003C4E9C" w:rsidRPr="005F6F6A" w:rsidRDefault="003C4E9C" w:rsidP="003C4E9C">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468038D1" w14:textId="48413DAE"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shd w:val="clear" w:color="auto" w:fill="auto"/>
            <w:vAlign w:val="bottom"/>
          </w:tcPr>
          <w:p w14:paraId="40108F87" w14:textId="288B97EC"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565F1392" w14:textId="2CCC3248"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187EA69A" w14:textId="2B9B1677"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38,573,791</w:t>
            </w:r>
          </w:p>
        </w:tc>
        <w:tc>
          <w:tcPr>
            <w:tcW w:w="1332" w:type="dxa"/>
            <w:gridSpan w:val="2"/>
            <w:shd w:val="clear" w:color="auto" w:fill="auto"/>
            <w:vAlign w:val="bottom"/>
          </w:tcPr>
          <w:p w14:paraId="4DCA1E43" w14:textId="243DB63F"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38,573,791</w:t>
            </w:r>
          </w:p>
        </w:tc>
      </w:tr>
      <w:tr w:rsidR="003C4E9C" w:rsidRPr="005F6F6A" w14:paraId="245211FE" w14:textId="77777777" w:rsidTr="00526A45">
        <w:trPr>
          <w:gridAfter w:val="1"/>
          <w:wAfter w:w="27" w:type="dxa"/>
          <w:cantSplit/>
        </w:trPr>
        <w:tc>
          <w:tcPr>
            <w:tcW w:w="2880" w:type="dxa"/>
            <w:shd w:val="clear" w:color="auto" w:fill="auto"/>
            <w:vAlign w:val="bottom"/>
          </w:tcPr>
          <w:p w14:paraId="0758E9C6"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790CFEA2" w14:textId="0B666368"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356,579,729</w:t>
            </w:r>
          </w:p>
        </w:tc>
        <w:tc>
          <w:tcPr>
            <w:tcW w:w="1242" w:type="dxa"/>
            <w:shd w:val="clear" w:color="auto" w:fill="auto"/>
            <w:vAlign w:val="bottom"/>
          </w:tcPr>
          <w:p w14:paraId="0291856A" w14:textId="0EB97522"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23B7F107" w14:textId="5DFF0D71"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62A651E4" w14:textId="2DDB55E1"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332" w:type="dxa"/>
            <w:gridSpan w:val="2"/>
            <w:shd w:val="clear" w:color="auto" w:fill="auto"/>
            <w:vAlign w:val="bottom"/>
          </w:tcPr>
          <w:p w14:paraId="21A07916" w14:textId="3E6DAABB"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356,579,729</w:t>
            </w:r>
          </w:p>
        </w:tc>
      </w:tr>
      <w:tr w:rsidR="003C4E9C" w:rsidRPr="005F6F6A" w14:paraId="1FDE1E32" w14:textId="77777777" w:rsidTr="00526A45">
        <w:trPr>
          <w:gridAfter w:val="1"/>
          <w:wAfter w:w="27" w:type="dxa"/>
          <w:cantSplit/>
        </w:trPr>
        <w:tc>
          <w:tcPr>
            <w:tcW w:w="2880" w:type="dxa"/>
            <w:shd w:val="clear" w:color="auto" w:fill="auto"/>
            <w:vAlign w:val="bottom"/>
          </w:tcPr>
          <w:p w14:paraId="7B88FE4F" w14:textId="77777777" w:rsidR="003C4E9C" w:rsidRPr="005F6F6A" w:rsidRDefault="003C4E9C" w:rsidP="003C4E9C">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51911003" w14:textId="5B15F676"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465,407,491</w:t>
            </w:r>
          </w:p>
        </w:tc>
        <w:tc>
          <w:tcPr>
            <w:tcW w:w="1242" w:type="dxa"/>
            <w:shd w:val="clear" w:color="auto" w:fill="auto"/>
            <w:vAlign w:val="bottom"/>
          </w:tcPr>
          <w:p w14:paraId="452031E9" w14:textId="45761AF5"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168,750,000</w:t>
            </w:r>
          </w:p>
        </w:tc>
        <w:tc>
          <w:tcPr>
            <w:tcW w:w="1242" w:type="dxa"/>
            <w:gridSpan w:val="2"/>
            <w:shd w:val="clear" w:color="auto" w:fill="auto"/>
            <w:vAlign w:val="bottom"/>
          </w:tcPr>
          <w:p w14:paraId="7F2783EB" w14:textId="76BA7E50"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2,464,151,274</w:t>
            </w:r>
          </w:p>
        </w:tc>
        <w:tc>
          <w:tcPr>
            <w:tcW w:w="1242" w:type="dxa"/>
            <w:gridSpan w:val="2"/>
            <w:shd w:val="clear" w:color="auto" w:fill="auto"/>
            <w:vAlign w:val="bottom"/>
          </w:tcPr>
          <w:p w14:paraId="29FCCB21" w14:textId="10B62A44"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332" w:type="dxa"/>
            <w:gridSpan w:val="2"/>
            <w:shd w:val="clear" w:color="auto" w:fill="auto"/>
            <w:vAlign w:val="bottom"/>
          </w:tcPr>
          <w:p w14:paraId="62097519" w14:textId="4B0EBB54"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3,098,308,765</w:t>
            </w:r>
          </w:p>
        </w:tc>
      </w:tr>
      <w:tr w:rsidR="003C4E9C" w:rsidRPr="005F6F6A" w14:paraId="79A5A261" w14:textId="77777777" w:rsidTr="00526A45">
        <w:trPr>
          <w:gridAfter w:val="1"/>
          <w:wAfter w:w="27" w:type="dxa"/>
          <w:cantSplit/>
        </w:trPr>
        <w:tc>
          <w:tcPr>
            <w:tcW w:w="2880" w:type="dxa"/>
            <w:shd w:val="clear" w:color="auto" w:fill="auto"/>
            <w:vAlign w:val="bottom"/>
          </w:tcPr>
          <w:p w14:paraId="27391D09"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551BB6F0" w14:textId="1049D8B2"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1,743,809</w:t>
            </w:r>
          </w:p>
        </w:tc>
        <w:tc>
          <w:tcPr>
            <w:tcW w:w="1242" w:type="dxa"/>
            <w:shd w:val="clear" w:color="auto" w:fill="auto"/>
            <w:vAlign w:val="bottom"/>
          </w:tcPr>
          <w:p w14:paraId="2345F8C5" w14:textId="4843610B"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8,714,215</w:t>
            </w:r>
          </w:p>
        </w:tc>
        <w:tc>
          <w:tcPr>
            <w:tcW w:w="1242" w:type="dxa"/>
            <w:gridSpan w:val="2"/>
            <w:shd w:val="clear" w:color="auto" w:fill="auto"/>
            <w:vAlign w:val="bottom"/>
          </w:tcPr>
          <w:p w14:paraId="4E656067" w14:textId="6E84C9CB"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242" w:type="dxa"/>
            <w:gridSpan w:val="2"/>
            <w:shd w:val="clear" w:color="auto" w:fill="auto"/>
            <w:vAlign w:val="bottom"/>
          </w:tcPr>
          <w:p w14:paraId="22302A29" w14:textId="30F0327E"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w:t>
            </w:r>
          </w:p>
        </w:tc>
        <w:tc>
          <w:tcPr>
            <w:tcW w:w="1332" w:type="dxa"/>
            <w:gridSpan w:val="2"/>
            <w:shd w:val="clear" w:color="auto" w:fill="auto"/>
            <w:vAlign w:val="bottom"/>
          </w:tcPr>
          <w:p w14:paraId="2CCE1919" w14:textId="384DE7F8" w:rsidR="003C4E9C" w:rsidRPr="005F6F6A" w:rsidRDefault="003C4E9C" w:rsidP="003C4E9C">
            <w:pPr>
              <w:tabs>
                <w:tab w:val="decimal" w:pos="1004"/>
              </w:tabs>
              <w:spacing w:line="330" w:lineRule="exact"/>
              <w:ind w:left="-16"/>
              <w:rPr>
                <w:rFonts w:ascii="Arial" w:eastAsia="Arial Unicode MS" w:hAnsi="Arial" w:cs="Arial"/>
                <w:sz w:val="16"/>
                <w:szCs w:val="16"/>
              </w:rPr>
            </w:pPr>
            <w:r w:rsidRPr="00526A45">
              <w:rPr>
                <w:rFonts w:ascii="Arial" w:eastAsia="Arial Unicode MS" w:hAnsi="Arial" w:cs="Arial" w:hint="cs"/>
                <w:sz w:val="16"/>
                <w:szCs w:val="16"/>
              </w:rPr>
              <w:t>10,458,024</w:t>
            </w:r>
          </w:p>
        </w:tc>
      </w:tr>
    </w:tbl>
    <w:p w14:paraId="62535C52" w14:textId="77777777" w:rsidR="00D35C05" w:rsidRPr="005F6F6A" w:rsidRDefault="00D35C05" w:rsidP="00D35C05">
      <w:pPr>
        <w:spacing w:line="320" w:lineRule="exact"/>
        <w:ind w:right="-274"/>
        <w:jc w:val="center"/>
        <w:rPr>
          <w:rFonts w:ascii="Arial" w:hAnsi="Arial" w:cs="Arial"/>
          <w:sz w:val="2"/>
          <w:szCs w:val="2"/>
        </w:rPr>
      </w:pPr>
    </w:p>
    <w:p w14:paraId="495494F9" w14:textId="77777777" w:rsidR="00BF3BA8" w:rsidRPr="005F6F6A" w:rsidRDefault="00BF3BA8" w:rsidP="00D35C05">
      <w:pPr>
        <w:spacing w:line="320" w:lineRule="exact"/>
        <w:ind w:right="-274"/>
        <w:jc w:val="center"/>
        <w:rPr>
          <w:rFonts w:ascii="Arial" w:hAnsi="Arial" w:cs="Arial"/>
          <w:sz w:val="2"/>
          <w:szCs w:val="2"/>
        </w:rPr>
      </w:pPr>
    </w:p>
    <w:p w14:paraId="5F6A8915" w14:textId="77777777" w:rsidR="00BF3BA8" w:rsidRPr="005F6F6A" w:rsidRDefault="00BF3BA8" w:rsidP="00D35C05">
      <w:pPr>
        <w:spacing w:line="320" w:lineRule="exact"/>
        <w:ind w:right="-274"/>
        <w:jc w:val="center"/>
        <w:rPr>
          <w:rFonts w:ascii="Arial" w:hAnsi="Arial" w:cs="Arial"/>
          <w:sz w:val="2"/>
          <w:szCs w:val="2"/>
        </w:rPr>
      </w:pPr>
    </w:p>
    <w:p w14:paraId="19819689" w14:textId="77777777" w:rsidR="00BF3BA8" w:rsidRPr="005F6F6A" w:rsidRDefault="00BF3BA8" w:rsidP="00D35C05">
      <w:pPr>
        <w:spacing w:line="320" w:lineRule="exact"/>
        <w:ind w:right="-274"/>
        <w:jc w:val="center"/>
        <w:rPr>
          <w:rFonts w:ascii="Arial" w:hAnsi="Arial" w:cs="Arial"/>
          <w:sz w:val="2"/>
          <w:szCs w:val="2"/>
        </w:rPr>
      </w:pPr>
    </w:p>
    <w:tbl>
      <w:tblPr>
        <w:tblW w:w="9180" w:type="dxa"/>
        <w:tblInd w:w="558" w:type="dxa"/>
        <w:tblLayout w:type="fixed"/>
        <w:tblLook w:val="0000" w:firstRow="0" w:lastRow="0" w:firstColumn="0" w:lastColumn="0" w:noHBand="0" w:noVBand="0"/>
      </w:tblPr>
      <w:tblGrid>
        <w:gridCol w:w="2880"/>
        <w:gridCol w:w="1242"/>
        <w:gridCol w:w="1278"/>
        <w:gridCol w:w="1260"/>
        <w:gridCol w:w="1260"/>
        <w:gridCol w:w="1260"/>
      </w:tblGrid>
      <w:tr w:rsidR="00D35C05" w:rsidRPr="005F6F6A" w14:paraId="704FB18B" w14:textId="77777777" w:rsidTr="00AF2456">
        <w:trPr>
          <w:cantSplit/>
        </w:trPr>
        <w:tc>
          <w:tcPr>
            <w:tcW w:w="2880" w:type="dxa"/>
            <w:shd w:val="clear" w:color="auto" w:fill="auto"/>
            <w:vAlign w:val="bottom"/>
          </w:tcPr>
          <w:p w14:paraId="3309A402"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13E5C1FD" w14:textId="77777777" w:rsidR="00D35C05" w:rsidRPr="005F6F6A" w:rsidRDefault="00D35C05" w:rsidP="00AF2456">
            <w:pPr>
              <w:spacing w:line="330" w:lineRule="exact"/>
              <w:jc w:val="right"/>
              <w:rPr>
                <w:rFonts w:ascii="Arial" w:hAnsi="Arial" w:cs="Arial"/>
                <w:sz w:val="16"/>
                <w:szCs w:val="16"/>
              </w:rPr>
            </w:pPr>
            <w:r w:rsidRPr="005F6F6A">
              <w:rPr>
                <w:rFonts w:ascii="Arial" w:hAnsi="Arial" w:cs="Arial"/>
                <w:sz w:val="16"/>
                <w:szCs w:val="16"/>
              </w:rPr>
              <w:t>(Unit: Baht)</w:t>
            </w:r>
          </w:p>
        </w:tc>
      </w:tr>
      <w:tr w:rsidR="00D35C05" w:rsidRPr="005F6F6A" w14:paraId="0FC53F9C" w14:textId="77777777" w:rsidTr="00AF2456">
        <w:trPr>
          <w:cantSplit/>
        </w:trPr>
        <w:tc>
          <w:tcPr>
            <w:tcW w:w="2880" w:type="dxa"/>
            <w:shd w:val="clear" w:color="auto" w:fill="auto"/>
            <w:vAlign w:val="bottom"/>
          </w:tcPr>
          <w:p w14:paraId="3C5B08E6"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0B712C82"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68EB19AF" w14:textId="77777777" w:rsidTr="00AF2456">
        <w:trPr>
          <w:cantSplit/>
        </w:trPr>
        <w:tc>
          <w:tcPr>
            <w:tcW w:w="2880" w:type="dxa"/>
            <w:shd w:val="clear" w:color="auto" w:fill="auto"/>
            <w:vAlign w:val="bottom"/>
          </w:tcPr>
          <w:p w14:paraId="1D2608FC" w14:textId="77777777" w:rsidR="00D35C05" w:rsidRPr="005F6F6A" w:rsidRDefault="00D35C05" w:rsidP="00AF2456">
            <w:pPr>
              <w:snapToGrid w:val="0"/>
              <w:spacing w:line="330" w:lineRule="exact"/>
              <w:rPr>
                <w:rFonts w:ascii="Arial" w:hAnsi="Arial" w:cs="Arial"/>
                <w:sz w:val="16"/>
                <w:szCs w:val="16"/>
              </w:rPr>
            </w:pPr>
          </w:p>
        </w:tc>
        <w:tc>
          <w:tcPr>
            <w:tcW w:w="6300" w:type="dxa"/>
            <w:gridSpan w:val="5"/>
            <w:shd w:val="clear" w:color="auto" w:fill="auto"/>
            <w:vAlign w:val="bottom"/>
          </w:tcPr>
          <w:p w14:paraId="57335FB2"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2022</w:t>
            </w:r>
          </w:p>
        </w:tc>
      </w:tr>
      <w:tr w:rsidR="00D35C05" w:rsidRPr="005F6F6A" w14:paraId="7806E75A" w14:textId="77777777" w:rsidTr="00AF2456">
        <w:trPr>
          <w:cantSplit/>
        </w:trPr>
        <w:tc>
          <w:tcPr>
            <w:tcW w:w="2880" w:type="dxa"/>
            <w:shd w:val="clear" w:color="auto" w:fill="auto"/>
            <w:vAlign w:val="bottom"/>
          </w:tcPr>
          <w:p w14:paraId="1E454F9A" w14:textId="77777777" w:rsidR="00D35C05" w:rsidRPr="005F6F6A" w:rsidRDefault="00D35C05" w:rsidP="00AF2456">
            <w:pPr>
              <w:snapToGrid w:val="0"/>
              <w:spacing w:line="330" w:lineRule="exact"/>
              <w:rPr>
                <w:rFonts w:ascii="Arial" w:hAnsi="Arial" w:cs="Arial"/>
                <w:sz w:val="16"/>
                <w:szCs w:val="16"/>
              </w:rPr>
            </w:pPr>
          </w:p>
        </w:tc>
        <w:tc>
          <w:tcPr>
            <w:tcW w:w="2520" w:type="dxa"/>
            <w:gridSpan w:val="2"/>
            <w:shd w:val="clear" w:color="auto" w:fill="auto"/>
            <w:vAlign w:val="bottom"/>
          </w:tcPr>
          <w:p w14:paraId="640B988A"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Fixed interest rate</w:t>
            </w:r>
          </w:p>
        </w:tc>
        <w:tc>
          <w:tcPr>
            <w:tcW w:w="1260" w:type="dxa"/>
            <w:shd w:val="clear" w:color="auto" w:fill="auto"/>
            <w:vAlign w:val="bottom"/>
          </w:tcPr>
          <w:p w14:paraId="2BE7DEEB" w14:textId="77777777" w:rsidR="00D35C05" w:rsidRPr="005F6F6A" w:rsidRDefault="00D35C05" w:rsidP="00AF2456">
            <w:pPr>
              <w:snapToGrid w:val="0"/>
              <w:spacing w:line="330" w:lineRule="exact"/>
              <w:jc w:val="center"/>
              <w:rPr>
                <w:rFonts w:ascii="Arial" w:hAnsi="Arial" w:cs="Arial"/>
                <w:sz w:val="16"/>
                <w:szCs w:val="16"/>
              </w:rPr>
            </w:pPr>
          </w:p>
        </w:tc>
        <w:tc>
          <w:tcPr>
            <w:tcW w:w="1260" w:type="dxa"/>
            <w:shd w:val="clear" w:color="auto" w:fill="auto"/>
            <w:vAlign w:val="bottom"/>
          </w:tcPr>
          <w:p w14:paraId="795FAFB7" w14:textId="77777777" w:rsidR="00D35C05" w:rsidRPr="005F6F6A" w:rsidRDefault="00D35C05" w:rsidP="00AF2456">
            <w:pPr>
              <w:snapToGrid w:val="0"/>
              <w:spacing w:line="330" w:lineRule="exact"/>
              <w:rPr>
                <w:rFonts w:ascii="Arial" w:hAnsi="Arial" w:cs="Arial"/>
                <w:sz w:val="16"/>
                <w:szCs w:val="16"/>
                <w:rtl/>
              </w:rPr>
            </w:pPr>
          </w:p>
        </w:tc>
        <w:tc>
          <w:tcPr>
            <w:tcW w:w="1260" w:type="dxa"/>
            <w:shd w:val="clear" w:color="auto" w:fill="auto"/>
            <w:vAlign w:val="bottom"/>
          </w:tcPr>
          <w:p w14:paraId="66E4F138" w14:textId="77777777" w:rsidR="00D35C05" w:rsidRPr="005F6F6A" w:rsidRDefault="00D35C05" w:rsidP="00AF2456">
            <w:pPr>
              <w:snapToGrid w:val="0"/>
              <w:spacing w:line="330" w:lineRule="exact"/>
              <w:rPr>
                <w:rFonts w:ascii="Arial" w:hAnsi="Arial" w:cs="Arial"/>
                <w:sz w:val="16"/>
                <w:szCs w:val="16"/>
                <w:rtl/>
              </w:rPr>
            </w:pPr>
          </w:p>
        </w:tc>
      </w:tr>
      <w:tr w:rsidR="00D35C05" w:rsidRPr="005F6F6A" w14:paraId="40BA041D" w14:textId="77777777" w:rsidTr="00AF2456">
        <w:trPr>
          <w:cantSplit/>
        </w:trPr>
        <w:tc>
          <w:tcPr>
            <w:tcW w:w="2880" w:type="dxa"/>
            <w:shd w:val="clear" w:color="auto" w:fill="auto"/>
            <w:vAlign w:val="bottom"/>
          </w:tcPr>
          <w:p w14:paraId="3BE66B1F" w14:textId="77777777" w:rsidR="00D35C05" w:rsidRPr="005F6F6A" w:rsidRDefault="00D35C05" w:rsidP="00AF2456">
            <w:pPr>
              <w:snapToGrid w:val="0"/>
              <w:spacing w:line="330" w:lineRule="exact"/>
              <w:ind w:right="-288"/>
              <w:rPr>
                <w:rFonts w:ascii="Arial" w:eastAsia="Arial Unicode MS" w:hAnsi="Arial" w:cs="Arial"/>
                <w:sz w:val="16"/>
                <w:szCs w:val="16"/>
              </w:rPr>
            </w:pPr>
          </w:p>
        </w:tc>
        <w:tc>
          <w:tcPr>
            <w:tcW w:w="2520" w:type="dxa"/>
            <w:gridSpan w:val="2"/>
            <w:shd w:val="clear" w:color="auto" w:fill="auto"/>
            <w:vAlign w:val="bottom"/>
          </w:tcPr>
          <w:p w14:paraId="11A84ED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Repricing or maturity date</w:t>
            </w:r>
          </w:p>
        </w:tc>
        <w:tc>
          <w:tcPr>
            <w:tcW w:w="1260" w:type="dxa"/>
            <w:shd w:val="clear" w:color="auto" w:fill="auto"/>
            <w:vAlign w:val="bottom"/>
          </w:tcPr>
          <w:p w14:paraId="00E47781" w14:textId="77777777" w:rsidR="00D35C05" w:rsidRPr="005F6F6A" w:rsidRDefault="00D35C05" w:rsidP="00AF2456">
            <w:pPr>
              <w:snapToGrid w:val="0"/>
              <w:spacing w:line="330" w:lineRule="exact"/>
              <w:jc w:val="center"/>
              <w:rPr>
                <w:rFonts w:ascii="Arial" w:eastAsia="Arial Unicode MS" w:hAnsi="Arial" w:cs="Arial"/>
                <w:sz w:val="16"/>
                <w:szCs w:val="16"/>
              </w:rPr>
            </w:pPr>
          </w:p>
        </w:tc>
        <w:tc>
          <w:tcPr>
            <w:tcW w:w="1260" w:type="dxa"/>
            <w:shd w:val="clear" w:color="auto" w:fill="auto"/>
            <w:vAlign w:val="bottom"/>
          </w:tcPr>
          <w:p w14:paraId="57C93F97" w14:textId="77777777" w:rsidR="00D35C05" w:rsidRPr="005F6F6A" w:rsidRDefault="00D35C05" w:rsidP="00AF2456">
            <w:pPr>
              <w:snapToGrid w:val="0"/>
              <w:spacing w:line="330" w:lineRule="exact"/>
              <w:ind w:left="-78" w:right="-108"/>
              <w:jc w:val="center"/>
              <w:rPr>
                <w:rFonts w:ascii="Arial" w:eastAsia="Arial Unicode MS" w:hAnsi="Arial" w:cs="Arial"/>
                <w:sz w:val="16"/>
                <w:szCs w:val="16"/>
              </w:rPr>
            </w:pPr>
          </w:p>
        </w:tc>
        <w:tc>
          <w:tcPr>
            <w:tcW w:w="1260" w:type="dxa"/>
            <w:shd w:val="clear" w:color="auto" w:fill="auto"/>
            <w:vAlign w:val="bottom"/>
          </w:tcPr>
          <w:p w14:paraId="5E9978BE" w14:textId="77777777" w:rsidR="00D35C05" w:rsidRPr="005F6F6A" w:rsidRDefault="00D35C05" w:rsidP="00AF2456">
            <w:pPr>
              <w:snapToGrid w:val="0"/>
              <w:spacing w:line="330" w:lineRule="exact"/>
              <w:rPr>
                <w:rFonts w:ascii="Arial" w:eastAsia="Arial Unicode MS" w:hAnsi="Arial" w:cs="Arial"/>
                <w:sz w:val="16"/>
                <w:szCs w:val="16"/>
              </w:rPr>
            </w:pPr>
          </w:p>
        </w:tc>
      </w:tr>
      <w:tr w:rsidR="00D35C05" w:rsidRPr="005F6F6A" w14:paraId="7EF93F7E" w14:textId="77777777" w:rsidTr="00AF2456">
        <w:trPr>
          <w:cantSplit/>
        </w:trPr>
        <w:tc>
          <w:tcPr>
            <w:tcW w:w="2880" w:type="dxa"/>
            <w:shd w:val="clear" w:color="auto" w:fill="auto"/>
            <w:vAlign w:val="bottom"/>
          </w:tcPr>
          <w:p w14:paraId="3B3CA660"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0C7828D"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w:t>
            </w:r>
          </w:p>
          <w:p w14:paraId="20E80E40"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1 year</w:t>
            </w:r>
          </w:p>
        </w:tc>
        <w:tc>
          <w:tcPr>
            <w:tcW w:w="1278" w:type="dxa"/>
            <w:shd w:val="clear" w:color="auto" w:fill="auto"/>
            <w:vAlign w:val="bottom"/>
          </w:tcPr>
          <w:p w14:paraId="01777B7B"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1 - 5 years</w:t>
            </w:r>
          </w:p>
        </w:tc>
        <w:tc>
          <w:tcPr>
            <w:tcW w:w="1260" w:type="dxa"/>
            <w:shd w:val="clear" w:color="auto" w:fill="auto"/>
            <w:vAlign w:val="bottom"/>
          </w:tcPr>
          <w:p w14:paraId="5FC8C31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hAnsi="Arial" w:cs="Arial"/>
                <w:sz w:val="16"/>
                <w:szCs w:val="16"/>
              </w:rPr>
              <w:t>Floating</w:t>
            </w:r>
            <w:r w:rsidRPr="005F6F6A">
              <w:rPr>
                <w:rFonts w:ascii="Arial" w:eastAsia="Arial Unicode MS" w:hAnsi="Arial" w:cs="Arial"/>
                <w:sz w:val="16"/>
                <w:szCs w:val="16"/>
              </w:rPr>
              <w:t xml:space="preserve"> interest rate</w:t>
            </w:r>
          </w:p>
        </w:tc>
        <w:tc>
          <w:tcPr>
            <w:tcW w:w="1260" w:type="dxa"/>
            <w:shd w:val="clear" w:color="auto" w:fill="auto"/>
            <w:vAlign w:val="bottom"/>
          </w:tcPr>
          <w:p w14:paraId="33F07BE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Non-</w:t>
            </w:r>
            <w:proofErr w:type="gramStart"/>
            <w:r w:rsidRPr="005F6F6A">
              <w:rPr>
                <w:rFonts w:ascii="Arial" w:eastAsia="Arial Unicode MS" w:hAnsi="Arial" w:cs="Arial"/>
                <w:sz w:val="16"/>
                <w:szCs w:val="16"/>
              </w:rPr>
              <w:t>interest  bearing</w:t>
            </w:r>
            <w:proofErr w:type="gramEnd"/>
          </w:p>
        </w:tc>
        <w:tc>
          <w:tcPr>
            <w:tcW w:w="1260" w:type="dxa"/>
            <w:shd w:val="clear" w:color="auto" w:fill="auto"/>
            <w:vAlign w:val="bottom"/>
          </w:tcPr>
          <w:p w14:paraId="2BCD5316"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09B2F9A5" w14:textId="77777777" w:rsidTr="00AF2456">
        <w:trPr>
          <w:cantSplit/>
        </w:trPr>
        <w:tc>
          <w:tcPr>
            <w:tcW w:w="2880" w:type="dxa"/>
            <w:shd w:val="clear" w:color="auto" w:fill="auto"/>
            <w:vAlign w:val="bottom"/>
          </w:tcPr>
          <w:p w14:paraId="3B05B012" w14:textId="77777777" w:rsidR="00D35C05" w:rsidRPr="005F6F6A" w:rsidRDefault="00D35C05" w:rsidP="00AF2456">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64408092"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78" w:type="dxa"/>
            <w:shd w:val="clear" w:color="auto" w:fill="auto"/>
            <w:vAlign w:val="bottom"/>
          </w:tcPr>
          <w:p w14:paraId="19915FAC"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60" w:type="dxa"/>
            <w:shd w:val="clear" w:color="auto" w:fill="auto"/>
            <w:vAlign w:val="bottom"/>
          </w:tcPr>
          <w:p w14:paraId="790FFBE8" w14:textId="77777777" w:rsidR="00D35C05" w:rsidRPr="005F6F6A" w:rsidRDefault="00D35C05" w:rsidP="00AF2456">
            <w:pPr>
              <w:tabs>
                <w:tab w:val="decimal" w:pos="974"/>
              </w:tabs>
              <w:spacing w:line="330" w:lineRule="exact"/>
              <w:ind w:left="-16"/>
              <w:rPr>
                <w:rFonts w:ascii="Arial" w:eastAsia="Arial Unicode MS" w:hAnsi="Arial" w:cs="Arial"/>
                <w:sz w:val="16"/>
                <w:szCs w:val="16"/>
              </w:rPr>
            </w:pPr>
          </w:p>
        </w:tc>
        <w:tc>
          <w:tcPr>
            <w:tcW w:w="1260" w:type="dxa"/>
            <w:shd w:val="clear" w:color="auto" w:fill="auto"/>
            <w:vAlign w:val="bottom"/>
          </w:tcPr>
          <w:p w14:paraId="753FFCD9" w14:textId="77777777" w:rsidR="00D35C05" w:rsidRPr="005F6F6A" w:rsidRDefault="00D35C05" w:rsidP="00AF2456">
            <w:pPr>
              <w:tabs>
                <w:tab w:val="decimal" w:pos="974"/>
              </w:tabs>
              <w:spacing w:line="330" w:lineRule="exact"/>
              <w:ind w:left="-16"/>
              <w:rPr>
                <w:rFonts w:ascii="Arial" w:eastAsia="Arial Unicode MS" w:hAnsi="Arial" w:cs="Arial"/>
                <w:sz w:val="16"/>
                <w:szCs w:val="16"/>
              </w:rPr>
            </w:pPr>
          </w:p>
        </w:tc>
        <w:tc>
          <w:tcPr>
            <w:tcW w:w="1260" w:type="dxa"/>
            <w:shd w:val="clear" w:color="auto" w:fill="auto"/>
            <w:vAlign w:val="bottom"/>
          </w:tcPr>
          <w:p w14:paraId="32D3FD8E"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r>
      <w:tr w:rsidR="00FF7919" w:rsidRPr="005F6F6A" w14:paraId="63A05C92" w14:textId="77777777" w:rsidTr="00AF2456">
        <w:trPr>
          <w:cantSplit/>
        </w:trPr>
        <w:tc>
          <w:tcPr>
            <w:tcW w:w="2880" w:type="dxa"/>
            <w:shd w:val="clear" w:color="auto" w:fill="auto"/>
            <w:vAlign w:val="bottom"/>
          </w:tcPr>
          <w:p w14:paraId="321FE63D" w14:textId="77777777" w:rsidR="00FF7919" w:rsidRPr="005F6F6A" w:rsidRDefault="00FF7919" w:rsidP="00FF791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tcPr>
          <w:p w14:paraId="0CD08DF3" w14:textId="37CB5BA7"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78" w:type="dxa"/>
            <w:shd w:val="clear" w:color="auto" w:fill="auto"/>
          </w:tcPr>
          <w:p w14:paraId="37E26A4F" w14:textId="6BF96B89"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vAlign w:val="bottom"/>
          </w:tcPr>
          <w:p w14:paraId="04153A09" w14:textId="2E4446F7"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9,765,466</w:t>
            </w:r>
          </w:p>
        </w:tc>
        <w:tc>
          <w:tcPr>
            <w:tcW w:w="1260" w:type="dxa"/>
            <w:shd w:val="clear" w:color="auto" w:fill="auto"/>
            <w:vAlign w:val="bottom"/>
          </w:tcPr>
          <w:p w14:paraId="3D601CDF" w14:textId="58C70CAA"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33,526,426</w:t>
            </w:r>
          </w:p>
        </w:tc>
        <w:tc>
          <w:tcPr>
            <w:tcW w:w="1260" w:type="dxa"/>
            <w:shd w:val="clear" w:color="auto" w:fill="auto"/>
            <w:vAlign w:val="bottom"/>
          </w:tcPr>
          <w:p w14:paraId="2B407A4B" w14:textId="491DFD5C"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43,291,892</w:t>
            </w:r>
          </w:p>
        </w:tc>
      </w:tr>
      <w:tr w:rsidR="00FF7919" w:rsidRPr="005F6F6A" w14:paraId="204FA7ED" w14:textId="77777777" w:rsidTr="00AF2456">
        <w:trPr>
          <w:cantSplit/>
        </w:trPr>
        <w:tc>
          <w:tcPr>
            <w:tcW w:w="2880" w:type="dxa"/>
            <w:shd w:val="clear" w:color="auto" w:fill="auto"/>
            <w:vAlign w:val="bottom"/>
          </w:tcPr>
          <w:p w14:paraId="1A0C3844" w14:textId="77777777" w:rsidR="00FF7919" w:rsidRPr="005F6F6A" w:rsidRDefault="00FF7919" w:rsidP="00FF791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tcPr>
          <w:p w14:paraId="61D73968" w14:textId="37985485"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2,968,937,954</w:t>
            </w:r>
          </w:p>
        </w:tc>
        <w:tc>
          <w:tcPr>
            <w:tcW w:w="1278" w:type="dxa"/>
            <w:shd w:val="clear" w:color="auto" w:fill="auto"/>
          </w:tcPr>
          <w:p w14:paraId="18C2272C" w14:textId="1CCAC663"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2,705,576,670</w:t>
            </w:r>
          </w:p>
        </w:tc>
        <w:tc>
          <w:tcPr>
            <w:tcW w:w="1260" w:type="dxa"/>
            <w:shd w:val="clear" w:color="auto" w:fill="auto"/>
          </w:tcPr>
          <w:p w14:paraId="6B657509" w14:textId="14BB1182"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2E47C0FF" w14:textId="50FC98D3"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11C3D1AE" w14:textId="10D32A3B"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5,674,514,624</w:t>
            </w:r>
          </w:p>
        </w:tc>
      </w:tr>
      <w:tr w:rsidR="00FF7919" w:rsidRPr="005F6F6A" w14:paraId="1B9C7E1F" w14:textId="77777777" w:rsidTr="00AF2456">
        <w:trPr>
          <w:cantSplit/>
        </w:trPr>
        <w:tc>
          <w:tcPr>
            <w:tcW w:w="2880" w:type="dxa"/>
            <w:shd w:val="clear" w:color="auto" w:fill="auto"/>
            <w:vAlign w:val="bottom"/>
          </w:tcPr>
          <w:p w14:paraId="2AE9ECEA" w14:textId="77777777" w:rsidR="00FF7919" w:rsidRPr="005F6F6A" w:rsidRDefault="00FF7919" w:rsidP="00FF791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tcPr>
          <w:p w14:paraId="6B32A13A" w14:textId="1689359A"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11,322</w:t>
            </w:r>
          </w:p>
        </w:tc>
        <w:tc>
          <w:tcPr>
            <w:tcW w:w="1278" w:type="dxa"/>
            <w:shd w:val="clear" w:color="auto" w:fill="auto"/>
          </w:tcPr>
          <w:p w14:paraId="10600E35" w14:textId="53B7D868"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500DBC87" w14:textId="4ED141BF"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1,797,375</w:t>
            </w:r>
          </w:p>
        </w:tc>
        <w:tc>
          <w:tcPr>
            <w:tcW w:w="1260" w:type="dxa"/>
            <w:shd w:val="clear" w:color="auto" w:fill="auto"/>
          </w:tcPr>
          <w:p w14:paraId="3A066681" w14:textId="009912E9"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22972613" w14:textId="7262806D"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1,808,697</w:t>
            </w:r>
          </w:p>
        </w:tc>
      </w:tr>
      <w:tr w:rsidR="00FF7919" w:rsidRPr="005F6F6A" w14:paraId="735CC62F" w14:textId="77777777" w:rsidTr="00AF2456">
        <w:trPr>
          <w:cantSplit/>
        </w:trPr>
        <w:tc>
          <w:tcPr>
            <w:tcW w:w="2880" w:type="dxa"/>
            <w:shd w:val="clear" w:color="auto" w:fill="auto"/>
            <w:vAlign w:val="bottom"/>
          </w:tcPr>
          <w:p w14:paraId="5D9F2F38" w14:textId="77777777" w:rsidR="00FF7919" w:rsidRPr="005F6F6A" w:rsidRDefault="00FF7919" w:rsidP="00FF791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tcPr>
          <w:p w14:paraId="3EE36DE1" w14:textId="77777777" w:rsidR="00FF7919" w:rsidRPr="005F6F6A" w:rsidRDefault="00FF7919" w:rsidP="00FF7919">
            <w:pPr>
              <w:tabs>
                <w:tab w:val="decimal" w:pos="1004"/>
              </w:tabs>
              <w:spacing w:line="330" w:lineRule="exact"/>
              <w:ind w:left="-16"/>
              <w:rPr>
                <w:rFonts w:ascii="Arial" w:eastAsia="Arial Unicode MS" w:hAnsi="Arial" w:cs="Arial"/>
                <w:sz w:val="16"/>
                <w:szCs w:val="16"/>
              </w:rPr>
            </w:pPr>
          </w:p>
        </w:tc>
        <w:tc>
          <w:tcPr>
            <w:tcW w:w="1278" w:type="dxa"/>
            <w:shd w:val="clear" w:color="auto" w:fill="auto"/>
          </w:tcPr>
          <w:p w14:paraId="35FB3837" w14:textId="77777777" w:rsidR="00FF7919" w:rsidRPr="005F6F6A" w:rsidRDefault="00FF7919" w:rsidP="00FF7919">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01A869E7" w14:textId="77777777" w:rsidR="00FF7919" w:rsidRPr="005F6F6A" w:rsidRDefault="00FF7919" w:rsidP="00FF7919">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34F3872E" w14:textId="77777777" w:rsidR="00FF7919" w:rsidRPr="005F6F6A" w:rsidRDefault="00FF7919" w:rsidP="00FF7919">
            <w:pPr>
              <w:tabs>
                <w:tab w:val="decimal" w:pos="1004"/>
              </w:tabs>
              <w:spacing w:line="330" w:lineRule="exact"/>
              <w:ind w:left="-16"/>
              <w:rPr>
                <w:rFonts w:ascii="Arial" w:eastAsia="Arial Unicode MS" w:hAnsi="Arial" w:cs="Arial"/>
                <w:sz w:val="16"/>
                <w:szCs w:val="16"/>
              </w:rPr>
            </w:pPr>
          </w:p>
        </w:tc>
        <w:tc>
          <w:tcPr>
            <w:tcW w:w="1260" w:type="dxa"/>
            <w:shd w:val="clear" w:color="auto" w:fill="auto"/>
          </w:tcPr>
          <w:p w14:paraId="7D95B564" w14:textId="77777777" w:rsidR="00FF7919" w:rsidRPr="005F6F6A" w:rsidRDefault="00FF7919" w:rsidP="00FF7919">
            <w:pPr>
              <w:tabs>
                <w:tab w:val="decimal" w:pos="1004"/>
              </w:tabs>
              <w:spacing w:line="330" w:lineRule="exact"/>
              <w:ind w:left="-16"/>
              <w:rPr>
                <w:rFonts w:ascii="Arial" w:eastAsia="Arial Unicode MS" w:hAnsi="Arial" w:cs="Arial"/>
                <w:sz w:val="16"/>
                <w:szCs w:val="16"/>
              </w:rPr>
            </w:pPr>
          </w:p>
        </w:tc>
      </w:tr>
      <w:tr w:rsidR="00FF7919" w:rsidRPr="005F6F6A" w14:paraId="19A09952" w14:textId="77777777" w:rsidTr="004E7313">
        <w:trPr>
          <w:cantSplit/>
        </w:trPr>
        <w:tc>
          <w:tcPr>
            <w:tcW w:w="2880" w:type="dxa"/>
            <w:shd w:val="clear" w:color="auto" w:fill="auto"/>
            <w:vAlign w:val="bottom"/>
          </w:tcPr>
          <w:p w14:paraId="492BDD41" w14:textId="77777777" w:rsidR="00FF7919" w:rsidRPr="005F6F6A" w:rsidRDefault="00FF7919" w:rsidP="00FF7919">
            <w:pPr>
              <w:tabs>
                <w:tab w:val="left" w:pos="900"/>
                <w:tab w:val="left" w:pos="1440"/>
                <w:tab w:val="left" w:pos="1980"/>
              </w:tabs>
              <w:spacing w:line="330" w:lineRule="exact"/>
              <w:ind w:left="164" w:right="-108" w:hanging="164"/>
              <w:rPr>
                <w:rFonts w:ascii="Arial" w:eastAsia="Arial Unicode MS" w:hAnsi="Arial" w:cs="Arial"/>
                <w:sz w:val="16"/>
                <w:szCs w:val="16"/>
              </w:rPr>
            </w:pPr>
            <w:r w:rsidRPr="005F6F6A">
              <w:rPr>
                <w:rFonts w:ascii="Arial" w:eastAsia="Arial Unicode MS" w:hAnsi="Arial" w:cs="Arial"/>
                <w:sz w:val="16"/>
                <w:szCs w:val="16"/>
              </w:rPr>
              <w:t>Short-term loans from                               financial institutions</w:t>
            </w:r>
          </w:p>
        </w:tc>
        <w:tc>
          <w:tcPr>
            <w:tcW w:w="1242" w:type="dxa"/>
            <w:shd w:val="clear" w:color="auto" w:fill="auto"/>
          </w:tcPr>
          <w:p w14:paraId="32D3DAE9" w14:textId="57EA53E0"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293,491,233</w:t>
            </w:r>
          </w:p>
        </w:tc>
        <w:tc>
          <w:tcPr>
            <w:tcW w:w="1278" w:type="dxa"/>
            <w:shd w:val="clear" w:color="auto" w:fill="auto"/>
          </w:tcPr>
          <w:p w14:paraId="0481DD63" w14:textId="52247901"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0516D00C" w14:textId="125D9FB1"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57380EDC" w14:textId="76C50474"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1C9EF819" w14:textId="250985AF"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293,491,233</w:t>
            </w:r>
          </w:p>
        </w:tc>
      </w:tr>
      <w:tr w:rsidR="00FF7919" w:rsidRPr="005F6F6A" w14:paraId="2EDEBA6C" w14:textId="77777777" w:rsidTr="00AF2456">
        <w:trPr>
          <w:cantSplit/>
          <w:trHeight w:val="180"/>
        </w:trPr>
        <w:tc>
          <w:tcPr>
            <w:tcW w:w="2880" w:type="dxa"/>
            <w:shd w:val="clear" w:color="auto" w:fill="auto"/>
            <w:vAlign w:val="bottom"/>
          </w:tcPr>
          <w:p w14:paraId="4126A825" w14:textId="77777777" w:rsidR="00FF7919" w:rsidRPr="005F6F6A" w:rsidRDefault="00FF7919" w:rsidP="00FF791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tcPr>
          <w:p w14:paraId="030D669E" w14:textId="1ACE1390"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78" w:type="dxa"/>
            <w:shd w:val="clear" w:color="auto" w:fill="auto"/>
          </w:tcPr>
          <w:p w14:paraId="34266057" w14:textId="6C8C2F91"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3F4AB224" w14:textId="654C2397"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2FA0D2F7" w14:textId="1A9F3EFB"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40,755,070</w:t>
            </w:r>
          </w:p>
        </w:tc>
        <w:tc>
          <w:tcPr>
            <w:tcW w:w="1260" w:type="dxa"/>
            <w:shd w:val="clear" w:color="auto" w:fill="auto"/>
          </w:tcPr>
          <w:p w14:paraId="47CA16EF" w14:textId="2EECB9A0"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40,755,070</w:t>
            </w:r>
          </w:p>
        </w:tc>
      </w:tr>
      <w:tr w:rsidR="00FF7919" w:rsidRPr="005F6F6A" w14:paraId="74C66FFF" w14:textId="77777777" w:rsidTr="00AF2456">
        <w:trPr>
          <w:cantSplit/>
        </w:trPr>
        <w:tc>
          <w:tcPr>
            <w:tcW w:w="2880" w:type="dxa"/>
            <w:shd w:val="clear" w:color="auto" w:fill="auto"/>
            <w:vAlign w:val="bottom"/>
          </w:tcPr>
          <w:p w14:paraId="31A294C8" w14:textId="77777777" w:rsidR="00FF7919" w:rsidRPr="005F6F6A" w:rsidRDefault="00FF7919" w:rsidP="00FF791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tcPr>
          <w:p w14:paraId="45328470" w14:textId="132E53B5"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387,496,391</w:t>
            </w:r>
          </w:p>
        </w:tc>
        <w:tc>
          <w:tcPr>
            <w:tcW w:w="1278" w:type="dxa"/>
            <w:shd w:val="clear" w:color="auto" w:fill="auto"/>
          </w:tcPr>
          <w:p w14:paraId="3E0F96FA" w14:textId="1120DFA3"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771FC9F0" w14:textId="11661F88"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1992E337" w14:textId="0CBB1C1B"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33238588" w14:textId="754F87D7"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387,496,391</w:t>
            </w:r>
          </w:p>
        </w:tc>
      </w:tr>
      <w:tr w:rsidR="00FF7919" w:rsidRPr="005F6F6A" w14:paraId="2EF291FE" w14:textId="77777777" w:rsidTr="00AF2456">
        <w:trPr>
          <w:cantSplit/>
        </w:trPr>
        <w:tc>
          <w:tcPr>
            <w:tcW w:w="2880" w:type="dxa"/>
            <w:shd w:val="clear" w:color="auto" w:fill="auto"/>
            <w:vAlign w:val="bottom"/>
          </w:tcPr>
          <w:p w14:paraId="7BC36F50" w14:textId="77777777" w:rsidR="00FF7919" w:rsidRPr="005F6F6A" w:rsidRDefault="00FF7919" w:rsidP="00FF791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tcPr>
          <w:p w14:paraId="13923CA3" w14:textId="3B904F62"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543,804,055</w:t>
            </w:r>
          </w:p>
        </w:tc>
        <w:tc>
          <w:tcPr>
            <w:tcW w:w="1278" w:type="dxa"/>
            <w:shd w:val="clear" w:color="auto" w:fill="auto"/>
          </w:tcPr>
          <w:p w14:paraId="6C2CF455" w14:textId="48E7BA4D"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241,457,491</w:t>
            </w:r>
          </w:p>
        </w:tc>
        <w:tc>
          <w:tcPr>
            <w:tcW w:w="1260" w:type="dxa"/>
            <w:shd w:val="clear" w:color="auto" w:fill="auto"/>
          </w:tcPr>
          <w:p w14:paraId="13A646C9" w14:textId="2B86CC85"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1,099,354,733</w:t>
            </w:r>
          </w:p>
        </w:tc>
        <w:tc>
          <w:tcPr>
            <w:tcW w:w="1260" w:type="dxa"/>
            <w:shd w:val="clear" w:color="auto" w:fill="auto"/>
          </w:tcPr>
          <w:p w14:paraId="6CF641B1" w14:textId="34F05450"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3E4317BD" w14:textId="4D6A24B1"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1,884,616,279</w:t>
            </w:r>
          </w:p>
        </w:tc>
      </w:tr>
      <w:tr w:rsidR="00FF7919" w:rsidRPr="005F6F6A" w14:paraId="58385C24" w14:textId="77777777" w:rsidTr="00AF2456">
        <w:trPr>
          <w:cantSplit/>
        </w:trPr>
        <w:tc>
          <w:tcPr>
            <w:tcW w:w="2880" w:type="dxa"/>
            <w:shd w:val="clear" w:color="auto" w:fill="auto"/>
            <w:vAlign w:val="bottom"/>
          </w:tcPr>
          <w:p w14:paraId="2AD77911" w14:textId="77777777" w:rsidR="00FF7919" w:rsidRPr="005F6F6A" w:rsidRDefault="00FF7919" w:rsidP="00FF791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tcPr>
          <w:p w14:paraId="274C5912" w14:textId="54CC0C3F"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1,869,031</w:t>
            </w:r>
          </w:p>
        </w:tc>
        <w:tc>
          <w:tcPr>
            <w:tcW w:w="1278" w:type="dxa"/>
            <w:shd w:val="clear" w:color="auto" w:fill="auto"/>
          </w:tcPr>
          <w:p w14:paraId="3701BD7D" w14:textId="71C45768"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8,669,253</w:t>
            </w:r>
          </w:p>
        </w:tc>
        <w:tc>
          <w:tcPr>
            <w:tcW w:w="1260" w:type="dxa"/>
            <w:shd w:val="clear" w:color="auto" w:fill="auto"/>
          </w:tcPr>
          <w:p w14:paraId="58CF35DB" w14:textId="62864BC2"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2051FD69" w14:textId="2B47D047"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04735960" w14:textId="1AC4245A"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10,538,284</w:t>
            </w:r>
          </w:p>
        </w:tc>
      </w:tr>
      <w:tr w:rsidR="00FF7919" w:rsidRPr="005F6F6A" w14:paraId="1143A267" w14:textId="77777777" w:rsidTr="00AF2456">
        <w:trPr>
          <w:cantSplit/>
        </w:trPr>
        <w:tc>
          <w:tcPr>
            <w:tcW w:w="2880" w:type="dxa"/>
            <w:shd w:val="clear" w:color="auto" w:fill="auto"/>
            <w:vAlign w:val="bottom"/>
          </w:tcPr>
          <w:p w14:paraId="0533A7A0" w14:textId="77777777" w:rsidR="00FF7919" w:rsidRPr="005F6F6A" w:rsidRDefault="00FF7919" w:rsidP="00FF791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Derivatives liabilities</w:t>
            </w:r>
          </w:p>
        </w:tc>
        <w:tc>
          <w:tcPr>
            <w:tcW w:w="1242" w:type="dxa"/>
            <w:shd w:val="clear" w:color="auto" w:fill="auto"/>
          </w:tcPr>
          <w:p w14:paraId="29B250BC" w14:textId="067BCFF4"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78" w:type="dxa"/>
            <w:shd w:val="clear" w:color="auto" w:fill="auto"/>
          </w:tcPr>
          <w:p w14:paraId="38D00B32" w14:textId="39CD25F4"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204A6145" w14:textId="42A215D2"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350,758</w:t>
            </w:r>
          </w:p>
        </w:tc>
        <w:tc>
          <w:tcPr>
            <w:tcW w:w="1260" w:type="dxa"/>
            <w:shd w:val="clear" w:color="auto" w:fill="auto"/>
          </w:tcPr>
          <w:p w14:paraId="60826151" w14:textId="362BF2DD"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w:t>
            </w:r>
          </w:p>
        </w:tc>
        <w:tc>
          <w:tcPr>
            <w:tcW w:w="1260" w:type="dxa"/>
            <w:shd w:val="clear" w:color="auto" w:fill="auto"/>
          </w:tcPr>
          <w:p w14:paraId="04DC44AF" w14:textId="5707688D" w:rsidR="00FF7919" w:rsidRPr="005F6F6A" w:rsidRDefault="00FF7919" w:rsidP="00FF7919">
            <w:pPr>
              <w:tabs>
                <w:tab w:val="decimal" w:pos="1004"/>
              </w:tabs>
              <w:spacing w:line="330" w:lineRule="exact"/>
              <w:ind w:left="-16"/>
              <w:rPr>
                <w:rFonts w:ascii="Arial" w:eastAsia="Arial Unicode MS" w:hAnsi="Arial" w:cs="Arial"/>
                <w:sz w:val="16"/>
                <w:szCs w:val="16"/>
              </w:rPr>
            </w:pPr>
            <w:r w:rsidRPr="00FF7919">
              <w:rPr>
                <w:rFonts w:ascii="Arial" w:eastAsia="Arial Unicode MS" w:hAnsi="Arial" w:cs="Arial" w:hint="cs"/>
                <w:sz w:val="16"/>
                <w:szCs w:val="16"/>
              </w:rPr>
              <w:t>350,758</w:t>
            </w:r>
          </w:p>
        </w:tc>
      </w:tr>
    </w:tbl>
    <w:p w14:paraId="7C7B0B1C" w14:textId="1B78BC05" w:rsidR="00D35C05" w:rsidRPr="005F6F6A" w:rsidRDefault="00D35C05" w:rsidP="00D35C05">
      <w:pPr>
        <w:rPr>
          <w:rFonts w:ascii="Arial" w:hAnsi="Arial" w:cs="Arial"/>
        </w:rPr>
      </w:pPr>
    </w:p>
    <w:tbl>
      <w:tblPr>
        <w:tblW w:w="9180" w:type="dxa"/>
        <w:tblInd w:w="558" w:type="dxa"/>
        <w:tblLayout w:type="fixed"/>
        <w:tblLook w:val="0000" w:firstRow="0" w:lastRow="0" w:firstColumn="0" w:lastColumn="0" w:noHBand="0" w:noVBand="0"/>
      </w:tblPr>
      <w:tblGrid>
        <w:gridCol w:w="2880"/>
        <w:gridCol w:w="1242"/>
        <w:gridCol w:w="1260"/>
        <w:gridCol w:w="1158"/>
        <w:gridCol w:w="66"/>
        <w:gridCol w:w="1206"/>
        <w:gridCol w:w="36"/>
        <w:gridCol w:w="1332"/>
      </w:tblGrid>
      <w:tr w:rsidR="00D35C05" w:rsidRPr="005F6F6A" w14:paraId="5E4A0E18" w14:textId="77777777" w:rsidTr="00AF2456">
        <w:trPr>
          <w:cantSplit/>
        </w:trPr>
        <w:tc>
          <w:tcPr>
            <w:tcW w:w="2880" w:type="dxa"/>
            <w:shd w:val="clear" w:color="auto" w:fill="auto"/>
            <w:vAlign w:val="bottom"/>
          </w:tcPr>
          <w:p w14:paraId="17662C82" w14:textId="77777777" w:rsidR="00D35C05" w:rsidRPr="005F6F6A" w:rsidRDefault="00D35C05" w:rsidP="00AF2456">
            <w:pPr>
              <w:snapToGrid w:val="0"/>
              <w:spacing w:line="330" w:lineRule="exact"/>
              <w:rPr>
                <w:rFonts w:ascii="Arial" w:hAnsi="Arial" w:cs="Arial"/>
                <w:sz w:val="16"/>
                <w:szCs w:val="16"/>
              </w:rPr>
            </w:pPr>
          </w:p>
        </w:tc>
        <w:tc>
          <w:tcPr>
            <w:tcW w:w="6300" w:type="dxa"/>
            <w:gridSpan w:val="7"/>
            <w:shd w:val="clear" w:color="auto" w:fill="auto"/>
            <w:vAlign w:val="bottom"/>
          </w:tcPr>
          <w:p w14:paraId="45C62A1A" w14:textId="77777777" w:rsidR="00D35C05" w:rsidRPr="005F6F6A" w:rsidRDefault="00D35C05" w:rsidP="00AF2456">
            <w:pPr>
              <w:spacing w:line="330" w:lineRule="exact"/>
              <w:jc w:val="right"/>
              <w:rPr>
                <w:rFonts w:ascii="Arial" w:hAnsi="Arial" w:cs="Arial"/>
                <w:sz w:val="16"/>
                <w:szCs w:val="16"/>
              </w:rPr>
            </w:pPr>
            <w:r w:rsidRPr="005F6F6A">
              <w:rPr>
                <w:rFonts w:ascii="Arial" w:hAnsi="Arial" w:cs="Arial"/>
                <w:sz w:val="16"/>
                <w:szCs w:val="16"/>
              </w:rPr>
              <w:t>(Unit: Baht)</w:t>
            </w:r>
          </w:p>
        </w:tc>
      </w:tr>
      <w:tr w:rsidR="00D35C05" w:rsidRPr="005F6F6A" w14:paraId="2DC4DCB3" w14:textId="77777777" w:rsidTr="00AF2456">
        <w:trPr>
          <w:cantSplit/>
        </w:trPr>
        <w:tc>
          <w:tcPr>
            <w:tcW w:w="2880" w:type="dxa"/>
            <w:shd w:val="clear" w:color="auto" w:fill="auto"/>
            <w:vAlign w:val="bottom"/>
          </w:tcPr>
          <w:p w14:paraId="5A0BA913" w14:textId="77777777" w:rsidR="00D35C05" w:rsidRPr="005F6F6A" w:rsidRDefault="00D35C05" w:rsidP="00AF2456">
            <w:pPr>
              <w:snapToGrid w:val="0"/>
              <w:spacing w:line="330" w:lineRule="exact"/>
              <w:rPr>
                <w:rFonts w:ascii="Arial" w:hAnsi="Arial" w:cs="Arial"/>
                <w:sz w:val="16"/>
                <w:szCs w:val="16"/>
              </w:rPr>
            </w:pPr>
          </w:p>
        </w:tc>
        <w:tc>
          <w:tcPr>
            <w:tcW w:w="6300" w:type="dxa"/>
            <w:gridSpan w:val="7"/>
            <w:shd w:val="clear" w:color="auto" w:fill="auto"/>
            <w:vAlign w:val="bottom"/>
          </w:tcPr>
          <w:p w14:paraId="0C622F7F"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0FE1D2DD" w14:textId="77777777" w:rsidTr="00AF2456">
        <w:trPr>
          <w:cantSplit/>
        </w:trPr>
        <w:tc>
          <w:tcPr>
            <w:tcW w:w="2880" w:type="dxa"/>
            <w:shd w:val="clear" w:color="auto" w:fill="auto"/>
            <w:vAlign w:val="bottom"/>
          </w:tcPr>
          <w:p w14:paraId="74539664" w14:textId="77777777" w:rsidR="00D35C05" w:rsidRPr="005F6F6A" w:rsidRDefault="00D35C05" w:rsidP="00AF2456">
            <w:pPr>
              <w:snapToGrid w:val="0"/>
              <w:spacing w:line="330" w:lineRule="exact"/>
              <w:rPr>
                <w:rFonts w:ascii="Arial" w:hAnsi="Arial" w:cs="Arial"/>
                <w:sz w:val="16"/>
                <w:szCs w:val="16"/>
              </w:rPr>
            </w:pPr>
          </w:p>
        </w:tc>
        <w:tc>
          <w:tcPr>
            <w:tcW w:w="6300" w:type="dxa"/>
            <w:gridSpan w:val="7"/>
            <w:shd w:val="clear" w:color="auto" w:fill="auto"/>
            <w:vAlign w:val="bottom"/>
          </w:tcPr>
          <w:p w14:paraId="45BD7297"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2022</w:t>
            </w:r>
          </w:p>
        </w:tc>
      </w:tr>
      <w:tr w:rsidR="00D35C05" w:rsidRPr="005F6F6A" w14:paraId="7DE258DD" w14:textId="77777777" w:rsidTr="0020726E">
        <w:trPr>
          <w:cantSplit/>
        </w:trPr>
        <w:tc>
          <w:tcPr>
            <w:tcW w:w="2880" w:type="dxa"/>
            <w:shd w:val="clear" w:color="auto" w:fill="auto"/>
            <w:vAlign w:val="bottom"/>
          </w:tcPr>
          <w:p w14:paraId="6563311D" w14:textId="77777777" w:rsidR="00D35C05" w:rsidRPr="005F6F6A" w:rsidRDefault="00D35C05" w:rsidP="00AF2456">
            <w:pPr>
              <w:snapToGrid w:val="0"/>
              <w:spacing w:line="330" w:lineRule="exact"/>
              <w:rPr>
                <w:rFonts w:ascii="Arial" w:hAnsi="Arial" w:cs="Arial"/>
                <w:sz w:val="16"/>
                <w:szCs w:val="16"/>
              </w:rPr>
            </w:pPr>
          </w:p>
        </w:tc>
        <w:tc>
          <w:tcPr>
            <w:tcW w:w="2502" w:type="dxa"/>
            <w:gridSpan w:val="2"/>
            <w:shd w:val="clear" w:color="auto" w:fill="auto"/>
            <w:vAlign w:val="bottom"/>
          </w:tcPr>
          <w:p w14:paraId="296014A8"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hAnsi="Arial" w:cs="Arial"/>
                <w:sz w:val="16"/>
                <w:szCs w:val="16"/>
              </w:rPr>
              <w:t>Fixed interest rate</w:t>
            </w:r>
          </w:p>
        </w:tc>
        <w:tc>
          <w:tcPr>
            <w:tcW w:w="1158" w:type="dxa"/>
            <w:shd w:val="clear" w:color="auto" w:fill="auto"/>
            <w:vAlign w:val="bottom"/>
          </w:tcPr>
          <w:p w14:paraId="660532D1" w14:textId="77777777" w:rsidR="00D35C05" w:rsidRPr="005F6F6A" w:rsidRDefault="00D35C05" w:rsidP="00AF2456">
            <w:pPr>
              <w:snapToGrid w:val="0"/>
              <w:spacing w:line="330" w:lineRule="exact"/>
              <w:jc w:val="center"/>
              <w:rPr>
                <w:rFonts w:ascii="Arial" w:hAnsi="Arial" w:cs="Arial"/>
                <w:sz w:val="16"/>
                <w:szCs w:val="16"/>
              </w:rPr>
            </w:pPr>
          </w:p>
        </w:tc>
        <w:tc>
          <w:tcPr>
            <w:tcW w:w="1272" w:type="dxa"/>
            <w:gridSpan w:val="2"/>
            <w:shd w:val="clear" w:color="auto" w:fill="auto"/>
            <w:vAlign w:val="bottom"/>
          </w:tcPr>
          <w:p w14:paraId="707B6832" w14:textId="77777777" w:rsidR="00D35C05" w:rsidRPr="005F6F6A" w:rsidRDefault="00D35C05" w:rsidP="00AF2456">
            <w:pPr>
              <w:snapToGrid w:val="0"/>
              <w:spacing w:line="330" w:lineRule="exact"/>
              <w:rPr>
                <w:rFonts w:ascii="Arial" w:hAnsi="Arial" w:cs="Arial"/>
                <w:sz w:val="16"/>
                <w:szCs w:val="16"/>
                <w:rtl/>
              </w:rPr>
            </w:pPr>
          </w:p>
        </w:tc>
        <w:tc>
          <w:tcPr>
            <w:tcW w:w="1368" w:type="dxa"/>
            <w:gridSpan w:val="2"/>
            <w:shd w:val="clear" w:color="auto" w:fill="auto"/>
            <w:vAlign w:val="bottom"/>
          </w:tcPr>
          <w:p w14:paraId="49593210" w14:textId="77777777" w:rsidR="00D35C05" w:rsidRPr="005F6F6A" w:rsidRDefault="00D35C05" w:rsidP="00AF2456">
            <w:pPr>
              <w:snapToGrid w:val="0"/>
              <w:spacing w:line="330" w:lineRule="exact"/>
              <w:rPr>
                <w:rFonts w:ascii="Arial" w:hAnsi="Arial" w:cs="Arial"/>
                <w:sz w:val="16"/>
                <w:szCs w:val="16"/>
                <w:rtl/>
              </w:rPr>
            </w:pPr>
          </w:p>
        </w:tc>
      </w:tr>
      <w:tr w:rsidR="00D35C05" w:rsidRPr="005F6F6A" w14:paraId="31364FCA" w14:textId="77777777" w:rsidTr="0020726E">
        <w:trPr>
          <w:cantSplit/>
        </w:trPr>
        <w:tc>
          <w:tcPr>
            <w:tcW w:w="2880" w:type="dxa"/>
            <w:shd w:val="clear" w:color="auto" w:fill="auto"/>
            <w:vAlign w:val="bottom"/>
          </w:tcPr>
          <w:p w14:paraId="6F781A4E" w14:textId="77777777" w:rsidR="00D35C05" w:rsidRPr="005F6F6A" w:rsidRDefault="00D35C05" w:rsidP="00AF2456">
            <w:pPr>
              <w:snapToGrid w:val="0"/>
              <w:spacing w:line="330" w:lineRule="exact"/>
              <w:ind w:right="-288"/>
              <w:rPr>
                <w:rFonts w:ascii="Arial" w:eastAsia="Arial Unicode MS" w:hAnsi="Arial" w:cs="Arial"/>
                <w:sz w:val="16"/>
                <w:szCs w:val="16"/>
              </w:rPr>
            </w:pPr>
          </w:p>
        </w:tc>
        <w:tc>
          <w:tcPr>
            <w:tcW w:w="2502" w:type="dxa"/>
            <w:gridSpan w:val="2"/>
            <w:shd w:val="clear" w:color="auto" w:fill="auto"/>
            <w:vAlign w:val="bottom"/>
          </w:tcPr>
          <w:p w14:paraId="6D9624A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Repricing or maturity date</w:t>
            </w:r>
          </w:p>
        </w:tc>
        <w:tc>
          <w:tcPr>
            <w:tcW w:w="1158" w:type="dxa"/>
            <w:shd w:val="clear" w:color="auto" w:fill="auto"/>
            <w:vAlign w:val="bottom"/>
          </w:tcPr>
          <w:p w14:paraId="34085642" w14:textId="77777777" w:rsidR="00D35C05" w:rsidRPr="005F6F6A" w:rsidRDefault="00D35C05" w:rsidP="00AF2456">
            <w:pPr>
              <w:snapToGrid w:val="0"/>
              <w:spacing w:line="330" w:lineRule="exact"/>
              <w:jc w:val="center"/>
              <w:rPr>
                <w:rFonts w:ascii="Arial" w:eastAsia="Arial Unicode MS" w:hAnsi="Arial" w:cs="Arial"/>
                <w:sz w:val="16"/>
                <w:szCs w:val="16"/>
              </w:rPr>
            </w:pPr>
          </w:p>
        </w:tc>
        <w:tc>
          <w:tcPr>
            <w:tcW w:w="1272" w:type="dxa"/>
            <w:gridSpan w:val="2"/>
            <w:shd w:val="clear" w:color="auto" w:fill="auto"/>
            <w:vAlign w:val="bottom"/>
          </w:tcPr>
          <w:p w14:paraId="3EE2021C" w14:textId="77777777" w:rsidR="00D35C05" w:rsidRPr="005F6F6A" w:rsidRDefault="00D35C05" w:rsidP="00AF2456">
            <w:pPr>
              <w:snapToGrid w:val="0"/>
              <w:spacing w:line="330" w:lineRule="exact"/>
              <w:ind w:left="-78" w:right="-108"/>
              <w:jc w:val="center"/>
              <w:rPr>
                <w:rFonts w:ascii="Arial" w:eastAsia="Arial Unicode MS" w:hAnsi="Arial" w:cs="Arial"/>
                <w:sz w:val="16"/>
                <w:szCs w:val="16"/>
              </w:rPr>
            </w:pPr>
          </w:p>
        </w:tc>
        <w:tc>
          <w:tcPr>
            <w:tcW w:w="1368" w:type="dxa"/>
            <w:gridSpan w:val="2"/>
            <w:shd w:val="clear" w:color="auto" w:fill="auto"/>
            <w:vAlign w:val="bottom"/>
          </w:tcPr>
          <w:p w14:paraId="7F77C7BB" w14:textId="77777777" w:rsidR="00D35C05" w:rsidRPr="005F6F6A" w:rsidRDefault="00D35C05" w:rsidP="00AF2456">
            <w:pPr>
              <w:snapToGrid w:val="0"/>
              <w:spacing w:line="330" w:lineRule="exact"/>
              <w:rPr>
                <w:rFonts w:ascii="Arial" w:eastAsia="Arial Unicode MS" w:hAnsi="Arial" w:cs="Arial"/>
                <w:sz w:val="16"/>
                <w:szCs w:val="16"/>
              </w:rPr>
            </w:pPr>
          </w:p>
        </w:tc>
      </w:tr>
      <w:tr w:rsidR="00D35C05" w:rsidRPr="005F6F6A" w14:paraId="63760D98" w14:textId="77777777" w:rsidTr="0020726E">
        <w:trPr>
          <w:cantSplit/>
        </w:trPr>
        <w:tc>
          <w:tcPr>
            <w:tcW w:w="2880" w:type="dxa"/>
            <w:shd w:val="clear" w:color="auto" w:fill="auto"/>
            <w:vAlign w:val="bottom"/>
          </w:tcPr>
          <w:p w14:paraId="0B9FBFCB"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0A8D8632"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60" w:type="dxa"/>
            <w:shd w:val="clear" w:color="auto" w:fill="auto"/>
            <w:vAlign w:val="bottom"/>
          </w:tcPr>
          <w:p w14:paraId="7261EF86"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1 - 5 years</w:t>
            </w:r>
          </w:p>
        </w:tc>
        <w:tc>
          <w:tcPr>
            <w:tcW w:w="1224" w:type="dxa"/>
            <w:gridSpan w:val="2"/>
            <w:shd w:val="clear" w:color="auto" w:fill="auto"/>
            <w:vAlign w:val="bottom"/>
          </w:tcPr>
          <w:p w14:paraId="322ECCD6"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hAnsi="Arial" w:cs="Arial"/>
                <w:sz w:val="16"/>
                <w:szCs w:val="16"/>
              </w:rPr>
              <w:t>Floating</w:t>
            </w:r>
            <w:r w:rsidRPr="005F6F6A">
              <w:rPr>
                <w:rFonts w:ascii="Arial" w:eastAsia="Arial Unicode MS" w:hAnsi="Arial" w:cs="Arial"/>
                <w:sz w:val="16"/>
                <w:szCs w:val="16"/>
              </w:rPr>
              <w:t xml:space="preserve"> interest rate</w:t>
            </w:r>
          </w:p>
        </w:tc>
        <w:tc>
          <w:tcPr>
            <w:tcW w:w="1242" w:type="dxa"/>
            <w:gridSpan w:val="2"/>
            <w:shd w:val="clear" w:color="auto" w:fill="auto"/>
            <w:vAlign w:val="bottom"/>
          </w:tcPr>
          <w:p w14:paraId="4874E99C"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Non-</w:t>
            </w:r>
            <w:proofErr w:type="gramStart"/>
            <w:r w:rsidRPr="005F6F6A">
              <w:rPr>
                <w:rFonts w:ascii="Arial" w:eastAsia="Arial Unicode MS" w:hAnsi="Arial" w:cs="Arial"/>
                <w:sz w:val="16"/>
                <w:szCs w:val="16"/>
              </w:rPr>
              <w:t>interest  bearing</w:t>
            </w:r>
            <w:proofErr w:type="gramEnd"/>
          </w:p>
        </w:tc>
        <w:tc>
          <w:tcPr>
            <w:tcW w:w="1332" w:type="dxa"/>
            <w:shd w:val="clear" w:color="auto" w:fill="auto"/>
            <w:vAlign w:val="bottom"/>
          </w:tcPr>
          <w:p w14:paraId="4832E488"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347B0244" w14:textId="77777777" w:rsidTr="0020726E">
        <w:trPr>
          <w:cantSplit/>
        </w:trPr>
        <w:tc>
          <w:tcPr>
            <w:tcW w:w="2880" w:type="dxa"/>
            <w:shd w:val="clear" w:color="auto" w:fill="auto"/>
            <w:vAlign w:val="bottom"/>
          </w:tcPr>
          <w:p w14:paraId="42F47867" w14:textId="77777777" w:rsidR="00D35C05" w:rsidRPr="005F6F6A" w:rsidRDefault="00D35C05" w:rsidP="00AF2456">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37BBEEBF"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60" w:type="dxa"/>
            <w:shd w:val="clear" w:color="auto" w:fill="auto"/>
            <w:vAlign w:val="bottom"/>
          </w:tcPr>
          <w:p w14:paraId="3FC2DB5F"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c>
          <w:tcPr>
            <w:tcW w:w="1224" w:type="dxa"/>
            <w:gridSpan w:val="2"/>
            <w:shd w:val="clear" w:color="auto" w:fill="auto"/>
            <w:vAlign w:val="bottom"/>
          </w:tcPr>
          <w:p w14:paraId="31669804" w14:textId="77777777" w:rsidR="00D35C05" w:rsidRPr="005F6F6A" w:rsidRDefault="00D35C05" w:rsidP="00AF2456">
            <w:pPr>
              <w:tabs>
                <w:tab w:val="decimal" w:pos="954"/>
              </w:tabs>
              <w:spacing w:line="330" w:lineRule="exact"/>
              <w:ind w:left="-16"/>
              <w:rPr>
                <w:rFonts w:ascii="Arial" w:eastAsia="Arial Unicode MS" w:hAnsi="Arial" w:cs="Arial"/>
                <w:sz w:val="16"/>
                <w:szCs w:val="16"/>
              </w:rPr>
            </w:pPr>
          </w:p>
        </w:tc>
        <w:tc>
          <w:tcPr>
            <w:tcW w:w="1242" w:type="dxa"/>
            <w:gridSpan w:val="2"/>
            <w:shd w:val="clear" w:color="auto" w:fill="auto"/>
            <w:vAlign w:val="bottom"/>
          </w:tcPr>
          <w:p w14:paraId="47E29663" w14:textId="77777777" w:rsidR="00D35C05" w:rsidRPr="005F6F6A" w:rsidRDefault="00D35C05" w:rsidP="00AF2456">
            <w:pPr>
              <w:tabs>
                <w:tab w:val="decimal" w:pos="954"/>
              </w:tabs>
              <w:spacing w:line="330" w:lineRule="exact"/>
              <w:ind w:left="-16"/>
              <w:rPr>
                <w:rFonts w:ascii="Arial" w:eastAsia="Arial Unicode MS" w:hAnsi="Arial" w:cs="Arial"/>
                <w:sz w:val="16"/>
                <w:szCs w:val="16"/>
              </w:rPr>
            </w:pPr>
          </w:p>
        </w:tc>
        <w:tc>
          <w:tcPr>
            <w:tcW w:w="1332" w:type="dxa"/>
            <w:shd w:val="clear" w:color="auto" w:fill="auto"/>
            <w:vAlign w:val="bottom"/>
          </w:tcPr>
          <w:p w14:paraId="5AB03200" w14:textId="77777777" w:rsidR="00D35C05" w:rsidRPr="005F6F6A" w:rsidRDefault="00D35C05" w:rsidP="00AF2456">
            <w:pPr>
              <w:tabs>
                <w:tab w:val="decimal" w:pos="954"/>
              </w:tabs>
              <w:snapToGrid w:val="0"/>
              <w:spacing w:line="330" w:lineRule="exact"/>
              <w:ind w:left="-43"/>
              <w:rPr>
                <w:rFonts w:ascii="Arial" w:eastAsia="Arial Unicode MS" w:hAnsi="Arial" w:cs="Arial"/>
                <w:sz w:val="16"/>
                <w:szCs w:val="16"/>
              </w:rPr>
            </w:pPr>
          </w:p>
        </w:tc>
      </w:tr>
      <w:tr w:rsidR="002507C7" w:rsidRPr="005F6F6A" w14:paraId="2CFD5B50" w14:textId="77777777" w:rsidTr="002507C7">
        <w:trPr>
          <w:cantSplit/>
        </w:trPr>
        <w:tc>
          <w:tcPr>
            <w:tcW w:w="2880" w:type="dxa"/>
            <w:shd w:val="clear" w:color="auto" w:fill="auto"/>
            <w:vAlign w:val="bottom"/>
          </w:tcPr>
          <w:p w14:paraId="6E12C37E" w14:textId="77777777" w:rsidR="002507C7" w:rsidRPr="005F6F6A" w:rsidRDefault="002507C7" w:rsidP="002507C7">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60E29BFA" w14:textId="14A56B39"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60" w:type="dxa"/>
            <w:shd w:val="clear" w:color="auto" w:fill="auto"/>
            <w:vAlign w:val="bottom"/>
          </w:tcPr>
          <w:p w14:paraId="7086B28A" w14:textId="42E2712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7A7C4779" w14:textId="11C6F3AE"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8,789,351</w:t>
            </w:r>
          </w:p>
        </w:tc>
        <w:tc>
          <w:tcPr>
            <w:tcW w:w="1242" w:type="dxa"/>
            <w:gridSpan w:val="2"/>
            <w:shd w:val="clear" w:color="auto" w:fill="auto"/>
            <w:vAlign w:val="bottom"/>
          </w:tcPr>
          <w:p w14:paraId="0CCEEA2A" w14:textId="5B937DC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33,486,294</w:t>
            </w:r>
          </w:p>
        </w:tc>
        <w:tc>
          <w:tcPr>
            <w:tcW w:w="1332" w:type="dxa"/>
            <w:shd w:val="clear" w:color="auto" w:fill="auto"/>
            <w:vAlign w:val="bottom"/>
          </w:tcPr>
          <w:p w14:paraId="78FA14D0" w14:textId="334BA20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42,275,645</w:t>
            </w:r>
          </w:p>
        </w:tc>
      </w:tr>
      <w:tr w:rsidR="002507C7" w:rsidRPr="005F6F6A" w14:paraId="70AA03C9" w14:textId="77777777" w:rsidTr="002507C7">
        <w:trPr>
          <w:cantSplit/>
        </w:trPr>
        <w:tc>
          <w:tcPr>
            <w:tcW w:w="2880" w:type="dxa"/>
            <w:shd w:val="clear" w:color="auto" w:fill="auto"/>
            <w:vAlign w:val="bottom"/>
          </w:tcPr>
          <w:p w14:paraId="0EA4C756" w14:textId="77777777" w:rsidR="002507C7" w:rsidRPr="005F6F6A" w:rsidRDefault="002507C7" w:rsidP="002507C7">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627FD55A" w14:textId="7B8A32C9"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2,968,937,954</w:t>
            </w:r>
          </w:p>
        </w:tc>
        <w:tc>
          <w:tcPr>
            <w:tcW w:w="1260" w:type="dxa"/>
            <w:shd w:val="clear" w:color="auto" w:fill="auto"/>
            <w:vAlign w:val="bottom"/>
          </w:tcPr>
          <w:p w14:paraId="5D28D6DA" w14:textId="348B640B"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2,705,576,670</w:t>
            </w:r>
          </w:p>
        </w:tc>
        <w:tc>
          <w:tcPr>
            <w:tcW w:w="1224" w:type="dxa"/>
            <w:gridSpan w:val="2"/>
            <w:shd w:val="clear" w:color="auto" w:fill="auto"/>
            <w:vAlign w:val="bottom"/>
          </w:tcPr>
          <w:p w14:paraId="02C75E63" w14:textId="58A8376B"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42" w:type="dxa"/>
            <w:gridSpan w:val="2"/>
            <w:shd w:val="clear" w:color="auto" w:fill="auto"/>
            <w:vAlign w:val="bottom"/>
          </w:tcPr>
          <w:p w14:paraId="357CB2BD" w14:textId="1602883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0BE1CE0A" w14:textId="34F746AE"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5,674,514,624</w:t>
            </w:r>
          </w:p>
        </w:tc>
      </w:tr>
      <w:tr w:rsidR="002507C7" w:rsidRPr="005F6F6A" w14:paraId="11BFDE12" w14:textId="77777777" w:rsidTr="002507C7">
        <w:trPr>
          <w:cantSplit/>
        </w:trPr>
        <w:tc>
          <w:tcPr>
            <w:tcW w:w="2880" w:type="dxa"/>
            <w:shd w:val="clear" w:color="auto" w:fill="auto"/>
            <w:vAlign w:val="bottom"/>
          </w:tcPr>
          <w:p w14:paraId="45603207" w14:textId="77777777" w:rsidR="002507C7" w:rsidRPr="005F6F6A" w:rsidRDefault="002507C7" w:rsidP="002507C7">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166C01B3" w14:textId="1F544677"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11,322</w:t>
            </w:r>
          </w:p>
        </w:tc>
        <w:tc>
          <w:tcPr>
            <w:tcW w:w="1260" w:type="dxa"/>
            <w:shd w:val="clear" w:color="auto" w:fill="auto"/>
            <w:vAlign w:val="bottom"/>
          </w:tcPr>
          <w:p w14:paraId="4889EA9F" w14:textId="09B27F22"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6DFAB13F" w14:textId="3D48EEAF"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1,797,375</w:t>
            </w:r>
          </w:p>
        </w:tc>
        <w:tc>
          <w:tcPr>
            <w:tcW w:w="1242" w:type="dxa"/>
            <w:gridSpan w:val="2"/>
            <w:shd w:val="clear" w:color="auto" w:fill="auto"/>
            <w:vAlign w:val="bottom"/>
          </w:tcPr>
          <w:p w14:paraId="456EB5C6" w14:textId="4D7B34C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43403862" w14:textId="6DE8619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1,808,697</w:t>
            </w:r>
          </w:p>
        </w:tc>
      </w:tr>
      <w:tr w:rsidR="002507C7" w:rsidRPr="005F6F6A" w14:paraId="284A7557" w14:textId="77777777" w:rsidTr="002507C7">
        <w:trPr>
          <w:cantSplit/>
        </w:trPr>
        <w:tc>
          <w:tcPr>
            <w:tcW w:w="2880" w:type="dxa"/>
            <w:shd w:val="clear" w:color="auto" w:fill="auto"/>
            <w:vAlign w:val="bottom"/>
          </w:tcPr>
          <w:p w14:paraId="08B7238C" w14:textId="77777777" w:rsidR="002507C7" w:rsidRPr="005F6F6A" w:rsidRDefault="002507C7" w:rsidP="002507C7">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74DB5E84" w14:textId="77777777" w:rsidR="002507C7" w:rsidRPr="005F6F6A" w:rsidRDefault="002507C7" w:rsidP="002507C7">
            <w:pPr>
              <w:tabs>
                <w:tab w:val="decimal" w:pos="1004"/>
              </w:tabs>
              <w:spacing w:line="330" w:lineRule="exact"/>
              <w:ind w:left="-16"/>
              <w:rPr>
                <w:rFonts w:ascii="Arial" w:eastAsia="Arial Unicode MS" w:hAnsi="Arial" w:cs="Arial"/>
                <w:sz w:val="16"/>
                <w:szCs w:val="16"/>
              </w:rPr>
            </w:pPr>
          </w:p>
        </w:tc>
        <w:tc>
          <w:tcPr>
            <w:tcW w:w="1260" w:type="dxa"/>
            <w:shd w:val="clear" w:color="auto" w:fill="auto"/>
            <w:vAlign w:val="bottom"/>
          </w:tcPr>
          <w:p w14:paraId="1EC5D1AF" w14:textId="77777777" w:rsidR="002507C7" w:rsidRPr="005F6F6A" w:rsidRDefault="002507C7" w:rsidP="002507C7">
            <w:pPr>
              <w:tabs>
                <w:tab w:val="decimal" w:pos="1004"/>
              </w:tabs>
              <w:spacing w:line="330" w:lineRule="exact"/>
              <w:ind w:left="-16"/>
              <w:rPr>
                <w:rFonts w:ascii="Arial" w:eastAsia="Arial Unicode MS" w:hAnsi="Arial" w:cs="Arial"/>
                <w:sz w:val="16"/>
                <w:szCs w:val="16"/>
              </w:rPr>
            </w:pPr>
          </w:p>
        </w:tc>
        <w:tc>
          <w:tcPr>
            <w:tcW w:w="1224" w:type="dxa"/>
            <w:gridSpan w:val="2"/>
            <w:shd w:val="clear" w:color="auto" w:fill="auto"/>
            <w:vAlign w:val="bottom"/>
          </w:tcPr>
          <w:p w14:paraId="2609F76C" w14:textId="77777777" w:rsidR="002507C7" w:rsidRPr="005F6F6A" w:rsidRDefault="002507C7" w:rsidP="002507C7">
            <w:pPr>
              <w:tabs>
                <w:tab w:val="decimal" w:pos="1004"/>
              </w:tabs>
              <w:spacing w:line="330" w:lineRule="exact"/>
              <w:ind w:left="-16"/>
              <w:rPr>
                <w:rFonts w:ascii="Arial" w:eastAsia="Arial Unicode MS" w:hAnsi="Arial" w:cs="Arial"/>
                <w:sz w:val="16"/>
                <w:szCs w:val="16"/>
              </w:rPr>
            </w:pPr>
          </w:p>
        </w:tc>
        <w:tc>
          <w:tcPr>
            <w:tcW w:w="1242" w:type="dxa"/>
            <w:gridSpan w:val="2"/>
            <w:shd w:val="clear" w:color="auto" w:fill="auto"/>
            <w:vAlign w:val="bottom"/>
          </w:tcPr>
          <w:p w14:paraId="6765C3B2" w14:textId="77777777" w:rsidR="002507C7" w:rsidRPr="005F6F6A" w:rsidRDefault="002507C7" w:rsidP="002507C7">
            <w:pPr>
              <w:tabs>
                <w:tab w:val="decimal" w:pos="1004"/>
              </w:tabs>
              <w:spacing w:line="330" w:lineRule="exact"/>
              <w:ind w:left="-16"/>
              <w:rPr>
                <w:rFonts w:ascii="Arial" w:eastAsia="Arial Unicode MS" w:hAnsi="Arial" w:cs="Arial"/>
                <w:sz w:val="16"/>
                <w:szCs w:val="16"/>
              </w:rPr>
            </w:pPr>
          </w:p>
        </w:tc>
        <w:tc>
          <w:tcPr>
            <w:tcW w:w="1332" w:type="dxa"/>
            <w:shd w:val="clear" w:color="auto" w:fill="auto"/>
            <w:vAlign w:val="bottom"/>
          </w:tcPr>
          <w:p w14:paraId="46117F39" w14:textId="77777777" w:rsidR="002507C7" w:rsidRPr="005F6F6A" w:rsidRDefault="002507C7" w:rsidP="002507C7">
            <w:pPr>
              <w:tabs>
                <w:tab w:val="decimal" w:pos="1004"/>
              </w:tabs>
              <w:spacing w:line="330" w:lineRule="exact"/>
              <w:ind w:left="-16"/>
              <w:rPr>
                <w:rFonts w:ascii="Arial" w:eastAsia="Arial Unicode MS" w:hAnsi="Arial" w:cs="Arial"/>
                <w:sz w:val="16"/>
                <w:szCs w:val="16"/>
              </w:rPr>
            </w:pPr>
          </w:p>
        </w:tc>
      </w:tr>
      <w:tr w:rsidR="002507C7" w:rsidRPr="005F6F6A" w14:paraId="1BB997B1" w14:textId="77777777" w:rsidTr="002507C7">
        <w:trPr>
          <w:cantSplit/>
        </w:trPr>
        <w:tc>
          <w:tcPr>
            <w:tcW w:w="2880" w:type="dxa"/>
            <w:shd w:val="clear" w:color="auto" w:fill="auto"/>
            <w:vAlign w:val="bottom"/>
          </w:tcPr>
          <w:p w14:paraId="4B8456F5" w14:textId="77777777" w:rsidR="002507C7" w:rsidRPr="005F6F6A" w:rsidRDefault="002507C7" w:rsidP="002507C7">
            <w:pPr>
              <w:tabs>
                <w:tab w:val="left" w:pos="900"/>
                <w:tab w:val="left" w:pos="1440"/>
                <w:tab w:val="left" w:pos="1980"/>
              </w:tabs>
              <w:spacing w:line="330" w:lineRule="exact"/>
              <w:ind w:left="164" w:right="-108" w:hanging="164"/>
              <w:rPr>
                <w:rFonts w:ascii="Arial" w:eastAsia="Arial Unicode MS" w:hAnsi="Arial" w:cs="Arial"/>
                <w:sz w:val="16"/>
                <w:szCs w:val="16"/>
              </w:rPr>
            </w:pPr>
            <w:r w:rsidRPr="005F6F6A">
              <w:rPr>
                <w:rFonts w:ascii="Arial" w:eastAsia="Arial Unicode MS" w:hAnsi="Arial" w:cs="Arial"/>
                <w:sz w:val="16"/>
                <w:szCs w:val="16"/>
              </w:rPr>
              <w:t>Short-term loans from                  financial institutions</w:t>
            </w:r>
          </w:p>
        </w:tc>
        <w:tc>
          <w:tcPr>
            <w:tcW w:w="1242" w:type="dxa"/>
            <w:shd w:val="clear" w:color="auto" w:fill="auto"/>
            <w:vAlign w:val="bottom"/>
          </w:tcPr>
          <w:p w14:paraId="2F08D25E" w14:textId="4FEAE70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293,491,233</w:t>
            </w:r>
          </w:p>
        </w:tc>
        <w:tc>
          <w:tcPr>
            <w:tcW w:w="1260" w:type="dxa"/>
            <w:shd w:val="clear" w:color="auto" w:fill="auto"/>
            <w:vAlign w:val="bottom"/>
          </w:tcPr>
          <w:p w14:paraId="007B2011" w14:textId="0A2B8A62"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0E89DD55" w14:textId="196D73F6"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42" w:type="dxa"/>
            <w:gridSpan w:val="2"/>
            <w:shd w:val="clear" w:color="auto" w:fill="auto"/>
            <w:vAlign w:val="bottom"/>
          </w:tcPr>
          <w:p w14:paraId="59FCBF59" w14:textId="6E0515DB"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5045AAE3" w14:textId="13C6C67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293,491,233</w:t>
            </w:r>
          </w:p>
        </w:tc>
      </w:tr>
      <w:tr w:rsidR="002507C7" w:rsidRPr="005F6F6A" w14:paraId="559A9784" w14:textId="77777777" w:rsidTr="002507C7">
        <w:trPr>
          <w:cantSplit/>
          <w:trHeight w:val="180"/>
        </w:trPr>
        <w:tc>
          <w:tcPr>
            <w:tcW w:w="2880" w:type="dxa"/>
            <w:shd w:val="clear" w:color="auto" w:fill="auto"/>
            <w:vAlign w:val="bottom"/>
          </w:tcPr>
          <w:p w14:paraId="39FD10E2" w14:textId="77777777" w:rsidR="002507C7" w:rsidRPr="005F6F6A" w:rsidRDefault="002507C7" w:rsidP="002507C7">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3C7D6EB1" w14:textId="5667FF51"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60" w:type="dxa"/>
            <w:shd w:val="clear" w:color="auto" w:fill="auto"/>
            <w:vAlign w:val="bottom"/>
          </w:tcPr>
          <w:p w14:paraId="330C45CE" w14:textId="0A6C2DD1"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78DED0F1" w14:textId="217C2D0A"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42" w:type="dxa"/>
            <w:gridSpan w:val="2"/>
            <w:shd w:val="clear" w:color="auto" w:fill="auto"/>
            <w:vAlign w:val="bottom"/>
          </w:tcPr>
          <w:p w14:paraId="170296FA" w14:textId="1ADC224A"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40,755,070</w:t>
            </w:r>
          </w:p>
        </w:tc>
        <w:tc>
          <w:tcPr>
            <w:tcW w:w="1332" w:type="dxa"/>
            <w:shd w:val="clear" w:color="auto" w:fill="auto"/>
            <w:vAlign w:val="bottom"/>
          </w:tcPr>
          <w:p w14:paraId="5966BE2D" w14:textId="73D6F8A9"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40,755,070</w:t>
            </w:r>
          </w:p>
        </w:tc>
      </w:tr>
      <w:tr w:rsidR="002507C7" w:rsidRPr="005F6F6A" w14:paraId="45FCD930" w14:textId="77777777" w:rsidTr="002507C7">
        <w:trPr>
          <w:cantSplit/>
        </w:trPr>
        <w:tc>
          <w:tcPr>
            <w:tcW w:w="2880" w:type="dxa"/>
            <w:shd w:val="clear" w:color="auto" w:fill="auto"/>
            <w:vAlign w:val="bottom"/>
          </w:tcPr>
          <w:p w14:paraId="26B3949F" w14:textId="77777777" w:rsidR="002507C7" w:rsidRPr="005F6F6A" w:rsidRDefault="002507C7" w:rsidP="002507C7">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5259604B" w14:textId="58E6A277"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387,496,391</w:t>
            </w:r>
          </w:p>
        </w:tc>
        <w:tc>
          <w:tcPr>
            <w:tcW w:w="1260" w:type="dxa"/>
            <w:shd w:val="clear" w:color="auto" w:fill="auto"/>
            <w:vAlign w:val="bottom"/>
          </w:tcPr>
          <w:p w14:paraId="49CFF07E" w14:textId="775C40FD"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4949E40B" w14:textId="1B906804"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42" w:type="dxa"/>
            <w:gridSpan w:val="2"/>
            <w:shd w:val="clear" w:color="auto" w:fill="auto"/>
            <w:vAlign w:val="bottom"/>
          </w:tcPr>
          <w:p w14:paraId="32BE64C5" w14:textId="41F25A92"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4D2CAD30" w14:textId="7A420CF7"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387,496,391</w:t>
            </w:r>
          </w:p>
        </w:tc>
      </w:tr>
      <w:tr w:rsidR="002507C7" w:rsidRPr="005F6F6A" w14:paraId="3F90EE9D" w14:textId="77777777" w:rsidTr="002507C7">
        <w:trPr>
          <w:cantSplit/>
        </w:trPr>
        <w:tc>
          <w:tcPr>
            <w:tcW w:w="2880" w:type="dxa"/>
            <w:shd w:val="clear" w:color="auto" w:fill="auto"/>
            <w:vAlign w:val="bottom"/>
          </w:tcPr>
          <w:p w14:paraId="1024DC9C" w14:textId="77777777" w:rsidR="002507C7" w:rsidRPr="005F6F6A" w:rsidRDefault="002507C7" w:rsidP="002507C7">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12FFBCD" w14:textId="1BB65A7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543,804,055</w:t>
            </w:r>
          </w:p>
        </w:tc>
        <w:tc>
          <w:tcPr>
            <w:tcW w:w="1260" w:type="dxa"/>
            <w:shd w:val="clear" w:color="auto" w:fill="auto"/>
            <w:vAlign w:val="bottom"/>
          </w:tcPr>
          <w:p w14:paraId="58DBCAFA" w14:textId="0F853668"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241,457,491</w:t>
            </w:r>
          </w:p>
        </w:tc>
        <w:tc>
          <w:tcPr>
            <w:tcW w:w="1224" w:type="dxa"/>
            <w:gridSpan w:val="2"/>
            <w:shd w:val="clear" w:color="auto" w:fill="auto"/>
            <w:vAlign w:val="bottom"/>
          </w:tcPr>
          <w:p w14:paraId="0306BB0E" w14:textId="7C23E41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1,099,354,733</w:t>
            </w:r>
          </w:p>
        </w:tc>
        <w:tc>
          <w:tcPr>
            <w:tcW w:w="1242" w:type="dxa"/>
            <w:gridSpan w:val="2"/>
            <w:shd w:val="clear" w:color="auto" w:fill="auto"/>
            <w:vAlign w:val="bottom"/>
          </w:tcPr>
          <w:p w14:paraId="3442C095" w14:textId="4DB88CDA"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7FE2EC51" w14:textId="73EB1B35"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1,884,616,279</w:t>
            </w:r>
          </w:p>
        </w:tc>
      </w:tr>
      <w:tr w:rsidR="002507C7" w:rsidRPr="005F6F6A" w14:paraId="7EA90D62" w14:textId="77777777" w:rsidTr="002507C7">
        <w:trPr>
          <w:cantSplit/>
        </w:trPr>
        <w:tc>
          <w:tcPr>
            <w:tcW w:w="2880" w:type="dxa"/>
            <w:shd w:val="clear" w:color="auto" w:fill="auto"/>
            <w:vAlign w:val="bottom"/>
          </w:tcPr>
          <w:p w14:paraId="361EDB5F" w14:textId="77777777" w:rsidR="002507C7" w:rsidRPr="005F6F6A" w:rsidRDefault="002507C7" w:rsidP="002507C7">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58D29949" w14:textId="48FE7A9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1,869,031</w:t>
            </w:r>
          </w:p>
        </w:tc>
        <w:tc>
          <w:tcPr>
            <w:tcW w:w="1260" w:type="dxa"/>
            <w:shd w:val="clear" w:color="auto" w:fill="auto"/>
            <w:vAlign w:val="bottom"/>
          </w:tcPr>
          <w:p w14:paraId="224F7431" w14:textId="4A917547"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8,669,253</w:t>
            </w:r>
          </w:p>
        </w:tc>
        <w:tc>
          <w:tcPr>
            <w:tcW w:w="1224" w:type="dxa"/>
            <w:gridSpan w:val="2"/>
            <w:shd w:val="clear" w:color="auto" w:fill="auto"/>
            <w:vAlign w:val="bottom"/>
          </w:tcPr>
          <w:p w14:paraId="5D293A24" w14:textId="294A449A"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42" w:type="dxa"/>
            <w:gridSpan w:val="2"/>
            <w:shd w:val="clear" w:color="auto" w:fill="auto"/>
            <w:vAlign w:val="bottom"/>
          </w:tcPr>
          <w:p w14:paraId="11A855B7" w14:textId="48200B3C"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01ED10C5" w14:textId="2DF86061"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10,538,284</w:t>
            </w:r>
          </w:p>
        </w:tc>
      </w:tr>
      <w:tr w:rsidR="002507C7" w:rsidRPr="005F6F6A" w14:paraId="4CADFD08" w14:textId="77777777" w:rsidTr="002507C7">
        <w:trPr>
          <w:cantSplit/>
        </w:trPr>
        <w:tc>
          <w:tcPr>
            <w:tcW w:w="2880" w:type="dxa"/>
            <w:shd w:val="clear" w:color="auto" w:fill="auto"/>
            <w:vAlign w:val="bottom"/>
          </w:tcPr>
          <w:p w14:paraId="3673752C" w14:textId="77777777" w:rsidR="002507C7" w:rsidRPr="005F6F6A" w:rsidRDefault="002507C7" w:rsidP="002507C7">
            <w:pPr>
              <w:spacing w:line="330" w:lineRule="exact"/>
              <w:rPr>
                <w:rFonts w:ascii="Arial" w:eastAsia="Arial Unicode MS" w:hAnsi="Arial" w:cs="Arial"/>
                <w:sz w:val="16"/>
                <w:szCs w:val="16"/>
              </w:rPr>
            </w:pPr>
            <w:r w:rsidRPr="005F6F6A">
              <w:rPr>
                <w:rFonts w:ascii="Arial" w:eastAsia="Arial Unicode MS" w:hAnsi="Arial" w:cs="Arial"/>
                <w:sz w:val="16"/>
                <w:szCs w:val="16"/>
              </w:rPr>
              <w:t>Derivatives liabilities</w:t>
            </w:r>
          </w:p>
        </w:tc>
        <w:tc>
          <w:tcPr>
            <w:tcW w:w="1242" w:type="dxa"/>
            <w:shd w:val="clear" w:color="auto" w:fill="auto"/>
            <w:vAlign w:val="bottom"/>
          </w:tcPr>
          <w:p w14:paraId="0662DA40" w14:textId="1AF44F5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60" w:type="dxa"/>
            <w:shd w:val="clear" w:color="auto" w:fill="auto"/>
            <w:vAlign w:val="bottom"/>
          </w:tcPr>
          <w:p w14:paraId="195B84BF" w14:textId="17024F70"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224" w:type="dxa"/>
            <w:gridSpan w:val="2"/>
            <w:shd w:val="clear" w:color="auto" w:fill="auto"/>
            <w:vAlign w:val="bottom"/>
          </w:tcPr>
          <w:p w14:paraId="67004F67" w14:textId="0A8DD8DB"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350,758</w:t>
            </w:r>
          </w:p>
        </w:tc>
        <w:tc>
          <w:tcPr>
            <w:tcW w:w="1242" w:type="dxa"/>
            <w:gridSpan w:val="2"/>
            <w:shd w:val="clear" w:color="auto" w:fill="auto"/>
            <w:vAlign w:val="bottom"/>
          </w:tcPr>
          <w:p w14:paraId="11F30F38" w14:textId="6879596D"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w:t>
            </w:r>
          </w:p>
        </w:tc>
        <w:tc>
          <w:tcPr>
            <w:tcW w:w="1332" w:type="dxa"/>
            <w:shd w:val="clear" w:color="auto" w:fill="auto"/>
            <w:vAlign w:val="bottom"/>
          </w:tcPr>
          <w:p w14:paraId="349B80EE" w14:textId="543F4E36" w:rsidR="002507C7" w:rsidRPr="005F6F6A" w:rsidRDefault="002507C7" w:rsidP="002507C7">
            <w:pPr>
              <w:tabs>
                <w:tab w:val="decimal" w:pos="1004"/>
              </w:tabs>
              <w:spacing w:line="330" w:lineRule="exact"/>
              <w:ind w:left="-16"/>
              <w:rPr>
                <w:rFonts w:ascii="Arial" w:eastAsia="Arial Unicode MS" w:hAnsi="Arial" w:cs="Arial"/>
                <w:sz w:val="16"/>
                <w:szCs w:val="16"/>
              </w:rPr>
            </w:pPr>
            <w:r w:rsidRPr="002507C7">
              <w:rPr>
                <w:rFonts w:ascii="Arial" w:eastAsia="Arial Unicode MS" w:hAnsi="Arial" w:cs="Arial" w:hint="cs"/>
                <w:sz w:val="16"/>
                <w:szCs w:val="16"/>
              </w:rPr>
              <w:t>350,758</w:t>
            </w:r>
          </w:p>
        </w:tc>
      </w:tr>
    </w:tbl>
    <w:p w14:paraId="450B1BCA" w14:textId="77777777" w:rsidR="00BF3BA8" w:rsidRPr="005F6F6A" w:rsidRDefault="00BF3BA8" w:rsidP="00D35C05">
      <w:pPr>
        <w:tabs>
          <w:tab w:val="left" w:pos="900"/>
        </w:tabs>
        <w:spacing w:before="240" w:after="120" w:line="380" w:lineRule="exact"/>
        <w:ind w:left="1267"/>
        <w:jc w:val="thaiDistribute"/>
        <w:rPr>
          <w:rFonts w:ascii="Arial" w:hAnsi="Arial" w:cs="Arial"/>
          <w:sz w:val="22"/>
          <w:szCs w:val="22"/>
          <w:u w:val="single"/>
        </w:rPr>
      </w:pPr>
    </w:p>
    <w:p w14:paraId="6B4C118B" w14:textId="77777777" w:rsidR="00BF3BA8" w:rsidRPr="005F6F6A" w:rsidRDefault="00BF3BA8">
      <w:pPr>
        <w:suppressAutoHyphens w:val="0"/>
        <w:overflowPunct/>
        <w:autoSpaceDE/>
        <w:spacing w:after="160" w:line="259" w:lineRule="auto"/>
        <w:textAlignment w:val="auto"/>
        <w:rPr>
          <w:rFonts w:ascii="Arial" w:hAnsi="Arial" w:cs="Arial"/>
          <w:sz w:val="22"/>
          <w:szCs w:val="22"/>
          <w:u w:val="single"/>
        </w:rPr>
      </w:pPr>
      <w:r w:rsidRPr="005F6F6A">
        <w:rPr>
          <w:rFonts w:ascii="Arial" w:hAnsi="Arial" w:cs="Arial"/>
          <w:sz w:val="22"/>
          <w:szCs w:val="22"/>
          <w:u w:val="single"/>
        </w:rPr>
        <w:br w:type="page"/>
      </w:r>
    </w:p>
    <w:p w14:paraId="49D0FC30" w14:textId="7A16E115" w:rsidR="00D35C05" w:rsidRPr="005F6F6A" w:rsidRDefault="00116E4D" w:rsidP="008501DD">
      <w:pPr>
        <w:tabs>
          <w:tab w:val="left" w:pos="900"/>
        </w:tabs>
        <w:spacing w:before="240" w:after="120" w:line="340" w:lineRule="exact"/>
        <w:ind w:left="1267"/>
        <w:jc w:val="thaiDistribute"/>
        <w:rPr>
          <w:rFonts w:ascii="Arial" w:hAnsi="Arial" w:cs="Arial"/>
          <w:sz w:val="22"/>
          <w:szCs w:val="22"/>
          <w:u w:val="single"/>
        </w:rPr>
      </w:pPr>
      <w:r w:rsidRPr="005F6F6A">
        <w:rPr>
          <w:rFonts w:ascii="Arial" w:hAnsi="Arial" w:cs="Arial"/>
          <w:sz w:val="22"/>
          <w:szCs w:val="22"/>
          <w:u w:val="single"/>
        </w:rPr>
        <w:lastRenderedPageBreak/>
        <w:t>Analysis of i</w:t>
      </w:r>
      <w:r w:rsidR="006725A6" w:rsidRPr="005F6F6A">
        <w:rPr>
          <w:rFonts w:ascii="Arial" w:hAnsi="Arial" w:cs="Arial"/>
          <w:sz w:val="22"/>
          <w:szCs w:val="22"/>
          <w:u w:val="single"/>
        </w:rPr>
        <w:t>nterest rate sensitivity</w:t>
      </w:r>
    </w:p>
    <w:p w14:paraId="63BB9B2C" w14:textId="5EA04C7D" w:rsidR="005D3949" w:rsidRPr="005F6F6A" w:rsidRDefault="005D3949" w:rsidP="008501DD">
      <w:pPr>
        <w:tabs>
          <w:tab w:val="left" w:pos="900"/>
        </w:tabs>
        <w:spacing w:before="120" w:after="40" w:line="340" w:lineRule="exact"/>
        <w:ind w:left="1267"/>
        <w:jc w:val="thaiDistribute"/>
        <w:rPr>
          <w:rFonts w:ascii="Arial" w:hAnsi="Arial" w:cs="Arial"/>
          <w:sz w:val="22"/>
          <w:szCs w:val="22"/>
        </w:rPr>
      </w:pPr>
      <w:r w:rsidRPr="005F6F6A">
        <w:rPr>
          <w:rFonts w:ascii="Arial" w:hAnsi="Arial" w:cs="Arial"/>
          <w:sz w:val="22"/>
          <w:szCs w:val="22"/>
        </w:rPr>
        <w:t xml:space="preserve">The sensitivity of the Company’s profit before tax to a reasonably possible change in interest rates on that portion of floating rate of long-term loans affected as </w:t>
      </w:r>
      <w:proofErr w:type="gramStart"/>
      <w:r w:rsidRPr="005F6F6A">
        <w:rPr>
          <w:rFonts w:ascii="Arial" w:hAnsi="Arial" w:cs="Arial"/>
          <w:sz w:val="22"/>
          <w:szCs w:val="22"/>
        </w:rPr>
        <w:t>at</w:t>
      </w:r>
      <w:proofErr w:type="gramEnd"/>
      <w:r w:rsidRPr="005F6F6A">
        <w:rPr>
          <w:rFonts w:ascii="Arial" w:hAnsi="Arial" w:cs="Arial"/>
          <w:sz w:val="22"/>
          <w:szCs w:val="22"/>
        </w:rPr>
        <w:t xml:space="preserve"> </w:t>
      </w:r>
      <w:r w:rsidR="008348D3" w:rsidRPr="005F6F6A">
        <w:rPr>
          <w:rFonts w:ascii="Arial" w:hAnsi="Arial" w:cs="Arial"/>
          <w:sz w:val="22"/>
          <w:szCs w:val="22"/>
        </w:rPr>
        <w:t xml:space="preserve">                              </w:t>
      </w:r>
      <w:r w:rsidRPr="005F6F6A">
        <w:rPr>
          <w:rFonts w:ascii="Arial" w:hAnsi="Arial" w:cs="Arial"/>
          <w:sz w:val="22"/>
          <w:szCs w:val="22"/>
          <w:cs/>
        </w:rPr>
        <w:t xml:space="preserve">31 </w:t>
      </w:r>
      <w:r w:rsidRPr="005F6F6A">
        <w:rPr>
          <w:rFonts w:ascii="Arial" w:hAnsi="Arial" w:cs="Arial"/>
          <w:sz w:val="22"/>
          <w:szCs w:val="22"/>
        </w:rPr>
        <w:t xml:space="preserve">December </w:t>
      </w:r>
      <w:r w:rsidRPr="005F6F6A">
        <w:rPr>
          <w:rFonts w:ascii="Arial" w:hAnsi="Arial" w:cs="Arial"/>
          <w:sz w:val="22"/>
          <w:szCs w:val="22"/>
          <w:cs/>
        </w:rPr>
        <w:t>202</w:t>
      </w:r>
      <w:r w:rsidR="006275A1" w:rsidRPr="005F6F6A">
        <w:rPr>
          <w:rFonts w:ascii="Arial" w:hAnsi="Arial" w:cs="Arial"/>
          <w:sz w:val="22"/>
          <w:szCs w:val="22"/>
        </w:rPr>
        <w:t>3</w:t>
      </w:r>
      <w:r w:rsidRPr="005F6F6A">
        <w:rPr>
          <w:rFonts w:ascii="Arial" w:hAnsi="Arial" w:cs="Arial"/>
          <w:sz w:val="22"/>
          <w:szCs w:val="22"/>
          <w:cs/>
        </w:rPr>
        <w:t xml:space="preserve"> </w:t>
      </w:r>
      <w:r w:rsidRPr="005F6F6A">
        <w:rPr>
          <w:rFonts w:ascii="Arial" w:hAnsi="Arial" w:cs="Arial"/>
          <w:sz w:val="22"/>
          <w:szCs w:val="22"/>
        </w:rPr>
        <w:t xml:space="preserve">and </w:t>
      </w:r>
      <w:r w:rsidRPr="005F6F6A">
        <w:rPr>
          <w:rFonts w:ascii="Arial" w:hAnsi="Arial" w:cs="Arial"/>
          <w:sz w:val="22"/>
          <w:szCs w:val="22"/>
          <w:cs/>
        </w:rPr>
        <w:t>202</w:t>
      </w:r>
      <w:r w:rsidR="006275A1" w:rsidRPr="005F6F6A">
        <w:rPr>
          <w:rFonts w:ascii="Arial" w:hAnsi="Arial" w:cs="Arial"/>
          <w:sz w:val="22"/>
          <w:szCs w:val="22"/>
        </w:rPr>
        <w:t>2</w:t>
      </w:r>
      <w:r w:rsidRPr="005F6F6A">
        <w:rPr>
          <w:rFonts w:ascii="Arial" w:hAnsi="Arial" w:cs="Arial"/>
          <w:sz w:val="22"/>
          <w:szCs w:val="22"/>
          <w:cs/>
        </w:rPr>
        <w:t xml:space="preserve"> </w:t>
      </w:r>
      <w:r w:rsidRPr="005F6F6A">
        <w:rPr>
          <w:rFonts w:ascii="Arial" w:hAnsi="Arial" w:cs="Arial"/>
          <w:sz w:val="22"/>
          <w:szCs w:val="22"/>
        </w:rPr>
        <w:t>are as follow:</w:t>
      </w:r>
    </w:p>
    <w:tbl>
      <w:tblPr>
        <w:tblW w:w="8370" w:type="dxa"/>
        <w:tblInd w:w="1170" w:type="dxa"/>
        <w:tblLayout w:type="fixed"/>
        <w:tblLook w:val="04A0" w:firstRow="1" w:lastRow="0" w:firstColumn="1" w:lastColumn="0" w:noHBand="0" w:noVBand="1"/>
      </w:tblPr>
      <w:tblGrid>
        <w:gridCol w:w="2700"/>
        <w:gridCol w:w="1890"/>
        <w:gridCol w:w="1890"/>
        <w:gridCol w:w="1890"/>
      </w:tblGrid>
      <w:tr w:rsidR="0045412D" w:rsidRPr="005F6F6A" w14:paraId="27F0DD48" w14:textId="77777777" w:rsidTr="00912E29">
        <w:trPr>
          <w:trHeight w:val="64"/>
        </w:trPr>
        <w:tc>
          <w:tcPr>
            <w:tcW w:w="8370" w:type="dxa"/>
            <w:gridSpan w:val="4"/>
          </w:tcPr>
          <w:p w14:paraId="2C613311" w14:textId="1F30DE9E" w:rsidR="0045412D" w:rsidRPr="005F6F6A" w:rsidRDefault="0045412D" w:rsidP="00CE0B0E">
            <w:pPr>
              <w:spacing w:line="320" w:lineRule="exact"/>
              <w:jc w:val="right"/>
              <w:rPr>
                <w:rFonts w:ascii="Arial" w:hAnsi="Arial" w:cs="Arial"/>
                <w:sz w:val="18"/>
                <w:szCs w:val="18"/>
              </w:rPr>
            </w:pPr>
            <w:r w:rsidRPr="005F6F6A">
              <w:rPr>
                <w:rFonts w:ascii="Arial" w:hAnsi="Arial" w:cs="Arial"/>
                <w:sz w:val="18"/>
                <w:szCs w:val="18"/>
              </w:rPr>
              <w:t>(Unit: Baht)</w:t>
            </w:r>
          </w:p>
        </w:tc>
      </w:tr>
      <w:tr w:rsidR="0045412D" w:rsidRPr="005F6F6A" w14:paraId="3DF1BF7A" w14:textId="77777777" w:rsidTr="00912E29">
        <w:trPr>
          <w:trHeight w:val="64"/>
        </w:trPr>
        <w:tc>
          <w:tcPr>
            <w:tcW w:w="2700" w:type="dxa"/>
            <w:hideMark/>
          </w:tcPr>
          <w:p w14:paraId="5E65DF48" w14:textId="77777777" w:rsidR="0045412D" w:rsidRPr="005F6F6A" w:rsidRDefault="0045412D" w:rsidP="00CE0B0E">
            <w:pPr>
              <w:spacing w:line="320" w:lineRule="exact"/>
              <w:ind w:right="-18"/>
              <w:jc w:val="center"/>
              <w:rPr>
                <w:rFonts w:ascii="Arial" w:hAnsi="Arial" w:cs="Arial"/>
                <w:sz w:val="18"/>
                <w:szCs w:val="18"/>
              </w:rPr>
            </w:pPr>
          </w:p>
        </w:tc>
        <w:tc>
          <w:tcPr>
            <w:tcW w:w="1890" w:type="dxa"/>
            <w:vAlign w:val="bottom"/>
          </w:tcPr>
          <w:p w14:paraId="0533BBFB" w14:textId="30D9041A" w:rsidR="0045412D" w:rsidRPr="005F6F6A" w:rsidRDefault="00BC5BC9" w:rsidP="00CE0B0E">
            <w:pPr>
              <w:spacing w:line="320" w:lineRule="exact"/>
              <w:jc w:val="center"/>
              <w:rPr>
                <w:rFonts w:ascii="Arial" w:hAnsi="Arial" w:cs="Arial"/>
                <w:sz w:val="18"/>
                <w:szCs w:val="18"/>
                <w:cs/>
              </w:rPr>
            </w:pPr>
            <w:proofErr w:type="spellStart"/>
            <w:r w:rsidRPr="005F6F6A">
              <w:rPr>
                <w:rFonts w:ascii="Arial" w:hAnsi="Arial" w:cs="Arial"/>
                <w:sz w:val="18"/>
                <w:szCs w:val="18"/>
                <w:cs/>
              </w:rPr>
              <w:t>Increase</w:t>
            </w:r>
            <w:proofErr w:type="spellEnd"/>
            <w:r w:rsidRPr="005F6F6A">
              <w:rPr>
                <w:rFonts w:ascii="Arial" w:hAnsi="Arial" w:cs="Arial"/>
                <w:sz w:val="18"/>
                <w:szCs w:val="18"/>
                <w:cs/>
              </w:rPr>
              <w:t>/</w:t>
            </w:r>
          </w:p>
        </w:tc>
        <w:tc>
          <w:tcPr>
            <w:tcW w:w="3780" w:type="dxa"/>
            <w:gridSpan w:val="2"/>
            <w:vAlign w:val="bottom"/>
            <w:hideMark/>
          </w:tcPr>
          <w:p w14:paraId="2CBF3219" w14:textId="77777777" w:rsidR="0045412D" w:rsidRPr="005F6F6A" w:rsidRDefault="0045412D" w:rsidP="00CE0B0E">
            <w:pPr>
              <w:pBdr>
                <w:bottom w:val="single" w:sz="4" w:space="1" w:color="auto"/>
              </w:pBdr>
              <w:spacing w:line="320" w:lineRule="exact"/>
              <w:jc w:val="center"/>
              <w:rPr>
                <w:rFonts w:ascii="Arial" w:hAnsi="Arial" w:cs="Arial"/>
                <w:sz w:val="18"/>
                <w:szCs w:val="18"/>
              </w:rPr>
            </w:pPr>
            <w:r w:rsidRPr="005F6F6A">
              <w:rPr>
                <w:rFonts w:ascii="Arial" w:hAnsi="Arial" w:cs="Arial"/>
                <w:sz w:val="18"/>
                <w:szCs w:val="18"/>
              </w:rPr>
              <w:t>Effect on profit before tax</w:t>
            </w:r>
          </w:p>
        </w:tc>
      </w:tr>
      <w:tr w:rsidR="0045412D" w:rsidRPr="005F6F6A" w14:paraId="15A11DB0" w14:textId="77777777" w:rsidTr="00912E29">
        <w:trPr>
          <w:trHeight w:val="64"/>
        </w:trPr>
        <w:tc>
          <w:tcPr>
            <w:tcW w:w="2700" w:type="dxa"/>
          </w:tcPr>
          <w:p w14:paraId="7E4B6F5A" w14:textId="77777777" w:rsidR="0045412D" w:rsidRPr="005F6F6A" w:rsidRDefault="0045412D" w:rsidP="00CE0B0E">
            <w:pPr>
              <w:spacing w:line="320" w:lineRule="exact"/>
              <w:ind w:right="-18"/>
              <w:jc w:val="center"/>
              <w:rPr>
                <w:rFonts w:ascii="Arial" w:hAnsi="Arial" w:cs="Arial"/>
                <w:sz w:val="18"/>
                <w:szCs w:val="18"/>
              </w:rPr>
            </w:pPr>
          </w:p>
        </w:tc>
        <w:tc>
          <w:tcPr>
            <w:tcW w:w="1890" w:type="dxa"/>
            <w:vAlign w:val="bottom"/>
          </w:tcPr>
          <w:p w14:paraId="2EFBCD34" w14:textId="0C21ED0E" w:rsidR="0045412D" w:rsidRPr="005F6F6A" w:rsidRDefault="0045412D" w:rsidP="00CE0B0E">
            <w:pPr>
              <w:pBdr>
                <w:bottom w:val="single" w:sz="4" w:space="1" w:color="auto"/>
              </w:pBdr>
              <w:spacing w:line="320" w:lineRule="exact"/>
              <w:jc w:val="center"/>
              <w:rPr>
                <w:rFonts w:ascii="Arial" w:hAnsi="Arial" w:cs="Arial"/>
                <w:sz w:val="18"/>
                <w:szCs w:val="18"/>
                <w:cs/>
              </w:rPr>
            </w:pPr>
            <w:proofErr w:type="spellStart"/>
            <w:r w:rsidRPr="005F6F6A">
              <w:rPr>
                <w:rFonts w:ascii="Arial" w:hAnsi="Arial" w:cs="Arial"/>
                <w:sz w:val="18"/>
                <w:szCs w:val="18"/>
                <w:cs/>
              </w:rPr>
              <w:t>Decrease</w:t>
            </w:r>
            <w:proofErr w:type="spellEnd"/>
          </w:p>
        </w:tc>
        <w:tc>
          <w:tcPr>
            <w:tcW w:w="1890" w:type="dxa"/>
            <w:vAlign w:val="bottom"/>
          </w:tcPr>
          <w:p w14:paraId="0CFC00F6" w14:textId="392C67AD" w:rsidR="0045412D" w:rsidRPr="005F6F6A" w:rsidRDefault="0045412D" w:rsidP="00CE0B0E">
            <w:pPr>
              <w:pBdr>
                <w:bottom w:val="single" w:sz="4" w:space="1" w:color="auto"/>
              </w:pBdr>
              <w:spacing w:line="320" w:lineRule="exact"/>
              <w:jc w:val="center"/>
              <w:rPr>
                <w:rFonts w:ascii="Arial" w:hAnsi="Arial" w:cs="Arial"/>
                <w:sz w:val="18"/>
                <w:szCs w:val="18"/>
              </w:rPr>
            </w:pPr>
            <w:r w:rsidRPr="005F6F6A">
              <w:rPr>
                <w:rFonts w:ascii="Arial" w:hAnsi="Arial" w:cs="Arial"/>
                <w:sz w:val="18"/>
                <w:szCs w:val="18"/>
              </w:rPr>
              <w:t>202</w:t>
            </w:r>
            <w:r w:rsidR="00311B37" w:rsidRPr="005F6F6A">
              <w:rPr>
                <w:rFonts w:ascii="Arial" w:hAnsi="Arial" w:cs="Arial"/>
                <w:sz w:val="18"/>
                <w:szCs w:val="18"/>
              </w:rPr>
              <w:t>3</w:t>
            </w:r>
            <w:r w:rsidRPr="005F6F6A">
              <w:rPr>
                <w:rFonts w:ascii="Arial" w:hAnsi="Arial" w:cs="Arial"/>
                <w:sz w:val="18"/>
                <w:szCs w:val="18"/>
              </w:rPr>
              <w:t xml:space="preserve"> </w:t>
            </w:r>
            <w:r w:rsidRPr="005F6F6A">
              <w:rPr>
                <w:rFonts w:ascii="Arial" w:hAnsi="Arial" w:cs="Arial"/>
                <w:i/>
                <w:iCs/>
                <w:sz w:val="18"/>
                <w:szCs w:val="18"/>
                <w:vertAlign w:val="superscript"/>
              </w:rPr>
              <w:t>(1)</w:t>
            </w:r>
          </w:p>
        </w:tc>
        <w:tc>
          <w:tcPr>
            <w:tcW w:w="1890" w:type="dxa"/>
          </w:tcPr>
          <w:p w14:paraId="3ABD9244" w14:textId="566942B4" w:rsidR="0045412D" w:rsidRPr="005F6F6A" w:rsidRDefault="0045412D" w:rsidP="00CE0B0E">
            <w:pPr>
              <w:pBdr>
                <w:bottom w:val="single" w:sz="4" w:space="1" w:color="auto"/>
              </w:pBdr>
              <w:spacing w:line="320" w:lineRule="exact"/>
              <w:jc w:val="center"/>
              <w:rPr>
                <w:rFonts w:ascii="Arial" w:hAnsi="Arial" w:cs="Arial"/>
                <w:sz w:val="18"/>
                <w:szCs w:val="18"/>
              </w:rPr>
            </w:pPr>
            <w:r w:rsidRPr="005F6F6A">
              <w:rPr>
                <w:rFonts w:ascii="Arial" w:hAnsi="Arial" w:cs="Arial"/>
                <w:sz w:val="18"/>
                <w:szCs w:val="18"/>
              </w:rPr>
              <w:t>202</w:t>
            </w:r>
            <w:r w:rsidR="00311B37" w:rsidRPr="005F6F6A">
              <w:rPr>
                <w:rFonts w:ascii="Arial" w:hAnsi="Arial" w:cs="Arial"/>
                <w:sz w:val="18"/>
                <w:szCs w:val="18"/>
              </w:rPr>
              <w:t>2</w:t>
            </w:r>
            <w:r w:rsidRPr="005F6F6A">
              <w:rPr>
                <w:rFonts w:ascii="Arial" w:hAnsi="Arial" w:cs="Arial"/>
                <w:sz w:val="18"/>
                <w:szCs w:val="18"/>
              </w:rPr>
              <w:t xml:space="preserve"> </w:t>
            </w:r>
            <w:r w:rsidRPr="005F6F6A">
              <w:rPr>
                <w:rFonts w:ascii="Arial" w:hAnsi="Arial" w:cs="Arial"/>
                <w:i/>
                <w:iCs/>
                <w:sz w:val="18"/>
                <w:szCs w:val="18"/>
                <w:vertAlign w:val="superscript"/>
              </w:rPr>
              <w:t>(1)</w:t>
            </w:r>
          </w:p>
        </w:tc>
      </w:tr>
      <w:tr w:rsidR="0045412D" w:rsidRPr="005F6F6A" w14:paraId="70C7F045" w14:textId="77777777" w:rsidTr="00912E29">
        <w:trPr>
          <w:trHeight w:val="275"/>
        </w:trPr>
        <w:tc>
          <w:tcPr>
            <w:tcW w:w="2700" w:type="dxa"/>
            <w:hideMark/>
          </w:tcPr>
          <w:p w14:paraId="60FC9A63" w14:textId="77777777" w:rsidR="0045412D" w:rsidRPr="005F6F6A" w:rsidRDefault="0045412D" w:rsidP="00CE0B0E">
            <w:pPr>
              <w:spacing w:line="320" w:lineRule="exact"/>
              <w:rPr>
                <w:rFonts w:ascii="Arial" w:hAnsi="Arial" w:cs="Arial"/>
                <w:sz w:val="18"/>
                <w:szCs w:val="18"/>
              </w:rPr>
            </w:pPr>
          </w:p>
        </w:tc>
        <w:tc>
          <w:tcPr>
            <w:tcW w:w="1890" w:type="dxa"/>
            <w:hideMark/>
          </w:tcPr>
          <w:p w14:paraId="55BBC3AC" w14:textId="791D3525" w:rsidR="0045412D" w:rsidRPr="005F6F6A" w:rsidRDefault="0045412D" w:rsidP="00CE0B0E">
            <w:pPr>
              <w:spacing w:line="320" w:lineRule="exact"/>
              <w:ind w:right="-18"/>
              <w:jc w:val="center"/>
              <w:rPr>
                <w:rFonts w:ascii="Arial" w:hAnsi="Arial" w:cs="Arial"/>
                <w:sz w:val="18"/>
                <w:szCs w:val="18"/>
                <w:cs/>
              </w:rPr>
            </w:pPr>
            <w:r w:rsidRPr="005F6F6A">
              <w:rPr>
                <w:rFonts w:ascii="Arial" w:hAnsi="Arial" w:cs="Arial"/>
                <w:sz w:val="18"/>
                <w:szCs w:val="18"/>
                <w:cs/>
              </w:rPr>
              <w:t>(</w:t>
            </w:r>
            <w:r w:rsidR="00F53F27" w:rsidRPr="005F6F6A">
              <w:rPr>
                <w:rFonts w:ascii="Arial" w:hAnsi="Arial" w:cs="Arial"/>
                <w:sz w:val="18"/>
                <w:szCs w:val="18"/>
              </w:rPr>
              <w:t>%</w:t>
            </w:r>
            <w:r w:rsidRPr="005F6F6A">
              <w:rPr>
                <w:rFonts w:ascii="Arial" w:hAnsi="Arial" w:cs="Arial"/>
                <w:sz w:val="18"/>
                <w:szCs w:val="18"/>
                <w:cs/>
              </w:rPr>
              <w:t>)</w:t>
            </w:r>
          </w:p>
        </w:tc>
        <w:tc>
          <w:tcPr>
            <w:tcW w:w="1890" w:type="dxa"/>
            <w:vAlign w:val="bottom"/>
          </w:tcPr>
          <w:p w14:paraId="1F4E730E" w14:textId="77777777" w:rsidR="0045412D" w:rsidRPr="005F6F6A" w:rsidRDefault="0045412D" w:rsidP="00CE0B0E">
            <w:pPr>
              <w:spacing w:line="320" w:lineRule="exact"/>
              <w:ind w:right="-18"/>
              <w:jc w:val="center"/>
              <w:rPr>
                <w:rFonts w:ascii="Arial" w:hAnsi="Arial" w:cs="Arial"/>
                <w:sz w:val="18"/>
                <w:szCs w:val="18"/>
                <w:cs/>
              </w:rPr>
            </w:pPr>
          </w:p>
        </w:tc>
        <w:tc>
          <w:tcPr>
            <w:tcW w:w="1890" w:type="dxa"/>
            <w:vAlign w:val="bottom"/>
          </w:tcPr>
          <w:p w14:paraId="1FA0A433" w14:textId="77777777" w:rsidR="0045412D" w:rsidRPr="005F6F6A" w:rsidRDefault="0045412D" w:rsidP="00CE0B0E">
            <w:pPr>
              <w:spacing w:line="320" w:lineRule="exact"/>
              <w:ind w:right="-18"/>
              <w:jc w:val="center"/>
              <w:rPr>
                <w:rFonts w:ascii="Arial" w:hAnsi="Arial" w:cs="Arial"/>
                <w:sz w:val="18"/>
                <w:szCs w:val="18"/>
                <w:cs/>
              </w:rPr>
            </w:pPr>
          </w:p>
        </w:tc>
      </w:tr>
      <w:tr w:rsidR="00F74A12" w:rsidRPr="005F6F6A" w14:paraId="5A504D75" w14:textId="77777777" w:rsidTr="00912E29">
        <w:trPr>
          <w:trHeight w:val="288"/>
        </w:trPr>
        <w:tc>
          <w:tcPr>
            <w:tcW w:w="2700" w:type="dxa"/>
          </w:tcPr>
          <w:p w14:paraId="3D838A21" w14:textId="71E665C6" w:rsidR="00F74A12" w:rsidRPr="005F6F6A" w:rsidRDefault="00F74A12" w:rsidP="00CE0B0E">
            <w:pPr>
              <w:spacing w:line="320" w:lineRule="exact"/>
              <w:ind w:right="-196"/>
              <w:rPr>
                <w:rFonts w:ascii="Arial" w:hAnsi="Arial" w:cs="Arial"/>
                <w:sz w:val="18"/>
                <w:szCs w:val="18"/>
              </w:rPr>
            </w:pPr>
            <w:r w:rsidRPr="005F6F6A">
              <w:rPr>
                <w:rFonts w:ascii="Arial" w:hAnsi="Arial" w:cs="Arial"/>
                <w:sz w:val="18"/>
                <w:szCs w:val="18"/>
              </w:rPr>
              <w:t>Long-term loans</w:t>
            </w:r>
          </w:p>
        </w:tc>
        <w:tc>
          <w:tcPr>
            <w:tcW w:w="1890" w:type="dxa"/>
          </w:tcPr>
          <w:p w14:paraId="7A56DAF1" w14:textId="285AF16D" w:rsidR="00F74A12" w:rsidRPr="005F6F6A" w:rsidRDefault="00F74A12" w:rsidP="00CE0B0E">
            <w:pPr>
              <w:spacing w:line="320" w:lineRule="exact"/>
              <w:ind w:right="-18"/>
              <w:jc w:val="center"/>
              <w:rPr>
                <w:rFonts w:ascii="Arial" w:hAnsi="Arial" w:cs="Arial"/>
                <w:sz w:val="18"/>
                <w:szCs w:val="18"/>
                <w:cs/>
              </w:rPr>
            </w:pPr>
            <w:r w:rsidRPr="005F6F6A">
              <w:rPr>
                <w:rFonts w:ascii="Arial" w:hAnsi="Arial" w:cs="Arial"/>
                <w:sz w:val="18"/>
                <w:szCs w:val="18"/>
              </w:rPr>
              <w:t>+1.0</w:t>
            </w:r>
          </w:p>
        </w:tc>
        <w:tc>
          <w:tcPr>
            <w:tcW w:w="1890" w:type="dxa"/>
            <w:vAlign w:val="bottom"/>
          </w:tcPr>
          <w:p w14:paraId="711A5046" w14:textId="294F4FD9" w:rsidR="00F74A12" w:rsidRPr="005F6F6A" w:rsidRDefault="00F74A12" w:rsidP="00CE0B0E">
            <w:pPr>
              <w:spacing w:line="320" w:lineRule="exact"/>
              <w:ind w:right="-196"/>
              <w:jc w:val="center"/>
              <w:rPr>
                <w:rFonts w:ascii="Arial" w:hAnsi="Arial" w:cs="Arial"/>
                <w:sz w:val="18"/>
                <w:szCs w:val="18"/>
                <w:cs/>
              </w:rPr>
            </w:pPr>
            <w:r w:rsidRPr="005F6F6A">
              <w:rPr>
                <w:rFonts w:ascii="Arial" w:hAnsi="Arial" w:cs="Arial"/>
                <w:sz w:val="18"/>
                <w:szCs w:val="18"/>
              </w:rPr>
              <w:t>(24,680,222)</w:t>
            </w:r>
          </w:p>
        </w:tc>
        <w:tc>
          <w:tcPr>
            <w:tcW w:w="1890" w:type="dxa"/>
            <w:vAlign w:val="bottom"/>
          </w:tcPr>
          <w:p w14:paraId="19869008" w14:textId="62B6FC64" w:rsidR="00F74A12" w:rsidRPr="005F6F6A" w:rsidRDefault="00F74A12" w:rsidP="00CE0B0E">
            <w:pPr>
              <w:spacing w:line="320" w:lineRule="exact"/>
              <w:ind w:right="-196"/>
              <w:jc w:val="center"/>
              <w:rPr>
                <w:rFonts w:ascii="Arial" w:hAnsi="Arial" w:cs="Arial"/>
                <w:sz w:val="18"/>
                <w:szCs w:val="18"/>
              </w:rPr>
            </w:pPr>
            <w:r w:rsidRPr="005F6F6A">
              <w:rPr>
                <w:rFonts w:ascii="Arial" w:hAnsi="Arial" w:cs="Arial"/>
                <w:sz w:val="18"/>
                <w:szCs w:val="18"/>
              </w:rPr>
              <w:t>(11,012,297)</w:t>
            </w:r>
          </w:p>
        </w:tc>
      </w:tr>
      <w:tr w:rsidR="00F74A12" w:rsidRPr="005F6F6A" w14:paraId="5532C4EA" w14:textId="77777777" w:rsidTr="00912E29">
        <w:trPr>
          <w:trHeight w:val="288"/>
        </w:trPr>
        <w:tc>
          <w:tcPr>
            <w:tcW w:w="2700" w:type="dxa"/>
          </w:tcPr>
          <w:p w14:paraId="55B87771" w14:textId="77777777" w:rsidR="00F74A12" w:rsidRPr="005F6F6A" w:rsidRDefault="00F74A12" w:rsidP="00CE0B0E">
            <w:pPr>
              <w:spacing w:line="320" w:lineRule="exact"/>
              <w:ind w:left="48" w:right="-18"/>
              <w:jc w:val="center"/>
              <w:rPr>
                <w:rFonts w:ascii="Arial" w:hAnsi="Arial" w:cs="Arial"/>
                <w:sz w:val="18"/>
                <w:szCs w:val="18"/>
              </w:rPr>
            </w:pPr>
          </w:p>
        </w:tc>
        <w:tc>
          <w:tcPr>
            <w:tcW w:w="1890" w:type="dxa"/>
          </w:tcPr>
          <w:p w14:paraId="20CB0025" w14:textId="0D4FF0FF" w:rsidR="00F74A12" w:rsidRPr="005F6F6A" w:rsidRDefault="00F74A12" w:rsidP="00CE0B0E">
            <w:pPr>
              <w:spacing w:line="320" w:lineRule="exact"/>
              <w:ind w:right="-18"/>
              <w:jc w:val="center"/>
              <w:rPr>
                <w:rFonts w:ascii="Arial" w:hAnsi="Arial" w:cs="Arial"/>
                <w:sz w:val="18"/>
                <w:szCs w:val="18"/>
              </w:rPr>
            </w:pPr>
            <w:r w:rsidRPr="005F6F6A">
              <w:rPr>
                <w:rFonts w:ascii="Arial" w:hAnsi="Arial" w:cs="Arial"/>
                <w:sz w:val="18"/>
                <w:szCs w:val="18"/>
              </w:rPr>
              <w:t>-1.0</w:t>
            </w:r>
          </w:p>
        </w:tc>
        <w:tc>
          <w:tcPr>
            <w:tcW w:w="1890" w:type="dxa"/>
            <w:vAlign w:val="bottom"/>
          </w:tcPr>
          <w:p w14:paraId="26D159F8" w14:textId="20FD69E3" w:rsidR="00F74A12" w:rsidRPr="005F6F6A" w:rsidRDefault="00F74A12" w:rsidP="00CE0B0E">
            <w:pPr>
              <w:spacing w:line="320" w:lineRule="exact"/>
              <w:ind w:right="-196"/>
              <w:jc w:val="center"/>
              <w:rPr>
                <w:rFonts w:ascii="Arial" w:hAnsi="Arial" w:cs="Arial"/>
                <w:sz w:val="18"/>
                <w:szCs w:val="18"/>
                <w:cs/>
              </w:rPr>
            </w:pPr>
            <w:r w:rsidRPr="005F6F6A">
              <w:rPr>
                <w:rFonts w:ascii="Arial" w:hAnsi="Arial" w:cs="Arial"/>
                <w:sz w:val="18"/>
                <w:szCs w:val="18"/>
              </w:rPr>
              <w:t>24,680,222</w:t>
            </w:r>
          </w:p>
        </w:tc>
        <w:tc>
          <w:tcPr>
            <w:tcW w:w="1890" w:type="dxa"/>
            <w:vAlign w:val="bottom"/>
          </w:tcPr>
          <w:p w14:paraId="4875405B" w14:textId="34D3EFF9" w:rsidR="00F74A12" w:rsidRPr="005F6F6A" w:rsidRDefault="00F74A12" w:rsidP="00CE0B0E">
            <w:pPr>
              <w:spacing w:line="320" w:lineRule="exact"/>
              <w:ind w:right="-196"/>
              <w:jc w:val="center"/>
              <w:rPr>
                <w:rFonts w:ascii="Arial" w:hAnsi="Arial" w:cs="Arial"/>
                <w:sz w:val="18"/>
                <w:szCs w:val="18"/>
              </w:rPr>
            </w:pPr>
            <w:r w:rsidRPr="005F6F6A">
              <w:rPr>
                <w:rFonts w:ascii="Arial" w:hAnsi="Arial" w:cs="Arial"/>
                <w:sz w:val="18"/>
                <w:szCs w:val="18"/>
              </w:rPr>
              <w:t>11,012,297</w:t>
            </w:r>
          </w:p>
        </w:tc>
      </w:tr>
    </w:tbl>
    <w:p w14:paraId="50E2847E" w14:textId="77777777" w:rsidR="00311B37" w:rsidRPr="005F6F6A" w:rsidRDefault="00311B37" w:rsidP="00CE0B0E">
      <w:pPr>
        <w:tabs>
          <w:tab w:val="left" w:pos="1530"/>
        </w:tabs>
        <w:spacing w:line="320" w:lineRule="exact"/>
        <w:ind w:left="1267" w:right="-43"/>
        <w:jc w:val="thaiDistribute"/>
        <w:rPr>
          <w:rFonts w:ascii="Arial" w:hAnsi="Arial" w:cs="Arial"/>
          <w:sz w:val="14"/>
          <w:szCs w:val="14"/>
        </w:rPr>
      </w:pPr>
      <w:r w:rsidRPr="005F6F6A">
        <w:rPr>
          <w:rFonts w:ascii="Arial" w:hAnsi="Arial" w:cs="Arial"/>
          <w:i/>
          <w:iCs/>
          <w:sz w:val="14"/>
          <w:szCs w:val="14"/>
        </w:rPr>
        <w:t>(1)</w:t>
      </w:r>
      <w:r w:rsidRPr="005F6F6A">
        <w:rPr>
          <w:rFonts w:ascii="Arial" w:hAnsi="Arial" w:cs="Arial"/>
          <w:i/>
          <w:iCs/>
          <w:sz w:val="14"/>
          <w:szCs w:val="14"/>
        </w:rPr>
        <w:tab/>
        <w:t>This information is not a forecast or prediction of future market conditions, then actual result could differ from this analysis.</w:t>
      </w:r>
    </w:p>
    <w:p w14:paraId="7167A6EF" w14:textId="7C511AA0" w:rsidR="00D35C05" w:rsidRPr="005F6F6A" w:rsidRDefault="00303EF7" w:rsidP="008501DD">
      <w:pPr>
        <w:tabs>
          <w:tab w:val="left" w:pos="900"/>
        </w:tabs>
        <w:spacing w:before="120" w:after="120" w:line="340" w:lineRule="exact"/>
        <w:ind w:left="1267"/>
        <w:jc w:val="thaiDistribute"/>
        <w:rPr>
          <w:rFonts w:ascii="Arial" w:hAnsi="Arial" w:cs="Arial"/>
          <w:spacing w:val="-4"/>
          <w:sz w:val="22"/>
          <w:szCs w:val="22"/>
        </w:rPr>
      </w:pPr>
      <w:r w:rsidRPr="005F6F6A">
        <w:rPr>
          <w:rFonts w:ascii="Arial" w:hAnsi="Arial" w:cs="Arial"/>
          <w:spacing w:val="-4"/>
          <w:sz w:val="22"/>
          <w:szCs w:val="22"/>
        </w:rPr>
        <w:t>The above analysis has been prepared assuming that the amounts of long-term loans and all other variables remain constant over one year. Moreover, the floating legs of these long-term loans are assumed to not yet have set interest rates. As a result, a change in interest rates affects interest for the full 12-month period of the sensitivity calculation.</w:t>
      </w:r>
    </w:p>
    <w:p w14:paraId="307C1570" w14:textId="7EC2589E" w:rsidR="00D35C05" w:rsidRPr="005F6F6A" w:rsidRDefault="00D35C05" w:rsidP="008501DD">
      <w:pPr>
        <w:spacing w:before="120" w:after="120" w:line="340" w:lineRule="exact"/>
        <w:ind w:left="1267" w:hanging="720"/>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.2.3</w:t>
      </w:r>
      <w:r w:rsidRPr="005F6F6A">
        <w:rPr>
          <w:rFonts w:ascii="Arial" w:hAnsi="Arial" w:cs="Arial"/>
          <w:b/>
          <w:bCs/>
          <w:sz w:val="22"/>
          <w:szCs w:val="22"/>
        </w:rPr>
        <w:tab/>
        <w:t>Liquidity risk</w:t>
      </w:r>
    </w:p>
    <w:p w14:paraId="234F31D8" w14:textId="77777777" w:rsidR="00D35C05" w:rsidRPr="005F6F6A" w:rsidRDefault="00D35C05" w:rsidP="008501DD">
      <w:pPr>
        <w:tabs>
          <w:tab w:val="left" w:pos="900"/>
        </w:tabs>
        <w:spacing w:before="120" w:after="120" w:line="340" w:lineRule="exact"/>
        <w:ind w:left="1267"/>
        <w:jc w:val="thaiDistribute"/>
        <w:rPr>
          <w:rFonts w:ascii="Arial" w:hAnsi="Arial" w:cs="Arial"/>
          <w:sz w:val="22"/>
          <w:szCs w:val="22"/>
        </w:rPr>
      </w:pPr>
      <w:r w:rsidRPr="005F6F6A">
        <w:rPr>
          <w:rFonts w:ascii="Arial" w:hAnsi="Arial" w:cs="Arial"/>
          <w:sz w:val="22"/>
          <w:szCs w:val="22"/>
        </w:rPr>
        <w:t>Liquidity risk is the risk that the Group will be unable to liquidate their financial assets and/or procure sufficient funds to discharge their obligations in a timely manner, resulting in the incurrence of a financial loss.</w:t>
      </w:r>
    </w:p>
    <w:p w14:paraId="3038023D" w14:textId="77777777" w:rsidR="00D35C05" w:rsidRPr="005F6F6A" w:rsidRDefault="00D35C05" w:rsidP="008501DD">
      <w:pPr>
        <w:tabs>
          <w:tab w:val="left" w:pos="1440"/>
        </w:tabs>
        <w:spacing w:before="120" w:after="120" w:line="340" w:lineRule="exact"/>
        <w:ind w:left="1267"/>
        <w:jc w:val="thaiDistribute"/>
        <w:rPr>
          <w:rFonts w:ascii="Arial" w:hAnsi="Arial" w:cs="Arial"/>
          <w:sz w:val="22"/>
          <w:szCs w:val="22"/>
        </w:rPr>
      </w:pPr>
      <w:bookmarkStart w:id="5" w:name="_Hlk64047204"/>
      <w:r w:rsidRPr="005F6F6A">
        <w:rPr>
          <w:rFonts w:ascii="Arial" w:hAnsi="Arial" w:cs="Arial"/>
          <w:sz w:val="22"/>
          <w:szCs w:val="22"/>
        </w:rPr>
        <w:t>The Group has a policy to manage liquidity risk with appropriate long-term loan and short-term</w:t>
      </w:r>
      <w:r w:rsidRPr="005F6F6A">
        <w:rPr>
          <w:rFonts w:ascii="Arial" w:hAnsi="Arial" w:cs="Arial"/>
          <w:sz w:val="22"/>
          <w:szCs w:val="22"/>
          <w:cs/>
        </w:rPr>
        <w:t xml:space="preserve"> </w:t>
      </w:r>
      <w:r w:rsidRPr="005F6F6A">
        <w:rPr>
          <w:rFonts w:ascii="Arial" w:hAnsi="Arial" w:cs="Arial"/>
          <w:sz w:val="22"/>
          <w:szCs w:val="22"/>
        </w:rPr>
        <w:t>loan structure. However, the Group has a policy in maintaining the liquidity to ensure that there is sufficient liquidity of requirement for the current and the future.</w:t>
      </w:r>
    </w:p>
    <w:bookmarkEnd w:id="5"/>
    <w:p w14:paraId="6FBA9EAC" w14:textId="7ACB8855" w:rsidR="00D35C05" w:rsidRPr="005F6F6A" w:rsidRDefault="00D35C05" w:rsidP="008501DD">
      <w:pPr>
        <w:tabs>
          <w:tab w:val="left" w:pos="900"/>
        </w:tabs>
        <w:spacing w:before="120" w:after="60" w:line="340" w:lineRule="exact"/>
        <w:ind w:left="1267"/>
        <w:jc w:val="thaiDistribute"/>
        <w:rPr>
          <w:rFonts w:ascii="Arial" w:hAnsi="Arial" w:cs="Arial"/>
          <w:sz w:val="22"/>
          <w:szCs w:val="22"/>
        </w:rPr>
      </w:pPr>
      <w:r w:rsidRPr="005F6F6A">
        <w:rPr>
          <w:rFonts w:ascii="Arial" w:hAnsi="Arial" w:cs="Arial"/>
          <w:sz w:val="22"/>
          <w:szCs w:val="22"/>
        </w:rPr>
        <w:t xml:space="preserve">The table below </w:t>
      </w:r>
      <w:proofErr w:type="spellStart"/>
      <w:r w:rsidRPr="005F6F6A">
        <w:rPr>
          <w:rFonts w:ascii="Arial" w:hAnsi="Arial" w:cs="Arial"/>
          <w:sz w:val="22"/>
          <w:szCs w:val="22"/>
        </w:rPr>
        <w:t>summarises</w:t>
      </w:r>
      <w:proofErr w:type="spellEnd"/>
      <w:r w:rsidRPr="005F6F6A">
        <w:rPr>
          <w:rFonts w:ascii="Arial" w:hAnsi="Arial" w:cs="Arial"/>
          <w:sz w:val="22"/>
          <w:szCs w:val="22"/>
        </w:rPr>
        <w:t xml:space="preserve"> the maturity profile of the Group financial assets and financial liabilities 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are as follows:</w:t>
      </w: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D35C05" w:rsidRPr="005F6F6A" w14:paraId="31D0EF11" w14:textId="77777777" w:rsidTr="00E96D8B">
        <w:trPr>
          <w:cantSplit/>
        </w:trPr>
        <w:tc>
          <w:tcPr>
            <w:tcW w:w="2940" w:type="dxa"/>
            <w:shd w:val="clear" w:color="auto" w:fill="auto"/>
          </w:tcPr>
          <w:p w14:paraId="65661562" w14:textId="77777777" w:rsidR="00D35C05" w:rsidRPr="005F6F6A" w:rsidRDefault="00D35C05" w:rsidP="00584EF8">
            <w:pPr>
              <w:snapToGrid w:val="0"/>
              <w:spacing w:line="320" w:lineRule="atLeast"/>
              <w:rPr>
                <w:rFonts w:ascii="Arial" w:hAnsi="Arial" w:cs="Arial"/>
                <w:sz w:val="16"/>
                <w:szCs w:val="16"/>
              </w:rPr>
            </w:pPr>
          </w:p>
        </w:tc>
        <w:tc>
          <w:tcPr>
            <w:tcW w:w="6210" w:type="dxa"/>
            <w:gridSpan w:val="5"/>
            <w:shd w:val="clear" w:color="auto" w:fill="auto"/>
            <w:vAlign w:val="bottom"/>
          </w:tcPr>
          <w:p w14:paraId="184F35D5" w14:textId="77777777" w:rsidR="00D35C05" w:rsidRPr="005F6F6A" w:rsidRDefault="00D35C05" w:rsidP="00584EF8">
            <w:pPr>
              <w:spacing w:line="320" w:lineRule="atLeast"/>
              <w:ind w:left="-36"/>
              <w:jc w:val="right"/>
              <w:rPr>
                <w:rFonts w:ascii="Arial" w:hAnsi="Arial" w:cs="Arial"/>
                <w:sz w:val="16"/>
                <w:szCs w:val="16"/>
              </w:rPr>
            </w:pPr>
            <w:r w:rsidRPr="005F6F6A">
              <w:rPr>
                <w:rFonts w:ascii="Arial" w:hAnsi="Arial" w:cs="Arial"/>
                <w:sz w:val="16"/>
                <w:szCs w:val="16"/>
              </w:rPr>
              <w:t>(Unit: Baht)</w:t>
            </w:r>
          </w:p>
        </w:tc>
      </w:tr>
      <w:tr w:rsidR="00D35C05" w:rsidRPr="005F6F6A" w14:paraId="61294C0A" w14:textId="77777777" w:rsidTr="00E96D8B">
        <w:trPr>
          <w:cantSplit/>
        </w:trPr>
        <w:tc>
          <w:tcPr>
            <w:tcW w:w="2940" w:type="dxa"/>
            <w:shd w:val="clear" w:color="auto" w:fill="auto"/>
          </w:tcPr>
          <w:p w14:paraId="37702BFA" w14:textId="77777777" w:rsidR="00D35C05" w:rsidRPr="005F6F6A" w:rsidRDefault="00D35C05" w:rsidP="00584EF8">
            <w:pPr>
              <w:snapToGrid w:val="0"/>
              <w:spacing w:line="320" w:lineRule="atLeast"/>
              <w:rPr>
                <w:rFonts w:ascii="Arial" w:hAnsi="Arial" w:cs="Arial"/>
                <w:sz w:val="16"/>
                <w:szCs w:val="16"/>
              </w:rPr>
            </w:pPr>
          </w:p>
        </w:tc>
        <w:tc>
          <w:tcPr>
            <w:tcW w:w="6210" w:type="dxa"/>
            <w:gridSpan w:val="5"/>
            <w:shd w:val="clear" w:color="auto" w:fill="auto"/>
            <w:vAlign w:val="bottom"/>
          </w:tcPr>
          <w:p w14:paraId="6553F6A0" w14:textId="77777777" w:rsidR="00D35C05" w:rsidRPr="005F6F6A" w:rsidRDefault="00D35C05" w:rsidP="00584EF8">
            <w:pPr>
              <w:pBdr>
                <w:bottom w:val="single" w:sz="4" w:space="1" w:color="000000"/>
              </w:pBdr>
              <w:spacing w:line="320" w:lineRule="atLeast"/>
              <w:ind w:left="-36"/>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295633FD" w14:textId="77777777" w:rsidTr="00E96D8B">
        <w:trPr>
          <w:cantSplit/>
        </w:trPr>
        <w:tc>
          <w:tcPr>
            <w:tcW w:w="2940" w:type="dxa"/>
            <w:shd w:val="clear" w:color="auto" w:fill="auto"/>
          </w:tcPr>
          <w:p w14:paraId="0856F567" w14:textId="77777777" w:rsidR="00D35C05" w:rsidRPr="005F6F6A" w:rsidRDefault="00D35C05" w:rsidP="00584EF8">
            <w:pPr>
              <w:snapToGrid w:val="0"/>
              <w:spacing w:line="320" w:lineRule="atLeast"/>
              <w:rPr>
                <w:rFonts w:ascii="Arial" w:hAnsi="Arial" w:cs="Arial"/>
                <w:sz w:val="16"/>
                <w:szCs w:val="16"/>
              </w:rPr>
            </w:pPr>
          </w:p>
        </w:tc>
        <w:tc>
          <w:tcPr>
            <w:tcW w:w="6210" w:type="dxa"/>
            <w:gridSpan w:val="5"/>
            <w:shd w:val="clear" w:color="auto" w:fill="auto"/>
            <w:vAlign w:val="bottom"/>
          </w:tcPr>
          <w:p w14:paraId="0B1114C3" w14:textId="77777777" w:rsidR="00D35C05" w:rsidRPr="005F6F6A" w:rsidRDefault="00D35C05" w:rsidP="00584EF8">
            <w:pPr>
              <w:pBdr>
                <w:bottom w:val="single" w:sz="4" w:space="1" w:color="auto"/>
              </w:pBdr>
              <w:spacing w:line="320" w:lineRule="atLeast"/>
              <w:ind w:left="-36"/>
              <w:jc w:val="center"/>
              <w:rPr>
                <w:rFonts w:ascii="Arial" w:hAnsi="Arial" w:cs="Arial"/>
                <w:sz w:val="16"/>
                <w:szCs w:val="16"/>
              </w:rPr>
            </w:pPr>
            <w:r w:rsidRPr="005F6F6A">
              <w:rPr>
                <w:rFonts w:ascii="Arial" w:hAnsi="Arial" w:cs="Arial"/>
                <w:sz w:val="16"/>
                <w:szCs w:val="16"/>
              </w:rPr>
              <w:t>2023</w:t>
            </w:r>
          </w:p>
        </w:tc>
      </w:tr>
      <w:tr w:rsidR="00D35C05" w:rsidRPr="005F6F6A" w14:paraId="63ACEB05" w14:textId="77777777" w:rsidTr="00E96D8B">
        <w:trPr>
          <w:cantSplit/>
        </w:trPr>
        <w:tc>
          <w:tcPr>
            <w:tcW w:w="2940" w:type="dxa"/>
            <w:shd w:val="clear" w:color="auto" w:fill="auto"/>
            <w:vAlign w:val="bottom"/>
          </w:tcPr>
          <w:p w14:paraId="6B153EC2" w14:textId="77777777" w:rsidR="00D35C05" w:rsidRPr="005F6F6A" w:rsidRDefault="00D35C05" w:rsidP="00584EF8">
            <w:pPr>
              <w:pBdr>
                <w:bottom w:val="single" w:sz="4" w:space="1" w:color="000000"/>
              </w:pBdr>
              <w:spacing w:line="320" w:lineRule="atLeas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9158E1E" w14:textId="77777777" w:rsidR="00D35C05" w:rsidRPr="005F6F6A" w:rsidRDefault="00D35C05" w:rsidP="00584EF8">
            <w:pPr>
              <w:pBdr>
                <w:bottom w:val="single" w:sz="4" w:space="1" w:color="000000"/>
              </w:pBdr>
              <w:spacing w:line="320" w:lineRule="atLeas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3AF9CF45" w14:textId="77777777" w:rsidR="00D35C05" w:rsidRPr="005F6F6A" w:rsidRDefault="00D35C05" w:rsidP="00584EF8">
            <w:pPr>
              <w:pBdr>
                <w:bottom w:val="single" w:sz="4" w:space="1" w:color="000000"/>
              </w:pBdr>
              <w:spacing w:line="320" w:lineRule="atLeas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1C9150A7" w14:textId="77777777" w:rsidR="00D35C05" w:rsidRPr="005F6F6A" w:rsidRDefault="00D35C05" w:rsidP="00584EF8">
            <w:pPr>
              <w:pBdr>
                <w:bottom w:val="single" w:sz="4" w:space="1" w:color="000000"/>
              </w:pBdr>
              <w:spacing w:line="320" w:lineRule="atLeas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0DCFCE31" w14:textId="77777777" w:rsidR="00D35C05" w:rsidRPr="005F6F6A" w:rsidRDefault="00D35C05" w:rsidP="00584EF8">
            <w:pPr>
              <w:pBdr>
                <w:bottom w:val="single" w:sz="4" w:space="1" w:color="000000"/>
              </w:pBdr>
              <w:spacing w:line="320" w:lineRule="atLeas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7825F820" w14:textId="77777777" w:rsidR="00D35C05" w:rsidRPr="005F6F6A" w:rsidRDefault="00D35C05" w:rsidP="00584EF8">
            <w:pPr>
              <w:pBdr>
                <w:bottom w:val="single" w:sz="4" w:space="1" w:color="000000"/>
              </w:pBdr>
              <w:spacing w:line="320" w:lineRule="atLeas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6DA4914E" w14:textId="77777777" w:rsidTr="00E96D8B">
        <w:trPr>
          <w:cantSplit/>
        </w:trPr>
        <w:tc>
          <w:tcPr>
            <w:tcW w:w="2940" w:type="dxa"/>
            <w:shd w:val="clear" w:color="auto" w:fill="auto"/>
            <w:vAlign w:val="bottom"/>
          </w:tcPr>
          <w:p w14:paraId="7BC10158" w14:textId="77777777" w:rsidR="00D35C05" w:rsidRPr="005F6F6A" w:rsidRDefault="00D35C05" w:rsidP="00584EF8">
            <w:pPr>
              <w:tabs>
                <w:tab w:val="left" w:pos="900"/>
                <w:tab w:val="left" w:pos="1440"/>
                <w:tab w:val="left" w:pos="1980"/>
              </w:tabs>
              <w:spacing w:line="320" w:lineRule="atLeas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tcPr>
          <w:p w14:paraId="365D87B4" w14:textId="77777777" w:rsidR="00D35C05" w:rsidRPr="005F6F6A" w:rsidRDefault="00D35C05" w:rsidP="00584EF8">
            <w:pPr>
              <w:tabs>
                <w:tab w:val="decimal" w:pos="972"/>
              </w:tabs>
              <w:snapToGrid w:val="0"/>
              <w:spacing w:line="320" w:lineRule="atLeast"/>
              <w:ind w:left="-36"/>
              <w:rPr>
                <w:rFonts w:ascii="Arial" w:eastAsia="Arial Unicode MS" w:hAnsi="Arial" w:cs="Arial"/>
                <w:sz w:val="16"/>
                <w:szCs w:val="16"/>
              </w:rPr>
            </w:pPr>
          </w:p>
        </w:tc>
        <w:tc>
          <w:tcPr>
            <w:tcW w:w="1242" w:type="dxa"/>
            <w:shd w:val="clear" w:color="auto" w:fill="auto"/>
          </w:tcPr>
          <w:p w14:paraId="3D2BCC3F" w14:textId="77777777" w:rsidR="00D35C05" w:rsidRPr="005F6F6A" w:rsidRDefault="00D35C05" w:rsidP="00584EF8">
            <w:pPr>
              <w:tabs>
                <w:tab w:val="decimal" w:pos="972"/>
              </w:tabs>
              <w:snapToGrid w:val="0"/>
              <w:spacing w:line="320" w:lineRule="atLeast"/>
              <w:ind w:left="-36"/>
              <w:rPr>
                <w:rFonts w:ascii="Arial" w:eastAsia="Arial Unicode MS" w:hAnsi="Arial" w:cs="Arial"/>
                <w:sz w:val="16"/>
                <w:szCs w:val="16"/>
              </w:rPr>
            </w:pPr>
          </w:p>
        </w:tc>
        <w:tc>
          <w:tcPr>
            <w:tcW w:w="1242" w:type="dxa"/>
            <w:shd w:val="clear" w:color="auto" w:fill="auto"/>
          </w:tcPr>
          <w:p w14:paraId="54476E25" w14:textId="77777777" w:rsidR="00D35C05" w:rsidRPr="005F6F6A" w:rsidRDefault="00D35C05" w:rsidP="00584EF8">
            <w:pPr>
              <w:tabs>
                <w:tab w:val="decimal" w:pos="972"/>
              </w:tabs>
              <w:snapToGrid w:val="0"/>
              <w:spacing w:line="320" w:lineRule="atLeast"/>
              <w:ind w:left="-36"/>
              <w:rPr>
                <w:rFonts w:ascii="Arial" w:eastAsia="Arial Unicode MS" w:hAnsi="Arial" w:cs="Arial"/>
                <w:sz w:val="16"/>
                <w:szCs w:val="16"/>
              </w:rPr>
            </w:pPr>
          </w:p>
        </w:tc>
        <w:tc>
          <w:tcPr>
            <w:tcW w:w="1242" w:type="dxa"/>
            <w:shd w:val="clear" w:color="auto" w:fill="auto"/>
          </w:tcPr>
          <w:p w14:paraId="53595270" w14:textId="77777777" w:rsidR="00D35C05" w:rsidRPr="005F6F6A" w:rsidRDefault="00D35C05" w:rsidP="00584EF8">
            <w:pPr>
              <w:tabs>
                <w:tab w:val="decimal" w:pos="972"/>
              </w:tabs>
              <w:snapToGrid w:val="0"/>
              <w:spacing w:line="320" w:lineRule="atLeast"/>
              <w:ind w:left="-36"/>
              <w:rPr>
                <w:rFonts w:ascii="Arial" w:eastAsia="Arial Unicode MS" w:hAnsi="Arial" w:cs="Arial"/>
                <w:sz w:val="16"/>
                <w:szCs w:val="16"/>
              </w:rPr>
            </w:pPr>
          </w:p>
        </w:tc>
        <w:tc>
          <w:tcPr>
            <w:tcW w:w="1242" w:type="dxa"/>
            <w:shd w:val="clear" w:color="auto" w:fill="auto"/>
          </w:tcPr>
          <w:p w14:paraId="24BC7A17" w14:textId="77777777" w:rsidR="00D35C05" w:rsidRPr="005F6F6A" w:rsidRDefault="00D35C05" w:rsidP="00584EF8">
            <w:pPr>
              <w:tabs>
                <w:tab w:val="decimal" w:pos="972"/>
              </w:tabs>
              <w:snapToGrid w:val="0"/>
              <w:spacing w:line="320" w:lineRule="atLeast"/>
              <w:ind w:left="-36"/>
              <w:rPr>
                <w:rFonts w:ascii="Arial" w:eastAsia="Arial Unicode MS" w:hAnsi="Arial" w:cs="Arial"/>
                <w:sz w:val="16"/>
                <w:szCs w:val="16"/>
              </w:rPr>
            </w:pPr>
          </w:p>
        </w:tc>
      </w:tr>
      <w:tr w:rsidR="003C4E9C" w:rsidRPr="005F6F6A" w14:paraId="6286EC8B" w14:textId="77777777" w:rsidTr="00E96D8B">
        <w:trPr>
          <w:cantSplit/>
        </w:trPr>
        <w:tc>
          <w:tcPr>
            <w:tcW w:w="2940" w:type="dxa"/>
            <w:shd w:val="clear" w:color="auto" w:fill="auto"/>
            <w:vAlign w:val="bottom"/>
          </w:tcPr>
          <w:p w14:paraId="5D674C14" w14:textId="77777777" w:rsidR="003C4E9C" w:rsidRPr="005F6F6A" w:rsidRDefault="003C4E9C" w:rsidP="003C4E9C">
            <w:pPr>
              <w:tabs>
                <w:tab w:val="left" w:pos="900"/>
                <w:tab w:val="left" w:pos="1440"/>
                <w:tab w:val="left" w:pos="1980"/>
              </w:tabs>
              <w:spacing w:line="320" w:lineRule="atLeas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5EDE8716" w14:textId="537AEBC0"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115,583,694</w:t>
            </w:r>
          </w:p>
        </w:tc>
        <w:tc>
          <w:tcPr>
            <w:tcW w:w="1242" w:type="dxa"/>
            <w:shd w:val="clear" w:color="auto" w:fill="auto"/>
            <w:vAlign w:val="bottom"/>
          </w:tcPr>
          <w:p w14:paraId="19F13F72" w14:textId="4941FCF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71BB3D5" w14:textId="3A85E7B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CCECDCA" w14:textId="3DC035DF"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4B9AF4E" w14:textId="44BA896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115,583,694</w:t>
            </w:r>
          </w:p>
        </w:tc>
      </w:tr>
      <w:tr w:rsidR="003C4E9C" w:rsidRPr="005F6F6A" w14:paraId="21C91201" w14:textId="77777777" w:rsidTr="00E96D8B">
        <w:trPr>
          <w:cantSplit/>
        </w:trPr>
        <w:tc>
          <w:tcPr>
            <w:tcW w:w="2940" w:type="dxa"/>
            <w:shd w:val="clear" w:color="auto" w:fill="auto"/>
            <w:vAlign w:val="bottom"/>
          </w:tcPr>
          <w:p w14:paraId="6D2D8CF3" w14:textId="77777777" w:rsidR="003C4E9C" w:rsidRPr="005F6F6A" w:rsidRDefault="003C4E9C" w:rsidP="003C4E9C">
            <w:pPr>
              <w:tabs>
                <w:tab w:val="left" w:pos="900"/>
                <w:tab w:val="left" w:pos="1440"/>
                <w:tab w:val="left" w:pos="1980"/>
              </w:tabs>
              <w:spacing w:line="320" w:lineRule="atLeas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07853B2B" w14:textId="1C4C6DA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D3BA1E3" w14:textId="26AD4CC1"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3,055,224,684</w:t>
            </w:r>
          </w:p>
        </w:tc>
        <w:tc>
          <w:tcPr>
            <w:tcW w:w="1242" w:type="dxa"/>
            <w:shd w:val="clear" w:color="auto" w:fill="auto"/>
            <w:vAlign w:val="bottom"/>
          </w:tcPr>
          <w:p w14:paraId="13BE3CF6" w14:textId="2E898DA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3,513,287,380</w:t>
            </w:r>
          </w:p>
        </w:tc>
        <w:tc>
          <w:tcPr>
            <w:tcW w:w="1242" w:type="dxa"/>
            <w:shd w:val="clear" w:color="auto" w:fill="auto"/>
            <w:vAlign w:val="bottom"/>
          </w:tcPr>
          <w:p w14:paraId="04356564" w14:textId="77B8FED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F7F4D67" w14:textId="5C97B139"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1A75F858" w14:textId="77777777" w:rsidTr="00E96D8B">
        <w:trPr>
          <w:cantSplit/>
        </w:trPr>
        <w:tc>
          <w:tcPr>
            <w:tcW w:w="2940" w:type="dxa"/>
            <w:shd w:val="clear" w:color="auto" w:fill="auto"/>
            <w:vAlign w:val="bottom"/>
          </w:tcPr>
          <w:p w14:paraId="39C482EF" w14:textId="77777777" w:rsidR="003C4E9C" w:rsidRPr="005F6F6A" w:rsidRDefault="003C4E9C" w:rsidP="003C4E9C">
            <w:pPr>
              <w:tabs>
                <w:tab w:val="left" w:pos="900"/>
                <w:tab w:val="left" w:pos="1440"/>
                <w:tab w:val="left" w:pos="1980"/>
              </w:tabs>
              <w:spacing w:line="320" w:lineRule="atLeas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42DFEB1B" w14:textId="6357420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234B544F" w14:textId="4D4EC08E" w:rsidR="003C4E9C" w:rsidRPr="005F6F6A" w:rsidRDefault="00593297" w:rsidP="003C4E9C">
            <w:pPr>
              <w:tabs>
                <w:tab w:val="decimal" w:pos="972"/>
              </w:tabs>
              <w:snapToGrid w:val="0"/>
              <w:spacing w:line="330" w:lineRule="exact"/>
              <w:ind w:left="-36"/>
              <w:rPr>
                <w:rFonts w:ascii="Arial" w:eastAsia="Arial Unicode MS" w:hAnsi="Arial" w:cs="Arial"/>
                <w:sz w:val="16"/>
                <w:szCs w:val="16"/>
              </w:rPr>
            </w:pPr>
            <w:r>
              <w:rPr>
                <w:rFonts w:ascii="Arial" w:eastAsia="Arial Unicode MS" w:hAnsi="Arial" w:cs="Arial"/>
                <w:sz w:val="16"/>
                <w:szCs w:val="16"/>
              </w:rPr>
              <w:t>22,502,467</w:t>
            </w:r>
          </w:p>
        </w:tc>
        <w:tc>
          <w:tcPr>
            <w:tcW w:w="1242" w:type="dxa"/>
            <w:shd w:val="clear" w:color="auto" w:fill="auto"/>
            <w:vAlign w:val="bottom"/>
          </w:tcPr>
          <w:p w14:paraId="1BEE2AF3" w14:textId="1C27427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9,175,843</w:t>
            </w:r>
          </w:p>
        </w:tc>
        <w:tc>
          <w:tcPr>
            <w:tcW w:w="1242" w:type="dxa"/>
            <w:shd w:val="clear" w:color="auto" w:fill="auto"/>
            <w:vAlign w:val="bottom"/>
          </w:tcPr>
          <w:p w14:paraId="1AF2745C" w14:textId="69BBB9E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266BD38" w14:textId="28D7CDF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2B7C3486" w14:textId="77777777" w:rsidTr="00E96D8B">
        <w:trPr>
          <w:cantSplit/>
        </w:trPr>
        <w:tc>
          <w:tcPr>
            <w:tcW w:w="2940" w:type="dxa"/>
            <w:shd w:val="clear" w:color="auto" w:fill="auto"/>
            <w:vAlign w:val="bottom"/>
          </w:tcPr>
          <w:p w14:paraId="3AC50A22" w14:textId="77777777" w:rsidR="003C4E9C" w:rsidRPr="005F6F6A" w:rsidRDefault="003C4E9C" w:rsidP="003C4E9C">
            <w:pPr>
              <w:tabs>
                <w:tab w:val="left" w:pos="900"/>
                <w:tab w:val="left" w:pos="1440"/>
                <w:tab w:val="left" w:pos="1980"/>
              </w:tabs>
              <w:spacing w:line="320" w:lineRule="atLeas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34227CBD" w14:textId="595BA5B1"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2A1835F4" w14:textId="4006457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DDA9C91" w14:textId="05B040C1"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46B55917" w14:textId="7E5EAB70"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c>
          <w:tcPr>
            <w:tcW w:w="1242" w:type="dxa"/>
            <w:shd w:val="clear" w:color="auto" w:fill="auto"/>
            <w:vAlign w:val="bottom"/>
          </w:tcPr>
          <w:p w14:paraId="3627AF48" w14:textId="10050171"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6CE06710" w14:textId="77777777" w:rsidTr="00E96D8B">
        <w:trPr>
          <w:cantSplit/>
        </w:trPr>
        <w:tc>
          <w:tcPr>
            <w:tcW w:w="2940" w:type="dxa"/>
            <w:shd w:val="clear" w:color="auto" w:fill="auto"/>
            <w:vAlign w:val="bottom"/>
          </w:tcPr>
          <w:p w14:paraId="56F7CA93" w14:textId="77777777" w:rsidR="003C4E9C" w:rsidRPr="005F6F6A" w:rsidRDefault="003C4E9C" w:rsidP="003C4E9C">
            <w:pPr>
              <w:tabs>
                <w:tab w:val="left" w:pos="900"/>
                <w:tab w:val="left" w:pos="1440"/>
                <w:tab w:val="left" w:pos="1980"/>
              </w:tabs>
              <w:spacing w:line="320" w:lineRule="atLeas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7B2357B2"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5E82FE4"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7820AC9"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22E4630A"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2EB83BF1"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r>
      <w:tr w:rsidR="003C4E9C" w:rsidRPr="005F6F6A" w14:paraId="0D127220" w14:textId="77777777" w:rsidTr="00E96D8B">
        <w:trPr>
          <w:cantSplit/>
          <w:trHeight w:val="189"/>
        </w:trPr>
        <w:tc>
          <w:tcPr>
            <w:tcW w:w="2940" w:type="dxa"/>
            <w:shd w:val="clear" w:color="auto" w:fill="auto"/>
            <w:vAlign w:val="bottom"/>
          </w:tcPr>
          <w:p w14:paraId="77DEBAD5" w14:textId="77777777" w:rsidR="003C4E9C" w:rsidRPr="005F6F6A" w:rsidRDefault="003C4E9C" w:rsidP="003C4E9C">
            <w:pPr>
              <w:tabs>
                <w:tab w:val="left" w:pos="900"/>
                <w:tab w:val="left" w:pos="1440"/>
                <w:tab w:val="left" w:pos="1980"/>
              </w:tabs>
              <w:spacing w:line="320" w:lineRule="atLeast"/>
              <w:ind w:left="132" w:right="-202" w:hanging="132"/>
              <w:rPr>
                <w:rFonts w:ascii="Arial" w:eastAsia="Arial Unicode MS" w:hAnsi="Arial" w:cs="Arial"/>
                <w:spacing w:val="-4"/>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36B27E7B" w14:textId="5EBFD249"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250,000,000</w:t>
            </w:r>
          </w:p>
        </w:tc>
        <w:tc>
          <w:tcPr>
            <w:tcW w:w="1242" w:type="dxa"/>
            <w:shd w:val="clear" w:color="auto" w:fill="auto"/>
            <w:vAlign w:val="bottom"/>
          </w:tcPr>
          <w:p w14:paraId="78AB0D52" w14:textId="2EC4F80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52AFE6B" w14:textId="39AF1EA2"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D6F43FB" w14:textId="6F844BE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08FF0B6" w14:textId="52A73BC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250,000,000</w:t>
            </w:r>
          </w:p>
        </w:tc>
      </w:tr>
      <w:tr w:rsidR="003C4E9C" w:rsidRPr="005F6F6A" w14:paraId="7E895C83" w14:textId="77777777" w:rsidTr="00E96D8B">
        <w:trPr>
          <w:cantSplit/>
        </w:trPr>
        <w:tc>
          <w:tcPr>
            <w:tcW w:w="2940" w:type="dxa"/>
            <w:shd w:val="clear" w:color="auto" w:fill="auto"/>
            <w:vAlign w:val="bottom"/>
          </w:tcPr>
          <w:p w14:paraId="17B100B5" w14:textId="77777777" w:rsidR="003C4E9C" w:rsidRPr="005F6F6A" w:rsidRDefault="003C4E9C" w:rsidP="003C4E9C">
            <w:pPr>
              <w:tabs>
                <w:tab w:val="left" w:pos="900"/>
                <w:tab w:val="left" w:pos="1440"/>
                <w:tab w:val="left" w:pos="1980"/>
              </w:tabs>
              <w:spacing w:line="320" w:lineRule="atLeas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7C74D360" w14:textId="586B8710"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28DE0FD9" w14:textId="3AD6FDB4"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38,573,791</w:t>
            </w:r>
          </w:p>
        </w:tc>
        <w:tc>
          <w:tcPr>
            <w:tcW w:w="1242" w:type="dxa"/>
            <w:shd w:val="clear" w:color="auto" w:fill="auto"/>
            <w:vAlign w:val="bottom"/>
          </w:tcPr>
          <w:p w14:paraId="6A12C8FA" w14:textId="0F33039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DB51428" w14:textId="1087EA0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6D32D9A" w14:textId="7E45461A"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38,573,791</w:t>
            </w:r>
          </w:p>
        </w:tc>
      </w:tr>
      <w:tr w:rsidR="003C4E9C" w:rsidRPr="005F6F6A" w14:paraId="3BEDBDF7" w14:textId="77777777" w:rsidTr="00E96D8B">
        <w:trPr>
          <w:cantSplit/>
        </w:trPr>
        <w:tc>
          <w:tcPr>
            <w:tcW w:w="2940" w:type="dxa"/>
            <w:shd w:val="clear" w:color="auto" w:fill="auto"/>
            <w:vAlign w:val="bottom"/>
          </w:tcPr>
          <w:p w14:paraId="76AEF92F" w14:textId="77777777" w:rsidR="003C4E9C" w:rsidRPr="005F6F6A" w:rsidRDefault="003C4E9C" w:rsidP="003C4E9C">
            <w:pPr>
              <w:tabs>
                <w:tab w:val="left" w:pos="900"/>
                <w:tab w:val="left" w:pos="1440"/>
                <w:tab w:val="left" w:pos="1980"/>
              </w:tabs>
              <w:spacing w:line="320" w:lineRule="atLeas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319A79FC" w14:textId="73B52BE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0E468068" w14:textId="63363A21"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356,579,729</w:t>
            </w:r>
          </w:p>
        </w:tc>
        <w:tc>
          <w:tcPr>
            <w:tcW w:w="1242" w:type="dxa"/>
            <w:shd w:val="clear" w:color="auto" w:fill="auto"/>
            <w:vAlign w:val="bottom"/>
          </w:tcPr>
          <w:p w14:paraId="41B8D0AD" w14:textId="496CFCB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A2A4DD8" w14:textId="10F6656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73F93EDE" w14:textId="3F3BE4FD"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356,579,729</w:t>
            </w:r>
          </w:p>
        </w:tc>
      </w:tr>
      <w:tr w:rsidR="003C4E9C" w:rsidRPr="005F6F6A" w14:paraId="0CE40461" w14:textId="77777777" w:rsidTr="00E96D8B">
        <w:trPr>
          <w:cantSplit/>
        </w:trPr>
        <w:tc>
          <w:tcPr>
            <w:tcW w:w="2940" w:type="dxa"/>
            <w:shd w:val="clear" w:color="auto" w:fill="auto"/>
            <w:vAlign w:val="bottom"/>
          </w:tcPr>
          <w:p w14:paraId="2A9D7530" w14:textId="77777777" w:rsidR="003C4E9C" w:rsidRPr="005F6F6A" w:rsidRDefault="003C4E9C" w:rsidP="003C4E9C">
            <w:pPr>
              <w:tabs>
                <w:tab w:val="left" w:pos="900"/>
                <w:tab w:val="left" w:pos="1440"/>
                <w:tab w:val="left" w:pos="1980"/>
              </w:tabs>
              <w:spacing w:line="320" w:lineRule="atLeas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5A57EB6" w14:textId="000BA53C"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68FB08DF" w14:textId="6762270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1,831,298,563</w:t>
            </w:r>
          </w:p>
        </w:tc>
        <w:tc>
          <w:tcPr>
            <w:tcW w:w="1242" w:type="dxa"/>
            <w:shd w:val="clear" w:color="auto" w:fill="auto"/>
            <w:vAlign w:val="bottom"/>
          </w:tcPr>
          <w:p w14:paraId="01903D7D" w14:textId="447F42A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1,267,010,202</w:t>
            </w:r>
          </w:p>
        </w:tc>
        <w:tc>
          <w:tcPr>
            <w:tcW w:w="1242" w:type="dxa"/>
            <w:shd w:val="clear" w:color="auto" w:fill="auto"/>
            <w:vAlign w:val="bottom"/>
          </w:tcPr>
          <w:p w14:paraId="15939C29" w14:textId="310CCB3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5ADA89C4" w14:textId="7EA576E3"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3,098,308,765</w:t>
            </w:r>
          </w:p>
        </w:tc>
      </w:tr>
      <w:tr w:rsidR="003C4E9C" w:rsidRPr="005F6F6A" w14:paraId="5C443DA3" w14:textId="77777777" w:rsidTr="00E96D8B">
        <w:trPr>
          <w:cantSplit/>
        </w:trPr>
        <w:tc>
          <w:tcPr>
            <w:tcW w:w="2940" w:type="dxa"/>
            <w:shd w:val="clear" w:color="auto" w:fill="auto"/>
            <w:vAlign w:val="bottom"/>
          </w:tcPr>
          <w:p w14:paraId="2288A2B4" w14:textId="77777777" w:rsidR="003C4E9C" w:rsidRPr="005F6F6A" w:rsidRDefault="003C4E9C" w:rsidP="003C4E9C">
            <w:pPr>
              <w:tabs>
                <w:tab w:val="left" w:pos="900"/>
                <w:tab w:val="left" w:pos="1440"/>
                <w:tab w:val="left" w:pos="1980"/>
              </w:tabs>
              <w:spacing w:line="320" w:lineRule="atLeas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6ED6A655" w14:textId="16C0D88B"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vAlign w:val="bottom"/>
          </w:tcPr>
          <w:p w14:paraId="3BB80E01" w14:textId="594DF6F5"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1,743,809</w:t>
            </w:r>
          </w:p>
        </w:tc>
        <w:tc>
          <w:tcPr>
            <w:tcW w:w="1242" w:type="dxa"/>
            <w:shd w:val="clear" w:color="auto" w:fill="auto"/>
            <w:vAlign w:val="bottom"/>
          </w:tcPr>
          <w:p w14:paraId="1EFE1169" w14:textId="12117BB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8,714,215</w:t>
            </w:r>
          </w:p>
        </w:tc>
        <w:tc>
          <w:tcPr>
            <w:tcW w:w="1242" w:type="dxa"/>
            <w:shd w:val="clear" w:color="auto" w:fill="auto"/>
            <w:vAlign w:val="bottom"/>
          </w:tcPr>
          <w:p w14:paraId="13EEA2D8" w14:textId="59BC6853"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w:t>
            </w:r>
          </w:p>
        </w:tc>
        <w:tc>
          <w:tcPr>
            <w:tcW w:w="1242" w:type="dxa"/>
            <w:shd w:val="clear" w:color="auto" w:fill="auto"/>
          </w:tcPr>
          <w:p w14:paraId="44E9E6B3" w14:textId="5CF06C49"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E96D8B">
              <w:rPr>
                <w:rFonts w:ascii="Arial" w:eastAsia="Arial Unicode MS" w:hAnsi="Arial" w:cs="Arial" w:hint="cs"/>
                <w:sz w:val="16"/>
                <w:szCs w:val="16"/>
              </w:rPr>
              <w:t>10,458,024</w:t>
            </w:r>
          </w:p>
        </w:tc>
      </w:tr>
    </w:tbl>
    <w:p w14:paraId="103FCFF4" w14:textId="12744C59" w:rsidR="00960DBD" w:rsidRPr="005F6F6A" w:rsidRDefault="00960DBD">
      <w:pPr>
        <w:suppressAutoHyphens w:val="0"/>
        <w:overflowPunct/>
        <w:autoSpaceDE/>
        <w:spacing w:after="160" w:line="259" w:lineRule="auto"/>
        <w:textAlignment w:val="auto"/>
        <w:rPr>
          <w:rFonts w:ascii="Arial" w:hAnsi="Arial" w:cs="Arial"/>
          <w:sz w:val="2"/>
          <w:szCs w:val="2"/>
        </w:rPr>
      </w:pP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D35C05" w:rsidRPr="005F6F6A" w14:paraId="77B6D097" w14:textId="77777777" w:rsidTr="00960DBD">
        <w:trPr>
          <w:cantSplit/>
        </w:trPr>
        <w:tc>
          <w:tcPr>
            <w:tcW w:w="2940" w:type="dxa"/>
            <w:shd w:val="clear" w:color="auto" w:fill="auto"/>
          </w:tcPr>
          <w:p w14:paraId="58ABF922"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58816970" w14:textId="77777777" w:rsidR="00D35C05" w:rsidRPr="005F6F6A" w:rsidRDefault="00D35C05" w:rsidP="00AF2456">
            <w:pPr>
              <w:spacing w:line="330" w:lineRule="exact"/>
              <w:ind w:left="-36"/>
              <w:jc w:val="right"/>
              <w:rPr>
                <w:rFonts w:ascii="Arial" w:hAnsi="Arial" w:cs="Arial"/>
                <w:sz w:val="16"/>
                <w:szCs w:val="16"/>
              </w:rPr>
            </w:pPr>
            <w:r w:rsidRPr="005F6F6A">
              <w:rPr>
                <w:rFonts w:ascii="Arial" w:hAnsi="Arial" w:cs="Arial"/>
                <w:sz w:val="16"/>
                <w:szCs w:val="16"/>
              </w:rPr>
              <w:t>(Unit: Baht)</w:t>
            </w:r>
          </w:p>
        </w:tc>
      </w:tr>
      <w:tr w:rsidR="00D35C05" w:rsidRPr="005F6F6A" w14:paraId="4FFA61A4" w14:textId="77777777" w:rsidTr="00960DBD">
        <w:trPr>
          <w:cantSplit/>
        </w:trPr>
        <w:tc>
          <w:tcPr>
            <w:tcW w:w="2940" w:type="dxa"/>
            <w:shd w:val="clear" w:color="auto" w:fill="auto"/>
          </w:tcPr>
          <w:p w14:paraId="3B6D2811"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65A6EDB7" w14:textId="77777777" w:rsidR="00D35C05" w:rsidRPr="005F6F6A" w:rsidRDefault="00D35C05" w:rsidP="00AF2456">
            <w:pPr>
              <w:pBdr>
                <w:bottom w:val="single" w:sz="4" w:space="1" w:color="000000"/>
              </w:pBdr>
              <w:spacing w:line="330" w:lineRule="exact"/>
              <w:ind w:left="-36"/>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4F5CDE7D" w14:textId="77777777" w:rsidTr="00960DBD">
        <w:trPr>
          <w:cantSplit/>
        </w:trPr>
        <w:tc>
          <w:tcPr>
            <w:tcW w:w="2940" w:type="dxa"/>
            <w:shd w:val="clear" w:color="auto" w:fill="auto"/>
          </w:tcPr>
          <w:p w14:paraId="5380BA73"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0C7DC0DF" w14:textId="77777777" w:rsidR="00D35C05" w:rsidRPr="005F6F6A" w:rsidRDefault="00D35C05" w:rsidP="00AF2456">
            <w:pPr>
              <w:pBdr>
                <w:bottom w:val="single" w:sz="4" w:space="1" w:color="auto"/>
              </w:pBdr>
              <w:spacing w:line="330" w:lineRule="exact"/>
              <w:ind w:left="-43"/>
              <w:jc w:val="center"/>
              <w:rPr>
                <w:rFonts w:ascii="Arial" w:hAnsi="Arial" w:cs="Arial"/>
                <w:sz w:val="16"/>
                <w:szCs w:val="16"/>
              </w:rPr>
            </w:pPr>
            <w:r w:rsidRPr="005F6F6A">
              <w:rPr>
                <w:rFonts w:ascii="Arial" w:hAnsi="Arial" w:cs="Arial"/>
                <w:sz w:val="16"/>
                <w:szCs w:val="16"/>
              </w:rPr>
              <w:t>2023</w:t>
            </w:r>
          </w:p>
        </w:tc>
      </w:tr>
      <w:tr w:rsidR="00D35C05" w:rsidRPr="005F6F6A" w14:paraId="48B700BC" w14:textId="77777777" w:rsidTr="00960DBD">
        <w:trPr>
          <w:cantSplit/>
        </w:trPr>
        <w:tc>
          <w:tcPr>
            <w:tcW w:w="2940" w:type="dxa"/>
            <w:shd w:val="clear" w:color="auto" w:fill="auto"/>
            <w:vAlign w:val="bottom"/>
          </w:tcPr>
          <w:p w14:paraId="38D0331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2644860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2DD63C0B"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0ECA3DC0"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7FAFBAB9"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139B5275"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7602D760" w14:textId="77777777" w:rsidTr="00960DBD">
        <w:trPr>
          <w:cantSplit/>
        </w:trPr>
        <w:tc>
          <w:tcPr>
            <w:tcW w:w="2940" w:type="dxa"/>
            <w:shd w:val="clear" w:color="auto" w:fill="auto"/>
            <w:vAlign w:val="bottom"/>
          </w:tcPr>
          <w:p w14:paraId="2FA408E9" w14:textId="77777777" w:rsidR="00D35C05" w:rsidRPr="005F6F6A" w:rsidRDefault="00D35C05" w:rsidP="00AF2456">
            <w:pPr>
              <w:tabs>
                <w:tab w:val="left" w:pos="900"/>
                <w:tab w:val="left" w:pos="1440"/>
                <w:tab w:val="left" w:pos="1980"/>
              </w:tabs>
              <w:spacing w:line="330" w:lineRule="exact"/>
              <w:rPr>
                <w:rFonts w:ascii="Arial"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42F6999A"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96F8350"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60D49CA"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6D486ED"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724902F1"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r>
      <w:tr w:rsidR="003C4E9C" w:rsidRPr="005F6F6A" w14:paraId="7981D1D6" w14:textId="77777777" w:rsidTr="00960DBD">
        <w:trPr>
          <w:cantSplit/>
        </w:trPr>
        <w:tc>
          <w:tcPr>
            <w:tcW w:w="2940" w:type="dxa"/>
            <w:shd w:val="clear" w:color="auto" w:fill="auto"/>
            <w:vAlign w:val="bottom"/>
          </w:tcPr>
          <w:p w14:paraId="660D7994"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2DFE1EC6" w14:textId="38BA2B1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113,711,300</w:t>
            </w:r>
          </w:p>
        </w:tc>
        <w:tc>
          <w:tcPr>
            <w:tcW w:w="1242" w:type="dxa"/>
            <w:shd w:val="clear" w:color="auto" w:fill="auto"/>
            <w:vAlign w:val="bottom"/>
          </w:tcPr>
          <w:p w14:paraId="08EF5D03" w14:textId="0B55A83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1CFEFB7" w14:textId="0F26A5D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012C1F18" w14:textId="3F3705BA"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4B18681" w14:textId="7D3F5279"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113,711,300</w:t>
            </w:r>
          </w:p>
        </w:tc>
      </w:tr>
      <w:tr w:rsidR="003C4E9C" w:rsidRPr="005F6F6A" w14:paraId="485C9565" w14:textId="77777777" w:rsidTr="00960DBD">
        <w:trPr>
          <w:cantSplit/>
        </w:trPr>
        <w:tc>
          <w:tcPr>
            <w:tcW w:w="2940" w:type="dxa"/>
            <w:shd w:val="clear" w:color="auto" w:fill="auto"/>
            <w:vAlign w:val="bottom"/>
          </w:tcPr>
          <w:p w14:paraId="045BF552"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56DEFC51" w14:textId="57680162" w:rsidR="003C4E9C" w:rsidRPr="005F6F6A" w:rsidRDefault="003C4E9C" w:rsidP="003C4E9C">
            <w:pPr>
              <w:tabs>
                <w:tab w:val="decimal" w:pos="978"/>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43828BBD" w14:textId="353E9EA4"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3,055,224,684</w:t>
            </w:r>
          </w:p>
        </w:tc>
        <w:tc>
          <w:tcPr>
            <w:tcW w:w="1242" w:type="dxa"/>
            <w:shd w:val="clear" w:color="auto" w:fill="auto"/>
            <w:vAlign w:val="bottom"/>
          </w:tcPr>
          <w:p w14:paraId="0237A31C" w14:textId="701E0844"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3,513,287,380</w:t>
            </w:r>
          </w:p>
        </w:tc>
        <w:tc>
          <w:tcPr>
            <w:tcW w:w="1242" w:type="dxa"/>
            <w:shd w:val="clear" w:color="auto" w:fill="auto"/>
            <w:vAlign w:val="bottom"/>
          </w:tcPr>
          <w:p w14:paraId="2B792DA8" w14:textId="0CC5AA39"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62D9609F" w14:textId="681515D1" w:rsidR="003C4E9C" w:rsidRPr="005F6F6A" w:rsidRDefault="003C4E9C" w:rsidP="003C4E9C">
            <w:pPr>
              <w:tabs>
                <w:tab w:val="decimal" w:pos="876"/>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6,568,512,064</w:t>
            </w:r>
          </w:p>
        </w:tc>
      </w:tr>
      <w:tr w:rsidR="003C4E9C" w:rsidRPr="005F6F6A" w14:paraId="4E98910A" w14:textId="77777777" w:rsidTr="00960DBD">
        <w:trPr>
          <w:cantSplit/>
        </w:trPr>
        <w:tc>
          <w:tcPr>
            <w:tcW w:w="2940" w:type="dxa"/>
            <w:shd w:val="clear" w:color="auto" w:fill="auto"/>
            <w:vAlign w:val="bottom"/>
          </w:tcPr>
          <w:p w14:paraId="22DC112B"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Loan receivables</w:t>
            </w:r>
          </w:p>
        </w:tc>
        <w:tc>
          <w:tcPr>
            <w:tcW w:w="1242" w:type="dxa"/>
            <w:shd w:val="clear" w:color="auto" w:fill="auto"/>
            <w:vAlign w:val="bottom"/>
          </w:tcPr>
          <w:p w14:paraId="6F8B716A" w14:textId="0069418E"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538AE4B2" w14:textId="084D4F5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22,502,467</w:t>
            </w:r>
          </w:p>
        </w:tc>
        <w:tc>
          <w:tcPr>
            <w:tcW w:w="1242" w:type="dxa"/>
            <w:shd w:val="clear" w:color="auto" w:fill="auto"/>
            <w:vAlign w:val="bottom"/>
          </w:tcPr>
          <w:p w14:paraId="12745DCE" w14:textId="6CB4EB4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9,175,843</w:t>
            </w:r>
          </w:p>
        </w:tc>
        <w:tc>
          <w:tcPr>
            <w:tcW w:w="1242" w:type="dxa"/>
            <w:shd w:val="clear" w:color="auto" w:fill="auto"/>
            <w:vAlign w:val="bottom"/>
          </w:tcPr>
          <w:p w14:paraId="153F52D9" w14:textId="3ACAE5A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w:t>
            </w:r>
          </w:p>
        </w:tc>
        <w:tc>
          <w:tcPr>
            <w:tcW w:w="1242" w:type="dxa"/>
            <w:shd w:val="clear" w:color="auto" w:fill="auto"/>
            <w:vAlign w:val="bottom"/>
          </w:tcPr>
          <w:p w14:paraId="395A0C59" w14:textId="6A02518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sz w:val="16"/>
                <w:szCs w:val="16"/>
              </w:rPr>
              <w:t>31,678,310</w:t>
            </w:r>
          </w:p>
        </w:tc>
      </w:tr>
      <w:tr w:rsidR="003C4E9C" w:rsidRPr="005F6F6A" w14:paraId="10B0292C" w14:textId="77777777" w:rsidTr="00960DBD">
        <w:trPr>
          <w:cantSplit/>
        </w:trPr>
        <w:tc>
          <w:tcPr>
            <w:tcW w:w="2940" w:type="dxa"/>
            <w:shd w:val="clear" w:color="auto" w:fill="auto"/>
            <w:vAlign w:val="bottom"/>
          </w:tcPr>
          <w:p w14:paraId="4E011D40"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1BCBFA51" w14:textId="5F3FE267" w:rsidR="003C4E9C" w:rsidRPr="005F6F6A" w:rsidRDefault="003C4E9C" w:rsidP="003C4E9C">
            <w:pPr>
              <w:tabs>
                <w:tab w:val="decimal" w:pos="978"/>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B4EB5A3" w14:textId="382A2D2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159B219B" w14:textId="1A407B15"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w:t>
            </w:r>
          </w:p>
        </w:tc>
        <w:tc>
          <w:tcPr>
            <w:tcW w:w="1242" w:type="dxa"/>
            <w:shd w:val="clear" w:color="auto" w:fill="auto"/>
            <w:vAlign w:val="bottom"/>
          </w:tcPr>
          <w:p w14:paraId="7B6506A8" w14:textId="4678457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c>
          <w:tcPr>
            <w:tcW w:w="1242" w:type="dxa"/>
            <w:shd w:val="clear" w:color="auto" w:fill="auto"/>
            <w:vAlign w:val="bottom"/>
          </w:tcPr>
          <w:p w14:paraId="6DBD4294" w14:textId="347BFC21"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3C4E9C">
              <w:rPr>
                <w:rFonts w:ascii="Arial" w:eastAsia="Arial Unicode MS" w:hAnsi="Arial" w:cs="Arial" w:hint="cs"/>
                <w:sz w:val="16"/>
                <w:szCs w:val="16"/>
              </w:rPr>
              <w:t>1,806,968</w:t>
            </w:r>
          </w:p>
        </w:tc>
      </w:tr>
      <w:tr w:rsidR="003C4E9C" w:rsidRPr="005F6F6A" w14:paraId="74C88BAC" w14:textId="77777777" w:rsidTr="00960DBD">
        <w:trPr>
          <w:cantSplit/>
        </w:trPr>
        <w:tc>
          <w:tcPr>
            <w:tcW w:w="2940" w:type="dxa"/>
            <w:shd w:val="clear" w:color="auto" w:fill="auto"/>
            <w:vAlign w:val="bottom"/>
          </w:tcPr>
          <w:p w14:paraId="512824C5"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0C1784B8"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7D4B3093"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48937E46"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5D601B78" w14:textId="77777777"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4B0AB4D7" w14:textId="77777777"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p>
        </w:tc>
      </w:tr>
      <w:tr w:rsidR="003C4E9C" w:rsidRPr="005F6F6A" w14:paraId="0D896BF6" w14:textId="77777777" w:rsidTr="00960DBD">
        <w:trPr>
          <w:cantSplit/>
        </w:trPr>
        <w:tc>
          <w:tcPr>
            <w:tcW w:w="2940" w:type="dxa"/>
            <w:shd w:val="clear" w:color="auto" w:fill="auto"/>
            <w:vAlign w:val="bottom"/>
          </w:tcPr>
          <w:p w14:paraId="4CA33115" w14:textId="77777777" w:rsidR="003C4E9C" w:rsidRPr="005F6F6A" w:rsidRDefault="003C4E9C" w:rsidP="003C4E9C">
            <w:pPr>
              <w:tabs>
                <w:tab w:val="left" w:pos="900"/>
                <w:tab w:val="left" w:pos="1440"/>
                <w:tab w:val="left" w:pos="1980"/>
              </w:tabs>
              <w:spacing w:line="330" w:lineRule="exact"/>
              <w:ind w:left="132" w:right="-192" w:hanging="132"/>
              <w:rPr>
                <w:rFonts w:ascii="Arial" w:eastAsia="Arial Unicode MS" w:hAnsi="Arial" w:cs="Arial"/>
                <w:spacing w:val="-2"/>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2B9EC62D" w14:textId="361A4EA9"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250,000,000</w:t>
            </w:r>
          </w:p>
        </w:tc>
        <w:tc>
          <w:tcPr>
            <w:tcW w:w="1242" w:type="dxa"/>
            <w:shd w:val="clear" w:color="auto" w:fill="auto"/>
            <w:vAlign w:val="bottom"/>
          </w:tcPr>
          <w:p w14:paraId="05257422" w14:textId="37A0ABD8"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08E4F048" w14:textId="116C212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51E2A8E9" w14:textId="7633FB9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7F76D9AB" w14:textId="2FB31E7F"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250,000,000</w:t>
            </w:r>
          </w:p>
        </w:tc>
      </w:tr>
      <w:tr w:rsidR="003C4E9C" w:rsidRPr="005F6F6A" w14:paraId="32AF29E0" w14:textId="77777777" w:rsidTr="00960DBD">
        <w:trPr>
          <w:cantSplit/>
        </w:trPr>
        <w:tc>
          <w:tcPr>
            <w:tcW w:w="2940" w:type="dxa"/>
            <w:shd w:val="clear" w:color="auto" w:fill="auto"/>
            <w:vAlign w:val="bottom"/>
          </w:tcPr>
          <w:p w14:paraId="6BFF7323"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41F0FD73" w14:textId="4476EDAC"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553808CE" w14:textId="161D8C9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38,573,791</w:t>
            </w:r>
          </w:p>
        </w:tc>
        <w:tc>
          <w:tcPr>
            <w:tcW w:w="1242" w:type="dxa"/>
            <w:shd w:val="clear" w:color="auto" w:fill="auto"/>
            <w:vAlign w:val="bottom"/>
          </w:tcPr>
          <w:p w14:paraId="61B6B37B" w14:textId="7697723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39105E0F" w14:textId="3201209B"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43F54043" w14:textId="463B2EEC"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38,573,791</w:t>
            </w:r>
          </w:p>
        </w:tc>
      </w:tr>
      <w:tr w:rsidR="003C4E9C" w:rsidRPr="005F6F6A" w14:paraId="4C1FAD56" w14:textId="77777777" w:rsidTr="00960DBD">
        <w:trPr>
          <w:cantSplit/>
        </w:trPr>
        <w:tc>
          <w:tcPr>
            <w:tcW w:w="2940" w:type="dxa"/>
            <w:shd w:val="clear" w:color="auto" w:fill="auto"/>
            <w:vAlign w:val="bottom"/>
          </w:tcPr>
          <w:p w14:paraId="04E6408F"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10475AAF" w14:textId="49D3C25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1C6EAFE9" w14:textId="01F53DE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356,579,729</w:t>
            </w:r>
          </w:p>
        </w:tc>
        <w:tc>
          <w:tcPr>
            <w:tcW w:w="1242" w:type="dxa"/>
            <w:shd w:val="clear" w:color="auto" w:fill="auto"/>
            <w:vAlign w:val="bottom"/>
          </w:tcPr>
          <w:p w14:paraId="5D5F4A4B" w14:textId="3F8BEBE3"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2BB2187B" w14:textId="744E6373"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6A61FC79" w14:textId="7B8207BE"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356,579,729</w:t>
            </w:r>
          </w:p>
        </w:tc>
      </w:tr>
      <w:tr w:rsidR="003C4E9C" w:rsidRPr="005F6F6A" w14:paraId="5BAF6E4C" w14:textId="77777777" w:rsidTr="00960DBD">
        <w:trPr>
          <w:cantSplit/>
        </w:trPr>
        <w:tc>
          <w:tcPr>
            <w:tcW w:w="2940" w:type="dxa"/>
            <w:shd w:val="clear" w:color="auto" w:fill="auto"/>
            <w:vAlign w:val="bottom"/>
          </w:tcPr>
          <w:p w14:paraId="76498DFC" w14:textId="77777777" w:rsidR="003C4E9C" w:rsidRPr="005F6F6A" w:rsidRDefault="003C4E9C" w:rsidP="003C4E9C">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ED90344" w14:textId="52B532F0"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665F3851" w14:textId="3EB070B5"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1,831,298,563</w:t>
            </w:r>
          </w:p>
        </w:tc>
        <w:tc>
          <w:tcPr>
            <w:tcW w:w="1242" w:type="dxa"/>
            <w:shd w:val="clear" w:color="auto" w:fill="auto"/>
            <w:vAlign w:val="bottom"/>
          </w:tcPr>
          <w:p w14:paraId="6E007BED" w14:textId="72332542"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1,267,010,202</w:t>
            </w:r>
          </w:p>
        </w:tc>
        <w:tc>
          <w:tcPr>
            <w:tcW w:w="1242" w:type="dxa"/>
            <w:shd w:val="clear" w:color="auto" w:fill="auto"/>
            <w:vAlign w:val="bottom"/>
          </w:tcPr>
          <w:p w14:paraId="239F20A5" w14:textId="60597002"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2AB42300" w14:textId="256FB10F"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3,098,308,765</w:t>
            </w:r>
          </w:p>
        </w:tc>
      </w:tr>
      <w:tr w:rsidR="003C4E9C" w:rsidRPr="005F6F6A" w14:paraId="3C4F027E" w14:textId="77777777" w:rsidTr="00960DBD">
        <w:trPr>
          <w:cantSplit/>
        </w:trPr>
        <w:tc>
          <w:tcPr>
            <w:tcW w:w="2940" w:type="dxa"/>
            <w:shd w:val="clear" w:color="auto" w:fill="auto"/>
            <w:vAlign w:val="bottom"/>
          </w:tcPr>
          <w:p w14:paraId="74273565" w14:textId="77777777" w:rsidR="003C4E9C" w:rsidRPr="005F6F6A" w:rsidRDefault="003C4E9C" w:rsidP="003C4E9C">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1F385117" w14:textId="13367E43"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4E8B9A53" w14:textId="251ADCCC"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1,743,809</w:t>
            </w:r>
          </w:p>
        </w:tc>
        <w:tc>
          <w:tcPr>
            <w:tcW w:w="1242" w:type="dxa"/>
            <w:shd w:val="clear" w:color="auto" w:fill="auto"/>
            <w:vAlign w:val="bottom"/>
          </w:tcPr>
          <w:p w14:paraId="5CAC3A1E" w14:textId="054AC33D"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8,714,215</w:t>
            </w:r>
          </w:p>
        </w:tc>
        <w:tc>
          <w:tcPr>
            <w:tcW w:w="1242" w:type="dxa"/>
            <w:shd w:val="clear" w:color="auto" w:fill="auto"/>
            <w:vAlign w:val="bottom"/>
          </w:tcPr>
          <w:p w14:paraId="563E742D" w14:textId="07C50816" w:rsidR="003C4E9C" w:rsidRPr="005F6F6A" w:rsidRDefault="003C4E9C" w:rsidP="003C4E9C">
            <w:pPr>
              <w:tabs>
                <w:tab w:val="decimal" w:pos="972"/>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w:t>
            </w:r>
          </w:p>
        </w:tc>
        <w:tc>
          <w:tcPr>
            <w:tcW w:w="1242" w:type="dxa"/>
            <w:shd w:val="clear" w:color="auto" w:fill="auto"/>
            <w:vAlign w:val="bottom"/>
          </w:tcPr>
          <w:p w14:paraId="34FBD60A" w14:textId="5A6C00DB" w:rsidR="003C4E9C" w:rsidRPr="005F6F6A" w:rsidRDefault="003C4E9C" w:rsidP="003C4E9C">
            <w:pPr>
              <w:tabs>
                <w:tab w:val="decimal" w:pos="974"/>
              </w:tabs>
              <w:snapToGrid w:val="0"/>
              <w:spacing w:line="330" w:lineRule="exact"/>
              <w:ind w:left="-36"/>
              <w:rPr>
                <w:rFonts w:ascii="Arial" w:eastAsia="Arial Unicode MS" w:hAnsi="Arial" w:cs="Arial"/>
                <w:sz w:val="16"/>
                <w:szCs w:val="16"/>
              </w:rPr>
            </w:pPr>
            <w:r w:rsidRPr="00F841F8">
              <w:rPr>
                <w:rFonts w:ascii="Arial" w:eastAsia="Arial Unicode MS" w:hAnsi="Arial" w:cs="Arial" w:hint="cs"/>
                <w:sz w:val="16"/>
                <w:szCs w:val="16"/>
              </w:rPr>
              <w:t>10,458,024</w:t>
            </w:r>
          </w:p>
        </w:tc>
      </w:tr>
    </w:tbl>
    <w:p w14:paraId="3E1F72D7" w14:textId="1BC45459" w:rsidR="00D35C05" w:rsidRPr="005F6F6A" w:rsidRDefault="00D35C05" w:rsidP="00D35C05">
      <w:pPr>
        <w:rPr>
          <w:rFonts w:ascii="Arial" w:hAnsi="Arial" w:cs="Arial"/>
        </w:rPr>
      </w:pP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D35C05" w:rsidRPr="005F6F6A" w14:paraId="730C9829" w14:textId="77777777" w:rsidTr="00910D49">
        <w:trPr>
          <w:cantSplit/>
        </w:trPr>
        <w:tc>
          <w:tcPr>
            <w:tcW w:w="2940" w:type="dxa"/>
            <w:shd w:val="clear" w:color="auto" w:fill="auto"/>
          </w:tcPr>
          <w:p w14:paraId="57857E7E"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37528031" w14:textId="77777777" w:rsidR="00D35C05" w:rsidRPr="005F6F6A" w:rsidRDefault="00D35C05" w:rsidP="00AF2456">
            <w:pPr>
              <w:spacing w:line="330" w:lineRule="exact"/>
              <w:ind w:left="-36"/>
              <w:jc w:val="right"/>
              <w:rPr>
                <w:rFonts w:ascii="Arial" w:hAnsi="Arial" w:cs="Arial"/>
                <w:sz w:val="16"/>
                <w:szCs w:val="16"/>
              </w:rPr>
            </w:pPr>
            <w:r w:rsidRPr="005F6F6A">
              <w:rPr>
                <w:rFonts w:ascii="Arial" w:hAnsi="Arial" w:cs="Arial"/>
                <w:sz w:val="16"/>
                <w:szCs w:val="16"/>
              </w:rPr>
              <w:t>(Unit: Baht)</w:t>
            </w:r>
          </w:p>
        </w:tc>
      </w:tr>
      <w:tr w:rsidR="00D35C05" w:rsidRPr="005F6F6A" w14:paraId="390C0E9B" w14:textId="77777777" w:rsidTr="00910D49">
        <w:trPr>
          <w:cantSplit/>
        </w:trPr>
        <w:tc>
          <w:tcPr>
            <w:tcW w:w="2940" w:type="dxa"/>
            <w:shd w:val="clear" w:color="auto" w:fill="auto"/>
          </w:tcPr>
          <w:p w14:paraId="45365E39"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51C977F7" w14:textId="77777777" w:rsidR="00D35C05" w:rsidRPr="005F6F6A" w:rsidRDefault="00D35C05" w:rsidP="00AF2456">
            <w:pPr>
              <w:pBdr>
                <w:bottom w:val="single" w:sz="4" w:space="1" w:color="000000"/>
              </w:pBdr>
              <w:spacing w:line="330" w:lineRule="exact"/>
              <w:ind w:left="-36"/>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484C1B7C" w14:textId="77777777" w:rsidTr="00910D49">
        <w:trPr>
          <w:cantSplit/>
        </w:trPr>
        <w:tc>
          <w:tcPr>
            <w:tcW w:w="2940" w:type="dxa"/>
            <w:shd w:val="clear" w:color="auto" w:fill="auto"/>
          </w:tcPr>
          <w:p w14:paraId="1E991BEA"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72D09E0C" w14:textId="77777777" w:rsidR="00D35C05" w:rsidRPr="005F6F6A" w:rsidRDefault="00D35C05" w:rsidP="00AF2456">
            <w:pPr>
              <w:pBdr>
                <w:bottom w:val="single" w:sz="4" w:space="1" w:color="auto"/>
              </w:pBdr>
              <w:spacing w:line="330" w:lineRule="exact"/>
              <w:ind w:left="-36"/>
              <w:jc w:val="center"/>
              <w:rPr>
                <w:rFonts w:ascii="Arial" w:hAnsi="Arial" w:cs="Arial"/>
                <w:sz w:val="16"/>
                <w:szCs w:val="16"/>
              </w:rPr>
            </w:pPr>
            <w:r w:rsidRPr="005F6F6A">
              <w:rPr>
                <w:rFonts w:ascii="Arial" w:hAnsi="Arial" w:cs="Arial"/>
                <w:sz w:val="16"/>
                <w:szCs w:val="16"/>
              </w:rPr>
              <w:t>2022</w:t>
            </w:r>
          </w:p>
        </w:tc>
      </w:tr>
      <w:tr w:rsidR="00D35C05" w:rsidRPr="005F6F6A" w14:paraId="500656ED" w14:textId="77777777" w:rsidTr="00910D49">
        <w:trPr>
          <w:cantSplit/>
        </w:trPr>
        <w:tc>
          <w:tcPr>
            <w:tcW w:w="2940" w:type="dxa"/>
            <w:shd w:val="clear" w:color="auto" w:fill="auto"/>
            <w:vAlign w:val="bottom"/>
          </w:tcPr>
          <w:p w14:paraId="2AC737E5"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37B8097C"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2A50A3DA"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72AAB8CF"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1A80DC81"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5C980BB7"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0C3BE811" w14:textId="77777777" w:rsidTr="00910D49">
        <w:trPr>
          <w:cantSplit/>
        </w:trPr>
        <w:tc>
          <w:tcPr>
            <w:tcW w:w="2940" w:type="dxa"/>
            <w:shd w:val="clear" w:color="auto" w:fill="auto"/>
            <w:vAlign w:val="bottom"/>
          </w:tcPr>
          <w:p w14:paraId="1E41AE12" w14:textId="77777777" w:rsidR="00D35C05" w:rsidRPr="005F6F6A" w:rsidRDefault="00D35C05" w:rsidP="00AF2456">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tcPr>
          <w:p w14:paraId="58BFB890"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tcPr>
          <w:p w14:paraId="4E1845DA"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tcPr>
          <w:p w14:paraId="143C985C"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tcPr>
          <w:p w14:paraId="73ADC4EE"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tcPr>
          <w:p w14:paraId="6C68D18C"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r>
      <w:tr w:rsidR="00910D49" w:rsidRPr="005F6F6A" w14:paraId="77CD959C" w14:textId="77777777" w:rsidTr="00910D49">
        <w:trPr>
          <w:cantSplit/>
        </w:trPr>
        <w:tc>
          <w:tcPr>
            <w:tcW w:w="2940" w:type="dxa"/>
            <w:shd w:val="clear" w:color="auto" w:fill="auto"/>
            <w:vAlign w:val="bottom"/>
          </w:tcPr>
          <w:p w14:paraId="71427F8E" w14:textId="77777777" w:rsidR="00910D49" w:rsidRPr="005F6F6A" w:rsidRDefault="00910D49" w:rsidP="00910D4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1F24714F" w14:textId="396EC8E2"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43,291,892</w:t>
            </w:r>
          </w:p>
        </w:tc>
        <w:tc>
          <w:tcPr>
            <w:tcW w:w="1242" w:type="dxa"/>
            <w:shd w:val="clear" w:color="auto" w:fill="auto"/>
            <w:vAlign w:val="bottom"/>
          </w:tcPr>
          <w:p w14:paraId="541BADF4" w14:textId="05AB5E92"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44ED43B4" w14:textId="30A70221"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5D4B36F7" w14:textId="10887CE6"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2988951F" w14:textId="41C3177D"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43,291,892</w:t>
            </w:r>
          </w:p>
        </w:tc>
      </w:tr>
      <w:tr w:rsidR="00910D49" w:rsidRPr="005F6F6A" w14:paraId="5D704A1E" w14:textId="77777777" w:rsidTr="00910D49">
        <w:trPr>
          <w:cantSplit/>
        </w:trPr>
        <w:tc>
          <w:tcPr>
            <w:tcW w:w="2940" w:type="dxa"/>
            <w:shd w:val="clear" w:color="auto" w:fill="auto"/>
            <w:vAlign w:val="bottom"/>
          </w:tcPr>
          <w:p w14:paraId="24F1693A" w14:textId="77777777" w:rsidR="00910D49" w:rsidRPr="005F6F6A" w:rsidRDefault="00910D49" w:rsidP="00910D4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5C5E8ABE" w14:textId="7709AD9C"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31FD8F77" w14:textId="0CFF8C3A"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2,968,937,954</w:t>
            </w:r>
          </w:p>
        </w:tc>
        <w:tc>
          <w:tcPr>
            <w:tcW w:w="1242" w:type="dxa"/>
            <w:shd w:val="clear" w:color="auto" w:fill="auto"/>
            <w:vAlign w:val="bottom"/>
          </w:tcPr>
          <w:p w14:paraId="6775860B" w14:textId="73669984"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2,705,576,670</w:t>
            </w:r>
          </w:p>
        </w:tc>
        <w:tc>
          <w:tcPr>
            <w:tcW w:w="1242" w:type="dxa"/>
            <w:shd w:val="clear" w:color="auto" w:fill="auto"/>
            <w:vAlign w:val="bottom"/>
          </w:tcPr>
          <w:p w14:paraId="22A44E95" w14:textId="5650EC24"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146763E7" w14:textId="3E95F1DC"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5,674,514,624</w:t>
            </w:r>
          </w:p>
        </w:tc>
      </w:tr>
      <w:tr w:rsidR="00910D49" w:rsidRPr="005F6F6A" w14:paraId="4BB22220" w14:textId="77777777" w:rsidTr="00910D49">
        <w:trPr>
          <w:cantSplit/>
        </w:trPr>
        <w:tc>
          <w:tcPr>
            <w:tcW w:w="2940" w:type="dxa"/>
            <w:shd w:val="clear" w:color="auto" w:fill="auto"/>
            <w:vAlign w:val="bottom"/>
          </w:tcPr>
          <w:p w14:paraId="37D83964" w14:textId="77777777" w:rsidR="00910D49" w:rsidRPr="005F6F6A" w:rsidRDefault="00910D49" w:rsidP="00910D4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7D1E78A8" w14:textId="6F92D874"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1507C23D" w14:textId="237EB333"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65B365B7" w14:textId="7066C9E3"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2E52093B" w14:textId="10E2EBC0"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1,808,697</w:t>
            </w:r>
          </w:p>
        </w:tc>
        <w:tc>
          <w:tcPr>
            <w:tcW w:w="1242" w:type="dxa"/>
            <w:shd w:val="clear" w:color="auto" w:fill="auto"/>
            <w:vAlign w:val="bottom"/>
          </w:tcPr>
          <w:p w14:paraId="1C38D78E" w14:textId="3F615F45"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1,808,697</w:t>
            </w:r>
          </w:p>
        </w:tc>
      </w:tr>
      <w:tr w:rsidR="00910D49" w:rsidRPr="005F6F6A" w14:paraId="5136AD56" w14:textId="77777777" w:rsidTr="00910D49">
        <w:trPr>
          <w:cantSplit/>
        </w:trPr>
        <w:tc>
          <w:tcPr>
            <w:tcW w:w="2940" w:type="dxa"/>
            <w:shd w:val="clear" w:color="auto" w:fill="auto"/>
            <w:vAlign w:val="bottom"/>
          </w:tcPr>
          <w:p w14:paraId="0BD400AB" w14:textId="77777777" w:rsidR="00910D49" w:rsidRPr="005F6F6A" w:rsidRDefault="00910D49" w:rsidP="00910D49">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5F2A47D5" w14:textId="77777777"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74129A8E" w14:textId="77777777"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8C0342C" w14:textId="77777777"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509E35C1" w14:textId="77777777"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608108AD" w14:textId="77777777"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p>
        </w:tc>
      </w:tr>
      <w:tr w:rsidR="00910D49" w:rsidRPr="005F6F6A" w14:paraId="2AD349A2" w14:textId="77777777" w:rsidTr="00910D49">
        <w:trPr>
          <w:cantSplit/>
          <w:trHeight w:val="189"/>
        </w:trPr>
        <w:tc>
          <w:tcPr>
            <w:tcW w:w="2940" w:type="dxa"/>
            <w:shd w:val="clear" w:color="auto" w:fill="auto"/>
            <w:vAlign w:val="bottom"/>
          </w:tcPr>
          <w:p w14:paraId="39A4A9F0" w14:textId="77777777" w:rsidR="00910D49" w:rsidRPr="005F6F6A" w:rsidRDefault="00910D49" w:rsidP="00910D49">
            <w:pPr>
              <w:tabs>
                <w:tab w:val="left" w:pos="900"/>
                <w:tab w:val="left" w:pos="1440"/>
                <w:tab w:val="left" w:pos="1980"/>
              </w:tabs>
              <w:spacing w:line="330" w:lineRule="exact"/>
              <w:ind w:left="132" w:right="-202" w:hanging="132"/>
              <w:rPr>
                <w:rFonts w:ascii="Arial" w:eastAsia="Arial Unicode MS" w:hAnsi="Arial" w:cs="Arial"/>
                <w:spacing w:val="-4"/>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7D183307" w14:textId="69E2AD81"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293,491,233</w:t>
            </w:r>
          </w:p>
        </w:tc>
        <w:tc>
          <w:tcPr>
            <w:tcW w:w="1242" w:type="dxa"/>
            <w:shd w:val="clear" w:color="auto" w:fill="auto"/>
            <w:vAlign w:val="bottom"/>
          </w:tcPr>
          <w:p w14:paraId="246A8164" w14:textId="509DE52D"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24F297E5" w14:textId="14FF6EC4"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09B9F95F" w14:textId="5A7D1147"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3EA0686F" w14:textId="03A9B01C"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293,491,233</w:t>
            </w:r>
          </w:p>
        </w:tc>
      </w:tr>
      <w:tr w:rsidR="00910D49" w:rsidRPr="005F6F6A" w14:paraId="45C60A3D" w14:textId="77777777" w:rsidTr="00910D49">
        <w:trPr>
          <w:cantSplit/>
        </w:trPr>
        <w:tc>
          <w:tcPr>
            <w:tcW w:w="2940" w:type="dxa"/>
            <w:shd w:val="clear" w:color="auto" w:fill="auto"/>
            <w:vAlign w:val="bottom"/>
          </w:tcPr>
          <w:p w14:paraId="06BCA77E" w14:textId="77777777" w:rsidR="00910D49" w:rsidRPr="005F6F6A" w:rsidRDefault="00910D49" w:rsidP="00910D4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0E7245DF" w14:textId="6807E345"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50EF3F39" w14:textId="44869E4B"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40,755,070</w:t>
            </w:r>
          </w:p>
        </w:tc>
        <w:tc>
          <w:tcPr>
            <w:tcW w:w="1242" w:type="dxa"/>
            <w:shd w:val="clear" w:color="auto" w:fill="auto"/>
            <w:vAlign w:val="bottom"/>
          </w:tcPr>
          <w:p w14:paraId="055944ED" w14:textId="19B7B97A"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4CB5FC0F" w14:textId="6AB1D1B6"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7C939B9E" w14:textId="6AD592D4"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40,755,070</w:t>
            </w:r>
          </w:p>
        </w:tc>
      </w:tr>
      <w:tr w:rsidR="00910D49" w:rsidRPr="005F6F6A" w14:paraId="7B5B1C32" w14:textId="77777777" w:rsidTr="00910D49">
        <w:trPr>
          <w:cantSplit/>
        </w:trPr>
        <w:tc>
          <w:tcPr>
            <w:tcW w:w="2940" w:type="dxa"/>
            <w:shd w:val="clear" w:color="auto" w:fill="auto"/>
            <w:vAlign w:val="bottom"/>
          </w:tcPr>
          <w:p w14:paraId="59839A27" w14:textId="77777777" w:rsidR="00910D49" w:rsidRPr="005F6F6A" w:rsidRDefault="00910D49" w:rsidP="00910D4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28BDBBC3" w14:textId="17422072"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11D8E968" w14:textId="56135ACD"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cs/>
              </w:rPr>
              <w:t>387</w:t>
            </w:r>
            <w:r w:rsidRPr="00910D49">
              <w:rPr>
                <w:rFonts w:ascii="Arial" w:eastAsia="Arial Unicode MS" w:hAnsi="Arial" w:cs="Arial" w:hint="cs"/>
                <w:sz w:val="16"/>
                <w:szCs w:val="16"/>
              </w:rPr>
              <w:t>,</w:t>
            </w:r>
            <w:r w:rsidRPr="00910D49">
              <w:rPr>
                <w:rFonts w:ascii="Arial" w:eastAsia="Arial Unicode MS" w:hAnsi="Arial" w:cs="Arial" w:hint="cs"/>
                <w:sz w:val="16"/>
                <w:szCs w:val="16"/>
                <w:cs/>
              </w:rPr>
              <w:t>496</w:t>
            </w:r>
            <w:r w:rsidRPr="00910D49">
              <w:rPr>
                <w:rFonts w:ascii="Arial" w:eastAsia="Arial Unicode MS" w:hAnsi="Arial" w:cs="Arial" w:hint="cs"/>
                <w:sz w:val="16"/>
                <w:szCs w:val="16"/>
              </w:rPr>
              <w:t>,</w:t>
            </w:r>
            <w:r w:rsidRPr="00910D49">
              <w:rPr>
                <w:rFonts w:ascii="Arial" w:eastAsia="Arial Unicode MS" w:hAnsi="Arial" w:cs="Arial" w:hint="cs"/>
                <w:sz w:val="16"/>
                <w:szCs w:val="16"/>
                <w:cs/>
              </w:rPr>
              <w:t>391</w:t>
            </w:r>
          </w:p>
        </w:tc>
        <w:tc>
          <w:tcPr>
            <w:tcW w:w="1242" w:type="dxa"/>
            <w:shd w:val="clear" w:color="auto" w:fill="auto"/>
            <w:vAlign w:val="bottom"/>
          </w:tcPr>
          <w:p w14:paraId="497EEBC9" w14:textId="75D7E742"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25284FEB" w14:textId="1BD91A38"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168EB24E" w14:textId="201D80FF"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387,496,391</w:t>
            </w:r>
          </w:p>
        </w:tc>
      </w:tr>
      <w:tr w:rsidR="00910D49" w:rsidRPr="005F6F6A" w14:paraId="1E7027DA" w14:textId="77777777" w:rsidTr="00910D49">
        <w:trPr>
          <w:cantSplit/>
        </w:trPr>
        <w:tc>
          <w:tcPr>
            <w:tcW w:w="2940" w:type="dxa"/>
            <w:shd w:val="clear" w:color="auto" w:fill="auto"/>
            <w:vAlign w:val="bottom"/>
          </w:tcPr>
          <w:p w14:paraId="71559D67" w14:textId="77777777" w:rsidR="00910D49" w:rsidRPr="005F6F6A" w:rsidRDefault="00910D49" w:rsidP="00910D4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7C846057" w14:textId="0C349258"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7D70E768" w14:textId="212D9EB9"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cs/>
              </w:rPr>
              <w:t>1</w:t>
            </w:r>
            <w:r w:rsidRPr="00910D49">
              <w:rPr>
                <w:rFonts w:ascii="Arial" w:eastAsia="Arial Unicode MS" w:hAnsi="Arial" w:cs="Arial" w:hint="cs"/>
                <w:sz w:val="16"/>
                <w:szCs w:val="16"/>
              </w:rPr>
              <w:t>,</w:t>
            </w:r>
            <w:r w:rsidRPr="00910D49">
              <w:rPr>
                <w:rFonts w:ascii="Arial" w:eastAsia="Arial Unicode MS" w:hAnsi="Arial" w:cs="Arial" w:hint="cs"/>
                <w:sz w:val="16"/>
                <w:szCs w:val="16"/>
                <w:cs/>
              </w:rPr>
              <w:t>110</w:t>
            </w:r>
            <w:r w:rsidRPr="00910D49">
              <w:rPr>
                <w:rFonts w:ascii="Arial" w:eastAsia="Arial Unicode MS" w:hAnsi="Arial" w:cs="Arial" w:hint="cs"/>
                <w:sz w:val="16"/>
                <w:szCs w:val="16"/>
              </w:rPr>
              <w:t>,</w:t>
            </w:r>
            <w:r w:rsidRPr="00910D49">
              <w:rPr>
                <w:rFonts w:ascii="Arial" w:eastAsia="Arial Unicode MS" w:hAnsi="Arial" w:cs="Arial" w:hint="cs"/>
                <w:sz w:val="16"/>
                <w:szCs w:val="16"/>
                <w:cs/>
              </w:rPr>
              <w:t>191</w:t>
            </w:r>
            <w:r w:rsidRPr="00910D49">
              <w:rPr>
                <w:rFonts w:ascii="Arial" w:eastAsia="Arial Unicode MS" w:hAnsi="Arial" w:cs="Arial" w:hint="cs"/>
                <w:sz w:val="16"/>
                <w:szCs w:val="16"/>
              </w:rPr>
              <w:t>,</w:t>
            </w:r>
            <w:r w:rsidRPr="00910D49">
              <w:rPr>
                <w:rFonts w:ascii="Arial" w:eastAsia="Arial Unicode MS" w:hAnsi="Arial" w:cs="Arial" w:hint="cs"/>
                <w:sz w:val="16"/>
                <w:szCs w:val="16"/>
                <w:cs/>
              </w:rPr>
              <w:t>489</w:t>
            </w:r>
          </w:p>
        </w:tc>
        <w:tc>
          <w:tcPr>
            <w:tcW w:w="1242" w:type="dxa"/>
            <w:shd w:val="clear" w:color="auto" w:fill="auto"/>
            <w:vAlign w:val="bottom"/>
          </w:tcPr>
          <w:p w14:paraId="6F6A8015" w14:textId="16E7C325"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cs/>
              </w:rPr>
              <w:t>774</w:t>
            </w:r>
            <w:r w:rsidRPr="00910D49">
              <w:rPr>
                <w:rFonts w:ascii="Arial" w:eastAsia="Arial Unicode MS" w:hAnsi="Arial" w:cs="Arial" w:hint="cs"/>
                <w:sz w:val="16"/>
                <w:szCs w:val="16"/>
              </w:rPr>
              <w:t>,</w:t>
            </w:r>
            <w:r w:rsidRPr="00910D49">
              <w:rPr>
                <w:rFonts w:ascii="Arial" w:eastAsia="Arial Unicode MS" w:hAnsi="Arial" w:cs="Arial" w:hint="cs"/>
                <w:sz w:val="16"/>
                <w:szCs w:val="16"/>
                <w:cs/>
              </w:rPr>
              <w:t>424</w:t>
            </w:r>
            <w:r w:rsidRPr="00910D49">
              <w:rPr>
                <w:rFonts w:ascii="Arial" w:eastAsia="Arial Unicode MS" w:hAnsi="Arial" w:cs="Arial" w:hint="cs"/>
                <w:sz w:val="16"/>
                <w:szCs w:val="16"/>
              </w:rPr>
              <w:t>,</w:t>
            </w:r>
            <w:r w:rsidRPr="00910D49">
              <w:rPr>
                <w:rFonts w:ascii="Arial" w:eastAsia="Arial Unicode MS" w:hAnsi="Arial" w:cs="Arial" w:hint="cs"/>
                <w:sz w:val="16"/>
                <w:szCs w:val="16"/>
                <w:cs/>
              </w:rPr>
              <w:t>790</w:t>
            </w:r>
          </w:p>
        </w:tc>
        <w:tc>
          <w:tcPr>
            <w:tcW w:w="1242" w:type="dxa"/>
            <w:shd w:val="clear" w:color="auto" w:fill="auto"/>
            <w:vAlign w:val="bottom"/>
          </w:tcPr>
          <w:p w14:paraId="63C096D8" w14:textId="39AEAD26"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6E67C7FD" w14:textId="01E4BC54"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1,884,616,279</w:t>
            </w:r>
          </w:p>
        </w:tc>
      </w:tr>
      <w:tr w:rsidR="00910D49" w:rsidRPr="005F6F6A" w14:paraId="3D5E4C93" w14:textId="77777777" w:rsidTr="00910D49">
        <w:trPr>
          <w:cantSplit/>
        </w:trPr>
        <w:tc>
          <w:tcPr>
            <w:tcW w:w="2940" w:type="dxa"/>
            <w:shd w:val="clear" w:color="auto" w:fill="auto"/>
            <w:vAlign w:val="bottom"/>
          </w:tcPr>
          <w:p w14:paraId="4FB5A23F" w14:textId="77777777" w:rsidR="00910D49" w:rsidRPr="005F6F6A" w:rsidRDefault="00910D49" w:rsidP="00910D49">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061E32BE" w14:textId="52AA8DCF"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4F8D4D0F" w14:textId="059DC0D4"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1,869,031</w:t>
            </w:r>
          </w:p>
        </w:tc>
        <w:tc>
          <w:tcPr>
            <w:tcW w:w="1242" w:type="dxa"/>
            <w:shd w:val="clear" w:color="auto" w:fill="auto"/>
            <w:vAlign w:val="bottom"/>
          </w:tcPr>
          <w:p w14:paraId="7AD20E77" w14:textId="35CF7322"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8,669,253</w:t>
            </w:r>
          </w:p>
        </w:tc>
        <w:tc>
          <w:tcPr>
            <w:tcW w:w="1242" w:type="dxa"/>
            <w:shd w:val="clear" w:color="auto" w:fill="auto"/>
            <w:vAlign w:val="bottom"/>
          </w:tcPr>
          <w:p w14:paraId="6781D926" w14:textId="4E1CAC2E"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7B7472A0" w14:textId="3528EC11" w:rsidR="00910D49" w:rsidRPr="005F6F6A" w:rsidRDefault="00910D49" w:rsidP="00910D49">
            <w:pPr>
              <w:tabs>
                <w:tab w:val="decimal" w:pos="974"/>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10,538,284</w:t>
            </w:r>
          </w:p>
        </w:tc>
      </w:tr>
      <w:tr w:rsidR="00910D49" w:rsidRPr="005F6F6A" w14:paraId="2564B422" w14:textId="77777777" w:rsidTr="00910D49">
        <w:trPr>
          <w:cantSplit/>
        </w:trPr>
        <w:tc>
          <w:tcPr>
            <w:tcW w:w="2940" w:type="dxa"/>
            <w:shd w:val="clear" w:color="auto" w:fill="auto"/>
            <w:vAlign w:val="bottom"/>
          </w:tcPr>
          <w:p w14:paraId="65AC8555" w14:textId="77777777" w:rsidR="00910D49" w:rsidRPr="005F6F6A" w:rsidRDefault="00910D49" w:rsidP="00910D49">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Derivatives liabilities</w:t>
            </w:r>
          </w:p>
        </w:tc>
        <w:tc>
          <w:tcPr>
            <w:tcW w:w="1242" w:type="dxa"/>
            <w:shd w:val="clear" w:color="auto" w:fill="auto"/>
            <w:vAlign w:val="bottom"/>
          </w:tcPr>
          <w:p w14:paraId="2683F73B" w14:textId="3C7DAF49"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2FB054BF" w14:textId="54A7E393"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350,758</w:t>
            </w:r>
          </w:p>
        </w:tc>
        <w:tc>
          <w:tcPr>
            <w:tcW w:w="1242" w:type="dxa"/>
            <w:shd w:val="clear" w:color="auto" w:fill="auto"/>
            <w:vAlign w:val="bottom"/>
          </w:tcPr>
          <w:p w14:paraId="1AAFF3B6" w14:textId="6EC62F35"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6B255C2A" w14:textId="6494FEE0"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w:t>
            </w:r>
          </w:p>
        </w:tc>
        <w:tc>
          <w:tcPr>
            <w:tcW w:w="1242" w:type="dxa"/>
            <w:shd w:val="clear" w:color="auto" w:fill="auto"/>
            <w:vAlign w:val="bottom"/>
          </w:tcPr>
          <w:p w14:paraId="134DA94D" w14:textId="5C8E5789" w:rsidR="00910D49" w:rsidRPr="005F6F6A" w:rsidRDefault="00910D49" w:rsidP="00910D49">
            <w:pPr>
              <w:tabs>
                <w:tab w:val="decimal" w:pos="972"/>
              </w:tabs>
              <w:snapToGrid w:val="0"/>
              <w:spacing w:line="330" w:lineRule="exact"/>
              <w:ind w:left="-36"/>
              <w:rPr>
                <w:rFonts w:ascii="Arial" w:eastAsia="Arial Unicode MS" w:hAnsi="Arial" w:cs="Arial"/>
                <w:sz w:val="16"/>
                <w:szCs w:val="16"/>
              </w:rPr>
            </w:pPr>
            <w:r w:rsidRPr="00910D49">
              <w:rPr>
                <w:rFonts w:ascii="Arial" w:eastAsia="Arial Unicode MS" w:hAnsi="Arial" w:cs="Arial" w:hint="cs"/>
                <w:sz w:val="16"/>
                <w:szCs w:val="16"/>
              </w:rPr>
              <w:t>350,758</w:t>
            </w:r>
          </w:p>
        </w:tc>
      </w:tr>
    </w:tbl>
    <w:p w14:paraId="235F48EE" w14:textId="1C800F6F" w:rsidR="00960DBD" w:rsidRPr="005F6F6A" w:rsidRDefault="00960DBD" w:rsidP="00D35C05">
      <w:pPr>
        <w:rPr>
          <w:rFonts w:ascii="Arial" w:hAnsi="Arial" w:cs="Arial"/>
        </w:rPr>
      </w:pPr>
    </w:p>
    <w:p w14:paraId="77DCDD2D" w14:textId="77777777" w:rsidR="00960DBD" w:rsidRPr="005F6F6A" w:rsidRDefault="00960DBD">
      <w:pPr>
        <w:suppressAutoHyphens w:val="0"/>
        <w:overflowPunct/>
        <w:autoSpaceDE/>
        <w:spacing w:after="160" w:line="259" w:lineRule="auto"/>
        <w:textAlignment w:val="auto"/>
        <w:rPr>
          <w:rFonts w:ascii="Arial" w:hAnsi="Arial" w:cs="Arial"/>
        </w:rPr>
      </w:pPr>
      <w:r w:rsidRPr="005F6F6A">
        <w:rPr>
          <w:rFonts w:ascii="Arial" w:hAnsi="Arial" w:cs="Arial"/>
        </w:rPr>
        <w:br w:type="page"/>
      </w:r>
    </w:p>
    <w:tbl>
      <w:tblPr>
        <w:tblW w:w="9150" w:type="dxa"/>
        <w:tblInd w:w="588" w:type="dxa"/>
        <w:tblLayout w:type="fixed"/>
        <w:tblLook w:val="0000" w:firstRow="0" w:lastRow="0" w:firstColumn="0" w:lastColumn="0" w:noHBand="0" w:noVBand="0"/>
      </w:tblPr>
      <w:tblGrid>
        <w:gridCol w:w="2940"/>
        <w:gridCol w:w="1242"/>
        <w:gridCol w:w="1242"/>
        <w:gridCol w:w="1242"/>
        <w:gridCol w:w="1242"/>
        <w:gridCol w:w="1242"/>
      </w:tblGrid>
      <w:tr w:rsidR="00D35C05" w:rsidRPr="005F6F6A" w14:paraId="10FFBEAC" w14:textId="77777777" w:rsidTr="00960DBD">
        <w:trPr>
          <w:cantSplit/>
        </w:trPr>
        <w:tc>
          <w:tcPr>
            <w:tcW w:w="2940" w:type="dxa"/>
            <w:shd w:val="clear" w:color="auto" w:fill="auto"/>
          </w:tcPr>
          <w:p w14:paraId="197D9E5E"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03312FB4" w14:textId="77777777" w:rsidR="00D35C05" w:rsidRPr="005F6F6A" w:rsidRDefault="00D35C05" w:rsidP="00AF2456">
            <w:pPr>
              <w:spacing w:line="330" w:lineRule="exact"/>
              <w:ind w:left="-36"/>
              <w:jc w:val="right"/>
              <w:rPr>
                <w:rFonts w:ascii="Arial" w:hAnsi="Arial" w:cs="Arial"/>
                <w:sz w:val="16"/>
                <w:szCs w:val="16"/>
              </w:rPr>
            </w:pPr>
            <w:r w:rsidRPr="005F6F6A">
              <w:rPr>
                <w:rFonts w:ascii="Arial" w:hAnsi="Arial" w:cs="Arial"/>
                <w:sz w:val="16"/>
                <w:szCs w:val="16"/>
              </w:rPr>
              <w:t>(Unit: Baht)</w:t>
            </w:r>
          </w:p>
        </w:tc>
      </w:tr>
      <w:tr w:rsidR="00D35C05" w:rsidRPr="005F6F6A" w14:paraId="53B8DFFD" w14:textId="77777777" w:rsidTr="00960DBD">
        <w:trPr>
          <w:cantSplit/>
        </w:trPr>
        <w:tc>
          <w:tcPr>
            <w:tcW w:w="2940" w:type="dxa"/>
            <w:shd w:val="clear" w:color="auto" w:fill="auto"/>
          </w:tcPr>
          <w:p w14:paraId="3E427B64"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178490EF" w14:textId="77777777" w:rsidR="00D35C05" w:rsidRPr="005F6F6A" w:rsidRDefault="00D35C05" w:rsidP="00AF2456">
            <w:pPr>
              <w:pBdr>
                <w:bottom w:val="single" w:sz="4" w:space="1" w:color="000000"/>
              </w:pBdr>
              <w:spacing w:line="330" w:lineRule="exact"/>
              <w:ind w:left="-36"/>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789D68CF" w14:textId="77777777" w:rsidTr="00960DBD">
        <w:trPr>
          <w:cantSplit/>
        </w:trPr>
        <w:tc>
          <w:tcPr>
            <w:tcW w:w="2940" w:type="dxa"/>
            <w:shd w:val="clear" w:color="auto" w:fill="auto"/>
          </w:tcPr>
          <w:p w14:paraId="7675CB77" w14:textId="77777777" w:rsidR="00D35C05" w:rsidRPr="005F6F6A" w:rsidRDefault="00D35C05" w:rsidP="00AF2456">
            <w:pPr>
              <w:snapToGrid w:val="0"/>
              <w:spacing w:line="330" w:lineRule="exact"/>
              <w:rPr>
                <w:rFonts w:ascii="Arial" w:hAnsi="Arial" w:cs="Arial"/>
                <w:sz w:val="16"/>
                <w:szCs w:val="16"/>
              </w:rPr>
            </w:pPr>
          </w:p>
        </w:tc>
        <w:tc>
          <w:tcPr>
            <w:tcW w:w="6210" w:type="dxa"/>
            <w:gridSpan w:val="5"/>
            <w:shd w:val="clear" w:color="auto" w:fill="auto"/>
            <w:vAlign w:val="bottom"/>
          </w:tcPr>
          <w:p w14:paraId="200B9D47" w14:textId="77777777" w:rsidR="00D35C05" w:rsidRPr="005F6F6A" w:rsidRDefault="00D35C05" w:rsidP="00AF2456">
            <w:pPr>
              <w:pBdr>
                <w:bottom w:val="single" w:sz="4" w:space="1" w:color="auto"/>
              </w:pBdr>
              <w:spacing w:line="330" w:lineRule="exact"/>
              <w:ind w:left="-43"/>
              <w:jc w:val="center"/>
              <w:rPr>
                <w:rFonts w:ascii="Arial" w:hAnsi="Arial" w:cs="Arial"/>
                <w:sz w:val="16"/>
                <w:szCs w:val="16"/>
              </w:rPr>
            </w:pPr>
            <w:r w:rsidRPr="005F6F6A">
              <w:rPr>
                <w:rFonts w:ascii="Arial" w:hAnsi="Arial" w:cs="Arial"/>
                <w:sz w:val="16"/>
                <w:szCs w:val="16"/>
              </w:rPr>
              <w:t>2022</w:t>
            </w:r>
          </w:p>
        </w:tc>
      </w:tr>
      <w:tr w:rsidR="00D35C05" w:rsidRPr="005F6F6A" w14:paraId="0B41E906" w14:textId="77777777" w:rsidTr="00960DBD">
        <w:trPr>
          <w:cantSplit/>
        </w:trPr>
        <w:tc>
          <w:tcPr>
            <w:tcW w:w="2940" w:type="dxa"/>
            <w:shd w:val="clear" w:color="auto" w:fill="auto"/>
            <w:vAlign w:val="bottom"/>
          </w:tcPr>
          <w:p w14:paraId="49CAB9FF"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Transactions</w:t>
            </w:r>
          </w:p>
        </w:tc>
        <w:tc>
          <w:tcPr>
            <w:tcW w:w="1242" w:type="dxa"/>
            <w:shd w:val="clear" w:color="auto" w:fill="auto"/>
            <w:vAlign w:val="bottom"/>
          </w:tcPr>
          <w:p w14:paraId="014E3B97"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At call</w:t>
            </w:r>
          </w:p>
        </w:tc>
        <w:tc>
          <w:tcPr>
            <w:tcW w:w="1242" w:type="dxa"/>
            <w:shd w:val="clear" w:color="auto" w:fill="auto"/>
            <w:vAlign w:val="bottom"/>
          </w:tcPr>
          <w:p w14:paraId="3150BC10"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Within 1 year</w:t>
            </w:r>
          </w:p>
        </w:tc>
        <w:tc>
          <w:tcPr>
            <w:tcW w:w="1242" w:type="dxa"/>
            <w:shd w:val="clear" w:color="auto" w:fill="auto"/>
            <w:vAlign w:val="bottom"/>
          </w:tcPr>
          <w:p w14:paraId="014B921A"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Over 1 year</w:t>
            </w:r>
          </w:p>
        </w:tc>
        <w:tc>
          <w:tcPr>
            <w:tcW w:w="1242" w:type="dxa"/>
            <w:shd w:val="clear" w:color="auto" w:fill="auto"/>
            <w:vAlign w:val="bottom"/>
          </w:tcPr>
          <w:p w14:paraId="4B3097B8" w14:textId="77777777" w:rsidR="00D35C05" w:rsidRPr="005F6F6A" w:rsidRDefault="00D35C05" w:rsidP="00AF2456">
            <w:pPr>
              <w:pBdr>
                <w:bottom w:val="single" w:sz="4" w:space="1" w:color="000000"/>
              </w:pBdr>
              <w:spacing w:line="330" w:lineRule="exact"/>
              <w:jc w:val="center"/>
              <w:rPr>
                <w:rFonts w:ascii="Arial" w:eastAsia="Arial Unicode MS" w:hAnsi="Arial" w:cs="Arial"/>
                <w:sz w:val="16"/>
                <w:szCs w:val="16"/>
              </w:rPr>
            </w:pPr>
            <w:r w:rsidRPr="005F6F6A">
              <w:rPr>
                <w:rFonts w:ascii="Arial" w:eastAsia="Arial Unicode MS" w:hAnsi="Arial" w:cs="Arial"/>
                <w:sz w:val="16"/>
                <w:szCs w:val="16"/>
              </w:rPr>
              <w:t>No specific maturity</w:t>
            </w:r>
          </w:p>
        </w:tc>
        <w:tc>
          <w:tcPr>
            <w:tcW w:w="1242" w:type="dxa"/>
            <w:shd w:val="clear" w:color="auto" w:fill="auto"/>
            <w:vAlign w:val="bottom"/>
          </w:tcPr>
          <w:p w14:paraId="22394CBE" w14:textId="77777777" w:rsidR="00D35C05" w:rsidRPr="005F6F6A" w:rsidRDefault="00D35C05" w:rsidP="00AF2456">
            <w:pPr>
              <w:pBdr>
                <w:bottom w:val="single" w:sz="4" w:space="1" w:color="000000"/>
              </w:pBdr>
              <w:spacing w:line="330" w:lineRule="exact"/>
              <w:jc w:val="center"/>
              <w:rPr>
                <w:rFonts w:ascii="Arial" w:hAnsi="Arial" w:cs="Arial"/>
                <w:sz w:val="16"/>
                <w:szCs w:val="16"/>
              </w:rPr>
            </w:pPr>
            <w:r w:rsidRPr="005F6F6A">
              <w:rPr>
                <w:rFonts w:ascii="Arial" w:eastAsia="Arial Unicode MS" w:hAnsi="Arial" w:cs="Arial"/>
                <w:sz w:val="16"/>
                <w:szCs w:val="16"/>
              </w:rPr>
              <w:t>Total</w:t>
            </w:r>
          </w:p>
        </w:tc>
      </w:tr>
      <w:tr w:rsidR="00D35C05" w:rsidRPr="005F6F6A" w14:paraId="1A691FE7" w14:textId="77777777" w:rsidTr="00960DBD">
        <w:trPr>
          <w:cantSplit/>
        </w:trPr>
        <w:tc>
          <w:tcPr>
            <w:tcW w:w="2940" w:type="dxa"/>
            <w:shd w:val="clear" w:color="auto" w:fill="auto"/>
            <w:vAlign w:val="bottom"/>
          </w:tcPr>
          <w:p w14:paraId="7A95300B" w14:textId="77777777" w:rsidR="00D35C05" w:rsidRPr="005F6F6A" w:rsidRDefault="00D35C05" w:rsidP="00AF2456">
            <w:pPr>
              <w:tabs>
                <w:tab w:val="left" w:pos="900"/>
                <w:tab w:val="left" w:pos="1440"/>
                <w:tab w:val="left" w:pos="1980"/>
              </w:tabs>
              <w:spacing w:line="330" w:lineRule="exact"/>
              <w:rPr>
                <w:rFonts w:ascii="Arial" w:hAnsi="Arial" w:cs="Arial"/>
                <w:sz w:val="16"/>
                <w:szCs w:val="16"/>
              </w:rPr>
            </w:pPr>
            <w:r w:rsidRPr="005F6F6A">
              <w:rPr>
                <w:rFonts w:ascii="Arial" w:eastAsia="Arial Unicode MS" w:hAnsi="Arial" w:cs="Arial"/>
                <w:b/>
                <w:bCs/>
                <w:sz w:val="16"/>
                <w:szCs w:val="16"/>
                <w:u w:val="single"/>
                <w:lang w:val="en-GB"/>
              </w:rPr>
              <w:t>Financial assets</w:t>
            </w:r>
          </w:p>
        </w:tc>
        <w:tc>
          <w:tcPr>
            <w:tcW w:w="1242" w:type="dxa"/>
            <w:shd w:val="clear" w:color="auto" w:fill="auto"/>
            <w:vAlign w:val="bottom"/>
          </w:tcPr>
          <w:p w14:paraId="4860FDEC"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4BFA1E2D"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55647D36"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B246ACB"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0F21AFFC" w14:textId="77777777" w:rsidR="00D35C05" w:rsidRPr="005F6F6A" w:rsidRDefault="00D35C05" w:rsidP="00AF2456">
            <w:pPr>
              <w:tabs>
                <w:tab w:val="decimal" w:pos="972"/>
              </w:tabs>
              <w:snapToGrid w:val="0"/>
              <w:spacing w:line="330" w:lineRule="exact"/>
              <w:ind w:left="-36"/>
              <w:rPr>
                <w:rFonts w:ascii="Arial" w:eastAsia="Arial Unicode MS" w:hAnsi="Arial" w:cs="Arial"/>
                <w:sz w:val="16"/>
                <w:szCs w:val="16"/>
              </w:rPr>
            </w:pPr>
          </w:p>
        </w:tc>
      </w:tr>
      <w:tr w:rsidR="007A208B" w:rsidRPr="005F6F6A" w14:paraId="05871773" w14:textId="77777777" w:rsidTr="00960DBD">
        <w:trPr>
          <w:cantSplit/>
        </w:trPr>
        <w:tc>
          <w:tcPr>
            <w:tcW w:w="2940" w:type="dxa"/>
            <w:shd w:val="clear" w:color="auto" w:fill="auto"/>
            <w:vAlign w:val="bottom"/>
          </w:tcPr>
          <w:p w14:paraId="4DF9B416" w14:textId="77777777" w:rsidR="007A208B" w:rsidRPr="005F6F6A" w:rsidRDefault="007A208B" w:rsidP="007A208B">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lang w:val="en-GB"/>
              </w:rPr>
              <w:t xml:space="preserve">Cash and cash equivalents </w:t>
            </w:r>
          </w:p>
        </w:tc>
        <w:tc>
          <w:tcPr>
            <w:tcW w:w="1242" w:type="dxa"/>
            <w:shd w:val="clear" w:color="auto" w:fill="auto"/>
            <w:vAlign w:val="bottom"/>
          </w:tcPr>
          <w:p w14:paraId="7F7EA1A8" w14:textId="68C60190"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cs/>
              </w:rPr>
              <w:t>42</w:t>
            </w:r>
            <w:r w:rsidRPr="007A208B">
              <w:rPr>
                <w:rFonts w:ascii="Arial" w:eastAsia="Arial Unicode MS" w:hAnsi="Arial" w:cs="Arial" w:hint="cs"/>
                <w:sz w:val="16"/>
                <w:szCs w:val="16"/>
              </w:rPr>
              <w:t>,</w:t>
            </w:r>
            <w:r w:rsidRPr="007A208B">
              <w:rPr>
                <w:rFonts w:ascii="Arial" w:eastAsia="Arial Unicode MS" w:hAnsi="Arial" w:cs="Arial" w:hint="cs"/>
                <w:sz w:val="16"/>
                <w:szCs w:val="16"/>
                <w:cs/>
              </w:rPr>
              <w:t>275</w:t>
            </w:r>
            <w:r w:rsidRPr="007A208B">
              <w:rPr>
                <w:rFonts w:ascii="Arial" w:eastAsia="Arial Unicode MS" w:hAnsi="Arial" w:cs="Arial" w:hint="cs"/>
                <w:sz w:val="16"/>
                <w:szCs w:val="16"/>
              </w:rPr>
              <w:t>,</w:t>
            </w:r>
            <w:r w:rsidRPr="007A208B">
              <w:rPr>
                <w:rFonts w:ascii="Arial" w:eastAsia="Arial Unicode MS" w:hAnsi="Arial" w:cs="Arial" w:hint="cs"/>
                <w:sz w:val="16"/>
                <w:szCs w:val="16"/>
                <w:cs/>
              </w:rPr>
              <w:t>645</w:t>
            </w:r>
          </w:p>
        </w:tc>
        <w:tc>
          <w:tcPr>
            <w:tcW w:w="1242" w:type="dxa"/>
            <w:shd w:val="clear" w:color="auto" w:fill="auto"/>
            <w:vAlign w:val="bottom"/>
          </w:tcPr>
          <w:p w14:paraId="380C98ED" w14:textId="49664BED"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6538F58" w14:textId="47823ADD"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EAEF53D" w14:textId="5FF0A4EA"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79030FEE" w14:textId="71C35796"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cs/>
              </w:rPr>
              <w:t>42</w:t>
            </w:r>
            <w:r w:rsidRPr="007A208B">
              <w:rPr>
                <w:rFonts w:ascii="Arial" w:eastAsia="Arial Unicode MS" w:hAnsi="Arial" w:cs="Arial" w:hint="cs"/>
                <w:sz w:val="16"/>
                <w:szCs w:val="16"/>
              </w:rPr>
              <w:t>,</w:t>
            </w:r>
            <w:r w:rsidRPr="007A208B">
              <w:rPr>
                <w:rFonts w:ascii="Arial" w:eastAsia="Arial Unicode MS" w:hAnsi="Arial" w:cs="Arial" w:hint="cs"/>
                <w:sz w:val="16"/>
                <w:szCs w:val="16"/>
                <w:cs/>
              </w:rPr>
              <w:t>275</w:t>
            </w:r>
            <w:r w:rsidRPr="007A208B">
              <w:rPr>
                <w:rFonts w:ascii="Arial" w:eastAsia="Arial Unicode MS" w:hAnsi="Arial" w:cs="Arial" w:hint="cs"/>
                <w:sz w:val="16"/>
                <w:szCs w:val="16"/>
              </w:rPr>
              <w:t>,</w:t>
            </w:r>
            <w:r w:rsidRPr="007A208B">
              <w:rPr>
                <w:rFonts w:ascii="Arial" w:eastAsia="Arial Unicode MS" w:hAnsi="Arial" w:cs="Arial" w:hint="cs"/>
                <w:sz w:val="16"/>
                <w:szCs w:val="16"/>
                <w:cs/>
              </w:rPr>
              <w:t>645</w:t>
            </w:r>
          </w:p>
        </w:tc>
      </w:tr>
      <w:tr w:rsidR="007A208B" w:rsidRPr="005F6F6A" w14:paraId="391801BC" w14:textId="77777777" w:rsidTr="00960DBD">
        <w:trPr>
          <w:cantSplit/>
        </w:trPr>
        <w:tc>
          <w:tcPr>
            <w:tcW w:w="2940" w:type="dxa"/>
            <w:shd w:val="clear" w:color="auto" w:fill="auto"/>
            <w:vAlign w:val="bottom"/>
          </w:tcPr>
          <w:p w14:paraId="2A9B3F2A" w14:textId="77777777" w:rsidR="007A208B" w:rsidRPr="005F6F6A" w:rsidRDefault="007A208B" w:rsidP="007A208B">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Hire purchase receivables</w:t>
            </w:r>
          </w:p>
        </w:tc>
        <w:tc>
          <w:tcPr>
            <w:tcW w:w="1242" w:type="dxa"/>
            <w:shd w:val="clear" w:color="auto" w:fill="auto"/>
            <w:vAlign w:val="bottom"/>
          </w:tcPr>
          <w:p w14:paraId="20D3046D" w14:textId="2D37259F" w:rsidR="007A208B" w:rsidRPr="005F6F6A" w:rsidRDefault="007A208B" w:rsidP="007A208B">
            <w:pPr>
              <w:tabs>
                <w:tab w:val="decimal" w:pos="978"/>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A5D9F17" w14:textId="36E4F81B"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2,968,937,954</w:t>
            </w:r>
          </w:p>
        </w:tc>
        <w:tc>
          <w:tcPr>
            <w:tcW w:w="1242" w:type="dxa"/>
            <w:shd w:val="clear" w:color="auto" w:fill="auto"/>
            <w:vAlign w:val="bottom"/>
          </w:tcPr>
          <w:p w14:paraId="54AD18DC" w14:textId="1ECF5EDC"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2,705,576,670</w:t>
            </w:r>
          </w:p>
        </w:tc>
        <w:tc>
          <w:tcPr>
            <w:tcW w:w="1242" w:type="dxa"/>
            <w:shd w:val="clear" w:color="auto" w:fill="auto"/>
            <w:vAlign w:val="bottom"/>
          </w:tcPr>
          <w:p w14:paraId="0F9F9228" w14:textId="2E8279C3"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77B6C106" w14:textId="535AD87E" w:rsidR="007A208B" w:rsidRPr="005F6F6A" w:rsidRDefault="007A208B" w:rsidP="007A208B">
            <w:pPr>
              <w:tabs>
                <w:tab w:val="decimal" w:pos="876"/>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5,674,514,624</w:t>
            </w:r>
          </w:p>
        </w:tc>
      </w:tr>
      <w:tr w:rsidR="007A208B" w:rsidRPr="005F6F6A" w14:paraId="5CAF964A" w14:textId="77777777" w:rsidTr="00960DBD">
        <w:trPr>
          <w:cantSplit/>
        </w:trPr>
        <w:tc>
          <w:tcPr>
            <w:tcW w:w="2940" w:type="dxa"/>
            <w:shd w:val="clear" w:color="auto" w:fill="auto"/>
            <w:vAlign w:val="bottom"/>
          </w:tcPr>
          <w:p w14:paraId="69075B31" w14:textId="77777777" w:rsidR="007A208B" w:rsidRPr="005F6F6A" w:rsidRDefault="007A208B" w:rsidP="007A208B">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Restricted bank deposits</w:t>
            </w:r>
          </w:p>
        </w:tc>
        <w:tc>
          <w:tcPr>
            <w:tcW w:w="1242" w:type="dxa"/>
            <w:shd w:val="clear" w:color="auto" w:fill="auto"/>
            <w:vAlign w:val="bottom"/>
          </w:tcPr>
          <w:p w14:paraId="5A425518" w14:textId="559AF254" w:rsidR="007A208B" w:rsidRPr="005F6F6A" w:rsidRDefault="007A208B" w:rsidP="007A208B">
            <w:pPr>
              <w:tabs>
                <w:tab w:val="decimal" w:pos="978"/>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3DC761F2" w14:textId="65EAC87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25054DCB" w14:textId="1B1366D4"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7862628" w14:textId="43865719"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1,808,697</w:t>
            </w:r>
          </w:p>
        </w:tc>
        <w:tc>
          <w:tcPr>
            <w:tcW w:w="1242" w:type="dxa"/>
            <w:shd w:val="clear" w:color="auto" w:fill="auto"/>
            <w:vAlign w:val="bottom"/>
          </w:tcPr>
          <w:p w14:paraId="5072BC53" w14:textId="04C15C49"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1,808,697</w:t>
            </w:r>
          </w:p>
        </w:tc>
      </w:tr>
      <w:tr w:rsidR="007A208B" w:rsidRPr="005F6F6A" w14:paraId="7CDF90EE" w14:textId="77777777" w:rsidTr="00960DBD">
        <w:trPr>
          <w:cantSplit/>
        </w:trPr>
        <w:tc>
          <w:tcPr>
            <w:tcW w:w="2940" w:type="dxa"/>
            <w:shd w:val="clear" w:color="auto" w:fill="auto"/>
            <w:vAlign w:val="bottom"/>
          </w:tcPr>
          <w:p w14:paraId="5725826D" w14:textId="77777777" w:rsidR="007A208B" w:rsidRPr="005F6F6A" w:rsidRDefault="007A208B" w:rsidP="007A208B">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b/>
                <w:bCs/>
                <w:sz w:val="16"/>
                <w:szCs w:val="16"/>
                <w:u w:val="single"/>
                <w:lang w:val="en-GB"/>
              </w:rPr>
              <w:t>Financial liabilities</w:t>
            </w:r>
          </w:p>
        </w:tc>
        <w:tc>
          <w:tcPr>
            <w:tcW w:w="1242" w:type="dxa"/>
            <w:shd w:val="clear" w:color="auto" w:fill="auto"/>
            <w:vAlign w:val="bottom"/>
          </w:tcPr>
          <w:p w14:paraId="55097EDD" w14:textId="77777777"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6854DA5F" w14:textId="7777777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1A4A528B" w14:textId="7777777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304D64C8" w14:textId="7777777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p>
        </w:tc>
        <w:tc>
          <w:tcPr>
            <w:tcW w:w="1242" w:type="dxa"/>
            <w:shd w:val="clear" w:color="auto" w:fill="auto"/>
            <w:vAlign w:val="bottom"/>
          </w:tcPr>
          <w:p w14:paraId="24200EAC" w14:textId="77777777"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p>
        </w:tc>
      </w:tr>
      <w:tr w:rsidR="007A208B" w:rsidRPr="005F6F6A" w14:paraId="0EE5F17F" w14:textId="77777777" w:rsidTr="00960DBD">
        <w:trPr>
          <w:cantSplit/>
        </w:trPr>
        <w:tc>
          <w:tcPr>
            <w:tcW w:w="2940" w:type="dxa"/>
            <w:shd w:val="clear" w:color="auto" w:fill="auto"/>
            <w:vAlign w:val="bottom"/>
          </w:tcPr>
          <w:p w14:paraId="27C8005C" w14:textId="77777777" w:rsidR="007A208B" w:rsidRPr="005F6F6A" w:rsidRDefault="007A208B" w:rsidP="007A208B">
            <w:pPr>
              <w:tabs>
                <w:tab w:val="left" w:pos="900"/>
                <w:tab w:val="left" w:pos="1440"/>
                <w:tab w:val="left" w:pos="1980"/>
              </w:tabs>
              <w:spacing w:line="330" w:lineRule="exact"/>
              <w:ind w:left="132" w:right="-192" w:hanging="132"/>
              <w:rPr>
                <w:rFonts w:ascii="Arial" w:eastAsia="Arial Unicode MS" w:hAnsi="Arial" w:cs="Arial"/>
                <w:spacing w:val="-2"/>
                <w:sz w:val="16"/>
                <w:szCs w:val="16"/>
              </w:rPr>
            </w:pPr>
            <w:r w:rsidRPr="005F6F6A">
              <w:rPr>
                <w:rFonts w:ascii="Arial" w:eastAsia="Arial Unicode MS" w:hAnsi="Arial" w:cs="Arial"/>
                <w:spacing w:val="-4"/>
                <w:sz w:val="16"/>
                <w:szCs w:val="16"/>
              </w:rPr>
              <w:t>Short-term loans from financial institutions</w:t>
            </w:r>
          </w:p>
        </w:tc>
        <w:tc>
          <w:tcPr>
            <w:tcW w:w="1242" w:type="dxa"/>
            <w:shd w:val="clear" w:color="auto" w:fill="auto"/>
            <w:vAlign w:val="bottom"/>
          </w:tcPr>
          <w:p w14:paraId="3EC293AD" w14:textId="1761E82C"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293,491,233</w:t>
            </w:r>
          </w:p>
        </w:tc>
        <w:tc>
          <w:tcPr>
            <w:tcW w:w="1242" w:type="dxa"/>
            <w:shd w:val="clear" w:color="auto" w:fill="auto"/>
            <w:vAlign w:val="bottom"/>
          </w:tcPr>
          <w:p w14:paraId="49A82DE9" w14:textId="0AEE2198"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3F62A38" w14:textId="3DC0B63C"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25BE99BC" w14:textId="394CE6AF"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1C1C90A6" w14:textId="238B62F5"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293,491,233</w:t>
            </w:r>
          </w:p>
        </w:tc>
      </w:tr>
      <w:tr w:rsidR="007A208B" w:rsidRPr="005F6F6A" w14:paraId="1B9781F2" w14:textId="77777777" w:rsidTr="00960DBD">
        <w:trPr>
          <w:cantSplit/>
        </w:trPr>
        <w:tc>
          <w:tcPr>
            <w:tcW w:w="2940" w:type="dxa"/>
            <w:shd w:val="clear" w:color="auto" w:fill="auto"/>
            <w:vAlign w:val="bottom"/>
          </w:tcPr>
          <w:p w14:paraId="266E49AA" w14:textId="77777777" w:rsidR="007A208B" w:rsidRPr="005F6F6A" w:rsidRDefault="007A208B" w:rsidP="007A208B">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Trade accounts payables</w:t>
            </w:r>
          </w:p>
        </w:tc>
        <w:tc>
          <w:tcPr>
            <w:tcW w:w="1242" w:type="dxa"/>
            <w:shd w:val="clear" w:color="auto" w:fill="auto"/>
            <w:vAlign w:val="bottom"/>
          </w:tcPr>
          <w:p w14:paraId="700CBEE5" w14:textId="4095A8FA"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3404439D" w14:textId="7C29FBD8"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40,755,070</w:t>
            </w:r>
          </w:p>
        </w:tc>
        <w:tc>
          <w:tcPr>
            <w:tcW w:w="1242" w:type="dxa"/>
            <w:shd w:val="clear" w:color="auto" w:fill="auto"/>
            <w:vAlign w:val="bottom"/>
          </w:tcPr>
          <w:p w14:paraId="22A2B195" w14:textId="744B6EB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68368E9" w14:textId="085F3B92"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0A5C8CF0" w14:textId="7CF46808"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40,755,070</w:t>
            </w:r>
          </w:p>
        </w:tc>
      </w:tr>
      <w:tr w:rsidR="007A208B" w:rsidRPr="005F6F6A" w14:paraId="76112131" w14:textId="77777777" w:rsidTr="00960DBD">
        <w:trPr>
          <w:cantSplit/>
        </w:trPr>
        <w:tc>
          <w:tcPr>
            <w:tcW w:w="2940" w:type="dxa"/>
            <w:shd w:val="clear" w:color="auto" w:fill="auto"/>
            <w:vAlign w:val="bottom"/>
          </w:tcPr>
          <w:p w14:paraId="1E60E194" w14:textId="77777777" w:rsidR="007A208B" w:rsidRPr="005F6F6A" w:rsidRDefault="007A208B" w:rsidP="007A208B">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Short-term loans</w:t>
            </w:r>
          </w:p>
        </w:tc>
        <w:tc>
          <w:tcPr>
            <w:tcW w:w="1242" w:type="dxa"/>
            <w:shd w:val="clear" w:color="auto" w:fill="auto"/>
            <w:vAlign w:val="bottom"/>
          </w:tcPr>
          <w:p w14:paraId="05BABB3E" w14:textId="2C34B87B"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67ADF025" w14:textId="7F17D823"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cs/>
              </w:rPr>
              <w:t>387</w:t>
            </w:r>
            <w:r w:rsidRPr="007A208B">
              <w:rPr>
                <w:rFonts w:ascii="Arial" w:eastAsia="Arial Unicode MS" w:hAnsi="Arial" w:cs="Arial" w:hint="cs"/>
                <w:sz w:val="16"/>
                <w:szCs w:val="16"/>
              </w:rPr>
              <w:t>,</w:t>
            </w:r>
            <w:r w:rsidRPr="007A208B">
              <w:rPr>
                <w:rFonts w:ascii="Arial" w:eastAsia="Arial Unicode MS" w:hAnsi="Arial" w:cs="Arial" w:hint="cs"/>
                <w:sz w:val="16"/>
                <w:szCs w:val="16"/>
                <w:cs/>
              </w:rPr>
              <w:t>496</w:t>
            </w:r>
            <w:r w:rsidRPr="007A208B">
              <w:rPr>
                <w:rFonts w:ascii="Arial" w:eastAsia="Arial Unicode MS" w:hAnsi="Arial" w:cs="Arial" w:hint="cs"/>
                <w:sz w:val="16"/>
                <w:szCs w:val="16"/>
              </w:rPr>
              <w:t>,</w:t>
            </w:r>
            <w:r w:rsidRPr="007A208B">
              <w:rPr>
                <w:rFonts w:ascii="Arial" w:eastAsia="Arial Unicode MS" w:hAnsi="Arial" w:cs="Arial" w:hint="cs"/>
                <w:sz w:val="16"/>
                <w:szCs w:val="16"/>
                <w:cs/>
              </w:rPr>
              <w:t>391</w:t>
            </w:r>
          </w:p>
        </w:tc>
        <w:tc>
          <w:tcPr>
            <w:tcW w:w="1242" w:type="dxa"/>
            <w:shd w:val="clear" w:color="auto" w:fill="auto"/>
            <w:vAlign w:val="bottom"/>
          </w:tcPr>
          <w:p w14:paraId="16E2A53E" w14:textId="3434D019"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0FEA0149" w14:textId="1216942D"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1F40051E" w14:textId="20BE3D48"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387,496,391</w:t>
            </w:r>
          </w:p>
        </w:tc>
      </w:tr>
      <w:tr w:rsidR="007A208B" w:rsidRPr="005F6F6A" w14:paraId="12578C16" w14:textId="77777777" w:rsidTr="00960DBD">
        <w:trPr>
          <w:cantSplit/>
        </w:trPr>
        <w:tc>
          <w:tcPr>
            <w:tcW w:w="2940" w:type="dxa"/>
            <w:shd w:val="clear" w:color="auto" w:fill="auto"/>
            <w:vAlign w:val="bottom"/>
          </w:tcPr>
          <w:p w14:paraId="0A335814" w14:textId="77777777" w:rsidR="007A208B" w:rsidRPr="005F6F6A" w:rsidRDefault="007A208B" w:rsidP="007A208B">
            <w:pPr>
              <w:tabs>
                <w:tab w:val="left" w:pos="900"/>
                <w:tab w:val="left" w:pos="1440"/>
                <w:tab w:val="left" w:pos="1980"/>
              </w:tabs>
              <w:spacing w:line="330" w:lineRule="exact"/>
              <w:rPr>
                <w:rFonts w:ascii="Arial" w:eastAsia="Arial Unicode MS" w:hAnsi="Arial" w:cs="Arial"/>
                <w:sz w:val="16"/>
                <w:szCs w:val="16"/>
              </w:rPr>
            </w:pPr>
            <w:r w:rsidRPr="005F6F6A">
              <w:rPr>
                <w:rFonts w:ascii="Arial" w:eastAsia="Arial Unicode MS" w:hAnsi="Arial" w:cs="Arial"/>
                <w:sz w:val="16"/>
                <w:szCs w:val="16"/>
              </w:rPr>
              <w:t>Long-term loans</w:t>
            </w:r>
          </w:p>
        </w:tc>
        <w:tc>
          <w:tcPr>
            <w:tcW w:w="1242" w:type="dxa"/>
            <w:shd w:val="clear" w:color="auto" w:fill="auto"/>
            <w:vAlign w:val="bottom"/>
          </w:tcPr>
          <w:p w14:paraId="6EC6B3BB" w14:textId="1C93B027"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7E9FD2D" w14:textId="7CBC3FD7"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cs/>
              </w:rPr>
              <w:t>1</w:t>
            </w:r>
            <w:r w:rsidRPr="007A208B">
              <w:rPr>
                <w:rFonts w:ascii="Arial" w:eastAsia="Arial Unicode MS" w:hAnsi="Arial" w:cs="Arial" w:hint="cs"/>
                <w:sz w:val="16"/>
                <w:szCs w:val="16"/>
              </w:rPr>
              <w:t>,</w:t>
            </w:r>
            <w:r w:rsidRPr="007A208B">
              <w:rPr>
                <w:rFonts w:ascii="Arial" w:eastAsia="Arial Unicode MS" w:hAnsi="Arial" w:cs="Arial" w:hint="cs"/>
                <w:sz w:val="16"/>
                <w:szCs w:val="16"/>
                <w:cs/>
              </w:rPr>
              <w:t>110</w:t>
            </w:r>
            <w:r w:rsidRPr="007A208B">
              <w:rPr>
                <w:rFonts w:ascii="Arial" w:eastAsia="Arial Unicode MS" w:hAnsi="Arial" w:cs="Arial" w:hint="cs"/>
                <w:sz w:val="16"/>
                <w:szCs w:val="16"/>
              </w:rPr>
              <w:t>,</w:t>
            </w:r>
            <w:r w:rsidRPr="007A208B">
              <w:rPr>
                <w:rFonts w:ascii="Arial" w:eastAsia="Arial Unicode MS" w:hAnsi="Arial" w:cs="Arial" w:hint="cs"/>
                <w:sz w:val="16"/>
                <w:szCs w:val="16"/>
                <w:cs/>
              </w:rPr>
              <w:t>191</w:t>
            </w:r>
            <w:r w:rsidRPr="007A208B">
              <w:rPr>
                <w:rFonts w:ascii="Arial" w:eastAsia="Arial Unicode MS" w:hAnsi="Arial" w:cs="Arial" w:hint="cs"/>
                <w:sz w:val="16"/>
                <w:szCs w:val="16"/>
              </w:rPr>
              <w:t>,</w:t>
            </w:r>
            <w:r w:rsidRPr="007A208B">
              <w:rPr>
                <w:rFonts w:ascii="Arial" w:eastAsia="Arial Unicode MS" w:hAnsi="Arial" w:cs="Arial" w:hint="cs"/>
                <w:sz w:val="16"/>
                <w:szCs w:val="16"/>
                <w:cs/>
              </w:rPr>
              <w:t>489</w:t>
            </w:r>
          </w:p>
        </w:tc>
        <w:tc>
          <w:tcPr>
            <w:tcW w:w="1242" w:type="dxa"/>
            <w:shd w:val="clear" w:color="auto" w:fill="auto"/>
            <w:vAlign w:val="bottom"/>
          </w:tcPr>
          <w:p w14:paraId="46A28515" w14:textId="1AB967CC"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cs/>
              </w:rPr>
              <w:t>774</w:t>
            </w:r>
            <w:r w:rsidRPr="007A208B">
              <w:rPr>
                <w:rFonts w:ascii="Arial" w:eastAsia="Arial Unicode MS" w:hAnsi="Arial" w:cs="Arial" w:hint="cs"/>
                <w:sz w:val="16"/>
                <w:szCs w:val="16"/>
              </w:rPr>
              <w:t>,</w:t>
            </w:r>
            <w:r w:rsidRPr="007A208B">
              <w:rPr>
                <w:rFonts w:ascii="Arial" w:eastAsia="Arial Unicode MS" w:hAnsi="Arial" w:cs="Arial" w:hint="cs"/>
                <w:sz w:val="16"/>
                <w:szCs w:val="16"/>
                <w:cs/>
              </w:rPr>
              <w:t>424</w:t>
            </w:r>
            <w:r w:rsidRPr="007A208B">
              <w:rPr>
                <w:rFonts w:ascii="Arial" w:eastAsia="Arial Unicode MS" w:hAnsi="Arial" w:cs="Arial" w:hint="cs"/>
                <w:sz w:val="16"/>
                <w:szCs w:val="16"/>
              </w:rPr>
              <w:t>,</w:t>
            </w:r>
            <w:r w:rsidRPr="007A208B">
              <w:rPr>
                <w:rFonts w:ascii="Arial" w:eastAsia="Arial Unicode MS" w:hAnsi="Arial" w:cs="Arial" w:hint="cs"/>
                <w:sz w:val="16"/>
                <w:szCs w:val="16"/>
                <w:cs/>
              </w:rPr>
              <w:t>790</w:t>
            </w:r>
          </w:p>
        </w:tc>
        <w:tc>
          <w:tcPr>
            <w:tcW w:w="1242" w:type="dxa"/>
            <w:shd w:val="clear" w:color="auto" w:fill="auto"/>
            <w:vAlign w:val="bottom"/>
          </w:tcPr>
          <w:p w14:paraId="63D85962" w14:textId="1F56B265"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7DE9EDDF" w14:textId="021C1007"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1,884,616,279</w:t>
            </w:r>
          </w:p>
        </w:tc>
      </w:tr>
      <w:tr w:rsidR="007A208B" w:rsidRPr="005F6F6A" w14:paraId="10D8EBD9" w14:textId="77777777" w:rsidTr="00960DBD">
        <w:trPr>
          <w:cantSplit/>
        </w:trPr>
        <w:tc>
          <w:tcPr>
            <w:tcW w:w="2940" w:type="dxa"/>
            <w:shd w:val="clear" w:color="auto" w:fill="auto"/>
            <w:vAlign w:val="bottom"/>
          </w:tcPr>
          <w:p w14:paraId="43A5D613" w14:textId="77777777" w:rsidR="007A208B" w:rsidRPr="005F6F6A" w:rsidRDefault="007A208B" w:rsidP="007A208B">
            <w:pPr>
              <w:tabs>
                <w:tab w:val="left" w:pos="900"/>
                <w:tab w:val="left" w:pos="1440"/>
                <w:tab w:val="left" w:pos="1980"/>
              </w:tabs>
              <w:spacing w:line="330" w:lineRule="exact"/>
              <w:ind w:right="-108"/>
              <w:rPr>
                <w:rFonts w:ascii="Arial" w:eastAsia="Arial Unicode MS" w:hAnsi="Arial" w:cs="Arial"/>
                <w:sz w:val="16"/>
                <w:szCs w:val="16"/>
              </w:rPr>
            </w:pPr>
            <w:r w:rsidRPr="005F6F6A">
              <w:rPr>
                <w:rFonts w:ascii="Arial" w:eastAsia="Arial Unicode MS" w:hAnsi="Arial" w:cs="Arial"/>
                <w:sz w:val="16"/>
                <w:szCs w:val="16"/>
              </w:rPr>
              <w:t>Lease liabilities</w:t>
            </w:r>
          </w:p>
        </w:tc>
        <w:tc>
          <w:tcPr>
            <w:tcW w:w="1242" w:type="dxa"/>
            <w:shd w:val="clear" w:color="auto" w:fill="auto"/>
            <w:vAlign w:val="bottom"/>
          </w:tcPr>
          <w:p w14:paraId="4C126594" w14:textId="494B02A7"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78CFADF6" w14:textId="04B13E29"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1,869,031</w:t>
            </w:r>
          </w:p>
        </w:tc>
        <w:tc>
          <w:tcPr>
            <w:tcW w:w="1242" w:type="dxa"/>
            <w:shd w:val="clear" w:color="auto" w:fill="auto"/>
            <w:vAlign w:val="bottom"/>
          </w:tcPr>
          <w:p w14:paraId="5251B658" w14:textId="0B65D7FE"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8,669,253</w:t>
            </w:r>
          </w:p>
        </w:tc>
        <w:tc>
          <w:tcPr>
            <w:tcW w:w="1242" w:type="dxa"/>
            <w:shd w:val="clear" w:color="auto" w:fill="auto"/>
            <w:vAlign w:val="bottom"/>
          </w:tcPr>
          <w:p w14:paraId="23CD311A" w14:textId="148497A9"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11E171D6" w14:textId="490A108F" w:rsidR="007A208B" w:rsidRPr="005F6F6A" w:rsidRDefault="007A208B" w:rsidP="007A208B">
            <w:pPr>
              <w:tabs>
                <w:tab w:val="decimal" w:pos="974"/>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10,538,284</w:t>
            </w:r>
          </w:p>
        </w:tc>
      </w:tr>
      <w:tr w:rsidR="007A208B" w:rsidRPr="005F6F6A" w14:paraId="062A8F13" w14:textId="77777777" w:rsidTr="00960DBD">
        <w:trPr>
          <w:cantSplit/>
        </w:trPr>
        <w:tc>
          <w:tcPr>
            <w:tcW w:w="2940" w:type="dxa"/>
            <w:shd w:val="clear" w:color="auto" w:fill="auto"/>
            <w:vAlign w:val="bottom"/>
          </w:tcPr>
          <w:p w14:paraId="6CDC93C9" w14:textId="77777777" w:rsidR="007A208B" w:rsidRPr="005F6F6A" w:rsidRDefault="007A208B" w:rsidP="007A208B">
            <w:pPr>
              <w:tabs>
                <w:tab w:val="left" w:pos="900"/>
                <w:tab w:val="left" w:pos="1440"/>
                <w:tab w:val="left" w:pos="1980"/>
              </w:tabs>
              <w:spacing w:line="330" w:lineRule="exact"/>
              <w:ind w:left="162" w:right="-108" w:hanging="162"/>
              <w:rPr>
                <w:rFonts w:ascii="Arial" w:eastAsia="Arial Unicode MS" w:hAnsi="Arial" w:cs="Arial"/>
                <w:sz w:val="16"/>
                <w:szCs w:val="16"/>
              </w:rPr>
            </w:pPr>
            <w:r w:rsidRPr="005F6F6A">
              <w:rPr>
                <w:rFonts w:ascii="Arial" w:eastAsia="Arial Unicode MS" w:hAnsi="Arial" w:cs="Arial"/>
                <w:sz w:val="16"/>
                <w:szCs w:val="16"/>
              </w:rPr>
              <w:t>Derivatives liabilities</w:t>
            </w:r>
          </w:p>
        </w:tc>
        <w:tc>
          <w:tcPr>
            <w:tcW w:w="1242" w:type="dxa"/>
            <w:shd w:val="clear" w:color="auto" w:fill="auto"/>
            <w:vAlign w:val="bottom"/>
          </w:tcPr>
          <w:p w14:paraId="651E6973" w14:textId="42E27D6F"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5AC03C1D" w14:textId="54D7F0B3"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350,758</w:t>
            </w:r>
          </w:p>
        </w:tc>
        <w:tc>
          <w:tcPr>
            <w:tcW w:w="1242" w:type="dxa"/>
            <w:shd w:val="clear" w:color="auto" w:fill="auto"/>
            <w:vAlign w:val="bottom"/>
          </w:tcPr>
          <w:p w14:paraId="1BCF0E7C" w14:textId="79F1533E"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716B7EBD" w14:textId="165DC590"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w:t>
            </w:r>
          </w:p>
        </w:tc>
        <w:tc>
          <w:tcPr>
            <w:tcW w:w="1242" w:type="dxa"/>
            <w:shd w:val="clear" w:color="auto" w:fill="auto"/>
            <w:vAlign w:val="bottom"/>
          </w:tcPr>
          <w:p w14:paraId="43EA14BE" w14:textId="534AA2C5" w:rsidR="007A208B" w:rsidRPr="005F6F6A" w:rsidRDefault="007A208B" w:rsidP="007A208B">
            <w:pPr>
              <w:tabs>
                <w:tab w:val="decimal" w:pos="972"/>
              </w:tabs>
              <w:snapToGrid w:val="0"/>
              <w:spacing w:line="330" w:lineRule="exact"/>
              <w:ind w:left="-36"/>
              <w:rPr>
                <w:rFonts w:ascii="Arial" w:eastAsia="Arial Unicode MS" w:hAnsi="Arial" w:cs="Arial"/>
                <w:sz w:val="16"/>
                <w:szCs w:val="16"/>
              </w:rPr>
            </w:pPr>
            <w:r w:rsidRPr="007A208B">
              <w:rPr>
                <w:rFonts w:ascii="Arial" w:eastAsia="Arial Unicode MS" w:hAnsi="Arial" w:cs="Arial" w:hint="cs"/>
                <w:sz w:val="16"/>
                <w:szCs w:val="16"/>
              </w:rPr>
              <w:t>350,758</w:t>
            </w:r>
          </w:p>
        </w:tc>
      </w:tr>
    </w:tbl>
    <w:p w14:paraId="29BF7B69" w14:textId="1340B049" w:rsidR="00D35C05" w:rsidRPr="005F6F6A" w:rsidRDefault="00D35C05" w:rsidP="00960DBD">
      <w:pPr>
        <w:spacing w:before="240" w:after="120" w:line="380" w:lineRule="exact"/>
        <w:ind w:left="547" w:right="58" w:hanging="547"/>
        <w:jc w:val="thaiDistribute"/>
        <w:rPr>
          <w:rFonts w:ascii="Arial" w:hAnsi="Arial" w:cs="Arial"/>
          <w:b/>
          <w:bCs/>
          <w:sz w:val="22"/>
          <w:szCs w:val="22"/>
        </w:rPr>
      </w:pPr>
      <w:r w:rsidRPr="005F6F6A">
        <w:rPr>
          <w:rFonts w:ascii="Arial" w:hAnsi="Arial" w:cs="Arial"/>
          <w:b/>
          <w:bCs/>
          <w:sz w:val="22"/>
          <w:szCs w:val="22"/>
        </w:rPr>
        <w:t>3</w:t>
      </w:r>
      <w:r w:rsidR="00B235BA" w:rsidRPr="005F6F6A">
        <w:rPr>
          <w:rFonts w:ascii="Arial" w:hAnsi="Arial" w:cs="Arial"/>
          <w:b/>
          <w:bCs/>
          <w:sz w:val="22"/>
          <w:szCs w:val="22"/>
        </w:rPr>
        <w:t>1</w:t>
      </w:r>
      <w:r w:rsidRPr="005F6F6A">
        <w:rPr>
          <w:rFonts w:ascii="Arial" w:hAnsi="Arial" w:cs="Arial"/>
          <w:b/>
          <w:bCs/>
          <w:sz w:val="22"/>
          <w:szCs w:val="22"/>
        </w:rPr>
        <w:t>.3</w:t>
      </w:r>
      <w:r w:rsidRPr="005F6F6A">
        <w:rPr>
          <w:rFonts w:ascii="Arial" w:hAnsi="Arial" w:cs="Arial"/>
          <w:b/>
          <w:bCs/>
          <w:sz w:val="22"/>
          <w:szCs w:val="22"/>
        </w:rPr>
        <w:tab/>
        <w:t>Fair values</w:t>
      </w:r>
    </w:p>
    <w:p w14:paraId="31EE24C4" w14:textId="77777777" w:rsidR="00D35C05" w:rsidRPr="005F6F6A" w:rsidRDefault="00D35C05" w:rsidP="00D35C05">
      <w:pPr>
        <w:tabs>
          <w:tab w:val="left" w:pos="900"/>
        </w:tabs>
        <w:spacing w:before="120" w:after="120" w:line="380" w:lineRule="exact"/>
        <w:ind w:left="547" w:hanging="547"/>
        <w:jc w:val="thaiDistribute"/>
        <w:rPr>
          <w:rFonts w:ascii="Arial" w:hAnsi="Arial" w:cs="Arial"/>
          <w:sz w:val="22"/>
          <w:szCs w:val="22"/>
        </w:rPr>
      </w:pPr>
      <w:r w:rsidRPr="005F6F6A">
        <w:rPr>
          <w:rFonts w:ascii="Arial" w:hAnsi="Arial" w:cs="Arial"/>
          <w:sz w:val="22"/>
          <w:szCs w:val="22"/>
        </w:rPr>
        <w:tab/>
        <w:t xml:space="preserve">As </w:t>
      </w:r>
      <w:proofErr w:type="gramStart"/>
      <w:r w:rsidRPr="005F6F6A">
        <w:rPr>
          <w:rFonts w:ascii="Arial" w:hAnsi="Arial" w:cs="Arial"/>
          <w:sz w:val="22"/>
          <w:szCs w:val="22"/>
        </w:rPr>
        <w:t>at</w:t>
      </w:r>
      <w:proofErr w:type="gramEnd"/>
      <w:r w:rsidRPr="005F6F6A">
        <w:rPr>
          <w:rFonts w:ascii="Arial" w:hAnsi="Arial" w:cs="Arial"/>
          <w:sz w:val="22"/>
          <w:szCs w:val="22"/>
        </w:rPr>
        <w:t xml:space="preserve"> 31 December 2023 and 2022, the Group had the assets and liabilities that were measured at fair value or for which fair value was disclosed using different levels of inputs as follows:</w:t>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5F6F6A" w14:paraId="173EBD56" w14:textId="77777777" w:rsidTr="00AF2456">
        <w:trPr>
          <w:cantSplit/>
        </w:trPr>
        <w:tc>
          <w:tcPr>
            <w:tcW w:w="3330" w:type="dxa"/>
            <w:shd w:val="clear" w:color="auto" w:fill="auto"/>
            <w:vAlign w:val="bottom"/>
          </w:tcPr>
          <w:p w14:paraId="180540D5"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1C94E5C0" w14:textId="77777777" w:rsidR="00D35C05" w:rsidRPr="005F6F6A" w:rsidRDefault="00D35C05" w:rsidP="00AF2456">
            <w:pPr>
              <w:tabs>
                <w:tab w:val="left" w:pos="540"/>
              </w:tabs>
              <w:snapToGrid w:val="0"/>
              <w:spacing w:line="300" w:lineRule="exact"/>
              <w:ind w:left="86" w:right="86" w:hanging="7"/>
              <w:jc w:val="right"/>
              <w:rPr>
                <w:rFonts w:ascii="Arial" w:hAnsi="Arial" w:cs="Arial"/>
                <w:sz w:val="16"/>
                <w:szCs w:val="16"/>
              </w:rPr>
            </w:pPr>
            <w:r w:rsidRPr="005F6F6A">
              <w:rPr>
                <w:rFonts w:ascii="Arial" w:hAnsi="Arial" w:cs="Arial"/>
                <w:sz w:val="16"/>
                <w:szCs w:val="16"/>
              </w:rPr>
              <w:t>(Unit: Baht)</w:t>
            </w:r>
          </w:p>
        </w:tc>
      </w:tr>
      <w:tr w:rsidR="00D35C05" w:rsidRPr="005F6F6A" w14:paraId="0E35C271" w14:textId="77777777" w:rsidTr="00AF2456">
        <w:trPr>
          <w:cantSplit/>
        </w:trPr>
        <w:tc>
          <w:tcPr>
            <w:tcW w:w="3330" w:type="dxa"/>
            <w:shd w:val="clear" w:color="auto" w:fill="auto"/>
            <w:vAlign w:val="bottom"/>
          </w:tcPr>
          <w:p w14:paraId="5CF243C3"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551E8088"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1D0E2F4C" w14:textId="77777777" w:rsidTr="00AF2456">
        <w:trPr>
          <w:cantSplit/>
        </w:trPr>
        <w:tc>
          <w:tcPr>
            <w:tcW w:w="3330" w:type="dxa"/>
            <w:shd w:val="clear" w:color="auto" w:fill="auto"/>
            <w:vAlign w:val="bottom"/>
          </w:tcPr>
          <w:p w14:paraId="3F712525"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72AAC9D7" w14:textId="77777777" w:rsidR="00D35C05" w:rsidRPr="005F6F6A" w:rsidRDefault="00D35C05" w:rsidP="00AF2456">
            <w:pPr>
              <w:pBdr>
                <w:bottom w:val="single" w:sz="4" w:space="1" w:color="auto"/>
              </w:pBdr>
              <w:spacing w:line="300" w:lineRule="exact"/>
              <w:ind w:left="-36"/>
              <w:jc w:val="center"/>
              <w:rPr>
                <w:rFonts w:ascii="Arial" w:hAnsi="Arial" w:cs="Arial"/>
                <w:sz w:val="16"/>
                <w:szCs w:val="16"/>
              </w:rPr>
            </w:pPr>
            <w:r w:rsidRPr="005F6F6A">
              <w:rPr>
                <w:rFonts w:ascii="Arial" w:hAnsi="Arial" w:cs="Arial"/>
                <w:sz w:val="16"/>
                <w:szCs w:val="16"/>
              </w:rPr>
              <w:t>2023</w:t>
            </w:r>
          </w:p>
        </w:tc>
      </w:tr>
      <w:tr w:rsidR="00D35C05" w:rsidRPr="005F6F6A" w14:paraId="7581D330" w14:textId="77777777" w:rsidTr="00AF2456">
        <w:trPr>
          <w:cantSplit/>
        </w:trPr>
        <w:tc>
          <w:tcPr>
            <w:tcW w:w="3330" w:type="dxa"/>
            <w:shd w:val="clear" w:color="auto" w:fill="auto"/>
            <w:vAlign w:val="bottom"/>
          </w:tcPr>
          <w:p w14:paraId="4439498E" w14:textId="77777777" w:rsidR="00D35C05" w:rsidRPr="005F6F6A" w:rsidRDefault="00D35C05" w:rsidP="00AF2456">
            <w:pPr>
              <w:tabs>
                <w:tab w:val="left" w:pos="540"/>
                <w:tab w:val="left" w:pos="1418"/>
                <w:tab w:val="center" w:pos="5040"/>
                <w:tab w:val="center" w:pos="7200"/>
              </w:tabs>
              <w:snapToGrid w:val="0"/>
              <w:spacing w:line="300" w:lineRule="exact"/>
              <w:ind w:left="86" w:right="86"/>
              <w:jc w:val="both"/>
              <w:rPr>
                <w:rFonts w:ascii="Arial" w:hAnsi="Arial" w:cs="Arial"/>
                <w:sz w:val="16"/>
                <w:szCs w:val="16"/>
                <w:lang w:val="x-none"/>
              </w:rPr>
            </w:pPr>
          </w:p>
        </w:tc>
        <w:tc>
          <w:tcPr>
            <w:tcW w:w="1170" w:type="dxa"/>
            <w:shd w:val="clear" w:color="auto" w:fill="auto"/>
            <w:vAlign w:val="bottom"/>
          </w:tcPr>
          <w:p w14:paraId="64C7A958" w14:textId="77777777" w:rsidR="00D35C05" w:rsidRPr="005F6F6A" w:rsidRDefault="00D35C05" w:rsidP="00AF2456">
            <w:pP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 xml:space="preserve">Carrying </w:t>
            </w:r>
          </w:p>
        </w:tc>
        <w:tc>
          <w:tcPr>
            <w:tcW w:w="4680" w:type="dxa"/>
            <w:gridSpan w:val="4"/>
            <w:shd w:val="clear" w:color="auto" w:fill="auto"/>
            <w:vAlign w:val="bottom"/>
          </w:tcPr>
          <w:p w14:paraId="5AB89039"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Fair value</w:t>
            </w:r>
          </w:p>
        </w:tc>
      </w:tr>
      <w:tr w:rsidR="00D35C05" w:rsidRPr="005F6F6A" w14:paraId="715559C0" w14:textId="77777777" w:rsidTr="00AF2456">
        <w:trPr>
          <w:cantSplit/>
        </w:trPr>
        <w:tc>
          <w:tcPr>
            <w:tcW w:w="3330" w:type="dxa"/>
            <w:shd w:val="clear" w:color="auto" w:fill="auto"/>
            <w:vAlign w:val="bottom"/>
          </w:tcPr>
          <w:p w14:paraId="108FDBA4"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79E9D826" w14:textId="77777777" w:rsidR="00D35C05" w:rsidRPr="005F6F6A" w:rsidRDefault="00D35C05" w:rsidP="00AF2456">
            <w:pPr>
              <w:pBdr>
                <w:bottom w:val="single" w:sz="4" w:space="1" w:color="auto"/>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amount</w:t>
            </w:r>
          </w:p>
        </w:tc>
        <w:tc>
          <w:tcPr>
            <w:tcW w:w="1170" w:type="dxa"/>
            <w:shd w:val="clear" w:color="auto" w:fill="auto"/>
            <w:vAlign w:val="bottom"/>
          </w:tcPr>
          <w:p w14:paraId="1B162524"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Total</w:t>
            </w:r>
          </w:p>
        </w:tc>
        <w:tc>
          <w:tcPr>
            <w:tcW w:w="1170" w:type="dxa"/>
            <w:shd w:val="clear" w:color="auto" w:fill="auto"/>
            <w:vAlign w:val="bottom"/>
          </w:tcPr>
          <w:p w14:paraId="3B9B88F4"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1</w:t>
            </w:r>
          </w:p>
        </w:tc>
        <w:tc>
          <w:tcPr>
            <w:tcW w:w="1170" w:type="dxa"/>
            <w:shd w:val="clear" w:color="auto" w:fill="auto"/>
            <w:vAlign w:val="bottom"/>
          </w:tcPr>
          <w:p w14:paraId="58E1DF4B"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2</w:t>
            </w:r>
          </w:p>
        </w:tc>
        <w:tc>
          <w:tcPr>
            <w:tcW w:w="1170" w:type="dxa"/>
            <w:shd w:val="clear" w:color="auto" w:fill="auto"/>
            <w:vAlign w:val="bottom"/>
          </w:tcPr>
          <w:p w14:paraId="6C40143D"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3</w:t>
            </w:r>
          </w:p>
        </w:tc>
      </w:tr>
      <w:tr w:rsidR="00D35C05" w:rsidRPr="005F6F6A" w14:paraId="04DCD767" w14:textId="77777777" w:rsidTr="00AF2456">
        <w:trPr>
          <w:cantSplit/>
        </w:trPr>
        <w:tc>
          <w:tcPr>
            <w:tcW w:w="3330" w:type="dxa"/>
            <w:shd w:val="clear" w:color="auto" w:fill="auto"/>
            <w:vAlign w:val="bottom"/>
          </w:tcPr>
          <w:p w14:paraId="726102AC" w14:textId="77777777" w:rsidR="00D35C05" w:rsidRPr="005F6F6A" w:rsidRDefault="00D35C05" w:rsidP="00AF2456">
            <w:pPr>
              <w:tabs>
                <w:tab w:val="left" w:pos="540"/>
                <w:tab w:val="left" w:pos="1418"/>
                <w:tab w:val="center" w:pos="5040"/>
                <w:tab w:val="center" w:pos="7200"/>
              </w:tabs>
              <w:snapToGrid w:val="0"/>
              <w:spacing w:line="300" w:lineRule="exact"/>
              <w:ind w:left="270" w:right="90" w:hanging="187"/>
              <w:rPr>
                <w:rFonts w:ascii="Arial" w:hAnsi="Arial" w:cs="Arial"/>
                <w:b/>
                <w:bCs/>
                <w:kern w:val="1"/>
                <w:sz w:val="16"/>
                <w:szCs w:val="16"/>
              </w:rPr>
            </w:pPr>
            <w:r w:rsidRPr="005F6F6A">
              <w:rPr>
                <w:rFonts w:ascii="Arial" w:hAnsi="Arial" w:cs="Arial"/>
                <w:b/>
                <w:bCs/>
                <w:kern w:val="1"/>
                <w:sz w:val="16"/>
                <w:szCs w:val="16"/>
                <w:u w:val="single"/>
                <w:lang w:val="x-none"/>
              </w:rPr>
              <w:t>Financial assets</w:t>
            </w:r>
            <w:r w:rsidRPr="005F6F6A">
              <w:rPr>
                <w:rFonts w:ascii="Arial" w:hAnsi="Arial" w:cs="Arial"/>
                <w:b/>
                <w:bCs/>
                <w:kern w:val="1"/>
                <w:sz w:val="16"/>
                <w:szCs w:val="16"/>
                <w:u w:val="single"/>
              </w:rPr>
              <w:t xml:space="preserve"> for which</w:t>
            </w:r>
            <w:r w:rsidRPr="005F6F6A">
              <w:rPr>
                <w:rFonts w:ascii="Arial" w:hAnsi="Arial" w:cs="Arial"/>
                <w:b/>
                <w:bCs/>
                <w:kern w:val="1"/>
                <w:sz w:val="16"/>
                <w:szCs w:val="16"/>
                <w:u w:val="single"/>
                <w:lang w:val="x-none"/>
              </w:rPr>
              <w:t xml:space="preserve"> fair value</w:t>
            </w:r>
            <w:r w:rsidRPr="005F6F6A">
              <w:rPr>
                <w:rFonts w:ascii="Arial" w:hAnsi="Arial" w:cs="Arial"/>
                <w:b/>
                <w:bCs/>
                <w:kern w:val="1"/>
                <w:sz w:val="16"/>
                <w:szCs w:val="16"/>
                <w:u w:val="single"/>
              </w:rPr>
              <w:t xml:space="preserve"> </w:t>
            </w:r>
          </w:p>
          <w:p w14:paraId="0EB07E4B" w14:textId="77777777" w:rsidR="00D35C05" w:rsidRPr="005F6F6A" w:rsidRDefault="00D35C05" w:rsidP="00AF2456">
            <w:pPr>
              <w:tabs>
                <w:tab w:val="left" w:pos="540"/>
                <w:tab w:val="left" w:pos="1418"/>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b/>
                <w:bCs/>
                <w:kern w:val="1"/>
                <w:sz w:val="16"/>
                <w:szCs w:val="16"/>
              </w:rPr>
              <w:tab/>
            </w:r>
            <w:r w:rsidRPr="005F6F6A">
              <w:rPr>
                <w:rFonts w:ascii="Arial" w:hAnsi="Arial" w:cs="Arial"/>
                <w:b/>
                <w:bCs/>
                <w:kern w:val="1"/>
                <w:sz w:val="16"/>
                <w:szCs w:val="16"/>
                <w:u w:val="single"/>
              </w:rPr>
              <w:t>are disclosed</w:t>
            </w:r>
          </w:p>
        </w:tc>
        <w:tc>
          <w:tcPr>
            <w:tcW w:w="1170" w:type="dxa"/>
            <w:shd w:val="clear" w:color="auto" w:fill="auto"/>
            <w:vAlign w:val="bottom"/>
          </w:tcPr>
          <w:p w14:paraId="23E9B5D3"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57F12A6E"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59F5A270"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3F6592C8"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36BCD24E" w14:textId="77777777" w:rsidR="00D35C05" w:rsidRPr="005F6F6A" w:rsidRDefault="00D35C05" w:rsidP="00AF2456">
            <w:pPr>
              <w:tabs>
                <w:tab w:val="decimal" w:pos="1079"/>
              </w:tabs>
              <w:snapToGrid w:val="0"/>
              <w:spacing w:line="300" w:lineRule="exact"/>
              <w:rPr>
                <w:rFonts w:ascii="Arial" w:hAnsi="Arial" w:cs="Arial"/>
                <w:sz w:val="16"/>
                <w:szCs w:val="16"/>
              </w:rPr>
            </w:pPr>
          </w:p>
        </w:tc>
      </w:tr>
      <w:tr w:rsidR="00492A66" w:rsidRPr="005F6F6A" w14:paraId="29365793" w14:textId="77777777" w:rsidTr="00AF2456">
        <w:trPr>
          <w:cantSplit/>
        </w:trPr>
        <w:tc>
          <w:tcPr>
            <w:tcW w:w="3330" w:type="dxa"/>
            <w:shd w:val="clear" w:color="auto" w:fill="auto"/>
            <w:vAlign w:val="bottom"/>
          </w:tcPr>
          <w:p w14:paraId="27402E76" w14:textId="77777777" w:rsidR="00492A66" w:rsidRPr="005F6F6A" w:rsidRDefault="00492A66" w:rsidP="00492A66">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 xml:space="preserve">Cash and cash equivalents </w:t>
            </w:r>
          </w:p>
        </w:tc>
        <w:tc>
          <w:tcPr>
            <w:tcW w:w="1170" w:type="dxa"/>
            <w:shd w:val="clear" w:color="auto" w:fill="auto"/>
            <w:vAlign w:val="bottom"/>
          </w:tcPr>
          <w:p w14:paraId="64432681" w14:textId="1C115BD7" w:rsidR="00492A66" w:rsidRPr="005F6F6A" w:rsidRDefault="00492A66" w:rsidP="00492A66">
            <w:pPr>
              <w:tabs>
                <w:tab w:val="decimal" w:pos="1079"/>
              </w:tabs>
              <w:spacing w:line="300" w:lineRule="exact"/>
              <w:rPr>
                <w:rFonts w:ascii="Arial" w:hAnsi="Arial" w:cs="Arial"/>
                <w:sz w:val="16"/>
                <w:szCs w:val="16"/>
              </w:rPr>
            </w:pPr>
            <w:r w:rsidRPr="00492A66">
              <w:rPr>
                <w:rFonts w:ascii="Arial" w:hAnsi="Arial" w:cs="Arial" w:hint="cs"/>
                <w:sz w:val="16"/>
                <w:szCs w:val="16"/>
              </w:rPr>
              <w:t>115,583,694</w:t>
            </w:r>
          </w:p>
        </w:tc>
        <w:tc>
          <w:tcPr>
            <w:tcW w:w="1170" w:type="dxa"/>
            <w:shd w:val="clear" w:color="auto" w:fill="auto"/>
            <w:vAlign w:val="bottom"/>
          </w:tcPr>
          <w:p w14:paraId="7F290132" w14:textId="659BA6FD" w:rsidR="00492A66" w:rsidRPr="005F6F6A" w:rsidRDefault="00492A66" w:rsidP="00492A66">
            <w:pPr>
              <w:tabs>
                <w:tab w:val="decimal" w:pos="1079"/>
              </w:tabs>
              <w:spacing w:line="300" w:lineRule="exact"/>
              <w:rPr>
                <w:rFonts w:ascii="Arial" w:hAnsi="Arial" w:cs="Arial"/>
                <w:sz w:val="16"/>
                <w:szCs w:val="16"/>
              </w:rPr>
            </w:pPr>
            <w:r w:rsidRPr="00492A66">
              <w:rPr>
                <w:rFonts w:ascii="Arial" w:hAnsi="Arial" w:cs="Arial" w:hint="cs"/>
                <w:sz w:val="16"/>
                <w:szCs w:val="16"/>
              </w:rPr>
              <w:t>115,583,694</w:t>
            </w:r>
          </w:p>
        </w:tc>
        <w:tc>
          <w:tcPr>
            <w:tcW w:w="1170" w:type="dxa"/>
            <w:shd w:val="clear" w:color="auto" w:fill="auto"/>
            <w:vAlign w:val="bottom"/>
          </w:tcPr>
          <w:p w14:paraId="631FCF4D" w14:textId="107242E0" w:rsidR="00492A66" w:rsidRPr="005F6F6A" w:rsidRDefault="00492A66" w:rsidP="00492A66">
            <w:pPr>
              <w:tabs>
                <w:tab w:val="decimal" w:pos="1079"/>
              </w:tabs>
              <w:spacing w:line="300" w:lineRule="exact"/>
              <w:rPr>
                <w:rFonts w:ascii="Arial" w:hAnsi="Arial" w:cs="Arial"/>
                <w:sz w:val="16"/>
                <w:szCs w:val="16"/>
              </w:rPr>
            </w:pPr>
            <w:r w:rsidRPr="00492A66">
              <w:rPr>
                <w:rFonts w:ascii="Arial" w:hAnsi="Arial" w:cs="Arial" w:hint="cs"/>
                <w:sz w:val="16"/>
                <w:szCs w:val="16"/>
              </w:rPr>
              <w:t>115,583,694</w:t>
            </w:r>
          </w:p>
        </w:tc>
        <w:tc>
          <w:tcPr>
            <w:tcW w:w="1170" w:type="dxa"/>
            <w:shd w:val="clear" w:color="auto" w:fill="auto"/>
            <w:vAlign w:val="bottom"/>
          </w:tcPr>
          <w:p w14:paraId="5660ABCA" w14:textId="59C956C8" w:rsidR="00492A66" w:rsidRPr="005F6F6A" w:rsidRDefault="00492A66" w:rsidP="00492A66">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55AB5706" w14:textId="257A86A2" w:rsidR="00492A66" w:rsidRPr="005F6F6A" w:rsidRDefault="00492A66" w:rsidP="00492A66">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542B1D5A" w14:textId="77777777" w:rsidTr="000F604C">
        <w:trPr>
          <w:cantSplit/>
        </w:trPr>
        <w:tc>
          <w:tcPr>
            <w:tcW w:w="3330" w:type="dxa"/>
            <w:shd w:val="clear" w:color="auto" w:fill="auto"/>
            <w:vAlign w:val="bottom"/>
          </w:tcPr>
          <w:p w14:paraId="24CA6670"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Hire purchase receivables</w:t>
            </w:r>
          </w:p>
        </w:tc>
        <w:tc>
          <w:tcPr>
            <w:tcW w:w="1170" w:type="dxa"/>
            <w:shd w:val="clear" w:color="auto" w:fill="auto"/>
            <w:vAlign w:val="bottom"/>
          </w:tcPr>
          <w:p w14:paraId="03C8ADD5" w14:textId="37384DFA"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6,568,512,064</w:t>
            </w:r>
          </w:p>
        </w:tc>
        <w:tc>
          <w:tcPr>
            <w:tcW w:w="1170" w:type="dxa"/>
            <w:shd w:val="clear" w:color="auto" w:fill="auto"/>
            <w:vAlign w:val="bottom"/>
          </w:tcPr>
          <w:p w14:paraId="44C1815F" w14:textId="4C2C8470"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6,361,894,307</w:t>
            </w:r>
          </w:p>
        </w:tc>
        <w:tc>
          <w:tcPr>
            <w:tcW w:w="1170" w:type="dxa"/>
            <w:shd w:val="clear" w:color="auto" w:fill="auto"/>
            <w:vAlign w:val="bottom"/>
          </w:tcPr>
          <w:p w14:paraId="4E8CEDCE" w14:textId="62E1A9A2"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0F8BDEF1" w14:textId="063589BE"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03F474A2" w14:textId="4EF1E1FD"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6,361,894,307</w:t>
            </w:r>
          </w:p>
        </w:tc>
      </w:tr>
      <w:tr w:rsidR="000F604C" w:rsidRPr="005F6F6A" w14:paraId="4F9C8864" w14:textId="77777777" w:rsidTr="00A947E7">
        <w:trPr>
          <w:cantSplit/>
        </w:trPr>
        <w:tc>
          <w:tcPr>
            <w:tcW w:w="3330" w:type="dxa"/>
            <w:shd w:val="clear" w:color="auto" w:fill="auto"/>
            <w:vAlign w:val="bottom"/>
          </w:tcPr>
          <w:p w14:paraId="1511EFDF"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kern w:val="1"/>
                <w:sz w:val="16"/>
                <w:szCs w:val="16"/>
              </w:rPr>
            </w:pPr>
            <w:r w:rsidRPr="005F6F6A">
              <w:rPr>
                <w:rFonts w:ascii="Arial" w:hAnsi="Arial" w:cs="Arial"/>
                <w:kern w:val="1"/>
                <w:sz w:val="16"/>
                <w:szCs w:val="16"/>
              </w:rPr>
              <w:t xml:space="preserve">Loan </w:t>
            </w:r>
            <w:r w:rsidRPr="005F6F6A">
              <w:rPr>
                <w:rFonts w:ascii="Arial" w:hAnsi="Arial" w:cs="Arial"/>
                <w:kern w:val="1"/>
                <w:sz w:val="16"/>
                <w:szCs w:val="16"/>
                <w:lang w:val="x-none"/>
              </w:rPr>
              <w:t>receivables</w:t>
            </w:r>
          </w:p>
        </w:tc>
        <w:tc>
          <w:tcPr>
            <w:tcW w:w="1170" w:type="dxa"/>
            <w:shd w:val="clear" w:color="auto" w:fill="auto"/>
            <w:vAlign w:val="bottom"/>
          </w:tcPr>
          <w:p w14:paraId="6C2C003F" w14:textId="110AC4F8"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6F12609A" w14:textId="72400794"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2F10ED8E" w14:textId="1C8B3F39"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377632EF" w14:textId="54F8AA27"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4C8CC634" w14:textId="0B309F07" w:rsidR="000F604C" w:rsidRPr="005F6F6A" w:rsidRDefault="000F604C" w:rsidP="000F604C">
            <w:pPr>
              <w:tabs>
                <w:tab w:val="decimal" w:pos="1079"/>
              </w:tabs>
              <w:spacing w:line="300" w:lineRule="exact"/>
              <w:rPr>
                <w:rFonts w:ascii="Arial" w:hAnsi="Arial" w:cs="Arial"/>
                <w:sz w:val="16"/>
                <w:szCs w:val="16"/>
              </w:rPr>
            </w:pPr>
            <w:r>
              <w:rPr>
                <w:rFonts w:ascii="Arial" w:hAnsi="Arial" w:cs="Arial"/>
                <w:sz w:val="16"/>
                <w:szCs w:val="16"/>
              </w:rPr>
              <w:t>31,678,310</w:t>
            </w:r>
          </w:p>
        </w:tc>
      </w:tr>
      <w:tr w:rsidR="000F604C" w:rsidRPr="005F6F6A" w14:paraId="0D1CB45C" w14:textId="77777777" w:rsidTr="00AF2456">
        <w:trPr>
          <w:cantSplit/>
        </w:trPr>
        <w:tc>
          <w:tcPr>
            <w:tcW w:w="3330" w:type="dxa"/>
            <w:shd w:val="clear" w:color="auto" w:fill="auto"/>
            <w:vAlign w:val="bottom"/>
          </w:tcPr>
          <w:p w14:paraId="43293374"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Restricted bank deposits</w:t>
            </w:r>
          </w:p>
        </w:tc>
        <w:tc>
          <w:tcPr>
            <w:tcW w:w="1170" w:type="dxa"/>
            <w:shd w:val="clear" w:color="auto" w:fill="auto"/>
            <w:vAlign w:val="bottom"/>
          </w:tcPr>
          <w:p w14:paraId="1EA7BBCA" w14:textId="5CA3E422"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1,806,968</w:t>
            </w:r>
          </w:p>
        </w:tc>
        <w:tc>
          <w:tcPr>
            <w:tcW w:w="1170" w:type="dxa"/>
            <w:shd w:val="clear" w:color="auto" w:fill="auto"/>
            <w:vAlign w:val="bottom"/>
          </w:tcPr>
          <w:p w14:paraId="23DBF546" w14:textId="776C5F15"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1,806,968</w:t>
            </w:r>
          </w:p>
        </w:tc>
        <w:tc>
          <w:tcPr>
            <w:tcW w:w="1170" w:type="dxa"/>
            <w:shd w:val="clear" w:color="auto" w:fill="auto"/>
            <w:vAlign w:val="bottom"/>
          </w:tcPr>
          <w:p w14:paraId="485D3D72" w14:textId="7DA1FB09"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1,806,968</w:t>
            </w:r>
          </w:p>
        </w:tc>
        <w:tc>
          <w:tcPr>
            <w:tcW w:w="1170" w:type="dxa"/>
            <w:shd w:val="clear" w:color="auto" w:fill="auto"/>
            <w:vAlign w:val="bottom"/>
          </w:tcPr>
          <w:p w14:paraId="3C0B0F0A" w14:textId="0ED4C978"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0F4CB732" w14:textId="3A6BE845"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0FDF85F1" w14:textId="77777777" w:rsidTr="00AF2456">
        <w:trPr>
          <w:cantSplit/>
        </w:trPr>
        <w:tc>
          <w:tcPr>
            <w:tcW w:w="3330" w:type="dxa"/>
            <w:shd w:val="clear" w:color="auto" w:fill="auto"/>
            <w:vAlign w:val="bottom"/>
          </w:tcPr>
          <w:p w14:paraId="213FF3EE" w14:textId="77777777" w:rsidR="000F604C" w:rsidRPr="005F6F6A" w:rsidRDefault="000F604C" w:rsidP="000F604C">
            <w:pPr>
              <w:tabs>
                <w:tab w:val="left" w:pos="540"/>
                <w:tab w:val="left" w:pos="1418"/>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2D7DC861" w14:textId="77777777" w:rsidR="000F604C" w:rsidRPr="005F6F6A" w:rsidRDefault="000F604C" w:rsidP="000F604C">
            <w:pPr>
              <w:tabs>
                <w:tab w:val="decimal" w:pos="1079"/>
              </w:tabs>
              <w:spacing w:line="300" w:lineRule="exact"/>
              <w:rPr>
                <w:rFonts w:ascii="Arial" w:hAnsi="Arial" w:cs="Arial"/>
                <w:sz w:val="16"/>
                <w:szCs w:val="16"/>
              </w:rPr>
            </w:pPr>
          </w:p>
        </w:tc>
        <w:tc>
          <w:tcPr>
            <w:tcW w:w="1170" w:type="dxa"/>
            <w:shd w:val="clear" w:color="auto" w:fill="auto"/>
            <w:vAlign w:val="bottom"/>
          </w:tcPr>
          <w:p w14:paraId="4D7CFFB0" w14:textId="77777777" w:rsidR="000F604C" w:rsidRPr="005F6F6A" w:rsidRDefault="000F604C" w:rsidP="000F604C">
            <w:pPr>
              <w:tabs>
                <w:tab w:val="decimal" w:pos="1079"/>
              </w:tabs>
              <w:spacing w:line="300" w:lineRule="exact"/>
              <w:rPr>
                <w:rFonts w:ascii="Arial" w:hAnsi="Arial" w:cs="Arial"/>
                <w:sz w:val="16"/>
                <w:szCs w:val="16"/>
              </w:rPr>
            </w:pPr>
          </w:p>
        </w:tc>
        <w:tc>
          <w:tcPr>
            <w:tcW w:w="1170" w:type="dxa"/>
            <w:shd w:val="clear" w:color="auto" w:fill="auto"/>
            <w:vAlign w:val="bottom"/>
          </w:tcPr>
          <w:p w14:paraId="4F69E398" w14:textId="77777777" w:rsidR="000F604C" w:rsidRPr="005F6F6A" w:rsidRDefault="000F604C" w:rsidP="000F604C">
            <w:pPr>
              <w:tabs>
                <w:tab w:val="decimal" w:pos="1079"/>
              </w:tabs>
              <w:spacing w:line="300" w:lineRule="exact"/>
              <w:rPr>
                <w:rFonts w:ascii="Arial" w:hAnsi="Arial" w:cs="Arial"/>
                <w:sz w:val="16"/>
                <w:szCs w:val="16"/>
              </w:rPr>
            </w:pPr>
          </w:p>
        </w:tc>
        <w:tc>
          <w:tcPr>
            <w:tcW w:w="1170" w:type="dxa"/>
            <w:shd w:val="clear" w:color="auto" w:fill="auto"/>
            <w:vAlign w:val="bottom"/>
          </w:tcPr>
          <w:p w14:paraId="2C4D2433" w14:textId="77777777" w:rsidR="000F604C" w:rsidRPr="005F6F6A" w:rsidRDefault="000F604C" w:rsidP="000F604C">
            <w:pPr>
              <w:tabs>
                <w:tab w:val="decimal" w:pos="1079"/>
              </w:tabs>
              <w:spacing w:line="300" w:lineRule="exact"/>
              <w:rPr>
                <w:rFonts w:ascii="Arial" w:hAnsi="Arial" w:cs="Arial"/>
                <w:sz w:val="16"/>
                <w:szCs w:val="16"/>
              </w:rPr>
            </w:pPr>
          </w:p>
        </w:tc>
        <w:tc>
          <w:tcPr>
            <w:tcW w:w="1170" w:type="dxa"/>
            <w:shd w:val="clear" w:color="auto" w:fill="auto"/>
            <w:vAlign w:val="bottom"/>
          </w:tcPr>
          <w:p w14:paraId="2672742C" w14:textId="77777777" w:rsidR="000F604C" w:rsidRPr="005F6F6A" w:rsidRDefault="000F604C" w:rsidP="000F604C">
            <w:pPr>
              <w:tabs>
                <w:tab w:val="decimal" w:pos="1079"/>
              </w:tabs>
              <w:spacing w:line="300" w:lineRule="exact"/>
              <w:rPr>
                <w:rFonts w:ascii="Arial" w:hAnsi="Arial" w:cs="Arial"/>
                <w:sz w:val="16"/>
                <w:szCs w:val="16"/>
              </w:rPr>
            </w:pPr>
          </w:p>
        </w:tc>
      </w:tr>
      <w:tr w:rsidR="000F604C" w:rsidRPr="005F6F6A" w14:paraId="2051AAC8" w14:textId="77777777" w:rsidTr="00AF2456">
        <w:trPr>
          <w:cantSplit/>
        </w:trPr>
        <w:tc>
          <w:tcPr>
            <w:tcW w:w="3330" w:type="dxa"/>
            <w:shd w:val="clear" w:color="auto" w:fill="auto"/>
            <w:vAlign w:val="bottom"/>
          </w:tcPr>
          <w:p w14:paraId="0D222CBF" w14:textId="77777777" w:rsidR="000F604C" w:rsidRPr="005F6F6A" w:rsidRDefault="000F604C" w:rsidP="000F604C">
            <w:pPr>
              <w:tabs>
                <w:tab w:val="left" w:pos="900"/>
                <w:tab w:val="left" w:pos="1440"/>
                <w:tab w:val="left" w:pos="1980"/>
              </w:tabs>
              <w:spacing w:line="300" w:lineRule="exact"/>
              <w:ind w:left="270" w:hanging="187"/>
              <w:rPr>
                <w:rFonts w:ascii="Arial" w:hAnsi="Arial" w:cs="Arial"/>
                <w:sz w:val="16"/>
                <w:szCs w:val="16"/>
              </w:rPr>
            </w:pPr>
            <w:r w:rsidRPr="005F6F6A">
              <w:rPr>
                <w:rFonts w:ascii="Arial" w:eastAsia="Arial Unicode MS" w:hAnsi="Arial" w:cs="Arial"/>
                <w:sz w:val="16"/>
                <w:szCs w:val="16"/>
              </w:rPr>
              <w:t>Short-term loans from financial institutions</w:t>
            </w:r>
          </w:p>
        </w:tc>
        <w:tc>
          <w:tcPr>
            <w:tcW w:w="1170" w:type="dxa"/>
            <w:shd w:val="clear" w:color="auto" w:fill="auto"/>
            <w:vAlign w:val="bottom"/>
          </w:tcPr>
          <w:p w14:paraId="731B45B8" w14:textId="019B320A"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250,000,000</w:t>
            </w:r>
          </w:p>
        </w:tc>
        <w:tc>
          <w:tcPr>
            <w:tcW w:w="1170" w:type="dxa"/>
            <w:shd w:val="clear" w:color="auto" w:fill="auto"/>
            <w:vAlign w:val="bottom"/>
          </w:tcPr>
          <w:p w14:paraId="784E95BB" w14:textId="2F536F90"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250,000,000</w:t>
            </w:r>
          </w:p>
        </w:tc>
        <w:tc>
          <w:tcPr>
            <w:tcW w:w="1170" w:type="dxa"/>
            <w:shd w:val="clear" w:color="auto" w:fill="auto"/>
            <w:vAlign w:val="bottom"/>
          </w:tcPr>
          <w:p w14:paraId="79D32ABB" w14:textId="22BD251B"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351B3541" w14:textId="731229E9"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250,000,000</w:t>
            </w:r>
          </w:p>
        </w:tc>
        <w:tc>
          <w:tcPr>
            <w:tcW w:w="1170" w:type="dxa"/>
            <w:shd w:val="clear" w:color="auto" w:fill="auto"/>
            <w:vAlign w:val="bottom"/>
          </w:tcPr>
          <w:p w14:paraId="6FD6D90D" w14:textId="717F4213"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1D7122CF" w14:textId="77777777" w:rsidTr="00AF2456">
        <w:trPr>
          <w:cantSplit/>
        </w:trPr>
        <w:tc>
          <w:tcPr>
            <w:tcW w:w="3330" w:type="dxa"/>
            <w:shd w:val="clear" w:color="auto" w:fill="auto"/>
            <w:vAlign w:val="bottom"/>
          </w:tcPr>
          <w:p w14:paraId="78117339"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Trade accounts payables</w:t>
            </w:r>
          </w:p>
        </w:tc>
        <w:tc>
          <w:tcPr>
            <w:tcW w:w="1170" w:type="dxa"/>
            <w:shd w:val="clear" w:color="auto" w:fill="auto"/>
            <w:vAlign w:val="bottom"/>
          </w:tcPr>
          <w:p w14:paraId="507E573B" w14:textId="1854687E"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38,573,791</w:t>
            </w:r>
          </w:p>
        </w:tc>
        <w:tc>
          <w:tcPr>
            <w:tcW w:w="1170" w:type="dxa"/>
            <w:shd w:val="clear" w:color="auto" w:fill="auto"/>
            <w:vAlign w:val="bottom"/>
          </w:tcPr>
          <w:p w14:paraId="19E54049" w14:textId="2A8FBCD8"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38,573,791</w:t>
            </w:r>
          </w:p>
        </w:tc>
        <w:tc>
          <w:tcPr>
            <w:tcW w:w="1170" w:type="dxa"/>
            <w:shd w:val="clear" w:color="auto" w:fill="auto"/>
            <w:vAlign w:val="bottom"/>
          </w:tcPr>
          <w:p w14:paraId="0ADFFFCC" w14:textId="7A7FFEC5"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38,573,791</w:t>
            </w:r>
          </w:p>
        </w:tc>
        <w:tc>
          <w:tcPr>
            <w:tcW w:w="1170" w:type="dxa"/>
            <w:shd w:val="clear" w:color="auto" w:fill="auto"/>
            <w:vAlign w:val="bottom"/>
          </w:tcPr>
          <w:p w14:paraId="4E64EF54" w14:textId="75DB3347"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113E4887" w14:textId="61135B11"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4FBA9872" w14:textId="77777777" w:rsidTr="00AF2456">
        <w:trPr>
          <w:cantSplit/>
        </w:trPr>
        <w:tc>
          <w:tcPr>
            <w:tcW w:w="3330" w:type="dxa"/>
            <w:shd w:val="clear" w:color="auto" w:fill="auto"/>
            <w:vAlign w:val="bottom"/>
          </w:tcPr>
          <w:p w14:paraId="185128C8"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Short-term loans</w:t>
            </w:r>
          </w:p>
        </w:tc>
        <w:tc>
          <w:tcPr>
            <w:tcW w:w="1170" w:type="dxa"/>
            <w:shd w:val="clear" w:color="auto" w:fill="auto"/>
            <w:vAlign w:val="bottom"/>
          </w:tcPr>
          <w:p w14:paraId="7C96425D" w14:textId="2372465D"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356,579,729</w:t>
            </w:r>
          </w:p>
        </w:tc>
        <w:tc>
          <w:tcPr>
            <w:tcW w:w="1170" w:type="dxa"/>
            <w:shd w:val="clear" w:color="auto" w:fill="auto"/>
            <w:vAlign w:val="bottom"/>
          </w:tcPr>
          <w:p w14:paraId="2B7CF574" w14:textId="57EF1FE3"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356,579,729</w:t>
            </w:r>
          </w:p>
        </w:tc>
        <w:tc>
          <w:tcPr>
            <w:tcW w:w="1170" w:type="dxa"/>
            <w:shd w:val="clear" w:color="auto" w:fill="auto"/>
            <w:vAlign w:val="bottom"/>
          </w:tcPr>
          <w:p w14:paraId="73E12CCB" w14:textId="24B88A64"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208056CB" w14:textId="1B844048"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356,579,729</w:t>
            </w:r>
          </w:p>
        </w:tc>
        <w:tc>
          <w:tcPr>
            <w:tcW w:w="1170" w:type="dxa"/>
            <w:shd w:val="clear" w:color="auto" w:fill="auto"/>
            <w:vAlign w:val="bottom"/>
          </w:tcPr>
          <w:p w14:paraId="768E64B6" w14:textId="71681272"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667FC15D" w14:textId="77777777" w:rsidTr="00AF2456">
        <w:trPr>
          <w:cantSplit/>
        </w:trPr>
        <w:tc>
          <w:tcPr>
            <w:tcW w:w="3330" w:type="dxa"/>
            <w:shd w:val="clear" w:color="auto" w:fill="auto"/>
            <w:vAlign w:val="bottom"/>
          </w:tcPr>
          <w:p w14:paraId="447730D8"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Long-term loans</w:t>
            </w:r>
          </w:p>
        </w:tc>
        <w:tc>
          <w:tcPr>
            <w:tcW w:w="1170" w:type="dxa"/>
            <w:shd w:val="clear" w:color="auto" w:fill="auto"/>
            <w:vAlign w:val="bottom"/>
          </w:tcPr>
          <w:p w14:paraId="2B99A9BC" w14:textId="398989A6"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3,098,308,765</w:t>
            </w:r>
          </w:p>
        </w:tc>
        <w:tc>
          <w:tcPr>
            <w:tcW w:w="1170" w:type="dxa"/>
            <w:shd w:val="clear" w:color="auto" w:fill="auto"/>
            <w:vAlign w:val="bottom"/>
          </w:tcPr>
          <w:p w14:paraId="41114DEA" w14:textId="7C1207D0"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3,081,182,914</w:t>
            </w:r>
          </w:p>
        </w:tc>
        <w:tc>
          <w:tcPr>
            <w:tcW w:w="1170" w:type="dxa"/>
            <w:shd w:val="clear" w:color="auto" w:fill="auto"/>
            <w:vAlign w:val="bottom"/>
          </w:tcPr>
          <w:p w14:paraId="4FE6E1D3" w14:textId="7ABC5104"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677230FE" w14:textId="47D15439"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3,081,182,914</w:t>
            </w:r>
          </w:p>
        </w:tc>
        <w:tc>
          <w:tcPr>
            <w:tcW w:w="1170" w:type="dxa"/>
            <w:shd w:val="clear" w:color="auto" w:fill="auto"/>
            <w:vAlign w:val="bottom"/>
          </w:tcPr>
          <w:p w14:paraId="22CE7C35" w14:textId="3BD8951B"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r w:rsidR="000F604C" w:rsidRPr="005F6F6A" w14:paraId="120B56AE" w14:textId="77777777" w:rsidTr="00AF2456">
        <w:trPr>
          <w:cantSplit/>
        </w:trPr>
        <w:tc>
          <w:tcPr>
            <w:tcW w:w="3330" w:type="dxa"/>
            <w:shd w:val="clear" w:color="auto" w:fill="auto"/>
            <w:vAlign w:val="bottom"/>
          </w:tcPr>
          <w:p w14:paraId="4E29EAE5" w14:textId="77777777" w:rsidR="000F604C" w:rsidRPr="005F6F6A" w:rsidRDefault="000F604C" w:rsidP="000F604C">
            <w:pPr>
              <w:tabs>
                <w:tab w:val="left" w:pos="900"/>
                <w:tab w:val="left" w:pos="1440"/>
                <w:tab w:val="left" w:pos="1980"/>
              </w:tabs>
              <w:spacing w:line="300" w:lineRule="exact"/>
              <w:ind w:left="270" w:right="-108" w:hanging="187"/>
              <w:rPr>
                <w:rFonts w:ascii="Arial" w:eastAsia="Arial Unicode MS" w:hAnsi="Arial" w:cs="Arial"/>
                <w:sz w:val="16"/>
                <w:szCs w:val="16"/>
              </w:rPr>
            </w:pPr>
            <w:r w:rsidRPr="005F6F6A">
              <w:rPr>
                <w:rFonts w:ascii="Arial" w:eastAsia="Arial Unicode MS" w:hAnsi="Arial" w:cs="Arial"/>
                <w:sz w:val="16"/>
                <w:szCs w:val="16"/>
              </w:rPr>
              <w:t>Lease liabilities</w:t>
            </w:r>
          </w:p>
        </w:tc>
        <w:tc>
          <w:tcPr>
            <w:tcW w:w="1170" w:type="dxa"/>
            <w:shd w:val="clear" w:color="auto" w:fill="auto"/>
            <w:vAlign w:val="bottom"/>
          </w:tcPr>
          <w:p w14:paraId="3925326D" w14:textId="7FAB479A"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10,458,024</w:t>
            </w:r>
          </w:p>
        </w:tc>
        <w:tc>
          <w:tcPr>
            <w:tcW w:w="1170" w:type="dxa"/>
            <w:shd w:val="clear" w:color="auto" w:fill="auto"/>
            <w:vAlign w:val="bottom"/>
          </w:tcPr>
          <w:p w14:paraId="630C5444" w14:textId="7DEE70D2"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10,458,024</w:t>
            </w:r>
          </w:p>
        </w:tc>
        <w:tc>
          <w:tcPr>
            <w:tcW w:w="1170" w:type="dxa"/>
            <w:shd w:val="clear" w:color="auto" w:fill="auto"/>
            <w:vAlign w:val="bottom"/>
          </w:tcPr>
          <w:p w14:paraId="6B099848" w14:textId="0DB25373"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c>
          <w:tcPr>
            <w:tcW w:w="1170" w:type="dxa"/>
            <w:shd w:val="clear" w:color="auto" w:fill="auto"/>
            <w:vAlign w:val="bottom"/>
          </w:tcPr>
          <w:p w14:paraId="6A23EB5A" w14:textId="3F16069E"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10,458,024</w:t>
            </w:r>
          </w:p>
        </w:tc>
        <w:tc>
          <w:tcPr>
            <w:tcW w:w="1170" w:type="dxa"/>
            <w:shd w:val="clear" w:color="auto" w:fill="auto"/>
            <w:vAlign w:val="bottom"/>
          </w:tcPr>
          <w:p w14:paraId="7F08DCCB" w14:textId="275D1F80" w:rsidR="000F604C" w:rsidRPr="005F6F6A" w:rsidRDefault="000F604C" w:rsidP="000F604C">
            <w:pPr>
              <w:tabs>
                <w:tab w:val="decimal" w:pos="1079"/>
              </w:tabs>
              <w:spacing w:line="300" w:lineRule="exact"/>
              <w:rPr>
                <w:rFonts w:ascii="Arial" w:hAnsi="Arial" w:cs="Arial"/>
                <w:sz w:val="16"/>
                <w:szCs w:val="16"/>
              </w:rPr>
            </w:pPr>
            <w:r w:rsidRPr="00492A66">
              <w:rPr>
                <w:rFonts w:ascii="Arial" w:hAnsi="Arial" w:cs="Arial" w:hint="cs"/>
                <w:sz w:val="16"/>
                <w:szCs w:val="16"/>
              </w:rPr>
              <w:t>-</w:t>
            </w:r>
          </w:p>
        </w:tc>
      </w:tr>
    </w:tbl>
    <w:p w14:paraId="5808F94C" w14:textId="187375F5" w:rsidR="00960DBD" w:rsidRPr="005F6F6A" w:rsidRDefault="00960DBD" w:rsidP="00D35C05">
      <w:pPr>
        <w:tabs>
          <w:tab w:val="left" w:pos="900"/>
        </w:tabs>
        <w:spacing w:line="240" w:lineRule="exact"/>
        <w:ind w:left="547" w:hanging="547"/>
        <w:jc w:val="right"/>
        <w:rPr>
          <w:rFonts w:ascii="Arial" w:hAnsi="Arial" w:cs="Arial"/>
          <w:sz w:val="16"/>
          <w:szCs w:val="16"/>
          <w:lang w:val="x-none"/>
        </w:rPr>
      </w:pPr>
    </w:p>
    <w:p w14:paraId="2080F6B9" w14:textId="77777777" w:rsidR="00960DBD" w:rsidRPr="005F6F6A" w:rsidRDefault="00960DBD">
      <w:pPr>
        <w:suppressAutoHyphens w:val="0"/>
        <w:overflowPunct/>
        <w:autoSpaceDE/>
        <w:spacing w:after="160" w:line="259" w:lineRule="auto"/>
        <w:textAlignment w:val="auto"/>
        <w:rPr>
          <w:rFonts w:ascii="Arial" w:hAnsi="Arial" w:cs="Arial"/>
          <w:sz w:val="16"/>
          <w:szCs w:val="16"/>
          <w:lang w:val="x-none"/>
        </w:rPr>
      </w:pPr>
      <w:r w:rsidRPr="005F6F6A">
        <w:rPr>
          <w:rFonts w:ascii="Arial" w:hAnsi="Arial" w:cs="Arial"/>
          <w:sz w:val="16"/>
          <w:szCs w:val="16"/>
          <w:lang w:val="x-none"/>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5F6F6A" w14:paraId="41C4344B" w14:textId="77777777" w:rsidTr="00AF2456">
        <w:trPr>
          <w:cantSplit/>
        </w:trPr>
        <w:tc>
          <w:tcPr>
            <w:tcW w:w="3330" w:type="dxa"/>
            <w:shd w:val="clear" w:color="auto" w:fill="auto"/>
            <w:vAlign w:val="bottom"/>
          </w:tcPr>
          <w:p w14:paraId="6B50B944"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12E04BAF" w14:textId="77777777" w:rsidR="00D35C05" w:rsidRPr="005F6F6A" w:rsidRDefault="00D35C05" w:rsidP="00AF2456">
            <w:pPr>
              <w:tabs>
                <w:tab w:val="left" w:pos="540"/>
              </w:tabs>
              <w:snapToGrid w:val="0"/>
              <w:spacing w:line="300" w:lineRule="exact"/>
              <w:ind w:left="86" w:right="86" w:hanging="7"/>
              <w:jc w:val="right"/>
              <w:rPr>
                <w:rFonts w:ascii="Arial" w:hAnsi="Arial" w:cs="Arial"/>
                <w:sz w:val="16"/>
                <w:szCs w:val="16"/>
              </w:rPr>
            </w:pPr>
            <w:r w:rsidRPr="005F6F6A">
              <w:rPr>
                <w:rFonts w:ascii="Arial" w:hAnsi="Arial" w:cs="Arial"/>
                <w:sz w:val="16"/>
                <w:szCs w:val="16"/>
                <w:lang w:val="x-none"/>
              </w:rPr>
              <w:t>(Unit: Baht)</w:t>
            </w:r>
          </w:p>
        </w:tc>
      </w:tr>
      <w:tr w:rsidR="00D35C05" w:rsidRPr="005F6F6A" w14:paraId="36EDB629" w14:textId="77777777" w:rsidTr="00AF2456">
        <w:trPr>
          <w:cantSplit/>
        </w:trPr>
        <w:tc>
          <w:tcPr>
            <w:tcW w:w="3330" w:type="dxa"/>
            <w:shd w:val="clear" w:color="auto" w:fill="auto"/>
            <w:vAlign w:val="bottom"/>
          </w:tcPr>
          <w:p w14:paraId="1F16F22C"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4E553C0E"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1D717682" w14:textId="77777777" w:rsidTr="00AF2456">
        <w:trPr>
          <w:cantSplit/>
        </w:trPr>
        <w:tc>
          <w:tcPr>
            <w:tcW w:w="3330" w:type="dxa"/>
            <w:shd w:val="clear" w:color="auto" w:fill="auto"/>
            <w:vAlign w:val="bottom"/>
          </w:tcPr>
          <w:p w14:paraId="58720AE6"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rPr>
            </w:pPr>
          </w:p>
        </w:tc>
        <w:tc>
          <w:tcPr>
            <w:tcW w:w="5850" w:type="dxa"/>
            <w:gridSpan w:val="5"/>
            <w:shd w:val="clear" w:color="auto" w:fill="auto"/>
            <w:vAlign w:val="bottom"/>
          </w:tcPr>
          <w:p w14:paraId="2A1908C0" w14:textId="77777777" w:rsidR="00D35C05" w:rsidRPr="005F6F6A" w:rsidRDefault="00D35C05" w:rsidP="00AF2456">
            <w:pPr>
              <w:pBdr>
                <w:bottom w:val="single" w:sz="4" w:space="1" w:color="auto"/>
              </w:pBdr>
              <w:spacing w:line="300" w:lineRule="exact"/>
              <w:ind w:left="86" w:right="86" w:hanging="7"/>
              <w:jc w:val="center"/>
              <w:rPr>
                <w:rFonts w:ascii="Arial" w:hAnsi="Arial" w:cs="Arial"/>
                <w:sz w:val="16"/>
                <w:szCs w:val="16"/>
              </w:rPr>
            </w:pPr>
            <w:r w:rsidRPr="005F6F6A">
              <w:rPr>
                <w:rFonts w:ascii="Arial" w:hAnsi="Arial" w:cs="Arial"/>
                <w:sz w:val="16"/>
                <w:szCs w:val="16"/>
              </w:rPr>
              <w:t>2023</w:t>
            </w:r>
          </w:p>
        </w:tc>
      </w:tr>
      <w:tr w:rsidR="00D35C05" w:rsidRPr="005F6F6A" w14:paraId="56B1F1D8" w14:textId="77777777" w:rsidTr="00AF2456">
        <w:trPr>
          <w:cantSplit/>
        </w:trPr>
        <w:tc>
          <w:tcPr>
            <w:tcW w:w="3330" w:type="dxa"/>
            <w:shd w:val="clear" w:color="auto" w:fill="auto"/>
            <w:vAlign w:val="bottom"/>
          </w:tcPr>
          <w:p w14:paraId="24DC1B04"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sz w:val="16"/>
                <w:szCs w:val="16"/>
                <w:lang w:val="x-none"/>
              </w:rPr>
            </w:pPr>
          </w:p>
        </w:tc>
        <w:tc>
          <w:tcPr>
            <w:tcW w:w="1170" w:type="dxa"/>
            <w:shd w:val="clear" w:color="auto" w:fill="auto"/>
            <w:vAlign w:val="bottom"/>
          </w:tcPr>
          <w:p w14:paraId="2B052E5D" w14:textId="77777777" w:rsidR="00D35C05" w:rsidRPr="005F6F6A" w:rsidRDefault="00D35C05" w:rsidP="00AF2456">
            <w:pP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 xml:space="preserve">Carrying </w:t>
            </w:r>
          </w:p>
        </w:tc>
        <w:tc>
          <w:tcPr>
            <w:tcW w:w="4680" w:type="dxa"/>
            <w:gridSpan w:val="4"/>
            <w:shd w:val="clear" w:color="auto" w:fill="auto"/>
            <w:vAlign w:val="bottom"/>
          </w:tcPr>
          <w:p w14:paraId="00D06B53"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Fair value</w:t>
            </w:r>
          </w:p>
        </w:tc>
      </w:tr>
      <w:tr w:rsidR="00D35C05" w:rsidRPr="005F6F6A" w14:paraId="07D37B9F" w14:textId="77777777" w:rsidTr="00AF2456">
        <w:trPr>
          <w:cantSplit/>
        </w:trPr>
        <w:tc>
          <w:tcPr>
            <w:tcW w:w="3330" w:type="dxa"/>
            <w:shd w:val="clear" w:color="auto" w:fill="auto"/>
            <w:vAlign w:val="bottom"/>
          </w:tcPr>
          <w:p w14:paraId="0397C922" w14:textId="77777777" w:rsidR="00D35C05" w:rsidRPr="005F6F6A" w:rsidRDefault="00D35C05" w:rsidP="00AF2456">
            <w:pPr>
              <w:tabs>
                <w:tab w:val="left" w:pos="540"/>
                <w:tab w:val="left" w:pos="1418"/>
                <w:tab w:val="center" w:pos="5040"/>
                <w:tab w:val="center" w:pos="7200"/>
              </w:tabs>
              <w:snapToGrid w:val="0"/>
              <w:spacing w:line="30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710BDE3D" w14:textId="77777777" w:rsidR="00D35C05" w:rsidRPr="005F6F6A" w:rsidRDefault="00D35C05" w:rsidP="00AF2456">
            <w:pPr>
              <w:pBdr>
                <w:bottom w:val="single" w:sz="4" w:space="1" w:color="auto"/>
              </w:pBdr>
              <w:tabs>
                <w:tab w:val="left" w:pos="540"/>
                <w:tab w:val="decimal" w:pos="99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amount</w:t>
            </w:r>
          </w:p>
        </w:tc>
        <w:tc>
          <w:tcPr>
            <w:tcW w:w="1170" w:type="dxa"/>
            <w:shd w:val="clear" w:color="auto" w:fill="auto"/>
            <w:vAlign w:val="bottom"/>
          </w:tcPr>
          <w:p w14:paraId="6F59AF89"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Total</w:t>
            </w:r>
          </w:p>
        </w:tc>
        <w:tc>
          <w:tcPr>
            <w:tcW w:w="1170" w:type="dxa"/>
            <w:shd w:val="clear" w:color="auto" w:fill="auto"/>
            <w:vAlign w:val="bottom"/>
          </w:tcPr>
          <w:p w14:paraId="5EB011D4"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1</w:t>
            </w:r>
          </w:p>
        </w:tc>
        <w:tc>
          <w:tcPr>
            <w:tcW w:w="1170" w:type="dxa"/>
            <w:shd w:val="clear" w:color="auto" w:fill="auto"/>
            <w:vAlign w:val="bottom"/>
          </w:tcPr>
          <w:p w14:paraId="23A8E3FC"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2</w:t>
            </w:r>
          </w:p>
        </w:tc>
        <w:tc>
          <w:tcPr>
            <w:tcW w:w="1170" w:type="dxa"/>
            <w:shd w:val="clear" w:color="auto" w:fill="auto"/>
            <w:vAlign w:val="bottom"/>
          </w:tcPr>
          <w:p w14:paraId="213EF897" w14:textId="77777777" w:rsidR="00D35C05" w:rsidRPr="005F6F6A" w:rsidRDefault="00D35C05" w:rsidP="00AF2456">
            <w:pPr>
              <w:pBdr>
                <w:bottom w:val="single" w:sz="4" w:space="1" w:color="000000"/>
              </w:pBdr>
              <w:tabs>
                <w:tab w:val="left" w:pos="540"/>
              </w:tabs>
              <w:snapToGrid w:val="0"/>
              <w:spacing w:line="300" w:lineRule="exact"/>
              <w:ind w:left="86" w:right="86" w:hanging="7"/>
              <w:jc w:val="center"/>
              <w:rPr>
                <w:rFonts w:ascii="Arial" w:hAnsi="Arial" w:cs="Arial"/>
                <w:sz w:val="16"/>
                <w:szCs w:val="16"/>
              </w:rPr>
            </w:pPr>
            <w:r w:rsidRPr="005F6F6A">
              <w:rPr>
                <w:rFonts w:ascii="Arial" w:hAnsi="Arial" w:cs="Arial"/>
                <w:sz w:val="16"/>
                <w:szCs w:val="16"/>
              </w:rPr>
              <w:t>Level 3</w:t>
            </w:r>
          </w:p>
        </w:tc>
      </w:tr>
      <w:tr w:rsidR="00D35C05" w:rsidRPr="005F6F6A" w14:paraId="1BFDBCA4" w14:textId="77777777" w:rsidTr="00AF2456">
        <w:trPr>
          <w:cantSplit/>
        </w:trPr>
        <w:tc>
          <w:tcPr>
            <w:tcW w:w="3330" w:type="dxa"/>
            <w:shd w:val="clear" w:color="auto" w:fill="auto"/>
            <w:vAlign w:val="bottom"/>
          </w:tcPr>
          <w:p w14:paraId="573A302B" w14:textId="77777777" w:rsidR="00D35C05" w:rsidRPr="005F6F6A" w:rsidRDefault="00D35C05" w:rsidP="00AF2456">
            <w:pPr>
              <w:tabs>
                <w:tab w:val="left" w:pos="540"/>
                <w:tab w:val="left" w:pos="1418"/>
                <w:tab w:val="center" w:pos="5040"/>
                <w:tab w:val="center" w:pos="7200"/>
              </w:tabs>
              <w:snapToGrid w:val="0"/>
              <w:spacing w:line="300" w:lineRule="exact"/>
              <w:ind w:left="270" w:right="90" w:hanging="187"/>
              <w:rPr>
                <w:rFonts w:ascii="Arial" w:hAnsi="Arial" w:cs="Arial"/>
                <w:b/>
                <w:bCs/>
                <w:kern w:val="1"/>
                <w:sz w:val="16"/>
                <w:szCs w:val="16"/>
              </w:rPr>
            </w:pPr>
            <w:r w:rsidRPr="005F6F6A">
              <w:rPr>
                <w:rFonts w:ascii="Arial" w:hAnsi="Arial" w:cs="Arial"/>
                <w:b/>
                <w:bCs/>
                <w:kern w:val="1"/>
                <w:sz w:val="16"/>
                <w:szCs w:val="16"/>
                <w:u w:val="single"/>
                <w:lang w:val="x-none"/>
              </w:rPr>
              <w:t>Financial assets</w:t>
            </w:r>
            <w:r w:rsidRPr="005F6F6A">
              <w:rPr>
                <w:rFonts w:ascii="Arial" w:hAnsi="Arial" w:cs="Arial"/>
                <w:b/>
                <w:bCs/>
                <w:kern w:val="1"/>
                <w:sz w:val="16"/>
                <w:szCs w:val="16"/>
                <w:u w:val="single"/>
              </w:rPr>
              <w:t xml:space="preserve"> for which</w:t>
            </w:r>
            <w:r w:rsidRPr="005F6F6A">
              <w:rPr>
                <w:rFonts w:ascii="Arial" w:hAnsi="Arial" w:cs="Arial"/>
                <w:b/>
                <w:bCs/>
                <w:kern w:val="1"/>
                <w:sz w:val="16"/>
                <w:szCs w:val="16"/>
                <w:u w:val="single"/>
                <w:lang w:val="x-none"/>
              </w:rPr>
              <w:t xml:space="preserve"> fair value</w:t>
            </w:r>
            <w:r w:rsidRPr="005F6F6A">
              <w:rPr>
                <w:rFonts w:ascii="Arial" w:hAnsi="Arial" w:cs="Arial"/>
                <w:b/>
                <w:bCs/>
                <w:kern w:val="1"/>
                <w:sz w:val="16"/>
                <w:szCs w:val="16"/>
                <w:u w:val="single"/>
              </w:rPr>
              <w:t xml:space="preserve"> </w:t>
            </w:r>
          </w:p>
          <w:p w14:paraId="6E56BE4E" w14:textId="77777777" w:rsidR="00D35C05" w:rsidRPr="005F6F6A" w:rsidRDefault="00D35C05" w:rsidP="00AF2456">
            <w:pPr>
              <w:tabs>
                <w:tab w:val="left" w:pos="540"/>
                <w:tab w:val="left" w:pos="1418"/>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b/>
                <w:bCs/>
                <w:kern w:val="1"/>
                <w:sz w:val="16"/>
                <w:szCs w:val="16"/>
              </w:rPr>
              <w:tab/>
            </w:r>
            <w:r w:rsidRPr="005F6F6A">
              <w:rPr>
                <w:rFonts w:ascii="Arial" w:hAnsi="Arial" w:cs="Arial"/>
                <w:b/>
                <w:bCs/>
                <w:kern w:val="1"/>
                <w:sz w:val="16"/>
                <w:szCs w:val="16"/>
                <w:u w:val="single"/>
              </w:rPr>
              <w:t>are disclosed</w:t>
            </w:r>
          </w:p>
        </w:tc>
        <w:tc>
          <w:tcPr>
            <w:tcW w:w="1170" w:type="dxa"/>
            <w:shd w:val="clear" w:color="auto" w:fill="auto"/>
            <w:vAlign w:val="bottom"/>
          </w:tcPr>
          <w:p w14:paraId="10CFAAA1"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09D1925F"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47E8FC9C"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502FCC0E" w14:textId="77777777" w:rsidR="00D35C05" w:rsidRPr="005F6F6A" w:rsidRDefault="00D35C05" w:rsidP="00AF2456">
            <w:pPr>
              <w:tabs>
                <w:tab w:val="decimal" w:pos="1079"/>
              </w:tabs>
              <w:snapToGrid w:val="0"/>
              <w:spacing w:line="300" w:lineRule="exact"/>
              <w:rPr>
                <w:rFonts w:ascii="Arial" w:hAnsi="Arial" w:cs="Arial"/>
                <w:sz w:val="16"/>
                <w:szCs w:val="16"/>
              </w:rPr>
            </w:pPr>
          </w:p>
        </w:tc>
        <w:tc>
          <w:tcPr>
            <w:tcW w:w="1170" w:type="dxa"/>
            <w:shd w:val="clear" w:color="auto" w:fill="auto"/>
            <w:vAlign w:val="bottom"/>
          </w:tcPr>
          <w:p w14:paraId="54B417B1" w14:textId="77777777" w:rsidR="00D35C05" w:rsidRPr="005F6F6A" w:rsidRDefault="00D35C05" w:rsidP="00AF2456">
            <w:pPr>
              <w:tabs>
                <w:tab w:val="decimal" w:pos="1079"/>
              </w:tabs>
              <w:snapToGrid w:val="0"/>
              <w:spacing w:line="300" w:lineRule="exact"/>
              <w:rPr>
                <w:rFonts w:ascii="Arial" w:hAnsi="Arial" w:cs="Arial"/>
                <w:sz w:val="16"/>
                <w:szCs w:val="16"/>
              </w:rPr>
            </w:pPr>
          </w:p>
        </w:tc>
      </w:tr>
      <w:tr w:rsidR="00D22F58" w:rsidRPr="005F6F6A" w14:paraId="2C5DDD10" w14:textId="77777777" w:rsidTr="00AF2456">
        <w:trPr>
          <w:cantSplit/>
        </w:trPr>
        <w:tc>
          <w:tcPr>
            <w:tcW w:w="3330" w:type="dxa"/>
            <w:shd w:val="clear" w:color="auto" w:fill="auto"/>
            <w:vAlign w:val="bottom"/>
          </w:tcPr>
          <w:p w14:paraId="703AA329" w14:textId="77777777" w:rsidR="00D22F58" w:rsidRPr="005F6F6A" w:rsidRDefault="00D22F58" w:rsidP="00D22F58">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 xml:space="preserve">Cash and cash equivalents </w:t>
            </w:r>
          </w:p>
        </w:tc>
        <w:tc>
          <w:tcPr>
            <w:tcW w:w="1170" w:type="dxa"/>
            <w:shd w:val="clear" w:color="auto" w:fill="auto"/>
            <w:vAlign w:val="bottom"/>
          </w:tcPr>
          <w:p w14:paraId="149255F5" w14:textId="3B5FB177" w:rsidR="00D22F58" w:rsidRPr="005F6F6A" w:rsidRDefault="00D22F58" w:rsidP="00D22F58">
            <w:pPr>
              <w:tabs>
                <w:tab w:val="decimal" w:pos="1079"/>
              </w:tabs>
              <w:spacing w:line="32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4CF8476F" w14:textId="57206326" w:rsidR="00D22F58" w:rsidRPr="005F6F6A" w:rsidRDefault="00D22F58" w:rsidP="00D22F58">
            <w:pPr>
              <w:tabs>
                <w:tab w:val="decimal" w:pos="1079"/>
              </w:tabs>
              <w:spacing w:line="32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6BD94656" w14:textId="60D4DC6E" w:rsidR="00D22F58" w:rsidRPr="005F6F6A" w:rsidRDefault="00D22F58" w:rsidP="00D22F58">
            <w:pPr>
              <w:tabs>
                <w:tab w:val="decimal" w:pos="1079"/>
              </w:tabs>
              <w:spacing w:line="320" w:lineRule="exact"/>
              <w:rPr>
                <w:rFonts w:ascii="Arial" w:hAnsi="Arial" w:cs="Arial"/>
                <w:sz w:val="16"/>
                <w:szCs w:val="16"/>
              </w:rPr>
            </w:pPr>
            <w:r w:rsidRPr="00D22F58">
              <w:rPr>
                <w:rFonts w:ascii="Arial" w:hAnsi="Arial" w:cs="Arial" w:hint="cs"/>
                <w:sz w:val="16"/>
                <w:szCs w:val="16"/>
              </w:rPr>
              <w:t>113,711,300</w:t>
            </w:r>
          </w:p>
        </w:tc>
        <w:tc>
          <w:tcPr>
            <w:tcW w:w="1170" w:type="dxa"/>
            <w:shd w:val="clear" w:color="auto" w:fill="auto"/>
            <w:vAlign w:val="bottom"/>
          </w:tcPr>
          <w:p w14:paraId="096C495B" w14:textId="2311EF39" w:rsidR="00D22F58" w:rsidRPr="005F6F6A" w:rsidRDefault="00D22F58" w:rsidP="00D22F58">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1A46E221" w14:textId="3130A21E" w:rsidR="00D22F58" w:rsidRPr="005F6F6A" w:rsidRDefault="00D22F58" w:rsidP="00D22F58">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63F33F93" w14:textId="77777777" w:rsidTr="000F604C">
        <w:trPr>
          <w:cantSplit/>
        </w:trPr>
        <w:tc>
          <w:tcPr>
            <w:tcW w:w="3330" w:type="dxa"/>
            <w:shd w:val="clear" w:color="auto" w:fill="auto"/>
            <w:vAlign w:val="bottom"/>
          </w:tcPr>
          <w:p w14:paraId="27F676D2"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Hire purchase receivables</w:t>
            </w:r>
          </w:p>
        </w:tc>
        <w:tc>
          <w:tcPr>
            <w:tcW w:w="1170" w:type="dxa"/>
            <w:shd w:val="clear" w:color="auto" w:fill="auto"/>
            <w:vAlign w:val="bottom"/>
          </w:tcPr>
          <w:p w14:paraId="35391F1F" w14:textId="44E17028"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6,568,512,064</w:t>
            </w:r>
          </w:p>
        </w:tc>
        <w:tc>
          <w:tcPr>
            <w:tcW w:w="1170" w:type="dxa"/>
            <w:shd w:val="clear" w:color="auto" w:fill="auto"/>
            <w:vAlign w:val="bottom"/>
          </w:tcPr>
          <w:p w14:paraId="6B6BB104" w14:textId="467DCAE9"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6,361,894,307</w:t>
            </w:r>
          </w:p>
        </w:tc>
        <w:tc>
          <w:tcPr>
            <w:tcW w:w="1170" w:type="dxa"/>
            <w:shd w:val="clear" w:color="auto" w:fill="auto"/>
            <w:vAlign w:val="bottom"/>
          </w:tcPr>
          <w:p w14:paraId="1D72CE9B" w14:textId="70167E43"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586CD65E" w14:textId="29F6BEDC"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w:t>
            </w:r>
          </w:p>
        </w:tc>
        <w:tc>
          <w:tcPr>
            <w:tcW w:w="1170" w:type="dxa"/>
            <w:shd w:val="clear" w:color="auto" w:fill="auto"/>
            <w:vAlign w:val="bottom"/>
          </w:tcPr>
          <w:p w14:paraId="6268A79E" w14:textId="266316EC"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6,361,894,307</w:t>
            </w:r>
          </w:p>
        </w:tc>
      </w:tr>
      <w:tr w:rsidR="000F604C" w:rsidRPr="005F6F6A" w14:paraId="2DCA5BCC" w14:textId="77777777" w:rsidTr="00A947E7">
        <w:trPr>
          <w:cantSplit/>
        </w:trPr>
        <w:tc>
          <w:tcPr>
            <w:tcW w:w="3330" w:type="dxa"/>
            <w:shd w:val="clear" w:color="auto" w:fill="auto"/>
            <w:vAlign w:val="bottom"/>
          </w:tcPr>
          <w:p w14:paraId="05DAC8D1"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kern w:val="1"/>
                <w:sz w:val="16"/>
                <w:szCs w:val="16"/>
              </w:rPr>
            </w:pPr>
            <w:r w:rsidRPr="005F6F6A">
              <w:rPr>
                <w:rFonts w:ascii="Arial" w:hAnsi="Arial" w:cs="Arial"/>
                <w:kern w:val="1"/>
                <w:sz w:val="16"/>
                <w:szCs w:val="16"/>
              </w:rPr>
              <w:t xml:space="preserve">Loan </w:t>
            </w:r>
            <w:r w:rsidRPr="005F6F6A">
              <w:rPr>
                <w:rFonts w:ascii="Arial" w:hAnsi="Arial" w:cs="Arial"/>
                <w:kern w:val="1"/>
                <w:sz w:val="16"/>
                <w:szCs w:val="16"/>
                <w:lang w:val="x-none"/>
              </w:rPr>
              <w:t>receivables</w:t>
            </w:r>
          </w:p>
        </w:tc>
        <w:tc>
          <w:tcPr>
            <w:tcW w:w="1170" w:type="dxa"/>
            <w:shd w:val="clear" w:color="auto" w:fill="auto"/>
            <w:vAlign w:val="bottom"/>
          </w:tcPr>
          <w:p w14:paraId="3556A84F" w14:textId="70B90F02"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5883A2E2" w14:textId="540209C7"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31,678,310</w:t>
            </w:r>
          </w:p>
        </w:tc>
        <w:tc>
          <w:tcPr>
            <w:tcW w:w="1170" w:type="dxa"/>
            <w:shd w:val="clear" w:color="auto" w:fill="auto"/>
            <w:vAlign w:val="bottom"/>
          </w:tcPr>
          <w:p w14:paraId="4D0C9D2E" w14:textId="22D35B15"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77F6C8D2" w14:textId="118BE116"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51831BB2" w14:textId="00981AEE" w:rsidR="000F604C" w:rsidRPr="005F6F6A" w:rsidRDefault="000F604C" w:rsidP="000F604C">
            <w:pPr>
              <w:tabs>
                <w:tab w:val="decimal" w:pos="1079"/>
              </w:tabs>
              <w:spacing w:line="320" w:lineRule="exact"/>
              <w:rPr>
                <w:rFonts w:ascii="Arial" w:hAnsi="Arial" w:cs="Arial"/>
                <w:sz w:val="16"/>
                <w:szCs w:val="16"/>
              </w:rPr>
            </w:pPr>
            <w:r>
              <w:rPr>
                <w:rFonts w:ascii="Arial" w:hAnsi="Arial" w:cs="Arial"/>
                <w:sz w:val="16"/>
                <w:szCs w:val="16"/>
              </w:rPr>
              <w:t>31,678,310</w:t>
            </w:r>
          </w:p>
        </w:tc>
      </w:tr>
      <w:tr w:rsidR="000F604C" w:rsidRPr="005F6F6A" w14:paraId="1690BD9B" w14:textId="77777777" w:rsidTr="00AF2456">
        <w:trPr>
          <w:cantSplit/>
        </w:trPr>
        <w:tc>
          <w:tcPr>
            <w:tcW w:w="3330" w:type="dxa"/>
            <w:shd w:val="clear" w:color="auto" w:fill="auto"/>
            <w:vAlign w:val="bottom"/>
          </w:tcPr>
          <w:p w14:paraId="47307CAC" w14:textId="77777777" w:rsidR="000F604C" w:rsidRPr="005F6F6A" w:rsidRDefault="000F604C" w:rsidP="000F604C">
            <w:pPr>
              <w:tabs>
                <w:tab w:val="left" w:pos="540"/>
                <w:tab w:val="left" w:pos="1440"/>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kern w:val="1"/>
                <w:sz w:val="16"/>
                <w:szCs w:val="16"/>
                <w:lang w:val="x-none"/>
              </w:rPr>
              <w:t>Restricted bank deposits</w:t>
            </w:r>
          </w:p>
        </w:tc>
        <w:tc>
          <w:tcPr>
            <w:tcW w:w="1170" w:type="dxa"/>
            <w:shd w:val="clear" w:color="auto" w:fill="auto"/>
            <w:vAlign w:val="bottom"/>
          </w:tcPr>
          <w:p w14:paraId="2A2BAAFA" w14:textId="015A444A"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684B0026" w14:textId="6CF92822"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2051AF03" w14:textId="77E3968F"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1,806,968</w:t>
            </w:r>
          </w:p>
        </w:tc>
        <w:tc>
          <w:tcPr>
            <w:tcW w:w="1170" w:type="dxa"/>
            <w:shd w:val="clear" w:color="auto" w:fill="auto"/>
            <w:vAlign w:val="bottom"/>
          </w:tcPr>
          <w:p w14:paraId="78B3CD91" w14:textId="2129EA71"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24E23ED2" w14:textId="6EDA86D9"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7456F855" w14:textId="77777777" w:rsidTr="00AF2456">
        <w:trPr>
          <w:cantSplit/>
        </w:trPr>
        <w:tc>
          <w:tcPr>
            <w:tcW w:w="3330" w:type="dxa"/>
            <w:shd w:val="clear" w:color="auto" w:fill="auto"/>
            <w:vAlign w:val="bottom"/>
          </w:tcPr>
          <w:p w14:paraId="49C6A971" w14:textId="77777777" w:rsidR="000F604C" w:rsidRPr="005F6F6A" w:rsidRDefault="000F604C" w:rsidP="000F604C">
            <w:pPr>
              <w:tabs>
                <w:tab w:val="left" w:pos="540"/>
                <w:tab w:val="left" w:pos="1418"/>
                <w:tab w:val="center" w:pos="5040"/>
                <w:tab w:val="center" w:pos="7200"/>
              </w:tabs>
              <w:snapToGrid w:val="0"/>
              <w:spacing w:line="300" w:lineRule="exact"/>
              <w:ind w:left="270" w:right="90" w:hanging="187"/>
              <w:rPr>
                <w:rFonts w:ascii="Arial" w:hAnsi="Arial" w:cs="Arial"/>
                <w:sz w:val="16"/>
                <w:szCs w:val="16"/>
              </w:rPr>
            </w:pPr>
            <w:r w:rsidRPr="005F6F6A">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655F2E7D" w14:textId="77777777" w:rsidR="000F604C" w:rsidRPr="005F6F6A" w:rsidRDefault="000F604C" w:rsidP="000F604C">
            <w:pPr>
              <w:tabs>
                <w:tab w:val="decimal" w:pos="1079"/>
              </w:tabs>
              <w:spacing w:line="320" w:lineRule="exact"/>
              <w:rPr>
                <w:rFonts w:ascii="Arial" w:hAnsi="Arial" w:cs="Arial"/>
                <w:sz w:val="16"/>
                <w:szCs w:val="16"/>
              </w:rPr>
            </w:pPr>
          </w:p>
        </w:tc>
        <w:tc>
          <w:tcPr>
            <w:tcW w:w="1170" w:type="dxa"/>
            <w:shd w:val="clear" w:color="auto" w:fill="auto"/>
            <w:vAlign w:val="bottom"/>
          </w:tcPr>
          <w:p w14:paraId="0F875478" w14:textId="77777777" w:rsidR="000F604C" w:rsidRPr="005F6F6A" w:rsidRDefault="000F604C" w:rsidP="000F604C">
            <w:pPr>
              <w:tabs>
                <w:tab w:val="decimal" w:pos="1079"/>
              </w:tabs>
              <w:spacing w:line="320" w:lineRule="exact"/>
              <w:rPr>
                <w:rFonts w:ascii="Arial" w:hAnsi="Arial" w:cs="Arial"/>
                <w:sz w:val="16"/>
                <w:szCs w:val="16"/>
              </w:rPr>
            </w:pPr>
          </w:p>
        </w:tc>
        <w:tc>
          <w:tcPr>
            <w:tcW w:w="1170" w:type="dxa"/>
            <w:shd w:val="clear" w:color="auto" w:fill="auto"/>
            <w:vAlign w:val="bottom"/>
          </w:tcPr>
          <w:p w14:paraId="55C03804" w14:textId="77777777" w:rsidR="000F604C" w:rsidRPr="005F6F6A" w:rsidRDefault="000F604C" w:rsidP="000F604C">
            <w:pPr>
              <w:tabs>
                <w:tab w:val="decimal" w:pos="1079"/>
              </w:tabs>
              <w:spacing w:line="320" w:lineRule="exact"/>
              <w:rPr>
                <w:rFonts w:ascii="Arial" w:hAnsi="Arial" w:cs="Arial"/>
                <w:sz w:val="16"/>
                <w:szCs w:val="16"/>
              </w:rPr>
            </w:pPr>
          </w:p>
        </w:tc>
        <w:tc>
          <w:tcPr>
            <w:tcW w:w="1170" w:type="dxa"/>
            <w:shd w:val="clear" w:color="auto" w:fill="auto"/>
            <w:vAlign w:val="bottom"/>
          </w:tcPr>
          <w:p w14:paraId="4A31C2AD" w14:textId="77777777" w:rsidR="000F604C" w:rsidRPr="005F6F6A" w:rsidRDefault="000F604C" w:rsidP="000F604C">
            <w:pPr>
              <w:tabs>
                <w:tab w:val="decimal" w:pos="1079"/>
              </w:tabs>
              <w:spacing w:line="320" w:lineRule="exact"/>
              <w:rPr>
                <w:rFonts w:ascii="Arial" w:hAnsi="Arial" w:cs="Arial"/>
                <w:sz w:val="16"/>
                <w:szCs w:val="16"/>
              </w:rPr>
            </w:pPr>
          </w:p>
        </w:tc>
        <w:tc>
          <w:tcPr>
            <w:tcW w:w="1170" w:type="dxa"/>
            <w:shd w:val="clear" w:color="auto" w:fill="auto"/>
            <w:vAlign w:val="bottom"/>
          </w:tcPr>
          <w:p w14:paraId="72063CCA" w14:textId="77777777" w:rsidR="000F604C" w:rsidRPr="005F6F6A" w:rsidRDefault="000F604C" w:rsidP="000F604C">
            <w:pPr>
              <w:tabs>
                <w:tab w:val="decimal" w:pos="1079"/>
              </w:tabs>
              <w:spacing w:line="320" w:lineRule="exact"/>
              <w:rPr>
                <w:rFonts w:ascii="Arial" w:hAnsi="Arial" w:cs="Arial"/>
                <w:sz w:val="16"/>
                <w:szCs w:val="16"/>
              </w:rPr>
            </w:pPr>
          </w:p>
        </w:tc>
      </w:tr>
      <w:tr w:rsidR="000F604C" w:rsidRPr="005F6F6A" w14:paraId="036F08D8" w14:textId="77777777" w:rsidTr="00AF2456">
        <w:trPr>
          <w:cantSplit/>
        </w:trPr>
        <w:tc>
          <w:tcPr>
            <w:tcW w:w="3330" w:type="dxa"/>
            <w:shd w:val="clear" w:color="auto" w:fill="auto"/>
            <w:vAlign w:val="bottom"/>
          </w:tcPr>
          <w:p w14:paraId="4781C4E6" w14:textId="77777777" w:rsidR="000F604C" w:rsidRPr="005F6F6A" w:rsidRDefault="000F604C" w:rsidP="000F604C">
            <w:pPr>
              <w:tabs>
                <w:tab w:val="left" w:pos="900"/>
                <w:tab w:val="left" w:pos="1440"/>
                <w:tab w:val="left" w:pos="1980"/>
              </w:tabs>
              <w:spacing w:line="300" w:lineRule="exact"/>
              <w:ind w:left="270" w:hanging="187"/>
              <w:rPr>
                <w:rFonts w:ascii="Arial" w:hAnsi="Arial" w:cs="Arial"/>
                <w:sz w:val="16"/>
                <w:szCs w:val="16"/>
              </w:rPr>
            </w:pPr>
            <w:r w:rsidRPr="005F6F6A">
              <w:rPr>
                <w:rFonts w:ascii="Arial" w:eastAsia="Arial Unicode MS" w:hAnsi="Arial" w:cs="Arial"/>
                <w:sz w:val="16"/>
                <w:szCs w:val="16"/>
              </w:rPr>
              <w:t>Short-term loans from financial institutions</w:t>
            </w:r>
          </w:p>
        </w:tc>
        <w:tc>
          <w:tcPr>
            <w:tcW w:w="1170" w:type="dxa"/>
            <w:shd w:val="clear" w:color="auto" w:fill="auto"/>
            <w:vAlign w:val="bottom"/>
          </w:tcPr>
          <w:p w14:paraId="586B744F" w14:textId="11FC92DE"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2D59E2DA" w14:textId="554B192A"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6C608B1A" w14:textId="58B24578"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4EC55057" w14:textId="463F51D5"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250,000,000</w:t>
            </w:r>
          </w:p>
        </w:tc>
        <w:tc>
          <w:tcPr>
            <w:tcW w:w="1170" w:type="dxa"/>
            <w:shd w:val="clear" w:color="auto" w:fill="auto"/>
            <w:vAlign w:val="bottom"/>
          </w:tcPr>
          <w:p w14:paraId="02A80907" w14:textId="72939D1C"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2F50B80C" w14:textId="77777777" w:rsidTr="00AF2456">
        <w:trPr>
          <w:cantSplit/>
        </w:trPr>
        <w:tc>
          <w:tcPr>
            <w:tcW w:w="3330" w:type="dxa"/>
            <w:shd w:val="clear" w:color="auto" w:fill="auto"/>
            <w:vAlign w:val="bottom"/>
          </w:tcPr>
          <w:p w14:paraId="55B2FBE5"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Trade accounts payables</w:t>
            </w:r>
          </w:p>
        </w:tc>
        <w:tc>
          <w:tcPr>
            <w:tcW w:w="1170" w:type="dxa"/>
            <w:shd w:val="clear" w:color="auto" w:fill="auto"/>
            <w:vAlign w:val="bottom"/>
          </w:tcPr>
          <w:p w14:paraId="4E765E37" w14:textId="127E7913"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2E095353" w14:textId="6BD1C4E6"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36CE6DD8" w14:textId="43DB984D"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38,573,791</w:t>
            </w:r>
          </w:p>
        </w:tc>
        <w:tc>
          <w:tcPr>
            <w:tcW w:w="1170" w:type="dxa"/>
            <w:shd w:val="clear" w:color="auto" w:fill="auto"/>
            <w:vAlign w:val="bottom"/>
          </w:tcPr>
          <w:p w14:paraId="2858D761" w14:textId="6128630D"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734B6AE5" w14:textId="1AAB0510"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7D2082EF" w14:textId="77777777" w:rsidTr="00AF2456">
        <w:trPr>
          <w:cantSplit/>
        </w:trPr>
        <w:tc>
          <w:tcPr>
            <w:tcW w:w="3330" w:type="dxa"/>
            <w:shd w:val="clear" w:color="auto" w:fill="auto"/>
            <w:vAlign w:val="bottom"/>
          </w:tcPr>
          <w:p w14:paraId="46B16AB8"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Short-term loans</w:t>
            </w:r>
          </w:p>
        </w:tc>
        <w:tc>
          <w:tcPr>
            <w:tcW w:w="1170" w:type="dxa"/>
            <w:shd w:val="clear" w:color="auto" w:fill="auto"/>
            <w:vAlign w:val="bottom"/>
          </w:tcPr>
          <w:p w14:paraId="1F57DDD4" w14:textId="1BEB82ED"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08E5BE59" w14:textId="70711B02"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70C415E0" w14:textId="52899F24"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2D881F66" w14:textId="31EAE9B9"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356,579,729</w:t>
            </w:r>
          </w:p>
        </w:tc>
        <w:tc>
          <w:tcPr>
            <w:tcW w:w="1170" w:type="dxa"/>
            <w:shd w:val="clear" w:color="auto" w:fill="auto"/>
            <w:vAlign w:val="bottom"/>
          </w:tcPr>
          <w:p w14:paraId="5A294A9E" w14:textId="71FD7998"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5BF995F0" w14:textId="77777777" w:rsidTr="00AF2456">
        <w:trPr>
          <w:cantSplit/>
        </w:trPr>
        <w:tc>
          <w:tcPr>
            <w:tcW w:w="3330" w:type="dxa"/>
            <w:shd w:val="clear" w:color="auto" w:fill="auto"/>
            <w:vAlign w:val="bottom"/>
          </w:tcPr>
          <w:p w14:paraId="634C0E79" w14:textId="77777777" w:rsidR="000F604C" w:rsidRPr="005F6F6A" w:rsidRDefault="000F604C" w:rsidP="000F604C">
            <w:pPr>
              <w:tabs>
                <w:tab w:val="left" w:pos="900"/>
                <w:tab w:val="left" w:pos="1440"/>
                <w:tab w:val="left" w:pos="1980"/>
              </w:tabs>
              <w:spacing w:line="300" w:lineRule="exact"/>
              <w:ind w:left="270" w:right="-108" w:hanging="187"/>
              <w:rPr>
                <w:rFonts w:ascii="Arial" w:hAnsi="Arial" w:cs="Arial"/>
                <w:sz w:val="16"/>
                <w:szCs w:val="16"/>
              </w:rPr>
            </w:pPr>
            <w:r w:rsidRPr="005F6F6A">
              <w:rPr>
                <w:rFonts w:ascii="Arial" w:eastAsia="Arial Unicode MS" w:hAnsi="Arial" w:cs="Arial"/>
                <w:sz w:val="16"/>
                <w:szCs w:val="16"/>
              </w:rPr>
              <w:t>Long-term loans</w:t>
            </w:r>
          </w:p>
        </w:tc>
        <w:tc>
          <w:tcPr>
            <w:tcW w:w="1170" w:type="dxa"/>
            <w:shd w:val="clear" w:color="auto" w:fill="auto"/>
            <w:vAlign w:val="bottom"/>
          </w:tcPr>
          <w:p w14:paraId="77D41756" w14:textId="2D4A8C3A"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3,098,308,765</w:t>
            </w:r>
          </w:p>
        </w:tc>
        <w:tc>
          <w:tcPr>
            <w:tcW w:w="1170" w:type="dxa"/>
            <w:shd w:val="clear" w:color="auto" w:fill="auto"/>
            <w:vAlign w:val="bottom"/>
          </w:tcPr>
          <w:p w14:paraId="1E904737" w14:textId="2D049CA0"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3,081,182,914</w:t>
            </w:r>
          </w:p>
        </w:tc>
        <w:tc>
          <w:tcPr>
            <w:tcW w:w="1170" w:type="dxa"/>
            <w:shd w:val="clear" w:color="auto" w:fill="auto"/>
            <w:vAlign w:val="bottom"/>
          </w:tcPr>
          <w:p w14:paraId="2008BDF5" w14:textId="11646747"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0A6C2398" w14:textId="0C52AC1C"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3,081,182,914</w:t>
            </w:r>
          </w:p>
        </w:tc>
        <w:tc>
          <w:tcPr>
            <w:tcW w:w="1170" w:type="dxa"/>
            <w:shd w:val="clear" w:color="auto" w:fill="auto"/>
            <w:vAlign w:val="bottom"/>
          </w:tcPr>
          <w:p w14:paraId="719E2B8C" w14:textId="7D42C26E"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r w:rsidR="000F604C" w:rsidRPr="005F6F6A" w14:paraId="6396A573" w14:textId="77777777" w:rsidTr="00AF2456">
        <w:trPr>
          <w:cantSplit/>
        </w:trPr>
        <w:tc>
          <w:tcPr>
            <w:tcW w:w="3330" w:type="dxa"/>
            <w:shd w:val="clear" w:color="auto" w:fill="auto"/>
            <w:vAlign w:val="bottom"/>
          </w:tcPr>
          <w:p w14:paraId="10FA109A" w14:textId="77777777" w:rsidR="000F604C" w:rsidRPr="005F6F6A" w:rsidRDefault="000F604C" w:rsidP="000F604C">
            <w:pPr>
              <w:tabs>
                <w:tab w:val="left" w:pos="900"/>
                <w:tab w:val="left" w:pos="1440"/>
                <w:tab w:val="left" w:pos="1980"/>
              </w:tabs>
              <w:spacing w:line="300" w:lineRule="exact"/>
              <w:ind w:left="270" w:right="-108" w:hanging="187"/>
              <w:rPr>
                <w:rFonts w:ascii="Arial" w:eastAsia="Arial Unicode MS" w:hAnsi="Arial" w:cs="Arial"/>
                <w:sz w:val="16"/>
                <w:szCs w:val="16"/>
              </w:rPr>
            </w:pPr>
            <w:r w:rsidRPr="005F6F6A">
              <w:rPr>
                <w:rFonts w:ascii="Arial" w:eastAsia="Arial Unicode MS" w:hAnsi="Arial" w:cs="Arial"/>
                <w:sz w:val="16"/>
                <w:szCs w:val="16"/>
              </w:rPr>
              <w:t>Lease liabilities</w:t>
            </w:r>
          </w:p>
        </w:tc>
        <w:tc>
          <w:tcPr>
            <w:tcW w:w="1170" w:type="dxa"/>
            <w:shd w:val="clear" w:color="auto" w:fill="auto"/>
            <w:vAlign w:val="bottom"/>
          </w:tcPr>
          <w:p w14:paraId="645B9373" w14:textId="335A37A9"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283482C3" w14:textId="18997165"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01894078" w14:textId="7D819E4C"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c>
          <w:tcPr>
            <w:tcW w:w="1170" w:type="dxa"/>
            <w:shd w:val="clear" w:color="auto" w:fill="auto"/>
            <w:vAlign w:val="bottom"/>
          </w:tcPr>
          <w:p w14:paraId="097AF5F7" w14:textId="31F98D4E"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10,458,024</w:t>
            </w:r>
          </w:p>
        </w:tc>
        <w:tc>
          <w:tcPr>
            <w:tcW w:w="1170" w:type="dxa"/>
            <w:shd w:val="clear" w:color="auto" w:fill="auto"/>
            <w:vAlign w:val="bottom"/>
          </w:tcPr>
          <w:p w14:paraId="4D3ACB50" w14:textId="439C715E" w:rsidR="000F604C" w:rsidRPr="005F6F6A" w:rsidRDefault="000F604C" w:rsidP="000F604C">
            <w:pPr>
              <w:tabs>
                <w:tab w:val="decimal" w:pos="1079"/>
              </w:tabs>
              <w:spacing w:line="320" w:lineRule="exact"/>
              <w:rPr>
                <w:rFonts w:ascii="Arial" w:hAnsi="Arial" w:cs="Arial"/>
                <w:sz w:val="16"/>
                <w:szCs w:val="16"/>
              </w:rPr>
            </w:pPr>
            <w:r w:rsidRPr="00D22F58">
              <w:rPr>
                <w:rFonts w:ascii="Arial" w:hAnsi="Arial" w:cs="Arial" w:hint="cs"/>
                <w:sz w:val="16"/>
                <w:szCs w:val="16"/>
              </w:rPr>
              <w:t>-</w:t>
            </w:r>
          </w:p>
        </w:tc>
      </w:tr>
    </w:tbl>
    <w:p w14:paraId="6E3AE6CE" w14:textId="77777777" w:rsidR="005F1D96" w:rsidRPr="005F6F6A" w:rsidRDefault="005F1D96" w:rsidP="005F1D96">
      <w:pPr>
        <w:rPr>
          <w:rFonts w:ascii="Arial" w:hAnsi="Arial" w:cs="Arial"/>
          <w:sz w:val="28"/>
          <w:lang w:val="x-none"/>
        </w:rPr>
      </w:pP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5F6F6A" w14:paraId="7DF95A9A" w14:textId="77777777" w:rsidTr="00AF2456">
        <w:trPr>
          <w:cantSplit/>
        </w:trPr>
        <w:tc>
          <w:tcPr>
            <w:tcW w:w="3330" w:type="dxa"/>
            <w:shd w:val="clear" w:color="auto" w:fill="auto"/>
            <w:vAlign w:val="bottom"/>
          </w:tcPr>
          <w:p w14:paraId="70290E7E" w14:textId="77777777" w:rsidR="00D35C05" w:rsidRPr="005F6F6A" w:rsidRDefault="00D35C05" w:rsidP="00AF2456">
            <w:pPr>
              <w:tabs>
                <w:tab w:val="left" w:pos="540"/>
                <w:tab w:val="left" w:pos="1418"/>
                <w:tab w:val="center" w:pos="5040"/>
                <w:tab w:val="center" w:pos="7200"/>
              </w:tabs>
              <w:snapToGrid w:val="0"/>
              <w:spacing w:line="320" w:lineRule="exact"/>
              <w:ind w:left="90" w:right="90" w:hanging="7"/>
              <w:jc w:val="both"/>
              <w:rPr>
                <w:rFonts w:ascii="Arial" w:hAnsi="Arial" w:cs="Arial"/>
                <w:sz w:val="16"/>
                <w:szCs w:val="16"/>
              </w:rPr>
            </w:pPr>
          </w:p>
        </w:tc>
        <w:tc>
          <w:tcPr>
            <w:tcW w:w="5850" w:type="dxa"/>
            <w:gridSpan w:val="5"/>
            <w:shd w:val="clear" w:color="auto" w:fill="auto"/>
            <w:vAlign w:val="bottom"/>
          </w:tcPr>
          <w:p w14:paraId="721DD821" w14:textId="77777777" w:rsidR="00D35C05" w:rsidRPr="005F6F6A" w:rsidRDefault="00D35C05" w:rsidP="00AF2456">
            <w:pPr>
              <w:tabs>
                <w:tab w:val="left" w:pos="540"/>
              </w:tabs>
              <w:snapToGrid w:val="0"/>
              <w:spacing w:line="320" w:lineRule="exact"/>
              <w:ind w:left="86" w:right="86" w:hanging="7"/>
              <w:jc w:val="right"/>
              <w:rPr>
                <w:rFonts w:ascii="Arial" w:hAnsi="Arial" w:cs="Arial"/>
                <w:sz w:val="16"/>
                <w:szCs w:val="16"/>
              </w:rPr>
            </w:pPr>
            <w:r w:rsidRPr="005F6F6A">
              <w:rPr>
                <w:rFonts w:ascii="Arial" w:hAnsi="Arial" w:cs="Arial"/>
                <w:sz w:val="16"/>
                <w:szCs w:val="16"/>
              </w:rPr>
              <w:t>(Unit: Baht)</w:t>
            </w:r>
          </w:p>
        </w:tc>
      </w:tr>
      <w:tr w:rsidR="00D35C05" w:rsidRPr="005F6F6A" w14:paraId="39ADB625" w14:textId="77777777" w:rsidTr="00AF2456">
        <w:trPr>
          <w:cantSplit/>
        </w:trPr>
        <w:tc>
          <w:tcPr>
            <w:tcW w:w="3330" w:type="dxa"/>
            <w:shd w:val="clear" w:color="auto" w:fill="auto"/>
            <w:vAlign w:val="bottom"/>
          </w:tcPr>
          <w:p w14:paraId="6215C672" w14:textId="77777777" w:rsidR="00D35C05" w:rsidRPr="005F6F6A" w:rsidRDefault="00D35C05" w:rsidP="00AF2456">
            <w:pPr>
              <w:tabs>
                <w:tab w:val="left" w:pos="540"/>
                <w:tab w:val="left" w:pos="1418"/>
                <w:tab w:val="center" w:pos="5040"/>
                <w:tab w:val="center" w:pos="7200"/>
              </w:tabs>
              <w:snapToGrid w:val="0"/>
              <w:spacing w:line="320" w:lineRule="exact"/>
              <w:ind w:left="90" w:right="90" w:hanging="7"/>
              <w:jc w:val="both"/>
              <w:rPr>
                <w:rFonts w:ascii="Arial" w:hAnsi="Arial" w:cs="Arial"/>
                <w:sz w:val="16"/>
                <w:szCs w:val="16"/>
              </w:rPr>
            </w:pPr>
          </w:p>
        </w:tc>
        <w:tc>
          <w:tcPr>
            <w:tcW w:w="5850" w:type="dxa"/>
            <w:gridSpan w:val="5"/>
            <w:shd w:val="clear" w:color="auto" w:fill="auto"/>
            <w:vAlign w:val="bottom"/>
          </w:tcPr>
          <w:p w14:paraId="786AF108"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Consolidated financial statements</w:t>
            </w:r>
          </w:p>
        </w:tc>
      </w:tr>
      <w:tr w:rsidR="00D35C05" w:rsidRPr="005F6F6A" w14:paraId="01A304F7" w14:textId="77777777" w:rsidTr="00AF2456">
        <w:trPr>
          <w:cantSplit/>
        </w:trPr>
        <w:tc>
          <w:tcPr>
            <w:tcW w:w="3330" w:type="dxa"/>
            <w:shd w:val="clear" w:color="auto" w:fill="auto"/>
            <w:vAlign w:val="bottom"/>
          </w:tcPr>
          <w:p w14:paraId="58317531" w14:textId="77777777" w:rsidR="00D35C05" w:rsidRPr="005F6F6A" w:rsidRDefault="00D35C05" w:rsidP="00AF2456">
            <w:pPr>
              <w:tabs>
                <w:tab w:val="left" w:pos="540"/>
                <w:tab w:val="left" w:pos="1418"/>
                <w:tab w:val="center" w:pos="5040"/>
                <w:tab w:val="center" w:pos="7200"/>
              </w:tabs>
              <w:snapToGrid w:val="0"/>
              <w:spacing w:line="320" w:lineRule="exact"/>
              <w:ind w:left="90" w:right="90" w:hanging="7"/>
              <w:jc w:val="both"/>
              <w:rPr>
                <w:rFonts w:ascii="Arial" w:hAnsi="Arial" w:cs="Arial"/>
                <w:sz w:val="16"/>
                <w:szCs w:val="16"/>
              </w:rPr>
            </w:pPr>
          </w:p>
        </w:tc>
        <w:tc>
          <w:tcPr>
            <w:tcW w:w="5850" w:type="dxa"/>
            <w:gridSpan w:val="5"/>
            <w:shd w:val="clear" w:color="auto" w:fill="auto"/>
            <w:vAlign w:val="bottom"/>
          </w:tcPr>
          <w:p w14:paraId="7C69CB23" w14:textId="77777777" w:rsidR="00D35C05" w:rsidRPr="005F6F6A" w:rsidRDefault="00D35C05" w:rsidP="00AF2456">
            <w:pPr>
              <w:pBdr>
                <w:bottom w:val="single" w:sz="4" w:space="1" w:color="auto"/>
              </w:pBdr>
              <w:spacing w:line="320" w:lineRule="exact"/>
              <w:ind w:left="-36"/>
              <w:jc w:val="center"/>
              <w:rPr>
                <w:rFonts w:ascii="Arial" w:hAnsi="Arial" w:cs="Arial"/>
                <w:sz w:val="16"/>
                <w:szCs w:val="16"/>
              </w:rPr>
            </w:pPr>
            <w:r w:rsidRPr="005F6F6A">
              <w:rPr>
                <w:rFonts w:ascii="Arial" w:hAnsi="Arial" w:cs="Arial"/>
                <w:sz w:val="16"/>
                <w:szCs w:val="16"/>
              </w:rPr>
              <w:t>2022</w:t>
            </w:r>
          </w:p>
        </w:tc>
      </w:tr>
      <w:tr w:rsidR="00D35C05" w:rsidRPr="005F6F6A" w14:paraId="398259A8" w14:textId="77777777" w:rsidTr="00AF2456">
        <w:trPr>
          <w:cantSplit/>
        </w:trPr>
        <w:tc>
          <w:tcPr>
            <w:tcW w:w="3330" w:type="dxa"/>
            <w:shd w:val="clear" w:color="auto" w:fill="auto"/>
            <w:vAlign w:val="bottom"/>
          </w:tcPr>
          <w:p w14:paraId="660225F6" w14:textId="77777777" w:rsidR="00D35C05" w:rsidRPr="005F6F6A" w:rsidRDefault="00D35C05" w:rsidP="00AF2456">
            <w:pPr>
              <w:tabs>
                <w:tab w:val="left" w:pos="540"/>
                <w:tab w:val="left" w:pos="1418"/>
                <w:tab w:val="center" w:pos="5040"/>
                <w:tab w:val="center" w:pos="7200"/>
              </w:tabs>
              <w:snapToGrid w:val="0"/>
              <w:spacing w:line="320" w:lineRule="exact"/>
              <w:ind w:left="86" w:right="86"/>
              <w:jc w:val="both"/>
              <w:rPr>
                <w:rFonts w:ascii="Arial" w:hAnsi="Arial" w:cs="Arial"/>
                <w:sz w:val="16"/>
                <w:szCs w:val="16"/>
                <w:lang w:val="x-none"/>
              </w:rPr>
            </w:pPr>
          </w:p>
        </w:tc>
        <w:tc>
          <w:tcPr>
            <w:tcW w:w="1170" w:type="dxa"/>
            <w:shd w:val="clear" w:color="auto" w:fill="auto"/>
            <w:vAlign w:val="bottom"/>
          </w:tcPr>
          <w:p w14:paraId="7B772AFA" w14:textId="77777777" w:rsidR="00D35C05" w:rsidRPr="005F6F6A" w:rsidRDefault="00D35C05" w:rsidP="00AF2456">
            <w:pP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 xml:space="preserve">Carrying </w:t>
            </w:r>
          </w:p>
        </w:tc>
        <w:tc>
          <w:tcPr>
            <w:tcW w:w="4680" w:type="dxa"/>
            <w:gridSpan w:val="4"/>
            <w:shd w:val="clear" w:color="auto" w:fill="auto"/>
            <w:vAlign w:val="bottom"/>
          </w:tcPr>
          <w:p w14:paraId="25B8B19B"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Fair value</w:t>
            </w:r>
          </w:p>
        </w:tc>
      </w:tr>
      <w:tr w:rsidR="00D35C05" w:rsidRPr="005F6F6A" w14:paraId="247D5337" w14:textId="77777777" w:rsidTr="00AF2456">
        <w:trPr>
          <w:cantSplit/>
        </w:trPr>
        <w:tc>
          <w:tcPr>
            <w:tcW w:w="3330" w:type="dxa"/>
            <w:shd w:val="clear" w:color="auto" w:fill="auto"/>
            <w:vAlign w:val="bottom"/>
          </w:tcPr>
          <w:p w14:paraId="58B64D68" w14:textId="77777777" w:rsidR="00D35C05" w:rsidRPr="005F6F6A" w:rsidRDefault="00D35C05" w:rsidP="00AF2456">
            <w:pPr>
              <w:tabs>
                <w:tab w:val="left" w:pos="540"/>
                <w:tab w:val="left" w:pos="1418"/>
                <w:tab w:val="center" w:pos="5040"/>
                <w:tab w:val="center" w:pos="7200"/>
              </w:tabs>
              <w:snapToGrid w:val="0"/>
              <w:spacing w:line="320"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64C484A4" w14:textId="77777777" w:rsidR="00D35C05" w:rsidRPr="005F6F6A" w:rsidRDefault="00D35C05" w:rsidP="00AF2456">
            <w:pPr>
              <w:pBdr>
                <w:bottom w:val="single" w:sz="4" w:space="1" w:color="auto"/>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amount</w:t>
            </w:r>
          </w:p>
        </w:tc>
        <w:tc>
          <w:tcPr>
            <w:tcW w:w="1170" w:type="dxa"/>
            <w:shd w:val="clear" w:color="auto" w:fill="auto"/>
            <w:vAlign w:val="bottom"/>
          </w:tcPr>
          <w:p w14:paraId="62217D10"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Total</w:t>
            </w:r>
          </w:p>
        </w:tc>
        <w:tc>
          <w:tcPr>
            <w:tcW w:w="1170" w:type="dxa"/>
            <w:shd w:val="clear" w:color="auto" w:fill="auto"/>
            <w:vAlign w:val="bottom"/>
          </w:tcPr>
          <w:p w14:paraId="39C7C7D3"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Level 1</w:t>
            </w:r>
          </w:p>
        </w:tc>
        <w:tc>
          <w:tcPr>
            <w:tcW w:w="1170" w:type="dxa"/>
            <w:shd w:val="clear" w:color="auto" w:fill="auto"/>
            <w:vAlign w:val="bottom"/>
          </w:tcPr>
          <w:p w14:paraId="4049AA8A"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Level 2</w:t>
            </w:r>
          </w:p>
        </w:tc>
        <w:tc>
          <w:tcPr>
            <w:tcW w:w="1170" w:type="dxa"/>
            <w:shd w:val="clear" w:color="auto" w:fill="auto"/>
            <w:vAlign w:val="bottom"/>
          </w:tcPr>
          <w:p w14:paraId="65205582" w14:textId="77777777" w:rsidR="00D35C05" w:rsidRPr="005F6F6A" w:rsidRDefault="00D35C05" w:rsidP="00AF2456">
            <w:pPr>
              <w:pBdr>
                <w:bottom w:val="single" w:sz="4" w:space="1" w:color="000000"/>
              </w:pBdr>
              <w:tabs>
                <w:tab w:val="left" w:pos="540"/>
              </w:tabs>
              <w:snapToGrid w:val="0"/>
              <w:spacing w:line="320" w:lineRule="exact"/>
              <w:ind w:left="86" w:right="86" w:hanging="7"/>
              <w:jc w:val="center"/>
              <w:rPr>
                <w:rFonts w:ascii="Arial" w:hAnsi="Arial" w:cs="Arial"/>
                <w:sz w:val="16"/>
                <w:szCs w:val="16"/>
              </w:rPr>
            </w:pPr>
            <w:r w:rsidRPr="005F6F6A">
              <w:rPr>
                <w:rFonts w:ascii="Arial" w:hAnsi="Arial" w:cs="Arial"/>
                <w:sz w:val="16"/>
                <w:szCs w:val="16"/>
              </w:rPr>
              <w:t>Level 3</w:t>
            </w:r>
          </w:p>
        </w:tc>
      </w:tr>
      <w:tr w:rsidR="00D35C05" w:rsidRPr="005F6F6A" w14:paraId="7746D248" w14:textId="77777777" w:rsidTr="00AF2456">
        <w:trPr>
          <w:cantSplit/>
        </w:trPr>
        <w:tc>
          <w:tcPr>
            <w:tcW w:w="3330" w:type="dxa"/>
            <w:shd w:val="clear" w:color="auto" w:fill="auto"/>
            <w:vAlign w:val="bottom"/>
          </w:tcPr>
          <w:p w14:paraId="76EE2989" w14:textId="77777777" w:rsidR="00D35C05" w:rsidRPr="005F6F6A" w:rsidRDefault="00D35C05" w:rsidP="00AF2456">
            <w:pPr>
              <w:tabs>
                <w:tab w:val="left" w:pos="540"/>
                <w:tab w:val="left" w:pos="1418"/>
                <w:tab w:val="center" w:pos="5040"/>
                <w:tab w:val="center" w:pos="7200"/>
              </w:tabs>
              <w:snapToGrid w:val="0"/>
              <w:spacing w:line="320" w:lineRule="exact"/>
              <w:ind w:left="270" w:right="90" w:hanging="187"/>
              <w:rPr>
                <w:rFonts w:ascii="Arial" w:hAnsi="Arial" w:cs="Arial"/>
                <w:b/>
                <w:bCs/>
                <w:kern w:val="1"/>
                <w:sz w:val="16"/>
                <w:szCs w:val="16"/>
              </w:rPr>
            </w:pPr>
            <w:r w:rsidRPr="005F6F6A">
              <w:rPr>
                <w:rFonts w:ascii="Arial" w:hAnsi="Arial" w:cs="Arial"/>
                <w:b/>
                <w:bCs/>
                <w:kern w:val="1"/>
                <w:sz w:val="16"/>
                <w:szCs w:val="16"/>
                <w:u w:val="single"/>
                <w:lang w:val="x-none"/>
              </w:rPr>
              <w:t>Financial assets</w:t>
            </w:r>
            <w:r w:rsidRPr="005F6F6A">
              <w:rPr>
                <w:rFonts w:ascii="Arial" w:hAnsi="Arial" w:cs="Arial"/>
                <w:b/>
                <w:bCs/>
                <w:kern w:val="1"/>
                <w:sz w:val="16"/>
                <w:szCs w:val="16"/>
                <w:u w:val="single"/>
              </w:rPr>
              <w:t xml:space="preserve"> for which</w:t>
            </w:r>
            <w:r w:rsidRPr="005F6F6A">
              <w:rPr>
                <w:rFonts w:ascii="Arial" w:hAnsi="Arial" w:cs="Arial"/>
                <w:b/>
                <w:bCs/>
                <w:kern w:val="1"/>
                <w:sz w:val="16"/>
                <w:szCs w:val="16"/>
                <w:u w:val="single"/>
                <w:lang w:val="x-none"/>
              </w:rPr>
              <w:t xml:space="preserve"> fair value</w:t>
            </w:r>
            <w:r w:rsidRPr="005F6F6A">
              <w:rPr>
                <w:rFonts w:ascii="Arial" w:hAnsi="Arial" w:cs="Arial"/>
                <w:b/>
                <w:bCs/>
                <w:kern w:val="1"/>
                <w:sz w:val="16"/>
                <w:szCs w:val="16"/>
                <w:u w:val="single"/>
              </w:rPr>
              <w:t xml:space="preserve"> </w:t>
            </w:r>
          </w:p>
          <w:p w14:paraId="29BC74B1" w14:textId="77777777" w:rsidR="00D35C05" w:rsidRPr="005F6F6A" w:rsidRDefault="00D35C05" w:rsidP="00AF2456">
            <w:pPr>
              <w:tabs>
                <w:tab w:val="left" w:pos="540"/>
                <w:tab w:val="left" w:pos="1418"/>
                <w:tab w:val="center" w:pos="5040"/>
                <w:tab w:val="center" w:pos="7200"/>
              </w:tabs>
              <w:snapToGrid w:val="0"/>
              <w:spacing w:line="320" w:lineRule="exact"/>
              <w:ind w:left="270" w:right="90" w:hanging="187"/>
              <w:rPr>
                <w:rFonts w:ascii="Arial" w:hAnsi="Arial" w:cs="Arial"/>
                <w:sz w:val="16"/>
                <w:szCs w:val="16"/>
              </w:rPr>
            </w:pPr>
            <w:r w:rsidRPr="005F6F6A">
              <w:rPr>
                <w:rFonts w:ascii="Arial" w:hAnsi="Arial" w:cs="Arial"/>
                <w:b/>
                <w:bCs/>
                <w:kern w:val="1"/>
                <w:sz w:val="16"/>
                <w:szCs w:val="16"/>
              </w:rPr>
              <w:tab/>
            </w:r>
            <w:r w:rsidRPr="005F6F6A">
              <w:rPr>
                <w:rFonts w:ascii="Arial" w:hAnsi="Arial" w:cs="Arial"/>
                <w:b/>
                <w:bCs/>
                <w:kern w:val="1"/>
                <w:sz w:val="16"/>
                <w:szCs w:val="16"/>
                <w:u w:val="single"/>
              </w:rPr>
              <w:t>are disclosed</w:t>
            </w:r>
          </w:p>
        </w:tc>
        <w:tc>
          <w:tcPr>
            <w:tcW w:w="1170" w:type="dxa"/>
            <w:shd w:val="clear" w:color="auto" w:fill="auto"/>
            <w:vAlign w:val="bottom"/>
          </w:tcPr>
          <w:p w14:paraId="3DD570F5" w14:textId="77777777" w:rsidR="00D35C05" w:rsidRPr="005F6F6A" w:rsidRDefault="00D35C05" w:rsidP="00AF2456">
            <w:pPr>
              <w:tabs>
                <w:tab w:val="decimal" w:pos="1079"/>
              </w:tabs>
              <w:snapToGrid w:val="0"/>
              <w:spacing w:line="320" w:lineRule="exact"/>
              <w:rPr>
                <w:rFonts w:ascii="Arial" w:hAnsi="Arial" w:cs="Arial"/>
                <w:sz w:val="16"/>
                <w:szCs w:val="16"/>
              </w:rPr>
            </w:pPr>
          </w:p>
        </w:tc>
        <w:tc>
          <w:tcPr>
            <w:tcW w:w="1170" w:type="dxa"/>
            <w:shd w:val="clear" w:color="auto" w:fill="auto"/>
            <w:vAlign w:val="bottom"/>
          </w:tcPr>
          <w:p w14:paraId="405B4BDC" w14:textId="77777777" w:rsidR="00D35C05" w:rsidRPr="005F6F6A" w:rsidRDefault="00D35C05" w:rsidP="00AF2456">
            <w:pPr>
              <w:tabs>
                <w:tab w:val="decimal" w:pos="1079"/>
              </w:tabs>
              <w:snapToGrid w:val="0"/>
              <w:spacing w:line="320" w:lineRule="exact"/>
              <w:rPr>
                <w:rFonts w:ascii="Arial" w:hAnsi="Arial" w:cs="Arial"/>
                <w:sz w:val="16"/>
                <w:szCs w:val="16"/>
              </w:rPr>
            </w:pPr>
          </w:p>
        </w:tc>
        <w:tc>
          <w:tcPr>
            <w:tcW w:w="1170" w:type="dxa"/>
            <w:shd w:val="clear" w:color="auto" w:fill="auto"/>
            <w:vAlign w:val="bottom"/>
          </w:tcPr>
          <w:p w14:paraId="0979FD22" w14:textId="77777777" w:rsidR="00D35C05" w:rsidRPr="005F6F6A" w:rsidRDefault="00D35C05" w:rsidP="00AF2456">
            <w:pPr>
              <w:tabs>
                <w:tab w:val="decimal" w:pos="1079"/>
              </w:tabs>
              <w:snapToGrid w:val="0"/>
              <w:spacing w:line="320" w:lineRule="exact"/>
              <w:rPr>
                <w:rFonts w:ascii="Arial" w:hAnsi="Arial" w:cs="Arial"/>
                <w:sz w:val="16"/>
                <w:szCs w:val="16"/>
              </w:rPr>
            </w:pPr>
          </w:p>
        </w:tc>
        <w:tc>
          <w:tcPr>
            <w:tcW w:w="1170" w:type="dxa"/>
            <w:shd w:val="clear" w:color="auto" w:fill="auto"/>
            <w:vAlign w:val="bottom"/>
          </w:tcPr>
          <w:p w14:paraId="27F0BC66" w14:textId="77777777" w:rsidR="00D35C05" w:rsidRPr="005F6F6A" w:rsidRDefault="00D35C05" w:rsidP="00AF2456">
            <w:pPr>
              <w:tabs>
                <w:tab w:val="decimal" w:pos="1079"/>
              </w:tabs>
              <w:snapToGrid w:val="0"/>
              <w:spacing w:line="320" w:lineRule="exact"/>
              <w:rPr>
                <w:rFonts w:ascii="Arial" w:hAnsi="Arial" w:cs="Arial"/>
                <w:sz w:val="16"/>
                <w:szCs w:val="16"/>
              </w:rPr>
            </w:pPr>
          </w:p>
        </w:tc>
        <w:tc>
          <w:tcPr>
            <w:tcW w:w="1170" w:type="dxa"/>
            <w:shd w:val="clear" w:color="auto" w:fill="auto"/>
            <w:vAlign w:val="bottom"/>
          </w:tcPr>
          <w:p w14:paraId="59784DA0" w14:textId="77777777" w:rsidR="00D35C05" w:rsidRPr="005F6F6A" w:rsidRDefault="00D35C05" w:rsidP="00AF2456">
            <w:pPr>
              <w:tabs>
                <w:tab w:val="decimal" w:pos="1079"/>
              </w:tabs>
              <w:snapToGrid w:val="0"/>
              <w:spacing w:line="320" w:lineRule="exact"/>
              <w:rPr>
                <w:rFonts w:ascii="Arial" w:hAnsi="Arial" w:cs="Arial"/>
                <w:sz w:val="16"/>
                <w:szCs w:val="16"/>
              </w:rPr>
            </w:pPr>
          </w:p>
        </w:tc>
      </w:tr>
      <w:tr w:rsidR="00F62EAD" w:rsidRPr="005F6F6A" w14:paraId="26DF467C" w14:textId="77777777" w:rsidTr="00AF2456">
        <w:trPr>
          <w:cantSplit/>
        </w:trPr>
        <w:tc>
          <w:tcPr>
            <w:tcW w:w="3330" w:type="dxa"/>
            <w:shd w:val="clear" w:color="auto" w:fill="auto"/>
            <w:vAlign w:val="bottom"/>
          </w:tcPr>
          <w:p w14:paraId="72FE0838" w14:textId="77777777" w:rsidR="00F62EAD" w:rsidRPr="005F6F6A" w:rsidRDefault="00F62EAD" w:rsidP="00F62EAD">
            <w:pPr>
              <w:tabs>
                <w:tab w:val="left" w:pos="540"/>
                <w:tab w:val="left" w:pos="1440"/>
                <w:tab w:val="center" w:pos="5040"/>
                <w:tab w:val="center" w:pos="7200"/>
              </w:tabs>
              <w:snapToGrid w:val="0"/>
              <w:spacing w:line="320" w:lineRule="exact"/>
              <w:ind w:left="270" w:right="90" w:hanging="187"/>
              <w:rPr>
                <w:rFonts w:ascii="Arial" w:hAnsi="Arial" w:cs="Arial"/>
                <w:sz w:val="16"/>
                <w:szCs w:val="16"/>
              </w:rPr>
            </w:pPr>
            <w:r w:rsidRPr="005F6F6A">
              <w:rPr>
                <w:rFonts w:ascii="Arial" w:hAnsi="Arial" w:cs="Arial"/>
                <w:kern w:val="1"/>
                <w:sz w:val="16"/>
                <w:szCs w:val="16"/>
                <w:lang w:val="x-none"/>
              </w:rPr>
              <w:t xml:space="preserve">Cash and cash equivalents </w:t>
            </w:r>
          </w:p>
        </w:tc>
        <w:tc>
          <w:tcPr>
            <w:tcW w:w="1170" w:type="dxa"/>
            <w:shd w:val="clear" w:color="auto" w:fill="auto"/>
            <w:vAlign w:val="bottom"/>
          </w:tcPr>
          <w:p w14:paraId="168E341F" w14:textId="3C37F56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43,291,892</w:t>
            </w:r>
          </w:p>
        </w:tc>
        <w:tc>
          <w:tcPr>
            <w:tcW w:w="1170" w:type="dxa"/>
            <w:shd w:val="clear" w:color="auto" w:fill="auto"/>
            <w:vAlign w:val="bottom"/>
          </w:tcPr>
          <w:p w14:paraId="687252C4" w14:textId="0C427DC9"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43,291,892</w:t>
            </w:r>
          </w:p>
        </w:tc>
        <w:tc>
          <w:tcPr>
            <w:tcW w:w="1170" w:type="dxa"/>
            <w:shd w:val="clear" w:color="auto" w:fill="auto"/>
            <w:vAlign w:val="bottom"/>
          </w:tcPr>
          <w:p w14:paraId="04DE0A50" w14:textId="513CE771"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43,291,892</w:t>
            </w:r>
          </w:p>
        </w:tc>
        <w:tc>
          <w:tcPr>
            <w:tcW w:w="1170" w:type="dxa"/>
            <w:shd w:val="clear" w:color="auto" w:fill="auto"/>
            <w:vAlign w:val="bottom"/>
          </w:tcPr>
          <w:p w14:paraId="553E621F" w14:textId="7A9F7164"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55472EE7" w14:textId="6805BB83"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1E92B505" w14:textId="77777777" w:rsidTr="00AF2456">
        <w:trPr>
          <w:cantSplit/>
        </w:trPr>
        <w:tc>
          <w:tcPr>
            <w:tcW w:w="3330" w:type="dxa"/>
            <w:shd w:val="clear" w:color="auto" w:fill="auto"/>
            <w:vAlign w:val="bottom"/>
          </w:tcPr>
          <w:p w14:paraId="5E9FD278" w14:textId="77777777" w:rsidR="00F62EAD" w:rsidRPr="005F6F6A" w:rsidRDefault="00F62EAD" w:rsidP="00F62EAD">
            <w:pPr>
              <w:tabs>
                <w:tab w:val="left" w:pos="540"/>
                <w:tab w:val="left" w:pos="1440"/>
                <w:tab w:val="center" w:pos="5040"/>
                <w:tab w:val="center" w:pos="7200"/>
              </w:tabs>
              <w:snapToGrid w:val="0"/>
              <w:spacing w:line="320" w:lineRule="exact"/>
              <w:ind w:left="270" w:right="90" w:hanging="187"/>
              <w:rPr>
                <w:rFonts w:ascii="Arial" w:hAnsi="Arial" w:cs="Arial"/>
                <w:sz w:val="16"/>
                <w:szCs w:val="16"/>
              </w:rPr>
            </w:pPr>
            <w:r w:rsidRPr="005F6F6A">
              <w:rPr>
                <w:rFonts w:ascii="Arial" w:hAnsi="Arial" w:cs="Arial"/>
                <w:kern w:val="1"/>
                <w:sz w:val="16"/>
                <w:szCs w:val="16"/>
                <w:lang w:val="x-none"/>
              </w:rPr>
              <w:t>Hire purchase receivables</w:t>
            </w:r>
          </w:p>
        </w:tc>
        <w:tc>
          <w:tcPr>
            <w:tcW w:w="1170" w:type="dxa"/>
            <w:shd w:val="clear" w:color="auto" w:fill="auto"/>
            <w:vAlign w:val="bottom"/>
          </w:tcPr>
          <w:p w14:paraId="345A341D" w14:textId="3A43EFE0"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5,674,514,624</w:t>
            </w:r>
          </w:p>
        </w:tc>
        <w:tc>
          <w:tcPr>
            <w:tcW w:w="1170" w:type="dxa"/>
            <w:shd w:val="clear" w:color="auto" w:fill="auto"/>
            <w:vAlign w:val="bottom"/>
          </w:tcPr>
          <w:p w14:paraId="038E134E" w14:textId="16C8B3B7"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5,519,134,105</w:t>
            </w:r>
          </w:p>
        </w:tc>
        <w:tc>
          <w:tcPr>
            <w:tcW w:w="1170" w:type="dxa"/>
            <w:shd w:val="clear" w:color="auto" w:fill="auto"/>
            <w:vAlign w:val="bottom"/>
          </w:tcPr>
          <w:p w14:paraId="7C8757D9" w14:textId="0C451DB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6F4208BB" w14:textId="4043DD85"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5355D329" w14:textId="45A162C4"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5,519,134,105</w:t>
            </w:r>
          </w:p>
        </w:tc>
      </w:tr>
      <w:tr w:rsidR="00F62EAD" w:rsidRPr="005F6F6A" w14:paraId="6E3B6D82" w14:textId="77777777" w:rsidTr="00AF2456">
        <w:trPr>
          <w:cantSplit/>
        </w:trPr>
        <w:tc>
          <w:tcPr>
            <w:tcW w:w="3330" w:type="dxa"/>
            <w:shd w:val="clear" w:color="auto" w:fill="auto"/>
            <w:vAlign w:val="bottom"/>
          </w:tcPr>
          <w:p w14:paraId="7D375495" w14:textId="77777777" w:rsidR="00F62EAD" w:rsidRPr="005F6F6A" w:rsidRDefault="00F62EAD" w:rsidP="00F62EAD">
            <w:pPr>
              <w:tabs>
                <w:tab w:val="left" w:pos="540"/>
                <w:tab w:val="left" w:pos="1440"/>
                <w:tab w:val="center" w:pos="5040"/>
                <w:tab w:val="center" w:pos="7200"/>
              </w:tabs>
              <w:snapToGrid w:val="0"/>
              <w:spacing w:line="320" w:lineRule="exact"/>
              <w:ind w:left="270" w:right="90" w:hanging="187"/>
              <w:rPr>
                <w:rFonts w:ascii="Arial" w:hAnsi="Arial" w:cs="Arial"/>
                <w:sz w:val="16"/>
                <w:szCs w:val="16"/>
              </w:rPr>
            </w:pPr>
            <w:r w:rsidRPr="005F6F6A">
              <w:rPr>
                <w:rFonts w:ascii="Arial" w:hAnsi="Arial" w:cs="Arial"/>
                <w:kern w:val="1"/>
                <w:sz w:val="16"/>
                <w:szCs w:val="16"/>
                <w:lang w:val="x-none"/>
              </w:rPr>
              <w:t>Restricted bank deposits</w:t>
            </w:r>
          </w:p>
        </w:tc>
        <w:tc>
          <w:tcPr>
            <w:tcW w:w="1170" w:type="dxa"/>
            <w:shd w:val="clear" w:color="auto" w:fill="auto"/>
            <w:vAlign w:val="bottom"/>
          </w:tcPr>
          <w:p w14:paraId="4EB4DB2E" w14:textId="2AA958AA"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1,808,697</w:t>
            </w:r>
          </w:p>
        </w:tc>
        <w:tc>
          <w:tcPr>
            <w:tcW w:w="1170" w:type="dxa"/>
            <w:shd w:val="clear" w:color="auto" w:fill="auto"/>
            <w:vAlign w:val="bottom"/>
          </w:tcPr>
          <w:p w14:paraId="0B4941B7" w14:textId="52E5FA0F"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1,808,697</w:t>
            </w:r>
          </w:p>
        </w:tc>
        <w:tc>
          <w:tcPr>
            <w:tcW w:w="1170" w:type="dxa"/>
            <w:shd w:val="clear" w:color="auto" w:fill="auto"/>
            <w:vAlign w:val="bottom"/>
          </w:tcPr>
          <w:p w14:paraId="146AC055" w14:textId="13E8E1FF"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1,808,697</w:t>
            </w:r>
          </w:p>
        </w:tc>
        <w:tc>
          <w:tcPr>
            <w:tcW w:w="1170" w:type="dxa"/>
            <w:shd w:val="clear" w:color="auto" w:fill="auto"/>
            <w:vAlign w:val="bottom"/>
          </w:tcPr>
          <w:p w14:paraId="5E612EDB" w14:textId="7C611CC3"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514F6751" w14:textId="79F75DA3"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2973AAC1" w14:textId="77777777" w:rsidTr="00AF2456">
        <w:trPr>
          <w:cantSplit/>
        </w:trPr>
        <w:tc>
          <w:tcPr>
            <w:tcW w:w="3330" w:type="dxa"/>
            <w:shd w:val="clear" w:color="auto" w:fill="auto"/>
            <w:vAlign w:val="bottom"/>
          </w:tcPr>
          <w:p w14:paraId="78E50152" w14:textId="77777777" w:rsidR="00F62EAD" w:rsidRPr="005F6F6A" w:rsidRDefault="00F62EAD" w:rsidP="00F62EAD">
            <w:pPr>
              <w:tabs>
                <w:tab w:val="left" w:pos="540"/>
                <w:tab w:val="left" w:pos="1440"/>
                <w:tab w:val="center" w:pos="5040"/>
                <w:tab w:val="center" w:pos="7200"/>
              </w:tabs>
              <w:snapToGrid w:val="0"/>
              <w:spacing w:line="320" w:lineRule="exact"/>
              <w:ind w:left="270" w:right="90" w:hanging="187"/>
              <w:rPr>
                <w:rFonts w:ascii="Arial" w:hAnsi="Arial" w:cs="Arial"/>
                <w:kern w:val="1"/>
                <w:sz w:val="16"/>
                <w:szCs w:val="16"/>
                <w:lang w:val="x-none"/>
              </w:rPr>
            </w:pPr>
            <w:r w:rsidRPr="005F6F6A">
              <w:rPr>
                <w:rFonts w:ascii="Arial" w:hAnsi="Arial" w:cs="Arial"/>
                <w:b/>
                <w:bCs/>
                <w:kern w:val="1"/>
                <w:sz w:val="16"/>
                <w:szCs w:val="16"/>
                <w:u w:val="single"/>
                <w:lang w:val="x-none"/>
              </w:rPr>
              <w:t>Financial liabilit</w:t>
            </w:r>
            <w:r w:rsidRPr="005F6F6A">
              <w:rPr>
                <w:rFonts w:ascii="Arial" w:hAnsi="Arial" w:cs="Arial"/>
                <w:b/>
                <w:bCs/>
                <w:kern w:val="1"/>
                <w:sz w:val="16"/>
                <w:szCs w:val="16"/>
                <w:u w:val="single"/>
              </w:rPr>
              <w:t>y</w:t>
            </w:r>
            <w:r w:rsidRPr="005F6F6A">
              <w:rPr>
                <w:rFonts w:ascii="Arial" w:hAnsi="Arial" w:cs="Arial"/>
                <w:b/>
                <w:bCs/>
                <w:kern w:val="1"/>
                <w:sz w:val="16"/>
                <w:szCs w:val="16"/>
                <w:u w:val="single"/>
                <w:lang w:val="x-none"/>
              </w:rPr>
              <w:t xml:space="preserve"> measured at fair value</w:t>
            </w:r>
          </w:p>
        </w:tc>
        <w:tc>
          <w:tcPr>
            <w:tcW w:w="1170" w:type="dxa"/>
            <w:shd w:val="clear" w:color="auto" w:fill="auto"/>
            <w:vAlign w:val="bottom"/>
          </w:tcPr>
          <w:p w14:paraId="0470929D"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6DB55332"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60458DEA"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67622172"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3AAA11A5" w14:textId="77777777" w:rsidR="00F62EAD" w:rsidRPr="005F6F6A" w:rsidRDefault="00F62EAD" w:rsidP="00F62EAD">
            <w:pPr>
              <w:tabs>
                <w:tab w:val="decimal" w:pos="1079"/>
              </w:tabs>
              <w:spacing w:line="320" w:lineRule="exact"/>
              <w:rPr>
                <w:rFonts w:ascii="Arial" w:hAnsi="Arial" w:cs="Arial"/>
                <w:sz w:val="16"/>
                <w:szCs w:val="16"/>
              </w:rPr>
            </w:pPr>
          </w:p>
        </w:tc>
      </w:tr>
      <w:tr w:rsidR="00F62EAD" w:rsidRPr="005F6F6A" w14:paraId="3784BED3" w14:textId="77777777" w:rsidTr="00AF2456">
        <w:trPr>
          <w:cantSplit/>
        </w:trPr>
        <w:tc>
          <w:tcPr>
            <w:tcW w:w="3330" w:type="dxa"/>
            <w:shd w:val="clear" w:color="auto" w:fill="auto"/>
            <w:vAlign w:val="bottom"/>
          </w:tcPr>
          <w:p w14:paraId="556A7059" w14:textId="77777777" w:rsidR="00F62EAD" w:rsidRPr="005F6F6A" w:rsidRDefault="00F62EAD" w:rsidP="00F62EAD">
            <w:pPr>
              <w:tabs>
                <w:tab w:val="left" w:pos="540"/>
                <w:tab w:val="left" w:pos="1440"/>
                <w:tab w:val="center" w:pos="5040"/>
                <w:tab w:val="center" w:pos="7200"/>
              </w:tabs>
              <w:snapToGrid w:val="0"/>
              <w:spacing w:line="320" w:lineRule="exact"/>
              <w:ind w:left="270" w:right="90" w:hanging="187"/>
              <w:rPr>
                <w:rFonts w:ascii="Arial" w:hAnsi="Arial" w:cs="Arial"/>
                <w:kern w:val="1"/>
                <w:sz w:val="16"/>
                <w:szCs w:val="16"/>
                <w:lang w:val="x-none"/>
              </w:rPr>
            </w:pPr>
            <w:r w:rsidRPr="005F6F6A">
              <w:rPr>
                <w:rFonts w:ascii="Arial" w:eastAsia="Arial Unicode MS" w:hAnsi="Arial" w:cs="Arial"/>
                <w:sz w:val="16"/>
                <w:szCs w:val="16"/>
              </w:rPr>
              <w:t>Derivatives liabilities</w:t>
            </w:r>
          </w:p>
        </w:tc>
        <w:tc>
          <w:tcPr>
            <w:tcW w:w="1170" w:type="dxa"/>
            <w:shd w:val="clear" w:color="auto" w:fill="auto"/>
            <w:vAlign w:val="bottom"/>
          </w:tcPr>
          <w:p w14:paraId="6F64F60C" w14:textId="49BC301A"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cs/>
              </w:rPr>
              <w:t>350</w:t>
            </w:r>
            <w:r w:rsidRPr="00F62EAD">
              <w:rPr>
                <w:rFonts w:ascii="Arial" w:hAnsi="Arial" w:cs="Arial" w:hint="cs"/>
                <w:sz w:val="16"/>
                <w:szCs w:val="16"/>
              </w:rPr>
              <w:t>,</w:t>
            </w:r>
            <w:r w:rsidRPr="00F62EAD">
              <w:rPr>
                <w:rFonts w:ascii="Arial" w:hAnsi="Arial" w:cs="Arial" w:hint="cs"/>
                <w:sz w:val="16"/>
                <w:szCs w:val="16"/>
                <w:cs/>
              </w:rPr>
              <w:t>758</w:t>
            </w:r>
          </w:p>
        </w:tc>
        <w:tc>
          <w:tcPr>
            <w:tcW w:w="1170" w:type="dxa"/>
            <w:shd w:val="clear" w:color="auto" w:fill="auto"/>
            <w:vAlign w:val="bottom"/>
          </w:tcPr>
          <w:p w14:paraId="0F4023E5" w14:textId="0F8B02C6"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cs/>
              </w:rPr>
              <w:t>350</w:t>
            </w:r>
            <w:r w:rsidRPr="00F62EAD">
              <w:rPr>
                <w:rFonts w:ascii="Arial" w:hAnsi="Arial" w:cs="Arial" w:hint="cs"/>
                <w:sz w:val="16"/>
                <w:szCs w:val="16"/>
              </w:rPr>
              <w:t>,</w:t>
            </w:r>
            <w:r w:rsidRPr="00F62EAD">
              <w:rPr>
                <w:rFonts w:ascii="Arial" w:hAnsi="Arial" w:cs="Arial" w:hint="cs"/>
                <w:sz w:val="16"/>
                <w:szCs w:val="16"/>
                <w:cs/>
              </w:rPr>
              <w:t>758</w:t>
            </w:r>
          </w:p>
        </w:tc>
        <w:tc>
          <w:tcPr>
            <w:tcW w:w="1170" w:type="dxa"/>
            <w:shd w:val="clear" w:color="auto" w:fill="auto"/>
            <w:vAlign w:val="bottom"/>
          </w:tcPr>
          <w:p w14:paraId="2AADD3A5" w14:textId="17C34ABD"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699D3768" w14:textId="1D63E66A"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cs/>
              </w:rPr>
              <w:t>350</w:t>
            </w:r>
            <w:r w:rsidRPr="00F62EAD">
              <w:rPr>
                <w:rFonts w:ascii="Arial" w:hAnsi="Arial" w:cs="Arial" w:hint="cs"/>
                <w:sz w:val="16"/>
                <w:szCs w:val="16"/>
              </w:rPr>
              <w:t>,</w:t>
            </w:r>
            <w:r w:rsidRPr="00F62EAD">
              <w:rPr>
                <w:rFonts w:ascii="Arial" w:hAnsi="Arial" w:cs="Arial" w:hint="cs"/>
                <w:sz w:val="16"/>
                <w:szCs w:val="16"/>
                <w:cs/>
              </w:rPr>
              <w:t>758</w:t>
            </w:r>
          </w:p>
        </w:tc>
        <w:tc>
          <w:tcPr>
            <w:tcW w:w="1170" w:type="dxa"/>
            <w:shd w:val="clear" w:color="auto" w:fill="auto"/>
            <w:vAlign w:val="bottom"/>
          </w:tcPr>
          <w:p w14:paraId="4F638226" w14:textId="2143A87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024DECE3" w14:textId="77777777" w:rsidTr="00AF2456">
        <w:trPr>
          <w:cantSplit/>
        </w:trPr>
        <w:tc>
          <w:tcPr>
            <w:tcW w:w="3330" w:type="dxa"/>
            <w:shd w:val="clear" w:color="auto" w:fill="auto"/>
            <w:vAlign w:val="bottom"/>
          </w:tcPr>
          <w:p w14:paraId="7A998861" w14:textId="77777777" w:rsidR="00F62EAD" w:rsidRPr="005F6F6A" w:rsidRDefault="00F62EAD" w:rsidP="00F62EAD">
            <w:pPr>
              <w:tabs>
                <w:tab w:val="left" w:pos="540"/>
                <w:tab w:val="left" w:pos="1418"/>
                <w:tab w:val="center" w:pos="5040"/>
                <w:tab w:val="center" w:pos="7200"/>
              </w:tabs>
              <w:snapToGrid w:val="0"/>
              <w:spacing w:line="320" w:lineRule="exact"/>
              <w:ind w:left="270" w:right="90" w:hanging="187"/>
              <w:rPr>
                <w:rFonts w:ascii="Arial" w:hAnsi="Arial" w:cs="Arial"/>
                <w:sz w:val="16"/>
                <w:szCs w:val="16"/>
              </w:rPr>
            </w:pPr>
            <w:r w:rsidRPr="005F6F6A">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6F11E85F"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1D0C7D86"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03383EA6"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1FC805ED" w14:textId="77777777" w:rsidR="00F62EAD" w:rsidRPr="005F6F6A" w:rsidRDefault="00F62EAD" w:rsidP="00F62EAD">
            <w:pPr>
              <w:tabs>
                <w:tab w:val="decimal" w:pos="1079"/>
              </w:tabs>
              <w:spacing w:line="320" w:lineRule="exact"/>
              <w:rPr>
                <w:rFonts w:ascii="Arial" w:hAnsi="Arial" w:cs="Arial"/>
                <w:sz w:val="16"/>
                <w:szCs w:val="16"/>
              </w:rPr>
            </w:pPr>
          </w:p>
        </w:tc>
        <w:tc>
          <w:tcPr>
            <w:tcW w:w="1170" w:type="dxa"/>
            <w:shd w:val="clear" w:color="auto" w:fill="auto"/>
            <w:vAlign w:val="bottom"/>
          </w:tcPr>
          <w:p w14:paraId="5798219A" w14:textId="77777777" w:rsidR="00F62EAD" w:rsidRPr="005F6F6A" w:rsidRDefault="00F62EAD" w:rsidP="00F62EAD">
            <w:pPr>
              <w:tabs>
                <w:tab w:val="decimal" w:pos="1079"/>
              </w:tabs>
              <w:spacing w:line="320" w:lineRule="exact"/>
              <w:rPr>
                <w:rFonts w:ascii="Arial" w:hAnsi="Arial" w:cs="Arial"/>
                <w:sz w:val="16"/>
                <w:szCs w:val="16"/>
              </w:rPr>
            </w:pPr>
          </w:p>
        </w:tc>
      </w:tr>
      <w:tr w:rsidR="00F62EAD" w:rsidRPr="005F6F6A" w14:paraId="6AD94AAC" w14:textId="77777777" w:rsidTr="00AF2456">
        <w:trPr>
          <w:cantSplit/>
        </w:trPr>
        <w:tc>
          <w:tcPr>
            <w:tcW w:w="3330" w:type="dxa"/>
            <w:shd w:val="clear" w:color="auto" w:fill="auto"/>
            <w:vAlign w:val="bottom"/>
          </w:tcPr>
          <w:p w14:paraId="02856F13" w14:textId="77777777" w:rsidR="00F62EAD" w:rsidRPr="005F6F6A" w:rsidRDefault="00F62EAD" w:rsidP="00F62EAD">
            <w:pPr>
              <w:tabs>
                <w:tab w:val="left" w:pos="900"/>
                <w:tab w:val="left" w:pos="1440"/>
                <w:tab w:val="left" w:pos="1980"/>
              </w:tabs>
              <w:spacing w:line="320" w:lineRule="exact"/>
              <w:ind w:left="270" w:hanging="187"/>
              <w:rPr>
                <w:rFonts w:ascii="Arial" w:hAnsi="Arial" w:cs="Arial"/>
                <w:sz w:val="16"/>
                <w:szCs w:val="16"/>
              </w:rPr>
            </w:pPr>
            <w:r w:rsidRPr="005F6F6A">
              <w:rPr>
                <w:rFonts w:ascii="Arial" w:eastAsia="Arial Unicode MS" w:hAnsi="Arial" w:cs="Arial"/>
                <w:sz w:val="16"/>
                <w:szCs w:val="16"/>
              </w:rPr>
              <w:t>Short-term loans from financial institutions</w:t>
            </w:r>
          </w:p>
        </w:tc>
        <w:tc>
          <w:tcPr>
            <w:tcW w:w="1170" w:type="dxa"/>
            <w:shd w:val="clear" w:color="auto" w:fill="auto"/>
            <w:vAlign w:val="bottom"/>
          </w:tcPr>
          <w:p w14:paraId="5402DEA1" w14:textId="715AE566"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293,491,233</w:t>
            </w:r>
          </w:p>
        </w:tc>
        <w:tc>
          <w:tcPr>
            <w:tcW w:w="1170" w:type="dxa"/>
            <w:shd w:val="clear" w:color="auto" w:fill="auto"/>
            <w:vAlign w:val="bottom"/>
          </w:tcPr>
          <w:p w14:paraId="0D23B635" w14:textId="1D76E997"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293,491,233</w:t>
            </w:r>
          </w:p>
        </w:tc>
        <w:tc>
          <w:tcPr>
            <w:tcW w:w="1170" w:type="dxa"/>
            <w:shd w:val="clear" w:color="auto" w:fill="auto"/>
            <w:vAlign w:val="bottom"/>
          </w:tcPr>
          <w:p w14:paraId="2E11B46B" w14:textId="7C3B7BD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78434A4E" w14:textId="70299074"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293,491,233</w:t>
            </w:r>
          </w:p>
        </w:tc>
        <w:tc>
          <w:tcPr>
            <w:tcW w:w="1170" w:type="dxa"/>
            <w:shd w:val="clear" w:color="auto" w:fill="auto"/>
            <w:vAlign w:val="bottom"/>
          </w:tcPr>
          <w:p w14:paraId="48867F95" w14:textId="24E72B12"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3FAE8BEA" w14:textId="77777777" w:rsidTr="00AF2456">
        <w:trPr>
          <w:cantSplit/>
        </w:trPr>
        <w:tc>
          <w:tcPr>
            <w:tcW w:w="3330" w:type="dxa"/>
            <w:shd w:val="clear" w:color="auto" w:fill="auto"/>
            <w:vAlign w:val="bottom"/>
          </w:tcPr>
          <w:p w14:paraId="2D1296A1" w14:textId="77777777" w:rsidR="00F62EAD" w:rsidRPr="005F6F6A" w:rsidRDefault="00F62EAD" w:rsidP="00F62EAD">
            <w:pPr>
              <w:tabs>
                <w:tab w:val="left" w:pos="900"/>
                <w:tab w:val="left" w:pos="1440"/>
                <w:tab w:val="left" w:pos="1980"/>
              </w:tabs>
              <w:spacing w:line="320" w:lineRule="exact"/>
              <w:ind w:left="270" w:right="-108" w:hanging="187"/>
              <w:rPr>
                <w:rFonts w:ascii="Arial" w:hAnsi="Arial" w:cs="Arial"/>
                <w:sz w:val="16"/>
                <w:szCs w:val="16"/>
              </w:rPr>
            </w:pPr>
            <w:r w:rsidRPr="005F6F6A">
              <w:rPr>
                <w:rFonts w:ascii="Arial" w:eastAsia="Arial Unicode MS" w:hAnsi="Arial" w:cs="Arial"/>
                <w:sz w:val="16"/>
                <w:szCs w:val="16"/>
              </w:rPr>
              <w:t>Trade accounts payables</w:t>
            </w:r>
          </w:p>
        </w:tc>
        <w:tc>
          <w:tcPr>
            <w:tcW w:w="1170" w:type="dxa"/>
            <w:shd w:val="clear" w:color="auto" w:fill="auto"/>
            <w:vAlign w:val="bottom"/>
          </w:tcPr>
          <w:p w14:paraId="3D2978ED" w14:textId="7290560B"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40,755,070</w:t>
            </w:r>
          </w:p>
        </w:tc>
        <w:tc>
          <w:tcPr>
            <w:tcW w:w="1170" w:type="dxa"/>
            <w:shd w:val="clear" w:color="auto" w:fill="auto"/>
            <w:vAlign w:val="bottom"/>
          </w:tcPr>
          <w:p w14:paraId="7B10FF26" w14:textId="48832E35"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40,755,070</w:t>
            </w:r>
          </w:p>
        </w:tc>
        <w:tc>
          <w:tcPr>
            <w:tcW w:w="1170" w:type="dxa"/>
            <w:shd w:val="clear" w:color="auto" w:fill="auto"/>
            <w:vAlign w:val="bottom"/>
          </w:tcPr>
          <w:p w14:paraId="561959F4" w14:textId="2389D250"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40,755,070</w:t>
            </w:r>
          </w:p>
        </w:tc>
        <w:tc>
          <w:tcPr>
            <w:tcW w:w="1170" w:type="dxa"/>
            <w:shd w:val="clear" w:color="auto" w:fill="auto"/>
            <w:vAlign w:val="bottom"/>
          </w:tcPr>
          <w:p w14:paraId="259CB6F1" w14:textId="753C71FD"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0822F21A" w14:textId="03AA0241"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4D47376E" w14:textId="77777777" w:rsidTr="00AF2456">
        <w:trPr>
          <w:cantSplit/>
        </w:trPr>
        <w:tc>
          <w:tcPr>
            <w:tcW w:w="3330" w:type="dxa"/>
            <w:shd w:val="clear" w:color="auto" w:fill="auto"/>
            <w:vAlign w:val="bottom"/>
          </w:tcPr>
          <w:p w14:paraId="263A59E4" w14:textId="77777777" w:rsidR="00F62EAD" w:rsidRPr="005F6F6A" w:rsidRDefault="00F62EAD" w:rsidP="00F62EAD">
            <w:pPr>
              <w:tabs>
                <w:tab w:val="left" w:pos="900"/>
                <w:tab w:val="left" w:pos="1440"/>
                <w:tab w:val="left" w:pos="1980"/>
              </w:tabs>
              <w:spacing w:line="320" w:lineRule="exact"/>
              <w:ind w:left="270" w:right="-108" w:hanging="187"/>
              <w:rPr>
                <w:rFonts w:ascii="Arial" w:hAnsi="Arial" w:cs="Arial"/>
                <w:sz w:val="16"/>
                <w:szCs w:val="16"/>
              </w:rPr>
            </w:pPr>
            <w:r w:rsidRPr="005F6F6A">
              <w:rPr>
                <w:rFonts w:ascii="Arial" w:eastAsia="Arial Unicode MS" w:hAnsi="Arial" w:cs="Arial"/>
                <w:sz w:val="16"/>
                <w:szCs w:val="16"/>
              </w:rPr>
              <w:t>Short-term loans</w:t>
            </w:r>
          </w:p>
        </w:tc>
        <w:tc>
          <w:tcPr>
            <w:tcW w:w="1170" w:type="dxa"/>
            <w:shd w:val="clear" w:color="auto" w:fill="auto"/>
            <w:vAlign w:val="bottom"/>
          </w:tcPr>
          <w:p w14:paraId="2797370D" w14:textId="2A48F3A4"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387,496,391</w:t>
            </w:r>
          </w:p>
        </w:tc>
        <w:tc>
          <w:tcPr>
            <w:tcW w:w="1170" w:type="dxa"/>
            <w:shd w:val="clear" w:color="auto" w:fill="auto"/>
            <w:vAlign w:val="bottom"/>
          </w:tcPr>
          <w:p w14:paraId="6F27C28A" w14:textId="5CFF532D"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387,496,391</w:t>
            </w:r>
          </w:p>
        </w:tc>
        <w:tc>
          <w:tcPr>
            <w:tcW w:w="1170" w:type="dxa"/>
            <w:shd w:val="clear" w:color="auto" w:fill="auto"/>
            <w:vAlign w:val="bottom"/>
          </w:tcPr>
          <w:p w14:paraId="635F19A6" w14:textId="4F94D72A"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5267D656" w14:textId="10123125"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387,496,391</w:t>
            </w:r>
          </w:p>
        </w:tc>
        <w:tc>
          <w:tcPr>
            <w:tcW w:w="1170" w:type="dxa"/>
            <w:shd w:val="clear" w:color="auto" w:fill="auto"/>
            <w:vAlign w:val="bottom"/>
          </w:tcPr>
          <w:p w14:paraId="749683B2" w14:textId="4343137B"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7AA4DF88" w14:textId="77777777" w:rsidTr="00AF2456">
        <w:trPr>
          <w:cantSplit/>
        </w:trPr>
        <w:tc>
          <w:tcPr>
            <w:tcW w:w="3330" w:type="dxa"/>
            <w:shd w:val="clear" w:color="auto" w:fill="auto"/>
            <w:vAlign w:val="bottom"/>
          </w:tcPr>
          <w:p w14:paraId="402642DD" w14:textId="77777777" w:rsidR="00F62EAD" w:rsidRPr="005F6F6A" w:rsidRDefault="00F62EAD" w:rsidP="00F62EAD">
            <w:pPr>
              <w:tabs>
                <w:tab w:val="left" w:pos="900"/>
                <w:tab w:val="left" w:pos="1440"/>
                <w:tab w:val="left" w:pos="1980"/>
              </w:tabs>
              <w:spacing w:line="320" w:lineRule="exact"/>
              <w:ind w:left="270" w:right="-108" w:hanging="187"/>
              <w:rPr>
                <w:rFonts w:ascii="Arial" w:hAnsi="Arial" w:cs="Arial"/>
                <w:sz w:val="16"/>
                <w:szCs w:val="16"/>
              </w:rPr>
            </w:pPr>
            <w:r w:rsidRPr="005F6F6A">
              <w:rPr>
                <w:rFonts w:ascii="Arial" w:eastAsia="Arial Unicode MS" w:hAnsi="Arial" w:cs="Arial"/>
                <w:sz w:val="16"/>
                <w:szCs w:val="16"/>
              </w:rPr>
              <w:t>Long-term loans</w:t>
            </w:r>
          </w:p>
        </w:tc>
        <w:tc>
          <w:tcPr>
            <w:tcW w:w="1170" w:type="dxa"/>
            <w:shd w:val="clear" w:color="auto" w:fill="auto"/>
            <w:vAlign w:val="bottom"/>
          </w:tcPr>
          <w:p w14:paraId="16DFF234" w14:textId="1B57DF6F"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1,884,616,279</w:t>
            </w:r>
          </w:p>
        </w:tc>
        <w:tc>
          <w:tcPr>
            <w:tcW w:w="1170" w:type="dxa"/>
            <w:shd w:val="clear" w:color="auto" w:fill="auto"/>
            <w:vAlign w:val="bottom"/>
          </w:tcPr>
          <w:p w14:paraId="285B672B" w14:textId="084BFF90"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1,882,545,235</w:t>
            </w:r>
          </w:p>
        </w:tc>
        <w:tc>
          <w:tcPr>
            <w:tcW w:w="1170" w:type="dxa"/>
            <w:shd w:val="clear" w:color="auto" w:fill="auto"/>
            <w:vAlign w:val="bottom"/>
          </w:tcPr>
          <w:p w14:paraId="5591B1E3" w14:textId="6C2B63A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5162466D" w14:textId="749EF0FE"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1,882,545,235</w:t>
            </w:r>
          </w:p>
        </w:tc>
        <w:tc>
          <w:tcPr>
            <w:tcW w:w="1170" w:type="dxa"/>
            <w:shd w:val="clear" w:color="auto" w:fill="auto"/>
            <w:vAlign w:val="bottom"/>
          </w:tcPr>
          <w:p w14:paraId="4234B231" w14:textId="053DA5BB"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r w:rsidR="00F62EAD" w:rsidRPr="005F6F6A" w14:paraId="2F3973AD" w14:textId="77777777" w:rsidTr="00AF2456">
        <w:trPr>
          <w:cantSplit/>
        </w:trPr>
        <w:tc>
          <w:tcPr>
            <w:tcW w:w="3330" w:type="dxa"/>
            <w:shd w:val="clear" w:color="auto" w:fill="auto"/>
            <w:vAlign w:val="bottom"/>
          </w:tcPr>
          <w:p w14:paraId="22206D87" w14:textId="77777777" w:rsidR="00F62EAD" w:rsidRPr="005F6F6A" w:rsidRDefault="00F62EAD" w:rsidP="00F62EAD">
            <w:pPr>
              <w:tabs>
                <w:tab w:val="left" w:pos="900"/>
                <w:tab w:val="left" w:pos="1440"/>
                <w:tab w:val="left" w:pos="1980"/>
              </w:tabs>
              <w:spacing w:line="320" w:lineRule="exact"/>
              <w:ind w:left="270" w:right="-108" w:hanging="187"/>
              <w:rPr>
                <w:rFonts w:ascii="Arial" w:eastAsia="Arial Unicode MS" w:hAnsi="Arial" w:cs="Arial"/>
                <w:sz w:val="16"/>
                <w:szCs w:val="16"/>
              </w:rPr>
            </w:pPr>
            <w:r w:rsidRPr="005F6F6A">
              <w:rPr>
                <w:rFonts w:ascii="Arial" w:eastAsia="Arial Unicode MS" w:hAnsi="Arial" w:cs="Arial"/>
                <w:sz w:val="16"/>
                <w:szCs w:val="16"/>
              </w:rPr>
              <w:t>Lease liabilities</w:t>
            </w:r>
          </w:p>
        </w:tc>
        <w:tc>
          <w:tcPr>
            <w:tcW w:w="1170" w:type="dxa"/>
            <w:shd w:val="clear" w:color="auto" w:fill="auto"/>
            <w:vAlign w:val="bottom"/>
          </w:tcPr>
          <w:p w14:paraId="5116971A" w14:textId="3D030D6F"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10,538,284</w:t>
            </w:r>
          </w:p>
        </w:tc>
        <w:tc>
          <w:tcPr>
            <w:tcW w:w="1170" w:type="dxa"/>
            <w:shd w:val="clear" w:color="auto" w:fill="auto"/>
            <w:vAlign w:val="bottom"/>
          </w:tcPr>
          <w:p w14:paraId="6AAFB016" w14:textId="2DD0D938"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10,538,284</w:t>
            </w:r>
          </w:p>
        </w:tc>
        <w:tc>
          <w:tcPr>
            <w:tcW w:w="1170" w:type="dxa"/>
            <w:shd w:val="clear" w:color="auto" w:fill="auto"/>
            <w:vAlign w:val="bottom"/>
          </w:tcPr>
          <w:p w14:paraId="71032E8E" w14:textId="2731FAA3"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c>
          <w:tcPr>
            <w:tcW w:w="1170" w:type="dxa"/>
            <w:shd w:val="clear" w:color="auto" w:fill="auto"/>
            <w:vAlign w:val="bottom"/>
          </w:tcPr>
          <w:p w14:paraId="221DF360" w14:textId="31F5DFA1"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10,538,284</w:t>
            </w:r>
          </w:p>
        </w:tc>
        <w:tc>
          <w:tcPr>
            <w:tcW w:w="1170" w:type="dxa"/>
            <w:shd w:val="clear" w:color="auto" w:fill="auto"/>
            <w:vAlign w:val="bottom"/>
          </w:tcPr>
          <w:p w14:paraId="720E7207" w14:textId="14A3F914" w:rsidR="00F62EAD" w:rsidRPr="005F6F6A" w:rsidRDefault="00F62EAD" w:rsidP="00F62EAD">
            <w:pPr>
              <w:tabs>
                <w:tab w:val="decimal" w:pos="1079"/>
              </w:tabs>
              <w:spacing w:line="320" w:lineRule="exact"/>
              <w:rPr>
                <w:rFonts w:ascii="Arial" w:hAnsi="Arial" w:cs="Arial"/>
                <w:sz w:val="16"/>
                <w:szCs w:val="16"/>
              </w:rPr>
            </w:pPr>
            <w:r w:rsidRPr="00F62EAD">
              <w:rPr>
                <w:rFonts w:ascii="Arial" w:hAnsi="Arial" w:cs="Arial" w:hint="cs"/>
                <w:sz w:val="16"/>
                <w:szCs w:val="16"/>
              </w:rPr>
              <w:t>-</w:t>
            </w:r>
          </w:p>
        </w:tc>
      </w:tr>
    </w:tbl>
    <w:p w14:paraId="4A177483" w14:textId="0ECF4582" w:rsidR="002E7AB3" w:rsidRPr="005F6F6A" w:rsidRDefault="002E7AB3" w:rsidP="00D35C05">
      <w:pPr>
        <w:rPr>
          <w:rFonts w:ascii="Arial" w:hAnsi="Arial" w:cs="Arial"/>
          <w:color w:val="000000"/>
          <w:sz w:val="22"/>
          <w:szCs w:val="22"/>
        </w:rPr>
      </w:pPr>
    </w:p>
    <w:p w14:paraId="40AA3942" w14:textId="77777777" w:rsidR="002E7AB3" w:rsidRPr="005F6F6A" w:rsidRDefault="002E7AB3">
      <w:pPr>
        <w:suppressAutoHyphens w:val="0"/>
        <w:overflowPunct/>
        <w:autoSpaceDE/>
        <w:spacing w:after="160" w:line="259" w:lineRule="auto"/>
        <w:textAlignment w:val="auto"/>
        <w:rPr>
          <w:rFonts w:ascii="Arial" w:hAnsi="Arial" w:cs="Arial"/>
          <w:color w:val="000000"/>
          <w:sz w:val="22"/>
          <w:szCs w:val="22"/>
        </w:rPr>
      </w:pPr>
      <w:r w:rsidRPr="005F6F6A">
        <w:rPr>
          <w:rFonts w:ascii="Arial" w:hAnsi="Arial" w:cs="Arial"/>
          <w:color w:val="000000"/>
          <w:sz w:val="22"/>
          <w:szCs w:val="22"/>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3330"/>
        <w:gridCol w:w="1170"/>
        <w:gridCol w:w="1170"/>
        <w:gridCol w:w="1170"/>
        <w:gridCol w:w="1170"/>
        <w:gridCol w:w="1170"/>
      </w:tblGrid>
      <w:tr w:rsidR="00D35C05" w:rsidRPr="005F6F6A" w14:paraId="633B3BE8" w14:textId="77777777" w:rsidTr="00AF2456">
        <w:trPr>
          <w:cantSplit/>
        </w:trPr>
        <w:tc>
          <w:tcPr>
            <w:tcW w:w="3330" w:type="dxa"/>
            <w:shd w:val="clear" w:color="auto" w:fill="auto"/>
            <w:vAlign w:val="bottom"/>
          </w:tcPr>
          <w:p w14:paraId="00DD9611" w14:textId="77777777" w:rsidR="00D35C05" w:rsidRPr="005F6F6A" w:rsidRDefault="00D35C05" w:rsidP="009300D3">
            <w:pPr>
              <w:tabs>
                <w:tab w:val="left" w:pos="540"/>
                <w:tab w:val="left" w:pos="1418"/>
                <w:tab w:val="center" w:pos="5040"/>
                <w:tab w:val="center" w:pos="7200"/>
              </w:tabs>
              <w:snapToGrid w:val="0"/>
              <w:spacing w:line="305" w:lineRule="exact"/>
              <w:ind w:left="90" w:right="90" w:hanging="7"/>
              <w:jc w:val="both"/>
              <w:rPr>
                <w:rFonts w:ascii="Arial" w:hAnsi="Arial" w:cs="Arial"/>
                <w:sz w:val="16"/>
                <w:szCs w:val="16"/>
              </w:rPr>
            </w:pPr>
          </w:p>
        </w:tc>
        <w:tc>
          <w:tcPr>
            <w:tcW w:w="5850" w:type="dxa"/>
            <w:gridSpan w:val="5"/>
            <w:shd w:val="clear" w:color="auto" w:fill="auto"/>
            <w:vAlign w:val="bottom"/>
          </w:tcPr>
          <w:p w14:paraId="4FD2C0CC" w14:textId="77777777" w:rsidR="00D35C05" w:rsidRPr="005F6F6A" w:rsidRDefault="00D35C05" w:rsidP="009300D3">
            <w:pPr>
              <w:tabs>
                <w:tab w:val="left" w:pos="540"/>
              </w:tabs>
              <w:snapToGrid w:val="0"/>
              <w:spacing w:line="305" w:lineRule="exact"/>
              <w:ind w:left="86" w:right="86" w:hanging="7"/>
              <w:jc w:val="right"/>
              <w:rPr>
                <w:rFonts w:ascii="Arial" w:hAnsi="Arial" w:cs="Arial"/>
                <w:sz w:val="16"/>
                <w:szCs w:val="16"/>
              </w:rPr>
            </w:pPr>
            <w:r w:rsidRPr="005F6F6A">
              <w:rPr>
                <w:rFonts w:ascii="Arial" w:hAnsi="Arial" w:cs="Arial"/>
                <w:sz w:val="16"/>
                <w:szCs w:val="16"/>
                <w:lang w:val="x-none"/>
              </w:rPr>
              <w:t>(Unit: Baht)</w:t>
            </w:r>
          </w:p>
        </w:tc>
      </w:tr>
      <w:tr w:rsidR="00D35C05" w:rsidRPr="005F6F6A" w14:paraId="4487F3E2" w14:textId="77777777" w:rsidTr="00AF2456">
        <w:trPr>
          <w:cantSplit/>
        </w:trPr>
        <w:tc>
          <w:tcPr>
            <w:tcW w:w="3330" w:type="dxa"/>
            <w:shd w:val="clear" w:color="auto" w:fill="auto"/>
            <w:vAlign w:val="bottom"/>
          </w:tcPr>
          <w:p w14:paraId="72762ADD" w14:textId="77777777" w:rsidR="00D35C05" w:rsidRPr="005F6F6A" w:rsidRDefault="00D35C05" w:rsidP="009300D3">
            <w:pPr>
              <w:tabs>
                <w:tab w:val="left" w:pos="540"/>
                <w:tab w:val="left" w:pos="1418"/>
                <w:tab w:val="center" w:pos="5040"/>
                <w:tab w:val="center" w:pos="7200"/>
              </w:tabs>
              <w:snapToGrid w:val="0"/>
              <w:spacing w:line="305" w:lineRule="exact"/>
              <w:ind w:left="90" w:right="90" w:hanging="7"/>
              <w:jc w:val="both"/>
              <w:rPr>
                <w:rFonts w:ascii="Arial" w:hAnsi="Arial" w:cs="Arial"/>
                <w:sz w:val="16"/>
                <w:szCs w:val="16"/>
              </w:rPr>
            </w:pPr>
          </w:p>
        </w:tc>
        <w:tc>
          <w:tcPr>
            <w:tcW w:w="5850" w:type="dxa"/>
            <w:gridSpan w:val="5"/>
            <w:shd w:val="clear" w:color="auto" w:fill="auto"/>
            <w:vAlign w:val="bottom"/>
          </w:tcPr>
          <w:p w14:paraId="3A575C98"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Separate financial statements</w:t>
            </w:r>
          </w:p>
        </w:tc>
      </w:tr>
      <w:tr w:rsidR="00D35C05" w:rsidRPr="005F6F6A" w14:paraId="1A3CF0C4" w14:textId="77777777" w:rsidTr="00AF2456">
        <w:trPr>
          <w:cantSplit/>
        </w:trPr>
        <w:tc>
          <w:tcPr>
            <w:tcW w:w="3330" w:type="dxa"/>
            <w:shd w:val="clear" w:color="auto" w:fill="auto"/>
            <w:vAlign w:val="bottom"/>
          </w:tcPr>
          <w:p w14:paraId="2EA3F593" w14:textId="77777777" w:rsidR="00D35C05" w:rsidRPr="005F6F6A" w:rsidRDefault="00D35C05" w:rsidP="009300D3">
            <w:pPr>
              <w:tabs>
                <w:tab w:val="left" w:pos="540"/>
                <w:tab w:val="left" w:pos="1418"/>
                <w:tab w:val="center" w:pos="5040"/>
                <w:tab w:val="center" w:pos="7200"/>
              </w:tabs>
              <w:snapToGrid w:val="0"/>
              <w:spacing w:line="305" w:lineRule="exact"/>
              <w:ind w:left="90" w:right="90" w:hanging="7"/>
              <w:jc w:val="both"/>
              <w:rPr>
                <w:rFonts w:ascii="Arial" w:hAnsi="Arial" w:cs="Arial"/>
                <w:sz w:val="16"/>
                <w:szCs w:val="16"/>
              </w:rPr>
            </w:pPr>
          </w:p>
        </w:tc>
        <w:tc>
          <w:tcPr>
            <w:tcW w:w="5850" w:type="dxa"/>
            <w:gridSpan w:val="5"/>
            <w:shd w:val="clear" w:color="auto" w:fill="auto"/>
            <w:vAlign w:val="bottom"/>
          </w:tcPr>
          <w:p w14:paraId="6310E563" w14:textId="77777777" w:rsidR="00D35C05" w:rsidRPr="005F6F6A" w:rsidRDefault="00D35C05" w:rsidP="009300D3">
            <w:pPr>
              <w:pBdr>
                <w:bottom w:val="single" w:sz="4" w:space="1" w:color="auto"/>
              </w:pBdr>
              <w:spacing w:line="305" w:lineRule="exact"/>
              <w:ind w:left="86" w:right="86" w:hanging="7"/>
              <w:jc w:val="center"/>
              <w:rPr>
                <w:rFonts w:ascii="Arial" w:hAnsi="Arial" w:cs="Arial"/>
                <w:sz w:val="16"/>
                <w:szCs w:val="16"/>
              </w:rPr>
            </w:pPr>
            <w:r w:rsidRPr="005F6F6A">
              <w:rPr>
                <w:rFonts w:ascii="Arial" w:hAnsi="Arial" w:cs="Arial"/>
                <w:sz w:val="16"/>
                <w:szCs w:val="16"/>
              </w:rPr>
              <w:t>2022</w:t>
            </w:r>
          </w:p>
        </w:tc>
      </w:tr>
      <w:tr w:rsidR="00D35C05" w:rsidRPr="005F6F6A" w14:paraId="5F0DEA79" w14:textId="77777777" w:rsidTr="00AF2456">
        <w:trPr>
          <w:cantSplit/>
        </w:trPr>
        <w:tc>
          <w:tcPr>
            <w:tcW w:w="3330" w:type="dxa"/>
            <w:shd w:val="clear" w:color="auto" w:fill="auto"/>
            <w:vAlign w:val="bottom"/>
          </w:tcPr>
          <w:p w14:paraId="2EED54F6" w14:textId="77777777" w:rsidR="00D35C05" w:rsidRPr="005F6F6A" w:rsidRDefault="00D35C05" w:rsidP="009300D3">
            <w:pPr>
              <w:tabs>
                <w:tab w:val="left" w:pos="540"/>
                <w:tab w:val="left" w:pos="1418"/>
                <w:tab w:val="center" w:pos="5040"/>
                <w:tab w:val="center" w:pos="7200"/>
              </w:tabs>
              <w:snapToGrid w:val="0"/>
              <w:spacing w:line="305" w:lineRule="exact"/>
              <w:ind w:left="90" w:right="90" w:hanging="7"/>
              <w:jc w:val="both"/>
              <w:rPr>
                <w:rFonts w:ascii="Arial" w:hAnsi="Arial" w:cs="Arial"/>
                <w:sz w:val="16"/>
                <w:szCs w:val="16"/>
                <w:lang w:val="x-none"/>
              </w:rPr>
            </w:pPr>
          </w:p>
        </w:tc>
        <w:tc>
          <w:tcPr>
            <w:tcW w:w="1170" w:type="dxa"/>
            <w:shd w:val="clear" w:color="auto" w:fill="auto"/>
            <w:vAlign w:val="bottom"/>
          </w:tcPr>
          <w:p w14:paraId="61E13F53" w14:textId="77777777" w:rsidR="00D35C05" w:rsidRPr="005F6F6A" w:rsidRDefault="00D35C05" w:rsidP="009300D3">
            <w:pP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 xml:space="preserve">Carrying </w:t>
            </w:r>
          </w:p>
        </w:tc>
        <w:tc>
          <w:tcPr>
            <w:tcW w:w="4680" w:type="dxa"/>
            <w:gridSpan w:val="4"/>
            <w:shd w:val="clear" w:color="auto" w:fill="auto"/>
            <w:vAlign w:val="bottom"/>
          </w:tcPr>
          <w:p w14:paraId="19474AD1"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Fair value</w:t>
            </w:r>
          </w:p>
        </w:tc>
      </w:tr>
      <w:tr w:rsidR="00D35C05" w:rsidRPr="005F6F6A" w14:paraId="287FA3B4" w14:textId="77777777" w:rsidTr="00AF2456">
        <w:trPr>
          <w:cantSplit/>
        </w:trPr>
        <w:tc>
          <w:tcPr>
            <w:tcW w:w="3330" w:type="dxa"/>
            <w:shd w:val="clear" w:color="auto" w:fill="auto"/>
            <w:vAlign w:val="bottom"/>
          </w:tcPr>
          <w:p w14:paraId="33E906CA" w14:textId="77777777" w:rsidR="00D35C05" w:rsidRPr="005F6F6A" w:rsidRDefault="00D35C05" w:rsidP="009300D3">
            <w:pPr>
              <w:tabs>
                <w:tab w:val="left" w:pos="540"/>
                <w:tab w:val="left" w:pos="1418"/>
                <w:tab w:val="center" w:pos="5040"/>
                <w:tab w:val="center" w:pos="7200"/>
              </w:tabs>
              <w:snapToGrid w:val="0"/>
              <w:spacing w:line="305" w:lineRule="exact"/>
              <w:ind w:left="90" w:right="90" w:hanging="7"/>
              <w:jc w:val="both"/>
              <w:rPr>
                <w:rFonts w:ascii="Arial" w:hAnsi="Arial" w:cs="Arial"/>
                <w:b/>
                <w:bCs/>
                <w:sz w:val="16"/>
                <w:szCs w:val="16"/>
                <w:u w:val="single"/>
                <w:lang w:val="x-none"/>
              </w:rPr>
            </w:pPr>
          </w:p>
        </w:tc>
        <w:tc>
          <w:tcPr>
            <w:tcW w:w="1170" w:type="dxa"/>
            <w:shd w:val="clear" w:color="auto" w:fill="auto"/>
            <w:vAlign w:val="bottom"/>
          </w:tcPr>
          <w:p w14:paraId="0DB63D44" w14:textId="77777777" w:rsidR="00D35C05" w:rsidRPr="005F6F6A" w:rsidRDefault="00D35C05" w:rsidP="009300D3">
            <w:pPr>
              <w:pBdr>
                <w:bottom w:val="single" w:sz="4" w:space="1" w:color="auto"/>
              </w:pBdr>
              <w:tabs>
                <w:tab w:val="left" w:pos="540"/>
                <w:tab w:val="decimal" w:pos="99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amount</w:t>
            </w:r>
          </w:p>
        </w:tc>
        <w:tc>
          <w:tcPr>
            <w:tcW w:w="1170" w:type="dxa"/>
            <w:shd w:val="clear" w:color="auto" w:fill="auto"/>
            <w:vAlign w:val="bottom"/>
          </w:tcPr>
          <w:p w14:paraId="235910ED"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Total</w:t>
            </w:r>
          </w:p>
        </w:tc>
        <w:tc>
          <w:tcPr>
            <w:tcW w:w="1170" w:type="dxa"/>
            <w:shd w:val="clear" w:color="auto" w:fill="auto"/>
            <w:vAlign w:val="bottom"/>
          </w:tcPr>
          <w:p w14:paraId="2AEB28EB"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Level 1</w:t>
            </w:r>
          </w:p>
        </w:tc>
        <w:tc>
          <w:tcPr>
            <w:tcW w:w="1170" w:type="dxa"/>
            <w:shd w:val="clear" w:color="auto" w:fill="auto"/>
            <w:vAlign w:val="bottom"/>
          </w:tcPr>
          <w:p w14:paraId="1A8D8A87"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Level 2</w:t>
            </w:r>
          </w:p>
        </w:tc>
        <w:tc>
          <w:tcPr>
            <w:tcW w:w="1170" w:type="dxa"/>
            <w:shd w:val="clear" w:color="auto" w:fill="auto"/>
            <w:vAlign w:val="bottom"/>
          </w:tcPr>
          <w:p w14:paraId="430817A3" w14:textId="77777777" w:rsidR="00D35C05" w:rsidRPr="005F6F6A" w:rsidRDefault="00D35C05" w:rsidP="009300D3">
            <w:pPr>
              <w:pBdr>
                <w:bottom w:val="single" w:sz="4" w:space="1" w:color="000000"/>
              </w:pBdr>
              <w:tabs>
                <w:tab w:val="left" w:pos="540"/>
              </w:tabs>
              <w:snapToGrid w:val="0"/>
              <w:spacing w:line="305" w:lineRule="exact"/>
              <w:ind w:left="86" w:right="86" w:hanging="7"/>
              <w:jc w:val="center"/>
              <w:rPr>
                <w:rFonts w:ascii="Arial" w:hAnsi="Arial" w:cs="Arial"/>
                <w:sz w:val="16"/>
                <w:szCs w:val="16"/>
              </w:rPr>
            </w:pPr>
            <w:r w:rsidRPr="005F6F6A">
              <w:rPr>
                <w:rFonts w:ascii="Arial" w:hAnsi="Arial" w:cs="Arial"/>
                <w:sz w:val="16"/>
                <w:szCs w:val="16"/>
              </w:rPr>
              <w:t>Level 3</w:t>
            </w:r>
          </w:p>
        </w:tc>
      </w:tr>
      <w:tr w:rsidR="00D35C05" w:rsidRPr="005F6F6A" w14:paraId="37E555C9" w14:textId="77777777" w:rsidTr="00AF2456">
        <w:trPr>
          <w:cantSplit/>
        </w:trPr>
        <w:tc>
          <w:tcPr>
            <w:tcW w:w="3330" w:type="dxa"/>
            <w:shd w:val="clear" w:color="auto" w:fill="auto"/>
            <w:vAlign w:val="bottom"/>
          </w:tcPr>
          <w:p w14:paraId="43B801EA" w14:textId="77777777" w:rsidR="00D35C05" w:rsidRPr="005F6F6A" w:rsidRDefault="00D35C05" w:rsidP="009300D3">
            <w:pPr>
              <w:tabs>
                <w:tab w:val="left" w:pos="540"/>
                <w:tab w:val="left" w:pos="1418"/>
                <w:tab w:val="center" w:pos="5040"/>
                <w:tab w:val="center" w:pos="7200"/>
              </w:tabs>
              <w:snapToGrid w:val="0"/>
              <w:spacing w:line="305" w:lineRule="exact"/>
              <w:ind w:left="270" w:right="90" w:hanging="187"/>
              <w:rPr>
                <w:rFonts w:ascii="Arial" w:hAnsi="Arial" w:cs="Arial"/>
                <w:b/>
                <w:bCs/>
                <w:kern w:val="1"/>
                <w:sz w:val="16"/>
                <w:szCs w:val="16"/>
              </w:rPr>
            </w:pPr>
            <w:r w:rsidRPr="005F6F6A">
              <w:rPr>
                <w:rFonts w:ascii="Arial" w:hAnsi="Arial" w:cs="Arial"/>
                <w:b/>
                <w:bCs/>
                <w:kern w:val="1"/>
                <w:sz w:val="16"/>
                <w:szCs w:val="16"/>
                <w:u w:val="single"/>
                <w:lang w:val="x-none"/>
              </w:rPr>
              <w:t>Financial assets</w:t>
            </w:r>
            <w:r w:rsidRPr="005F6F6A">
              <w:rPr>
                <w:rFonts w:ascii="Arial" w:hAnsi="Arial" w:cs="Arial"/>
                <w:b/>
                <w:bCs/>
                <w:kern w:val="1"/>
                <w:sz w:val="16"/>
                <w:szCs w:val="16"/>
                <w:u w:val="single"/>
              </w:rPr>
              <w:t xml:space="preserve"> for which</w:t>
            </w:r>
            <w:r w:rsidRPr="005F6F6A">
              <w:rPr>
                <w:rFonts w:ascii="Arial" w:hAnsi="Arial" w:cs="Arial"/>
                <w:b/>
                <w:bCs/>
                <w:kern w:val="1"/>
                <w:sz w:val="16"/>
                <w:szCs w:val="16"/>
                <w:u w:val="single"/>
                <w:lang w:val="x-none"/>
              </w:rPr>
              <w:t xml:space="preserve"> fair value</w:t>
            </w:r>
            <w:r w:rsidRPr="005F6F6A">
              <w:rPr>
                <w:rFonts w:ascii="Arial" w:hAnsi="Arial" w:cs="Arial"/>
                <w:b/>
                <w:bCs/>
                <w:kern w:val="1"/>
                <w:sz w:val="16"/>
                <w:szCs w:val="16"/>
                <w:u w:val="single"/>
              </w:rPr>
              <w:t xml:space="preserve"> </w:t>
            </w:r>
          </w:p>
          <w:p w14:paraId="052E3977" w14:textId="77777777" w:rsidR="00D35C05" w:rsidRPr="005F6F6A" w:rsidRDefault="00D35C05" w:rsidP="009300D3">
            <w:pPr>
              <w:tabs>
                <w:tab w:val="left" w:pos="540"/>
                <w:tab w:val="left" w:pos="1418"/>
                <w:tab w:val="center" w:pos="5040"/>
                <w:tab w:val="center" w:pos="7200"/>
              </w:tabs>
              <w:snapToGrid w:val="0"/>
              <w:spacing w:line="305" w:lineRule="exact"/>
              <w:ind w:left="270" w:right="90" w:hanging="187"/>
              <w:rPr>
                <w:rFonts w:ascii="Arial" w:hAnsi="Arial" w:cs="Arial"/>
                <w:sz w:val="16"/>
                <w:szCs w:val="16"/>
              </w:rPr>
            </w:pPr>
            <w:r w:rsidRPr="005F6F6A">
              <w:rPr>
                <w:rFonts w:ascii="Arial" w:hAnsi="Arial" w:cs="Arial"/>
                <w:b/>
                <w:bCs/>
                <w:kern w:val="1"/>
                <w:sz w:val="16"/>
                <w:szCs w:val="16"/>
              </w:rPr>
              <w:tab/>
            </w:r>
            <w:r w:rsidRPr="005F6F6A">
              <w:rPr>
                <w:rFonts w:ascii="Arial" w:hAnsi="Arial" w:cs="Arial"/>
                <w:b/>
                <w:bCs/>
                <w:kern w:val="1"/>
                <w:sz w:val="16"/>
                <w:szCs w:val="16"/>
                <w:u w:val="single"/>
              </w:rPr>
              <w:t>are disclosed</w:t>
            </w:r>
          </w:p>
        </w:tc>
        <w:tc>
          <w:tcPr>
            <w:tcW w:w="1170" w:type="dxa"/>
            <w:shd w:val="clear" w:color="auto" w:fill="auto"/>
            <w:vAlign w:val="bottom"/>
          </w:tcPr>
          <w:p w14:paraId="595F3A55" w14:textId="77777777" w:rsidR="00D35C05" w:rsidRPr="005F6F6A" w:rsidRDefault="00D35C05" w:rsidP="009300D3">
            <w:pPr>
              <w:tabs>
                <w:tab w:val="decimal" w:pos="1079"/>
              </w:tabs>
              <w:snapToGrid w:val="0"/>
              <w:spacing w:line="305" w:lineRule="exact"/>
              <w:rPr>
                <w:rFonts w:ascii="Arial" w:hAnsi="Arial" w:cs="Arial"/>
                <w:sz w:val="16"/>
                <w:szCs w:val="16"/>
              </w:rPr>
            </w:pPr>
          </w:p>
        </w:tc>
        <w:tc>
          <w:tcPr>
            <w:tcW w:w="1170" w:type="dxa"/>
            <w:shd w:val="clear" w:color="auto" w:fill="auto"/>
            <w:vAlign w:val="bottom"/>
          </w:tcPr>
          <w:p w14:paraId="354DC03F" w14:textId="77777777" w:rsidR="00D35C05" w:rsidRPr="005F6F6A" w:rsidRDefault="00D35C05" w:rsidP="009300D3">
            <w:pPr>
              <w:tabs>
                <w:tab w:val="decimal" w:pos="1079"/>
              </w:tabs>
              <w:snapToGrid w:val="0"/>
              <w:spacing w:line="305" w:lineRule="exact"/>
              <w:rPr>
                <w:rFonts w:ascii="Arial" w:hAnsi="Arial" w:cs="Arial"/>
                <w:sz w:val="16"/>
                <w:szCs w:val="16"/>
              </w:rPr>
            </w:pPr>
          </w:p>
        </w:tc>
        <w:tc>
          <w:tcPr>
            <w:tcW w:w="1170" w:type="dxa"/>
            <w:shd w:val="clear" w:color="auto" w:fill="auto"/>
            <w:vAlign w:val="bottom"/>
          </w:tcPr>
          <w:p w14:paraId="02D503E9" w14:textId="77777777" w:rsidR="00D35C05" w:rsidRPr="005F6F6A" w:rsidRDefault="00D35C05" w:rsidP="009300D3">
            <w:pPr>
              <w:tabs>
                <w:tab w:val="decimal" w:pos="1079"/>
              </w:tabs>
              <w:snapToGrid w:val="0"/>
              <w:spacing w:line="305" w:lineRule="exact"/>
              <w:rPr>
                <w:rFonts w:ascii="Arial" w:hAnsi="Arial" w:cs="Arial"/>
                <w:sz w:val="16"/>
                <w:szCs w:val="16"/>
              </w:rPr>
            </w:pPr>
          </w:p>
        </w:tc>
        <w:tc>
          <w:tcPr>
            <w:tcW w:w="1170" w:type="dxa"/>
            <w:shd w:val="clear" w:color="auto" w:fill="auto"/>
            <w:vAlign w:val="bottom"/>
          </w:tcPr>
          <w:p w14:paraId="4103BF03" w14:textId="77777777" w:rsidR="00D35C05" w:rsidRPr="005F6F6A" w:rsidRDefault="00D35C05" w:rsidP="009300D3">
            <w:pPr>
              <w:tabs>
                <w:tab w:val="decimal" w:pos="1079"/>
              </w:tabs>
              <w:snapToGrid w:val="0"/>
              <w:spacing w:line="305" w:lineRule="exact"/>
              <w:rPr>
                <w:rFonts w:ascii="Arial" w:hAnsi="Arial" w:cs="Arial"/>
                <w:sz w:val="16"/>
                <w:szCs w:val="16"/>
              </w:rPr>
            </w:pPr>
          </w:p>
        </w:tc>
        <w:tc>
          <w:tcPr>
            <w:tcW w:w="1170" w:type="dxa"/>
            <w:shd w:val="clear" w:color="auto" w:fill="auto"/>
            <w:vAlign w:val="bottom"/>
          </w:tcPr>
          <w:p w14:paraId="47C3A6DD" w14:textId="77777777" w:rsidR="00D35C05" w:rsidRPr="005F6F6A" w:rsidRDefault="00D35C05" w:rsidP="009300D3">
            <w:pPr>
              <w:tabs>
                <w:tab w:val="decimal" w:pos="1079"/>
              </w:tabs>
              <w:snapToGrid w:val="0"/>
              <w:spacing w:line="305" w:lineRule="exact"/>
              <w:rPr>
                <w:rFonts w:ascii="Arial" w:hAnsi="Arial" w:cs="Arial"/>
                <w:sz w:val="16"/>
                <w:szCs w:val="16"/>
              </w:rPr>
            </w:pPr>
          </w:p>
        </w:tc>
      </w:tr>
      <w:tr w:rsidR="00FC2DF5" w:rsidRPr="005F6F6A" w14:paraId="38BCF9E7" w14:textId="77777777" w:rsidTr="00AF2456">
        <w:trPr>
          <w:cantSplit/>
        </w:trPr>
        <w:tc>
          <w:tcPr>
            <w:tcW w:w="3330" w:type="dxa"/>
            <w:shd w:val="clear" w:color="auto" w:fill="auto"/>
            <w:vAlign w:val="bottom"/>
          </w:tcPr>
          <w:p w14:paraId="7418D044" w14:textId="77777777" w:rsidR="00FC2DF5" w:rsidRPr="005F6F6A" w:rsidRDefault="00FC2DF5" w:rsidP="009300D3">
            <w:pPr>
              <w:tabs>
                <w:tab w:val="left" w:pos="540"/>
                <w:tab w:val="left" w:pos="1440"/>
                <w:tab w:val="center" w:pos="5040"/>
                <w:tab w:val="center" w:pos="7200"/>
              </w:tabs>
              <w:snapToGrid w:val="0"/>
              <w:spacing w:line="305" w:lineRule="exact"/>
              <w:ind w:left="270" w:right="90" w:hanging="187"/>
              <w:rPr>
                <w:rFonts w:ascii="Arial" w:hAnsi="Arial" w:cs="Arial"/>
                <w:sz w:val="16"/>
                <w:szCs w:val="16"/>
              </w:rPr>
            </w:pPr>
            <w:r w:rsidRPr="005F6F6A">
              <w:rPr>
                <w:rFonts w:ascii="Arial" w:hAnsi="Arial" w:cs="Arial"/>
                <w:kern w:val="1"/>
                <w:sz w:val="16"/>
                <w:szCs w:val="16"/>
                <w:lang w:val="x-none"/>
              </w:rPr>
              <w:t xml:space="preserve">Cash and cash equivalents </w:t>
            </w:r>
          </w:p>
        </w:tc>
        <w:tc>
          <w:tcPr>
            <w:tcW w:w="1170" w:type="dxa"/>
            <w:shd w:val="clear" w:color="auto" w:fill="auto"/>
            <w:vAlign w:val="bottom"/>
          </w:tcPr>
          <w:p w14:paraId="76FAAF25" w14:textId="0F9C1F86"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42,275,645</w:t>
            </w:r>
          </w:p>
        </w:tc>
        <w:tc>
          <w:tcPr>
            <w:tcW w:w="1170" w:type="dxa"/>
            <w:shd w:val="clear" w:color="auto" w:fill="auto"/>
            <w:vAlign w:val="bottom"/>
          </w:tcPr>
          <w:p w14:paraId="0A1E14C2" w14:textId="776B02FD"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42,275,645</w:t>
            </w:r>
          </w:p>
        </w:tc>
        <w:tc>
          <w:tcPr>
            <w:tcW w:w="1170" w:type="dxa"/>
            <w:shd w:val="clear" w:color="auto" w:fill="auto"/>
            <w:vAlign w:val="bottom"/>
          </w:tcPr>
          <w:p w14:paraId="3F0F02C2" w14:textId="497DA44E"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42,275,645</w:t>
            </w:r>
          </w:p>
        </w:tc>
        <w:tc>
          <w:tcPr>
            <w:tcW w:w="1170" w:type="dxa"/>
            <w:shd w:val="clear" w:color="auto" w:fill="auto"/>
            <w:vAlign w:val="bottom"/>
          </w:tcPr>
          <w:p w14:paraId="3DE9B3BA" w14:textId="67C66671"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49A0CBF3" w14:textId="72681098"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2406CA8C" w14:textId="77777777" w:rsidTr="00AF2456">
        <w:trPr>
          <w:cantSplit/>
        </w:trPr>
        <w:tc>
          <w:tcPr>
            <w:tcW w:w="3330" w:type="dxa"/>
            <w:shd w:val="clear" w:color="auto" w:fill="auto"/>
            <w:vAlign w:val="bottom"/>
          </w:tcPr>
          <w:p w14:paraId="44CBD77A" w14:textId="77777777" w:rsidR="00FC2DF5" w:rsidRPr="005F6F6A" w:rsidRDefault="00FC2DF5" w:rsidP="009300D3">
            <w:pPr>
              <w:tabs>
                <w:tab w:val="left" w:pos="540"/>
                <w:tab w:val="left" w:pos="1440"/>
                <w:tab w:val="center" w:pos="5040"/>
                <w:tab w:val="center" w:pos="7200"/>
              </w:tabs>
              <w:snapToGrid w:val="0"/>
              <w:spacing w:line="305" w:lineRule="exact"/>
              <w:ind w:left="270" w:right="90" w:hanging="187"/>
              <w:rPr>
                <w:rFonts w:ascii="Arial" w:hAnsi="Arial" w:cs="Arial"/>
                <w:sz w:val="16"/>
                <w:szCs w:val="16"/>
              </w:rPr>
            </w:pPr>
            <w:r w:rsidRPr="005F6F6A">
              <w:rPr>
                <w:rFonts w:ascii="Arial" w:hAnsi="Arial" w:cs="Arial"/>
                <w:kern w:val="1"/>
                <w:sz w:val="16"/>
                <w:szCs w:val="16"/>
                <w:lang w:val="x-none"/>
              </w:rPr>
              <w:t>Hire purchase receivables</w:t>
            </w:r>
          </w:p>
        </w:tc>
        <w:tc>
          <w:tcPr>
            <w:tcW w:w="1170" w:type="dxa"/>
            <w:shd w:val="clear" w:color="auto" w:fill="auto"/>
            <w:vAlign w:val="bottom"/>
          </w:tcPr>
          <w:p w14:paraId="5B1644E0" w14:textId="5F390FD3"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5,674,514,624</w:t>
            </w:r>
          </w:p>
        </w:tc>
        <w:tc>
          <w:tcPr>
            <w:tcW w:w="1170" w:type="dxa"/>
            <w:shd w:val="clear" w:color="auto" w:fill="auto"/>
            <w:vAlign w:val="bottom"/>
          </w:tcPr>
          <w:p w14:paraId="005D3240" w14:textId="29616DA9"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5,519,134,105</w:t>
            </w:r>
          </w:p>
        </w:tc>
        <w:tc>
          <w:tcPr>
            <w:tcW w:w="1170" w:type="dxa"/>
            <w:shd w:val="clear" w:color="auto" w:fill="auto"/>
            <w:vAlign w:val="bottom"/>
          </w:tcPr>
          <w:p w14:paraId="125D71CF" w14:textId="60ADDC90"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25E3BA4A" w14:textId="7C322C30"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2C6E718C" w14:textId="52935F0C"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5,519,134,105</w:t>
            </w:r>
          </w:p>
        </w:tc>
      </w:tr>
      <w:tr w:rsidR="00FC2DF5" w:rsidRPr="005F6F6A" w14:paraId="5C07850D" w14:textId="77777777" w:rsidTr="00AF2456">
        <w:trPr>
          <w:cantSplit/>
        </w:trPr>
        <w:tc>
          <w:tcPr>
            <w:tcW w:w="3330" w:type="dxa"/>
            <w:shd w:val="clear" w:color="auto" w:fill="auto"/>
            <w:vAlign w:val="bottom"/>
          </w:tcPr>
          <w:p w14:paraId="339529A9" w14:textId="77777777" w:rsidR="00FC2DF5" w:rsidRPr="005F6F6A" w:rsidRDefault="00FC2DF5" w:rsidP="009300D3">
            <w:pPr>
              <w:tabs>
                <w:tab w:val="left" w:pos="540"/>
                <w:tab w:val="left" w:pos="1440"/>
                <w:tab w:val="center" w:pos="5040"/>
                <w:tab w:val="center" w:pos="7200"/>
              </w:tabs>
              <w:snapToGrid w:val="0"/>
              <w:spacing w:line="305" w:lineRule="exact"/>
              <w:ind w:left="270" w:right="90" w:hanging="187"/>
              <w:rPr>
                <w:rFonts w:ascii="Arial" w:hAnsi="Arial" w:cs="Arial"/>
                <w:sz w:val="16"/>
                <w:szCs w:val="16"/>
              </w:rPr>
            </w:pPr>
            <w:r w:rsidRPr="005F6F6A">
              <w:rPr>
                <w:rFonts w:ascii="Arial" w:hAnsi="Arial" w:cs="Arial"/>
                <w:kern w:val="1"/>
                <w:sz w:val="16"/>
                <w:szCs w:val="16"/>
                <w:lang w:val="x-none"/>
              </w:rPr>
              <w:t>Restricted bank deposits</w:t>
            </w:r>
          </w:p>
        </w:tc>
        <w:tc>
          <w:tcPr>
            <w:tcW w:w="1170" w:type="dxa"/>
            <w:shd w:val="clear" w:color="auto" w:fill="auto"/>
            <w:vAlign w:val="bottom"/>
          </w:tcPr>
          <w:p w14:paraId="7C6C1933" w14:textId="1F3F8293"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1,808,697</w:t>
            </w:r>
          </w:p>
        </w:tc>
        <w:tc>
          <w:tcPr>
            <w:tcW w:w="1170" w:type="dxa"/>
            <w:shd w:val="clear" w:color="auto" w:fill="auto"/>
            <w:vAlign w:val="bottom"/>
          </w:tcPr>
          <w:p w14:paraId="5A0FAD71" w14:textId="08E5E5EA"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1,808,697</w:t>
            </w:r>
          </w:p>
        </w:tc>
        <w:tc>
          <w:tcPr>
            <w:tcW w:w="1170" w:type="dxa"/>
            <w:shd w:val="clear" w:color="auto" w:fill="auto"/>
            <w:vAlign w:val="bottom"/>
          </w:tcPr>
          <w:p w14:paraId="267DA1E4" w14:textId="22BEF7C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1,808,697</w:t>
            </w:r>
          </w:p>
        </w:tc>
        <w:tc>
          <w:tcPr>
            <w:tcW w:w="1170" w:type="dxa"/>
            <w:shd w:val="clear" w:color="auto" w:fill="auto"/>
            <w:vAlign w:val="bottom"/>
          </w:tcPr>
          <w:p w14:paraId="3CB87980" w14:textId="3BB2CD9F"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0C19FCE5" w14:textId="3BBB80CF"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02361D5B" w14:textId="77777777" w:rsidTr="00AF2456">
        <w:trPr>
          <w:cantSplit/>
        </w:trPr>
        <w:tc>
          <w:tcPr>
            <w:tcW w:w="3330" w:type="dxa"/>
            <w:shd w:val="clear" w:color="auto" w:fill="auto"/>
            <w:vAlign w:val="bottom"/>
          </w:tcPr>
          <w:p w14:paraId="278835D7" w14:textId="77777777" w:rsidR="00FC2DF5" w:rsidRPr="005F6F6A" w:rsidRDefault="00FC2DF5" w:rsidP="009300D3">
            <w:pPr>
              <w:tabs>
                <w:tab w:val="left" w:pos="540"/>
                <w:tab w:val="left" w:pos="1440"/>
                <w:tab w:val="center" w:pos="5040"/>
                <w:tab w:val="center" w:pos="7200"/>
              </w:tabs>
              <w:snapToGrid w:val="0"/>
              <w:spacing w:line="305" w:lineRule="exact"/>
              <w:ind w:left="270" w:right="90" w:hanging="187"/>
              <w:rPr>
                <w:rFonts w:ascii="Arial" w:hAnsi="Arial" w:cs="Arial"/>
                <w:kern w:val="1"/>
                <w:sz w:val="16"/>
                <w:szCs w:val="16"/>
                <w:lang w:val="x-none"/>
              </w:rPr>
            </w:pPr>
            <w:r w:rsidRPr="005F6F6A">
              <w:rPr>
                <w:rFonts w:ascii="Arial" w:hAnsi="Arial" w:cs="Arial"/>
                <w:b/>
                <w:bCs/>
                <w:kern w:val="1"/>
                <w:sz w:val="16"/>
                <w:szCs w:val="16"/>
                <w:u w:val="single"/>
                <w:lang w:val="x-none"/>
              </w:rPr>
              <w:t>Financial liabilit</w:t>
            </w:r>
            <w:r w:rsidRPr="005F6F6A">
              <w:rPr>
                <w:rFonts w:ascii="Arial" w:hAnsi="Arial" w:cs="Arial"/>
                <w:b/>
                <w:bCs/>
                <w:kern w:val="1"/>
                <w:sz w:val="16"/>
                <w:szCs w:val="16"/>
                <w:u w:val="single"/>
              </w:rPr>
              <w:t>y</w:t>
            </w:r>
            <w:r w:rsidRPr="005F6F6A">
              <w:rPr>
                <w:rFonts w:ascii="Arial" w:hAnsi="Arial" w:cs="Arial"/>
                <w:b/>
                <w:bCs/>
                <w:kern w:val="1"/>
                <w:sz w:val="16"/>
                <w:szCs w:val="16"/>
                <w:u w:val="single"/>
                <w:lang w:val="x-none"/>
              </w:rPr>
              <w:t xml:space="preserve"> measured at fair value</w:t>
            </w:r>
          </w:p>
        </w:tc>
        <w:tc>
          <w:tcPr>
            <w:tcW w:w="1170" w:type="dxa"/>
            <w:shd w:val="clear" w:color="auto" w:fill="auto"/>
            <w:vAlign w:val="bottom"/>
          </w:tcPr>
          <w:p w14:paraId="2F864516"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4D151783"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3D33D11C"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07E9F4D2"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3561C101" w14:textId="77777777" w:rsidR="00FC2DF5" w:rsidRPr="005F6F6A" w:rsidRDefault="00FC2DF5" w:rsidP="009300D3">
            <w:pPr>
              <w:tabs>
                <w:tab w:val="decimal" w:pos="1079"/>
              </w:tabs>
              <w:spacing w:line="305" w:lineRule="exact"/>
              <w:rPr>
                <w:rFonts w:ascii="Arial" w:hAnsi="Arial" w:cs="Arial"/>
                <w:sz w:val="16"/>
                <w:szCs w:val="16"/>
              </w:rPr>
            </w:pPr>
          </w:p>
        </w:tc>
      </w:tr>
      <w:tr w:rsidR="00FC2DF5" w:rsidRPr="005F6F6A" w14:paraId="32653ECD" w14:textId="77777777" w:rsidTr="00AF2456">
        <w:trPr>
          <w:cantSplit/>
        </w:trPr>
        <w:tc>
          <w:tcPr>
            <w:tcW w:w="3330" w:type="dxa"/>
            <w:shd w:val="clear" w:color="auto" w:fill="auto"/>
            <w:vAlign w:val="bottom"/>
          </w:tcPr>
          <w:p w14:paraId="7110E54D" w14:textId="77777777" w:rsidR="00FC2DF5" w:rsidRPr="005F6F6A" w:rsidRDefault="00FC2DF5" w:rsidP="009300D3">
            <w:pPr>
              <w:tabs>
                <w:tab w:val="left" w:pos="540"/>
                <w:tab w:val="left" w:pos="1440"/>
                <w:tab w:val="center" w:pos="5040"/>
                <w:tab w:val="center" w:pos="7200"/>
              </w:tabs>
              <w:snapToGrid w:val="0"/>
              <w:spacing w:line="305" w:lineRule="exact"/>
              <w:ind w:left="270" w:right="90" w:hanging="187"/>
              <w:rPr>
                <w:rFonts w:ascii="Arial" w:hAnsi="Arial" w:cs="Arial"/>
                <w:kern w:val="1"/>
                <w:sz w:val="16"/>
                <w:szCs w:val="16"/>
                <w:lang w:val="x-none"/>
              </w:rPr>
            </w:pPr>
            <w:r w:rsidRPr="005F6F6A">
              <w:rPr>
                <w:rFonts w:ascii="Arial" w:eastAsia="Arial Unicode MS" w:hAnsi="Arial" w:cs="Arial"/>
                <w:sz w:val="16"/>
                <w:szCs w:val="16"/>
              </w:rPr>
              <w:t>Derivatives liabilities</w:t>
            </w:r>
          </w:p>
        </w:tc>
        <w:tc>
          <w:tcPr>
            <w:tcW w:w="1170" w:type="dxa"/>
            <w:shd w:val="clear" w:color="auto" w:fill="auto"/>
            <w:vAlign w:val="bottom"/>
          </w:tcPr>
          <w:p w14:paraId="3039B27D" w14:textId="507F57ED"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cs/>
              </w:rPr>
              <w:t>350</w:t>
            </w:r>
            <w:r w:rsidRPr="00FC2DF5">
              <w:rPr>
                <w:rFonts w:ascii="Arial" w:hAnsi="Arial" w:cs="Arial" w:hint="cs"/>
                <w:sz w:val="16"/>
                <w:szCs w:val="16"/>
              </w:rPr>
              <w:t>,</w:t>
            </w:r>
            <w:r w:rsidRPr="00FC2DF5">
              <w:rPr>
                <w:rFonts w:ascii="Arial" w:hAnsi="Arial" w:cs="Arial" w:hint="cs"/>
                <w:sz w:val="16"/>
                <w:szCs w:val="16"/>
                <w:cs/>
              </w:rPr>
              <w:t>758</w:t>
            </w:r>
          </w:p>
        </w:tc>
        <w:tc>
          <w:tcPr>
            <w:tcW w:w="1170" w:type="dxa"/>
            <w:shd w:val="clear" w:color="auto" w:fill="auto"/>
            <w:vAlign w:val="bottom"/>
          </w:tcPr>
          <w:p w14:paraId="30812507" w14:textId="49C1211E"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cs/>
              </w:rPr>
              <w:t>350</w:t>
            </w:r>
            <w:r w:rsidRPr="00FC2DF5">
              <w:rPr>
                <w:rFonts w:ascii="Arial" w:hAnsi="Arial" w:cs="Arial" w:hint="cs"/>
                <w:sz w:val="16"/>
                <w:szCs w:val="16"/>
              </w:rPr>
              <w:t>,</w:t>
            </w:r>
            <w:r w:rsidRPr="00FC2DF5">
              <w:rPr>
                <w:rFonts w:ascii="Arial" w:hAnsi="Arial" w:cs="Arial" w:hint="cs"/>
                <w:sz w:val="16"/>
                <w:szCs w:val="16"/>
                <w:cs/>
              </w:rPr>
              <w:t>758</w:t>
            </w:r>
          </w:p>
        </w:tc>
        <w:tc>
          <w:tcPr>
            <w:tcW w:w="1170" w:type="dxa"/>
            <w:shd w:val="clear" w:color="auto" w:fill="auto"/>
            <w:vAlign w:val="bottom"/>
          </w:tcPr>
          <w:p w14:paraId="6576392F" w14:textId="21B0F7E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037CB065" w14:textId="4C922561"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cs/>
              </w:rPr>
              <w:t>350</w:t>
            </w:r>
            <w:r w:rsidRPr="00FC2DF5">
              <w:rPr>
                <w:rFonts w:ascii="Arial" w:hAnsi="Arial" w:cs="Arial" w:hint="cs"/>
                <w:sz w:val="16"/>
                <w:szCs w:val="16"/>
              </w:rPr>
              <w:t>,</w:t>
            </w:r>
            <w:r w:rsidRPr="00FC2DF5">
              <w:rPr>
                <w:rFonts w:ascii="Arial" w:hAnsi="Arial" w:cs="Arial" w:hint="cs"/>
                <w:sz w:val="16"/>
                <w:szCs w:val="16"/>
                <w:cs/>
              </w:rPr>
              <w:t>758</w:t>
            </w:r>
          </w:p>
        </w:tc>
        <w:tc>
          <w:tcPr>
            <w:tcW w:w="1170" w:type="dxa"/>
            <w:shd w:val="clear" w:color="auto" w:fill="auto"/>
            <w:vAlign w:val="bottom"/>
          </w:tcPr>
          <w:p w14:paraId="6187D0E1" w14:textId="24434F40"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3CD5281F" w14:textId="77777777" w:rsidTr="00AF2456">
        <w:trPr>
          <w:cantSplit/>
        </w:trPr>
        <w:tc>
          <w:tcPr>
            <w:tcW w:w="3330" w:type="dxa"/>
            <w:shd w:val="clear" w:color="auto" w:fill="auto"/>
            <w:vAlign w:val="bottom"/>
          </w:tcPr>
          <w:p w14:paraId="712709FF" w14:textId="77777777" w:rsidR="00FC2DF5" w:rsidRPr="005F6F6A" w:rsidRDefault="00FC2DF5" w:rsidP="009300D3">
            <w:pPr>
              <w:tabs>
                <w:tab w:val="left" w:pos="540"/>
                <w:tab w:val="left" w:pos="1418"/>
                <w:tab w:val="center" w:pos="5040"/>
                <w:tab w:val="center" w:pos="7200"/>
              </w:tabs>
              <w:snapToGrid w:val="0"/>
              <w:spacing w:line="305" w:lineRule="exact"/>
              <w:ind w:left="270" w:right="90" w:hanging="187"/>
              <w:rPr>
                <w:rFonts w:ascii="Arial" w:hAnsi="Arial" w:cs="Arial"/>
                <w:sz w:val="16"/>
                <w:szCs w:val="16"/>
              </w:rPr>
            </w:pPr>
            <w:r w:rsidRPr="005F6F6A">
              <w:rPr>
                <w:rFonts w:ascii="Arial" w:hAnsi="Arial" w:cs="Arial"/>
                <w:b/>
                <w:bCs/>
                <w:kern w:val="1"/>
                <w:sz w:val="16"/>
                <w:szCs w:val="16"/>
                <w:u w:val="single"/>
                <w:lang w:val="x-none"/>
              </w:rPr>
              <w:t>Financial liabilities for which fair value are disclosed</w:t>
            </w:r>
          </w:p>
        </w:tc>
        <w:tc>
          <w:tcPr>
            <w:tcW w:w="1170" w:type="dxa"/>
            <w:shd w:val="clear" w:color="auto" w:fill="auto"/>
            <w:vAlign w:val="bottom"/>
          </w:tcPr>
          <w:p w14:paraId="01B77F71"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77A0B2A4"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6AF23E4E"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6A4D2980" w14:textId="77777777" w:rsidR="00FC2DF5" w:rsidRPr="005F6F6A" w:rsidRDefault="00FC2DF5" w:rsidP="009300D3">
            <w:pPr>
              <w:tabs>
                <w:tab w:val="decimal" w:pos="1079"/>
              </w:tabs>
              <w:spacing w:line="305" w:lineRule="exact"/>
              <w:rPr>
                <w:rFonts w:ascii="Arial" w:hAnsi="Arial" w:cs="Arial"/>
                <w:sz w:val="16"/>
                <w:szCs w:val="16"/>
              </w:rPr>
            </w:pPr>
          </w:p>
        </w:tc>
        <w:tc>
          <w:tcPr>
            <w:tcW w:w="1170" w:type="dxa"/>
            <w:shd w:val="clear" w:color="auto" w:fill="auto"/>
            <w:vAlign w:val="bottom"/>
          </w:tcPr>
          <w:p w14:paraId="2D3DF462" w14:textId="77777777" w:rsidR="00FC2DF5" w:rsidRPr="005F6F6A" w:rsidRDefault="00FC2DF5" w:rsidP="009300D3">
            <w:pPr>
              <w:tabs>
                <w:tab w:val="decimal" w:pos="1079"/>
              </w:tabs>
              <w:spacing w:line="305" w:lineRule="exact"/>
              <w:rPr>
                <w:rFonts w:ascii="Arial" w:hAnsi="Arial" w:cs="Arial"/>
                <w:sz w:val="16"/>
                <w:szCs w:val="16"/>
              </w:rPr>
            </w:pPr>
          </w:p>
        </w:tc>
      </w:tr>
      <w:tr w:rsidR="00FC2DF5" w:rsidRPr="005F6F6A" w14:paraId="5F0ACD91" w14:textId="77777777" w:rsidTr="00AF2456">
        <w:trPr>
          <w:cantSplit/>
        </w:trPr>
        <w:tc>
          <w:tcPr>
            <w:tcW w:w="3330" w:type="dxa"/>
            <w:shd w:val="clear" w:color="auto" w:fill="auto"/>
            <w:vAlign w:val="bottom"/>
          </w:tcPr>
          <w:p w14:paraId="587102E7" w14:textId="77777777" w:rsidR="00FC2DF5" w:rsidRPr="005F6F6A" w:rsidRDefault="00FC2DF5" w:rsidP="009300D3">
            <w:pPr>
              <w:tabs>
                <w:tab w:val="left" w:pos="900"/>
                <w:tab w:val="left" w:pos="1440"/>
                <w:tab w:val="left" w:pos="1980"/>
              </w:tabs>
              <w:spacing w:line="305" w:lineRule="exact"/>
              <w:ind w:left="270" w:hanging="187"/>
              <w:rPr>
                <w:rFonts w:ascii="Arial" w:hAnsi="Arial" w:cs="Arial"/>
                <w:sz w:val="16"/>
                <w:szCs w:val="16"/>
              </w:rPr>
            </w:pPr>
            <w:r w:rsidRPr="005F6F6A">
              <w:rPr>
                <w:rFonts w:ascii="Arial" w:eastAsia="Arial Unicode MS" w:hAnsi="Arial" w:cs="Arial"/>
                <w:sz w:val="16"/>
                <w:szCs w:val="16"/>
              </w:rPr>
              <w:t>Short-term loans from financial institutions</w:t>
            </w:r>
          </w:p>
        </w:tc>
        <w:tc>
          <w:tcPr>
            <w:tcW w:w="1170" w:type="dxa"/>
            <w:shd w:val="clear" w:color="auto" w:fill="auto"/>
            <w:vAlign w:val="bottom"/>
          </w:tcPr>
          <w:p w14:paraId="0289495D" w14:textId="5DEAC8E9"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293,491,233</w:t>
            </w:r>
          </w:p>
        </w:tc>
        <w:tc>
          <w:tcPr>
            <w:tcW w:w="1170" w:type="dxa"/>
            <w:shd w:val="clear" w:color="auto" w:fill="auto"/>
            <w:vAlign w:val="bottom"/>
          </w:tcPr>
          <w:p w14:paraId="67D02869" w14:textId="60FA7B67"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293,491,233</w:t>
            </w:r>
          </w:p>
        </w:tc>
        <w:tc>
          <w:tcPr>
            <w:tcW w:w="1170" w:type="dxa"/>
            <w:shd w:val="clear" w:color="auto" w:fill="auto"/>
            <w:vAlign w:val="bottom"/>
          </w:tcPr>
          <w:p w14:paraId="37AB23C2" w14:textId="7F9577A9"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3B878B44" w14:textId="7504E76E"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293,491,233</w:t>
            </w:r>
          </w:p>
        </w:tc>
        <w:tc>
          <w:tcPr>
            <w:tcW w:w="1170" w:type="dxa"/>
            <w:shd w:val="clear" w:color="auto" w:fill="auto"/>
            <w:vAlign w:val="bottom"/>
          </w:tcPr>
          <w:p w14:paraId="59F6759C" w14:textId="2EC91A3E"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5BF0C69E" w14:textId="77777777" w:rsidTr="00AF2456">
        <w:trPr>
          <w:cantSplit/>
        </w:trPr>
        <w:tc>
          <w:tcPr>
            <w:tcW w:w="3330" w:type="dxa"/>
            <w:shd w:val="clear" w:color="auto" w:fill="auto"/>
            <w:vAlign w:val="bottom"/>
          </w:tcPr>
          <w:p w14:paraId="3C7D2318" w14:textId="77777777" w:rsidR="00FC2DF5" w:rsidRPr="005F6F6A" w:rsidRDefault="00FC2DF5" w:rsidP="009300D3">
            <w:pPr>
              <w:tabs>
                <w:tab w:val="left" w:pos="900"/>
                <w:tab w:val="left" w:pos="1440"/>
                <w:tab w:val="left" w:pos="1980"/>
              </w:tabs>
              <w:spacing w:line="305" w:lineRule="exact"/>
              <w:ind w:left="270" w:right="-108" w:hanging="187"/>
              <w:rPr>
                <w:rFonts w:ascii="Arial" w:hAnsi="Arial" w:cs="Arial"/>
                <w:sz w:val="16"/>
                <w:szCs w:val="16"/>
              </w:rPr>
            </w:pPr>
            <w:r w:rsidRPr="005F6F6A">
              <w:rPr>
                <w:rFonts w:ascii="Arial" w:eastAsia="Arial Unicode MS" w:hAnsi="Arial" w:cs="Arial"/>
                <w:sz w:val="16"/>
                <w:szCs w:val="16"/>
              </w:rPr>
              <w:t>Trade accounts payables</w:t>
            </w:r>
          </w:p>
        </w:tc>
        <w:tc>
          <w:tcPr>
            <w:tcW w:w="1170" w:type="dxa"/>
            <w:shd w:val="clear" w:color="auto" w:fill="auto"/>
            <w:vAlign w:val="bottom"/>
          </w:tcPr>
          <w:p w14:paraId="27B82D62" w14:textId="54C368E6"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40,755,070</w:t>
            </w:r>
          </w:p>
        </w:tc>
        <w:tc>
          <w:tcPr>
            <w:tcW w:w="1170" w:type="dxa"/>
            <w:shd w:val="clear" w:color="auto" w:fill="auto"/>
            <w:vAlign w:val="bottom"/>
          </w:tcPr>
          <w:p w14:paraId="5FB1BE06" w14:textId="698FD47C"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40,755,070</w:t>
            </w:r>
          </w:p>
        </w:tc>
        <w:tc>
          <w:tcPr>
            <w:tcW w:w="1170" w:type="dxa"/>
            <w:shd w:val="clear" w:color="auto" w:fill="auto"/>
            <w:vAlign w:val="bottom"/>
          </w:tcPr>
          <w:p w14:paraId="40D3D993" w14:textId="5EACB12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40,755,070</w:t>
            </w:r>
          </w:p>
        </w:tc>
        <w:tc>
          <w:tcPr>
            <w:tcW w:w="1170" w:type="dxa"/>
            <w:shd w:val="clear" w:color="auto" w:fill="auto"/>
            <w:vAlign w:val="bottom"/>
          </w:tcPr>
          <w:p w14:paraId="1A4EBDBD" w14:textId="00D1298F"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59D1AD43" w14:textId="2DD0564F"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15C8007E" w14:textId="77777777" w:rsidTr="00AF2456">
        <w:trPr>
          <w:cantSplit/>
        </w:trPr>
        <w:tc>
          <w:tcPr>
            <w:tcW w:w="3330" w:type="dxa"/>
            <w:shd w:val="clear" w:color="auto" w:fill="auto"/>
            <w:vAlign w:val="bottom"/>
          </w:tcPr>
          <w:p w14:paraId="3F008F17" w14:textId="77777777" w:rsidR="00FC2DF5" w:rsidRPr="005F6F6A" w:rsidRDefault="00FC2DF5" w:rsidP="009300D3">
            <w:pPr>
              <w:tabs>
                <w:tab w:val="left" w:pos="900"/>
                <w:tab w:val="left" w:pos="1440"/>
                <w:tab w:val="left" w:pos="1980"/>
              </w:tabs>
              <w:spacing w:line="305" w:lineRule="exact"/>
              <w:ind w:left="270" w:right="-108" w:hanging="187"/>
              <w:rPr>
                <w:rFonts w:ascii="Arial" w:hAnsi="Arial" w:cs="Arial"/>
                <w:sz w:val="16"/>
                <w:szCs w:val="16"/>
              </w:rPr>
            </w:pPr>
            <w:r w:rsidRPr="005F6F6A">
              <w:rPr>
                <w:rFonts w:ascii="Arial" w:eastAsia="Arial Unicode MS" w:hAnsi="Arial" w:cs="Arial"/>
                <w:sz w:val="16"/>
                <w:szCs w:val="16"/>
              </w:rPr>
              <w:t>Short-term loans</w:t>
            </w:r>
          </w:p>
        </w:tc>
        <w:tc>
          <w:tcPr>
            <w:tcW w:w="1170" w:type="dxa"/>
            <w:shd w:val="clear" w:color="auto" w:fill="auto"/>
            <w:vAlign w:val="bottom"/>
          </w:tcPr>
          <w:p w14:paraId="137E2A38" w14:textId="0A65AE3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387,496,391</w:t>
            </w:r>
          </w:p>
        </w:tc>
        <w:tc>
          <w:tcPr>
            <w:tcW w:w="1170" w:type="dxa"/>
            <w:shd w:val="clear" w:color="auto" w:fill="auto"/>
            <w:vAlign w:val="bottom"/>
          </w:tcPr>
          <w:p w14:paraId="6A26570B" w14:textId="7D0A1BE3"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387,496,391</w:t>
            </w:r>
          </w:p>
        </w:tc>
        <w:tc>
          <w:tcPr>
            <w:tcW w:w="1170" w:type="dxa"/>
            <w:shd w:val="clear" w:color="auto" w:fill="auto"/>
            <w:vAlign w:val="bottom"/>
          </w:tcPr>
          <w:p w14:paraId="5BE643BF" w14:textId="3BB72FA1"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2BC1CECE" w14:textId="269B3C25"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387,496,391</w:t>
            </w:r>
          </w:p>
        </w:tc>
        <w:tc>
          <w:tcPr>
            <w:tcW w:w="1170" w:type="dxa"/>
            <w:shd w:val="clear" w:color="auto" w:fill="auto"/>
            <w:vAlign w:val="bottom"/>
          </w:tcPr>
          <w:p w14:paraId="45277533" w14:textId="59CD3605"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7E1143F6" w14:textId="77777777" w:rsidTr="00AF2456">
        <w:trPr>
          <w:cantSplit/>
        </w:trPr>
        <w:tc>
          <w:tcPr>
            <w:tcW w:w="3330" w:type="dxa"/>
            <w:shd w:val="clear" w:color="auto" w:fill="auto"/>
            <w:vAlign w:val="bottom"/>
          </w:tcPr>
          <w:p w14:paraId="34C7A8E2" w14:textId="77777777" w:rsidR="00FC2DF5" w:rsidRPr="005F6F6A" w:rsidRDefault="00FC2DF5" w:rsidP="009300D3">
            <w:pPr>
              <w:tabs>
                <w:tab w:val="left" w:pos="900"/>
                <w:tab w:val="left" w:pos="1440"/>
                <w:tab w:val="left" w:pos="1980"/>
              </w:tabs>
              <w:spacing w:line="305" w:lineRule="exact"/>
              <w:ind w:left="270" w:right="-108" w:hanging="187"/>
              <w:rPr>
                <w:rFonts w:ascii="Arial" w:hAnsi="Arial" w:cs="Arial"/>
                <w:sz w:val="16"/>
                <w:szCs w:val="16"/>
              </w:rPr>
            </w:pPr>
            <w:r w:rsidRPr="005F6F6A">
              <w:rPr>
                <w:rFonts w:ascii="Arial" w:eastAsia="Arial Unicode MS" w:hAnsi="Arial" w:cs="Arial"/>
                <w:sz w:val="16"/>
                <w:szCs w:val="16"/>
              </w:rPr>
              <w:t>Long-term loans</w:t>
            </w:r>
          </w:p>
        </w:tc>
        <w:tc>
          <w:tcPr>
            <w:tcW w:w="1170" w:type="dxa"/>
            <w:shd w:val="clear" w:color="auto" w:fill="auto"/>
            <w:vAlign w:val="bottom"/>
          </w:tcPr>
          <w:p w14:paraId="6AA6A809" w14:textId="40797D53"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1,884,616,279</w:t>
            </w:r>
          </w:p>
        </w:tc>
        <w:tc>
          <w:tcPr>
            <w:tcW w:w="1170" w:type="dxa"/>
            <w:shd w:val="clear" w:color="auto" w:fill="auto"/>
            <w:vAlign w:val="bottom"/>
          </w:tcPr>
          <w:p w14:paraId="16895B7B" w14:textId="47DECC34"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1,882,545,235</w:t>
            </w:r>
          </w:p>
        </w:tc>
        <w:tc>
          <w:tcPr>
            <w:tcW w:w="1170" w:type="dxa"/>
            <w:shd w:val="clear" w:color="auto" w:fill="auto"/>
            <w:vAlign w:val="bottom"/>
          </w:tcPr>
          <w:p w14:paraId="2E873AFA" w14:textId="21B58A28"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14EE52A1" w14:textId="3060AC57"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1,882,545,235</w:t>
            </w:r>
          </w:p>
        </w:tc>
        <w:tc>
          <w:tcPr>
            <w:tcW w:w="1170" w:type="dxa"/>
            <w:shd w:val="clear" w:color="auto" w:fill="auto"/>
            <w:vAlign w:val="bottom"/>
          </w:tcPr>
          <w:p w14:paraId="15E49ABF" w14:textId="7A98E464"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r w:rsidR="00FC2DF5" w:rsidRPr="005F6F6A" w14:paraId="6BCC48A3" w14:textId="77777777" w:rsidTr="00AF2456">
        <w:trPr>
          <w:cantSplit/>
        </w:trPr>
        <w:tc>
          <w:tcPr>
            <w:tcW w:w="3330" w:type="dxa"/>
            <w:shd w:val="clear" w:color="auto" w:fill="auto"/>
            <w:vAlign w:val="bottom"/>
          </w:tcPr>
          <w:p w14:paraId="77692582" w14:textId="77777777" w:rsidR="00FC2DF5" w:rsidRPr="005F6F6A" w:rsidRDefault="00FC2DF5" w:rsidP="009300D3">
            <w:pPr>
              <w:tabs>
                <w:tab w:val="left" w:pos="900"/>
                <w:tab w:val="left" w:pos="1440"/>
                <w:tab w:val="left" w:pos="1980"/>
              </w:tabs>
              <w:spacing w:line="305" w:lineRule="exact"/>
              <w:ind w:left="270" w:right="-108" w:hanging="187"/>
              <w:rPr>
                <w:rFonts w:ascii="Arial" w:eastAsia="Arial Unicode MS" w:hAnsi="Arial" w:cs="Arial"/>
                <w:sz w:val="16"/>
                <w:szCs w:val="16"/>
              </w:rPr>
            </w:pPr>
            <w:r w:rsidRPr="005F6F6A">
              <w:rPr>
                <w:rFonts w:ascii="Arial" w:eastAsia="Arial Unicode MS" w:hAnsi="Arial" w:cs="Arial"/>
                <w:sz w:val="16"/>
                <w:szCs w:val="16"/>
              </w:rPr>
              <w:t>Lease liabilities</w:t>
            </w:r>
          </w:p>
        </w:tc>
        <w:tc>
          <w:tcPr>
            <w:tcW w:w="1170" w:type="dxa"/>
            <w:shd w:val="clear" w:color="auto" w:fill="auto"/>
            <w:vAlign w:val="bottom"/>
          </w:tcPr>
          <w:p w14:paraId="17D0D0DC" w14:textId="5B93F1D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10,538,284</w:t>
            </w:r>
          </w:p>
        </w:tc>
        <w:tc>
          <w:tcPr>
            <w:tcW w:w="1170" w:type="dxa"/>
            <w:shd w:val="clear" w:color="auto" w:fill="auto"/>
            <w:vAlign w:val="bottom"/>
          </w:tcPr>
          <w:p w14:paraId="40E9394D" w14:textId="01E1F352"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10,538,284</w:t>
            </w:r>
          </w:p>
        </w:tc>
        <w:tc>
          <w:tcPr>
            <w:tcW w:w="1170" w:type="dxa"/>
            <w:shd w:val="clear" w:color="auto" w:fill="auto"/>
            <w:vAlign w:val="bottom"/>
          </w:tcPr>
          <w:p w14:paraId="4E480D59" w14:textId="427EBFBF"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c>
          <w:tcPr>
            <w:tcW w:w="1170" w:type="dxa"/>
            <w:shd w:val="clear" w:color="auto" w:fill="auto"/>
            <w:vAlign w:val="bottom"/>
          </w:tcPr>
          <w:p w14:paraId="3D34E906" w14:textId="696CFCB5"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10,538,284</w:t>
            </w:r>
          </w:p>
        </w:tc>
        <w:tc>
          <w:tcPr>
            <w:tcW w:w="1170" w:type="dxa"/>
            <w:shd w:val="clear" w:color="auto" w:fill="auto"/>
            <w:vAlign w:val="bottom"/>
          </w:tcPr>
          <w:p w14:paraId="31DC4EEB" w14:textId="2BA102D6" w:rsidR="00FC2DF5" w:rsidRPr="005F6F6A" w:rsidRDefault="00FC2DF5" w:rsidP="009300D3">
            <w:pPr>
              <w:tabs>
                <w:tab w:val="decimal" w:pos="1079"/>
              </w:tabs>
              <w:spacing w:line="305" w:lineRule="exact"/>
              <w:rPr>
                <w:rFonts w:ascii="Arial" w:hAnsi="Arial" w:cs="Arial"/>
                <w:sz w:val="16"/>
                <w:szCs w:val="16"/>
              </w:rPr>
            </w:pPr>
            <w:r w:rsidRPr="00FC2DF5">
              <w:rPr>
                <w:rFonts w:ascii="Arial" w:hAnsi="Arial" w:cs="Arial" w:hint="cs"/>
                <w:sz w:val="16"/>
                <w:szCs w:val="16"/>
              </w:rPr>
              <w:t>-</w:t>
            </w:r>
          </w:p>
        </w:tc>
      </w:tr>
    </w:tbl>
    <w:p w14:paraId="170B890F" w14:textId="584795F3" w:rsidR="00D35C05" w:rsidRPr="005F6F6A" w:rsidRDefault="00D35C05" w:rsidP="009300D3">
      <w:pPr>
        <w:overflowPunct/>
        <w:autoSpaceDE/>
        <w:spacing w:before="120" w:after="120" w:line="375" w:lineRule="exact"/>
        <w:ind w:left="547"/>
        <w:jc w:val="thaiDistribute"/>
        <w:textAlignment w:val="auto"/>
        <w:rPr>
          <w:rFonts w:ascii="Arial" w:hAnsi="Arial" w:cs="Arial"/>
          <w:color w:val="000000"/>
          <w:sz w:val="22"/>
          <w:szCs w:val="22"/>
        </w:rPr>
      </w:pPr>
      <w:r w:rsidRPr="005F6F6A">
        <w:rPr>
          <w:rFonts w:ascii="Arial" w:hAnsi="Arial" w:cs="Arial"/>
          <w:color w:val="000000"/>
          <w:sz w:val="22"/>
          <w:szCs w:val="22"/>
        </w:rPr>
        <w:t xml:space="preserve">Fair value hierarchy for financial assets and liabilities as </w:t>
      </w:r>
      <w:proofErr w:type="gramStart"/>
      <w:r w:rsidRPr="005F6F6A">
        <w:rPr>
          <w:rFonts w:ascii="Arial" w:hAnsi="Arial" w:cs="Arial"/>
          <w:color w:val="000000"/>
          <w:sz w:val="22"/>
          <w:szCs w:val="22"/>
        </w:rPr>
        <w:t>at</w:t>
      </w:r>
      <w:proofErr w:type="gramEnd"/>
      <w:r w:rsidRPr="005F6F6A">
        <w:rPr>
          <w:rFonts w:ascii="Arial" w:hAnsi="Arial" w:cs="Arial"/>
          <w:color w:val="000000"/>
          <w:sz w:val="22"/>
          <w:szCs w:val="22"/>
        </w:rPr>
        <w:t xml:space="preserve"> 31 December 2023 and 2022 is stipulated in notes </w:t>
      </w:r>
      <w:r w:rsidR="00D940D1" w:rsidRPr="005F6F6A">
        <w:rPr>
          <w:rFonts w:ascii="Arial" w:hAnsi="Arial" w:cs="Arial"/>
          <w:color w:val="000000"/>
          <w:sz w:val="22"/>
          <w:szCs w:val="22"/>
        </w:rPr>
        <w:t>4</w:t>
      </w:r>
      <w:r w:rsidRPr="005F6F6A">
        <w:rPr>
          <w:rFonts w:ascii="Arial" w:hAnsi="Arial" w:cs="Arial"/>
          <w:color w:val="000000"/>
          <w:sz w:val="22"/>
          <w:szCs w:val="22"/>
        </w:rPr>
        <w:t xml:space="preserve">.16 to the financial statements. </w:t>
      </w:r>
    </w:p>
    <w:p w14:paraId="3095B108" w14:textId="77777777" w:rsidR="00D35C05" w:rsidRPr="005F6F6A" w:rsidRDefault="00D35C05" w:rsidP="009300D3">
      <w:pPr>
        <w:overflowPunct/>
        <w:autoSpaceDE/>
        <w:spacing w:before="120" w:after="120" w:line="375" w:lineRule="exact"/>
        <w:ind w:left="540"/>
        <w:jc w:val="thaiDistribute"/>
        <w:textAlignment w:val="auto"/>
        <w:rPr>
          <w:rFonts w:ascii="Arial" w:hAnsi="Arial" w:cs="Arial"/>
          <w:color w:val="000000"/>
          <w:sz w:val="22"/>
          <w:szCs w:val="22"/>
        </w:rPr>
      </w:pPr>
      <w:r w:rsidRPr="005F6F6A">
        <w:rPr>
          <w:rFonts w:ascii="Arial" w:hAnsi="Arial" w:cs="Arial"/>
          <w:color w:val="000000"/>
          <w:sz w:val="22"/>
          <w:szCs w:val="22"/>
        </w:rPr>
        <w:t>The methods and assumptions used by the Group estimating the fair value of financial instruments are as follows:</w:t>
      </w:r>
    </w:p>
    <w:p w14:paraId="79B55CAA"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For financial assets and liabilities which have short-term maturities, including cash and cash equivalents, short-term loans from financial institutions, trade accounts payables and short-term loans, the carrying amounts in the statement of financial position approximate their fair value.</w:t>
      </w:r>
    </w:p>
    <w:p w14:paraId="3DB0E104" w14:textId="154E1221"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9300D3">
        <w:rPr>
          <w:rFonts w:ascii="Arial" w:hAnsi="Arial" w:cs="Arial"/>
          <w:color w:val="000000"/>
          <w:spacing w:val="-4"/>
          <w:sz w:val="22"/>
          <w:szCs w:val="22"/>
        </w:rPr>
        <w:t xml:space="preserve">The fair value of hire purchase receivables </w:t>
      </w:r>
      <w:r w:rsidR="009300D3" w:rsidRPr="009300D3">
        <w:rPr>
          <w:rFonts w:ascii="Arial" w:hAnsi="Arial" w:cs="Arial"/>
          <w:color w:val="000000"/>
          <w:spacing w:val="-4"/>
          <w:sz w:val="22"/>
          <w:szCs w:val="22"/>
        </w:rPr>
        <w:t xml:space="preserve">and loan receivables </w:t>
      </w:r>
      <w:r w:rsidRPr="009300D3">
        <w:rPr>
          <w:rFonts w:ascii="Arial" w:hAnsi="Arial" w:cs="Arial"/>
          <w:color w:val="000000"/>
          <w:spacing w:val="-4"/>
          <w:sz w:val="22"/>
          <w:szCs w:val="22"/>
        </w:rPr>
        <w:t>is estimated by discounting</w:t>
      </w:r>
      <w:r w:rsidRPr="005F6F6A">
        <w:rPr>
          <w:rFonts w:ascii="Arial" w:hAnsi="Arial" w:cs="Arial"/>
          <w:color w:val="000000"/>
          <w:sz w:val="22"/>
          <w:szCs w:val="22"/>
        </w:rPr>
        <w:t xml:space="preserve"> expected future cash flows by the current market interest rate of loans with similar terms and conditions.</w:t>
      </w:r>
    </w:p>
    <w:p w14:paraId="45B528A6"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The fair value of long-term loans is estimated by discounting expected future cash flows by the current market interest rate.</w:t>
      </w:r>
    </w:p>
    <w:p w14:paraId="51E54C1C"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 xml:space="preserve">The fair value of derivatives has been determined using a discounted future cash flow model and a valuation model technique. Most of the inputs used for the valuation are observable in the relevant market, such as interest rate yield curves. The Group considers </w:t>
      </w:r>
      <w:proofErr w:type="gramStart"/>
      <w:r w:rsidRPr="005F6F6A">
        <w:rPr>
          <w:rFonts w:ascii="Arial" w:hAnsi="Arial" w:cs="Arial"/>
          <w:color w:val="000000"/>
          <w:sz w:val="22"/>
          <w:szCs w:val="22"/>
        </w:rPr>
        <w:t>to counterparty</w:t>
      </w:r>
      <w:proofErr w:type="gramEnd"/>
      <w:r w:rsidRPr="005F6F6A">
        <w:rPr>
          <w:rFonts w:ascii="Arial" w:hAnsi="Arial" w:cs="Arial"/>
          <w:color w:val="000000"/>
          <w:sz w:val="22"/>
          <w:szCs w:val="22"/>
        </w:rPr>
        <w:t xml:space="preserve"> credit risk when determining the fair value of derivatives.</w:t>
      </w:r>
    </w:p>
    <w:p w14:paraId="64A5A5E9" w14:textId="77777777" w:rsidR="00D35C05" w:rsidRPr="005F6F6A" w:rsidRDefault="00D35C05" w:rsidP="009300D3">
      <w:pPr>
        <w:numPr>
          <w:ilvl w:val="0"/>
          <w:numId w:val="25"/>
        </w:numPr>
        <w:tabs>
          <w:tab w:val="clear" w:pos="1080"/>
          <w:tab w:val="left" w:pos="360"/>
        </w:tabs>
        <w:suppressAutoHyphens w:val="0"/>
        <w:overflowPunct/>
        <w:autoSpaceDE/>
        <w:spacing w:before="120" w:after="120" w:line="375" w:lineRule="exact"/>
        <w:ind w:left="900"/>
        <w:jc w:val="both"/>
        <w:textAlignment w:val="auto"/>
        <w:rPr>
          <w:rFonts w:ascii="Arial" w:hAnsi="Arial" w:cs="Arial"/>
          <w:color w:val="000000"/>
          <w:sz w:val="22"/>
          <w:szCs w:val="22"/>
        </w:rPr>
      </w:pPr>
      <w:r w:rsidRPr="005F6F6A">
        <w:rPr>
          <w:rFonts w:ascii="Arial" w:hAnsi="Arial" w:cs="Arial"/>
          <w:color w:val="000000"/>
          <w:sz w:val="22"/>
          <w:szCs w:val="22"/>
        </w:rPr>
        <w:t>For lease liabilities, their carrying amounts approximate their fair value since their carrying interest approximate to the market rate.</w:t>
      </w:r>
    </w:p>
    <w:p w14:paraId="41DAD062" w14:textId="77777777" w:rsidR="00D35C05" w:rsidRPr="005F6F6A" w:rsidRDefault="00D35C05" w:rsidP="009300D3">
      <w:pPr>
        <w:tabs>
          <w:tab w:val="left" w:pos="360"/>
        </w:tabs>
        <w:suppressAutoHyphens w:val="0"/>
        <w:overflowPunct/>
        <w:autoSpaceDE/>
        <w:spacing w:before="120" w:after="120" w:line="375" w:lineRule="exact"/>
        <w:ind w:left="540"/>
        <w:jc w:val="both"/>
        <w:textAlignment w:val="auto"/>
        <w:rPr>
          <w:rFonts w:ascii="Arial" w:hAnsi="Arial" w:cs="Arial"/>
          <w:color w:val="000000"/>
          <w:sz w:val="22"/>
          <w:szCs w:val="22"/>
        </w:rPr>
      </w:pPr>
      <w:r w:rsidRPr="005F6F6A">
        <w:rPr>
          <w:rFonts w:ascii="Arial" w:hAnsi="Arial" w:cs="Arial"/>
          <w:color w:val="000000"/>
          <w:sz w:val="22"/>
          <w:szCs w:val="22"/>
        </w:rPr>
        <w:t>During the current year, there were no transfers within the fair value hierarchy.</w:t>
      </w:r>
    </w:p>
    <w:p w14:paraId="02741FD2" w14:textId="77777777" w:rsidR="00D35C05" w:rsidRPr="005F6F6A" w:rsidRDefault="00D35C05" w:rsidP="00D35C05">
      <w:pPr>
        <w:numPr>
          <w:ilvl w:val="0"/>
          <w:numId w:val="14"/>
        </w:numPr>
        <w:spacing w:before="120" w:after="120" w:line="380" w:lineRule="exact"/>
        <w:jc w:val="thaiDistribute"/>
        <w:rPr>
          <w:rFonts w:ascii="Arial" w:hAnsi="Arial" w:cs="Arial"/>
          <w:b/>
          <w:bCs/>
          <w:sz w:val="22"/>
          <w:szCs w:val="22"/>
        </w:rPr>
      </w:pPr>
      <w:r w:rsidRPr="005F6F6A">
        <w:rPr>
          <w:rFonts w:ascii="Arial" w:hAnsi="Arial" w:cs="Arial"/>
          <w:b/>
          <w:bCs/>
          <w:sz w:val="22"/>
          <w:szCs w:val="22"/>
        </w:rPr>
        <w:lastRenderedPageBreak/>
        <w:t>Approval of financial statements</w:t>
      </w:r>
    </w:p>
    <w:p w14:paraId="3BF57968" w14:textId="0F6BB145" w:rsidR="00D35C05" w:rsidRPr="005F6F6A" w:rsidRDefault="00D35C05" w:rsidP="00D35C05">
      <w:pPr>
        <w:tabs>
          <w:tab w:val="left" w:pos="720"/>
          <w:tab w:val="left" w:pos="1440"/>
          <w:tab w:val="left" w:pos="2160"/>
        </w:tabs>
        <w:spacing w:before="120" w:after="120" w:line="380" w:lineRule="exact"/>
        <w:ind w:left="540"/>
        <w:jc w:val="thaiDistribute"/>
        <w:rPr>
          <w:rFonts w:ascii="Arial" w:hAnsi="Arial" w:cs="Arial"/>
          <w:sz w:val="22"/>
          <w:szCs w:val="22"/>
        </w:rPr>
      </w:pPr>
      <w:r w:rsidRPr="005F6F6A">
        <w:rPr>
          <w:rFonts w:ascii="Arial" w:hAnsi="Arial" w:cs="Arial"/>
          <w:sz w:val="22"/>
          <w:szCs w:val="22"/>
        </w:rPr>
        <w:t xml:space="preserve">These financial statements were authorised for issue by the Company’s Board of Directors on </w:t>
      </w:r>
      <w:r w:rsidR="00D81421" w:rsidRPr="005F6F6A">
        <w:rPr>
          <w:rFonts w:ascii="Arial" w:hAnsi="Arial" w:cs="Arial"/>
          <w:sz w:val="22"/>
          <w:szCs w:val="22"/>
        </w:rPr>
        <w:t>28</w:t>
      </w:r>
      <w:r w:rsidRPr="005F6F6A">
        <w:rPr>
          <w:rFonts w:ascii="Arial" w:hAnsi="Arial" w:cs="Arial"/>
          <w:sz w:val="22"/>
          <w:szCs w:val="22"/>
        </w:rPr>
        <w:t xml:space="preserve"> February 2024.</w:t>
      </w:r>
    </w:p>
    <w:p w14:paraId="533F5483" w14:textId="77777777" w:rsidR="00D35C05" w:rsidRPr="005F6F6A" w:rsidRDefault="00D35C05" w:rsidP="00D35C05">
      <w:pPr>
        <w:tabs>
          <w:tab w:val="left" w:pos="720"/>
          <w:tab w:val="left" w:pos="1440"/>
          <w:tab w:val="left" w:pos="2160"/>
        </w:tabs>
        <w:spacing w:before="120" w:after="120" w:line="380" w:lineRule="exact"/>
        <w:ind w:left="547" w:hanging="540"/>
        <w:jc w:val="thaiDistribute"/>
        <w:rPr>
          <w:rFonts w:ascii="Arial" w:hAnsi="Arial" w:cs="Arial"/>
          <w:sz w:val="22"/>
          <w:szCs w:val="22"/>
        </w:rPr>
      </w:pPr>
    </w:p>
    <w:p w14:paraId="5F969AE2" w14:textId="77777777" w:rsidR="002F2F58" w:rsidRPr="005F6F6A" w:rsidRDefault="002F2F58">
      <w:pPr>
        <w:rPr>
          <w:rFonts w:ascii="Arial" w:hAnsi="Arial" w:cs="Arial"/>
        </w:rPr>
      </w:pPr>
    </w:p>
    <w:sectPr w:rsidR="002F2F58" w:rsidRPr="005F6F6A" w:rsidSect="00AF2456">
      <w:type w:val="continuous"/>
      <w:pgSz w:w="11906" w:h="16838" w:code="9"/>
      <w:pgMar w:top="1298" w:right="1077" w:bottom="1077" w:left="1298"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087F6" w14:textId="77777777" w:rsidR="004948C6" w:rsidRDefault="004948C6">
      <w:r>
        <w:separator/>
      </w:r>
    </w:p>
  </w:endnote>
  <w:endnote w:type="continuationSeparator" w:id="0">
    <w:p w14:paraId="01D06776" w14:textId="77777777" w:rsidR="004948C6" w:rsidRDefault="004948C6">
      <w:r>
        <w:continuationSeparator/>
      </w:r>
    </w:p>
  </w:endnote>
  <w:endnote w:type="continuationNotice" w:id="1">
    <w:p w14:paraId="1A41704D" w14:textId="77777777" w:rsidR="004948C6" w:rsidRDefault="00494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0B8B" w14:textId="77777777" w:rsidR="00AF2456" w:rsidRPr="003548C6" w:rsidRDefault="00AF2456" w:rsidP="00AF2456">
    <w:pPr>
      <w:pStyle w:val="Footer"/>
      <w:jc w:val="right"/>
      <w:rPr>
        <w:rFonts w:ascii="Arial" w:hAnsi="Arial" w:cs="Arial"/>
        <w:sz w:val="22"/>
        <w:szCs w:val="22"/>
      </w:rPr>
    </w:pPr>
    <w:r w:rsidRPr="003548C6">
      <w:rPr>
        <w:rFonts w:ascii="Arial" w:hAnsi="Arial" w:cs="Arial"/>
        <w:sz w:val="22"/>
        <w:szCs w:val="22"/>
      </w:rPr>
      <w:fldChar w:fldCharType="begin"/>
    </w:r>
    <w:r w:rsidRPr="003548C6">
      <w:rPr>
        <w:rFonts w:ascii="Arial" w:hAnsi="Arial" w:cs="Arial"/>
        <w:sz w:val="22"/>
        <w:szCs w:val="22"/>
      </w:rPr>
      <w:instrText xml:space="preserve"> PAGE   \* MERGEFORMAT </w:instrText>
    </w:r>
    <w:r w:rsidRPr="003548C6">
      <w:rPr>
        <w:rFonts w:ascii="Arial" w:hAnsi="Arial" w:cs="Arial"/>
        <w:sz w:val="22"/>
        <w:szCs w:val="22"/>
      </w:rPr>
      <w:fldChar w:fldCharType="separate"/>
    </w:r>
    <w:r w:rsidRPr="003548C6">
      <w:rPr>
        <w:rFonts w:ascii="Arial" w:hAnsi="Arial" w:cs="Arial"/>
        <w:noProof/>
        <w:sz w:val="22"/>
        <w:szCs w:val="22"/>
      </w:rPr>
      <w:t>2</w:t>
    </w:r>
    <w:r w:rsidRPr="003548C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59331" w14:textId="77777777" w:rsidR="004948C6" w:rsidRDefault="004948C6">
      <w:r>
        <w:separator/>
      </w:r>
    </w:p>
  </w:footnote>
  <w:footnote w:type="continuationSeparator" w:id="0">
    <w:p w14:paraId="251FEEFC" w14:textId="77777777" w:rsidR="004948C6" w:rsidRDefault="004948C6">
      <w:r>
        <w:continuationSeparator/>
      </w:r>
    </w:p>
  </w:footnote>
  <w:footnote w:type="continuationNotice" w:id="1">
    <w:p w14:paraId="49E256A8" w14:textId="77777777" w:rsidR="004948C6" w:rsidRDefault="00494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A0C3E" w14:textId="3CF5FA0B" w:rsidR="00AF2456" w:rsidRPr="003C4E1C" w:rsidRDefault="00AF2456">
    <w:pPr>
      <w:pStyle w:val="Header"/>
      <w:jc w:val="right"/>
      <w:rPr>
        <w:rFonts w:ascii="Arial" w:hAnsi="Arial" w:cs="Cordia New"/>
        <w:sz w:val="22"/>
        <w:szCs w:val="2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hint="default"/>
        <w:b w:val="0"/>
        <w:bCs/>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2" w15:restartNumberingAfterBreak="0">
    <w:nsid w:val="00000003"/>
    <w:multiLevelType w:val="singleLevel"/>
    <w:tmpl w:val="AAEE1398"/>
    <w:name w:val="WW8Num3"/>
    <w:lvl w:ilvl="0">
      <w:start w:val="1"/>
      <w:numFmt w:val="decimal"/>
      <w:lvlText w:val="(%1)"/>
      <w:lvlJc w:val="left"/>
      <w:pPr>
        <w:tabs>
          <w:tab w:val="num" w:pos="0"/>
        </w:tabs>
        <w:ind w:left="540" w:hanging="360"/>
      </w:pPr>
      <w:rPr>
        <w:rFonts w:ascii="Arial" w:hAnsi="Arial" w:cs="Arial" w:hint="default"/>
        <w:b/>
        <w:bCs/>
        <w:sz w:val="22"/>
        <w:szCs w:val="16"/>
        <w:vertAlign w:val="superscript"/>
      </w:rPr>
    </w:lvl>
  </w:abstractNum>
  <w:abstractNum w:abstractNumId="3" w15:restartNumberingAfterBreak="0">
    <w:nsid w:val="00000004"/>
    <w:multiLevelType w:val="singleLevel"/>
    <w:tmpl w:val="00000004"/>
    <w:name w:val="WW8Num4"/>
    <w:lvl w:ilvl="0">
      <w:start w:val="2"/>
      <w:numFmt w:val="lowerLetter"/>
      <w:lvlText w:val="%1)"/>
      <w:lvlJc w:val="left"/>
      <w:pPr>
        <w:tabs>
          <w:tab w:val="num" w:pos="900"/>
        </w:tabs>
        <w:ind w:left="900" w:hanging="360"/>
      </w:pPr>
      <w:rPr>
        <w:rFonts w:hint="default"/>
      </w:rPr>
    </w:lvl>
  </w:abstractNum>
  <w:abstractNum w:abstractNumId="4" w15:restartNumberingAfterBreak="0">
    <w:nsid w:val="00000005"/>
    <w:multiLevelType w:val="singleLevel"/>
    <w:tmpl w:val="1B6E9BEE"/>
    <w:name w:val="WW8Num5"/>
    <w:lvl w:ilvl="0">
      <w:start w:val="1"/>
      <w:numFmt w:val="lowerLetter"/>
      <w:lvlText w:val="%1)"/>
      <w:lvlJc w:val="left"/>
      <w:pPr>
        <w:tabs>
          <w:tab w:val="num" w:pos="0"/>
        </w:tabs>
        <w:ind w:left="720" w:hanging="360"/>
      </w:pPr>
      <w:rPr>
        <w:rFonts w:ascii="Arial" w:hAnsi="Arial" w:cs="Arial" w:hint="default"/>
        <w:b/>
        <w:bCs w:val="0"/>
        <w:sz w:val="22"/>
        <w:szCs w:val="22"/>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927" w:hanging="360"/>
      </w:pPr>
      <w:rPr>
        <w:rFonts w:cs="Arial" w:hint="default"/>
      </w:rPr>
    </w:lvl>
  </w:abstractNum>
  <w:abstractNum w:abstractNumId="6" w15:restartNumberingAfterBreak="0">
    <w:nsid w:val="00000007"/>
    <w:multiLevelType w:val="singleLevel"/>
    <w:tmpl w:val="A62EB9F8"/>
    <w:name w:val="WW8Num7"/>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7" w15:restartNumberingAfterBreak="0">
    <w:nsid w:val="004868AB"/>
    <w:multiLevelType w:val="hybridMultilevel"/>
    <w:tmpl w:val="69C2C806"/>
    <w:lvl w:ilvl="0" w:tplc="49E423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14257D00"/>
    <w:multiLevelType w:val="hybridMultilevel"/>
    <w:tmpl w:val="9CCCD260"/>
    <w:lvl w:ilvl="0" w:tplc="0409000F">
      <w:start w:val="3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13" w15:restartNumberingAfterBreak="0">
    <w:nsid w:val="28464933"/>
    <w:multiLevelType w:val="multilevel"/>
    <w:tmpl w:val="7BD891F8"/>
    <w:lvl w:ilvl="0">
      <w:start w:val="1"/>
      <w:numFmt w:val="decimal"/>
      <w:lvlText w:val="%1."/>
      <w:lvlJc w:val="left"/>
      <w:pPr>
        <w:ind w:left="90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4" w15:restartNumberingAfterBreak="0">
    <w:nsid w:val="32E53D53"/>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5" w15:restartNumberingAfterBreak="0">
    <w:nsid w:val="36AC11B4"/>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abstractNum w:abstractNumId="1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AFD374D"/>
    <w:multiLevelType w:val="hybridMultilevel"/>
    <w:tmpl w:val="5A82B29C"/>
    <w:lvl w:ilvl="0" w:tplc="9B58F26E">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EA9094A"/>
    <w:multiLevelType w:val="hybridMultilevel"/>
    <w:tmpl w:val="42647C9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86283"/>
    <w:multiLevelType w:val="hybridMultilevel"/>
    <w:tmpl w:val="7F545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84A00B4"/>
    <w:multiLevelType w:val="hybridMultilevel"/>
    <w:tmpl w:val="42BA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2B9411A"/>
    <w:multiLevelType w:val="hybridMultilevel"/>
    <w:tmpl w:val="92E4D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D7566"/>
    <w:multiLevelType w:val="multilevel"/>
    <w:tmpl w:val="7BD891F8"/>
    <w:lvl w:ilvl="0">
      <w:start w:val="1"/>
      <w:numFmt w:val="decimal"/>
      <w:lvlText w:val="%1."/>
      <w:lvlJc w:val="left"/>
      <w:pPr>
        <w:ind w:left="540" w:hanging="540"/>
      </w:pPr>
      <w:rPr>
        <w:rFonts w:ascii="Arial" w:hAnsi="Arial" w:cs="Arial" w:hint="default"/>
        <w:b/>
        <w:bCs/>
        <w:sz w:val="22"/>
        <w:szCs w:val="22"/>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5" w15:restartNumberingAfterBreak="0">
    <w:nsid w:val="5B2326CC"/>
    <w:multiLevelType w:val="hybridMultilevel"/>
    <w:tmpl w:val="2766B922"/>
    <w:lvl w:ilvl="0" w:tplc="81A4FF9E">
      <w:start w:val="1"/>
      <w:numFmt w:val="bullet"/>
      <w:lvlText w:val="-"/>
      <w:lvlJc w:val="left"/>
      <w:pPr>
        <w:ind w:left="2160" w:hanging="360"/>
      </w:pPr>
      <w:rPr>
        <w:rFonts w:ascii="Arial" w:hAnsi="Arial" w:hint="default"/>
        <w:sz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7" w15:restartNumberingAfterBreak="0">
    <w:nsid w:val="631B562B"/>
    <w:multiLevelType w:val="hybridMultilevel"/>
    <w:tmpl w:val="A1EEC1EE"/>
    <w:lvl w:ilvl="0" w:tplc="AE72FE64">
      <w:start w:val="1"/>
      <w:numFmt w:val="decimal"/>
      <w:lvlText w:val="%1."/>
      <w:lvlJc w:val="left"/>
      <w:pPr>
        <w:ind w:left="966" w:hanging="540"/>
      </w:pPr>
      <w:rPr>
        <w:rFonts w:ascii="Angsana New" w:hAnsi="Angsana New" w:cs="Angsana New" w:hint="default"/>
        <w:b/>
        <w:bCs/>
        <w:sz w:val="32"/>
        <w:szCs w:val="32"/>
      </w:rPr>
    </w:lvl>
    <w:lvl w:ilvl="1" w:tplc="04090019">
      <w:start w:val="1"/>
      <w:numFmt w:val="lowerLetter"/>
      <w:lvlText w:val="%2."/>
      <w:lvlJc w:val="left"/>
      <w:pPr>
        <w:ind w:left="1440" w:hanging="360"/>
      </w:pPr>
    </w:lvl>
    <w:lvl w:ilvl="2" w:tplc="3FC2640C">
      <w:numFmt w:val="bullet"/>
      <w:lvlText w:val="-"/>
      <w:lvlJc w:val="left"/>
      <w:pPr>
        <w:ind w:left="2340" w:hanging="360"/>
      </w:pPr>
      <w:rPr>
        <w:rFonts w:ascii="Angsana New" w:eastAsia="Times New Roman" w:hAnsi="Angsana New" w:cs="Angsana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7F1B34"/>
    <w:multiLevelType w:val="hybridMultilevel"/>
    <w:tmpl w:val="6FFEDA90"/>
    <w:lvl w:ilvl="0" w:tplc="48E270F6">
      <w:start w:val="1"/>
      <w:numFmt w:val="decimal"/>
      <w:lvlText w:val="%1)"/>
      <w:lvlJc w:val="left"/>
      <w:pPr>
        <w:tabs>
          <w:tab w:val="num" w:pos="1080"/>
        </w:tabs>
        <w:ind w:left="108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332B33"/>
    <w:multiLevelType w:val="hybridMultilevel"/>
    <w:tmpl w:val="CC2E93EC"/>
    <w:lvl w:ilvl="0" w:tplc="66C05856">
      <w:start w:val="1"/>
      <w:numFmt w:val="decimal"/>
      <w:lvlText w:val="(%1)"/>
      <w:lvlJc w:val="left"/>
      <w:pPr>
        <w:ind w:left="540" w:hanging="360"/>
      </w:pPr>
      <w:rPr>
        <w:rFonts w:hint="default"/>
        <w:sz w:val="14"/>
        <w:szCs w:val="1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D77101"/>
    <w:multiLevelType w:val="singleLevel"/>
    <w:tmpl w:val="A62EB9F8"/>
    <w:lvl w:ilvl="0">
      <w:start w:val="1"/>
      <w:numFmt w:val="decimal"/>
      <w:lvlText w:val="(%1)"/>
      <w:lvlJc w:val="left"/>
      <w:pPr>
        <w:tabs>
          <w:tab w:val="num" w:pos="0"/>
        </w:tabs>
        <w:ind w:left="540" w:hanging="360"/>
      </w:pPr>
      <w:rPr>
        <w:rFonts w:ascii="Arial" w:hAnsi="Arial" w:cs="Arial" w:hint="default"/>
        <w:i/>
        <w:iCs/>
        <w:sz w:val="16"/>
        <w:szCs w:val="16"/>
        <w:vertAlign w:val="superscript"/>
      </w:rPr>
    </w:lvl>
  </w:abstractNum>
  <w:num w:numId="1" w16cid:durableId="1694645652">
    <w:abstractNumId w:val="0"/>
  </w:num>
  <w:num w:numId="2" w16cid:durableId="342364125">
    <w:abstractNumId w:val="1"/>
  </w:num>
  <w:num w:numId="3" w16cid:durableId="1119103492">
    <w:abstractNumId w:val="2"/>
  </w:num>
  <w:num w:numId="4" w16cid:durableId="450786614">
    <w:abstractNumId w:val="3"/>
  </w:num>
  <w:num w:numId="5" w16cid:durableId="1574508184">
    <w:abstractNumId w:val="4"/>
  </w:num>
  <w:num w:numId="6" w16cid:durableId="1862472963">
    <w:abstractNumId w:val="5"/>
  </w:num>
  <w:num w:numId="7" w16cid:durableId="1432970313">
    <w:abstractNumId w:val="6"/>
  </w:num>
  <w:num w:numId="8" w16cid:durableId="294456562">
    <w:abstractNumId w:val="15"/>
  </w:num>
  <w:num w:numId="9" w16cid:durableId="1567061493">
    <w:abstractNumId w:val="7"/>
  </w:num>
  <w:num w:numId="10" w16cid:durableId="1331175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461766">
    <w:abstractNumId w:val="31"/>
  </w:num>
  <w:num w:numId="12" w16cid:durableId="1846703096">
    <w:abstractNumId w:val="14"/>
  </w:num>
  <w:num w:numId="13" w16cid:durableId="811678677">
    <w:abstractNumId w:val="30"/>
  </w:num>
  <w:num w:numId="14" w16cid:durableId="145367819">
    <w:abstractNumId w:val="24"/>
  </w:num>
  <w:num w:numId="15" w16cid:durableId="649556271">
    <w:abstractNumId w:val="11"/>
  </w:num>
  <w:num w:numId="16" w16cid:durableId="2001689526">
    <w:abstractNumId w:val="26"/>
  </w:num>
  <w:num w:numId="17" w16cid:durableId="566696312">
    <w:abstractNumId w:val="12"/>
  </w:num>
  <w:num w:numId="18" w16cid:durableId="335772868">
    <w:abstractNumId w:val="29"/>
  </w:num>
  <w:num w:numId="19" w16cid:durableId="1137337309">
    <w:abstractNumId w:val="17"/>
  </w:num>
  <w:num w:numId="20" w16cid:durableId="1782607676">
    <w:abstractNumId w:val="8"/>
  </w:num>
  <w:num w:numId="21" w16cid:durableId="292444744">
    <w:abstractNumId w:val="27"/>
  </w:num>
  <w:num w:numId="22" w16cid:durableId="1151871209">
    <w:abstractNumId w:val="23"/>
  </w:num>
  <w:num w:numId="23" w16cid:durableId="122548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48720">
    <w:abstractNumId w:val="10"/>
  </w:num>
  <w:num w:numId="25" w16cid:durableId="2063551835">
    <w:abstractNumId w:val="28"/>
  </w:num>
  <w:num w:numId="26" w16cid:durableId="1453282124">
    <w:abstractNumId w:val="20"/>
  </w:num>
  <w:num w:numId="27" w16cid:durableId="1131941841">
    <w:abstractNumId w:val="18"/>
  </w:num>
  <w:num w:numId="28" w16cid:durableId="1774395597">
    <w:abstractNumId w:val="13"/>
  </w:num>
  <w:num w:numId="29" w16cid:durableId="562254724">
    <w:abstractNumId w:val="25"/>
  </w:num>
  <w:num w:numId="30" w16cid:durableId="847257738">
    <w:abstractNumId w:val="12"/>
  </w:num>
  <w:num w:numId="31" w16cid:durableId="2092384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1745174">
    <w:abstractNumId w:val="22"/>
  </w:num>
  <w:num w:numId="33" w16cid:durableId="8343463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05"/>
    <w:rsid w:val="00000121"/>
    <w:rsid w:val="00003883"/>
    <w:rsid w:val="00007A72"/>
    <w:rsid w:val="00012C63"/>
    <w:rsid w:val="00015320"/>
    <w:rsid w:val="000159F2"/>
    <w:rsid w:val="00016059"/>
    <w:rsid w:val="000208A2"/>
    <w:rsid w:val="00023D71"/>
    <w:rsid w:val="0004223D"/>
    <w:rsid w:val="00060CB2"/>
    <w:rsid w:val="00061606"/>
    <w:rsid w:val="000617A4"/>
    <w:rsid w:val="00065AE7"/>
    <w:rsid w:val="000703C3"/>
    <w:rsid w:val="0007282D"/>
    <w:rsid w:val="000753F6"/>
    <w:rsid w:val="00076E97"/>
    <w:rsid w:val="00091802"/>
    <w:rsid w:val="000A1D24"/>
    <w:rsid w:val="000A580A"/>
    <w:rsid w:val="000A60A0"/>
    <w:rsid w:val="000C23EC"/>
    <w:rsid w:val="000C5C13"/>
    <w:rsid w:val="000D64CD"/>
    <w:rsid w:val="000E178B"/>
    <w:rsid w:val="000E6342"/>
    <w:rsid w:val="000E6838"/>
    <w:rsid w:val="000F53DE"/>
    <w:rsid w:val="000F604C"/>
    <w:rsid w:val="00116E4D"/>
    <w:rsid w:val="00123AEF"/>
    <w:rsid w:val="001376FA"/>
    <w:rsid w:val="001418AE"/>
    <w:rsid w:val="00144950"/>
    <w:rsid w:val="001503C9"/>
    <w:rsid w:val="00151205"/>
    <w:rsid w:val="00154584"/>
    <w:rsid w:val="00170DED"/>
    <w:rsid w:val="0017146B"/>
    <w:rsid w:val="00177672"/>
    <w:rsid w:val="0019037D"/>
    <w:rsid w:val="001929CA"/>
    <w:rsid w:val="001A22D4"/>
    <w:rsid w:val="001A35AB"/>
    <w:rsid w:val="001A3D31"/>
    <w:rsid w:val="001A4913"/>
    <w:rsid w:val="001B1C7C"/>
    <w:rsid w:val="001B5778"/>
    <w:rsid w:val="001B63CE"/>
    <w:rsid w:val="001B7B76"/>
    <w:rsid w:val="001D1A57"/>
    <w:rsid w:val="001D5C68"/>
    <w:rsid w:val="001D6A40"/>
    <w:rsid w:val="001E58FA"/>
    <w:rsid w:val="001F2261"/>
    <w:rsid w:val="001F3CC1"/>
    <w:rsid w:val="001F4660"/>
    <w:rsid w:val="0020273E"/>
    <w:rsid w:val="0020303D"/>
    <w:rsid w:val="00204916"/>
    <w:rsid w:val="0020726E"/>
    <w:rsid w:val="002075A6"/>
    <w:rsid w:val="002133D6"/>
    <w:rsid w:val="00216F62"/>
    <w:rsid w:val="002245DC"/>
    <w:rsid w:val="00224803"/>
    <w:rsid w:val="00232462"/>
    <w:rsid w:val="0023340D"/>
    <w:rsid w:val="00233BDC"/>
    <w:rsid w:val="002507C7"/>
    <w:rsid w:val="002544A9"/>
    <w:rsid w:val="00257D69"/>
    <w:rsid w:val="002614B2"/>
    <w:rsid w:val="00270E4D"/>
    <w:rsid w:val="002744C8"/>
    <w:rsid w:val="00282A70"/>
    <w:rsid w:val="00283E32"/>
    <w:rsid w:val="00293A2B"/>
    <w:rsid w:val="00294635"/>
    <w:rsid w:val="00294E2C"/>
    <w:rsid w:val="00296363"/>
    <w:rsid w:val="002A1050"/>
    <w:rsid w:val="002A237E"/>
    <w:rsid w:val="002A36C9"/>
    <w:rsid w:val="002B16B6"/>
    <w:rsid w:val="002B4A6A"/>
    <w:rsid w:val="002B59D9"/>
    <w:rsid w:val="002C0594"/>
    <w:rsid w:val="002C0DF0"/>
    <w:rsid w:val="002D12A5"/>
    <w:rsid w:val="002D5355"/>
    <w:rsid w:val="002E0719"/>
    <w:rsid w:val="002E2171"/>
    <w:rsid w:val="002E396B"/>
    <w:rsid w:val="002E7AB3"/>
    <w:rsid w:val="002F2F58"/>
    <w:rsid w:val="002F45E7"/>
    <w:rsid w:val="002F5E2A"/>
    <w:rsid w:val="002F784A"/>
    <w:rsid w:val="00303EF7"/>
    <w:rsid w:val="00306FA6"/>
    <w:rsid w:val="00311B37"/>
    <w:rsid w:val="00314736"/>
    <w:rsid w:val="00315D61"/>
    <w:rsid w:val="00322570"/>
    <w:rsid w:val="00323C22"/>
    <w:rsid w:val="00324CAD"/>
    <w:rsid w:val="0033117C"/>
    <w:rsid w:val="003360F4"/>
    <w:rsid w:val="00340D91"/>
    <w:rsid w:val="003447BE"/>
    <w:rsid w:val="00346F07"/>
    <w:rsid w:val="00350566"/>
    <w:rsid w:val="0035348D"/>
    <w:rsid w:val="00355CA8"/>
    <w:rsid w:val="00356C74"/>
    <w:rsid w:val="00357EAC"/>
    <w:rsid w:val="00371987"/>
    <w:rsid w:val="003878C2"/>
    <w:rsid w:val="00391905"/>
    <w:rsid w:val="00392FB7"/>
    <w:rsid w:val="003A1A59"/>
    <w:rsid w:val="003A724D"/>
    <w:rsid w:val="003A7C64"/>
    <w:rsid w:val="003B6899"/>
    <w:rsid w:val="003C4E9C"/>
    <w:rsid w:val="003C66D4"/>
    <w:rsid w:val="003C7279"/>
    <w:rsid w:val="003C7FFC"/>
    <w:rsid w:val="003D7A2E"/>
    <w:rsid w:val="003E185C"/>
    <w:rsid w:val="003E6138"/>
    <w:rsid w:val="003E7098"/>
    <w:rsid w:val="003F32C1"/>
    <w:rsid w:val="003F5056"/>
    <w:rsid w:val="003F54D5"/>
    <w:rsid w:val="003F5B19"/>
    <w:rsid w:val="003F5D3F"/>
    <w:rsid w:val="004010AC"/>
    <w:rsid w:val="0040663A"/>
    <w:rsid w:val="0040677E"/>
    <w:rsid w:val="00412559"/>
    <w:rsid w:val="00433DC4"/>
    <w:rsid w:val="00434268"/>
    <w:rsid w:val="00434690"/>
    <w:rsid w:val="00451843"/>
    <w:rsid w:val="0045412D"/>
    <w:rsid w:val="004558B4"/>
    <w:rsid w:val="00456E4A"/>
    <w:rsid w:val="004579E9"/>
    <w:rsid w:val="00463313"/>
    <w:rsid w:val="00463E7D"/>
    <w:rsid w:val="00474064"/>
    <w:rsid w:val="00477037"/>
    <w:rsid w:val="004856AF"/>
    <w:rsid w:val="00486813"/>
    <w:rsid w:val="00490B94"/>
    <w:rsid w:val="00492A66"/>
    <w:rsid w:val="004948C6"/>
    <w:rsid w:val="00495CB7"/>
    <w:rsid w:val="004A098D"/>
    <w:rsid w:val="004A19FF"/>
    <w:rsid w:val="004B661D"/>
    <w:rsid w:val="004C1DA9"/>
    <w:rsid w:val="004C78B0"/>
    <w:rsid w:val="004D1C2D"/>
    <w:rsid w:val="004E1328"/>
    <w:rsid w:val="004E2139"/>
    <w:rsid w:val="004E27F5"/>
    <w:rsid w:val="004E315C"/>
    <w:rsid w:val="004E7EEC"/>
    <w:rsid w:val="004F0816"/>
    <w:rsid w:val="004F1034"/>
    <w:rsid w:val="004F4CEE"/>
    <w:rsid w:val="005060ED"/>
    <w:rsid w:val="00506E64"/>
    <w:rsid w:val="0051336A"/>
    <w:rsid w:val="005149FF"/>
    <w:rsid w:val="00520CBE"/>
    <w:rsid w:val="005221F0"/>
    <w:rsid w:val="00524C74"/>
    <w:rsid w:val="00526A45"/>
    <w:rsid w:val="0052734D"/>
    <w:rsid w:val="00527C85"/>
    <w:rsid w:val="00531298"/>
    <w:rsid w:val="005453CC"/>
    <w:rsid w:val="005464A3"/>
    <w:rsid w:val="005510AD"/>
    <w:rsid w:val="005649E1"/>
    <w:rsid w:val="005710BB"/>
    <w:rsid w:val="00571BFA"/>
    <w:rsid w:val="00584EF8"/>
    <w:rsid w:val="00586699"/>
    <w:rsid w:val="00591ECD"/>
    <w:rsid w:val="00593297"/>
    <w:rsid w:val="0059554B"/>
    <w:rsid w:val="00595D94"/>
    <w:rsid w:val="005A0DD9"/>
    <w:rsid w:val="005B0B2B"/>
    <w:rsid w:val="005B2724"/>
    <w:rsid w:val="005B28A5"/>
    <w:rsid w:val="005B3EBF"/>
    <w:rsid w:val="005C3CF7"/>
    <w:rsid w:val="005C5547"/>
    <w:rsid w:val="005C560B"/>
    <w:rsid w:val="005D1609"/>
    <w:rsid w:val="005D3949"/>
    <w:rsid w:val="005D63F8"/>
    <w:rsid w:val="005D7707"/>
    <w:rsid w:val="005E340E"/>
    <w:rsid w:val="005E4556"/>
    <w:rsid w:val="005E6F38"/>
    <w:rsid w:val="005F0FDA"/>
    <w:rsid w:val="005F1D96"/>
    <w:rsid w:val="005F3AD8"/>
    <w:rsid w:val="005F3CF5"/>
    <w:rsid w:val="005F457F"/>
    <w:rsid w:val="005F6F6A"/>
    <w:rsid w:val="006054B4"/>
    <w:rsid w:val="0060752F"/>
    <w:rsid w:val="00607551"/>
    <w:rsid w:val="006246F1"/>
    <w:rsid w:val="00626EAD"/>
    <w:rsid w:val="006275A1"/>
    <w:rsid w:val="006360D2"/>
    <w:rsid w:val="00636754"/>
    <w:rsid w:val="00643A96"/>
    <w:rsid w:val="0064444D"/>
    <w:rsid w:val="0065245C"/>
    <w:rsid w:val="00653F0E"/>
    <w:rsid w:val="00657670"/>
    <w:rsid w:val="00666665"/>
    <w:rsid w:val="0067257C"/>
    <w:rsid w:val="006725A6"/>
    <w:rsid w:val="00674FDA"/>
    <w:rsid w:val="006808AB"/>
    <w:rsid w:val="006915B5"/>
    <w:rsid w:val="006915F8"/>
    <w:rsid w:val="00693718"/>
    <w:rsid w:val="006946D0"/>
    <w:rsid w:val="006A06EE"/>
    <w:rsid w:val="006A337E"/>
    <w:rsid w:val="006B2E15"/>
    <w:rsid w:val="006B5A06"/>
    <w:rsid w:val="006B60B7"/>
    <w:rsid w:val="006B72D4"/>
    <w:rsid w:val="006C0739"/>
    <w:rsid w:val="006D58B0"/>
    <w:rsid w:val="006E0578"/>
    <w:rsid w:val="006E7866"/>
    <w:rsid w:val="00700479"/>
    <w:rsid w:val="00702351"/>
    <w:rsid w:val="0070722A"/>
    <w:rsid w:val="007177F8"/>
    <w:rsid w:val="0072145C"/>
    <w:rsid w:val="00724A16"/>
    <w:rsid w:val="00727BCC"/>
    <w:rsid w:val="00731731"/>
    <w:rsid w:val="00735442"/>
    <w:rsid w:val="007358D4"/>
    <w:rsid w:val="007373F6"/>
    <w:rsid w:val="00765922"/>
    <w:rsid w:val="007702F7"/>
    <w:rsid w:val="00773718"/>
    <w:rsid w:val="00781343"/>
    <w:rsid w:val="0078649E"/>
    <w:rsid w:val="00791CF5"/>
    <w:rsid w:val="00793452"/>
    <w:rsid w:val="00794766"/>
    <w:rsid w:val="00797564"/>
    <w:rsid w:val="007A208B"/>
    <w:rsid w:val="007B0F22"/>
    <w:rsid w:val="007B3E6E"/>
    <w:rsid w:val="007B566B"/>
    <w:rsid w:val="007B78E0"/>
    <w:rsid w:val="007D1F3C"/>
    <w:rsid w:val="007D2E4E"/>
    <w:rsid w:val="007D30D7"/>
    <w:rsid w:val="007D6B70"/>
    <w:rsid w:val="007D7CBE"/>
    <w:rsid w:val="007F50F0"/>
    <w:rsid w:val="007F702A"/>
    <w:rsid w:val="008162C1"/>
    <w:rsid w:val="00821E08"/>
    <w:rsid w:val="008221D8"/>
    <w:rsid w:val="00830634"/>
    <w:rsid w:val="008348D3"/>
    <w:rsid w:val="0083551F"/>
    <w:rsid w:val="00841FA7"/>
    <w:rsid w:val="00843988"/>
    <w:rsid w:val="00846878"/>
    <w:rsid w:val="008501DD"/>
    <w:rsid w:val="00852346"/>
    <w:rsid w:val="00856C4D"/>
    <w:rsid w:val="00864211"/>
    <w:rsid w:val="008674CD"/>
    <w:rsid w:val="0087291E"/>
    <w:rsid w:val="00881342"/>
    <w:rsid w:val="008858C0"/>
    <w:rsid w:val="00886A2F"/>
    <w:rsid w:val="00886FD2"/>
    <w:rsid w:val="008A0837"/>
    <w:rsid w:val="008A2322"/>
    <w:rsid w:val="008A4EB4"/>
    <w:rsid w:val="008B36D7"/>
    <w:rsid w:val="008B6447"/>
    <w:rsid w:val="008C273F"/>
    <w:rsid w:val="008C363C"/>
    <w:rsid w:val="008C3815"/>
    <w:rsid w:val="008C62FF"/>
    <w:rsid w:val="008D1623"/>
    <w:rsid w:val="008D3007"/>
    <w:rsid w:val="008D34FA"/>
    <w:rsid w:val="008D64F4"/>
    <w:rsid w:val="008E3267"/>
    <w:rsid w:val="008E6B82"/>
    <w:rsid w:val="008F0CB0"/>
    <w:rsid w:val="008F2D67"/>
    <w:rsid w:val="008F300C"/>
    <w:rsid w:val="008F4B42"/>
    <w:rsid w:val="00910857"/>
    <w:rsid w:val="00910D49"/>
    <w:rsid w:val="00911AE7"/>
    <w:rsid w:val="00912E29"/>
    <w:rsid w:val="00914EF1"/>
    <w:rsid w:val="00927F16"/>
    <w:rsid w:val="009300D3"/>
    <w:rsid w:val="00931498"/>
    <w:rsid w:val="0094144F"/>
    <w:rsid w:val="00947FAC"/>
    <w:rsid w:val="00960DBD"/>
    <w:rsid w:val="00961BE2"/>
    <w:rsid w:val="009633BF"/>
    <w:rsid w:val="0096739A"/>
    <w:rsid w:val="0097202E"/>
    <w:rsid w:val="00973F37"/>
    <w:rsid w:val="00975283"/>
    <w:rsid w:val="00975770"/>
    <w:rsid w:val="00975B70"/>
    <w:rsid w:val="009770B0"/>
    <w:rsid w:val="00981EA5"/>
    <w:rsid w:val="00983823"/>
    <w:rsid w:val="00983FD8"/>
    <w:rsid w:val="00984410"/>
    <w:rsid w:val="00985A83"/>
    <w:rsid w:val="0099031C"/>
    <w:rsid w:val="00997482"/>
    <w:rsid w:val="009A4E66"/>
    <w:rsid w:val="009B74D1"/>
    <w:rsid w:val="009D44E0"/>
    <w:rsid w:val="009D4F5B"/>
    <w:rsid w:val="009E068C"/>
    <w:rsid w:val="009E4747"/>
    <w:rsid w:val="00A00CE1"/>
    <w:rsid w:val="00A11579"/>
    <w:rsid w:val="00A36571"/>
    <w:rsid w:val="00A462BD"/>
    <w:rsid w:val="00A50FAD"/>
    <w:rsid w:val="00A543E4"/>
    <w:rsid w:val="00A557EE"/>
    <w:rsid w:val="00A56028"/>
    <w:rsid w:val="00A629F8"/>
    <w:rsid w:val="00A67866"/>
    <w:rsid w:val="00A70107"/>
    <w:rsid w:val="00A7616F"/>
    <w:rsid w:val="00A85672"/>
    <w:rsid w:val="00A90979"/>
    <w:rsid w:val="00A947E7"/>
    <w:rsid w:val="00A9524F"/>
    <w:rsid w:val="00A953CE"/>
    <w:rsid w:val="00A96C36"/>
    <w:rsid w:val="00AB2E69"/>
    <w:rsid w:val="00AC22B5"/>
    <w:rsid w:val="00AC5E33"/>
    <w:rsid w:val="00AC6238"/>
    <w:rsid w:val="00AE0384"/>
    <w:rsid w:val="00AE4FDD"/>
    <w:rsid w:val="00AF2456"/>
    <w:rsid w:val="00AF612D"/>
    <w:rsid w:val="00B024F4"/>
    <w:rsid w:val="00B235BA"/>
    <w:rsid w:val="00B23C82"/>
    <w:rsid w:val="00B25386"/>
    <w:rsid w:val="00B3368C"/>
    <w:rsid w:val="00B337F8"/>
    <w:rsid w:val="00B36A96"/>
    <w:rsid w:val="00B36EAD"/>
    <w:rsid w:val="00B417FA"/>
    <w:rsid w:val="00B41C55"/>
    <w:rsid w:val="00B43AEA"/>
    <w:rsid w:val="00B4458A"/>
    <w:rsid w:val="00B44AA9"/>
    <w:rsid w:val="00B50FE7"/>
    <w:rsid w:val="00B5454D"/>
    <w:rsid w:val="00B65B7D"/>
    <w:rsid w:val="00B66C7D"/>
    <w:rsid w:val="00B73443"/>
    <w:rsid w:val="00B759CB"/>
    <w:rsid w:val="00B809BF"/>
    <w:rsid w:val="00B81137"/>
    <w:rsid w:val="00B83AE5"/>
    <w:rsid w:val="00B872CF"/>
    <w:rsid w:val="00B95E8C"/>
    <w:rsid w:val="00B96442"/>
    <w:rsid w:val="00B968F3"/>
    <w:rsid w:val="00BA2055"/>
    <w:rsid w:val="00BA569B"/>
    <w:rsid w:val="00BB4068"/>
    <w:rsid w:val="00BB4E8D"/>
    <w:rsid w:val="00BC5BC9"/>
    <w:rsid w:val="00BC6E66"/>
    <w:rsid w:val="00BE180A"/>
    <w:rsid w:val="00BE732A"/>
    <w:rsid w:val="00BF01D7"/>
    <w:rsid w:val="00BF3BA8"/>
    <w:rsid w:val="00BF4217"/>
    <w:rsid w:val="00BF72E1"/>
    <w:rsid w:val="00BF7C96"/>
    <w:rsid w:val="00C00B3A"/>
    <w:rsid w:val="00C0115A"/>
    <w:rsid w:val="00C02A76"/>
    <w:rsid w:val="00C04E12"/>
    <w:rsid w:val="00C053F7"/>
    <w:rsid w:val="00C174A0"/>
    <w:rsid w:val="00C252BC"/>
    <w:rsid w:val="00C30DFA"/>
    <w:rsid w:val="00C32112"/>
    <w:rsid w:val="00C35E53"/>
    <w:rsid w:val="00C40053"/>
    <w:rsid w:val="00C41486"/>
    <w:rsid w:val="00C418BF"/>
    <w:rsid w:val="00C41FA5"/>
    <w:rsid w:val="00C4652A"/>
    <w:rsid w:val="00C46D96"/>
    <w:rsid w:val="00C57C86"/>
    <w:rsid w:val="00C60CAE"/>
    <w:rsid w:val="00C6221D"/>
    <w:rsid w:val="00C635EF"/>
    <w:rsid w:val="00C7115B"/>
    <w:rsid w:val="00C75655"/>
    <w:rsid w:val="00C76CBF"/>
    <w:rsid w:val="00C8098F"/>
    <w:rsid w:val="00C81B29"/>
    <w:rsid w:val="00C934EB"/>
    <w:rsid w:val="00C94898"/>
    <w:rsid w:val="00C962CA"/>
    <w:rsid w:val="00CA091C"/>
    <w:rsid w:val="00CA1849"/>
    <w:rsid w:val="00CA1D78"/>
    <w:rsid w:val="00CB2F14"/>
    <w:rsid w:val="00CB7788"/>
    <w:rsid w:val="00CC5B63"/>
    <w:rsid w:val="00CC7E97"/>
    <w:rsid w:val="00CD2576"/>
    <w:rsid w:val="00CD47C9"/>
    <w:rsid w:val="00CE0B0E"/>
    <w:rsid w:val="00CE1485"/>
    <w:rsid w:val="00CE7255"/>
    <w:rsid w:val="00CF197F"/>
    <w:rsid w:val="00CF77D9"/>
    <w:rsid w:val="00D04802"/>
    <w:rsid w:val="00D056B4"/>
    <w:rsid w:val="00D12065"/>
    <w:rsid w:val="00D1661E"/>
    <w:rsid w:val="00D1668A"/>
    <w:rsid w:val="00D17B52"/>
    <w:rsid w:val="00D21707"/>
    <w:rsid w:val="00D21A72"/>
    <w:rsid w:val="00D22F58"/>
    <w:rsid w:val="00D25AC1"/>
    <w:rsid w:val="00D33F14"/>
    <w:rsid w:val="00D35C05"/>
    <w:rsid w:val="00D400B9"/>
    <w:rsid w:val="00D60C10"/>
    <w:rsid w:val="00D74D52"/>
    <w:rsid w:val="00D81421"/>
    <w:rsid w:val="00D940D1"/>
    <w:rsid w:val="00D940F8"/>
    <w:rsid w:val="00D960F3"/>
    <w:rsid w:val="00DA68ED"/>
    <w:rsid w:val="00DB14C0"/>
    <w:rsid w:val="00DB38CA"/>
    <w:rsid w:val="00DB65A1"/>
    <w:rsid w:val="00DC6133"/>
    <w:rsid w:val="00DC7459"/>
    <w:rsid w:val="00DE55EC"/>
    <w:rsid w:val="00DE68D8"/>
    <w:rsid w:val="00DE7AE2"/>
    <w:rsid w:val="00E05FB2"/>
    <w:rsid w:val="00E06EBA"/>
    <w:rsid w:val="00E12F70"/>
    <w:rsid w:val="00E151CF"/>
    <w:rsid w:val="00E21C88"/>
    <w:rsid w:val="00E2655B"/>
    <w:rsid w:val="00E358A4"/>
    <w:rsid w:val="00E35AFC"/>
    <w:rsid w:val="00E36805"/>
    <w:rsid w:val="00E429F0"/>
    <w:rsid w:val="00E4442A"/>
    <w:rsid w:val="00E450BF"/>
    <w:rsid w:val="00E472F7"/>
    <w:rsid w:val="00E50FBD"/>
    <w:rsid w:val="00E52D38"/>
    <w:rsid w:val="00E66CA7"/>
    <w:rsid w:val="00E719F3"/>
    <w:rsid w:val="00E86819"/>
    <w:rsid w:val="00E93BC1"/>
    <w:rsid w:val="00E96D8B"/>
    <w:rsid w:val="00EA6854"/>
    <w:rsid w:val="00EB045E"/>
    <w:rsid w:val="00ED2480"/>
    <w:rsid w:val="00ED5025"/>
    <w:rsid w:val="00ED532F"/>
    <w:rsid w:val="00EE2918"/>
    <w:rsid w:val="00EE2B5F"/>
    <w:rsid w:val="00EE3BE9"/>
    <w:rsid w:val="00EE576B"/>
    <w:rsid w:val="00EF27DF"/>
    <w:rsid w:val="00EF3D0D"/>
    <w:rsid w:val="00EF52DC"/>
    <w:rsid w:val="00EF5721"/>
    <w:rsid w:val="00EF5850"/>
    <w:rsid w:val="00F032AD"/>
    <w:rsid w:val="00F03A2F"/>
    <w:rsid w:val="00F05999"/>
    <w:rsid w:val="00F13CE0"/>
    <w:rsid w:val="00F226A8"/>
    <w:rsid w:val="00F27ACA"/>
    <w:rsid w:val="00F37B9A"/>
    <w:rsid w:val="00F43073"/>
    <w:rsid w:val="00F43CD6"/>
    <w:rsid w:val="00F46D03"/>
    <w:rsid w:val="00F472A0"/>
    <w:rsid w:val="00F47B5D"/>
    <w:rsid w:val="00F509DE"/>
    <w:rsid w:val="00F52B3B"/>
    <w:rsid w:val="00F53F27"/>
    <w:rsid w:val="00F54F3A"/>
    <w:rsid w:val="00F61804"/>
    <w:rsid w:val="00F62887"/>
    <w:rsid w:val="00F62EAD"/>
    <w:rsid w:val="00F62FFB"/>
    <w:rsid w:val="00F653FA"/>
    <w:rsid w:val="00F67C51"/>
    <w:rsid w:val="00F729DD"/>
    <w:rsid w:val="00F7429D"/>
    <w:rsid w:val="00F74A12"/>
    <w:rsid w:val="00F76E6A"/>
    <w:rsid w:val="00F773C6"/>
    <w:rsid w:val="00F80422"/>
    <w:rsid w:val="00F814CE"/>
    <w:rsid w:val="00F825DB"/>
    <w:rsid w:val="00F83008"/>
    <w:rsid w:val="00F83DF6"/>
    <w:rsid w:val="00F841F8"/>
    <w:rsid w:val="00F972DB"/>
    <w:rsid w:val="00F979AC"/>
    <w:rsid w:val="00FA358D"/>
    <w:rsid w:val="00FB1BA7"/>
    <w:rsid w:val="00FB5C0F"/>
    <w:rsid w:val="00FC2DF5"/>
    <w:rsid w:val="00FC3CC6"/>
    <w:rsid w:val="00FC3E87"/>
    <w:rsid w:val="00FD0BFE"/>
    <w:rsid w:val="00FD0DC5"/>
    <w:rsid w:val="00FD44AA"/>
    <w:rsid w:val="00FD485B"/>
    <w:rsid w:val="00FD694D"/>
    <w:rsid w:val="00FE445A"/>
    <w:rsid w:val="00FE66AE"/>
    <w:rsid w:val="00FE6B12"/>
    <w:rsid w:val="00FE749F"/>
    <w:rsid w:val="00FF454C"/>
    <w:rsid w:val="00FF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C862C4"/>
  <w15:chartTrackingRefBased/>
  <w15:docId w15:val="{EB288DBD-F8D7-4D48-99AC-9531CAC2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C05"/>
    <w:pPr>
      <w:suppressAutoHyphens/>
      <w:overflowPunct w:val="0"/>
      <w:autoSpaceDE w:val="0"/>
      <w:spacing w:after="0" w:line="240" w:lineRule="auto"/>
      <w:textAlignment w:val="baseline"/>
    </w:pPr>
    <w:rPr>
      <w:rFonts w:ascii="Times New Roman" w:eastAsia="Times New Roman" w:hAnsi="Times New Roman" w:cs="AngsanaUPC"/>
      <w:sz w:val="24"/>
      <w:lang w:eastAsia="th-TH"/>
    </w:rPr>
  </w:style>
  <w:style w:type="paragraph" w:styleId="Heading1">
    <w:name w:val="heading 1"/>
    <w:basedOn w:val="Normal"/>
    <w:next w:val="Normal"/>
    <w:link w:val="Heading1Char"/>
    <w:qFormat/>
    <w:rsid w:val="00D35C05"/>
    <w:pPr>
      <w:keepNext/>
      <w:numPr>
        <w:numId w:val="1"/>
      </w:numPr>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D35C05"/>
    <w:pPr>
      <w:keepNext/>
      <w:numPr>
        <w:ilvl w:val="1"/>
        <w:numId w:val="1"/>
      </w:numPr>
      <w:spacing w:line="380" w:lineRule="exact"/>
      <w:ind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D35C05"/>
    <w:pPr>
      <w:keepNext/>
      <w:numPr>
        <w:ilvl w:val="2"/>
        <w:numId w:val="1"/>
      </w:numPr>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D35C05"/>
    <w:pPr>
      <w:keepNext/>
      <w:numPr>
        <w:ilvl w:val="3"/>
        <w:numId w:val="1"/>
      </w:numPr>
      <w:spacing w:line="380" w:lineRule="exact"/>
      <w:ind w:left="0" w:right="58" w:firstLine="0"/>
      <w:jc w:val="both"/>
      <w:outlineLvl w:val="3"/>
    </w:pPr>
    <w:rPr>
      <w:rFonts w:ascii="Angsana New" w:hAnsi="Angsana New" w:cs="Angsana New"/>
      <w:sz w:val="34"/>
      <w:szCs w:val="34"/>
    </w:rPr>
  </w:style>
  <w:style w:type="paragraph" w:styleId="Heading5">
    <w:name w:val="heading 5"/>
    <w:basedOn w:val="Normal"/>
    <w:next w:val="Normal"/>
    <w:link w:val="Heading5Char"/>
    <w:qFormat/>
    <w:rsid w:val="00D35C05"/>
    <w:pPr>
      <w:keepNext/>
      <w:numPr>
        <w:ilvl w:val="4"/>
        <w:numId w:val="1"/>
      </w:numPr>
      <w:spacing w:line="380" w:lineRule="exact"/>
      <w:ind w:left="0" w:right="-108" w:firstLine="0"/>
      <w:jc w:val="both"/>
      <w:outlineLvl w:val="4"/>
    </w:pPr>
    <w:rPr>
      <w:rFonts w:ascii="Angsana New" w:hAnsi="Angsana New" w:cs="Angsana New"/>
      <w:sz w:val="34"/>
      <w:szCs w:val="34"/>
    </w:rPr>
  </w:style>
  <w:style w:type="paragraph" w:styleId="Heading6">
    <w:name w:val="heading 6"/>
    <w:basedOn w:val="Normal"/>
    <w:next w:val="Normal"/>
    <w:link w:val="Heading6Char"/>
    <w:qFormat/>
    <w:rsid w:val="00D35C05"/>
    <w:pPr>
      <w:keepNext/>
      <w:spacing w:line="380" w:lineRule="exact"/>
      <w:ind w:right="58"/>
      <w:jc w:val="center"/>
      <w:outlineLvl w:val="5"/>
    </w:pPr>
    <w:rPr>
      <w:rFonts w:ascii="Angsana New" w:hAnsi="Angsana New" w:cs="Angsana New"/>
      <w:sz w:val="34"/>
      <w:szCs w:val="34"/>
      <w:lang w:val="x-none"/>
    </w:rPr>
  </w:style>
  <w:style w:type="paragraph" w:styleId="Heading7">
    <w:name w:val="heading 7"/>
    <w:basedOn w:val="Normal"/>
    <w:next w:val="Normal"/>
    <w:link w:val="Heading7Char"/>
    <w:qFormat/>
    <w:rsid w:val="00D35C05"/>
    <w:pPr>
      <w:keepNext/>
      <w:numPr>
        <w:ilvl w:val="6"/>
        <w:numId w:val="1"/>
      </w:numPr>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D35C05"/>
    <w:pPr>
      <w:keepNext/>
      <w:numPr>
        <w:ilvl w:val="7"/>
        <w:numId w:val="1"/>
      </w:numPr>
      <w:spacing w:line="340" w:lineRule="exact"/>
      <w:ind w:left="0" w:right="58" w:firstLine="0"/>
      <w:jc w:val="both"/>
      <w:outlineLvl w:val="7"/>
    </w:pPr>
    <w:rPr>
      <w:rFonts w:ascii="Angsana New" w:hAnsi="Angsana New" w:cs="Angsana New"/>
      <w:sz w:val="30"/>
      <w:szCs w:val="30"/>
      <w:lang w:val="x-none"/>
    </w:rPr>
  </w:style>
  <w:style w:type="paragraph" w:styleId="Heading9">
    <w:name w:val="heading 9"/>
    <w:basedOn w:val="Normal"/>
    <w:next w:val="Normal"/>
    <w:link w:val="Heading9Char"/>
    <w:qFormat/>
    <w:rsid w:val="00D35C05"/>
    <w:pPr>
      <w:keepNext/>
      <w:numPr>
        <w:ilvl w:val="8"/>
        <w:numId w:val="1"/>
      </w:numPr>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C05"/>
    <w:rPr>
      <w:rFonts w:ascii="Angsana New" w:eastAsia="Times New Roman" w:hAnsi="Angsana New" w:cs="Angsana New"/>
      <w:sz w:val="34"/>
      <w:szCs w:val="34"/>
      <w:lang w:eastAsia="th-TH"/>
    </w:rPr>
  </w:style>
  <w:style w:type="character" w:customStyle="1" w:styleId="Heading2Char">
    <w:name w:val="Heading 2 Char"/>
    <w:basedOn w:val="DefaultParagraphFont"/>
    <w:link w:val="Heading2"/>
    <w:rsid w:val="00D35C05"/>
    <w:rPr>
      <w:rFonts w:ascii="Angsana New" w:eastAsia="Times New Roman" w:hAnsi="Angsana New" w:cs="Angsana New"/>
      <w:sz w:val="30"/>
      <w:szCs w:val="30"/>
      <w:lang w:eastAsia="th-TH"/>
    </w:rPr>
  </w:style>
  <w:style w:type="character" w:customStyle="1" w:styleId="Heading3Char">
    <w:name w:val="Heading 3 Char"/>
    <w:basedOn w:val="DefaultParagraphFont"/>
    <w:link w:val="Heading3"/>
    <w:rsid w:val="00D35C05"/>
    <w:rPr>
      <w:rFonts w:ascii="Angsana New" w:eastAsia="Times New Roman" w:hAnsi="Angsana New" w:cs="Angsana New"/>
      <w:sz w:val="30"/>
      <w:szCs w:val="30"/>
      <w:lang w:eastAsia="th-TH"/>
    </w:rPr>
  </w:style>
  <w:style w:type="character" w:customStyle="1" w:styleId="Heading4Char">
    <w:name w:val="Heading 4 Char"/>
    <w:basedOn w:val="DefaultParagraphFont"/>
    <w:link w:val="Heading4"/>
    <w:rsid w:val="00D35C05"/>
    <w:rPr>
      <w:rFonts w:ascii="Angsana New" w:eastAsia="Times New Roman" w:hAnsi="Angsana New" w:cs="Angsana New"/>
      <w:sz w:val="34"/>
      <w:szCs w:val="34"/>
      <w:lang w:eastAsia="th-TH"/>
    </w:rPr>
  </w:style>
  <w:style w:type="character" w:customStyle="1" w:styleId="Heading5Char">
    <w:name w:val="Heading 5 Char"/>
    <w:basedOn w:val="DefaultParagraphFont"/>
    <w:link w:val="Heading5"/>
    <w:rsid w:val="00D35C05"/>
    <w:rPr>
      <w:rFonts w:ascii="Angsana New" w:eastAsia="Times New Roman" w:hAnsi="Angsana New" w:cs="Angsana New"/>
      <w:sz w:val="34"/>
      <w:szCs w:val="34"/>
      <w:lang w:eastAsia="th-TH"/>
    </w:rPr>
  </w:style>
  <w:style w:type="character" w:customStyle="1" w:styleId="Heading6Char">
    <w:name w:val="Heading 6 Char"/>
    <w:basedOn w:val="DefaultParagraphFont"/>
    <w:link w:val="Heading6"/>
    <w:rsid w:val="00D35C05"/>
    <w:rPr>
      <w:rFonts w:ascii="Angsana New" w:eastAsia="Times New Roman" w:hAnsi="Angsana New" w:cs="Angsana New"/>
      <w:sz w:val="34"/>
      <w:szCs w:val="34"/>
      <w:lang w:val="x-none" w:eastAsia="th-TH"/>
    </w:rPr>
  </w:style>
  <w:style w:type="character" w:customStyle="1" w:styleId="Heading7Char">
    <w:name w:val="Heading 7 Char"/>
    <w:basedOn w:val="DefaultParagraphFont"/>
    <w:link w:val="Heading7"/>
    <w:rsid w:val="00D35C05"/>
    <w:rPr>
      <w:rFonts w:ascii="Angsana New" w:eastAsia="Times New Roman" w:hAnsi="Angsana New" w:cs="Angsana New"/>
      <w:sz w:val="34"/>
      <w:szCs w:val="34"/>
      <w:lang w:eastAsia="th-TH"/>
    </w:rPr>
  </w:style>
  <w:style w:type="character" w:customStyle="1" w:styleId="Heading8Char">
    <w:name w:val="Heading 8 Char"/>
    <w:basedOn w:val="DefaultParagraphFont"/>
    <w:link w:val="Heading8"/>
    <w:rsid w:val="00D35C05"/>
    <w:rPr>
      <w:rFonts w:ascii="Angsana New" w:eastAsia="Times New Roman" w:hAnsi="Angsana New" w:cs="Angsana New"/>
      <w:sz w:val="30"/>
      <w:szCs w:val="30"/>
      <w:lang w:val="x-none" w:eastAsia="th-TH"/>
    </w:rPr>
  </w:style>
  <w:style w:type="character" w:customStyle="1" w:styleId="Heading9Char">
    <w:name w:val="Heading 9 Char"/>
    <w:basedOn w:val="DefaultParagraphFont"/>
    <w:link w:val="Heading9"/>
    <w:rsid w:val="00D35C05"/>
    <w:rPr>
      <w:rFonts w:ascii="Angsana New" w:eastAsia="Times New Roman" w:hAnsi="Angsana New" w:cs="Angsana New"/>
      <w:sz w:val="32"/>
      <w:szCs w:val="32"/>
      <w:lang w:eastAsia="th-TH"/>
    </w:rPr>
  </w:style>
  <w:style w:type="character" w:customStyle="1" w:styleId="WW8Num1z0">
    <w:name w:val="WW8Num1z0"/>
    <w:rsid w:val="00D35C05"/>
    <w:rPr>
      <w:rFonts w:hint="default"/>
      <w:b w:val="0"/>
      <w:bCs/>
    </w:rPr>
  </w:style>
  <w:style w:type="character" w:customStyle="1" w:styleId="WW8Num1z1">
    <w:name w:val="WW8Num1z1"/>
    <w:rsid w:val="00D35C05"/>
  </w:style>
  <w:style w:type="character" w:customStyle="1" w:styleId="WW8Num1z2">
    <w:name w:val="WW8Num1z2"/>
    <w:rsid w:val="00D35C05"/>
  </w:style>
  <w:style w:type="character" w:customStyle="1" w:styleId="WW8Num1z3">
    <w:name w:val="WW8Num1z3"/>
    <w:rsid w:val="00D35C05"/>
  </w:style>
  <w:style w:type="character" w:customStyle="1" w:styleId="WW8Num1z4">
    <w:name w:val="WW8Num1z4"/>
    <w:rsid w:val="00D35C05"/>
  </w:style>
  <w:style w:type="character" w:customStyle="1" w:styleId="WW8Num1z5">
    <w:name w:val="WW8Num1z5"/>
    <w:rsid w:val="00D35C05"/>
  </w:style>
  <w:style w:type="character" w:customStyle="1" w:styleId="WW8Num1z6">
    <w:name w:val="WW8Num1z6"/>
    <w:rsid w:val="00D35C05"/>
  </w:style>
  <w:style w:type="character" w:customStyle="1" w:styleId="WW8Num1z7">
    <w:name w:val="WW8Num1z7"/>
    <w:rsid w:val="00D35C05"/>
  </w:style>
  <w:style w:type="character" w:customStyle="1" w:styleId="WW8Num1z8">
    <w:name w:val="WW8Num1z8"/>
    <w:rsid w:val="00D35C05"/>
  </w:style>
  <w:style w:type="character" w:customStyle="1" w:styleId="WW8Num2z0">
    <w:name w:val="WW8Num2z0"/>
    <w:rsid w:val="00D35C05"/>
    <w:rPr>
      <w:rFonts w:cs="Arial" w:hint="default"/>
      <w:vertAlign w:val="superscript"/>
    </w:rPr>
  </w:style>
  <w:style w:type="character" w:customStyle="1" w:styleId="WW8Num2z1">
    <w:name w:val="WW8Num2z1"/>
    <w:rsid w:val="00D35C05"/>
  </w:style>
  <w:style w:type="character" w:customStyle="1" w:styleId="WW8Num3z0">
    <w:name w:val="WW8Num3z0"/>
    <w:rsid w:val="00D35C05"/>
    <w:rPr>
      <w:rFonts w:ascii="Arial" w:hAnsi="Arial" w:cs="Arial" w:hint="default"/>
      <w:b/>
      <w:bCs/>
      <w:sz w:val="22"/>
      <w:szCs w:val="22"/>
    </w:rPr>
  </w:style>
  <w:style w:type="character" w:customStyle="1" w:styleId="WW8Num4z0">
    <w:name w:val="WW8Num4z0"/>
    <w:rsid w:val="00D35C05"/>
    <w:rPr>
      <w:rFonts w:hint="default"/>
    </w:rPr>
  </w:style>
  <w:style w:type="character" w:customStyle="1" w:styleId="WW8Num5z0">
    <w:name w:val="WW8Num5z0"/>
    <w:rsid w:val="00D35C05"/>
    <w:rPr>
      <w:rFonts w:ascii="Arial" w:hAnsi="Arial" w:cs="Arial" w:hint="default"/>
      <w:b/>
      <w:bCs w:val="0"/>
      <w:sz w:val="22"/>
      <w:szCs w:val="22"/>
    </w:rPr>
  </w:style>
  <w:style w:type="character" w:customStyle="1" w:styleId="WW8Num6z0">
    <w:name w:val="WW8Num6z0"/>
    <w:rsid w:val="00D35C05"/>
    <w:rPr>
      <w:rFonts w:cs="Arial" w:hint="default"/>
    </w:rPr>
  </w:style>
  <w:style w:type="character" w:customStyle="1" w:styleId="WW8Num7z0">
    <w:name w:val="WW8Num7z0"/>
    <w:rsid w:val="00D35C05"/>
    <w:rPr>
      <w:rFonts w:cs="Arial" w:hint="default"/>
    </w:rPr>
  </w:style>
  <w:style w:type="character" w:customStyle="1" w:styleId="WW8Num2z2">
    <w:name w:val="WW8Num2z2"/>
    <w:rsid w:val="00D35C05"/>
  </w:style>
  <w:style w:type="character" w:customStyle="1" w:styleId="WW8Num2z3">
    <w:name w:val="WW8Num2z3"/>
    <w:rsid w:val="00D35C05"/>
  </w:style>
  <w:style w:type="character" w:customStyle="1" w:styleId="WW8Num2z4">
    <w:name w:val="WW8Num2z4"/>
    <w:rsid w:val="00D35C05"/>
  </w:style>
  <w:style w:type="character" w:customStyle="1" w:styleId="WW8Num2z5">
    <w:name w:val="WW8Num2z5"/>
    <w:rsid w:val="00D35C05"/>
  </w:style>
  <w:style w:type="character" w:customStyle="1" w:styleId="WW8Num2z6">
    <w:name w:val="WW8Num2z6"/>
    <w:rsid w:val="00D35C05"/>
  </w:style>
  <w:style w:type="character" w:customStyle="1" w:styleId="WW8Num2z7">
    <w:name w:val="WW8Num2z7"/>
    <w:rsid w:val="00D35C05"/>
  </w:style>
  <w:style w:type="character" w:customStyle="1" w:styleId="WW8Num2z8">
    <w:name w:val="WW8Num2z8"/>
    <w:rsid w:val="00D35C05"/>
  </w:style>
  <w:style w:type="character" w:customStyle="1" w:styleId="WW8Num3z1">
    <w:name w:val="WW8Num3z1"/>
    <w:rsid w:val="00D35C05"/>
    <w:rPr>
      <w:rFonts w:hint="default"/>
    </w:rPr>
  </w:style>
  <w:style w:type="character" w:customStyle="1" w:styleId="WW8Num5z1">
    <w:name w:val="WW8Num5z1"/>
    <w:rsid w:val="00D35C05"/>
  </w:style>
  <w:style w:type="character" w:customStyle="1" w:styleId="WW8Num5z2">
    <w:name w:val="WW8Num5z2"/>
    <w:rsid w:val="00D35C05"/>
  </w:style>
  <w:style w:type="character" w:customStyle="1" w:styleId="WW8Num5z3">
    <w:name w:val="WW8Num5z3"/>
    <w:rsid w:val="00D35C05"/>
  </w:style>
  <w:style w:type="character" w:customStyle="1" w:styleId="WW8Num5z4">
    <w:name w:val="WW8Num5z4"/>
    <w:rsid w:val="00D35C05"/>
  </w:style>
  <w:style w:type="character" w:customStyle="1" w:styleId="WW8Num5z5">
    <w:name w:val="WW8Num5z5"/>
    <w:rsid w:val="00D35C05"/>
  </w:style>
  <w:style w:type="character" w:customStyle="1" w:styleId="WW8Num5z6">
    <w:name w:val="WW8Num5z6"/>
    <w:rsid w:val="00D35C05"/>
  </w:style>
  <w:style w:type="character" w:customStyle="1" w:styleId="WW8Num5z7">
    <w:name w:val="WW8Num5z7"/>
    <w:rsid w:val="00D35C05"/>
  </w:style>
  <w:style w:type="character" w:customStyle="1" w:styleId="WW8Num5z8">
    <w:name w:val="WW8Num5z8"/>
    <w:rsid w:val="00D35C05"/>
  </w:style>
  <w:style w:type="character" w:customStyle="1" w:styleId="WW8Num6z1">
    <w:name w:val="WW8Num6z1"/>
    <w:rsid w:val="00D35C05"/>
  </w:style>
  <w:style w:type="character" w:customStyle="1" w:styleId="WW8Num6z2">
    <w:name w:val="WW8Num6z2"/>
    <w:rsid w:val="00D35C05"/>
  </w:style>
  <w:style w:type="character" w:customStyle="1" w:styleId="WW8Num6z3">
    <w:name w:val="WW8Num6z3"/>
    <w:rsid w:val="00D35C05"/>
  </w:style>
  <w:style w:type="character" w:customStyle="1" w:styleId="WW8Num6z4">
    <w:name w:val="WW8Num6z4"/>
    <w:rsid w:val="00D35C05"/>
  </w:style>
  <w:style w:type="character" w:customStyle="1" w:styleId="WW8Num6z5">
    <w:name w:val="WW8Num6z5"/>
    <w:rsid w:val="00D35C05"/>
  </w:style>
  <w:style w:type="character" w:customStyle="1" w:styleId="WW8Num6z6">
    <w:name w:val="WW8Num6z6"/>
    <w:rsid w:val="00D35C05"/>
  </w:style>
  <w:style w:type="character" w:customStyle="1" w:styleId="WW8Num6z7">
    <w:name w:val="WW8Num6z7"/>
    <w:rsid w:val="00D35C05"/>
  </w:style>
  <w:style w:type="character" w:customStyle="1" w:styleId="WW8Num6z8">
    <w:name w:val="WW8Num6z8"/>
    <w:rsid w:val="00D35C05"/>
  </w:style>
  <w:style w:type="character" w:customStyle="1" w:styleId="WW8Num7z1">
    <w:name w:val="WW8Num7z1"/>
    <w:rsid w:val="00D35C05"/>
  </w:style>
  <w:style w:type="character" w:customStyle="1" w:styleId="WW8Num7z2">
    <w:name w:val="WW8Num7z2"/>
    <w:rsid w:val="00D35C05"/>
  </w:style>
  <w:style w:type="character" w:customStyle="1" w:styleId="WW8Num7z3">
    <w:name w:val="WW8Num7z3"/>
    <w:rsid w:val="00D35C05"/>
  </w:style>
  <w:style w:type="character" w:customStyle="1" w:styleId="WW8Num7z4">
    <w:name w:val="WW8Num7z4"/>
    <w:rsid w:val="00D35C05"/>
  </w:style>
  <w:style w:type="character" w:customStyle="1" w:styleId="WW8Num7z5">
    <w:name w:val="WW8Num7z5"/>
    <w:rsid w:val="00D35C05"/>
  </w:style>
  <w:style w:type="character" w:customStyle="1" w:styleId="WW8Num7z6">
    <w:name w:val="WW8Num7z6"/>
    <w:rsid w:val="00D35C05"/>
  </w:style>
  <w:style w:type="character" w:customStyle="1" w:styleId="WW8Num7z7">
    <w:name w:val="WW8Num7z7"/>
    <w:rsid w:val="00D35C05"/>
  </w:style>
  <w:style w:type="character" w:customStyle="1" w:styleId="WW8Num7z8">
    <w:name w:val="WW8Num7z8"/>
    <w:rsid w:val="00D35C05"/>
  </w:style>
  <w:style w:type="character" w:customStyle="1" w:styleId="WW8Num8z0">
    <w:name w:val="WW8Num8z0"/>
    <w:rsid w:val="00D35C05"/>
    <w:rPr>
      <w:rFonts w:hint="default"/>
    </w:rPr>
  </w:style>
  <w:style w:type="character" w:customStyle="1" w:styleId="WW8Num8z1">
    <w:name w:val="WW8Num8z1"/>
    <w:rsid w:val="00D35C05"/>
  </w:style>
  <w:style w:type="character" w:customStyle="1" w:styleId="WW8Num8z2">
    <w:name w:val="WW8Num8z2"/>
    <w:rsid w:val="00D35C05"/>
  </w:style>
  <w:style w:type="character" w:customStyle="1" w:styleId="WW8Num8z3">
    <w:name w:val="WW8Num8z3"/>
    <w:rsid w:val="00D35C05"/>
  </w:style>
  <w:style w:type="character" w:customStyle="1" w:styleId="WW8Num8z4">
    <w:name w:val="WW8Num8z4"/>
    <w:rsid w:val="00D35C05"/>
  </w:style>
  <w:style w:type="character" w:customStyle="1" w:styleId="WW8Num8z5">
    <w:name w:val="WW8Num8z5"/>
    <w:rsid w:val="00D35C05"/>
  </w:style>
  <w:style w:type="character" w:customStyle="1" w:styleId="WW8Num8z6">
    <w:name w:val="WW8Num8z6"/>
    <w:rsid w:val="00D35C05"/>
  </w:style>
  <w:style w:type="character" w:customStyle="1" w:styleId="WW8Num8z7">
    <w:name w:val="WW8Num8z7"/>
    <w:rsid w:val="00D35C05"/>
  </w:style>
  <w:style w:type="character" w:customStyle="1" w:styleId="WW8Num8z8">
    <w:name w:val="WW8Num8z8"/>
    <w:rsid w:val="00D35C05"/>
  </w:style>
  <w:style w:type="character" w:customStyle="1" w:styleId="WW8Num9z0">
    <w:name w:val="WW8Num9z0"/>
    <w:rsid w:val="00D35C05"/>
    <w:rPr>
      <w:rFonts w:hint="default"/>
    </w:rPr>
  </w:style>
  <w:style w:type="character" w:customStyle="1" w:styleId="WW8Num9z1">
    <w:name w:val="WW8Num9z1"/>
    <w:rsid w:val="00D35C05"/>
  </w:style>
  <w:style w:type="character" w:customStyle="1" w:styleId="WW8Num9z2">
    <w:name w:val="WW8Num9z2"/>
    <w:rsid w:val="00D35C05"/>
  </w:style>
  <w:style w:type="character" w:customStyle="1" w:styleId="WW8Num9z3">
    <w:name w:val="WW8Num9z3"/>
    <w:rsid w:val="00D35C05"/>
  </w:style>
  <w:style w:type="character" w:customStyle="1" w:styleId="WW8Num9z4">
    <w:name w:val="WW8Num9z4"/>
    <w:rsid w:val="00D35C05"/>
  </w:style>
  <w:style w:type="character" w:customStyle="1" w:styleId="WW8Num9z5">
    <w:name w:val="WW8Num9z5"/>
    <w:rsid w:val="00D35C05"/>
  </w:style>
  <w:style w:type="character" w:customStyle="1" w:styleId="WW8Num9z6">
    <w:name w:val="WW8Num9z6"/>
    <w:rsid w:val="00D35C05"/>
  </w:style>
  <w:style w:type="character" w:customStyle="1" w:styleId="WW8Num9z7">
    <w:name w:val="WW8Num9z7"/>
    <w:rsid w:val="00D35C05"/>
  </w:style>
  <w:style w:type="character" w:customStyle="1" w:styleId="WW8Num9z8">
    <w:name w:val="WW8Num9z8"/>
    <w:rsid w:val="00D35C05"/>
  </w:style>
  <w:style w:type="character" w:customStyle="1" w:styleId="WW8Num10z0">
    <w:name w:val="WW8Num10z0"/>
    <w:rsid w:val="00D35C05"/>
    <w:rPr>
      <w:rFonts w:hint="default"/>
    </w:rPr>
  </w:style>
  <w:style w:type="character" w:customStyle="1" w:styleId="WW8Num10z1">
    <w:name w:val="WW8Num10z1"/>
    <w:rsid w:val="00D35C05"/>
  </w:style>
  <w:style w:type="character" w:customStyle="1" w:styleId="WW8Num10z2">
    <w:name w:val="WW8Num10z2"/>
    <w:rsid w:val="00D35C05"/>
  </w:style>
  <w:style w:type="character" w:customStyle="1" w:styleId="WW8Num10z3">
    <w:name w:val="WW8Num10z3"/>
    <w:rsid w:val="00D35C05"/>
  </w:style>
  <w:style w:type="character" w:customStyle="1" w:styleId="WW8Num10z4">
    <w:name w:val="WW8Num10z4"/>
    <w:rsid w:val="00D35C05"/>
  </w:style>
  <w:style w:type="character" w:customStyle="1" w:styleId="WW8Num10z5">
    <w:name w:val="WW8Num10z5"/>
    <w:rsid w:val="00D35C05"/>
  </w:style>
  <w:style w:type="character" w:customStyle="1" w:styleId="WW8Num10z6">
    <w:name w:val="WW8Num10z6"/>
    <w:rsid w:val="00D35C05"/>
  </w:style>
  <w:style w:type="character" w:customStyle="1" w:styleId="WW8Num10z7">
    <w:name w:val="WW8Num10z7"/>
    <w:rsid w:val="00D35C05"/>
  </w:style>
  <w:style w:type="character" w:customStyle="1" w:styleId="WW8Num10z8">
    <w:name w:val="WW8Num10z8"/>
    <w:rsid w:val="00D35C05"/>
  </w:style>
  <w:style w:type="character" w:customStyle="1" w:styleId="WW8Num11z0">
    <w:name w:val="WW8Num11z0"/>
    <w:rsid w:val="00D35C05"/>
    <w:rPr>
      <w:rFonts w:ascii="Arial" w:eastAsia="Times New Roman" w:hAnsi="Arial" w:cs="Arial"/>
    </w:rPr>
  </w:style>
  <w:style w:type="character" w:customStyle="1" w:styleId="WW8Num11z1">
    <w:name w:val="WW8Num11z1"/>
    <w:rsid w:val="00D35C05"/>
    <w:rPr>
      <w:rFonts w:ascii="Courier New" w:hAnsi="Courier New" w:cs="Courier New" w:hint="default"/>
    </w:rPr>
  </w:style>
  <w:style w:type="character" w:customStyle="1" w:styleId="WW8Num11z2">
    <w:name w:val="WW8Num11z2"/>
    <w:rsid w:val="00D35C05"/>
    <w:rPr>
      <w:rFonts w:ascii="Wingdings" w:hAnsi="Wingdings" w:cs="Wingdings" w:hint="default"/>
    </w:rPr>
  </w:style>
  <w:style w:type="character" w:customStyle="1" w:styleId="WW8Num11z3">
    <w:name w:val="WW8Num11z3"/>
    <w:rsid w:val="00D35C05"/>
    <w:rPr>
      <w:rFonts w:ascii="Symbol" w:hAnsi="Symbol" w:cs="Symbol" w:hint="default"/>
    </w:rPr>
  </w:style>
  <w:style w:type="character" w:customStyle="1" w:styleId="WW8Num12z0">
    <w:name w:val="WW8Num12z0"/>
    <w:rsid w:val="00D35C05"/>
    <w:rPr>
      <w:rFonts w:hint="default"/>
    </w:rPr>
  </w:style>
  <w:style w:type="character" w:customStyle="1" w:styleId="WW8Num12z1">
    <w:name w:val="WW8Num12z1"/>
    <w:rsid w:val="00D35C05"/>
  </w:style>
  <w:style w:type="character" w:customStyle="1" w:styleId="WW8Num12z2">
    <w:name w:val="WW8Num12z2"/>
    <w:rsid w:val="00D35C05"/>
  </w:style>
  <w:style w:type="character" w:customStyle="1" w:styleId="WW8Num12z3">
    <w:name w:val="WW8Num12z3"/>
    <w:rsid w:val="00D35C05"/>
  </w:style>
  <w:style w:type="character" w:customStyle="1" w:styleId="WW8Num12z4">
    <w:name w:val="WW8Num12z4"/>
    <w:rsid w:val="00D35C05"/>
  </w:style>
  <w:style w:type="character" w:customStyle="1" w:styleId="WW8Num12z5">
    <w:name w:val="WW8Num12z5"/>
    <w:rsid w:val="00D35C05"/>
  </w:style>
  <w:style w:type="character" w:customStyle="1" w:styleId="WW8Num12z6">
    <w:name w:val="WW8Num12z6"/>
    <w:rsid w:val="00D35C05"/>
  </w:style>
  <w:style w:type="character" w:customStyle="1" w:styleId="WW8Num12z7">
    <w:name w:val="WW8Num12z7"/>
    <w:rsid w:val="00D35C05"/>
  </w:style>
  <w:style w:type="character" w:customStyle="1" w:styleId="WW8Num12z8">
    <w:name w:val="WW8Num12z8"/>
    <w:rsid w:val="00D35C05"/>
  </w:style>
  <w:style w:type="character" w:customStyle="1" w:styleId="WW8Num13z0">
    <w:name w:val="WW8Num13z0"/>
    <w:rsid w:val="00D35C05"/>
  </w:style>
  <w:style w:type="character" w:customStyle="1" w:styleId="WW8Num13z1">
    <w:name w:val="WW8Num13z1"/>
    <w:rsid w:val="00D35C05"/>
  </w:style>
  <w:style w:type="character" w:customStyle="1" w:styleId="WW8Num13z2">
    <w:name w:val="WW8Num13z2"/>
    <w:rsid w:val="00D35C05"/>
  </w:style>
  <w:style w:type="character" w:customStyle="1" w:styleId="WW8Num13z3">
    <w:name w:val="WW8Num13z3"/>
    <w:rsid w:val="00D35C05"/>
  </w:style>
  <w:style w:type="character" w:customStyle="1" w:styleId="WW8Num13z4">
    <w:name w:val="WW8Num13z4"/>
    <w:rsid w:val="00D35C05"/>
  </w:style>
  <w:style w:type="character" w:customStyle="1" w:styleId="WW8Num13z5">
    <w:name w:val="WW8Num13z5"/>
    <w:rsid w:val="00D35C05"/>
  </w:style>
  <w:style w:type="character" w:customStyle="1" w:styleId="WW8Num13z6">
    <w:name w:val="WW8Num13z6"/>
    <w:rsid w:val="00D35C05"/>
  </w:style>
  <w:style w:type="character" w:customStyle="1" w:styleId="WW8Num13z7">
    <w:name w:val="WW8Num13z7"/>
    <w:rsid w:val="00D35C05"/>
  </w:style>
  <w:style w:type="character" w:customStyle="1" w:styleId="WW8Num13z8">
    <w:name w:val="WW8Num13z8"/>
    <w:rsid w:val="00D35C05"/>
  </w:style>
  <w:style w:type="character" w:customStyle="1" w:styleId="WW8Num14z0">
    <w:name w:val="WW8Num14z0"/>
    <w:rsid w:val="00D35C05"/>
    <w:rPr>
      <w:rFonts w:ascii="Cordia New" w:eastAsia="Times New Roman" w:hAnsi="Cordia New" w:cs="Cordia New" w:hint="default"/>
    </w:rPr>
  </w:style>
  <w:style w:type="character" w:customStyle="1" w:styleId="WW8Num14z1">
    <w:name w:val="WW8Num14z1"/>
    <w:rsid w:val="00D35C05"/>
    <w:rPr>
      <w:rFonts w:ascii="Courier New" w:hAnsi="Courier New" w:cs="Courier New" w:hint="default"/>
    </w:rPr>
  </w:style>
  <w:style w:type="character" w:customStyle="1" w:styleId="WW8Num14z2">
    <w:name w:val="WW8Num14z2"/>
    <w:rsid w:val="00D35C05"/>
    <w:rPr>
      <w:rFonts w:ascii="Wingdings" w:hAnsi="Wingdings" w:cs="Wingdings" w:hint="default"/>
    </w:rPr>
  </w:style>
  <w:style w:type="character" w:customStyle="1" w:styleId="WW8Num14z3">
    <w:name w:val="WW8Num14z3"/>
    <w:rsid w:val="00D35C05"/>
    <w:rPr>
      <w:rFonts w:ascii="Symbol" w:hAnsi="Symbol" w:cs="Symbol" w:hint="default"/>
    </w:rPr>
  </w:style>
  <w:style w:type="character" w:customStyle="1" w:styleId="WW8Num15z0">
    <w:name w:val="WW8Num15z0"/>
    <w:rsid w:val="00D35C05"/>
    <w:rPr>
      <w:rFonts w:ascii="Arial" w:hAnsi="Arial" w:cs="Arial"/>
      <w:color w:val="000000"/>
      <w:sz w:val="22"/>
      <w:szCs w:val="22"/>
    </w:rPr>
  </w:style>
  <w:style w:type="character" w:customStyle="1" w:styleId="WW8Num15z1">
    <w:name w:val="WW8Num15z1"/>
    <w:rsid w:val="00D35C05"/>
  </w:style>
  <w:style w:type="character" w:customStyle="1" w:styleId="WW8Num15z2">
    <w:name w:val="WW8Num15z2"/>
    <w:rsid w:val="00D35C05"/>
  </w:style>
  <w:style w:type="character" w:customStyle="1" w:styleId="WW8Num15z3">
    <w:name w:val="WW8Num15z3"/>
    <w:rsid w:val="00D35C05"/>
  </w:style>
  <w:style w:type="character" w:customStyle="1" w:styleId="WW8Num15z4">
    <w:name w:val="WW8Num15z4"/>
    <w:rsid w:val="00D35C05"/>
  </w:style>
  <w:style w:type="character" w:customStyle="1" w:styleId="WW8Num15z5">
    <w:name w:val="WW8Num15z5"/>
    <w:rsid w:val="00D35C05"/>
  </w:style>
  <w:style w:type="character" w:customStyle="1" w:styleId="WW8Num15z6">
    <w:name w:val="WW8Num15z6"/>
    <w:rsid w:val="00D35C05"/>
  </w:style>
  <w:style w:type="character" w:customStyle="1" w:styleId="WW8Num15z7">
    <w:name w:val="WW8Num15z7"/>
    <w:rsid w:val="00D35C05"/>
  </w:style>
  <w:style w:type="character" w:customStyle="1" w:styleId="WW8Num15z8">
    <w:name w:val="WW8Num15z8"/>
    <w:rsid w:val="00D35C05"/>
  </w:style>
  <w:style w:type="character" w:customStyle="1" w:styleId="WW8Num16z0">
    <w:name w:val="WW8Num16z0"/>
    <w:rsid w:val="00D35C05"/>
    <w:rPr>
      <w:rFonts w:hint="default"/>
    </w:rPr>
  </w:style>
  <w:style w:type="character" w:customStyle="1" w:styleId="WW8Num16z1">
    <w:name w:val="WW8Num16z1"/>
    <w:rsid w:val="00D35C05"/>
  </w:style>
  <w:style w:type="character" w:customStyle="1" w:styleId="WW8Num16z2">
    <w:name w:val="WW8Num16z2"/>
    <w:rsid w:val="00D35C05"/>
  </w:style>
  <w:style w:type="character" w:customStyle="1" w:styleId="WW8Num16z3">
    <w:name w:val="WW8Num16z3"/>
    <w:rsid w:val="00D35C05"/>
  </w:style>
  <w:style w:type="character" w:customStyle="1" w:styleId="WW8Num16z4">
    <w:name w:val="WW8Num16z4"/>
    <w:rsid w:val="00D35C05"/>
  </w:style>
  <w:style w:type="character" w:customStyle="1" w:styleId="WW8Num16z5">
    <w:name w:val="WW8Num16z5"/>
    <w:rsid w:val="00D35C05"/>
  </w:style>
  <w:style w:type="character" w:customStyle="1" w:styleId="WW8Num16z6">
    <w:name w:val="WW8Num16z6"/>
    <w:rsid w:val="00D35C05"/>
  </w:style>
  <w:style w:type="character" w:customStyle="1" w:styleId="WW8Num16z7">
    <w:name w:val="WW8Num16z7"/>
    <w:rsid w:val="00D35C05"/>
  </w:style>
  <w:style w:type="character" w:customStyle="1" w:styleId="WW8Num16z8">
    <w:name w:val="WW8Num16z8"/>
    <w:rsid w:val="00D35C05"/>
  </w:style>
  <w:style w:type="character" w:customStyle="1" w:styleId="WW8Num17z0">
    <w:name w:val="WW8Num17z0"/>
    <w:rsid w:val="00D35C05"/>
    <w:rPr>
      <w:rFonts w:hint="default"/>
    </w:rPr>
  </w:style>
  <w:style w:type="character" w:customStyle="1" w:styleId="WW8Num17z1">
    <w:name w:val="WW8Num17z1"/>
    <w:rsid w:val="00D35C05"/>
  </w:style>
  <w:style w:type="character" w:customStyle="1" w:styleId="WW8Num17z2">
    <w:name w:val="WW8Num17z2"/>
    <w:rsid w:val="00D35C05"/>
  </w:style>
  <w:style w:type="character" w:customStyle="1" w:styleId="WW8Num17z3">
    <w:name w:val="WW8Num17z3"/>
    <w:rsid w:val="00D35C05"/>
  </w:style>
  <w:style w:type="character" w:customStyle="1" w:styleId="WW8Num17z4">
    <w:name w:val="WW8Num17z4"/>
    <w:rsid w:val="00D35C05"/>
  </w:style>
  <w:style w:type="character" w:customStyle="1" w:styleId="WW8Num17z5">
    <w:name w:val="WW8Num17z5"/>
    <w:rsid w:val="00D35C05"/>
  </w:style>
  <w:style w:type="character" w:customStyle="1" w:styleId="WW8Num17z6">
    <w:name w:val="WW8Num17z6"/>
    <w:rsid w:val="00D35C05"/>
  </w:style>
  <w:style w:type="character" w:customStyle="1" w:styleId="WW8Num17z7">
    <w:name w:val="WW8Num17z7"/>
    <w:rsid w:val="00D35C05"/>
  </w:style>
  <w:style w:type="character" w:customStyle="1" w:styleId="WW8Num17z8">
    <w:name w:val="WW8Num17z8"/>
    <w:rsid w:val="00D35C05"/>
  </w:style>
  <w:style w:type="character" w:customStyle="1" w:styleId="WW8Num18z0">
    <w:name w:val="WW8Num18z0"/>
    <w:rsid w:val="00D35C05"/>
    <w:rPr>
      <w:rFonts w:hint="default"/>
      <w:vertAlign w:val="superscript"/>
    </w:rPr>
  </w:style>
  <w:style w:type="character" w:customStyle="1" w:styleId="WW8Num18z1">
    <w:name w:val="WW8Num18z1"/>
    <w:rsid w:val="00D35C05"/>
  </w:style>
  <w:style w:type="character" w:customStyle="1" w:styleId="WW8Num18z2">
    <w:name w:val="WW8Num18z2"/>
    <w:rsid w:val="00D35C05"/>
  </w:style>
  <w:style w:type="character" w:customStyle="1" w:styleId="WW8Num18z3">
    <w:name w:val="WW8Num18z3"/>
    <w:rsid w:val="00D35C05"/>
  </w:style>
  <w:style w:type="character" w:customStyle="1" w:styleId="WW8Num18z4">
    <w:name w:val="WW8Num18z4"/>
    <w:rsid w:val="00D35C05"/>
  </w:style>
  <w:style w:type="character" w:customStyle="1" w:styleId="WW8Num18z5">
    <w:name w:val="WW8Num18z5"/>
    <w:rsid w:val="00D35C05"/>
  </w:style>
  <w:style w:type="character" w:customStyle="1" w:styleId="WW8Num18z6">
    <w:name w:val="WW8Num18z6"/>
    <w:rsid w:val="00D35C05"/>
  </w:style>
  <w:style w:type="character" w:customStyle="1" w:styleId="WW8Num18z7">
    <w:name w:val="WW8Num18z7"/>
    <w:rsid w:val="00D35C05"/>
  </w:style>
  <w:style w:type="character" w:customStyle="1" w:styleId="WW8Num18z8">
    <w:name w:val="WW8Num18z8"/>
    <w:rsid w:val="00D35C05"/>
  </w:style>
  <w:style w:type="character" w:customStyle="1" w:styleId="WW8Num19z0">
    <w:name w:val="WW8Num19z0"/>
    <w:rsid w:val="00D35C05"/>
    <w:rPr>
      <w:rFonts w:hint="default"/>
    </w:rPr>
  </w:style>
  <w:style w:type="character" w:customStyle="1" w:styleId="WW8Num19z1">
    <w:name w:val="WW8Num19z1"/>
    <w:rsid w:val="00D35C05"/>
  </w:style>
  <w:style w:type="character" w:customStyle="1" w:styleId="WW8Num19z2">
    <w:name w:val="WW8Num19z2"/>
    <w:rsid w:val="00D35C05"/>
  </w:style>
  <w:style w:type="character" w:customStyle="1" w:styleId="WW8Num19z3">
    <w:name w:val="WW8Num19z3"/>
    <w:rsid w:val="00D35C05"/>
  </w:style>
  <w:style w:type="character" w:customStyle="1" w:styleId="WW8Num19z4">
    <w:name w:val="WW8Num19z4"/>
    <w:rsid w:val="00D35C05"/>
  </w:style>
  <w:style w:type="character" w:customStyle="1" w:styleId="WW8Num19z5">
    <w:name w:val="WW8Num19z5"/>
    <w:rsid w:val="00D35C05"/>
  </w:style>
  <w:style w:type="character" w:customStyle="1" w:styleId="WW8Num19z6">
    <w:name w:val="WW8Num19z6"/>
    <w:rsid w:val="00D35C05"/>
  </w:style>
  <w:style w:type="character" w:customStyle="1" w:styleId="WW8Num19z7">
    <w:name w:val="WW8Num19z7"/>
    <w:rsid w:val="00D35C05"/>
  </w:style>
  <w:style w:type="character" w:customStyle="1" w:styleId="WW8Num19z8">
    <w:name w:val="WW8Num19z8"/>
    <w:rsid w:val="00D35C05"/>
  </w:style>
  <w:style w:type="character" w:customStyle="1" w:styleId="WW8Num20z0">
    <w:name w:val="WW8Num20z0"/>
    <w:rsid w:val="00D35C05"/>
    <w:rPr>
      <w:rFonts w:hint="default"/>
    </w:rPr>
  </w:style>
  <w:style w:type="character" w:customStyle="1" w:styleId="WW8Num20z1">
    <w:name w:val="WW8Num20z1"/>
    <w:rsid w:val="00D35C05"/>
  </w:style>
  <w:style w:type="character" w:customStyle="1" w:styleId="WW8Num20z2">
    <w:name w:val="WW8Num20z2"/>
    <w:rsid w:val="00D35C05"/>
  </w:style>
  <w:style w:type="character" w:customStyle="1" w:styleId="WW8Num20z3">
    <w:name w:val="WW8Num20z3"/>
    <w:rsid w:val="00D35C05"/>
  </w:style>
  <w:style w:type="character" w:customStyle="1" w:styleId="WW8Num20z4">
    <w:name w:val="WW8Num20z4"/>
    <w:rsid w:val="00D35C05"/>
  </w:style>
  <w:style w:type="character" w:customStyle="1" w:styleId="WW8Num20z5">
    <w:name w:val="WW8Num20z5"/>
    <w:rsid w:val="00D35C05"/>
  </w:style>
  <w:style w:type="character" w:customStyle="1" w:styleId="WW8Num20z6">
    <w:name w:val="WW8Num20z6"/>
    <w:rsid w:val="00D35C05"/>
  </w:style>
  <w:style w:type="character" w:customStyle="1" w:styleId="WW8Num20z7">
    <w:name w:val="WW8Num20z7"/>
    <w:rsid w:val="00D35C05"/>
  </w:style>
  <w:style w:type="character" w:customStyle="1" w:styleId="WW8Num20z8">
    <w:name w:val="WW8Num20z8"/>
    <w:rsid w:val="00D35C05"/>
  </w:style>
  <w:style w:type="character" w:customStyle="1" w:styleId="WW8Num21z0">
    <w:name w:val="WW8Num21z0"/>
    <w:rsid w:val="00D35C05"/>
    <w:rPr>
      <w:rFonts w:hint="default"/>
    </w:rPr>
  </w:style>
  <w:style w:type="character" w:customStyle="1" w:styleId="WW8Num21z1">
    <w:name w:val="WW8Num21z1"/>
    <w:rsid w:val="00D35C05"/>
  </w:style>
  <w:style w:type="character" w:customStyle="1" w:styleId="WW8Num21z2">
    <w:name w:val="WW8Num21z2"/>
    <w:rsid w:val="00D35C05"/>
  </w:style>
  <w:style w:type="character" w:customStyle="1" w:styleId="WW8Num21z3">
    <w:name w:val="WW8Num21z3"/>
    <w:rsid w:val="00D35C05"/>
  </w:style>
  <w:style w:type="character" w:customStyle="1" w:styleId="WW8Num21z4">
    <w:name w:val="WW8Num21z4"/>
    <w:rsid w:val="00D35C05"/>
  </w:style>
  <w:style w:type="character" w:customStyle="1" w:styleId="WW8Num21z5">
    <w:name w:val="WW8Num21z5"/>
    <w:rsid w:val="00D35C05"/>
  </w:style>
  <w:style w:type="character" w:customStyle="1" w:styleId="WW8Num21z6">
    <w:name w:val="WW8Num21z6"/>
    <w:rsid w:val="00D35C05"/>
  </w:style>
  <w:style w:type="character" w:customStyle="1" w:styleId="WW8Num21z7">
    <w:name w:val="WW8Num21z7"/>
    <w:rsid w:val="00D35C05"/>
  </w:style>
  <w:style w:type="character" w:customStyle="1" w:styleId="WW8Num21z8">
    <w:name w:val="WW8Num21z8"/>
    <w:rsid w:val="00D35C05"/>
  </w:style>
  <w:style w:type="character" w:customStyle="1" w:styleId="WW8Num22z0">
    <w:name w:val="WW8Num22z0"/>
    <w:rsid w:val="00D35C05"/>
    <w:rPr>
      <w:rFonts w:hint="default"/>
    </w:rPr>
  </w:style>
  <w:style w:type="character" w:customStyle="1" w:styleId="WW8Num22z1">
    <w:name w:val="WW8Num22z1"/>
    <w:rsid w:val="00D35C05"/>
  </w:style>
  <w:style w:type="character" w:customStyle="1" w:styleId="WW8Num22z2">
    <w:name w:val="WW8Num22z2"/>
    <w:rsid w:val="00D35C05"/>
  </w:style>
  <w:style w:type="character" w:customStyle="1" w:styleId="WW8Num22z3">
    <w:name w:val="WW8Num22z3"/>
    <w:rsid w:val="00D35C05"/>
  </w:style>
  <w:style w:type="character" w:customStyle="1" w:styleId="WW8Num22z4">
    <w:name w:val="WW8Num22z4"/>
    <w:rsid w:val="00D35C05"/>
  </w:style>
  <w:style w:type="character" w:customStyle="1" w:styleId="WW8Num22z5">
    <w:name w:val="WW8Num22z5"/>
    <w:rsid w:val="00D35C05"/>
  </w:style>
  <w:style w:type="character" w:customStyle="1" w:styleId="WW8Num22z6">
    <w:name w:val="WW8Num22z6"/>
    <w:rsid w:val="00D35C05"/>
  </w:style>
  <w:style w:type="character" w:customStyle="1" w:styleId="WW8Num22z7">
    <w:name w:val="WW8Num22z7"/>
    <w:rsid w:val="00D35C05"/>
  </w:style>
  <w:style w:type="character" w:customStyle="1" w:styleId="WW8Num22z8">
    <w:name w:val="WW8Num22z8"/>
    <w:rsid w:val="00D35C05"/>
  </w:style>
  <w:style w:type="character" w:customStyle="1" w:styleId="WW8Num23z0">
    <w:name w:val="WW8Num23z0"/>
    <w:rsid w:val="00D35C05"/>
    <w:rPr>
      <w:rFonts w:hint="default"/>
    </w:rPr>
  </w:style>
  <w:style w:type="character" w:customStyle="1" w:styleId="WW8Num23z1">
    <w:name w:val="WW8Num23z1"/>
    <w:rsid w:val="00D35C05"/>
  </w:style>
  <w:style w:type="character" w:customStyle="1" w:styleId="WW8Num23z2">
    <w:name w:val="WW8Num23z2"/>
    <w:rsid w:val="00D35C05"/>
  </w:style>
  <w:style w:type="character" w:customStyle="1" w:styleId="WW8Num23z3">
    <w:name w:val="WW8Num23z3"/>
    <w:rsid w:val="00D35C05"/>
  </w:style>
  <w:style w:type="character" w:customStyle="1" w:styleId="WW8Num23z4">
    <w:name w:val="WW8Num23z4"/>
    <w:rsid w:val="00D35C05"/>
  </w:style>
  <w:style w:type="character" w:customStyle="1" w:styleId="WW8Num23z5">
    <w:name w:val="WW8Num23z5"/>
    <w:rsid w:val="00D35C05"/>
  </w:style>
  <w:style w:type="character" w:customStyle="1" w:styleId="WW8Num23z6">
    <w:name w:val="WW8Num23z6"/>
    <w:rsid w:val="00D35C05"/>
  </w:style>
  <w:style w:type="character" w:customStyle="1" w:styleId="WW8Num23z7">
    <w:name w:val="WW8Num23z7"/>
    <w:rsid w:val="00D35C05"/>
  </w:style>
  <w:style w:type="character" w:customStyle="1" w:styleId="WW8Num23z8">
    <w:name w:val="WW8Num23z8"/>
    <w:rsid w:val="00D35C05"/>
  </w:style>
  <w:style w:type="character" w:customStyle="1" w:styleId="WW8Num24z0">
    <w:name w:val="WW8Num24z0"/>
    <w:rsid w:val="00D35C05"/>
    <w:rPr>
      <w:rFonts w:ascii="Arial" w:hAnsi="Arial" w:cs="Arial" w:hint="default"/>
      <w:sz w:val="22"/>
      <w:szCs w:val="22"/>
    </w:rPr>
  </w:style>
  <w:style w:type="character" w:customStyle="1" w:styleId="WW8Num24z1">
    <w:name w:val="WW8Num24z1"/>
    <w:rsid w:val="00D35C05"/>
  </w:style>
  <w:style w:type="character" w:customStyle="1" w:styleId="WW8Num24z2">
    <w:name w:val="WW8Num24z2"/>
    <w:rsid w:val="00D35C05"/>
  </w:style>
  <w:style w:type="character" w:customStyle="1" w:styleId="WW8Num24z3">
    <w:name w:val="WW8Num24z3"/>
    <w:rsid w:val="00D35C05"/>
  </w:style>
  <w:style w:type="character" w:customStyle="1" w:styleId="WW8Num24z4">
    <w:name w:val="WW8Num24z4"/>
    <w:rsid w:val="00D35C05"/>
  </w:style>
  <w:style w:type="character" w:customStyle="1" w:styleId="WW8Num24z5">
    <w:name w:val="WW8Num24z5"/>
    <w:rsid w:val="00D35C05"/>
  </w:style>
  <w:style w:type="character" w:customStyle="1" w:styleId="WW8Num24z6">
    <w:name w:val="WW8Num24z6"/>
    <w:rsid w:val="00D35C05"/>
  </w:style>
  <w:style w:type="character" w:customStyle="1" w:styleId="WW8Num24z7">
    <w:name w:val="WW8Num24z7"/>
    <w:rsid w:val="00D35C05"/>
  </w:style>
  <w:style w:type="character" w:customStyle="1" w:styleId="WW8Num24z8">
    <w:name w:val="WW8Num24z8"/>
    <w:rsid w:val="00D35C05"/>
  </w:style>
  <w:style w:type="character" w:customStyle="1" w:styleId="WW8Num25z0">
    <w:name w:val="WW8Num25z0"/>
    <w:rsid w:val="00D35C05"/>
    <w:rPr>
      <w:rFonts w:ascii="Arial" w:hAnsi="Arial" w:cs="Arial" w:hint="default"/>
      <w:i/>
      <w:iCs/>
      <w:sz w:val="16"/>
      <w:szCs w:val="16"/>
    </w:rPr>
  </w:style>
  <w:style w:type="character" w:customStyle="1" w:styleId="WW8Num25z1">
    <w:name w:val="WW8Num25z1"/>
    <w:rsid w:val="00D35C05"/>
  </w:style>
  <w:style w:type="character" w:customStyle="1" w:styleId="WW8Num25z2">
    <w:name w:val="WW8Num25z2"/>
    <w:rsid w:val="00D35C05"/>
  </w:style>
  <w:style w:type="character" w:customStyle="1" w:styleId="WW8Num25z3">
    <w:name w:val="WW8Num25z3"/>
    <w:rsid w:val="00D35C05"/>
  </w:style>
  <w:style w:type="character" w:customStyle="1" w:styleId="WW8Num25z4">
    <w:name w:val="WW8Num25z4"/>
    <w:rsid w:val="00D35C05"/>
  </w:style>
  <w:style w:type="character" w:customStyle="1" w:styleId="WW8Num25z5">
    <w:name w:val="WW8Num25z5"/>
    <w:rsid w:val="00D35C05"/>
  </w:style>
  <w:style w:type="character" w:customStyle="1" w:styleId="WW8Num25z6">
    <w:name w:val="WW8Num25z6"/>
    <w:rsid w:val="00D35C05"/>
  </w:style>
  <w:style w:type="character" w:customStyle="1" w:styleId="WW8Num25z7">
    <w:name w:val="WW8Num25z7"/>
    <w:rsid w:val="00D35C05"/>
  </w:style>
  <w:style w:type="character" w:customStyle="1" w:styleId="WW8Num25z8">
    <w:name w:val="WW8Num25z8"/>
    <w:rsid w:val="00D35C05"/>
  </w:style>
  <w:style w:type="character" w:customStyle="1" w:styleId="WW8Num26z0">
    <w:name w:val="WW8Num26z0"/>
    <w:rsid w:val="00D35C05"/>
    <w:rPr>
      <w:rFonts w:ascii="Angsana New" w:hAnsi="Angsana New" w:cs="Angsana New" w:hint="default"/>
      <w:b/>
      <w:sz w:val="34"/>
    </w:rPr>
  </w:style>
  <w:style w:type="character" w:customStyle="1" w:styleId="WW8Num26z1">
    <w:name w:val="WW8Num26z1"/>
    <w:rsid w:val="00D35C05"/>
  </w:style>
  <w:style w:type="character" w:customStyle="1" w:styleId="WW8Num26z2">
    <w:name w:val="WW8Num26z2"/>
    <w:rsid w:val="00D35C05"/>
  </w:style>
  <w:style w:type="character" w:customStyle="1" w:styleId="WW8Num26z3">
    <w:name w:val="WW8Num26z3"/>
    <w:rsid w:val="00D35C05"/>
  </w:style>
  <w:style w:type="character" w:customStyle="1" w:styleId="WW8Num26z4">
    <w:name w:val="WW8Num26z4"/>
    <w:rsid w:val="00D35C05"/>
  </w:style>
  <w:style w:type="character" w:customStyle="1" w:styleId="WW8Num26z5">
    <w:name w:val="WW8Num26z5"/>
    <w:rsid w:val="00D35C05"/>
  </w:style>
  <w:style w:type="character" w:customStyle="1" w:styleId="WW8Num26z6">
    <w:name w:val="WW8Num26z6"/>
    <w:rsid w:val="00D35C05"/>
  </w:style>
  <w:style w:type="character" w:customStyle="1" w:styleId="WW8Num26z7">
    <w:name w:val="WW8Num26z7"/>
    <w:rsid w:val="00D35C05"/>
  </w:style>
  <w:style w:type="character" w:customStyle="1" w:styleId="WW8Num26z8">
    <w:name w:val="WW8Num26z8"/>
    <w:rsid w:val="00D35C05"/>
  </w:style>
  <w:style w:type="character" w:customStyle="1" w:styleId="DefaultParagraphFont1">
    <w:name w:val="Default Paragraph Font1"/>
    <w:rsid w:val="00D35C05"/>
  </w:style>
  <w:style w:type="character" w:styleId="CommentReference">
    <w:name w:val="annotation reference"/>
    <w:rsid w:val="00D35C05"/>
    <w:rPr>
      <w:rFonts w:ascii="Times New Roman" w:hAnsi="Times New Roman" w:cs="CordiaUPC"/>
      <w:sz w:val="16"/>
      <w:szCs w:val="16"/>
    </w:rPr>
  </w:style>
  <w:style w:type="character" w:styleId="PageNumber">
    <w:name w:val="page number"/>
    <w:basedOn w:val="DefaultParagraphFont1"/>
    <w:rsid w:val="00D35C05"/>
  </w:style>
  <w:style w:type="character" w:customStyle="1" w:styleId="HTMLPreformattedChar">
    <w:name w:val="HTML Preformatted Char"/>
    <w:rsid w:val="00D35C05"/>
    <w:rPr>
      <w:rFonts w:ascii="Courier New" w:hAnsi="Courier New" w:cs="Courier New"/>
    </w:rPr>
  </w:style>
  <w:style w:type="character" w:customStyle="1" w:styleId="BalloonTextChar">
    <w:name w:val="Balloon Text Char"/>
    <w:rsid w:val="00D35C05"/>
    <w:rPr>
      <w:rFonts w:ascii="Tahoma" w:hAnsi="Tahoma" w:cs="Tahoma"/>
      <w:sz w:val="16"/>
    </w:rPr>
  </w:style>
  <w:style w:type="character" w:customStyle="1" w:styleId="HeaderChar">
    <w:name w:val="Header Char"/>
    <w:rsid w:val="00D35C05"/>
    <w:rPr>
      <w:rFonts w:ascii="Times New Roman" w:hAnsi="Times New Roman" w:cs="CordiaUPC"/>
      <w:sz w:val="24"/>
      <w:szCs w:val="24"/>
    </w:rPr>
  </w:style>
  <w:style w:type="character" w:customStyle="1" w:styleId="BodyTextChar">
    <w:name w:val="Body Text Char"/>
    <w:rsid w:val="00D35C05"/>
    <w:rPr>
      <w:rFonts w:ascii="Times New Roman" w:hAnsi="Times New Roman" w:cs="CordiaUPC"/>
      <w:sz w:val="24"/>
      <w:szCs w:val="24"/>
    </w:rPr>
  </w:style>
  <w:style w:type="character" w:customStyle="1" w:styleId="BodyTextIndent3Char">
    <w:name w:val="Body Text Indent 3 Char"/>
    <w:rsid w:val="00D35C05"/>
    <w:rPr>
      <w:rFonts w:ascii="Angsana New" w:hAnsi="Angsana New" w:cs="Angsana New"/>
      <w:sz w:val="34"/>
      <w:szCs w:val="34"/>
    </w:rPr>
  </w:style>
  <w:style w:type="character" w:styleId="Emphasis">
    <w:name w:val="Emphasis"/>
    <w:uiPriority w:val="20"/>
    <w:qFormat/>
    <w:rsid w:val="00D35C05"/>
    <w:rPr>
      <w:i/>
      <w:iCs/>
    </w:rPr>
  </w:style>
  <w:style w:type="character" w:customStyle="1" w:styleId="FootnoteTextChar">
    <w:name w:val="Footnote Text Char"/>
    <w:rsid w:val="00D35C05"/>
    <w:rPr>
      <w:rFonts w:ascii="Calibri" w:eastAsia="MS Mincho" w:hAnsi="Calibri" w:cs="Arial"/>
      <w:lang w:eastAsia="ar-SA" w:bidi="ar-SA"/>
    </w:rPr>
  </w:style>
  <w:style w:type="character" w:styleId="SubtleEmphasis">
    <w:name w:val="Subtle Emphasis"/>
    <w:qFormat/>
    <w:rsid w:val="00D35C05"/>
    <w:rPr>
      <w:i/>
      <w:iCs/>
      <w:color w:val="000000"/>
    </w:rPr>
  </w:style>
  <w:style w:type="paragraph" w:customStyle="1" w:styleId="Heading">
    <w:name w:val="Heading"/>
    <w:basedOn w:val="Normal"/>
    <w:next w:val="BodyText"/>
    <w:rsid w:val="00D35C05"/>
    <w:pPr>
      <w:keepNext/>
      <w:spacing w:before="240" w:after="120"/>
    </w:pPr>
    <w:rPr>
      <w:rFonts w:ascii="Arial" w:eastAsia="Lucida Sans Unicode" w:hAnsi="Arial" w:cs="Angsana New"/>
      <w:sz w:val="28"/>
      <w:szCs w:val="37"/>
    </w:rPr>
  </w:style>
  <w:style w:type="paragraph" w:styleId="BodyText">
    <w:name w:val="Body Text"/>
    <w:basedOn w:val="Normal"/>
    <w:link w:val="BodyTextChar1"/>
    <w:rsid w:val="00D35C05"/>
    <w:pPr>
      <w:jc w:val="both"/>
    </w:pPr>
    <w:rPr>
      <w:rFonts w:cs="Angsana New"/>
      <w:szCs w:val="24"/>
      <w:lang w:val="x-none"/>
    </w:rPr>
  </w:style>
  <w:style w:type="character" w:customStyle="1" w:styleId="BodyTextChar1">
    <w:name w:val="Body Text Char1"/>
    <w:basedOn w:val="DefaultParagraphFont"/>
    <w:link w:val="BodyText"/>
    <w:rsid w:val="00D35C05"/>
    <w:rPr>
      <w:rFonts w:ascii="Times New Roman" w:eastAsia="Times New Roman" w:hAnsi="Times New Roman" w:cs="Angsana New"/>
      <w:sz w:val="24"/>
      <w:szCs w:val="24"/>
      <w:lang w:val="x-none" w:eastAsia="th-TH"/>
    </w:rPr>
  </w:style>
  <w:style w:type="paragraph" w:styleId="List">
    <w:name w:val="List"/>
    <w:basedOn w:val="Normal"/>
    <w:rsid w:val="00D35C05"/>
    <w:pPr>
      <w:overflowPunct/>
      <w:autoSpaceDE/>
      <w:ind w:left="283" w:hanging="283"/>
      <w:textAlignment w:val="auto"/>
    </w:pPr>
    <w:rPr>
      <w:rFonts w:ascii="Cordia New" w:eastAsia="Cordia New" w:hAnsi="Cordia New" w:cs="Cordia New"/>
      <w:sz w:val="28"/>
    </w:rPr>
  </w:style>
  <w:style w:type="paragraph" w:styleId="Caption">
    <w:name w:val="caption"/>
    <w:basedOn w:val="Normal"/>
    <w:qFormat/>
    <w:rsid w:val="00D35C05"/>
    <w:pPr>
      <w:suppressLineNumbers/>
      <w:spacing w:before="120" w:after="120"/>
    </w:pPr>
    <w:rPr>
      <w:rFonts w:cs="Angsana New"/>
      <w:i/>
      <w:iCs/>
      <w:szCs w:val="32"/>
    </w:rPr>
  </w:style>
  <w:style w:type="paragraph" w:customStyle="1" w:styleId="Index">
    <w:name w:val="Index"/>
    <w:basedOn w:val="Normal"/>
    <w:rsid w:val="00D35C05"/>
    <w:pPr>
      <w:suppressLineNumbers/>
    </w:pPr>
    <w:rPr>
      <w:rFonts w:cs="Angsana New"/>
    </w:rPr>
  </w:style>
  <w:style w:type="paragraph" w:styleId="Footer">
    <w:name w:val="footer"/>
    <w:basedOn w:val="Normal"/>
    <w:link w:val="FooterChar"/>
    <w:uiPriority w:val="99"/>
    <w:rsid w:val="00D35C05"/>
    <w:rPr>
      <w:rFonts w:cs="CordiaUPC"/>
      <w:szCs w:val="24"/>
    </w:rPr>
  </w:style>
  <w:style w:type="character" w:customStyle="1" w:styleId="FooterChar">
    <w:name w:val="Footer Char"/>
    <w:basedOn w:val="DefaultParagraphFont"/>
    <w:link w:val="Footer"/>
    <w:uiPriority w:val="99"/>
    <w:rsid w:val="00D35C05"/>
    <w:rPr>
      <w:rFonts w:ascii="Times New Roman" w:eastAsia="Times New Roman" w:hAnsi="Times New Roman" w:cs="CordiaUPC"/>
      <w:sz w:val="24"/>
      <w:szCs w:val="24"/>
      <w:lang w:eastAsia="th-TH"/>
    </w:rPr>
  </w:style>
  <w:style w:type="paragraph" w:styleId="Header">
    <w:name w:val="header"/>
    <w:basedOn w:val="Normal"/>
    <w:link w:val="HeaderChar1"/>
    <w:rsid w:val="00D35C05"/>
    <w:rPr>
      <w:rFonts w:cs="Angsana New"/>
      <w:szCs w:val="24"/>
      <w:lang w:val="x-none"/>
    </w:rPr>
  </w:style>
  <w:style w:type="character" w:customStyle="1" w:styleId="HeaderChar1">
    <w:name w:val="Header Char1"/>
    <w:basedOn w:val="DefaultParagraphFont"/>
    <w:link w:val="Header"/>
    <w:rsid w:val="00D35C05"/>
    <w:rPr>
      <w:rFonts w:ascii="Times New Roman" w:eastAsia="Times New Roman" w:hAnsi="Times New Roman" w:cs="Angsana New"/>
      <w:sz w:val="24"/>
      <w:szCs w:val="24"/>
      <w:lang w:val="x-none" w:eastAsia="th-TH"/>
    </w:rPr>
  </w:style>
  <w:style w:type="paragraph" w:styleId="CommentText">
    <w:name w:val="annotation text"/>
    <w:basedOn w:val="Normal"/>
    <w:link w:val="CommentTextChar"/>
    <w:rsid w:val="00D35C05"/>
    <w:rPr>
      <w:rFonts w:cs="CordiaUPC"/>
      <w:sz w:val="20"/>
      <w:szCs w:val="20"/>
    </w:rPr>
  </w:style>
  <w:style w:type="character" w:customStyle="1" w:styleId="CommentTextChar">
    <w:name w:val="Comment Text Char"/>
    <w:basedOn w:val="DefaultParagraphFont"/>
    <w:link w:val="CommentText"/>
    <w:rsid w:val="00D35C05"/>
    <w:rPr>
      <w:rFonts w:ascii="Times New Roman" w:eastAsia="Times New Roman" w:hAnsi="Times New Roman" w:cs="CordiaUPC"/>
      <w:sz w:val="20"/>
      <w:szCs w:val="20"/>
      <w:lang w:eastAsia="th-TH"/>
    </w:rPr>
  </w:style>
  <w:style w:type="paragraph" w:styleId="BodyTextIndent">
    <w:name w:val="Body Text Indent"/>
    <w:basedOn w:val="Normal"/>
    <w:link w:val="BodyTextIndentChar"/>
    <w:rsid w:val="00D35C05"/>
    <w:pPr>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D35C05"/>
    <w:rPr>
      <w:rFonts w:ascii="Angsana New" w:eastAsia="Times New Roman" w:hAnsi="Angsana New" w:cs="Angsana New"/>
      <w:sz w:val="34"/>
      <w:szCs w:val="34"/>
      <w:lang w:eastAsia="th-TH"/>
    </w:rPr>
  </w:style>
  <w:style w:type="paragraph" w:styleId="BodyText2">
    <w:name w:val="Body Text 2"/>
    <w:basedOn w:val="Normal"/>
    <w:link w:val="BodyText2Char"/>
    <w:rsid w:val="00D35C05"/>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D35C05"/>
    <w:rPr>
      <w:rFonts w:ascii="Angsana New" w:eastAsia="Times New Roman" w:hAnsi="Angsana New" w:cs="Angsana New"/>
      <w:sz w:val="34"/>
      <w:szCs w:val="34"/>
      <w:lang w:eastAsia="th-TH"/>
    </w:rPr>
  </w:style>
  <w:style w:type="paragraph" w:styleId="BodyTextIndent2">
    <w:name w:val="Body Text Indent 2"/>
    <w:basedOn w:val="Normal"/>
    <w:link w:val="BodyTextIndent2Char"/>
    <w:rsid w:val="00D35C05"/>
    <w:pPr>
      <w:spacing w:before="120" w:after="120" w:line="380" w:lineRule="exact"/>
      <w:ind w:left="360" w:hanging="360"/>
    </w:pPr>
    <w:rPr>
      <w:rFonts w:ascii="Angsana New" w:hAnsi="Angsana New" w:cs="Angsana New"/>
      <w:sz w:val="34"/>
      <w:szCs w:val="34"/>
    </w:rPr>
  </w:style>
  <w:style w:type="character" w:customStyle="1" w:styleId="BodyTextIndent2Char">
    <w:name w:val="Body Text Indent 2 Char"/>
    <w:basedOn w:val="DefaultParagraphFont"/>
    <w:link w:val="BodyTextIndent2"/>
    <w:rsid w:val="00D35C05"/>
    <w:rPr>
      <w:rFonts w:ascii="Angsana New" w:eastAsia="Times New Roman" w:hAnsi="Angsana New" w:cs="Angsana New"/>
      <w:sz w:val="34"/>
      <w:szCs w:val="34"/>
      <w:lang w:eastAsia="th-TH"/>
    </w:rPr>
  </w:style>
  <w:style w:type="paragraph" w:styleId="BlockText">
    <w:name w:val="Block Text"/>
    <w:basedOn w:val="Normal"/>
    <w:rsid w:val="00D35C05"/>
    <w:pPr>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1"/>
    <w:rsid w:val="00D35C05"/>
    <w:pPr>
      <w:spacing w:before="120" w:after="120" w:line="380" w:lineRule="exact"/>
      <w:ind w:left="900" w:hanging="900"/>
      <w:jc w:val="both"/>
    </w:pPr>
    <w:rPr>
      <w:rFonts w:ascii="Angsana New" w:hAnsi="Angsana New" w:cs="Angsana New"/>
      <w:sz w:val="34"/>
      <w:szCs w:val="34"/>
      <w:lang w:val="x-none"/>
    </w:rPr>
  </w:style>
  <w:style w:type="character" w:customStyle="1" w:styleId="BodyTextIndent3Char1">
    <w:name w:val="Body Text Indent 3 Char1"/>
    <w:basedOn w:val="DefaultParagraphFont"/>
    <w:link w:val="BodyTextIndent3"/>
    <w:rsid w:val="00D35C05"/>
    <w:rPr>
      <w:rFonts w:ascii="Angsana New" w:eastAsia="Times New Roman" w:hAnsi="Angsana New" w:cs="Angsana New"/>
      <w:sz w:val="34"/>
      <w:szCs w:val="34"/>
      <w:lang w:val="x-none" w:eastAsia="th-TH"/>
    </w:rPr>
  </w:style>
  <w:style w:type="paragraph" w:customStyle="1" w:styleId="Char">
    <w:name w:val="Char"/>
    <w:basedOn w:val="Normal"/>
    <w:rsid w:val="00D35C05"/>
    <w:pPr>
      <w:overflowPunct/>
      <w:autoSpaceDE/>
      <w:spacing w:after="160" w:line="240" w:lineRule="exact"/>
      <w:textAlignment w:val="auto"/>
    </w:pPr>
    <w:rPr>
      <w:rFonts w:ascii="Verdana" w:hAnsi="Verdana" w:cs="Times New Roman"/>
      <w:sz w:val="20"/>
      <w:szCs w:val="20"/>
      <w:lang w:eastAsia="ar-SA" w:bidi="ar-SA"/>
    </w:rPr>
  </w:style>
  <w:style w:type="paragraph" w:styleId="HTMLPreformatted">
    <w:name w:val="HTML Preformatted"/>
    <w:basedOn w:val="Normal"/>
    <w:link w:val="HTMLPreformattedChar1"/>
    <w:rsid w:val="00D35C05"/>
    <w:pPr>
      <w:overflowPunct/>
      <w:autoSpaceDE/>
      <w:textAlignment w:val="auto"/>
    </w:pPr>
    <w:rPr>
      <w:rFonts w:ascii="Courier New" w:hAnsi="Courier New" w:cs="Angsana New"/>
      <w:sz w:val="20"/>
      <w:szCs w:val="20"/>
      <w:lang w:val="x-none"/>
    </w:rPr>
  </w:style>
  <w:style w:type="character" w:customStyle="1" w:styleId="HTMLPreformattedChar1">
    <w:name w:val="HTML Preformatted Char1"/>
    <w:basedOn w:val="DefaultParagraphFont"/>
    <w:link w:val="HTMLPreformatted"/>
    <w:rsid w:val="00D35C05"/>
    <w:rPr>
      <w:rFonts w:ascii="Courier New" w:eastAsia="Times New Roman" w:hAnsi="Courier New" w:cs="Angsana New"/>
      <w:sz w:val="20"/>
      <w:szCs w:val="20"/>
      <w:lang w:val="x-none" w:eastAsia="th-TH"/>
    </w:rPr>
  </w:style>
  <w:style w:type="paragraph" w:styleId="BalloonText">
    <w:name w:val="Balloon Text"/>
    <w:basedOn w:val="Normal"/>
    <w:link w:val="BalloonTextChar1"/>
    <w:rsid w:val="00D35C05"/>
    <w:rPr>
      <w:rFonts w:ascii="Tahoma" w:hAnsi="Tahoma" w:cs="Angsana New"/>
      <w:sz w:val="16"/>
      <w:szCs w:val="20"/>
      <w:lang w:val="x-none"/>
    </w:rPr>
  </w:style>
  <w:style w:type="character" w:customStyle="1" w:styleId="BalloonTextChar1">
    <w:name w:val="Balloon Text Char1"/>
    <w:basedOn w:val="DefaultParagraphFont"/>
    <w:link w:val="BalloonText"/>
    <w:rsid w:val="00D35C05"/>
    <w:rPr>
      <w:rFonts w:ascii="Tahoma" w:eastAsia="Times New Roman" w:hAnsi="Tahoma" w:cs="Angsana New"/>
      <w:sz w:val="16"/>
      <w:szCs w:val="20"/>
      <w:lang w:val="x-none" w:eastAsia="th-TH"/>
    </w:rPr>
  </w:style>
  <w:style w:type="paragraph" w:styleId="ListParagraph">
    <w:name w:val="List Paragraph"/>
    <w:basedOn w:val="Normal"/>
    <w:link w:val="ListParagraphChar"/>
    <w:uiPriority w:val="34"/>
    <w:qFormat/>
    <w:rsid w:val="00D35C05"/>
    <w:pPr>
      <w:overflowPunct/>
      <w:autoSpaceDE/>
      <w:spacing w:after="200" w:line="276" w:lineRule="auto"/>
      <w:ind w:left="720"/>
      <w:textAlignment w:val="auto"/>
    </w:pPr>
    <w:rPr>
      <w:rFonts w:ascii="Calibri" w:eastAsia="Calibri" w:hAnsi="Calibri" w:cs="Cordia New"/>
      <w:sz w:val="22"/>
    </w:rPr>
  </w:style>
  <w:style w:type="paragraph" w:customStyle="1" w:styleId="InsideAddress">
    <w:name w:val="Inside Address"/>
    <w:basedOn w:val="Normal"/>
    <w:rsid w:val="00D35C05"/>
    <w:rPr>
      <w:rFonts w:cs="Angsana New"/>
      <w:szCs w:val="24"/>
    </w:rPr>
  </w:style>
  <w:style w:type="paragraph" w:customStyle="1" w:styleId="BodyText5">
    <w:name w:val="Body Text 5"/>
    <w:basedOn w:val="BodyTextIndent"/>
    <w:rsid w:val="00D35C05"/>
    <w:pPr>
      <w:spacing w:before="0" w:line="240" w:lineRule="auto"/>
      <w:ind w:firstLine="0"/>
      <w:jc w:val="left"/>
    </w:pPr>
    <w:rPr>
      <w:rFonts w:ascii="Times New Roman" w:hAnsi="Times New Roman" w:cs="Tms Rmn"/>
      <w:sz w:val="24"/>
      <w:szCs w:val="24"/>
    </w:rPr>
  </w:style>
  <w:style w:type="paragraph" w:customStyle="1" w:styleId="WW-Default">
    <w:name w:val="WW-Default"/>
    <w:rsid w:val="00D35C05"/>
    <w:pPr>
      <w:suppressAutoHyphens/>
      <w:autoSpaceDE w:val="0"/>
      <w:spacing w:after="0" w:line="240" w:lineRule="auto"/>
    </w:pPr>
    <w:rPr>
      <w:rFonts w:ascii="EucrosiaUPC" w:eastAsia="MS Mincho" w:hAnsi="EucrosiaUPC" w:cs="EucrosiaUPC"/>
      <w:color w:val="000000"/>
      <w:sz w:val="24"/>
      <w:szCs w:val="24"/>
      <w:lang w:eastAsia="th-TH"/>
    </w:rPr>
  </w:style>
  <w:style w:type="paragraph" w:customStyle="1" w:styleId="DecimalAligned">
    <w:name w:val="Decimal Aligned"/>
    <w:basedOn w:val="Normal"/>
    <w:rsid w:val="00D35C05"/>
    <w:pPr>
      <w:tabs>
        <w:tab w:val="decimal" w:pos="360"/>
      </w:tabs>
      <w:overflowPunct/>
      <w:autoSpaceDE/>
      <w:spacing w:after="200" w:line="276" w:lineRule="auto"/>
      <w:textAlignment w:val="auto"/>
    </w:pPr>
    <w:rPr>
      <w:rFonts w:ascii="Calibri" w:eastAsia="Calibri" w:hAnsi="Calibri" w:cs="Arial"/>
      <w:sz w:val="22"/>
      <w:szCs w:val="22"/>
      <w:lang w:eastAsia="ar-SA" w:bidi="ar-SA"/>
    </w:rPr>
  </w:style>
  <w:style w:type="paragraph" w:styleId="FootnoteText">
    <w:name w:val="footnote text"/>
    <w:basedOn w:val="Normal"/>
    <w:link w:val="FootnoteTextChar1"/>
    <w:rsid w:val="00D35C05"/>
    <w:pPr>
      <w:overflowPunct/>
      <w:autoSpaceDE/>
      <w:textAlignment w:val="auto"/>
    </w:pPr>
    <w:rPr>
      <w:rFonts w:ascii="Calibri" w:eastAsia="MS Mincho" w:hAnsi="Calibri" w:cs="Arial"/>
      <w:sz w:val="20"/>
      <w:szCs w:val="20"/>
      <w:lang w:val="x-none" w:eastAsia="ar-SA" w:bidi="ar-SA"/>
    </w:rPr>
  </w:style>
  <w:style w:type="character" w:customStyle="1" w:styleId="FootnoteTextChar1">
    <w:name w:val="Footnote Text Char1"/>
    <w:basedOn w:val="DefaultParagraphFont"/>
    <w:link w:val="FootnoteText"/>
    <w:rsid w:val="00D35C05"/>
    <w:rPr>
      <w:rFonts w:ascii="Calibri" w:eastAsia="MS Mincho" w:hAnsi="Calibri" w:cs="Arial"/>
      <w:sz w:val="20"/>
      <w:szCs w:val="20"/>
      <w:lang w:val="x-none" w:eastAsia="ar-SA" w:bidi="ar-SA"/>
    </w:rPr>
  </w:style>
  <w:style w:type="paragraph" w:customStyle="1" w:styleId="TableContents">
    <w:name w:val="Table Contents"/>
    <w:basedOn w:val="Normal"/>
    <w:rsid w:val="00D35C05"/>
    <w:pPr>
      <w:suppressLineNumbers/>
    </w:pPr>
  </w:style>
  <w:style w:type="paragraph" w:customStyle="1" w:styleId="TableHeading">
    <w:name w:val="Table Heading"/>
    <w:basedOn w:val="TableContents"/>
    <w:rsid w:val="00D35C05"/>
    <w:pPr>
      <w:jc w:val="center"/>
    </w:pPr>
    <w:rPr>
      <w:b/>
      <w:bCs/>
    </w:rPr>
  </w:style>
  <w:style w:type="paragraph" w:customStyle="1" w:styleId="Framecontents">
    <w:name w:val="Frame contents"/>
    <w:basedOn w:val="BodyText"/>
    <w:rsid w:val="00D35C05"/>
  </w:style>
  <w:style w:type="character" w:customStyle="1" w:styleId="ListParagraphChar">
    <w:name w:val="List Paragraph Char"/>
    <w:link w:val="ListParagraph"/>
    <w:uiPriority w:val="34"/>
    <w:locked/>
    <w:rsid w:val="00D35C05"/>
    <w:rPr>
      <w:rFonts w:ascii="Calibri" w:eastAsia="Calibri" w:hAnsi="Calibri" w:cs="Cordia New"/>
      <w:lang w:eastAsia="th-TH"/>
    </w:rPr>
  </w:style>
  <w:style w:type="paragraph" w:styleId="PlainText">
    <w:name w:val="Plain Text"/>
    <w:basedOn w:val="Normal"/>
    <w:link w:val="PlainTextChar"/>
    <w:unhideWhenUsed/>
    <w:rsid w:val="00D35C05"/>
    <w:pPr>
      <w:widowControl w:val="0"/>
      <w:overflowPunct/>
      <w:autoSpaceDE/>
      <w:textAlignment w:val="auto"/>
    </w:pPr>
    <w:rPr>
      <w:rFonts w:cs="Times New Roman"/>
      <w:sz w:val="28"/>
      <w:lang w:val="th-TH"/>
    </w:rPr>
  </w:style>
  <w:style w:type="character" w:customStyle="1" w:styleId="PlainTextChar">
    <w:name w:val="Plain Text Char"/>
    <w:basedOn w:val="DefaultParagraphFont"/>
    <w:link w:val="PlainText"/>
    <w:rsid w:val="00D35C05"/>
    <w:rPr>
      <w:rFonts w:ascii="Times New Roman" w:eastAsia="Times New Roman" w:hAnsi="Times New Roman" w:cs="Times New Roman"/>
      <w:sz w:val="28"/>
      <w:lang w:val="th-TH" w:eastAsia="th-TH"/>
    </w:rPr>
  </w:style>
  <w:style w:type="paragraph" w:styleId="CommentSubject">
    <w:name w:val="annotation subject"/>
    <w:basedOn w:val="CommentText"/>
    <w:next w:val="CommentText"/>
    <w:link w:val="CommentSubjectChar"/>
    <w:uiPriority w:val="99"/>
    <w:semiHidden/>
    <w:unhideWhenUsed/>
    <w:rsid w:val="00D35C05"/>
    <w:rPr>
      <w:rFonts w:cs="Angsana New"/>
      <w:b/>
      <w:bCs/>
      <w:szCs w:val="25"/>
    </w:rPr>
  </w:style>
  <w:style w:type="character" w:customStyle="1" w:styleId="CommentSubjectChar">
    <w:name w:val="Comment Subject Char"/>
    <w:basedOn w:val="CommentTextChar"/>
    <w:link w:val="CommentSubject"/>
    <w:uiPriority w:val="99"/>
    <w:semiHidden/>
    <w:rsid w:val="00D35C05"/>
    <w:rPr>
      <w:rFonts w:ascii="Times New Roman" w:eastAsia="Times New Roman" w:hAnsi="Times New Roman" w:cs="Angsana New"/>
      <w:b/>
      <w:bCs/>
      <w:sz w:val="20"/>
      <w:szCs w:val="25"/>
      <w:lang w:eastAsia="th-TH"/>
    </w:rPr>
  </w:style>
  <w:style w:type="table" w:styleId="TableGrid">
    <w:name w:val="Table Grid"/>
    <w:basedOn w:val="TableNormal"/>
    <w:uiPriority w:val="59"/>
    <w:rsid w:val="00D35C05"/>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35C05"/>
    <w:pPr>
      <w:suppressAutoHyphens w:val="0"/>
      <w:overflowPunct/>
      <w:autoSpaceDE/>
      <w:spacing w:before="100" w:beforeAutospacing="1" w:after="100" w:afterAutospacing="1"/>
      <w:textAlignment w:val="auto"/>
    </w:pPr>
    <w:rPr>
      <w:rFonts w:cs="Times New Roman"/>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5" ma:contentTypeDescription="Create a new document." ma:contentTypeScope="" ma:versionID="29e00613272fbc5cd1a7e33f97028564">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a3ea8713a3ee1b538bfacee4080133aa"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FC0C7-BB55-46BD-BA6A-7A1D037DF7CB}">
  <ds:schemaRefs>
    <ds:schemaRef ds:uri="http://schemas.microsoft.com/office/2006/metadata/properties"/>
    <ds:schemaRef ds:uri="http://schemas.microsoft.com/office/infopath/2007/PartnerControls"/>
    <ds:schemaRef ds:uri="b0b105a6-9bd9-47b6-b5cd-7650f6b34231"/>
    <ds:schemaRef ds:uri="50c908b1-f277-4340-90a9-4611d0b0f078"/>
  </ds:schemaRefs>
</ds:datastoreItem>
</file>

<file path=customXml/itemProps2.xml><?xml version="1.0" encoding="utf-8"?>
<ds:datastoreItem xmlns:ds="http://schemas.openxmlformats.org/officeDocument/2006/customXml" ds:itemID="{63589EB7-4B0C-4BFA-9947-FB751F83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9BF4D-EA20-4EA3-A228-77D56A01960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187981</vt:lpwstr>
  </property>
  <property fmtid="{D5CDD505-2E9C-101B-9397-08002B2CF9AE}" pid="4" name="OptimizationTime">
    <vt:lpwstr>20240228_1935</vt:lpwstr>
  </property>
</Properties>
</file>

<file path=docProps/app.xml><?xml version="1.0" encoding="utf-8"?>
<Properties xmlns="http://schemas.openxmlformats.org/officeDocument/2006/extended-properties" xmlns:vt="http://schemas.openxmlformats.org/officeDocument/2006/docPropsVTypes">
  <Template>Normal.dotm</Template>
  <TotalTime>1293</TotalTime>
  <Pages>47</Pages>
  <Words>12985</Words>
  <Characters>74020</Characters>
  <Application>Microsoft Office Word</Application>
  <DocSecurity>0</DocSecurity>
  <Lines>616</Lines>
  <Paragraphs>173</Paragraphs>
  <ScaleCrop>false</ScaleCrop>
  <Company/>
  <LinksUpToDate>false</LinksUpToDate>
  <CharactersWithSpaces>86832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Kamollug Kirtkamonrat</dc:creator>
  <cp:keywords/>
  <dc:description/>
  <cp:lastModifiedBy>Wanpen Thammapapan</cp:lastModifiedBy>
  <cp:revision>435</cp:revision>
  <cp:lastPrinted>2024-02-27T15:43:00Z</cp:lastPrinted>
  <dcterms:created xsi:type="dcterms:W3CDTF">2024-02-16T01:41:00Z</dcterms:created>
  <dcterms:modified xsi:type="dcterms:W3CDTF">2024-02-28T12:12:00Z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