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28552C95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งวดสามเดือนสิ้นสุดวันที่ </w:t>
      </w:r>
      <w:r w:rsidR="006D5A32" w:rsidRPr="006D5A32">
        <w:rPr>
          <w:rFonts w:ascii="Angsana New" w:hAnsi="Angsana New" w:cs="Angsana New" w:hint="cs"/>
          <w:b/>
          <w:bCs/>
          <w:sz w:val="36"/>
          <w:szCs w:val="36"/>
          <w:lang w:val="en-US"/>
        </w:rPr>
        <w:t>31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มีนาคม </w:t>
      </w:r>
      <w:r w:rsidR="006D5A32" w:rsidRPr="006D5A32">
        <w:rPr>
          <w:rFonts w:ascii="Angsana New" w:hAnsi="Angsana New" w:cs="Angsana New" w:hint="cs"/>
          <w:b/>
          <w:bCs/>
          <w:sz w:val="36"/>
          <w:szCs w:val="36"/>
          <w:lang w:val="en-US"/>
        </w:rPr>
        <w:t>2567</w:t>
      </w:r>
    </w:p>
    <w:p w14:paraId="4458C2F5" w14:textId="7348CFED" w:rsidR="00343409" w:rsidRPr="00343409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18C8572A" w:rsidR="00393F49" w:rsidRPr="00796FCC" w:rsidRDefault="006D5A32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0FFD2107" w:rsidR="00393F49" w:rsidRPr="00796FCC" w:rsidRDefault="006D5A32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6D5A32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6D5A32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2FF936C8" w:rsidR="00393F49" w:rsidRPr="00796FCC" w:rsidRDefault="006D5A32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6D5A32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603CFC0B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35879294" w:rsidR="00393F49" w:rsidRPr="00796FCC" w:rsidRDefault="006D5A32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32324660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39DEC768" w:rsidR="00393F49" w:rsidRPr="00796FCC" w:rsidRDefault="006D5A32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6D5A32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33615957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783D02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393F49" w:rsidRPr="00796FCC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1C2BFA10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788A2986" w:rsidR="00393F49" w:rsidRPr="00796FCC" w:rsidRDefault="006D5A32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6D5A32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6D5A32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05F76E7C" w14:textId="77777777" w:rsidTr="007D4AA5">
        <w:trPr>
          <w:trHeight w:val="153"/>
        </w:trPr>
        <w:tc>
          <w:tcPr>
            <w:tcW w:w="4095" w:type="dxa"/>
            <w:shd w:val="clear" w:color="auto" w:fill="auto"/>
          </w:tcPr>
          <w:p w14:paraId="07DF8392" w14:textId="77777777" w:rsidR="007D4AA5" w:rsidRPr="00796FCC" w:rsidRDefault="007D4AA5" w:rsidP="007D4AA5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7D4AA5" w:rsidRPr="00796FCC" w:rsidRDefault="007D4AA5" w:rsidP="007D4AA5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0C5593A1" w:rsidR="007D4AA5" w:rsidRPr="00796FCC" w:rsidRDefault="006D5A32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6D5A32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6D5A32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6D5A32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72C5EAB1" w:rsidR="007D4AA5" w:rsidRPr="00796FCC" w:rsidRDefault="006D5A32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123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, </w:t>
            </w:r>
            <w:r w:rsidRPr="006D5A32">
              <w:rPr>
                <w:rFonts w:ascii="Angsana New" w:hAnsi="Angsana New" w:cs="Angsana New"/>
                <w:lang w:val="en-US"/>
              </w:rPr>
              <w:t>123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783D02" w:rsidRPr="00796FCC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7D4AA5" w:rsidRPr="00796FCC" w:rsidRDefault="007D4AA5" w:rsidP="007D4AA5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243F3460" w:rsidR="007D4AA5" w:rsidRPr="00796FCC" w:rsidRDefault="007D4AA5" w:rsidP="007D4AA5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3795BC3E" w:rsidR="00371778" w:rsidRPr="00796FCC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B3FDA36" w14:textId="77777777" w:rsidR="005B0041" w:rsidRPr="00796FCC" w:rsidRDefault="005B0041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5B0041" w:rsidRPr="00796FCC" w:rsidSect="00B31F7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65F5ECE8" w14:textId="3054C62B" w:rsidR="00393F49" w:rsidRPr="00796FCC" w:rsidRDefault="006D5A32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08E2B83F" w:rsidR="00393F49" w:rsidRPr="00796FCC" w:rsidRDefault="006D5A32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53C5BFE0" w:rsidR="008E6F7D" w:rsidRPr="00796FCC" w:rsidRDefault="006D5A32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384D6986" w:rsidR="00393F49" w:rsidRPr="00796FCC" w:rsidRDefault="006D5A32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C010AF1" w14:textId="09FFDAC7" w:rsidR="00C3707C" w:rsidRPr="00796FCC" w:rsidRDefault="006D5A32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D5A32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6D5A32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มีนาคม </w:t>
      </w: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6795098D" w14:textId="3A29B673" w:rsidR="00C3707C" w:rsidRPr="00796FCC" w:rsidRDefault="006D5A32" w:rsidP="00C3707C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ระหว่างกาลรวมนี้แล้ว งบการเงินระหว่างกาลรวมสำหรับงวดสามเดือนสิ้นสุดวันที่ </w:t>
      </w:r>
      <w:r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 มีนาคม </w:t>
      </w:r>
      <w:r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ซึ่งได้สอบทานแล้ว</w:t>
      </w:r>
    </w:p>
    <w:p w14:paraId="5B9C5737" w14:textId="77777777" w:rsidR="00C3707C" w:rsidRPr="00796FCC" w:rsidRDefault="00C3707C" w:rsidP="00C3707C">
      <w:pPr>
        <w:spacing w:after="240"/>
        <w:ind w:left="1267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บริษัทย่อย หมายถึง บริษัทที่ได้รับการลงทุนและถูกควบคุมโดยบริษัท ไทยวาโก้ จำกัด (มหาชน)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โดยบริษัทจะมีอำนาจควบคุมผู้ได้รับการลงทุนเมื่อ </w:t>
      </w:r>
    </w:p>
    <w:p w14:paraId="17CAAF87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ก)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ab/>
        <w:t>มีอำนาจเหนือผู้ได้รับการลงทุน</w:t>
      </w:r>
    </w:p>
    <w:p w14:paraId="55BC79A6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ข)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มีการเปิดรับหรือมีสิทธิในผลตอบแทนผันแปรจากการเกี่ยวข้องกับผู้ได้รับการลงทุน และ   </w:t>
      </w:r>
    </w:p>
    <w:p w14:paraId="3A93CA91" w14:textId="77777777" w:rsidR="00C3707C" w:rsidRPr="00796FCC" w:rsidRDefault="00C3707C" w:rsidP="00C3707C">
      <w:pPr>
        <w:spacing w:after="240"/>
        <w:ind w:left="1620" w:hanging="35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ค)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>มี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ความสามารถในการใช้อำนาจเหนือผู้ได้รับการลงทุนทำให้เกิดผลกระทบต่อจำนวนเงินผลตอบแทนของผู้ลงทุน </w:t>
      </w:r>
    </w:p>
    <w:p w14:paraId="52CF00C7" w14:textId="2ADA6D64" w:rsidR="00C3707C" w:rsidRPr="00796FCC" w:rsidRDefault="00C3707C" w:rsidP="00C3707C">
      <w:pPr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โดยผู้ลงทุนจะควบคุมผู้ได้รับการลงทุนได้ต่อเมื่อเข้าเงื่อนไขทั้ง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ข้อนี้</w:t>
      </w:r>
    </w:p>
    <w:p w14:paraId="6A5DC5E8" w14:textId="77777777" w:rsidR="00C3707C" w:rsidRPr="00796FCC" w:rsidRDefault="00C3707C" w:rsidP="00C3707C">
      <w:pPr>
        <w:spacing w:before="240" w:after="12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C3707C" w:rsidRPr="00796FCC" w14:paraId="0B03306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A7E3989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7217F5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DEE0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470EB64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3707C" w:rsidRPr="00796FCC" w14:paraId="5F0907C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638C9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1491A2" w14:textId="2AAA58F4" w:rsidR="00C3707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3D077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03012C31" w14:textId="5FFFD296" w:rsidR="00C3707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3707C" w:rsidRPr="00796FCC" w14:paraId="50EB2217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7D1F8F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30AADB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781C8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9DA909F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C3707C" w:rsidRPr="00796FCC" w14:paraId="199CCAC1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87AFC9" w14:textId="77777777" w:rsidR="00C3707C" w:rsidRPr="00796FCC" w:rsidRDefault="00C3707C" w:rsidP="00FB0AE5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6F8D4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BE623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8A48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3707C" w:rsidRPr="00796FCC" w14:paraId="11962A4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646C23" w14:textId="77777777" w:rsidR="00C3707C" w:rsidRPr="00796FCC" w:rsidRDefault="00C3707C" w:rsidP="00FB0AE5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2E30" w14:textId="2F27B61B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9DF79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F9EFE7E" w14:textId="513635D7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C3707C" w:rsidRPr="00796FCC" w14:paraId="624A584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E18FA2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1485" w14:textId="6F66D3C6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FDD8C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6533CA5" w14:textId="38D88F09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C3707C" w:rsidRPr="00796FCC" w14:paraId="148B5E85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29DA42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BD7" w14:textId="325524B6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E063A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1C1D814" w14:textId="6B417915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C3707C" w:rsidRPr="00796FCC" w14:paraId="4CC38733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B5D355" w14:textId="5B7F8E26" w:rsidR="00C3707C" w:rsidRPr="00796FCC" w:rsidRDefault="00C3707C" w:rsidP="00FB0AE5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6D5A32"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3480" w14:textId="679841EC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FFD6B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9F9DE" w14:textId="0758B0A1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C3707C" w:rsidRPr="00796FCC" w14:paraId="292E6F26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26894C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CCF3" w14:textId="41ACCD00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5C63C9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36D0A3C" w14:textId="099B516F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C3707C" w:rsidRPr="00796FCC" w14:paraId="336D076C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55DA75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9C83" w14:textId="1D0A6F8A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3178C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6EB140C" w14:textId="7E7C3F1F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C3707C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C3707C" w:rsidRPr="00796FCC" w14:paraId="6942FF1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C285D5" w14:textId="77777777" w:rsidR="00C3707C" w:rsidRPr="00796FCC" w:rsidRDefault="00C3707C" w:rsidP="00FB0AE5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4725" w14:textId="77777777" w:rsidR="00C3707C" w:rsidRPr="00796FCC" w:rsidRDefault="00C3707C" w:rsidP="00FB0AE5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73F91" w14:textId="77777777" w:rsidR="00C3707C" w:rsidRPr="00796FCC" w:rsidRDefault="00C3707C" w:rsidP="00FB0AE5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32AE7172" w14:textId="77777777" w:rsidR="00C3707C" w:rsidRPr="00796FCC" w:rsidRDefault="00C3707C" w:rsidP="00FB0AE5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3707C" w:rsidRPr="00796FCC" w14:paraId="35FB27A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41565F" w14:textId="77777777" w:rsidR="00C3707C" w:rsidRPr="00796FCC" w:rsidRDefault="00C3707C" w:rsidP="00FB0AE5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50C1" w14:textId="77777777" w:rsidR="00C3707C" w:rsidRPr="00796FCC" w:rsidRDefault="00C3707C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75D894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0025EC9" w14:textId="77777777" w:rsidR="00C3707C" w:rsidRPr="00796FCC" w:rsidRDefault="00C3707C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3707C" w:rsidRPr="00796FCC" w14:paraId="0A527E84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2C0076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98D1" w14:textId="3774785D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55DC5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CCB3239" w14:textId="7B9AD5FC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C3707C" w:rsidRPr="00796FCC" w14:paraId="7624CEA2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C3E36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5032" w14:textId="1B78CB7C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058F1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220FA07" w14:textId="4ED33220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C3707C" w:rsidRPr="00796FCC" w14:paraId="5994F90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1812DC" w14:textId="77777777" w:rsidR="00C3707C" w:rsidRPr="00796FCC" w:rsidRDefault="00C3707C" w:rsidP="00FB0AE5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56C" w14:textId="30653001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351AF" w14:textId="77777777" w:rsidR="00C3707C" w:rsidRPr="00796FCC" w:rsidRDefault="00C3707C" w:rsidP="00FB0AE5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66A16B0F" w14:textId="5BFEC29F" w:rsidR="00C3707C" w:rsidRPr="00796FCC" w:rsidRDefault="006D5A32" w:rsidP="00FB0AE5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C3707C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78D29528" w14:textId="5003E9DF" w:rsidR="00B42500" w:rsidRPr="001C60AE" w:rsidRDefault="006D5A32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3AA2F015" w:rsidR="00B42500" w:rsidRPr="00796FCC" w:rsidRDefault="006D5A32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0AC923" w14:textId="351A9DF0" w:rsidR="00B42500" w:rsidRPr="00796FCC" w:rsidRDefault="00B42500" w:rsidP="00B42500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มกราคม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br/>
        <w:t>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729FB2E2" w14:textId="77777777" w:rsidR="00E1298A" w:rsidRPr="00796FCC" w:rsidRDefault="00E1298A">
      <w:pPr>
        <w:suppressAutoHyphens w:val="0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br w:type="page"/>
      </w:r>
    </w:p>
    <w:p w14:paraId="3B7EE7CF" w14:textId="458BF382" w:rsidR="00B42500" w:rsidRPr="00796FCC" w:rsidRDefault="006D5A32" w:rsidP="00B42500">
      <w:pPr>
        <w:tabs>
          <w:tab w:val="left" w:pos="1260"/>
          <w:tab w:val="left" w:pos="135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lastRenderedPageBreak/>
        <w:t>2</w:t>
      </w:r>
      <w:r w:rsidR="00557CFF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8</w:t>
      </w:r>
      <w:r w:rsidR="00557CFF" w:rsidRPr="00796FCC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1C23D7B" w14:textId="7CF726DF" w:rsidR="00CE5C77" w:rsidRDefault="00CE5C77" w:rsidP="00B42500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043BF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เรื่อง สัญญาประกันภัย ซึ่งจะมีผลบังคับใช้สำหรับ</w:t>
      </w:r>
      <w:r w:rsidR="00DF1C3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มกราคม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043BF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นี้ จะใช้แทนมาตรฐานการรายงานทางการเงินฉบับที่ </w:t>
      </w:r>
      <w:r w:rsidR="006D5A32" w:rsidRPr="006D5A3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สัญญาประกันภัย ทั้งนี้ บริษัท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ไม่มีรายการทางบัญชีที่ต้องถือปฏิบัติตามมาตรฐานการรายงานทางการเงินฉบับนี้ </w:t>
      </w:r>
    </w:p>
    <w:p w14:paraId="56C2F055" w14:textId="03127484" w:rsidR="00B42500" w:rsidRPr="00796FCC" w:rsidRDefault="006D5A32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5A32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41B9F5FA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</w:p>
    <w:p w14:paraId="12713D76" w14:textId="75CBC653" w:rsidR="00393F49" w:rsidRPr="00796FCC" w:rsidRDefault="006D5A32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6D5A32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61E27DB4" w:rsidR="00393F49" w:rsidRPr="00796FCC" w:rsidRDefault="006D5A32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5A32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C82AAB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F7AA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าคม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082942DF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187035F9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6CDE22D3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634DF511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0CB71569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FB0AE5">
              <w:rPr>
                <w:rFonts w:ascii="Angsana New" w:hAnsi="Angsana New" w:cs="Angsana New" w:hint="cs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465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1A412D1D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981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6F994F7A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FB0AE5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1B9BEF98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785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5ACEA2E7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51</w:t>
            </w:r>
            <w:r w:rsidR="00FB0AE5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318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4AB0449E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257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495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3F00501D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BA7B5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138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73FD6309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224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060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60D2E602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52</w:t>
            </w:r>
            <w:r w:rsidR="00FB0AE5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783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3B1C34DC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258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476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47A4130D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31</w:t>
            </w:r>
            <w:r w:rsidR="00BA7B5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205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4CEB27B4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224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845</w:t>
            </w:r>
          </w:p>
        </w:tc>
      </w:tr>
    </w:tbl>
    <w:p w14:paraId="64571845" w14:textId="77777777" w:rsidR="00B42500" w:rsidRPr="00796FCC" w:rsidRDefault="00B42500" w:rsidP="00B31F7E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61123B3C" w14:textId="77777777" w:rsidR="00B42500" w:rsidRPr="00796FCC" w:rsidRDefault="00B42500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C1EC515" w14:textId="02D320B1" w:rsidR="00393F49" w:rsidRPr="00796FCC" w:rsidRDefault="006D5A32" w:rsidP="000175F2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40E87D1B" w:rsidR="00393F49" w:rsidRPr="00796FCC" w:rsidRDefault="006D5A32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งวดสามเดือน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มีนา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คม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0D8CD2FC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3EC387DE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445CC132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77708367" w:rsidR="00C9363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79C8CF46" w14:textId="77777777" w:rsidTr="00420FC4">
        <w:tc>
          <w:tcPr>
            <w:tcW w:w="3510" w:type="dxa"/>
          </w:tcPr>
          <w:p w14:paraId="70B6C7DD" w14:textId="6B76CFA7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5BE1C0AE" w:rsidR="006C60C4" w:rsidRPr="00796FCC" w:rsidRDefault="006C60C4" w:rsidP="0070361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1</w:t>
            </w:r>
            <w:r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0E10E98" w14:textId="77777777" w:rsidR="007D0F0A" w:rsidRDefault="007D0F0A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7DA1D434" w:rsidR="00813F83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424657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33C47259" w14:textId="4F4E34BE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1B53B6" w14:textId="77777777" w:rsidR="00DD549B" w:rsidRDefault="00DD549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66F599B5" w:rsidR="00813F83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8B621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6B85743A" w14:textId="614169BE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 w:hint="cs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 w:hint="cs"/>
                <w:cs/>
              </w:rPr>
              <w:t>,</w:t>
            </w:r>
            <w:r w:rsidRPr="006D5A32">
              <w:rPr>
                <w:rFonts w:asciiTheme="majorBidi" w:hAnsiTheme="majorBidi" w:cstheme="majorBidi" w:hint="cs"/>
                <w:lang w:val="en-US"/>
              </w:rPr>
              <w:t>0</w:t>
            </w:r>
            <w:r w:rsidRPr="006D5A32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6C60C4" w:rsidRPr="00796FCC" w14:paraId="470EB49E" w14:textId="77777777" w:rsidTr="00420FC4">
        <w:tc>
          <w:tcPr>
            <w:tcW w:w="3510" w:type="dxa"/>
          </w:tcPr>
          <w:p w14:paraId="27C4BA86" w14:textId="766CA48A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3BB8FD3B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</w:t>
            </w:r>
            <w:r w:rsidR="00AC7C6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5AD91A6F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23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34565573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62CAD22C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8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597</w:t>
            </w:r>
          </w:p>
        </w:tc>
      </w:tr>
      <w:tr w:rsidR="006C60C4" w:rsidRPr="00796FCC" w14:paraId="5FCA502E" w14:textId="77777777" w:rsidTr="00420FC4">
        <w:tc>
          <w:tcPr>
            <w:tcW w:w="3510" w:type="dxa"/>
          </w:tcPr>
          <w:p w14:paraId="1A33F834" w14:textId="15271A6B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28C131C9" w:rsidR="006C60C4" w:rsidRPr="00796FCC" w:rsidRDefault="00357F6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050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51429434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18</w:t>
            </w:r>
            <w:r w:rsidRPr="00796FCC">
              <w:rPr>
                <w:rFonts w:asciiTheme="majorBidi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849</w:t>
            </w:r>
            <w:r w:rsidRPr="00796FCC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6EE8E6B6" w:rsidR="006C60C4" w:rsidRPr="00796FCC" w:rsidRDefault="00357F6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764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6EB03D55" w:rsidR="006C60C4" w:rsidRPr="00796FCC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7</w:t>
            </w:r>
            <w:r w:rsidRPr="00796FCC">
              <w:rPr>
                <w:rFonts w:asciiTheme="majorBidi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847</w:t>
            </w:r>
            <w:r w:rsidRPr="00796FCC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6C60C4" w:rsidRPr="00796FCC" w14:paraId="130BE8DC" w14:textId="77777777" w:rsidTr="00420FC4">
        <w:tc>
          <w:tcPr>
            <w:tcW w:w="3510" w:type="dxa"/>
          </w:tcPr>
          <w:p w14:paraId="6F72DA9C" w14:textId="72D27F0C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6C60C4" w:rsidRPr="00796FCC" w:rsidRDefault="006C60C4" w:rsidP="0070361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6C60C4" w:rsidRPr="00796FCC" w:rsidRDefault="006C60C4" w:rsidP="0070361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6C60C4" w:rsidRPr="00796FCC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3F0CADDB" w14:textId="77777777" w:rsidTr="00420FC4">
        <w:tc>
          <w:tcPr>
            <w:tcW w:w="3510" w:type="dxa"/>
          </w:tcPr>
          <w:p w14:paraId="4AF0ECBB" w14:textId="001E6606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="00AA40AE"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010F2EEA" w:rsidR="006C60C4" w:rsidRPr="00796FCC" w:rsidRDefault="006C60C4" w:rsidP="00703612">
            <w:pPr>
              <w:spacing w:line="34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31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="001F7AA8" w:rsidRPr="00796FCC">
              <w:rPr>
                <w:rFonts w:asciiTheme="majorBidi" w:hAnsiTheme="majorBidi" w:cstheme="majorBidi" w:hint="cs"/>
                <w:cs/>
              </w:rPr>
              <w:t>มีน</w:t>
            </w:r>
            <w:r w:rsidRPr="00796FCC">
              <w:rPr>
                <w:rFonts w:asciiTheme="majorBidi" w:hAnsiTheme="majorBidi" w:cstheme="majorBidi"/>
                <w:cs/>
              </w:rPr>
              <w:t>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64B0B" w14:textId="77777777" w:rsidR="00DD549B" w:rsidRDefault="00DD549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029EC1DA" w:rsidR="00813F83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E8EFE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5AF2EFC3" w14:textId="6C8EDAFB" w:rsidR="006C60C4" w:rsidRPr="00796FCC" w:rsidRDefault="006D5A32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 w:hint="cs"/>
                <w:lang w:val="en-US"/>
              </w:rPr>
              <w:t>6</w:t>
            </w:r>
            <w:r w:rsidR="006C60C4" w:rsidRPr="00796FCC">
              <w:rPr>
                <w:rFonts w:asciiTheme="majorBidi" w:hAnsiTheme="majorBidi" w:cstheme="majorBidi" w:hint="cs"/>
                <w:cs/>
              </w:rPr>
              <w:t>,</w:t>
            </w:r>
            <w:r w:rsidRPr="006D5A32">
              <w:rPr>
                <w:rFonts w:asciiTheme="majorBidi" w:hAnsiTheme="majorBidi" w:cstheme="majorBidi" w:hint="cs"/>
                <w:lang w:val="en-US"/>
              </w:rPr>
              <w:t>315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7D0E49" w14:textId="77777777" w:rsidR="00DD549B" w:rsidRDefault="00DD549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611AB028" w:rsidR="00813F83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A4AC9C" w14:textId="77777777" w:rsidR="006C60C4" w:rsidRPr="00796FCC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E370021" w14:textId="002FD9EF" w:rsidR="006C60C4" w:rsidRPr="00796FCC" w:rsidRDefault="006D5A32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</w:tbl>
    <w:p w14:paraId="3282A610" w14:textId="412923A8" w:rsidR="00393F49" w:rsidRPr="00796FCC" w:rsidRDefault="006D5A32" w:rsidP="00804A6C">
      <w:pPr>
        <w:suppressAutoHyphens w:val="0"/>
        <w:spacing w:before="120"/>
        <w:ind w:left="1987" w:hanging="727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D5A32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งวดสามเดือน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</w:t>
      </w:r>
      <w:r w:rsidR="00393F49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าคม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703612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646ADC31" w:rsidR="00420FC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76EECE51" w:rsidR="00420FC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5186E914" w:rsidR="00420FC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11E8FD58" w:rsidR="00420FC4" w:rsidRPr="00796FCC" w:rsidRDefault="006D5A32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03265C4E" w:rsidR="00346DBF" w:rsidRPr="00796FCC" w:rsidRDefault="006D5A32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019BC68B" w:rsidR="00346DBF" w:rsidRPr="00796FCC" w:rsidRDefault="006D5A32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35B30AF8" w:rsidR="00346DBF" w:rsidRPr="00796FCC" w:rsidRDefault="006D5A32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2D0C7EBF" w:rsidR="00346DBF" w:rsidRPr="00796FCC" w:rsidRDefault="00346DBF" w:rsidP="00B2373F">
            <w:pPr>
              <w:tabs>
                <w:tab w:val="decimal" w:pos="4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1EEA131B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 xml:space="preserve">กำไร </w:t>
            </w:r>
            <w:r w:rsidRPr="00796FCC"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796FCC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11E93228" w:rsidR="00346DBF" w:rsidRPr="00796FCC" w:rsidRDefault="006D5A32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5F8F98DB" w:rsidR="00346DBF" w:rsidRPr="00796FCC" w:rsidRDefault="006D5A32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69740120" w:rsidR="00346DBF" w:rsidRPr="00796FCC" w:rsidRDefault="00905E21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58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3C3A37A8" w:rsidR="00346DBF" w:rsidRPr="00796FCC" w:rsidRDefault="006D5A32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374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530FACD9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กำไร (</w:t>
            </w:r>
            <w:r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796FCC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6C34C22A" w:rsidR="00346DBF" w:rsidRPr="00796FCC" w:rsidRDefault="00905E21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lang w:val="en-US"/>
              </w:rPr>
              <w:t>191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754DAD29" w:rsidR="00346DBF" w:rsidRPr="00796FCC" w:rsidRDefault="006D5A32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41</w:t>
            </w:r>
            <w:r w:rsidR="00346DBF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39B881FB" w:rsidR="00346DBF" w:rsidRPr="00796FCC" w:rsidRDefault="006D5A32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</w:t>
            </w:r>
            <w:r w:rsidR="00905E21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22E617F5" w:rsidR="00346DBF" w:rsidRPr="00796FCC" w:rsidRDefault="006D5A32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41</w:t>
            </w:r>
            <w:r w:rsidR="00346DBF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436</w:t>
            </w:r>
          </w:p>
        </w:tc>
      </w:tr>
      <w:tr w:rsidR="002A0FC1" w:rsidRPr="00796FCC" w14:paraId="5A45C987" w14:textId="77777777" w:rsidTr="00C11050">
        <w:tc>
          <w:tcPr>
            <w:tcW w:w="3884" w:type="dxa"/>
            <w:vAlign w:val="bottom"/>
          </w:tcPr>
          <w:p w14:paraId="2AF5DAE3" w14:textId="5C6A0B94" w:rsidR="002A0FC1" w:rsidRPr="00796FCC" w:rsidRDefault="002A0FC1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34DAEF5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1C8AE9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809F03A" w14:textId="77777777" w:rsidR="002A0FC1" w:rsidRPr="00796FCC" w:rsidRDefault="002A0FC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051A3E7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709D60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F64567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67559BC5" w14:textId="77777777" w:rsidR="002A0FC1" w:rsidRPr="00796FCC" w:rsidRDefault="002A0FC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FC1" w:rsidRPr="00796FCC" w14:paraId="71B12326" w14:textId="77777777" w:rsidTr="00C11050">
        <w:tc>
          <w:tcPr>
            <w:tcW w:w="3884" w:type="dxa"/>
            <w:vAlign w:val="bottom"/>
          </w:tcPr>
          <w:p w14:paraId="6C70F27F" w14:textId="6B4B0627" w:rsidR="002A0FC1" w:rsidRPr="00796FCC" w:rsidRDefault="002A0FC1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413D5CB" w14:textId="5CBB2090" w:rsidR="002A0FC1" w:rsidRPr="00796FCC" w:rsidRDefault="00905E21" w:rsidP="00B2373F">
            <w:pPr>
              <w:tabs>
                <w:tab w:val="decimal" w:pos="52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FD96B3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668B3594" w14:textId="0430B61E" w:rsidR="002A0FC1" w:rsidRPr="00796FCC" w:rsidRDefault="006D5A32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2A0FC1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059365D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2B6418C" w14:textId="12776775" w:rsidR="002A0FC1" w:rsidRPr="00796FCC" w:rsidRDefault="00905E21" w:rsidP="00B2373F">
            <w:pPr>
              <w:tabs>
                <w:tab w:val="decimal" w:pos="5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4FD4EEF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4C9EDB6" w14:textId="07F8E956" w:rsidR="002A0FC1" w:rsidRPr="00796FCC" w:rsidRDefault="006D5A32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2A0FC1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403059D5" w14:textId="77777777" w:rsidR="00B42500" w:rsidRPr="00796FCC" w:rsidRDefault="00B42500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1C0E415E" w14:textId="77777777" w:rsidR="00B42500" w:rsidRPr="00796FCC" w:rsidRDefault="00B42500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17A1EBF" w14:textId="44CAE97B" w:rsidR="00393F49" w:rsidRPr="00796FCC" w:rsidRDefault="006D5A32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3E631236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าคม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796FCC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796FCC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68BCEA7E" w:rsidR="00BE1FBA" w:rsidRPr="00796FCC" w:rsidRDefault="006D5A32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3ADA0664" w:rsidR="00BE1FBA" w:rsidRPr="00796FCC" w:rsidRDefault="006D5A32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7BFDC298" w:rsidR="00BE1FBA" w:rsidRPr="00796FCC" w:rsidRDefault="006D5A32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31F00E47" w:rsidR="00BE1FBA" w:rsidRPr="00796FCC" w:rsidRDefault="006D5A32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259BEDF1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6D5A32"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4BE011EF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661BB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060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6268137D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477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713F7D4F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4515F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195</w:t>
            </w:r>
          </w:p>
        </w:tc>
        <w:tc>
          <w:tcPr>
            <w:tcW w:w="52" w:type="pct"/>
            <w:vAlign w:val="bottom"/>
          </w:tcPr>
          <w:p w14:paraId="41002622" w14:textId="77777777" w:rsidR="00346DBF" w:rsidRPr="00796FCC" w:rsidRDefault="00346DBF" w:rsidP="00346DBF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2EF0601E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695</w:t>
            </w:r>
          </w:p>
        </w:tc>
      </w:tr>
      <w:tr w:rsidR="00346DBF" w:rsidRPr="00796FCC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346DBF" w:rsidRPr="00796FCC" w:rsidRDefault="00346DBF" w:rsidP="00346DB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346DBF" w:rsidRPr="00796FCC" w:rsidRDefault="00346DBF" w:rsidP="00346DB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346DBF" w:rsidRPr="00796FCC" w:rsidRDefault="00346DBF" w:rsidP="00346DB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346DBF" w:rsidRPr="00796FCC" w:rsidRDefault="00346DBF" w:rsidP="00346DB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346DBF" w:rsidRPr="00796FCC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01C72FE5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7158C7EA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="00661BB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952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1C076AF6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6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889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6BEA1460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="004515F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952</w:t>
            </w:r>
          </w:p>
        </w:tc>
        <w:tc>
          <w:tcPr>
            <w:tcW w:w="52" w:type="pct"/>
            <w:vAlign w:val="bottom"/>
          </w:tcPr>
          <w:p w14:paraId="25EEFBE7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76886923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222</w:t>
            </w:r>
          </w:p>
        </w:tc>
      </w:tr>
      <w:tr w:rsidR="00346DBF" w:rsidRPr="00796FCC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58ED896B" w:rsidR="00346DBF" w:rsidRPr="00796FCC" w:rsidRDefault="00B71A4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="00B77D1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224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5008ED5B" w:rsidR="00346DBF" w:rsidRPr="00796FCC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362</w:t>
            </w: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7A14D519" w:rsidR="00346DBF" w:rsidRPr="00796FCC" w:rsidRDefault="004515F7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119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6A8098F0" w:rsidR="00346DBF" w:rsidRPr="00796FCC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4</w:t>
            </w:r>
            <w:r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248</w:t>
            </w: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0C2DAA7F" w:rsidR="00346DBF" w:rsidRPr="00796FCC" w:rsidRDefault="00B71A4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="Angsana New"/>
                <w:lang w:val="en-US"/>
              </w:rPr>
              <w:t>2</w:t>
            </w:r>
            <w:r w:rsidR="00004FF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272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459EFAAB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527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3AEAE089" w:rsidR="00346DBF" w:rsidRPr="00796FCC" w:rsidRDefault="004515F7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167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4370B6F4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577BE498" w:rsidR="00346DBF" w:rsidRPr="00796FCC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3</w:t>
            </w:r>
            <w:r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6D5A32" w:rsidRPr="006D5A32">
              <w:rPr>
                <w:rFonts w:asciiTheme="majorBidi" w:eastAsia="Cordia New" w:hAnsiTheme="majorBidi" w:cstheme="majorBidi"/>
                <w:lang w:val="en-US"/>
              </w:rPr>
              <w:t>026</w:t>
            </w:r>
            <w:r w:rsidRPr="00796FCC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1B043D6A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6D5A32" w:rsidRPr="006D5A3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37C8" w:rsidRPr="00796FCC">
              <w:rPr>
                <w:rFonts w:asciiTheme="majorBidi" w:eastAsia="Cordia New" w:hAnsiTheme="majorBidi" w:cstheme="majorBidi" w:hint="cs"/>
                <w:b/>
                <w:bCs/>
                <w:cs/>
                <w:lang w:val="en-US"/>
              </w:rPr>
              <w:t>มีน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44E7EF60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66</w:t>
            </w:r>
            <w:r w:rsidR="000A3A5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788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773B765F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31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004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22BF90F8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4515F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028</w:t>
            </w:r>
          </w:p>
        </w:tc>
        <w:tc>
          <w:tcPr>
            <w:tcW w:w="52" w:type="pct"/>
            <w:vAlign w:val="bottom"/>
          </w:tcPr>
          <w:p w14:paraId="03F68597" w14:textId="77777777" w:rsidR="00346DBF" w:rsidRPr="00796FCC" w:rsidRDefault="00346DBF" w:rsidP="00346DBF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1331C18C" w:rsidR="00346DBF" w:rsidRPr="00796FCC" w:rsidRDefault="006D5A32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D5A32">
              <w:rPr>
                <w:rFonts w:asciiTheme="majorBidi" w:eastAsia="Cordia New" w:hAnsiTheme="majorBidi" w:cstheme="majorBidi"/>
                <w:lang w:val="en-US"/>
              </w:rPr>
              <w:t>24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6D5A32">
              <w:rPr>
                <w:rFonts w:asciiTheme="majorBidi" w:eastAsia="Cordia New" w:hAnsiTheme="majorBidi" w:cstheme="majorBidi"/>
                <w:lang w:val="en-US"/>
              </w:rPr>
              <w:t>669</w:t>
            </w:r>
          </w:p>
        </w:tc>
      </w:tr>
    </w:tbl>
    <w:p w14:paraId="1726D272" w14:textId="0892E055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F9E9A35" w14:textId="054AFD7E" w:rsidR="00C67E0B" w:rsidRPr="00796FCC" w:rsidRDefault="006D5A32" w:rsidP="00B42500">
      <w:pPr>
        <w:tabs>
          <w:tab w:val="left" w:pos="1260"/>
        </w:tabs>
        <w:spacing w:after="120"/>
        <w:ind w:left="1257" w:hanging="71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ณ วันที่ </w:t>
      </w:r>
      <w:r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67E0B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013426" w:rsidRPr="00CA74A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มีน</w:t>
      </w:r>
      <w:r w:rsidR="00C67E0B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าคม </w:t>
      </w:r>
      <w:r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B42500" w:rsidRPr="00CA74A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B42500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และวันที่ </w:t>
      </w:r>
      <w:r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B42500" w:rsidRPr="00CA74A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B42500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ธันวาคม </w:t>
      </w:r>
      <w:r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B42500" w:rsidRPr="00CA74A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67E0B" w:rsidRPr="00CA74A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บริษัทและบริษัทย่อยมีวงเงินกู้ยืมชนิดไม่มี</w:t>
      </w:r>
      <w:r w:rsidR="00C67E0B" w:rsidRPr="00796FCC">
        <w:rPr>
          <w:rFonts w:ascii="Angsana New" w:hAnsi="Angsana New" w:cs="Angsana New"/>
          <w:sz w:val="32"/>
          <w:szCs w:val="32"/>
          <w:cs/>
          <w:lang w:val="en-US"/>
        </w:rPr>
        <w:t>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18A68EC7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111236E8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2E1958A9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32B41525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6D2EF0BB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63EB35E9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7DFC5015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263897FD" w:rsidR="00013426" w:rsidRPr="00796FCC" w:rsidRDefault="006D5A32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13426" w:rsidRPr="00796FCC" w14:paraId="7FF58A6E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013426" w:rsidRPr="00796FCC" w:rsidRDefault="00013426" w:rsidP="00013426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3604E4DA" w14:textId="0B27704C" w:rsidR="00013426" w:rsidRPr="00796FCC" w:rsidRDefault="006D5A32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1417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6F1417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</w:tcPr>
          <w:p w14:paraId="74CC592E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5E863FAE" w14:textId="771D9A6F" w:rsidR="00013426" w:rsidRPr="00796FCC" w:rsidRDefault="006D5A32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3426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013426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</w:tcPr>
          <w:p w14:paraId="5F45EDB8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8BDA12F" w14:textId="6F34575C" w:rsidR="00013426" w:rsidRPr="00796FCC" w:rsidRDefault="006D5A32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1417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6F1417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</w:tcPr>
          <w:p w14:paraId="3DDD4CC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DD78426" w14:textId="48FB1777" w:rsidR="00013426" w:rsidRPr="00796FCC" w:rsidRDefault="006D5A32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3426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013426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5BE708C8" w14:textId="2044D1B0" w:rsidR="00D2690D" w:rsidRPr="00796FCC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02C229F9" w14:textId="77777777" w:rsidR="00A81C9C" w:rsidRPr="00796FCC" w:rsidRDefault="00A81C9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948C6A2" w14:textId="18398F4A" w:rsidR="00BE1FBA" w:rsidRPr="00796FCC" w:rsidRDefault="006D5A32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3845979B" w:rsidR="00BE1FBA" w:rsidRPr="00796FCC" w:rsidRDefault="006D5A32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6D5A3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6D5A3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FB44C0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B42500" w:rsidRPr="00796F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7779319A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24B74BCD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0CBF3D4A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31830FBB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09897EE3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4F601570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6B223A29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6303C7F0" w:rsidR="00FB44C0" w:rsidRPr="00796FCC" w:rsidRDefault="006D5A32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17EF6EE3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22DDDC57" w:rsidR="00FB44C0" w:rsidRPr="00796FCC" w:rsidRDefault="006D5A32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444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082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454F760A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432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395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4F4D2987" w:rsidR="00FB44C0" w:rsidRPr="00796FCC" w:rsidRDefault="006D5A32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542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310FA2FE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522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976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55A9DE6F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6AAB0D66" w:rsidR="00FB44C0" w:rsidRPr="00796FCC" w:rsidRDefault="006D5A32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</w:t>
            </w:r>
            <w:r w:rsidR="00A13BA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75440B36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3002D357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42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00F5E00A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807</w:t>
            </w:r>
          </w:p>
        </w:tc>
      </w:tr>
      <w:tr w:rsidR="00FB44C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132DB1AF" w:rsidR="00FB44C0" w:rsidRPr="00796FCC" w:rsidRDefault="00567B29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178C464E" w:rsidR="00FB44C0" w:rsidRPr="00796FCC" w:rsidRDefault="00FB44C0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59B2FCEA" w:rsidR="00FB44C0" w:rsidRPr="00796FCC" w:rsidRDefault="00A13BA7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2D77F96B" w:rsidR="00FB44C0" w:rsidRPr="00796FCC" w:rsidRDefault="00FB44C0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B44C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77777777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1DB4A1F4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500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547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69881F14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511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2F4689FD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584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07CBA330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686</w:t>
            </w:r>
          </w:p>
        </w:tc>
      </w:tr>
      <w:tr w:rsidR="00FB44C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442671D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7703229E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427A3BAD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053DD372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4B92BA42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16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042</w:t>
            </w:r>
          </w:p>
        </w:tc>
      </w:tr>
      <w:tr w:rsidR="00FB44C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159F9867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4BA12E22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4E50FBE1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4DC02932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19</w:t>
            </w:r>
          </w:p>
        </w:tc>
      </w:tr>
      <w:tr w:rsidR="00FB44C0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1201F87C" w:rsidR="00FB44C0" w:rsidRPr="00796FCC" w:rsidRDefault="0002592B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390E4F25" w:rsidR="00FB44C0" w:rsidRPr="00796FCC" w:rsidRDefault="00FB44C0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673</w:t>
            </w:r>
            <w:r w:rsidR="00F14DAD"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7B08402B" w:rsidR="00FB44C0" w:rsidRPr="00796FCC" w:rsidRDefault="00567B29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42CE53A5" w:rsidR="00FB44C0" w:rsidRPr="00796FCC" w:rsidRDefault="00FB44C0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B44C0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5AB36378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6E024C54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02592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515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2B39F220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13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2D0BDF6A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2B1F0935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13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388</w:t>
            </w:r>
          </w:p>
        </w:tc>
      </w:tr>
      <w:tr w:rsidR="00FB44C0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784CE4FF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17</w:t>
            </w:r>
            <w:r w:rsidR="0002592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972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68E6A9A6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856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56F34A36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16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5DAC6287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309</w:t>
            </w:r>
          </w:p>
        </w:tc>
      </w:tr>
      <w:tr w:rsidR="00FB44C0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2F59C3C8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02592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301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299C5958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4016913C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50DE4356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812</w:t>
            </w:r>
          </w:p>
        </w:tc>
      </w:tr>
      <w:tr w:rsidR="00FB44C0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5A822381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11</w:t>
            </w:r>
            <w:r w:rsidR="0002592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1910FEF6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004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7EFE6D0F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11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15549828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004</w:t>
            </w:r>
          </w:p>
        </w:tc>
      </w:tr>
      <w:tr w:rsidR="00FB44C0" w:rsidRPr="00796FC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0F8EAFB7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5272B102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967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0D8D9EB0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5B3308BE" w:rsidR="00FB44C0" w:rsidRPr="00796FCC" w:rsidRDefault="006D5A32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967</w:t>
            </w:r>
          </w:p>
        </w:tc>
      </w:tr>
      <w:tr w:rsidR="00FB44C0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065EE912" w:rsidR="00FB44C0" w:rsidRPr="00796FCC" w:rsidRDefault="006D5A32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545</w:t>
            </w:r>
            <w:r w:rsidR="0002592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7A6D6B11" w:rsidR="00FB44C0" w:rsidRPr="00796FCC" w:rsidRDefault="006D5A32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537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7380D4A6" w:rsidR="00FB44C0" w:rsidRPr="00796FCC" w:rsidRDefault="006D5A32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628</w:t>
            </w:r>
            <w:r w:rsidR="00567B29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645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6FB87C6D" w:rsidR="00FB44C0" w:rsidRPr="00796FCC" w:rsidRDefault="006D5A32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614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166</w:t>
            </w:r>
          </w:p>
        </w:tc>
      </w:tr>
    </w:tbl>
    <w:p w14:paraId="5C1DB046" w14:textId="79FB8ACB" w:rsidR="00BE1FBA" w:rsidRPr="00796FCC" w:rsidRDefault="00BE1FBA" w:rsidP="00A2091B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B77963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9E0A13">
        <w:tc>
          <w:tcPr>
            <w:tcW w:w="4329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9E0A13">
        <w:tc>
          <w:tcPr>
            <w:tcW w:w="4329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9E0A13">
        <w:tc>
          <w:tcPr>
            <w:tcW w:w="4329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50AEDC85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692B96A8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4DC40C87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211F26D1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9E0A13">
        <w:tc>
          <w:tcPr>
            <w:tcW w:w="4329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5E00CC06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24F9C880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16187757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256E0965" w:rsidR="00B77963" w:rsidRPr="00796FCC" w:rsidRDefault="006D5A32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B77963" w:rsidRPr="00796FCC" w14:paraId="49B4435D" w14:textId="77777777" w:rsidTr="009E0A13">
        <w:tc>
          <w:tcPr>
            <w:tcW w:w="4329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5C8F7FCB" w:rsidR="00B77963" w:rsidRPr="00796FCC" w:rsidRDefault="006D5A32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441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793FDB83" w:rsidR="00B77963" w:rsidRPr="00796FCC" w:rsidRDefault="006D5A32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082B6B30" w:rsidR="00B77963" w:rsidRPr="00796FCC" w:rsidRDefault="006D5A32" w:rsidP="00B77963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521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3E510A1A" w:rsidR="00B77963" w:rsidRPr="00796FCC" w:rsidRDefault="006D5A32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702</w:t>
            </w:r>
          </w:p>
        </w:tc>
      </w:tr>
      <w:tr w:rsidR="00B77963" w:rsidRPr="00796FCC" w14:paraId="5ABAD9F1" w14:textId="77777777" w:rsidTr="009E0A13">
        <w:tc>
          <w:tcPr>
            <w:tcW w:w="4329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9E0A13">
        <w:tc>
          <w:tcPr>
            <w:tcW w:w="4329" w:type="dxa"/>
            <w:shd w:val="clear" w:color="auto" w:fill="auto"/>
          </w:tcPr>
          <w:p w14:paraId="4D47DEBF" w14:textId="5ED65704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2F24BDC3" w:rsidR="00B77963" w:rsidRPr="00796FCC" w:rsidRDefault="006D5A32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2FAB0DE8" w:rsidR="00B77963" w:rsidRPr="00796FCC" w:rsidRDefault="006D5A32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480DAB8E" w:rsidR="00B77963" w:rsidRPr="00796FCC" w:rsidRDefault="006D5A32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63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7605AE70" w:rsidR="00B77963" w:rsidRPr="00796FCC" w:rsidRDefault="006D5A32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363</w:t>
            </w:r>
          </w:p>
        </w:tc>
      </w:tr>
      <w:tr w:rsidR="00B77963" w:rsidRPr="00796FCC" w14:paraId="236CD924" w14:textId="77777777" w:rsidTr="009E0A13">
        <w:tc>
          <w:tcPr>
            <w:tcW w:w="4329" w:type="dxa"/>
            <w:shd w:val="clear" w:color="auto" w:fill="auto"/>
          </w:tcPr>
          <w:p w14:paraId="2A4FE970" w14:textId="6051AE26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22B70B37" w:rsidR="00B77963" w:rsidRPr="00796FCC" w:rsidRDefault="006D5A32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47DED633" w:rsidR="00B77963" w:rsidRPr="00796FCC" w:rsidRDefault="006D5A32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49449286" w:rsidR="00B77963" w:rsidRPr="00796FCC" w:rsidRDefault="006D5A32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76122F73" w:rsidR="00B77963" w:rsidRPr="00796FCC" w:rsidRDefault="006D5A32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621</w:t>
            </w:r>
          </w:p>
        </w:tc>
      </w:tr>
      <w:tr w:rsidR="00B77963" w:rsidRPr="00796FCC" w14:paraId="4D664192" w14:textId="77777777" w:rsidTr="009E0A13">
        <w:tc>
          <w:tcPr>
            <w:tcW w:w="4329" w:type="dxa"/>
            <w:shd w:val="clear" w:color="auto" w:fill="auto"/>
          </w:tcPr>
          <w:p w14:paraId="21D30096" w14:textId="21156586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0F1D9CAF" w:rsidR="00B77963" w:rsidRPr="00796FCC" w:rsidRDefault="006D5A32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71A70EBF" w:rsidR="00B77963" w:rsidRPr="00796FCC" w:rsidRDefault="00B77963" w:rsidP="00B7796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47FAAB6D" w:rsidR="00B77963" w:rsidRPr="00796FCC" w:rsidRDefault="0041018B" w:rsidP="00B7796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5F53A5CD" w:rsidR="00B77963" w:rsidRPr="00796FCC" w:rsidRDefault="00B77963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1CAFF9B5" w14:textId="77777777" w:rsidTr="00887C7F">
        <w:tc>
          <w:tcPr>
            <w:tcW w:w="4329" w:type="dxa"/>
            <w:shd w:val="clear" w:color="auto" w:fill="auto"/>
          </w:tcPr>
          <w:p w14:paraId="3ECA2EDC" w14:textId="1856F9B5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171B007F" w:rsidR="00B77963" w:rsidRPr="00796FCC" w:rsidRDefault="006D5A32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41972591" w:rsidR="00B77963" w:rsidRPr="00796FCC" w:rsidRDefault="006D5A32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47835A33" w:rsidR="00B77963" w:rsidRPr="00796FCC" w:rsidRDefault="006D5A32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42C2ED16" w:rsidR="00B77963" w:rsidRPr="00796FCC" w:rsidRDefault="006D5A32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887C7F">
        <w:tc>
          <w:tcPr>
            <w:tcW w:w="4329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756A554B" w:rsidR="00B77963" w:rsidRPr="00796FCC" w:rsidRDefault="006D5A32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500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025F5948" w:rsidR="00B77963" w:rsidRPr="00796FCC" w:rsidRDefault="006D5A32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511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7CF79E43" w:rsidR="00B77963" w:rsidRPr="00796FCC" w:rsidRDefault="006D5A32" w:rsidP="00B77963">
            <w:pPr>
              <w:tabs>
                <w:tab w:val="decimal" w:pos="81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584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5E445E61" w:rsidR="00B77963" w:rsidRPr="00796FCC" w:rsidRDefault="006D5A32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783</w:t>
            </w:r>
          </w:p>
        </w:tc>
      </w:tr>
      <w:tr w:rsidR="0041018B" w:rsidRPr="00796FCC" w14:paraId="39985203" w14:textId="77777777" w:rsidTr="009E0A13">
        <w:tc>
          <w:tcPr>
            <w:tcW w:w="4329" w:type="dxa"/>
            <w:shd w:val="clear" w:color="auto" w:fill="auto"/>
          </w:tcPr>
          <w:p w14:paraId="42D8D942" w14:textId="572260D7" w:rsidR="0041018B" w:rsidRPr="00796FCC" w:rsidRDefault="0041018B" w:rsidP="0041018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2E21756A" w:rsidR="0041018B" w:rsidRPr="00796FCC" w:rsidRDefault="0041018B" w:rsidP="00AE2248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6CCB0B83" w:rsidR="0041018B" w:rsidRPr="00796FCC" w:rsidRDefault="0041018B" w:rsidP="0041018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5584BCC5" w:rsidR="0041018B" w:rsidRPr="00796FCC" w:rsidRDefault="0041018B" w:rsidP="0041018B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2E368895" w:rsidR="0041018B" w:rsidRPr="00796FCC" w:rsidRDefault="0041018B" w:rsidP="0041018B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1018B" w:rsidRPr="00796FCC" w14:paraId="3700AF9C" w14:textId="77777777" w:rsidTr="009E0A13">
        <w:tc>
          <w:tcPr>
            <w:tcW w:w="4329" w:type="dxa"/>
            <w:shd w:val="clear" w:color="auto" w:fill="auto"/>
          </w:tcPr>
          <w:p w14:paraId="036DAC28" w14:textId="77777777" w:rsidR="0041018B" w:rsidRPr="00796FCC" w:rsidRDefault="0041018B" w:rsidP="0041018B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03E765EE" w:rsidR="0041018B" w:rsidRPr="00796FCC" w:rsidRDefault="006D5A32" w:rsidP="00AE2248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500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575F3230" w:rsidR="0041018B" w:rsidRPr="00796FCC" w:rsidRDefault="006D5A32" w:rsidP="0041018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511</w:t>
            </w:r>
            <w:r w:rsidR="0041018B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38D3E580" w:rsidR="0041018B" w:rsidRPr="00796FCC" w:rsidRDefault="006D5A32" w:rsidP="0041018B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584</w:t>
            </w:r>
            <w:r w:rsidR="0041018B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3394E2B1" w:rsidR="0041018B" w:rsidRPr="00796FCC" w:rsidRDefault="006D5A32" w:rsidP="0041018B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588</w:t>
            </w:r>
            <w:r w:rsidR="0041018B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686</w:t>
            </w:r>
          </w:p>
        </w:tc>
      </w:tr>
    </w:tbl>
    <w:p w14:paraId="4ECAE257" w14:textId="26CC80A2" w:rsidR="00347E47" w:rsidRPr="00796FCC" w:rsidRDefault="00A81C9C" w:rsidP="00CA64A0">
      <w:pPr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br w:type="page"/>
      </w:r>
      <w:r w:rsidR="006D5A32" w:rsidRPr="006D5A3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="006D5A32" w:rsidRPr="006D5A3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64312514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6D5A32" w:rsidRPr="006D5A32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796FC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D5A32" w:rsidRPr="006D5A32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796F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96133" w:rsidRPr="00796FC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369C6B1A" w:rsidR="00BE1FBA" w:rsidRPr="00796FCC" w:rsidRDefault="006D5A32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6D5A32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2DD67498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2CA4C26C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3040BBD4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4A8B09CF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62713396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1D44E9A0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5FC6E355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1C86A123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40092768" w:rsidR="00E8319C" w:rsidRPr="00796FCC" w:rsidRDefault="006D5A32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2C29AF0D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E8319C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519C5CA8" w:rsidR="00E8319C" w:rsidRPr="00796FCC" w:rsidRDefault="00E8319C" w:rsidP="00E8319C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6CE62D3B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45983AEA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5D36110B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66E51447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E8319C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E8319C" w:rsidRPr="00796FCC" w:rsidRDefault="00E8319C" w:rsidP="00E8319C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00092648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10A3A119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6012FEF6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578EFFF4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E8319C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E8319C" w:rsidRPr="00796FCC" w:rsidRDefault="00E8319C" w:rsidP="00E8319C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67041A93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150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03DCFF10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170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75FF2742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150</w:t>
            </w:r>
            <w:r w:rsidR="00DF5A2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1FE02B3F" w:rsidR="00E8319C" w:rsidRPr="00796FCC" w:rsidRDefault="006D5A32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170</w:t>
            </w:r>
            <w:r w:rsidR="00E8319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9468A4C" w14:textId="55437815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lang w:val="en-US"/>
        </w:rPr>
        <w:t>/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มีมติอนุมัติให้ต่ออายุวงเงินให้กู้ยืมแก่</w:t>
      </w:r>
      <w:r w:rsidR="004B20C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32346B37" w14:textId="1B1A1418" w:rsidR="001F2A11" w:rsidRPr="00796FCC" w:rsidRDefault="001F2A11" w:rsidP="001F2A11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มีนา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เป็นเงินให้กู้ยืมในรูปตั๋วสัญญาใช้เงินประเภทเมื่อทวงถาม โดยมีอัตราดอกเบี้ยร้อยละ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</w:t>
      </w:r>
      <w:r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73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ต่อปี และในรูปสัญญาให้กู้ยืมครบกำหนดชำระวันที่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B4F15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โดยมีอัตราดอกเบี้ยร้อยละ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4</w:t>
      </w:r>
      <w:r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00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ต่อปี และไม่มีหลักประกัน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นอกจากนี้</w:t>
      </w:r>
      <w:r w:rsidR="00232D8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</w:t>
      </w:r>
      <w:r w:rsidR="000E2C3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E2C3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E2C3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69755E">
        <w:rPr>
          <w:rFonts w:ascii="Angsana New" w:hAnsi="Angsana New" w:cs="Angsana New"/>
          <w:sz w:val="32"/>
          <w:szCs w:val="32"/>
          <w:cs/>
          <w:lang w:val="en-US"/>
        </w:rPr>
        <w:t>บริษัทได้รับชำระคืนเงินให้กู้ยืมระยะสั้นจาก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บริษัทที่เกี่ยวข้องกัน</w:t>
      </w:r>
      <w:r w:rsidRPr="0069755E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เป็นจำนวน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20</w:t>
      </w:r>
      <w:r w:rsidRPr="0069755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7514D4AA" w14:textId="77777777" w:rsidR="006D5A32" w:rsidRDefault="006D5A32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2001DC26" w14:textId="79CAD330" w:rsidR="001F2A11" w:rsidRPr="00796FCC" w:rsidRDefault="001F2A11" w:rsidP="001F2A11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สำหรับวันที่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และไม่มีหลักประกัน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นอกจากนี้</w:t>
      </w:r>
      <w:r w:rsidR="00232D8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ในระหว่างปี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บริษัทได้ตัดรายการเงินให้กู้ยืมระยะสั้นแก่บริษัทอื่น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53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เนื่องจาก</w:t>
      </w:r>
      <w:r w:rsidR="00487DAA"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เงินให้กู้ยืมระยะสั้นดังกล่าว</w:t>
      </w:r>
      <w:r w:rsidR="007321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ไม่สามารถเรียกชำระหนี้ได้</w:t>
      </w:r>
    </w:p>
    <w:p w14:paraId="3F2D7DC0" w14:textId="76E4ABA8" w:rsidR="00BE1FBA" w:rsidRPr="00796FCC" w:rsidRDefault="006D5A32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624BF879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0324EB02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6C5A3347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28E7F341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712BB465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5FAAAE62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40635501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00A74D48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3D3CE7E6" w:rsidR="003D1DDA" w:rsidRPr="00796FCC" w:rsidRDefault="006D5A32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D1DDA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7877057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774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6C47F409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707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71C76B65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770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2E203379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693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422</w:t>
            </w:r>
          </w:p>
        </w:tc>
      </w:tr>
      <w:tr w:rsidR="003D1DDA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31EC9B7B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15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20CA3CB3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11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28272885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15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17150CB2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11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563</w:t>
            </w:r>
          </w:p>
        </w:tc>
      </w:tr>
      <w:tr w:rsidR="003D1DDA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1556438C" w:rsidR="003D1DDA" w:rsidRPr="00796FCC" w:rsidRDefault="006D5A32" w:rsidP="001B1C6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92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867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3F8D8B2F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109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61BF1480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61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668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7F959E97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73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269</w:t>
            </w:r>
          </w:p>
        </w:tc>
      </w:tr>
      <w:tr w:rsidR="003D1DDA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3C4AA43D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266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442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78520240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274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456D178A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182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904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01A3D03D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206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352</w:t>
            </w:r>
          </w:p>
        </w:tc>
      </w:tr>
      <w:tr w:rsidR="003D1DDA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543EF6F3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24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77B76395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687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27C9C816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24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529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3FCFC1E4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089</w:t>
            </w:r>
          </w:p>
        </w:tc>
      </w:tr>
      <w:tr w:rsidR="003D1DDA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064099C5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173</w:t>
            </w:r>
            <w:r w:rsidR="001B1C6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815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2F18526C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110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01FF9F0C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055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236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4F14D78A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991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695</w:t>
            </w:r>
          </w:p>
        </w:tc>
      </w:tr>
      <w:tr w:rsidR="003D1DDA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3D1DDA" w:rsidRPr="00796FCC" w:rsidRDefault="003D1DDA" w:rsidP="003D1DDA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15722FB7" w:rsidR="003D1DDA" w:rsidRPr="00796FCC" w:rsidRDefault="00A14AF4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0AD0BFB7" w:rsidR="003D1DDA" w:rsidRPr="00796FCC" w:rsidRDefault="003D1DDA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240E97C7" w:rsidR="003D1DDA" w:rsidRPr="00796FCC" w:rsidRDefault="00A14AF4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3D1DDA" w:rsidRPr="00796FCC" w:rsidRDefault="003D1DDA" w:rsidP="003D1DDA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578F9465" w:rsidR="003D1DDA" w:rsidRPr="00796FCC" w:rsidRDefault="003D1DDA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D1DDA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3D1DDA" w:rsidRPr="00796FCC" w:rsidRDefault="003D1DDA" w:rsidP="003D1DDA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7FA4E0DC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166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685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557625A0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104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3D1DDA" w:rsidRPr="00796FCC" w:rsidRDefault="003D1DDA" w:rsidP="003D1DDA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6173BDD5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048</w:t>
            </w:r>
            <w:r w:rsidR="00A14AF4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106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3D1DDA" w:rsidRPr="00796FCC" w:rsidRDefault="003D1DDA" w:rsidP="003D1DDA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5EAD75BE" w:rsidR="003D1DDA" w:rsidRPr="00796FCC" w:rsidRDefault="006D5A32" w:rsidP="003D1DDA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985</w:t>
            </w:r>
            <w:r w:rsidR="003D1DD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635</w:t>
            </w:r>
          </w:p>
        </w:tc>
      </w:tr>
    </w:tbl>
    <w:p w14:paraId="5C60B90D" w14:textId="36C9A857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งวดสามเดือน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มีนา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คม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0AFECC90" w:rsidR="00A7467D" w:rsidRPr="00796FCC" w:rsidRDefault="006D5A32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452F1748" w:rsidR="00A7467D" w:rsidRPr="00796FCC" w:rsidRDefault="006D5A32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02EC6A5D" w:rsidR="00A7467D" w:rsidRPr="00796FCC" w:rsidRDefault="006D5A32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46275328" w:rsidR="00A7467D" w:rsidRPr="00796FCC" w:rsidRDefault="006D5A32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7687F" w:rsidRPr="00796FCC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58983B18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484</w:t>
            </w:r>
            <w:r w:rsidR="000B287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86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7687F" w:rsidRPr="00796FCC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5794A9FE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554</w:t>
            </w:r>
            <w:r w:rsidR="001B64FE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7687F" w:rsidRPr="00796FCC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4FBA2B3F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566</w:t>
            </w:r>
            <w:r w:rsidR="000B287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7687F" w:rsidRPr="00796FCC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5D334D8C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681</w:t>
            </w:r>
            <w:r w:rsidR="00C8473B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54</w:t>
            </w:r>
          </w:p>
        </w:tc>
      </w:tr>
      <w:tr w:rsidR="0007687F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D93A363" w:rsidR="0007687F" w:rsidRPr="00796FCC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ค่าใช้จ่ายของค่าเผื่อสินค้าล้าสมัย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7687F" w:rsidRPr="00796FCC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7687F" w:rsidRPr="00796FCC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7687F" w:rsidRPr="00796FCC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8A542CD" w:rsidR="0007687F" w:rsidRPr="00796FCC" w:rsidRDefault="0007687F" w:rsidP="0007687F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55D13640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1B1C61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7687F" w:rsidRPr="00796FCC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6B09E9E4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07687F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7687F" w:rsidRPr="00796FCC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2B7CD5F7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1B1C61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7687F" w:rsidRPr="00796FCC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1C18BB4D" w:rsidR="0007687F" w:rsidRPr="00796FCC" w:rsidRDefault="006D5A32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07687F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75</w:t>
            </w:r>
          </w:p>
        </w:tc>
      </w:tr>
      <w:tr w:rsidR="00237DE6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3184D1DC" w:rsidR="00237DE6" w:rsidRPr="00796FCC" w:rsidRDefault="00237DE6" w:rsidP="00237DE6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5F50EB73" w:rsidR="00237DE6" w:rsidRPr="00796FCC" w:rsidRDefault="006D5A32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485</w:t>
            </w:r>
            <w:r w:rsidR="000B287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101" w:type="dxa"/>
            <w:shd w:val="clear" w:color="auto" w:fill="auto"/>
          </w:tcPr>
          <w:p w14:paraId="04C96B53" w14:textId="77777777" w:rsidR="00237DE6" w:rsidRPr="00796FCC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58B2BAFA" w:rsidR="00237DE6" w:rsidRPr="00796FCC" w:rsidRDefault="006D5A32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556</w:t>
            </w:r>
            <w:r w:rsidR="00D9294A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237DE6" w:rsidRPr="00796FCC" w:rsidRDefault="00237DE6" w:rsidP="00237DE6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55E7118B" w:rsidR="00237DE6" w:rsidRPr="00796FCC" w:rsidRDefault="006D5A32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567</w:t>
            </w:r>
            <w:r w:rsidR="000B287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237DE6" w:rsidRPr="00796FCC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3025F847" w:rsidR="00237DE6" w:rsidRPr="00796FCC" w:rsidRDefault="006D5A32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683</w:t>
            </w:r>
            <w:r w:rsidR="00D9294A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29</w:t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053987E" w14:textId="3928F3EB" w:rsidR="00783640" w:rsidRPr="00796FCC" w:rsidRDefault="006D5A32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085B4031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4126A9E3" w:rsidR="003C7AE8" w:rsidRPr="00796FCC" w:rsidRDefault="006D5A32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380226B8" w:rsidR="003C7AE8" w:rsidRPr="00796FCC" w:rsidRDefault="006D5A32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17CD0124" w:rsidR="003C7AE8" w:rsidRPr="00796FCC" w:rsidRDefault="006D5A32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1DC3FACA" w:rsidR="003C7AE8" w:rsidRPr="00796FCC" w:rsidRDefault="006D5A32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717DCF66" w:rsidR="003C7AE8" w:rsidRPr="00796FCC" w:rsidRDefault="006D5A32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33</w:t>
            </w:r>
            <w:r w:rsidR="00DF2EDF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67AF713C" w:rsidR="003C7AE8" w:rsidRPr="00796FCC" w:rsidRDefault="006D5A32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493AE687" w:rsidR="00783640" w:rsidRPr="00796FCC" w:rsidRDefault="006D5A32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6BEE781D" w:rsidR="00783640" w:rsidRPr="00796FC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796FC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796FC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67"/>
        <w:gridCol w:w="56"/>
        <w:gridCol w:w="1037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D23FB5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1C7046C9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4B97414B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0A3B9EB1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3C4F24B2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56382CFA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720E71B7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76397AA7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6A55CC19" w:rsidR="00424347" w:rsidRPr="00796FCC" w:rsidRDefault="006D5A32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424347" w:rsidRPr="00796FCC" w14:paraId="61A4FD66" w14:textId="77777777" w:rsidTr="00DF2EDF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24347" w:rsidRPr="00796FCC" w14:paraId="0D836C86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424347" w:rsidRPr="00796FCC" w:rsidRDefault="00424347" w:rsidP="0042434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4BA0EFD7" w:rsidR="00424347" w:rsidRPr="00796FCC" w:rsidRDefault="00DF2EDF" w:rsidP="009769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424347" w:rsidRPr="00796FCC" w:rsidRDefault="00424347" w:rsidP="004243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7756D838" w:rsidR="00424347" w:rsidRPr="00796FCC" w:rsidRDefault="006D5A32" w:rsidP="00D7273F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326B5E11" w:rsidR="00424347" w:rsidRPr="00796FCC" w:rsidRDefault="00DF2EDF" w:rsidP="009769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136A4672" w:rsidR="00424347" w:rsidRPr="00796FCC" w:rsidRDefault="006D5A32" w:rsidP="00D7273F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24347" w:rsidRPr="00796FCC" w14:paraId="5DF39FC7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424347" w:rsidRPr="00796FCC" w:rsidRDefault="00424347" w:rsidP="0042434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0E0E2B16" w:rsidR="00424347" w:rsidRPr="00796FCC" w:rsidRDefault="00DF2EDF" w:rsidP="009769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424347" w:rsidRPr="00796FCC" w:rsidRDefault="00424347" w:rsidP="004243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084879AA" w:rsidR="00424347" w:rsidRPr="00796FCC" w:rsidRDefault="006D5A32" w:rsidP="00D7273F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28136D5F" w:rsidR="00424347" w:rsidRPr="00796FCC" w:rsidRDefault="00DF2EDF" w:rsidP="009769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69DE807D" w:rsidR="00424347" w:rsidRPr="00796FCC" w:rsidRDefault="006D5A32" w:rsidP="00D7273F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448</w:t>
            </w:r>
          </w:p>
        </w:tc>
      </w:tr>
      <w:tr w:rsidR="00424347" w:rsidRPr="00796FCC" w14:paraId="76B74974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424347" w:rsidRPr="00796FCC" w:rsidRDefault="00424347" w:rsidP="00424347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424347" w:rsidRPr="00796FCC" w:rsidRDefault="00424347" w:rsidP="00424347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424347" w:rsidRPr="00796FCC" w:rsidRDefault="00424347" w:rsidP="0042434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424347" w:rsidRPr="00796FCC" w:rsidRDefault="00424347" w:rsidP="00D7273F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424347" w:rsidRPr="00796FCC" w:rsidRDefault="00424347" w:rsidP="00424347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424347" w:rsidRPr="00796FCC" w:rsidRDefault="00424347" w:rsidP="00D7273F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424347" w:rsidRPr="00796FCC" w14:paraId="24F601EF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424347" w:rsidRPr="00796FCC" w:rsidRDefault="00424347" w:rsidP="0042434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6CA7C5D5" w:rsidR="00424347" w:rsidRPr="00796FCC" w:rsidRDefault="006D5A32" w:rsidP="00D7273F">
            <w:pPr>
              <w:tabs>
                <w:tab w:val="decimal" w:pos="967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231</w:t>
            </w:r>
            <w:r w:rsidR="00DF2EDF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466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7659B133" w:rsidR="00424347" w:rsidRPr="00796FCC" w:rsidRDefault="006D5A32" w:rsidP="00D7273F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145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03BACA59" w:rsidR="00424347" w:rsidRPr="00796FCC" w:rsidRDefault="006D5A32" w:rsidP="00D7273F">
            <w:pPr>
              <w:tabs>
                <w:tab w:val="decimal" w:pos="96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168</w:t>
            </w:r>
            <w:r w:rsidR="00DF2EDF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424347" w:rsidRPr="00796FCC" w:rsidRDefault="00424347" w:rsidP="0042434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5E7676B4" w:rsidR="00424347" w:rsidRPr="00796FCC" w:rsidRDefault="006D5A32" w:rsidP="00D7273F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89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853</w:t>
            </w:r>
          </w:p>
        </w:tc>
      </w:tr>
      <w:tr w:rsidR="00424347" w:rsidRPr="00796FCC" w14:paraId="1B38B203" w14:textId="77777777" w:rsidTr="00DF2EDF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424347" w:rsidRPr="00796FCC" w:rsidRDefault="00424347" w:rsidP="00424347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650AE867" w:rsidR="00424347" w:rsidRPr="00796FCC" w:rsidRDefault="006D5A32" w:rsidP="00D7273F">
            <w:pPr>
              <w:tabs>
                <w:tab w:val="decimal" w:pos="967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231</w:t>
            </w:r>
            <w:r w:rsidR="00DF2EDF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466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6EF27F59" w:rsidR="00424347" w:rsidRPr="00796FCC" w:rsidRDefault="006D5A32" w:rsidP="00D7273F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176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08FFDB17" w:rsidR="00424347" w:rsidRPr="00796FCC" w:rsidRDefault="006D5A32" w:rsidP="00D7273F">
            <w:pPr>
              <w:tabs>
                <w:tab w:val="decimal" w:pos="96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168</w:t>
            </w:r>
            <w:r w:rsidR="00DF2EDF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424347" w:rsidRPr="00796FCC" w:rsidRDefault="00424347" w:rsidP="0042434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6742FDC4" w:rsidR="00424347" w:rsidRPr="00796FCC" w:rsidRDefault="006D5A32" w:rsidP="00D7273F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120</w:t>
            </w:r>
            <w:r w:rsidR="00424347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301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0B703853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4A8AE58F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7836C6D9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481AC250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0E5CCB0B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702D2021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50944A0C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19A9177C" w:rsidR="00FC0B38" w:rsidRPr="00796FCC" w:rsidRDefault="006D5A32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3B34CA77" w:rsidR="00FC0B38" w:rsidRPr="00796FCC" w:rsidRDefault="009769CD" w:rsidP="00FE41D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3D83731E" w:rsidR="00FC0B38" w:rsidRPr="00796FCC" w:rsidRDefault="006D5A32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6417DF49" w:rsidR="00FC0B38" w:rsidRPr="00796FCC" w:rsidRDefault="009769CD" w:rsidP="00FE41D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29D5F97F" w:rsidR="00FC0B38" w:rsidRPr="00796FCC" w:rsidRDefault="006D5A32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573FD942" w:rsidR="00FC0B38" w:rsidRPr="00796FCC" w:rsidRDefault="006D5A32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230</w:t>
            </w:r>
            <w:r w:rsidR="009769CD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853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31F18BD8" w:rsidR="00FC0B38" w:rsidRPr="00796FCC" w:rsidRDefault="006D5A32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5F117C38" w:rsidR="00FC0B38" w:rsidRPr="00796FCC" w:rsidRDefault="006D5A32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231</w:t>
            </w:r>
            <w:r w:rsidR="009769CD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466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6C7D8D03" w:rsidR="00FC0B38" w:rsidRPr="00796FCC" w:rsidRDefault="006D5A32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930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6048DFA0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3A871C4F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3647DCCE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447E718F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14D6A32A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50014614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33A8B312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425A0566" w:rsidR="00711D90" w:rsidRPr="00796FCC" w:rsidRDefault="006D5A32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5A32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282076A8" w:rsidR="00711D90" w:rsidRPr="00796FCC" w:rsidRDefault="009769CD" w:rsidP="00FE41D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7B8F2A0E" w:rsidR="00711D90" w:rsidRPr="00796FCC" w:rsidRDefault="006D5A32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03D37E15" w:rsidR="00711D90" w:rsidRPr="00796FCC" w:rsidRDefault="009769CD" w:rsidP="00FE41D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35895C1A" w:rsidR="00711D90" w:rsidRPr="00796FCC" w:rsidRDefault="006D5A32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7E4CA6EC" w:rsidR="00711D90" w:rsidRPr="00796FCC" w:rsidRDefault="006D5A32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168</w:t>
            </w:r>
            <w:r w:rsidR="009769CD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4671EF4F" w:rsidR="00711D90" w:rsidRPr="00796FCC" w:rsidRDefault="006D5A32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4328FC0F" w:rsidR="00711D90" w:rsidRPr="00796FCC" w:rsidRDefault="006D5A32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168</w:t>
            </w:r>
            <w:r w:rsidR="009769CD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995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3104F3B8" w:rsidR="00711D90" w:rsidRPr="00796FCC" w:rsidRDefault="006D5A32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D5A32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lang w:val="en-US"/>
              </w:rPr>
              <w:t>853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2E0AA55" w14:textId="23EAA556" w:rsidR="007725CD" w:rsidRPr="00796FCC" w:rsidRDefault="006D5A32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61F1CF71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29976D99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0CB64467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681F083C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51E77A84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4241BEC1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4004F8C4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7C77AD35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77E33F28" w:rsidR="00F63DDF" w:rsidRPr="00796FCC" w:rsidRDefault="006D5A32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68FD1FB2" w:rsidR="00F63DDF" w:rsidRPr="00796FCC" w:rsidRDefault="006D5A32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05841237" w:rsidR="00F63DDF" w:rsidRPr="00796FCC" w:rsidRDefault="006D5A32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46EBE0EE" w:rsidR="00F63DDF" w:rsidRPr="00796FCC" w:rsidRDefault="006D5A32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318D02A6" w:rsidR="00F63DDF" w:rsidRPr="00796FCC" w:rsidRDefault="006D5A32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23EBA3C0" w:rsidR="00F63DDF" w:rsidRPr="00796FCC" w:rsidRDefault="006D5A32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6A11ABC2" w:rsidR="00F63DDF" w:rsidRPr="00796FCC" w:rsidRDefault="006D5A32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1B8DE7AF" w:rsidR="00F63DDF" w:rsidRPr="00796FCC" w:rsidRDefault="006D5A32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0238CFA7" w:rsidR="00F63DDF" w:rsidRPr="00796FCC" w:rsidRDefault="006D5A32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30C80204" w:rsidR="00F63DDF" w:rsidRPr="00796FCC" w:rsidRDefault="006D5A32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780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7F3ECA7C" w:rsidR="00F63DDF" w:rsidRPr="00796FCC" w:rsidRDefault="006D5A32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5F856AF7" w:rsidR="00F63DDF" w:rsidRPr="00796FCC" w:rsidRDefault="006D5A32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  <w:r w:rsidR="00156A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2399B216" w:rsidR="00F63DDF" w:rsidRPr="00796FCC" w:rsidRDefault="006D5A32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</w:tbl>
    <w:p w14:paraId="6DB7DD81" w14:textId="2C2C7818" w:rsidR="007725CD" w:rsidRPr="00796FCC" w:rsidRDefault="006D5A32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06F62D58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1706F894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6587B364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0E5541D5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0ADC26E3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3C7E7220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564EDCC9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6D67B74A" w:rsidR="007A2534" w:rsidRPr="00796FCC" w:rsidRDefault="006D5A32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4A75A760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5C5C23CB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86" w:type="dxa"/>
          </w:tcPr>
          <w:p w14:paraId="2D84251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15DE8577" w:rsidR="007A2534" w:rsidRPr="00796FCC" w:rsidRDefault="006D5A32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2BEC6B36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11BD7BB9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23EBAA35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669AB4D8" w:rsidR="007A2534" w:rsidRPr="00796FCC" w:rsidRDefault="006D5A32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47E89E0E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209A0800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6FB49B78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543B7BB7" w:rsidR="007A2534" w:rsidRPr="00796FCC" w:rsidRDefault="006D5A32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69E84CA1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136672D9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560EC208" w:rsidR="007A2534" w:rsidRPr="00796FCC" w:rsidRDefault="006D5A32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3C06E619" w:rsidR="007A2534" w:rsidRPr="00796FCC" w:rsidRDefault="006D5A32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3B788C77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27B848A5" w:rsidR="007A2534" w:rsidRPr="00796FCC" w:rsidRDefault="006D5A32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5B9A2BA6" w14:textId="77777777" w:rsidR="001F2A11" w:rsidRDefault="001F2A11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</w:p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203BE9D6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03D3336C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364DB814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13E96160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43CC6608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0F5473B9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4179E732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4AA31421" w:rsidR="00AD4D84" w:rsidRPr="00796FCC" w:rsidRDefault="006D5A32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35EC8F8B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206ED455" w:rsidR="000D684B" w:rsidRPr="00796FCC" w:rsidRDefault="006D5A32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33CAA754" w:rsidR="000D684B" w:rsidRPr="00796FCC" w:rsidRDefault="006D5A32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7D9BDA6F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2D4FF2AD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7EF06302" w:rsidR="000D684B" w:rsidRPr="00796FCC" w:rsidRDefault="006D5A32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6A6254D3" w:rsidR="000D684B" w:rsidRPr="00796FCC" w:rsidRDefault="006D5A32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60F00CB1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  <w:tc>
          <w:tcPr>
            <w:tcW w:w="90" w:type="dxa"/>
          </w:tcPr>
          <w:p w14:paraId="5644C31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06999ED4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1C540777" w:rsidR="000D684B" w:rsidRPr="00796FCC" w:rsidRDefault="006D5A32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7F7102F4" w:rsidR="000D684B" w:rsidRPr="00796FCC" w:rsidRDefault="006D5A32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5D1F2F00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380C13A2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0F3C17BE" w:rsidR="000D684B" w:rsidRPr="00796FCC" w:rsidRDefault="006D5A32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10505BFD" w:rsidR="000D684B" w:rsidRPr="00796FCC" w:rsidRDefault="006D5A32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06CE26BF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7CCE2C68" w:rsidR="000D684B" w:rsidRPr="00796FCC" w:rsidRDefault="006D5A32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16479BF1" w14:textId="0F95EAF9" w:rsidR="00F1589E" w:rsidRPr="00796FCC" w:rsidRDefault="00F1589E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F1589E" w:rsidRPr="00796FCC" w:rsidSect="006667EE"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29D05603" w:rsidR="000D6C07" w:rsidRPr="00796FCC" w:rsidRDefault="006D5A32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6D5A32">
        <w:rPr>
          <w:rFonts w:ascii="Angsana New" w:hAnsi="Angsana New" w:cs="Angsana New"/>
          <w:sz w:val="32"/>
          <w:szCs w:val="32"/>
          <w:lang w:val="en-US"/>
        </w:rPr>
        <w:t>21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3C3F8630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52" w:type="dxa"/>
          </w:tcPr>
          <w:p w14:paraId="6FA7133F" w14:textId="16CA41BF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5309AD3B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54" w:type="dxa"/>
          </w:tcPr>
          <w:p w14:paraId="77409B61" w14:textId="143A34FC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215A38E3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7FBA889D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59A3DB87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222CDC7C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36C95131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30" w:type="dxa"/>
          </w:tcPr>
          <w:p w14:paraId="53637BA6" w14:textId="01CA6BD8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595981B5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643BDEB4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6EF3C27C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743A1F60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361F60FB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2" w:type="dxa"/>
          </w:tcPr>
          <w:p w14:paraId="6D379430" w14:textId="6E578BCB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2" w:type="dxa"/>
          </w:tcPr>
          <w:p w14:paraId="083CF98A" w14:textId="3ED4FDCA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4" w:type="dxa"/>
          </w:tcPr>
          <w:p w14:paraId="263DDF9A" w14:textId="540EB869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05" w:type="dxa"/>
          </w:tcPr>
          <w:p w14:paraId="2EB7E0D3" w14:textId="35635B24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4FD7B952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4F9AC907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33FB43C1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13CA1447" w14:textId="3C026E3E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4A7897E6" w14:textId="12DB0C1C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0F681D90" w14:textId="34409D01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3B02BDDE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371F07D8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3C46896D" w:rsidR="00886F2E" w:rsidRPr="00796FCC" w:rsidRDefault="006D5A32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54E2F1D0" w14:textId="77777777" w:rsidTr="0046050E">
        <w:tc>
          <w:tcPr>
            <w:tcW w:w="2736" w:type="dxa"/>
          </w:tcPr>
          <w:p w14:paraId="0D8F224B" w14:textId="6487D143" w:rsidR="00886F2E" w:rsidRPr="00796FCC" w:rsidRDefault="00886F2E" w:rsidP="00844196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7777777" w:rsidR="00886F2E" w:rsidRPr="00796FCC" w:rsidRDefault="00886F2E" w:rsidP="0084419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BCEF77" w14:textId="6C5408D4" w:rsidR="00886F2E" w:rsidRPr="00796FCC" w:rsidRDefault="00886F2E" w:rsidP="0084419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2FAF7EBB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09BD1355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18214D9A" w:rsidR="00886F2E" w:rsidRPr="00796FCC" w:rsidRDefault="006D5A32" w:rsidP="00844196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40854DD7" w:rsidR="00886F2E" w:rsidRPr="00796FCC" w:rsidRDefault="006D5A32" w:rsidP="00844196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2652EEA0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86" w:type="dxa"/>
          </w:tcPr>
          <w:p w14:paraId="3430A2DD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4EC63C49" w:rsidR="00886F2E" w:rsidRPr="00796FCC" w:rsidRDefault="006D5A32" w:rsidP="00844196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92" w:type="dxa"/>
          </w:tcPr>
          <w:p w14:paraId="09DD0FA6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1B444ED3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0" w:type="dxa"/>
          </w:tcPr>
          <w:p w14:paraId="322C96F7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59397DB2" w:rsidR="00886F2E" w:rsidRPr="00796FCC" w:rsidRDefault="006D5A32" w:rsidP="00844196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8A07D53" w14:textId="1FC2A7EA" w:rsidR="00886F2E" w:rsidRPr="00796FCC" w:rsidRDefault="006D5A32" w:rsidP="00844196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55A8408E" w:rsidR="00886F2E" w:rsidRPr="00796FCC" w:rsidRDefault="006D5A32" w:rsidP="00844196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736F904C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7FD05942" w:rsidR="00886F2E" w:rsidRPr="00796FCC" w:rsidRDefault="006D5A32" w:rsidP="00844196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62617E7E" w:rsidR="00886F2E" w:rsidRPr="00796FCC" w:rsidRDefault="006D5A32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199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656</w:t>
            </w:r>
          </w:p>
        </w:tc>
        <w:tc>
          <w:tcPr>
            <w:tcW w:w="90" w:type="dxa"/>
          </w:tcPr>
          <w:p w14:paraId="54642E3A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C0732DC" w:rsidR="00886F2E" w:rsidRPr="00796FCC" w:rsidRDefault="006D5A32" w:rsidP="00844196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556</w:t>
            </w:r>
          </w:p>
        </w:tc>
      </w:tr>
      <w:tr w:rsidR="00886F2E" w:rsidRPr="00796FCC" w14:paraId="606F0675" w14:textId="0BBBC2D5" w:rsidTr="0046050E">
        <w:tc>
          <w:tcPr>
            <w:tcW w:w="2736" w:type="dxa"/>
          </w:tcPr>
          <w:p w14:paraId="256F3F7C" w14:textId="7C39D776" w:rsidR="00886F2E" w:rsidRPr="00796FCC" w:rsidRDefault="00886F2E" w:rsidP="00844196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 w:rsidR="000F1294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0F1294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886F2E" w:rsidRPr="00796FCC" w:rsidRDefault="00886F2E" w:rsidP="0084419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886F2E" w:rsidRPr="00796FCC" w:rsidRDefault="00886F2E" w:rsidP="0084419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886F2E" w:rsidRPr="00796FCC" w:rsidRDefault="00886F2E" w:rsidP="00844196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886F2E" w:rsidRPr="00796FCC" w:rsidRDefault="00886F2E" w:rsidP="0084419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886F2E" w:rsidRPr="00796FCC" w:rsidRDefault="00886F2E" w:rsidP="0084419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886F2E" w:rsidRPr="00796FCC" w:rsidRDefault="00886F2E" w:rsidP="00844196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28C52B47" w14:textId="2D037527" w:rsidTr="0046050E">
        <w:tc>
          <w:tcPr>
            <w:tcW w:w="2736" w:type="dxa"/>
          </w:tcPr>
          <w:p w14:paraId="1E578D59" w14:textId="6A2394E3" w:rsidR="00886F2E" w:rsidRPr="00796FCC" w:rsidRDefault="00886F2E" w:rsidP="002253E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886F2E" w:rsidRPr="00796FCC" w:rsidRDefault="00886F2E" w:rsidP="002253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5628B8FB" w:rsidR="00886F2E" w:rsidRPr="00796FCC" w:rsidRDefault="00886F2E" w:rsidP="002253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68215D22" w:rsidR="00886F2E" w:rsidRPr="00796FCC" w:rsidRDefault="006D5A32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0EC2E7C9" w14:textId="64B2F231" w:rsidR="00886F2E" w:rsidRPr="00796FCC" w:rsidRDefault="006D5A32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2D04E794" w:rsidR="00886F2E" w:rsidRPr="00796FCC" w:rsidRDefault="006D5A32" w:rsidP="002253E1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773299AC" w:rsidR="00886F2E" w:rsidRPr="00796FCC" w:rsidRDefault="006D5A32" w:rsidP="002253E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09342966" w:rsidR="00886F2E" w:rsidRPr="00796FCC" w:rsidRDefault="006D5A32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86" w:type="dxa"/>
          </w:tcPr>
          <w:p w14:paraId="7047340E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2C4B87E3" w:rsidR="00886F2E" w:rsidRPr="00796FCC" w:rsidRDefault="006D5A32" w:rsidP="002253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92" w:type="dxa"/>
          </w:tcPr>
          <w:p w14:paraId="313161AB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503998BD" w:rsidR="00886F2E" w:rsidRPr="00796FCC" w:rsidRDefault="006D5A32" w:rsidP="002253E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519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90" w:type="dxa"/>
          </w:tcPr>
          <w:p w14:paraId="1E986EAB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00ED8A17" w:rsidR="00886F2E" w:rsidRPr="00796FCC" w:rsidRDefault="006D5A32" w:rsidP="002253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479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265</w:t>
            </w:r>
          </w:p>
        </w:tc>
        <w:tc>
          <w:tcPr>
            <w:tcW w:w="630" w:type="dxa"/>
          </w:tcPr>
          <w:p w14:paraId="48CD89AF" w14:textId="62ACA1EA" w:rsidR="00886F2E" w:rsidRPr="00796FCC" w:rsidRDefault="006D5A32" w:rsidP="002253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28299E65" w:rsidR="00886F2E" w:rsidRPr="00796FCC" w:rsidRDefault="006D5A32" w:rsidP="002253E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45C1A90C" w:rsidR="00886F2E" w:rsidRPr="00796FCC" w:rsidRDefault="006D5A32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70B84263" w:rsidR="00886F2E" w:rsidRPr="00796FCC" w:rsidRDefault="006D5A32" w:rsidP="002253E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159AB701" w:rsidR="00886F2E" w:rsidRPr="00796FCC" w:rsidRDefault="006D5A32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521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416</w:t>
            </w:r>
          </w:p>
        </w:tc>
        <w:tc>
          <w:tcPr>
            <w:tcW w:w="90" w:type="dxa"/>
          </w:tcPr>
          <w:p w14:paraId="1B625203" w14:textId="77777777" w:rsidR="00886F2E" w:rsidRPr="00796FCC" w:rsidRDefault="00886F2E" w:rsidP="002253E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6911E7B4" w:rsidR="00886F2E" w:rsidRPr="00796FCC" w:rsidRDefault="006D5A32" w:rsidP="002253E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481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</w:tr>
      <w:tr w:rsidR="00886F2E" w:rsidRPr="00796FCC" w14:paraId="2A1CDC33" w14:textId="67028968" w:rsidTr="0046050E">
        <w:tc>
          <w:tcPr>
            <w:tcW w:w="2736" w:type="dxa"/>
          </w:tcPr>
          <w:p w14:paraId="2F1A154A" w14:textId="126563EE" w:rsidR="00886F2E" w:rsidRPr="00796FCC" w:rsidRDefault="00886F2E" w:rsidP="002253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 w:rsidR="000F1294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0F1294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886F2E" w:rsidRPr="00796FCC" w:rsidRDefault="00886F2E" w:rsidP="002253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886F2E" w:rsidRPr="00796FCC" w:rsidRDefault="00886F2E" w:rsidP="002253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886F2E" w:rsidRPr="00796FCC" w:rsidRDefault="00886F2E" w:rsidP="002253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886F2E" w:rsidRPr="00796FCC" w:rsidRDefault="00886F2E" w:rsidP="002253E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886F2E" w:rsidRPr="00796FCC" w:rsidRDefault="00886F2E" w:rsidP="002253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886F2E" w:rsidRPr="00796FCC" w:rsidRDefault="00886F2E" w:rsidP="002253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886F2E" w:rsidRPr="00796FCC" w:rsidRDefault="00886F2E" w:rsidP="002253E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886F2E" w:rsidRPr="00796FCC" w:rsidRDefault="00886F2E" w:rsidP="002253E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886F2E" w:rsidRPr="00796FCC" w:rsidRDefault="00886F2E" w:rsidP="002253E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886F2E" w:rsidRPr="00796FCC" w:rsidRDefault="00886F2E" w:rsidP="00225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886F2E" w:rsidRPr="00796FCC" w:rsidRDefault="00886F2E" w:rsidP="00225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886F2E" w:rsidRPr="00796FCC" w:rsidRDefault="00886F2E" w:rsidP="002253E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4598DB32" w14:textId="25ECF43A" w:rsidTr="0046050E">
        <w:tc>
          <w:tcPr>
            <w:tcW w:w="2736" w:type="dxa"/>
          </w:tcPr>
          <w:p w14:paraId="30384A73" w14:textId="2269F3D1" w:rsidR="00886F2E" w:rsidRPr="00796FCC" w:rsidRDefault="00886F2E" w:rsidP="00A96B2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1906D705" w:rsidR="00886F2E" w:rsidRPr="00796FCC" w:rsidRDefault="00F2254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3DB0E7FA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744B741E" w14:textId="59A63E14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2F82B05F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12E9BA8F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3D3A4F18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6FF7BE11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47B895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881</w:t>
            </w:r>
          </w:p>
        </w:tc>
        <w:tc>
          <w:tcPr>
            <w:tcW w:w="90" w:type="dxa"/>
          </w:tcPr>
          <w:p w14:paraId="4ABAAEB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29BCDA00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630" w:type="dxa"/>
          </w:tcPr>
          <w:p w14:paraId="5F143156" w14:textId="38070E33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1D609704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2C9807B0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42778E57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7BB52F3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881</w:t>
            </w:r>
          </w:p>
        </w:tc>
        <w:tc>
          <w:tcPr>
            <w:tcW w:w="90" w:type="dxa"/>
          </w:tcPr>
          <w:p w14:paraId="62DDB33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283DA695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</w:tr>
      <w:tr w:rsidR="00886F2E" w:rsidRPr="00796FCC" w14:paraId="6585561C" w14:textId="6410DBF5" w:rsidTr="0046050E">
        <w:tc>
          <w:tcPr>
            <w:tcW w:w="2736" w:type="dxa"/>
          </w:tcPr>
          <w:p w14:paraId="141DF817" w14:textId="12A0E121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4A4FF8BB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386ED619" w14:textId="42CC4CDC" w:rsidTr="0046050E">
        <w:tc>
          <w:tcPr>
            <w:tcW w:w="2736" w:type="dxa"/>
          </w:tcPr>
          <w:p w14:paraId="47454AC3" w14:textId="77777777" w:rsidR="00886F2E" w:rsidRPr="00796FCC" w:rsidRDefault="00886F2E" w:rsidP="00A96B2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DD0324" w14:textId="48D731D8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1EB18C7E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4C447E50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593BD65F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6095CDB6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21585BE9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60065A64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5459892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3DC74F5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769B04B6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115E6F5C" w14:textId="4F07F8A8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161F0CF6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4098F1B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5F6F3884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25B57773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2054012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011C09B7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</w:tr>
      <w:tr w:rsidR="00886F2E" w:rsidRPr="00796FCC" w14:paraId="121EE8C0" w14:textId="77777777" w:rsidTr="0046050E">
        <w:tc>
          <w:tcPr>
            <w:tcW w:w="2736" w:type="dxa"/>
          </w:tcPr>
          <w:p w14:paraId="6912B367" w14:textId="40E9798B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7DCF8CF1" w14:textId="77777777" w:rsidTr="0046050E">
        <w:tc>
          <w:tcPr>
            <w:tcW w:w="2736" w:type="dxa"/>
          </w:tcPr>
          <w:p w14:paraId="46D3D17C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6CF2A7C5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003206DD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6A9FEC8F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6C1D1539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272C458E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43CB9107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31E07747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169B290B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1A018D5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157A6FC4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630" w:type="dxa"/>
          </w:tcPr>
          <w:p w14:paraId="6213F316" w14:textId="14C00D87" w:rsidR="00886F2E" w:rsidRPr="00796FCC" w:rsidRDefault="006D5A32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20754F00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162F14BD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28F9ADFE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154C4D13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5AB10E8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4A29D624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</w:tr>
      <w:tr w:rsidR="00886F2E" w:rsidRPr="00796FCC" w14:paraId="5A3580D1" w14:textId="43781694" w:rsidTr="0046050E">
        <w:tc>
          <w:tcPr>
            <w:tcW w:w="2736" w:type="dxa"/>
          </w:tcPr>
          <w:p w14:paraId="0F18411F" w14:textId="18A6005C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 w:rsidR="002E7C90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2E7C90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7B446D9A" w14:textId="36D90CB0" w:rsidTr="0046050E">
        <w:tc>
          <w:tcPr>
            <w:tcW w:w="2736" w:type="dxa"/>
          </w:tcPr>
          <w:p w14:paraId="519BB248" w14:textId="238E9E61" w:rsidR="00886F2E" w:rsidRPr="00796FCC" w:rsidRDefault="00886F2E" w:rsidP="00A96B2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20C49CD8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1B3CAD2E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1E102E3A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02431DAB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207C543D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63B81EB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0A78C9A5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354C051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</w:p>
        </w:tc>
        <w:tc>
          <w:tcPr>
            <w:tcW w:w="90" w:type="dxa"/>
          </w:tcPr>
          <w:p w14:paraId="25FDDDD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083EA85C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630" w:type="dxa"/>
          </w:tcPr>
          <w:p w14:paraId="77207475" w14:textId="6CF63E3E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5A96F5B2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6362CD38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074A07F9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04B77B5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</w:p>
        </w:tc>
        <w:tc>
          <w:tcPr>
            <w:tcW w:w="90" w:type="dxa"/>
          </w:tcPr>
          <w:p w14:paraId="25FC770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5193934A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</w:tr>
      <w:tr w:rsidR="00886F2E" w:rsidRPr="00796FCC" w14:paraId="27C6BDAF" w14:textId="77777777" w:rsidTr="0046050E">
        <w:tc>
          <w:tcPr>
            <w:tcW w:w="2736" w:type="dxa"/>
          </w:tcPr>
          <w:p w14:paraId="0A09FE4A" w14:textId="3642B88A" w:rsidR="00886F2E" w:rsidRPr="00796FCC" w:rsidRDefault="00886F2E" w:rsidP="00A96B2D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 w:rsidR="002E7C90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2E7C90"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09603435" w14:textId="77777777" w:rsidTr="0046050E">
        <w:tc>
          <w:tcPr>
            <w:tcW w:w="2736" w:type="dxa"/>
          </w:tcPr>
          <w:p w14:paraId="4F006D4F" w14:textId="200992FF" w:rsidR="00886F2E" w:rsidRPr="00796FCC" w:rsidRDefault="00886F2E" w:rsidP="00A96B2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30166C6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33B27D39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3DEA5404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372988A0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5F69CA17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7716799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1A23B136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19959681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56D7BDF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2B3357B4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2AFA5CCA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190B990E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192982B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4B612934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032B1F5E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0E03E5A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75E48776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886F2E" w:rsidRPr="00796FCC" w14:paraId="623C91D1" w14:textId="0A01E92E" w:rsidTr="0046050E">
        <w:tc>
          <w:tcPr>
            <w:tcW w:w="2736" w:type="dxa"/>
          </w:tcPr>
          <w:p w14:paraId="0B2DB8D7" w14:textId="0B77B60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  <w:r w:rsidR="002E7C90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40" w:type="dxa"/>
          </w:tcPr>
          <w:p w14:paraId="7418C860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886F2E" w:rsidRPr="00796FCC" w:rsidRDefault="00886F2E" w:rsidP="00A96B2D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098A3229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338CC9B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4720CF51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67454F7F" w:rsidR="00886F2E" w:rsidRPr="00796FCC" w:rsidRDefault="006D5A32" w:rsidP="00A96B2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64D9763F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0B696C5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61CA84EC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4ED8E1F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75382E9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44CD6EBE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630" w:type="dxa"/>
          </w:tcPr>
          <w:p w14:paraId="138221BF" w14:textId="6BD071DD" w:rsidR="00886F2E" w:rsidRPr="00796FCC" w:rsidRDefault="006D5A32" w:rsidP="00A96B2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2B72F748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27DC4104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588A4087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5C4E5E6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64F5DF4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3CF0A5C7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</w:tr>
      <w:tr w:rsidR="00886F2E" w:rsidRPr="00796FCC" w14:paraId="708190F2" w14:textId="5150214D" w:rsidTr="0046050E">
        <w:tc>
          <w:tcPr>
            <w:tcW w:w="2736" w:type="dxa"/>
          </w:tcPr>
          <w:p w14:paraId="48C94F0D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091094F2" w14:textId="30BBE057" w:rsidTr="0046050E">
        <w:tc>
          <w:tcPr>
            <w:tcW w:w="2736" w:type="dxa"/>
          </w:tcPr>
          <w:p w14:paraId="35A28F66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748756A6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72109A0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599C3F70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5BD485DA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7B5C7B28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6535AE31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17D53F06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1BAC9FF9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65E1106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6E24A447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630" w:type="dxa"/>
          </w:tcPr>
          <w:p w14:paraId="64590DC4" w14:textId="29F5708F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41FB38A7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703892B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5B062354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5B43CA51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42978FAA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57589474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</w:tr>
      <w:tr w:rsidR="00886F2E" w:rsidRPr="00796FCC" w14:paraId="7FF044B1" w14:textId="609C1ACB" w:rsidTr="0046050E">
        <w:tc>
          <w:tcPr>
            <w:tcW w:w="2736" w:type="dxa"/>
          </w:tcPr>
          <w:p w14:paraId="5C2EB372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5B0CC48F" w14:textId="6AAA0FCF" w:rsidTr="0046050E">
        <w:tc>
          <w:tcPr>
            <w:tcW w:w="2736" w:type="dxa"/>
          </w:tcPr>
          <w:p w14:paraId="3F882706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06B3C90B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7A681300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7BC5050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0358D951" w:rsidR="00886F2E" w:rsidRPr="00796FCC" w:rsidRDefault="006D5A32" w:rsidP="00A96B2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44B3DA49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7F4C0DB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39A81593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2A72D89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90" w:type="dxa"/>
          </w:tcPr>
          <w:p w14:paraId="58B8478A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0DB59B41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630" w:type="dxa"/>
          </w:tcPr>
          <w:p w14:paraId="216D81A3" w14:textId="5A9855F3" w:rsidR="00886F2E" w:rsidRPr="00796FCC" w:rsidRDefault="006D5A32" w:rsidP="00A96B2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4F53C29B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2BA9F5CF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087F35CF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4863568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90" w:type="dxa"/>
          </w:tcPr>
          <w:p w14:paraId="4F3A40F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74BBB5F4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</w:tr>
      <w:tr w:rsidR="00886F2E" w:rsidRPr="00796FCC" w14:paraId="54D0630D" w14:textId="00821851" w:rsidTr="0046050E">
        <w:tc>
          <w:tcPr>
            <w:tcW w:w="2736" w:type="dxa"/>
          </w:tcPr>
          <w:p w14:paraId="13DD98F0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440" w:type="dxa"/>
          </w:tcPr>
          <w:p w14:paraId="3740F3BF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D3C7F1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13484F6F" w14:textId="7ECFEED3" w:rsidTr="0046050E">
        <w:tc>
          <w:tcPr>
            <w:tcW w:w="2736" w:type="dxa"/>
          </w:tcPr>
          <w:p w14:paraId="5974DB50" w14:textId="77777777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30E73FC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C848848" w14:textId="2E42E391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5D76485B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5017536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2807F381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545762D3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26204287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5C08137B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302E4CE1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046037CD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6D72046D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65B41D2F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01B3E086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185D0027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29225D07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3F938F1F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86F2E" w:rsidRPr="00796FCC" w14:paraId="26430855" w14:textId="4200DE0F" w:rsidTr="0046050E">
        <w:tc>
          <w:tcPr>
            <w:tcW w:w="2736" w:type="dxa"/>
          </w:tcPr>
          <w:p w14:paraId="581C0EB8" w14:textId="55CE3821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สแปนเด็กซ์ </w:t>
            </w:r>
            <w:r w:rsidR="002E7C90"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440" w:type="dxa"/>
          </w:tcPr>
          <w:p w14:paraId="476D87ED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50047C31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1D4F9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846F37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AB4C66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79EC077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04A8626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092F7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6E5235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545F4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7D8A840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BB5739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0DF37C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42A45B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0A7F565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7E28B0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EBD1A9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1D7259F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5CB2DD0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EA9515E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A33D9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17EBDC4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4A22FB10" w14:textId="475C9A5B" w:rsidTr="0046050E">
        <w:tc>
          <w:tcPr>
            <w:tcW w:w="2736" w:type="dxa"/>
          </w:tcPr>
          <w:p w14:paraId="74A36FBB" w14:textId="7DA248C2" w:rsidR="00886F2E" w:rsidRPr="00796FCC" w:rsidRDefault="00886F2E" w:rsidP="00A96B2D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D024462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06295D" w14:textId="7F09E243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66D8C62" w14:textId="6084E898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3AF5CE6" w14:textId="43BBF143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98BC077" w14:textId="2941812A" w:rsidR="00886F2E" w:rsidRPr="00796FCC" w:rsidRDefault="006D5A32" w:rsidP="00A96B2D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1637810" w14:textId="478A7220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2001C7B2" w14:textId="22A8E83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7F56AEE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800F49" w14:textId="05B55ECA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AD72EA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265D70" w14:textId="59C29AB4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6DB938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B7E6BC" w14:textId="71BD47AA" w:rsidR="00886F2E" w:rsidRPr="00796FCC" w:rsidRDefault="006D5A32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A1B665B" w14:textId="3E91437E" w:rsidR="00886F2E" w:rsidRPr="00796FCC" w:rsidRDefault="006D5A32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8328367" w14:textId="063FAABB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E803A9" w14:textId="5CA363E5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3E1489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4AA3BF8" w14:textId="39DA8610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51CB69A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3A09C89" w14:textId="32B35CE8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886F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3A1F31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6F75920" w14:textId="6AA53807" w:rsidR="00886F2E" w:rsidRPr="00796FCC" w:rsidRDefault="006D5A32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886F2E" w:rsidRPr="00796FCC" w14:paraId="45669D7A" w14:textId="2BE57304" w:rsidTr="0046050E">
        <w:tc>
          <w:tcPr>
            <w:tcW w:w="2736" w:type="dxa"/>
          </w:tcPr>
          <w:p w14:paraId="3B0677DE" w14:textId="45FDEE7C" w:rsidR="00886F2E" w:rsidRPr="00796FCC" w:rsidRDefault="00886F2E" w:rsidP="00A96B2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  <w:r w:rsidR="002E7C90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40" w:type="dxa"/>
          </w:tcPr>
          <w:p w14:paraId="02315E70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B00998C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10F65CF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C1676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A9A767" w14:textId="77777777" w:rsidR="00886F2E" w:rsidRPr="00796FCC" w:rsidRDefault="00886F2E" w:rsidP="00A96B2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B87D5FD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5290DE5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06F2DE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9FFEF9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1056582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13F7E8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1A444B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BAAFE3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FA6B9B" w14:textId="77777777" w:rsidR="00886F2E" w:rsidRPr="00796FCC" w:rsidRDefault="00886F2E" w:rsidP="00A96B2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FF18D7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68A99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E5275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FEE151E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BACE5B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2F61BD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97BA76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5D91E28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86F2E" w:rsidRPr="00796FCC" w14:paraId="6DCBA769" w14:textId="14CB2712" w:rsidTr="0046050E">
        <w:tc>
          <w:tcPr>
            <w:tcW w:w="2736" w:type="dxa"/>
          </w:tcPr>
          <w:p w14:paraId="0CB42CF6" w14:textId="249A13FF" w:rsidR="00886F2E" w:rsidRPr="00796FCC" w:rsidRDefault="00886F2E" w:rsidP="00A96B2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72D9276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A58A271" w14:textId="57462478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55CA058" w14:textId="19B04422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801AE5" w14:textId="1F8C8C1C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94B59B" w14:textId="5907460D" w:rsidR="00886F2E" w:rsidRPr="00796FCC" w:rsidRDefault="006D5A32" w:rsidP="00A96B2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207E33B" w14:textId="23731DDD" w:rsidR="00886F2E" w:rsidRPr="00796FCC" w:rsidRDefault="006D5A32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33A54C2A" w14:textId="71F9A1A1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6767B94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13CBB35" w14:textId="5F4C62FC" w:rsidR="00886F2E" w:rsidRPr="00796FCC" w:rsidRDefault="006D5A32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61E699D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A9F400" w14:textId="1879F5ED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10284B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AAE6E0" w14:textId="7E5A0056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4F68239F" w14:textId="3E49295F" w:rsidR="00886F2E" w:rsidRPr="00796FCC" w:rsidRDefault="006D5A32" w:rsidP="00A96B2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92B7B87" w14:textId="7B6FB76A" w:rsidR="00886F2E" w:rsidRPr="00796FCC" w:rsidRDefault="006D5A32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2ED20B" w14:textId="568132BB" w:rsidR="00886F2E" w:rsidRPr="00796FCC" w:rsidRDefault="006D5A32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33CCE54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EC460A7" w14:textId="242D317A" w:rsidR="00886F2E" w:rsidRPr="00796FCC" w:rsidRDefault="006D5A32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86F2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7" w:type="dxa"/>
          </w:tcPr>
          <w:p w14:paraId="2EBCD557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5128F3" w14:textId="4340D401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4D9CAA8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E47A683" w14:textId="4E8EB0BC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86F2E" w:rsidRPr="00796FCC" w14:paraId="12D820B7" w14:textId="77777777" w:rsidTr="0046050E">
        <w:tc>
          <w:tcPr>
            <w:tcW w:w="2736" w:type="dxa"/>
          </w:tcPr>
          <w:p w14:paraId="04DA0428" w14:textId="77777777" w:rsidR="00886F2E" w:rsidRPr="00796FCC" w:rsidRDefault="00886F2E" w:rsidP="00A96B2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ADE1D04" w14:textId="77777777" w:rsidR="00886F2E" w:rsidRPr="00796FCC" w:rsidRDefault="00886F2E" w:rsidP="00A96B2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0BFBEA" w14:textId="77777777" w:rsidR="00886F2E" w:rsidRPr="00796FCC" w:rsidRDefault="00886F2E" w:rsidP="00A96B2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CC3B91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15F161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DA0FEB" w14:textId="77777777" w:rsidR="00886F2E" w:rsidRPr="00796FCC" w:rsidRDefault="00886F2E" w:rsidP="00A96B2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A1A9F9" w14:textId="77777777" w:rsidR="00886F2E" w:rsidRPr="00796FCC" w:rsidRDefault="00886F2E" w:rsidP="00A96B2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029C1D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2BB22A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55EE6DA" w14:textId="77777777" w:rsidR="00886F2E" w:rsidRPr="00796FCC" w:rsidRDefault="00886F2E" w:rsidP="00A96B2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CAFAC3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02BBD8" w14:textId="77777777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5ED1F5D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92114" w14:textId="77777777" w:rsidR="00886F2E" w:rsidRPr="00796FCC" w:rsidRDefault="00886F2E" w:rsidP="00A96B2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D6E47E" w14:textId="77777777" w:rsidR="00886F2E" w:rsidRPr="00796FCC" w:rsidRDefault="00886F2E" w:rsidP="00A96B2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70882A6" w14:textId="77777777" w:rsidR="00886F2E" w:rsidRPr="00796FCC" w:rsidRDefault="00886F2E" w:rsidP="00A96B2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890214" w14:textId="77777777" w:rsidR="00886F2E" w:rsidRPr="00796FCC" w:rsidRDefault="00886F2E" w:rsidP="00A96B2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1A90F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95F7E97" w14:textId="77777777" w:rsidR="00886F2E" w:rsidRPr="00796FCC" w:rsidRDefault="00886F2E" w:rsidP="00A96B2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882E0A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65AFE8A" w14:textId="77777777" w:rsidR="00886F2E" w:rsidRPr="00796FCC" w:rsidRDefault="00886F2E" w:rsidP="00A96B2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BE3C3DC" w14:textId="77777777" w:rsidR="00886F2E" w:rsidRPr="00796FCC" w:rsidRDefault="00886F2E" w:rsidP="00A96B2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DD8C96" w14:textId="77777777" w:rsidR="00886F2E" w:rsidRPr="00796FCC" w:rsidRDefault="00886F2E" w:rsidP="00A96B2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A8F48F7" w14:textId="6ECD255E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191D383E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62" w:type="dxa"/>
          </w:tcPr>
          <w:p w14:paraId="7499E258" w14:textId="474C3814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520D8C6B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58" w:type="dxa"/>
          </w:tcPr>
          <w:p w14:paraId="196119FA" w14:textId="22A39617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37C83347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124CB7FB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7F1C9EA2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4D3F667E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3A46006C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630" w:type="dxa"/>
          </w:tcPr>
          <w:p w14:paraId="4D3AF4A4" w14:textId="344F3F69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44E76A51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3295FAE7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7A4F1838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741532A8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0376890A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2" w:type="dxa"/>
          </w:tcPr>
          <w:p w14:paraId="6BC82A2E" w14:textId="325B624C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8" w:type="dxa"/>
          </w:tcPr>
          <w:p w14:paraId="790705B8" w14:textId="7B4A4FA1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8" w:type="dxa"/>
          </w:tcPr>
          <w:p w14:paraId="1D7349F9" w14:textId="135248C6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21" w:type="dxa"/>
          </w:tcPr>
          <w:p w14:paraId="6AE99F1C" w14:textId="11C1E513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33B4B549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2F6CD435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421DBBE3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49C6A110" w14:textId="45F93CF2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641DBF32" w14:textId="65CE70EF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643CDFF1" w14:textId="7D765555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372EED82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0E132989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6AA20336" w:rsidR="00DA72D1" w:rsidRPr="00796FCC" w:rsidRDefault="006D5A32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72D1" w:rsidRPr="00796FCC" w14:paraId="262B71D5" w14:textId="00BFAB62" w:rsidTr="0046050E">
        <w:tc>
          <w:tcPr>
            <w:tcW w:w="2736" w:type="dxa"/>
          </w:tcPr>
          <w:p w14:paraId="5E43C06C" w14:textId="77777777" w:rsidR="00DA72D1" w:rsidRPr="00796FCC" w:rsidRDefault="00DA72D1" w:rsidP="00902D46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DA72D1" w:rsidRPr="00796FCC" w:rsidRDefault="00DA72D1" w:rsidP="00902D4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DA72D1" w:rsidRPr="00796FCC" w:rsidRDefault="00DA72D1" w:rsidP="00902D4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DA72D1" w:rsidRPr="00796FCC" w:rsidRDefault="00DA72D1" w:rsidP="006A0F66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DA72D1" w:rsidRPr="00796FCC" w:rsidRDefault="00DA72D1" w:rsidP="00902D4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DA72D1" w:rsidRPr="00796FCC" w:rsidRDefault="00DA72D1" w:rsidP="00902D4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DA72D1" w:rsidRPr="00796FCC" w:rsidRDefault="00DA72D1" w:rsidP="00902D46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DA72D1" w:rsidRPr="00796FCC" w:rsidRDefault="00DA72D1" w:rsidP="00902D46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DA72D1" w:rsidRPr="00796FCC" w:rsidRDefault="00DA72D1" w:rsidP="00902D46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4A605B51" w14:textId="3076F631" w:rsidTr="0046050E">
        <w:tc>
          <w:tcPr>
            <w:tcW w:w="2736" w:type="dxa"/>
          </w:tcPr>
          <w:p w14:paraId="6BBAB152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7022B2B1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446D3AF0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38101297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235CE183" w:rsidR="00DA72D1" w:rsidRPr="00796FCC" w:rsidRDefault="006D5A32" w:rsidP="002253E1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7C7ACE09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0AE0F469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56075FD5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7EB8D79F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19</w:t>
            </w:r>
            <w:r w:rsidR="00DA72D1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496121D2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4DB1EC33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630" w:type="dxa"/>
          </w:tcPr>
          <w:p w14:paraId="005C1223" w14:textId="28E1E892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15C1FDED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1340924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29DFDF2F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6B8B2131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19</w:t>
            </w:r>
            <w:r w:rsidR="00DA72D1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6F0951F2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37FEF3E1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</w:tr>
      <w:tr w:rsidR="00DA72D1" w:rsidRPr="00796FCC" w14:paraId="3B793A13" w14:textId="59A9F090" w:rsidTr="0046050E">
        <w:tc>
          <w:tcPr>
            <w:tcW w:w="2736" w:type="dxa"/>
          </w:tcPr>
          <w:p w14:paraId="6D9C1554" w14:textId="19107F70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  <w:r w:rsidR="00A869CB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17EB2EBB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40" w:type="dxa"/>
          </w:tcPr>
          <w:p w14:paraId="346C6F1C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DA72D1" w:rsidRPr="00796FCC" w:rsidRDefault="00DA72D1" w:rsidP="002253E1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DA72D1" w:rsidRPr="00796FCC" w:rsidRDefault="00DA72D1" w:rsidP="002253E1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DA72D1" w:rsidRPr="00796FCC" w:rsidRDefault="00DA72D1" w:rsidP="002253E1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DA72D1" w:rsidRPr="00796FCC" w:rsidRDefault="00DA72D1" w:rsidP="006A0F6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DA72D1" w:rsidRPr="00796FCC" w:rsidRDefault="00DA72D1" w:rsidP="002253E1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DA72D1" w:rsidRPr="00796FCC" w:rsidRDefault="00DA72D1" w:rsidP="002253E1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1C792B74" w14:textId="009443B0" w:rsidTr="0046050E">
        <w:tc>
          <w:tcPr>
            <w:tcW w:w="2736" w:type="dxa"/>
          </w:tcPr>
          <w:p w14:paraId="34B5B588" w14:textId="7138548C" w:rsidR="00DA72D1" w:rsidRPr="00796FCC" w:rsidRDefault="00DA72D1" w:rsidP="002253E1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8B8543F" w14:textId="7BC4B803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6161205C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7425787F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52A31B16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48FA305E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33FAB84D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3FA697B0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6BA0A28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1510AB8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5E614414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630" w:type="dxa"/>
          </w:tcPr>
          <w:p w14:paraId="1EA4C6F1" w14:textId="4615D5EB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2D42C121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6F5EB932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5EDC80DE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1C2DEDF8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25B3173A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3EFEE63C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</w:tr>
      <w:tr w:rsidR="00DA72D1" w:rsidRPr="00796FCC" w14:paraId="2D9EBBEF" w14:textId="2B5F3D6D" w:rsidTr="0046050E">
        <w:tc>
          <w:tcPr>
            <w:tcW w:w="2736" w:type="dxa"/>
          </w:tcPr>
          <w:p w14:paraId="6F84B54A" w14:textId="025D002D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  <w:r w:rsidR="00A62EA2"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512BC1E8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13A01F44" w14:textId="267F6088" w:rsidTr="0046050E">
        <w:tc>
          <w:tcPr>
            <w:tcW w:w="2736" w:type="dxa"/>
          </w:tcPr>
          <w:p w14:paraId="3D9C965E" w14:textId="1F25A5F9" w:rsidR="00DA72D1" w:rsidRPr="00796FCC" w:rsidRDefault="00DA72D1" w:rsidP="002253E1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6E42D3AB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0690AA64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595A73E1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71957CE0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6EE09D96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41372C4E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59B1F041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0A8CB6C9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5052C287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286BB5C3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630" w:type="dxa"/>
          </w:tcPr>
          <w:p w14:paraId="46E0CB77" w14:textId="013FAF10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3EAE16D9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5CF1C3B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70E8D13B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1CE5BC24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09AAD175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23ED02DE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</w:tr>
      <w:tr w:rsidR="00DA72D1" w:rsidRPr="00796FCC" w14:paraId="0D56E458" w14:textId="45017D45" w:rsidTr="0046050E">
        <w:tc>
          <w:tcPr>
            <w:tcW w:w="2736" w:type="dxa"/>
          </w:tcPr>
          <w:p w14:paraId="00DC2622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40" w:type="dxa"/>
          </w:tcPr>
          <w:p w14:paraId="25147B86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4A803E33" w14:textId="6FE5174B" w:rsidTr="0046050E">
        <w:tc>
          <w:tcPr>
            <w:tcW w:w="2736" w:type="dxa"/>
          </w:tcPr>
          <w:p w14:paraId="5982C934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2D27EA2E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63904CDD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383B476F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62B220F5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39AA41E1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7FFC2F8E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4813BD9E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19BF1DA1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51DC5BFB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4FEF10F7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630" w:type="dxa"/>
          </w:tcPr>
          <w:p w14:paraId="56225020" w14:textId="5B633F44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664BF514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1769CBE4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646C8F33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6260D5A2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2CE1EC3C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2FCCDF37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</w:tr>
      <w:tr w:rsidR="00DA72D1" w:rsidRPr="00796FCC" w14:paraId="6CA4E1E7" w14:textId="0B45E945" w:rsidTr="0046050E">
        <w:tc>
          <w:tcPr>
            <w:tcW w:w="2736" w:type="dxa"/>
          </w:tcPr>
          <w:p w14:paraId="333DBED7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DA72D1" w:rsidRPr="00796FCC" w:rsidRDefault="00DA72D1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553FB58E" w14:textId="2ED93728" w:rsidTr="0046050E">
        <w:tc>
          <w:tcPr>
            <w:tcW w:w="2736" w:type="dxa"/>
          </w:tcPr>
          <w:p w14:paraId="0C7B5461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558DAAD5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21E586E1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6B933228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5FA794C8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3EFA3B91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311D5E9E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416FCAA3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2CF2557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6632B07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75414E33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630" w:type="dxa"/>
          </w:tcPr>
          <w:p w14:paraId="55E6689E" w14:textId="1932F876" w:rsidR="00DA72D1" w:rsidRPr="00796FCC" w:rsidRDefault="006D5A32" w:rsidP="002253E1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29D6934E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1F86EA33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6A52D176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1163C1DB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776EACD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4936B2A9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</w:tr>
      <w:tr w:rsidR="00DA72D1" w:rsidRPr="00796FCC" w14:paraId="444903D2" w14:textId="6AA6A6A4" w:rsidTr="0046050E">
        <w:tc>
          <w:tcPr>
            <w:tcW w:w="2736" w:type="dxa"/>
          </w:tcPr>
          <w:p w14:paraId="0824F35D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DA72D1" w:rsidRPr="00796FCC" w:rsidRDefault="00DA72D1" w:rsidP="002253E1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18616F69" w14:textId="281B4915" w:rsidTr="0046050E">
        <w:tc>
          <w:tcPr>
            <w:tcW w:w="2736" w:type="dxa"/>
          </w:tcPr>
          <w:p w14:paraId="4024738B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3B0955A5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777FF161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73F030D6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52A69A7E" w:rsidR="00DA72D1" w:rsidRPr="00796FCC" w:rsidRDefault="006D5A32" w:rsidP="002253E1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7766C0C3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71B2AC27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76F7EB40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122B9A2B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0139A2E7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04892A6B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630" w:type="dxa"/>
          </w:tcPr>
          <w:p w14:paraId="5FA8B055" w14:textId="18CC523B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26F33819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7E8D6BC0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64C62678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4D62818E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61C96D56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6063224E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</w:tr>
      <w:tr w:rsidR="00DA72D1" w:rsidRPr="00796FCC" w14:paraId="0E04B045" w14:textId="693F1F95" w:rsidTr="0046050E">
        <w:tc>
          <w:tcPr>
            <w:tcW w:w="2736" w:type="dxa"/>
          </w:tcPr>
          <w:p w14:paraId="6CFBD653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DA72D1" w:rsidRPr="00796FCC" w:rsidRDefault="00DA72D1" w:rsidP="006A0F66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52C90332" w14:textId="1080A495" w:rsidTr="0046050E">
        <w:tc>
          <w:tcPr>
            <w:tcW w:w="2736" w:type="dxa"/>
          </w:tcPr>
          <w:p w14:paraId="64EB0D80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388DA79B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31EC4F51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3E43442A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1EEDF1B0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0A60D758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76336182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6299374B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3F2D74FA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90" w:type="dxa"/>
          </w:tcPr>
          <w:p w14:paraId="6C84021E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7F45930C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630" w:type="dxa"/>
          </w:tcPr>
          <w:p w14:paraId="2C2F7C9E" w14:textId="592C0AE3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6DF79745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1B9C9411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66F8C6EE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6DE9AF56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90" w:type="dxa"/>
          </w:tcPr>
          <w:p w14:paraId="50E3FF97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633F2998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</w:tr>
      <w:tr w:rsidR="00DA72D1" w:rsidRPr="00796FCC" w14:paraId="4ED80534" w14:textId="76831DE1" w:rsidTr="0046050E">
        <w:tc>
          <w:tcPr>
            <w:tcW w:w="2736" w:type="dxa"/>
          </w:tcPr>
          <w:p w14:paraId="048C8423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7BD526F7" w14:textId="65A2DB66" w:rsidTr="0046050E">
        <w:tc>
          <w:tcPr>
            <w:tcW w:w="2736" w:type="dxa"/>
          </w:tcPr>
          <w:p w14:paraId="504C6B3D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02ACFB8E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136DD4A6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0F3A3BA2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34C6ADF4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0299B674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5268AEFF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622AEB8A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060174C9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182453F9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1779DAF0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630" w:type="dxa"/>
          </w:tcPr>
          <w:p w14:paraId="1BF5E05C" w14:textId="621D0E84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3F369435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0AA6D89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70224B5D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27E1F77F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45D57677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052A46BC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</w:tr>
      <w:tr w:rsidR="00DA72D1" w:rsidRPr="00796FCC" w14:paraId="2E959AFF" w14:textId="10F7793C" w:rsidTr="0046050E">
        <w:tc>
          <w:tcPr>
            <w:tcW w:w="2736" w:type="dxa"/>
          </w:tcPr>
          <w:p w14:paraId="3B44BF34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5C4ACFE1" w14:textId="78F8708E" w:rsidTr="0046050E">
        <w:tc>
          <w:tcPr>
            <w:tcW w:w="2736" w:type="dxa"/>
          </w:tcPr>
          <w:p w14:paraId="3C67E195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1C9FEA85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6CF1B7C7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5A7BE15E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0A667ACD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43C2CC10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2C47C0A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16775309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6AFF8E31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90" w:type="dxa"/>
          </w:tcPr>
          <w:p w14:paraId="6043E9C2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1528E31E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630" w:type="dxa"/>
          </w:tcPr>
          <w:p w14:paraId="4475C249" w14:textId="2A549892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34B86E2E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443F139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13F4FED0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00D0E807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90" w:type="dxa"/>
          </w:tcPr>
          <w:p w14:paraId="66FD015E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6EC0F1AC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</w:tr>
      <w:tr w:rsidR="00DA72D1" w:rsidRPr="00796FCC" w14:paraId="2CC482AF" w14:textId="006D9A2E" w:rsidTr="0046050E">
        <w:tc>
          <w:tcPr>
            <w:tcW w:w="2736" w:type="dxa"/>
          </w:tcPr>
          <w:p w14:paraId="3D15C4F4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08A37535" w14:textId="7ECD38C4" w:rsidTr="0046050E">
        <w:tc>
          <w:tcPr>
            <w:tcW w:w="2736" w:type="dxa"/>
          </w:tcPr>
          <w:p w14:paraId="09D63F55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75E5E565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7787365E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702867D6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6C738211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279966FE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19F68DE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25A6E2B8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45A20DE1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90" w:type="dxa"/>
          </w:tcPr>
          <w:p w14:paraId="68ECB948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72EF4169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630" w:type="dxa"/>
          </w:tcPr>
          <w:p w14:paraId="2627D560" w14:textId="15C59A0D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7E38BECE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5A233BCE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44029FE2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6C986A15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90" w:type="dxa"/>
          </w:tcPr>
          <w:p w14:paraId="40643D75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56CAFA27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</w:tr>
      <w:tr w:rsidR="00DA72D1" w:rsidRPr="00796FCC" w14:paraId="5B1F59B8" w14:textId="1ADF0BFB" w:rsidTr="0046050E">
        <w:tc>
          <w:tcPr>
            <w:tcW w:w="2736" w:type="dxa"/>
          </w:tcPr>
          <w:p w14:paraId="01D4285B" w14:textId="12293A9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DA72D1" w:rsidRPr="00796FCC" w:rsidRDefault="00DA72D1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4D80762C" w14:textId="6FAB1F9F" w:rsidTr="0046050E">
        <w:tc>
          <w:tcPr>
            <w:tcW w:w="2736" w:type="dxa"/>
          </w:tcPr>
          <w:p w14:paraId="5CC1CD4C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5EC80B9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1EFF1D8C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4B2DC9E4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0F9AC232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3174B921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43809BE5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10F02E1E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7169D8DA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16DC3D84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1B8FA73E" w:rsidR="00DA72D1" w:rsidRPr="00796FCC" w:rsidRDefault="006D5A32" w:rsidP="002253E1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0511C5CA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72D1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59E121F2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3049236D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4FC6FEEB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2DAC260E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DA72D1" w:rsidRPr="00796FCC" w14:paraId="6DC79124" w14:textId="259CA203" w:rsidTr="0046050E">
        <w:tc>
          <w:tcPr>
            <w:tcW w:w="2736" w:type="dxa"/>
          </w:tcPr>
          <w:p w14:paraId="30EC8BA3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7DB5CBD2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42593D30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48D24B0" w14:textId="77777777" w:rsidR="00DA72D1" w:rsidRPr="00796FCC" w:rsidRDefault="00DA72D1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5C5745D" w14:textId="77777777" w:rsidR="00DA72D1" w:rsidRPr="00796FCC" w:rsidRDefault="00DA72D1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DFA83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A504E8E" w14:textId="77777777" w:rsidR="00DA72D1" w:rsidRPr="00796FCC" w:rsidRDefault="00DA72D1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E264B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3DC29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F61CB" w14:textId="77777777" w:rsidR="00DA72D1" w:rsidRPr="00796FCC" w:rsidRDefault="00DA72D1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337660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525770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F13A4E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5569B46" w14:textId="77777777" w:rsidR="00DA72D1" w:rsidRPr="00796FCC" w:rsidRDefault="00DA72D1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8FBD92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86E86" w14:textId="77777777" w:rsidR="00DA72D1" w:rsidRPr="00796FCC" w:rsidRDefault="00DA72D1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64AE1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78B1E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4CDDAE" w14:textId="77777777" w:rsidR="00DA72D1" w:rsidRPr="00796FCC" w:rsidRDefault="00DA72D1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E126FE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A19C63" w14:textId="77777777" w:rsidR="00DA72D1" w:rsidRPr="00796FCC" w:rsidRDefault="00DA72D1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F9721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997918" w14:textId="77777777" w:rsidR="00DA72D1" w:rsidRPr="00796FCC" w:rsidRDefault="00DA72D1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72D1" w:rsidRPr="00796FCC" w14:paraId="43A2CD0E" w14:textId="70EDF51F" w:rsidTr="0046050E">
        <w:tc>
          <w:tcPr>
            <w:tcW w:w="2736" w:type="dxa"/>
          </w:tcPr>
          <w:p w14:paraId="1C1802FF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37C049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5D88D94" w14:textId="77777777" w:rsidR="00DA72D1" w:rsidRPr="00796FCC" w:rsidRDefault="00DA72D1" w:rsidP="002253E1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6FBC5788" w14:textId="729A230A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776E469" w14:textId="783ED779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725481E" w14:textId="3CACF87A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0C4C74AD" w14:textId="738BA61B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6C24D927" w14:textId="23EC5A41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5CAB91DF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07F6A6" w14:textId="251DE030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58E019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DFDC0A" w14:textId="69747492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813</w:t>
            </w:r>
          </w:p>
        </w:tc>
        <w:tc>
          <w:tcPr>
            <w:tcW w:w="90" w:type="dxa"/>
          </w:tcPr>
          <w:p w14:paraId="1E0951EA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982F29" w14:textId="1BC73FBB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630" w:type="dxa"/>
          </w:tcPr>
          <w:p w14:paraId="775617BA" w14:textId="709E7F4D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3CD920A0" w14:textId="487D8B5E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70C55CE2" w14:textId="43AC45D0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5E89443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0B8EA2" w14:textId="504490FE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D6BB8B6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89A127C" w14:textId="7432A49A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813</w:t>
            </w:r>
          </w:p>
        </w:tc>
        <w:tc>
          <w:tcPr>
            <w:tcW w:w="90" w:type="dxa"/>
          </w:tcPr>
          <w:p w14:paraId="39C3D5F8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F46A67" w14:textId="6C86B308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</w:tr>
      <w:tr w:rsidR="00DA72D1" w:rsidRPr="00796FCC" w14:paraId="3B4927BB" w14:textId="336B4D04" w:rsidTr="0046050E">
        <w:tc>
          <w:tcPr>
            <w:tcW w:w="2736" w:type="dxa"/>
          </w:tcPr>
          <w:p w14:paraId="57A1718B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678DCB11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45B448C1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3057FE70" w14:textId="2EF0193D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AC8DEDD" w14:textId="74D1710E" w:rsidR="00DA72D1" w:rsidRPr="00796FCC" w:rsidRDefault="006D5A32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1A8566" w14:textId="3C3FBDC0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7C6DF9" w14:textId="07E92997" w:rsidR="00DA72D1" w:rsidRPr="00796FCC" w:rsidRDefault="006D5A32" w:rsidP="002253E1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393D415" w14:textId="6E860956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193BEF5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B58A70E" w14:textId="5E8521E6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030D9982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C6C666" w14:textId="226C90E3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53B61D68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931446" w14:textId="0B349B36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630" w:type="dxa"/>
          </w:tcPr>
          <w:p w14:paraId="017D6DB7" w14:textId="254488FC" w:rsidR="00DA72D1" w:rsidRPr="00796FCC" w:rsidRDefault="006D5A32" w:rsidP="002253E1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3E6C65E" w14:textId="502399BE" w:rsidR="00DA72D1" w:rsidRPr="00796FCC" w:rsidRDefault="006D5A32" w:rsidP="006106D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54E988" w14:textId="01183115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5F8FBC21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83120E5" w14:textId="679D9412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FC7C209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D6BD319" w14:textId="5F656658" w:rsidR="00DA72D1" w:rsidRPr="00796FCC" w:rsidRDefault="006D5A32" w:rsidP="002253E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1C8E3B6E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78A9A2B" w14:textId="3F08F861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</w:tr>
      <w:tr w:rsidR="00DA72D1" w:rsidRPr="00796FCC" w14:paraId="2530E916" w14:textId="74E97029" w:rsidTr="0046050E">
        <w:tc>
          <w:tcPr>
            <w:tcW w:w="2736" w:type="dxa"/>
          </w:tcPr>
          <w:p w14:paraId="00860F0C" w14:textId="77777777" w:rsidR="00DA72D1" w:rsidRPr="00796FCC" w:rsidRDefault="00DA72D1" w:rsidP="00225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1FBF83B" w14:textId="77777777" w:rsidR="00DA72D1" w:rsidRPr="00796FCC" w:rsidRDefault="00DA72D1" w:rsidP="00225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A6EC41B" w14:textId="77777777" w:rsidR="00DA72D1" w:rsidRPr="00796FCC" w:rsidRDefault="00DA72D1" w:rsidP="00225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6660886" w14:textId="77777777" w:rsidR="00DA72D1" w:rsidRPr="00796FCC" w:rsidRDefault="00DA72D1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361F487" w14:textId="77777777" w:rsidR="00DA72D1" w:rsidRPr="00796FCC" w:rsidRDefault="00DA72D1" w:rsidP="002253E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EEBA3C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6B4573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254025A" w14:textId="6704C938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369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894</w:t>
            </w:r>
          </w:p>
        </w:tc>
        <w:tc>
          <w:tcPr>
            <w:tcW w:w="86" w:type="dxa"/>
          </w:tcPr>
          <w:p w14:paraId="2BEB0BAA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32B51D8" w14:textId="1CDEFAC9" w:rsidR="00DA72D1" w:rsidRPr="00796FCC" w:rsidRDefault="006D5A32" w:rsidP="006A0F66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369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894</w:t>
            </w:r>
          </w:p>
        </w:tc>
        <w:tc>
          <w:tcPr>
            <w:tcW w:w="92" w:type="dxa"/>
          </w:tcPr>
          <w:p w14:paraId="5FEFCA8C" w14:textId="77777777" w:rsidR="00DA72D1" w:rsidRPr="00796FCC" w:rsidRDefault="00DA72D1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3A3919" w14:textId="2675772E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126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965</w:t>
            </w:r>
          </w:p>
        </w:tc>
        <w:tc>
          <w:tcPr>
            <w:tcW w:w="90" w:type="dxa"/>
          </w:tcPr>
          <w:p w14:paraId="0DAD3E90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45E2EB" w14:textId="14502280" w:rsidR="00DA72D1" w:rsidRPr="00796FCC" w:rsidRDefault="006D5A32" w:rsidP="006A0F66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113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010</w:t>
            </w:r>
          </w:p>
        </w:tc>
        <w:tc>
          <w:tcPr>
            <w:tcW w:w="630" w:type="dxa"/>
          </w:tcPr>
          <w:p w14:paraId="761F2B95" w14:textId="77777777" w:rsidR="00DA72D1" w:rsidRPr="00796FCC" w:rsidRDefault="00DA72D1" w:rsidP="00225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D7E7A5" w14:textId="77777777" w:rsidR="00DA72D1" w:rsidRPr="00796FCC" w:rsidRDefault="00DA72D1" w:rsidP="002253E1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DE69CE" w14:textId="7F2403B6" w:rsidR="00DA72D1" w:rsidRPr="00796FCC" w:rsidRDefault="006D5A32" w:rsidP="00225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814</w:t>
            </w:r>
          </w:p>
        </w:tc>
        <w:tc>
          <w:tcPr>
            <w:tcW w:w="90" w:type="dxa"/>
          </w:tcPr>
          <w:p w14:paraId="348DB48A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B53EE85" w14:textId="1BB56C6E" w:rsidR="00DA72D1" w:rsidRPr="00796FCC" w:rsidRDefault="006D5A32" w:rsidP="00EE33F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331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814</w:t>
            </w:r>
          </w:p>
        </w:tc>
        <w:tc>
          <w:tcPr>
            <w:tcW w:w="90" w:type="dxa"/>
          </w:tcPr>
          <w:p w14:paraId="1DF23CBC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10B8A8" w14:textId="0EEE7D91" w:rsidR="00DA72D1" w:rsidRPr="00796FCC" w:rsidRDefault="006D5A32" w:rsidP="002253E1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DA72D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242</w:t>
            </w:r>
          </w:p>
        </w:tc>
        <w:tc>
          <w:tcPr>
            <w:tcW w:w="90" w:type="dxa"/>
          </w:tcPr>
          <w:p w14:paraId="2989065C" w14:textId="77777777" w:rsidR="00DA72D1" w:rsidRPr="00796FCC" w:rsidRDefault="00DA72D1" w:rsidP="00225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5BEAF" w14:textId="24B63F35" w:rsidR="00DA72D1" w:rsidRPr="00796FCC" w:rsidRDefault="006D5A32" w:rsidP="005F6FD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092</w:t>
            </w:r>
            <w:r w:rsidR="00DA72D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16"/>
                <w:szCs w:val="16"/>
                <w:lang w:val="en-US"/>
              </w:rPr>
              <w:t>827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97401C5" w14:textId="77777777" w:rsidR="008E1083" w:rsidRPr="00796FCC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8E1083" w:rsidRPr="00796FCC" w:rsidSect="00C216B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1B5B2142" w:rsidR="00360BD4" w:rsidRPr="00796FCC" w:rsidRDefault="006D5A32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6D5A32">
        <w:rPr>
          <w:rFonts w:ascii="Angsana New" w:hAnsi="Angsana New" w:cs="Angsana New"/>
          <w:b/>
          <w:bCs/>
          <w:lang w:val="en-US"/>
        </w:rPr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3EDBBBBE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22"/>
        <w:gridCol w:w="882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2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74A3996D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04" w:type="dxa"/>
            <w:shd w:val="clear" w:color="auto" w:fill="auto"/>
          </w:tcPr>
          <w:p w14:paraId="0CFEF9EE" w14:textId="528ECF95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61643E39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03" w:type="dxa"/>
            <w:shd w:val="clear" w:color="auto" w:fill="auto"/>
          </w:tcPr>
          <w:p w14:paraId="65239580" w14:textId="5A64EC97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4CCAE360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22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64240D65" w14:textId="7253B414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34B5042A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6A182A10" w14:textId="4B5FACF7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03" w:type="dxa"/>
            <w:shd w:val="clear" w:color="auto" w:fill="auto"/>
          </w:tcPr>
          <w:p w14:paraId="3C129CED" w14:textId="48C57AB4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3" w:type="dxa"/>
            <w:shd w:val="clear" w:color="auto" w:fill="auto"/>
          </w:tcPr>
          <w:p w14:paraId="311B0644" w14:textId="57B97BDF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4" w:type="dxa"/>
            <w:shd w:val="clear" w:color="auto" w:fill="auto"/>
          </w:tcPr>
          <w:p w14:paraId="74CC3432" w14:textId="583D003D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2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AAC935A" w14:textId="70D2BEA1" w:rsidR="00C15F46" w:rsidRPr="00960ABE" w:rsidRDefault="006D5A32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15F46" w:rsidRPr="00796FCC" w14:paraId="4AA835CF" w14:textId="11A73C5F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15F46" w:rsidRPr="00796FCC" w14:paraId="1E738AA0" w14:textId="0EE99E3A" w:rsidTr="006748BB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C15F46" w:rsidRPr="00960ABE" w:rsidRDefault="00C15F46" w:rsidP="008A32BA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4FF94C7D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305E233E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33EDB023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3" w:type="dxa"/>
            <w:shd w:val="clear" w:color="auto" w:fill="auto"/>
          </w:tcPr>
          <w:p w14:paraId="5CDDF36A" w14:textId="456CEF09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797D4054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22" w:type="dxa"/>
            <w:shd w:val="clear" w:color="auto" w:fill="auto"/>
          </w:tcPr>
          <w:p w14:paraId="4C765AFF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38DB55C" w14:textId="5B57C247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C15F46" w:rsidRPr="00796FCC" w14:paraId="5978D303" w14:textId="30A40517" w:rsidTr="006748BB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C15F46" w:rsidRPr="00960ABE" w:rsidRDefault="00C15F46" w:rsidP="008A32BA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2F87F196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2F7B54CF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2E8E5FBA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3" w:type="dxa"/>
            <w:shd w:val="clear" w:color="auto" w:fill="auto"/>
          </w:tcPr>
          <w:p w14:paraId="5343D4C7" w14:textId="175CC4B6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453A39D3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22" w:type="dxa"/>
            <w:shd w:val="clear" w:color="auto" w:fill="auto"/>
          </w:tcPr>
          <w:p w14:paraId="6E5B9FF8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C14EA99" w14:textId="3AA3072E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C15F46" w:rsidRPr="00796FCC" w14:paraId="1F784897" w14:textId="5F986F23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C15F46" w:rsidRPr="00960ABE" w:rsidRDefault="00C15F46" w:rsidP="008A32BA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79AA1993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6B6E9D8A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65C8A232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3" w:type="dxa"/>
            <w:shd w:val="clear" w:color="auto" w:fill="auto"/>
          </w:tcPr>
          <w:p w14:paraId="4BC28790" w14:textId="7594E71B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6C0B13F1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22" w:type="dxa"/>
            <w:shd w:val="clear" w:color="auto" w:fill="auto"/>
          </w:tcPr>
          <w:p w14:paraId="65F65756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6817528" w14:textId="0826A4C7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C15F46" w:rsidRPr="00796FCC" w14:paraId="2E4F3E6D" w14:textId="09825CCA" w:rsidTr="006748BB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36B6A093" w:rsidR="00C15F46" w:rsidRPr="00960ABE" w:rsidRDefault="00C15F46" w:rsidP="008A32BA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2A4B1104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3BCCA2F7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2F29F4CB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3" w:type="dxa"/>
            <w:shd w:val="clear" w:color="auto" w:fill="auto"/>
          </w:tcPr>
          <w:p w14:paraId="7763CFEC" w14:textId="47E5D472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61E95020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22" w:type="dxa"/>
            <w:shd w:val="clear" w:color="auto" w:fill="auto"/>
          </w:tcPr>
          <w:p w14:paraId="05E10E76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5F47593" w14:textId="6925549F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</w:tr>
      <w:tr w:rsidR="00C15F46" w:rsidRPr="00796FCC" w14:paraId="54916319" w14:textId="77777777" w:rsidTr="006748BB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C15F46" w:rsidRPr="00960ABE" w:rsidRDefault="00C15F46" w:rsidP="008A32BA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5835B32A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40F55D2A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3409B147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3" w:type="dxa"/>
            <w:shd w:val="clear" w:color="auto" w:fill="auto"/>
          </w:tcPr>
          <w:p w14:paraId="306230DD" w14:textId="5F10FCBF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4EB2EAB5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22" w:type="dxa"/>
            <w:shd w:val="clear" w:color="auto" w:fill="auto"/>
          </w:tcPr>
          <w:p w14:paraId="14734F76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6BC15A5" w14:textId="5E0051B8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C15F46" w:rsidRPr="00796FCC" w14:paraId="7892AEED" w14:textId="77777777" w:rsidTr="006748BB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C15F46" w:rsidRPr="00960ABE" w:rsidRDefault="00C15F46" w:rsidP="008A32BA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C15F46" w:rsidRPr="00960ABE" w:rsidRDefault="00C15F46" w:rsidP="008A32B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72CB1628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3B36A3E9" w:rsidR="00C15F46" w:rsidRPr="00960ABE" w:rsidRDefault="006D5A32" w:rsidP="008A32BA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6D532FF1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3" w:type="dxa"/>
            <w:shd w:val="clear" w:color="auto" w:fill="auto"/>
          </w:tcPr>
          <w:p w14:paraId="0F9FC1A5" w14:textId="225A08B2" w:rsidR="00C15F46" w:rsidRPr="00960ABE" w:rsidRDefault="006D5A32" w:rsidP="008A32BA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399A1A5B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22" w:type="dxa"/>
            <w:shd w:val="clear" w:color="auto" w:fill="auto"/>
          </w:tcPr>
          <w:p w14:paraId="3D97DC78" w14:textId="77777777" w:rsidR="00C15F46" w:rsidRPr="00960ABE" w:rsidRDefault="00C15F46" w:rsidP="008A32B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5F1CEEC" w14:textId="43956B33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C15F46" w:rsidRPr="00796FCC" w14:paraId="72CF41FA" w14:textId="32702E26" w:rsidTr="006748BB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C15F46" w:rsidRPr="00960ABE" w:rsidRDefault="00C15F46" w:rsidP="008A32BA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C15F46" w:rsidRPr="00960ABE" w:rsidRDefault="00C15F46" w:rsidP="008A32BA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C15F46" w:rsidRPr="00960ABE" w:rsidRDefault="00C15F46" w:rsidP="008A32BA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C15F46" w:rsidRPr="00960ABE" w:rsidRDefault="00C15F46" w:rsidP="008A32BA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C15F46" w:rsidRPr="00960ABE" w:rsidRDefault="00C15F46" w:rsidP="008A32BA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2E01657" w14:textId="77777777" w:rsidR="00C15F46" w:rsidRPr="00960ABE" w:rsidRDefault="00C15F46" w:rsidP="008A32BA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0305DB4F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22" w:type="dxa"/>
            <w:shd w:val="clear" w:color="auto" w:fill="auto"/>
          </w:tcPr>
          <w:p w14:paraId="38411A42" w14:textId="77777777" w:rsidR="00C15F46" w:rsidRPr="00960ABE" w:rsidRDefault="00C15F46" w:rsidP="008A32B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6DD5F485" w:rsidR="00C15F46" w:rsidRPr="00960ABE" w:rsidRDefault="006D5A32" w:rsidP="008A32BA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C15F46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124ED516" w14:textId="1B8EF958" w:rsidR="001E13DA" w:rsidRPr="00796FCC" w:rsidRDefault="001E13DA" w:rsidP="001E13DA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ในเดือนกุมภาพันธ์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บริษัทได้ชำระค่าหุ้นของบริษัท วาโก้แม่สอด จำกัด ที่คงเหลือในสัดส่วนร้อยละ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75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ทั้งนี้</w:t>
      </w:r>
      <w:r w:rsidR="00BC580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บริษัทได้ถือหุ้นของบริษัท วาโก้แม่สอด จำกัด ในสัดส่วนร้อยละ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1422FE99" w14:textId="43E66C37" w:rsidR="001D58EB" w:rsidRPr="00796FCC" w:rsidRDefault="006D5A32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6D5A32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78495507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27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728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</w:tblGrid>
      <w:tr w:rsidR="004B0C04" w:rsidRPr="00796FCC" w14:paraId="423FE940" w14:textId="011286A7" w:rsidTr="00960ABE">
        <w:trPr>
          <w:cantSplit/>
        </w:trPr>
        <w:tc>
          <w:tcPr>
            <w:tcW w:w="2880" w:type="dxa"/>
            <w:shd w:val="clear" w:color="auto" w:fill="auto"/>
          </w:tcPr>
          <w:p w14:paraId="3D1CF072" w14:textId="77777777" w:rsidR="004B0C04" w:rsidRPr="00960ABE" w:rsidRDefault="004B0C04" w:rsidP="00EB73B7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1A411597" w14:textId="77777777" w:rsidR="004B0C04" w:rsidRPr="00960ABE" w:rsidRDefault="004B0C04" w:rsidP="00EB73B7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DE602F8" w14:textId="77777777" w:rsidR="004B0C04" w:rsidRPr="00960ABE" w:rsidRDefault="004B0C04" w:rsidP="00EB73B7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C0CB804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EFC35B6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0CA5732B" w14:textId="67BF8626" w:rsidR="004B0C04" w:rsidRPr="00960ABE" w:rsidRDefault="004B0C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B0C04" w:rsidRPr="00796FCC" w14:paraId="6C369760" w14:textId="0CC2C8D0" w:rsidTr="00960ABE">
        <w:trPr>
          <w:cantSplit/>
        </w:trPr>
        <w:tc>
          <w:tcPr>
            <w:tcW w:w="2880" w:type="dxa"/>
            <w:shd w:val="clear" w:color="auto" w:fill="auto"/>
          </w:tcPr>
          <w:p w14:paraId="28E411AC" w14:textId="77777777" w:rsidR="004B0C04" w:rsidRPr="00960ABE" w:rsidRDefault="004B0C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28" w:type="dxa"/>
            <w:shd w:val="clear" w:color="auto" w:fill="auto"/>
          </w:tcPr>
          <w:p w14:paraId="5086A9A8" w14:textId="77777777" w:rsidR="004B0C04" w:rsidRPr="00960ABE" w:rsidRDefault="004B0C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04" w:rsidRPr="00796FCC" w14:paraId="057CD006" w14:textId="77777777" w:rsidTr="00960ABE">
        <w:tc>
          <w:tcPr>
            <w:tcW w:w="2880" w:type="dxa"/>
            <w:shd w:val="clear" w:color="auto" w:fill="auto"/>
          </w:tcPr>
          <w:p w14:paraId="18F8E95F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01D9B49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0B81D93" w14:textId="0076E441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2" w:type="dxa"/>
            <w:shd w:val="clear" w:color="auto" w:fill="auto"/>
          </w:tcPr>
          <w:p w14:paraId="4253673F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14ACA35F" w14:textId="0AE9352F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3E0431ED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41FC36B3" w14:textId="13E7F995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03CB568F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2AC46426" w14:textId="75720C82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4B0C04" w:rsidRPr="00796FCC" w14:paraId="7976B635" w14:textId="77777777" w:rsidTr="00960ABE">
        <w:tc>
          <w:tcPr>
            <w:tcW w:w="2880" w:type="dxa"/>
            <w:shd w:val="clear" w:color="auto" w:fill="auto"/>
          </w:tcPr>
          <w:p w14:paraId="78B39F4E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DF35C9D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50A9E32A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2E3D5AB9" w14:textId="6712E189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02CE4427" w14:textId="2D233896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22" w:type="dxa"/>
            <w:shd w:val="clear" w:color="auto" w:fill="auto"/>
          </w:tcPr>
          <w:p w14:paraId="3E193095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769A89C" w14:textId="6E91289C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20" w:type="dxa"/>
          </w:tcPr>
          <w:p w14:paraId="5B764967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63EAE15D" w14:textId="2C90B44E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20" w:type="dxa"/>
          </w:tcPr>
          <w:p w14:paraId="44D48AAC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28D8B2D1" w14:textId="31B3D74B" w:rsidR="004B0C04" w:rsidRPr="00960ABE" w:rsidRDefault="006D5A32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B0C04" w:rsidRPr="00796FCC" w14:paraId="0D148C05" w14:textId="07508094" w:rsidTr="00960ABE">
        <w:tc>
          <w:tcPr>
            <w:tcW w:w="2880" w:type="dxa"/>
            <w:shd w:val="clear" w:color="auto" w:fill="auto"/>
          </w:tcPr>
          <w:p w14:paraId="517D65DC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2B98C20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0449B6C2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E4E34F" w14:textId="7951A52B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68F14AC1" w14:textId="3E898872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0FD9BD72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20" w:type="dxa"/>
          </w:tcPr>
          <w:p w14:paraId="54E67A7C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28F5D412" w14:textId="7F47A7A3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0" w:type="dxa"/>
          </w:tcPr>
          <w:p w14:paraId="79D57507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0CF77A1E" w14:textId="18D1F7A1" w:rsidR="004B0C04" w:rsidRPr="00960ABE" w:rsidRDefault="006D5A32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B0C04" w:rsidRPr="00796FCC" w14:paraId="70303D02" w14:textId="4E2D581B" w:rsidTr="00960ABE">
        <w:tc>
          <w:tcPr>
            <w:tcW w:w="2880" w:type="dxa"/>
            <w:shd w:val="clear" w:color="auto" w:fill="auto"/>
          </w:tcPr>
          <w:p w14:paraId="684C5B5A" w14:textId="77777777" w:rsidR="004B0C04" w:rsidRPr="00960ABE" w:rsidRDefault="004B0C04" w:rsidP="00BB022B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28" w:type="dxa"/>
            <w:shd w:val="clear" w:color="auto" w:fill="auto"/>
          </w:tcPr>
          <w:p w14:paraId="54598D18" w14:textId="77777777" w:rsidR="004B0C04" w:rsidRPr="00960ABE" w:rsidRDefault="004B0C04" w:rsidP="00BB022B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4B0C04" w:rsidRPr="00960ABE" w:rsidRDefault="004B0C04" w:rsidP="00BB02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4B0C04" w:rsidRPr="00960ABE" w:rsidRDefault="004B0C04" w:rsidP="00BB022B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4B0C04" w:rsidRPr="00960ABE" w:rsidRDefault="004B0C04" w:rsidP="00BB022B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B0C04" w:rsidRPr="00796FCC" w14:paraId="7B9B9476" w14:textId="73E7B159" w:rsidTr="00960ABE">
        <w:trPr>
          <w:trHeight w:val="80"/>
        </w:trPr>
        <w:tc>
          <w:tcPr>
            <w:tcW w:w="2880" w:type="dxa"/>
            <w:shd w:val="clear" w:color="auto" w:fill="auto"/>
          </w:tcPr>
          <w:p w14:paraId="05A15890" w14:textId="77777777" w:rsidR="004B0C04" w:rsidRPr="00960ABE" w:rsidRDefault="004B0C04" w:rsidP="00366086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1728" w:type="dxa"/>
            <w:shd w:val="clear" w:color="auto" w:fill="auto"/>
          </w:tcPr>
          <w:p w14:paraId="19CF2FE8" w14:textId="77777777" w:rsidR="004B0C04" w:rsidRPr="00960ABE" w:rsidRDefault="004B0C04" w:rsidP="00366086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0B0364F6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530C13A7" w14:textId="1AC9BB9C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810" w:type="dxa"/>
            <w:shd w:val="clear" w:color="auto" w:fill="auto"/>
          </w:tcPr>
          <w:p w14:paraId="115ADF90" w14:textId="769599FD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4B0C04" w:rsidRPr="00960ABE" w:rsidRDefault="004B0C04" w:rsidP="00366086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2E5FB0CD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044</w:t>
            </w:r>
          </w:p>
        </w:tc>
        <w:tc>
          <w:tcPr>
            <w:tcW w:w="20" w:type="dxa"/>
          </w:tcPr>
          <w:p w14:paraId="43A7423A" w14:textId="77777777" w:rsidR="004B0C04" w:rsidRPr="00960ABE" w:rsidRDefault="004B0C04" w:rsidP="00366086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02A48B48" w14:textId="076C66A6" w:rsidR="004B0C04" w:rsidRPr="00960ABE" w:rsidRDefault="006D5A32" w:rsidP="0036608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20" w:type="dxa"/>
          </w:tcPr>
          <w:p w14:paraId="7D800552" w14:textId="77777777" w:rsidR="004B0C04" w:rsidRPr="00960ABE" w:rsidRDefault="004B0C04" w:rsidP="00366086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33591586" w14:textId="01832208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4B0C04" w:rsidRPr="00796FCC" w14:paraId="2860869E" w14:textId="77980CC3" w:rsidTr="00960ABE">
        <w:trPr>
          <w:trHeight w:val="80"/>
        </w:trPr>
        <w:tc>
          <w:tcPr>
            <w:tcW w:w="2880" w:type="dxa"/>
            <w:shd w:val="clear" w:color="auto" w:fill="auto"/>
          </w:tcPr>
          <w:p w14:paraId="1A9B6A75" w14:textId="77777777" w:rsidR="004B0C04" w:rsidRPr="00960ABE" w:rsidRDefault="004B0C04" w:rsidP="00366086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728" w:type="dxa"/>
            <w:shd w:val="clear" w:color="auto" w:fill="auto"/>
          </w:tcPr>
          <w:p w14:paraId="574FBA15" w14:textId="77777777" w:rsidR="004B0C04" w:rsidRPr="00960ABE" w:rsidRDefault="004B0C04" w:rsidP="00366086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0918B34E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01AA83A3" w14:textId="00B28ED0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810" w:type="dxa"/>
            <w:shd w:val="clear" w:color="auto" w:fill="auto"/>
          </w:tcPr>
          <w:p w14:paraId="0588BEF6" w14:textId="3A874F78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633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4B0C04" w:rsidRPr="00960ABE" w:rsidRDefault="004B0C04" w:rsidP="00366086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44EBCC77" w:rsidR="004B0C04" w:rsidRPr="00960ABE" w:rsidRDefault="006D5A32" w:rsidP="0036608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20" w:type="dxa"/>
          </w:tcPr>
          <w:p w14:paraId="379A9A03" w14:textId="77777777" w:rsidR="004B0C04" w:rsidRPr="00960ABE" w:rsidRDefault="004B0C04" w:rsidP="00366086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4113333E" w14:textId="672B2306" w:rsidR="004B0C04" w:rsidRPr="00960ABE" w:rsidRDefault="006D5A32" w:rsidP="0036608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20" w:type="dxa"/>
          </w:tcPr>
          <w:p w14:paraId="18A1964F" w14:textId="77777777" w:rsidR="004B0C04" w:rsidRPr="00960ABE" w:rsidRDefault="004B0C04" w:rsidP="00366086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0A1024CD" w14:textId="72A33112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4B0C04" w:rsidRPr="00796FCC" w14:paraId="1A997674" w14:textId="564CD905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1A193371" w14:textId="77777777" w:rsidR="004B0C04" w:rsidRPr="00960ABE" w:rsidRDefault="004B0C04" w:rsidP="00366086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728" w:type="dxa"/>
            <w:shd w:val="clear" w:color="auto" w:fill="auto"/>
          </w:tcPr>
          <w:p w14:paraId="53D739EF" w14:textId="77777777" w:rsidR="004B0C04" w:rsidRPr="00960ABE" w:rsidRDefault="004B0C04" w:rsidP="00366086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452AAD89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5081963D" w:rsidR="004B0C04" w:rsidRPr="00960ABE" w:rsidRDefault="006D5A32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4C19A180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4B0C04" w:rsidRPr="00960ABE" w:rsidRDefault="004B0C04" w:rsidP="00366086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02B822F8" w:rsidR="004B0C04" w:rsidRPr="00960ABE" w:rsidRDefault="006D5A32" w:rsidP="0036608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839</w:t>
            </w:r>
          </w:p>
        </w:tc>
        <w:tc>
          <w:tcPr>
            <w:tcW w:w="20" w:type="dxa"/>
          </w:tcPr>
          <w:p w14:paraId="5DEB04A2" w14:textId="77777777" w:rsidR="004B0C04" w:rsidRPr="00960ABE" w:rsidRDefault="004B0C04" w:rsidP="0036608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C1DA4BA" w14:textId="45D9520B" w:rsidR="004B0C04" w:rsidRPr="00960ABE" w:rsidRDefault="006D5A32" w:rsidP="0036608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20" w:type="dxa"/>
          </w:tcPr>
          <w:p w14:paraId="3845404C" w14:textId="77777777" w:rsidR="004B0C04" w:rsidRPr="00960ABE" w:rsidRDefault="004B0C04" w:rsidP="00366086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3C07D73" w14:textId="103C6879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4B0C04" w:rsidRPr="00796FCC" w14:paraId="38B372CB" w14:textId="77777777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6E578326" w14:textId="43E9918D" w:rsidR="004B0C04" w:rsidRPr="00960ABE" w:rsidRDefault="004B0C04" w:rsidP="00366086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shd w:val="clear" w:color="auto" w:fill="auto"/>
          </w:tcPr>
          <w:p w14:paraId="2E4F2CD6" w14:textId="77777777" w:rsidR="004B0C04" w:rsidRPr="00960ABE" w:rsidRDefault="004B0C04" w:rsidP="00366086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4B0C04" w:rsidRPr="00960ABE" w:rsidRDefault="004B0C04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4B0C04" w:rsidRPr="00960ABE" w:rsidRDefault="004B0C04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99D64B" w14:textId="7BC23EDC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</w:p>
        </w:tc>
        <w:tc>
          <w:tcPr>
            <w:tcW w:w="22" w:type="dxa"/>
            <w:shd w:val="clear" w:color="auto" w:fill="auto"/>
          </w:tcPr>
          <w:p w14:paraId="6DBEB4CA" w14:textId="77777777" w:rsidR="004B0C04" w:rsidRPr="00960ABE" w:rsidRDefault="004B0C04" w:rsidP="00366086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482A9667" w14:textId="56305CE6" w:rsidR="004B0C04" w:rsidRPr="00960ABE" w:rsidRDefault="006D5A32" w:rsidP="0036608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089</w:t>
            </w:r>
          </w:p>
        </w:tc>
        <w:tc>
          <w:tcPr>
            <w:tcW w:w="20" w:type="dxa"/>
          </w:tcPr>
          <w:p w14:paraId="24D8D259" w14:textId="77777777" w:rsidR="004B0C04" w:rsidRPr="00960ABE" w:rsidRDefault="004B0C04" w:rsidP="0036608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D0A6D82" w14:textId="1CF1A2E3" w:rsidR="004B0C04" w:rsidRPr="00960ABE" w:rsidRDefault="006D5A32" w:rsidP="0036608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20" w:type="dxa"/>
          </w:tcPr>
          <w:p w14:paraId="0417F184" w14:textId="77777777" w:rsidR="004B0C04" w:rsidRPr="00960ABE" w:rsidRDefault="004B0C04" w:rsidP="00366086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5990DE7" w14:textId="687D0703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4B0C04" w:rsidRPr="00796FCC" w14:paraId="5FC40086" w14:textId="77777777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03AB719C" w14:textId="4D173BAC" w:rsidR="004B0C04" w:rsidRPr="00960ABE" w:rsidRDefault="004B0C04" w:rsidP="00366086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728" w:type="dxa"/>
            <w:shd w:val="clear" w:color="auto" w:fill="auto"/>
          </w:tcPr>
          <w:p w14:paraId="63320EA3" w14:textId="77777777" w:rsidR="004B0C04" w:rsidRPr="00960ABE" w:rsidRDefault="004B0C04" w:rsidP="00366086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4B0C04" w:rsidRPr="00960ABE" w:rsidRDefault="004B0C04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4B0C04" w:rsidRPr="00960ABE" w:rsidRDefault="004B0C04" w:rsidP="0036608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E2F42" w14:textId="3EC4D825" w:rsidR="004B0C04" w:rsidRPr="00960ABE" w:rsidRDefault="004B0C04" w:rsidP="00EA0DA5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007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2A27DC95" w14:textId="77777777" w:rsidR="004B0C04" w:rsidRPr="00960ABE" w:rsidRDefault="004B0C04" w:rsidP="00366086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45FF4B" w14:textId="780D8DB6" w:rsidR="004B0C04" w:rsidRPr="00960ABE" w:rsidRDefault="004B0C04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6D5A32"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565FBECE" w14:textId="77777777" w:rsidR="004B0C04" w:rsidRPr="00960ABE" w:rsidRDefault="004B0C04" w:rsidP="0036608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3227C785" w14:textId="46D38A41" w:rsidR="004B0C04" w:rsidRPr="00960ABE" w:rsidRDefault="004B0C04" w:rsidP="0036608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3B1DF542" w14:textId="77777777" w:rsidR="004B0C04" w:rsidRPr="00960ABE" w:rsidRDefault="004B0C04" w:rsidP="00366086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0756CACF" w14:textId="37B0DE89" w:rsidR="004B0C04" w:rsidRPr="00960ABE" w:rsidRDefault="004B0C04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B0C04" w:rsidRPr="00796FCC" w14:paraId="086EE52D" w14:textId="59EA8E1B" w:rsidTr="00960ABE">
        <w:trPr>
          <w:trHeight w:val="233"/>
        </w:trPr>
        <w:tc>
          <w:tcPr>
            <w:tcW w:w="2880" w:type="dxa"/>
            <w:shd w:val="clear" w:color="auto" w:fill="auto"/>
          </w:tcPr>
          <w:p w14:paraId="0C61F32C" w14:textId="70EEB58F" w:rsidR="004B0C04" w:rsidRPr="00960ABE" w:rsidRDefault="004B0C04" w:rsidP="00366086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24BA86D9" w14:textId="77777777" w:rsidR="004B0C04" w:rsidRPr="00960ABE" w:rsidRDefault="004B0C04" w:rsidP="00366086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4B0C04" w:rsidRPr="00960ABE" w:rsidRDefault="004B0C04" w:rsidP="00366086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4B0C04" w:rsidRPr="00960ABE" w:rsidRDefault="004B0C04" w:rsidP="00366086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6722D80F" w:rsidR="004B0C04" w:rsidRPr="00960ABE" w:rsidRDefault="006D5A32" w:rsidP="00366086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4B0C04" w:rsidRPr="00960ABE" w:rsidRDefault="004B0C04" w:rsidP="00366086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58DF2F52" w:rsidR="004B0C04" w:rsidRPr="00960ABE" w:rsidRDefault="006D5A32" w:rsidP="0036608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20" w:type="dxa"/>
          </w:tcPr>
          <w:p w14:paraId="72C8DDD3" w14:textId="77777777" w:rsidR="004B0C04" w:rsidRPr="00960ABE" w:rsidRDefault="004B0C04" w:rsidP="00366086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60331BFC" w:rsidR="004B0C04" w:rsidRPr="00960ABE" w:rsidRDefault="006D5A32" w:rsidP="00366086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20" w:type="dxa"/>
          </w:tcPr>
          <w:p w14:paraId="67BB4E0B" w14:textId="77777777" w:rsidR="004B0C04" w:rsidRPr="00960ABE" w:rsidRDefault="004B0C04" w:rsidP="00366086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3332A7F4" w:rsidR="004B0C04" w:rsidRPr="00960ABE" w:rsidRDefault="006D5A32" w:rsidP="0036608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4B0C04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75CF17F9" w14:textId="4BF1B576" w:rsidR="00761328" w:rsidRPr="00796FCC" w:rsidRDefault="00EA361B" w:rsidP="00075335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 เมียนมาร์ จำกัด จำนวน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หรือคิดเป็นจำนวน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โดยบริษัทถือหุ้นเป็นจำนวนร้อยละ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7B67133C" w14:textId="77777777" w:rsidR="00075335" w:rsidRDefault="00075335">
      <w:pPr>
        <w:suppressAutoHyphens w:val="0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2824563D" w14:textId="19D31776" w:rsidR="00EA361B" w:rsidRPr="00796FCC" w:rsidRDefault="00EA361B" w:rsidP="00761328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กุมภาพันธ์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“บริษัท เมียนมาร์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วาโก้ จำกัด” ในสาธารณรัฐแห่งสหภาพเมียนมาร์ โดยมีทุนจดทะเบียนทั้งหมดจำนวน </w:t>
      </w:r>
      <w:r w:rsidR="006D5A32" w:rsidRPr="006D5A32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6D5A32" w:rsidRPr="006D5A32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หุ้น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 w:rsidR="00F23A56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F23A56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หรือคิดเป็นจำนวน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94346B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</w:t>
      </w:r>
    </w:p>
    <w:p w14:paraId="792645EE" w14:textId="70E67806" w:rsidR="005B0041" w:rsidRPr="00796FCC" w:rsidRDefault="00503952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ภัทยาอุตสาหกิจ จำกัด จำนวน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หรือคิดเป็นจำนวน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770A533F" w14:textId="4F20D214" w:rsidR="001E13DA" w:rsidRPr="00796FCC" w:rsidRDefault="001E13DA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543E4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F607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07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AF607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43E4" w:rsidRPr="00796FC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5543E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</w:t>
      </w:r>
      <w:r w:rsidR="00FB72E1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การด้อยค่าของเงินลงทุนในบริษัทร่วมแห่งหนึ่ง จำนวน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6225F60C" w14:textId="40E31992" w:rsidR="001E13DA" w:rsidRPr="00796FCC" w:rsidRDefault="001E13DA" w:rsidP="005D0CD8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ณ วันที่ </w:t>
      </w:r>
      <w:r w:rsidR="006D5A32" w:rsidRPr="006D5A32">
        <w:rPr>
          <w:rFonts w:ascii="Angsana New" w:hAnsi="Angsana New" w:cs="Angsana New"/>
          <w:spacing w:val="-14"/>
          <w:sz w:val="32"/>
          <w:szCs w:val="32"/>
          <w:lang w:val="en-US"/>
        </w:rPr>
        <w:t>31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="0042172E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มีนาคม </w:t>
      </w:r>
      <w:r w:rsidR="006D5A32" w:rsidRPr="006D5A32">
        <w:rPr>
          <w:rFonts w:ascii="Angsana New" w:hAnsi="Angsana New" w:cs="Angsana New"/>
          <w:spacing w:val="-14"/>
          <w:sz w:val="32"/>
          <w:szCs w:val="32"/>
          <w:lang w:val="en-US"/>
        </w:rPr>
        <w:t>2567</w:t>
      </w:r>
      <w:r w:rsidR="00515CF3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 และ </w:t>
      </w:r>
      <w:r w:rsidR="00AF607C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วันที่ </w:t>
      </w:r>
      <w:r w:rsidR="006D5A32" w:rsidRPr="006D5A32">
        <w:rPr>
          <w:rFonts w:ascii="Angsana New" w:hAnsi="Angsana New" w:cs="Angsana New"/>
          <w:spacing w:val="-14"/>
          <w:sz w:val="32"/>
          <w:szCs w:val="32"/>
          <w:lang w:val="en-US"/>
        </w:rPr>
        <w:t>31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>ธันวาคม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pacing w:val="-14"/>
          <w:sz w:val="32"/>
          <w:szCs w:val="32"/>
          <w:lang w:val="en-US"/>
        </w:rPr>
        <w:t>2566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บริษัทมีการด้อยค่าของเงินลงทุนในบริษัทร่วมอีกแห่งหนึ่ง จำนวน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01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04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4638F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E96E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ในงบการเงินรวมและ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 w:rsidR="00515C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5</w:t>
      </w:r>
      <w:r w:rsidR="00515CF3">
        <w:rPr>
          <w:rFonts w:ascii="Angsana New" w:hAnsi="Angsana New" w:cs="Angsana New"/>
          <w:sz w:val="32"/>
          <w:szCs w:val="32"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09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F476E">
        <w:rPr>
          <w:rFonts w:ascii="Angsana New" w:hAnsi="Angsana New" w:cs="Angsana New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ในงบการเงินเฉพาะกิจการ เนื่องจากบริษัท ภัทยา เมียนมาร์ จำกัด หยุดประกอบกิจการชั่วคราวตั้งแต่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วันที่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กรกฎาคม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โดยไม่มีกำหนด เนื่องจากสถานการณ์ทางการเมืองในประเทศเมียนมาร์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5335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ทำให้ประสบปัญหาในการนำเข้าวัตถุดิบ และการโอนเงินระหว่างประเทศ โดยผลขาดทุนของเงินลงทุนในบริษัทร่วมดังกล่าวได้รับรู้ในงบกำไรขาดทุนสำหรับ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714D2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67EB35C" w14:textId="4288AC19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796FCC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796FCC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0F687F35" w:rsidR="009D1C38" w:rsidRPr="00796FCC" w:rsidRDefault="006D5A32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D1C3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4C3AEE9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03AF2D03" w:rsidR="009D1C38" w:rsidRPr="00796FCC" w:rsidRDefault="006D5A32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796FC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1ACF6BB4" w:rsidR="009D1C38" w:rsidRPr="00796FCC" w:rsidRDefault="006D5A32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3B9B1656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27273095" w:rsidR="009D1C38" w:rsidRPr="00796FCC" w:rsidRDefault="006D5A32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60120915" w:rsidR="009D1C38" w:rsidRPr="00796FCC" w:rsidRDefault="006D5A32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880</w:t>
            </w:r>
            <w:r w:rsidR="004F6E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59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672AE82E" w:rsidR="009D1C38" w:rsidRPr="00796FCC" w:rsidRDefault="006D5A32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833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56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2B0682D9" w:rsidR="009D1C38" w:rsidRPr="00796FCC" w:rsidRDefault="004F6E0B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lang w:val="en-US"/>
              </w:rPr>
              <w:t>346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color w:val="000000"/>
                <w:lang w:val="en-US"/>
              </w:rPr>
              <w:t>34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46508256" w:rsidR="009D1C38" w:rsidRPr="00796FCC" w:rsidRDefault="009D1C38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lang w:val="en-US"/>
              </w:rPr>
              <w:t>316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color w:val="000000"/>
                <w:lang w:val="en-US"/>
              </w:rPr>
              <w:t>20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78D9E5AE" w:rsidR="009D1C38" w:rsidRPr="00796FCC" w:rsidRDefault="006D5A32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534</w:t>
            </w:r>
            <w:r w:rsidR="004F6E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25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601933E5" w:rsidR="009D1C38" w:rsidRPr="00796FCC" w:rsidRDefault="006D5A32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517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</w:tr>
    </w:tbl>
    <w:p w14:paraId="2EBD0EED" w14:textId="1DC35992" w:rsidR="00F42BD3" w:rsidRPr="00796FCC" w:rsidRDefault="00F42BD3" w:rsidP="007A58F9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F76AF1" w:rsidRPr="00796FCC" w14:paraId="4E083795" w14:textId="77777777" w:rsidTr="0093585B">
        <w:trPr>
          <w:trHeight w:val="144"/>
        </w:trPr>
        <w:tc>
          <w:tcPr>
            <w:tcW w:w="5481" w:type="dxa"/>
          </w:tcPr>
          <w:p w14:paraId="3A2355FB" w14:textId="77777777" w:rsidR="00F76AF1" w:rsidRPr="00796FCC" w:rsidRDefault="00F76AF1" w:rsidP="00F42BD3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38101FDB" w14:textId="6820C7A4" w:rsidR="00F76AF1" w:rsidRPr="00796FCC" w:rsidRDefault="00F76AF1" w:rsidP="00F42BD3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796FC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สำหรับ</w:t>
            </w:r>
            <w:r w:rsidR="00457E49" w:rsidRPr="00796FC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งวดสามเดือน</w:t>
            </w:r>
            <w:r w:rsidRPr="00796FC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สิ้นสุดวันที่ </w:t>
            </w:r>
            <w:r w:rsidR="006D5A32" w:rsidRPr="006D5A32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796FCC">
              <w:rPr>
                <w:rFonts w:ascii="Angsana New" w:hAnsi="Angsana New"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457E49" w:rsidRPr="00796FC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มีน</w:t>
            </w:r>
            <w:r w:rsidRPr="00796FC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าคม</w:t>
            </w:r>
          </w:p>
        </w:tc>
      </w:tr>
      <w:tr w:rsidR="00F76AF1" w:rsidRPr="00796FCC" w14:paraId="64E81FB3" w14:textId="77777777" w:rsidTr="006E112B">
        <w:trPr>
          <w:trHeight w:val="144"/>
        </w:trPr>
        <w:tc>
          <w:tcPr>
            <w:tcW w:w="5481" w:type="dxa"/>
          </w:tcPr>
          <w:p w14:paraId="554ADAC6" w14:textId="77777777" w:rsidR="00F76AF1" w:rsidRPr="00796FC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B7B3CC" w14:textId="1BA5D92B" w:rsidR="00F76AF1" w:rsidRPr="00796FCC" w:rsidRDefault="006D5A32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6D5A32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29797918" w14:textId="77777777" w:rsidR="00F76AF1" w:rsidRPr="00796FCC" w:rsidRDefault="00F76AF1" w:rsidP="00F76AF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14:paraId="34275B58" w14:textId="6BCF1846" w:rsidR="00F76AF1" w:rsidRPr="00796FCC" w:rsidRDefault="006D5A32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6D5A32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</w:tr>
      <w:tr w:rsidR="00D15C4F" w:rsidRPr="00796FCC" w14:paraId="5A216805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2C491CC2" w14:textId="77777777" w:rsidR="00D15C4F" w:rsidRPr="00796FCC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14:paraId="0BE0F8D9" w14:textId="488D5F20" w:rsidR="00D15C4F" w:rsidRPr="00796FCC" w:rsidRDefault="006D5A32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119</w:t>
            </w:r>
            <w:r w:rsidR="004F6E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  <w:tc>
          <w:tcPr>
            <w:tcW w:w="270" w:type="dxa"/>
          </w:tcPr>
          <w:p w14:paraId="50B7636A" w14:textId="77777777" w:rsidR="00D15C4F" w:rsidRPr="00796FCC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266DB765" w14:textId="5F571326" w:rsidR="00D15C4F" w:rsidRPr="00796FCC" w:rsidRDefault="006D5A32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6D5A32">
              <w:rPr>
                <w:rFonts w:ascii="Angsana New" w:hAnsi="Angsana New" w:cs="Angsana New" w:hint="cs"/>
                <w:color w:val="000000"/>
                <w:lang w:val="en-US"/>
              </w:rPr>
              <w:t>143</w:t>
            </w:r>
            <w:r w:rsidR="00457E49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color w:val="000000"/>
                <w:lang w:val="en-US"/>
              </w:rPr>
              <w:t>62</w:t>
            </w:r>
          </w:p>
        </w:tc>
      </w:tr>
      <w:tr w:rsidR="00D15C4F" w:rsidRPr="00796FCC" w14:paraId="1DE2443A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4EA068D9" w14:textId="33D0F3E7" w:rsidR="00D15C4F" w:rsidRPr="00796FCC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 w:rsidR="00BC4FD8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530" w:type="dxa"/>
          </w:tcPr>
          <w:p w14:paraId="7AE32F49" w14:textId="48F385FC" w:rsidR="00D15C4F" w:rsidRPr="00796FCC" w:rsidRDefault="006D5A32" w:rsidP="00053B5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4F6E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  <w:tc>
          <w:tcPr>
            <w:tcW w:w="270" w:type="dxa"/>
          </w:tcPr>
          <w:p w14:paraId="7899F748" w14:textId="77777777" w:rsidR="00D15C4F" w:rsidRPr="00796FCC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45B0776C" w14:textId="44060779" w:rsidR="00D15C4F" w:rsidRPr="00796FCC" w:rsidRDefault="006D5A32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457E49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62</w:t>
            </w:r>
          </w:p>
        </w:tc>
      </w:tr>
      <w:tr w:rsidR="00D15C4F" w:rsidRPr="00796FCC" w14:paraId="5A897468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0C601E52" w14:textId="4F369245" w:rsidR="00D15C4F" w:rsidRPr="00796FCC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D3497D" w:rsidRPr="00796FCC">
              <w:rPr>
                <w:rFonts w:ascii="Angsana New" w:hAnsi="Angsana New" w:cs="Angsana New" w:hint="cs"/>
                <w:color w:val="000000"/>
                <w:cs/>
              </w:rPr>
              <w:t>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บริษัทร่วมตามวิธีส่วนได้เสีย</w:t>
            </w:r>
          </w:p>
        </w:tc>
        <w:tc>
          <w:tcPr>
            <w:tcW w:w="1530" w:type="dxa"/>
          </w:tcPr>
          <w:p w14:paraId="5E77DA92" w14:textId="1034C296" w:rsidR="00D15C4F" w:rsidRPr="00796FCC" w:rsidRDefault="006D5A32" w:rsidP="00D15C4F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D5A32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4F6E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  <w:tc>
          <w:tcPr>
            <w:tcW w:w="270" w:type="dxa"/>
          </w:tcPr>
          <w:p w14:paraId="37090861" w14:textId="77777777" w:rsidR="00D15C4F" w:rsidRPr="00796FCC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709335F2" w14:textId="25DF7767" w:rsidR="00D15C4F" w:rsidRPr="00796FCC" w:rsidRDefault="006D5A32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6D5A32">
              <w:rPr>
                <w:rFonts w:ascii="Angsana New" w:hAnsi="Angsana New" w:cs="Angsana New" w:hint="cs"/>
                <w:color w:val="000000"/>
                <w:lang w:val="en-US"/>
              </w:rPr>
              <w:t>3</w:t>
            </w:r>
            <w:r w:rsidR="00457E49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color w:val="000000"/>
                <w:lang w:val="en-US"/>
              </w:rPr>
              <w:t>90</w:t>
            </w:r>
          </w:p>
        </w:tc>
      </w:tr>
    </w:tbl>
    <w:p w14:paraId="4EDD4C34" w14:textId="2D622D05" w:rsidR="004934E4" w:rsidRPr="00796FCC" w:rsidRDefault="006D5A32" w:rsidP="000175F2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5984597F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24206312" w:rsidR="00A901A1" w:rsidRPr="00796FCC" w:rsidRDefault="006D5A32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617598C3" w:rsidR="00A901A1" w:rsidRPr="00796FCC" w:rsidRDefault="006D5A32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7A92F9BF" w:rsidR="00A901A1" w:rsidRPr="00796FCC" w:rsidRDefault="006D5A32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2A36D7B6" w:rsidR="00A901A1" w:rsidRPr="00796FCC" w:rsidRDefault="006D5A32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1AF096C6" w:rsidR="00A901A1" w:rsidRPr="00796FCC" w:rsidRDefault="006D5A32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2098C2E2" w:rsidR="00A901A1" w:rsidRPr="00796FCC" w:rsidRDefault="006D5A32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7541394D" w:rsidR="00A901A1" w:rsidRPr="00796FCC" w:rsidRDefault="006D5A32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03CD8249" w:rsidR="00A901A1" w:rsidRPr="00796FCC" w:rsidRDefault="006D5A32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0D34E8A2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6D5A32"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0960E0C8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97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4C0B93CF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42C93745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191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69677F8E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69F13DDA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250A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15B2380C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7803A680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1F2E9EAF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83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04038C89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9B45080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6FE894C5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459FFA51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3368DD58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79BF257A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6D5A32"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7A731804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7A217D7F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30CAA69E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78A1A47F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1436AE53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618BF290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2A3CEF6F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2409A4AD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3CE0528B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099E31E8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48DE3993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6BCA2B49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4954CF8F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6D5A32"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6F4AB621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276B1C9E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69E5EF16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237A2F0E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2B92D789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39397FDD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784EC574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3D65B77A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764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5A8DBE41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471A57CC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3D011AA0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58A780E4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16400DE5" w:rsidR="00A901A1" w:rsidRPr="00796FCC" w:rsidRDefault="006D5A32" w:rsidP="00E369DF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C86D059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3E395D22" w:rsidR="00A901A1" w:rsidRPr="00796FCC" w:rsidRDefault="006D5A32" w:rsidP="00E369DF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6C124C4B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275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5E2F9992" w:rsidR="00A901A1" w:rsidRPr="00796FCC" w:rsidRDefault="006D5A32" w:rsidP="004F6E0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156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5DDD1F60" w:rsidR="00A901A1" w:rsidRPr="00796FCC" w:rsidRDefault="006D5A32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7DFDE758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130ADA6E" w:rsidR="00A901A1" w:rsidRPr="00796FCC" w:rsidRDefault="006D5A32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7390E8DE" w:rsidR="00DD50BC" w:rsidRPr="00796FCC" w:rsidRDefault="006D5A32" w:rsidP="004F6E0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4F6E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6878FCB7" w:rsidR="00DD50BC" w:rsidRPr="00796FCC" w:rsidRDefault="006D5A32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55192C8E" w:rsidR="00DD50BC" w:rsidRPr="00796FCC" w:rsidRDefault="006D5A32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421</w:t>
            </w:r>
            <w:r w:rsidR="00E369D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7B92C208" w:rsidR="00DD50BC" w:rsidRPr="00796FCC" w:rsidRDefault="006D5A32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363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</w:p>
        </w:tc>
      </w:tr>
    </w:tbl>
    <w:p w14:paraId="6839470C" w14:textId="0785A6A4" w:rsidR="00612811" w:rsidRPr="00796FCC" w:rsidRDefault="006D5A32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0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0"/>
    </w:p>
    <w:p w14:paraId="78677C96" w14:textId="0C8B7C1E" w:rsidR="00612811" w:rsidRPr="00796FCC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796FC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>อาคาร ส่วนปรับปรุงอาคาร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482A3C">
        <w:rPr>
          <w:rFonts w:ascii="Angsana New" w:hAnsi="Angsana New" w:cs="Angsana New"/>
          <w:color w:val="auto"/>
          <w:spacing w:val="6"/>
          <w:cs/>
        </w:rPr>
        <w:br/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6D5A32" w:rsidRPr="006D5A32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</w:t>
      </w:r>
      <w:r w:rsidR="000175F2" w:rsidRPr="00796FCC">
        <w:rPr>
          <w:rFonts w:ascii="Angsana New" w:hAnsi="Angsana New" w:cs="Angsana New" w:hint="cs"/>
          <w:color w:val="auto"/>
          <w:cs/>
        </w:rPr>
        <w:t>มีนา</w:t>
      </w:r>
      <w:r w:rsidR="000175F2" w:rsidRPr="00796FCC">
        <w:rPr>
          <w:rFonts w:ascii="Angsana New" w:hAnsi="Angsana New" w:cs="Angsana New"/>
          <w:color w:val="auto"/>
          <w:cs/>
        </w:rPr>
        <w:t>คม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6D5A32" w:rsidRPr="006D5A32">
        <w:rPr>
          <w:rFonts w:ascii="Angsana New" w:hAnsi="Angsana New" w:cs="Angsana New"/>
          <w:color w:val="auto"/>
          <w:spacing w:val="-6"/>
          <w:lang w:val="en-US"/>
        </w:rPr>
        <w:t>2567</w:t>
      </w:r>
      <w:r w:rsidR="000175F2" w:rsidRPr="00796FCC">
        <w:rPr>
          <w:rFonts w:ascii="Angsana New" w:hAnsi="Angsana New" w:cs="Angsana New"/>
          <w:color w:val="auto"/>
          <w:spacing w:val="-6"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6D5A32" w:rsidRPr="006D5A32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color w:val="auto"/>
          <w:lang w:val="en-US"/>
        </w:rPr>
        <w:t>2566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4A9375E6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39F2A1EA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53FA2C2E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57EE67ED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53FC6FE2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13364C92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0E92C206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4B88B385" w:rsidR="00DD50BC" w:rsidRPr="00796FCC" w:rsidRDefault="006D5A32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5C61AA1B" w:rsidR="00DD50BC" w:rsidRPr="00796FCC" w:rsidRDefault="006D5A32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66</w:t>
            </w:r>
            <w:r w:rsidR="000624E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45D0406B" w:rsidR="00DD50BC" w:rsidRPr="00796FCC" w:rsidRDefault="006D5A32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6BADFA84" w:rsidR="00DD50BC" w:rsidRPr="00796FCC" w:rsidRDefault="006D5A32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25</w:t>
            </w:r>
            <w:r w:rsidR="00B10DA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028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0F58E1C2" w:rsidR="00DD50BC" w:rsidRPr="00796FCC" w:rsidRDefault="006D5A32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26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195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568925B2" w:rsidR="00DD50BC" w:rsidRPr="00796FCC" w:rsidRDefault="000042F2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775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3498F24D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9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104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5877040C" w:rsidR="00DD50BC" w:rsidRPr="00796FCC" w:rsidRDefault="00B10DA1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034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5A0A2321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101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22BB08E9" w:rsidR="00DD50BC" w:rsidRPr="00796FCC" w:rsidRDefault="006D5A32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37D4F2CD" w:rsidR="00DD50BC" w:rsidRPr="00796FCC" w:rsidRDefault="006D5A32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7CA01CBC" w:rsidR="00DD50BC" w:rsidRPr="00796FCC" w:rsidRDefault="006D5A32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23</w:t>
            </w:r>
            <w:r w:rsidR="00B10DA1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994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0791BD2A" w:rsidR="00DD50BC" w:rsidRPr="00796FCC" w:rsidRDefault="006D5A32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25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20A007CF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512C7849" w:rsidR="00FD3745" w:rsidRPr="00796FCC" w:rsidRDefault="006D5A32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13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4E894DE0" w:rsidR="00FD3745" w:rsidRPr="00796FCC" w:rsidRDefault="006D5A32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637A2FC6" w:rsidR="00FD3745" w:rsidRPr="00796FCC" w:rsidRDefault="006D5A32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FF183D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555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5B886BFC" w:rsidR="00FD3745" w:rsidRPr="00796FCC" w:rsidRDefault="006D5A32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475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1400AC4D" w:rsidR="00FD3745" w:rsidRPr="00796FCC" w:rsidRDefault="006D5A32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44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738759D0" w:rsidR="00FD3745" w:rsidRPr="00796FCC" w:rsidRDefault="006D5A32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0EB791CD" w:rsidR="00FD3745" w:rsidRPr="00796FCC" w:rsidRDefault="006D5A32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13</w:t>
            </w:r>
            <w:r w:rsidR="00FF183D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31A4B5D1" w:rsidR="00FD3745" w:rsidRPr="00796FCC" w:rsidRDefault="006D5A32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619</w:t>
            </w:r>
          </w:p>
        </w:tc>
      </w:tr>
    </w:tbl>
    <w:p w14:paraId="3AD0E492" w14:textId="2A377E90" w:rsidR="00C04FF8" w:rsidRPr="00796FCC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spacing w:val="6"/>
          <w:cs/>
        </w:rPr>
      </w:pPr>
      <w:r w:rsidRPr="00796FCC">
        <w:rPr>
          <w:rFonts w:ascii="Angsana New" w:hAnsi="Angsana New" w:cs="Angsana New"/>
          <w:color w:val="auto"/>
          <w:spacing w:val="6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796FCC">
        <w:rPr>
          <w:rFonts w:ascii="Angsana New" w:hAnsi="Angsana New" w:cs="Angsana New" w:hint="cs"/>
          <w:color w:val="auto"/>
          <w:spacing w:val="6"/>
          <w:cs/>
        </w:rPr>
        <w:t>งวดสามเดือน</w:t>
      </w:r>
      <w:r w:rsidRPr="00796FCC">
        <w:rPr>
          <w:rFonts w:ascii="Angsana New" w:hAnsi="Angsana New" w:cs="Angsana New"/>
          <w:color w:val="auto"/>
          <w:spacing w:val="6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color w:val="auto"/>
          <w:spacing w:val="6"/>
          <w:lang w:val="en-US"/>
        </w:rPr>
        <w:t>31</w:t>
      </w:r>
      <w:r w:rsidRPr="00796FCC">
        <w:rPr>
          <w:rFonts w:ascii="Angsana New" w:hAnsi="Angsana New" w:cs="Angsana New"/>
          <w:color w:val="auto"/>
          <w:spacing w:val="6"/>
          <w:cs/>
        </w:rPr>
        <w:t xml:space="preserve"> </w:t>
      </w:r>
      <w:r w:rsidR="00303A2C" w:rsidRPr="00796FCC">
        <w:rPr>
          <w:rFonts w:ascii="Angsana New" w:hAnsi="Angsana New" w:cs="Angsana New" w:hint="cs"/>
          <w:color w:val="auto"/>
          <w:spacing w:val="6"/>
          <w:cs/>
        </w:rPr>
        <w:t>มีนา</w:t>
      </w:r>
      <w:r w:rsidRPr="00796FCC">
        <w:rPr>
          <w:rFonts w:ascii="Angsana New" w:hAnsi="Angsana New" w:cs="Angsana New" w:hint="cs"/>
          <w:color w:val="auto"/>
          <w:spacing w:val="6"/>
          <w:cs/>
        </w:rPr>
        <w:t>คม</w:t>
      </w:r>
      <w:r w:rsidRPr="00796FCC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796FCC">
        <w:rPr>
          <w:rFonts w:ascii="Angsana New" w:hAnsi="Angsana New" w:cs="Angsana New" w:hint="cs"/>
          <w:color w:val="auto"/>
          <w:spacing w:val="6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7085F3F3" w:rsidR="00C04FF8" w:rsidRPr="00796FCC" w:rsidRDefault="006D5A32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63C90187" w:rsidR="00C04FF8" w:rsidRPr="00796FCC" w:rsidRDefault="006D5A32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5967CFC7" w:rsidR="00C04FF8" w:rsidRPr="00796FCC" w:rsidRDefault="006D5A32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15BEF708" w:rsidR="00C04FF8" w:rsidRPr="00796FCC" w:rsidRDefault="006D5A32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0B4C97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0B4C97" w:rsidRPr="00796FCC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 w:rsidR="00482A3C"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49CF672B" w:rsidR="000B4C97" w:rsidRPr="00796FCC" w:rsidRDefault="006D5A32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59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5F36FD8F" w:rsidR="000B4C97" w:rsidRPr="00796FCC" w:rsidRDefault="006D5A32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28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0B4C97" w:rsidRPr="00796FCC" w:rsidRDefault="000B4C97" w:rsidP="000B4C9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3D5E996C" w:rsidR="000B4C97" w:rsidRPr="00796FCC" w:rsidRDefault="006D5A32" w:rsidP="00E36A42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25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094</w:t>
            </w:r>
          </w:p>
        </w:tc>
        <w:tc>
          <w:tcPr>
            <w:tcW w:w="90" w:type="dxa"/>
          </w:tcPr>
          <w:p w14:paraId="03315B1F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7D771992" w:rsidR="000B4C97" w:rsidRPr="00796FCC" w:rsidRDefault="006D5A32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26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886</w:t>
            </w:r>
          </w:p>
        </w:tc>
      </w:tr>
      <w:tr w:rsidR="00E36A42" w:rsidRPr="00796FCC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7215E619" w:rsidR="00E36A42" w:rsidRPr="00796FCC" w:rsidRDefault="006D5A32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406AD7BA" w:rsidR="00E36A42" w:rsidRPr="00796FCC" w:rsidRDefault="006D5A32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</w:t>
            </w:r>
            <w:r w:rsidR="00E36A42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E36A42" w:rsidRPr="00796FCC" w:rsidRDefault="00E36A42" w:rsidP="00E36A42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40706A57" w:rsidR="00E36A42" w:rsidRPr="00796FCC" w:rsidRDefault="006D5A32" w:rsidP="00E36A42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819</w:t>
            </w:r>
          </w:p>
        </w:tc>
        <w:tc>
          <w:tcPr>
            <w:tcW w:w="90" w:type="dxa"/>
          </w:tcPr>
          <w:p w14:paraId="6B3DADF5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1563990E" w:rsidR="00E36A42" w:rsidRPr="00796FCC" w:rsidRDefault="006D5A32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</w:t>
            </w:r>
            <w:r w:rsidR="00E36A42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173</w:t>
            </w:r>
          </w:p>
        </w:tc>
      </w:tr>
      <w:tr w:rsidR="00E36A42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31239616" w:rsidR="00E36A42" w:rsidRPr="00796FCC" w:rsidRDefault="006D5A32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3F535530" w:rsidR="00E36A42" w:rsidRPr="00796FCC" w:rsidRDefault="006D5A32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7D268E86" w:rsidR="00E36A42" w:rsidRPr="00796FCC" w:rsidRDefault="006D5A32" w:rsidP="00E36A42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90" w:type="dxa"/>
          </w:tcPr>
          <w:p w14:paraId="2B43FE2A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523E8F6A" w:rsidR="00E36A42" w:rsidRPr="00796FCC" w:rsidRDefault="006D5A32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202</w:t>
            </w:r>
          </w:p>
        </w:tc>
      </w:tr>
      <w:tr w:rsidR="00E36A42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1674D758" w:rsidR="00E36A42" w:rsidRPr="00796FCC" w:rsidRDefault="00E36A42" w:rsidP="00E36A42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224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794C261B" w:rsidR="00E36A42" w:rsidRPr="00796FCC" w:rsidRDefault="00E36A42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7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149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4731D303" w:rsidR="00E36A42" w:rsidRPr="000042F2" w:rsidRDefault="00E36A42" w:rsidP="00E36A42">
            <w:pPr>
              <w:tabs>
                <w:tab w:val="decimal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042F2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4</w:t>
            </w:r>
            <w:r w:rsidRPr="000042F2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119</w:t>
            </w:r>
            <w:r w:rsidRPr="000042F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18B005A4" w:rsidR="00E36A42" w:rsidRPr="00796FCC" w:rsidRDefault="00E36A42" w:rsidP="00E36A42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301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6A42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 w:rsidR="00482A3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31770792" w:rsidR="00E36A42" w:rsidRPr="00E36A42" w:rsidRDefault="006D5A32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58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4FDB8162" w:rsidR="00E36A42" w:rsidRPr="00796FCC" w:rsidRDefault="006D5A32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30</w:t>
            </w:r>
            <w:r w:rsidR="00E36A42" w:rsidRPr="00796FCC">
              <w:rPr>
                <w:rFonts w:ascii="Angsana New" w:hAnsi="Angsana New" w:cs="Angsana New" w:hint="cs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057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0A31E246" w:rsidR="00E36A42" w:rsidRPr="00796FCC" w:rsidRDefault="006D5A32" w:rsidP="00E36A42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23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994</w:t>
            </w:r>
          </w:p>
        </w:tc>
        <w:tc>
          <w:tcPr>
            <w:tcW w:w="90" w:type="dxa"/>
          </w:tcPr>
          <w:p w14:paraId="18950BDB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59ABD654" w:rsidR="00E36A42" w:rsidRPr="00796FCC" w:rsidRDefault="006D5A32" w:rsidP="00E36A42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23</w:t>
            </w:r>
            <w:r w:rsidR="00E36A42" w:rsidRPr="00796FCC">
              <w:rPr>
                <w:rFonts w:ascii="Angsana New" w:hAnsi="Angsana New" w:cs="Angsana New" w:hint="cs"/>
                <w:cs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960</w:t>
            </w:r>
          </w:p>
        </w:tc>
      </w:tr>
    </w:tbl>
    <w:p w14:paraId="689B0A28" w14:textId="2F0EEAB3" w:rsidR="000175F2" w:rsidRPr="00796FCC" w:rsidRDefault="006D5A32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177D4025" w:rsidR="002D4711" w:rsidRPr="00796FCC" w:rsidRDefault="006D5A3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5413DB92" w:rsidR="002D4711" w:rsidRPr="00796FCC" w:rsidRDefault="006D5A3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3106FEE4" w:rsidR="002D4711" w:rsidRPr="00796FCC" w:rsidRDefault="006D5A3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20660D54" w:rsidR="002D4711" w:rsidRPr="00796FCC" w:rsidRDefault="006D5A3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0E3A29FF" w:rsidR="002D4711" w:rsidRPr="00796FCC" w:rsidRDefault="006D5A32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5A942B06" w:rsidR="002D4711" w:rsidRPr="00796FCC" w:rsidRDefault="006D5A32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40FE7D65" w:rsidR="002D4711" w:rsidRPr="00796FCC" w:rsidRDefault="006D5A32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634C3F76" w:rsidR="002D4711" w:rsidRPr="00796FCC" w:rsidRDefault="006D5A32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706A0993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57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407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0A0B2853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587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26782904" w:rsidR="002D4711" w:rsidRPr="00796FCC" w:rsidRDefault="006D5A32" w:rsidP="002D4711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43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816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17C9A177" w:rsidR="002D4711" w:rsidRPr="00796FCC" w:rsidRDefault="006D5A32" w:rsidP="002D4711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43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996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796FCC" w:rsidRDefault="002D4711" w:rsidP="002D4711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06C7F560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459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959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2B604867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447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346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426FEF9E" w:rsidR="002D4711" w:rsidRPr="00796FCC" w:rsidRDefault="006D5A32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363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565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6B2F1A84" w:rsidR="002D4711" w:rsidRPr="00796FCC" w:rsidRDefault="006D5A32" w:rsidP="002C6B89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353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478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2D4711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4F56C6D0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517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366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37FB9F06" w:rsidR="002D4711" w:rsidRPr="00796FCC" w:rsidRDefault="006D5A32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504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933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26FE6C1C" w:rsidR="002D4711" w:rsidRPr="00796FCC" w:rsidRDefault="006D5A32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407</w:t>
            </w:r>
            <w:r w:rsidR="00C72C57">
              <w:rPr>
                <w:rFonts w:ascii="Angsana New" w:eastAsia="Calibri" w:hAnsi="Angsana New" w:cs="Angsana New"/>
                <w:lang w:val="en-US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381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50041094" w:rsidR="002D4711" w:rsidRPr="00796FCC" w:rsidRDefault="006D5A32" w:rsidP="00F107D3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6D5A32">
              <w:rPr>
                <w:rFonts w:ascii="Angsana New" w:eastAsia="Calibri" w:hAnsi="Angsana New" w:cs="Angsana New"/>
                <w:lang w:val="en-US"/>
              </w:rPr>
              <w:t>397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6D5A32">
              <w:rPr>
                <w:rFonts w:ascii="Angsana New" w:eastAsia="Calibri" w:hAnsi="Angsana New" w:cs="Angsana New"/>
                <w:lang w:val="en-US"/>
              </w:rPr>
              <w:t>474</w:t>
            </w:r>
          </w:p>
        </w:tc>
      </w:tr>
    </w:tbl>
    <w:p w14:paraId="3FD1474C" w14:textId="17B165F0" w:rsidR="000175F2" w:rsidRPr="00796FCC" w:rsidRDefault="000175F2" w:rsidP="000175F2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color w:val="00000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</w:t>
      </w:r>
      <w:r w:rsidRPr="00796FCC">
        <w:rPr>
          <w:rFonts w:ascii="Angsana New" w:hAnsi="Angsana New" w:cs="Angsana New"/>
          <w:color w:val="000000"/>
          <w:lang w:val="en-GB"/>
        </w:rPr>
        <w:br/>
      </w:r>
      <w:r w:rsidRPr="00796FCC">
        <w:rPr>
          <w:rFonts w:ascii="Angsana New" w:hAnsi="Angsana New" w:cs="Angsana New" w:hint="cs"/>
          <w:color w:val="000000"/>
          <w:cs/>
          <w:lang w:val="en-GB"/>
        </w:rPr>
        <w:t>งวดสามเดือน</w:t>
      </w:r>
      <w:r w:rsidRPr="00796FCC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color w:val="000000"/>
          <w:lang w:val="en-US"/>
        </w:rPr>
        <w:t>31</w:t>
      </w:r>
      <w:r w:rsidRPr="00796FCC">
        <w:rPr>
          <w:rFonts w:ascii="Angsana New" w:hAnsi="Angsana New" w:cs="Angsana New"/>
          <w:color w:val="000000"/>
          <w:cs/>
          <w:lang w:val="en-GB"/>
        </w:rPr>
        <w:t xml:space="preserve"> </w:t>
      </w:r>
      <w:r w:rsidRPr="00796FCC">
        <w:rPr>
          <w:rFonts w:ascii="Angsana New" w:hAnsi="Angsana New" w:cs="Angsana New" w:hint="cs"/>
          <w:color w:val="000000"/>
          <w:cs/>
          <w:lang w:val="en-GB"/>
        </w:rPr>
        <w:t>มีน</w:t>
      </w:r>
      <w:r w:rsidRPr="00796FCC">
        <w:rPr>
          <w:rFonts w:ascii="Angsana New" w:hAnsi="Angsana New" w:cs="Angsana New"/>
          <w:color w:val="000000"/>
          <w:cs/>
          <w:lang w:val="en-GB"/>
        </w:rPr>
        <w:t>าคม มีดังนี้</w:t>
      </w:r>
    </w:p>
    <w:p w14:paraId="5AA8F650" w14:textId="535410EA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A7B42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170"/>
      </w:tblGrid>
      <w:tr w:rsidR="000175F2" w:rsidRPr="00796FCC" w14:paraId="6E8BFC1C" w14:textId="77777777" w:rsidTr="008428B8">
        <w:tc>
          <w:tcPr>
            <w:tcW w:w="3744" w:type="dxa"/>
            <w:shd w:val="clear" w:color="auto" w:fill="auto"/>
          </w:tcPr>
          <w:p w14:paraId="1EFE54C0" w14:textId="77777777" w:rsidR="000175F2" w:rsidRPr="00796FCC" w:rsidRDefault="000175F2" w:rsidP="00FB0AE5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05FCA1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6B96CC6" w14:textId="77777777" w:rsidR="000175F2" w:rsidRPr="00796FCC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8EE249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7B335539" w14:textId="77777777" w:rsidTr="008428B8">
        <w:trPr>
          <w:trHeight w:val="333"/>
        </w:trPr>
        <w:tc>
          <w:tcPr>
            <w:tcW w:w="3744" w:type="dxa"/>
            <w:shd w:val="clear" w:color="auto" w:fill="auto"/>
            <w:vAlign w:val="bottom"/>
          </w:tcPr>
          <w:p w14:paraId="0B53A61A" w14:textId="77777777" w:rsidR="000175F2" w:rsidRPr="00796FCC" w:rsidRDefault="000175F2" w:rsidP="00FB0AE5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7E487" w14:textId="3A013652" w:rsidR="000175F2" w:rsidRPr="00796FCC" w:rsidRDefault="006D5A32" w:rsidP="00FB0AE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A6C18B" w14:textId="77777777" w:rsidR="000175F2" w:rsidRPr="00796FCC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5BDBAC" w14:textId="004BA181" w:rsidR="000175F2" w:rsidRPr="00796FCC" w:rsidRDefault="006D5A32" w:rsidP="00FB0AE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D0717B9" w14:textId="77777777" w:rsidR="000175F2" w:rsidRPr="00796FCC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5DD91" w14:textId="649299F7" w:rsidR="000175F2" w:rsidRPr="00796FCC" w:rsidRDefault="006D5A32" w:rsidP="00FB0AE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BB1B07C" w14:textId="77777777" w:rsidR="000175F2" w:rsidRPr="00796FCC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C505A" w14:textId="3BF395CB" w:rsidR="000175F2" w:rsidRPr="00796FCC" w:rsidRDefault="006D5A32" w:rsidP="00FB0AE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0175F2" w:rsidRPr="00796FCC" w14:paraId="158AA8D5" w14:textId="77777777" w:rsidTr="008428B8">
        <w:tc>
          <w:tcPr>
            <w:tcW w:w="3744" w:type="dxa"/>
            <w:shd w:val="clear" w:color="auto" w:fill="auto"/>
          </w:tcPr>
          <w:p w14:paraId="7B596550" w14:textId="77777777" w:rsidR="000175F2" w:rsidRPr="00796FCC" w:rsidRDefault="000175F2" w:rsidP="00FB0AE5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F90A6C6" w14:textId="6E9193D6" w:rsidR="000175F2" w:rsidRPr="00796FCC" w:rsidRDefault="006D5A32" w:rsidP="00FB0AE5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5B5AC562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531712" w14:textId="226DE7B7" w:rsidR="000175F2" w:rsidRPr="00796FCC" w:rsidRDefault="006D5A32" w:rsidP="00FB0AE5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</w:t>
            </w:r>
            <w:r w:rsidR="002D4711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42A8D88B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881F84" w14:textId="7BB138DC" w:rsidR="000175F2" w:rsidRPr="00796FCC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1B2DEEAF" w14:textId="77777777" w:rsidR="000175F2" w:rsidRPr="00796FCC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2A8059" w14:textId="279008F0" w:rsidR="000175F2" w:rsidRPr="00796FCC" w:rsidRDefault="006D5A32" w:rsidP="00323371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</w:t>
            </w:r>
            <w:r w:rsidR="002D4711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571</w:t>
            </w:r>
          </w:p>
        </w:tc>
      </w:tr>
      <w:tr w:rsidR="000175F2" w:rsidRPr="00796FCC" w14:paraId="5035F350" w14:textId="77777777" w:rsidTr="008428B8">
        <w:tc>
          <w:tcPr>
            <w:tcW w:w="3744" w:type="dxa"/>
            <w:shd w:val="clear" w:color="auto" w:fill="auto"/>
          </w:tcPr>
          <w:p w14:paraId="037BA656" w14:textId="77777777" w:rsidR="000175F2" w:rsidRPr="00796FCC" w:rsidRDefault="000175F2" w:rsidP="00FB0AE5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9A8D223" w14:textId="07E12685" w:rsidR="000175F2" w:rsidRPr="00796FCC" w:rsidRDefault="006D5A32" w:rsidP="00FB0AE5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1C925897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5D6476" w14:textId="73847B8B" w:rsidR="000175F2" w:rsidRPr="00796FCC" w:rsidRDefault="006D5A32" w:rsidP="00FB0AE5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</w:t>
            </w:r>
            <w:r w:rsidR="002D4711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5AE3C0E8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6C6D67" w14:textId="1061B4B0" w:rsidR="000175F2" w:rsidRPr="00796FCC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50AE028D" w14:textId="77777777" w:rsidR="000175F2" w:rsidRPr="00796FCC" w:rsidRDefault="000175F2" w:rsidP="00FB0AE5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A4B80F" w14:textId="3F6A620E" w:rsidR="000175F2" w:rsidRPr="00783448" w:rsidRDefault="006D5A32" w:rsidP="00323371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2D4711" w:rsidRPr="00783448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790</w:t>
            </w:r>
          </w:p>
        </w:tc>
      </w:tr>
      <w:tr w:rsidR="000175F2" w:rsidRPr="00796FCC" w14:paraId="7795A6CB" w14:textId="77777777" w:rsidTr="008428B8">
        <w:tc>
          <w:tcPr>
            <w:tcW w:w="3744" w:type="dxa"/>
            <w:shd w:val="clear" w:color="auto" w:fill="auto"/>
          </w:tcPr>
          <w:p w14:paraId="40C41210" w14:textId="77777777" w:rsidR="000175F2" w:rsidRPr="00796FCC" w:rsidRDefault="000175F2" w:rsidP="00FB0AE5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F5CD06" w14:textId="0E2BAB1A" w:rsidR="000175F2" w:rsidRPr="00796FCC" w:rsidRDefault="006D5A32" w:rsidP="00FB0AE5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3CC73785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A9C913" w14:textId="1A3A53F8" w:rsidR="000175F2" w:rsidRPr="00796FCC" w:rsidRDefault="006D5A32" w:rsidP="00FB0AE5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12</w:t>
            </w:r>
            <w:r w:rsidR="002D4711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2993BCFD" w14:textId="77777777" w:rsidR="000175F2" w:rsidRPr="00796FCC" w:rsidRDefault="000175F2" w:rsidP="00FB0AE5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C5FCA5" w14:textId="12CBABE0" w:rsidR="000175F2" w:rsidRPr="00796FCC" w:rsidRDefault="006D5A32" w:rsidP="00FB0AE5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C72C57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7D7A0B66" w14:textId="77777777" w:rsidR="000175F2" w:rsidRPr="00796FCC" w:rsidRDefault="000175F2" w:rsidP="00FB0AE5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143081" w14:textId="579D9DEF" w:rsidR="000175F2" w:rsidRPr="00796FCC" w:rsidRDefault="006D5A32" w:rsidP="00323371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10</w:t>
            </w:r>
            <w:r w:rsidR="002D4711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361</w:t>
            </w:r>
          </w:p>
        </w:tc>
      </w:tr>
    </w:tbl>
    <w:p w14:paraId="48C08EF0" w14:textId="77777777" w:rsidR="00AD5F6C" w:rsidRDefault="00AD5F6C" w:rsidP="00AD5F6C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72E0E2F" w14:textId="77777777" w:rsidR="00AD5F6C" w:rsidRDefault="00AD5F6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279B88C" w14:textId="703724BC" w:rsidR="000175F2" w:rsidRDefault="000175F2" w:rsidP="00AD5F6C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งวดสามเดือน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มีนา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คม มีดังนี้</w:t>
      </w:r>
    </w:p>
    <w:p w14:paraId="2C1A5831" w14:textId="77777777" w:rsidR="00A428C4" w:rsidRPr="000C219A" w:rsidRDefault="00A428C4" w:rsidP="00A428C4">
      <w:pPr>
        <w:ind w:left="540" w:right="-3" w:hanging="540"/>
        <w:jc w:val="right"/>
        <w:rPr>
          <w:rFonts w:ascii="Angsana New" w:hAnsi="Angsana New" w:cs="Angsana New"/>
          <w:sz w:val="24"/>
          <w:szCs w:val="24"/>
          <w:u w:val="single"/>
          <w:cs/>
        </w:rPr>
      </w:pPr>
      <w:r w:rsidRPr="000C219A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C219A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Pr="000C219A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0C219A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6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166"/>
      </w:tblGrid>
      <w:tr w:rsidR="000175F2" w:rsidRPr="00796FCC" w14:paraId="02821CB9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16F9E61B" w14:textId="77777777" w:rsidR="000175F2" w:rsidRPr="000C219A" w:rsidRDefault="000175F2" w:rsidP="00FB0AE5">
            <w:pPr>
              <w:snapToGri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FD4FC3" w14:textId="77777777" w:rsidR="000175F2" w:rsidRPr="000C219A" w:rsidRDefault="000175F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21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FE996ED" w14:textId="77777777" w:rsidR="000175F2" w:rsidRPr="000C219A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0F4FC696" w14:textId="77777777" w:rsidR="000175F2" w:rsidRPr="000C219A" w:rsidRDefault="000175F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21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D66CC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4948979" w14:textId="77777777" w:rsidR="000175F2" w:rsidRPr="000C219A" w:rsidRDefault="000175F2" w:rsidP="00FB0AE5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50D97DD2" w:rsidR="000175F2" w:rsidRPr="000C219A" w:rsidRDefault="006D5A3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C219A" w:rsidRDefault="000175F2" w:rsidP="00FB0AE5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8CE28" w14:textId="63B65490" w:rsidR="000175F2" w:rsidRPr="000C219A" w:rsidRDefault="006D5A3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9599319" w14:textId="77777777" w:rsidR="000175F2" w:rsidRPr="000C219A" w:rsidRDefault="000175F2" w:rsidP="00FB0AE5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600FD3E1" w:rsidR="000175F2" w:rsidRPr="000C219A" w:rsidRDefault="006D5A3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C219A" w:rsidRDefault="000175F2" w:rsidP="00FB0AE5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F2D1A6" w14:textId="79B015A4" w:rsidR="000175F2" w:rsidRPr="000C219A" w:rsidRDefault="006D5A32" w:rsidP="00FB0AE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0175F2" w:rsidRPr="00796FCC" w14:paraId="52FD1527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539B0502" w14:textId="77777777" w:rsidR="000175F2" w:rsidRPr="000C219A" w:rsidRDefault="000175F2" w:rsidP="00FB0AE5">
            <w:pPr>
              <w:pStyle w:val="BodyTextIndent2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C219A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81D7C3" w14:textId="77777777" w:rsidR="000175F2" w:rsidRPr="000C219A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F2404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C219A" w:rsidRDefault="000175F2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E0EA5D8" w14:textId="77777777" w:rsidR="000175F2" w:rsidRPr="000C219A" w:rsidRDefault="000175F2" w:rsidP="00D66CC3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175F2" w:rsidRPr="00796FCC" w14:paraId="323DDC92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52215029" w14:textId="5136571E" w:rsidR="000175F2" w:rsidRPr="000C219A" w:rsidRDefault="000175F2" w:rsidP="00FB0AE5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หลังออกจากงาน ณ วันที่ </w:t>
            </w:r>
            <w:r w:rsidR="006D5A32" w:rsidRPr="006D5A32">
              <w:rPr>
                <w:rFonts w:ascii="Angsana New" w:hAnsi="Angsana New" w:cs="Angsana New" w:hint="cs"/>
                <w:color w:val="auto"/>
                <w:sz w:val="24"/>
                <w:szCs w:val="24"/>
                <w:lang w:val="en-US"/>
              </w:rPr>
              <w:t>1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7BD1B0A6" w:rsidR="000175F2" w:rsidRPr="000C219A" w:rsidRDefault="006D5A32" w:rsidP="00E21F8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504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FF82EE" w14:textId="0BDB111B" w:rsidR="000175F2" w:rsidRPr="000C219A" w:rsidRDefault="006D5A32" w:rsidP="00E21F8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494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2B4EE94F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25E3A064" w:rsidR="000175F2" w:rsidRPr="000C219A" w:rsidRDefault="006D5A32" w:rsidP="00E21F84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397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C3C5961" w14:textId="03AEB39A" w:rsidR="000175F2" w:rsidRPr="000C219A" w:rsidRDefault="006D5A32" w:rsidP="004330E0">
            <w:pPr>
              <w:tabs>
                <w:tab w:val="decimal" w:pos="1065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385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842</w:t>
            </w:r>
          </w:p>
        </w:tc>
      </w:tr>
      <w:tr w:rsidR="000175F2" w:rsidRPr="00796FCC" w14:paraId="2F44E90F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0A438A1C" w14:textId="77777777" w:rsidR="000175F2" w:rsidRPr="000C219A" w:rsidRDefault="000175F2" w:rsidP="00FB0AE5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  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 xml:space="preserve">  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41BE6D73" w:rsidR="000175F2" w:rsidRPr="000C219A" w:rsidRDefault="006D5A32" w:rsidP="00FB0AE5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D9F823" w14:textId="74AB2F61" w:rsidR="000175F2" w:rsidRPr="000C219A" w:rsidRDefault="006D5A32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2D1105B2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2F2C171C" w:rsidR="000175F2" w:rsidRPr="000C219A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3F8EA64" w14:textId="72436C0F" w:rsidR="000175F2" w:rsidRPr="000C219A" w:rsidRDefault="006D5A32" w:rsidP="004330E0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571</w:t>
            </w:r>
          </w:p>
        </w:tc>
      </w:tr>
      <w:tr w:rsidR="000175F2" w:rsidRPr="00796FCC" w14:paraId="39BA0937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01ADC03E" w14:textId="77777777" w:rsidR="000175F2" w:rsidRPr="000C219A" w:rsidRDefault="000175F2" w:rsidP="00FB0AE5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361BA139" w:rsidR="000175F2" w:rsidRPr="000C219A" w:rsidRDefault="006D5A32" w:rsidP="00FB0AE5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9FF51" w14:textId="1350DDB0" w:rsidR="000175F2" w:rsidRPr="000C219A" w:rsidRDefault="006D5A32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74C49903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1C5F4B4A" w:rsidR="000175F2" w:rsidRPr="000C219A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89C92D6" w14:textId="047C8F0E" w:rsidR="000175F2" w:rsidRPr="000C219A" w:rsidRDefault="006D5A32" w:rsidP="004330E0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790</w:t>
            </w:r>
          </w:p>
        </w:tc>
      </w:tr>
      <w:tr w:rsidR="000175F2" w:rsidRPr="00796FCC" w14:paraId="4B34CCCD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7636EBBC" w14:textId="77777777" w:rsidR="000175F2" w:rsidRPr="000C219A" w:rsidRDefault="000175F2" w:rsidP="00FB0AE5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  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11113E6A" w:rsidR="000175F2" w:rsidRPr="000C219A" w:rsidRDefault="00C72C57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180</w:t>
            </w: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FDB0BE" w14:textId="6E17CCC1" w:rsidR="000175F2" w:rsidRPr="000C219A" w:rsidRDefault="002D4711" w:rsidP="00FB0AE5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722</w:t>
            </w: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2657C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19695D09" w:rsidR="000175F2" w:rsidRPr="000C219A" w:rsidRDefault="00C72C57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180</w:t>
            </w: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3CB597D" w14:textId="5020D25A" w:rsidR="000175F2" w:rsidRPr="000C219A" w:rsidRDefault="002D4711" w:rsidP="004330E0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591</w:t>
            </w:r>
            <w:r w:rsidRPr="000C21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75F2" w:rsidRPr="00796FCC" w14:paraId="4BE4B3C2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71608ABD" w14:textId="77777777" w:rsidR="000175F2" w:rsidRPr="000C219A" w:rsidRDefault="000175F2" w:rsidP="00FB0AE5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C219A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C219A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D20D2" w14:textId="77777777" w:rsidR="000175F2" w:rsidRPr="000C219A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C219A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C219A" w:rsidRDefault="000175F2" w:rsidP="004330E0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175F2" w:rsidRPr="00796FCC" w14:paraId="1AF474A2" w14:textId="77777777" w:rsidTr="00D66CC3">
        <w:trPr>
          <w:trHeight w:val="20"/>
        </w:trPr>
        <w:tc>
          <w:tcPr>
            <w:tcW w:w="3744" w:type="dxa"/>
            <w:shd w:val="clear" w:color="auto" w:fill="auto"/>
          </w:tcPr>
          <w:p w14:paraId="1FD0E5E8" w14:textId="1F969572" w:rsidR="000175F2" w:rsidRPr="000C219A" w:rsidRDefault="000175F2" w:rsidP="00FB0AE5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หลังออกจากงาน ณ วันที่ </w:t>
            </w:r>
            <w:r w:rsidR="006D5A32" w:rsidRPr="006D5A32">
              <w:rPr>
                <w:rFonts w:ascii="Angsana New" w:hAnsi="Angsana New" w:cs="Angsana New" w:hint="cs"/>
                <w:color w:val="auto"/>
                <w:sz w:val="24"/>
                <w:szCs w:val="24"/>
                <w:lang w:val="en-US"/>
              </w:rPr>
              <w:t>31</w:t>
            </w:r>
            <w:r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2D4711" w:rsidRPr="000C219A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65038712" w:rsidR="000175F2" w:rsidRPr="000C219A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517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C219A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C02FE3" w14:textId="6462F8DC" w:rsidR="000175F2" w:rsidRPr="000C219A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506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33F9F3C7" w14:textId="77777777" w:rsidR="000175F2" w:rsidRPr="000C219A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27F594F6" w:rsidR="000175F2" w:rsidRPr="000C219A" w:rsidRDefault="006D5A3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407</w:t>
            </w:r>
            <w:r w:rsidR="00C72C57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C219A" w:rsidRDefault="000175F2" w:rsidP="00FB0AE5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16B438D1" w14:textId="305C4CE6" w:rsidR="000175F2" w:rsidRPr="000C219A" w:rsidRDefault="006D5A32" w:rsidP="004330E0">
            <w:pPr>
              <w:tabs>
                <w:tab w:val="decimal" w:pos="108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395</w:t>
            </w:r>
            <w:r w:rsidR="002D4711" w:rsidRPr="000C219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612</w:t>
            </w:r>
          </w:p>
        </w:tc>
      </w:tr>
    </w:tbl>
    <w:p w14:paraId="24C427DA" w14:textId="4102B19A" w:rsidR="000175F2" w:rsidRPr="00796FCC" w:rsidRDefault="000175F2" w:rsidP="00AD5F6C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หนี้สินผลประโยชน์พนักงานหลังออกจากงานสำหรับ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งวดสามเดือน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าคม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75F2" w:rsidRPr="00796FCC" w14:paraId="104A1D06" w14:textId="77777777" w:rsidTr="00FB0AE5">
        <w:tc>
          <w:tcPr>
            <w:tcW w:w="3510" w:type="dxa"/>
            <w:shd w:val="clear" w:color="auto" w:fill="auto"/>
            <w:vAlign w:val="bottom"/>
          </w:tcPr>
          <w:p w14:paraId="1439A579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028DCD2E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505165C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37872F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4E9D0D3F" w14:textId="77777777" w:rsidTr="00FB0AE5">
        <w:tc>
          <w:tcPr>
            <w:tcW w:w="3510" w:type="dxa"/>
            <w:shd w:val="clear" w:color="auto" w:fill="auto"/>
            <w:vAlign w:val="bottom"/>
          </w:tcPr>
          <w:p w14:paraId="064827E7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92F8FA7" w14:textId="740C4DAC" w:rsidR="000175F2" w:rsidRPr="00796FCC" w:rsidRDefault="006D5A3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50A6BF20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FF1714" w14:textId="01C47CF2" w:rsidR="000175F2" w:rsidRPr="00796FCC" w:rsidRDefault="006D5A3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002515B0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BDB5FD" w14:textId="5E22C045" w:rsidR="000175F2" w:rsidRPr="00796FCC" w:rsidRDefault="006D5A3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DFB7576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63430" w14:textId="1F277931" w:rsidR="000175F2" w:rsidRPr="00796FCC" w:rsidRDefault="006D5A3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992F26" w:rsidRPr="00796FCC" w14:paraId="0C138D19" w14:textId="77777777" w:rsidTr="00FB0AE5">
        <w:tc>
          <w:tcPr>
            <w:tcW w:w="3510" w:type="dxa"/>
            <w:shd w:val="clear" w:color="auto" w:fill="auto"/>
          </w:tcPr>
          <w:p w14:paraId="7A1214BB" w14:textId="77777777" w:rsidR="00992F26" w:rsidRPr="00796FCC" w:rsidRDefault="00992F26" w:rsidP="00992F2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22B24AE3" w14:textId="765AFDD2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37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2CEFB12B" w14:textId="77777777" w:rsidR="00992F26" w:rsidRPr="00796FCC" w:rsidRDefault="00992F26" w:rsidP="00992F26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6C9C23" w14:textId="4F6AC9F2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  <w:tc>
          <w:tcPr>
            <w:tcW w:w="90" w:type="dxa"/>
          </w:tcPr>
          <w:p w14:paraId="1BAE9234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32BA42C" w14:textId="3A0148DB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47</w:t>
            </w:r>
            <w:r w:rsidR="00665207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-</w:t>
            </w:r>
            <w:r w:rsidR="00665207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0C45D6D9" w14:textId="77777777" w:rsidR="00992F26" w:rsidRPr="00796FCC" w:rsidRDefault="00992F26" w:rsidP="00992F26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4FF269" w14:textId="72122555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98</w:t>
            </w:r>
            <w:r w:rsidR="00665207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-</w:t>
            </w:r>
            <w:r w:rsidR="00665207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</w:tr>
      <w:tr w:rsidR="00992F26" w:rsidRPr="00796FCC" w14:paraId="4F679511" w14:textId="77777777" w:rsidTr="00FB0AE5">
        <w:tc>
          <w:tcPr>
            <w:tcW w:w="3510" w:type="dxa"/>
            <w:shd w:val="clear" w:color="auto" w:fill="auto"/>
          </w:tcPr>
          <w:p w14:paraId="6518C1BC" w14:textId="77777777" w:rsidR="00992F26" w:rsidRPr="00796FCC" w:rsidRDefault="00992F26" w:rsidP="00992F2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01CD3858" w14:textId="2551F320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38F742CA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CA096B" w14:textId="251B7893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61D803AB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11A0FF" w14:textId="13D5CDC8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5A2ED4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C34CD7" w14:textId="2BC1CD00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</w:tr>
      <w:tr w:rsidR="00992F26" w:rsidRPr="00796FCC" w14:paraId="59776668" w14:textId="77777777" w:rsidTr="00FB0AE5">
        <w:tc>
          <w:tcPr>
            <w:tcW w:w="3510" w:type="dxa"/>
            <w:shd w:val="clear" w:color="auto" w:fill="auto"/>
          </w:tcPr>
          <w:p w14:paraId="53CE9985" w14:textId="77777777" w:rsidR="00992F26" w:rsidRPr="00796FCC" w:rsidRDefault="00992F26" w:rsidP="00992F2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37E4762F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296AE02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9E60C2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F2F11B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1871C0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D09D87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382885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92F26" w:rsidRPr="00796FCC" w14:paraId="233D4530" w14:textId="77777777" w:rsidTr="00FB0AE5">
        <w:tc>
          <w:tcPr>
            <w:tcW w:w="3510" w:type="dxa"/>
            <w:shd w:val="clear" w:color="auto" w:fill="auto"/>
          </w:tcPr>
          <w:p w14:paraId="54A099CB" w14:textId="77777777" w:rsidR="00992F26" w:rsidRPr="00796FCC" w:rsidRDefault="00992F26" w:rsidP="00992F2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3038DDCF" w14:textId="215F29C3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-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10A2189B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596B3F2" w14:textId="432ECA5C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-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7182293F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754A07" w14:textId="4168CA2A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-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3A5B700" w14:textId="7777777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A4747" w14:textId="366A4D0A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-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992F26" w:rsidRPr="00796FCC" w14:paraId="35D2F4B0" w14:textId="77777777" w:rsidTr="00FB0AE5">
        <w:tc>
          <w:tcPr>
            <w:tcW w:w="3510" w:type="dxa"/>
            <w:shd w:val="clear" w:color="auto" w:fill="auto"/>
          </w:tcPr>
          <w:p w14:paraId="0094067A" w14:textId="77777777" w:rsidR="00992F26" w:rsidRPr="00796FCC" w:rsidRDefault="00992F26" w:rsidP="00992F2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49C92719" w14:textId="3E3F1FF8" w:rsidR="00992F26" w:rsidRPr="00796FCC" w:rsidRDefault="00992F26" w:rsidP="00992F26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4EDCD70" w14:textId="77777777" w:rsidR="00992F26" w:rsidRPr="00796FCC" w:rsidRDefault="00992F26" w:rsidP="00992F26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1EF2171" w14:textId="0496211C" w:rsidR="00992F26" w:rsidRPr="00796FCC" w:rsidRDefault="00992F26" w:rsidP="00992F26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7DE2F17F" w14:textId="77777777" w:rsidR="00992F26" w:rsidRPr="00796FCC" w:rsidRDefault="00992F26" w:rsidP="00992F26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578250" w14:textId="02B19E67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662EDD33" w14:textId="77777777" w:rsidR="00992F26" w:rsidRPr="00796FCC" w:rsidRDefault="00992F26" w:rsidP="00992F26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E8D8D3" w14:textId="40E23E23" w:rsidR="00992F26" w:rsidRPr="00796FCC" w:rsidRDefault="00992F26" w:rsidP="00992F2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6D5A32" w:rsidRPr="006D5A32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57698FAE" w14:textId="778C5E3B" w:rsidR="000175F2" w:rsidRPr="00B24F4B" w:rsidRDefault="000175F2" w:rsidP="00AD5F6C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  <w:t>ซึ่งมีผลกระทบเพิ่มขึ้น (ลดลง) ต่อมูลค่าปัจจุบันของ</w:t>
      </w:r>
      <w:r w:rsidRPr="00B24F4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24F4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มีนาคม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B24F4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8C495E" w:rsidRPr="00B24F4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24F4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B24F4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มีดังนี้</w:t>
      </w:r>
    </w:p>
    <w:p w14:paraId="07B9E97F" w14:textId="77777777" w:rsidR="000175F2" w:rsidRPr="000C219A" w:rsidRDefault="000175F2" w:rsidP="000175F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  <w:lang w:val="en-GB"/>
        </w:rPr>
        <w:t xml:space="preserve"> : 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5"/>
        <w:gridCol w:w="900"/>
        <w:gridCol w:w="901"/>
        <w:gridCol w:w="918"/>
        <w:gridCol w:w="946"/>
      </w:tblGrid>
      <w:tr w:rsidR="000175F2" w:rsidRPr="00796FCC" w14:paraId="3B838BCF" w14:textId="77777777" w:rsidTr="007D4113">
        <w:trPr>
          <w:cantSplit/>
          <w:trHeight w:val="193"/>
        </w:trPr>
        <w:tc>
          <w:tcPr>
            <w:tcW w:w="5045" w:type="dxa"/>
            <w:vAlign w:val="center"/>
          </w:tcPr>
          <w:p w14:paraId="023F541B" w14:textId="77777777" w:rsidR="000175F2" w:rsidRPr="00CD757E" w:rsidRDefault="000175F2" w:rsidP="0071450F">
            <w:pPr>
              <w:spacing w:line="240" w:lineRule="exact"/>
              <w:ind w:firstLine="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801" w:type="dxa"/>
            <w:gridSpan w:val="2"/>
            <w:vAlign w:val="center"/>
          </w:tcPr>
          <w:p w14:paraId="528A2E4E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64" w:type="dxa"/>
            <w:gridSpan w:val="2"/>
          </w:tcPr>
          <w:p w14:paraId="1A1F3D68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2F6CC55D" w14:textId="77777777" w:rsidTr="007D4113">
        <w:trPr>
          <w:cantSplit/>
          <w:trHeight w:val="112"/>
        </w:trPr>
        <w:tc>
          <w:tcPr>
            <w:tcW w:w="5045" w:type="dxa"/>
            <w:vAlign w:val="center"/>
          </w:tcPr>
          <w:p w14:paraId="4097538C" w14:textId="77777777" w:rsidR="000175F2" w:rsidRPr="00CD757E" w:rsidRDefault="000175F2" w:rsidP="0071450F">
            <w:pPr>
              <w:spacing w:line="26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86D096A" w14:textId="5AFF42CA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center"/>
          </w:tcPr>
          <w:p w14:paraId="5A0EDC08" w14:textId="0444F3F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8" w:type="dxa"/>
          </w:tcPr>
          <w:p w14:paraId="071C0569" w14:textId="645029D0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5" w:type="dxa"/>
            <w:vAlign w:val="center"/>
          </w:tcPr>
          <w:p w14:paraId="59085334" w14:textId="7260FDA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711" w:rsidRPr="00796FCC" w14:paraId="3626064D" w14:textId="77777777" w:rsidTr="007D4113">
        <w:trPr>
          <w:cantSplit/>
          <w:trHeight w:val="21"/>
        </w:trPr>
        <w:tc>
          <w:tcPr>
            <w:tcW w:w="5045" w:type="dxa"/>
            <w:vAlign w:val="center"/>
          </w:tcPr>
          <w:p w14:paraId="79772154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A4681E2" w14:textId="58D0191A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2DF1AA5F" w14:textId="72F513F4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18" w:type="dxa"/>
          </w:tcPr>
          <w:p w14:paraId="2B21CE3D" w14:textId="351895C4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45" w:type="dxa"/>
            <w:vAlign w:val="center"/>
          </w:tcPr>
          <w:p w14:paraId="4AF1B7D3" w14:textId="3F76C62D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D4711" w:rsidRPr="00796FCC" w14:paraId="1739BD7E" w14:textId="77777777" w:rsidTr="007D4113">
        <w:trPr>
          <w:cantSplit/>
          <w:trHeight w:val="21"/>
        </w:trPr>
        <w:tc>
          <w:tcPr>
            <w:tcW w:w="5045" w:type="dxa"/>
            <w:vAlign w:val="center"/>
          </w:tcPr>
          <w:p w14:paraId="260A638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7992B0D" w14:textId="511B8211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vAlign w:val="center"/>
          </w:tcPr>
          <w:p w14:paraId="4A1578F9" w14:textId="5B64F837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18" w:type="dxa"/>
          </w:tcPr>
          <w:p w14:paraId="34CECDFC" w14:textId="353FA0E9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45" w:type="dxa"/>
            <w:vAlign w:val="center"/>
          </w:tcPr>
          <w:p w14:paraId="7CC11B1A" w14:textId="7E634372" w:rsidR="002D4711" w:rsidRPr="00CD757E" w:rsidRDefault="006D5A32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2D4711" w:rsidRPr="00796FCC" w14:paraId="1F847A45" w14:textId="77777777" w:rsidTr="007D4113">
        <w:trPr>
          <w:cantSplit/>
          <w:trHeight w:val="21"/>
        </w:trPr>
        <w:tc>
          <w:tcPr>
            <w:tcW w:w="5045" w:type="dxa"/>
            <w:vAlign w:val="center"/>
          </w:tcPr>
          <w:p w14:paraId="7ADC419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vAlign w:val="center"/>
          </w:tcPr>
          <w:p w14:paraId="6ECD68FD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941AD0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47975D13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4DA8DF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92F26" w:rsidRPr="00796FCC" w14:paraId="657CCDF5" w14:textId="77777777" w:rsidTr="007D4113">
        <w:trPr>
          <w:cantSplit/>
          <w:trHeight w:val="21"/>
        </w:trPr>
        <w:tc>
          <w:tcPr>
            <w:tcW w:w="5045" w:type="dxa"/>
            <w:vAlign w:val="center"/>
          </w:tcPr>
          <w:p w14:paraId="38537E7C" w14:textId="338618AE" w:rsidR="00992F26" w:rsidRPr="00CD757E" w:rsidRDefault="00992F26" w:rsidP="0071450F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6283795" w14:textId="3B0FF177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00" w:type="dxa"/>
            <w:vAlign w:val="center"/>
          </w:tcPr>
          <w:p w14:paraId="7FE9357A" w14:textId="2BE2C6E3" w:rsidR="00992F26" w:rsidRPr="00CD757E" w:rsidRDefault="006D5A32" w:rsidP="00F779B2">
            <w:pPr>
              <w:tabs>
                <w:tab w:val="decimal" w:pos="44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vAlign w:val="center"/>
          </w:tcPr>
          <w:p w14:paraId="30B58E52" w14:textId="5B5E5632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5" w:type="dxa"/>
            <w:vAlign w:val="center"/>
          </w:tcPr>
          <w:p w14:paraId="4021A326" w14:textId="72C13DD2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992F26" w:rsidRPr="00796FCC" w14:paraId="281E71AF" w14:textId="77777777" w:rsidTr="000A47E2">
        <w:trPr>
          <w:cantSplit/>
          <w:trHeight w:val="21"/>
        </w:trPr>
        <w:tc>
          <w:tcPr>
            <w:tcW w:w="5045" w:type="dxa"/>
            <w:vAlign w:val="bottom"/>
          </w:tcPr>
          <w:p w14:paraId="7FF61215" w14:textId="1B2DF7BA" w:rsidR="00992F26" w:rsidRPr="00CD757E" w:rsidRDefault="00992F26" w:rsidP="000A47E2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1E20A6EB" w14:textId="54A05D9E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65B03F70" w14:textId="1BB23473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bottom"/>
          </w:tcPr>
          <w:p w14:paraId="357EA320" w14:textId="7F7BA808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5644CAA1" w14:textId="4737E3EB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2F26" w:rsidRPr="00796FCC" w14:paraId="2F8C3878" w14:textId="77777777" w:rsidTr="007D4113">
        <w:trPr>
          <w:cantSplit/>
          <w:trHeight w:hRule="exact" w:val="67"/>
        </w:trPr>
        <w:tc>
          <w:tcPr>
            <w:tcW w:w="5045" w:type="dxa"/>
            <w:vAlign w:val="center"/>
          </w:tcPr>
          <w:p w14:paraId="32FC0F55" w14:textId="77777777" w:rsidR="00992F26" w:rsidRPr="00CD757E" w:rsidRDefault="00992F26" w:rsidP="007D4113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AE4F1AB" w14:textId="77777777" w:rsidR="00992F26" w:rsidRPr="00CD757E" w:rsidRDefault="00992F26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C17F308" w14:textId="77777777" w:rsidR="00992F26" w:rsidRPr="00CD757E" w:rsidRDefault="00992F26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0DD33F71" w14:textId="77777777" w:rsidR="00992F26" w:rsidRPr="00CD757E" w:rsidRDefault="00992F26" w:rsidP="007D4113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7C359B1A" w14:textId="77777777" w:rsidR="00992F26" w:rsidRPr="00CD757E" w:rsidRDefault="00992F26" w:rsidP="007D4113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D4113" w:rsidRPr="00796FCC" w14:paraId="71E868AF" w14:textId="77777777" w:rsidTr="007D4113">
        <w:trPr>
          <w:cantSplit/>
          <w:trHeight w:hRule="exact" w:val="67"/>
        </w:trPr>
        <w:tc>
          <w:tcPr>
            <w:tcW w:w="5045" w:type="dxa"/>
            <w:vAlign w:val="center"/>
          </w:tcPr>
          <w:p w14:paraId="27A8C5B6" w14:textId="77777777" w:rsidR="007D4113" w:rsidRPr="00CD757E" w:rsidRDefault="007D4113" w:rsidP="007D4113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0B59862" w14:textId="77777777" w:rsidR="007D4113" w:rsidRPr="00CD757E" w:rsidRDefault="007D4113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1A3A319" w14:textId="77777777" w:rsidR="007D4113" w:rsidRPr="00CD757E" w:rsidRDefault="007D4113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1DB4B21A" w14:textId="77777777" w:rsidR="007D4113" w:rsidRPr="00CD757E" w:rsidRDefault="007D4113" w:rsidP="007D4113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382155E1" w14:textId="77777777" w:rsidR="007D4113" w:rsidRPr="00CD757E" w:rsidRDefault="007D4113" w:rsidP="007D4113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D4113" w:rsidRPr="00796FCC" w14:paraId="3ED30F28" w14:textId="77777777" w:rsidTr="007D4113">
        <w:trPr>
          <w:cantSplit/>
          <w:trHeight w:hRule="exact" w:val="67"/>
        </w:trPr>
        <w:tc>
          <w:tcPr>
            <w:tcW w:w="5045" w:type="dxa"/>
            <w:vAlign w:val="center"/>
          </w:tcPr>
          <w:p w14:paraId="03A170C4" w14:textId="77777777" w:rsidR="007D4113" w:rsidRPr="00CD757E" w:rsidRDefault="007D4113" w:rsidP="007D4113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36FB2B8" w14:textId="77777777" w:rsidR="007D4113" w:rsidRPr="00CD757E" w:rsidRDefault="007D4113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4F281A6E" w14:textId="77777777" w:rsidR="007D4113" w:rsidRPr="00CD757E" w:rsidRDefault="007D4113" w:rsidP="007D4113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508AC2C7" w14:textId="77777777" w:rsidR="007D4113" w:rsidRPr="00CD757E" w:rsidRDefault="007D4113" w:rsidP="007D4113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765F3DCE" w14:textId="77777777" w:rsidR="007D4113" w:rsidRPr="00CD757E" w:rsidRDefault="007D4113" w:rsidP="007D4113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92F26" w:rsidRPr="00796FCC" w14:paraId="7377DA25" w14:textId="77777777" w:rsidTr="007D4113">
        <w:trPr>
          <w:cantSplit/>
          <w:trHeight w:val="182"/>
        </w:trPr>
        <w:tc>
          <w:tcPr>
            <w:tcW w:w="5045" w:type="dxa"/>
            <w:vAlign w:val="center"/>
          </w:tcPr>
          <w:p w14:paraId="315F2F88" w14:textId="77777777" w:rsidR="00992F26" w:rsidRPr="00CD757E" w:rsidRDefault="00992F26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อัตราการเติบโตของเงินเดือน</w:t>
            </w:r>
          </w:p>
        </w:tc>
        <w:tc>
          <w:tcPr>
            <w:tcW w:w="900" w:type="dxa"/>
            <w:vAlign w:val="center"/>
          </w:tcPr>
          <w:p w14:paraId="2BAF4960" w14:textId="77777777" w:rsidR="00992F26" w:rsidRPr="007D4113" w:rsidRDefault="00992F26" w:rsidP="0071450F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E9EC0F6" w14:textId="77777777" w:rsidR="00992F26" w:rsidRPr="007D4113" w:rsidRDefault="00992F26" w:rsidP="0071450F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2B5D9C72" w14:textId="77777777" w:rsidR="00992F26" w:rsidRPr="007D4113" w:rsidRDefault="00992F26" w:rsidP="0071450F">
            <w:pPr>
              <w:tabs>
                <w:tab w:val="decimal" w:pos="410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41479DA7" w14:textId="77777777" w:rsidR="00992F26" w:rsidRPr="007D4113" w:rsidRDefault="00992F26" w:rsidP="0071450F">
            <w:pPr>
              <w:tabs>
                <w:tab w:val="decimal" w:pos="72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92F26" w:rsidRPr="00796FCC" w14:paraId="3FCF6DA6" w14:textId="77777777" w:rsidTr="007D4113">
        <w:trPr>
          <w:cantSplit/>
          <w:trHeight w:val="60"/>
        </w:trPr>
        <w:tc>
          <w:tcPr>
            <w:tcW w:w="5045" w:type="dxa"/>
            <w:vAlign w:val="center"/>
          </w:tcPr>
          <w:p w14:paraId="57F8AC69" w14:textId="4F4391DB" w:rsidR="00992F26" w:rsidRPr="00CD757E" w:rsidRDefault="00992F26" w:rsidP="0071450F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ลดลงร้อยละ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9FB126E" w14:textId="58AB899C" w:rsidR="00992F26" w:rsidRPr="00CD757E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0" w:type="dxa"/>
            <w:vAlign w:val="center"/>
          </w:tcPr>
          <w:p w14:paraId="2FFF0172" w14:textId="51CA557C" w:rsidR="00992F26" w:rsidRPr="00CD757E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64E73313" w14:textId="25857261" w:rsidR="00992F26" w:rsidRPr="00CD757E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149F56BE" w14:textId="085E46B9" w:rsidR="00992F26" w:rsidRPr="00CD757E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2F26" w:rsidRPr="00796FCC" w14:paraId="7386D51A" w14:textId="77777777" w:rsidTr="007D4113">
        <w:trPr>
          <w:cantSplit/>
          <w:trHeight w:val="153"/>
        </w:trPr>
        <w:tc>
          <w:tcPr>
            <w:tcW w:w="5045" w:type="dxa"/>
            <w:vAlign w:val="center"/>
          </w:tcPr>
          <w:p w14:paraId="13AE3CBE" w14:textId="10880336" w:rsidR="00992F26" w:rsidRPr="00CD757E" w:rsidRDefault="00992F26" w:rsidP="00735641">
            <w:pPr>
              <w:spacing w:line="32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เพิ่มขึ้นร้อยละ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1E5D0AC9" w14:textId="2509810E" w:rsidR="00992F26" w:rsidRPr="00CD757E" w:rsidRDefault="006D5A32" w:rsidP="00735641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00" w:type="dxa"/>
            <w:vAlign w:val="center"/>
          </w:tcPr>
          <w:p w14:paraId="7273789D" w14:textId="383166CE" w:rsidR="00992F26" w:rsidRPr="00CD757E" w:rsidRDefault="006D5A32" w:rsidP="00735641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18" w:type="dxa"/>
            <w:vAlign w:val="center"/>
          </w:tcPr>
          <w:p w14:paraId="52E716B2" w14:textId="1F271126" w:rsidR="00992F26" w:rsidRPr="00CD757E" w:rsidRDefault="006D5A32" w:rsidP="00735641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945" w:type="dxa"/>
            <w:vAlign w:val="center"/>
          </w:tcPr>
          <w:p w14:paraId="065E87A7" w14:textId="30D163FC" w:rsidR="00992F26" w:rsidRPr="00CD757E" w:rsidRDefault="006D5A32" w:rsidP="00735641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</w:tr>
      <w:tr w:rsidR="00992F26" w:rsidRPr="00796FCC" w14:paraId="4B481120" w14:textId="77777777" w:rsidTr="007D4113">
        <w:trPr>
          <w:cantSplit/>
          <w:trHeight w:hRule="exact" w:val="163"/>
        </w:trPr>
        <w:tc>
          <w:tcPr>
            <w:tcW w:w="5045" w:type="dxa"/>
            <w:vAlign w:val="center"/>
          </w:tcPr>
          <w:p w14:paraId="16AA3292" w14:textId="77777777" w:rsidR="00992F26" w:rsidRPr="00CD757E" w:rsidRDefault="00992F26" w:rsidP="007D4113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A62C2B7" w14:textId="77777777" w:rsidR="00992F26" w:rsidRPr="007D4113" w:rsidRDefault="00992F26" w:rsidP="007D4113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9D49862" w14:textId="77777777" w:rsidR="00992F26" w:rsidRPr="007D4113" w:rsidRDefault="00992F26" w:rsidP="007D4113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4BE6C064" w14:textId="77777777" w:rsidR="00992F26" w:rsidRPr="007D4113" w:rsidRDefault="00992F26" w:rsidP="007D4113">
            <w:pPr>
              <w:tabs>
                <w:tab w:val="decimal" w:pos="410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6E6F9F88" w14:textId="77777777" w:rsidR="00992F26" w:rsidRPr="007D4113" w:rsidRDefault="00992F26" w:rsidP="007D4113">
            <w:pPr>
              <w:tabs>
                <w:tab w:val="decimal" w:pos="724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92F26" w:rsidRPr="00796FCC" w14:paraId="3FFC763A" w14:textId="77777777" w:rsidTr="007D4113">
        <w:trPr>
          <w:cantSplit/>
          <w:trHeight w:val="117"/>
        </w:trPr>
        <w:tc>
          <w:tcPr>
            <w:tcW w:w="5045" w:type="dxa"/>
            <w:vAlign w:val="center"/>
          </w:tcPr>
          <w:p w14:paraId="26C5E80C" w14:textId="77777777" w:rsidR="00992F26" w:rsidRPr="00CD757E" w:rsidRDefault="00992F26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  <w:vAlign w:val="center"/>
          </w:tcPr>
          <w:p w14:paraId="1163CBA9" w14:textId="77777777" w:rsidR="00992F26" w:rsidRPr="007D4113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C88C7D2" w14:textId="77777777" w:rsidR="00992F26" w:rsidRPr="007D4113" w:rsidRDefault="00992F26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66668A52" w14:textId="77777777" w:rsidR="00992F26" w:rsidRPr="007D4113" w:rsidRDefault="00992F26" w:rsidP="0071450F">
            <w:pPr>
              <w:tabs>
                <w:tab w:val="decimal" w:pos="410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6D54D20" w14:textId="77777777" w:rsidR="00992F26" w:rsidRPr="007D4113" w:rsidRDefault="00992F26" w:rsidP="0071450F">
            <w:pPr>
              <w:tabs>
                <w:tab w:val="decimal" w:pos="72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92F26" w:rsidRPr="00796FCC" w14:paraId="258B1EED" w14:textId="77777777" w:rsidTr="007D4113">
        <w:trPr>
          <w:cantSplit/>
          <w:trHeight w:val="162"/>
        </w:trPr>
        <w:tc>
          <w:tcPr>
            <w:tcW w:w="5045" w:type="dxa"/>
            <w:vAlign w:val="center"/>
          </w:tcPr>
          <w:p w14:paraId="53507259" w14:textId="3A8F7C5C" w:rsidR="00992F26" w:rsidRPr="00CD757E" w:rsidRDefault="00992F26" w:rsidP="0071450F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ลดลงร้อยละ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503FB405" w14:textId="614E9DB0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00" w:type="dxa"/>
            <w:vAlign w:val="center"/>
          </w:tcPr>
          <w:p w14:paraId="36EA0F0A" w14:textId="62FAAA7E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18" w:type="dxa"/>
            <w:vAlign w:val="center"/>
          </w:tcPr>
          <w:p w14:paraId="4C4FC9B3" w14:textId="4917B230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5" w:type="dxa"/>
            <w:vAlign w:val="center"/>
          </w:tcPr>
          <w:p w14:paraId="2BF9B46A" w14:textId="1B95F000" w:rsidR="00992F26" w:rsidRPr="00CD757E" w:rsidRDefault="006D5A32" w:rsidP="0071450F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992F26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992F26" w:rsidRPr="00796FCC" w14:paraId="78643E00" w14:textId="77777777" w:rsidTr="007D4113">
        <w:trPr>
          <w:cantSplit/>
          <w:trHeight w:val="193"/>
        </w:trPr>
        <w:tc>
          <w:tcPr>
            <w:tcW w:w="5045" w:type="dxa"/>
            <w:vAlign w:val="center"/>
          </w:tcPr>
          <w:p w14:paraId="652E2A76" w14:textId="53924160" w:rsidR="00992F26" w:rsidRPr="00CD757E" w:rsidRDefault="00992F26" w:rsidP="000A47E2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เพิ่มขึ้นร้อยละ </w:t>
            </w:r>
            <w:r w:rsidR="006D5A32" w:rsidRPr="006D5A32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371FCBD5" w14:textId="0C81E6AA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0" w:type="dxa"/>
            <w:vAlign w:val="center"/>
          </w:tcPr>
          <w:p w14:paraId="59DB717C" w14:textId="73E3F02F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529D8A59" w14:textId="6693C5EF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0D14C2E" w14:textId="57BF5E4B" w:rsidR="00992F26" w:rsidRPr="00CD757E" w:rsidRDefault="00992F26" w:rsidP="000A47E2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441EC5F" w14:textId="11EA94F3" w:rsidR="008E1083" w:rsidRPr="00796FCC" w:rsidRDefault="006D5A32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3F79B7F0" w:rsidR="008E1083" w:rsidRPr="00796FCC" w:rsidRDefault="00F75D87" w:rsidP="000175F2">
      <w:pPr>
        <w:ind w:left="54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 (</w:t>
      </w:r>
      <w:r w:rsidR="008E1083" w:rsidRPr="00796FCC">
        <w:rPr>
          <w:rFonts w:ascii="Angsana New" w:hAnsi="Angsana New" w:cs="Angsana New"/>
          <w:spacing w:val="-2"/>
          <w:sz w:val="32"/>
          <w:szCs w:val="32"/>
          <w:cs/>
        </w:rPr>
        <w:t>หนี้สิน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8E1083" w:rsidRPr="00796FCC">
        <w:rPr>
          <w:rFonts w:ascii="Angsana New" w:hAnsi="Angsana New" w:cs="Angsana New"/>
          <w:spacing w:val="-2"/>
          <w:sz w:val="32"/>
          <w:szCs w:val="32"/>
          <w:cs/>
        </w:rPr>
        <w:t>ภาษีเงินได้รอ</w:t>
      </w:r>
      <w:r w:rsidR="009D5C11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การ</w:t>
      </w:r>
      <w:r w:rsidR="008E1083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ตัดบัญชี ณ 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E1083" w:rsidRPr="00796FCC">
        <w:rPr>
          <w:rFonts w:ascii="Angsana New" w:hAnsi="Angsana New" w:cs="Angsana New"/>
          <w:spacing w:val="-2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2C561BAE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438C8BAF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441ED4F1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2AACDAFD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781C4776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4883730C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276C9D4A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3F2644BC" w:rsidR="00307608" w:rsidRPr="00796FCC" w:rsidRDefault="006D5A32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45E5FBAC" w:rsidR="00307608" w:rsidRPr="00796FCC" w:rsidRDefault="006D5A32" w:rsidP="00CB10DE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34</w:t>
            </w:r>
            <w:r w:rsidR="0064077D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29</w:t>
            </w:r>
            <w:r w:rsidRPr="006D5A32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268E6022" w:rsidR="00307608" w:rsidRPr="00796FCC" w:rsidRDefault="006D5A32" w:rsidP="00CD507B">
            <w:pPr>
              <w:tabs>
                <w:tab w:val="decimal" w:pos="990"/>
              </w:tabs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33</w:t>
            </w:r>
            <w:r w:rsidR="00307608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3A10B2D8" w:rsidR="00307608" w:rsidRPr="00796FCC" w:rsidRDefault="00B84C1B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158DD156" w:rsidR="00307608" w:rsidRPr="00796FCC" w:rsidRDefault="00307608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084D303F" w:rsidR="00307608" w:rsidRPr="00796FCC" w:rsidRDefault="00DA1B30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500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1C0940AB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096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5A5DFD0E" w:rsidR="00307608" w:rsidRPr="00796FCC" w:rsidRDefault="00B84C1B" w:rsidP="00CD507B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882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45B6BB63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0E769965" w:rsidR="00307608" w:rsidRPr="00796FCC" w:rsidRDefault="00DA1B30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20</w:t>
            </w:r>
            <w:r w:rsidR="006D5A32" w:rsidRPr="006D5A32">
              <w:rPr>
                <w:rFonts w:ascii="Angsana New" w:hAnsi="Angsana New" w:cs="Angsana New" w:hint="cs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69D36380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121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50403D7A" w:rsidR="00307608" w:rsidRPr="00796FCC" w:rsidRDefault="00B84C1B" w:rsidP="00CD507B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882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05CD823F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0B768EF2" w14:textId="5E6A0235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6577B5A8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359CEF5F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3DAF4113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1707E4DE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0EAAB864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507D0D7F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65DBCE28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605FB826" w:rsidR="009C0AF4" w:rsidRPr="00796FCC" w:rsidRDefault="006D5A32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430E" w:rsidRPr="00796FCC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33A4F688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45727308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D1430E" w:rsidRPr="00796FCC" w:rsidRDefault="00D1430E" w:rsidP="00D1430E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591F68ED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6D6B3E0D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</w:tr>
      <w:tr w:rsidR="00D1430E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71A07DA0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6B14BD81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25E4DF07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187FD357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</w:tr>
      <w:tr w:rsidR="00D1430E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0A3A770E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78D30934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7BA3106A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08D9F07A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</w:tr>
      <w:tr w:rsidR="00D1430E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224BDFEA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9149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65F1A444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7A1E2A35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07C3FD30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D1430E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7EE5D4E1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584E382D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65B2853A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D1430E" w:rsidRPr="00796FCC" w:rsidRDefault="00D1430E" w:rsidP="00D1430E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2C52D035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D1430E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2F7B961C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684BF812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78FFF5A0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34E4C0A6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864</w:t>
            </w:r>
          </w:p>
        </w:tc>
      </w:tr>
      <w:tr w:rsidR="00D1430E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462C0B04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3D67B3F3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703538FD" w:rsidR="00D1430E" w:rsidRPr="00796FCC" w:rsidRDefault="006D5A32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374D85A1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</w:tr>
      <w:tr w:rsidR="00D1430E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57ACBBEF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D1430E" w:rsidRPr="00796FCC" w:rsidRDefault="00D1430E" w:rsidP="00D1430E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37618714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1A6F95E2" w:rsidR="00D1430E" w:rsidRPr="00796FCC" w:rsidRDefault="006D5A32" w:rsidP="00D1430E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14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D1430E" w:rsidRPr="00796FCC" w:rsidRDefault="00D1430E" w:rsidP="00D1430E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35E81EA2" w:rsidR="00D1430E" w:rsidRPr="00796FCC" w:rsidRDefault="006D5A32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</w:tr>
      <w:tr w:rsidR="00D1430E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1F375BBD" w:rsidR="00D1430E" w:rsidRPr="00796FCC" w:rsidRDefault="00105419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="00D1430E"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D1430E" w:rsidRPr="00796FCC" w:rsidRDefault="00D1430E" w:rsidP="00D1430E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D1430E" w:rsidRPr="00796FCC" w:rsidRDefault="00D1430E" w:rsidP="00D1430E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D1430E" w:rsidRPr="00796FCC" w:rsidRDefault="00D1430E" w:rsidP="00D1430E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1430E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D1430E" w:rsidRPr="00796FCC" w:rsidRDefault="00D1430E" w:rsidP="00D1430E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2039452A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D1430E" w:rsidRPr="00796FCC" w:rsidRDefault="00D1430E" w:rsidP="00D1430E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7830EE3A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D1430E" w:rsidRPr="00796FCC" w:rsidRDefault="00D1430E" w:rsidP="00D1430E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41C6A470" w:rsidR="00D1430E" w:rsidRPr="00796FCC" w:rsidRDefault="00D1430E" w:rsidP="00D1430E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D1430E" w:rsidRPr="00796FCC" w:rsidRDefault="00D1430E" w:rsidP="00D1430E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2090BA12" w:rsidR="00D1430E" w:rsidRPr="00796FCC" w:rsidRDefault="00D1430E" w:rsidP="00D1430E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1430E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D1430E" w:rsidRPr="00796FCC" w:rsidRDefault="00105419" w:rsidP="00D1430E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D1430E"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D1430E" w:rsidRPr="00796FCC" w:rsidRDefault="00D1430E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1430E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D1430E" w:rsidRPr="00796FCC" w:rsidRDefault="00D1430E" w:rsidP="00D1430E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070F7B79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7928AE2E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0A850B9C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48F37BD5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1430E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D1430E" w:rsidRPr="00796FCC" w:rsidRDefault="00D1430E" w:rsidP="00D1430E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D1430E" w:rsidRPr="00796FCC" w:rsidRDefault="00D1430E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1430E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D1430E" w:rsidRPr="00796FCC" w:rsidRDefault="00D1430E" w:rsidP="00D1430E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04277A0E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11D81519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160EA82D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3CCBF8BE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1430E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D1430E" w:rsidRPr="00796FCC" w:rsidRDefault="00D1430E" w:rsidP="000F0595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46335930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7649CA11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075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7E09DAFC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512492F6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1430E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D1430E" w:rsidRPr="00796FCC" w:rsidRDefault="00D1430E" w:rsidP="00D1430E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1C23D3C5" w:rsidR="00D1430E" w:rsidRPr="00796FCC" w:rsidRDefault="00991497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72B2AF02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7A337A8E" w:rsidR="00D1430E" w:rsidRPr="00796FCC" w:rsidRDefault="00D1430E" w:rsidP="00D1430E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882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D1430E" w:rsidRPr="00796FCC" w:rsidRDefault="00D1430E" w:rsidP="00D1430E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030815C7" w:rsidR="00D1430E" w:rsidRPr="00796FCC" w:rsidRDefault="00D1430E" w:rsidP="00D1430E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3A92C167" w14:textId="77777777" w:rsidR="006C1E1C" w:rsidRDefault="006C1E1C" w:rsidP="002310D4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</w:p>
    <w:p w14:paraId="7B8AE7EA" w14:textId="77777777" w:rsidR="006C1E1C" w:rsidRDefault="006C1E1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24E0F9" w14:textId="2B1263C9" w:rsidR="008E1083" w:rsidRPr="00796FCC" w:rsidRDefault="008E1083" w:rsidP="00F60735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796FCC" w:rsidRDefault="00995F69" w:rsidP="004660AE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1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796FCC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796FCC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796FCC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796FCC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796FCC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796FCC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0D732EFD" w:rsidR="002310D4" w:rsidRPr="00796FCC" w:rsidRDefault="006D5A32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592A5B01" w:rsidR="002310D4" w:rsidRPr="00796FCC" w:rsidRDefault="006D5A32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796FC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9A12EE"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2310D4" w:rsidRPr="00796FCC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67B0731E" w:rsidR="002310D4" w:rsidRPr="00796FCC" w:rsidRDefault="006D5A32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0252E0AB" w:rsidR="002310D4" w:rsidRPr="00796FCC" w:rsidRDefault="006D5A32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310D4" w:rsidRPr="00796FCC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796FCC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796FCC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796FCC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796FCC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796FCC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796FCC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4A160ECB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35A90597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4CCDD7B8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49E61081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</w:p>
        </w:tc>
      </w:tr>
      <w:tr w:rsidR="00B1143A" w:rsidRPr="00796FCC" w14:paraId="25B3B36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2F108A45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7F47F183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A8D9F93" w14:textId="0FD987E9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7F28132A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</w:p>
        </w:tc>
      </w:tr>
      <w:tr w:rsidR="00B1143A" w:rsidRPr="00796FCC" w14:paraId="4D97EE4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5BB6D4CE" w:rsidR="00B1143A" w:rsidRPr="00796FCC" w:rsidRDefault="006D5A32" w:rsidP="00654FC7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07DFB772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8B6F26" w14:textId="273FB5DC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4A4300BA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B1143A" w:rsidRPr="00796FCC" w14:paraId="7D8CBFE6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2704E510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0A788414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5232CCE" w14:textId="523085F3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3BCBE17F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</w:tr>
      <w:tr w:rsidR="00B1143A" w:rsidRPr="00796FCC" w14:paraId="310DD87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6C1C4D4D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4CF65BDC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B1143A" w:rsidRPr="00796FCC" w:rsidRDefault="00B1143A" w:rsidP="00B1143A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E1A448" w14:textId="2A8F8AA1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7117C74E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</w:tr>
      <w:tr w:rsidR="00B1143A" w:rsidRPr="00796FCC" w14:paraId="44E4E7B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0857EEC1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114E03DA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EE72303" w14:textId="5FC603AD" w:rsidR="00B1143A" w:rsidRPr="00796FCC" w:rsidRDefault="00991497" w:rsidP="00991497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31C70614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</w:p>
        </w:tc>
      </w:tr>
      <w:tr w:rsidR="00B1143A" w:rsidRPr="00796FCC" w14:paraId="51FABC93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47AC34A3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F81" w14:textId="76737196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2AA2967" w14:textId="4A87DEBC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4F6BEEA5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685</w:t>
            </w:r>
          </w:p>
        </w:tc>
      </w:tr>
      <w:tr w:rsidR="00B1143A" w:rsidRPr="00796FCC" w14:paraId="0156A7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283C6DA6" w:rsidR="00B1143A" w:rsidRPr="00796FCC" w:rsidRDefault="006D5A32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708A8665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365ACCC" w14:textId="5978B8CC" w:rsidR="00B1143A" w:rsidRPr="00796FCC" w:rsidRDefault="00991497" w:rsidP="00B1143A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353B0412" w:rsidR="00B1143A" w:rsidRPr="00796FCC" w:rsidRDefault="006D5A32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9914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596</w:t>
            </w:r>
          </w:p>
        </w:tc>
      </w:tr>
      <w:tr w:rsidR="00B1143A" w:rsidRPr="00796FCC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7A87E33A" w:rsidR="00B1143A" w:rsidRPr="00796FCC" w:rsidRDefault="0056374C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B1143A" w:rsidRPr="00796FCC" w:rsidRDefault="00B1143A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796FCC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B1143A" w:rsidRPr="00796FCC" w:rsidRDefault="00B1143A" w:rsidP="00B1143A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2A26E08D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3127CA91" w:rsidR="00B1143A" w:rsidRPr="00796FCC" w:rsidRDefault="00054F55" w:rsidP="00054F55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7B4D9E26" w:rsidR="00B1143A" w:rsidRPr="00796FCC" w:rsidRDefault="006D5A32" w:rsidP="00054F55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3794D12C" w:rsidR="00B1143A" w:rsidRPr="00796FCC" w:rsidRDefault="00991497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1143A" w:rsidRPr="00796FCC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3D6B1A97" w:rsidR="00B1143A" w:rsidRPr="00796FCC" w:rsidRDefault="0056374C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B1143A" w:rsidRPr="00796FCC" w:rsidRDefault="00B1143A" w:rsidP="00B1143A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B1143A" w:rsidRPr="00796FCC" w:rsidRDefault="00B1143A" w:rsidP="00B1143A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796FCC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3D2D52A0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6CD42C58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164272E1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3570A6C5" w:rsidR="00B1143A" w:rsidRPr="00796FCC" w:rsidRDefault="00991497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1143A" w:rsidRPr="00796FCC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187D939" w:rsidR="00B1143A" w:rsidRPr="00796FCC" w:rsidRDefault="0056374C" w:rsidP="00B1143A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1394CBCC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32C87F6F" w:rsidR="00B1143A" w:rsidRPr="00796FCC" w:rsidRDefault="00991497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759C654D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241</w:t>
            </w:r>
          </w:p>
        </w:tc>
        <w:tc>
          <w:tcPr>
            <w:tcW w:w="106" w:type="dxa"/>
          </w:tcPr>
          <w:p w14:paraId="3B8F8617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183598DA" w:rsidR="00B1143A" w:rsidRPr="00796FCC" w:rsidRDefault="00991497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1143A" w:rsidRPr="00796FCC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B1143A" w:rsidRPr="00796FCC" w:rsidRDefault="00B1143A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1B2EFC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3CC19FAB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0E3DE28E" w:rsidR="00B1143A" w:rsidRPr="00796FCC" w:rsidRDefault="00991497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B1143A" w:rsidRPr="00796FCC" w:rsidRDefault="00B1143A" w:rsidP="00B1143A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0B89FC78" w:rsidR="00B1143A" w:rsidRPr="00796FCC" w:rsidRDefault="00C8584E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858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4D59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471</w:t>
            </w:r>
            <w:r w:rsidRPr="00C858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1143A" w:rsidRPr="00796FCC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B1143A" w:rsidRPr="00796FCC" w:rsidRDefault="00B1143A" w:rsidP="00B1143A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64AC7B5E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773C8782" w:rsidR="00B1143A" w:rsidRPr="00796FCC" w:rsidRDefault="00991497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B1143A" w:rsidRPr="00796FCC" w:rsidRDefault="00B1143A" w:rsidP="00B1143A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2BDB131F" w:rsidR="00B1143A" w:rsidRPr="00796FCC" w:rsidRDefault="006D5A32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106" w:type="dxa"/>
          </w:tcPr>
          <w:p w14:paraId="61807B32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3E2F5B09" w:rsidR="00B1143A" w:rsidRPr="00796FCC" w:rsidRDefault="00991497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bookmarkEnd w:id="1"/>
    <w:p w14:paraId="2CF480F7" w14:textId="77777777" w:rsidR="00026B3B" w:rsidRPr="00796FCC" w:rsidRDefault="00026B3B" w:rsidP="00026B3B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026B3B" w:rsidRPr="00796FCC" w14:paraId="114ACFAE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045B66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1331F7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6B3B" w:rsidRPr="00796FCC" w14:paraId="0FC7FCE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E0E0991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B920B30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CC43909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ECCC6D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10F5054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2D7CF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C4249DC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5D82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B21545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63CDD25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7FC77A8" w14:textId="01936809" w:rsidR="00026B3B" w:rsidRPr="00796FCC" w:rsidRDefault="006D5A32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5B87501B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119011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74C7F30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CB843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40486BD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CB1C6B7" w14:textId="00B8F955" w:rsidR="00026B3B" w:rsidRPr="00796FCC" w:rsidRDefault="006D5A32" w:rsidP="0016352F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D5A3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26B3B" w:rsidRPr="00796FC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677E52"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</w:t>
            </w:r>
            <w:r w:rsidR="00026B3B"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าคม</w:t>
            </w:r>
          </w:p>
        </w:tc>
      </w:tr>
      <w:tr w:rsidR="00026B3B" w:rsidRPr="00796FCC" w14:paraId="30503F1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58AC6863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2D8A4F" w14:textId="11683218" w:rsidR="00026B3B" w:rsidRPr="00796FCC" w:rsidRDefault="006D5A32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" w:type="dxa"/>
            <w:shd w:val="clear" w:color="FFFFFF" w:fill="auto"/>
          </w:tcPr>
          <w:p w14:paraId="131FEB91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A9CDE9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7F14E4B4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F96CC0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71DB4C2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9AC4142" w14:textId="496A057D" w:rsidR="00026B3B" w:rsidRPr="00796FCC" w:rsidRDefault="006D5A32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3420F64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71A4BEF" w14:textId="77777777" w:rsidR="00026B3B" w:rsidRPr="00796FCC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6DFF31A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87E2023" w14:textId="77777777" w:rsidR="00026B3B" w:rsidRPr="00796FCC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A3A392" w14:textId="77777777" w:rsidR="00026B3B" w:rsidRPr="00796FCC" w:rsidRDefault="00026B3B" w:rsidP="0016352F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C71578" w14:textId="77777777" w:rsidR="00026B3B" w:rsidRPr="00796FCC" w:rsidRDefault="00026B3B" w:rsidP="0016352F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18F78FC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8210D99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7138D50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6252D608" w14:textId="77777777" w:rsidTr="00FB0AE5">
        <w:trPr>
          <w:trHeight w:val="19"/>
        </w:trPr>
        <w:tc>
          <w:tcPr>
            <w:tcW w:w="3692" w:type="dxa"/>
            <w:shd w:val="clear" w:color="FFFFFF" w:fill="auto"/>
          </w:tcPr>
          <w:p w14:paraId="6F94CED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3ACF1DA4" w14:textId="391BC59E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B0DDD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2F6" w14:textId="25B9A6DA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35059C0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C8FE130" w14:textId="12043C52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6BE9807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8DAF0C0" w14:textId="350B54B0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</w:p>
        </w:tc>
      </w:tr>
      <w:tr w:rsidR="00B847D9" w:rsidRPr="00796FCC" w14:paraId="11A9742F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EE9DA68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C6C9808" w14:textId="77F7A1EA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1132FD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E3B5" w14:textId="40CCDE4D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67581C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4FF8B47" w14:textId="478AE151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A8EE542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FDCCDF" w14:textId="49DEA9B9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</w:tr>
      <w:tr w:rsidR="00B847D9" w:rsidRPr="00796FCC" w14:paraId="59B621C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CDAFB8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7EF41D4" w14:textId="180A93AC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BD442C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ED23E0" w14:textId="2A4162DC" w:rsidR="00B847D9" w:rsidRPr="00796FCC" w:rsidRDefault="00B847D9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F8624B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3A4563" w14:textId="35F2BDDD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84AB7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2B2355E" w14:textId="554EEEC1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</w:tr>
      <w:tr w:rsidR="00B847D9" w:rsidRPr="00796FCC" w14:paraId="678133A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3AA5D6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3F8D4B6" w14:textId="7763DF78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C053F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5058" w14:textId="0AEC2AD8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E00D38" w14:textId="77777777" w:rsidR="00B847D9" w:rsidRPr="00796FCC" w:rsidRDefault="00B847D9" w:rsidP="00B847D9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C680198" w14:textId="3C6A8E2B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D1225C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C3FD2A7" w14:textId="67C474FA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</w:p>
        </w:tc>
      </w:tr>
      <w:tr w:rsidR="00B847D9" w:rsidRPr="00796FCC" w14:paraId="3F9F9DF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2A73F32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5303D7A" w14:textId="7EFB2CFE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6B342C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440E" w14:textId="0CA9C39E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8E0814F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CDA4B1" w14:textId="5EDCDB04" w:rsidR="00B847D9" w:rsidRPr="00796FCC" w:rsidRDefault="00C00131" w:rsidP="004660A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733F0D9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B6070" w14:textId="016E1D6F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</w:p>
        </w:tc>
      </w:tr>
      <w:tr w:rsidR="00B847D9" w:rsidRPr="00796FCC" w14:paraId="0D87997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59B3A2C" w14:textId="2693E2A1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F134C87" w14:textId="3F4ABD27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6BA6C5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9913B" w14:textId="219E55C6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9757115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7FF4A3" w14:textId="59CB08A9" w:rsidR="00B847D9" w:rsidRPr="00796FCC" w:rsidRDefault="00C00131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CD9126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365DC" w14:textId="1A7DE1C3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638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</w:tr>
      <w:tr w:rsidR="00B847D9" w:rsidRPr="00796FCC" w14:paraId="52BC2E7C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97B5774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3BD6F7B9" w14:textId="5DB98B5C" w:rsidR="00B847D9" w:rsidRPr="00796FCC" w:rsidRDefault="006D5A32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EA545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692A" w14:textId="0329FFC3" w:rsidR="00B847D9" w:rsidRPr="00796FCC" w:rsidRDefault="00054F5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844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F796F1C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0A872F2" w14:textId="6BAE4382" w:rsidR="00B847D9" w:rsidRPr="00796FCC" w:rsidRDefault="00B847D9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94E656F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F964404" w14:textId="7FD7AAF9" w:rsidR="00B847D9" w:rsidRPr="00796FCC" w:rsidRDefault="006D5A32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="00054F55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</w:p>
        </w:tc>
      </w:tr>
      <w:tr w:rsidR="00B847D9" w:rsidRPr="00796FCC" w14:paraId="1FD61A1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8502D81" w14:textId="12502FA8" w:rsidR="00B847D9" w:rsidRPr="00796FCC" w:rsidRDefault="0056374C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56EE7B43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5FBAB89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5359" w14:textId="77777777" w:rsidR="00B847D9" w:rsidRPr="00796FCC" w:rsidRDefault="00B847D9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8BA8076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5DEDD8B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01E623E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FCC31D" w14:textId="77777777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37CF2F0A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3B393C8" w14:textId="77777777" w:rsidR="00B847D9" w:rsidRPr="00796FCC" w:rsidRDefault="00B847D9" w:rsidP="00B847D9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4B395F09" w14:textId="37E3D31C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2FFAE03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FCF" w14:textId="41CF155F" w:rsidR="00B847D9" w:rsidRPr="00796FCC" w:rsidRDefault="00B847D9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F3C88D1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05993FD" w14:textId="286EEA66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6" w:type="dxa"/>
            <w:shd w:val="clear" w:color="FFFFFF" w:fill="auto"/>
          </w:tcPr>
          <w:p w14:paraId="678F377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50836F" w14:textId="747ABDC0" w:rsidR="00B847D9" w:rsidRPr="00796FCC" w:rsidRDefault="00C00131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21AE86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4C53E6" w14:textId="734401E7" w:rsidR="00B847D9" w:rsidRPr="00796FCC" w:rsidRDefault="0056374C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53B5A0C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0FA60BE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05E1F76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5E99B75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DFD83B6" w14:textId="77777777" w:rsidR="00B847D9" w:rsidRPr="00796FCC" w:rsidRDefault="00B847D9" w:rsidP="00B847D9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31B2BD67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118DBA1" w14:textId="77777777" w:rsidR="00B847D9" w:rsidRPr="00796FCC" w:rsidRDefault="00B847D9" w:rsidP="00B847D9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50FD21D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F7291B7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94CE9A8" w14:textId="20630DA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AC9326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95C65D" w14:textId="618E6173" w:rsidR="00B847D9" w:rsidRPr="00796FCC" w:rsidRDefault="00B847D9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E7A20B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406C0B" w14:textId="0140E17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7DB923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345711" w14:textId="6F3937E0" w:rsidR="00B847D9" w:rsidRPr="00796FCC" w:rsidRDefault="00C00131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16DAF1A9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A07CF8F" w14:textId="506922C7" w:rsidR="00B847D9" w:rsidRPr="00796FCC" w:rsidRDefault="0056374C" w:rsidP="00B847D9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8B258FF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D0D03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7478AC9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EA4261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A566832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FE81B3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668A050" w14:textId="3C94E5BA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13243C6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87596A4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0220FEE7" w14:textId="04744819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DF97EB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AD3EE77" w14:textId="2E251732" w:rsidR="00B847D9" w:rsidRPr="00796FCC" w:rsidRDefault="006D5A32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6FF86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599C24B" w14:textId="6F292C64" w:rsidR="00B847D9" w:rsidRPr="00796FCC" w:rsidRDefault="00C00131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379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76BF6B51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8850BD9" w14:textId="6E82E355" w:rsidR="00B847D9" w:rsidRPr="00796FCC" w:rsidRDefault="00C00131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267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584D228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02E1A93" w14:textId="319F406A" w:rsidR="00B847D9" w:rsidRPr="00796FCC" w:rsidRDefault="00B847D9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BE6D78" w14:textId="6BEB8F25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7A560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425429" w14:textId="1810FE5E" w:rsidR="00B847D9" w:rsidRPr="00796FCC" w:rsidRDefault="00917DF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A35CAB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C26F9AA" w14:textId="7BC4019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E44DE2D" w14:textId="77777777" w:rsidR="00B847D9" w:rsidRPr="00796FCC" w:rsidRDefault="00B847D9" w:rsidP="00B847D9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0C4203" w14:textId="1B4C4301" w:rsidR="00B847D9" w:rsidRPr="00796FCC" w:rsidRDefault="00056E8E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847D9" w:rsidRPr="00796FCC" w14:paraId="68379DA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31E8FD" w14:textId="77777777" w:rsidR="00B847D9" w:rsidRPr="00796FCC" w:rsidRDefault="00B847D9" w:rsidP="00B847D9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3ECE0" w14:textId="045B508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A634BB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C1BD2" w14:textId="64A6AFDA" w:rsidR="00B847D9" w:rsidRPr="00796FCC" w:rsidRDefault="00B847D9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709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EA4228E" w14:textId="77777777" w:rsidR="00B847D9" w:rsidRPr="00796FCC" w:rsidRDefault="00B847D9" w:rsidP="00B847D9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E5E34" w14:textId="5D3BBC5C" w:rsidR="00B847D9" w:rsidRPr="00796FCC" w:rsidRDefault="00C00131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0D00C8B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09D18" w14:textId="635F4354" w:rsidR="00B847D9" w:rsidRPr="00796FCC" w:rsidRDefault="00C00131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6EB61091" w14:textId="08A11167" w:rsidR="003F453B" w:rsidRPr="00796FCC" w:rsidRDefault="003F453B" w:rsidP="00DF48CD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0C07B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าคม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5C41F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วันที่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0743AD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743AD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บริษัทและบริษัทย่อยมีรายการขาดทุนทางภาษีที่ยัง</w:t>
      </w:r>
      <w:r w:rsidRPr="00EF51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ไม่ได้ใช้ยกไปเพื่อหักกลบกับกำไรทางภาษีในอนาคตเป็นจำนวนเงิน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103</w:t>
      </w:r>
      <w:r w:rsidR="00F46CAC" w:rsidRPr="00EF51C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EF51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EF51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ล้านบาท และ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108</w:t>
      </w:r>
      <w:r w:rsidR="00BC11AB" w:rsidRPr="00EF51C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01</w:t>
      </w:r>
      <w:r w:rsidRPr="00EF51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2571</w:t>
      </w:r>
    </w:p>
    <w:p w14:paraId="6FB66458" w14:textId="77777777" w:rsidR="00DF48CD" w:rsidRDefault="00DF48CD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bookmarkStart w:id="2" w:name="_Hlk77939850"/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3E08FC5" w14:textId="21D47C6F" w:rsidR="00E95616" w:rsidRPr="00796FCC" w:rsidRDefault="00E95616" w:rsidP="00B34413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796FCC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796FCC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796FCC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796FCC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796FCC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688EFA9A" w:rsidR="00B34413" w:rsidRPr="00796FCC" w:rsidRDefault="006D5A32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70196A4F" w:rsidR="00B34413" w:rsidRPr="00796FCC" w:rsidRDefault="006D5A32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B34413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53F34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มีน</w:t>
            </w:r>
            <w:r w:rsidR="00B34413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าคม</w:t>
            </w:r>
          </w:p>
        </w:tc>
      </w:tr>
      <w:tr w:rsidR="00B34413" w:rsidRPr="00796FCC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64CCC495" w:rsidR="00B34413" w:rsidRPr="00796FCC" w:rsidRDefault="006D5A32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796FCC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3F464011" w:rsidR="00B34413" w:rsidRPr="00796FCC" w:rsidRDefault="006D5A32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B34413" w:rsidRPr="00796FCC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E05A06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796FC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796FCC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796FCC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796FCC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796FCC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3F34" w:rsidRPr="00796FCC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0126BC2D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12FBC6E2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F53F34" w:rsidRPr="00796FCC" w:rsidRDefault="00F53F34" w:rsidP="00F53F34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45FCDBC1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18CAB2BC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064</w:t>
            </w:r>
          </w:p>
        </w:tc>
      </w:tr>
      <w:tr w:rsidR="00F53F34" w:rsidRPr="00796FCC" w14:paraId="01F6B95C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2EDF3B7F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1303CB2C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F53F34" w:rsidRPr="00796FCC" w:rsidRDefault="00F53F34" w:rsidP="00F53F34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F469B9A" w14:textId="4305D511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4D7AF81D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</w:p>
        </w:tc>
      </w:tr>
      <w:tr w:rsidR="00F53F34" w:rsidRPr="00796FCC" w14:paraId="3A739FE6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2DDF77FF" w:rsidR="00F53F34" w:rsidRPr="00796FCC" w:rsidRDefault="006D5A32" w:rsidP="00796FC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0E2446DC" w:rsidR="00F53F34" w:rsidRPr="00796FCC" w:rsidRDefault="00D568DF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F53F34" w:rsidRPr="00796FCC" w:rsidRDefault="00F53F34" w:rsidP="00F53F34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4FCEAF" w14:textId="2D5F8C59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529887E6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F53F34" w:rsidRPr="00796FCC" w14:paraId="18299F23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577B4E97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0DAB3647" w:rsidR="00F53F34" w:rsidRPr="00796FCC" w:rsidRDefault="00251EBE" w:rsidP="009D3890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F53F34" w:rsidRPr="00796FCC" w:rsidRDefault="00F53F34" w:rsidP="00F53F34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0D85E7" w14:textId="690C3068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252592FE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F53F34" w:rsidRPr="00796FCC" w14:paraId="20F49A2D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3454792A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7FDDE8C6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F53F34" w:rsidRPr="00796FCC" w:rsidRDefault="00F53F34" w:rsidP="00F53F34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7EF0AF" w14:textId="3F59018C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73938F46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740</w:t>
            </w:r>
          </w:p>
        </w:tc>
      </w:tr>
      <w:tr w:rsidR="00F53F34" w:rsidRPr="00796FCC" w14:paraId="1AD1D3A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1E252A8D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7D95089D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51EB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F53F34" w:rsidRPr="00796FCC" w:rsidRDefault="00F53F34" w:rsidP="00F53F34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034798" w14:textId="56591DC1" w:rsidR="00F53F34" w:rsidRPr="00796FCC" w:rsidRDefault="00251EBE" w:rsidP="00251EB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71B9ED6A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</w:tr>
      <w:tr w:rsidR="00F53F34" w:rsidRPr="00796FCC" w14:paraId="6BE747B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7C86E685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68B80B82" w:rsidR="00F53F34" w:rsidRPr="00796FCC" w:rsidRDefault="00251EBE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F53F34" w:rsidRPr="00796FCC" w:rsidRDefault="00F53F34" w:rsidP="00F53F34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8766545" w14:textId="0E4CD2CC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F53F34" w:rsidRPr="00796FCC" w:rsidRDefault="00F53F34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05673639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799</w:t>
            </w:r>
          </w:p>
        </w:tc>
      </w:tr>
      <w:tr w:rsidR="00F53F34" w:rsidRPr="00796FCC" w14:paraId="21D1F9EE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F53F34" w:rsidRPr="00796FCC" w:rsidRDefault="00F53F34" w:rsidP="00F53F34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543A24FF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F53F34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F53F34" w:rsidRPr="00796FCC" w:rsidRDefault="00F53F34" w:rsidP="00F53F34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7A8B5665" w:rsidR="00F53F34" w:rsidRPr="00796FCC" w:rsidRDefault="00251EBE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839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F53F34" w:rsidRPr="00796FCC" w:rsidRDefault="00F53F34" w:rsidP="00F53F34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0C39885" w14:textId="08830316" w:rsidR="00F53F34" w:rsidRPr="00796FCC" w:rsidRDefault="00251EBE" w:rsidP="00F53F34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F53F34" w:rsidRPr="00796FCC" w:rsidRDefault="00F53F34" w:rsidP="00F53F34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612CE4CD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D568D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874</w:t>
            </w:r>
          </w:p>
        </w:tc>
      </w:tr>
      <w:tr w:rsidR="00F53F34" w:rsidRPr="00796FCC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F53F34" w:rsidRPr="00796FCC" w:rsidRDefault="00F53F34" w:rsidP="00F53F34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F53F34" w:rsidRPr="00796FCC" w:rsidRDefault="00F53F34" w:rsidP="00F53F34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F53F34" w:rsidRPr="00796FCC" w:rsidRDefault="00F53F34" w:rsidP="00F53F34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3F34" w:rsidRPr="00796FCC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F53F34" w:rsidRPr="00796FCC" w:rsidRDefault="00F53F34" w:rsidP="00F53F34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5F17A3DD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1458D052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F53F34" w:rsidRPr="00796FCC" w:rsidRDefault="00F53F34" w:rsidP="00F53F34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3A8E94E5" w:rsidR="00F53F34" w:rsidRPr="00796FCC" w:rsidRDefault="00251EBE" w:rsidP="00F53F34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F53F34" w:rsidRPr="00796FCC" w:rsidRDefault="00F53F34" w:rsidP="00F53F34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019E5509" w:rsidR="00F53F34" w:rsidRPr="00796FCC" w:rsidRDefault="00D568DF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F53F34" w:rsidRPr="00796FCC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F53F34" w:rsidRPr="00796FCC" w:rsidRDefault="00F53F34" w:rsidP="00F53F34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F53F34" w:rsidRPr="00796FCC" w:rsidRDefault="00F53F34" w:rsidP="00F53F3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F53F34" w:rsidRPr="00796FCC" w:rsidRDefault="00F53F34" w:rsidP="00F53F34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3F34" w:rsidRPr="00796FCC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F53F34" w:rsidRPr="00796FCC" w:rsidRDefault="00F53F34" w:rsidP="00F53F34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74F33F38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27B2FAB0" w:rsidR="00F53F34" w:rsidRPr="00796FCC" w:rsidRDefault="00251EBE" w:rsidP="00F53F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F53F34" w:rsidRPr="00796FCC" w:rsidRDefault="00F53F34" w:rsidP="00F53F34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17061FC5" w:rsidR="00F53F34" w:rsidRPr="00796FCC" w:rsidRDefault="00251EBE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01CD0943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1A2BE96A" w:rsidR="00F53F34" w:rsidRPr="00796FCC" w:rsidRDefault="00D568DF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971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F53F34" w:rsidRPr="00796FCC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F53F34" w:rsidRPr="00796FCC" w:rsidRDefault="00F53F34" w:rsidP="00F53F34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0582E57F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734E4FAF" w:rsidR="00F53F34" w:rsidRPr="00796FCC" w:rsidRDefault="006D5A32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367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F53F34" w:rsidRPr="00796FCC" w:rsidRDefault="00F53F34" w:rsidP="00F53F34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4F89AC30" w:rsidR="00F53F34" w:rsidRPr="00796FCC" w:rsidRDefault="00251EBE" w:rsidP="00F53F34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F53F34" w:rsidRPr="00796FCC" w:rsidRDefault="00F53F34" w:rsidP="00F53F34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5AD5B022" w:rsidR="00F53F34" w:rsidRPr="00796FCC" w:rsidRDefault="00D568DF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727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F53F34" w:rsidRPr="00796FCC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F53F34" w:rsidRPr="00796FCC" w:rsidRDefault="00F53F34" w:rsidP="00F53F34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47846AC7" w:rsidR="00F53F34" w:rsidRPr="00796FCC" w:rsidRDefault="00F53F34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F53F34" w:rsidRPr="00796FCC" w:rsidRDefault="00F53F34" w:rsidP="00F53F3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015B8B09" w:rsidR="00F53F34" w:rsidRPr="00796FCC" w:rsidRDefault="00251EBE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F53F34" w:rsidRPr="00796FCC" w:rsidRDefault="00F53F34" w:rsidP="00F53F34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6F8CCD4C" w:rsidR="00F53F34" w:rsidRPr="00796FCC" w:rsidRDefault="00251EBE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5825A410" w14:textId="77777777" w:rsidR="00F53F34" w:rsidRPr="00796FCC" w:rsidRDefault="00F53F34" w:rsidP="00F53F3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7E8D48EF" w:rsidR="00F53F34" w:rsidRPr="00796FCC" w:rsidRDefault="00D568DF" w:rsidP="00F53F3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bookmarkEnd w:id="2"/>
    <w:p w14:paraId="3BE380A8" w14:textId="7B709017" w:rsidR="00026B3B" w:rsidRPr="00796FCC" w:rsidRDefault="00026B3B" w:rsidP="00026B3B">
      <w:pPr>
        <w:spacing w:before="240"/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026B3B" w:rsidRPr="00796FCC" w14:paraId="732F025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1CB88AC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846E795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026B3B" w:rsidRPr="00796FCC" w14:paraId="5DC89141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D799AD2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D35549C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31FBDB49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47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C828E9E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7A603EA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6F0EA8C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6362BBB9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10EF8EA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2795DC6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50F7C1A" w14:textId="6FFE5488" w:rsidR="00026B3B" w:rsidRPr="00796FCC" w:rsidRDefault="006D5A32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E18BEFF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6641668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48BC381F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7C1DAC5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2F2ABC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2B4E702" w14:textId="450EAF3B" w:rsidR="00026B3B" w:rsidRPr="00796FCC" w:rsidRDefault="006D5A32" w:rsidP="0016352F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26B3B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A6668A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มีนา</w:t>
            </w:r>
            <w:r w:rsidR="00026B3B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คม</w:t>
            </w:r>
          </w:p>
        </w:tc>
      </w:tr>
      <w:tr w:rsidR="00026B3B" w:rsidRPr="00796FCC" w14:paraId="06693812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67003E5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524EB2" w14:textId="0EB983A1" w:rsidR="00026B3B" w:rsidRPr="00796FCC" w:rsidRDefault="006D5A32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" w:type="dxa"/>
            <w:shd w:val="clear" w:color="FFFFFF" w:fill="auto"/>
          </w:tcPr>
          <w:p w14:paraId="6AA1C8B8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B9E34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5F57B806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33B9C9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60F32199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5CD521" w14:textId="70B26A46" w:rsidR="00026B3B" w:rsidRPr="00796FCC" w:rsidRDefault="006D5A32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765F8A2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4512AFD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8EAF2A4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86B6966" w14:textId="77777777" w:rsidR="00026B3B" w:rsidRPr="00796FCC" w:rsidRDefault="00026B3B" w:rsidP="001635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BB75694" w14:textId="77777777" w:rsidR="00026B3B" w:rsidRPr="00796FCC" w:rsidRDefault="00026B3B" w:rsidP="0016352F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43815484" w14:textId="77777777" w:rsidR="00026B3B" w:rsidRPr="00796FCC" w:rsidRDefault="00026B3B" w:rsidP="0016352F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942365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51EB28E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5B4DBC3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6668A" w:rsidRPr="00796FCC" w14:paraId="28773340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4A43CA7E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25BC12D3" w14:textId="616AB5D4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A6668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B2AF455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EC25E2" w14:textId="696A1D22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3765A77" w14:textId="77777777" w:rsidR="00A6668A" w:rsidRPr="00796FCC" w:rsidRDefault="00A6668A" w:rsidP="00A6668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E7981BE" w14:textId="7F8604E9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67308E7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6294634" w14:textId="6B738CE1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567</w:t>
            </w:r>
          </w:p>
        </w:tc>
      </w:tr>
      <w:tr w:rsidR="00A6668A" w:rsidRPr="00796FCC" w14:paraId="03A80E4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FF5E98D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180DB51F" w14:textId="1BEA27D5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0EA1324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ED44B7" w14:textId="11BC0549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71E4E4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66D274" w14:textId="53774CCA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6A45486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94B9537" w14:textId="7D831C54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156</w:t>
            </w:r>
          </w:p>
        </w:tc>
      </w:tr>
      <w:tr w:rsidR="00A6668A" w:rsidRPr="00796FCC" w14:paraId="19D7152F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137EB6B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94F41DC" w14:textId="08635F86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A6668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09E7488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9E9568E" w14:textId="1529184D" w:rsidR="00A6668A" w:rsidRPr="00796FCC" w:rsidRDefault="00133F26" w:rsidP="00FD0034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7AA5490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C7ADD05" w14:textId="22C9BBD3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07DF850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BABD354" w14:textId="040A6A85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</w:tr>
      <w:tr w:rsidR="00A6668A" w:rsidRPr="00796FCC" w14:paraId="3A459A53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B54737B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1DF137F" w14:textId="61DAB045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666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FBB280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3FB974B" w14:textId="43EE3DE4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33F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05E7D3F8" w14:textId="77777777" w:rsidR="00A6668A" w:rsidRPr="00796FCC" w:rsidRDefault="00A6668A" w:rsidP="00A6668A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9BB7BA8" w14:textId="30374A58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883961A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B223485" w14:textId="7FC16F06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340</w:t>
            </w:r>
          </w:p>
        </w:tc>
      </w:tr>
      <w:tr w:rsidR="00A6668A" w:rsidRPr="00796FCC" w14:paraId="15BB0B10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B3E2AFC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3B03CE4E" w14:textId="3FDF59FB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A666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0E4820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F1B988" w14:textId="69DD0DD8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667824D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BFEB364" w14:textId="542BF0C1" w:rsidR="00A6668A" w:rsidRPr="00796FCC" w:rsidRDefault="00133F26" w:rsidP="00133F2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534E0FD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8A825B2" w14:textId="7A3B2A4D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</w:p>
        </w:tc>
      </w:tr>
      <w:tr w:rsidR="00A6668A" w:rsidRPr="00796FCC" w14:paraId="39287A74" w14:textId="77777777" w:rsidTr="00F56DDF">
        <w:trPr>
          <w:trHeight w:val="18"/>
        </w:trPr>
        <w:tc>
          <w:tcPr>
            <w:tcW w:w="3651" w:type="dxa"/>
            <w:shd w:val="clear" w:color="auto" w:fill="auto"/>
          </w:tcPr>
          <w:p w14:paraId="6BA0FF2E" w14:textId="17AB3B40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6A7316" w14:textId="2E604BBA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666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0CDD1B6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2F2E7DD" w14:textId="7DCFE95B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584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B604B1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DEE5F9" w14:textId="34BFED56" w:rsidR="00A6668A" w:rsidRPr="00796FCC" w:rsidRDefault="00133F26" w:rsidP="00A6668A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2295C0C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BD02FD" w14:textId="3856CED5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793</w:t>
            </w:r>
          </w:p>
        </w:tc>
      </w:tr>
      <w:tr w:rsidR="00A6668A" w:rsidRPr="00796FCC" w14:paraId="58C03EBF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3A41FC8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A6413A0" w14:textId="062D849C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A666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10" w:type="dxa"/>
            <w:shd w:val="clear" w:color="FFFFFF" w:fill="auto"/>
          </w:tcPr>
          <w:p w14:paraId="3C519E0B" w14:textId="77777777" w:rsidR="00A6668A" w:rsidRPr="00796FCC" w:rsidRDefault="00A6668A" w:rsidP="00A6668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228D953" w14:textId="400925FD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4260A04" w14:textId="77777777" w:rsidR="00A6668A" w:rsidRPr="00796FCC" w:rsidRDefault="00A6668A" w:rsidP="00A6668A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25AEC29" w14:textId="4200D22F" w:rsidR="00A6668A" w:rsidRPr="00796FCC" w:rsidRDefault="00133F26" w:rsidP="00A6668A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52296EB" w14:textId="77777777" w:rsidR="00A6668A" w:rsidRPr="00796FCC" w:rsidRDefault="00A6668A" w:rsidP="00A6668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B048DC9" w14:textId="6758B880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133F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</w:tr>
      <w:tr w:rsidR="00A6668A" w:rsidRPr="00796FCC" w14:paraId="3EB2AED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2340059" w14:textId="77777777" w:rsidR="00A6668A" w:rsidRPr="00796FCC" w:rsidRDefault="00A6668A" w:rsidP="00A6668A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FFE43CC" w14:textId="77777777" w:rsidR="00A6668A" w:rsidRPr="00796FCC" w:rsidRDefault="00A6668A" w:rsidP="00A6668A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87BF7C6" w14:textId="77777777" w:rsidR="00A6668A" w:rsidRPr="00796FCC" w:rsidRDefault="00A6668A" w:rsidP="00A6668A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6DD3AC7" w14:textId="77777777" w:rsidR="00A6668A" w:rsidRPr="00796FCC" w:rsidRDefault="00A6668A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024A196" w14:textId="77777777" w:rsidR="00A6668A" w:rsidRPr="00796FCC" w:rsidRDefault="00A6668A" w:rsidP="00A6668A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857C14B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99F573B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0E22503" w14:textId="77777777" w:rsidR="00A6668A" w:rsidRPr="00796FCC" w:rsidRDefault="00A6668A" w:rsidP="00A6668A">
            <w:pPr>
              <w:tabs>
                <w:tab w:val="decimal" w:pos="850"/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6668A" w:rsidRPr="00796FCC" w14:paraId="5E50D65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7EB5F20" w14:textId="77777777" w:rsidR="00A6668A" w:rsidRPr="00796FCC" w:rsidRDefault="00A6668A" w:rsidP="00A6668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4BAD3EB8" w14:textId="356CB831" w:rsidR="00A6668A" w:rsidRPr="00796FCC" w:rsidRDefault="00A6668A" w:rsidP="00EC7EA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4BE87E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B2306D7" w14:textId="248F8E38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9CA0A25" w14:textId="77777777" w:rsidR="00A6668A" w:rsidRPr="00796FCC" w:rsidRDefault="00A6668A" w:rsidP="00A6668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6F41571" w14:textId="0B408778" w:rsidR="00A6668A" w:rsidRPr="00796FCC" w:rsidRDefault="00133F26" w:rsidP="00A6668A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4CE76E63" w14:textId="77777777" w:rsidR="00A6668A" w:rsidRPr="00796FCC" w:rsidRDefault="00A6668A" w:rsidP="00A6668A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58299BD" w14:textId="369839C8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6668A" w:rsidRPr="00796FCC" w14:paraId="0FA0DC5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E3B3938" w14:textId="77777777" w:rsidR="00A6668A" w:rsidRPr="00796FCC" w:rsidRDefault="00A6668A" w:rsidP="00A6668A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210EF7FB" w14:textId="77777777" w:rsidR="00A6668A" w:rsidRPr="00796FCC" w:rsidRDefault="00A6668A" w:rsidP="00A6668A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64C1B78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0C6A8C7" w14:textId="77777777" w:rsidR="00A6668A" w:rsidRPr="00796FCC" w:rsidRDefault="00A6668A" w:rsidP="00A6668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045C07F" w14:textId="77777777" w:rsidR="00A6668A" w:rsidRPr="00796FCC" w:rsidRDefault="00A6668A" w:rsidP="00A6668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EF698B0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454C5587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C7A01B9" w14:textId="77777777" w:rsidR="00A6668A" w:rsidRPr="00796FCC" w:rsidRDefault="00A6668A" w:rsidP="00A6668A">
            <w:pPr>
              <w:tabs>
                <w:tab w:val="decimal" w:pos="850"/>
                <w:tab w:val="decimal" w:pos="999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6668A" w:rsidRPr="00796FCC" w14:paraId="5555DC6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931D00C" w14:textId="77777777" w:rsidR="00A6668A" w:rsidRPr="00796FCC" w:rsidRDefault="00A6668A" w:rsidP="00A6668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707190C" w14:textId="097B0101" w:rsidR="00A6668A" w:rsidRPr="00796FCC" w:rsidRDefault="00A6668A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58E681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B8FDA85" w14:textId="7C0D48AF" w:rsidR="00A6668A" w:rsidRPr="00796FCC" w:rsidRDefault="00133F26" w:rsidP="0048148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8BF2397" w14:textId="77777777" w:rsidR="00A6668A" w:rsidRPr="00796FCC" w:rsidRDefault="00A6668A" w:rsidP="00A6668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7C53AB0" w14:textId="0430D45E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24693BD2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4289E82" w14:textId="5A61051E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267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696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6668A" w:rsidRPr="00796FCC" w14:paraId="349A3389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9F5734C" w14:textId="1CEAF2BE" w:rsidR="00A6668A" w:rsidRPr="00796FCC" w:rsidRDefault="00A6668A" w:rsidP="00A6668A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8550B91" w14:textId="09495411" w:rsidR="00A6668A" w:rsidRPr="00796FCC" w:rsidRDefault="00A6668A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A9952A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3DC7" w14:textId="303473EE" w:rsidR="00A6668A" w:rsidRPr="00796FCC" w:rsidRDefault="006D5A32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605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36AED1C" w14:textId="77777777" w:rsidR="00A6668A" w:rsidRPr="00796FCC" w:rsidRDefault="00A6668A" w:rsidP="00A6668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21A3" w14:textId="253864F6" w:rsidR="00A6668A" w:rsidRPr="00796FCC" w:rsidRDefault="00133F26" w:rsidP="00A6668A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A725B96" w14:textId="77777777" w:rsidR="00A6668A" w:rsidRPr="00796FCC" w:rsidRDefault="00A6668A" w:rsidP="00A6668A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0303626" w14:textId="71903047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872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6668A" w:rsidRPr="00796FCC" w14:paraId="64BC0D6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AB7DF8B" w14:textId="1FB62584" w:rsidR="00A6668A" w:rsidRPr="00796FCC" w:rsidRDefault="00A6668A" w:rsidP="00A6668A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7A9FF" w14:textId="56893C24" w:rsidR="00A6668A" w:rsidRPr="00796FCC" w:rsidRDefault="00A6668A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0114E97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00BE1E" w14:textId="09D3B40A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A2E68" w14:textId="77777777" w:rsidR="00A6668A" w:rsidRPr="00796FCC" w:rsidRDefault="00A6668A" w:rsidP="00A6668A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33DC0" w14:textId="3FA40BFA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3104C3CB" w14:textId="77777777" w:rsidR="00A6668A" w:rsidRPr="00796FCC" w:rsidRDefault="00A6668A" w:rsidP="00A6668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822CE" w14:textId="2D3EA8FA" w:rsidR="00A6668A" w:rsidRPr="00796FCC" w:rsidRDefault="00133F26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1AC61AD2" w14:textId="3CFFADCD" w:rsidR="006D5A32" w:rsidRDefault="00E021B9" w:rsidP="006D5A32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>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EC7EA8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90</w:t>
      </w:r>
      <w:r w:rsidR="00AE3D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87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94</w:t>
      </w:r>
      <w:r w:rsidR="003F20AD">
        <w:rPr>
          <w:rFonts w:ascii="Angsana New" w:hAnsi="Angsana New" w:cs="Angsana New"/>
          <w:sz w:val="32"/>
          <w:szCs w:val="32"/>
          <w:lang w:val="en-US"/>
        </w:rPr>
        <w:t>.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71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2570</w:t>
      </w:r>
      <w:r w:rsidR="006D5A32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7D4C68B" w14:textId="3107FEC8" w:rsidR="008E1083" w:rsidRPr="00796FCC" w:rsidRDefault="006D5A32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781A414E" w:rsidR="008E1083" w:rsidRPr="00796FCC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CC4CCF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76672A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C4CCF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672A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CC4CCF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77F7F3FF" w14:textId="69FBE31A" w:rsidR="008E1083" w:rsidRPr="00796FCC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76672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796FCC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796FC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796FC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796FC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796FC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796FCC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313473D0" w:rsidR="00B14560" w:rsidRPr="00796FCC" w:rsidRDefault="006D5A32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7D5B959E" w:rsidR="00B14560" w:rsidRPr="00796FCC" w:rsidRDefault="006D5A32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28C575EC" w:rsidR="00B14560" w:rsidRPr="00796FCC" w:rsidRDefault="006D5A32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06D3B528" w:rsidR="00B14560" w:rsidRPr="00796FCC" w:rsidRDefault="006D5A32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B14560" w:rsidRPr="00796FCC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796FCC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796FCC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1B168330" w:rsidR="00B14560" w:rsidRPr="00796FCC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796FC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796FC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92720" w:rsidRPr="00796FCC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092720" w:rsidRPr="00796FCC" w:rsidRDefault="00092720" w:rsidP="0009272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12B5F908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789</w:t>
            </w:r>
            <w:r w:rsidR="00473C8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092720" w:rsidRPr="00796FCC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51A53D64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897</w:t>
            </w:r>
            <w:r w:rsidR="0076672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007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092720" w:rsidRPr="00796FCC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065100E0" w:rsidR="00092720" w:rsidRPr="00796FCC" w:rsidRDefault="006D5A32" w:rsidP="00750C4A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852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092720" w:rsidRPr="00796FCC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6C6DAF12" w:rsidR="00092720" w:rsidRPr="00796FCC" w:rsidRDefault="006D5A32" w:rsidP="00750C4A">
            <w:pPr>
              <w:tabs>
                <w:tab w:val="decimal" w:pos="105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993</w:t>
            </w:r>
            <w:r w:rsidR="0076672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445</w:t>
            </w:r>
          </w:p>
        </w:tc>
      </w:tr>
      <w:tr w:rsidR="00092720" w:rsidRPr="00796FCC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092720" w:rsidRPr="00796FCC" w:rsidRDefault="00092720" w:rsidP="0009272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6DA6894A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473C8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791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092720" w:rsidRPr="00796FCC" w:rsidRDefault="00092720" w:rsidP="0009272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45459652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76672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763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092720" w:rsidRPr="00796FCC" w:rsidRDefault="00092720" w:rsidP="0009272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5E23D4C7" w:rsidR="00092720" w:rsidRPr="00796FCC" w:rsidRDefault="006D5A32" w:rsidP="00750C4A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417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092720" w:rsidRPr="00796FCC" w:rsidRDefault="00092720" w:rsidP="0009272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192F0D95" w:rsidR="00092720" w:rsidRPr="00796FCC" w:rsidRDefault="006D5A32" w:rsidP="00750C4A">
            <w:pPr>
              <w:tabs>
                <w:tab w:val="decimal" w:pos="105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092720" w:rsidRPr="00796FCC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092720" w:rsidRPr="00796FCC" w:rsidRDefault="00092720" w:rsidP="00092720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48072AFA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794</w:t>
            </w:r>
            <w:r w:rsidR="00473C8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092720" w:rsidRPr="00796FCC" w:rsidRDefault="00092720" w:rsidP="0009272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23C3B9FD" w:rsidR="00092720" w:rsidRPr="00796FCC" w:rsidRDefault="006D5A32" w:rsidP="00750C4A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901</w:t>
            </w:r>
            <w:r w:rsidR="0076672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770</w:t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092720" w:rsidRPr="00796FCC" w:rsidRDefault="00092720" w:rsidP="0009272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6C54245B" w:rsidR="00092720" w:rsidRPr="00796FCC" w:rsidRDefault="006D5A32" w:rsidP="00750C4A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852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092720" w:rsidRPr="00796FCC" w:rsidRDefault="00092720" w:rsidP="0009272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7FFA7135" w:rsidR="00092720" w:rsidRPr="00796FCC" w:rsidRDefault="006D5A32" w:rsidP="00750C4A">
            <w:pPr>
              <w:tabs>
                <w:tab w:val="decimal" w:pos="105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994</w:t>
            </w:r>
            <w:r w:rsidR="0076672A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023</w:t>
            </w:r>
          </w:p>
        </w:tc>
      </w:tr>
    </w:tbl>
    <w:p w14:paraId="527676CD" w14:textId="711311A7" w:rsidR="003001C8" w:rsidRPr="00796FCC" w:rsidRDefault="006D5A32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066ACD17" w:rsidR="003001C8" w:rsidRPr="00796FCC" w:rsidRDefault="001028F1" w:rsidP="006C12D1">
      <w:pPr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3162EB98" w14:textId="448FD967" w:rsidR="003001C8" w:rsidRPr="00796FCC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C442D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796FCC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796FC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796FC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796FC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796FC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796FCC" w14:paraId="42067A76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796FC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751C0D1" w14:textId="2ACEB421" w:rsidR="00316856" w:rsidRPr="00796FCC" w:rsidRDefault="006D5A32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65EE21A" w14:textId="77777777" w:rsidR="00316856" w:rsidRPr="00796FC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3555A0DB" w:rsidR="00316856" w:rsidRPr="00796FCC" w:rsidRDefault="006D5A32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796FC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15BB834C" w:rsidR="00316856" w:rsidRPr="00796FCC" w:rsidRDefault="006D5A32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796FC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7894657E" w:rsidR="00316856" w:rsidRPr="00796FCC" w:rsidRDefault="006D5A32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502DA6" w:rsidRPr="00796FCC" w14:paraId="722E58FA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502DA6" w:rsidRPr="00796FCC" w:rsidRDefault="00502DA6" w:rsidP="00502DA6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  <w:shd w:val="clear" w:color="auto" w:fill="auto"/>
          </w:tcPr>
          <w:p w14:paraId="22FE9EC6" w14:textId="09587AB1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485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929</w:t>
            </w:r>
          </w:p>
        </w:tc>
        <w:tc>
          <w:tcPr>
            <w:tcW w:w="141" w:type="dxa"/>
            <w:shd w:val="clear" w:color="auto" w:fill="auto"/>
          </w:tcPr>
          <w:p w14:paraId="1D1DCA0E" w14:textId="77777777" w:rsidR="00502DA6" w:rsidRPr="00796FCC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7905877D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556</w:t>
            </w:r>
            <w:r w:rsidR="00FC442D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502DA6" w:rsidRPr="00796FCC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7CFC7789" w:rsidR="00502DA6" w:rsidRPr="00796FCC" w:rsidRDefault="006D5A32" w:rsidP="002E102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567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978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502DA6" w:rsidRPr="00796FCC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40B22E71" w:rsidR="00502DA6" w:rsidRPr="00796FCC" w:rsidRDefault="006D5A32" w:rsidP="002E1022">
            <w:pPr>
              <w:tabs>
                <w:tab w:val="decimal" w:pos="96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683</w:t>
            </w:r>
            <w:r w:rsidR="00FC442D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291</w:t>
            </w:r>
          </w:p>
        </w:tc>
      </w:tr>
      <w:tr w:rsidR="00502DA6" w:rsidRPr="00796FCC" w14:paraId="22056358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502DA6" w:rsidRPr="00796FCC" w:rsidRDefault="00502DA6" w:rsidP="00502DA6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65FD4B03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187</w:t>
            </w:r>
          </w:p>
        </w:tc>
        <w:tc>
          <w:tcPr>
            <w:tcW w:w="141" w:type="dxa"/>
            <w:shd w:val="clear" w:color="auto" w:fill="auto"/>
          </w:tcPr>
          <w:p w14:paraId="7396BDBF" w14:textId="77777777" w:rsidR="00502DA6" w:rsidRPr="00796FCC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09BDCBD1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FC442D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795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502DA6" w:rsidRPr="00796FCC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26DC55A5" w:rsidR="00502DA6" w:rsidRPr="00796FCC" w:rsidRDefault="006D5A32" w:rsidP="002E102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502DA6" w:rsidRPr="00796FCC" w:rsidRDefault="00502DA6" w:rsidP="00502DA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1F41496F" w:rsidR="00502DA6" w:rsidRPr="00796FCC" w:rsidRDefault="006D5A32" w:rsidP="002E1022">
            <w:pPr>
              <w:tabs>
                <w:tab w:val="decimal" w:pos="96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520</w:t>
            </w:r>
          </w:p>
        </w:tc>
      </w:tr>
      <w:tr w:rsidR="00502DA6" w:rsidRPr="00796FCC" w14:paraId="4570A2D1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502DA6" w:rsidRPr="00796FCC" w:rsidRDefault="00502DA6" w:rsidP="00502DA6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3B234774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490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141" w:type="dxa"/>
            <w:shd w:val="clear" w:color="auto" w:fill="auto"/>
          </w:tcPr>
          <w:p w14:paraId="6EFD0723" w14:textId="77777777" w:rsidR="00502DA6" w:rsidRPr="00796FCC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66720CD1" w:rsidR="00502DA6" w:rsidRPr="00796FCC" w:rsidRDefault="006D5A32" w:rsidP="002E1022">
            <w:pPr>
              <w:tabs>
                <w:tab w:val="decimal" w:pos="99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561</w:t>
            </w:r>
            <w:r w:rsidR="00FC442D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089</w:t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502DA6" w:rsidRPr="00796FCC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3A0D03D8" w:rsidR="00502DA6" w:rsidRPr="00796FCC" w:rsidRDefault="006D5A32" w:rsidP="002E102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568</w:t>
            </w:r>
            <w:r w:rsidR="002D08B6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403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502DA6" w:rsidRPr="00796FCC" w:rsidRDefault="00502DA6" w:rsidP="00502DA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47B070AD" w:rsidR="00502DA6" w:rsidRPr="00796FCC" w:rsidRDefault="006D5A32" w:rsidP="002E1022">
            <w:pPr>
              <w:tabs>
                <w:tab w:val="decimal" w:pos="96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683</w:t>
            </w:r>
            <w:r w:rsidR="00FC442D" w:rsidRPr="00796FCC">
              <w:rPr>
                <w:rFonts w:ascii="Angsana New" w:hAnsi="Angsana New" w:cs="Angsana New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lang w:val="en-US"/>
              </w:rPr>
              <w:t>811</w:t>
            </w:r>
          </w:p>
        </w:tc>
      </w:tr>
    </w:tbl>
    <w:p w14:paraId="0D22F955" w14:textId="22D64FA6" w:rsidR="008E1083" w:rsidRPr="00796FCC" w:rsidRDefault="006D5A32" w:rsidP="006C12D1">
      <w:pPr>
        <w:spacing w:before="24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55F5FC42" w:rsidR="008E1083" w:rsidRPr="00796FC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สำหรับ</w:t>
      </w:r>
      <w:r w:rsidR="00365F29" w:rsidRPr="00796FC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21291DEB" w14:textId="21259B46" w:rsidR="008E1083" w:rsidRPr="00E50589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cs/>
        </w:rPr>
      </w:pPr>
      <w:r w:rsidRPr="00E50589">
        <w:rPr>
          <w:rFonts w:ascii="Angsana New" w:hAnsi="Angsana New" w:cs="Angsana New"/>
          <w:b/>
          <w:bCs/>
          <w:cs/>
        </w:rPr>
        <w:t xml:space="preserve">หน่วย : </w:t>
      </w:r>
      <w:r w:rsidR="00B1192E" w:rsidRPr="00E50589">
        <w:rPr>
          <w:rFonts w:ascii="Angsana New" w:hAnsi="Angsana New" w:cs="Angsana New" w:hint="cs"/>
          <w:b/>
          <w:bCs/>
          <w:cs/>
        </w:rPr>
        <w:t>พัน</w:t>
      </w:r>
      <w:r w:rsidRPr="00E50589">
        <w:rPr>
          <w:rFonts w:ascii="Angsana New" w:hAnsi="Angsana New" w:cs="Angsana New"/>
          <w:b/>
          <w:bCs/>
          <w:cs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22"/>
        <w:gridCol w:w="90"/>
        <w:gridCol w:w="1123"/>
        <w:gridCol w:w="86"/>
        <w:gridCol w:w="1123"/>
        <w:gridCol w:w="86"/>
        <w:gridCol w:w="1124"/>
      </w:tblGrid>
      <w:tr w:rsidR="008E1083" w:rsidRPr="00796FCC" w14:paraId="566D0153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416D76C5" w14:textId="77777777" w:rsidR="008E1083" w:rsidRPr="00E5058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35" w:type="dxa"/>
            <w:gridSpan w:val="3"/>
            <w:shd w:val="clear" w:color="auto" w:fill="auto"/>
          </w:tcPr>
          <w:p w14:paraId="1F723876" w14:textId="77777777" w:rsidR="008E1083" w:rsidRPr="00E5058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50589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7BECD8FC" w14:textId="77777777" w:rsidR="008E1083" w:rsidRPr="00E5058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484D3EBF" w14:textId="77777777" w:rsidR="008E1083" w:rsidRPr="00E5058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5058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7438E" w:rsidRPr="00796FCC" w14:paraId="51E9C14F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2ED8A21F" w14:textId="77777777" w:rsidR="00B7438E" w:rsidRPr="00E5058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47D0585A" w14:textId="0C24026D" w:rsidR="00B7438E" w:rsidRPr="00E50589" w:rsidRDefault="006D5A32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E5058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37D89162" w14:textId="12556ADE" w:rsidR="00B7438E" w:rsidRPr="00E50589" w:rsidRDefault="006D5A32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0A4E2715" w14:textId="77777777" w:rsidR="00B7438E" w:rsidRPr="00E5058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33E193B" w14:textId="5F1368AF" w:rsidR="00B7438E" w:rsidRPr="00E50589" w:rsidRDefault="006D5A32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305AED03" w14:textId="77777777" w:rsidR="00B7438E" w:rsidRPr="00E5058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B435A3E" w14:textId="353C66FC" w:rsidR="00B7438E" w:rsidRPr="00E50589" w:rsidRDefault="006D5A32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502DA6" w:rsidRPr="00796FCC" w14:paraId="098D329F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0FA9C3CD" w14:textId="77777777" w:rsidR="00502DA6" w:rsidRPr="00E5058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E50589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122" w:type="dxa"/>
            <w:shd w:val="clear" w:color="auto" w:fill="auto"/>
          </w:tcPr>
          <w:p w14:paraId="7EC9499D" w14:textId="7A4AEBE1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010F5504" w14:textId="57F2976D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587</w:t>
            </w:r>
          </w:p>
        </w:tc>
        <w:tc>
          <w:tcPr>
            <w:tcW w:w="86" w:type="dxa"/>
            <w:shd w:val="clear" w:color="auto" w:fill="auto"/>
          </w:tcPr>
          <w:p w14:paraId="443D2443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8A505D0" w14:textId="0F78C765" w:rsidR="00502DA6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442</w:t>
            </w:r>
          </w:p>
        </w:tc>
        <w:tc>
          <w:tcPr>
            <w:tcW w:w="86" w:type="dxa"/>
            <w:shd w:val="clear" w:color="auto" w:fill="auto"/>
          </w:tcPr>
          <w:p w14:paraId="6DDD024F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2AE7361" w14:textId="34FD21BE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716</w:t>
            </w:r>
          </w:p>
        </w:tc>
      </w:tr>
      <w:tr w:rsidR="00502DA6" w:rsidRPr="00796FCC" w14:paraId="03915475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08DBC433" w14:textId="77777777" w:rsidR="00502DA6" w:rsidRPr="00E5058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E50589">
              <w:rPr>
                <w:rFonts w:ascii="Angsana New" w:hAnsi="Angsana New" w:cs="Angsana New" w:hint="cs"/>
                <w:cs/>
              </w:rPr>
              <w:t>ค่าเช่ารับและค่าบริการรับ</w:t>
            </w:r>
          </w:p>
        </w:tc>
        <w:tc>
          <w:tcPr>
            <w:tcW w:w="1122" w:type="dxa"/>
            <w:shd w:val="clear" w:color="auto" w:fill="auto"/>
          </w:tcPr>
          <w:p w14:paraId="7202821C" w14:textId="56BE2EF6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545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58A19D3D" w14:textId="74F3E9E7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133</w:t>
            </w:r>
          </w:p>
        </w:tc>
        <w:tc>
          <w:tcPr>
            <w:tcW w:w="86" w:type="dxa"/>
            <w:shd w:val="clear" w:color="auto" w:fill="auto"/>
          </w:tcPr>
          <w:p w14:paraId="4B1A2498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4FAC997" w14:textId="1217787F" w:rsidR="00502DA6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620</w:t>
            </w:r>
          </w:p>
        </w:tc>
        <w:tc>
          <w:tcPr>
            <w:tcW w:w="86" w:type="dxa"/>
            <w:shd w:val="clear" w:color="auto" w:fill="auto"/>
          </w:tcPr>
          <w:p w14:paraId="64146EAF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7EE71EB0" w14:textId="10AA27C7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197</w:t>
            </w:r>
          </w:p>
        </w:tc>
      </w:tr>
      <w:tr w:rsidR="00502DA6" w:rsidRPr="00796FCC" w14:paraId="381FCEF6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7961AC32" w14:textId="77777777" w:rsidR="00502DA6" w:rsidRPr="00E5058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0589">
              <w:rPr>
                <w:rFonts w:ascii="Angsana New" w:hAnsi="Angsana New" w:cs="Angsana New" w:hint="cs"/>
                <w:cs/>
              </w:rPr>
              <w:t xml:space="preserve">กำไรจากอัตราแลกเปลี่ยน </w:t>
            </w:r>
            <w:r w:rsidRPr="00E50589">
              <w:rPr>
                <w:rFonts w:ascii="Angsana New" w:hAnsi="Angsana New" w:cs="Angsana New" w:hint="cs"/>
                <w:cs/>
                <w:lang w:val="en-US"/>
              </w:rPr>
              <w:t>- สุทธิ</w:t>
            </w:r>
          </w:p>
        </w:tc>
        <w:tc>
          <w:tcPr>
            <w:tcW w:w="1122" w:type="dxa"/>
            <w:shd w:val="clear" w:color="auto" w:fill="auto"/>
          </w:tcPr>
          <w:p w14:paraId="3317F400" w14:textId="3A34CEAD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3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2C461DB7" w14:textId="6EE4D459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3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132</w:t>
            </w:r>
          </w:p>
        </w:tc>
        <w:tc>
          <w:tcPr>
            <w:tcW w:w="86" w:type="dxa"/>
            <w:shd w:val="clear" w:color="auto" w:fill="auto"/>
          </w:tcPr>
          <w:p w14:paraId="18EEC1FC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A94A57C" w14:textId="7EBF0096" w:rsidR="00502DA6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4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013</w:t>
            </w:r>
          </w:p>
        </w:tc>
        <w:tc>
          <w:tcPr>
            <w:tcW w:w="86" w:type="dxa"/>
            <w:shd w:val="clear" w:color="auto" w:fill="auto"/>
          </w:tcPr>
          <w:p w14:paraId="539D3DB8" w14:textId="77777777" w:rsidR="00502DA6" w:rsidRPr="00E5058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255941C" w14:textId="1912A2F5" w:rsidR="00502DA6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856</w:t>
            </w:r>
          </w:p>
        </w:tc>
      </w:tr>
      <w:tr w:rsidR="00146F28" w:rsidRPr="00796FCC" w14:paraId="69B753B0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7B4A96F9" w14:textId="6EDCD8B5" w:rsidR="00146F28" w:rsidRPr="00E5058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E50589">
              <w:rPr>
                <w:rFonts w:ascii="Angsana New" w:hAnsi="Angsana New" w:cs="Angsana New" w:hint="cs"/>
                <w:cs/>
              </w:rPr>
              <w:t>กำไรจากการขายอาคารและอุปกรณ์</w:t>
            </w:r>
          </w:p>
        </w:tc>
        <w:tc>
          <w:tcPr>
            <w:tcW w:w="1122" w:type="dxa"/>
            <w:shd w:val="clear" w:color="auto" w:fill="auto"/>
          </w:tcPr>
          <w:p w14:paraId="778ED3E7" w14:textId="181CF777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14:paraId="3D643217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7E268DB" w14:textId="1BD955DA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376</w:t>
            </w:r>
          </w:p>
        </w:tc>
        <w:tc>
          <w:tcPr>
            <w:tcW w:w="86" w:type="dxa"/>
            <w:shd w:val="clear" w:color="auto" w:fill="auto"/>
          </w:tcPr>
          <w:p w14:paraId="53DD84DB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43EA397" w14:textId="23B8F573" w:rsidR="00146F28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287</w:t>
            </w:r>
          </w:p>
        </w:tc>
        <w:tc>
          <w:tcPr>
            <w:tcW w:w="86" w:type="dxa"/>
            <w:shd w:val="clear" w:color="auto" w:fill="auto"/>
          </w:tcPr>
          <w:p w14:paraId="2216D67D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12F2BFC" w14:textId="3EFEB45D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341</w:t>
            </w:r>
          </w:p>
        </w:tc>
      </w:tr>
      <w:tr w:rsidR="00146F28" w:rsidRPr="00796FCC" w14:paraId="1EA78B08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00348197" w14:textId="0E8F9E9A" w:rsidR="00146F28" w:rsidRPr="00E5058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E50589">
              <w:rPr>
                <w:rFonts w:ascii="Angsana New" w:hAnsi="Angsana New" w:cs="Angsana New" w:hint="cs"/>
                <w:cs/>
              </w:rPr>
              <w:t>กำไรจากการจำหน่ายเงินลงทุน</w:t>
            </w:r>
          </w:p>
        </w:tc>
        <w:tc>
          <w:tcPr>
            <w:tcW w:w="1122" w:type="dxa"/>
            <w:shd w:val="clear" w:color="auto" w:fill="auto"/>
          </w:tcPr>
          <w:p w14:paraId="795C2AE2" w14:textId="16DBD030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5FE626AC" w14:textId="7ED07660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B668567" w14:textId="52E629F8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239</w:t>
            </w:r>
          </w:p>
        </w:tc>
        <w:tc>
          <w:tcPr>
            <w:tcW w:w="86" w:type="dxa"/>
            <w:shd w:val="clear" w:color="auto" w:fill="auto"/>
          </w:tcPr>
          <w:p w14:paraId="47188FFE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458D95E" w14:textId="0EF6CBF2" w:rsidR="00146F28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454</w:t>
            </w:r>
          </w:p>
        </w:tc>
        <w:tc>
          <w:tcPr>
            <w:tcW w:w="86" w:type="dxa"/>
            <w:shd w:val="clear" w:color="auto" w:fill="auto"/>
          </w:tcPr>
          <w:p w14:paraId="2F97B9AD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ABAE31C" w14:textId="28860155" w:rsidR="00146F28" w:rsidRPr="00E50589" w:rsidRDefault="00365F29" w:rsidP="00146F28">
            <w:pPr>
              <w:tabs>
                <w:tab w:val="decimal" w:pos="0"/>
              </w:tabs>
              <w:spacing w:line="320" w:lineRule="exact"/>
              <w:ind w:left="-1063" w:firstLine="540"/>
              <w:jc w:val="center"/>
              <w:rPr>
                <w:rFonts w:ascii="Angsana New" w:hAnsi="Angsana New" w:cs="Angsana New"/>
                <w:lang w:val="en-US"/>
              </w:rPr>
            </w:pPr>
            <w:r w:rsidRPr="00E5058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46F28" w:rsidRPr="00796FCC" w14:paraId="60EFBD27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3B9EB976" w14:textId="77777777" w:rsidR="00146F28" w:rsidRPr="00E5058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E50589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538FE430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16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4A1E75B8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8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540</w:t>
            </w:r>
          </w:p>
        </w:tc>
        <w:tc>
          <w:tcPr>
            <w:tcW w:w="86" w:type="dxa"/>
            <w:shd w:val="clear" w:color="auto" w:fill="auto"/>
          </w:tcPr>
          <w:p w14:paraId="198E7A2B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5F5E3955" w:rsidR="00146F28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16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460</w:t>
            </w:r>
          </w:p>
        </w:tc>
        <w:tc>
          <w:tcPr>
            <w:tcW w:w="86" w:type="dxa"/>
            <w:shd w:val="clear" w:color="auto" w:fill="auto"/>
          </w:tcPr>
          <w:p w14:paraId="0EE5F218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0397E130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8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696</w:t>
            </w:r>
          </w:p>
        </w:tc>
      </w:tr>
      <w:tr w:rsidR="00146F28" w:rsidRPr="00796FCC" w14:paraId="4847D523" w14:textId="77777777" w:rsidTr="007F6E64">
        <w:trPr>
          <w:trHeight w:val="144"/>
        </w:trPr>
        <w:tc>
          <w:tcPr>
            <w:tcW w:w="3960" w:type="dxa"/>
            <w:shd w:val="clear" w:color="auto" w:fill="auto"/>
          </w:tcPr>
          <w:p w14:paraId="68386006" w14:textId="77777777" w:rsidR="00146F28" w:rsidRPr="00E50589" w:rsidRDefault="00146F28" w:rsidP="00146F28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39140EDE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25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4A4AF267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15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007</w:t>
            </w:r>
          </w:p>
        </w:tc>
        <w:tc>
          <w:tcPr>
            <w:tcW w:w="86" w:type="dxa"/>
            <w:shd w:val="clear" w:color="auto" w:fill="auto"/>
          </w:tcPr>
          <w:p w14:paraId="304CC70E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6067491E" w:rsidR="00146F28" w:rsidRPr="00E50589" w:rsidRDefault="006D5A32" w:rsidP="007F6E64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25</w:t>
            </w:r>
            <w:r w:rsidR="00683710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276</w:t>
            </w:r>
          </w:p>
        </w:tc>
        <w:tc>
          <w:tcPr>
            <w:tcW w:w="86" w:type="dxa"/>
            <w:shd w:val="clear" w:color="auto" w:fill="auto"/>
          </w:tcPr>
          <w:p w14:paraId="39BDD5CA" w14:textId="77777777" w:rsidR="00146F28" w:rsidRPr="00E5058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0CAF5F5C" w:rsidR="00146F28" w:rsidRPr="00E50589" w:rsidRDefault="006D5A32" w:rsidP="0080049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14</w:t>
            </w:r>
            <w:r w:rsidR="00365F29" w:rsidRPr="00E50589">
              <w:rPr>
                <w:rFonts w:ascii="Angsana New" w:hAnsi="Angsana New" w:cs="Angsana New" w:hint="cs"/>
                <w:lang w:val="en-US"/>
              </w:rPr>
              <w:t>,</w:t>
            </w:r>
            <w:r w:rsidRPr="006D5A32">
              <w:rPr>
                <w:rFonts w:ascii="Angsana New" w:hAnsi="Angsana New" w:cs="Angsana New" w:hint="cs"/>
                <w:lang w:val="en-US"/>
              </w:rPr>
              <w:t>806</w:t>
            </w:r>
          </w:p>
        </w:tc>
      </w:tr>
    </w:tbl>
    <w:p w14:paraId="5088C01D" w14:textId="77777777" w:rsidR="00DF48CD" w:rsidRDefault="00DF48CD" w:rsidP="00BF7A17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F103C9B" w14:textId="77777777" w:rsidR="00DF48CD" w:rsidRDefault="00DF48CD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11D1456" w14:textId="31321C3B" w:rsidR="008E1083" w:rsidRPr="00796FCC" w:rsidRDefault="006D5A32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43CF4CB5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8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4B4BB1">
        <w:tc>
          <w:tcPr>
            <w:tcW w:w="3758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4B4BB1">
        <w:tc>
          <w:tcPr>
            <w:tcW w:w="3758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70ED1A81" w:rsidR="00560F31" w:rsidRPr="00796FCC" w:rsidRDefault="006D5A32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110FF8E7" w:rsidR="00560F31" w:rsidRPr="00796FCC" w:rsidRDefault="006D5A32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5D7A37EC" w:rsidR="00560F31" w:rsidRPr="00796FCC" w:rsidRDefault="006D5A32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56DA90A1" w:rsidR="00560F31" w:rsidRPr="00796FCC" w:rsidRDefault="006D5A32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560F31" w:rsidRPr="00796FCC" w14:paraId="5E420C8D" w14:textId="77777777" w:rsidTr="004B4BB1">
        <w:tc>
          <w:tcPr>
            <w:tcW w:w="3758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4B4BB1">
        <w:tc>
          <w:tcPr>
            <w:tcW w:w="3758" w:type="dxa"/>
            <w:shd w:val="clear" w:color="auto" w:fill="auto"/>
          </w:tcPr>
          <w:p w14:paraId="26E85FAE" w14:textId="5C1B9B63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321F0B53" w:rsidR="009F493E" w:rsidRPr="00796FCC" w:rsidRDefault="00A637D1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830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5001794D" w:rsidR="009F493E" w:rsidRPr="00796FCC" w:rsidRDefault="009F493E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475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140B9D03" w:rsidR="009F493E" w:rsidRPr="00796FCC" w:rsidRDefault="00A637D1" w:rsidP="00A637D1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0BD7DDA9" w:rsidR="009F493E" w:rsidRPr="00796FCC" w:rsidRDefault="007A59B6" w:rsidP="007A59B6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493E" w:rsidRPr="00796FCC" w14:paraId="7FB68B41" w14:textId="77777777" w:rsidTr="004B4BB1">
        <w:tc>
          <w:tcPr>
            <w:tcW w:w="3758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4B4BB1">
        <w:tc>
          <w:tcPr>
            <w:tcW w:w="3758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7604A25A" w:rsidR="00584A12" w:rsidRPr="00796FCC" w:rsidRDefault="00A637D1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326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648BEF87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709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645F25DF" w:rsidR="00584A12" w:rsidRPr="00796FCC" w:rsidRDefault="00A637D1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147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0696DEA1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657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84A12" w:rsidRPr="00796FCC" w14:paraId="4E38276F" w14:textId="77777777" w:rsidTr="004B4BB1">
        <w:tc>
          <w:tcPr>
            <w:tcW w:w="3758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092C5DD9" w:rsidR="00584A12" w:rsidRPr="00796FCC" w:rsidRDefault="00A637D1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156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2A531C83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3</w:t>
            </w:r>
            <w:r w:rsidR="00B2632B" w:rsidRPr="00796FCC"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21E24C03" w:rsidR="00584A12" w:rsidRPr="00796FCC" w:rsidRDefault="00A637D1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lang w:val="en-US"/>
              </w:rPr>
              <w:t>147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479E3513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lang w:val="en-US"/>
              </w:rPr>
              <w:t>657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5B4DA79D" w14:textId="1894712A" w:rsidR="008E1083" w:rsidRPr="00DF767E" w:rsidRDefault="008F6D8A" w:rsidP="006C12D1">
      <w:pPr>
        <w:spacing w:before="240" w:after="24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DF767E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DF767E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DF76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538C2" w:rsidRPr="00DF767E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DF767E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538C2" w:rsidRPr="00DF767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5538C2" w:rsidRPr="00DF767E">
        <w:rPr>
          <w:rFonts w:ascii="Angsana New" w:hAnsi="Angsana New" w:cs="Angsana New"/>
          <w:sz w:val="32"/>
          <w:szCs w:val="32"/>
          <w:cs/>
        </w:rPr>
        <w:t xml:space="preserve"> </w:t>
      </w:r>
      <w:r w:rsidR="005538C2" w:rsidRPr="00DF767E">
        <w:rPr>
          <w:rFonts w:ascii="Angsana New" w:hAnsi="Angsana New" w:cs="Angsana New" w:hint="cs"/>
          <w:sz w:val="32"/>
          <w:szCs w:val="32"/>
          <w:cs/>
        </w:rPr>
        <w:t>มีน</w:t>
      </w:r>
      <w:r w:rsidR="005538C2" w:rsidRPr="00DF767E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DF767E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="008E1083"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43A3623" w14:textId="64868A12" w:rsidR="00A869EE" w:rsidRPr="00796FCC" w:rsidRDefault="00A869EE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 xml:space="preserve">: </w:t>
      </w:r>
      <w:r w:rsidR="005112E5" w:rsidRPr="00796FCC">
        <w:rPr>
          <w:rFonts w:ascii="Angsana New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810"/>
        <w:gridCol w:w="725"/>
        <w:gridCol w:w="810"/>
        <w:gridCol w:w="720"/>
        <w:gridCol w:w="810"/>
        <w:gridCol w:w="720"/>
      </w:tblGrid>
      <w:tr w:rsidR="00991937" w:rsidRPr="00796FCC" w14:paraId="7538FD70" w14:textId="77777777" w:rsidTr="00EA7356">
        <w:tc>
          <w:tcPr>
            <w:tcW w:w="2700" w:type="dxa"/>
            <w:shd w:val="clear" w:color="auto" w:fill="auto"/>
          </w:tcPr>
          <w:p w14:paraId="7A4F617D" w14:textId="77777777" w:rsidR="00991937" w:rsidRPr="00796FCC" w:rsidRDefault="00991937" w:rsidP="0016352F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5" w:type="dxa"/>
            <w:gridSpan w:val="4"/>
            <w:shd w:val="clear" w:color="auto" w:fill="auto"/>
          </w:tcPr>
          <w:p w14:paraId="525BE521" w14:textId="77777777" w:rsidR="00991937" w:rsidRPr="00796FCC" w:rsidRDefault="00991937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2A721269" w14:textId="77777777" w:rsidR="00991937" w:rsidRPr="00796FCC" w:rsidRDefault="00991937" w:rsidP="0016352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1937" w:rsidRPr="00796FCC" w14:paraId="1BFD3550" w14:textId="77777777" w:rsidTr="00EA7356">
        <w:tc>
          <w:tcPr>
            <w:tcW w:w="2700" w:type="dxa"/>
            <w:shd w:val="clear" w:color="auto" w:fill="auto"/>
          </w:tcPr>
          <w:p w14:paraId="265FB3D7" w14:textId="77777777" w:rsidR="00991937" w:rsidRPr="00796FCC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830636" w14:textId="57FAB926" w:rsidR="00991937" w:rsidRPr="00796FCC" w:rsidRDefault="006D5A32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D922DEA" w14:textId="77777777" w:rsidR="00991937" w:rsidRPr="00796FCC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6BF86437" w14:textId="4430EBAE" w:rsidR="00991937" w:rsidRPr="00796FCC" w:rsidRDefault="006D5A32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5" w:type="dxa"/>
            <w:shd w:val="clear" w:color="auto" w:fill="auto"/>
          </w:tcPr>
          <w:p w14:paraId="332975B6" w14:textId="77777777" w:rsidR="00991937" w:rsidRPr="00796FCC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89597F7" w14:textId="69896DDE" w:rsidR="00991937" w:rsidRPr="00796FCC" w:rsidRDefault="006D5A32" w:rsidP="0016352F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DF3B831" w14:textId="3319B4F6" w:rsidR="00991937" w:rsidRPr="00796FCC" w:rsidRDefault="00991937" w:rsidP="00A15692">
            <w:pPr>
              <w:snapToGrid w:val="0"/>
              <w:ind w:left="-97" w:right="-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09EE2B5C" w14:textId="001FA885" w:rsidR="00991937" w:rsidRPr="00796FCC" w:rsidRDefault="006D5A32" w:rsidP="0016352F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</w:tcPr>
          <w:p w14:paraId="11023022" w14:textId="77777777" w:rsidR="00991937" w:rsidRPr="00796FCC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991937" w:rsidRPr="00796FCC" w14:paraId="76B7D141" w14:textId="77777777" w:rsidTr="00EA7356">
        <w:tc>
          <w:tcPr>
            <w:tcW w:w="2700" w:type="dxa"/>
            <w:shd w:val="clear" w:color="auto" w:fill="auto"/>
          </w:tcPr>
          <w:p w14:paraId="5BF2F0F0" w14:textId="77777777" w:rsidR="00991937" w:rsidRPr="00796FCC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120DD8" w14:textId="77777777" w:rsidR="00991937" w:rsidRPr="00796FCC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A9C519" w14:textId="77777777" w:rsidR="00991937" w:rsidRPr="00796FCC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0FB41AC" w14:textId="77777777" w:rsidR="00991937" w:rsidRPr="00796FCC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2134B69" w14:textId="77777777" w:rsidR="00991937" w:rsidRPr="00796FCC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940D282" w14:textId="77777777" w:rsidR="00991937" w:rsidRPr="00796FCC" w:rsidRDefault="00991937" w:rsidP="0016352F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D8BD7D" w14:textId="124C795F" w:rsidR="00991937" w:rsidRPr="00796FCC" w:rsidRDefault="00991937" w:rsidP="00A15692">
            <w:pPr>
              <w:snapToGrid w:val="0"/>
              <w:ind w:left="-97" w:right="-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3EA2C57" w14:textId="77777777" w:rsidR="00991937" w:rsidRPr="00796FCC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9B3EDD5" w14:textId="77777777" w:rsidR="00991937" w:rsidRPr="00796FCC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991937" w:rsidRPr="00796FCC" w14:paraId="29E9376A" w14:textId="77777777" w:rsidTr="00EA7356">
        <w:tc>
          <w:tcPr>
            <w:tcW w:w="2700" w:type="dxa"/>
            <w:shd w:val="clear" w:color="auto" w:fill="auto"/>
          </w:tcPr>
          <w:p w14:paraId="04E39265" w14:textId="02BA7F42" w:rsidR="00991937" w:rsidRPr="00796FCC" w:rsidRDefault="00991937" w:rsidP="0016352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973CFD6" w14:textId="77777777" w:rsidR="00991937" w:rsidRPr="00796FCC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F8FF7C" w14:textId="77777777" w:rsidR="00991937" w:rsidRPr="00796FCC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D6E2179" w14:textId="77777777" w:rsidR="00991937" w:rsidRPr="00796FCC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506E83D" w14:textId="77777777" w:rsidR="00991937" w:rsidRPr="00796FCC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08385D" w14:textId="77777777" w:rsidR="00991937" w:rsidRPr="00796FCC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671735" w14:textId="77777777" w:rsidR="00991937" w:rsidRPr="00796FCC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F23AC6" w14:textId="77777777" w:rsidR="00991937" w:rsidRPr="00796FCC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C594C6" w14:textId="77777777" w:rsidR="00991937" w:rsidRPr="00796FCC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796FCC" w14:paraId="20CD3481" w14:textId="77777777" w:rsidTr="00EA7356">
        <w:tc>
          <w:tcPr>
            <w:tcW w:w="2700" w:type="dxa"/>
            <w:shd w:val="clear" w:color="auto" w:fill="auto"/>
          </w:tcPr>
          <w:p w14:paraId="72FF9BEC" w14:textId="77777777" w:rsidR="00991937" w:rsidRPr="00796FCC" w:rsidRDefault="00991937" w:rsidP="00EA7356">
            <w:pPr>
              <w:pStyle w:val="BodyTextIndent2"/>
              <w:tabs>
                <w:tab w:val="left" w:pos="720"/>
              </w:tabs>
              <w:ind w:left="182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30D9256" w14:textId="77777777" w:rsidR="00991937" w:rsidRPr="00796FCC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B3D2C5" w14:textId="77777777" w:rsidR="00991937" w:rsidRPr="00796FCC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A9AE20" w14:textId="77777777" w:rsidR="00991937" w:rsidRPr="00796FCC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5B89E44E" w14:textId="77777777" w:rsidR="00991937" w:rsidRPr="00796FCC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0866B7" w14:textId="77777777" w:rsidR="00991937" w:rsidRPr="00796FCC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596746" w14:textId="77777777" w:rsidR="00991937" w:rsidRPr="00796FCC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DBDEBE" w14:textId="77777777" w:rsidR="00991937" w:rsidRPr="00796FCC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CF198" w14:textId="77777777" w:rsidR="00991937" w:rsidRPr="00796FCC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796FCC" w14:paraId="1BBAFF85" w14:textId="77777777" w:rsidTr="00EA7356">
        <w:tc>
          <w:tcPr>
            <w:tcW w:w="2700" w:type="dxa"/>
            <w:shd w:val="clear" w:color="auto" w:fill="auto"/>
          </w:tcPr>
          <w:p w14:paraId="7B63FBFF" w14:textId="078AAF91" w:rsidR="003F41FF" w:rsidRPr="00796FCC" w:rsidRDefault="003F41FF" w:rsidP="003F41F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6D5A32" w:rsidRPr="006D5A32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796FC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796FC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796FC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900" w:type="dxa"/>
            <w:shd w:val="clear" w:color="auto" w:fill="auto"/>
          </w:tcPr>
          <w:p w14:paraId="45C75C40" w14:textId="64887BAD" w:rsidR="003F41FF" w:rsidRPr="00796FCC" w:rsidRDefault="006D5A32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17EF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992</w:t>
            </w:r>
          </w:p>
        </w:tc>
        <w:tc>
          <w:tcPr>
            <w:tcW w:w="720" w:type="dxa"/>
            <w:shd w:val="clear" w:color="auto" w:fill="auto"/>
          </w:tcPr>
          <w:p w14:paraId="0C2ACB69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CA2B8C" w14:textId="361093A1" w:rsidR="003F41FF" w:rsidRPr="00796FCC" w:rsidRDefault="006D5A32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3F41F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725" w:type="dxa"/>
            <w:shd w:val="clear" w:color="auto" w:fill="auto"/>
          </w:tcPr>
          <w:p w14:paraId="46F580BC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589532" w14:textId="4F4F3FBF" w:rsidR="003F41FF" w:rsidRPr="00796FCC" w:rsidRDefault="003F41FF" w:rsidP="003F41FF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608465" w14:textId="77777777" w:rsidR="003F41FF" w:rsidRPr="00796FCC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C3D960" w14:textId="46C1D43F" w:rsidR="003F41FF" w:rsidRPr="00796FCC" w:rsidRDefault="003F41FF" w:rsidP="003F41FF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9772B0A" w14:textId="77777777" w:rsidR="003F41FF" w:rsidRPr="00796FCC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796FCC" w14:paraId="70628740" w14:textId="77777777" w:rsidTr="00EA7356">
        <w:tc>
          <w:tcPr>
            <w:tcW w:w="2700" w:type="dxa"/>
            <w:shd w:val="clear" w:color="auto" w:fill="auto"/>
          </w:tcPr>
          <w:p w14:paraId="6FE93F78" w14:textId="77777777" w:rsidR="003F41FF" w:rsidRPr="00796FCC" w:rsidRDefault="003F41FF" w:rsidP="003F41FF">
            <w:pPr>
              <w:pStyle w:val="BodyTextIndent2"/>
              <w:tabs>
                <w:tab w:val="left" w:pos="720"/>
              </w:tabs>
              <w:ind w:left="182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34DA99" w14:textId="0C987062" w:rsidR="003F41FF" w:rsidRPr="00796FCC" w:rsidRDefault="006D5A32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</w:p>
        </w:tc>
        <w:tc>
          <w:tcPr>
            <w:tcW w:w="720" w:type="dxa"/>
            <w:shd w:val="clear" w:color="auto" w:fill="auto"/>
          </w:tcPr>
          <w:p w14:paraId="20B3111A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A3CD0B" w14:textId="1CF42C40" w:rsidR="003F41FF" w:rsidRPr="00796FCC" w:rsidRDefault="006D5A32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3F41F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725" w:type="dxa"/>
            <w:shd w:val="clear" w:color="auto" w:fill="auto"/>
          </w:tcPr>
          <w:p w14:paraId="76FDD41E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BF7ACA" w14:textId="430D7926" w:rsidR="003F41FF" w:rsidRPr="00796FCC" w:rsidRDefault="006D5A32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  <w:shd w:val="clear" w:color="auto" w:fill="auto"/>
          </w:tcPr>
          <w:p w14:paraId="06D63C7A" w14:textId="77777777" w:rsidR="003F41FF" w:rsidRPr="00796FCC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DAC46D" w14:textId="3448F1E1" w:rsidR="003F41FF" w:rsidRPr="00796FCC" w:rsidRDefault="006D5A32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5D7A3B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720" w:type="dxa"/>
          </w:tcPr>
          <w:p w14:paraId="5AAE6B98" w14:textId="77777777" w:rsidR="003F41FF" w:rsidRPr="00796FCC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796FCC" w14:paraId="590AFD63" w14:textId="77777777" w:rsidTr="00EA7356">
        <w:tc>
          <w:tcPr>
            <w:tcW w:w="2700" w:type="dxa"/>
            <w:shd w:val="clear" w:color="auto" w:fill="auto"/>
          </w:tcPr>
          <w:p w14:paraId="0EEB84B6" w14:textId="7E0CE573" w:rsidR="003F41FF" w:rsidRPr="00796FCC" w:rsidRDefault="003F41FF" w:rsidP="003F41F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Pr="00796FCC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4EE14D" w14:textId="02DE1A66" w:rsidR="003F41FF" w:rsidRPr="00796FCC" w:rsidRDefault="006D5A32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720" w:type="dxa"/>
            <w:shd w:val="clear" w:color="auto" w:fill="auto"/>
          </w:tcPr>
          <w:p w14:paraId="79264719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827B4C" w14:textId="3B734724" w:rsidR="003F41FF" w:rsidRPr="00796FCC" w:rsidRDefault="006D5A32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3F41F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526</w:t>
            </w:r>
          </w:p>
        </w:tc>
        <w:tc>
          <w:tcPr>
            <w:tcW w:w="725" w:type="dxa"/>
            <w:shd w:val="clear" w:color="auto" w:fill="auto"/>
          </w:tcPr>
          <w:p w14:paraId="44C0FE22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22AEE" w14:textId="12D42FF1" w:rsidR="003F41FF" w:rsidRPr="00796FCC" w:rsidRDefault="006D5A32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  <w:shd w:val="clear" w:color="auto" w:fill="auto"/>
          </w:tcPr>
          <w:p w14:paraId="1195B85E" w14:textId="77777777" w:rsidR="003F41FF" w:rsidRPr="00796FCC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CEA1B3" w14:textId="03B0EC50" w:rsidR="003F41FF" w:rsidRPr="00796FCC" w:rsidRDefault="006D5A32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5D7A3B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720" w:type="dxa"/>
          </w:tcPr>
          <w:p w14:paraId="0D1E28AC" w14:textId="77777777" w:rsidR="003F41FF" w:rsidRPr="00796FCC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796FCC" w14:paraId="07347EF1" w14:textId="77777777" w:rsidTr="00EA7356">
        <w:tc>
          <w:tcPr>
            <w:tcW w:w="2700" w:type="dxa"/>
            <w:shd w:val="clear" w:color="auto" w:fill="auto"/>
          </w:tcPr>
          <w:p w14:paraId="0E5F77FB" w14:textId="1809EE87" w:rsidR="003F41FF" w:rsidRPr="00796FCC" w:rsidRDefault="003F41FF" w:rsidP="003F41FF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F8A92C6" w14:textId="3B1BB237" w:rsidR="003F41FF" w:rsidRPr="00796FCC" w:rsidRDefault="00A418A7" w:rsidP="003F41FF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F600F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22DB7C9" w14:textId="1A36F401" w:rsidR="003F41FF" w:rsidRPr="00796FCC" w:rsidRDefault="006D5A32" w:rsidP="003F41FF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EF04541" w14:textId="67CFCF98" w:rsidR="003F41FF" w:rsidRPr="00796FCC" w:rsidRDefault="003F41FF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905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529DA109" w14:textId="0A77115C" w:rsidR="003F41FF" w:rsidRPr="00796FCC" w:rsidRDefault="006D5A32" w:rsidP="003F41FF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437BF9F" w14:textId="217B42C2" w:rsidR="003F41FF" w:rsidRPr="00796FCC" w:rsidRDefault="00A418A7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369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9BEF912" w14:textId="15603905" w:rsidR="003F41FF" w:rsidRPr="00796FCC" w:rsidRDefault="006D5A32" w:rsidP="003F41F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5E661E39" w14:textId="385594B0" w:rsidR="003F41FF" w:rsidRPr="00796FCC" w:rsidRDefault="003F41FF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EA2661F" w14:textId="4BD62711" w:rsidR="003F41FF" w:rsidRPr="00796FCC" w:rsidRDefault="006D5A32" w:rsidP="003F41F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3F41FF" w:rsidRPr="00796FCC" w14:paraId="1FADE215" w14:textId="77777777" w:rsidTr="00EA7356">
        <w:tc>
          <w:tcPr>
            <w:tcW w:w="2700" w:type="dxa"/>
            <w:shd w:val="clear" w:color="auto" w:fill="auto"/>
          </w:tcPr>
          <w:p w14:paraId="03F6A890" w14:textId="18212E94" w:rsidR="003F41FF" w:rsidRPr="00796FCC" w:rsidRDefault="003F41FF" w:rsidP="003F41FF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900" w:type="dxa"/>
            <w:shd w:val="clear" w:color="auto" w:fill="auto"/>
          </w:tcPr>
          <w:p w14:paraId="28AD5AF4" w14:textId="77777777" w:rsidR="003F41FF" w:rsidRPr="00796FCC" w:rsidRDefault="003F41FF" w:rsidP="003F41FF">
            <w:pPr>
              <w:tabs>
                <w:tab w:val="decimal" w:pos="807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8716CA" w14:textId="77777777" w:rsidR="003F41FF" w:rsidRPr="00796FCC" w:rsidRDefault="003F41FF" w:rsidP="003F41F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81F62F" w14:textId="77777777" w:rsidR="003F41FF" w:rsidRPr="00796FCC" w:rsidRDefault="003F41FF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ECE48C2" w14:textId="77777777" w:rsidR="003F41FF" w:rsidRPr="00796FCC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CA1298" w14:textId="77777777" w:rsidR="003F41FF" w:rsidRPr="00796FCC" w:rsidRDefault="003F41FF" w:rsidP="003F41FF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381C12" w14:textId="77777777" w:rsidR="003F41FF" w:rsidRPr="00796FCC" w:rsidRDefault="003F41FF" w:rsidP="003F41FF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99C9FD" w14:textId="77777777" w:rsidR="003F41FF" w:rsidRPr="00796FCC" w:rsidRDefault="003F41FF" w:rsidP="003F41FF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AE6B4AC" w14:textId="77777777" w:rsidR="003F41FF" w:rsidRPr="00796FCC" w:rsidRDefault="003F41FF" w:rsidP="003F41FF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F4360" w:rsidRPr="00796FCC" w14:paraId="2B60D135" w14:textId="77777777" w:rsidTr="00EA7356">
        <w:tc>
          <w:tcPr>
            <w:tcW w:w="2700" w:type="dxa"/>
            <w:shd w:val="clear" w:color="auto" w:fill="auto"/>
          </w:tcPr>
          <w:p w14:paraId="600582D0" w14:textId="77777777" w:rsidR="008F4360" w:rsidRPr="00796FCC" w:rsidRDefault="008F4360" w:rsidP="008F436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E784D1D" w14:textId="5ABE414F" w:rsidR="008F4360" w:rsidRPr="00796FCC" w:rsidRDefault="008F4360" w:rsidP="008F4360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332C6C" w14:textId="43A2E29B" w:rsidR="008F4360" w:rsidRPr="00796FCC" w:rsidRDefault="008F4360" w:rsidP="008F436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3C11BC" w14:textId="52FDF1B8" w:rsidR="008F4360" w:rsidRPr="00796FCC" w:rsidRDefault="008F4360" w:rsidP="008F4360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418145B8" w14:textId="77777777" w:rsidR="008F4360" w:rsidRPr="00796FCC" w:rsidRDefault="008F4360" w:rsidP="008F436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5C7751" w14:textId="5CFD6CE3" w:rsidR="008F4360" w:rsidRPr="00796FCC" w:rsidRDefault="008F4360" w:rsidP="008F4360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5A1F3D" w14:textId="77777777" w:rsidR="008F4360" w:rsidRPr="00796FCC" w:rsidRDefault="008F4360" w:rsidP="008F436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6D4593" w14:textId="6EE56746" w:rsidR="008F4360" w:rsidRPr="00796FCC" w:rsidRDefault="008F4360" w:rsidP="008F4360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012C6C9" w14:textId="77777777" w:rsidR="008F4360" w:rsidRPr="00796FCC" w:rsidRDefault="008F4360" w:rsidP="008F436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40AD8" w:rsidRPr="00796FCC" w14:paraId="333472E9" w14:textId="77777777" w:rsidTr="00EA7356">
        <w:tc>
          <w:tcPr>
            <w:tcW w:w="2700" w:type="dxa"/>
            <w:shd w:val="clear" w:color="auto" w:fill="auto"/>
          </w:tcPr>
          <w:p w14:paraId="6E13C0D7" w14:textId="487D0FA2" w:rsidR="00440AD8" w:rsidRPr="00796FCC" w:rsidRDefault="00440AD8" w:rsidP="00440AD8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theme="minorBidi"/>
                <w:color w:val="auto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06D9EBCC" w14:textId="6E39E43A" w:rsidR="00440AD8" w:rsidRPr="00796FCC" w:rsidRDefault="006D5A32" w:rsidP="00440AD8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720" w:type="dxa"/>
            <w:shd w:val="clear" w:color="auto" w:fill="auto"/>
          </w:tcPr>
          <w:p w14:paraId="7137B5F7" w14:textId="77777777" w:rsidR="00440AD8" w:rsidRPr="00796FCC" w:rsidRDefault="00440AD8" w:rsidP="00440AD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4CC22A" w14:textId="51E69650" w:rsidR="00440AD8" w:rsidRPr="00796FCC" w:rsidRDefault="006D5A32" w:rsidP="00440AD8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40AD8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725" w:type="dxa"/>
            <w:shd w:val="clear" w:color="auto" w:fill="auto"/>
          </w:tcPr>
          <w:p w14:paraId="78C17B6E" w14:textId="77777777" w:rsidR="00440AD8" w:rsidRPr="00796FCC" w:rsidRDefault="00440AD8" w:rsidP="00440AD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A91151" w14:textId="0CBC3A90" w:rsidR="00440AD8" w:rsidRPr="00796FCC" w:rsidRDefault="006D5A32" w:rsidP="00440AD8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A418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720" w:type="dxa"/>
            <w:shd w:val="clear" w:color="auto" w:fill="auto"/>
          </w:tcPr>
          <w:p w14:paraId="3E0A1416" w14:textId="77777777" w:rsidR="00440AD8" w:rsidRPr="00796FCC" w:rsidRDefault="00440AD8" w:rsidP="00440AD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B16AA8" w14:textId="6D4E3B58" w:rsidR="00440AD8" w:rsidRPr="00796FCC" w:rsidRDefault="006D5A32" w:rsidP="00440AD8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D7A3B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010</w:t>
            </w:r>
          </w:p>
        </w:tc>
        <w:tc>
          <w:tcPr>
            <w:tcW w:w="720" w:type="dxa"/>
          </w:tcPr>
          <w:p w14:paraId="685580A0" w14:textId="77777777" w:rsidR="00440AD8" w:rsidRPr="00796FCC" w:rsidRDefault="00440AD8" w:rsidP="00440AD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40AD8" w:rsidRPr="00796FCC" w14:paraId="4083C330" w14:textId="77777777" w:rsidTr="00EA7356">
        <w:tc>
          <w:tcPr>
            <w:tcW w:w="2700" w:type="dxa"/>
            <w:shd w:val="clear" w:color="auto" w:fill="auto"/>
          </w:tcPr>
          <w:p w14:paraId="3C469CF8" w14:textId="307D3323" w:rsidR="00440AD8" w:rsidRPr="00796FCC" w:rsidRDefault="00440AD8" w:rsidP="00440AD8">
            <w:pPr>
              <w:pStyle w:val="BodyTextIndent2"/>
              <w:tabs>
                <w:tab w:val="left" w:pos="720"/>
              </w:tabs>
              <w:ind w:left="542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00" w:type="dxa"/>
            <w:shd w:val="clear" w:color="auto" w:fill="auto"/>
          </w:tcPr>
          <w:p w14:paraId="7C00B134" w14:textId="4A40067E" w:rsidR="00440AD8" w:rsidRPr="00796FCC" w:rsidRDefault="00A418A7" w:rsidP="00440AD8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19B134C" w14:textId="77777777" w:rsidR="00440AD8" w:rsidRPr="00796FCC" w:rsidRDefault="00440AD8" w:rsidP="00440AD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2ABD" w14:textId="1E05679C" w:rsidR="00440AD8" w:rsidRPr="00796FCC" w:rsidRDefault="00440AD8" w:rsidP="00440AD8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359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9B49696" w14:textId="77777777" w:rsidR="00440AD8" w:rsidRPr="00796FCC" w:rsidRDefault="00440AD8" w:rsidP="00440AD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01D121" w14:textId="1B2FAC26" w:rsidR="00440AD8" w:rsidRPr="00796FCC" w:rsidRDefault="00A418A7" w:rsidP="00440AD8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0C0DA9F" w14:textId="77777777" w:rsidR="00440AD8" w:rsidRPr="00796FCC" w:rsidRDefault="00440AD8" w:rsidP="00440AD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8FD45D" w14:textId="6A94C2A7" w:rsidR="00440AD8" w:rsidRPr="00796FCC" w:rsidRDefault="00440AD8" w:rsidP="00440AD8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5D2BC04" w14:textId="77777777" w:rsidR="00440AD8" w:rsidRPr="00796FCC" w:rsidRDefault="00440AD8" w:rsidP="00440AD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40AD8" w:rsidRPr="00796FCC" w14:paraId="093705EC" w14:textId="77777777" w:rsidTr="00EA7356">
        <w:tc>
          <w:tcPr>
            <w:tcW w:w="2700" w:type="dxa"/>
            <w:shd w:val="clear" w:color="auto" w:fill="auto"/>
          </w:tcPr>
          <w:p w14:paraId="19E3EB32" w14:textId="77777777" w:rsidR="00440AD8" w:rsidRPr="00796FCC" w:rsidRDefault="00440AD8" w:rsidP="00440AD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7C2A013" w14:textId="383F4544" w:rsidR="00440AD8" w:rsidRPr="00796FCC" w:rsidRDefault="006D5A32" w:rsidP="00440AD8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</w:p>
        </w:tc>
        <w:tc>
          <w:tcPr>
            <w:tcW w:w="720" w:type="dxa"/>
            <w:shd w:val="clear" w:color="auto" w:fill="auto"/>
          </w:tcPr>
          <w:p w14:paraId="6083DA9B" w14:textId="77777777" w:rsidR="00440AD8" w:rsidRPr="00796FCC" w:rsidRDefault="00440AD8" w:rsidP="00440AD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66671E" w14:textId="761DF662" w:rsidR="00440AD8" w:rsidRPr="00796FCC" w:rsidRDefault="006D5A32" w:rsidP="00440AD8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5" w:type="dxa"/>
            <w:shd w:val="clear" w:color="auto" w:fill="auto"/>
          </w:tcPr>
          <w:p w14:paraId="1C8EB893" w14:textId="77777777" w:rsidR="00440AD8" w:rsidRPr="00796FCC" w:rsidRDefault="00440AD8" w:rsidP="00440AD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BAE9A" w14:textId="13039096" w:rsidR="00440AD8" w:rsidRPr="00796FCC" w:rsidRDefault="006D5A32" w:rsidP="00440AD8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  <w:shd w:val="clear" w:color="auto" w:fill="auto"/>
          </w:tcPr>
          <w:p w14:paraId="34762390" w14:textId="77777777" w:rsidR="00440AD8" w:rsidRPr="00796FCC" w:rsidRDefault="00440AD8" w:rsidP="00440AD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3F0815" w14:textId="2DAC9150" w:rsidR="00440AD8" w:rsidRPr="00796FCC" w:rsidRDefault="006D5A32" w:rsidP="00440AD8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</w:tcPr>
          <w:p w14:paraId="1425CD05" w14:textId="77777777" w:rsidR="00440AD8" w:rsidRPr="00796FCC" w:rsidRDefault="00440AD8" w:rsidP="00440AD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40AD8" w:rsidRPr="00796FCC" w14:paraId="2692302E" w14:textId="77777777" w:rsidTr="00EA7356">
        <w:tc>
          <w:tcPr>
            <w:tcW w:w="2700" w:type="dxa"/>
            <w:shd w:val="clear" w:color="auto" w:fill="auto"/>
          </w:tcPr>
          <w:p w14:paraId="35F2A88B" w14:textId="3F745979" w:rsidR="00440AD8" w:rsidRPr="00796FCC" w:rsidRDefault="00440AD8" w:rsidP="00440AD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 w:rsidRPr="00796FC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389A2A" w14:textId="36CBA9FE" w:rsidR="00440AD8" w:rsidRPr="00796FCC" w:rsidRDefault="00A418A7" w:rsidP="00440AD8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B7F038A" w14:textId="6DCC62A9" w:rsidR="00440AD8" w:rsidRPr="00796FCC" w:rsidRDefault="006D5A32" w:rsidP="00440AD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2B7AD82" w14:textId="3C5CE77B" w:rsidR="00440AD8" w:rsidRPr="00796FCC" w:rsidRDefault="00440AD8" w:rsidP="00440AD8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B882F0A" w14:textId="6B51D3E3" w:rsidR="00440AD8" w:rsidRPr="00796FCC" w:rsidRDefault="006D5A32" w:rsidP="00440AD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81722A" w14:textId="0B78E9F6" w:rsidR="00440AD8" w:rsidRPr="00796FCC" w:rsidRDefault="00A418A7" w:rsidP="00440AD8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B05A5CC" w14:textId="7B5B3809" w:rsidR="00440AD8" w:rsidRPr="00796FCC" w:rsidRDefault="006D5A32" w:rsidP="00440AD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B67CB8" w14:textId="7268E952" w:rsidR="00440AD8" w:rsidRPr="00796FCC" w:rsidRDefault="00440AD8" w:rsidP="00440AD8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bookmarkStart w:id="3" w:name="OLE_LINK2"/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657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  <w:bookmarkEnd w:id="3"/>
          </w:p>
        </w:tc>
        <w:tc>
          <w:tcPr>
            <w:tcW w:w="720" w:type="dxa"/>
          </w:tcPr>
          <w:p w14:paraId="3DDB7131" w14:textId="2AD959AD" w:rsidR="00440AD8" w:rsidRPr="00796FCC" w:rsidRDefault="006D5A32" w:rsidP="00440AD8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</w:tbl>
    <w:p w14:paraId="376A26FA" w14:textId="77777777" w:rsidR="007606BA" w:rsidRPr="00796FCC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7606BA" w:rsidRPr="00796FCC" w:rsidSect="009E3EB5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B35430A" w14:textId="3E9991B6" w:rsidR="008E1083" w:rsidRPr="00796FCC" w:rsidRDefault="006D5A32" w:rsidP="005A6949">
      <w:pPr>
        <w:spacing w:before="4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7A0A9F0" w:rsidR="008E1083" w:rsidRPr="00796FC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7D95333A" w:rsidR="008E1083" w:rsidRPr="00796FCC" w:rsidRDefault="008E1083" w:rsidP="000E6766">
      <w:pPr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ยอดคงเหลือที่สำคัญระหว่างบริษัทกับ</w:t>
      </w:r>
      <w:r w:rsidR="005F004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 ณ </w:t>
      </w:r>
      <w:r w:rsidR="002556A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2556A2" w:rsidRPr="00796F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556A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="002556A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0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139"/>
        <w:gridCol w:w="20"/>
        <w:gridCol w:w="798"/>
        <w:gridCol w:w="102"/>
        <w:gridCol w:w="790"/>
        <w:gridCol w:w="23"/>
      </w:tblGrid>
      <w:tr w:rsidR="00ED4AD4" w:rsidRPr="00983886" w14:paraId="2CF62C1D" w14:textId="77777777" w:rsidTr="00983886">
        <w:trPr>
          <w:gridAfter w:val="1"/>
          <w:wAfter w:w="23" w:type="dxa"/>
          <w:trHeight w:val="72"/>
        </w:trPr>
        <w:tc>
          <w:tcPr>
            <w:tcW w:w="3510" w:type="dxa"/>
            <w:shd w:val="clear" w:color="auto" w:fill="auto"/>
          </w:tcPr>
          <w:p w14:paraId="272EFBC3" w14:textId="77777777" w:rsidR="00ED4AD4" w:rsidRPr="00983886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1445FF9C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5C6BC1C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8599833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2147EE97" w14:textId="79B4E310" w:rsidR="00D5331A" w:rsidRPr="00983886" w:rsidRDefault="006D5A32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0CCB41" w14:textId="318BE703" w:rsidR="00D5331A" w:rsidRPr="00983886" w:rsidRDefault="006D5A32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59836F93" w14:textId="6D2A0B40" w:rsidR="00D5331A" w:rsidRPr="00983886" w:rsidRDefault="006D5A32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8F48BB" w14:textId="3DBA01AF" w:rsidR="00D5331A" w:rsidRPr="00983886" w:rsidRDefault="006D5A32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79D6927B" w:rsidR="00D5331A" w:rsidRPr="00983886" w:rsidRDefault="006D5A32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730795D" w14:textId="6E2463AA" w:rsidR="00D5331A" w:rsidRPr="00983886" w:rsidRDefault="006D5A32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20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21168F74" w:rsidR="00D5331A" w:rsidRPr="00983886" w:rsidRDefault="006D5A32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486D488F" w:rsidR="00D5331A" w:rsidRPr="00983886" w:rsidRDefault="006D5A32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5331A" w:rsidRPr="002E4901" w14:paraId="7B79115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EA2723F" w14:textId="770B4946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75AC029A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CD4CE80" w14:textId="77777777" w:rsidR="00203775" w:rsidRPr="00983886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7F6B2F08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31A9A1DC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354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B8D2FB4" w14:textId="5F41697D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  <w:tc>
          <w:tcPr>
            <w:tcW w:w="20" w:type="dxa"/>
            <w:shd w:val="clear" w:color="auto" w:fill="auto"/>
          </w:tcPr>
          <w:p w14:paraId="226BF465" w14:textId="77777777" w:rsidR="00203775" w:rsidRPr="00983886" w:rsidRDefault="00203775" w:rsidP="00203775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1FFE4ABB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354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03B82265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</w:tr>
      <w:tr w:rsidR="00203775" w:rsidRPr="002E4901" w14:paraId="184C253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DB29FC4" w14:textId="0015017E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203775" w:rsidRPr="00983886" w:rsidRDefault="00203775" w:rsidP="00203775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6F29D5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7A47804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203775" w:rsidRPr="00983886" w:rsidRDefault="00203775" w:rsidP="00203775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4A128FC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F42F01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47DA5B0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718D4635" w:rsidR="00203775" w:rsidRPr="00983886" w:rsidRDefault="00203775" w:rsidP="0017639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203775" w:rsidRPr="00983886" w:rsidRDefault="00203775" w:rsidP="00203775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05897F8" w14:textId="01B63BC1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CAC382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5C5DE6BC" w:rsidR="00203775" w:rsidRPr="00983886" w:rsidRDefault="00203775" w:rsidP="0017639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203775" w:rsidRPr="00983886" w:rsidRDefault="00203775" w:rsidP="00203775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0E5CDE93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203775" w:rsidRPr="002E4901" w14:paraId="0F1D2878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2D3DE12" w14:textId="313CC753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lang w:val="en-US"/>
              </w:rPr>
              <w:t>Wacoal Netherlands BV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203775" w:rsidRPr="00983886" w:rsidRDefault="00203775" w:rsidP="00203775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BF5BF52" w14:textId="62B66AB9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7DB98F3E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203775" w:rsidRPr="00983886" w:rsidRDefault="00203775" w:rsidP="00203775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17AF8E7B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BC36869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190A1476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00BBA8D9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203775" w:rsidRPr="00983886" w:rsidRDefault="00203775" w:rsidP="00203775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50061FA" w14:textId="3B1B1EB8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6ABB820B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25D63827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203775" w:rsidRPr="00983886" w:rsidRDefault="00203775" w:rsidP="00203775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45AE3382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</w:tr>
      <w:tr w:rsidR="00203775" w:rsidRPr="002E4901" w14:paraId="211BF49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C45C95E" w14:textId="58D380DC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4901775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46E09DDF" w14:textId="77777777" w:rsidR="00203775" w:rsidRPr="00983886" w:rsidRDefault="00203775" w:rsidP="00203775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001234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8821AC5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584FC89E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5AF88E94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27390F9" w14:textId="18625D65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468D755A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0AF068F5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3C314DCB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</w:tr>
      <w:tr w:rsidR="00203775" w:rsidRPr="002E4901" w14:paraId="00FA571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767D47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454252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C0E2AD1" w14:textId="77777777" w:rsidR="00203775" w:rsidRPr="00983886" w:rsidRDefault="00203775" w:rsidP="00203775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37D53D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EEB9E97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0ED890DF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099063F" w14:textId="631A260B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20" w:type="dxa"/>
            <w:shd w:val="clear" w:color="auto" w:fill="auto"/>
          </w:tcPr>
          <w:p w14:paraId="09915823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4EA797D4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203775" w:rsidRPr="00983886" w:rsidRDefault="00203775" w:rsidP="00203775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12338AA0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</w:tr>
      <w:tr w:rsidR="00203775" w:rsidRPr="002E4901" w14:paraId="7266EBBE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9BB7FD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58A21B4E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F6C08B5" w14:textId="76423860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20" w:type="dxa"/>
            <w:shd w:val="clear" w:color="auto" w:fill="auto"/>
          </w:tcPr>
          <w:p w14:paraId="5E96C7F7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60422917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203775" w:rsidRPr="00983886" w:rsidRDefault="00203775" w:rsidP="00203775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07617EBE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</w:tr>
      <w:tr w:rsidR="00203775" w:rsidRPr="002E4901" w14:paraId="463F221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16ECC76" w14:textId="77777777" w:rsidR="00203775" w:rsidRPr="00983886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203775" w:rsidRPr="00983886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02E9C3AF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203775" w:rsidRPr="00983886" w:rsidRDefault="00203775" w:rsidP="00203775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D4D216A" w14:textId="687E66D9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2307B168" w14:textId="77777777" w:rsidR="00203775" w:rsidRPr="00983886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1AA2BB3F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203775" w:rsidRPr="00983886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2E8C0F54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203775" w:rsidRPr="002E4901" w14:paraId="41DC7E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F0C9E34" w14:textId="77777777" w:rsidR="00203775" w:rsidRPr="00983886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203775" w:rsidRPr="00983886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42994DAF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203775" w:rsidRPr="00983886" w:rsidRDefault="00203775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B95C30B" w14:textId="414DF1FE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4B685D5A" w14:textId="77777777" w:rsidR="00203775" w:rsidRPr="00983886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2E4EC797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203775" w:rsidRPr="00983886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286EC79C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203775" w:rsidRPr="002E4901" w14:paraId="52D55F5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2EE3DFB" w14:textId="53476352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0E25D06B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50448AE" w14:textId="0C212BC7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06509E3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21914193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39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4E09CBB1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</w:tr>
      <w:tr w:rsidR="00203775" w:rsidRPr="002E4901" w14:paraId="4289E0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EB70CFB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5BB96226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B5A5157" w14:textId="612A41F9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2EF35FF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3617DCE9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769E946E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</w:tr>
      <w:tr w:rsidR="00203775" w:rsidRPr="002E4901" w14:paraId="3A4D7E10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E76E492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71F73E5E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F103865" w14:textId="6A8676F8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C502E77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4B8EFF54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6189CFD5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203775" w:rsidRPr="002E4901" w14:paraId="334B4AB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9E9F2D8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203775" w:rsidRPr="00983886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352091F0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155F36C" w14:textId="5CF40EAF" w:rsidR="00203775" w:rsidRPr="00983886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68497A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64388708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138AA7CF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</w:tr>
      <w:tr w:rsidR="00203775" w:rsidRPr="002E4901" w14:paraId="1385B05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A7F0AD3" w14:textId="1824AFDA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203775" w:rsidRPr="00983886" w:rsidRDefault="00203775" w:rsidP="00203775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44524F38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B6C30" w14:textId="744E1BBA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3127309" w14:textId="77777777" w:rsidR="00203775" w:rsidRPr="00983886" w:rsidRDefault="00203775" w:rsidP="00203775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2948E04C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203775" w:rsidRPr="00983886" w:rsidRDefault="00203775" w:rsidP="0020377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6244A573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03775" w:rsidRPr="002E4901" w14:paraId="4B93E26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CB8E78" w14:textId="661BD1DE" w:rsidR="00203775" w:rsidRPr="00983886" w:rsidRDefault="00203775" w:rsidP="00203775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203775" w:rsidRPr="00983886" w:rsidRDefault="00203775" w:rsidP="00203775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466C5ADA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444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2B336D72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432</w:t>
            </w:r>
          </w:p>
        </w:tc>
        <w:tc>
          <w:tcPr>
            <w:tcW w:w="20" w:type="dxa"/>
            <w:shd w:val="clear" w:color="auto" w:fill="auto"/>
          </w:tcPr>
          <w:p w14:paraId="5CF1C405" w14:textId="77777777" w:rsidR="00203775" w:rsidRPr="00983886" w:rsidRDefault="00203775" w:rsidP="00203775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71E9F5A4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542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203775" w:rsidRPr="00983886" w:rsidRDefault="00203775" w:rsidP="00203775">
            <w:pPr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0077D6F1" w:rsidR="00203775" w:rsidRPr="00983886" w:rsidRDefault="006D5A32" w:rsidP="0020377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523</w:t>
            </w:r>
          </w:p>
        </w:tc>
      </w:tr>
      <w:tr w:rsidR="00203775" w:rsidRPr="002E4901" w14:paraId="0440B6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361382D" w14:textId="77777777" w:rsidR="00203775" w:rsidRPr="00983886" w:rsidRDefault="00203775" w:rsidP="00203775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203775" w:rsidRPr="00983886" w:rsidRDefault="00203775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1E9509E8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263272C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36A545A" w14:textId="3D632004" w:rsidR="00203775" w:rsidRPr="00983886" w:rsidRDefault="00203775" w:rsidP="00203775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203775" w:rsidRPr="00983886" w:rsidRDefault="00203775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12DDCDD8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22EA0F9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40262BC7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CF10CA5" w14:textId="515808A4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203775" w:rsidRPr="00983886" w:rsidRDefault="00203775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E47CFAB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3F6A3AC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61A6097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B6AFC4C" w14:textId="77777777" w:rsidR="00203775" w:rsidRPr="00983886" w:rsidRDefault="00203775" w:rsidP="00203775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48945216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6DE01B81" w:rsidR="00203775" w:rsidRPr="00983886" w:rsidRDefault="006D5A32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ACA8139" w14:textId="1B225396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75CC4FA1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1B59EB16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4262D9F2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203775" w:rsidRPr="002E4901" w14:paraId="753709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9885604" w14:textId="6E8009AB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1A835FFB" w:rsidR="00203775" w:rsidRPr="00983886" w:rsidRDefault="006D5A32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E1154" w14:textId="049E2834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444B96E9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2578B657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39352777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203775" w:rsidRPr="002E4901" w14:paraId="46C601B2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5AAD328" w14:textId="353BF350" w:rsidR="00203775" w:rsidRPr="00983886" w:rsidRDefault="00203775" w:rsidP="00203775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5646E13B" w:rsidR="00203775" w:rsidRPr="00983886" w:rsidRDefault="006D5A32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4F0AA1FB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20" w:type="dxa"/>
            <w:shd w:val="clear" w:color="auto" w:fill="auto"/>
          </w:tcPr>
          <w:p w14:paraId="442B829B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1B4D01BE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0076450A" w:rsidR="00203775" w:rsidRPr="00983886" w:rsidRDefault="006D5A32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203775" w:rsidRPr="00796FCC" w14:paraId="54721B11" w14:textId="77777777" w:rsidTr="00E74D6B">
        <w:trPr>
          <w:trHeight w:val="33"/>
        </w:trPr>
        <w:tc>
          <w:tcPr>
            <w:tcW w:w="3510" w:type="dxa"/>
            <w:shd w:val="clear" w:color="auto" w:fill="auto"/>
          </w:tcPr>
          <w:p w14:paraId="5B2CF950" w14:textId="77777777" w:rsidR="00203775" w:rsidRPr="00983886" w:rsidRDefault="00203775" w:rsidP="00203775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203775" w:rsidRPr="00983886" w:rsidRDefault="00203775" w:rsidP="0020377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203775" w:rsidRPr="00983886" w:rsidRDefault="00203775" w:rsidP="0020377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203775" w:rsidRPr="00983886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53444FB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203775" w:rsidRPr="00983886" w:rsidRDefault="00203775" w:rsidP="0020377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203775" w:rsidRPr="00983886" w:rsidRDefault="00203775" w:rsidP="0020377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29264317" w14:textId="77777777" w:rsidR="00ED4AD4" w:rsidRPr="002E4901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E4901" w14:paraId="4C1C25E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E4901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E4901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E4901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E4901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E4901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1F5" w:rsidRPr="002E4901" w14:paraId="4EFA590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93BF4F1" w14:textId="77777777" w:rsidR="008021F5" w:rsidRPr="002E4901" w:rsidRDefault="008021F5" w:rsidP="008021F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7C307E9D" w14:textId="77777777" w:rsidR="008021F5" w:rsidRPr="002E4901" w:rsidRDefault="008021F5" w:rsidP="008021F5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6B764EA9" w14:textId="43DFF15D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shd w:val="clear" w:color="auto" w:fill="auto"/>
          </w:tcPr>
          <w:p w14:paraId="34B48C87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D7FD683" w14:textId="18535732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C550D4B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EBEECE" w14:textId="2546C9A6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3538B8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CDA331" w14:textId="1817498B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2E4901" w14:paraId="4017CE9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402BBBC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7E8FFC6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0A93F06" w14:textId="1F0607F8" w:rsidR="0066190B" w:rsidRPr="002E4901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17E398D5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16ADA14" w14:textId="6C2AECBE" w:rsidR="0066190B" w:rsidRPr="002E4901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B3CFBAB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8FB71E" w14:textId="4F852C6D" w:rsidR="0066190B" w:rsidRPr="002E4901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D70FE9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E4016F" w14:textId="5E2A9FF4" w:rsidR="0066190B" w:rsidRPr="002E4901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2E4901" w14:paraId="064FF76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1EEF383E" w:rsidR="0066190B" w:rsidRPr="002E4901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6E990574" w:rsidR="0066190B" w:rsidRPr="002E4901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6558FF1E" w:rsidR="0066190B" w:rsidRPr="002E4901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2E03009F" w:rsidR="0066190B" w:rsidRPr="002E4901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2E4901" w14:paraId="778F116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682577" w14:textId="401E0304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6190B" w:rsidRPr="002E4901" w14:paraId="673CD39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69B0710" w14:textId="31D6E3AB" w:rsidR="0066190B" w:rsidRPr="002E4901" w:rsidRDefault="0066190B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802" w:type="dxa"/>
            <w:shd w:val="clear" w:color="auto" w:fill="auto"/>
          </w:tcPr>
          <w:p w14:paraId="446AD3A5" w14:textId="6FA87951" w:rsidR="0066190B" w:rsidRPr="002E4901" w:rsidRDefault="0066190B" w:rsidP="0066190B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1462AD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0BE597E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200413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D1E65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7D926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65AC18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87DD2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03775" w:rsidRPr="002E4901" w14:paraId="3F887A6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38F7785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1E8ED5A" w14:textId="285FDD0D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FE66CD6" w14:textId="5C579A72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75EA3118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6A6087" w14:textId="11059302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05E9CA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E6E6EA" w14:textId="7BB91776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E3574A7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C8F5BF" w14:textId="05D75A81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203775" w:rsidRPr="002E4901" w14:paraId="3268DF3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6498ED6" w14:textId="763E5EDA" w:rsidR="00203775" w:rsidRPr="002E4901" w:rsidRDefault="00203775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203775" w:rsidRPr="002E4901" w:rsidRDefault="00203775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203775" w:rsidRPr="002E4901" w:rsidRDefault="00203775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203775" w:rsidRPr="002E4901" w:rsidRDefault="00203775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203775" w:rsidRPr="002E4901" w:rsidRDefault="00203775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4747E9B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5D150AF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A10FF38" w14:textId="7BC5632D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C09A5" w14:textId="0D08038F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33AAD3E9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906ABC" w14:textId="693E0707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2E5B8703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575A55" w14:textId="27A8B191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3112FF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B2893D" w14:textId="50D78F87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</w:tr>
      <w:tr w:rsidR="00203775" w:rsidRPr="002E4901" w14:paraId="07CF437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1CB947B" w14:textId="727CED5F" w:rsidR="00203775" w:rsidRPr="002E4901" w:rsidRDefault="00203775" w:rsidP="00203775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shd w:val="clear" w:color="auto" w:fill="auto"/>
          </w:tcPr>
          <w:p w14:paraId="2A0C2A32" w14:textId="7432738A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8F37" w14:textId="2129E6D3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" w:type="dxa"/>
            <w:shd w:val="clear" w:color="auto" w:fill="auto"/>
          </w:tcPr>
          <w:p w14:paraId="4971FCA8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A468" w14:textId="346E1D15" w:rsidR="00203775" w:rsidRPr="002E4901" w:rsidRDefault="006D5A32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50DE86B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4B61" w14:textId="2F12872D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74AA17B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1ABF9" w14:textId="65E8D4D2" w:rsidR="00203775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</w:tr>
      <w:tr w:rsidR="00203775" w:rsidRPr="002E4901" w14:paraId="17433451" w14:textId="77777777" w:rsidTr="008C01D4">
        <w:trPr>
          <w:cantSplit/>
        </w:trPr>
        <w:tc>
          <w:tcPr>
            <w:tcW w:w="3510" w:type="dxa"/>
            <w:shd w:val="clear" w:color="auto" w:fill="auto"/>
          </w:tcPr>
          <w:p w14:paraId="355B845F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203775" w:rsidRPr="002E4901" w:rsidRDefault="00203775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203775" w:rsidRPr="002E4901" w:rsidRDefault="00203775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203775" w:rsidRPr="002E4901" w:rsidRDefault="00203775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7A37EB" w:rsidRPr="002E4901" w14:paraId="05DE77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2FD5E6" w14:textId="1434071F" w:rsidR="007A37EB" w:rsidRPr="002E4901" w:rsidRDefault="007A37EB" w:rsidP="000E6766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="008B0033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802" w:type="dxa"/>
            <w:shd w:val="clear" w:color="auto" w:fill="auto"/>
          </w:tcPr>
          <w:p w14:paraId="5A2D9878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23F0B1D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79A1101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8B396B" w14:textId="77777777" w:rsidR="007A37EB" w:rsidRPr="002E4901" w:rsidRDefault="007A37EB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26807C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41BDAE1" w14:textId="77777777" w:rsidR="007A37EB" w:rsidRPr="002E4901" w:rsidRDefault="007A37EB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8CEAA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0D435F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A37EB" w:rsidRPr="002E4901" w14:paraId="5120B63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FC6674" w14:textId="5F1F711E" w:rsidR="007A37EB" w:rsidRPr="002E4901" w:rsidRDefault="00C623F6" w:rsidP="000E676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2" w:type="dxa"/>
            <w:shd w:val="clear" w:color="auto" w:fill="auto"/>
          </w:tcPr>
          <w:p w14:paraId="1AF329B0" w14:textId="301A5E8D" w:rsidR="007A37EB" w:rsidRPr="002E4901" w:rsidRDefault="00C623F6" w:rsidP="00C623F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7D930B97" w14:textId="2E4A6604" w:rsidR="007A37EB" w:rsidRPr="002E4901" w:rsidRDefault="00C623F6" w:rsidP="00C623F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D30AB13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F1FBE43" w14:textId="773867F7" w:rsidR="007A37EB" w:rsidRPr="002E4901" w:rsidRDefault="00C623F6" w:rsidP="00C623F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2D953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E7F57A" w14:textId="71408418" w:rsidR="007A37EB" w:rsidRPr="002E4901" w:rsidRDefault="006D5A32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3BC14F98" w14:textId="77777777" w:rsidR="007A37EB" w:rsidRPr="002E4901" w:rsidRDefault="007A37EB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1740E1" w14:textId="6C3715B2" w:rsidR="007A37EB" w:rsidRPr="002E4901" w:rsidRDefault="006D5A32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</w:tr>
      <w:tr w:rsidR="008B0033" w:rsidRPr="002E4901" w14:paraId="39381E1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9DC034F" w14:textId="77777777" w:rsidR="008B0033" w:rsidRPr="002E4901" w:rsidRDefault="008B0033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877A705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4F42EF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8C795AE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BC5F94C" w14:textId="77777777" w:rsidR="008B0033" w:rsidRPr="002E4901" w:rsidRDefault="008B0033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F99E38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379A5E" w14:textId="77777777" w:rsidR="008B0033" w:rsidRPr="002E4901" w:rsidRDefault="008B0033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9E1AF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C3F919" w14:textId="77777777" w:rsidR="008B0033" w:rsidRPr="002E4901" w:rsidRDefault="008B0033" w:rsidP="0020377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03775" w:rsidRPr="002E4901" w14:paraId="1DA5963E" w14:textId="77777777" w:rsidTr="00983886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72AA1BE6" w:rsidR="00203775" w:rsidRPr="002E4901" w:rsidRDefault="00203775" w:rsidP="0020377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="0013762F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ที่เกี่ยวข้องกัน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203775" w:rsidRPr="002E4901" w:rsidRDefault="00203775" w:rsidP="00E9069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203775" w:rsidRPr="002E4901" w:rsidRDefault="00203775" w:rsidP="00E9069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203775" w:rsidRPr="002E4901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1D83957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203775" w:rsidRPr="002E4901" w:rsidRDefault="00203775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52EBA0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203775" w:rsidRPr="002E4901" w:rsidRDefault="00203775" w:rsidP="00203775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3775" w:rsidRPr="002E4901" w14:paraId="4497EF8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203775" w:rsidRPr="002E4901" w:rsidRDefault="00203775" w:rsidP="00203775">
            <w:pPr>
              <w:spacing w:line="300" w:lineRule="exact"/>
              <w:ind w:left="720" w:right="-659" w:hanging="18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2F72E9F6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cs="Angsana New"/>
                <w:sz w:val="12"/>
                <w:szCs w:val="12"/>
                <w:lang w:val="en-US"/>
              </w:rPr>
              <w:t>2</w:t>
            </w:r>
            <w:r w:rsidR="00C420C8" w:rsidRPr="002E4901">
              <w:rPr>
                <w:rFonts w:cs="Times New Roman"/>
                <w:sz w:val="12"/>
                <w:szCs w:val="12"/>
              </w:rPr>
              <w:t>,</w:t>
            </w:r>
            <w:r w:rsidRPr="006D5A32">
              <w:rPr>
                <w:rFonts w:cs="Angsana New"/>
                <w:sz w:val="12"/>
                <w:szCs w:val="12"/>
                <w:lang w:val="en-US"/>
              </w:rPr>
              <w:t>127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74B9DAA9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03775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4B54E6C1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C1CEB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1BD8B4E2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03775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093</w:t>
            </w:r>
          </w:p>
        </w:tc>
      </w:tr>
      <w:tr w:rsidR="00203775" w:rsidRPr="002E4901" w14:paraId="51EBC7A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3CE0151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41D623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7716D1C3" w:rsidR="00203775" w:rsidRPr="002E4901" w:rsidRDefault="00203775" w:rsidP="0020377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3775" w:rsidRPr="002E4901" w14:paraId="2F97B5E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203775" w:rsidRPr="002E4901" w:rsidRDefault="00203775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4302383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367BAC23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7F6BF9E0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0AB3FF68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6B18B100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3387291D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  <w:tr w:rsidR="00203775" w:rsidRPr="002E4901" w14:paraId="3D8B4CED" w14:textId="77777777" w:rsidTr="008C01D4">
        <w:trPr>
          <w:trHeight w:val="150"/>
        </w:trPr>
        <w:tc>
          <w:tcPr>
            <w:tcW w:w="3510" w:type="dxa"/>
            <w:shd w:val="clear" w:color="auto" w:fill="auto"/>
          </w:tcPr>
          <w:p w14:paraId="47344417" w14:textId="569DC285" w:rsidR="00203775" w:rsidRPr="008C01D4" w:rsidRDefault="003E24A5" w:rsidP="008C01D4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203775" w:rsidRPr="008C01D4" w:rsidRDefault="00203775" w:rsidP="008C01D4">
            <w:pPr>
              <w:spacing w:line="230" w:lineRule="exact"/>
              <w:ind w:right="2" w:firstLine="33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203775" w:rsidRPr="008C01D4" w:rsidRDefault="00203775" w:rsidP="008C01D4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203775" w:rsidRPr="008C01D4" w:rsidRDefault="00203775" w:rsidP="008C01D4">
            <w:pPr>
              <w:tabs>
                <w:tab w:val="decimal" w:pos="846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203775" w:rsidRPr="008C01D4" w:rsidRDefault="00203775" w:rsidP="008C01D4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203775" w:rsidRPr="008C01D4" w:rsidRDefault="00203775" w:rsidP="008C01D4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203775" w:rsidRPr="008C01D4" w:rsidRDefault="00203775" w:rsidP="008C01D4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203775" w:rsidRPr="008C01D4" w:rsidRDefault="00203775" w:rsidP="008C01D4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203775" w:rsidRPr="008C01D4" w:rsidRDefault="00203775" w:rsidP="008C01D4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3775" w:rsidRPr="002E4901" w14:paraId="6DC878B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3A2BB4AD" w:rsidR="00203775" w:rsidRPr="002E4901" w:rsidRDefault="00203775" w:rsidP="0020377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203775" w:rsidRPr="002E4901" w:rsidRDefault="00203775" w:rsidP="0020377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21AFE65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0B900531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ทีพีซีเอส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F6EDF33" w14:textId="77777777" w:rsidR="00203775" w:rsidRPr="002E4901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60ABEA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75052FD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4DC21428" w:rsidR="00203775" w:rsidRPr="002E4901" w:rsidRDefault="00203775" w:rsidP="00203775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19A759AD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4DDE2D19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3D2EF798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241B804A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203775" w:rsidRPr="002E4901" w:rsidRDefault="00203775" w:rsidP="0020377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B2271" w14:textId="40B6F665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03775" w:rsidRPr="002E4901" w14:paraId="57EF4E9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203775" w:rsidRPr="002E4901" w:rsidRDefault="00203775" w:rsidP="00203775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3F8E60C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2308EF21" w:rsidR="00203775" w:rsidRPr="002E4901" w:rsidRDefault="00203775" w:rsidP="00203775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4BAEAD60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0B490A71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5685088A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35A794F8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203775" w:rsidRPr="002E4901" w14:paraId="117293E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203775" w:rsidRPr="002E4901" w:rsidRDefault="00203775" w:rsidP="00203775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A81DAC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203775" w:rsidRPr="002E4901" w:rsidRDefault="00203775" w:rsidP="00203775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203775" w:rsidRPr="002E4901" w:rsidRDefault="00203775" w:rsidP="00203775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203775" w:rsidRPr="002E4901" w:rsidRDefault="00203775" w:rsidP="00203775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5E228B6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203775" w:rsidRPr="002E4901" w:rsidRDefault="00203775" w:rsidP="00203775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0CFC3E2F" w:rsidR="00203775" w:rsidRPr="002E4901" w:rsidRDefault="00203775" w:rsidP="00203775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C7FA353" w14:textId="28C348B7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26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203775" w:rsidRPr="002E4901" w:rsidRDefault="00203775" w:rsidP="00203775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758D96D7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203775" w:rsidRPr="002E4901" w:rsidRDefault="00203775" w:rsidP="00203775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4167B8B9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203775" w:rsidRPr="002E4901" w:rsidRDefault="00203775" w:rsidP="00203775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34470238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203775" w:rsidRPr="002E4901" w14:paraId="1C30F21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3FE2F82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0D2BEC6B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6CDEBBF7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320292C2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5853316E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0F22776A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203775" w:rsidRPr="002E4901" w14:paraId="00799B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203775" w:rsidRPr="002E4901" w:rsidRDefault="00203775" w:rsidP="00203775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2E4901" w14:paraId="47AB41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521868A3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52951645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23C9EA0F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395565EF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68E918DD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203775" w:rsidRPr="002E4901" w14:paraId="4C2FD3B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203775" w:rsidRPr="002E4901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203775" w:rsidRPr="002E4901" w:rsidRDefault="00203775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3775" w:rsidRPr="002E4901" w14:paraId="0ED12A8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203775" w:rsidRPr="002E4901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24CFEE8D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1C4381BF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78296377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654E9847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03775" w:rsidRPr="002E4901" w14:paraId="24FF25E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2CAC5DA6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203775" w:rsidRPr="002E4901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4A5E10C5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203775" w:rsidRPr="002E4901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485294C2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203775" w:rsidRPr="002E4901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0995F6D6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203775" w:rsidRPr="002E4901" w14:paraId="1C9F0826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617E022E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203775" w:rsidRPr="002E4901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70D48BED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203775" w:rsidRPr="002E4901" w:rsidRDefault="00203775" w:rsidP="00203775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64F03CCE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203775" w:rsidRPr="002E4901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5B6B6E2D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203775" w:rsidRPr="002E4901" w14:paraId="5914E6B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5316A702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145354A5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451491F1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5E4EE4A4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203775" w:rsidRPr="002E4901" w14:paraId="1756887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2711D012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30483A06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07F1E3D5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203775" w:rsidRPr="002E4901" w:rsidRDefault="00203775" w:rsidP="00203775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46CC9614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203775" w:rsidRPr="002E4901" w14:paraId="2BC528C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7167FBEE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7656D210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1FBB97D9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42303428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203775" w:rsidRPr="002E4901" w14:paraId="2A713DC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5BAA653" w14:textId="77777777" w:rsidR="00203775" w:rsidRPr="002E4901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3D38DEE9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66160834" w:rsidR="00203775" w:rsidRPr="002E4901" w:rsidRDefault="00203775" w:rsidP="0020377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203775" w:rsidRPr="002E4901" w:rsidRDefault="00203775" w:rsidP="0020377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6B4235D4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72193311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203775" w:rsidRPr="002E4901" w14:paraId="34BD56F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55CD024" w14:textId="5461E4F4" w:rsidR="00203775" w:rsidRPr="002E4901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3EE7CFCE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229A551C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572FE1C1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6FA0AF94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203775" w:rsidRPr="002E4901" w14:paraId="5925D52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203775" w:rsidRPr="002E4901" w:rsidRDefault="00203775" w:rsidP="00203775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203775" w:rsidRPr="002E4901" w:rsidRDefault="00203775" w:rsidP="0020377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6D2DA00C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203775" w:rsidRPr="002E4901" w:rsidRDefault="00203775" w:rsidP="0020377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407184E4" w:rsidR="00203775" w:rsidRPr="002E4901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67D757FD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203775" w:rsidRPr="002E4901" w:rsidRDefault="00203775" w:rsidP="0020377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545484E5" w:rsidR="00203775" w:rsidRPr="002E4901" w:rsidRDefault="006D5A32" w:rsidP="0020377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</w:p>
        </w:tc>
      </w:tr>
    </w:tbl>
    <w:p w14:paraId="725B5188" w14:textId="77777777" w:rsidR="00ED4AD4" w:rsidRPr="00796FC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8C01D4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7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16"/>
        <w:gridCol w:w="863"/>
        <w:gridCol w:w="88"/>
        <w:gridCol w:w="794"/>
        <w:gridCol w:w="88"/>
        <w:gridCol w:w="794"/>
        <w:gridCol w:w="89"/>
        <w:gridCol w:w="793"/>
      </w:tblGrid>
      <w:tr w:rsidR="00ED4AD4" w:rsidRPr="00796FCC" w14:paraId="5F49286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53D55A" w14:textId="77777777" w:rsidR="00ED4AD4" w:rsidRPr="00983886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0F2CBCC8" w14:textId="77777777" w:rsidR="00ED4AD4" w:rsidRPr="00983886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45" w:type="dxa"/>
            <w:gridSpan w:val="3"/>
            <w:shd w:val="clear" w:color="auto" w:fill="auto"/>
          </w:tcPr>
          <w:p w14:paraId="42530B64" w14:textId="77777777" w:rsidR="00ED4AD4" w:rsidRPr="00983886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06E8C0CA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shd w:val="clear" w:color="auto" w:fill="auto"/>
          </w:tcPr>
          <w:p w14:paraId="2A38C779" w14:textId="77777777" w:rsidR="00ED4AD4" w:rsidRPr="00983886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190B" w:rsidRPr="00796FCC" w14:paraId="57EEC9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D4BFF9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60D57E9C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96707A0" w14:textId="314E3E0C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009C86F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F2F66C" w14:textId="58254D4F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76E4394A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C76D018" w14:textId="7E47F693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9" w:type="dxa"/>
            <w:shd w:val="clear" w:color="auto" w:fill="auto"/>
          </w:tcPr>
          <w:p w14:paraId="651A02D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1EC791B" w14:textId="3BF90CA9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796FCC" w14:paraId="0E45FC1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0929AD2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34A09FD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A6DDC05" w14:textId="40381CE8" w:rsidR="0066190B" w:rsidRPr="00983886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8" w:type="dxa"/>
            <w:shd w:val="clear" w:color="auto" w:fill="auto"/>
          </w:tcPr>
          <w:p w14:paraId="039E782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173770B" w14:textId="47B18E46" w:rsidR="0066190B" w:rsidRPr="00983886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shd w:val="clear" w:color="auto" w:fill="auto"/>
          </w:tcPr>
          <w:p w14:paraId="75AADC8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DA8B65" w14:textId="3A13B4C0" w:rsidR="0066190B" w:rsidRPr="00983886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9" w:type="dxa"/>
            <w:shd w:val="clear" w:color="auto" w:fill="auto"/>
          </w:tcPr>
          <w:p w14:paraId="79227AA1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C763A1" w14:textId="16F3CF26" w:rsidR="0066190B" w:rsidRPr="00983886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796FCC" w14:paraId="5222FC9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71D458E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90253FE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5D1768" w14:textId="79476105" w:rsidR="0066190B" w:rsidRPr="00983886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7357CC57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472476" w14:textId="4ACA6BD2" w:rsidR="0066190B" w:rsidRPr="00983886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" w:type="dxa"/>
            <w:shd w:val="clear" w:color="auto" w:fill="auto"/>
          </w:tcPr>
          <w:p w14:paraId="664E8A46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E1B7D3D" w14:textId="43EC9DDF" w:rsidR="0066190B" w:rsidRPr="00983886" w:rsidRDefault="006D5A32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2FA076E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9FDA155" w14:textId="38C34375" w:rsidR="0066190B" w:rsidRPr="00983886" w:rsidRDefault="006D5A32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796FCC" w14:paraId="1F0396A4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11516F9" w14:textId="2163DB13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11F159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3FBE3E2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1621279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A6B565D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2DD26A6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206154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A42C81B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192EAEAA" w14:textId="0B7F34AB" w:rsidR="0066190B" w:rsidRPr="00983886" w:rsidRDefault="0066190B" w:rsidP="0066190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16" w:type="dxa"/>
            <w:shd w:val="clear" w:color="auto" w:fill="auto"/>
          </w:tcPr>
          <w:p w14:paraId="2EEF5C6B" w14:textId="2BBF23EF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C91EEE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4B48952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0D04E82F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4BFAF0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DE694F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1ECAD88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796FCC" w14:paraId="379A615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51C5FC9E" w14:textId="77777777" w:rsidR="00203775" w:rsidRPr="00983886" w:rsidRDefault="00203775" w:rsidP="0020377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3790F0B" w14:textId="362883C1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13A4E9A8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88" w:type="dxa"/>
            <w:shd w:val="clear" w:color="auto" w:fill="auto"/>
          </w:tcPr>
          <w:p w14:paraId="0F3486E5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27B86F" w14:textId="2E92F559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88" w:type="dxa"/>
            <w:shd w:val="clear" w:color="auto" w:fill="auto"/>
          </w:tcPr>
          <w:p w14:paraId="27DB71D6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AAEDCB" w14:textId="19552CE7" w:rsidR="00203775" w:rsidRPr="00983886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89" w:type="dxa"/>
            <w:shd w:val="clear" w:color="auto" w:fill="auto"/>
          </w:tcPr>
          <w:p w14:paraId="4071506D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6272A9B" w14:textId="317BBC59" w:rsidR="00203775" w:rsidRPr="00983886" w:rsidRDefault="006D5A32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203775" w:rsidRPr="00796FCC" w14:paraId="30CBA27A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A920F39" w14:textId="4A9947B2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2016" w:type="dxa"/>
            <w:shd w:val="clear" w:color="auto" w:fill="auto"/>
          </w:tcPr>
          <w:p w14:paraId="505EEAE0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2B31DC27" w:rsidR="00203775" w:rsidRPr="00983886" w:rsidRDefault="00203775" w:rsidP="00BE563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5DBBD76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09491ADE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6F60F965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0BFCE520" w:rsidR="00203775" w:rsidRPr="00983886" w:rsidRDefault="00203775" w:rsidP="00BE563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3497F7D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795C7A91" w:rsidR="00203775" w:rsidRPr="00983886" w:rsidRDefault="006D5A32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203775" w:rsidRPr="00796FCC" w14:paraId="198B4BC8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CEDCE0B" w14:textId="1E14B721" w:rsidR="00203775" w:rsidRPr="00983886" w:rsidRDefault="00203775" w:rsidP="00203775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3A064FFE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1D430F9F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88" w:type="dxa"/>
            <w:shd w:val="clear" w:color="auto" w:fill="auto"/>
          </w:tcPr>
          <w:p w14:paraId="3162AC6D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00FB136A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8" w:type="dxa"/>
            <w:shd w:val="clear" w:color="auto" w:fill="auto"/>
          </w:tcPr>
          <w:p w14:paraId="3CC7DDA1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11BCB536" w:rsidR="00203775" w:rsidRPr="00983886" w:rsidRDefault="006D5A32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89" w:type="dxa"/>
            <w:shd w:val="clear" w:color="auto" w:fill="auto"/>
          </w:tcPr>
          <w:p w14:paraId="1C0ABE19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018E04B7" w:rsidR="00203775" w:rsidRPr="00983886" w:rsidRDefault="006D5A32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203775" w:rsidRPr="00796FCC" w14:paraId="71EE860B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9CC5780" w14:textId="77777777" w:rsidR="00203775" w:rsidRPr="00983886" w:rsidRDefault="00203775" w:rsidP="0020377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F4574CE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D332928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562A379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53D74310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03775" w:rsidRPr="00796FCC" w14:paraId="40185A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340137B" w14:textId="5487E3FD" w:rsidR="00203775" w:rsidRPr="00983886" w:rsidRDefault="00203775" w:rsidP="0020377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C381020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5EC27AF8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5F47420" w14:textId="77777777" w:rsidR="00203775" w:rsidRPr="00983886" w:rsidRDefault="00203775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17EF60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7472A77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034E2FB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37F4A986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796FCC" w14:paraId="2A85039D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15CDA94" w14:textId="77777777" w:rsidR="00203775" w:rsidRPr="00983886" w:rsidRDefault="00203775" w:rsidP="0020377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2016" w:type="dxa"/>
            <w:shd w:val="clear" w:color="auto" w:fill="auto"/>
          </w:tcPr>
          <w:p w14:paraId="623A06CD" w14:textId="77777777" w:rsidR="00203775" w:rsidRPr="00983886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53BD02A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2ADD65D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2059856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BB1D9F5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0103671F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A97BEF0" w14:textId="77777777" w:rsidR="00203775" w:rsidRPr="00983886" w:rsidRDefault="00203775" w:rsidP="0020377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3775" w:rsidRPr="00796FCC" w14:paraId="3722980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4BE857CE" w14:textId="77777777" w:rsidR="00203775" w:rsidRPr="00983886" w:rsidRDefault="00203775" w:rsidP="00203775">
            <w:pPr>
              <w:spacing w:line="30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B7D5566" w14:textId="77777777" w:rsidR="00203775" w:rsidRPr="00983886" w:rsidRDefault="00203775" w:rsidP="0020377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74C33BEC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59</w:t>
            </w:r>
          </w:p>
        </w:tc>
        <w:tc>
          <w:tcPr>
            <w:tcW w:w="88" w:type="dxa"/>
            <w:shd w:val="clear" w:color="auto" w:fill="auto"/>
          </w:tcPr>
          <w:p w14:paraId="39687C31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58A41296" w:rsidR="00203775" w:rsidRPr="00983886" w:rsidRDefault="006D5A32" w:rsidP="0020377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E3AA6D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7F5D39DD" w:rsidR="00203775" w:rsidRPr="00983886" w:rsidRDefault="006D5A32" w:rsidP="00203775">
            <w:pPr>
              <w:spacing w:line="300" w:lineRule="exact"/>
              <w:ind w:left="-1063" w:right="19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13EE3FF" w14:textId="77777777" w:rsidR="00203775" w:rsidRPr="00983886" w:rsidRDefault="00203775" w:rsidP="00203775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5F326126" w:rsidR="00203775" w:rsidRPr="00983886" w:rsidRDefault="006D5A32" w:rsidP="00203775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</w:tr>
    </w:tbl>
    <w:p w14:paraId="526DA97C" w14:textId="16360E02" w:rsidR="008E1083" w:rsidRPr="00796FCC" w:rsidRDefault="0029294A" w:rsidP="00344707">
      <w:pPr>
        <w:spacing w:before="240"/>
        <w:ind w:left="547"/>
        <w:rPr>
          <w:rFonts w:ascii="Angsana New" w:hAnsi="Angsana New" w:cs="Angsana New"/>
          <w:b/>
          <w:bCs/>
          <w:sz w:val="25"/>
          <w:szCs w:val="25"/>
          <w:cs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ที่เกี่ยวข้องกันสำหรับ</w:t>
      </w:r>
      <w:r w:rsidR="0066190B" w:rsidRPr="00796FC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66190B" w:rsidRPr="00796FCC">
        <w:rPr>
          <w:rFonts w:ascii="Angsana New" w:hAnsi="Angsana New" w:cs="Angsana New" w:hint="cs"/>
          <w:sz w:val="32"/>
          <w:szCs w:val="32"/>
          <w:cs/>
        </w:rPr>
        <w:t>มีนา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คม มีดังนี้</w:t>
      </w:r>
    </w:p>
    <w:p w14:paraId="6EA9EE42" w14:textId="77777777" w:rsidR="005364EE" w:rsidRPr="00796FCC" w:rsidRDefault="005364EE" w:rsidP="005364EE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900"/>
        <w:gridCol w:w="90"/>
        <w:gridCol w:w="810"/>
        <w:gridCol w:w="90"/>
        <w:gridCol w:w="810"/>
        <w:gridCol w:w="90"/>
        <w:gridCol w:w="810"/>
      </w:tblGrid>
      <w:tr w:rsidR="005364EE" w:rsidRPr="00796FCC" w14:paraId="09B37193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0826462D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5EEAEA" w14:textId="77777777" w:rsidR="005364EE" w:rsidRPr="00796FCC" w:rsidRDefault="005364EE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3766E02F" w14:textId="77777777" w:rsidR="005364EE" w:rsidRPr="00796FCC" w:rsidRDefault="005364EE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0B3485D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8EBD0BA" w14:textId="77777777" w:rsidR="005364EE" w:rsidRPr="00796FCC" w:rsidRDefault="005364EE" w:rsidP="00FB0AE5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5364EE" w:rsidRPr="00796FCC" w14:paraId="74CA3AF5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4418D91D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4DF6AB" w14:textId="77777777" w:rsidR="005364EE" w:rsidRPr="00796FCC" w:rsidRDefault="005364EE" w:rsidP="00FB0AE5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1FCBC63" w14:textId="7BE7E342" w:rsidR="005364EE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7D3F9A1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A1C8343" w14:textId="596BD124" w:rsidR="005364EE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2E458CA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F00BF" w14:textId="30BF6737" w:rsidR="005364EE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3C5E2C" w14:textId="77777777" w:rsidR="005364EE" w:rsidRPr="00796FCC" w:rsidRDefault="005364EE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9F5C66E" w14:textId="7BC4DA3C" w:rsidR="005364EE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5364EE" w:rsidRPr="00796FCC" w14:paraId="7D048A10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0D44B069" w14:textId="77777777" w:rsidR="005364EE" w:rsidRPr="00796FCC" w:rsidRDefault="005364EE" w:rsidP="00FB0AE5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F3052BC" w14:textId="77777777" w:rsidR="005364EE" w:rsidRPr="00796FCC" w:rsidRDefault="005364EE" w:rsidP="00FB0AE5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E2BEAE" w14:textId="77777777" w:rsidR="005364EE" w:rsidRPr="00796FCC" w:rsidRDefault="005364EE" w:rsidP="00FB0AE5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B9DE85" w14:textId="77777777" w:rsidR="005364EE" w:rsidRPr="00796FCC" w:rsidRDefault="005364EE" w:rsidP="00FB0AE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9A6ED4" w14:textId="77777777" w:rsidR="005364EE" w:rsidRPr="00796FCC" w:rsidRDefault="005364EE" w:rsidP="00FB0AE5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9AA50A" w14:textId="77777777" w:rsidR="005364EE" w:rsidRPr="00796FCC" w:rsidRDefault="005364EE" w:rsidP="00FB0AE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BA4B4B" w14:textId="77777777" w:rsidR="005364EE" w:rsidRPr="00796FCC" w:rsidRDefault="005364EE" w:rsidP="00FB0AE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E77435" w14:textId="77777777" w:rsidR="005364EE" w:rsidRPr="00796FCC" w:rsidRDefault="005364EE" w:rsidP="00FB0AE5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61E7C0" w14:textId="77777777" w:rsidR="005364EE" w:rsidRPr="00796FCC" w:rsidRDefault="005364EE" w:rsidP="00FB0AE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364EE" w:rsidRPr="00796FCC" w14:paraId="721BEAF5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3231756F" w14:textId="77777777" w:rsidR="005364EE" w:rsidRPr="00796FCC" w:rsidRDefault="005364EE" w:rsidP="00FB0AE5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2E72F346" w14:textId="77777777" w:rsidR="005364EE" w:rsidRPr="00796FCC" w:rsidRDefault="005364EE" w:rsidP="00FB0AE5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AEB9701" w14:textId="77777777" w:rsidR="005364EE" w:rsidRPr="00796FCC" w:rsidRDefault="005364EE" w:rsidP="00FB0AE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0CBB49" w14:textId="77777777" w:rsidR="005364EE" w:rsidRPr="00796FCC" w:rsidRDefault="005364EE" w:rsidP="00FB0AE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9A2A9" w14:textId="77777777" w:rsidR="005364EE" w:rsidRPr="00796FCC" w:rsidRDefault="005364EE" w:rsidP="00FB0AE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61D748" w14:textId="77777777" w:rsidR="005364EE" w:rsidRPr="00796FCC" w:rsidRDefault="005364EE" w:rsidP="00FB0AE5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8CAD3E" w14:textId="77777777" w:rsidR="005364EE" w:rsidRPr="00796FCC" w:rsidRDefault="005364EE" w:rsidP="00FB0AE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DEE3F7" w14:textId="77777777" w:rsidR="005364EE" w:rsidRPr="00796FCC" w:rsidRDefault="005364EE" w:rsidP="00FB0AE5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DC364C" w14:textId="77777777" w:rsidR="005364EE" w:rsidRPr="00796FCC" w:rsidRDefault="005364EE" w:rsidP="00FB0AE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678B33F1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3411A1AE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374609C" w14:textId="7EF0D445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2AB16B1" w14:textId="2CC96910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38924BDC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74FC4E" w14:textId="001FB4A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14:paraId="26001DD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84C0D3" w14:textId="658FD966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18E6600E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FC73C" w14:textId="57886F8C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</w:p>
        </w:tc>
      </w:tr>
      <w:tr w:rsidR="00D201DF" w:rsidRPr="00796FCC" w14:paraId="5BB848DA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62549B03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2CBA298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9299FA0" w14:textId="77777777" w:rsidR="00D201DF" w:rsidRPr="00796FCC" w:rsidRDefault="00D201DF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DD810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AB194C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F63DD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AF5B03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43703C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735883B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390EE44A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47CFB221" w14:textId="77777777" w:rsidR="00D201DF" w:rsidRPr="003E24A5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5F17B27" w14:textId="7C88FC3C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C0E2E82" w14:textId="7E6B066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71AF29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D86724" w14:textId="1CE41894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BF987F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E248A1" w14:textId="495D6236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A0914FE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09771936" w14:textId="254C3F47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D201DF" w:rsidRPr="00796FCC" w14:paraId="393403A2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0B58C327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วาโก้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ไชน่า จำกัด</w:t>
            </w:r>
          </w:p>
        </w:tc>
        <w:tc>
          <w:tcPr>
            <w:tcW w:w="1980" w:type="dxa"/>
            <w:shd w:val="clear" w:color="auto" w:fill="auto"/>
          </w:tcPr>
          <w:p w14:paraId="67436198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F03E76D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D206F4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61ADFC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5C736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C38ACF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B10BFA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49255B7F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0C1001FC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1B7C384B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78851F1" w14:textId="2271FE18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3BC42FA" w14:textId="426DEE33" w:rsidR="00D201DF" w:rsidRPr="00F86043" w:rsidRDefault="00D201DF" w:rsidP="00F8604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604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21BA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CCB828" w14:textId="15B2474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6C1971F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CF49C5" w14:textId="5CAAA7C0" w:rsidR="00D201DF" w:rsidRPr="00F86043" w:rsidRDefault="00D201DF" w:rsidP="00F8604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604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DC54F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975120" w14:textId="040CA5DD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201DF" w:rsidRPr="00796FCC" w14:paraId="54EADF1E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D28CD5A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Wacoal Netherlands BV</w:t>
            </w:r>
          </w:p>
        </w:tc>
        <w:tc>
          <w:tcPr>
            <w:tcW w:w="1980" w:type="dxa"/>
            <w:shd w:val="clear" w:color="auto" w:fill="auto"/>
          </w:tcPr>
          <w:p w14:paraId="015AE75E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76AA352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082DA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CFD41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CA01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35BD3D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A999CF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7E936F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38632CB1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17E5AEA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7294C0" w14:textId="65181595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1C1907A" w14:textId="22D37D0E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9D03C3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A2BDAF" w14:textId="030DC664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253B9D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0E4493" w14:textId="644B170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B69ADD2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3E12C8" w14:textId="5886984A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D201DF" w:rsidRPr="00796FCC" w14:paraId="2D2DC9CA" w14:textId="77777777" w:rsidTr="002E4901">
        <w:trPr>
          <w:trHeight w:val="162"/>
        </w:trPr>
        <w:tc>
          <w:tcPr>
            <w:tcW w:w="3240" w:type="dxa"/>
            <w:shd w:val="clear" w:color="auto" w:fill="auto"/>
          </w:tcPr>
          <w:p w14:paraId="4FB65851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21670959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8DE60B8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312DF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BD1C45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F25E1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10FFE3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35656F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7810F1D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18AD04AD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0A326C5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E132BFC" w14:textId="494328A9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8B22E9" w14:textId="17C74F3C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4C71F9B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146AC7" w14:textId="48821B2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8513C99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8E6711" w14:textId="6E3F29E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14B479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5C2967" w14:textId="79C19AA7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D201DF" w:rsidRPr="00796FCC" w14:paraId="0771F381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4099136D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4B8B0760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FA6D25B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E0B6C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D13309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9F96F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6F727F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885A23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6CF0D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21449311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39973DCE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A2AEC89" w14:textId="326BF882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C148C4" w14:textId="28D68C14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11170E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261940" w14:textId="00DE9815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1A38E5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9823CD" w14:textId="33996154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9A24FE8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E0485A" w14:textId="5547F8AA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D201DF" w:rsidRPr="00796FCC" w14:paraId="3128335B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ECABC14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229E415B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C3DFDBA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3B8ED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E42992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1BA0D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6AABB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00921E" w14:textId="77777777" w:rsidR="00D201DF" w:rsidRPr="00796FCC" w:rsidRDefault="00D201DF" w:rsidP="00D201DF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F24404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71926BAF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6E470518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59B5E29" w14:textId="15C02891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47808DD" w14:textId="358402A4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BF8C214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3A5129" w14:textId="4BBBB30F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54847D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8FAEB" w14:textId="7B93419A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ABED95B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A5614B" w14:textId="44718150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D201DF" w:rsidRPr="00796FCC" w14:paraId="6055C354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193A18EE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4DB1BC7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44C59FC6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8F39C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A8991A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066691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99A6A4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9A8C84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0D5A81" w14:textId="77777777" w:rsidR="00D201DF" w:rsidRPr="00796FCC" w:rsidRDefault="00D201DF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D201DF" w:rsidRPr="00796FCC" w14:paraId="01AB94F2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5335DC2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EA0B910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66E86FA1" w14:textId="34F87286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7E0F650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A2B852" w14:textId="072F5BE0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1085FD6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581E0E" w14:textId="6AE5F524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7285E8A8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163B72B0" w14:textId="55C86284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125</w:t>
            </w:r>
          </w:p>
        </w:tc>
      </w:tr>
      <w:tr w:rsidR="00D201DF" w:rsidRPr="00796FCC" w14:paraId="305DBC01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2E7DB493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78528C6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00" w:type="dxa"/>
            <w:shd w:val="clear" w:color="auto" w:fill="auto"/>
          </w:tcPr>
          <w:p w14:paraId="3A79F558" w14:textId="05B6F9AE" w:rsidR="00D201DF" w:rsidRPr="00796FCC" w:rsidRDefault="006D5A32" w:rsidP="00D201D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73C5FA6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23F532" w14:textId="15D1BD00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3782466C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D46D1C" w14:textId="125669AA" w:rsidR="00D201DF" w:rsidRPr="00796FCC" w:rsidRDefault="006D5A32" w:rsidP="00D201D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F6A96C6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270E55" w14:textId="4AC66973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</w:tr>
      <w:tr w:rsidR="00D201DF" w:rsidRPr="00796FCC" w14:paraId="06EACA52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17024636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D4C42E8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01AFAE74" w14:textId="401E79A8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BC4486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1A23A2" w14:textId="73EAF7AA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39D5DFA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F12543" w14:textId="3CA2BA7C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2A2F6C42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58EF8C" w14:textId="6FE7D67E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D201DF" w:rsidRPr="00796FCC" w14:paraId="59DF6992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78605406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228458C7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A4E81AA" w14:textId="234EE9CC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0D1398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983FDD" w14:textId="2DEAF7D8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CD6E2F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CEFEB8" w14:textId="39E4F937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20EA786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D6885" w14:textId="00032B7F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D201DF" w:rsidRPr="00796FCC" w14:paraId="7AC5A285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6AE1D9CC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56D5ADF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440F46" w14:textId="75F6FBFB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0AF0C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C40857" w14:textId="5834E930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80C9CC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CA68EE" w14:textId="5DEBE592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652859C9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096071" w14:textId="587AC160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  <w:tr w:rsidR="00D201DF" w:rsidRPr="00796FCC" w14:paraId="04A0EE22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0AF8AF7F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01715343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93E6B0" w14:textId="1F2DB71C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5D45F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B0E4DA" w14:textId="1454DCAC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485CB4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19599C" w14:textId="5F57C0FB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218F5E96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2C5AB8" w14:textId="18501A3B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D201DF" w:rsidRPr="00796FCC" w14:paraId="46FD5F9F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2CDC450D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1951CE21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5D899F" w14:textId="37D66871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59D7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2685B9" w14:textId="731C7E46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4B31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B8667C" w14:textId="480ED787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D406A13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326299" w14:textId="5E3644D9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  <w:tr w:rsidR="00D201DF" w:rsidRPr="00796FCC" w14:paraId="5BBF73E3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014A4104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8ACD94C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18FDD8" w14:textId="37718487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CF268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056C6D" w14:textId="5A518EB3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D366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BC54EC" w14:textId="45F56879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F12BD39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F2053B" w14:textId="7E33C1D2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  <w:tr w:rsidR="00D201DF" w:rsidRPr="00796FCC" w14:paraId="12EA0D6D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5ACDA1EE" w14:textId="3860CE76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0B25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1DCA18D4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D275009" w14:textId="5F22CDCE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8364D0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634C9D8" w14:textId="2D95C675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230634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55E2FF3" w14:textId="3830FD08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9627936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11D0D0E1" w14:textId="5FFA4BB9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D201DF" w:rsidRPr="00796FCC" w14:paraId="677605E3" w14:textId="77777777" w:rsidTr="00FB0AE5">
        <w:trPr>
          <w:trHeight w:val="144"/>
        </w:trPr>
        <w:tc>
          <w:tcPr>
            <w:tcW w:w="3240" w:type="dxa"/>
            <w:shd w:val="clear" w:color="auto" w:fill="auto"/>
          </w:tcPr>
          <w:p w14:paraId="3811BF3A" w14:textId="77777777" w:rsidR="00D201DF" w:rsidRPr="00796FCC" w:rsidRDefault="00D201DF" w:rsidP="00D201DF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BE1E97E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C73CF2" w14:textId="290AC2BC" w:rsidR="00D201DF" w:rsidRPr="00796FCC" w:rsidRDefault="006D5A32" w:rsidP="00D201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2A79F64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E96D31" w14:textId="440B04E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4D0EA62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608E63B" w14:textId="0A1A2342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5E754AE3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4C6BE0E" w14:textId="775BBDF6" w:rsidR="00D201DF" w:rsidRPr="00796FCC" w:rsidRDefault="006D5A32" w:rsidP="00D201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914</w:t>
            </w:r>
          </w:p>
        </w:tc>
      </w:tr>
    </w:tbl>
    <w:p w14:paraId="2A19A45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1A451B74" w14:textId="37BB5E33" w:rsidR="00344707" w:rsidRPr="00796FCC" w:rsidRDefault="00344707" w:rsidP="00344707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344707" w:rsidRPr="00796FCC" w14:paraId="4930C5F4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683AE3DD" w14:textId="77777777" w:rsidR="00344707" w:rsidRPr="00796FCC" w:rsidRDefault="00344707" w:rsidP="00FB0AE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644945D" w14:textId="77777777" w:rsidR="00344707" w:rsidRPr="00796FCC" w:rsidRDefault="00344707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7FFC9005" w14:textId="77777777" w:rsidR="00344707" w:rsidRPr="00796FCC" w:rsidRDefault="00344707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172E00A9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5ADC1C26" w14:textId="77777777" w:rsidR="00344707" w:rsidRPr="00796FCC" w:rsidRDefault="00344707" w:rsidP="00FB0AE5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44707" w:rsidRPr="00796FCC" w14:paraId="5C37A4AF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6F270DE9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4D8F8B" w14:textId="77777777" w:rsidR="00344707" w:rsidRPr="00796FCC" w:rsidRDefault="00344707" w:rsidP="00FB0AE5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88908D" w14:textId="232254F0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C1E4EE2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1C50FE4" w14:textId="012E4213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FFF64DD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23CD2D41" w14:textId="5055726D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14DEE95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C6870B" w14:textId="0DD8829A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44707" w:rsidRPr="00796FCC" w14:paraId="257751BB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5DB5B8CC" w14:textId="77777777" w:rsidR="00344707" w:rsidRPr="00796FCC" w:rsidRDefault="00344707" w:rsidP="00FB0AE5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F7F412E" w14:textId="77777777" w:rsidR="00344707" w:rsidRPr="00796FCC" w:rsidRDefault="00344707" w:rsidP="00FB0AE5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FF437BB" w14:textId="77777777" w:rsidR="00344707" w:rsidRPr="00796FCC" w:rsidRDefault="00344707" w:rsidP="00FB0AE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0AFFB7" w14:textId="77777777" w:rsidR="00344707" w:rsidRPr="00796FCC" w:rsidRDefault="00344707" w:rsidP="00FB0AE5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00CFD8" w14:textId="77777777" w:rsidR="00344707" w:rsidRPr="00796FCC" w:rsidRDefault="00344707" w:rsidP="00FB0AE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6326C6E" w14:textId="77777777" w:rsidR="00344707" w:rsidRPr="00796FCC" w:rsidRDefault="00344707" w:rsidP="00FB0AE5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776A56E" w14:textId="77777777" w:rsidR="00344707" w:rsidRPr="00796FCC" w:rsidRDefault="00344707" w:rsidP="00FB0AE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B55543" w14:textId="77777777" w:rsidR="00344707" w:rsidRPr="00796FCC" w:rsidRDefault="00344707" w:rsidP="00FB0AE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94BF2F" w14:textId="77777777" w:rsidR="00344707" w:rsidRPr="00796FCC" w:rsidRDefault="00344707" w:rsidP="00FB0AE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44707" w:rsidRPr="00796FCC" w14:paraId="75F29C9A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6D873CBC" w14:textId="77777777" w:rsidR="00344707" w:rsidRPr="00796FCC" w:rsidRDefault="00344707" w:rsidP="00FB0AE5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ทีพีซีเอส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831F546" w14:textId="77777777" w:rsidR="00344707" w:rsidRPr="00796FCC" w:rsidRDefault="00344707" w:rsidP="00FB0AE5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F9B7DBC" w14:textId="77777777" w:rsidR="00344707" w:rsidRPr="00796FCC" w:rsidRDefault="00344707" w:rsidP="00FB0AE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336026" w14:textId="77777777" w:rsidR="00344707" w:rsidRPr="00796FCC" w:rsidRDefault="00344707" w:rsidP="00FB0AE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C7D40" w14:textId="77777777" w:rsidR="00344707" w:rsidRPr="00796FCC" w:rsidRDefault="00344707" w:rsidP="00FB0AE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D5DEC5E" w14:textId="77777777" w:rsidR="00344707" w:rsidRPr="00796FCC" w:rsidRDefault="00344707" w:rsidP="00FB0AE5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741D68D" w14:textId="77777777" w:rsidR="00344707" w:rsidRPr="00796FCC" w:rsidRDefault="00344707" w:rsidP="00FB0AE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D09133" w14:textId="77777777" w:rsidR="00344707" w:rsidRPr="00796FCC" w:rsidRDefault="00344707" w:rsidP="00FB0AE5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5F314A" w14:textId="77777777" w:rsidR="00344707" w:rsidRPr="00796FCC" w:rsidRDefault="00344707" w:rsidP="00FB0AE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239E7715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776EAD0A" w14:textId="77777777" w:rsidR="00D201DF" w:rsidRPr="00796FCC" w:rsidRDefault="00D201DF" w:rsidP="00D201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6BF14474" w14:textId="444024AC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1DBFEAB" w14:textId="7F4AB769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FC5A89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E13A64" w14:textId="59ECBD7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5789D52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DC26C24" w14:textId="635738BC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6BB8569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F9C8EF" w14:textId="3D31650F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D201DF" w:rsidRPr="00796FCC" w14:paraId="4775898C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114B1695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8ADFD37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5D7EB78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710ED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258EA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D2A05E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031B3FB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D27314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95D0BD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53591EA7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032AA41E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E6C7BA" w14:textId="094D6575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188E038" w14:textId="486801D1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B0EB74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9A376C" w14:textId="6B032D1B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14:paraId="0D4D042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EA4FE71" w14:textId="48820C7F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AC230AE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D2782E" w14:textId="56608B99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D201DF" w:rsidRPr="00796FCC" w14:paraId="4C86431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1CF9D160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36E20826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85F5D18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3198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77A956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A818C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1CBE156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9085EB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6E74DD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66F243ED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55C8861F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CE3905" w14:textId="03871B7A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A6E1B8D" w14:textId="16DC6938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1D23ECE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443D5A" w14:textId="640D6F4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55</w:t>
            </w:r>
          </w:p>
        </w:tc>
        <w:tc>
          <w:tcPr>
            <w:tcW w:w="144" w:type="dxa"/>
            <w:shd w:val="clear" w:color="auto" w:fill="auto"/>
          </w:tcPr>
          <w:p w14:paraId="02F25A9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68A5C33" w14:textId="5FEAD0AF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24FFE859" w14:textId="77777777" w:rsidR="00D201DF" w:rsidRPr="00796FCC" w:rsidRDefault="00D201DF" w:rsidP="00D201DF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816452" w14:textId="59282EFE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39</w:t>
            </w:r>
          </w:p>
        </w:tc>
      </w:tr>
      <w:tr w:rsidR="00D201DF" w:rsidRPr="00796FCC" w14:paraId="6D2F3F64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7724C664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58DBEEBA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8622DEA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88236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C30581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2B6EC9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E9F6F0A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73BB28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DFD65A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48BC53D0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89FD38B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6834AD9" w14:textId="62209BCB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5DB2805" w14:textId="5130A9B0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239B22B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8F39E5" w14:textId="095DD83C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39</w:t>
            </w:r>
          </w:p>
        </w:tc>
        <w:tc>
          <w:tcPr>
            <w:tcW w:w="144" w:type="dxa"/>
            <w:shd w:val="clear" w:color="auto" w:fill="auto"/>
          </w:tcPr>
          <w:p w14:paraId="3EACCC4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2486B9" w14:textId="2E05387A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42512805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79263A" w14:textId="75BB7038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39</w:t>
            </w:r>
          </w:p>
        </w:tc>
      </w:tr>
      <w:tr w:rsidR="00D201DF" w:rsidRPr="00796FCC" w14:paraId="183AA13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7BE83D1B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177D4041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B16B270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C84EB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8004F7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D4B4CC5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CCD27FD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83E9A7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A79637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455A3D1B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1C47574E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ED1822" w14:textId="2CE2306F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DC3D785" w14:textId="42A3D3C3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D2FFD3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129A32" w14:textId="1779CE7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65B2613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748F206" w14:textId="6AC25709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4797EA3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FBFE5F" w14:textId="09C3A777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D201DF" w:rsidRPr="00796FCC" w14:paraId="6BC9758E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31E7104C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08690523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FF6B4CE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83194D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E9057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A42CB4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F53B9BA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08E13A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B51A95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0CE78615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AAFC7F7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97207A" w14:textId="5FA63F86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4C5C8AE" w14:textId="351EA3FE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2B0855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7408D" w14:textId="7D562A1E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2074500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92F8246" w14:textId="7BC8262B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EA58DD3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3E9BB0" w14:textId="23C8403F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D201DF" w:rsidRPr="00796FCC" w14:paraId="625EC53C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90F909F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552BF80E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12D81831" w14:textId="77777777" w:rsidR="00D201DF" w:rsidRPr="00796FCC" w:rsidRDefault="00D201DF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4C0E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08509B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2090E1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06F7D80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E60DB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4684BB" w14:textId="77777777" w:rsidR="00D201DF" w:rsidRPr="00796FCC" w:rsidRDefault="00D201DF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4E7FF622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68C17DB0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1FFC28B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2BD74722" w14:textId="79A9D06D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CD0A7C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C0B775" w14:textId="6CD53FF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14:paraId="5B4AF89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309BA4" w14:textId="61C658B4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1CFBF09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0C204" w14:textId="6A63DB2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D201DF" w:rsidRPr="00796FCC" w14:paraId="58F8D8F8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1E1258A9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0E00ADC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6E0D6DFD" w14:textId="625C91E2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14417B7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2A8E79" w14:textId="5AE9F77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144" w:type="dxa"/>
            <w:shd w:val="clear" w:color="auto" w:fill="auto"/>
          </w:tcPr>
          <w:p w14:paraId="0EA896A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4A8E85F" w14:textId="2AC94654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0EE784F1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E3D1EA" w14:textId="653514A3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</w:tr>
      <w:tr w:rsidR="00D201DF" w:rsidRPr="00796FCC" w14:paraId="237104EF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5DA88F90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26986F9D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0FEADE1" w14:textId="22F9CA9B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0561746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BB1080" w14:textId="222FF771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5174AEC1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460FB0F" w14:textId="67A10A66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178C12DE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BC8CC3" w14:textId="69C31E5C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D201DF" w:rsidRPr="00796FCC" w14:paraId="2E529C8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1D71479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3394304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6CCE138" w14:textId="146F47F6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9096C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1B3341" w14:textId="24616C87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589EEDF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79DCBF0" w14:textId="03000C30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5BA58862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6DFB67" w14:textId="671F9E05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</w:tr>
      <w:tr w:rsidR="00D201DF" w:rsidRPr="00796FCC" w14:paraId="7ABD575A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324B8F21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7BEC5A6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0CB130EC" w14:textId="0C28539B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AE8962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D91832" w14:textId="6B8DD783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181F45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18817C2" w14:textId="5B939C5A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4D043901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360BB8CD" w14:textId="7F41201F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</w:tr>
      <w:tr w:rsidR="00D201DF" w:rsidRPr="00796FCC" w14:paraId="2A5EA4D7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CCD1174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72236F6C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4766BBC" w14:textId="021C0D5F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0FDB8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6651F1" w14:textId="5CEB58C5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625A5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130F354" w14:textId="6E20D40A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7DF3C60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015676" w14:textId="76B52487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</w:tr>
      <w:tr w:rsidR="00D201DF" w:rsidRPr="00796FCC" w14:paraId="5BEF734C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0BE699E2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28AA3B69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25B5E97D" w14:textId="0939A180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B18A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7EB4DC" w14:textId="2393FD57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7ED3A1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2DB0402" w14:textId="273F8AF2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0735B7A4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D2CC2C" w14:textId="1CBF0326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</w:p>
        </w:tc>
      </w:tr>
      <w:tr w:rsidR="00D201DF" w:rsidRPr="00796FCC" w14:paraId="3DACF17D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0C27171C" w14:textId="1339C282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2AE413F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09F0F2" w14:textId="02F55085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6D2C5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4AB078" w14:textId="3A5B1AD3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60B22D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DA0463C" w14:textId="5E857A98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48B3362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304AA9" w14:textId="2E1EA0D7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</w:tr>
      <w:tr w:rsidR="00D201DF" w:rsidRPr="00796FCC" w14:paraId="2A80E1FA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EB915D0" w14:textId="54C5C89E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F164E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0D869865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F910745" w14:textId="3BD9B1AF" w:rsidR="00D201DF" w:rsidRPr="00796FCC" w:rsidRDefault="006D5A32" w:rsidP="00D201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9D0E53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DF55DD8" w14:textId="1E2AA89A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291E079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00167A83" w14:textId="0A0170F3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966A5B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1F04B2D" w14:textId="4FD8299E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D201DF" w:rsidRPr="00796FCC" w14:paraId="5CFBFAF5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D6A0B90" w14:textId="77777777" w:rsidR="00D201DF" w:rsidRPr="00796FCC" w:rsidRDefault="00D201DF" w:rsidP="00D201DF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84A61B0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9276A1" w14:textId="7FB84A8A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65DDC23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770E658" w14:textId="0C23B154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213</w:t>
            </w:r>
          </w:p>
        </w:tc>
        <w:tc>
          <w:tcPr>
            <w:tcW w:w="144" w:type="dxa"/>
            <w:shd w:val="clear" w:color="auto" w:fill="auto"/>
          </w:tcPr>
          <w:p w14:paraId="11416516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CFA96D" w14:textId="03E554C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7DA3896B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5DBD160" w14:textId="42DDC2B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</w:p>
        </w:tc>
      </w:tr>
      <w:tr w:rsidR="00D201DF" w:rsidRPr="00796FCC" w14:paraId="67747857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9D773DA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9844CC8" w14:textId="77777777" w:rsidR="00D201DF" w:rsidRPr="00796FCC" w:rsidRDefault="00D201DF" w:rsidP="00D201DF">
            <w:pPr>
              <w:snapToGrid w:val="0"/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138285A7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4E07DA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98FE1CD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FD66ABD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7FC99279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05268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7A45C45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D201DF" w:rsidRPr="00796FCC" w14:paraId="0F55DFEC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7A398110" w14:textId="77777777" w:rsidR="00D201DF" w:rsidRPr="00796FCC" w:rsidRDefault="00D201DF" w:rsidP="00D201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0B192C64" w14:textId="77777777" w:rsidR="00D201DF" w:rsidRPr="00796FCC" w:rsidRDefault="00D201DF" w:rsidP="00D201DF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FC8A941" w14:textId="77777777" w:rsidR="00D201DF" w:rsidRPr="00796FCC" w:rsidRDefault="00D201DF" w:rsidP="00D201D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1213E8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927755" w14:textId="77777777" w:rsidR="00D201DF" w:rsidRPr="00796FCC" w:rsidRDefault="00D201DF" w:rsidP="00D201D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DF8DFBB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FABD954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BD67E5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47AA1D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277ACBE5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6C7C1BDA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70456018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0847A1F" w14:textId="77777777" w:rsidR="00D201DF" w:rsidRPr="00796FCC" w:rsidRDefault="00D201DF" w:rsidP="00D201DF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4DC56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B384A" w14:textId="77777777" w:rsidR="00D201DF" w:rsidRPr="00796FCC" w:rsidRDefault="00D201DF" w:rsidP="00D201DF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4CB655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9FBC18E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D1D3B" w14:textId="77777777" w:rsidR="00D201DF" w:rsidRPr="00796FCC" w:rsidRDefault="00D201DF" w:rsidP="00D201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97468F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1143010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CECD1E8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43D7039" w14:textId="6003671E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407045D" w14:textId="13321CBD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C3F2C7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99B269" w14:textId="56D065D3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795E569C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32D912A" w14:textId="48CB5849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26C0B6" w14:textId="77777777" w:rsidR="00D201DF" w:rsidRPr="00796FCC" w:rsidRDefault="00D201DF" w:rsidP="00D201DF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BBF8C2" w14:textId="585A3C64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D201DF" w:rsidRPr="00796FCC" w14:paraId="487DA6F0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528AEECA" w14:textId="77777777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6F78A48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180D042" w14:textId="2302E927" w:rsidR="00D201DF" w:rsidRPr="00796FCC" w:rsidRDefault="00D201DF" w:rsidP="00D201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C26797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0CF01D" w14:textId="3B10445D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1643D5B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D92CE6F" w14:textId="465BEBDF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065442" w14:textId="77777777" w:rsidR="00D201DF" w:rsidRPr="00796FCC" w:rsidRDefault="00D201DF" w:rsidP="00D201DF">
            <w:pPr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DB634F" w14:textId="46409094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201DF" w:rsidRPr="00796FCC" w14:paraId="47FCB0B0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177A2BD8" w14:textId="42AE2951" w:rsidR="00D201DF" w:rsidRPr="00796FCC" w:rsidRDefault="00D201DF" w:rsidP="00D201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  <w:r w:rsidR="00F164E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44F0AB1A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FE0CFAC" w14:textId="6BF731D7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E8BE169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35082" w14:textId="0429B8AD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244837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9751A58" w14:textId="0AC0594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C8063D5" w14:textId="77777777" w:rsidR="00D201DF" w:rsidRPr="00796FCC" w:rsidRDefault="00D201DF" w:rsidP="00D201DF">
            <w:pPr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82C643" w14:textId="3E7DF8C8" w:rsidR="00D201DF" w:rsidRPr="00796FCC" w:rsidRDefault="00D201DF" w:rsidP="00D201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D201DF" w:rsidRPr="00796FCC" w14:paraId="197EBFF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4131A31" w14:textId="77777777" w:rsidR="00D201DF" w:rsidRPr="00796FCC" w:rsidRDefault="00D201DF" w:rsidP="00D201DF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2BE0A3DE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3FB3BDC" w14:textId="72506391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8345A5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797E69" w14:textId="1805557E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0EF369B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B2AAC8E" w14:textId="07BB598B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2A83BA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D0C3CA1" w14:textId="213F4BF4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201DF" w:rsidRPr="00796FCC" w14:paraId="6CCC9212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2E97012E" w14:textId="77777777" w:rsidR="00D201DF" w:rsidRPr="00796FCC" w:rsidRDefault="00D201DF" w:rsidP="00D201DF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215201E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F7E1A02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882FD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85E998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45F4336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45A24409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18E9CD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CE6A30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D201DF" w:rsidRPr="00796FCC" w14:paraId="126B5AF3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7F0CA62F" w14:textId="77777777" w:rsidR="00D201DF" w:rsidRPr="00796FCC" w:rsidRDefault="00D201DF" w:rsidP="00D201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23505DC6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2A42C7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50C1E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2CA80B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E378D01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29457E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5BBC59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55B0C6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59ACFF4F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3B8CC68A" w14:textId="77777777" w:rsidR="00D201DF" w:rsidRPr="00796FCC" w:rsidRDefault="00D201DF" w:rsidP="00D201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22A960B2" w14:textId="77777777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6EF47DB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A4896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917E1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455E130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DACCF17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91B1B2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5ADBC0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201DF" w:rsidRPr="00796FCC" w14:paraId="564F5E4D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5CCB5A21" w14:textId="77777777" w:rsidR="00D201DF" w:rsidRPr="00796FCC" w:rsidRDefault="00D201DF" w:rsidP="00D201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4D9B6E" w14:textId="15C6CB95" w:rsidR="00D201DF" w:rsidRPr="00796FCC" w:rsidRDefault="00D201DF" w:rsidP="00D201D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C506C9B" w14:textId="5CB825C2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74633F23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7A1F39" w14:textId="2F76041F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</w:p>
        </w:tc>
        <w:tc>
          <w:tcPr>
            <w:tcW w:w="144" w:type="dxa"/>
            <w:shd w:val="clear" w:color="auto" w:fill="auto"/>
          </w:tcPr>
          <w:p w14:paraId="4E0C8AC6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234A931" w14:textId="3EE1C86A" w:rsidR="00D201DF" w:rsidRPr="00796FCC" w:rsidRDefault="006D5A32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494B9FC8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3D9378" w14:textId="654B5302" w:rsidR="00D201DF" w:rsidRPr="00796FCC" w:rsidRDefault="006D5A32" w:rsidP="00D201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</w:p>
        </w:tc>
      </w:tr>
      <w:tr w:rsidR="00D201DF" w:rsidRPr="00796FCC" w14:paraId="7D33CE81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3DE1859E" w14:textId="77777777" w:rsidR="00D201DF" w:rsidRPr="00796FCC" w:rsidRDefault="00D201DF" w:rsidP="00D201DF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FCFC97B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171274F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FDE14E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2B964DA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D5EA7CE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35874E8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89D7D9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A2A8B6D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D201DF" w:rsidRPr="00796FCC" w14:paraId="18A6414F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47861902" w14:textId="77777777" w:rsidR="00D201DF" w:rsidRPr="00796FCC" w:rsidRDefault="00D201DF" w:rsidP="00D201D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7E7A3C29" w14:textId="77777777" w:rsidR="00D201DF" w:rsidRPr="00796FCC" w:rsidRDefault="00D201DF" w:rsidP="00D201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62FA50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29AE00" w14:textId="77777777" w:rsidR="00D201DF" w:rsidRPr="00796FCC" w:rsidRDefault="00D201DF" w:rsidP="00D201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04EECC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449D5CF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F9C4DE6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55961" w14:textId="77777777" w:rsidR="00D201DF" w:rsidRPr="00796FCC" w:rsidRDefault="00D201DF" w:rsidP="00D201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2BC7F" w14:textId="77777777" w:rsidR="00D201DF" w:rsidRPr="00796FCC" w:rsidRDefault="00D201DF" w:rsidP="00D201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ECA" w:rsidRPr="00796FCC" w14:paraId="532B19CD" w14:textId="77777777" w:rsidTr="00617EF7">
        <w:trPr>
          <w:trHeight w:val="144"/>
        </w:trPr>
        <w:tc>
          <w:tcPr>
            <w:tcW w:w="3690" w:type="dxa"/>
            <w:shd w:val="clear" w:color="auto" w:fill="auto"/>
          </w:tcPr>
          <w:p w14:paraId="7EFFE75B" w14:textId="6B22EE83" w:rsidR="008E6ECA" w:rsidRPr="00796FCC" w:rsidRDefault="008E6ECA" w:rsidP="00617EF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A5B88DE" w14:textId="358C46C6" w:rsidR="008E6ECA" w:rsidRPr="00796FCC" w:rsidRDefault="008E6ECA" w:rsidP="00617EF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  <w:shd w:val="clear" w:color="auto" w:fill="auto"/>
          </w:tcPr>
          <w:p w14:paraId="649E7B65" w14:textId="333940B9" w:rsidR="008E6ECA" w:rsidRPr="00796FCC" w:rsidRDefault="006D5A32" w:rsidP="008E6EC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EF0CE39" w14:textId="77777777" w:rsidR="008E6ECA" w:rsidRPr="00796FCC" w:rsidRDefault="008E6ECA" w:rsidP="00617EF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243633" w14:textId="2E6866A1" w:rsidR="008E6ECA" w:rsidRPr="00796FCC" w:rsidRDefault="006D5A32" w:rsidP="000B3A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73402608" w14:textId="77777777" w:rsidR="008E6ECA" w:rsidRPr="00796FCC" w:rsidRDefault="008E6ECA" w:rsidP="00617EF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EFFE322" w14:textId="3AE843FF" w:rsidR="008E6ECA" w:rsidRPr="00796FCC" w:rsidRDefault="006D5A32" w:rsidP="000B3ACE">
            <w:pPr>
              <w:tabs>
                <w:tab w:val="left" w:pos="580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9B994A6" w14:textId="77777777" w:rsidR="008E6ECA" w:rsidRPr="00796FCC" w:rsidRDefault="008E6ECA" w:rsidP="00617EF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8838A" w14:textId="0D1367EE" w:rsidR="008E6ECA" w:rsidRPr="00796FCC" w:rsidRDefault="006D5A32" w:rsidP="00617EF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B8732B" w:rsidRPr="00796FCC" w14:paraId="3AA027F6" w14:textId="77777777" w:rsidTr="00FB0AE5">
        <w:trPr>
          <w:trHeight w:val="144"/>
        </w:trPr>
        <w:tc>
          <w:tcPr>
            <w:tcW w:w="3690" w:type="dxa"/>
            <w:shd w:val="clear" w:color="auto" w:fill="auto"/>
          </w:tcPr>
          <w:p w14:paraId="3D244020" w14:textId="6A60AF00" w:rsidR="008E6ECA" w:rsidRPr="00796FCC" w:rsidRDefault="00B8732B" w:rsidP="008E6EC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="008E6ECA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32BCEFF5" w14:textId="76136D80" w:rsidR="00B8732B" w:rsidRPr="00796FCC" w:rsidRDefault="008E6ECA" w:rsidP="00B8732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154E45CD" w14:textId="2ABB637D" w:rsidR="00B8732B" w:rsidRPr="00796FCC" w:rsidRDefault="008E6ECA" w:rsidP="005062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87AFF" w14:textId="77777777" w:rsidR="00B8732B" w:rsidRPr="00796FCC" w:rsidRDefault="00B8732B" w:rsidP="00B8732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F38B4F" w14:textId="66081A63" w:rsidR="00B8732B" w:rsidRPr="00796FCC" w:rsidRDefault="008E6ECA" w:rsidP="005062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344D83" w14:textId="77777777" w:rsidR="00B8732B" w:rsidRPr="00796FCC" w:rsidRDefault="00B8732B" w:rsidP="00B8732B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48E5F13" w14:textId="7948282C" w:rsidR="00B8732B" w:rsidRPr="00796FCC" w:rsidRDefault="006D5A32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4E2367D" w14:textId="77777777" w:rsidR="00B8732B" w:rsidRPr="00796FCC" w:rsidRDefault="00B8732B" w:rsidP="00B8732B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514A67" w14:textId="399F1820" w:rsidR="00B8732B" w:rsidRPr="00796FCC" w:rsidRDefault="008E6ECA" w:rsidP="005062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B8732B" w:rsidRPr="00796FCC" w14:paraId="03541CBC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2D29DA57" w14:textId="3F320DD5" w:rsidR="00B8732B" w:rsidRPr="00796FCC" w:rsidRDefault="00B8732B" w:rsidP="00B8732B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836E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39AA0A81" w14:textId="77777777" w:rsidR="00B8732B" w:rsidRPr="00796FCC" w:rsidRDefault="00B8732B" w:rsidP="00B8732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61DAF8" w14:textId="7963A9BE" w:rsidR="00B8732B" w:rsidRPr="00796FCC" w:rsidRDefault="006D5A32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41A2959" w14:textId="77777777" w:rsidR="00B8732B" w:rsidRPr="00796FCC" w:rsidRDefault="00B8732B" w:rsidP="00B8732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B0F938" w14:textId="7DB084E6" w:rsidR="00B8732B" w:rsidRPr="00796FCC" w:rsidRDefault="006D5A32" w:rsidP="00B8732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255DAE4" w14:textId="77777777" w:rsidR="00B8732B" w:rsidRPr="00796FCC" w:rsidRDefault="00B8732B" w:rsidP="00B8732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2BB5F47" w14:textId="011E45AF" w:rsidR="00B8732B" w:rsidRPr="00796FCC" w:rsidRDefault="006D5A32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94309C6" w14:textId="77777777" w:rsidR="00B8732B" w:rsidRPr="00796FCC" w:rsidRDefault="00B8732B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AC8BF" w14:textId="583CA762" w:rsidR="00B8732B" w:rsidRPr="00796FCC" w:rsidRDefault="00B8732B" w:rsidP="005062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B8732B" w:rsidRPr="00796FCC" w14:paraId="18F56C5B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4CDF0780" w14:textId="77777777" w:rsidR="00B8732B" w:rsidRPr="00796FCC" w:rsidRDefault="00B8732B" w:rsidP="00B8732B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32FA3FA" w14:textId="77777777" w:rsidR="00B8732B" w:rsidRPr="00796FCC" w:rsidRDefault="00B8732B" w:rsidP="00B8732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27C91" w14:textId="7233201F" w:rsidR="00B8732B" w:rsidRPr="00796FCC" w:rsidRDefault="006D5A32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B61C335" w14:textId="77777777" w:rsidR="00B8732B" w:rsidRPr="00796FCC" w:rsidRDefault="00B8732B" w:rsidP="00B8732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A9DE5" w14:textId="0DE877AC" w:rsidR="00B8732B" w:rsidRPr="00796FCC" w:rsidRDefault="006D5A32" w:rsidP="00B8732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70D84BA1" w14:textId="77777777" w:rsidR="00B8732B" w:rsidRPr="00796FCC" w:rsidRDefault="00B8732B" w:rsidP="00B8732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A5FD7" w14:textId="489D3C75" w:rsidR="00B8732B" w:rsidRPr="00796FCC" w:rsidRDefault="006D5A32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389B9ACA" w14:textId="77777777" w:rsidR="00B8732B" w:rsidRPr="00796FCC" w:rsidRDefault="00B8732B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E0F80" w14:textId="1B80DDB9" w:rsidR="00B8732B" w:rsidRPr="00796FCC" w:rsidRDefault="006D5A32" w:rsidP="00B8732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</w:tr>
      <w:tr w:rsidR="008C01D4" w:rsidRPr="00796FCC" w14:paraId="176A6600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19602582" w14:textId="77777777" w:rsidR="008C01D4" w:rsidRPr="00796FCC" w:rsidRDefault="008C01D4" w:rsidP="00B8732B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88BB56F" w14:textId="77777777" w:rsidR="008C01D4" w:rsidRPr="00796FCC" w:rsidRDefault="008C01D4" w:rsidP="00B8732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2BC288F" w14:textId="77777777" w:rsidR="008C01D4" w:rsidRPr="00C153F8" w:rsidRDefault="008C01D4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CC97E" w14:textId="77777777" w:rsidR="008C01D4" w:rsidRPr="00796FCC" w:rsidRDefault="008C01D4" w:rsidP="00B8732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37AD4EB" w14:textId="77777777" w:rsidR="008C01D4" w:rsidRPr="00C153F8" w:rsidRDefault="008C01D4" w:rsidP="00B8732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A4715AA" w14:textId="77777777" w:rsidR="008C01D4" w:rsidRPr="00796FCC" w:rsidRDefault="008C01D4" w:rsidP="00B8732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416C983" w14:textId="77777777" w:rsidR="008C01D4" w:rsidRPr="00C153F8" w:rsidRDefault="008C01D4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3D8D9D" w14:textId="77777777" w:rsidR="008C01D4" w:rsidRPr="00796FCC" w:rsidRDefault="008C01D4" w:rsidP="00B8732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6EB6E0" w14:textId="77777777" w:rsidR="008C01D4" w:rsidRPr="00C153F8" w:rsidRDefault="008C01D4" w:rsidP="00B8732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C01D4" w:rsidRPr="00796FCC" w14:paraId="68F75E82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67D7D16F" w14:textId="0069C967" w:rsidR="008C01D4" w:rsidRPr="00796FCC" w:rsidRDefault="008C01D4" w:rsidP="008C01D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  <w:shd w:val="clear" w:color="auto" w:fill="auto"/>
          </w:tcPr>
          <w:p w14:paraId="5D8A7B72" w14:textId="77777777" w:rsidR="008C01D4" w:rsidRPr="00796FCC" w:rsidRDefault="008C01D4" w:rsidP="008C01D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AEA260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980E2C" w14:textId="77777777" w:rsidR="008C01D4" w:rsidRPr="00796FCC" w:rsidRDefault="008C01D4" w:rsidP="008C01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648AE6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A315606" w14:textId="77777777" w:rsidR="008C01D4" w:rsidRPr="00796FCC" w:rsidRDefault="008C01D4" w:rsidP="008C01D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1BDEE0F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629309" w14:textId="77777777" w:rsidR="008C01D4" w:rsidRPr="00796FCC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AF9517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C01D4" w:rsidRPr="00796FCC" w14:paraId="5C8B9B7A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4F55CA42" w14:textId="75602F3C" w:rsidR="008C01D4" w:rsidRPr="00796FCC" w:rsidRDefault="008C01D4" w:rsidP="008C01D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93D2E0E" w14:textId="06010132" w:rsidR="008C01D4" w:rsidRPr="00796FCC" w:rsidRDefault="008C01D4" w:rsidP="008C01D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2B1C8E07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816C34" w14:textId="77777777" w:rsidR="008C01D4" w:rsidRPr="00796FCC" w:rsidRDefault="008C01D4" w:rsidP="008C01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0A935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083770" w14:textId="77777777" w:rsidR="008C01D4" w:rsidRPr="00796FCC" w:rsidRDefault="008C01D4" w:rsidP="008C01D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B43992E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585D37" w14:textId="77777777" w:rsidR="008C01D4" w:rsidRPr="00796FCC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FCE937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C01D4" w:rsidRPr="00796FCC" w14:paraId="0AFE6B99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72D86F82" w14:textId="77777777" w:rsidR="008C01D4" w:rsidRPr="00796FCC" w:rsidRDefault="008C01D4" w:rsidP="008C01D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43AC669" w14:textId="6F978858" w:rsidR="008C01D4" w:rsidRPr="00796FCC" w:rsidRDefault="008C01D4" w:rsidP="008C01D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DDA9179" w14:textId="257FCFEF" w:rsidR="008C01D4" w:rsidRPr="00C153F8" w:rsidRDefault="006D5A32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150B9505" w14:textId="77777777" w:rsidR="008C01D4" w:rsidRPr="00796FCC" w:rsidRDefault="008C01D4" w:rsidP="008C01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8608DEC" w14:textId="19C27899" w:rsidR="008C01D4" w:rsidRPr="00C153F8" w:rsidRDefault="006D5A32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2B317DEA" w14:textId="77777777" w:rsidR="008C01D4" w:rsidRPr="00796FCC" w:rsidRDefault="008C01D4" w:rsidP="008C01D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</w:tcPr>
          <w:p w14:paraId="24B83222" w14:textId="40663D6B" w:rsidR="008C01D4" w:rsidRPr="00C153F8" w:rsidRDefault="006D5A32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4967F7B3" w14:textId="77777777" w:rsidR="008C01D4" w:rsidRPr="00796FCC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4967475" w14:textId="16C6F3C2" w:rsidR="008C01D4" w:rsidRPr="00C153F8" w:rsidRDefault="006D5A32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8C01D4" w:rsidRPr="00796FCC" w14:paraId="3AD1B02B" w14:textId="77777777" w:rsidTr="008C01D4">
        <w:trPr>
          <w:trHeight w:val="144"/>
        </w:trPr>
        <w:tc>
          <w:tcPr>
            <w:tcW w:w="3690" w:type="dxa"/>
            <w:shd w:val="clear" w:color="auto" w:fill="auto"/>
          </w:tcPr>
          <w:p w14:paraId="6F19ED9F" w14:textId="77777777" w:rsidR="008C01D4" w:rsidRPr="00796FCC" w:rsidRDefault="008C01D4" w:rsidP="008C01D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0BDF1E9" w14:textId="77777777" w:rsidR="008C01D4" w:rsidRPr="00796FCC" w:rsidRDefault="008C01D4" w:rsidP="008C01D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1F648F2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92277" w14:textId="77777777" w:rsidR="008C01D4" w:rsidRPr="00796FCC" w:rsidRDefault="008C01D4" w:rsidP="008C01D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68BEBB2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0DDFBE8" w14:textId="77777777" w:rsidR="008C01D4" w:rsidRPr="00796FCC" w:rsidRDefault="008C01D4" w:rsidP="008C01D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0F15DF42" w14:textId="77777777" w:rsidR="008C01D4" w:rsidRPr="00C153F8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2290B6" w14:textId="77777777" w:rsidR="008C01D4" w:rsidRPr="00796FCC" w:rsidRDefault="008C01D4" w:rsidP="008C01D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A1676A0" w14:textId="77777777" w:rsidR="008C01D4" w:rsidRPr="00C153F8" w:rsidRDefault="008C01D4" w:rsidP="008C01D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1A4AA425" w14:textId="77777777" w:rsidR="00344707" w:rsidRPr="00796FCC" w:rsidRDefault="00344707" w:rsidP="00344707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3C87E50D" w14:textId="77777777" w:rsidR="00344707" w:rsidRPr="00796FCC" w:rsidRDefault="00344707" w:rsidP="00344707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br w:type="page"/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0"/>
        <w:gridCol w:w="90"/>
        <w:gridCol w:w="720"/>
        <w:gridCol w:w="90"/>
        <w:gridCol w:w="810"/>
        <w:gridCol w:w="97"/>
        <w:gridCol w:w="803"/>
      </w:tblGrid>
      <w:tr w:rsidR="00344707" w:rsidRPr="00796FCC" w14:paraId="222A3693" w14:textId="77777777" w:rsidTr="00FB0AE5">
        <w:trPr>
          <w:trHeight w:val="116"/>
        </w:trPr>
        <w:tc>
          <w:tcPr>
            <w:tcW w:w="3510" w:type="dxa"/>
            <w:shd w:val="clear" w:color="auto" w:fill="auto"/>
          </w:tcPr>
          <w:p w14:paraId="446AF3BF" w14:textId="77777777" w:rsidR="00344707" w:rsidRPr="00796FCC" w:rsidRDefault="00344707" w:rsidP="00FB0AE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615BFED" w14:textId="4C5FAF3A" w:rsidR="00344707" w:rsidRPr="00796FCC" w:rsidRDefault="00344707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B70C343" w14:textId="77777777" w:rsidR="00344707" w:rsidRPr="00796FCC" w:rsidRDefault="00344707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FFFA4D9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D640BED" w14:textId="77777777" w:rsidR="00344707" w:rsidRPr="00796FCC" w:rsidRDefault="00344707" w:rsidP="00FB0AE5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44707" w:rsidRPr="00796FCC" w14:paraId="6E094D21" w14:textId="77777777" w:rsidTr="00FB0AE5">
        <w:trPr>
          <w:trHeight w:val="116"/>
        </w:trPr>
        <w:tc>
          <w:tcPr>
            <w:tcW w:w="3510" w:type="dxa"/>
            <w:shd w:val="clear" w:color="auto" w:fill="auto"/>
          </w:tcPr>
          <w:p w14:paraId="487C7713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F0ED4A" w14:textId="77777777" w:rsidR="00344707" w:rsidRPr="00796FCC" w:rsidRDefault="00344707" w:rsidP="00FB0AE5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CC2478" w14:textId="0436FF63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A001B5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96E6F18" w14:textId="3610B1B7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CA8CC9A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BE0478" w14:textId="32F1933A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4EBE1EDF" w14:textId="77777777" w:rsidR="00344707" w:rsidRPr="00796FCC" w:rsidRDefault="00344707" w:rsidP="00FB0AE5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6EB34274" w14:textId="6AD23F3C" w:rsidR="00344707" w:rsidRPr="00796FCC" w:rsidRDefault="006D5A32" w:rsidP="00FB0AE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44707" w:rsidRPr="00796FCC" w14:paraId="3B1B9195" w14:textId="77777777" w:rsidTr="00FB0AE5">
        <w:trPr>
          <w:trHeight w:val="116"/>
        </w:trPr>
        <w:tc>
          <w:tcPr>
            <w:tcW w:w="3510" w:type="dxa"/>
            <w:shd w:val="clear" w:color="auto" w:fill="auto"/>
          </w:tcPr>
          <w:p w14:paraId="34A6DFC4" w14:textId="77777777" w:rsidR="00344707" w:rsidRPr="00796FCC" w:rsidRDefault="00344707" w:rsidP="0034470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00E340C4" w14:textId="77777777" w:rsidR="00344707" w:rsidRPr="00796FCC" w:rsidRDefault="00344707" w:rsidP="0034470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385B86" w14:textId="77777777" w:rsidR="00344707" w:rsidRPr="00796FCC" w:rsidRDefault="00344707" w:rsidP="00344707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1BDF9F" w14:textId="77777777" w:rsidR="00344707" w:rsidRPr="00796FCC" w:rsidRDefault="00344707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5EC818" w14:textId="77777777" w:rsidR="00344707" w:rsidRPr="00796FCC" w:rsidRDefault="00344707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2EFD2F" w14:textId="77777777" w:rsidR="00344707" w:rsidRPr="00796FCC" w:rsidRDefault="00344707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B3E452" w14:textId="77777777" w:rsidR="00344707" w:rsidRPr="00796FCC" w:rsidRDefault="00344707" w:rsidP="0034470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024AD52A" w14:textId="77777777" w:rsidR="00344707" w:rsidRPr="00796FCC" w:rsidRDefault="00344707" w:rsidP="0034470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E068A7" w14:textId="77777777" w:rsidR="00344707" w:rsidRPr="00796FCC" w:rsidRDefault="00344707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44707" w:rsidRPr="00796FCC" w14:paraId="0CFCBA64" w14:textId="77777777" w:rsidTr="00FB0AE5">
        <w:trPr>
          <w:trHeight w:val="64"/>
        </w:trPr>
        <w:tc>
          <w:tcPr>
            <w:tcW w:w="3510" w:type="dxa"/>
            <w:shd w:val="clear" w:color="auto" w:fill="auto"/>
          </w:tcPr>
          <w:p w14:paraId="2BACD378" w14:textId="77777777" w:rsidR="00344707" w:rsidRPr="00796FCC" w:rsidRDefault="00344707" w:rsidP="0034470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20395EB0" w14:textId="77777777" w:rsidR="00344707" w:rsidRPr="00796FCC" w:rsidRDefault="00344707" w:rsidP="00344707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F25356" w14:textId="3540B1F1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273FC70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A80146" w14:textId="112A89B4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64590D3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D1E9E8" w14:textId="1DB0BCBA" w:rsidR="00344707" w:rsidRPr="00796FCC" w:rsidRDefault="006D5A32" w:rsidP="0034470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410761D7" w14:textId="77777777" w:rsidR="00344707" w:rsidRPr="00796FCC" w:rsidRDefault="00344707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4158E9" w14:textId="31F7377E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344707" w:rsidRPr="00796FCC" w14:paraId="5B389186" w14:textId="77777777" w:rsidTr="00FB0AE5">
        <w:trPr>
          <w:trHeight w:val="116"/>
        </w:trPr>
        <w:tc>
          <w:tcPr>
            <w:tcW w:w="3510" w:type="dxa"/>
            <w:shd w:val="clear" w:color="auto" w:fill="auto"/>
          </w:tcPr>
          <w:p w14:paraId="56873657" w14:textId="77777777" w:rsidR="00344707" w:rsidRPr="00796FCC" w:rsidRDefault="00344707" w:rsidP="0034470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1C3C814C" w14:textId="77777777" w:rsidR="00344707" w:rsidRPr="00796FCC" w:rsidRDefault="00344707" w:rsidP="00344707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90458" w14:textId="0E4FF3F9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E68859A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A326C" w14:textId="79C69B50" w:rsidR="00344707" w:rsidRPr="00796FCC" w:rsidRDefault="006D5A32" w:rsidP="00BA675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FCD2C09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EFDBB" w14:textId="3850C73A" w:rsidR="00344707" w:rsidRPr="00796FCC" w:rsidRDefault="0001133A" w:rsidP="00D60B0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8F8CC12" w14:textId="77777777" w:rsidR="00344707" w:rsidRPr="00796FCC" w:rsidRDefault="00344707" w:rsidP="00344707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99FE9" w14:textId="076BA8AB" w:rsidR="00344707" w:rsidRPr="00796FCC" w:rsidRDefault="006D5A32" w:rsidP="00BA675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44707" w:rsidRPr="00796FCC" w14:paraId="36C454A0" w14:textId="77777777" w:rsidTr="00FB0AE5">
        <w:trPr>
          <w:trHeight w:val="116"/>
        </w:trPr>
        <w:tc>
          <w:tcPr>
            <w:tcW w:w="3510" w:type="dxa"/>
            <w:shd w:val="clear" w:color="auto" w:fill="auto"/>
          </w:tcPr>
          <w:p w14:paraId="2433A064" w14:textId="77777777" w:rsidR="00344707" w:rsidRPr="00796FCC" w:rsidRDefault="00344707" w:rsidP="00344707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6B9CE694" w14:textId="77777777" w:rsidR="00344707" w:rsidRPr="00796FCC" w:rsidRDefault="00344707" w:rsidP="00344707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6BC30" w14:textId="72FDD696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DAE8A88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53815" w14:textId="6ED35239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F454BB3" w14:textId="77777777" w:rsidR="00344707" w:rsidRPr="00796FCC" w:rsidRDefault="00344707" w:rsidP="00344707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61C92" w14:textId="79D168FF" w:rsidR="00344707" w:rsidRPr="00796FCC" w:rsidRDefault="006D5A32" w:rsidP="0034470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6E32E155" w14:textId="77777777" w:rsidR="00344707" w:rsidRPr="00796FCC" w:rsidRDefault="00344707" w:rsidP="00344707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B60FB" w14:textId="6DC4D270" w:rsidR="00344707" w:rsidRPr="00796FCC" w:rsidRDefault="006D5A32" w:rsidP="0034470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</w:tbl>
    <w:p w14:paraId="78F850B5" w14:textId="77777777" w:rsidR="008E1083" w:rsidRPr="00796FC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5F97BE10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796FC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796FC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1B701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796FC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62C8FEE2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796FCC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0B362A16" w14:textId="6A71C656" w:rsidR="008E1083" w:rsidRPr="00796FCC" w:rsidRDefault="006D5A32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73E0BB4D" w14:textId="03FC22CA" w:rsidR="008C478D" w:rsidRPr="00796FCC" w:rsidRDefault="00E70BCF" w:rsidP="00740388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2542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796FC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41F1C49" w14:textId="28AA5BA4" w:rsidR="008C478D" w:rsidRPr="00796FCC" w:rsidRDefault="008C478D" w:rsidP="00344707">
      <w:pPr>
        <w:tabs>
          <w:tab w:val="left" w:pos="7650"/>
        </w:tabs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สัญญาความช่วยเหลือทางเทคนิคและใบอนุญาตกับบริษัท วาโก้ คอร์ปอเรชั่น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เป็นระยะเวลา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10</w:t>
      </w:r>
      <w:r w:rsidR="00470D33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70D33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61A6CA36" w14:textId="77777777" w:rsidR="00344707" w:rsidRPr="00796FCC" w:rsidRDefault="0034470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C6C214C" w14:textId="6FC26F75" w:rsidR="002556A2" w:rsidRPr="00796FCC" w:rsidRDefault="006D5A32" w:rsidP="002556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1AD18934" w:rsidR="002556A2" w:rsidRPr="00796FCC" w:rsidRDefault="002556A2" w:rsidP="005274DD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6D5A32"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มีนา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คม</w:t>
      </w:r>
      <w:r w:rsidRPr="00796FC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D5A32"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6D5A32"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6D5A32" w:rsidRPr="006D5A32">
        <w:rPr>
          <w:rFonts w:ascii="Angsana New" w:hAnsi="Angsana New" w:cs="Angsana New"/>
          <w:spacing w:val="-8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2556A2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2556A2" w:rsidRPr="00796FCC" w14:paraId="62EBF045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FB0AE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27803386" w:rsidR="00796FC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0CEB4559" w:rsidR="00796FC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24D4AF86" w:rsidR="00796FC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5A39E162" w:rsidR="00796FCC" w:rsidRPr="00796FCC" w:rsidRDefault="006D5A32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796FC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78624B58" w:rsidR="00796FCC" w:rsidRPr="00796FCC" w:rsidRDefault="006D5A32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54144CD5" w:rsidR="00796FCC" w:rsidRPr="00796FCC" w:rsidRDefault="006D5A32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639BAD36" w:rsidR="00796FCC" w:rsidRPr="00796FCC" w:rsidRDefault="006D5A32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56DF0D74" w:rsidR="00796FCC" w:rsidRPr="00796FCC" w:rsidRDefault="006D5A32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796FCC" w:rsidRPr="00796FCC" w14:paraId="6017D74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71A093" w14:textId="77777777" w:rsidR="00796FCC" w:rsidRPr="00796FCC" w:rsidRDefault="00796FCC" w:rsidP="00796FCC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2A0522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13F279" w14:textId="593B450F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9CF05" w14:textId="77777777" w:rsidR="00796FCC" w:rsidRPr="00796FCC" w:rsidRDefault="00796FCC" w:rsidP="00796FCC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97BC19" w14:textId="77777777" w:rsidR="00796FCC" w:rsidRPr="00796FCC" w:rsidRDefault="00796FCC" w:rsidP="00796FCC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796FCC" w:rsidRPr="00796FCC" w14:paraId="52905AF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ADAF2" w14:textId="46D71C59" w:rsidR="00796FCC" w:rsidRPr="00796FCC" w:rsidRDefault="00796FCC" w:rsidP="00796FCC">
            <w:pPr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E3E11" w14:textId="34113735" w:rsidR="00796FCC" w:rsidRPr="00796FCC" w:rsidRDefault="00E2655C" w:rsidP="0008211E">
            <w:pPr>
              <w:tabs>
                <w:tab w:val="decimal" w:pos="541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00F4E" w14:textId="53DA3E5D" w:rsidR="00796FCC" w:rsidRPr="00796FCC" w:rsidRDefault="006D5A32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180A5D" w14:textId="3806D7F3" w:rsidR="00796FCC" w:rsidRPr="00796FCC" w:rsidRDefault="00E2655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B526241" w14:textId="292398C7" w:rsidR="00796FCC" w:rsidRPr="00796FCC" w:rsidRDefault="006D5A32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05</w:t>
            </w:r>
          </w:p>
        </w:tc>
      </w:tr>
      <w:tr w:rsidR="00796FCC" w:rsidRPr="00796FCC" w14:paraId="16EE9EF1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6A23EAB2" w:rsidR="00796FCC" w:rsidRPr="00796FCC" w:rsidRDefault="006D5A32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 w:hint="cs"/>
                <w:lang w:val="en-US"/>
              </w:rPr>
              <w:t>5</w:t>
            </w:r>
            <w:r w:rsidR="00E2655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lang w:val="en-US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70B2B2C5" w:rsidR="00796FCC" w:rsidRPr="00796FCC" w:rsidRDefault="006D5A32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6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2706FEB6" w:rsidR="00796FCC" w:rsidRPr="00796FCC" w:rsidRDefault="006D5A32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4</w:t>
            </w:r>
            <w:r w:rsidR="008762A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2948B516" w:rsidR="00796FCC" w:rsidRPr="00796FCC" w:rsidRDefault="006D5A32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5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77</w:t>
            </w:r>
          </w:p>
        </w:tc>
      </w:tr>
      <w:tr w:rsidR="00796FCC" w:rsidRPr="00796FCC" w14:paraId="4450499C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796FCC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5D5C2901" w:rsidR="00796FCC" w:rsidRPr="00796FCC" w:rsidRDefault="006D5A32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AC5582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65705A84" w:rsidR="00796FCC" w:rsidRPr="00796FCC" w:rsidRDefault="006D5A32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1AC3F6AE" w:rsidR="00796FCC" w:rsidRPr="00796FCC" w:rsidRDefault="006D5A32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AC5582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6AA9DFAF" w:rsidR="00796FCC" w:rsidRPr="00796FCC" w:rsidRDefault="006D5A32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lang w:val="en-US"/>
              </w:rPr>
              <w:t>77</w:t>
            </w:r>
          </w:p>
        </w:tc>
      </w:tr>
    </w:tbl>
    <w:p w14:paraId="14BC4011" w14:textId="3B9D9998" w:rsidR="005274DD" w:rsidRPr="00796FCC" w:rsidRDefault="006D5A32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4F28A98" w14:textId="77777777" w:rsidR="005274DD" w:rsidRPr="00796FCC" w:rsidRDefault="005274DD" w:rsidP="005274DD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7BBA876" w14:textId="41CE6622" w:rsidR="005274DD" w:rsidRPr="00796FCC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ภาษีเงินได้สำหรับ</w:t>
      </w:r>
      <w:r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งวดสามเดือน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มีน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าคม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353A7608" w14:textId="77777777" w:rsidR="005274DD" w:rsidRPr="00796FCC" w:rsidRDefault="005274DD" w:rsidP="005274DD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5274DD" w:rsidRPr="00796FCC" w14:paraId="40196EA1" w14:textId="77777777" w:rsidTr="00FB0AE5">
        <w:tc>
          <w:tcPr>
            <w:tcW w:w="3780" w:type="dxa"/>
            <w:shd w:val="clear" w:color="auto" w:fill="auto"/>
          </w:tcPr>
          <w:p w14:paraId="1ECEEF78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3C58AEA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C6EEEF3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56D1C61B" w14:textId="77777777" w:rsidR="005274DD" w:rsidRPr="00796FCC" w:rsidRDefault="005274DD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8A9CDE1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54C02F0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274DD" w:rsidRPr="00796FCC" w14:paraId="003D9C00" w14:textId="77777777" w:rsidTr="00FB0AE5">
        <w:tc>
          <w:tcPr>
            <w:tcW w:w="3780" w:type="dxa"/>
            <w:shd w:val="clear" w:color="auto" w:fill="auto"/>
          </w:tcPr>
          <w:p w14:paraId="2AB5EE3B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0811BD0" w14:textId="77777777" w:rsidR="005274DD" w:rsidRPr="00796FCC" w:rsidRDefault="005274DD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1414ADE4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85FC78F" w14:textId="77777777" w:rsidR="005274DD" w:rsidRPr="00796FCC" w:rsidRDefault="005274DD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0D77C0F3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631D177" w14:textId="77777777" w:rsidR="005274DD" w:rsidRPr="00796FCC" w:rsidRDefault="005274DD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274DD" w:rsidRPr="00796FCC" w14:paraId="1DC5B627" w14:textId="77777777" w:rsidTr="00FB0AE5">
        <w:tc>
          <w:tcPr>
            <w:tcW w:w="3780" w:type="dxa"/>
            <w:shd w:val="clear" w:color="auto" w:fill="auto"/>
          </w:tcPr>
          <w:p w14:paraId="56965057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94F71E" w14:textId="4FD8CA08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70D91622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3330731" w14:textId="6C4EDFEB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67A7D1EB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2C2D0C86" w14:textId="7AA93871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7463696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A90464" w14:textId="107DEF14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E1A3962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84243" w14:textId="6AC80464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50B2E020" w14:textId="77777777" w:rsidR="005274DD" w:rsidRPr="00796FCC" w:rsidRDefault="005274DD" w:rsidP="00FB0AE5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94D1904" w14:textId="269B46DD" w:rsidR="005274DD" w:rsidRPr="00796FCC" w:rsidRDefault="006D5A32" w:rsidP="00FB0AE5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A675A" w:rsidRPr="00796FCC" w14:paraId="470C57EA" w14:textId="77777777" w:rsidTr="00FB0AE5">
        <w:trPr>
          <w:trHeight w:val="108"/>
        </w:trPr>
        <w:tc>
          <w:tcPr>
            <w:tcW w:w="3780" w:type="dxa"/>
            <w:shd w:val="clear" w:color="auto" w:fill="auto"/>
          </w:tcPr>
          <w:p w14:paraId="44E9A7D8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2D8F3B7" w14:textId="46070AE7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" w:type="dxa"/>
            <w:shd w:val="clear" w:color="auto" w:fill="auto"/>
          </w:tcPr>
          <w:p w14:paraId="680AA30C" w14:textId="77777777" w:rsidR="00BA675A" w:rsidRPr="00796FCC" w:rsidRDefault="00BA675A" w:rsidP="00BA675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7B1DEEF4" w14:textId="7D0D589C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108" w:type="dxa"/>
            <w:shd w:val="clear" w:color="auto" w:fill="auto"/>
          </w:tcPr>
          <w:p w14:paraId="4665008D" w14:textId="77777777" w:rsidR="00BA675A" w:rsidRPr="00796FCC" w:rsidRDefault="00BA675A" w:rsidP="00BA675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2BD2E915" w14:textId="70AC82B6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55448586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40C336AD" w14:textId="47DAE557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1C157240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7DCCCE33" w14:textId="0CF253C0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794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81" w:type="dxa"/>
            <w:shd w:val="clear" w:color="auto" w:fill="auto"/>
          </w:tcPr>
          <w:p w14:paraId="350F6946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2B4667E4" w14:textId="228F2140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901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</w:p>
        </w:tc>
      </w:tr>
      <w:tr w:rsidR="00BA675A" w:rsidRPr="00796FCC" w14:paraId="57B2E458" w14:textId="77777777" w:rsidTr="00FB0AE5">
        <w:tc>
          <w:tcPr>
            <w:tcW w:w="3780" w:type="dxa"/>
            <w:shd w:val="clear" w:color="auto" w:fill="auto"/>
          </w:tcPr>
          <w:p w14:paraId="3F958DCA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676D59CB" w14:textId="69ECACEC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26" w:type="dxa"/>
            <w:shd w:val="clear" w:color="auto" w:fill="auto"/>
          </w:tcPr>
          <w:p w14:paraId="691AB1A9" w14:textId="77777777" w:rsidR="00BA675A" w:rsidRPr="00796FCC" w:rsidRDefault="00BA675A" w:rsidP="00BA675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401E9655" w14:textId="5F940992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08" w:type="dxa"/>
            <w:shd w:val="clear" w:color="auto" w:fill="auto"/>
          </w:tcPr>
          <w:p w14:paraId="707A10F8" w14:textId="77777777" w:rsidR="00BA675A" w:rsidRPr="00796FCC" w:rsidRDefault="00BA675A" w:rsidP="00BA675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5E9EEFC" w14:textId="50F26B8E" w:rsidR="00BA675A" w:rsidRPr="00796FCC" w:rsidRDefault="00437728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81FACF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77FB90D" w14:textId="6602CD25" w:rsidR="00BA675A" w:rsidRPr="00796FCC" w:rsidRDefault="00BA675A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EB3077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4EAF321A" w14:textId="49F9AEB0" w:rsidR="00BA675A" w:rsidRPr="00796FCC" w:rsidRDefault="00437728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221E670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9922C1B" w14:textId="07E43105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BA675A" w:rsidRPr="00796FCC" w14:paraId="1744F8B3" w14:textId="77777777" w:rsidTr="00FB0AE5">
        <w:tc>
          <w:tcPr>
            <w:tcW w:w="3780" w:type="dxa"/>
            <w:shd w:val="clear" w:color="auto" w:fill="auto"/>
          </w:tcPr>
          <w:p w14:paraId="04EEEA53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5CA02A46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07829B25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8869A82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1EE22C52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CAF704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733B41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50E8B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FBD3D9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8FAEE4B" w14:textId="2CFD18C1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1" w:type="dxa"/>
            <w:shd w:val="clear" w:color="auto" w:fill="auto"/>
          </w:tcPr>
          <w:p w14:paraId="5D949181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79EEF09" w14:textId="3BE566EA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</w:p>
        </w:tc>
      </w:tr>
      <w:tr w:rsidR="00BA675A" w:rsidRPr="00796FCC" w14:paraId="5C066DAA" w14:textId="77777777" w:rsidTr="00FB0AE5">
        <w:tc>
          <w:tcPr>
            <w:tcW w:w="3780" w:type="dxa"/>
            <w:shd w:val="clear" w:color="auto" w:fill="auto"/>
          </w:tcPr>
          <w:p w14:paraId="4C05A8FE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030FA6F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20425DA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42CF882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3C4664AD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3910554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66878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628E4C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F9D720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6BE8E1D" w14:textId="2EEFD140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81" w:type="dxa"/>
            <w:shd w:val="clear" w:color="auto" w:fill="auto"/>
          </w:tcPr>
          <w:p w14:paraId="275EBDD0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8A48EC7" w14:textId="398CEBF8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</w:tr>
      <w:tr w:rsidR="00BA675A" w:rsidRPr="00796FCC" w14:paraId="14AC3FCA" w14:textId="77777777" w:rsidTr="00FB0AE5">
        <w:tc>
          <w:tcPr>
            <w:tcW w:w="3780" w:type="dxa"/>
            <w:shd w:val="clear" w:color="auto" w:fill="auto"/>
          </w:tcPr>
          <w:p w14:paraId="52E9FB7B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75617040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61C4DE6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6E533C3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FFBD6B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B129C31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FEFA56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D69CB9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4712D7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04AA8D56" w14:textId="2F302EFE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1" w:type="dxa"/>
            <w:shd w:val="clear" w:color="auto" w:fill="auto"/>
          </w:tcPr>
          <w:p w14:paraId="1DFCDDCF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8D5FF35" w14:textId="1CC39378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</w:tr>
      <w:tr w:rsidR="00BA675A" w:rsidRPr="00796FCC" w14:paraId="383FE1D6" w14:textId="77777777" w:rsidTr="00FB0AE5">
        <w:tc>
          <w:tcPr>
            <w:tcW w:w="3780" w:type="dxa"/>
            <w:shd w:val="clear" w:color="auto" w:fill="auto"/>
          </w:tcPr>
          <w:p w14:paraId="2F17F051" w14:textId="77777777" w:rsidR="00BA675A" w:rsidRPr="00796FCC" w:rsidRDefault="00BA675A" w:rsidP="00BA675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46B154A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5B1C84C2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01DEE40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749FD0B" w14:textId="77777777" w:rsidR="00BA675A" w:rsidRPr="00796FCC" w:rsidRDefault="00BA675A" w:rsidP="00BA675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C7D6922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72AE5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975829C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207868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B81089" w14:textId="2E0A2B40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4377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81" w:type="dxa"/>
            <w:shd w:val="clear" w:color="auto" w:fill="auto"/>
          </w:tcPr>
          <w:p w14:paraId="645F410B" w14:textId="77777777" w:rsidR="00BA675A" w:rsidRPr="00796FCC" w:rsidRDefault="00BA675A" w:rsidP="00BA675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4F24B4" w14:textId="7FE3E020" w:rsidR="00BA675A" w:rsidRPr="00796FCC" w:rsidRDefault="006D5A32" w:rsidP="00BA675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BA67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</w:tbl>
    <w:p w14:paraId="1BEE96DA" w14:textId="27A94BD1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</w:rPr>
        <w:t>มีน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าคม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55EEE112" w14:textId="162EC956" w:rsidR="005274DD" w:rsidRPr="00796FCC" w:rsidRDefault="005274DD" w:rsidP="005274DD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58DFAEE8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6D5A32" w:rsidRPr="006D5A32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มีนาคม </w:t>
      </w:r>
      <w:r w:rsidR="006D5A32" w:rsidRPr="006D5A32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6D5A32" w:rsidRPr="006D5A32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6D5A32" w:rsidRPr="006D5A32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6D5A32" w:rsidRPr="006D5A32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6D5A32" w:rsidRPr="006D5A32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585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และ </w:t>
      </w:r>
      <w:r w:rsidR="006D5A32" w:rsidRPr="006D5A32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696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9E3EB5">
          <w:footerReference w:type="default" r:id="rId30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30795334" w14:textId="47300610" w:rsidR="005274DD" w:rsidRPr="00796FCC" w:rsidRDefault="006D5A32" w:rsidP="005274DD">
      <w:pPr>
        <w:ind w:left="540" w:hanging="540"/>
        <w:rPr>
          <w:rFonts w:ascii="Angsana New" w:hAnsi="Angsana New" w:cs="Angsana New"/>
          <w:cs/>
        </w:rPr>
      </w:pPr>
      <w:r w:rsidRPr="006D5A32">
        <w:rPr>
          <w:rFonts w:ascii="Angsana New" w:hAnsi="Angsana New" w:cs="Angsana New" w:hint="cs"/>
          <w:b/>
          <w:bCs/>
          <w:sz w:val="32"/>
          <w:szCs w:val="32"/>
          <w:lang w:val="en-US"/>
        </w:rPr>
        <w:t>25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3979B913" w14:textId="77777777" w:rsidR="005274DD" w:rsidRPr="00796FCC" w:rsidRDefault="005274DD" w:rsidP="005274DD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27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3060"/>
        <w:gridCol w:w="3150"/>
        <w:gridCol w:w="3150"/>
      </w:tblGrid>
      <w:tr w:rsidR="0062554A" w:rsidRPr="00796FCC" w14:paraId="169F4BC4" w14:textId="77777777" w:rsidTr="00C03C24">
        <w:trPr>
          <w:trHeight w:val="20"/>
        </w:trPr>
        <w:tc>
          <w:tcPr>
            <w:tcW w:w="3919" w:type="dxa"/>
            <w:vMerge w:val="restart"/>
            <w:vAlign w:val="center"/>
          </w:tcPr>
          <w:p w14:paraId="0DBDD6D0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360" w:type="dxa"/>
            <w:gridSpan w:val="3"/>
          </w:tcPr>
          <w:p w14:paraId="46E692EC" w14:textId="25EB6F6F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62554A" w:rsidRPr="00796FCC" w14:paraId="625944E2" w14:textId="77777777" w:rsidTr="00C03C24">
        <w:trPr>
          <w:trHeight w:val="20"/>
        </w:trPr>
        <w:tc>
          <w:tcPr>
            <w:tcW w:w="3919" w:type="dxa"/>
            <w:vMerge/>
            <w:tcBorders>
              <w:bottom w:val="single" w:sz="4" w:space="0" w:color="auto"/>
            </w:tcBorders>
          </w:tcPr>
          <w:p w14:paraId="782A647C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337F71F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51046C3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C779344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62554A" w:rsidRPr="00796FCC" w14:paraId="2013AA68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4A66" w14:textId="6FF75F33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6D5A32" w:rsidRPr="006D5A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3D750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D7C1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C9B9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2554A" w:rsidRPr="00796FCC" w14:paraId="125E8743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1659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5583" w14:textId="49889F33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2904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E61E6" w14:textId="6A2ACE15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2877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9032" w14:textId="313845E1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2878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6D5A32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59AB3CE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D88D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6304" w14:textId="21F5D8FA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3A42" w14:textId="4C0BC0D0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03D1" w14:textId="6C5C6A72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734D4156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F4F7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399D" w14:textId="4AB341A8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0DEE" w14:textId="637C26EB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51C2" w14:textId="7594B5D8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2554A" w:rsidRPr="00796FCC" w14:paraId="70A55EA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737B" w14:textId="0237A0DC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796FC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6D5A32" w:rsidRPr="006D5A32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6D5A32" w:rsidRPr="006D5A32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C11D" w14:textId="39F94184" w:rsidR="0062554A" w:rsidRPr="00796FCC" w:rsidRDefault="006D5A32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C4E66" w14:textId="54AB79CA" w:rsidR="0062554A" w:rsidRPr="00796FCC" w:rsidRDefault="006D5A32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893B" w14:textId="3D9ADA7D" w:rsidR="0062554A" w:rsidRPr="00796FCC" w:rsidRDefault="006D5A32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6D5A32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62554A" w:rsidRPr="00796FCC" w14:paraId="6A8AF2DF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5D8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AF8" w14:textId="0C0123FD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D7080" w14:textId="626DF5C7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87C" w14:textId="151C2BCE" w:rsidR="0062554A" w:rsidRPr="00796FCC" w:rsidRDefault="006D5A32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6D5A32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6D5A32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6F944F71" w14:textId="50707873" w:rsidR="005274DD" w:rsidRPr="00796FCC" w:rsidRDefault="005274DD" w:rsidP="005274DD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1B3BAA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Pr="00796F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69529492" w14:textId="6624F3D8" w:rsidR="005274DD" w:rsidRPr="00796FCC" w:rsidRDefault="005274DD" w:rsidP="005274DD">
      <w:pPr>
        <w:tabs>
          <w:tab w:val="left" w:pos="540"/>
        </w:tabs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วาโก้ศรีราชา จำกัด ได้รับอนุมัติให้ยกเลิกบัตรส่งเสริมเลขที่ 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2876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6D5A32" w:rsidRPr="006D5A32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7200A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6026A21" w14:textId="34C37BD2" w:rsidR="005274DD" w:rsidRPr="00796FCC" w:rsidRDefault="006D5A32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79A5B66C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77777777" w:rsidR="009210EC" w:rsidRPr="00796FCC" w:rsidRDefault="009210EC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59C00505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7AC3AE66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6DBC989C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5C46C4B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2924AFD1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2A835B8F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53DF9DA3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6D255DC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320FFD4F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</w:p>
        </w:tc>
      </w:tr>
      <w:tr w:rsidR="009210EC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536E8937" w:rsidR="009210EC" w:rsidRPr="00796FCC" w:rsidRDefault="006D5A32" w:rsidP="009D08D2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- 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2F9DE409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416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6A4060A4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354348F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002A255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6EEB4154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0C5C494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0EA82980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1F2920B8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2FB12E3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91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</w:tr>
      <w:tr w:rsidR="009210EC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9210EC" w:rsidRPr="00796FCC" w:rsidRDefault="009210EC" w:rsidP="009210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19B03F03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2991689D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74F95283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3CC4DC10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65DAF50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4B74EC55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1611CA14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3385AE57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0CF2D825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907</w:t>
            </w:r>
          </w:p>
        </w:tc>
      </w:tr>
      <w:tr w:rsidR="009210EC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4CECE0A2" w:rsidR="009210EC" w:rsidRPr="00796FCC" w:rsidRDefault="006D5A32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39CE6E9F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778AD9BD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42924556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3B706FC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047C2AD2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5F9B5F28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626FB199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2413835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426A4412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</w:tr>
      <w:tr w:rsidR="009210EC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9210EC" w:rsidRPr="00796FCC" w:rsidRDefault="009210EC" w:rsidP="009210EC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9210EC" w:rsidRPr="00796FCC" w:rsidRDefault="009210EC" w:rsidP="009210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9210EC" w:rsidRPr="00796FCC" w:rsidRDefault="009210EC" w:rsidP="009210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2366199D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9210EC" w:rsidRPr="00796FCC" w:rsidRDefault="009210EC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7E33568D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257F10E6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2DC58F51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784DE439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1FAF08D3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28C834E6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2DEF1382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2B5979E0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3659E9A2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210EC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39164172" w:rsidR="009210EC" w:rsidRPr="00796FCC" w:rsidRDefault="006D5A32" w:rsidP="009D08D2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- 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11669AD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0E95FA6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7D69150A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9210EC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9210EC" w:rsidRPr="00796FCC" w:rsidRDefault="009210EC" w:rsidP="009210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4C8A0C48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6C2D3959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2BE6975C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24F9A7E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42AC4DFC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670D747F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6EF52BE1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69D1B275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1DE794DB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9210EC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52D4A04E" w:rsidR="009210EC" w:rsidRPr="00796FCC" w:rsidRDefault="006D5A32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1D4CBA59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482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3DCF02A3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572B398A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5BE3D3B6" w:rsidR="009210EC" w:rsidRPr="00796FCC" w:rsidRDefault="006D5A32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563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43419E7C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77777777" w:rsidR="003D04FC" w:rsidRPr="00796FCC" w:rsidRDefault="003D04FC" w:rsidP="003D04F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0FE2F617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34F7C04E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6A5EBCC5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0DD93842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00889B43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72E7F3BC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5352B977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6FF7D7EA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7532EBEB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</w:p>
        </w:tc>
      </w:tr>
      <w:tr w:rsidR="003D04FC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6AF6CC28" w:rsidR="003D04FC" w:rsidRPr="00796FCC" w:rsidRDefault="006D5A32" w:rsidP="003D04F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- 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01D5A74D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416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41FEFB4D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2B159A45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76CC2334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106F6F70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1E12E4B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55DE2AA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4718575C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50EA032F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91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</w:tr>
      <w:tr w:rsidR="003D04FC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3D04FC" w:rsidRPr="00796FCC" w:rsidRDefault="003D04FC" w:rsidP="003D04F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3D04FC" w:rsidRPr="00796FCC" w:rsidRDefault="003D04FC" w:rsidP="003D04F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4F53747D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4A7A81D8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65A60A92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70AF46A5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7E385B15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3AC9E38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074A48A4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7637D785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28847F6B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907</w:t>
            </w:r>
          </w:p>
        </w:tc>
      </w:tr>
      <w:tr w:rsidR="003D04FC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19AA9999" w:rsidR="003D04FC" w:rsidRPr="00796FCC" w:rsidRDefault="006D5A32" w:rsidP="003D04F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0A8FED00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467EF633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4EF598D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3EF6811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11C46180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35DD19CE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7E33D76A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25DBE6B6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76A46E12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</w:p>
        </w:tc>
      </w:tr>
      <w:tr w:rsidR="003D04FC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3D04FC" w:rsidRPr="00796FCC" w:rsidRDefault="003D04FC" w:rsidP="003D04FC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3D04FC" w:rsidRPr="00796FCC" w:rsidRDefault="003D04FC" w:rsidP="003D04F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3D04FC" w:rsidRPr="00796FCC" w:rsidRDefault="003D04FC" w:rsidP="003D04F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3D04FC" w:rsidRPr="00796FCC" w:rsidRDefault="003D04FC" w:rsidP="003D04F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3D04FC" w:rsidRPr="00796FCC" w:rsidRDefault="003D04FC" w:rsidP="003D04F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6A001D7A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3D04FC" w:rsidRPr="00796FCC" w:rsidRDefault="003D04FC" w:rsidP="003D04F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2D2A3B0C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1D3A208E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40ABC646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56801D64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3C0C73CA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130ACD3C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3DD2A7A6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01A5A36F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3A69757B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D04F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3D04FC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7EA1FF7D" w:rsidR="003D04FC" w:rsidRPr="00796FCC" w:rsidRDefault="006D5A32" w:rsidP="003D04F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- 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1D1D3569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244D5213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39D0F117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3D04FC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3D04FC" w:rsidRPr="00796FCC" w:rsidRDefault="003D04FC" w:rsidP="003D04F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3D04FC" w:rsidRPr="00796FCC" w:rsidRDefault="003D04FC" w:rsidP="003D04F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4E25E8A9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03E80BFB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254A6AF4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6D75B049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1A70768E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1F1BC7E1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1134C16A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0CE42B2D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26F45B36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3D04FC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3D04FC" w:rsidRPr="00796FCC" w:rsidRDefault="003D04FC" w:rsidP="003D04F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28711AC4" w:rsidR="003D04FC" w:rsidRPr="00796FCC" w:rsidRDefault="006D5A32" w:rsidP="003D04F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37FB33E2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6D9350CE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5E86489F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3D04FC" w:rsidRPr="00796FCC" w:rsidRDefault="003D04FC" w:rsidP="003D04F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0C0707C6" w:rsidR="003D04FC" w:rsidRPr="00796FCC" w:rsidRDefault="006D5A32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D04F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63CBC751" w:rsidR="008E1083" w:rsidRPr="00796FCC" w:rsidRDefault="006D5A32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7354B450" w:rsidR="008E1083" w:rsidRPr="00796FCC" w:rsidRDefault="006D5A32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0B9CB9C3" w:rsidR="008E1083" w:rsidRPr="00796FCC" w:rsidRDefault="006D5A32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0E8A74BE" w:rsidR="008E1083" w:rsidRPr="00796FCC" w:rsidRDefault="006D5A32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796FCC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Pr="00796FCC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796FC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796FC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476E4836" w:rsidR="006F6425" w:rsidRPr="00796FCC" w:rsidRDefault="00291629" w:rsidP="005274DD">
      <w:pPr>
        <w:suppressAutoHyphens w:val="0"/>
        <w:ind w:left="126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31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มีน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D5A32"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และวันที่ </w:t>
      </w:r>
      <w:r w:rsidR="006D5A32"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6D5A32" w:rsidRPr="006D5A32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5274DD" w:rsidRPr="00796FCC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45137CA0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91629"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มีน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6D5A32" w:rsidRPr="006D5A32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2A29D0CD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12AE4D8B" w:rsidR="005F444C" w:rsidRDefault="006D5A32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="005F44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601BFF4" w14:textId="7DF8BEAB" w:rsidR="005F444C" w:rsidRDefault="006D5A32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5F44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458" w:type="dxa"/>
            <w:shd w:val="clear" w:color="auto" w:fill="auto"/>
          </w:tcPr>
          <w:p w14:paraId="5C2DBC9F" w14:textId="0462F9A9" w:rsidR="005F444C" w:rsidRDefault="006D5A32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18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197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786EBC5D" w:rsidR="005F444C" w:rsidRPr="00796FCC" w:rsidRDefault="006D5A32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1170" w:type="dxa"/>
            <w:shd w:val="clear" w:color="auto" w:fill="auto"/>
          </w:tcPr>
          <w:p w14:paraId="637891C0" w14:textId="1AEA42F4" w:rsidR="005F444C" w:rsidRPr="00796FCC" w:rsidRDefault="006D5A32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5F44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1458" w:type="dxa"/>
            <w:shd w:val="clear" w:color="auto" w:fill="auto"/>
          </w:tcPr>
          <w:p w14:paraId="237C5954" w14:textId="79994B83" w:rsidR="005F444C" w:rsidRPr="00796FCC" w:rsidRDefault="006D5A32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14</w:t>
            </w:r>
            <w:r w:rsidR="005F444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717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7777777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70786FB0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6D5A32" w:rsidRPr="006D5A32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23224D8B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6D5A32" w:rsidRPr="006D5A3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5F444C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65A99FFC" w:rsidR="005F444C" w:rsidRPr="00796FCC" w:rsidRDefault="006D5A32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170" w:type="dxa"/>
            <w:shd w:val="clear" w:color="auto" w:fill="auto"/>
          </w:tcPr>
          <w:p w14:paraId="15559C63" w14:textId="3245AF1F" w:rsidR="005F444C" w:rsidRPr="00796FCC" w:rsidRDefault="006D5A32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458" w:type="dxa"/>
            <w:shd w:val="clear" w:color="auto" w:fill="auto"/>
          </w:tcPr>
          <w:p w14:paraId="105D41CF" w14:textId="05715E26" w:rsidR="005F444C" w:rsidRPr="00796FCC" w:rsidRDefault="006D5A32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096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212A1C23" w:rsidR="005F444C" w:rsidRDefault="006D5A32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1EBFDD5A" w14:textId="73618385" w:rsidR="005F444C" w:rsidRDefault="006D5A32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458" w:type="dxa"/>
            <w:shd w:val="clear" w:color="auto" w:fill="auto"/>
          </w:tcPr>
          <w:p w14:paraId="419B8B9B" w14:textId="37CC0CAF" w:rsidR="005F444C" w:rsidRDefault="006D5A32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6D5A32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364</w:t>
            </w:r>
          </w:p>
        </w:tc>
      </w:tr>
    </w:tbl>
    <w:p w14:paraId="6E2BAF53" w14:textId="6542848C" w:rsidR="008E1083" w:rsidRPr="00796FCC" w:rsidRDefault="006D5A32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6D5A32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6D5A32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181B0439" w:rsidR="0054768F" w:rsidRPr="00796FCC" w:rsidRDefault="006D5A32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D5A32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27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6D5A32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796FC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796FCC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76430E8F" w:rsidR="002E22AF" w:rsidRPr="00796FCC" w:rsidRDefault="006D5A32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22" w:type="dxa"/>
            <w:shd w:val="clear" w:color="auto" w:fill="auto"/>
          </w:tcPr>
          <w:p w14:paraId="0D04178A" w14:textId="427C2492" w:rsidR="002E22AF" w:rsidRPr="00796FCC" w:rsidRDefault="006D5A32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6D5A32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14:paraId="7107BE67" w14:textId="6052046F" w:rsidR="002E22AF" w:rsidRPr="00796FCC" w:rsidRDefault="006D5A32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3" w:type="dxa"/>
            <w:shd w:val="clear" w:color="auto" w:fill="auto"/>
          </w:tcPr>
          <w:p w14:paraId="51207B3D" w14:textId="60FAFFAC" w:rsidR="002E22AF" w:rsidRPr="00796FCC" w:rsidRDefault="006D5A32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D5A3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7EF4F9C4" w:rsidR="002E22AF" w:rsidRPr="00796FCC" w:rsidRDefault="006D5A32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70C95B25" w14:textId="732CA5AE" w:rsidR="002E22AF" w:rsidRPr="00796FCC" w:rsidRDefault="00474E31" w:rsidP="00474E3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1122" w:type="dxa"/>
            <w:shd w:val="clear" w:color="auto" w:fill="auto"/>
          </w:tcPr>
          <w:p w14:paraId="6DB1BF3D" w14:textId="28C6B2B1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77BA8EF4" w14:textId="4EE1943D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47" w:type="dxa"/>
            <w:shd w:val="clear" w:color="auto" w:fill="auto"/>
          </w:tcPr>
          <w:p w14:paraId="4B0B11DD" w14:textId="10F0CCF5" w:rsidR="002E22AF" w:rsidRPr="00796FCC" w:rsidRDefault="00474E31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1143" w:type="dxa"/>
            <w:shd w:val="clear" w:color="auto" w:fill="auto"/>
          </w:tcPr>
          <w:p w14:paraId="2FFFE1D9" w14:textId="1D6F7108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02B9226E" w14:textId="36298F5F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054" w:type="dxa"/>
            <w:shd w:val="clear" w:color="auto" w:fill="auto"/>
          </w:tcPr>
          <w:p w14:paraId="136A92F5" w14:textId="4AADAC21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43459FE1" w:rsidR="002E22AF" w:rsidRPr="00796FCC" w:rsidRDefault="006D5A32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D5A32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3A73C4DF" w:rsidR="002E22AF" w:rsidRPr="00796FCC" w:rsidRDefault="006D5A32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466</w:t>
            </w:r>
          </w:p>
        </w:tc>
        <w:tc>
          <w:tcPr>
            <w:tcW w:w="1122" w:type="dxa"/>
            <w:shd w:val="clear" w:color="auto" w:fill="auto"/>
          </w:tcPr>
          <w:p w14:paraId="110A81D4" w14:textId="43671AC6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147" w:type="dxa"/>
            <w:shd w:val="clear" w:color="auto" w:fill="auto"/>
          </w:tcPr>
          <w:p w14:paraId="5B235531" w14:textId="2E7C38C5" w:rsidR="002E22AF" w:rsidRPr="00796FCC" w:rsidRDefault="006D5A32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995</w:t>
            </w:r>
          </w:p>
        </w:tc>
        <w:tc>
          <w:tcPr>
            <w:tcW w:w="1143" w:type="dxa"/>
            <w:shd w:val="clear" w:color="auto" w:fill="auto"/>
          </w:tcPr>
          <w:p w14:paraId="758814F6" w14:textId="4132DA2D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853</w:t>
            </w:r>
          </w:p>
        </w:tc>
        <w:tc>
          <w:tcPr>
            <w:tcW w:w="1054" w:type="dxa"/>
            <w:shd w:val="clear" w:color="auto" w:fill="auto"/>
          </w:tcPr>
          <w:p w14:paraId="00990B3F" w14:textId="14EACCF7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321708A9" w:rsidR="002E22AF" w:rsidRPr="00796FCC" w:rsidRDefault="006D5A32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D5A32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3C4DDD5A" w:rsidR="002E22AF" w:rsidRPr="00796FCC" w:rsidRDefault="006D5A32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436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579</w:t>
            </w:r>
          </w:p>
        </w:tc>
        <w:tc>
          <w:tcPr>
            <w:tcW w:w="1122" w:type="dxa"/>
            <w:shd w:val="clear" w:color="auto" w:fill="auto"/>
          </w:tcPr>
          <w:p w14:paraId="42378A4E" w14:textId="7D04F51E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1147" w:type="dxa"/>
            <w:shd w:val="clear" w:color="auto" w:fill="auto"/>
          </w:tcPr>
          <w:p w14:paraId="67C1A5A7" w14:textId="70D8EA1C" w:rsidR="002E22AF" w:rsidRPr="00796FCC" w:rsidRDefault="006D5A32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418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856</w:t>
            </w:r>
          </w:p>
        </w:tc>
        <w:tc>
          <w:tcPr>
            <w:tcW w:w="1143" w:type="dxa"/>
            <w:shd w:val="clear" w:color="auto" w:fill="auto"/>
          </w:tcPr>
          <w:p w14:paraId="0AFCF746" w14:textId="522BABEB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1054" w:type="dxa"/>
            <w:shd w:val="clear" w:color="auto" w:fill="auto"/>
          </w:tcPr>
          <w:p w14:paraId="25A6F8B8" w14:textId="16974A1A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7CE4F748" w:rsidR="002E22AF" w:rsidRPr="00796FCC" w:rsidRDefault="006D5A32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D5A32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77FA925C" w:rsidR="002E22AF" w:rsidRPr="00796FCC" w:rsidRDefault="006D5A32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</w:p>
        </w:tc>
        <w:tc>
          <w:tcPr>
            <w:tcW w:w="1122" w:type="dxa"/>
            <w:shd w:val="clear" w:color="auto" w:fill="auto"/>
          </w:tcPr>
          <w:p w14:paraId="1F36AC0F" w14:textId="12217AB5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47" w:type="dxa"/>
            <w:shd w:val="clear" w:color="auto" w:fill="auto"/>
          </w:tcPr>
          <w:p w14:paraId="0F737513" w14:textId="0B4289A3" w:rsidR="002E22AF" w:rsidRPr="00796FCC" w:rsidRDefault="006D5A32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  <w:r w:rsidR="00B0395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</w:p>
        </w:tc>
        <w:tc>
          <w:tcPr>
            <w:tcW w:w="1143" w:type="dxa"/>
            <w:shd w:val="clear" w:color="auto" w:fill="auto"/>
          </w:tcPr>
          <w:p w14:paraId="5B5F012A" w14:textId="5BF211D4" w:rsidR="002E22AF" w:rsidRPr="00796FCC" w:rsidRDefault="006D5A32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D5A32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054" w:type="dxa"/>
            <w:shd w:val="clear" w:color="auto" w:fill="auto"/>
          </w:tcPr>
          <w:p w14:paraId="66BC88FD" w14:textId="35FF8342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D5A32" w:rsidRPr="006D5A32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31"/>
          <w:footerReference w:type="even" r:id="rId32"/>
          <w:footerReference w:type="default" r:id="rId33"/>
          <w:headerReference w:type="first" r:id="rId34"/>
          <w:footerReference w:type="first" r:id="rId35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796FCC" w:rsidRDefault="00F30393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16D87ABE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519453DE" w14:textId="2836A3EE" w:rsidR="005274DD" w:rsidRPr="00796FCC" w:rsidRDefault="006D5A32" w:rsidP="005274DD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D608865" w14:textId="22FD7B9C" w:rsidR="00A108D5" w:rsidRDefault="00A108D5" w:rsidP="00A108D5">
      <w:pPr>
        <w:tabs>
          <w:tab w:val="left" w:pos="1260"/>
        </w:tabs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ประกาศจ่ายเงินปันผล</w:t>
      </w:r>
    </w:p>
    <w:p w14:paraId="7B5D80ED" w14:textId="717BD9EC" w:rsidR="00A108D5" w:rsidRDefault="00A108D5" w:rsidP="00A108D5">
      <w:pPr>
        <w:tabs>
          <w:tab w:val="left" w:pos="1260"/>
        </w:tabs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7159A7">
        <w:rPr>
          <w:rFonts w:ascii="Angsana New" w:hAnsi="Angsana New" w:cs="Angsana New"/>
          <w:sz w:val="32"/>
          <w:szCs w:val="32"/>
          <w:cs/>
        </w:rPr>
        <w:t>เงินปันผลจ่ายของบริษัทและบริษัทย่อย มีดังนี้</w:t>
      </w:r>
    </w:p>
    <w:tbl>
      <w:tblPr>
        <w:tblW w:w="8730" w:type="dxa"/>
        <w:tblInd w:w="53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199"/>
        <w:gridCol w:w="1710"/>
        <w:gridCol w:w="1581"/>
      </w:tblGrid>
      <w:tr w:rsidR="00A108D5" w:rsidRPr="007159A7" w14:paraId="4508F365" w14:textId="77777777" w:rsidTr="00810DA4">
        <w:trPr>
          <w:trHeight w:val="144"/>
        </w:trPr>
        <w:tc>
          <w:tcPr>
            <w:tcW w:w="324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27F637" w14:textId="77777777" w:rsidR="00A108D5" w:rsidRPr="007159A7" w:rsidRDefault="00A108D5" w:rsidP="005935F9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D6809" w14:textId="77777777" w:rsidR="00A108D5" w:rsidRPr="007159A7" w:rsidRDefault="00A108D5" w:rsidP="005935F9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วันประชุมสามัญผู้ถือหุ้น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CE2C2" w14:textId="77777777" w:rsidR="00A108D5" w:rsidRPr="007159A7" w:rsidRDefault="00A108D5" w:rsidP="005935F9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อัตราหุ้นละ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3FCE0" w14:textId="77777777" w:rsidR="00A108D5" w:rsidRPr="007159A7" w:rsidRDefault="00A108D5" w:rsidP="005935F9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จำนวนเงินรวม</w:t>
            </w:r>
          </w:p>
        </w:tc>
      </w:tr>
      <w:tr w:rsidR="00A108D5" w:rsidRPr="007159A7" w14:paraId="6E37E2B1" w14:textId="77777777" w:rsidTr="00810DA4">
        <w:trPr>
          <w:trHeight w:val="144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140" w14:textId="77777777" w:rsidR="00A108D5" w:rsidRPr="007159A7" w:rsidRDefault="00A108D5" w:rsidP="005935F9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9A2" w14:textId="77777777" w:rsidR="00A108D5" w:rsidRPr="007159A7" w:rsidRDefault="00A108D5" w:rsidP="005935F9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D55" w14:textId="77777777" w:rsidR="00A108D5" w:rsidRPr="007159A7" w:rsidRDefault="00A108D5" w:rsidP="005935F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BC7" w14:textId="77777777" w:rsidR="00A108D5" w:rsidRPr="007159A7" w:rsidRDefault="00A108D5" w:rsidP="005935F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</w:tr>
      <w:tr w:rsidR="00A108D5" w:rsidRPr="00B524FC" w14:paraId="729ABB8B" w14:textId="77777777" w:rsidTr="00810DA4">
        <w:trPr>
          <w:trHeight w:val="14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094D0" w14:textId="77777777" w:rsidR="00A108D5" w:rsidRPr="007159A7" w:rsidRDefault="00A108D5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ไทยวาโก้ จำกัด (มหาชน)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9DAC9" w14:textId="65D6D6B6" w:rsidR="00A108D5" w:rsidRPr="001929C4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A108D5"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A108D5"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1929C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B282A" w14:textId="2BAB736A" w:rsidR="00A108D5" w:rsidRPr="00B524FC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A108D5" w:rsidRPr="009270C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09040" w14:textId="346537F7" w:rsidR="00A108D5" w:rsidRPr="00B524FC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="00A108D5" w:rsidRPr="009270C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A108D5" w:rsidRPr="004630D1" w14:paraId="43804439" w14:textId="77777777" w:rsidTr="00810DA4">
        <w:trPr>
          <w:trHeight w:val="144"/>
        </w:trPr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3519AA99" w14:textId="77777777" w:rsidR="00A108D5" w:rsidRPr="007159A7" w:rsidRDefault="00A108D5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 จำกัด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28706" w14:textId="496EC738" w:rsidR="00A108D5" w:rsidRPr="004630D1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A108D5"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A108D5"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1929C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2CA0C" w14:textId="6C690FFF" w:rsidR="00A108D5" w:rsidRPr="004630D1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DF22B" w14:textId="3C70B72A" w:rsidR="00A108D5" w:rsidRPr="004630D1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A108D5" w:rsidRPr="004630D1" w14:paraId="053597D2" w14:textId="77777777" w:rsidTr="00810DA4">
        <w:trPr>
          <w:trHeight w:val="144"/>
        </w:trPr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2AC60810" w14:textId="77777777" w:rsidR="00A108D5" w:rsidRPr="007159A7" w:rsidRDefault="00A108D5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ภัทยากบินทร์บุรี </w:t>
            </w: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020FD" w14:textId="0365FBEE" w:rsidR="00A108D5" w:rsidRPr="004630D1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A108D5" w:rsidRPr="008F7A9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A108D5" w:rsidRPr="008F7A94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1929C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E2ED9" w14:textId="07366DA9" w:rsidR="00A108D5" w:rsidRPr="004630D1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829B9" w14:textId="6B88CFE5" w:rsidR="00A108D5" w:rsidRPr="004630D1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</w:t>
            </w:r>
          </w:p>
        </w:tc>
      </w:tr>
      <w:tr w:rsidR="00A108D5" w:rsidRPr="004630D1" w14:paraId="6FD22255" w14:textId="77777777" w:rsidTr="00810DA4">
        <w:trPr>
          <w:trHeight w:val="144"/>
        </w:trPr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740DFF32" w14:textId="77777777" w:rsidR="00A108D5" w:rsidRPr="007159A7" w:rsidRDefault="00A108D5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วาโก้ศรีราชา  จำกัด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40BF0" w14:textId="64D4BAA4" w:rsidR="00A108D5" w:rsidRPr="008C1E5B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A108D5" w:rsidRPr="008F7A9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A108D5" w:rsidRPr="008F7A94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1929C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AC9E2" w14:textId="3DA3A016" w:rsidR="00A108D5" w:rsidRPr="00D33B6B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150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FB8D3" w14:textId="70ADD1AB" w:rsidR="00A108D5" w:rsidRPr="00D33B6B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A108D5" w:rsidRPr="004630D1" w14:paraId="489F0D95" w14:textId="77777777" w:rsidTr="00810DA4">
        <w:trPr>
          <w:trHeight w:val="144"/>
        </w:trPr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6B7C131C" w14:textId="77777777" w:rsidR="00A108D5" w:rsidRPr="007159A7" w:rsidRDefault="00A108D5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วาโก้ลำพูน  จำกัด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5F94F" w14:textId="07211C2E" w:rsidR="00A108D5" w:rsidRPr="001929C4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A108D5" w:rsidRPr="008F7A9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A108D5" w:rsidRPr="008F7A94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1929C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A00FA" w14:textId="50A6D806" w:rsidR="00A108D5" w:rsidRPr="00D33B6B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B42FEB" w14:textId="6F7391CA" w:rsidR="00A108D5" w:rsidRPr="00D33B6B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A108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0511AF" w:rsidRPr="004630D1" w14:paraId="363B0FAD" w14:textId="77777777" w:rsidTr="003375C0">
        <w:trPr>
          <w:trHeight w:val="144"/>
        </w:trPr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6CDD42C4" w14:textId="5AC95DDA" w:rsidR="000511AF" w:rsidRPr="008C1E5B" w:rsidRDefault="000511AF" w:rsidP="005935F9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11A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6D5A32"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0511A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45EC" w14:textId="49FFA501" w:rsidR="000511AF" w:rsidRPr="00443BA2" w:rsidRDefault="006D5A32" w:rsidP="005935F9">
            <w:pPr>
              <w:spacing w:line="320" w:lineRule="exact"/>
              <w:ind w:left="360" w:hanging="18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0511AF" w:rsidRPr="008F7A9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0511AF" w:rsidRPr="008F7A94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0511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D5A3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5E27" w14:textId="76D0812B" w:rsidR="000511AF" w:rsidRPr="00443BA2" w:rsidRDefault="006D5A32" w:rsidP="005935F9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511A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DBE8" w14:textId="2A5DC4A4" w:rsidR="000511AF" w:rsidRPr="00443BA2" w:rsidRDefault="006D5A32" w:rsidP="005935F9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0511A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D5A32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</w:tr>
    </w:tbl>
    <w:p w14:paraId="365CC2E0" w14:textId="77ABB1EB" w:rsidR="00A108D5" w:rsidRPr="00883AFC" w:rsidRDefault="00A108D5" w:rsidP="007321CA">
      <w:pPr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22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</w:t>
      </w:r>
      <w:r w:rsidRPr="00883AFC">
        <w:rPr>
          <w:rFonts w:ascii="Angsana New" w:hAnsi="Angsana New" w:cs="Angsana New"/>
          <w:sz w:val="32"/>
          <w:szCs w:val="32"/>
          <w:lang w:val="en-US"/>
        </w:rPr>
        <w:br/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และมีมติให้จ่ายเงินปันผลดังกล่าวในวันที่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21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พฤษภาคม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FACD110" w14:textId="4E0C6CED" w:rsidR="00435B0D" w:rsidRDefault="00A108D5" w:rsidP="007321CA">
      <w:pPr>
        <w:spacing w:before="240" w:after="120"/>
        <w:ind w:left="54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6"/>
          <w:sz w:val="32"/>
          <w:szCs w:val="32"/>
          <w:lang w:val="en-US"/>
        </w:rPr>
        <w:t>8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เมษายน </w:t>
      </w:r>
      <w:r w:rsidR="006D5A32" w:rsidRPr="006D5A32">
        <w:rPr>
          <w:rFonts w:ascii="Angsana New" w:hAnsi="Angsana New" w:cs="Angsana New"/>
          <w:spacing w:val="6"/>
          <w:sz w:val="32"/>
          <w:szCs w:val="32"/>
          <w:lang w:val="en-US"/>
        </w:rPr>
        <w:t>2567</w:t>
      </w:r>
      <w:r w:rsidRPr="00E46891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บริษัท 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>วาโก้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กบินทร์บุรี จำกัด บริษัท ภัทยากบินทร์บุรี จำกัด</w:t>
      </w:r>
      <w:r w:rsidR="007D23D0">
        <w:rPr>
          <w:rFonts w:ascii="Angsana New" w:hAnsi="Angsana New" w:cs="Angsana New"/>
          <w:spacing w:val="6"/>
          <w:sz w:val="32"/>
          <w:szCs w:val="32"/>
          <w:cs/>
          <w:lang w:val="en-US"/>
        </w:rPr>
        <w:br/>
      </w:r>
      <w:r w:rsidRPr="00E17C9B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วาโก้ศรีราชา จำกัด</w:t>
      </w:r>
      <w:r w:rsidR="00E351E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06E1F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</w:t>
      </w:r>
      <w:r w:rsidR="007D23D0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ให้จ่ายเงินปันผลดังกล่าวในวันที่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24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9FB4D6" w14:textId="77777777" w:rsidR="00435B0D" w:rsidRDefault="00435B0D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43DD0371" w14:textId="2FCB6C58" w:rsidR="00A108D5" w:rsidRPr="00B621A2" w:rsidRDefault="00A108D5" w:rsidP="007321CA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621A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Pr="00B621A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เมษายน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B621A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621A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โทรา </w:t>
      </w:r>
      <w:r w:rsidR="006D5A32" w:rsidRPr="006D5A32">
        <w:rPr>
          <w:rFonts w:ascii="Angsana New" w:hAnsi="Angsana New" w:cs="Angsana New"/>
          <w:spacing w:val="-6"/>
          <w:sz w:val="32"/>
          <w:szCs w:val="32"/>
          <w:lang w:val="en-US"/>
        </w:rPr>
        <w:t>1010</w:t>
      </w:r>
      <w:r w:rsidRPr="00B621A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621A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จำกัด</w:t>
      </w:r>
      <w:r w:rsidRPr="00B621A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9F394C" w:rsidRPr="00883AFC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</w:t>
      </w:r>
      <w:r w:rsidR="009F394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9F394C"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ให้จ่ายเงินปันผลดังกล่าวในวันที่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22</w:t>
      </w:r>
      <w:r w:rsidR="009F394C"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F394C"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0D9DB79" w14:textId="1A87A695" w:rsidR="00A108D5" w:rsidRDefault="00A108D5" w:rsidP="00E51AB1">
      <w:pPr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8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วาโก้แม่สอด จำกัด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>ไ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ด้มีการจัดประชุมสามัญผู้ถือหุ้น และมีมติให้งดการจ่ายเงินปันผล</w:t>
      </w:r>
    </w:p>
    <w:p w14:paraId="50C2AA8E" w14:textId="311A1ABB" w:rsidR="005274DD" w:rsidRPr="00796FCC" w:rsidRDefault="006D5A32" w:rsidP="006D5A32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6D5A32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59E1A9C6" w:rsidR="00A8489D" w:rsidRPr="00FD46C5" w:rsidRDefault="005274DD" w:rsidP="00D42C4B">
      <w:pPr>
        <w:ind w:left="540"/>
        <w:jc w:val="both"/>
        <w:rPr>
          <w:rFonts w:ascii="Angsana New" w:hAnsi="Angsana New" w:cs="Angsana New"/>
          <w:sz w:val="32"/>
          <w:szCs w:val="32"/>
          <w:cs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13</w:t>
      </w:r>
      <w:r w:rsidR="004660AE" w:rsidRPr="00FD46C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660AE" w:rsidRPr="00FD46C5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5A32" w:rsidRPr="006D5A32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A8489D" w:rsidRPr="00FD46C5" w:rsidSect="00A8489D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1D50" w14:textId="77777777" w:rsidR="00643236" w:rsidRDefault="00643236">
      <w:pPr>
        <w:rPr>
          <w:rFonts w:cs="Times New Roman"/>
          <w:cs/>
        </w:rPr>
      </w:pPr>
      <w:r>
        <w:separator/>
      </w:r>
    </w:p>
  </w:endnote>
  <w:endnote w:type="continuationSeparator" w:id="0">
    <w:p w14:paraId="2FA29532" w14:textId="77777777" w:rsidR="00643236" w:rsidRDefault="0064323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C323AB1" w14:textId="77777777" w:rsidR="00643236" w:rsidRDefault="00643236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D3A4D" w14:textId="2DC0F416" w:rsidR="00813F83" w:rsidRPr="005B0041" w:rsidRDefault="00813F83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* </w:instrText>
    </w:r>
    <w:r w:rsidRPr="005B0041">
      <w:rPr>
        <w:rFonts w:ascii="Arial" w:hAnsi="Arial" w:cs="Arial"/>
        <w:sz w:val="18"/>
        <w:szCs w:val="18"/>
        <w:lang w:val="en-US"/>
      </w:rPr>
      <w:instrText xml:space="preserve">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8122CC">
      <w:rPr>
        <w:rFonts w:ascii="Arial" w:hAnsi="Arial" w:cs="Arial"/>
        <w:noProof/>
        <w:sz w:val="18"/>
        <w:szCs w:val="18"/>
        <w:lang w:val="en-US"/>
      </w:rPr>
      <w:t>WACOAL67Q1.docx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dd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yyyy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3707CB">
      <w:rPr>
        <w:rFonts w:ascii="Arial" w:hAnsi="Arial" w:cs="Arial"/>
        <w:noProof/>
        <w:sz w:val="18"/>
        <w:szCs w:val="18"/>
        <w:lang w:val="en-US"/>
      </w:rPr>
      <w:t>13/05/2024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HH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: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3707CB">
      <w:rPr>
        <w:rFonts w:ascii="Arial" w:hAnsi="Arial" w:cs="Arial"/>
        <w:noProof/>
        <w:sz w:val="18"/>
        <w:szCs w:val="18"/>
        <w:lang w:val="en-US"/>
      </w:rPr>
      <w:t>19:18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76ED" w14:textId="77777777" w:rsidR="00813F83" w:rsidRPr="00112F2C" w:rsidRDefault="00813F83" w:rsidP="00112F2C">
    <w:pPr>
      <w:pStyle w:val="Footer"/>
      <w:rPr>
        <w:rFonts w:cs="Times New Roman"/>
        <w:sz w:val="16"/>
        <w:szCs w:val="16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5284" w14:textId="77777777" w:rsidR="00813F83" w:rsidRDefault="00813F83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C5B" w14:textId="2C72D3F7" w:rsidR="00813F83" w:rsidRPr="00112F2C" w:rsidRDefault="00813F83" w:rsidP="00112F2C">
    <w:pPr>
      <w:pStyle w:val="Footer"/>
      <w:rPr>
        <w:rFonts w:cs="Times New Roman"/>
        <w:sz w:val="16"/>
        <w:szCs w:val="16"/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4702" w14:textId="77777777" w:rsidR="00813F83" w:rsidRDefault="00813F83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3F1" w14:textId="77777777" w:rsidR="00813F83" w:rsidRDefault="00813F83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8031" w14:textId="74612152" w:rsidR="00813F83" w:rsidRPr="008122CC" w:rsidRDefault="00813F83" w:rsidP="008122CC">
    <w:pPr>
      <w:pStyle w:val="Footer"/>
      <w:rPr>
        <w:cs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713" w14:textId="77777777" w:rsidR="00813F83" w:rsidRDefault="00813F83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0784" w14:textId="568F0953" w:rsidR="00813F83" w:rsidRPr="007E30F0" w:rsidRDefault="00813F83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ABFCD" w14:textId="41D4CB15" w:rsidR="00813F83" w:rsidRPr="007E30F0" w:rsidRDefault="00813F83" w:rsidP="00CB46ED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1CA" w14:textId="77777777" w:rsidR="00813F83" w:rsidRDefault="00813F83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543B" w14:textId="4B3D72CC" w:rsidR="00813F83" w:rsidRPr="008D4B1E" w:rsidRDefault="00813F83" w:rsidP="008D4B1E">
    <w:pPr>
      <w:pStyle w:val="Footer"/>
      <w:jc w:val="right"/>
      <w:rPr>
        <w:rFonts w:cs="Times New Roman"/>
        <w:sz w:val="16"/>
        <w:szCs w:val="16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881" w14:textId="77777777" w:rsidR="00813F83" w:rsidRDefault="00813F83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8962" w14:textId="77777777" w:rsidR="00813F83" w:rsidRDefault="00813F83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5240F" w14:textId="20FEBC81" w:rsidR="00813F83" w:rsidRPr="00112F2C" w:rsidRDefault="00813F83" w:rsidP="00112F2C">
    <w:pPr>
      <w:pStyle w:val="Footer"/>
      <w:rPr>
        <w:rFonts w:cs="Times New Roman"/>
        <w:sz w:val="16"/>
        <w:szCs w:val="16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3561" w14:textId="77777777" w:rsidR="00813F83" w:rsidRDefault="00813F83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8CBD4" w14:textId="77777777" w:rsidR="00643236" w:rsidRDefault="0064323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0A24C8" w14:textId="77777777" w:rsidR="00643236" w:rsidRDefault="0064323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07196AB" w14:textId="77777777" w:rsidR="00643236" w:rsidRDefault="00643236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0527" w14:textId="25D559EB" w:rsidR="00813F83" w:rsidRPr="00F144A3" w:rsidRDefault="00813F8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74B8C43B" w14:textId="421FA772" w:rsidR="00813F83" w:rsidRPr="003F54B5" w:rsidRDefault="00813F83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Angsana New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</w:instrText>
        </w:r>
        <w:r w:rsidRPr="003F54B5">
          <w:rPr>
            <w:rFonts w:cs="Angsana New"/>
            <w:sz w:val="21"/>
            <w:szCs w:val="21"/>
            <w:cs/>
          </w:rPr>
          <w:instrText xml:space="preserve">* </w:instrText>
        </w:r>
        <w:r w:rsidRPr="003F54B5">
          <w:rPr>
            <w:rFonts w:cs="Times New Roman"/>
            <w:sz w:val="21"/>
            <w:szCs w:val="21"/>
            <w:cs/>
          </w:rPr>
          <w:instrText xml:space="preserve">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Angsana New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813F83" w:rsidRPr="000158F0" w:rsidRDefault="00813F83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CBD3" w14:textId="77777777" w:rsidR="00813F83" w:rsidRDefault="00813F83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467F" w14:textId="77777777" w:rsidR="00813F83" w:rsidRDefault="00813F83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1D8" w14:textId="77777777" w:rsidR="00813F83" w:rsidRDefault="00813F83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7948" w14:textId="77777777" w:rsidR="00813F83" w:rsidRDefault="00813F83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D279" w14:textId="3AC566A6" w:rsidR="00813F83" w:rsidRPr="003F54B5" w:rsidRDefault="00813F83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634B26E9" w:rsidR="00813F83" w:rsidRPr="006D5A32" w:rsidRDefault="00813F83">
    <w:pPr>
      <w:pStyle w:val="Header"/>
      <w:jc w:val="center"/>
      <w:rPr>
        <w:rFonts w:cs="Times New Roman"/>
        <w:sz w:val="21"/>
        <w:szCs w:val="21"/>
        <w:lang w:val="en-US"/>
      </w:rPr>
    </w:pPr>
    <w:r w:rsidRPr="006D5A32">
      <w:rPr>
        <w:rFonts w:cs="Times New Roman"/>
        <w:sz w:val="21"/>
        <w:szCs w:val="21"/>
        <w:cs/>
        <w:lang w:val="en-US"/>
      </w:rPr>
      <w:t xml:space="preserve">- </w:t>
    </w:r>
    <w:r w:rsidRPr="006D5A32">
      <w:rPr>
        <w:rFonts w:cs="Times New Roman"/>
        <w:sz w:val="21"/>
        <w:szCs w:val="21"/>
      </w:rPr>
      <w:fldChar w:fldCharType="begin"/>
    </w:r>
    <w:r w:rsidRPr="006D5A32">
      <w:rPr>
        <w:rFonts w:cs="Times New Roman"/>
        <w:sz w:val="21"/>
        <w:szCs w:val="21"/>
        <w:cs/>
      </w:rPr>
      <w:instrText xml:space="preserve"> PAGE   \* MERGEFORMAT </w:instrText>
    </w:r>
    <w:r w:rsidRPr="006D5A32">
      <w:rPr>
        <w:rFonts w:cs="Times New Roman"/>
        <w:sz w:val="21"/>
        <w:szCs w:val="21"/>
      </w:rPr>
      <w:fldChar w:fldCharType="separate"/>
    </w:r>
    <w:r w:rsidRPr="006D5A32">
      <w:rPr>
        <w:rFonts w:cs="Times New Roman"/>
        <w:noProof/>
        <w:sz w:val="21"/>
        <w:szCs w:val="21"/>
        <w:cs/>
        <w:lang w:val="en-US"/>
      </w:rPr>
      <w:t>43</w:t>
    </w:r>
    <w:r w:rsidRPr="006D5A32">
      <w:rPr>
        <w:rFonts w:cs="Times New Roman"/>
        <w:noProof/>
        <w:sz w:val="21"/>
        <w:szCs w:val="21"/>
      </w:rPr>
      <w:fldChar w:fldCharType="end"/>
    </w:r>
    <w:r w:rsidRPr="006D5A32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813F83" w:rsidRPr="000F6AC1" w:rsidRDefault="00813F83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AF7" w14:textId="77777777" w:rsidR="00813F83" w:rsidRDefault="00813F83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CD86" w14:textId="129B9C3D" w:rsidR="00813F83" w:rsidRPr="00CB46ED" w:rsidRDefault="00813F8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03A8" w14:textId="1D13A71C" w:rsidR="00813F83" w:rsidRPr="005F1597" w:rsidRDefault="00813F8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2FC4E7F" w14:textId="132106DB" w:rsidR="00813F83" w:rsidRPr="006D5A32" w:rsidRDefault="00813F83">
    <w:pPr>
      <w:pStyle w:val="Header"/>
      <w:jc w:val="center"/>
      <w:rPr>
        <w:rFonts w:cs="Times New Roman"/>
        <w:sz w:val="21"/>
        <w:szCs w:val="21"/>
        <w:cs/>
      </w:rPr>
    </w:pPr>
    <w:r w:rsidRPr="006D5A32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D5A32">
          <w:rPr>
            <w:rFonts w:cs="Times New Roman"/>
            <w:sz w:val="21"/>
            <w:szCs w:val="21"/>
          </w:rPr>
          <w:fldChar w:fldCharType="begin"/>
        </w:r>
        <w:r w:rsidRPr="006D5A32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6D5A32">
          <w:rPr>
            <w:rFonts w:cs="Times New Roman"/>
            <w:sz w:val="21"/>
            <w:szCs w:val="21"/>
          </w:rPr>
          <w:fldChar w:fldCharType="separate"/>
        </w:r>
        <w:r w:rsidRPr="006D5A32">
          <w:rPr>
            <w:rFonts w:cs="Times New Roman"/>
            <w:noProof/>
            <w:sz w:val="21"/>
            <w:szCs w:val="21"/>
            <w:cs/>
          </w:rPr>
          <w:t>9</w:t>
        </w:r>
        <w:r w:rsidRPr="006D5A32">
          <w:rPr>
            <w:rFonts w:cs="Times New Roman"/>
            <w:noProof/>
            <w:sz w:val="21"/>
            <w:szCs w:val="21"/>
          </w:rPr>
          <w:fldChar w:fldCharType="end"/>
        </w:r>
        <w:r w:rsidRPr="006D5A32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813F83" w:rsidRPr="000158F0" w:rsidRDefault="00813F83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768A1" w14:textId="30442F99" w:rsidR="00813F83" w:rsidRPr="00F144A3" w:rsidRDefault="00813F83" w:rsidP="007E30F0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8E4AC98" w14:textId="0AAF9F8E" w:rsidR="00813F83" w:rsidRPr="00204B40" w:rsidRDefault="00813F83" w:rsidP="005B0041">
    <w:pPr>
      <w:pStyle w:val="Header"/>
      <w:jc w:val="center"/>
      <w:rPr>
        <w:rFonts w:cs="Times New Roman"/>
        <w:sz w:val="21"/>
        <w:szCs w:val="21"/>
        <w:cs/>
      </w:rPr>
    </w:pPr>
    <w:r w:rsidRPr="00204B40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04B40">
          <w:rPr>
            <w:rFonts w:cs="Times New Roman"/>
            <w:sz w:val="21"/>
            <w:szCs w:val="21"/>
          </w:rPr>
          <w:fldChar w:fldCharType="begin"/>
        </w:r>
        <w:r w:rsidRPr="00204B40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204B40">
          <w:rPr>
            <w:rFonts w:cs="Times New Roman"/>
            <w:sz w:val="21"/>
            <w:szCs w:val="21"/>
          </w:rPr>
          <w:fldChar w:fldCharType="separate"/>
        </w:r>
        <w:r w:rsidRPr="00204B40">
          <w:rPr>
            <w:rFonts w:cs="Times New Roman"/>
            <w:noProof/>
            <w:sz w:val="21"/>
            <w:szCs w:val="21"/>
            <w:cs/>
          </w:rPr>
          <w:t>2</w:t>
        </w:r>
        <w:r w:rsidRPr="00204B40">
          <w:rPr>
            <w:rFonts w:cs="Times New Roman"/>
            <w:noProof/>
            <w:sz w:val="21"/>
            <w:szCs w:val="21"/>
          </w:rPr>
          <w:fldChar w:fldCharType="end"/>
        </w:r>
        <w:r w:rsidRPr="00204B40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07BE1292" w14:textId="77777777" w:rsidR="00813F83" w:rsidRPr="000158F0" w:rsidRDefault="00813F83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2F6E" w14:textId="77777777" w:rsidR="00813F83" w:rsidRDefault="00813F83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5972" w14:textId="1062C1DE" w:rsidR="00813F83" w:rsidRPr="00FB27DF" w:rsidRDefault="00813F83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5D684806" w:rsidR="00813F83" w:rsidRPr="00815010" w:rsidRDefault="00813F83" w:rsidP="007F213F">
    <w:pPr>
      <w:pStyle w:val="Header"/>
      <w:jc w:val="center"/>
      <w:rPr>
        <w:rFonts w:cs="Times New Roman"/>
        <w:sz w:val="21"/>
        <w:szCs w:val="21"/>
        <w:cs/>
      </w:rPr>
    </w:pPr>
    <w:r w:rsidRPr="00815010">
      <w:rPr>
        <w:rFonts w:cs="Times New Roman"/>
        <w:sz w:val="21"/>
        <w:szCs w:val="21"/>
        <w:cs/>
      </w:rPr>
      <w:t xml:space="preserve">- </w:t>
    </w:r>
    <w:r w:rsidRPr="00815010">
      <w:rPr>
        <w:rFonts w:cs="Times New Roman"/>
        <w:sz w:val="21"/>
        <w:szCs w:val="21"/>
      </w:rPr>
      <w:fldChar w:fldCharType="begin"/>
    </w:r>
    <w:r w:rsidRPr="00815010">
      <w:rPr>
        <w:rFonts w:cs="Times New Roman"/>
        <w:sz w:val="21"/>
        <w:szCs w:val="21"/>
        <w:cs/>
      </w:rPr>
      <w:instrText xml:space="preserve"> PAGE   \* MERGEFORMAT </w:instrText>
    </w:r>
    <w:r w:rsidRPr="00815010">
      <w:rPr>
        <w:rFonts w:cs="Times New Roman"/>
        <w:sz w:val="21"/>
        <w:szCs w:val="21"/>
      </w:rPr>
      <w:fldChar w:fldCharType="separate"/>
    </w:r>
    <w:r w:rsidRPr="00815010">
      <w:rPr>
        <w:rFonts w:cs="Times New Roman"/>
        <w:noProof/>
        <w:sz w:val="21"/>
        <w:szCs w:val="21"/>
        <w:cs/>
        <w:lang w:val="en-US"/>
      </w:rPr>
      <w:t>15</w:t>
    </w:r>
    <w:r w:rsidRPr="00815010">
      <w:rPr>
        <w:rFonts w:cs="Times New Roman"/>
        <w:noProof/>
        <w:sz w:val="21"/>
        <w:szCs w:val="21"/>
      </w:rPr>
      <w:fldChar w:fldCharType="end"/>
    </w:r>
    <w:r w:rsidRPr="00815010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813F83" w:rsidRPr="00644EBF" w:rsidRDefault="00813F83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0A7C" w14:textId="77777777" w:rsidR="00813F83" w:rsidRDefault="00813F83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56BB" w14:textId="77777777" w:rsidR="00813F83" w:rsidRDefault="00813F83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505D" w14:textId="7F7F2C1C" w:rsidR="00813F83" w:rsidRPr="003F54B5" w:rsidRDefault="00813F83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1BDEC694" w:rsidR="00813F83" w:rsidRPr="006D5A32" w:rsidRDefault="00813F83">
    <w:pPr>
      <w:pStyle w:val="Header"/>
      <w:jc w:val="center"/>
      <w:rPr>
        <w:rFonts w:cs="Times New Roman"/>
        <w:sz w:val="21"/>
        <w:szCs w:val="21"/>
        <w:cs/>
      </w:rPr>
    </w:pPr>
    <w:r w:rsidRPr="006D5A32">
      <w:rPr>
        <w:rFonts w:cs="Times New Roman"/>
        <w:sz w:val="21"/>
        <w:szCs w:val="21"/>
        <w:cs/>
      </w:rPr>
      <w:t xml:space="preserve">- </w:t>
    </w:r>
    <w:r w:rsidRPr="006D5A32">
      <w:rPr>
        <w:rFonts w:cs="Times New Roman"/>
        <w:sz w:val="21"/>
        <w:szCs w:val="21"/>
      </w:rPr>
      <w:fldChar w:fldCharType="begin"/>
    </w:r>
    <w:r w:rsidRPr="006D5A32">
      <w:rPr>
        <w:rFonts w:cs="Times New Roman"/>
        <w:sz w:val="21"/>
        <w:szCs w:val="21"/>
        <w:cs/>
      </w:rPr>
      <w:instrText xml:space="preserve"> PAGE   \* MERGEFORMAT </w:instrText>
    </w:r>
    <w:r w:rsidRPr="006D5A32">
      <w:rPr>
        <w:rFonts w:cs="Times New Roman"/>
        <w:sz w:val="21"/>
        <w:szCs w:val="21"/>
      </w:rPr>
      <w:fldChar w:fldCharType="separate"/>
    </w:r>
    <w:r w:rsidRPr="006D5A32">
      <w:rPr>
        <w:rFonts w:cs="Times New Roman"/>
        <w:noProof/>
        <w:sz w:val="21"/>
        <w:szCs w:val="21"/>
        <w:cs/>
      </w:rPr>
      <w:t>19</w:t>
    </w:r>
    <w:r w:rsidRPr="006D5A32">
      <w:rPr>
        <w:rFonts w:cs="Times New Roman"/>
        <w:noProof/>
        <w:sz w:val="21"/>
        <w:szCs w:val="21"/>
      </w:rPr>
      <w:fldChar w:fldCharType="end"/>
    </w:r>
    <w:r w:rsidRPr="006D5A32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813F83" w:rsidRPr="0005420B" w:rsidRDefault="00813F83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2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0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2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3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5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9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7"/>
  </w:num>
  <w:num w:numId="11">
    <w:abstractNumId w:val="10"/>
  </w:num>
  <w:num w:numId="12">
    <w:abstractNumId w:val="22"/>
  </w:num>
  <w:num w:numId="13">
    <w:abstractNumId w:val="27"/>
  </w:num>
  <w:num w:numId="14">
    <w:abstractNumId w:val="14"/>
  </w:num>
  <w:num w:numId="15">
    <w:abstractNumId w:val="32"/>
  </w:num>
  <w:num w:numId="16">
    <w:abstractNumId w:val="18"/>
  </w:num>
  <w:num w:numId="17">
    <w:abstractNumId w:val="23"/>
  </w:num>
  <w:num w:numId="18">
    <w:abstractNumId w:val="12"/>
  </w:num>
  <w:num w:numId="19">
    <w:abstractNumId w:val="21"/>
  </w:num>
  <w:num w:numId="20">
    <w:abstractNumId w:val="26"/>
  </w:num>
  <w:num w:numId="21">
    <w:abstractNumId w:val="31"/>
  </w:num>
  <w:num w:numId="22">
    <w:abstractNumId w:val="33"/>
  </w:num>
  <w:num w:numId="23">
    <w:abstractNumId w:val="6"/>
  </w:num>
  <w:num w:numId="24">
    <w:abstractNumId w:val="3"/>
  </w:num>
  <w:num w:numId="25">
    <w:abstractNumId w:val="17"/>
  </w:num>
  <w:num w:numId="26">
    <w:abstractNumId w:val="16"/>
  </w:num>
  <w:num w:numId="27">
    <w:abstractNumId w:val="15"/>
  </w:num>
  <w:num w:numId="28">
    <w:abstractNumId w:val="4"/>
  </w:num>
  <w:num w:numId="29">
    <w:abstractNumId w:val="5"/>
  </w:num>
  <w:num w:numId="30">
    <w:abstractNumId w:val="19"/>
  </w:num>
  <w:num w:numId="31">
    <w:abstractNumId w:val="24"/>
  </w:num>
  <w:num w:numId="32">
    <w:abstractNumId w:val="25"/>
  </w:num>
  <w:num w:numId="33">
    <w:abstractNumId w:val="13"/>
  </w:num>
  <w:num w:numId="34">
    <w:abstractNumId w:val="11"/>
  </w:num>
  <w:num w:numId="35">
    <w:abstractNumId w:val="0"/>
  </w:num>
  <w:num w:numId="3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23C3"/>
    <w:rsid w:val="00002953"/>
    <w:rsid w:val="000031F3"/>
    <w:rsid w:val="00003E69"/>
    <w:rsid w:val="000042F2"/>
    <w:rsid w:val="000048B8"/>
    <w:rsid w:val="00004DF3"/>
    <w:rsid w:val="00004FF3"/>
    <w:rsid w:val="00005627"/>
    <w:rsid w:val="00005754"/>
    <w:rsid w:val="000058F6"/>
    <w:rsid w:val="000059B5"/>
    <w:rsid w:val="00005D80"/>
    <w:rsid w:val="00010166"/>
    <w:rsid w:val="00010434"/>
    <w:rsid w:val="0001054A"/>
    <w:rsid w:val="00010D50"/>
    <w:rsid w:val="00010F6E"/>
    <w:rsid w:val="0001118D"/>
    <w:rsid w:val="000111CD"/>
    <w:rsid w:val="00011303"/>
    <w:rsid w:val="0001130B"/>
    <w:rsid w:val="0001133A"/>
    <w:rsid w:val="00011373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A67"/>
    <w:rsid w:val="00014149"/>
    <w:rsid w:val="00014ED8"/>
    <w:rsid w:val="00015332"/>
    <w:rsid w:val="000155D2"/>
    <w:rsid w:val="000158F0"/>
    <w:rsid w:val="00016B68"/>
    <w:rsid w:val="00016B73"/>
    <w:rsid w:val="000175F2"/>
    <w:rsid w:val="00017A65"/>
    <w:rsid w:val="000200D7"/>
    <w:rsid w:val="000201F2"/>
    <w:rsid w:val="00020F23"/>
    <w:rsid w:val="00021116"/>
    <w:rsid w:val="000236E1"/>
    <w:rsid w:val="00024528"/>
    <w:rsid w:val="00024713"/>
    <w:rsid w:val="000251E3"/>
    <w:rsid w:val="00025205"/>
    <w:rsid w:val="0002538E"/>
    <w:rsid w:val="00025690"/>
    <w:rsid w:val="00025734"/>
    <w:rsid w:val="0002592B"/>
    <w:rsid w:val="000260C8"/>
    <w:rsid w:val="00026620"/>
    <w:rsid w:val="000267F4"/>
    <w:rsid w:val="00026ACC"/>
    <w:rsid w:val="00026B3B"/>
    <w:rsid w:val="00026F2D"/>
    <w:rsid w:val="0002778B"/>
    <w:rsid w:val="00027935"/>
    <w:rsid w:val="000300D2"/>
    <w:rsid w:val="000305C6"/>
    <w:rsid w:val="000306E8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A93"/>
    <w:rsid w:val="00034BD6"/>
    <w:rsid w:val="00034ED7"/>
    <w:rsid w:val="00034F45"/>
    <w:rsid w:val="0003543A"/>
    <w:rsid w:val="0003578D"/>
    <w:rsid w:val="00035884"/>
    <w:rsid w:val="00035B18"/>
    <w:rsid w:val="00035D79"/>
    <w:rsid w:val="00035FAD"/>
    <w:rsid w:val="0003651A"/>
    <w:rsid w:val="000367E8"/>
    <w:rsid w:val="00036DCC"/>
    <w:rsid w:val="000373D2"/>
    <w:rsid w:val="00037C43"/>
    <w:rsid w:val="00037E95"/>
    <w:rsid w:val="00037F26"/>
    <w:rsid w:val="00040D4A"/>
    <w:rsid w:val="00040F53"/>
    <w:rsid w:val="000411DF"/>
    <w:rsid w:val="000412F9"/>
    <w:rsid w:val="000413A9"/>
    <w:rsid w:val="00041D69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87F"/>
    <w:rsid w:val="00044A13"/>
    <w:rsid w:val="00044A3F"/>
    <w:rsid w:val="0004545E"/>
    <w:rsid w:val="000454FF"/>
    <w:rsid w:val="00046113"/>
    <w:rsid w:val="00046459"/>
    <w:rsid w:val="00046DA0"/>
    <w:rsid w:val="000471AB"/>
    <w:rsid w:val="000471BF"/>
    <w:rsid w:val="00047686"/>
    <w:rsid w:val="00050439"/>
    <w:rsid w:val="000504EA"/>
    <w:rsid w:val="0005091E"/>
    <w:rsid w:val="00050E63"/>
    <w:rsid w:val="000511AF"/>
    <w:rsid w:val="000511CA"/>
    <w:rsid w:val="000512EB"/>
    <w:rsid w:val="0005140A"/>
    <w:rsid w:val="000518AE"/>
    <w:rsid w:val="00051CE3"/>
    <w:rsid w:val="00051D80"/>
    <w:rsid w:val="00052451"/>
    <w:rsid w:val="00052A79"/>
    <w:rsid w:val="00052BE6"/>
    <w:rsid w:val="00053192"/>
    <w:rsid w:val="000537C7"/>
    <w:rsid w:val="00053B5B"/>
    <w:rsid w:val="00053C63"/>
    <w:rsid w:val="00053F06"/>
    <w:rsid w:val="00054165"/>
    <w:rsid w:val="0005420B"/>
    <w:rsid w:val="0005467B"/>
    <w:rsid w:val="000547ED"/>
    <w:rsid w:val="00054F55"/>
    <w:rsid w:val="00055B48"/>
    <w:rsid w:val="00055DC2"/>
    <w:rsid w:val="00055E77"/>
    <w:rsid w:val="00056540"/>
    <w:rsid w:val="000568B9"/>
    <w:rsid w:val="00056E8E"/>
    <w:rsid w:val="000575F4"/>
    <w:rsid w:val="00057DF2"/>
    <w:rsid w:val="00060593"/>
    <w:rsid w:val="00060B74"/>
    <w:rsid w:val="00060D90"/>
    <w:rsid w:val="000613F6"/>
    <w:rsid w:val="00061FD1"/>
    <w:rsid w:val="00061FDE"/>
    <w:rsid w:val="000621B8"/>
    <w:rsid w:val="0006228D"/>
    <w:rsid w:val="000624EC"/>
    <w:rsid w:val="00062552"/>
    <w:rsid w:val="00062B4B"/>
    <w:rsid w:val="00062D1D"/>
    <w:rsid w:val="0006372C"/>
    <w:rsid w:val="00063A7D"/>
    <w:rsid w:val="00063E70"/>
    <w:rsid w:val="00064249"/>
    <w:rsid w:val="0006481D"/>
    <w:rsid w:val="00065300"/>
    <w:rsid w:val="00065448"/>
    <w:rsid w:val="00065566"/>
    <w:rsid w:val="0006596A"/>
    <w:rsid w:val="00065D8E"/>
    <w:rsid w:val="00066949"/>
    <w:rsid w:val="00066A76"/>
    <w:rsid w:val="00066AF9"/>
    <w:rsid w:val="00066D05"/>
    <w:rsid w:val="00067196"/>
    <w:rsid w:val="0006755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586"/>
    <w:rsid w:val="00071BBB"/>
    <w:rsid w:val="000720F2"/>
    <w:rsid w:val="00072546"/>
    <w:rsid w:val="0007265E"/>
    <w:rsid w:val="00072A9A"/>
    <w:rsid w:val="00072E40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87F"/>
    <w:rsid w:val="00076A22"/>
    <w:rsid w:val="00076E19"/>
    <w:rsid w:val="00076F97"/>
    <w:rsid w:val="00077D21"/>
    <w:rsid w:val="00080739"/>
    <w:rsid w:val="00080889"/>
    <w:rsid w:val="00081095"/>
    <w:rsid w:val="00081107"/>
    <w:rsid w:val="000812C8"/>
    <w:rsid w:val="0008177E"/>
    <w:rsid w:val="00081A3C"/>
    <w:rsid w:val="00081E5F"/>
    <w:rsid w:val="00081F8A"/>
    <w:rsid w:val="0008211E"/>
    <w:rsid w:val="000821A4"/>
    <w:rsid w:val="00082909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23A"/>
    <w:rsid w:val="0009039E"/>
    <w:rsid w:val="00090966"/>
    <w:rsid w:val="0009105D"/>
    <w:rsid w:val="00091482"/>
    <w:rsid w:val="0009167C"/>
    <w:rsid w:val="00091BB2"/>
    <w:rsid w:val="00091F07"/>
    <w:rsid w:val="00092720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62A"/>
    <w:rsid w:val="00095931"/>
    <w:rsid w:val="000963AB"/>
    <w:rsid w:val="00096655"/>
    <w:rsid w:val="000966A3"/>
    <w:rsid w:val="00096C35"/>
    <w:rsid w:val="00096E79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922"/>
    <w:rsid w:val="000A09DC"/>
    <w:rsid w:val="000A0BA0"/>
    <w:rsid w:val="000A0CA1"/>
    <w:rsid w:val="000A1177"/>
    <w:rsid w:val="000A198E"/>
    <w:rsid w:val="000A1FEF"/>
    <w:rsid w:val="000A2367"/>
    <w:rsid w:val="000A338A"/>
    <w:rsid w:val="000A353C"/>
    <w:rsid w:val="000A38CD"/>
    <w:rsid w:val="000A39CF"/>
    <w:rsid w:val="000A3A57"/>
    <w:rsid w:val="000A3B77"/>
    <w:rsid w:val="000A4562"/>
    <w:rsid w:val="000A47E2"/>
    <w:rsid w:val="000A4956"/>
    <w:rsid w:val="000A4D6C"/>
    <w:rsid w:val="000A5348"/>
    <w:rsid w:val="000A5B3A"/>
    <w:rsid w:val="000A5DD5"/>
    <w:rsid w:val="000A71A2"/>
    <w:rsid w:val="000A77BC"/>
    <w:rsid w:val="000A78AD"/>
    <w:rsid w:val="000A7B69"/>
    <w:rsid w:val="000A7C22"/>
    <w:rsid w:val="000A7E6F"/>
    <w:rsid w:val="000B0880"/>
    <w:rsid w:val="000B08F1"/>
    <w:rsid w:val="000B106D"/>
    <w:rsid w:val="000B1262"/>
    <w:rsid w:val="000B2504"/>
    <w:rsid w:val="000B2873"/>
    <w:rsid w:val="000B28CC"/>
    <w:rsid w:val="000B2D4D"/>
    <w:rsid w:val="000B2DAE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63B"/>
    <w:rsid w:val="000B66DF"/>
    <w:rsid w:val="000B67D8"/>
    <w:rsid w:val="000B6AF0"/>
    <w:rsid w:val="000B6DD0"/>
    <w:rsid w:val="000B6DD7"/>
    <w:rsid w:val="000B7084"/>
    <w:rsid w:val="000B7221"/>
    <w:rsid w:val="000B764A"/>
    <w:rsid w:val="000B7813"/>
    <w:rsid w:val="000B790F"/>
    <w:rsid w:val="000B7F38"/>
    <w:rsid w:val="000C07B3"/>
    <w:rsid w:val="000C0907"/>
    <w:rsid w:val="000C0C6F"/>
    <w:rsid w:val="000C1124"/>
    <w:rsid w:val="000C1CEB"/>
    <w:rsid w:val="000C1D11"/>
    <w:rsid w:val="000C219A"/>
    <w:rsid w:val="000C24C2"/>
    <w:rsid w:val="000C2D6C"/>
    <w:rsid w:val="000C30A2"/>
    <w:rsid w:val="000C3367"/>
    <w:rsid w:val="000C3C52"/>
    <w:rsid w:val="000C3E15"/>
    <w:rsid w:val="000C4FA5"/>
    <w:rsid w:val="000C5416"/>
    <w:rsid w:val="000C56B5"/>
    <w:rsid w:val="000C5894"/>
    <w:rsid w:val="000C58AF"/>
    <w:rsid w:val="000C5D33"/>
    <w:rsid w:val="000C68E3"/>
    <w:rsid w:val="000C69D1"/>
    <w:rsid w:val="000C69FB"/>
    <w:rsid w:val="000C6FB0"/>
    <w:rsid w:val="000C725D"/>
    <w:rsid w:val="000C72CD"/>
    <w:rsid w:val="000C7344"/>
    <w:rsid w:val="000C7484"/>
    <w:rsid w:val="000C7723"/>
    <w:rsid w:val="000C7E1C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24E9"/>
    <w:rsid w:val="000D32C5"/>
    <w:rsid w:val="000D32C9"/>
    <w:rsid w:val="000D3B49"/>
    <w:rsid w:val="000D4386"/>
    <w:rsid w:val="000D442C"/>
    <w:rsid w:val="000D4933"/>
    <w:rsid w:val="000D4E7D"/>
    <w:rsid w:val="000D5197"/>
    <w:rsid w:val="000D56EA"/>
    <w:rsid w:val="000D5AD5"/>
    <w:rsid w:val="000D62E6"/>
    <w:rsid w:val="000D635D"/>
    <w:rsid w:val="000D681F"/>
    <w:rsid w:val="000D684B"/>
    <w:rsid w:val="000D6A9F"/>
    <w:rsid w:val="000D6C07"/>
    <w:rsid w:val="000E0206"/>
    <w:rsid w:val="000E0BD1"/>
    <w:rsid w:val="000E1A45"/>
    <w:rsid w:val="000E2AA5"/>
    <w:rsid w:val="000E2C32"/>
    <w:rsid w:val="000E3175"/>
    <w:rsid w:val="000E40D2"/>
    <w:rsid w:val="000E4603"/>
    <w:rsid w:val="000E49ED"/>
    <w:rsid w:val="000E4A65"/>
    <w:rsid w:val="000E4D91"/>
    <w:rsid w:val="000E4E56"/>
    <w:rsid w:val="000E528B"/>
    <w:rsid w:val="000E5E82"/>
    <w:rsid w:val="000E6170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1294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5587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1815"/>
    <w:rsid w:val="00101B07"/>
    <w:rsid w:val="00102642"/>
    <w:rsid w:val="00102725"/>
    <w:rsid w:val="0010286A"/>
    <w:rsid w:val="001028F1"/>
    <w:rsid w:val="001029CF"/>
    <w:rsid w:val="00103D52"/>
    <w:rsid w:val="00104592"/>
    <w:rsid w:val="0010471E"/>
    <w:rsid w:val="00105305"/>
    <w:rsid w:val="00105419"/>
    <w:rsid w:val="00105588"/>
    <w:rsid w:val="00105667"/>
    <w:rsid w:val="0010567A"/>
    <w:rsid w:val="0010597C"/>
    <w:rsid w:val="00105C35"/>
    <w:rsid w:val="00105EAC"/>
    <w:rsid w:val="001060F9"/>
    <w:rsid w:val="00106B47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D03"/>
    <w:rsid w:val="00111D76"/>
    <w:rsid w:val="00111DDC"/>
    <w:rsid w:val="00112648"/>
    <w:rsid w:val="00112EA8"/>
    <w:rsid w:val="00112F2C"/>
    <w:rsid w:val="00112F6C"/>
    <w:rsid w:val="001133AE"/>
    <w:rsid w:val="00113A97"/>
    <w:rsid w:val="00113EDB"/>
    <w:rsid w:val="0011400F"/>
    <w:rsid w:val="00114213"/>
    <w:rsid w:val="001148AD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DE5"/>
    <w:rsid w:val="00121739"/>
    <w:rsid w:val="00121F3A"/>
    <w:rsid w:val="00122E28"/>
    <w:rsid w:val="00123619"/>
    <w:rsid w:val="001241E6"/>
    <w:rsid w:val="001244AD"/>
    <w:rsid w:val="001246A1"/>
    <w:rsid w:val="001246B0"/>
    <w:rsid w:val="001246BB"/>
    <w:rsid w:val="00124856"/>
    <w:rsid w:val="00124937"/>
    <w:rsid w:val="00124B52"/>
    <w:rsid w:val="001253DB"/>
    <w:rsid w:val="001254E9"/>
    <w:rsid w:val="001256D7"/>
    <w:rsid w:val="00125AA0"/>
    <w:rsid w:val="001264E4"/>
    <w:rsid w:val="001268A3"/>
    <w:rsid w:val="00126A0A"/>
    <w:rsid w:val="00126D1B"/>
    <w:rsid w:val="00126F4F"/>
    <w:rsid w:val="00126F68"/>
    <w:rsid w:val="0012726B"/>
    <w:rsid w:val="00127C3C"/>
    <w:rsid w:val="001303FD"/>
    <w:rsid w:val="001307ED"/>
    <w:rsid w:val="00130B62"/>
    <w:rsid w:val="00130B88"/>
    <w:rsid w:val="00130D9E"/>
    <w:rsid w:val="00130F81"/>
    <w:rsid w:val="00131692"/>
    <w:rsid w:val="0013190A"/>
    <w:rsid w:val="00131ADB"/>
    <w:rsid w:val="00131DE1"/>
    <w:rsid w:val="00132004"/>
    <w:rsid w:val="001321A0"/>
    <w:rsid w:val="0013289C"/>
    <w:rsid w:val="00132CDF"/>
    <w:rsid w:val="00132EF7"/>
    <w:rsid w:val="00133147"/>
    <w:rsid w:val="0013334D"/>
    <w:rsid w:val="00133B34"/>
    <w:rsid w:val="00133F26"/>
    <w:rsid w:val="001347CF"/>
    <w:rsid w:val="001349E6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DF6"/>
    <w:rsid w:val="00140146"/>
    <w:rsid w:val="0014019E"/>
    <w:rsid w:val="0014054D"/>
    <w:rsid w:val="001408F2"/>
    <w:rsid w:val="00140ABB"/>
    <w:rsid w:val="001414BA"/>
    <w:rsid w:val="001415DE"/>
    <w:rsid w:val="00142F1B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C39"/>
    <w:rsid w:val="00152D0F"/>
    <w:rsid w:val="0015327C"/>
    <w:rsid w:val="00153E2A"/>
    <w:rsid w:val="001543A3"/>
    <w:rsid w:val="00154910"/>
    <w:rsid w:val="00154A9A"/>
    <w:rsid w:val="00154C2E"/>
    <w:rsid w:val="0015520F"/>
    <w:rsid w:val="001555BE"/>
    <w:rsid w:val="0015589C"/>
    <w:rsid w:val="00155F0F"/>
    <w:rsid w:val="00155F65"/>
    <w:rsid w:val="001560C1"/>
    <w:rsid w:val="00156A3B"/>
    <w:rsid w:val="00156A88"/>
    <w:rsid w:val="00157673"/>
    <w:rsid w:val="00157A73"/>
    <w:rsid w:val="00157FD9"/>
    <w:rsid w:val="00160BAF"/>
    <w:rsid w:val="00160CCD"/>
    <w:rsid w:val="0016124E"/>
    <w:rsid w:val="001618F1"/>
    <w:rsid w:val="00161BE8"/>
    <w:rsid w:val="00162210"/>
    <w:rsid w:val="00162769"/>
    <w:rsid w:val="00162998"/>
    <w:rsid w:val="00162BF2"/>
    <w:rsid w:val="00162DC8"/>
    <w:rsid w:val="0016352F"/>
    <w:rsid w:val="00163935"/>
    <w:rsid w:val="00163A33"/>
    <w:rsid w:val="00163DE9"/>
    <w:rsid w:val="00163F0C"/>
    <w:rsid w:val="001643E2"/>
    <w:rsid w:val="0016453E"/>
    <w:rsid w:val="00164ACF"/>
    <w:rsid w:val="00164BD7"/>
    <w:rsid w:val="00164F1F"/>
    <w:rsid w:val="0016542A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A3E"/>
    <w:rsid w:val="00172E16"/>
    <w:rsid w:val="00172EDA"/>
    <w:rsid w:val="0017479C"/>
    <w:rsid w:val="00174C68"/>
    <w:rsid w:val="00174E65"/>
    <w:rsid w:val="001754E0"/>
    <w:rsid w:val="001760BA"/>
    <w:rsid w:val="00176131"/>
    <w:rsid w:val="00176213"/>
    <w:rsid w:val="00176394"/>
    <w:rsid w:val="001765A2"/>
    <w:rsid w:val="0017670E"/>
    <w:rsid w:val="00176834"/>
    <w:rsid w:val="0017759E"/>
    <w:rsid w:val="0017799B"/>
    <w:rsid w:val="00177B7A"/>
    <w:rsid w:val="00177BC2"/>
    <w:rsid w:val="00177C8F"/>
    <w:rsid w:val="00180906"/>
    <w:rsid w:val="001814AC"/>
    <w:rsid w:val="001815CE"/>
    <w:rsid w:val="00181D3A"/>
    <w:rsid w:val="001821D7"/>
    <w:rsid w:val="001827A3"/>
    <w:rsid w:val="0018294D"/>
    <w:rsid w:val="00182A36"/>
    <w:rsid w:val="00182DB5"/>
    <w:rsid w:val="00182F1A"/>
    <w:rsid w:val="0018301B"/>
    <w:rsid w:val="00183A1A"/>
    <w:rsid w:val="00183DDF"/>
    <w:rsid w:val="00184A62"/>
    <w:rsid w:val="001854C3"/>
    <w:rsid w:val="001857B1"/>
    <w:rsid w:val="00185B86"/>
    <w:rsid w:val="00185C6F"/>
    <w:rsid w:val="00185D76"/>
    <w:rsid w:val="00185FD7"/>
    <w:rsid w:val="001867EB"/>
    <w:rsid w:val="00186FBC"/>
    <w:rsid w:val="00187400"/>
    <w:rsid w:val="0018773A"/>
    <w:rsid w:val="0019054D"/>
    <w:rsid w:val="0019056C"/>
    <w:rsid w:val="00190682"/>
    <w:rsid w:val="0019075D"/>
    <w:rsid w:val="00190B9D"/>
    <w:rsid w:val="00191055"/>
    <w:rsid w:val="001910AF"/>
    <w:rsid w:val="00191D16"/>
    <w:rsid w:val="00191F23"/>
    <w:rsid w:val="00191F55"/>
    <w:rsid w:val="00192312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671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E41"/>
    <w:rsid w:val="001B0E6A"/>
    <w:rsid w:val="001B1486"/>
    <w:rsid w:val="001B1AD1"/>
    <w:rsid w:val="001B1BD3"/>
    <w:rsid w:val="001B1C22"/>
    <w:rsid w:val="001B1C61"/>
    <w:rsid w:val="001B1D10"/>
    <w:rsid w:val="001B241F"/>
    <w:rsid w:val="001B2B6F"/>
    <w:rsid w:val="001B2CA0"/>
    <w:rsid w:val="001B2F28"/>
    <w:rsid w:val="001B319D"/>
    <w:rsid w:val="001B3539"/>
    <w:rsid w:val="001B3BAA"/>
    <w:rsid w:val="001B3F68"/>
    <w:rsid w:val="001B4233"/>
    <w:rsid w:val="001B4317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4EB"/>
    <w:rsid w:val="001C3CC2"/>
    <w:rsid w:val="001C463E"/>
    <w:rsid w:val="001C4D4F"/>
    <w:rsid w:val="001C4F2D"/>
    <w:rsid w:val="001C5385"/>
    <w:rsid w:val="001C57A2"/>
    <w:rsid w:val="001C5EE6"/>
    <w:rsid w:val="001C60AE"/>
    <w:rsid w:val="001C6705"/>
    <w:rsid w:val="001C67EC"/>
    <w:rsid w:val="001C6966"/>
    <w:rsid w:val="001C7591"/>
    <w:rsid w:val="001C7707"/>
    <w:rsid w:val="001C7728"/>
    <w:rsid w:val="001C7AAC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2FD6"/>
    <w:rsid w:val="001D369B"/>
    <w:rsid w:val="001D3870"/>
    <w:rsid w:val="001D3A5D"/>
    <w:rsid w:val="001D41AB"/>
    <w:rsid w:val="001D42A7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EB"/>
    <w:rsid w:val="001D7020"/>
    <w:rsid w:val="001D749B"/>
    <w:rsid w:val="001D7713"/>
    <w:rsid w:val="001D7B1A"/>
    <w:rsid w:val="001D7FF1"/>
    <w:rsid w:val="001E0791"/>
    <w:rsid w:val="001E1101"/>
    <w:rsid w:val="001E13DA"/>
    <w:rsid w:val="001E1DA4"/>
    <w:rsid w:val="001E2421"/>
    <w:rsid w:val="001E2D51"/>
    <w:rsid w:val="001E301B"/>
    <w:rsid w:val="001E3648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623E"/>
    <w:rsid w:val="001E6750"/>
    <w:rsid w:val="001E6778"/>
    <w:rsid w:val="001E6C78"/>
    <w:rsid w:val="001E7626"/>
    <w:rsid w:val="001F02F7"/>
    <w:rsid w:val="001F11A7"/>
    <w:rsid w:val="001F11D7"/>
    <w:rsid w:val="001F25E0"/>
    <w:rsid w:val="001F25E5"/>
    <w:rsid w:val="001F2A11"/>
    <w:rsid w:val="001F2AE6"/>
    <w:rsid w:val="001F2C0D"/>
    <w:rsid w:val="001F3187"/>
    <w:rsid w:val="001F3D2E"/>
    <w:rsid w:val="001F3F06"/>
    <w:rsid w:val="001F432A"/>
    <w:rsid w:val="001F433D"/>
    <w:rsid w:val="001F476E"/>
    <w:rsid w:val="001F480A"/>
    <w:rsid w:val="001F4DE7"/>
    <w:rsid w:val="001F562C"/>
    <w:rsid w:val="001F637D"/>
    <w:rsid w:val="001F739D"/>
    <w:rsid w:val="001F7AA8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F35"/>
    <w:rsid w:val="002035ED"/>
    <w:rsid w:val="00203775"/>
    <w:rsid w:val="00203996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AD7"/>
    <w:rsid w:val="00207CB0"/>
    <w:rsid w:val="002108F2"/>
    <w:rsid w:val="00210EB5"/>
    <w:rsid w:val="002115DB"/>
    <w:rsid w:val="00211638"/>
    <w:rsid w:val="002118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DF5"/>
    <w:rsid w:val="00216F52"/>
    <w:rsid w:val="00217549"/>
    <w:rsid w:val="002176C4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139"/>
    <w:rsid w:val="002223A6"/>
    <w:rsid w:val="002224D0"/>
    <w:rsid w:val="00222534"/>
    <w:rsid w:val="00223050"/>
    <w:rsid w:val="0022316A"/>
    <w:rsid w:val="002235F4"/>
    <w:rsid w:val="00223859"/>
    <w:rsid w:val="00223B16"/>
    <w:rsid w:val="00224098"/>
    <w:rsid w:val="00224C74"/>
    <w:rsid w:val="00224D5C"/>
    <w:rsid w:val="00224DE1"/>
    <w:rsid w:val="00225132"/>
    <w:rsid w:val="00225238"/>
    <w:rsid w:val="002253E1"/>
    <w:rsid w:val="0022546A"/>
    <w:rsid w:val="002264A7"/>
    <w:rsid w:val="00227F51"/>
    <w:rsid w:val="00230258"/>
    <w:rsid w:val="00230A02"/>
    <w:rsid w:val="00230B05"/>
    <w:rsid w:val="00230F4B"/>
    <w:rsid w:val="002310D4"/>
    <w:rsid w:val="0023152C"/>
    <w:rsid w:val="00231587"/>
    <w:rsid w:val="00232507"/>
    <w:rsid w:val="00232A20"/>
    <w:rsid w:val="00232D8A"/>
    <w:rsid w:val="00232E1F"/>
    <w:rsid w:val="00233053"/>
    <w:rsid w:val="002331C7"/>
    <w:rsid w:val="002340CD"/>
    <w:rsid w:val="002346C9"/>
    <w:rsid w:val="00234C66"/>
    <w:rsid w:val="002354F1"/>
    <w:rsid w:val="00235802"/>
    <w:rsid w:val="00235C47"/>
    <w:rsid w:val="0023639D"/>
    <w:rsid w:val="00236433"/>
    <w:rsid w:val="002367BE"/>
    <w:rsid w:val="002368DE"/>
    <w:rsid w:val="00236C24"/>
    <w:rsid w:val="00236CFB"/>
    <w:rsid w:val="002370EB"/>
    <w:rsid w:val="002372EB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541"/>
    <w:rsid w:val="002467AF"/>
    <w:rsid w:val="00246D19"/>
    <w:rsid w:val="00246D59"/>
    <w:rsid w:val="00247109"/>
    <w:rsid w:val="00247782"/>
    <w:rsid w:val="00247C58"/>
    <w:rsid w:val="00247D95"/>
    <w:rsid w:val="00250027"/>
    <w:rsid w:val="00250876"/>
    <w:rsid w:val="00250973"/>
    <w:rsid w:val="00250A0A"/>
    <w:rsid w:val="00250DFA"/>
    <w:rsid w:val="0025132B"/>
    <w:rsid w:val="00251902"/>
    <w:rsid w:val="00251A3E"/>
    <w:rsid w:val="00251EBE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DB1"/>
    <w:rsid w:val="002553F1"/>
    <w:rsid w:val="002555E8"/>
    <w:rsid w:val="00255669"/>
    <w:rsid w:val="002556A2"/>
    <w:rsid w:val="00255BE1"/>
    <w:rsid w:val="002563E0"/>
    <w:rsid w:val="00257005"/>
    <w:rsid w:val="002571FC"/>
    <w:rsid w:val="00257FF8"/>
    <w:rsid w:val="002602D1"/>
    <w:rsid w:val="00260564"/>
    <w:rsid w:val="002606DB"/>
    <w:rsid w:val="002611AC"/>
    <w:rsid w:val="0026127E"/>
    <w:rsid w:val="002612D4"/>
    <w:rsid w:val="00261AEB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E9"/>
    <w:rsid w:val="002662EA"/>
    <w:rsid w:val="00266900"/>
    <w:rsid w:val="00266A77"/>
    <w:rsid w:val="00266FC2"/>
    <w:rsid w:val="00267BFC"/>
    <w:rsid w:val="00270456"/>
    <w:rsid w:val="00270F96"/>
    <w:rsid w:val="002718DB"/>
    <w:rsid w:val="002722D0"/>
    <w:rsid w:val="00272C15"/>
    <w:rsid w:val="00273743"/>
    <w:rsid w:val="002744FA"/>
    <w:rsid w:val="0027453C"/>
    <w:rsid w:val="0027577A"/>
    <w:rsid w:val="002767D6"/>
    <w:rsid w:val="0027720E"/>
    <w:rsid w:val="00277674"/>
    <w:rsid w:val="00280834"/>
    <w:rsid w:val="00280A15"/>
    <w:rsid w:val="00280CA0"/>
    <w:rsid w:val="0028181E"/>
    <w:rsid w:val="00283107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1DC"/>
    <w:rsid w:val="002873E9"/>
    <w:rsid w:val="00290737"/>
    <w:rsid w:val="002908A0"/>
    <w:rsid w:val="00290DF5"/>
    <w:rsid w:val="002910BC"/>
    <w:rsid w:val="002910BD"/>
    <w:rsid w:val="00291504"/>
    <w:rsid w:val="00291629"/>
    <w:rsid w:val="002918FB"/>
    <w:rsid w:val="00291D6F"/>
    <w:rsid w:val="00292048"/>
    <w:rsid w:val="002920D5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21EC"/>
    <w:rsid w:val="002A2DFC"/>
    <w:rsid w:val="002A2FD2"/>
    <w:rsid w:val="002A3130"/>
    <w:rsid w:val="002A340E"/>
    <w:rsid w:val="002A3A1F"/>
    <w:rsid w:val="002A3B37"/>
    <w:rsid w:val="002A3DB8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7055"/>
    <w:rsid w:val="002A7B73"/>
    <w:rsid w:val="002A7E9D"/>
    <w:rsid w:val="002B0FC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AAF"/>
    <w:rsid w:val="002B2C43"/>
    <w:rsid w:val="002B32C4"/>
    <w:rsid w:val="002B3695"/>
    <w:rsid w:val="002B3A52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700C"/>
    <w:rsid w:val="002B76D6"/>
    <w:rsid w:val="002B7F3E"/>
    <w:rsid w:val="002C03DC"/>
    <w:rsid w:val="002C1056"/>
    <w:rsid w:val="002C1113"/>
    <w:rsid w:val="002C12B4"/>
    <w:rsid w:val="002C17E7"/>
    <w:rsid w:val="002C191E"/>
    <w:rsid w:val="002C1CB8"/>
    <w:rsid w:val="002C1FC6"/>
    <w:rsid w:val="002C2617"/>
    <w:rsid w:val="002C36CC"/>
    <w:rsid w:val="002C37CC"/>
    <w:rsid w:val="002C390D"/>
    <w:rsid w:val="002C3A6D"/>
    <w:rsid w:val="002C3EDB"/>
    <w:rsid w:val="002C43D5"/>
    <w:rsid w:val="002C4D5F"/>
    <w:rsid w:val="002C4F34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6B89"/>
    <w:rsid w:val="002C73FD"/>
    <w:rsid w:val="002C75EA"/>
    <w:rsid w:val="002C7839"/>
    <w:rsid w:val="002D0303"/>
    <w:rsid w:val="002D08B6"/>
    <w:rsid w:val="002D0F45"/>
    <w:rsid w:val="002D123B"/>
    <w:rsid w:val="002D2288"/>
    <w:rsid w:val="002D2ED0"/>
    <w:rsid w:val="002D2F0B"/>
    <w:rsid w:val="002D3611"/>
    <w:rsid w:val="002D3B45"/>
    <w:rsid w:val="002D3ED5"/>
    <w:rsid w:val="002D428D"/>
    <w:rsid w:val="002D4711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022"/>
    <w:rsid w:val="002E1853"/>
    <w:rsid w:val="002E1A00"/>
    <w:rsid w:val="002E1A0F"/>
    <w:rsid w:val="002E1F93"/>
    <w:rsid w:val="002E22AF"/>
    <w:rsid w:val="002E2492"/>
    <w:rsid w:val="002E2760"/>
    <w:rsid w:val="002E2CC8"/>
    <w:rsid w:val="002E3452"/>
    <w:rsid w:val="002E34BA"/>
    <w:rsid w:val="002E35A7"/>
    <w:rsid w:val="002E35D6"/>
    <w:rsid w:val="002E3720"/>
    <w:rsid w:val="002E3BF9"/>
    <w:rsid w:val="002E405F"/>
    <w:rsid w:val="002E450C"/>
    <w:rsid w:val="002E479E"/>
    <w:rsid w:val="002E48FB"/>
    <w:rsid w:val="002E4901"/>
    <w:rsid w:val="002E4AA2"/>
    <w:rsid w:val="002E4AC8"/>
    <w:rsid w:val="002E50A9"/>
    <w:rsid w:val="002E5759"/>
    <w:rsid w:val="002E6456"/>
    <w:rsid w:val="002E6FB6"/>
    <w:rsid w:val="002E7272"/>
    <w:rsid w:val="002E77FA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2E9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1CCE"/>
    <w:rsid w:val="00302523"/>
    <w:rsid w:val="00302A5C"/>
    <w:rsid w:val="00303124"/>
    <w:rsid w:val="003038F3"/>
    <w:rsid w:val="00303A2C"/>
    <w:rsid w:val="00303AFE"/>
    <w:rsid w:val="00304AA0"/>
    <w:rsid w:val="00304C78"/>
    <w:rsid w:val="00304D76"/>
    <w:rsid w:val="00305120"/>
    <w:rsid w:val="0030539E"/>
    <w:rsid w:val="003057F1"/>
    <w:rsid w:val="00305BC7"/>
    <w:rsid w:val="00305C47"/>
    <w:rsid w:val="00305C8E"/>
    <w:rsid w:val="0030667E"/>
    <w:rsid w:val="0030683C"/>
    <w:rsid w:val="00306FF3"/>
    <w:rsid w:val="0030703F"/>
    <w:rsid w:val="003072FF"/>
    <w:rsid w:val="003073F5"/>
    <w:rsid w:val="00307608"/>
    <w:rsid w:val="00307D51"/>
    <w:rsid w:val="003109B7"/>
    <w:rsid w:val="00310B6C"/>
    <w:rsid w:val="00310C2B"/>
    <w:rsid w:val="003112C8"/>
    <w:rsid w:val="0031142C"/>
    <w:rsid w:val="00312315"/>
    <w:rsid w:val="0031241D"/>
    <w:rsid w:val="003140FA"/>
    <w:rsid w:val="0031451D"/>
    <w:rsid w:val="00314B54"/>
    <w:rsid w:val="00314B90"/>
    <w:rsid w:val="00314BBE"/>
    <w:rsid w:val="00314C55"/>
    <w:rsid w:val="0031564D"/>
    <w:rsid w:val="0031588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8EB"/>
    <w:rsid w:val="00322B0E"/>
    <w:rsid w:val="00322DEF"/>
    <w:rsid w:val="00322E3C"/>
    <w:rsid w:val="00322E5B"/>
    <w:rsid w:val="00322E9B"/>
    <w:rsid w:val="00323074"/>
    <w:rsid w:val="00323174"/>
    <w:rsid w:val="00323371"/>
    <w:rsid w:val="00323E4D"/>
    <w:rsid w:val="00323E7E"/>
    <w:rsid w:val="003241E4"/>
    <w:rsid w:val="003242C5"/>
    <w:rsid w:val="00324C45"/>
    <w:rsid w:val="00324CEE"/>
    <w:rsid w:val="00325225"/>
    <w:rsid w:val="003252CD"/>
    <w:rsid w:val="0032568D"/>
    <w:rsid w:val="0032682C"/>
    <w:rsid w:val="00326B1D"/>
    <w:rsid w:val="003272BB"/>
    <w:rsid w:val="00327559"/>
    <w:rsid w:val="003275FD"/>
    <w:rsid w:val="00327827"/>
    <w:rsid w:val="00327A26"/>
    <w:rsid w:val="00327F09"/>
    <w:rsid w:val="00330BA9"/>
    <w:rsid w:val="00331172"/>
    <w:rsid w:val="003320FA"/>
    <w:rsid w:val="003321B4"/>
    <w:rsid w:val="0033227D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3DB"/>
    <w:rsid w:val="00335400"/>
    <w:rsid w:val="0033591E"/>
    <w:rsid w:val="00335A67"/>
    <w:rsid w:val="00335B30"/>
    <w:rsid w:val="003361E0"/>
    <w:rsid w:val="00336384"/>
    <w:rsid w:val="0033639C"/>
    <w:rsid w:val="00336761"/>
    <w:rsid w:val="0033688F"/>
    <w:rsid w:val="00336C4A"/>
    <w:rsid w:val="003373C7"/>
    <w:rsid w:val="003375C0"/>
    <w:rsid w:val="003378A0"/>
    <w:rsid w:val="00340531"/>
    <w:rsid w:val="00340636"/>
    <w:rsid w:val="003408EA"/>
    <w:rsid w:val="00340A86"/>
    <w:rsid w:val="00340CF3"/>
    <w:rsid w:val="00340FE5"/>
    <w:rsid w:val="00341039"/>
    <w:rsid w:val="00341771"/>
    <w:rsid w:val="00341A12"/>
    <w:rsid w:val="00342135"/>
    <w:rsid w:val="00342D13"/>
    <w:rsid w:val="003431A9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B74"/>
    <w:rsid w:val="003464D7"/>
    <w:rsid w:val="00346828"/>
    <w:rsid w:val="00346DBF"/>
    <w:rsid w:val="003473FC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6BF"/>
    <w:rsid w:val="003547B2"/>
    <w:rsid w:val="003560CA"/>
    <w:rsid w:val="00356163"/>
    <w:rsid w:val="00356605"/>
    <w:rsid w:val="00356D4A"/>
    <w:rsid w:val="003578A3"/>
    <w:rsid w:val="00357B61"/>
    <w:rsid w:val="00357F5E"/>
    <w:rsid w:val="00357F68"/>
    <w:rsid w:val="00360B93"/>
    <w:rsid w:val="00360BD4"/>
    <w:rsid w:val="00360CBB"/>
    <w:rsid w:val="00360D02"/>
    <w:rsid w:val="00360FD9"/>
    <w:rsid w:val="00361146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4371"/>
    <w:rsid w:val="003644CF"/>
    <w:rsid w:val="0036497D"/>
    <w:rsid w:val="00364A39"/>
    <w:rsid w:val="00364CCB"/>
    <w:rsid w:val="00364D7F"/>
    <w:rsid w:val="00364EE5"/>
    <w:rsid w:val="00365A83"/>
    <w:rsid w:val="00365E8D"/>
    <w:rsid w:val="00365F29"/>
    <w:rsid w:val="00366086"/>
    <w:rsid w:val="003662CB"/>
    <w:rsid w:val="0036692C"/>
    <w:rsid w:val="00366D73"/>
    <w:rsid w:val="00367077"/>
    <w:rsid w:val="00367445"/>
    <w:rsid w:val="00367929"/>
    <w:rsid w:val="003707CB"/>
    <w:rsid w:val="003708F4"/>
    <w:rsid w:val="00370999"/>
    <w:rsid w:val="00370B4C"/>
    <w:rsid w:val="003715CA"/>
    <w:rsid w:val="003716D1"/>
    <w:rsid w:val="003716E7"/>
    <w:rsid w:val="00371778"/>
    <w:rsid w:val="00371959"/>
    <w:rsid w:val="00371AA3"/>
    <w:rsid w:val="00372178"/>
    <w:rsid w:val="00372F89"/>
    <w:rsid w:val="00372FAC"/>
    <w:rsid w:val="00373483"/>
    <w:rsid w:val="003738EC"/>
    <w:rsid w:val="00374236"/>
    <w:rsid w:val="00374F88"/>
    <w:rsid w:val="0037570E"/>
    <w:rsid w:val="00375D2B"/>
    <w:rsid w:val="00375D92"/>
    <w:rsid w:val="00376272"/>
    <w:rsid w:val="00376454"/>
    <w:rsid w:val="00376863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712"/>
    <w:rsid w:val="00383D43"/>
    <w:rsid w:val="00383DE5"/>
    <w:rsid w:val="003844C7"/>
    <w:rsid w:val="003845C7"/>
    <w:rsid w:val="00384930"/>
    <w:rsid w:val="00385534"/>
    <w:rsid w:val="0038568C"/>
    <w:rsid w:val="00386D48"/>
    <w:rsid w:val="00387588"/>
    <w:rsid w:val="0038792A"/>
    <w:rsid w:val="00387AA5"/>
    <w:rsid w:val="00387B6C"/>
    <w:rsid w:val="003904E8"/>
    <w:rsid w:val="00390594"/>
    <w:rsid w:val="00390AF3"/>
    <w:rsid w:val="00391057"/>
    <w:rsid w:val="003914B0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E50"/>
    <w:rsid w:val="003935D2"/>
    <w:rsid w:val="00393F49"/>
    <w:rsid w:val="003943A1"/>
    <w:rsid w:val="0039453F"/>
    <w:rsid w:val="003955BC"/>
    <w:rsid w:val="00395633"/>
    <w:rsid w:val="00396133"/>
    <w:rsid w:val="00396151"/>
    <w:rsid w:val="00396B3B"/>
    <w:rsid w:val="003972FA"/>
    <w:rsid w:val="0039759B"/>
    <w:rsid w:val="00397AA8"/>
    <w:rsid w:val="00397EA8"/>
    <w:rsid w:val="003A012D"/>
    <w:rsid w:val="003A03B2"/>
    <w:rsid w:val="003A1567"/>
    <w:rsid w:val="003A1635"/>
    <w:rsid w:val="003A1D2C"/>
    <w:rsid w:val="003A1E78"/>
    <w:rsid w:val="003A23DB"/>
    <w:rsid w:val="003A272D"/>
    <w:rsid w:val="003A29FA"/>
    <w:rsid w:val="003A3371"/>
    <w:rsid w:val="003A33DC"/>
    <w:rsid w:val="003A3A35"/>
    <w:rsid w:val="003A3BA6"/>
    <w:rsid w:val="003A3DF3"/>
    <w:rsid w:val="003A436C"/>
    <w:rsid w:val="003A456F"/>
    <w:rsid w:val="003A484D"/>
    <w:rsid w:val="003A514F"/>
    <w:rsid w:val="003A5497"/>
    <w:rsid w:val="003A66CE"/>
    <w:rsid w:val="003A6856"/>
    <w:rsid w:val="003A6A30"/>
    <w:rsid w:val="003A7232"/>
    <w:rsid w:val="003B0716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9E3"/>
    <w:rsid w:val="003B3C30"/>
    <w:rsid w:val="003B3E70"/>
    <w:rsid w:val="003B43A3"/>
    <w:rsid w:val="003B49AC"/>
    <w:rsid w:val="003B4FE8"/>
    <w:rsid w:val="003B5199"/>
    <w:rsid w:val="003B59B8"/>
    <w:rsid w:val="003B5BF5"/>
    <w:rsid w:val="003B5FDD"/>
    <w:rsid w:val="003B69CD"/>
    <w:rsid w:val="003B6A08"/>
    <w:rsid w:val="003B6C3D"/>
    <w:rsid w:val="003B6DFD"/>
    <w:rsid w:val="003B6FB0"/>
    <w:rsid w:val="003B786B"/>
    <w:rsid w:val="003B7CF1"/>
    <w:rsid w:val="003C0616"/>
    <w:rsid w:val="003C0697"/>
    <w:rsid w:val="003C0A51"/>
    <w:rsid w:val="003C0FD9"/>
    <w:rsid w:val="003C140A"/>
    <w:rsid w:val="003C15A0"/>
    <w:rsid w:val="003C196F"/>
    <w:rsid w:val="003C2225"/>
    <w:rsid w:val="003C282F"/>
    <w:rsid w:val="003C28E2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5280"/>
    <w:rsid w:val="003C543D"/>
    <w:rsid w:val="003C6270"/>
    <w:rsid w:val="003C630C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1CFD"/>
    <w:rsid w:val="003D1DDA"/>
    <w:rsid w:val="003D1ED5"/>
    <w:rsid w:val="003D2046"/>
    <w:rsid w:val="003D2D4D"/>
    <w:rsid w:val="003D3919"/>
    <w:rsid w:val="003D3A11"/>
    <w:rsid w:val="003D40CF"/>
    <w:rsid w:val="003D4B8B"/>
    <w:rsid w:val="003D4C06"/>
    <w:rsid w:val="003D564B"/>
    <w:rsid w:val="003D58F0"/>
    <w:rsid w:val="003D5A7F"/>
    <w:rsid w:val="003D6E44"/>
    <w:rsid w:val="003D704B"/>
    <w:rsid w:val="003D78BB"/>
    <w:rsid w:val="003D79E7"/>
    <w:rsid w:val="003D7EDA"/>
    <w:rsid w:val="003E05D9"/>
    <w:rsid w:val="003E0700"/>
    <w:rsid w:val="003E117C"/>
    <w:rsid w:val="003E1185"/>
    <w:rsid w:val="003E1430"/>
    <w:rsid w:val="003E1E02"/>
    <w:rsid w:val="003E20F2"/>
    <w:rsid w:val="003E2103"/>
    <w:rsid w:val="003E2388"/>
    <w:rsid w:val="003E24A5"/>
    <w:rsid w:val="003E3A7F"/>
    <w:rsid w:val="003E4024"/>
    <w:rsid w:val="003E4414"/>
    <w:rsid w:val="003E5DAC"/>
    <w:rsid w:val="003E659B"/>
    <w:rsid w:val="003E68D6"/>
    <w:rsid w:val="003E6A17"/>
    <w:rsid w:val="003E738B"/>
    <w:rsid w:val="003E73D9"/>
    <w:rsid w:val="003E75D6"/>
    <w:rsid w:val="003E77BB"/>
    <w:rsid w:val="003F0957"/>
    <w:rsid w:val="003F0BB3"/>
    <w:rsid w:val="003F127E"/>
    <w:rsid w:val="003F129B"/>
    <w:rsid w:val="003F16BD"/>
    <w:rsid w:val="003F1D10"/>
    <w:rsid w:val="003F203B"/>
    <w:rsid w:val="003F20AD"/>
    <w:rsid w:val="003F28E3"/>
    <w:rsid w:val="003F2A5C"/>
    <w:rsid w:val="003F30C5"/>
    <w:rsid w:val="003F32FF"/>
    <w:rsid w:val="003F378F"/>
    <w:rsid w:val="003F41FF"/>
    <w:rsid w:val="003F453B"/>
    <w:rsid w:val="003F46A2"/>
    <w:rsid w:val="003F54B5"/>
    <w:rsid w:val="003F5C75"/>
    <w:rsid w:val="003F625E"/>
    <w:rsid w:val="003F64F8"/>
    <w:rsid w:val="003F6607"/>
    <w:rsid w:val="003F68D2"/>
    <w:rsid w:val="003F6DCA"/>
    <w:rsid w:val="003F73AB"/>
    <w:rsid w:val="003F7BF9"/>
    <w:rsid w:val="003F7C2F"/>
    <w:rsid w:val="0040064D"/>
    <w:rsid w:val="004006F9"/>
    <w:rsid w:val="0040078F"/>
    <w:rsid w:val="00400CEF"/>
    <w:rsid w:val="004010F3"/>
    <w:rsid w:val="0040186F"/>
    <w:rsid w:val="00401CC5"/>
    <w:rsid w:val="00401F45"/>
    <w:rsid w:val="004023B6"/>
    <w:rsid w:val="00402475"/>
    <w:rsid w:val="00403085"/>
    <w:rsid w:val="0040364B"/>
    <w:rsid w:val="00403765"/>
    <w:rsid w:val="00405447"/>
    <w:rsid w:val="00405A8D"/>
    <w:rsid w:val="00406097"/>
    <w:rsid w:val="004060A0"/>
    <w:rsid w:val="004061A7"/>
    <w:rsid w:val="00406429"/>
    <w:rsid w:val="004065D4"/>
    <w:rsid w:val="00406F09"/>
    <w:rsid w:val="00407349"/>
    <w:rsid w:val="00407394"/>
    <w:rsid w:val="00407629"/>
    <w:rsid w:val="0041018B"/>
    <w:rsid w:val="00410C08"/>
    <w:rsid w:val="00410DBD"/>
    <w:rsid w:val="0041167D"/>
    <w:rsid w:val="00411DE3"/>
    <w:rsid w:val="00411F7E"/>
    <w:rsid w:val="004121C6"/>
    <w:rsid w:val="004122BE"/>
    <w:rsid w:val="00412891"/>
    <w:rsid w:val="00412C36"/>
    <w:rsid w:val="00412EE8"/>
    <w:rsid w:val="0041379F"/>
    <w:rsid w:val="004137CE"/>
    <w:rsid w:val="00413B55"/>
    <w:rsid w:val="00414136"/>
    <w:rsid w:val="004142EA"/>
    <w:rsid w:val="00414650"/>
    <w:rsid w:val="0041536E"/>
    <w:rsid w:val="0041606E"/>
    <w:rsid w:val="00416429"/>
    <w:rsid w:val="0041654A"/>
    <w:rsid w:val="00416A3E"/>
    <w:rsid w:val="0041741F"/>
    <w:rsid w:val="004177E2"/>
    <w:rsid w:val="00417BEF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72E"/>
    <w:rsid w:val="00421EA9"/>
    <w:rsid w:val="0042220A"/>
    <w:rsid w:val="00422459"/>
    <w:rsid w:val="0042336A"/>
    <w:rsid w:val="004239DC"/>
    <w:rsid w:val="00424347"/>
    <w:rsid w:val="00424A72"/>
    <w:rsid w:val="00425596"/>
    <w:rsid w:val="004256C7"/>
    <w:rsid w:val="004256F8"/>
    <w:rsid w:val="00425A20"/>
    <w:rsid w:val="00425AB0"/>
    <w:rsid w:val="00426631"/>
    <w:rsid w:val="00427240"/>
    <w:rsid w:val="00427C39"/>
    <w:rsid w:val="00427E6D"/>
    <w:rsid w:val="00427F55"/>
    <w:rsid w:val="0043006D"/>
    <w:rsid w:val="00430307"/>
    <w:rsid w:val="00430467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A21"/>
    <w:rsid w:val="00441B4A"/>
    <w:rsid w:val="00441D1A"/>
    <w:rsid w:val="00442CD8"/>
    <w:rsid w:val="0044318A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2142"/>
    <w:rsid w:val="004521EA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CF3"/>
    <w:rsid w:val="004575A5"/>
    <w:rsid w:val="00457C3B"/>
    <w:rsid w:val="00457DEA"/>
    <w:rsid w:val="00457E49"/>
    <w:rsid w:val="004604BC"/>
    <w:rsid w:val="0046050E"/>
    <w:rsid w:val="004605B8"/>
    <w:rsid w:val="004605B9"/>
    <w:rsid w:val="0046094C"/>
    <w:rsid w:val="00460D26"/>
    <w:rsid w:val="00461CDE"/>
    <w:rsid w:val="004622CA"/>
    <w:rsid w:val="0046281C"/>
    <w:rsid w:val="00463449"/>
    <w:rsid w:val="004636D5"/>
    <w:rsid w:val="004638FA"/>
    <w:rsid w:val="004640FF"/>
    <w:rsid w:val="00464182"/>
    <w:rsid w:val="0046446F"/>
    <w:rsid w:val="00464DDD"/>
    <w:rsid w:val="004656FD"/>
    <w:rsid w:val="00465E85"/>
    <w:rsid w:val="004660AE"/>
    <w:rsid w:val="004662EB"/>
    <w:rsid w:val="004666A9"/>
    <w:rsid w:val="004668B0"/>
    <w:rsid w:val="0046747C"/>
    <w:rsid w:val="00467543"/>
    <w:rsid w:val="004678AE"/>
    <w:rsid w:val="00470020"/>
    <w:rsid w:val="004708CA"/>
    <w:rsid w:val="00470A1B"/>
    <w:rsid w:val="00470C11"/>
    <w:rsid w:val="00470C73"/>
    <w:rsid w:val="00470D33"/>
    <w:rsid w:val="00470E3D"/>
    <w:rsid w:val="004711EE"/>
    <w:rsid w:val="0047166A"/>
    <w:rsid w:val="00471BC0"/>
    <w:rsid w:val="0047296D"/>
    <w:rsid w:val="00472A43"/>
    <w:rsid w:val="00472B99"/>
    <w:rsid w:val="00472BF9"/>
    <w:rsid w:val="004735BE"/>
    <w:rsid w:val="004739FF"/>
    <w:rsid w:val="00473C73"/>
    <w:rsid w:val="00473C86"/>
    <w:rsid w:val="00473CC1"/>
    <w:rsid w:val="00473DC1"/>
    <w:rsid w:val="00474507"/>
    <w:rsid w:val="00474E16"/>
    <w:rsid w:val="00474E31"/>
    <w:rsid w:val="00475454"/>
    <w:rsid w:val="00475885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2A3C"/>
    <w:rsid w:val="004836E7"/>
    <w:rsid w:val="0048396B"/>
    <w:rsid w:val="00484010"/>
    <w:rsid w:val="0048471C"/>
    <w:rsid w:val="00484A2F"/>
    <w:rsid w:val="00484BD3"/>
    <w:rsid w:val="004852C7"/>
    <w:rsid w:val="004853BA"/>
    <w:rsid w:val="00485E9E"/>
    <w:rsid w:val="00486CA3"/>
    <w:rsid w:val="00486F58"/>
    <w:rsid w:val="004870A3"/>
    <w:rsid w:val="004873A8"/>
    <w:rsid w:val="00487957"/>
    <w:rsid w:val="00487DAA"/>
    <w:rsid w:val="004908F5"/>
    <w:rsid w:val="00490ACA"/>
    <w:rsid w:val="00490C63"/>
    <w:rsid w:val="00490E42"/>
    <w:rsid w:val="00491649"/>
    <w:rsid w:val="004918A1"/>
    <w:rsid w:val="00491BD9"/>
    <w:rsid w:val="00492058"/>
    <w:rsid w:val="00492315"/>
    <w:rsid w:val="00492810"/>
    <w:rsid w:val="004933B5"/>
    <w:rsid w:val="004934E4"/>
    <w:rsid w:val="00493903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FC8"/>
    <w:rsid w:val="00497946"/>
    <w:rsid w:val="004A02DF"/>
    <w:rsid w:val="004A05E1"/>
    <w:rsid w:val="004A0B1A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38A3"/>
    <w:rsid w:val="004A4092"/>
    <w:rsid w:val="004A471A"/>
    <w:rsid w:val="004A4747"/>
    <w:rsid w:val="004A4B45"/>
    <w:rsid w:val="004A4C92"/>
    <w:rsid w:val="004A4EFA"/>
    <w:rsid w:val="004A55D4"/>
    <w:rsid w:val="004A5D5C"/>
    <w:rsid w:val="004A5DFD"/>
    <w:rsid w:val="004A638C"/>
    <w:rsid w:val="004A6758"/>
    <w:rsid w:val="004A790A"/>
    <w:rsid w:val="004A7CC3"/>
    <w:rsid w:val="004A7CEC"/>
    <w:rsid w:val="004A7EA0"/>
    <w:rsid w:val="004B03D1"/>
    <w:rsid w:val="004B05CF"/>
    <w:rsid w:val="004B0C04"/>
    <w:rsid w:val="004B0E14"/>
    <w:rsid w:val="004B12E0"/>
    <w:rsid w:val="004B1503"/>
    <w:rsid w:val="004B1633"/>
    <w:rsid w:val="004B188B"/>
    <w:rsid w:val="004B1EF8"/>
    <w:rsid w:val="004B20C3"/>
    <w:rsid w:val="004B21C7"/>
    <w:rsid w:val="004B2FCD"/>
    <w:rsid w:val="004B30B0"/>
    <w:rsid w:val="004B3438"/>
    <w:rsid w:val="004B3606"/>
    <w:rsid w:val="004B363F"/>
    <w:rsid w:val="004B37BA"/>
    <w:rsid w:val="004B3CB0"/>
    <w:rsid w:val="004B41EB"/>
    <w:rsid w:val="004B4313"/>
    <w:rsid w:val="004B4828"/>
    <w:rsid w:val="004B4A23"/>
    <w:rsid w:val="004B4BB1"/>
    <w:rsid w:val="004B50DF"/>
    <w:rsid w:val="004B51D5"/>
    <w:rsid w:val="004B52FC"/>
    <w:rsid w:val="004B543E"/>
    <w:rsid w:val="004B5485"/>
    <w:rsid w:val="004B56BF"/>
    <w:rsid w:val="004B57F0"/>
    <w:rsid w:val="004B6DDA"/>
    <w:rsid w:val="004B6FA6"/>
    <w:rsid w:val="004B7357"/>
    <w:rsid w:val="004B7810"/>
    <w:rsid w:val="004B7849"/>
    <w:rsid w:val="004B7882"/>
    <w:rsid w:val="004B796E"/>
    <w:rsid w:val="004B7C2B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79B"/>
    <w:rsid w:val="004C3DCE"/>
    <w:rsid w:val="004C3F5A"/>
    <w:rsid w:val="004C434A"/>
    <w:rsid w:val="004C4362"/>
    <w:rsid w:val="004C46B2"/>
    <w:rsid w:val="004C4B3F"/>
    <w:rsid w:val="004C5928"/>
    <w:rsid w:val="004C5A6B"/>
    <w:rsid w:val="004C5CC4"/>
    <w:rsid w:val="004C629D"/>
    <w:rsid w:val="004C65DF"/>
    <w:rsid w:val="004C671B"/>
    <w:rsid w:val="004C68CE"/>
    <w:rsid w:val="004C6C5A"/>
    <w:rsid w:val="004C6E88"/>
    <w:rsid w:val="004C7409"/>
    <w:rsid w:val="004C7A4A"/>
    <w:rsid w:val="004C7A89"/>
    <w:rsid w:val="004D01B9"/>
    <w:rsid w:val="004D0C6E"/>
    <w:rsid w:val="004D0E2A"/>
    <w:rsid w:val="004D1416"/>
    <w:rsid w:val="004D17AF"/>
    <w:rsid w:val="004D1868"/>
    <w:rsid w:val="004D2165"/>
    <w:rsid w:val="004D2328"/>
    <w:rsid w:val="004D27CC"/>
    <w:rsid w:val="004D2D2B"/>
    <w:rsid w:val="004D3060"/>
    <w:rsid w:val="004D39B2"/>
    <w:rsid w:val="004D3F47"/>
    <w:rsid w:val="004D4123"/>
    <w:rsid w:val="004D4EEA"/>
    <w:rsid w:val="004D50B9"/>
    <w:rsid w:val="004D5396"/>
    <w:rsid w:val="004D5954"/>
    <w:rsid w:val="004D621D"/>
    <w:rsid w:val="004D66AA"/>
    <w:rsid w:val="004D68A0"/>
    <w:rsid w:val="004D6DFC"/>
    <w:rsid w:val="004D6E12"/>
    <w:rsid w:val="004D76F2"/>
    <w:rsid w:val="004D7ABA"/>
    <w:rsid w:val="004D7BA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96D"/>
    <w:rsid w:val="004E3AB0"/>
    <w:rsid w:val="004E3E91"/>
    <w:rsid w:val="004E4686"/>
    <w:rsid w:val="004E4A45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96"/>
    <w:rsid w:val="004E767F"/>
    <w:rsid w:val="004F0059"/>
    <w:rsid w:val="004F0B64"/>
    <w:rsid w:val="004F0C18"/>
    <w:rsid w:val="004F0C43"/>
    <w:rsid w:val="004F0CC2"/>
    <w:rsid w:val="004F1319"/>
    <w:rsid w:val="004F150E"/>
    <w:rsid w:val="004F16FF"/>
    <w:rsid w:val="004F1DE0"/>
    <w:rsid w:val="004F29F6"/>
    <w:rsid w:val="004F2CAC"/>
    <w:rsid w:val="004F3690"/>
    <w:rsid w:val="004F3ACE"/>
    <w:rsid w:val="004F40DB"/>
    <w:rsid w:val="004F4B63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36C"/>
    <w:rsid w:val="00500EDC"/>
    <w:rsid w:val="00500EE7"/>
    <w:rsid w:val="005012B9"/>
    <w:rsid w:val="0050148D"/>
    <w:rsid w:val="00501F66"/>
    <w:rsid w:val="005025C8"/>
    <w:rsid w:val="00502783"/>
    <w:rsid w:val="00502DA6"/>
    <w:rsid w:val="00503149"/>
    <w:rsid w:val="00503245"/>
    <w:rsid w:val="0050384D"/>
    <w:rsid w:val="00503952"/>
    <w:rsid w:val="00503DC2"/>
    <w:rsid w:val="00504240"/>
    <w:rsid w:val="00504B3C"/>
    <w:rsid w:val="005050C0"/>
    <w:rsid w:val="0050524D"/>
    <w:rsid w:val="005056B3"/>
    <w:rsid w:val="00506225"/>
    <w:rsid w:val="005066A6"/>
    <w:rsid w:val="00507127"/>
    <w:rsid w:val="005075ED"/>
    <w:rsid w:val="00507C46"/>
    <w:rsid w:val="00507DC0"/>
    <w:rsid w:val="00510516"/>
    <w:rsid w:val="00510768"/>
    <w:rsid w:val="005112E5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451"/>
    <w:rsid w:val="00515CA7"/>
    <w:rsid w:val="00515CF3"/>
    <w:rsid w:val="00515DA6"/>
    <w:rsid w:val="00516764"/>
    <w:rsid w:val="00516B26"/>
    <w:rsid w:val="00516F06"/>
    <w:rsid w:val="005203B7"/>
    <w:rsid w:val="0052049D"/>
    <w:rsid w:val="005208C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3A84"/>
    <w:rsid w:val="00523C44"/>
    <w:rsid w:val="00523E70"/>
    <w:rsid w:val="005240CC"/>
    <w:rsid w:val="00524E09"/>
    <w:rsid w:val="00524F2F"/>
    <w:rsid w:val="00525274"/>
    <w:rsid w:val="005253F2"/>
    <w:rsid w:val="00525440"/>
    <w:rsid w:val="00525E0D"/>
    <w:rsid w:val="005260D5"/>
    <w:rsid w:val="00526322"/>
    <w:rsid w:val="005268D6"/>
    <w:rsid w:val="00526DFA"/>
    <w:rsid w:val="00527268"/>
    <w:rsid w:val="005274DD"/>
    <w:rsid w:val="00527E34"/>
    <w:rsid w:val="00527FD9"/>
    <w:rsid w:val="00530653"/>
    <w:rsid w:val="0053099A"/>
    <w:rsid w:val="00530B65"/>
    <w:rsid w:val="00530D04"/>
    <w:rsid w:val="005315F1"/>
    <w:rsid w:val="00531752"/>
    <w:rsid w:val="0053266E"/>
    <w:rsid w:val="00532B28"/>
    <w:rsid w:val="00532EE4"/>
    <w:rsid w:val="00533C78"/>
    <w:rsid w:val="0053401D"/>
    <w:rsid w:val="00534068"/>
    <w:rsid w:val="005340D3"/>
    <w:rsid w:val="00534499"/>
    <w:rsid w:val="005349C7"/>
    <w:rsid w:val="00534F32"/>
    <w:rsid w:val="005351EF"/>
    <w:rsid w:val="00535727"/>
    <w:rsid w:val="00535895"/>
    <w:rsid w:val="005358E9"/>
    <w:rsid w:val="005361F8"/>
    <w:rsid w:val="005364EE"/>
    <w:rsid w:val="00537493"/>
    <w:rsid w:val="00537576"/>
    <w:rsid w:val="00537EDD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47F"/>
    <w:rsid w:val="005427CA"/>
    <w:rsid w:val="00543124"/>
    <w:rsid w:val="0054329D"/>
    <w:rsid w:val="00543F2D"/>
    <w:rsid w:val="00544BBF"/>
    <w:rsid w:val="00544C3C"/>
    <w:rsid w:val="00544CFC"/>
    <w:rsid w:val="00544EC0"/>
    <w:rsid w:val="00545EA1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CC8"/>
    <w:rsid w:val="00550FED"/>
    <w:rsid w:val="005512E3"/>
    <w:rsid w:val="00551C65"/>
    <w:rsid w:val="00551D63"/>
    <w:rsid w:val="005520C0"/>
    <w:rsid w:val="0055219A"/>
    <w:rsid w:val="0055260B"/>
    <w:rsid w:val="0055292B"/>
    <w:rsid w:val="00552B6E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FE"/>
    <w:rsid w:val="00555940"/>
    <w:rsid w:val="00555976"/>
    <w:rsid w:val="00555A69"/>
    <w:rsid w:val="00555F8D"/>
    <w:rsid w:val="0055607A"/>
    <w:rsid w:val="00556335"/>
    <w:rsid w:val="00556562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C39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404D"/>
    <w:rsid w:val="0056440F"/>
    <w:rsid w:val="0056449A"/>
    <w:rsid w:val="00564992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4AE"/>
    <w:rsid w:val="00570CA0"/>
    <w:rsid w:val="00570E41"/>
    <w:rsid w:val="00571588"/>
    <w:rsid w:val="00572096"/>
    <w:rsid w:val="00572E5B"/>
    <w:rsid w:val="00573504"/>
    <w:rsid w:val="00573D48"/>
    <w:rsid w:val="00574FE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80404"/>
    <w:rsid w:val="00580754"/>
    <w:rsid w:val="00580D7B"/>
    <w:rsid w:val="0058210F"/>
    <w:rsid w:val="0058269D"/>
    <w:rsid w:val="00583543"/>
    <w:rsid w:val="00583700"/>
    <w:rsid w:val="00583C8C"/>
    <w:rsid w:val="005842C4"/>
    <w:rsid w:val="0058474C"/>
    <w:rsid w:val="0058476D"/>
    <w:rsid w:val="00584791"/>
    <w:rsid w:val="00584A12"/>
    <w:rsid w:val="00585518"/>
    <w:rsid w:val="00585878"/>
    <w:rsid w:val="00585CDC"/>
    <w:rsid w:val="0058602C"/>
    <w:rsid w:val="005863DB"/>
    <w:rsid w:val="005868C0"/>
    <w:rsid w:val="00586C32"/>
    <w:rsid w:val="005879D4"/>
    <w:rsid w:val="00587A18"/>
    <w:rsid w:val="00587CB5"/>
    <w:rsid w:val="005907E3"/>
    <w:rsid w:val="0059091D"/>
    <w:rsid w:val="00590CE6"/>
    <w:rsid w:val="00590FBD"/>
    <w:rsid w:val="00591DD3"/>
    <w:rsid w:val="00591EBB"/>
    <w:rsid w:val="00592434"/>
    <w:rsid w:val="00593520"/>
    <w:rsid w:val="005935F9"/>
    <w:rsid w:val="005937DC"/>
    <w:rsid w:val="0059397A"/>
    <w:rsid w:val="005947D0"/>
    <w:rsid w:val="0059547A"/>
    <w:rsid w:val="005957B4"/>
    <w:rsid w:val="0059609C"/>
    <w:rsid w:val="00596F3B"/>
    <w:rsid w:val="00597AE3"/>
    <w:rsid w:val="00597E36"/>
    <w:rsid w:val="005A0A6F"/>
    <w:rsid w:val="005A0C01"/>
    <w:rsid w:val="005A0C5D"/>
    <w:rsid w:val="005A0E0B"/>
    <w:rsid w:val="005A1258"/>
    <w:rsid w:val="005A1926"/>
    <w:rsid w:val="005A1DAB"/>
    <w:rsid w:val="005A2239"/>
    <w:rsid w:val="005A3520"/>
    <w:rsid w:val="005A362C"/>
    <w:rsid w:val="005A372E"/>
    <w:rsid w:val="005A3776"/>
    <w:rsid w:val="005A3D3F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C0D"/>
    <w:rsid w:val="005B127B"/>
    <w:rsid w:val="005B19AA"/>
    <w:rsid w:val="005B1A27"/>
    <w:rsid w:val="005B1EBB"/>
    <w:rsid w:val="005B22A0"/>
    <w:rsid w:val="005B2311"/>
    <w:rsid w:val="005B2B24"/>
    <w:rsid w:val="005B34AE"/>
    <w:rsid w:val="005B4028"/>
    <w:rsid w:val="005B434A"/>
    <w:rsid w:val="005B4CD2"/>
    <w:rsid w:val="005B4F15"/>
    <w:rsid w:val="005B553F"/>
    <w:rsid w:val="005B55A7"/>
    <w:rsid w:val="005B5880"/>
    <w:rsid w:val="005B59C6"/>
    <w:rsid w:val="005B621B"/>
    <w:rsid w:val="005B6647"/>
    <w:rsid w:val="005B670D"/>
    <w:rsid w:val="005B699F"/>
    <w:rsid w:val="005B6FF8"/>
    <w:rsid w:val="005B75C3"/>
    <w:rsid w:val="005B7A32"/>
    <w:rsid w:val="005B7C76"/>
    <w:rsid w:val="005C0695"/>
    <w:rsid w:val="005C0BC8"/>
    <w:rsid w:val="005C0CF9"/>
    <w:rsid w:val="005C1124"/>
    <w:rsid w:val="005C1676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64DC"/>
    <w:rsid w:val="005C6890"/>
    <w:rsid w:val="005C6CCA"/>
    <w:rsid w:val="005C6FE4"/>
    <w:rsid w:val="005C72F8"/>
    <w:rsid w:val="005C7307"/>
    <w:rsid w:val="005C741B"/>
    <w:rsid w:val="005C7A29"/>
    <w:rsid w:val="005C7DCD"/>
    <w:rsid w:val="005C7E29"/>
    <w:rsid w:val="005D0210"/>
    <w:rsid w:val="005D09BB"/>
    <w:rsid w:val="005D0CD8"/>
    <w:rsid w:val="005D0D23"/>
    <w:rsid w:val="005D1504"/>
    <w:rsid w:val="005D1638"/>
    <w:rsid w:val="005D1688"/>
    <w:rsid w:val="005D18E2"/>
    <w:rsid w:val="005D1CDB"/>
    <w:rsid w:val="005D1ECF"/>
    <w:rsid w:val="005D2DCA"/>
    <w:rsid w:val="005D3321"/>
    <w:rsid w:val="005D35C7"/>
    <w:rsid w:val="005D42EA"/>
    <w:rsid w:val="005D4434"/>
    <w:rsid w:val="005D46DC"/>
    <w:rsid w:val="005D4C94"/>
    <w:rsid w:val="005D5665"/>
    <w:rsid w:val="005D59AF"/>
    <w:rsid w:val="005D614D"/>
    <w:rsid w:val="005D617B"/>
    <w:rsid w:val="005D671F"/>
    <w:rsid w:val="005D68B9"/>
    <w:rsid w:val="005D77A6"/>
    <w:rsid w:val="005D7A3B"/>
    <w:rsid w:val="005D7D99"/>
    <w:rsid w:val="005E030E"/>
    <w:rsid w:val="005E0D47"/>
    <w:rsid w:val="005E119A"/>
    <w:rsid w:val="005E1B62"/>
    <w:rsid w:val="005E27AC"/>
    <w:rsid w:val="005E28C8"/>
    <w:rsid w:val="005E30FA"/>
    <w:rsid w:val="005E330D"/>
    <w:rsid w:val="005E34CA"/>
    <w:rsid w:val="005E387B"/>
    <w:rsid w:val="005E38A6"/>
    <w:rsid w:val="005E3A43"/>
    <w:rsid w:val="005E4063"/>
    <w:rsid w:val="005E40AA"/>
    <w:rsid w:val="005E46BA"/>
    <w:rsid w:val="005E49A9"/>
    <w:rsid w:val="005E5581"/>
    <w:rsid w:val="005E5947"/>
    <w:rsid w:val="005E5A25"/>
    <w:rsid w:val="005E5E4F"/>
    <w:rsid w:val="005E600F"/>
    <w:rsid w:val="005E692C"/>
    <w:rsid w:val="005E6BF6"/>
    <w:rsid w:val="005E6DAE"/>
    <w:rsid w:val="005E7139"/>
    <w:rsid w:val="005E7B55"/>
    <w:rsid w:val="005F0044"/>
    <w:rsid w:val="005F0107"/>
    <w:rsid w:val="005F08F5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C5"/>
    <w:rsid w:val="005F444C"/>
    <w:rsid w:val="005F470A"/>
    <w:rsid w:val="005F4FBA"/>
    <w:rsid w:val="005F5010"/>
    <w:rsid w:val="005F5704"/>
    <w:rsid w:val="005F5DAB"/>
    <w:rsid w:val="005F6019"/>
    <w:rsid w:val="005F62B7"/>
    <w:rsid w:val="005F6561"/>
    <w:rsid w:val="005F6A91"/>
    <w:rsid w:val="005F6FD0"/>
    <w:rsid w:val="005F76F2"/>
    <w:rsid w:val="005F7C8A"/>
    <w:rsid w:val="00600039"/>
    <w:rsid w:val="00600258"/>
    <w:rsid w:val="00600882"/>
    <w:rsid w:val="00600DD0"/>
    <w:rsid w:val="00600E12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62DA"/>
    <w:rsid w:val="006065EE"/>
    <w:rsid w:val="006073B7"/>
    <w:rsid w:val="0060746C"/>
    <w:rsid w:val="006075CD"/>
    <w:rsid w:val="00607607"/>
    <w:rsid w:val="0060788C"/>
    <w:rsid w:val="00607AB2"/>
    <w:rsid w:val="00607EA4"/>
    <w:rsid w:val="00607EEF"/>
    <w:rsid w:val="00607F0C"/>
    <w:rsid w:val="00610609"/>
    <w:rsid w:val="006106D2"/>
    <w:rsid w:val="00610958"/>
    <w:rsid w:val="006112BA"/>
    <w:rsid w:val="00611315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AD5"/>
    <w:rsid w:val="00615DC4"/>
    <w:rsid w:val="00615EC2"/>
    <w:rsid w:val="00617148"/>
    <w:rsid w:val="006171C7"/>
    <w:rsid w:val="0061755B"/>
    <w:rsid w:val="00617EF7"/>
    <w:rsid w:val="00620703"/>
    <w:rsid w:val="006209B1"/>
    <w:rsid w:val="00620D7C"/>
    <w:rsid w:val="00620F66"/>
    <w:rsid w:val="0062122B"/>
    <w:rsid w:val="00621509"/>
    <w:rsid w:val="006215E8"/>
    <w:rsid w:val="00621B2F"/>
    <w:rsid w:val="00622698"/>
    <w:rsid w:val="006229A6"/>
    <w:rsid w:val="0062303D"/>
    <w:rsid w:val="006231CF"/>
    <w:rsid w:val="00623B44"/>
    <w:rsid w:val="00623D84"/>
    <w:rsid w:val="006241FF"/>
    <w:rsid w:val="006242A6"/>
    <w:rsid w:val="006244DE"/>
    <w:rsid w:val="00624991"/>
    <w:rsid w:val="00624C17"/>
    <w:rsid w:val="0062554A"/>
    <w:rsid w:val="00625898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27F8D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E8B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D74"/>
    <w:rsid w:val="0065210D"/>
    <w:rsid w:val="00652235"/>
    <w:rsid w:val="00652499"/>
    <w:rsid w:val="00652A50"/>
    <w:rsid w:val="00653619"/>
    <w:rsid w:val="00654187"/>
    <w:rsid w:val="00654628"/>
    <w:rsid w:val="00654773"/>
    <w:rsid w:val="00654990"/>
    <w:rsid w:val="00654FC7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B5C"/>
    <w:rsid w:val="006634B2"/>
    <w:rsid w:val="00663BAF"/>
    <w:rsid w:val="00663DA3"/>
    <w:rsid w:val="00663E50"/>
    <w:rsid w:val="00663E77"/>
    <w:rsid w:val="006640CC"/>
    <w:rsid w:val="0066449E"/>
    <w:rsid w:val="0066482F"/>
    <w:rsid w:val="00664E5C"/>
    <w:rsid w:val="006651DF"/>
    <w:rsid w:val="00665207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34"/>
    <w:rsid w:val="006700E5"/>
    <w:rsid w:val="0067023B"/>
    <w:rsid w:val="00670954"/>
    <w:rsid w:val="006709C8"/>
    <w:rsid w:val="00670E3D"/>
    <w:rsid w:val="0067158E"/>
    <w:rsid w:val="00671C05"/>
    <w:rsid w:val="0067267F"/>
    <w:rsid w:val="00672B97"/>
    <w:rsid w:val="00672DB2"/>
    <w:rsid w:val="00672DD7"/>
    <w:rsid w:val="00672ED0"/>
    <w:rsid w:val="006737E8"/>
    <w:rsid w:val="00674368"/>
    <w:rsid w:val="006746BF"/>
    <w:rsid w:val="00674753"/>
    <w:rsid w:val="006748BB"/>
    <w:rsid w:val="00675387"/>
    <w:rsid w:val="006754F8"/>
    <w:rsid w:val="006758BE"/>
    <w:rsid w:val="00675A11"/>
    <w:rsid w:val="00675D76"/>
    <w:rsid w:val="0067640A"/>
    <w:rsid w:val="00676FCB"/>
    <w:rsid w:val="006778BA"/>
    <w:rsid w:val="00677D7F"/>
    <w:rsid w:val="00677E52"/>
    <w:rsid w:val="00677FB9"/>
    <w:rsid w:val="006809B7"/>
    <w:rsid w:val="00681511"/>
    <w:rsid w:val="006820F2"/>
    <w:rsid w:val="00683710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B14"/>
    <w:rsid w:val="00685C89"/>
    <w:rsid w:val="006863E2"/>
    <w:rsid w:val="006864C5"/>
    <w:rsid w:val="00686AEB"/>
    <w:rsid w:val="00687150"/>
    <w:rsid w:val="00687159"/>
    <w:rsid w:val="00687625"/>
    <w:rsid w:val="0068785D"/>
    <w:rsid w:val="00687DB1"/>
    <w:rsid w:val="006904AD"/>
    <w:rsid w:val="00690C52"/>
    <w:rsid w:val="006919E9"/>
    <w:rsid w:val="00691BE8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3EA7"/>
    <w:rsid w:val="00694DAA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F66"/>
    <w:rsid w:val="006A1BC9"/>
    <w:rsid w:val="006A1F51"/>
    <w:rsid w:val="006A2869"/>
    <w:rsid w:val="006A2A78"/>
    <w:rsid w:val="006A40E6"/>
    <w:rsid w:val="006A486E"/>
    <w:rsid w:val="006A4B0C"/>
    <w:rsid w:val="006A4C83"/>
    <w:rsid w:val="006A53DA"/>
    <w:rsid w:val="006A541C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B049B"/>
    <w:rsid w:val="006B077D"/>
    <w:rsid w:val="006B08C6"/>
    <w:rsid w:val="006B08F4"/>
    <w:rsid w:val="006B0A93"/>
    <w:rsid w:val="006B1673"/>
    <w:rsid w:val="006B16DC"/>
    <w:rsid w:val="006B17B0"/>
    <w:rsid w:val="006B21B9"/>
    <w:rsid w:val="006B22A3"/>
    <w:rsid w:val="006B2405"/>
    <w:rsid w:val="006B2426"/>
    <w:rsid w:val="006B3141"/>
    <w:rsid w:val="006B335F"/>
    <w:rsid w:val="006B34B5"/>
    <w:rsid w:val="006B36B1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A45"/>
    <w:rsid w:val="006B6B15"/>
    <w:rsid w:val="006B71F8"/>
    <w:rsid w:val="006C0A8B"/>
    <w:rsid w:val="006C10DF"/>
    <w:rsid w:val="006C12D1"/>
    <w:rsid w:val="006C1E1C"/>
    <w:rsid w:val="006C26C6"/>
    <w:rsid w:val="006C382F"/>
    <w:rsid w:val="006C3922"/>
    <w:rsid w:val="006C3D04"/>
    <w:rsid w:val="006C3EF0"/>
    <w:rsid w:val="006C454E"/>
    <w:rsid w:val="006C5275"/>
    <w:rsid w:val="006C5A57"/>
    <w:rsid w:val="006C5AA2"/>
    <w:rsid w:val="006C5B4D"/>
    <w:rsid w:val="006C60C4"/>
    <w:rsid w:val="006C6363"/>
    <w:rsid w:val="006C69A2"/>
    <w:rsid w:val="006C6A95"/>
    <w:rsid w:val="006C6B6C"/>
    <w:rsid w:val="006C73BB"/>
    <w:rsid w:val="006C75D2"/>
    <w:rsid w:val="006C7BA0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F6C"/>
    <w:rsid w:val="006D203B"/>
    <w:rsid w:val="006D2820"/>
    <w:rsid w:val="006D2B76"/>
    <w:rsid w:val="006D2E96"/>
    <w:rsid w:val="006D329E"/>
    <w:rsid w:val="006D3508"/>
    <w:rsid w:val="006D3560"/>
    <w:rsid w:val="006D38D4"/>
    <w:rsid w:val="006D39E7"/>
    <w:rsid w:val="006D48C4"/>
    <w:rsid w:val="006D4A81"/>
    <w:rsid w:val="006D4B93"/>
    <w:rsid w:val="006D4D70"/>
    <w:rsid w:val="006D5160"/>
    <w:rsid w:val="006D5A32"/>
    <w:rsid w:val="006D5F82"/>
    <w:rsid w:val="006D6693"/>
    <w:rsid w:val="006D6F4D"/>
    <w:rsid w:val="006D70EB"/>
    <w:rsid w:val="006D7516"/>
    <w:rsid w:val="006D76B7"/>
    <w:rsid w:val="006D77D5"/>
    <w:rsid w:val="006E039A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35A0"/>
    <w:rsid w:val="006E369A"/>
    <w:rsid w:val="006E3719"/>
    <w:rsid w:val="006E44E3"/>
    <w:rsid w:val="006E4A08"/>
    <w:rsid w:val="006E4E83"/>
    <w:rsid w:val="006E4EB9"/>
    <w:rsid w:val="006E502D"/>
    <w:rsid w:val="006E5576"/>
    <w:rsid w:val="006E5690"/>
    <w:rsid w:val="006E5905"/>
    <w:rsid w:val="006E5C2B"/>
    <w:rsid w:val="006E5D63"/>
    <w:rsid w:val="006E5EAA"/>
    <w:rsid w:val="006E6DF3"/>
    <w:rsid w:val="006E792D"/>
    <w:rsid w:val="006E7BD3"/>
    <w:rsid w:val="006F020F"/>
    <w:rsid w:val="006F0375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E54"/>
    <w:rsid w:val="006F3053"/>
    <w:rsid w:val="006F3521"/>
    <w:rsid w:val="006F3744"/>
    <w:rsid w:val="006F3807"/>
    <w:rsid w:val="006F3BF3"/>
    <w:rsid w:val="006F4081"/>
    <w:rsid w:val="006F5041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336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EC1"/>
    <w:rsid w:val="007023BD"/>
    <w:rsid w:val="00702A53"/>
    <w:rsid w:val="00702B05"/>
    <w:rsid w:val="00702E7D"/>
    <w:rsid w:val="00703612"/>
    <w:rsid w:val="00703751"/>
    <w:rsid w:val="00703A90"/>
    <w:rsid w:val="00703D90"/>
    <w:rsid w:val="0070420E"/>
    <w:rsid w:val="00704FAA"/>
    <w:rsid w:val="00705239"/>
    <w:rsid w:val="00705484"/>
    <w:rsid w:val="007064EB"/>
    <w:rsid w:val="0070697A"/>
    <w:rsid w:val="007074B1"/>
    <w:rsid w:val="007076F1"/>
    <w:rsid w:val="00707883"/>
    <w:rsid w:val="00707B82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6157"/>
    <w:rsid w:val="007161D0"/>
    <w:rsid w:val="007164F7"/>
    <w:rsid w:val="00716B59"/>
    <w:rsid w:val="00716BE9"/>
    <w:rsid w:val="0071747F"/>
    <w:rsid w:val="007205BE"/>
    <w:rsid w:val="007206AC"/>
    <w:rsid w:val="00720CA7"/>
    <w:rsid w:val="0072152C"/>
    <w:rsid w:val="00721A90"/>
    <w:rsid w:val="00721E43"/>
    <w:rsid w:val="007220AF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2718E"/>
    <w:rsid w:val="00727A0C"/>
    <w:rsid w:val="00727ADF"/>
    <w:rsid w:val="00727B96"/>
    <w:rsid w:val="00730EFB"/>
    <w:rsid w:val="007321CA"/>
    <w:rsid w:val="007328BD"/>
    <w:rsid w:val="00732CD3"/>
    <w:rsid w:val="00732D38"/>
    <w:rsid w:val="007333F8"/>
    <w:rsid w:val="00733488"/>
    <w:rsid w:val="00733B93"/>
    <w:rsid w:val="00733CE0"/>
    <w:rsid w:val="00734BF6"/>
    <w:rsid w:val="0073522A"/>
    <w:rsid w:val="00735641"/>
    <w:rsid w:val="00735DAB"/>
    <w:rsid w:val="007361AD"/>
    <w:rsid w:val="0073706F"/>
    <w:rsid w:val="007371FF"/>
    <w:rsid w:val="00737492"/>
    <w:rsid w:val="00737742"/>
    <w:rsid w:val="0074031E"/>
    <w:rsid w:val="00740388"/>
    <w:rsid w:val="00740E1A"/>
    <w:rsid w:val="00740FE6"/>
    <w:rsid w:val="007420EF"/>
    <w:rsid w:val="00742127"/>
    <w:rsid w:val="00742FF1"/>
    <w:rsid w:val="007431F1"/>
    <w:rsid w:val="00743B2B"/>
    <w:rsid w:val="00743C34"/>
    <w:rsid w:val="00744BC1"/>
    <w:rsid w:val="007450F1"/>
    <w:rsid w:val="00745C50"/>
    <w:rsid w:val="00745D1C"/>
    <w:rsid w:val="00745E66"/>
    <w:rsid w:val="00746631"/>
    <w:rsid w:val="00746E5A"/>
    <w:rsid w:val="0074713E"/>
    <w:rsid w:val="007477C2"/>
    <w:rsid w:val="0074796B"/>
    <w:rsid w:val="00747CB7"/>
    <w:rsid w:val="00750100"/>
    <w:rsid w:val="00750172"/>
    <w:rsid w:val="0075021A"/>
    <w:rsid w:val="00750889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BB4"/>
    <w:rsid w:val="00752F37"/>
    <w:rsid w:val="00752F8D"/>
    <w:rsid w:val="007532AE"/>
    <w:rsid w:val="00753D7D"/>
    <w:rsid w:val="007542EE"/>
    <w:rsid w:val="00754DBE"/>
    <w:rsid w:val="007552FB"/>
    <w:rsid w:val="00755487"/>
    <w:rsid w:val="00755F75"/>
    <w:rsid w:val="0075614D"/>
    <w:rsid w:val="007561C4"/>
    <w:rsid w:val="00757153"/>
    <w:rsid w:val="00757350"/>
    <w:rsid w:val="0075762F"/>
    <w:rsid w:val="0076043E"/>
    <w:rsid w:val="007606BA"/>
    <w:rsid w:val="007607C9"/>
    <w:rsid w:val="00760F0A"/>
    <w:rsid w:val="00761328"/>
    <w:rsid w:val="00761528"/>
    <w:rsid w:val="007617F6"/>
    <w:rsid w:val="00761B77"/>
    <w:rsid w:val="00762018"/>
    <w:rsid w:val="00762D25"/>
    <w:rsid w:val="00763C19"/>
    <w:rsid w:val="00763EE0"/>
    <w:rsid w:val="007640D9"/>
    <w:rsid w:val="00764182"/>
    <w:rsid w:val="00764215"/>
    <w:rsid w:val="007643A1"/>
    <w:rsid w:val="00764B40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70568"/>
    <w:rsid w:val="00772198"/>
    <w:rsid w:val="0077234F"/>
    <w:rsid w:val="007725CD"/>
    <w:rsid w:val="00773F52"/>
    <w:rsid w:val="0077411A"/>
    <w:rsid w:val="0077426A"/>
    <w:rsid w:val="0077459E"/>
    <w:rsid w:val="00774A0D"/>
    <w:rsid w:val="00774D3C"/>
    <w:rsid w:val="0077527F"/>
    <w:rsid w:val="007752FB"/>
    <w:rsid w:val="00775C52"/>
    <w:rsid w:val="00776492"/>
    <w:rsid w:val="007767E5"/>
    <w:rsid w:val="00776BE6"/>
    <w:rsid w:val="00776DC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B72"/>
    <w:rsid w:val="00790C12"/>
    <w:rsid w:val="00790C9D"/>
    <w:rsid w:val="00790F78"/>
    <w:rsid w:val="00791264"/>
    <w:rsid w:val="00791372"/>
    <w:rsid w:val="00791CC6"/>
    <w:rsid w:val="007920C1"/>
    <w:rsid w:val="00792415"/>
    <w:rsid w:val="007936A3"/>
    <w:rsid w:val="00793A28"/>
    <w:rsid w:val="00793EA2"/>
    <w:rsid w:val="00793EEC"/>
    <w:rsid w:val="00793F85"/>
    <w:rsid w:val="007941BB"/>
    <w:rsid w:val="007941FC"/>
    <w:rsid w:val="00794667"/>
    <w:rsid w:val="00794C9F"/>
    <w:rsid w:val="00795295"/>
    <w:rsid w:val="00795A02"/>
    <w:rsid w:val="00795B04"/>
    <w:rsid w:val="00795CC9"/>
    <w:rsid w:val="00796023"/>
    <w:rsid w:val="007964F8"/>
    <w:rsid w:val="00796600"/>
    <w:rsid w:val="00796D90"/>
    <w:rsid w:val="00796FCC"/>
    <w:rsid w:val="00797197"/>
    <w:rsid w:val="007973BC"/>
    <w:rsid w:val="0079775E"/>
    <w:rsid w:val="007A0644"/>
    <w:rsid w:val="007A1355"/>
    <w:rsid w:val="007A137F"/>
    <w:rsid w:val="007A139C"/>
    <w:rsid w:val="007A1DA7"/>
    <w:rsid w:val="007A2534"/>
    <w:rsid w:val="007A2808"/>
    <w:rsid w:val="007A2CB8"/>
    <w:rsid w:val="007A335E"/>
    <w:rsid w:val="007A37EB"/>
    <w:rsid w:val="007A3BC2"/>
    <w:rsid w:val="007A40F4"/>
    <w:rsid w:val="007A46E9"/>
    <w:rsid w:val="007A4F25"/>
    <w:rsid w:val="007A58F9"/>
    <w:rsid w:val="007A59B6"/>
    <w:rsid w:val="007A5AAB"/>
    <w:rsid w:val="007A5E57"/>
    <w:rsid w:val="007A678F"/>
    <w:rsid w:val="007A7A42"/>
    <w:rsid w:val="007A7DDD"/>
    <w:rsid w:val="007B0287"/>
    <w:rsid w:val="007B0568"/>
    <w:rsid w:val="007B0640"/>
    <w:rsid w:val="007B07F8"/>
    <w:rsid w:val="007B099A"/>
    <w:rsid w:val="007B0A10"/>
    <w:rsid w:val="007B1328"/>
    <w:rsid w:val="007B1349"/>
    <w:rsid w:val="007B1415"/>
    <w:rsid w:val="007B16BB"/>
    <w:rsid w:val="007B23EA"/>
    <w:rsid w:val="007B2482"/>
    <w:rsid w:val="007B2ABA"/>
    <w:rsid w:val="007B2F7A"/>
    <w:rsid w:val="007B3D4F"/>
    <w:rsid w:val="007B4111"/>
    <w:rsid w:val="007B493D"/>
    <w:rsid w:val="007B4989"/>
    <w:rsid w:val="007B52B4"/>
    <w:rsid w:val="007B5340"/>
    <w:rsid w:val="007B5461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986"/>
    <w:rsid w:val="007B7D4B"/>
    <w:rsid w:val="007C0B16"/>
    <w:rsid w:val="007C0FE6"/>
    <w:rsid w:val="007C16EA"/>
    <w:rsid w:val="007C18F4"/>
    <w:rsid w:val="007C1984"/>
    <w:rsid w:val="007C19EE"/>
    <w:rsid w:val="007C1E3A"/>
    <w:rsid w:val="007C2374"/>
    <w:rsid w:val="007C2805"/>
    <w:rsid w:val="007C28D7"/>
    <w:rsid w:val="007C2ED1"/>
    <w:rsid w:val="007C308B"/>
    <w:rsid w:val="007C3354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7"/>
    <w:rsid w:val="007D3545"/>
    <w:rsid w:val="007D386A"/>
    <w:rsid w:val="007D4113"/>
    <w:rsid w:val="007D47FE"/>
    <w:rsid w:val="007D4901"/>
    <w:rsid w:val="007D4AA5"/>
    <w:rsid w:val="007D5217"/>
    <w:rsid w:val="007D5270"/>
    <w:rsid w:val="007D535B"/>
    <w:rsid w:val="007D5525"/>
    <w:rsid w:val="007D57E9"/>
    <w:rsid w:val="007D5E2F"/>
    <w:rsid w:val="007D6034"/>
    <w:rsid w:val="007D6144"/>
    <w:rsid w:val="007D621A"/>
    <w:rsid w:val="007D63B6"/>
    <w:rsid w:val="007D727E"/>
    <w:rsid w:val="007D7887"/>
    <w:rsid w:val="007D7D1E"/>
    <w:rsid w:val="007E0197"/>
    <w:rsid w:val="007E132B"/>
    <w:rsid w:val="007E14B3"/>
    <w:rsid w:val="007E1573"/>
    <w:rsid w:val="007E16AE"/>
    <w:rsid w:val="007E1FD6"/>
    <w:rsid w:val="007E30F0"/>
    <w:rsid w:val="007E33B3"/>
    <w:rsid w:val="007E395D"/>
    <w:rsid w:val="007E3D80"/>
    <w:rsid w:val="007E3E16"/>
    <w:rsid w:val="007E4216"/>
    <w:rsid w:val="007E4516"/>
    <w:rsid w:val="007E4690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E61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43F9"/>
    <w:rsid w:val="008044B8"/>
    <w:rsid w:val="008047D0"/>
    <w:rsid w:val="00804A6C"/>
    <w:rsid w:val="00804EBF"/>
    <w:rsid w:val="00804F14"/>
    <w:rsid w:val="00805438"/>
    <w:rsid w:val="00806257"/>
    <w:rsid w:val="00806819"/>
    <w:rsid w:val="0080684A"/>
    <w:rsid w:val="00806AD7"/>
    <w:rsid w:val="00806C03"/>
    <w:rsid w:val="00807048"/>
    <w:rsid w:val="00807435"/>
    <w:rsid w:val="00807627"/>
    <w:rsid w:val="00807933"/>
    <w:rsid w:val="00807CCF"/>
    <w:rsid w:val="00810082"/>
    <w:rsid w:val="0081022D"/>
    <w:rsid w:val="00810A43"/>
    <w:rsid w:val="00810AF9"/>
    <w:rsid w:val="00810DA4"/>
    <w:rsid w:val="0081108A"/>
    <w:rsid w:val="008112A2"/>
    <w:rsid w:val="0081189C"/>
    <w:rsid w:val="00811AFB"/>
    <w:rsid w:val="00811C17"/>
    <w:rsid w:val="00811CC2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E41"/>
    <w:rsid w:val="00815010"/>
    <w:rsid w:val="00815283"/>
    <w:rsid w:val="008152C0"/>
    <w:rsid w:val="008155F2"/>
    <w:rsid w:val="0081620D"/>
    <w:rsid w:val="00816450"/>
    <w:rsid w:val="008164FA"/>
    <w:rsid w:val="00816CA7"/>
    <w:rsid w:val="00816EA1"/>
    <w:rsid w:val="0081749D"/>
    <w:rsid w:val="00817BB0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ABF"/>
    <w:rsid w:val="00822C4D"/>
    <w:rsid w:val="008242C8"/>
    <w:rsid w:val="00824934"/>
    <w:rsid w:val="00824986"/>
    <w:rsid w:val="00824EF3"/>
    <w:rsid w:val="008253A4"/>
    <w:rsid w:val="0082568E"/>
    <w:rsid w:val="008258EC"/>
    <w:rsid w:val="00825C42"/>
    <w:rsid w:val="008261DC"/>
    <w:rsid w:val="00826F22"/>
    <w:rsid w:val="008270F9"/>
    <w:rsid w:val="0082770D"/>
    <w:rsid w:val="00827A7D"/>
    <w:rsid w:val="00827B6B"/>
    <w:rsid w:val="00827C23"/>
    <w:rsid w:val="00827D06"/>
    <w:rsid w:val="00830995"/>
    <w:rsid w:val="00830FD2"/>
    <w:rsid w:val="00831B73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53F6"/>
    <w:rsid w:val="00835419"/>
    <w:rsid w:val="00835533"/>
    <w:rsid w:val="0083581E"/>
    <w:rsid w:val="00835879"/>
    <w:rsid w:val="008358E3"/>
    <w:rsid w:val="00835920"/>
    <w:rsid w:val="00836EBE"/>
    <w:rsid w:val="00836F62"/>
    <w:rsid w:val="00837067"/>
    <w:rsid w:val="008372FB"/>
    <w:rsid w:val="00837FE3"/>
    <w:rsid w:val="00840043"/>
    <w:rsid w:val="008400C6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63F"/>
    <w:rsid w:val="008447F9"/>
    <w:rsid w:val="008449C8"/>
    <w:rsid w:val="008452F6"/>
    <w:rsid w:val="00845A0C"/>
    <w:rsid w:val="00845C55"/>
    <w:rsid w:val="00846237"/>
    <w:rsid w:val="0084690D"/>
    <w:rsid w:val="00846B27"/>
    <w:rsid w:val="00846F3E"/>
    <w:rsid w:val="00847383"/>
    <w:rsid w:val="0084771C"/>
    <w:rsid w:val="00847727"/>
    <w:rsid w:val="008518E0"/>
    <w:rsid w:val="008523E3"/>
    <w:rsid w:val="00852444"/>
    <w:rsid w:val="0085250C"/>
    <w:rsid w:val="00852BAF"/>
    <w:rsid w:val="00852E0E"/>
    <w:rsid w:val="0085318E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57F32"/>
    <w:rsid w:val="00860590"/>
    <w:rsid w:val="0086074B"/>
    <w:rsid w:val="008607D7"/>
    <w:rsid w:val="008608B2"/>
    <w:rsid w:val="00860A1A"/>
    <w:rsid w:val="00860A5F"/>
    <w:rsid w:val="00860BBC"/>
    <w:rsid w:val="00860FCB"/>
    <w:rsid w:val="0086129D"/>
    <w:rsid w:val="008612BF"/>
    <w:rsid w:val="00861EC1"/>
    <w:rsid w:val="00862601"/>
    <w:rsid w:val="00863290"/>
    <w:rsid w:val="008638F4"/>
    <w:rsid w:val="00863E93"/>
    <w:rsid w:val="00864954"/>
    <w:rsid w:val="0086573D"/>
    <w:rsid w:val="0086592B"/>
    <w:rsid w:val="0086596D"/>
    <w:rsid w:val="00865C62"/>
    <w:rsid w:val="00865D87"/>
    <w:rsid w:val="00865F88"/>
    <w:rsid w:val="008666BC"/>
    <w:rsid w:val="008672E6"/>
    <w:rsid w:val="00867756"/>
    <w:rsid w:val="00867C57"/>
    <w:rsid w:val="008706A3"/>
    <w:rsid w:val="008707C5"/>
    <w:rsid w:val="00870A97"/>
    <w:rsid w:val="00871314"/>
    <w:rsid w:val="008713CD"/>
    <w:rsid w:val="00871641"/>
    <w:rsid w:val="00871A19"/>
    <w:rsid w:val="00873636"/>
    <w:rsid w:val="0087380B"/>
    <w:rsid w:val="00873936"/>
    <w:rsid w:val="00873F4B"/>
    <w:rsid w:val="0087445C"/>
    <w:rsid w:val="008745A6"/>
    <w:rsid w:val="00874867"/>
    <w:rsid w:val="00874E66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814B9"/>
    <w:rsid w:val="008815EC"/>
    <w:rsid w:val="00881B35"/>
    <w:rsid w:val="00881B7F"/>
    <w:rsid w:val="00881BC2"/>
    <w:rsid w:val="00882401"/>
    <w:rsid w:val="00882426"/>
    <w:rsid w:val="00882C2B"/>
    <w:rsid w:val="008836E9"/>
    <w:rsid w:val="00883E4E"/>
    <w:rsid w:val="008841E4"/>
    <w:rsid w:val="00884245"/>
    <w:rsid w:val="00884473"/>
    <w:rsid w:val="00884AC5"/>
    <w:rsid w:val="00884CDA"/>
    <w:rsid w:val="00885606"/>
    <w:rsid w:val="008858C3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966"/>
    <w:rsid w:val="00887C7F"/>
    <w:rsid w:val="00890186"/>
    <w:rsid w:val="008902FF"/>
    <w:rsid w:val="008905B7"/>
    <w:rsid w:val="008912E1"/>
    <w:rsid w:val="00891C62"/>
    <w:rsid w:val="00892821"/>
    <w:rsid w:val="00892DD6"/>
    <w:rsid w:val="00893C58"/>
    <w:rsid w:val="008940E4"/>
    <w:rsid w:val="0089453B"/>
    <w:rsid w:val="00894C3D"/>
    <w:rsid w:val="00894E47"/>
    <w:rsid w:val="00895693"/>
    <w:rsid w:val="00895BE2"/>
    <w:rsid w:val="0089628B"/>
    <w:rsid w:val="008963A3"/>
    <w:rsid w:val="00896FDD"/>
    <w:rsid w:val="0089711D"/>
    <w:rsid w:val="008978F0"/>
    <w:rsid w:val="008A081C"/>
    <w:rsid w:val="008A0971"/>
    <w:rsid w:val="008A0C03"/>
    <w:rsid w:val="008A198D"/>
    <w:rsid w:val="008A1D1B"/>
    <w:rsid w:val="008A216E"/>
    <w:rsid w:val="008A2274"/>
    <w:rsid w:val="008A2BB9"/>
    <w:rsid w:val="008A2C03"/>
    <w:rsid w:val="008A2C67"/>
    <w:rsid w:val="008A2E64"/>
    <w:rsid w:val="008A32BA"/>
    <w:rsid w:val="008A3A32"/>
    <w:rsid w:val="008A3F12"/>
    <w:rsid w:val="008A4084"/>
    <w:rsid w:val="008A4480"/>
    <w:rsid w:val="008A4577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F2C"/>
    <w:rsid w:val="008A62AF"/>
    <w:rsid w:val="008A6AF7"/>
    <w:rsid w:val="008A6BB2"/>
    <w:rsid w:val="008B0033"/>
    <w:rsid w:val="008B01BE"/>
    <w:rsid w:val="008B0729"/>
    <w:rsid w:val="008B0BB1"/>
    <w:rsid w:val="008B0EAF"/>
    <w:rsid w:val="008B1647"/>
    <w:rsid w:val="008B2252"/>
    <w:rsid w:val="008B2261"/>
    <w:rsid w:val="008B2C12"/>
    <w:rsid w:val="008B394C"/>
    <w:rsid w:val="008B4099"/>
    <w:rsid w:val="008B465C"/>
    <w:rsid w:val="008B49BD"/>
    <w:rsid w:val="008B4AC2"/>
    <w:rsid w:val="008B4AE2"/>
    <w:rsid w:val="008B4EA6"/>
    <w:rsid w:val="008B5493"/>
    <w:rsid w:val="008B5945"/>
    <w:rsid w:val="008B5A29"/>
    <w:rsid w:val="008B6119"/>
    <w:rsid w:val="008B6320"/>
    <w:rsid w:val="008B660E"/>
    <w:rsid w:val="008B6EBF"/>
    <w:rsid w:val="008B7649"/>
    <w:rsid w:val="008B76D8"/>
    <w:rsid w:val="008B774B"/>
    <w:rsid w:val="008B7BD7"/>
    <w:rsid w:val="008C01D4"/>
    <w:rsid w:val="008C0579"/>
    <w:rsid w:val="008C0734"/>
    <w:rsid w:val="008C0A54"/>
    <w:rsid w:val="008C0B85"/>
    <w:rsid w:val="008C0DA1"/>
    <w:rsid w:val="008C0F5C"/>
    <w:rsid w:val="008C11DE"/>
    <w:rsid w:val="008C185E"/>
    <w:rsid w:val="008C1BEF"/>
    <w:rsid w:val="008C23DB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71F"/>
    <w:rsid w:val="008C593C"/>
    <w:rsid w:val="008C5E4B"/>
    <w:rsid w:val="008C6267"/>
    <w:rsid w:val="008C6942"/>
    <w:rsid w:val="008C7466"/>
    <w:rsid w:val="008C762F"/>
    <w:rsid w:val="008C7860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35BF"/>
    <w:rsid w:val="008D44A7"/>
    <w:rsid w:val="008D494C"/>
    <w:rsid w:val="008D4964"/>
    <w:rsid w:val="008D4991"/>
    <w:rsid w:val="008D4B1E"/>
    <w:rsid w:val="008D4FD0"/>
    <w:rsid w:val="008D5D01"/>
    <w:rsid w:val="008D634D"/>
    <w:rsid w:val="008D6C12"/>
    <w:rsid w:val="008D7227"/>
    <w:rsid w:val="008D7FE1"/>
    <w:rsid w:val="008E06CC"/>
    <w:rsid w:val="008E1066"/>
    <w:rsid w:val="008E1083"/>
    <w:rsid w:val="008E1958"/>
    <w:rsid w:val="008E1BC5"/>
    <w:rsid w:val="008E2D55"/>
    <w:rsid w:val="008E42E2"/>
    <w:rsid w:val="008E4B0F"/>
    <w:rsid w:val="008E4DF4"/>
    <w:rsid w:val="008E57EB"/>
    <w:rsid w:val="008E57FD"/>
    <w:rsid w:val="008E5C45"/>
    <w:rsid w:val="008E5CF8"/>
    <w:rsid w:val="008E5EF8"/>
    <w:rsid w:val="008E6574"/>
    <w:rsid w:val="008E68C5"/>
    <w:rsid w:val="008E6A68"/>
    <w:rsid w:val="008E6CDD"/>
    <w:rsid w:val="008E6D6F"/>
    <w:rsid w:val="008E6ECA"/>
    <w:rsid w:val="008E6F7D"/>
    <w:rsid w:val="008E73A8"/>
    <w:rsid w:val="008E7453"/>
    <w:rsid w:val="008F0732"/>
    <w:rsid w:val="008F0835"/>
    <w:rsid w:val="008F0D5E"/>
    <w:rsid w:val="008F123A"/>
    <w:rsid w:val="008F1482"/>
    <w:rsid w:val="008F2323"/>
    <w:rsid w:val="008F233C"/>
    <w:rsid w:val="008F2BD7"/>
    <w:rsid w:val="008F2EC5"/>
    <w:rsid w:val="008F2EE2"/>
    <w:rsid w:val="008F324B"/>
    <w:rsid w:val="008F392A"/>
    <w:rsid w:val="008F3F29"/>
    <w:rsid w:val="008F4360"/>
    <w:rsid w:val="008F4BA3"/>
    <w:rsid w:val="008F4F8F"/>
    <w:rsid w:val="008F50B3"/>
    <w:rsid w:val="008F51FE"/>
    <w:rsid w:val="008F58E0"/>
    <w:rsid w:val="008F669B"/>
    <w:rsid w:val="008F6D8A"/>
    <w:rsid w:val="008F6DB3"/>
    <w:rsid w:val="008F7269"/>
    <w:rsid w:val="008F72DA"/>
    <w:rsid w:val="008F7A36"/>
    <w:rsid w:val="008F7F48"/>
    <w:rsid w:val="009004F6"/>
    <w:rsid w:val="00900F2B"/>
    <w:rsid w:val="00902159"/>
    <w:rsid w:val="00902678"/>
    <w:rsid w:val="0090285E"/>
    <w:rsid w:val="009028C1"/>
    <w:rsid w:val="00902A3C"/>
    <w:rsid w:val="00902BC4"/>
    <w:rsid w:val="00902D46"/>
    <w:rsid w:val="009038DB"/>
    <w:rsid w:val="0090467B"/>
    <w:rsid w:val="0090543F"/>
    <w:rsid w:val="009056A4"/>
    <w:rsid w:val="0090579C"/>
    <w:rsid w:val="00905A77"/>
    <w:rsid w:val="00905DF0"/>
    <w:rsid w:val="00905E21"/>
    <w:rsid w:val="00905E4C"/>
    <w:rsid w:val="00905FF6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488E"/>
    <w:rsid w:val="00914B52"/>
    <w:rsid w:val="00914BD1"/>
    <w:rsid w:val="00914D49"/>
    <w:rsid w:val="009152B5"/>
    <w:rsid w:val="00915519"/>
    <w:rsid w:val="0091551B"/>
    <w:rsid w:val="00916111"/>
    <w:rsid w:val="009164A3"/>
    <w:rsid w:val="009164CC"/>
    <w:rsid w:val="00916AC4"/>
    <w:rsid w:val="00916C21"/>
    <w:rsid w:val="00916C27"/>
    <w:rsid w:val="00917378"/>
    <w:rsid w:val="00917382"/>
    <w:rsid w:val="00917526"/>
    <w:rsid w:val="00917551"/>
    <w:rsid w:val="00917DFC"/>
    <w:rsid w:val="00920175"/>
    <w:rsid w:val="00920B73"/>
    <w:rsid w:val="00920F8D"/>
    <w:rsid w:val="00920FA2"/>
    <w:rsid w:val="009210EC"/>
    <w:rsid w:val="009211C0"/>
    <w:rsid w:val="009216C7"/>
    <w:rsid w:val="00921F3E"/>
    <w:rsid w:val="00922646"/>
    <w:rsid w:val="009226E3"/>
    <w:rsid w:val="009240D9"/>
    <w:rsid w:val="00924E20"/>
    <w:rsid w:val="00925586"/>
    <w:rsid w:val="0092588E"/>
    <w:rsid w:val="0092598E"/>
    <w:rsid w:val="00925A64"/>
    <w:rsid w:val="009266B6"/>
    <w:rsid w:val="009270CB"/>
    <w:rsid w:val="00927134"/>
    <w:rsid w:val="00927826"/>
    <w:rsid w:val="00930444"/>
    <w:rsid w:val="00930529"/>
    <w:rsid w:val="00930535"/>
    <w:rsid w:val="0093068B"/>
    <w:rsid w:val="009308ED"/>
    <w:rsid w:val="0093097F"/>
    <w:rsid w:val="00930E87"/>
    <w:rsid w:val="00931EE8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630E"/>
    <w:rsid w:val="00936340"/>
    <w:rsid w:val="00936651"/>
    <w:rsid w:val="00936767"/>
    <w:rsid w:val="009370C8"/>
    <w:rsid w:val="00937952"/>
    <w:rsid w:val="009379CF"/>
    <w:rsid w:val="0094043B"/>
    <w:rsid w:val="009404B9"/>
    <w:rsid w:val="009405C9"/>
    <w:rsid w:val="00941201"/>
    <w:rsid w:val="00941BB7"/>
    <w:rsid w:val="00941BDF"/>
    <w:rsid w:val="00941DEA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4459"/>
    <w:rsid w:val="00944B68"/>
    <w:rsid w:val="00944E85"/>
    <w:rsid w:val="00944EF6"/>
    <w:rsid w:val="009450DE"/>
    <w:rsid w:val="009455D6"/>
    <w:rsid w:val="00945E90"/>
    <w:rsid w:val="00946214"/>
    <w:rsid w:val="009463BD"/>
    <w:rsid w:val="009464D2"/>
    <w:rsid w:val="0094670A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7357"/>
    <w:rsid w:val="00957829"/>
    <w:rsid w:val="00957C68"/>
    <w:rsid w:val="00957E65"/>
    <w:rsid w:val="00960259"/>
    <w:rsid w:val="00960953"/>
    <w:rsid w:val="00960A5A"/>
    <w:rsid w:val="00960ABE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F88"/>
    <w:rsid w:val="009632C8"/>
    <w:rsid w:val="00963633"/>
    <w:rsid w:val="009636C0"/>
    <w:rsid w:val="009641BB"/>
    <w:rsid w:val="009643B3"/>
    <w:rsid w:val="00964A0C"/>
    <w:rsid w:val="0096534C"/>
    <w:rsid w:val="00965435"/>
    <w:rsid w:val="0096570F"/>
    <w:rsid w:val="0096596C"/>
    <w:rsid w:val="00965A19"/>
    <w:rsid w:val="00965AF3"/>
    <w:rsid w:val="00965D0B"/>
    <w:rsid w:val="00966127"/>
    <w:rsid w:val="00966EFD"/>
    <w:rsid w:val="00967537"/>
    <w:rsid w:val="00967549"/>
    <w:rsid w:val="0096790B"/>
    <w:rsid w:val="00967AFC"/>
    <w:rsid w:val="00967C93"/>
    <w:rsid w:val="00970A71"/>
    <w:rsid w:val="00970C97"/>
    <w:rsid w:val="009710F1"/>
    <w:rsid w:val="009714BD"/>
    <w:rsid w:val="00971838"/>
    <w:rsid w:val="00971F10"/>
    <w:rsid w:val="00972144"/>
    <w:rsid w:val="009726D1"/>
    <w:rsid w:val="009727AE"/>
    <w:rsid w:val="009728FA"/>
    <w:rsid w:val="00973664"/>
    <w:rsid w:val="00973703"/>
    <w:rsid w:val="0097397E"/>
    <w:rsid w:val="00973CF0"/>
    <w:rsid w:val="00973F03"/>
    <w:rsid w:val="0097404E"/>
    <w:rsid w:val="00974243"/>
    <w:rsid w:val="00974307"/>
    <w:rsid w:val="009755A3"/>
    <w:rsid w:val="009757FD"/>
    <w:rsid w:val="00975E86"/>
    <w:rsid w:val="00976143"/>
    <w:rsid w:val="0097661A"/>
    <w:rsid w:val="009769CD"/>
    <w:rsid w:val="00976BA4"/>
    <w:rsid w:val="00976F8E"/>
    <w:rsid w:val="00977104"/>
    <w:rsid w:val="0097736B"/>
    <w:rsid w:val="00977485"/>
    <w:rsid w:val="00977775"/>
    <w:rsid w:val="00977CFD"/>
    <w:rsid w:val="009806F6"/>
    <w:rsid w:val="0098075D"/>
    <w:rsid w:val="00980E1D"/>
    <w:rsid w:val="009816BA"/>
    <w:rsid w:val="00981A9B"/>
    <w:rsid w:val="00981C26"/>
    <w:rsid w:val="00981E05"/>
    <w:rsid w:val="00981F94"/>
    <w:rsid w:val="00981FAD"/>
    <w:rsid w:val="00982611"/>
    <w:rsid w:val="00982989"/>
    <w:rsid w:val="00982D7B"/>
    <w:rsid w:val="00982E64"/>
    <w:rsid w:val="009831B8"/>
    <w:rsid w:val="00983886"/>
    <w:rsid w:val="00983BAD"/>
    <w:rsid w:val="00984053"/>
    <w:rsid w:val="0098433E"/>
    <w:rsid w:val="00984757"/>
    <w:rsid w:val="00984849"/>
    <w:rsid w:val="00984A0D"/>
    <w:rsid w:val="009852D8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B1B"/>
    <w:rsid w:val="00990BA6"/>
    <w:rsid w:val="00990C49"/>
    <w:rsid w:val="00991497"/>
    <w:rsid w:val="00991937"/>
    <w:rsid w:val="00991A7F"/>
    <w:rsid w:val="00992C28"/>
    <w:rsid w:val="00992F26"/>
    <w:rsid w:val="009933CB"/>
    <w:rsid w:val="00993646"/>
    <w:rsid w:val="00993D9F"/>
    <w:rsid w:val="00994056"/>
    <w:rsid w:val="0099434F"/>
    <w:rsid w:val="009947B6"/>
    <w:rsid w:val="00994E12"/>
    <w:rsid w:val="009957A5"/>
    <w:rsid w:val="00995F69"/>
    <w:rsid w:val="0099636E"/>
    <w:rsid w:val="009963FB"/>
    <w:rsid w:val="0099677F"/>
    <w:rsid w:val="009971C2"/>
    <w:rsid w:val="00997776"/>
    <w:rsid w:val="009A068E"/>
    <w:rsid w:val="009A069E"/>
    <w:rsid w:val="009A0CA3"/>
    <w:rsid w:val="009A12EE"/>
    <w:rsid w:val="009A12F1"/>
    <w:rsid w:val="009A1976"/>
    <w:rsid w:val="009A1A4E"/>
    <w:rsid w:val="009A1ABD"/>
    <w:rsid w:val="009A1C0B"/>
    <w:rsid w:val="009A1ECA"/>
    <w:rsid w:val="009A1FAD"/>
    <w:rsid w:val="009A26A2"/>
    <w:rsid w:val="009A271B"/>
    <w:rsid w:val="009A32A8"/>
    <w:rsid w:val="009A3439"/>
    <w:rsid w:val="009A3739"/>
    <w:rsid w:val="009A378F"/>
    <w:rsid w:val="009A39AC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7007"/>
    <w:rsid w:val="009A70A5"/>
    <w:rsid w:val="009A7765"/>
    <w:rsid w:val="009A794D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8CC"/>
    <w:rsid w:val="009B5D7E"/>
    <w:rsid w:val="009B60E8"/>
    <w:rsid w:val="009B6915"/>
    <w:rsid w:val="009B6DD2"/>
    <w:rsid w:val="009B7BF9"/>
    <w:rsid w:val="009B7DB6"/>
    <w:rsid w:val="009C045A"/>
    <w:rsid w:val="009C05D8"/>
    <w:rsid w:val="009C0AF4"/>
    <w:rsid w:val="009C1126"/>
    <w:rsid w:val="009C17B0"/>
    <w:rsid w:val="009C1A86"/>
    <w:rsid w:val="009C1B4F"/>
    <w:rsid w:val="009C1D0A"/>
    <w:rsid w:val="009C20C3"/>
    <w:rsid w:val="009C24CA"/>
    <w:rsid w:val="009C29A1"/>
    <w:rsid w:val="009C2B0C"/>
    <w:rsid w:val="009C30FA"/>
    <w:rsid w:val="009C3507"/>
    <w:rsid w:val="009C36D8"/>
    <w:rsid w:val="009C39A3"/>
    <w:rsid w:val="009C3DD9"/>
    <w:rsid w:val="009C3F8D"/>
    <w:rsid w:val="009C47EE"/>
    <w:rsid w:val="009C485E"/>
    <w:rsid w:val="009C4A65"/>
    <w:rsid w:val="009C4C78"/>
    <w:rsid w:val="009C4CED"/>
    <w:rsid w:val="009C6120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1643"/>
    <w:rsid w:val="009E1F32"/>
    <w:rsid w:val="009E2138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78D"/>
    <w:rsid w:val="009E785F"/>
    <w:rsid w:val="009E796E"/>
    <w:rsid w:val="009E7A10"/>
    <w:rsid w:val="009E7BE2"/>
    <w:rsid w:val="009F0B03"/>
    <w:rsid w:val="009F1029"/>
    <w:rsid w:val="009F1210"/>
    <w:rsid w:val="009F1811"/>
    <w:rsid w:val="009F2724"/>
    <w:rsid w:val="009F2E91"/>
    <w:rsid w:val="009F31DC"/>
    <w:rsid w:val="009F38F7"/>
    <w:rsid w:val="009F394C"/>
    <w:rsid w:val="009F3B96"/>
    <w:rsid w:val="009F3BA6"/>
    <w:rsid w:val="009F435F"/>
    <w:rsid w:val="009F493E"/>
    <w:rsid w:val="009F4AE3"/>
    <w:rsid w:val="009F4AF3"/>
    <w:rsid w:val="009F4CD6"/>
    <w:rsid w:val="009F4F47"/>
    <w:rsid w:val="009F5E0B"/>
    <w:rsid w:val="009F608C"/>
    <w:rsid w:val="009F6553"/>
    <w:rsid w:val="009F6704"/>
    <w:rsid w:val="009F68B1"/>
    <w:rsid w:val="009F6BA7"/>
    <w:rsid w:val="009F7053"/>
    <w:rsid w:val="009F73A2"/>
    <w:rsid w:val="009F758E"/>
    <w:rsid w:val="009F77EB"/>
    <w:rsid w:val="00A0047B"/>
    <w:rsid w:val="00A00554"/>
    <w:rsid w:val="00A00AA9"/>
    <w:rsid w:val="00A00C36"/>
    <w:rsid w:val="00A00EF0"/>
    <w:rsid w:val="00A01073"/>
    <w:rsid w:val="00A011BE"/>
    <w:rsid w:val="00A013FD"/>
    <w:rsid w:val="00A023FF"/>
    <w:rsid w:val="00A02627"/>
    <w:rsid w:val="00A0303B"/>
    <w:rsid w:val="00A05061"/>
    <w:rsid w:val="00A051ED"/>
    <w:rsid w:val="00A0597E"/>
    <w:rsid w:val="00A05CC4"/>
    <w:rsid w:val="00A060C7"/>
    <w:rsid w:val="00A06400"/>
    <w:rsid w:val="00A0683B"/>
    <w:rsid w:val="00A06DA3"/>
    <w:rsid w:val="00A0763C"/>
    <w:rsid w:val="00A07A77"/>
    <w:rsid w:val="00A07BDF"/>
    <w:rsid w:val="00A103E4"/>
    <w:rsid w:val="00A104D3"/>
    <w:rsid w:val="00A108D5"/>
    <w:rsid w:val="00A10DB5"/>
    <w:rsid w:val="00A1103B"/>
    <w:rsid w:val="00A11368"/>
    <w:rsid w:val="00A11D1A"/>
    <w:rsid w:val="00A11F42"/>
    <w:rsid w:val="00A11F60"/>
    <w:rsid w:val="00A11FEA"/>
    <w:rsid w:val="00A129B7"/>
    <w:rsid w:val="00A12EA3"/>
    <w:rsid w:val="00A131EE"/>
    <w:rsid w:val="00A1320E"/>
    <w:rsid w:val="00A13295"/>
    <w:rsid w:val="00A138B9"/>
    <w:rsid w:val="00A13906"/>
    <w:rsid w:val="00A13BA7"/>
    <w:rsid w:val="00A13DB0"/>
    <w:rsid w:val="00A13EB9"/>
    <w:rsid w:val="00A14630"/>
    <w:rsid w:val="00A14867"/>
    <w:rsid w:val="00A14AF4"/>
    <w:rsid w:val="00A15692"/>
    <w:rsid w:val="00A15EEE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1F1C"/>
    <w:rsid w:val="00A22105"/>
    <w:rsid w:val="00A224F5"/>
    <w:rsid w:val="00A2268A"/>
    <w:rsid w:val="00A22E14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FFA"/>
    <w:rsid w:val="00A25BCD"/>
    <w:rsid w:val="00A25D17"/>
    <w:rsid w:val="00A26152"/>
    <w:rsid w:val="00A2625F"/>
    <w:rsid w:val="00A265A8"/>
    <w:rsid w:val="00A26746"/>
    <w:rsid w:val="00A27073"/>
    <w:rsid w:val="00A271B6"/>
    <w:rsid w:val="00A277C4"/>
    <w:rsid w:val="00A27C8A"/>
    <w:rsid w:val="00A30481"/>
    <w:rsid w:val="00A305FB"/>
    <w:rsid w:val="00A31192"/>
    <w:rsid w:val="00A31BA6"/>
    <w:rsid w:val="00A3215F"/>
    <w:rsid w:val="00A33665"/>
    <w:rsid w:val="00A338CB"/>
    <w:rsid w:val="00A339AE"/>
    <w:rsid w:val="00A35250"/>
    <w:rsid w:val="00A35425"/>
    <w:rsid w:val="00A35E7F"/>
    <w:rsid w:val="00A35FF1"/>
    <w:rsid w:val="00A36D81"/>
    <w:rsid w:val="00A36DAC"/>
    <w:rsid w:val="00A36E0A"/>
    <w:rsid w:val="00A37028"/>
    <w:rsid w:val="00A40766"/>
    <w:rsid w:val="00A41137"/>
    <w:rsid w:val="00A4121A"/>
    <w:rsid w:val="00A418A7"/>
    <w:rsid w:val="00A41A35"/>
    <w:rsid w:val="00A428C4"/>
    <w:rsid w:val="00A42A66"/>
    <w:rsid w:val="00A42CB6"/>
    <w:rsid w:val="00A430B6"/>
    <w:rsid w:val="00A43546"/>
    <w:rsid w:val="00A44681"/>
    <w:rsid w:val="00A45182"/>
    <w:rsid w:val="00A451F5"/>
    <w:rsid w:val="00A45B55"/>
    <w:rsid w:val="00A45D11"/>
    <w:rsid w:val="00A461DB"/>
    <w:rsid w:val="00A465D2"/>
    <w:rsid w:val="00A4687D"/>
    <w:rsid w:val="00A46E28"/>
    <w:rsid w:val="00A47874"/>
    <w:rsid w:val="00A47BB0"/>
    <w:rsid w:val="00A500EE"/>
    <w:rsid w:val="00A505CB"/>
    <w:rsid w:val="00A50693"/>
    <w:rsid w:val="00A50893"/>
    <w:rsid w:val="00A5217A"/>
    <w:rsid w:val="00A528A7"/>
    <w:rsid w:val="00A52A70"/>
    <w:rsid w:val="00A52D04"/>
    <w:rsid w:val="00A52D6F"/>
    <w:rsid w:val="00A53412"/>
    <w:rsid w:val="00A53A8E"/>
    <w:rsid w:val="00A542B2"/>
    <w:rsid w:val="00A549E4"/>
    <w:rsid w:val="00A54DE9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E3D"/>
    <w:rsid w:val="00A613BF"/>
    <w:rsid w:val="00A620CC"/>
    <w:rsid w:val="00A62399"/>
    <w:rsid w:val="00A6257E"/>
    <w:rsid w:val="00A62EA2"/>
    <w:rsid w:val="00A634E9"/>
    <w:rsid w:val="00A635DA"/>
    <w:rsid w:val="00A637D1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81B"/>
    <w:rsid w:val="00A65C0D"/>
    <w:rsid w:val="00A65C94"/>
    <w:rsid w:val="00A65F21"/>
    <w:rsid w:val="00A6668A"/>
    <w:rsid w:val="00A66783"/>
    <w:rsid w:val="00A668E4"/>
    <w:rsid w:val="00A66A9B"/>
    <w:rsid w:val="00A67622"/>
    <w:rsid w:val="00A67BC2"/>
    <w:rsid w:val="00A67DCF"/>
    <w:rsid w:val="00A67FFC"/>
    <w:rsid w:val="00A7075D"/>
    <w:rsid w:val="00A7088D"/>
    <w:rsid w:val="00A70946"/>
    <w:rsid w:val="00A70FB2"/>
    <w:rsid w:val="00A71BE7"/>
    <w:rsid w:val="00A71EC6"/>
    <w:rsid w:val="00A73273"/>
    <w:rsid w:val="00A73769"/>
    <w:rsid w:val="00A737E2"/>
    <w:rsid w:val="00A7394B"/>
    <w:rsid w:val="00A73B77"/>
    <w:rsid w:val="00A73C63"/>
    <w:rsid w:val="00A745E1"/>
    <w:rsid w:val="00A7467D"/>
    <w:rsid w:val="00A749AE"/>
    <w:rsid w:val="00A74EAF"/>
    <w:rsid w:val="00A74F45"/>
    <w:rsid w:val="00A7549A"/>
    <w:rsid w:val="00A754C4"/>
    <w:rsid w:val="00A75E02"/>
    <w:rsid w:val="00A76B94"/>
    <w:rsid w:val="00A76D8D"/>
    <w:rsid w:val="00A8014E"/>
    <w:rsid w:val="00A805BD"/>
    <w:rsid w:val="00A80FAD"/>
    <w:rsid w:val="00A812B4"/>
    <w:rsid w:val="00A816A3"/>
    <w:rsid w:val="00A818BF"/>
    <w:rsid w:val="00A81C9C"/>
    <w:rsid w:val="00A81EF2"/>
    <w:rsid w:val="00A8246F"/>
    <w:rsid w:val="00A82AC6"/>
    <w:rsid w:val="00A83488"/>
    <w:rsid w:val="00A84480"/>
    <w:rsid w:val="00A8489D"/>
    <w:rsid w:val="00A84D12"/>
    <w:rsid w:val="00A84EF4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818"/>
    <w:rsid w:val="00A87BFE"/>
    <w:rsid w:val="00A87CF6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540E"/>
    <w:rsid w:val="00A9584A"/>
    <w:rsid w:val="00A95935"/>
    <w:rsid w:val="00A962F9"/>
    <w:rsid w:val="00A963D0"/>
    <w:rsid w:val="00A96B2D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0AE"/>
    <w:rsid w:val="00AA4948"/>
    <w:rsid w:val="00AA4A78"/>
    <w:rsid w:val="00AA5A4A"/>
    <w:rsid w:val="00AA6509"/>
    <w:rsid w:val="00AA664E"/>
    <w:rsid w:val="00AA6E4B"/>
    <w:rsid w:val="00AA7C15"/>
    <w:rsid w:val="00AA7F8E"/>
    <w:rsid w:val="00AB0B28"/>
    <w:rsid w:val="00AB0E28"/>
    <w:rsid w:val="00AB0FD8"/>
    <w:rsid w:val="00AB10EF"/>
    <w:rsid w:val="00AB1BD2"/>
    <w:rsid w:val="00AB205B"/>
    <w:rsid w:val="00AB2099"/>
    <w:rsid w:val="00AB2FD6"/>
    <w:rsid w:val="00AB3473"/>
    <w:rsid w:val="00AB35D7"/>
    <w:rsid w:val="00AB36D5"/>
    <w:rsid w:val="00AB3E9E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C0142"/>
    <w:rsid w:val="00AC0414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2A0"/>
    <w:rsid w:val="00AC3907"/>
    <w:rsid w:val="00AC3E13"/>
    <w:rsid w:val="00AC3E77"/>
    <w:rsid w:val="00AC4536"/>
    <w:rsid w:val="00AC4AB7"/>
    <w:rsid w:val="00AC4B30"/>
    <w:rsid w:val="00AC5295"/>
    <w:rsid w:val="00AC54DE"/>
    <w:rsid w:val="00AC5582"/>
    <w:rsid w:val="00AC5F01"/>
    <w:rsid w:val="00AC5F49"/>
    <w:rsid w:val="00AC6023"/>
    <w:rsid w:val="00AC63C2"/>
    <w:rsid w:val="00AC644F"/>
    <w:rsid w:val="00AC6AC1"/>
    <w:rsid w:val="00AC6B23"/>
    <w:rsid w:val="00AC6CD3"/>
    <w:rsid w:val="00AC6D96"/>
    <w:rsid w:val="00AC7310"/>
    <w:rsid w:val="00AC7476"/>
    <w:rsid w:val="00AC7586"/>
    <w:rsid w:val="00AC7A92"/>
    <w:rsid w:val="00AC7C6C"/>
    <w:rsid w:val="00AD0017"/>
    <w:rsid w:val="00AD05AF"/>
    <w:rsid w:val="00AD0947"/>
    <w:rsid w:val="00AD10BD"/>
    <w:rsid w:val="00AD1331"/>
    <w:rsid w:val="00AD139B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2BF"/>
    <w:rsid w:val="00AD530A"/>
    <w:rsid w:val="00AD5682"/>
    <w:rsid w:val="00AD5F1C"/>
    <w:rsid w:val="00AD5F6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D7F33"/>
    <w:rsid w:val="00AE00F5"/>
    <w:rsid w:val="00AE0861"/>
    <w:rsid w:val="00AE12B5"/>
    <w:rsid w:val="00AE1579"/>
    <w:rsid w:val="00AE1A4E"/>
    <w:rsid w:val="00AE20D3"/>
    <w:rsid w:val="00AE2248"/>
    <w:rsid w:val="00AE26F0"/>
    <w:rsid w:val="00AE29F4"/>
    <w:rsid w:val="00AE31C4"/>
    <w:rsid w:val="00AE3260"/>
    <w:rsid w:val="00AE38E0"/>
    <w:rsid w:val="00AE3D25"/>
    <w:rsid w:val="00AE3D9C"/>
    <w:rsid w:val="00AE40B8"/>
    <w:rsid w:val="00AE4AB9"/>
    <w:rsid w:val="00AE501B"/>
    <w:rsid w:val="00AE51AA"/>
    <w:rsid w:val="00AE5A91"/>
    <w:rsid w:val="00AE7679"/>
    <w:rsid w:val="00AE7707"/>
    <w:rsid w:val="00AE79D0"/>
    <w:rsid w:val="00AE7FEB"/>
    <w:rsid w:val="00AF0E35"/>
    <w:rsid w:val="00AF1048"/>
    <w:rsid w:val="00AF107F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C83"/>
    <w:rsid w:val="00AF77D8"/>
    <w:rsid w:val="00AF7CF5"/>
    <w:rsid w:val="00AF7D7A"/>
    <w:rsid w:val="00B000A8"/>
    <w:rsid w:val="00B01005"/>
    <w:rsid w:val="00B0156A"/>
    <w:rsid w:val="00B01689"/>
    <w:rsid w:val="00B0175E"/>
    <w:rsid w:val="00B018EE"/>
    <w:rsid w:val="00B01DBA"/>
    <w:rsid w:val="00B02730"/>
    <w:rsid w:val="00B03391"/>
    <w:rsid w:val="00B03485"/>
    <w:rsid w:val="00B03661"/>
    <w:rsid w:val="00B0395D"/>
    <w:rsid w:val="00B03B51"/>
    <w:rsid w:val="00B0464E"/>
    <w:rsid w:val="00B04B75"/>
    <w:rsid w:val="00B04C4A"/>
    <w:rsid w:val="00B04DBD"/>
    <w:rsid w:val="00B05ECC"/>
    <w:rsid w:val="00B061C3"/>
    <w:rsid w:val="00B06390"/>
    <w:rsid w:val="00B0696A"/>
    <w:rsid w:val="00B074A4"/>
    <w:rsid w:val="00B07C78"/>
    <w:rsid w:val="00B103C5"/>
    <w:rsid w:val="00B107AC"/>
    <w:rsid w:val="00B108DF"/>
    <w:rsid w:val="00B109B4"/>
    <w:rsid w:val="00B10BD1"/>
    <w:rsid w:val="00B10DA1"/>
    <w:rsid w:val="00B10E9A"/>
    <w:rsid w:val="00B1143A"/>
    <w:rsid w:val="00B114F6"/>
    <w:rsid w:val="00B1153B"/>
    <w:rsid w:val="00B1192E"/>
    <w:rsid w:val="00B11A88"/>
    <w:rsid w:val="00B1217E"/>
    <w:rsid w:val="00B12720"/>
    <w:rsid w:val="00B1316B"/>
    <w:rsid w:val="00B134B6"/>
    <w:rsid w:val="00B137FF"/>
    <w:rsid w:val="00B13D82"/>
    <w:rsid w:val="00B14418"/>
    <w:rsid w:val="00B14560"/>
    <w:rsid w:val="00B15532"/>
    <w:rsid w:val="00B1573B"/>
    <w:rsid w:val="00B1577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5BA"/>
    <w:rsid w:val="00B22874"/>
    <w:rsid w:val="00B22A3E"/>
    <w:rsid w:val="00B23501"/>
    <w:rsid w:val="00B236B5"/>
    <w:rsid w:val="00B2373F"/>
    <w:rsid w:val="00B24167"/>
    <w:rsid w:val="00B24672"/>
    <w:rsid w:val="00B24C0B"/>
    <w:rsid w:val="00B24CFD"/>
    <w:rsid w:val="00B24F4B"/>
    <w:rsid w:val="00B2505E"/>
    <w:rsid w:val="00B251D5"/>
    <w:rsid w:val="00B25E02"/>
    <w:rsid w:val="00B25E44"/>
    <w:rsid w:val="00B26055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D5F"/>
    <w:rsid w:val="00B3128C"/>
    <w:rsid w:val="00B313EE"/>
    <w:rsid w:val="00B31911"/>
    <w:rsid w:val="00B31A87"/>
    <w:rsid w:val="00B31D5D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4293"/>
    <w:rsid w:val="00B34413"/>
    <w:rsid w:val="00B34B14"/>
    <w:rsid w:val="00B34BE2"/>
    <w:rsid w:val="00B34EA7"/>
    <w:rsid w:val="00B351B5"/>
    <w:rsid w:val="00B35833"/>
    <w:rsid w:val="00B359D0"/>
    <w:rsid w:val="00B359D4"/>
    <w:rsid w:val="00B35B8C"/>
    <w:rsid w:val="00B3721A"/>
    <w:rsid w:val="00B377DE"/>
    <w:rsid w:val="00B37CF1"/>
    <w:rsid w:val="00B40622"/>
    <w:rsid w:val="00B40B4C"/>
    <w:rsid w:val="00B40CF9"/>
    <w:rsid w:val="00B40F48"/>
    <w:rsid w:val="00B411CF"/>
    <w:rsid w:val="00B41856"/>
    <w:rsid w:val="00B419A8"/>
    <w:rsid w:val="00B41D7F"/>
    <w:rsid w:val="00B42500"/>
    <w:rsid w:val="00B4272E"/>
    <w:rsid w:val="00B42917"/>
    <w:rsid w:val="00B42A2E"/>
    <w:rsid w:val="00B42E2C"/>
    <w:rsid w:val="00B43F6B"/>
    <w:rsid w:val="00B44449"/>
    <w:rsid w:val="00B44562"/>
    <w:rsid w:val="00B4548D"/>
    <w:rsid w:val="00B463D4"/>
    <w:rsid w:val="00B464FB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288D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6B5"/>
    <w:rsid w:val="00B577B0"/>
    <w:rsid w:val="00B579EB"/>
    <w:rsid w:val="00B57A88"/>
    <w:rsid w:val="00B57D6A"/>
    <w:rsid w:val="00B60112"/>
    <w:rsid w:val="00B60224"/>
    <w:rsid w:val="00B60926"/>
    <w:rsid w:val="00B61E1F"/>
    <w:rsid w:val="00B621A2"/>
    <w:rsid w:val="00B624A4"/>
    <w:rsid w:val="00B624C8"/>
    <w:rsid w:val="00B6280B"/>
    <w:rsid w:val="00B62DA2"/>
    <w:rsid w:val="00B62EE9"/>
    <w:rsid w:val="00B63AA3"/>
    <w:rsid w:val="00B64388"/>
    <w:rsid w:val="00B64D48"/>
    <w:rsid w:val="00B65641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E7"/>
    <w:rsid w:val="00B741FD"/>
    <w:rsid w:val="00B7438E"/>
    <w:rsid w:val="00B7449A"/>
    <w:rsid w:val="00B745C2"/>
    <w:rsid w:val="00B758C2"/>
    <w:rsid w:val="00B76BCE"/>
    <w:rsid w:val="00B77963"/>
    <w:rsid w:val="00B77D17"/>
    <w:rsid w:val="00B817F8"/>
    <w:rsid w:val="00B81887"/>
    <w:rsid w:val="00B82202"/>
    <w:rsid w:val="00B82AAF"/>
    <w:rsid w:val="00B82B0F"/>
    <w:rsid w:val="00B83456"/>
    <w:rsid w:val="00B83AB6"/>
    <w:rsid w:val="00B844AC"/>
    <w:rsid w:val="00B84664"/>
    <w:rsid w:val="00B847D9"/>
    <w:rsid w:val="00B84C1B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32B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C7"/>
    <w:rsid w:val="00B945B2"/>
    <w:rsid w:val="00B94771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A24"/>
    <w:rsid w:val="00BA1AFE"/>
    <w:rsid w:val="00BA1F94"/>
    <w:rsid w:val="00BA2128"/>
    <w:rsid w:val="00BA2F85"/>
    <w:rsid w:val="00BA3D3D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21B"/>
    <w:rsid w:val="00BA744F"/>
    <w:rsid w:val="00BA7B5B"/>
    <w:rsid w:val="00BA7C3C"/>
    <w:rsid w:val="00BB0137"/>
    <w:rsid w:val="00BB022B"/>
    <w:rsid w:val="00BB043F"/>
    <w:rsid w:val="00BB0820"/>
    <w:rsid w:val="00BB09D2"/>
    <w:rsid w:val="00BB1309"/>
    <w:rsid w:val="00BB19AA"/>
    <w:rsid w:val="00BB209F"/>
    <w:rsid w:val="00BB2652"/>
    <w:rsid w:val="00BB3B26"/>
    <w:rsid w:val="00BB4A08"/>
    <w:rsid w:val="00BB4D05"/>
    <w:rsid w:val="00BB53A3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1AB"/>
    <w:rsid w:val="00BC12EC"/>
    <w:rsid w:val="00BC17FE"/>
    <w:rsid w:val="00BC2178"/>
    <w:rsid w:val="00BC23F7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80D"/>
    <w:rsid w:val="00BC5E08"/>
    <w:rsid w:val="00BC63E2"/>
    <w:rsid w:val="00BC6447"/>
    <w:rsid w:val="00BC6564"/>
    <w:rsid w:val="00BC7070"/>
    <w:rsid w:val="00BC71FB"/>
    <w:rsid w:val="00BC74A8"/>
    <w:rsid w:val="00BD026A"/>
    <w:rsid w:val="00BD05C1"/>
    <w:rsid w:val="00BD1640"/>
    <w:rsid w:val="00BD17FF"/>
    <w:rsid w:val="00BD1E34"/>
    <w:rsid w:val="00BD2468"/>
    <w:rsid w:val="00BD2EB0"/>
    <w:rsid w:val="00BD2FC2"/>
    <w:rsid w:val="00BD2FF6"/>
    <w:rsid w:val="00BD360C"/>
    <w:rsid w:val="00BD3765"/>
    <w:rsid w:val="00BD3CDA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E0110"/>
    <w:rsid w:val="00BE1A7C"/>
    <w:rsid w:val="00BE1F06"/>
    <w:rsid w:val="00BE1F5A"/>
    <w:rsid w:val="00BE1FBA"/>
    <w:rsid w:val="00BE224E"/>
    <w:rsid w:val="00BE29DF"/>
    <w:rsid w:val="00BE2D0F"/>
    <w:rsid w:val="00BE33F2"/>
    <w:rsid w:val="00BE4597"/>
    <w:rsid w:val="00BE4D15"/>
    <w:rsid w:val="00BE53D4"/>
    <w:rsid w:val="00BE563C"/>
    <w:rsid w:val="00BE5B52"/>
    <w:rsid w:val="00BE6248"/>
    <w:rsid w:val="00BE6357"/>
    <w:rsid w:val="00BE6D4D"/>
    <w:rsid w:val="00BE70B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C22"/>
    <w:rsid w:val="00C02A0C"/>
    <w:rsid w:val="00C0310A"/>
    <w:rsid w:val="00C03A0D"/>
    <w:rsid w:val="00C03C24"/>
    <w:rsid w:val="00C03C30"/>
    <w:rsid w:val="00C03EB2"/>
    <w:rsid w:val="00C0407E"/>
    <w:rsid w:val="00C04FF8"/>
    <w:rsid w:val="00C05324"/>
    <w:rsid w:val="00C06660"/>
    <w:rsid w:val="00C06A7A"/>
    <w:rsid w:val="00C06B0D"/>
    <w:rsid w:val="00C07165"/>
    <w:rsid w:val="00C074CA"/>
    <w:rsid w:val="00C0762C"/>
    <w:rsid w:val="00C07792"/>
    <w:rsid w:val="00C07952"/>
    <w:rsid w:val="00C07DC5"/>
    <w:rsid w:val="00C10646"/>
    <w:rsid w:val="00C11050"/>
    <w:rsid w:val="00C1181F"/>
    <w:rsid w:val="00C11AF9"/>
    <w:rsid w:val="00C11EA2"/>
    <w:rsid w:val="00C11EB2"/>
    <w:rsid w:val="00C1227D"/>
    <w:rsid w:val="00C12D57"/>
    <w:rsid w:val="00C13849"/>
    <w:rsid w:val="00C13C53"/>
    <w:rsid w:val="00C144DB"/>
    <w:rsid w:val="00C1453F"/>
    <w:rsid w:val="00C14561"/>
    <w:rsid w:val="00C14655"/>
    <w:rsid w:val="00C1496A"/>
    <w:rsid w:val="00C14C3F"/>
    <w:rsid w:val="00C151A5"/>
    <w:rsid w:val="00C153F8"/>
    <w:rsid w:val="00C15585"/>
    <w:rsid w:val="00C15F46"/>
    <w:rsid w:val="00C16017"/>
    <w:rsid w:val="00C16356"/>
    <w:rsid w:val="00C1681C"/>
    <w:rsid w:val="00C16A19"/>
    <w:rsid w:val="00C16CDB"/>
    <w:rsid w:val="00C16DAA"/>
    <w:rsid w:val="00C171E1"/>
    <w:rsid w:val="00C1733C"/>
    <w:rsid w:val="00C178F0"/>
    <w:rsid w:val="00C17CC1"/>
    <w:rsid w:val="00C20583"/>
    <w:rsid w:val="00C20E20"/>
    <w:rsid w:val="00C216B8"/>
    <w:rsid w:val="00C21B9A"/>
    <w:rsid w:val="00C21F5D"/>
    <w:rsid w:val="00C21FD8"/>
    <w:rsid w:val="00C222C3"/>
    <w:rsid w:val="00C22486"/>
    <w:rsid w:val="00C2321E"/>
    <w:rsid w:val="00C23267"/>
    <w:rsid w:val="00C23420"/>
    <w:rsid w:val="00C238A4"/>
    <w:rsid w:val="00C241D1"/>
    <w:rsid w:val="00C2440B"/>
    <w:rsid w:val="00C24437"/>
    <w:rsid w:val="00C24634"/>
    <w:rsid w:val="00C247C2"/>
    <w:rsid w:val="00C2482E"/>
    <w:rsid w:val="00C24945"/>
    <w:rsid w:val="00C24E6C"/>
    <w:rsid w:val="00C254D6"/>
    <w:rsid w:val="00C254E1"/>
    <w:rsid w:val="00C25943"/>
    <w:rsid w:val="00C25BD2"/>
    <w:rsid w:val="00C25E15"/>
    <w:rsid w:val="00C25F2E"/>
    <w:rsid w:val="00C2668A"/>
    <w:rsid w:val="00C26790"/>
    <w:rsid w:val="00C26DFD"/>
    <w:rsid w:val="00C279D7"/>
    <w:rsid w:val="00C27FB4"/>
    <w:rsid w:val="00C302B0"/>
    <w:rsid w:val="00C302B8"/>
    <w:rsid w:val="00C306D4"/>
    <w:rsid w:val="00C30AFD"/>
    <w:rsid w:val="00C30BE5"/>
    <w:rsid w:val="00C30CC0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707C"/>
    <w:rsid w:val="00C370A3"/>
    <w:rsid w:val="00C374D4"/>
    <w:rsid w:val="00C379B4"/>
    <w:rsid w:val="00C37ECA"/>
    <w:rsid w:val="00C4071B"/>
    <w:rsid w:val="00C40A0E"/>
    <w:rsid w:val="00C40A99"/>
    <w:rsid w:val="00C4157B"/>
    <w:rsid w:val="00C419AE"/>
    <w:rsid w:val="00C41FAB"/>
    <w:rsid w:val="00C420C8"/>
    <w:rsid w:val="00C42199"/>
    <w:rsid w:val="00C4260D"/>
    <w:rsid w:val="00C427BF"/>
    <w:rsid w:val="00C42C9C"/>
    <w:rsid w:val="00C43A9C"/>
    <w:rsid w:val="00C43DE6"/>
    <w:rsid w:val="00C44408"/>
    <w:rsid w:val="00C44821"/>
    <w:rsid w:val="00C449BD"/>
    <w:rsid w:val="00C449C5"/>
    <w:rsid w:val="00C45163"/>
    <w:rsid w:val="00C45604"/>
    <w:rsid w:val="00C45FA2"/>
    <w:rsid w:val="00C4606E"/>
    <w:rsid w:val="00C460E2"/>
    <w:rsid w:val="00C461CC"/>
    <w:rsid w:val="00C465AE"/>
    <w:rsid w:val="00C4666F"/>
    <w:rsid w:val="00C46754"/>
    <w:rsid w:val="00C46D1C"/>
    <w:rsid w:val="00C46D7E"/>
    <w:rsid w:val="00C46F8D"/>
    <w:rsid w:val="00C470C3"/>
    <w:rsid w:val="00C4775D"/>
    <w:rsid w:val="00C47CB8"/>
    <w:rsid w:val="00C50B29"/>
    <w:rsid w:val="00C513D3"/>
    <w:rsid w:val="00C5145B"/>
    <w:rsid w:val="00C51524"/>
    <w:rsid w:val="00C51D53"/>
    <w:rsid w:val="00C51FCE"/>
    <w:rsid w:val="00C522C3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4B4"/>
    <w:rsid w:val="00C5551D"/>
    <w:rsid w:val="00C55575"/>
    <w:rsid w:val="00C556D4"/>
    <w:rsid w:val="00C562C0"/>
    <w:rsid w:val="00C56371"/>
    <w:rsid w:val="00C5657E"/>
    <w:rsid w:val="00C5669F"/>
    <w:rsid w:val="00C56D64"/>
    <w:rsid w:val="00C56F4F"/>
    <w:rsid w:val="00C57063"/>
    <w:rsid w:val="00C57325"/>
    <w:rsid w:val="00C5752D"/>
    <w:rsid w:val="00C575F3"/>
    <w:rsid w:val="00C5795E"/>
    <w:rsid w:val="00C6064C"/>
    <w:rsid w:val="00C60AB3"/>
    <w:rsid w:val="00C60B87"/>
    <w:rsid w:val="00C60E76"/>
    <w:rsid w:val="00C60F90"/>
    <w:rsid w:val="00C6129A"/>
    <w:rsid w:val="00C616C6"/>
    <w:rsid w:val="00C61934"/>
    <w:rsid w:val="00C61D86"/>
    <w:rsid w:val="00C62221"/>
    <w:rsid w:val="00C623F6"/>
    <w:rsid w:val="00C629A9"/>
    <w:rsid w:val="00C62A14"/>
    <w:rsid w:val="00C62F80"/>
    <w:rsid w:val="00C63076"/>
    <w:rsid w:val="00C632BC"/>
    <w:rsid w:val="00C632C1"/>
    <w:rsid w:val="00C63480"/>
    <w:rsid w:val="00C63667"/>
    <w:rsid w:val="00C6431D"/>
    <w:rsid w:val="00C64939"/>
    <w:rsid w:val="00C64B4E"/>
    <w:rsid w:val="00C64ED1"/>
    <w:rsid w:val="00C657D0"/>
    <w:rsid w:val="00C65C33"/>
    <w:rsid w:val="00C66510"/>
    <w:rsid w:val="00C666EA"/>
    <w:rsid w:val="00C672F6"/>
    <w:rsid w:val="00C67462"/>
    <w:rsid w:val="00C67535"/>
    <w:rsid w:val="00C67BC5"/>
    <w:rsid w:val="00C67E0B"/>
    <w:rsid w:val="00C70429"/>
    <w:rsid w:val="00C709CF"/>
    <w:rsid w:val="00C70BA8"/>
    <w:rsid w:val="00C70CC1"/>
    <w:rsid w:val="00C70E67"/>
    <w:rsid w:val="00C71779"/>
    <w:rsid w:val="00C71EC9"/>
    <w:rsid w:val="00C721B1"/>
    <w:rsid w:val="00C72518"/>
    <w:rsid w:val="00C728F1"/>
    <w:rsid w:val="00C72C57"/>
    <w:rsid w:val="00C731D6"/>
    <w:rsid w:val="00C734E9"/>
    <w:rsid w:val="00C737D1"/>
    <w:rsid w:val="00C73E43"/>
    <w:rsid w:val="00C7477C"/>
    <w:rsid w:val="00C74813"/>
    <w:rsid w:val="00C74F28"/>
    <w:rsid w:val="00C7528C"/>
    <w:rsid w:val="00C755E2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87F"/>
    <w:rsid w:val="00C80DC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A63"/>
    <w:rsid w:val="00C8442B"/>
    <w:rsid w:val="00C8473B"/>
    <w:rsid w:val="00C849E5"/>
    <w:rsid w:val="00C84E85"/>
    <w:rsid w:val="00C84EEF"/>
    <w:rsid w:val="00C8505A"/>
    <w:rsid w:val="00C8584E"/>
    <w:rsid w:val="00C85B1C"/>
    <w:rsid w:val="00C85B30"/>
    <w:rsid w:val="00C86712"/>
    <w:rsid w:val="00C86A33"/>
    <w:rsid w:val="00C87061"/>
    <w:rsid w:val="00C87E6A"/>
    <w:rsid w:val="00C87FF2"/>
    <w:rsid w:val="00C901AF"/>
    <w:rsid w:val="00C90475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51E3"/>
    <w:rsid w:val="00C952D4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A02AC"/>
    <w:rsid w:val="00CA036A"/>
    <w:rsid w:val="00CA0410"/>
    <w:rsid w:val="00CA06D3"/>
    <w:rsid w:val="00CA0F69"/>
    <w:rsid w:val="00CA152E"/>
    <w:rsid w:val="00CA1A92"/>
    <w:rsid w:val="00CA257C"/>
    <w:rsid w:val="00CA28C5"/>
    <w:rsid w:val="00CA39F0"/>
    <w:rsid w:val="00CA3A16"/>
    <w:rsid w:val="00CA3BD3"/>
    <w:rsid w:val="00CA4430"/>
    <w:rsid w:val="00CA44BB"/>
    <w:rsid w:val="00CA467A"/>
    <w:rsid w:val="00CA4E50"/>
    <w:rsid w:val="00CA56FB"/>
    <w:rsid w:val="00CA5B33"/>
    <w:rsid w:val="00CA5FB9"/>
    <w:rsid w:val="00CA64A0"/>
    <w:rsid w:val="00CA64F7"/>
    <w:rsid w:val="00CA689B"/>
    <w:rsid w:val="00CA696F"/>
    <w:rsid w:val="00CA70D8"/>
    <w:rsid w:val="00CA74A0"/>
    <w:rsid w:val="00CA76D6"/>
    <w:rsid w:val="00CA77B9"/>
    <w:rsid w:val="00CA7F22"/>
    <w:rsid w:val="00CB015A"/>
    <w:rsid w:val="00CB0486"/>
    <w:rsid w:val="00CB071E"/>
    <w:rsid w:val="00CB07F7"/>
    <w:rsid w:val="00CB0CEC"/>
    <w:rsid w:val="00CB10DE"/>
    <w:rsid w:val="00CB11A4"/>
    <w:rsid w:val="00CB13DA"/>
    <w:rsid w:val="00CB1764"/>
    <w:rsid w:val="00CB1D71"/>
    <w:rsid w:val="00CB29BB"/>
    <w:rsid w:val="00CB2A28"/>
    <w:rsid w:val="00CB2D9A"/>
    <w:rsid w:val="00CB30D0"/>
    <w:rsid w:val="00CB3C2F"/>
    <w:rsid w:val="00CB4280"/>
    <w:rsid w:val="00CB46ED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5C"/>
    <w:rsid w:val="00CB7FD9"/>
    <w:rsid w:val="00CC0458"/>
    <w:rsid w:val="00CC06EC"/>
    <w:rsid w:val="00CC06F8"/>
    <w:rsid w:val="00CC13D8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029D"/>
    <w:rsid w:val="00CD098D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4EF"/>
    <w:rsid w:val="00CD354F"/>
    <w:rsid w:val="00CD38F5"/>
    <w:rsid w:val="00CD3A73"/>
    <w:rsid w:val="00CD46DC"/>
    <w:rsid w:val="00CD507B"/>
    <w:rsid w:val="00CD5A8B"/>
    <w:rsid w:val="00CD5D92"/>
    <w:rsid w:val="00CD6078"/>
    <w:rsid w:val="00CD707D"/>
    <w:rsid w:val="00CD757E"/>
    <w:rsid w:val="00CD788E"/>
    <w:rsid w:val="00CD78CA"/>
    <w:rsid w:val="00CD793A"/>
    <w:rsid w:val="00CD7BAE"/>
    <w:rsid w:val="00CD7D17"/>
    <w:rsid w:val="00CE00F5"/>
    <w:rsid w:val="00CE02D6"/>
    <w:rsid w:val="00CE046F"/>
    <w:rsid w:val="00CE06CE"/>
    <w:rsid w:val="00CE095F"/>
    <w:rsid w:val="00CE1165"/>
    <w:rsid w:val="00CE1314"/>
    <w:rsid w:val="00CE1565"/>
    <w:rsid w:val="00CE1605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3286"/>
    <w:rsid w:val="00CF3C8F"/>
    <w:rsid w:val="00CF3E55"/>
    <w:rsid w:val="00CF446A"/>
    <w:rsid w:val="00CF4D96"/>
    <w:rsid w:val="00CF58E3"/>
    <w:rsid w:val="00CF5F20"/>
    <w:rsid w:val="00CF6135"/>
    <w:rsid w:val="00CF6AAD"/>
    <w:rsid w:val="00CF6C07"/>
    <w:rsid w:val="00CF6C21"/>
    <w:rsid w:val="00CF6CDE"/>
    <w:rsid w:val="00CF6D71"/>
    <w:rsid w:val="00CF7B13"/>
    <w:rsid w:val="00CF7D2D"/>
    <w:rsid w:val="00D005F4"/>
    <w:rsid w:val="00D00751"/>
    <w:rsid w:val="00D00A3F"/>
    <w:rsid w:val="00D00A6F"/>
    <w:rsid w:val="00D017D8"/>
    <w:rsid w:val="00D01B48"/>
    <w:rsid w:val="00D01ECF"/>
    <w:rsid w:val="00D02023"/>
    <w:rsid w:val="00D0290F"/>
    <w:rsid w:val="00D02C77"/>
    <w:rsid w:val="00D02D2B"/>
    <w:rsid w:val="00D030EA"/>
    <w:rsid w:val="00D033FC"/>
    <w:rsid w:val="00D04678"/>
    <w:rsid w:val="00D04746"/>
    <w:rsid w:val="00D04CE0"/>
    <w:rsid w:val="00D04DFE"/>
    <w:rsid w:val="00D05196"/>
    <w:rsid w:val="00D05C28"/>
    <w:rsid w:val="00D05EBA"/>
    <w:rsid w:val="00D05FA7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06FC"/>
    <w:rsid w:val="00D10D94"/>
    <w:rsid w:val="00D11451"/>
    <w:rsid w:val="00D1165A"/>
    <w:rsid w:val="00D118EC"/>
    <w:rsid w:val="00D11C11"/>
    <w:rsid w:val="00D11D01"/>
    <w:rsid w:val="00D12471"/>
    <w:rsid w:val="00D12E5E"/>
    <w:rsid w:val="00D130E4"/>
    <w:rsid w:val="00D135F0"/>
    <w:rsid w:val="00D13677"/>
    <w:rsid w:val="00D140F3"/>
    <w:rsid w:val="00D1430E"/>
    <w:rsid w:val="00D14384"/>
    <w:rsid w:val="00D1494D"/>
    <w:rsid w:val="00D14BCE"/>
    <w:rsid w:val="00D1536D"/>
    <w:rsid w:val="00D15C4F"/>
    <w:rsid w:val="00D15ED9"/>
    <w:rsid w:val="00D16477"/>
    <w:rsid w:val="00D167E7"/>
    <w:rsid w:val="00D17648"/>
    <w:rsid w:val="00D176BF"/>
    <w:rsid w:val="00D17875"/>
    <w:rsid w:val="00D17AE1"/>
    <w:rsid w:val="00D20153"/>
    <w:rsid w:val="00D201DF"/>
    <w:rsid w:val="00D20250"/>
    <w:rsid w:val="00D2037B"/>
    <w:rsid w:val="00D203F5"/>
    <w:rsid w:val="00D204CF"/>
    <w:rsid w:val="00D20FA4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310"/>
    <w:rsid w:val="00D26492"/>
    <w:rsid w:val="00D2660D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164"/>
    <w:rsid w:val="00D3220E"/>
    <w:rsid w:val="00D32980"/>
    <w:rsid w:val="00D32FE8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6034"/>
    <w:rsid w:val="00D360AD"/>
    <w:rsid w:val="00D3728D"/>
    <w:rsid w:val="00D37291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354"/>
    <w:rsid w:val="00D41405"/>
    <w:rsid w:val="00D41D0E"/>
    <w:rsid w:val="00D42C4B"/>
    <w:rsid w:val="00D43455"/>
    <w:rsid w:val="00D44006"/>
    <w:rsid w:val="00D44049"/>
    <w:rsid w:val="00D44063"/>
    <w:rsid w:val="00D44382"/>
    <w:rsid w:val="00D4466C"/>
    <w:rsid w:val="00D44C7F"/>
    <w:rsid w:val="00D44DE9"/>
    <w:rsid w:val="00D44E32"/>
    <w:rsid w:val="00D45747"/>
    <w:rsid w:val="00D45CCB"/>
    <w:rsid w:val="00D4600E"/>
    <w:rsid w:val="00D4691C"/>
    <w:rsid w:val="00D469A2"/>
    <w:rsid w:val="00D47DD7"/>
    <w:rsid w:val="00D47F7F"/>
    <w:rsid w:val="00D502CF"/>
    <w:rsid w:val="00D509A6"/>
    <w:rsid w:val="00D50A2C"/>
    <w:rsid w:val="00D50DF7"/>
    <w:rsid w:val="00D5147F"/>
    <w:rsid w:val="00D515F4"/>
    <w:rsid w:val="00D51915"/>
    <w:rsid w:val="00D51D4A"/>
    <w:rsid w:val="00D529D7"/>
    <w:rsid w:val="00D52D8E"/>
    <w:rsid w:val="00D5331A"/>
    <w:rsid w:val="00D5356A"/>
    <w:rsid w:val="00D53659"/>
    <w:rsid w:val="00D53C76"/>
    <w:rsid w:val="00D53CDE"/>
    <w:rsid w:val="00D548D5"/>
    <w:rsid w:val="00D54CD8"/>
    <w:rsid w:val="00D54EF3"/>
    <w:rsid w:val="00D55BAF"/>
    <w:rsid w:val="00D56459"/>
    <w:rsid w:val="00D568DF"/>
    <w:rsid w:val="00D56B19"/>
    <w:rsid w:val="00D5707E"/>
    <w:rsid w:val="00D574E6"/>
    <w:rsid w:val="00D576DD"/>
    <w:rsid w:val="00D57708"/>
    <w:rsid w:val="00D60129"/>
    <w:rsid w:val="00D60852"/>
    <w:rsid w:val="00D609BA"/>
    <w:rsid w:val="00D60B03"/>
    <w:rsid w:val="00D6157F"/>
    <w:rsid w:val="00D617DF"/>
    <w:rsid w:val="00D61AD0"/>
    <w:rsid w:val="00D61FA6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6AB9"/>
    <w:rsid w:val="00D66CC3"/>
    <w:rsid w:val="00D670C1"/>
    <w:rsid w:val="00D670C5"/>
    <w:rsid w:val="00D67692"/>
    <w:rsid w:val="00D67835"/>
    <w:rsid w:val="00D70766"/>
    <w:rsid w:val="00D708B6"/>
    <w:rsid w:val="00D70BAC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E8"/>
    <w:rsid w:val="00D734BB"/>
    <w:rsid w:val="00D735F8"/>
    <w:rsid w:val="00D7413D"/>
    <w:rsid w:val="00D7451F"/>
    <w:rsid w:val="00D74B54"/>
    <w:rsid w:val="00D74F79"/>
    <w:rsid w:val="00D75108"/>
    <w:rsid w:val="00D75307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783"/>
    <w:rsid w:val="00D80E7E"/>
    <w:rsid w:val="00D81635"/>
    <w:rsid w:val="00D81D11"/>
    <w:rsid w:val="00D83B49"/>
    <w:rsid w:val="00D83EE2"/>
    <w:rsid w:val="00D83F11"/>
    <w:rsid w:val="00D83F25"/>
    <w:rsid w:val="00D84700"/>
    <w:rsid w:val="00D848A0"/>
    <w:rsid w:val="00D84D12"/>
    <w:rsid w:val="00D850E4"/>
    <w:rsid w:val="00D85ADF"/>
    <w:rsid w:val="00D85FAA"/>
    <w:rsid w:val="00D860BB"/>
    <w:rsid w:val="00D8667C"/>
    <w:rsid w:val="00D86F11"/>
    <w:rsid w:val="00D873E6"/>
    <w:rsid w:val="00D87411"/>
    <w:rsid w:val="00D903F1"/>
    <w:rsid w:val="00D904B3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94A"/>
    <w:rsid w:val="00D92E44"/>
    <w:rsid w:val="00D9336B"/>
    <w:rsid w:val="00D9342A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1B30"/>
    <w:rsid w:val="00DA1C97"/>
    <w:rsid w:val="00DA26C2"/>
    <w:rsid w:val="00DA31E9"/>
    <w:rsid w:val="00DA3384"/>
    <w:rsid w:val="00DA33C7"/>
    <w:rsid w:val="00DA34A5"/>
    <w:rsid w:val="00DA3799"/>
    <w:rsid w:val="00DA3844"/>
    <w:rsid w:val="00DA3B98"/>
    <w:rsid w:val="00DA3BEC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72D1"/>
    <w:rsid w:val="00DA733E"/>
    <w:rsid w:val="00DA7EB9"/>
    <w:rsid w:val="00DB05D4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2B3"/>
    <w:rsid w:val="00DB366A"/>
    <w:rsid w:val="00DB393A"/>
    <w:rsid w:val="00DB3986"/>
    <w:rsid w:val="00DB3C24"/>
    <w:rsid w:val="00DB3D70"/>
    <w:rsid w:val="00DB3F73"/>
    <w:rsid w:val="00DB4395"/>
    <w:rsid w:val="00DB49FE"/>
    <w:rsid w:val="00DB4F03"/>
    <w:rsid w:val="00DB55FD"/>
    <w:rsid w:val="00DB616C"/>
    <w:rsid w:val="00DB647F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1C79"/>
    <w:rsid w:val="00DC1D01"/>
    <w:rsid w:val="00DC2087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367"/>
    <w:rsid w:val="00DC684D"/>
    <w:rsid w:val="00DC6F49"/>
    <w:rsid w:val="00DC706A"/>
    <w:rsid w:val="00DC7B9B"/>
    <w:rsid w:val="00DC7EC9"/>
    <w:rsid w:val="00DD05A7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D21"/>
    <w:rsid w:val="00DD4D2E"/>
    <w:rsid w:val="00DD50BC"/>
    <w:rsid w:val="00DD549B"/>
    <w:rsid w:val="00DD593E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1E5E"/>
    <w:rsid w:val="00DE1EDF"/>
    <w:rsid w:val="00DE2644"/>
    <w:rsid w:val="00DE2EEC"/>
    <w:rsid w:val="00DE3346"/>
    <w:rsid w:val="00DE33A1"/>
    <w:rsid w:val="00DE358D"/>
    <w:rsid w:val="00DE386B"/>
    <w:rsid w:val="00DE414D"/>
    <w:rsid w:val="00DE4368"/>
    <w:rsid w:val="00DE44D2"/>
    <w:rsid w:val="00DE4922"/>
    <w:rsid w:val="00DE49D6"/>
    <w:rsid w:val="00DE4BF2"/>
    <w:rsid w:val="00DE5092"/>
    <w:rsid w:val="00DE5971"/>
    <w:rsid w:val="00DE61A3"/>
    <w:rsid w:val="00DE638B"/>
    <w:rsid w:val="00DE6752"/>
    <w:rsid w:val="00DE6939"/>
    <w:rsid w:val="00DE6C02"/>
    <w:rsid w:val="00DE6C7A"/>
    <w:rsid w:val="00DE6E98"/>
    <w:rsid w:val="00DE7223"/>
    <w:rsid w:val="00DE760C"/>
    <w:rsid w:val="00DE7C8E"/>
    <w:rsid w:val="00DE7EBF"/>
    <w:rsid w:val="00DF00F1"/>
    <w:rsid w:val="00DF0508"/>
    <w:rsid w:val="00DF0563"/>
    <w:rsid w:val="00DF0F4B"/>
    <w:rsid w:val="00DF107F"/>
    <w:rsid w:val="00DF17DA"/>
    <w:rsid w:val="00DF19DE"/>
    <w:rsid w:val="00DF1B02"/>
    <w:rsid w:val="00DF1C32"/>
    <w:rsid w:val="00DF1CF4"/>
    <w:rsid w:val="00DF2179"/>
    <w:rsid w:val="00DF21E1"/>
    <w:rsid w:val="00DF25B5"/>
    <w:rsid w:val="00DF2EDF"/>
    <w:rsid w:val="00DF3170"/>
    <w:rsid w:val="00DF3ACC"/>
    <w:rsid w:val="00DF3B35"/>
    <w:rsid w:val="00DF3CAC"/>
    <w:rsid w:val="00DF3E21"/>
    <w:rsid w:val="00DF3FB7"/>
    <w:rsid w:val="00DF46AF"/>
    <w:rsid w:val="00DF47E2"/>
    <w:rsid w:val="00DF48CD"/>
    <w:rsid w:val="00DF49B3"/>
    <w:rsid w:val="00DF54C0"/>
    <w:rsid w:val="00DF550F"/>
    <w:rsid w:val="00DF56B4"/>
    <w:rsid w:val="00DF572B"/>
    <w:rsid w:val="00DF585F"/>
    <w:rsid w:val="00DF5A24"/>
    <w:rsid w:val="00DF5A2C"/>
    <w:rsid w:val="00DF6BFA"/>
    <w:rsid w:val="00DF6DAE"/>
    <w:rsid w:val="00DF6FE6"/>
    <w:rsid w:val="00DF767E"/>
    <w:rsid w:val="00DF7AB6"/>
    <w:rsid w:val="00E009B3"/>
    <w:rsid w:val="00E00CF9"/>
    <w:rsid w:val="00E013B3"/>
    <w:rsid w:val="00E013DF"/>
    <w:rsid w:val="00E019AB"/>
    <w:rsid w:val="00E01E90"/>
    <w:rsid w:val="00E01FD1"/>
    <w:rsid w:val="00E020B8"/>
    <w:rsid w:val="00E021B9"/>
    <w:rsid w:val="00E0274E"/>
    <w:rsid w:val="00E027DF"/>
    <w:rsid w:val="00E028F9"/>
    <w:rsid w:val="00E02EEB"/>
    <w:rsid w:val="00E0386B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D1C"/>
    <w:rsid w:val="00E105B6"/>
    <w:rsid w:val="00E10E7F"/>
    <w:rsid w:val="00E11528"/>
    <w:rsid w:val="00E11813"/>
    <w:rsid w:val="00E1298A"/>
    <w:rsid w:val="00E129CE"/>
    <w:rsid w:val="00E12EDD"/>
    <w:rsid w:val="00E1361B"/>
    <w:rsid w:val="00E13650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3F3"/>
    <w:rsid w:val="00E21F84"/>
    <w:rsid w:val="00E221A3"/>
    <w:rsid w:val="00E22592"/>
    <w:rsid w:val="00E22856"/>
    <w:rsid w:val="00E22ACB"/>
    <w:rsid w:val="00E22BBB"/>
    <w:rsid w:val="00E22CFF"/>
    <w:rsid w:val="00E23574"/>
    <w:rsid w:val="00E238C0"/>
    <w:rsid w:val="00E23B5F"/>
    <w:rsid w:val="00E24221"/>
    <w:rsid w:val="00E24272"/>
    <w:rsid w:val="00E2434F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B37"/>
    <w:rsid w:val="00E26B3A"/>
    <w:rsid w:val="00E26F77"/>
    <w:rsid w:val="00E2737A"/>
    <w:rsid w:val="00E273F2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328"/>
    <w:rsid w:val="00E31735"/>
    <w:rsid w:val="00E317E4"/>
    <w:rsid w:val="00E31FE3"/>
    <w:rsid w:val="00E322AA"/>
    <w:rsid w:val="00E3230E"/>
    <w:rsid w:val="00E3250A"/>
    <w:rsid w:val="00E32837"/>
    <w:rsid w:val="00E328CB"/>
    <w:rsid w:val="00E32BCF"/>
    <w:rsid w:val="00E3396B"/>
    <w:rsid w:val="00E339EF"/>
    <w:rsid w:val="00E33D8B"/>
    <w:rsid w:val="00E341FF"/>
    <w:rsid w:val="00E34377"/>
    <w:rsid w:val="00E34580"/>
    <w:rsid w:val="00E34839"/>
    <w:rsid w:val="00E34858"/>
    <w:rsid w:val="00E34A8C"/>
    <w:rsid w:val="00E351E3"/>
    <w:rsid w:val="00E3531B"/>
    <w:rsid w:val="00E362F2"/>
    <w:rsid w:val="00E369DF"/>
    <w:rsid w:val="00E36A42"/>
    <w:rsid w:val="00E36FF0"/>
    <w:rsid w:val="00E37788"/>
    <w:rsid w:val="00E37BA1"/>
    <w:rsid w:val="00E400D4"/>
    <w:rsid w:val="00E40A47"/>
    <w:rsid w:val="00E40FFC"/>
    <w:rsid w:val="00E4117B"/>
    <w:rsid w:val="00E41471"/>
    <w:rsid w:val="00E4163B"/>
    <w:rsid w:val="00E41C5B"/>
    <w:rsid w:val="00E4207A"/>
    <w:rsid w:val="00E4278B"/>
    <w:rsid w:val="00E435C7"/>
    <w:rsid w:val="00E4388C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589"/>
    <w:rsid w:val="00E506ED"/>
    <w:rsid w:val="00E5092E"/>
    <w:rsid w:val="00E50B30"/>
    <w:rsid w:val="00E50D58"/>
    <w:rsid w:val="00E50E62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503C"/>
    <w:rsid w:val="00E5585B"/>
    <w:rsid w:val="00E55A42"/>
    <w:rsid w:val="00E55BF1"/>
    <w:rsid w:val="00E566A1"/>
    <w:rsid w:val="00E5678D"/>
    <w:rsid w:val="00E577E6"/>
    <w:rsid w:val="00E57940"/>
    <w:rsid w:val="00E57DF5"/>
    <w:rsid w:val="00E57EFF"/>
    <w:rsid w:val="00E60A93"/>
    <w:rsid w:val="00E611FB"/>
    <w:rsid w:val="00E61775"/>
    <w:rsid w:val="00E61A67"/>
    <w:rsid w:val="00E624F2"/>
    <w:rsid w:val="00E62CD6"/>
    <w:rsid w:val="00E62E9D"/>
    <w:rsid w:val="00E6345F"/>
    <w:rsid w:val="00E63820"/>
    <w:rsid w:val="00E63963"/>
    <w:rsid w:val="00E64028"/>
    <w:rsid w:val="00E64074"/>
    <w:rsid w:val="00E64111"/>
    <w:rsid w:val="00E649EF"/>
    <w:rsid w:val="00E64B36"/>
    <w:rsid w:val="00E64CC5"/>
    <w:rsid w:val="00E65B2F"/>
    <w:rsid w:val="00E65B5B"/>
    <w:rsid w:val="00E65B8F"/>
    <w:rsid w:val="00E660CA"/>
    <w:rsid w:val="00E668EB"/>
    <w:rsid w:val="00E66C0B"/>
    <w:rsid w:val="00E66D7C"/>
    <w:rsid w:val="00E67390"/>
    <w:rsid w:val="00E67528"/>
    <w:rsid w:val="00E679D3"/>
    <w:rsid w:val="00E67A77"/>
    <w:rsid w:val="00E67B9C"/>
    <w:rsid w:val="00E70434"/>
    <w:rsid w:val="00E706E6"/>
    <w:rsid w:val="00E70B00"/>
    <w:rsid w:val="00E70BCF"/>
    <w:rsid w:val="00E71288"/>
    <w:rsid w:val="00E712B4"/>
    <w:rsid w:val="00E715D4"/>
    <w:rsid w:val="00E717AB"/>
    <w:rsid w:val="00E720ED"/>
    <w:rsid w:val="00E72183"/>
    <w:rsid w:val="00E729DB"/>
    <w:rsid w:val="00E72A9A"/>
    <w:rsid w:val="00E72FF1"/>
    <w:rsid w:val="00E73144"/>
    <w:rsid w:val="00E734C0"/>
    <w:rsid w:val="00E7363A"/>
    <w:rsid w:val="00E73C66"/>
    <w:rsid w:val="00E73EB1"/>
    <w:rsid w:val="00E741BD"/>
    <w:rsid w:val="00E7472C"/>
    <w:rsid w:val="00E74CD4"/>
    <w:rsid w:val="00E74D6B"/>
    <w:rsid w:val="00E74E23"/>
    <w:rsid w:val="00E750AD"/>
    <w:rsid w:val="00E750B3"/>
    <w:rsid w:val="00E75578"/>
    <w:rsid w:val="00E755D0"/>
    <w:rsid w:val="00E759B5"/>
    <w:rsid w:val="00E75F68"/>
    <w:rsid w:val="00E767E5"/>
    <w:rsid w:val="00E7702B"/>
    <w:rsid w:val="00E7708A"/>
    <w:rsid w:val="00E8006B"/>
    <w:rsid w:val="00E809B5"/>
    <w:rsid w:val="00E80C08"/>
    <w:rsid w:val="00E80C6F"/>
    <w:rsid w:val="00E80D1B"/>
    <w:rsid w:val="00E80E12"/>
    <w:rsid w:val="00E80FBA"/>
    <w:rsid w:val="00E81755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69D"/>
    <w:rsid w:val="00E90DFC"/>
    <w:rsid w:val="00E90E76"/>
    <w:rsid w:val="00E9130E"/>
    <w:rsid w:val="00E913B7"/>
    <w:rsid w:val="00E92509"/>
    <w:rsid w:val="00E9254C"/>
    <w:rsid w:val="00E926AF"/>
    <w:rsid w:val="00E92718"/>
    <w:rsid w:val="00E93127"/>
    <w:rsid w:val="00E9371B"/>
    <w:rsid w:val="00E93794"/>
    <w:rsid w:val="00E93D07"/>
    <w:rsid w:val="00E93FCC"/>
    <w:rsid w:val="00E93FCF"/>
    <w:rsid w:val="00E94139"/>
    <w:rsid w:val="00E94E1C"/>
    <w:rsid w:val="00E95371"/>
    <w:rsid w:val="00E95522"/>
    <w:rsid w:val="00E95616"/>
    <w:rsid w:val="00E958C5"/>
    <w:rsid w:val="00E96006"/>
    <w:rsid w:val="00E962B4"/>
    <w:rsid w:val="00E96856"/>
    <w:rsid w:val="00E96EE6"/>
    <w:rsid w:val="00E96FDC"/>
    <w:rsid w:val="00E974DB"/>
    <w:rsid w:val="00E9772E"/>
    <w:rsid w:val="00EA0472"/>
    <w:rsid w:val="00EA09D4"/>
    <w:rsid w:val="00EA0DA5"/>
    <w:rsid w:val="00EA1553"/>
    <w:rsid w:val="00EA15F7"/>
    <w:rsid w:val="00EA1EF9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0E9"/>
    <w:rsid w:val="00EB3779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1A9"/>
    <w:rsid w:val="00EC02E6"/>
    <w:rsid w:val="00EC1147"/>
    <w:rsid w:val="00EC1374"/>
    <w:rsid w:val="00EC1D03"/>
    <w:rsid w:val="00EC22BA"/>
    <w:rsid w:val="00EC2326"/>
    <w:rsid w:val="00EC2BF3"/>
    <w:rsid w:val="00EC2F24"/>
    <w:rsid w:val="00EC4232"/>
    <w:rsid w:val="00EC4488"/>
    <w:rsid w:val="00EC5078"/>
    <w:rsid w:val="00EC5668"/>
    <w:rsid w:val="00EC57E6"/>
    <w:rsid w:val="00EC5B1B"/>
    <w:rsid w:val="00EC6443"/>
    <w:rsid w:val="00EC6833"/>
    <w:rsid w:val="00EC688E"/>
    <w:rsid w:val="00EC6D12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B1E"/>
    <w:rsid w:val="00ED1D2B"/>
    <w:rsid w:val="00ED1E53"/>
    <w:rsid w:val="00ED217C"/>
    <w:rsid w:val="00ED3179"/>
    <w:rsid w:val="00ED367A"/>
    <w:rsid w:val="00ED37AC"/>
    <w:rsid w:val="00ED386A"/>
    <w:rsid w:val="00ED4462"/>
    <w:rsid w:val="00ED4A76"/>
    <w:rsid w:val="00ED4AD4"/>
    <w:rsid w:val="00ED4BC0"/>
    <w:rsid w:val="00ED4C75"/>
    <w:rsid w:val="00ED5C25"/>
    <w:rsid w:val="00ED604E"/>
    <w:rsid w:val="00ED60C4"/>
    <w:rsid w:val="00ED6F2F"/>
    <w:rsid w:val="00ED71AA"/>
    <w:rsid w:val="00ED75AE"/>
    <w:rsid w:val="00ED7947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1D"/>
    <w:rsid w:val="00EE4C9C"/>
    <w:rsid w:val="00EE515D"/>
    <w:rsid w:val="00EE52D3"/>
    <w:rsid w:val="00EE56BE"/>
    <w:rsid w:val="00EE57CE"/>
    <w:rsid w:val="00EE5DFC"/>
    <w:rsid w:val="00EE5FA3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3AA9"/>
    <w:rsid w:val="00EF3F91"/>
    <w:rsid w:val="00EF45E5"/>
    <w:rsid w:val="00EF4E5A"/>
    <w:rsid w:val="00EF4FD2"/>
    <w:rsid w:val="00EF50F8"/>
    <w:rsid w:val="00EF51CC"/>
    <w:rsid w:val="00EF5874"/>
    <w:rsid w:val="00EF5BEF"/>
    <w:rsid w:val="00EF63B0"/>
    <w:rsid w:val="00EF6585"/>
    <w:rsid w:val="00EF6BD1"/>
    <w:rsid w:val="00EF6E82"/>
    <w:rsid w:val="00EF73B3"/>
    <w:rsid w:val="00EF77A4"/>
    <w:rsid w:val="00F0063B"/>
    <w:rsid w:val="00F0103E"/>
    <w:rsid w:val="00F011B1"/>
    <w:rsid w:val="00F01483"/>
    <w:rsid w:val="00F0171B"/>
    <w:rsid w:val="00F02C8C"/>
    <w:rsid w:val="00F039DA"/>
    <w:rsid w:val="00F03A92"/>
    <w:rsid w:val="00F048AC"/>
    <w:rsid w:val="00F04B38"/>
    <w:rsid w:val="00F05718"/>
    <w:rsid w:val="00F0577A"/>
    <w:rsid w:val="00F05BD0"/>
    <w:rsid w:val="00F061F6"/>
    <w:rsid w:val="00F062A6"/>
    <w:rsid w:val="00F06633"/>
    <w:rsid w:val="00F066EB"/>
    <w:rsid w:val="00F06A29"/>
    <w:rsid w:val="00F06A2D"/>
    <w:rsid w:val="00F075CD"/>
    <w:rsid w:val="00F10261"/>
    <w:rsid w:val="00F10362"/>
    <w:rsid w:val="00F107D3"/>
    <w:rsid w:val="00F108C4"/>
    <w:rsid w:val="00F10D10"/>
    <w:rsid w:val="00F11373"/>
    <w:rsid w:val="00F126B1"/>
    <w:rsid w:val="00F12B98"/>
    <w:rsid w:val="00F12FE8"/>
    <w:rsid w:val="00F139AC"/>
    <w:rsid w:val="00F13A30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82B"/>
    <w:rsid w:val="00F1589E"/>
    <w:rsid w:val="00F1601F"/>
    <w:rsid w:val="00F16132"/>
    <w:rsid w:val="00F164EE"/>
    <w:rsid w:val="00F16877"/>
    <w:rsid w:val="00F16FAA"/>
    <w:rsid w:val="00F16FDE"/>
    <w:rsid w:val="00F17431"/>
    <w:rsid w:val="00F17E4E"/>
    <w:rsid w:val="00F2042B"/>
    <w:rsid w:val="00F206FF"/>
    <w:rsid w:val="00F20854"/>
    <w:rsid w:val="00F20E59"/>
    <w:rsid w:val="00F2110D"/>
    <w:rsid w:val="00F22264"/>
    <w:rsid w:val="00F22357"/>
    <w:rsid w:val="00F2254E"/>
    <w:rsid w:val="00F2273E"/>
    <w:rsid w:val="00F22C83"/>
    <w:rsid w:val="00F22DA6"/>
    <w:rsid w:val="00F23302"/>
    <w:rsid w:val="00F23507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80A"/>
    <w:rsid w:val="00F24D77"/>
    <w:rsid w:val="00F25211"/>
    <w:rsid w:val="00F25422"/>
    <w:rsid w:val="00F2587C"/>
    <w:rsid w:val="00F25ECD"/>
    <w:rsid w:val="00F2643E"/>
    <w:rsid w:val="00F2658F"/>
    <w:rsid w:val="00F2677D"/>
    <w:rsid w:val="00F2680C"/>
    <w:rsid w:val="00F26B86"/>
    <w:rsid w:val="00F27164"/>
    <w:rsid w:val="00F27215"/>
    <w:rsid w:val="00F276E7"/>
    <w:rsid w:val="00F277C0"/>
    <w:rsid w:val="00F2792B"/>
    <w:rsid w:val="00F27A15"/>
    <w:rsid w:val="00F27BE7"/>
    <w:rsid w:val="00F30393"/>
    <w:rsid w:val="00F30AF2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52"/>
    <w:rsid w:val="00F340AE"/>
    <w:rsid w:val="00F34823"/>
    <w:rsid w:val="00F34909"/>
    <w:rsid w:val="00F34FD6"/>
    <w:rsid w:val="00F350F7"/>
    <w:rsid w:val="00F35F24"/>
    <w:rsid w:val="00F36979"/>
    <w:rsid w:val="00F36B42"/>
    <w:rsid w:val="00F36FE8"/>
    <w:rsid w:val="00F372BB"/>
    <w:rsid w:val="00F375EF"/>
    <w:rsid w:val="00F37805"/>
    <w:rsid w:val="00F37876"/>
    <w:rsid w:val="00F37F1E"/>
    <w:rsid w:val="00F405E7"/>
    <w:rsid w:val="00F40AC5"/>
    <w:rsid w:val="00F40C7A"/>
    <w:rsid w:val="00F41337"/>
    <w:rsid w:val="00F42620"/>
    <w:rsid w:val="00F4266C"/>
    <w:rsid w:val="00F42771"/>
    <w:rsid w:val="00F42BD3"/>
    <w:rsid w:val="00F42E40"/>
    <w:rsid w:val="00F42FA5"/>
    <w:rsid w:val="00F43111"/>
    <w:rsid w:val="00F4325A"/>
    <w:rsid w:val="00F4381D"/>
    <w:rsid w:val="00F440D2"/>
    <w:rsid w:val="00F44D17"/>
    <w:rsid w:val="00F44D88"/>
    <w:rsid w:val="00F44E86"/>
    <w:rsid w:val="00F45ECE"/>
    <w:rsid w:val="00F46543"/>
    <w:rsid w:val="00F46C8B"/>
    <w:rsid w:val="00F46CAC"/>
    <w:rsid w:val="00F475D3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DA"/>
    <w:rsid w:val="00F531AF"/>
    <w:rsid w:val="00F533E4"/>
    <w:rsid w:val="00F53F34"/>
    <w:rsid w:val="00F543B5"/>
    <w:rsid w:val="00F54775"/>
    <w:rsid w:val="00F54F60"/>
    <w:rsid w:val="00F555FC"/>
    <w:rsid w:val="00F55A9B"/>
    <w:rsid w:val="00F55F92"/>
    <w:rsid w:val="00F56159"/>
    <w:rsid w:val="00F56166"/>
    <w:rsid w:val="00F56663"/>
    <w:rsid w:val="00F56A5D"/>
    <w:rsid w:val="00F56CF1"/>
    <w:rsid w:val="00F56DDC"/>
    <w:rsid w:val="00F56DDF"/>
    <w:rsid w:val="00F57548"/>
    <w:rsid w:val="00F600C3"/>
    <w:rsid w:val="00F600FD"/>
    <w:rsid w:val="00F60735"/>
    <w:rsid w:val="00F6082C"/>
    <w:rsid w:val="00F60DB8"/>
    <w:rsid w:val="00F60E85"/>
    <w:rsid w:val="00F61826"/>
    <w:rsid w:val="00F62418"/>
    <w:rsid w:val="00F62547"/>
    <w:rsid w:val="00F62F43"/>
    <w:rsid w:val="00F632D0"/>
    <w:rsid w:val="00F6348A"/>
    <w:rsid w:val="00F63665"/>
    <w:rsid w:val="00F63C75"/>
    <w:rsid w:val="00F63DDF"/>
    <w:rsid w:val="00F64321"/>
    <w:rsid w:val="00F645C8"/>
    <w:rsid w:val="00F64AA2"/>
    <w:rsid w:val="00F65A85"/>
    <w:rsid w:val="00F65AE9"/>
    <w:rsid w:val="00F65B0F"/>
    <w:rsid w:val="00F6635F"/>
    <w:rsid w:val="00F669A5"/>
    <w:rsid w:val="00F67372"/>
    <w:rsid w:val="00F67E53"/>
    <w:rsid w:val="00F67E65"/>
    <w:rsid w:val="00F708E1"/>
    <w:rsid w:val="00F712E9"/>
    <w:rsid w:val="00F714F5"/>
    <w:rsid w:val="00F7195F"/>
    <w:rsid w:val="00F72179"/>
    <w:rsid w:val="00F722A6"/>
    <w:rsid w:val="00F722CB"/>
    <w:rsid w:val="00F729D8"/>
    <w:rsid w:val="00F72FD7"/>
    <w:rsid w:val="00F73153"/>
    <w:rsid w:val="00F73EEE"/>
    <w:rsid w:val="00F743F5"/>
    <w:rsid w:val="00F74876"/>
    <w:rsid w:val="00F74F8F"/>
    <w:rsid w:val="00F755F4"/>
    <w:rsid w:val="00F75D87"/>
    <w:rsid w:val="00F76AF1"/>
    <w:rsid w:val="00F778D2"/>
    <w:rsid w:val="00F779B2"/>
    <w:rsid w:val="00F77FE5"/>
    <w:rsid w:val="00F8014A"/>
    <w:rsid w:val="00F80700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51"/>
    <w:rsid w:val="00F84EA2"/>
    <w:rsid w:val="00F85036"/>
    <w:rsid w:val="00F853A4"/>
    <w:rsid w:val="00F855A0"/>
    <w:rsid w:val="00F85655"/>
    <w:rsid w:val="00F856DF"/>
    <w:rsid w:val="00F85908"/>
    <w:rsid w:val="00F85E9C"/>
    <w:rsid w:val="00F85EE3"/>
    <w:rsid w:val="00F85F28"/>
    <w:rsid w:val="00F86043"/>
    <w:rsid w:val="00F86390"/>
    <w:rsid w:val="00F8662B"/>
    <w:rsid w:val="00F878EE"/>
    <w:rsid w:val="00F8791E"/>
    <w:rsid w:val="00F87C00"/>
    <w:rsid w:val="00F87FEB"/>
    <w:rsid w:val="00F90370"/>
    <w:rsid w:val="00F904CB"/>
    <w:rsid w:val="00F90502"/>
    <w:rsid w:val="00F91256"/>
    <w:rsid w:val="00F912CA"/>
    <w:rsid w:val="00F91EE4"/>
    <w:rsid w:val="00F92552"/>
    <w:rsid w:val="00F92983"/>
    <w:rsid w:val="00F92A0A"/>
    <w:rsid w:val="00F93039"/>
    <w:rsid w:val="00F93F8B"/>
    <w:rsid w:val="00F9451C"/>
    <w:rsid w:val="00F95810"/>
    <w:rsid w:val="00F961A9"/>
    <w:rsid w:val="00F96319"/>
    <w:rsid w:val="00F96349"/>
    <w:rsid w:val="00F966A9"/>
    <w:rsid w:val="00F967DC"/>
    <w:rsid w:val="00F96ACF"/>
    <w:rsid w:val="00F97360"/>
    <w:rsid w:val="00F976EB"/>
    <w:rsid w:val="00F97B1C"/>
    <w:rsid w:val="00FA0236"/>
    <w:rsid w:val="00FA0987"/>
    <w:rsid w:val="00FA0A1E"/>
    <w:rsid w:val="00FA0DC1"/>
    <w:rsid w:val="00FA144A"/>
    <w:rsid w:val="00FA1463"/>
    <w:rsid w:val="00FA1B43"/>
    <w:rsid w:val="00FA2962"/>
    <w:rsid w:val="00FA2B08"/>
    <w:rsid w:val="00FA2C09"/>
    <w:rsid w:val="00FA2D10"/>
    <w:rsid w:val="00FA34CF"/>
    <w:rsid w:val="00FA36F4"/>
    <w:rsid w:val="00FA3781"/>
    <w:rsid w:val="00FA39DF"/>
    <w:rsid w:val="00FA3EB1"/>
    <w:rsid w:val="00FA40B9"/>
    <w:rsid w:val="00FA41CD"/>
    <w:rsid w:val="00FA426A"/>
    <w:rsid w:val="00FA4271"/>
    <w:rsid w:val="00FA42D3"/>
    <w:rsid w:val="00FA455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63B"/>
    <w:rsid w:val="00FA77F7"/>
    <w:rsid w:val="00FA7B42"/>
    <w:rsid w:val="00FB02A7"/>
    <w:rsid w:val="00FB07E4"/>
    <w:rsid w:val="00FB0826"/>
    <w:rsid w:val="00FB0AE5"/>
    <w:rsid w:val="00FB0B96"/>
    <w:rsid w:val="00FB0DC2"/>
    <w:rsid w:val="00FB1B1A"/>
    <w:rsid w:val="00FB27D0"/>
    <w:rsid w:val="00FB27DF"/>
    <w:rsid w:val="00FB283B"/>
    <w:rsid w:val="00FB31A7"/>
    <w:rsid w:val="00FB39C9"/>
    <w:rsid w:val="00FB43D6"/>
    <w:rsid w:val="00FB44C0"/>
    <w:rsid w:val="00FB4541"/>
    <w:rsid w:val="00FB5D26"/>
    <w:rsid w:val="00FB5DE1"/>
    <w:rsid w:val="00FB63F8"/>
    <w:rsid w:val="00FB6C36"/>
    <w:rsid w:val="00FB6C4D"/>
    <w:rsid w:val="00FB6FEB"/>
    <w:rsid w:val="00FB7267"/>
    <w:rsid w:val="00FB72E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2021"/>
    <w:rsid w:val="00FC2EDB"/>
    <w:rsid w:val="00FC3230"/>
    <w:rsid w:val="00FC3988"/>
    <w:rsid w:val="00FC39F1"/>
    <w:rsid w:val="00FC442D"/>
    <w:rsid w:val="00FC4586"/>
    <w:rsid w:val="00FC47CF"/>
    <w:rsid w:val="00FC5425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2074"/>
    <w:rsid w:val="00FD27B4"/>
    <w:rsid w:val="00FD2A22"/>
    <w:rsid w:val="00FD30BF"/>
    <w:rsid w:val="00FD30EC"/>
    <w:rsid w:val="00FD3745"/>
    <w:rsid w:val="00FD3A54"/>
    <w:rsid w:val="00FD429B"/>
    <w:rsid w:val="00FD46C5"/>
    <w:rsid w:val="00FD479F"/>
    <w:rsid w:val="00FD47AC"/>
    <w:rsid w:val="00FD4A1D"/>
    <w:rsid w:val="00FD56E3"/>
    <w:rsid w:val="00FD57F1"/>
    <w:rsid w:val="00FD5E25"/>
    <w:rsid w:val="00FD5FCE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41D9"/>
    <w:rsid w:val="00FE41E0"/>
    <w:rsid w:val="00FE42D1"/>
    <w:rsid w:val="00FE4453"/>
    <w:rsid w:val="00FE4C56"/>
    <w:rsid w:val="00FE54FF"/>
    <w:rsid w:val="00FE5D3E"/>
    <w:rsid w:val="00FE5E5A"/>
    <w:rsid w:val="00FE7015"/>
    <w:rsid w:val="00FE7678"/>
    <w:rsid w:val="00FE7C7C"/>
    <w:rsid w:val="00FE7D86"/>
    <w:rsid w:val="00FF0B23"/>
    <w:rsid w:val="00FF1023"/>
    <w:rsid w:val="00FF183D"/>
    <w:rsid w:val="00FF1FD8"/>
    <w:rsid w:val="00FF23A3"/>
    <w:rsid w:val="00FF2EFF"/>
    <w:rsid w:val="00FF31C8"/>
    <w:rsid w:val="00FF327E"/>
    <w:rsid w:val="00FF32F3"/>
    <w:rsid w:val="00FF3764"/>
    <w:rsid w:val="00FF38EB"/>
    <w:rsid w:val="00FF3CFB"/>
    <w:rsid w:val="00FF3EFF"/>
    <w:rsid w:val="00FF4089"/>
    <w:rsid w:val="00FF42E6"/>
    <w:rsid w:val="00FF45D3"/>
    <w:rsid w:val="00FF4765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9" Type="http://schemas.openxmlformats.org/officeDocument/2006/relationships/footer" Target="footer15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40" Type="http://schemas.openxmlformats.org/officeDocument/2006/relationships/header" Target="header1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10.xml"/><Relationship Id="rId36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footer" Target="footer13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38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6A16-1D13-4D8B-9C85-AC230DC5A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D0F5B-8BEB-4FA3-888D-45ED7B69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9573</Words>
  <Characters>54572</Characters>
  <Application>Microsoft Office Word</Application>
  <DocSecurity>0</DocSecurity>
  <Lines>454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64017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90466</cp:lastModifiedBy>
  <cp:revision>2</cp:revision>
  <cp:lastPrinted>2024-05-13T02:13:00Z</cp:lastPrinted>
  <dcterms:created xsi:type="dcterms:W3CDTF">2024-05-13T12:18:00Z</dcterms:created>
  <dcterms:modified xsi:type="dcterms:W3CDTF">2024-05-13T12:18:00Z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