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w:t>
      </w:r>
      <w:r w:rsidR="001D18BE">
        <w:rPr>
          <w:szCs w:val="22"/>
        </w:rPr>
        <w:t xml:space="preserve"> non-cu</w:t>
      </w:r>
      <w:r w:rsidR="008B1650">
        <w:rPr>
          <w:szCs w:val="22"/>
        </w:rPr>
        <w:t>rrent</w:t>
      </w:r>
      <w:r w:rsidRPr="000F4AC7">
        <w:rPr>
          <w:szCs w:val="22"/>
        </w:rPr>
        <w:t xml:space="preserve">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Investment</w:t>
      </w:r>
      <w:r w:rsidR="00E44B3E">
        <w:rPr>
          <w:szCs w:val="22"/>
        </w:rPr>
        <w:t>s</w:t>
      </w:r>
      <w:r w:rsidRPr="008B1650">
        <w:rPr>
          <w:szCs w:val="22"/>
        </w:rPr>
        <w:t xml:space="preserve"> </w:t>
      </w:r>
      <w:r w:rsidR="008B1650">
        <w:rPr>
          <w:szCs w:val="22"/>
        </w:rPr>
        <w:t xml:space="preserve">in </w:t>
      </w:r>
      <w:r w:rsidR="008B1650" w:rsidRPr="008B1650">
        <w:rPr>
          <w:szCs w:val="22"/>
        </w:rPr>
        <w:t>associates</w:t>
      </w:r>
    </w:p>
    <w:p w:rsidR="00E02CE6" w:rsidRP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E02CE6" w:rsidRPr="000F4AC7" w:rsidRDefault="00246AB0"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Short</w:t>
      </w:r>
      <w:r w:rsidR="00E02CE6" w:rsidRPr="000F4AC7">
        <w:rPr>
          <w:szCs w:val="22"/>
        </w:rPr>
        <w:t>-term loans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BA372E" w:rsidRPr="00BA372E" w:rsidRDefault="004604CA"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rFonts w:cs="Angsana New"/>
          <w:szCs w:val="28"/>
          <w:lang w:val="en-US" w:bidi="th-TH"/>
        </w:rPr>
        <w:t>Loss</w:t>
      </w:r>
      <w:r w:rsidR="00BA372E" w:rsidRPr="00BA372E">
        <w:rPr>
          <w:szCs w:val="22"/>
          <w:lang w:bidi="th-TH"/>
        </w:rPr>
        <w:t xml:space="preserve">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573109" w:rsidRPr="00000E8B" w:rsidRDefault="00573109" w:rsidP="00573109">
      <w:pPr>
        <w:pStyle w:val="index"/>
        <w:numPr>
          <w:ilvl w:val="0"/>
          <w:numId w:val="3"/>
        </w:numPr>
        <w:tabs>
          <w:tab w:val="left" w:pos="1080"/>
        </w:tabs>
        <w:spacing w:line="240" w:lineRule="atLeast"/>
        <w:ind w:left="1080"/>
        <w:jc w:val="both"/>
        <w:outlineLvl w:val="0"/>
        <w:rPr>
          <w:szCs w:val="22"/>
        </w:rPr>
      </w:pPr>
      <w:r w:rsidRPr="00000E8B">
        <w:rPr>
          <w:szCs w:val="22"/>
        </w:rPr>
        <w:t>Events after the reporting period</w:t>
      </w:r>
    </w:p>
    <w:p w:rsidR="008A2657" w:rsidRPr="00BA779C" w:rsidRDefault="008A2657" w:rsidP="00573109">
      <w:pPr>
        <w:pStyle w:val="index"/>
        <w:numPr>
          <w:ilvl w:val="0"/>
          <w:numId w:val="0"/>
        </w:numPr>
        <w:tabs>
          <w:tab w:val="left" w:pos="1080"/>
        </w:tabs>
        <w:spacing w:after="0" w:line="240" w:lineRule="atLeast"/>
        <w:ind w:left="1276" w:right="-23"/>
        <w:jc w:val="thaiDistribute"/>
        <w:outlineLvl w:val="0"/>
        <w:rPr>
          <w:szCs w:val="22"/>
          <w:lang w:val="en-US" w:bidi="th-TH"/>
        </w:rPr>
      </w:pPr>
    </w:p>
    <w:p w:rsidR="00E02CE6" w:rsidRPr="00BA779C" w:rsidRDefault="00E02CE6" w:rsidP="00E02CE6">
      <w:pPr>
        <w:pStyle w:val="BodyText"/>
        <w:ind w:left="545" w:right="-25"/>
        <w:jc w:val="both"/>
        <w:rPr>
          <w:rFonts w:ascii="Times New Roman" w:hAnsi="Times New Roman" w:cs="Times New Roman"/>
          <w:sz w:val="22"/>
          <w:szCs w:val="22"/>
        </w:rPr>
      </w:pPr>
    </w:p>
    <w:p w:rsidR="00E02CE6" w:rsidRPr="00BA779C" w:rsidRDefault="00E02CE6" w:rsidP="00E02CE6">
      <w:pPr>
        <w:spacing w:after="0" w:line="240" w:lineRule="auto"/>
        <w:rPr>
          <w:rFonts w:ascii="Times New Roman" w:eastAsia="Cordia New" w:hAnsi="Times New Roman" w:cs="Times New Roman"/>
          <w:szCs w:val="22"/>
        </w:rPr>
      </w:pPr>
      <w:r w:rsidRPr="00BA779C">
        <w:rPr>
          <w:rFonts w:ascii="Times New Roman" w:hAnsi="Times New Roman" w:cs="Times New Roman"/>
          <w:szCs w:val="22"/>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970876" w:rsidP="0084098B">
      <w:pPr>
        <w:pStyle w:val="BodyText"/>
        <w:tabs>
          <w:tab w:val="left" w:pos="993"/>
        </w:tabs>
        <w:ind w:left="545" w:right="-164"/>
        <w:jc w:val="both"/>
        <w:rPr>
          <w:rFonts w:ascii="Times New Roman" w:hAnsi="Times New Roman" w:cs="Times New Roman"/>
          <w:sz w:val="22"/>
          <w:szCs w:val="22"/>
        </w:rPr>
      </w:pPr>
      <w:r w:rsidRPr="00E07ECB">
        <w:rPr>
          <w:rFonts w:ascii="Times New Roman" w:hAnsi="Times New Roman" w:cs="Times New Roman"/>
          <w:spacing w:val="-6"/>
          <w:sz w:val="22"/>
          <w:szCs w:val="22"/>
        </w:rPr>
        <w:t xml:space="preserve">The </w:t>
      </w:r>
      <w:r w:rsidR="00DE3F82" w:rsidRPr="00E07ECB">
        <w:rPr>
          <w:rFonts w:ascii="Times New Roman" w:hAnsi="Times New Roman" w:cs="Times New Roman"/>
          <w:spacing w:val="-6"/>
          <w:sz w:val="22"/>
          <w:szCs w:val="22"/>
        </w:rPr>
        <w:t xml:space="preserve">interim financial statements were </w:t>
      </w:r>
      <w:r w:rsidR="00DE3F82" w:rsidRPr="0084345E">
        <w:rPr>
          <w:rFonts w:ascii="Times New Roman" w:hAnsi="Times New Roman" w:cs="Times New Roman"/>
          <w:spacing w:val="-6"/>
          <w:sz w:val="22"/>
          <w:szCs w:val="22"/>
        </w:rPr>
        <w:t>authorized for issue by the Board of Directors on</w:t>
      </w:r>
      <w:r w:rsidR="0084345E" w:rsidRPr="0084345E">
        <w:rPr>
          <w:rFonts w:ascii="Times New Roman" w:hAnsi="Times New Roman" w:cs="Times New Roman"/>
          <w:spacing w:val="-6"/>
          <w:sz w:val="22"/>
          <w:szCs w:val="22"/>
        </w:rPr>
        <w:t xml:space="preserve"> 14</w:t>
      </w:r>
      <w:r w:rsidR="007D5B50" w:rsidRPr="0084345E">
        <w:rPr>
          <w:rFonts w:ascii="Times New Roman" w:hAnsi="Times New Roman" w:cs="Times New Roman"/>
          <w:spacing w:val="-6"/>
          <w:sz w:val="22"/>
          <w:szCs w:val="22"/>
        </w:rPr>
        <w:t xml:space="preserve"> </w:t>
      </w:r>
      <w:r w:rsidR="004E74A9" w:rsidRPr="0084345E">
        <w:rPr>
          <w:rFonts w:ascii="Times New Roman" w:hAnsi="Times New Roman" w:cs="Times New Roman"/>
          <w:spacing w:val="-6"/>
          <w:sz w:val="22"/>
          <w:szCs w:val="22"/>
        </w:rPr>
        <w:t>May</w:t>
      </w:r>
      <w:r w:rsidR="007D5B50" w:rsidRPr="0084345E">
        <w:rPr>
          <w:rFonts w:ascii="Times New Roman" w:hAnsi="Times New Roman" w:cs="Times New Roman"/>
          <w:sz w:val="22"/>
          <w:szCs w:val="22"/>
        </w:rPr>
        <w:t xml:space="preserve"> </w:t>
      </w:r>
      <w:r w:rsidRPr="0084345E">
        <w:rPr>
          <w:rFonts w:ascii="Times New Roman" w:hAnsi="Times New Roman" w:cs="Times New Roman"/>
          <w:sz w:val="22"/>
          <w:szCs w:val="22"/>
        </w:rPr>
        <w:t>2</w:t>
      </w:r>
      <w:r w:rsidR="004E74A9" w:rsidRPr="0084345E">
        <w:rPr>
          <w:rFonts w:ascii="Times New Roman" w:hAnsi="Times New Roman" w:cs="Times New Roman"/>
          <w:sz w:val="22"/>
          <w:szCs w:val="22"/>
        </w:rPr>
        <w:t>024</w:t>
      </w:r>
      <w:r w:rsidR="0084098B" w:rsidRPr="0084345E">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770A5B" w:rsidP="00E02CE6">
      <w:pPr>
        <w:pStyle w:val="BodyText"/>
        <w:ind w:left="540" w:right="-25"/>
        <w:jc w:val="both"/>
        <w:rPr>
          <w:rFonts w:ascii="Times New Roman" w:hAnsi="Times New Roman" w:cs="Times New Roman"/>
          <w:sz w:val="22"/>
          <w:szCs w:val="22"/>
        </w:rPr>
      </w:pPr>
      <w:proofErr w:type="spellStart"/>
      <w:r>
        <w:rPr>
          <w:rFonts w:ascii="Times New Roman" w:hAnsi="Times New Roman" w:cs="Times New Roman"/>
          <w:sz w:val="22"/>
          <w:szCs w:val="22"/>
        </w:rPr>
        <w:t>Dimet</w:t>
      </w:r>
      <w:proofErr w:type="spellEnd"/>
      <w:r>
        <w:rPr>
          <w:rFonts w:ascii="Times New Roman" w:hAnsi="Times New Roman" w:cs="Times New Roman"/>
          <w:sz w:val="22"/>
          <w:szCs w:val="22"/>
        </w:rPr>
        <w:t xml:space="preserve"> (Siam)</w:t>
      </w:r>
      <w:r w:rsidR="00E02CE6" w:rsidRPr="00FF3570">
        <w:rPr>
          <w:rFonts w:ascii="Times New Roman" w:hAnsi="Times New Roman" w:cs="Times New Roman"/>
          <w:sz w:val="22"/>
          <w:szCs w:val="22"/>
        </w:rPr>
        <w:t xml:space="preserve"> Public Company Limited (“the Company”) is incorporated in Thailand and h</w:t>
      </w:r>
      <w:r w:rsidR="00BB198E">
        <w:rPr>
          <w:rFonts w:ascii="Times New Roman" w:hAnsi="Times New Roman" w:cs="Times New Roman"/>
          <w:sz w:val="22"/>
          <w:szCs w:val="22"/>
        </w:rPr>
        <w:t xml:space="preserve">as its registered head office at </w:t>
      </w:r>
      <w:r w:rsidRPr="00770A5B">
        <w:rPr>
          <w:rFonts w:ascii="Times New Roman" w:hAnsi="Times New Roman" w:cs="Times New Roman"/>
          <w:sz w:val="22"/>
          <w:szCs w:val="22"/>
        </w:rPr>
        <w:t>602</w:t>
      </w:r>
      <w:r w:rsidR="00BB198E">
        <w:rPr>
          <w:rFonts w:ascii="Times New Roman" w:hAnsi="Times New Roman" w:cs="Times New Roman"/>
          <w:sz w:val="22"/>
          <w:szCs w:val="22"/>
        </w:rPr>
        <w:t>,</w:t>
      </w:r>
      <w:r w:rsidRPr="00770A5B">
        <w:rPr>
          <w:rFonts w:ascii="Times New Roman" w:hAnsi="Times New Roman" w:cs="Times New Roman"/>
          <w:sz w:val="22"/>
          <w:szCs w:val="22"/>
        </w:rPr>
        <w:t xml:space="preserve"> Moo 2,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Industrial Estate </w:t>
      </w:r>
      <w:proofErr w:type="spellStart"/>
      <w:r w:rsidRPr="00770A5B">
        <w:rPr>
          <w:rFonts w:ascii="Times New Roman" w:hAnsi="Times New Roman" w:cs="Times New Roman"/>
          <w:sz w:val="22"/>
          <w:szCs w:val="22"/>
        </w:rPr>
        <w:t>Soi</w:t>
      </w:r>
      <w:proofErr w:type="spellEnd"/>
      <w:r w:rsidRPr="00770A5B">
        <w:rPr>
          <w:rFonts w:ascii="Times New Roman" w:hAnsi="Times New Roman" w:cs="Times New Roman"/>
          <w:sz w:val="22"/>
          <w:szCs w:val="22"/>
        </w:rPr>
        <w:t xml:space="preserve"> 1, </w:t>
      </w:r>
      <w:proofErr w:type="spellStart"/>
      <w:r w:rsidRPr="00770A5B">
        <w:rPr>
          <w:rFonts w:ascii="Times New Roman" w:hAnsi="Times New Roman" w:cs="Times New Roman"/>
          <w:sz w:val="22"/>
          <w:szCs w:val="22"/>
        </w:rPr>
        <w:t>Sukhumvit</w:t>
      </w:r>
      <w:proofErr w:type="spellEnd"/>
      <w:r w:rsidRPr="00770A5B">
        <w:rPr>
          <w:rFonts w:ascii="Times New Roman" w:hAnsi="Times New Roman" w:cs="Times New Roman"/>
          <w:sz w:val="22"/>
          <w:szCs w:val="22"/>
        </w:rPr>
        <w:t xml:space="preserve"> Road,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Sub-district, </w:t>
      </w:r>
      <w:proofErr w:type="spellStart"/>
      <w:r w:rsidRPr="00770A5B">
        <w:rPr>
          <w:rFonts w:ascii="Times New Roman" w:hAnsi="Times New Roman" w:cs="Times New Roman"/>
          <w:sz w:val="22"/>
          <w:szCs w:val="22"/>
        </w:rPr>
        <w:t>Muang</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Samutprakran</w:t>
      </w:r>
      <w:proofErr w:type="spellEnd"/>
      <w:r w:rsidRPr="00770A5B">
        <w:rPr>
          <w:rFonts w:ascii="Times New Roman" w:hAnsi="Times New Roman" w:cs="Times New Roman"/>
          <w:sz w:val="22"/>
          <w:szCs w:val="22"/>
        </w:rPr>
        <w:t xml:space="preserve"> District, </w:t>
      </w:r>
      <w:proofErr w:type="spellStart"/>
      <w:r w:rsidRPr="00770A5B">
        <w:rPr>
          <w:rFonts w:ascii="Times New Roman" w:hAnsi="Times New Roman" w:cs="Times New Roman"/>
          <w:sz w:val="22"/>
          <w:szCs w:val="22"/>
        </w:rPr>
        <w:t>Samut</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Prakarn</w:t>
      </w:r>
      <w:proofErr w:type="spellEnd"/>
      <w:r w:rsidRPr="00770A5B">
        <w:rPr>
          <w:rFonts w:ascii="Times New Roman" w:hAnsi="Times New Roman" w:cs="Times New Roman"/>
          <w:sz w:val="22"/>
          <w:szCs w:val="22"/>
        </w:rPr>
        <w:t xml:space="preserve"> Province.</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Default="00E02CE6" w:rsidP="004A20F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 xml:space="preserve">The Company was listed on the Stock Exchange of Thailand </w:t>
      </w:r>
      <w:r w:rsidRPr="00772FC1">
        <w:rPr>
          <w:rFonts w:ascii="Times New Roman" w:hAnsi="Times New Roman" w:cs="Times New Roman"/>
          <w:sz w:val="22"/>
          <w:szCs w:val="22"/>
        </w:rPr>
        <w:t xml:space="preserve">on </w:t>
      </w:r>
      <w:r w:rsidR="00772FC1" w:rsidRPr="00772FC1">
        <w:rPr>
          <w:rFonts w:ascii="Times New Roman" w:hAnsi="Times New Roman" w:cs="Times New Roman"/>
          <w:sz w:val="22"/>
          <w:szCs w:val="22"/>
        </w:rPr>
        <w:t>21 January 2008</w:t>
      </w:r>
      <w:r w:rsidRPr="00772FC1">
        <w:rPr>
          <w:rFonts w:ascii="Times New Roman" w:hAnsi="Times New Roman" w:cs="Times New Roman"/>
          <w:sz w:val="22"/>
          <w:szCs w:val="22"/>
        </w:rPr>
        <w:t>.</w:t>
      </w:r>
    </w:p>
    <w:p w:rsidR="004A20F1" w:rsidRPr="00FF3570" w:rsidRDefault="004A20F1" w:rsidP="004A20F1">
      <w:pPr>
        <w:pStyle w:val="BodyText"/>
        <w:ind w:left="540" w:right="-25"/>
        <w:jc w:val="both"/>
        <w:rPr>
          <w:rFonts w:ascii="Times New Roman" w:hAnsi="Times New Roman" w:cs="Times New Roman"/>
          <w:sz w:val="22"/>
          <w:szCs w:val="22"/>
        </w:rPr>
      </w:pPr>
    </w:p>
    <w:p w:rsidR="00E02CE6" w:rsidRPr="00FF3570" w:rsidRDefault="004A20F1" w:rsidP="00703ADD">
      <w:pPr>
        <w:ind w:left="540" w:right="14"/>
        <w:jc w:val="both"/>
        <w:rPr>
          <w:rFonts w:ascii="Times New Roman" w:hAnsi="Times New Roman" w:cs="Times New Roman"/>
          <w:szCs w:val="22"/>
        </w:rPr>
      </w:pPr>
      <w:r w:rsidRPr="00F12761">
        <w:rPr>
          <w:rFonts w:ascii="Times New Roman" w:hAnsi="Times New Roman" w:cs="Times New Roman"/>
          <w:szCs w:val="22"/>
        </w:rPr>
        <w:t xml:space="preserve">The Company’s first five major </w:t>
      </w:r>
      <w:r w:rsidRPr="00280A9A">
        <w:rPr>
          <w:rFonts w:ascii="Times New Roman" w:hAnsi="Times New Roman" w:cs="Times New Roman"/>
          <w:szCs w:val="22"/>
        </w:rPr>
        <w:t xml:space="preserve">shareholders at </w:t>
      </w:r>
      <w:r w:rsidR="004E74A9">
        <w:rPr>
          <w:rFonts w:ascii="Times New Roman" w:hAnsi="Times New Roman" w:cs="Times New Roman"/>
          <w:szCs w:val="22"/>
        </w:rPr>
        <w:t>31</w:t>
      </w:r>
      <w:r w:rsidR="007D5B50">
        <w:rPr>
          <w:rFonts w:ascii="Times New Roman" w:hAnsi="Times New Roman" w:cs="Times New Roman"/>
          <w:szCs w:val="22"/>
        </w:rPr>
        <w:t xml:space="preserve"> </w:t>
      </w:r>
      <w:r w:rsidR="004E74A9">
        <w:rPr>
          <w:rFonts w:ascii="Times New Roman" w:hAnsi="Times New Roman" w:cstheme="minorBidi"/>
          <w:szCs w:val="22"/>
        </w:rPr>
        <w:t>March</w:t>
      </w:r>
      <w:r w:rsidR="007D5B50" w:rsidRPr="007D5B50">
        <w:rPr>
          <w:rFonts w:ascii="Times New Roman" w:hAnsi="Times New Roman" w:cs="Times New Roman"/>
          <w:szCs w:val="22"/>
        </w:rPr>
        <w:t xml:space="preserve"> </w:t>
      </w:r>
      <w:r w:rsidR="004E74A9">
        <w:rPr>
          <w:rFonts w:ascii="Times New Roman" w:hAnsi="Times New Roman" w:cs="Times New Roman"/>
          <w:szCs w:val="22"/>
        </w:rPr>
        <w:t>2024</w:t>
      </w:r>
      <w:r w:rsidRPr="007D5B50">
        <w:rPr>
          <w:rFonts w:ascii="Times New Roman" w:hAnsi="Times New Roman" w:cs="Times New Roman"/>
          <w:szCs w:val="22"/>
        </w:rPr>
        <w:t xml:space="preserve"> were</w:t>
      </w:r>
      <w:r w:rsidRPr="00F12761">
        <w:rPr>
          <w:rFonts w:ascii="Times New Roman" w:hAnsi="Times New Roman" w:cs="Times New Roman"/>
          <w:szCs w:val="22"/>
        </w:rPr>
        <w:t xml:space="preserve"> as follows:</w:t>
      </w:r>
    </w:p>
    <w:tbl>
      <w:tblPr>
        <w:tblW w:w="8622" w:type="dxa"/>
        <w:tblInd w:w="576" w:type="dxa"/>
        <w:tblLayout w:type="fixed"/>
        <w:tblLook w:val="04A0"/>
      </w:tblPr>
      <w:tblGrid>
        <w:gridCol w:w="4494"/>
        <w:gridCol w:w="4128"/>
      </w:tblGrid>
      <w:tr w:rsidR="004A20F1" w:rsidRPr="00F12761" w:rsidTr="00703ADD">
        <w:trPr>
          <w:trHeight w:val="144"/>
        </w:trPr>
        <w:tc>
          <w:tcPr>
            <w:tcW w:w="4494" w:type="dxa"/>
          </w:tcPr>
          <w:p w:rsidR="004A20F1" w:rsidRPr="00F12761" w:rsidRDefault="004A20F1" w:rsidP="00703ADD">
            <w:pPr>
              <w:spacing w:after="0"/>
              <w:rPr>
                <w:rFonts w:ascii="Times New Roman" w:hAnsi="Times New Roman" w:cs="Times New Roman"/>
                <w:szCs w:val="22"/>
                <w:cs/>
              </w:rPr>
            </w:pPr>
          </w:p>
        </w:tc>
        <w:tc>
          <w:tcPr>
            <w:tcW w:w="4128" w:type="dxa"/>
          </w:tcPr>
          <w:p w:rsidR="004A20F1" w:rsidRPr="00F12761" w:rsidRDefault="004A20F1" w:rsidP="00703ADD">
            <w:pPr>
              <w:spacing w:after="0"/>
              <w:ind w:left="88"/>
              <w:jc w:val="center"/>
              <w:rPr>
                <w:rFonts w:ascii="Times New Roman" w:hAnsi="Times New Roman" w:cs="Times New Roman"/>
                <w:i/>
                <w:iCs/>
                <w:szCs w:val="22"/>
              </w:rPr>
            </w:pPr>
            <w:r w:rsidRPr="007D5B50">
              <w:rPr>
                <w:rFonts w:ascii="Times New Roman" w:hAnsi="Times New Roman" w:cs="Times New Roman"/>
                <w:i/>
                <w:iCs/>
                <w:szCs w:val="22"/>
              </w:rPr>
              <w:t>(% of paid-up share capital)</w:t>
            </w:r>
          </w:p>
        </w:tc>
      </w:tr>
      <w:tr w:rsidR="004A20F1" w:rsidRPr="00F12761" w:rsidTr="00703ADD">
        <w:tc>
          <w:tcPr>
            <w:tcW w:w="4494" w:type="dxa"/>
          </w:tcPr>
          <w:p w:rsidR="004A20F1" w:rsidRPr="00F12761" w:rsidRDefault="00280A9A" w:rsidP="006D7312">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Mr</w:t>
            </w:r>
            <w:r w:rsidR="003B5327">
              <w:rPr>
                <w:rFonts w:ascii="Times New Roman" w:hAnsi="Times New Roman" w:cs="Times New Roman"/>
                <w:szCs w:val="22"/>
              </w:rPr>
              <w:t xml:space="preserve">. </w:t>
            </w:r>
            <w:r w:rsidR="006D7312">
              <w:rPr>
                <w:rFonts w:ascii="Times New Roman" w:hAnsi="Times New Roman" w:cs="Times New Roman"/>
                <w:szCs w:val="22"/>
              </w:rPr>
              <w:t xml:space="preserve">Ho - </w:t>
            </w:r>
            <w:proofErr w:type="spellStart"/>
            <w:r w:rsidR="006D7312">
              <w:rPr>
                <w:rFonts w:ascii="Times New Roman" w:hAnsi="Times New Roman" w:cs="Times New Roman"/>
                <w:szCs w:val="22"/>
              </w:rPr>
              <w:t>chih</w:t>
            </w:r>
            <w:proofErr w:type="spellEnd"/>
            <w:r w:rsidR="006D7312">
              <w:rPr>
                <w:rFonts w:ascii="Times New Roman" w:hAnsi="Times New Roman" w:cs="Times New Roman"/>
                <w:szCs w:val="22"/>
              </w:rPr>
              <w:t xml:space="preserve"> Huang</w:t>
            </w:r>
          </w:p>
        </w:tc>
        <w:tc>
          <w:tcPr>
            <w:tcW w:w="4128" w:type="dxa"/>
          </w:tcPr>
          <w:p w:rsidR="004A20F1" w:rsidRPr="0010322E" w:rsidRDefault="006E4E88" w:rsidP="007D5B50">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15.18</w:t>
            </w:r>
          </w:p>
        </w:tc>
      </w:tr>
      <w:tr w:rsidR="004E74A9" w:rsidRPr="00F12761" w:rsidTr="004E74A9">
        <w:tc>
          <w:tcPr>
            <w:tcW w:w="4494" w:type="dxa"/>
          </w:tcPr>
          <w:p w:rsidR="004E74A9" w:rsidRPr="00F12761" w:rsidRDefault="004E74A9" w:rsidP="004E74A9">
            <w:pPr>
              <w:tabs>
                <w:tab w:val="left" w:pos="540"/>
              </w:tabs>
              <w:spacing w:after="0"/>
              <w:ind w:right="-45"/>
              <w:jc w:val="both"/>
              <w:rPr>
                <w:rFonts w:ascii="Times New Roman" w:hAnsi="Times New Roman" w:cs="Times New Roman"/>
                <w:szCs w:val="22"/>
                <w:cs/>
              </w:rPr>
            </w:pPr>
            <w:r w:rsidRPr="00F12761">
              <w:rPr>
                <w:rFonts w:ascii="Times New Roman" w:hAnsi="Times New Roman" w:cs="Times New Roman"/>
                <w:szCs w:val="22"/>
              </w:rPr>
              <w:t xml:space="preserve">Mr. </w:t>
            </w:r>
            <w:proofErr w:type="spellStart"/>
            <w:r>
              <w:rPr>
                <w:rFonts w:ascii="Times New Roman" w:hAnsi="Times New Roman" w:cs="Angsana New"/>
              </w:rPr>
              <w:t>Wichai</w:t>
            </w:r>
            <w:proofErr w:type="spellEnd"/>
            <w:r>
              <w:rPr>
                <w:rFonts w:ascii="Times New Roman" w:hAnsi="Times New Roman" w:cs="Angsana New"/>
              </w:rPr>
              <w:t xml:space="preserve"> </w:t>
            </w:r>
            <w:proofErr w:type="spellStart"/>
            <w:r>
              <w:rPr>
                <w:rFonts w:ascii="Times New Roman" w:hAnsi="Times New Roman" w:cs="Angsana New"/>
              </w:rPr>
              <w:t>Wanavit</w:t>
            </w:r>
            <w:proofErr w:type="spellEnd"/>
          </w:p>
        </w:tc>
        <w:tc>
          <w:tcPr>
            <w:tcW w:w="4128" w:type="dxa"/>
          </w:tcPr>
          <w:p w:rsidR="004E74A9" w:rsidRPr="0010322E" w:rsidRDefault="004E74A9" w:rsidP="004E74A9">
            <w:pPr>
              <w:spacing w:after="0"/>
              <w:ind w:left="88"/>
              <w:jc w:val="center"/>
              <w:rPr>
                <w:rFonts w:ascii="Times New Roman" w:hAnsi="Times New Roman" w:cs="Times New Roman"/>
                <w:szCs w:val="22"/>
              </w:rPr>
            </w:pPr>
            <w:r>
              <w:rPr>
                <w:rFonts w:ascii="Times New Roman" w:hAnsi="Times New Roman" w:cs="Times New Roman"/>
                <w:szCs w:val="22"/>
              </w:rPr>
              <w:t>7.57</w:t>
            </w:r>
          </w:p>
        </w:tc>
      </w:tr>
      <w:tr w:rsidR="004A20F1" w:rsidRPr="00F12761" w:rsidTr="00703ADD">
        <w:tc>
          <w:tcPr>
            <w:tcW w:w="4494" w:type="dxa"/>
          </w:tcPr>
          <w:p w:rsidR="004A20F1" w:rsidRPr="00F12761" w:rsidRDefault="00280A9A" w:rsidP="00703ADD">
            <w:pPr>
              <w:tabs>
                <w:tab w:val="left" w:pos="540"/>
              </w:tabs>
              <w:spacing w:after="0"/>
              <w:ind w:left="-9" w:right="-45"/>
              <w:jc w:val="both"/>
              <w:rPr>
                <w:rFonts w:ascii="Times New Roman" w:hAnsi="Times New Roman" w:cs="Angsana New"/>
              </w:rPr>
            </w:pPr>
            <w:r>
              <w:rPr>
                <w:rFonts w:ascii="Times New Roman" w:hAnsi="Times New Roman" w:cs="Times New Roman"/>
                <w:szCs w:val="22"/>
              </w:rPr>
              <w:t xml:space="preserve">Mrs. </w:t>
            </w:r>
            <w:proofErr w:type="spellStart"/>
            <w:r>
              <w:rPr>
                <w:rFonts w:ascii="Times New Roman" w:hAnsi="Times New Roman" w:cs="Times New Roman"/>
                <w:szCs w:val="22"/>
              </w:rPr>
              <w:t>Ju</w:t>
            </w:r>
            <w:proofErr w:type="spellEnd"/>
            <w:r w:rsidRPr="00F12761">
              <w:rPr>
                <w:rFonts w:ascii="Times New Roman" w:hAnsi="Times New Roman" w:cs="Times New Roman"/>
                <w:szCs w:val="22"/>
              </w:rPr>
              <w:t xml:space="preserve"> </w:t>
            </w:r>
            <w:r>
              <w:rPr>
                <w:rFonts w:ascii="Times New Roman" w:hAnsi="Times New Roman" w:cs="Times New Roman"/>
                <w:szCs w:val="22"/>
              </w:rPr>
              <w:t>Ping Hsiao</w:t>
            </w:r>
          </w:p>
        </w:tc>
        <w:tc>
          <w:tcPr>
            <w:tcW w:w="4128" w:type="dxa"/>
          </w:tcPr>
          <w:p w:rsidR="004A20F1" w:rsidRPr="0010322E" w:rsidRDefault="004E74A9" w:rsidP="00BB198E">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7.29</w:t>
            </w:r>
          </w:p>
        </w:tc>
      </w:tr>
      <w:tr w:rsidR="004A20F1" w:rsidRPr="00F12761" w:rsidTr="00703ADD">
        <w:tc>
          <w:tcPr>
            <w:tcW w:w="4494" w:type="dxa"/>
          </w:tcPr>
          <w:p w:rsidR="004A20F1" w:rsidRPr="00F12761" w:rsidRDefault="006D7312" w:rsidP="00703ADD">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 xml:space="preserve">Miss </w:t>
            </w:r>
            <w:proofErr w:type="spellStart"/>
            <w:r>
              <w:rPr>
                <w:rFonts w:ascii="Times New Roman" w:hAnsi="Times New Roman" w:cs="Times New Roman"/>
                <w:szCs w:val="22"/>
              </w:rPr>
              <w:t>Pavasut</w:t>
            </w:r>
            <w:proofErr w:type="spellEnd"/>
            <w:r>
              <w:rPr>
                <w:rFonts w:ascii="Times New Roman" w:hAnsi="Times New Roman" w:cs="Times New Roman"/>
                <w:szCs w:val="22"/>
              </w:rPr>
              <w:t xml:space="preserve"> </w:t>
            </w:r>
            <w:proofErr w:type="spellStart"/>
            <w:r>
              <w:rPr>
                <w:rFonts w:ascii="Times New Roman" w:hAnsi="Times New Roman" w:cs="Times New Roman"/>
                <w:szCs w:val="22"/>
              </w:rPr>
              <w:t>Jotikasthira</w:t>
            </w:r>
            <w:proofErr w:type="spellEnd"/>
          </w:p>
        </w:tc>
        <w:tc>
          <w:tcPr>
            <w:tcW w:w="4128" w:type="dxa"/>
          </w:tcPr>
          <w:p w:rsidR="004A20F1" w:rsidRPr="0010322E" w:rsidRDefault="006E4E88" w:rsidP="00280A9A">
            <w:pPr>
              <w:spacing w:after="0"/>
              <w:ind w:left="88"/>
              <w:jc w:val="center"/>
              <w:rPr>
                <w:rFonts w:ascii="Times New Roman" w:hAnsi="Times New Roman" w:cs="Times New Roman"/>
                <w:szCs w:val="22"/>
              </w:rPr>
            </w:pPr>
            <w:r>
              <w:rPr>
                <w:rFonts w:ascii="Times New Roman" w:hAnsi="Times New Roman" w:cs="Times New Roman"/>
                <w:szCs w:val="22"/>
              </w:rPr>
              <w:t>4.</w:t>
            </w:r>
            <w:r w:rsidR="004E74A9">
              <w:rPr>
                <w:rFonts w:ascii="Times New Roman" w:hAnsi="Times New Roman" w:cs="Times New Roman"/>
                <w:szCs w:val="22"/>
              </w:rPr>
              <w:t>88</w:t>
            </w:r>
          </w:p>
        </w:tc>
      </w:tr>
      <w:tr w:rsidR="004A20F1" w:rsidRPr="00F12761" w:rsidTr="00703ADD">
        <w:tc>
          <w:tcPr>
            <w:tcW w:w="4494" w:type="dxa"/>
          </w:tcPr>
          <w:p w:rsidR="004A20F1" w:rsidRPr="00F12761" w:rsidRDefault="00AF54A5" w:rsidP="006E4E88">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Miss</w:t>
            </w:r>
            <w:r w:rsidR="004E74A9" w:rsidRPr="004E74A9">
              <w:rPr>
                <w:rFonts w:ascii="Times New Roman" w:hAnsi="Times New Roman" w:cs="Times New Roman"/>
                <w:szCs w:val="22"/>
              </w:rPr>
              <w:t xml:space="preserve"> </w:t>
            </w:r>
            <w:proofErr w:type="spellStart"/>
            <w:r w:rsidR="004E74A9" w:rsidRPr="004E74A9">
              <w:rPr>
                <w:rFonts w:ascii="Times New Roman" w:hAnsi="Times New Roman" w:cs="Times New Roman"/>
                <w:szCs w:val="22"/>
              </w:rPr>
              <w:t>Jitsiri</w:t>
            </w:r>
            <w:proofErr w:type="spellEnd"/>
            <w:r w:rsidR="004E74A9" w:rsidRPr="004E74A9">
              <w:rPr>
                <w:rFonts w:ascii="Times New Roman" w:hAnsi="Times New Roman" w:cs="Times New Roman"/>
                <w:szCs w:val="22"/>
              </w:rPr>
              <w:t xml:space="preserve"> </w:t>
            </w:r>
            <w:proofErr w:type="spellStart"/>
            <w:r w:rsidR="004E74A9" w:rsidRPr="004E74A9">
              <w:rPr>
                <w:rFonts w:ascii="Times New Roman" w:hAnsi="Times New Roman" w:cs="Times New Roman"/>
                <w:szCs w:val="22"/>
              </w:rPr>
              <w:t>Thanapatra</w:t>
            </w:r>
            <w:proofErr w:type="spellEnd"/>
          </w:p>
        </w:tc>
        <w:tc>
          <w:tcPr>
            <w:tcW w:w="4128" w:type="dxa"/>
          </w:tcPr>
          <w:p w:rsidR="004A20F1" w:rsidRPr="0010322E" w:rsidRDefault="004E74A9" w:rsidP="004E74A9">
            <w:pPr>
              <w:spacing w:after="0"/>
              <w:ind w:left="88"/>
              <w:jc w:val="center"/>
              <w:rPr>
                <w:rFonts w:ascii="Times New Roman" w:hAnsi="Times New Roman" w:cs="Times New Roman"/>
                <w:szCs w:val="22"/>
              </w:rPr>
            </w:pPr>
            <w:r>
              <w:rPr>
                <w:rFonts w:ascii="Times New Roman" w:hAnsi="Times New Roman" w:cs="Times New Roman"/>
                <w:szCs w:val="22"/>
              </w:rPr>
              <w:t>3.07</w:t>
            </w:r>
          </w:p>
        </w:tc>
      </w:tr>
    </w:tbl>
    <w:p w:rsidR="00CB1CD1" w:rsidRDefault="00CB1CD1" w:rsidP="00703ADD">
      <w:pPr>
        <w:pStyle w:val="BodyText"/>
        <w:spacing w:before="240"/>
        <w:ind w:left="540" w:right="-25"/>
        <w:jc w:val="both"/>
        <w:rPr>
          <w:rFonts w:ascii="Times New Roman" w:hAnsi="Times New Roman" w:cs="Times New Roman"/>
          <w:sz w:val="22"/>
          <w:szCs w:val="22"/>
        </w:rPr>
      </w:pPr>
      <w:r w:rsidRPr="00F12761">
        <w:rPr>
          <w:rFonts w:ascii="Times New Roman" w:hAnsi="Times New Roman" w:cs="Times New Roman"/>
          <w:sz w:val="22"/>
          <w:szCs w:val="22"/>
        </w:rPr>
        <w:t>The principal activities of the Group are</w:t>
      </w:r>
      <w:r>
        <w:rPr>
          <w:rFonts w:ascii="Times New Roman" w:hAnsi="Times New Roman" w:cs="Times New Roman"/>
          <w:sz w:val="22"/>
          <w:szCs w:val="22"/>
        </w:rPr>
        <w:t xml:space="preserve"> </w:t>
      </w:r>
      <w:r w:rsidRPr="00CB1CD1">
        <w:rPr>
          <w:rFonts w:ascii="Times New Roman" w:hAnsi="Times New Roman" w:cs="Times New Roman"/>
          <w:sz w:val="22"/>
          <w:szCs w:val="22"/>
        </w:rPr>
        <w:t>manufacturing varnishe</w:t>
      </w:r>
      <w:r w:rsidR="00BB198E">
        <w:rPr>
          <w:rFonts w:ascii="Times New Roman" w:hAnsi="Times New Roman" w:cs="Times New Roman"/>
          <w:sz w:val="22"/>
          <w:szCs w:val="22"/>
        </w:rPr>
        <w:t>s and similar types of coatings</w:t>
      </w:r>
      <w:r w:rsidRPr="00CB1CD1">
        <w:rPr>
          <w:rFonts w:ascii="Times New Roman" w:hAnsi="Times New Roman" w:cs="Times New Roman"/>
          <w:sz w:val="22"/>
          <w:szCs w:val="22"/>
        </w:rPr>
        <w:t xml:space="preserve"> </w:t>
      </w:r>
      <w:r w:rsidR="00E91F94">
        <w:rPr>
          <w:rFonts w:ascii="Times New Roman" w:hAnsi="Times New Roman" w:cs="Times New Roman"/>
          <w:sz w:val="22"/>
          <w:szCs w:val="22"/>
        </w:rPr>
        <w:t>a</w:t>
      </w:r>
      <w:r w:rsidR="00E91F94" w:rsidRPr="00CB1CD1">
        <w:rPr>
          <w:rFonts w:ascii="Times New Roman" w:hAnsi="Times New Roman" w:cs="Times New Roman"/>
          <w:sz w:val="22"/>
          <w:szCs w:val="22"/>
        </w:rPr>
        <w:t>nd</w:t>
      </w:r>
      <w:r w:rsidRPr="00CB1CD1">
        <w:rPr>
          <w:rFonts w:ascii="Times New Roman" w:hAnsi="Times New Roman" w:cs="Times New Roman"/>
          <w:sz w:val="22"/>
          <w:szCs w:val="22"/>
        </w:rPr>
        <w:t xml:space="preserve"> wood oil. </w:t>
      </w:r>
    </w:p>
    <w:p w:rsidR="002F64AC" w:rsidRDefault="002F64AC" w:rsidP="00CB1CD1">
      <w:pPr>
        <w:pStyle w:val="BodyText"/>
        <w:ind w:left="540" w:right="-25"/>
        <w:jc w:val="both"/>
        <w:rPr>
          <w:rFonts w:ascii="Times New Roman" w:hAnsi="Times New Roman" w:cs="Times New Roman"/>
          <w:sz w:val="22"/>
          <w:szCs w:val="22"/>
        </w:rPr>
      </w:pPr>
    </w:p>
    <w:p w:rsidR="002F64AC" w:rsidRDefault="002F64AC" w:rsidP="00CB1CD1">
      <w:pPr>
        <w:pStyle w:val="BodyText"/>
        <w:ind w:left="540" w:right="-25"/>
        <w:jc w:val="both"/>
        <w:rPr>
          <w:rFonts w:ascii="Times New Roman" w:hAnsi="Times New Roman" w:cs="Times New Roman"/>
          <w:sz w:val="22"/>
          <w:szCs w:val="22"/>
        </w:rPr>
      </w:pPr>
      <w:r w:rsidRPr="00F12761">
        <w:rPr>
          <w:rFonts w:ascii="Times New Roman" w:hAnsi="Times New Roman" w:cs="Times New Roman"/>
          <w:sz w:val="22"/>
          <w:szCs w:val="22"/>
        </w:rPr>
        <w:t>Details of the Company’s subsidiaries were as follows:</w:t>
      </w:r>
    </w:p>
    <w:p w:rsidR="002F64AC" w:rsidRDefault="002F64AC" w:rsidP="00CB1CD1">
      <w:pPr>
        <w:pStyle w:val="BodyText"/>
        <w:ind w:left="540" w:right="-25"/>
        <w:jc w:val="both"/>
        <w:rPr>
          <w:rFonts w:ascii="Times New Roman" w:hAnsi="Times New Roman" w:cs="Times New Roman"/>
          <w:sz w:val="22"/>
          <w:szCs w:val="22"/>
        </w:rPr>
      </w:pPr>
    </w:p>
    <w:tbl>
      <w:tblPr>
        <w:tblW w:w="9633" w:type="dxa"/>
        <w:tblInd w:w="540" w:type="dxa"/>
        <w:tblLayout w:type="fixed"/>
        <w:tblLook w:val="04A0"/>
      </w:tblPr>
      <w:tblGrid>
        <w:gridCol w:w="2829"/>
        <w:gridCol w:w="2693"/>
        <w:gridCol w:w="1417"/>
        <w:gridCol w:w="1418"/>
        <w:gridCol w:w="1276"/>
      </w:tblGrid>
      <w:tr w:rsidR="002F64AC"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p>
        </w:tc>
        <w:tc>
          <w:tcPr>
            <w:tcW w:w="2693" w:type="dxa"/>
          </w:tcPr>
          <w:p w:rsidR="002F64AC" w:rsidRPr="00F12761" w:rsidRDefault="002F64AC" w:rsidP="00F671FF">
            <w:pPr>
              <w:spacing w:after="0"/>
              <w:ind w:right="14"/>
              <w:jc w:val="center"/>
              <w:rPr>
                <w:rFonts w:ascii="Times New Roman" w:hAnsi="Times New Roman" w:cs="Times New Roman"/>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Ownership</w:t>
            </w:r>
            <w:r w:rsidR="00FB6C29">
              <w:rPr>
                <w:rFonts w:ascii="Times New Roman" w:hAnsi="Times New Roman" w:cs="Times New Roman"/>
                <w:b/>
                <w:bCs/>
                <w:szCs w:val="22"/>
              </w:rPr>
              <w:t xml:space="preserve"> </w:t>
            </w:r>
            <w:r w:rsidR="00FB6C29" w:rsidRPr="00F12761">
              <w:rPr>
                <w:rFonts w:ascii="Times New Roman" w:hAnsi="Times New Roman" w:cs="Times New Roman"/>
                <w:b/>
                <w:bCs/>
                <w:szCs w:val="22"/>
              </w:rPr>
              <w:t>interest</w:t>
            </w:r>
          </w:p>
        </w:tc>
      </w:tr>
      <w:tr w:rsidR="002F64AC"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b/>
                <w:bCs/>
                <w:szCs w:val="22"/>
              </w:rPr>
            </w:pPr>
          </w:p>
        </w:tc>
        <w:tc>
          <w:tcPr>
            <w:tcW w:w="2693" w:type="dxa"/>
          </w:tcPr>
          <w:p w:rsidR="002F64AC" w:rsidRPr="00F12761" w:rsidRDefault="002F64AC" w:rsidP="00F671FF">
            <w:pPr>
              <w:spacing w:after="0"/>
              <w:ind w:right="14"/>
              <w:jc w:val="center"/>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i/>
                <w:iCs/>
                <w:szCs w:val="22"/>
              </w:rPr>
              <w:t>(%)</w:t>
            </w:r>
          </w:p>
        </w:tc>
      </w:tr>
      <w:tr w:rsidR="00BB198E" w:rsidRPr="00F12761" w:rsidTr="008074DE">
        <w:trPr>
          <w:tblHeader/>
        </w:trPr>
        <w:tc>
          <w:tcPr>
            <w:tcW w:w="2829" w:type="dxa"/>
          </w:tcPr>
          <w:p w:rsidR="00BB198E" w:rsidRPr="00F12761" w:rsidRDefault="00BB198E" w:rsidP="00F671FF">
            <w:pPr>
              <w:spacing w:after="0"/>
              <w:ind w:right="14"/>
              <w:jc w:val="center"/>
              <w:rPr>
                <w:rFonts w:ascii="Times New Roman" w:hAnsi="Times New Roman" w:cs="Times New Roman"/>
                <w:b/>
                <w:bCs/>
                <w:szCs w:val="22"/>
              </w:rPr>
            </w:pPr>
          </w:p>
        </w:tc>
        <w:tc>
          <w:tcPr>
            <w:tcW w:w="2693" w:type="dxa"/>
          </w:tcPr>
          <w:p w:rsidR="00BB198E" w:rsidRPr="00F12761" w:rsidRDefault="00BB198E" w:rsidP="00F671FF">
            <w:pPr>
              <w:spacing w:after="0"/>
              <w:ind w:right="14"/>
              <w:jc w:val="center"/>
              <w:rPr>
                <w:rFonts w:ascii="Times New Roman" w:hAnsi="Times New Roman" w:cs="Times New Roman"/>
                <w:b/>
                <w:bCs/>
                <w:szCs w:val="22"/>
              </w:rPr>
            </w:pPr>
          </w:p>
        </w:tc>
        <w:tc>
          <w:tcPr>
            <w:tcW w:w="1417" w:type="dxa"/>
          </w:tcPr>
          <w:p w:rsidR="00BB198E" w:rsidRPr="00F12761" w:rsidRDefault="00BB198E" w:rsidP="00F671FF">
            <w:pPr>
              <w:spacing w:after="0"/>
              <w:ind w:right="14"/>
              <w:jc w:val="center"/>
              <w:rPr>
                <w:rFonts w:ascii="Times New Roman" w:hAnsi="Times New Roman" w:cs="Times New Roman"/>
                <w:b/>
                <w:bCs/>
                <w:szCs w:val="22"/>
              </w:rPr>
            </w:pPr>
            <w:r w:rsidRPr="00BB198E">
              <w:rPr>
                <w:rFonts w:ascii="Times New Roman" w:hAnsi="Times New Roman" w:cs="Times New Roman"/>
                <w:b/>
                <w:bCs/>
                <w:szCs w:val="22"/>
              </w:rPr>
              <w:t>Country of</w:t>
            </w:r>
          </w:p>
        </w:tc>
        <w:tc>
          <w:tcPr>
            <w:tcW w:w="1418" w:type="dxa"/>
          </w:tcPr>
          <w:p w:rsidR="00BB198E" w:rsidRPr="00910A3E" w:rsidRDefault="004E74A9" w:rsidP="008074DE">
            <w:pPr>
              <w:spacing w:after="0"/>
              <w:ind w:left="-108" w:right="-108"/>
              <w:jc w:val="center"/>
              <w:rPr>
                <w:rFonts w:ascii="Times New Roman" w:hAnsi="Times New Roman" w:cstheme="minorBidi"/>
                <w:b/>
                <w:bCs/>
                <w:szCs w:val="22"/>
              </w:rPr>
            </w:pPr>
            <w:r>
              <w:rPr>
                <w:rFonts w:ascii="Times New Roman" w:hAnsi="Times New Roman" w:cs="Times New Roman"/>
                <w:b/>
                <w:bCs/>
                <w:szCs w:val="22"/>
              </w:rPr>
              <w:t>31</w:t>
            </w:r>
            <w:r w:rsidR="00BB198E" w:rsidRPr="00BB198E">
              <w:rPr>
                <w:rFonts w:ascii="Times New Roman" w:hAnsi="Times New Roman" w:cs="Times New Roman"/>
                <w:b/>
                <w:bCs/>
                <w:szCs w:val="22"/>
              </w:rPr>
              <w:t xml:space="preserve"> </w:t>
            </w:r>
            <w:r>
              <w:rPr>
                <w:rFonts w:ascii="Times New Roman" w:hAnsi="Times New Roman" w:cstheme="minorBidi"/>
                <w:b/>
                <w:bCs/>
                <w:szCs w:val="22"/>
              </w:rPr>
              <w:t>March</w:t>
            </w:r>
          </w:p>
        </w:tc>
        <w:tc>
          <w:tcPr>
            <w:tcW w:w="1276" w:type="dxa"/>
          </w:tcPr>
          <w:p w:rsidR="00BB198E" w:rsidRPr="00BB198E" w:rsidRDefault="00FB6C29" w:rsidP="00FB6C29">
            <w:pPr>
              <w:spacing w:after="0"/>
              <w:ind w:left="-108" w:right="-117"/>
              <w:jc w:val="center"/>
              <w:rPr>
                <w:rFonts w:ascii="Times New Roman" w:hAnsi="Times New Roman" w:cs="Times New Roman"/>
                <w:b/>
                <w:bCs/>
                <w:szCs w:val="22"/>
              </w:rPr>
            </w:pPr>
            <w:r>
              <w:rPr>
                <w:rFonts w:ascii="Times New Roman" w:hAnsi="Times New Roman" w:cs="Times New Roman"/>
                <w:b/>
                <w:bCs/>
                <w:szCs w:val="22"/>
              </w:rPr>
              <w:t xml:space="preserve">31 </w:t>
            </w:r>
            <w:r w:rsidR="00BB198E" w:rsidRPr="00BB198E">
              <w:rPr>
                <w:rFonts w:ascii="Times New Roman" w:hAnsi="Times New Roman" w:cs="Times New Roman"/>
                <w:b/>
                <w:bCs/>
                <w:szCs w:val="22"/>
              </w:rPr>
              <w:t>December</w:t>
            </w:r>
          </w:p>
        </w:tc>
      </w:tr>
      <w:tr w:rsidR="00BB198E"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Name of entity</w:t>
            </w:r>
          </w:p>
        </w:tc>
        <w:tc>
          <w:tcPr>
            <w:tcW w:w="2693"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Type of business</w:t>
            </w:r>
          </w:p>
        </w:tc>
        <w:tc>
          <w:tcPr>
            <w:tcW w:w="1417" w:type="dxa"/>
          </w:tcPr>
          <w:p w:rsidR="002F64AC" w:rsidRPr="00F12761" w:rsidRDefault="002F64AC" w:rsidP="00BB198E">
            <w:pPr>
              <w:spacing w:after="0"/>
              <w:ind w:right="-108"/>
              <w:jc w:val="center"/>
              <w:rPr>
                <w:rFonts w:ascii="Times New Roman" w:hAnsi="Times New Roman" w:cs="Times New Roman"/>
                <w:szCs w:val="22"/>
              </w:rPr>
            </w:pPr>
            <w:r w:rsidRPr="00F12761">
              <w:rPr>
                <w:rFonts w:ascii="Times New Roman" w:hAnsi="Times New Roman" w:cs="Times New Roman"/>
                <w:b/>
                <w:bCs/>
                <w:szCs w:val="22"/>
              </w:rPr>
              <w:t>incorporation</w:t>
            </w:r>
          </w:p>
        </w:tc>
        <w:tc>
          <w:tcPr>
            <w:tcW w:w="1418" w:type="dxa"/>
          </w:tcPr>
          <w:p w:rsidR="002F64AC" w:rsidRPr="00F12761" w:rsidRDefault="002F64AC" w:rsidP="00BB198E">
            <w:pPr>
              <w:spacing w:after="0"/>
              <w:jc w:val="center"/>
              <w:rPr>
                <w:rFonts w:ascii="Times New Roman" w:hAnsi="Times New Roman" w:cs="Times New Roman"/>
                <w:szCs w:val="22"/>
              </w:rPr>
            </w:pPr>
            <w:r>
              <w:rPr>
                <w:rFonts w:ascii="Times New Roman" w:hAnsi="Times New Roman" w:cs="Times New Roman"/>
                <w:b/>
                <w:bCs/>
                <w:szCs w:val="22"/>
              </w:rPr>
              <w:t>202</w:t>
            </w:r>
            <w:r w:rsidR="004E74A9">
              <w:rPr>
                <w:rFonts w:ascii="Times New Roman" w:hAnsi="Times New Roman" w:cs="Times New Roman"/>
                <w:b/>
                <w:bCs/>
                <w:szCs w:val="22"/>
              </w:rPr>
              <w:t>4</w:t>
            </w:r>
          </w:p>
        </w:tc>
        <w:tc>
          <w:tcPr>
            <w:tcW w:w="1276" w:type="dxa"/>
          </w:tcPr>
          <w:p w:rsidR="002F64AC" w:rsidRPr="00F12761" w:rsidRDefault="004E74A9" w:rsidP="00F671FF">
            <w:pPr>
              <w:spacing w:after="0"/>
              <w:ind w:right="14"/>
              <w:jc w:val="center"/>
              <w:rPr>
                <w:rFonts w:ascii="Times New Roman" w:hAnsi="Times New Roman" w:cs="Times New Roman"/>
                <w:szCs w:val="22"/>
              </w:rPr>
            </w:pPr>
            <w:r>
              <w:rPr>
                <w:rFonts w:ascii="Times New Roman" w:hAnsi="Times New Roman" w:cs="Times New Roman"/>
                <w:b/>
                <w:bCs/>
                <w:szCs w:val="22"/>
              </w:rPr>
              <w:t>2023</w:t>
            </w:r>
          </w:p>
        </w:tc>
      </w:tr>
      <w:tr w:rsidR="00FB6C29" w:rsidRPr="00F12761" w:rsidTr="008074DE">
        <w:trPr>
          <w:tblHeader/>
        </w:trPr>
        <w:tc>
          <w:tcPr>
            <w:tcW w:w="2829" w:type="dxa"/>
          </w:tcPr>
          <w:p w:rsidR="00FB6C29" w:rsidRPr="00F12761" w:rsidRDefault="00FB6C29" w:rsidP="00F671FF">
            <w:pPr>
              <w:spacing w:after="0"/>
              <w:ind w:right="14"/>
              <w:jc w:val="center"/>
              <w:rPr>
                <w:rFonts w:ascii="Times New Roman" w:hAnsi="Times New Roman" w:cs="Times New Roman"/>
                <w:b/>
                <w:bCs/>
                <w:szCs w:val="22"/>
              </w:rPr>
            </w:pPr>
          </w:p>
        </w:tc>
        <w:tc>
          <w:tcPr>
            <w:tcW w:w="2693" w:type="dxa"/>
          </w:tcPr>
          <w:p w:rsidR="00FB6C29" w:rsidRPr="00F12761" w:rsidRDefault="00FB6C29" w:rsidP="00F671FF">
            <w:pPr>
              <w:spacing w:after="0"/>
              <w:ind w:right="14"/>
              <w:jc w:val="center"/>
              <w:rPr>
                <w:rFonts w:ascii="Times New Roman" w:hAnsi="Times New Roman" w:cs="Times New Roman"/>
                <w:b/>
                <w:bCs/>
                <w:szCs w:val="22"/>
              </w:rPr>
            </w:pPr>
          </w:p>
        </w:tc>
        <w:tc>
          <w:tcPr>
            <w:tcW w:w="1417" w:type="dxa"/>
          </w:tcPr>
          <w:p w:rsidR="00FB6C29" w:rsidRPr="00F12761" w:rsidRDefault="00FB6C29" w:rsidP="00BB198E">
            <w:pPr>
              <w:spacing w:after="0"/>
              <w:ind w:right="-108"/>
              <w:jc w:val="center"/>
              <w:rPr>
                <w:rFonts w:ascii="Times New Roman" w:hAnsi="Times New Roman" w:cs="Times New Roman"/>
                <w:b/>
                <w:bCs/>
                <w:szCs w:val="22"/>
              </w:rPr>
            </w:pPr>
          </w:p>
        </w:tc>
        <w:tc>
          <w:tcPr>
            <w:tcW w:w="1418" w:type="dxa"/>
          </w:tcPr>
          <w:p w:rsidR="00FB6C29" w:rsidRDefault="00FB6C29" w:rsidP="00BB198E">
            <w:pPr>
              <w:spacing w:after="0"/>
              <w:jc w:val="center"/>
              <w:rPr>
                <w:rFonts w:ascii="Times New Roman" w:hAnsi="Times New Roman" w:cs="Times New Roman"/>
                <w:b/>
                <w:bCs/>
                <w:szCs w:val="22"/>
              </w:rPr>
            </w:pPr>
          </w:p>
        </w:tc>
        <w:tc>
          <w:tcPr>
            <w:tcW w:w="1276" w:type="dxa"/>
          </w:tcPr>
          <w:p w:rsidR="00FB6C29" w:rsidRDefault="00FB6C29" w:rsidP="00F671FF">
            <w:pPr>
              <w:spacing w:after="0"/>
              <w:ind w:right="14"/>
              <w:jc w:val="center"/>
              <w:rPr>
                <w:rFonts w:ascii="Times New Roman" w:hAnsi="Times New Roman" w:cs="Times New Roman"/>
                <w:b/>
                <w:bCs/>
                <w:szCs w:val="22"/>
              </w:rPr>
            </w:pPr>
          </w:p>
        </w:tc>
      </w:tr>
      <w:tr w:rsidR="00BB198E" w:rsidRPr="00F12761" w:rsidTr="008074DE">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b/>
                <w:bCs/>
                <w:i/>
                <w:iCs/>
                <w:szCs w:val="22"/>
              </w:rPr>
              <w:t>Direct subsidiaries</w:t>
            </w:r>
          </w:p>
        </w:tc>
        <w:tc>
          <w:tcPr>
            <w:tcW w:w="2693" w:type="dxa"/>
          </w:tcPr>
          <w:p w:rsidR="002F64AC" w:rsidRPr="00F12761" w:rsidRDefault="002F64AC" w:rsidP="00F671FF">
            <w:pPr>
              <w:spacing w:after="0"/>
              <w:ind w:right="14"/>
              <w:jc w:val="both"/>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b/>
                <w:bCs/>
                <w:szCs w:val="22"/>
              </w:rPr>
            </w:pPr>
          </w:p>
        </w:tc>
        <w:tc>
          <w:tcPr>
            <w:tcW w:w="1418" w:type="dxa"/>
          </w:tcPr>
          <w:p w:rsidR="002F64AC" w:rsidRPr="00F12761" w:rsidRDefault="002F64AC" w:rsidP="00F671FF">
            <w:pPr>
              <w:spacing w:after="0"/>
              <w:ind w:right="14"/>
              <w:jc w:val="center"/>
              <w:rPr>
                <w:rFonts w:ascii="Times New Roman" w:hAnsi="Times New Roman" w:cs="Times New Roman"/>
                <w:b/>
                <w:bCs/>
                <w:szCs w:val="22"/>
              </w:rPr>
            </w:pPr>
          </w:p>
        </w:tc>
        <w:tc>
          <w:tcPr>
            <w:tcW w:w="1276" w:type="dxa"/>
          </w:tcPr>
          <w:p w:rsidR="002F64AC" w:rsidRPr="00F12761" w:rsidRDefault="002F64AC" w:rsidP="00F671FF">
            <w:pPr>
              <w:spacing w:after="0"/>
              <w:ind w:right="14"/>
              <w:jc w:val="center"/>
              <w:rPr>
                <w:rFonts w:ascii="Times New Roman" w:hAnsi="Times New Roman" w:cs="Times New Roman"/>
                <w:b/>
                <w:bCs/>
                <w:szCs w:val="22"/>
              </w:rPr>
            </w:pPr>
          </w:p>
        </w:tc>
      </w:tr>
      <w:tr w:rsidR="00BB198E" w:rsidRPr="00F12761" w:rsidTr="008074DE">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szCs w:val="22"/>
                <w:cs/>
              </w:rPr>
              <w:t xml:space="preserve">1. </w:t>
            </w:r>
            <w:proofErr w:type="spellStart"/>
            <w:r w:rsidR="007F0541" w:rsidRPr="007F0541">
              <w:rPr>
                <w:rFonts w:ascii="Times New Roman" w:hAnsi="Times New Roman" w:cs="Times New Roman"/>
                <w:szCs w:val="22"/>
              </w:rPr>
              <w:t>Dimet</w:t>
            </w:r>
            <w:proofErr w:type="spellEnd"/>
            <w:r w:rsidR="007F0541" w:rsidRPr="007F0541">
              <w:rPr>
                <w:rFonts w:ascii="Times New Roman" w:hAnsi="Times New Roman" w:cs="Times New Roman"/>
                <w:szCs w:val="22"/>
              </w:rPr>
              <w:t xml:space="preserve"> Paint </w:t>
            </w:r>
            <w:proofErr w:type="spellStart"/>
            <w:r w:rsidR="007F0541" w:rsidRPr="007F0541">
              <w:rPr>
                <w:rFonts w:ascii="Times New Roman" w:hAnsi="Times New Roman" w:cs="Times New Roman"/>
                <w:szCs w:val="22"/>
              </w:rPr>
              <w:t>C</w:t>
            </w:r>
            <w:r w:rsidR="007F0541">
              <w:rPr>
                <w:rFonts w:ascii="Times New Roman" w:hAnsi="Times New Roman" w:cs="Times New Roman"/>
                <w:szCs w:val="22"/>
              </w:rPr>
              <w:t>o.,Ltd</w:t>
            </w:r>
            <w:proofErr w:type="spellEnd"/>
            <w:r w:rsidR="007F0541">
              <w:rPr>
                <w:rFonts w:ascii="Times New Roman" w:hAnsi="Times New Roman" w:cs="Times New Roman"/>
                <w:szCs w:val="22"/>
              </w:rPr>
              <w:t>.</w:t>
            </w:r>
          </w:p>
        </w:tc>
        <w:tc>
          <w:tcPr>
            <w:tcW w:w="2693" w:type="dxa"/>
          </w:tcPr>
          <w:p w:rsidR="002F64AC" w:rsidRPr="00BB198E" w:rsidRDefault="00FB6C29" w:rsidP="00FB6C29">
            <w:pPr>
              <w:spacing w:after="0"/>
              <w:ind w:left="158" w:right="-108" w:hanging="158"/>
              <w:jc w:val="thaiDistribute"/>
              <w:rPr>
                <w:rFonts w:ascii="Times New Roman" w:hAnsi="Times New Roman" w:cs="Times New Roman"/>
                <w:spacing w:val="-4"/>
                <w:szCs w:val="22"/>
              </w:rPr>
            </w:pPr>
            <w:r>
              <w:rPr>
                <w:rFonts w:ascii="Times New Roman" w:hAnsi="Times New Roman" w:cs="Times New Roman"/>
                <w:spacing w:val="-4"/>
                <w:szCs w:val="22"/>
              </w:rPr>
              <w:t xml:space="preserve">Manufacturing surface </w:t>
            </w:r>
            <w:r w:rsidR="00752B40" w:rsidRPr="00752B40">
              <w:rPr>
                <w:rFonts w:ascii="Times New Roman" w:hAnsi="Times New Roman" w:cs="Times New Roman"/>
                <w:spacing w:val="-4"/>
                <w:szCs w:val="22"/>
              </w:rPr>
              <w:t>coating</w:t>
            </w:r>
            <w:r w:rsidR="00BB198E">
              <w:rPr>
                <w:rFonts w:ascii="Times New Roman" w:hAnsi="Times New Roman" w:cs="Times New Roman"/>
                <w:spacing w:val="-4"/>
                <w:szCs w:val="22"/>
              </w:rPr>
              <w:t xml:space="preserve"> </w:t>
            </w:r>
            <w:r w:rsidR="00752B40" w:rsidRPr="00752B40">
              <w:rPr>
                <w:rFonts w:ascii="Times New Roman" w:hAnsi="Times New Roman" w:cs="Times New Roman"/>
                <w:szCs w:val="22"/>
              </w:rPr>
              <w:t>and wood oil</w:t>
            </w:r>
          </w:p>
        </w:tc>
        <w:tc>
          <w:tcPr>
            <w:tcW w:w="1417" w:type="dxa"/>
          </w:tcPr>
          <w:p w:rsidR="002F64AC" w:rsidRPr="00F12761" w:rsidRDefault="002F64AC"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rsidR="002F64AC" w:rsidRPr="00191CD0" w:rsidRDefault="002F64AC"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2F64AC" w:rsidRPr="00F12761" w:rsidRDefault="002F64AC"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r w:rsidR="00BB198E" w:rsidRPr="00F12761" w:rsidTr="008074DE">
        <w:tc>
          <w:tcPr>
            <w:tcW w:w="2829" w:type="dxa"/>
          </w:tcPr>
          <w:p w:rsidR="00C31C87" w:rsidRPr="00F671FF" w:rsidRDefault="00C31C87" w:rsidP="00F671FF">
            <w:pPr>
              <w:spacing w:after="0" w:line="240" w:lineRule="auto"/>
              <w:rPr>
                <w:rFonts w:ascii="Angsana New" w:hAnsi="Angsana New"/>
                <w:sz w:val="28"/>
              </w:rPr>
            </w:pPr>
            <w:r w:rsidRPr="00F12761">
              <w:rPr>
                <w:rFonts w:ascii="Times New Roman" w:hAnsi="Times New Roman" w:cs="Times New Roman"/>
                <w:szCs w:val="22"/>
              </w:rPr>
              <w:t>2</w:t>
            </w:r>
            <w:r w:rsidRPr="00F12761">
              <w:rPr>
                <w:rFonts w:ascii="Times New Roman" w:hAnsi="Times New Roman" w:cs="Times New Roman"/>
                <w:szCs w:val="22"/>
                <w:cs/>
              </w:rPr>
              <w:t xml:space="preserve">. </w:t>
            </w:r>
            <w:r w:rsidRPr="00752B40">
              <w:rPr>
                <w:rFonts w:ascii="Times New Roman" w:hAnsi="Times New Roman" w:cs="Times New Roman"/>
                <w:spacing w:val="-4"/>
                <w:szCs w:val="22"/>
              </w:rPr>
              <w:t>Super</w:t>
            </w:r>
            <w:r w:rsidRPr="00752B40">
              <w:rPr>
                <w:rFonts w:ascii="Times New Roman" w:hAnsi="Times New Roman" w:cs="Times New Roman"/>
                <w:szCs w:val="22"/>
              </w:rPr>
              <w:t xml:space="preserve"> Fast Supply</w:t>
            </w:r>
            <w:r w:rsidRPr="00752B40">
              <w:rPr>
                <w:rFonts w:ascii="Times New Roman" w:hAnsi="Times New Roman" w:cs="Times New Roman"/>
                <w:spacing w:val="-4"/>
                <w:szCs w:val="22"/>
              </w:rPr>
              <w:t xml:space="preserve"> </w:t>
            </w:r>
            <w:r w:rsidRPr="00752B40">
              <w:rPr>
                <w:rFonts w:ascii="Times New Roman" w:hAnsi="Times New Roman" w:cs="Times New Roman"/>
                <w:szCs w:val="22"/>
              </w:rPr>
              <w:t>Co., Ltd</w:t>
            </w:r>
          </w:p>
        </w:tc>
        <w:tc>
          <w:tcPr>
            <w:tcW w:w="2693" w:type="dxa"/>
          </w:tcPr>
          <w:p w:rsidR="00C31C87" w:rsidRPr="00F12761" w:rsidRDefault="00FB6C29" w:rsidP="00FB6C29">
            <w:pPr>
              <w:spacing w:after="0"/>
              <w:ind w:left="158" w:right="-108" w:hanging="158"/>
              <w:jc w:val="thaiDistribute"/>
              <w:rPr>
                <w:rFonts w:ascii="Times New Roman" w:hAnsi="Times New Roman"/>
                <w:b/>
                <w:bCs/>
                <w:szCs w:val="22"/>
              </w:rPr>
            </w:pPr>
            <w:bookmarkStart w:id="1" w:name="_Hlk124000362"/>
            <w:r>
              <w:rPr>
                <w:rFonts w:ascii="Times New Roman" w:hAnsi="Times New Roman" w:cs="Times New Roman"/>
                <w:spacing w:val="-4"/>
                <w:szCs w:val="22"/>
              </w:rPr>
              <w:t xml:space="preserve">Wholesale  </w:t>
            </w:r>
            <w:r w:rsidR="00C31C87" w:rsidRPr="00752B40">
              <w:rPr>
                <w:rFonts w:ascii="Times New Roman" w:hAnsi="Times New Roman" w:cs="Times New Roman"/>
                <w:spacing w:val="-4"/>
                <w:szCs w:val="22"/>
              </w:rPr>
              <w:t>general</w:t>
            </w:r>
            <w:r>
              <w:rPr>
                <w:rFonts w:ascii="Times New Roman" w:hAnsi="Times New Roman" w:cs="Times New Roman"/>
                <w:spacing w:val="-4"/>
                <w:szCs w:val="22"/>
              </w:rPr>
              <w:t xml:space="preserve"> </w:t>
            </w:r>
            <w:r w:rsidR="00C31C87" w:rsidRPr="00752B40">
              <w:rPr>
                <w:rFonts w:ascii="Times New Roman" w:hAnsi="Times New Roman" w:cs="Times New Roman"/>
                <w:spacing w:val="-4"/>
                <w:szCs w:val="22"/>
              </w:rPr>
              <w:t xml:space="preserve"> products</w:t>
            </w:r>
            <w:bookmarkEnd w:id="1"/>
          </w:p>
        </w:tc>
        <w:tc>
          <w:tcPr>
            <w:tcW w:w="1417" w:type="dxa"/>
          </w:tcPr>
          <w:p w:rsidR="00C31C87" w:rsidRPr="00F12761" w:rsidRDefault="00C31C87"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rsidR="00C31C87" w:rsidRPr="00191CD0" w:rsidRDefault="00C31C87"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C31C87" w:rsidRPr="00F12761" w:rsidRDefault="00C31C87"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bl>
    <w:p w:rsidR="00FB6C29" w:rsidRDefault="00FB6C29" w:rsidP="00FB6C29">
      <w:pPr>
        <w:tabs>
          <w:tab w:val="left" w:pos="545"/>
        </w:tabs>
        <w:spacing w:after="0" w:line="240" w:lineRule="atLeast"/>
        <w:ind w:right="-25"/>
        <w:jc w:val="both"/>
        <w:rPr>
          <w:rFonts w:ascii="Times New Roman" w:hAnsi="Times New Roman" w:cs="Times New Roman"/>
          <w:b/>
          <w:bCs/>
          <w:szCs w:val="22"/>
        </w:rPr>
      </w:pPr>
    </w:p>
    <w:p w:rsidR="00DE3F82" w:rsidRPr="008E0F84" w:rsidRDefault="00DE3F82" w:rsidP="00F671FF">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w:t>
      </w:r>
      <w:r w:rsidR="004346A2">
        <w:rPr>
          <w:rFonts w:ascii="Times New Roman" w:hAnsi="Times New Roman" w:cs="Times New Roman"/>
          <w:sz w:val="22"/>
          <w:szCs w:val="22"/>
        </w:rPr>
        <w:t>.</w:t>
      </w:r>
      <w:r w:rsidRPr="002E0535">
        <w:rPr>
          <w:rFonts w:ascii="Times New Roman" w:hAnsi="Times New Roman" w:cs="Times New Roman"/>
          <w:sz w:val="22"/>
          <w:szCs w:val="22"/>
        </w:rPr>
        <w:t xml:space="preserve"> </w:t>
      </w:r>
    </w:p>
    <w:p w:rsidR="004346A2" w:rsidRPr="003A7659" w:rsidRDefault="004346A2" w:rsidP="00DE3F82">
      <w:pPr>
        <w:pStyle w:val="BodyText"/>
        <w:ind w:left="540" w:right="-25"/>
        <w:jc w:val="both"/>
        <w:rPr>
          <w:rFonts w:ascii="Times New Roman" w:hAnsi="Times New Roman" w:cs="Times New Roman"/>
          <w:sz w:val="22"/>
          <w:szCs w:val="22"/>
          <w:cs/>
        </w:rPr>
      </w:pPr>
    </w:p>
    <w:p w:rsidR="00E44B3E" w:rsidRDefault="00E44B3E">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DE3F82" w:rsidRDefault="00DE3F82" w:rsidP="00531BF0">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to provide an update on the financial statements for</w:t>
      </w:r>
      <w:r w:rsidR="00F671FF">
        <w:rPr>
          <w:rFonts w:ascii="Times New Roman" w:hAnsi="Times New Roman" w:cs="Times New Roman"/>
          <w:sz w:val="22"/>
          <w:szCs w:val="22"/>
        </w:rPr>
        <w:t xml:space="preserve"> the year ended 31 December </w:t>
      </w:r>
      <w:r w:rsidR="004E74A9">
        <w:rPr>
          <w:rFonts w:ascii="Times New Roman" w:hAnsi="Times New Roman" w:cs="Times New Roman"/>
          <w:sz w:val="22"/>
          <w:szCs w:val="22"/>
        </w:rPr>
        <w:t>2023</w:t>
      </w:r>
      <w:r w:rsidR="00F671FF">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w:t>
      </w:r>
      <w:r w:rsidR="00DB2F5C">
        <w:rPr>
          <w:rFonts w:ascii="Times New Roman" w:hAnsi="Times New Roman" w:cs="Times New Roman"/>
          <w:sz w:val="22"/>
          <w:szCs w:val="22"/>
        </w:rPr>
        <w:t xml:space="preserve">formation previously reported. </w:t>
      </w:r>
      <w:r w:rsidRPr="008E0F84">
        <w:rPr>
          <w:rFonts w:ascii="Times New Roman" w:hAnsi="Times New Roman" w:cs="Times New Roman"/>
          <w:sz w:val="22"/>
          <w:szCs w:val="22"/>
        </w:rPr>
        <w:t>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w:t>
      </w:r>
      <w:r w:rsidR="004E74A9">
        <w:rPr>
          <w:rFonts w:ascii="Times New Roman" w:hAnsi="Times New Roman" w:cs="Times New Roman"/>
          <w:sz w:val="22"/>
          <w:szCs w:val="22"/>
        </w:rPr>
        <w:t>3</w:t>
      </w:r>
      <w:r w:rsidRPr="008E0F84">
        <w:rPr>
          <w:rFonts w:ascii="Times New Roman" w:hAnsi="Times New Roman" w:cs="Times New Roman"/>
          <w:sz w:val="22"/>
          <w:szCs w:val="22"/>
        </w:rPr>
        <w:t>.</w:t>
      </w:r>
    </w:p>
    <w:p w:rsidR="00FB555D" w:rsidRPr="008E0F84" w:rsidRDefault="00FB555D" w:rsidP="00531BF0">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4E74A9">
        <w:rPr>
          <w:rFonts w:ascii="Times New Roman" w:hAnsi="Times New Roman" w:cs="Times New Roman"/>
          <w:sz w:val="22"/>
          <w:szCs w:val="22"/>
        </w:rPr>
        <w:t>r ended 31 December 2023</w:t>
      </w:r>
      <w:r>
        <w:rPr>
          <w:rFonts w:ascii="Times New Roman" w:hAnsi="Times New Roman" w:cs="Times New Roman"/>
          <w:sz w:val="22"/>
          <w:szCs w:val="22"/>
        </w:rPr>
        <w:t>.</w:t>
      </w:r>
    </w:p>
    <w:p w:rsidR="00DE3F82" w:rsidRDefault="00DE3F82" w:rsidP="00DE3F82">
      <w:pPr>
        <w:pStyle w:val="BodyText"/>
        <w:ind w:left="540" w:right="-25"/>
        <w:jc w:val="both"/>
        <w:rPr>
          <w:rFonts w:ascii="Times New Roman" w:hAnsi="Times New Roman" w:cs="Times New Roman"/>
          <w:sz w:val="22"/>
          <w:szCs w:val="22"/>
        </w:rPr>
      </w:pPr>
    </w:p>
    <w:p w:rsidR="0082661D" w:rsidRPr="00DA4E16" w:rsidRDefault="0082661D" w:rsidP="0082661D">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t>Functional and presentation currency</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82661D" w:rsidRPr="008E0F84" w:rsidRDefault="0082661D" w:rsidP="0082661D">
      <w:pPr>
        <w:pStyle w:val="BodyText"/>
        <w:ind w:left="540" w:right="-25"/>
        <w:rPr>
          <w:rFonts w:ascii="Times New Roman" w:hAnsi="Times New Roman" w:cs="Times New Roman"/>
          <w:sz w:val="22"/>
          <w:szCs w:val="22"/>
        </w:rPr>
      </w:pPr>
    </w:p>
    <w:p w:rsidR="0082661D" w:rsidRPr="00F41FB9"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82661D" w:rsidRPr="00CB3E85"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3337F6">
        <w:rPr>
          <w:rFonts w:ascii="Times New Roman" w:hAnsi="Times New Roman" w:cs="Times New Roman"/>
          <w:sz w:val="22"/>
          <w:szCs w:val="22"/>
        </w:rPr>
        <w:t xml:space="preserve"> the year ended 31 December 2023</w:t>
      </w:r>
      <w:r w:rsidRPr="008E0F84">
        <w:rPr>
          <w:rFonts w:ascii="Times New Roman" w:hAnsi="Times New Roman" w:cs="Times New Roman"/>
          <w:sz w:val="22"/>
          <w:szCs w:val="22"/>
        </w:rPr>
        <w:t>.</w:t>
      </w:r>
    </w:p>
    <w:p w:rsidR="0082661D"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82661D" w:rsidRPr="008E0F84"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82661D" w:rsidRPr="00D27467" w:rsidRDefault="0082661D" w:rsidP="0082661D">
      <w:pPr>
        <w:pStyle w:val="BodyText"/>
        <w:ind w:left="993" w:right="-25" w:firstLine="0"/>
        <w:jc w:val="both"/>
        <w:rPr>
          <w:rFonts w:ascii="Times New Roman" w:hAnsi="Times New Roman" w:cs="Times New Roman"/>
          <w:sz w:val="22"/>
          <w:szCs w:val="22"/>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Default="0082661D" w:rsidP="00DE6A48">
      <w:pPr>
        <w:pStyle w:val="BodyText"/>
        <w:numPr>
          <w:ilvl w:val="0"/>
          <w:numId w:val="9"/>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82661D" w:rsidRPr="00E44B3E" w:rsidRDefault="0082661D" w:rsidP="0082661D">
      <w:pPr>
        <w:pStyle w:val="BodyText"/>
        <w:ind w:left="540" w:right="-25"/>
        <w:jc w:val="both"/>
        <w:rPr>
          <w:rFonts w:ascii="Times New Roman" w:hAnsi="Times New Roman" w:cs="Times New Roman"/>
          <w:sz w:val="16"/>
          <w:szCs w:val="16"/>
        </w:rPr>
      </w:pPr>
    </w:p>
    <w:p w:rsidR="00FB555D" w:rsidRDefault="00FB555D">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Further information about the assumptions made in measuring fair values is included in the following notes:</w:t>
      </w:r>
    </w:p>
    <w:p w:rsidR="0082661D" w:rsidRPr="00E44B3E" w:rsidRDefault="0082661D" w:rsidP="0082661D">
      <w:pPr>
        <w:pStyle w:val="BodyText"/>
        <w:ind w:left="540" w:right="-25"/>
        <w:jc w:val="both"/>
        <w:rPr>
          <w:rFonts w:ascii="Times New Roman" w:hAnsi="Times New Roman" w:cs="Times New Roman"/>
          <w:sz w:val="16"/>
          <w:szCs w:val="16"/>
        </w:rPr>
      </w:pPr>
    </w:p>
    <w:tbl>
      <w:tblPr>
        <w:tblW w:w="9205" w:type="dxa"/>
        <w:tblInd w:w="533" w:type="dxa"/>
        <w:tblLook w:val="04A0"/>
      </w:tblPr>
      <w:tblGrid>
        <w:gridCol w:w="3175"/>
        <w:gridCol w:w="6030"/>
      </w:tblGrid>
      <w:tr w:rsidR="0082661D" w:rsidRPr="00BC0398" w:rsidTr="00FA430B">
        <w:tc>
          <w:tcPr>
            <w:tcW w:w="3175" w:type="dxa"/>
          </w:tcPr>
          <w:p w:rsidR="0082661D" w:rsidRPr="00BC0398" w:rsidRDefault="0082661D" w:rsidP="00FA430B">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 xml:space="preserve">Note </w:t>
            </w:r>
            <w:r w:rsidR="00F51B27">
              <w:rPr>
                <w:rFonts w:ascii="Times New Roman" w:hAnsi="Times New Roman" w:cs="Times New Roman"/>
                <w:sz w:val="22"/>
                <w:szCs w:val="22"/>
              </w:rPr>
              <w:t>2</w:t>
            </w:r>
            <w:r w:rsidR="00BF39A0">
              <w:rPr>
                <w:rFonts w:ascii="Times New Roman" w:hAnsi="Times New Roman" w:cs="Times New Roman"/>
                <w:sz w:val="22"/>
                <w:szCs w:val="22"/>
              </w:rPr>
              <w:t>4</w:t>
            </w:r>
          </w:p>
        </w:tc>
        <w:tc>
          <w:tcPr>
            <w:tcW w:w="6030" w:type="dxa"/>
          </w:tcPr>
          <w:p w:rsidR="0082661D" w:rsidRPr="00BC0398" w:rsidRDefault="0082661D" w:rsidP="00FA430B">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FB555D" w:rsidRPr="003337F6" w:rsidRDefault="00FB555D" w:rsidP="003337F6">
      <w:pPr>
        <w:tabs>
          <w:tab w:val="left" w:pos="540"/>
        </w:tabs>
        <w:spacing w:after="0" w:line="240" w:lineRule="auto"/>
        <w:ind w:right="-25"/>
        <w:contextualSpacing/>
        <w:jc w:val="both"/>
        <w:rPr>
          <w:rFonts w:ascii="Times New Roman" w:hAnsi="Times New Roman" w:cs="Times New Roman"/>
          <w:b/>
          <w:bCs/>
          <w:i/>
          <w:iCs/>
          <w:szCs w:val="22"/>
        </w:rPr>
      </w:pPr>
    </w:p>
    <w:p w:rsidR="003337F6" w:rsidRPr="003337F6" w:rsidRDefault="003337F6" w:rsidP="003337F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337F6">
        <w:rPr>
          <w:rFonts w:ascii="Times New Roman" w:hAnsi="Times New Roman" w:cs="Times New Roman"/>
          <w:b/>
          <w:bCs/>
          <w:i/>
          <w:iCs/>
          <w:szCs w:val="22"/>
        </w:rPr>
        <w:t>Going Concern</w:t>
      </w:r>
    </w:p>
    <w:p w:rsidR="003337F6" w:rsidRPr="003337F6" w:rsidRDefault="003337F6" w:rsidP="003337F6">
      <w:pPr>
        <w:spacing w:after="0" w:line="240" w:lineRule="atLeast"/>
        <w:ind w:left="533" w:right="-25"/>
        <w:jc w:val="both"/>
        <w:rPr>
          <w:rFonts w:ascii="Times New Roman" w:hAnsi="Times New Roman" w:cs="Times New Roman"/>
          <w:szCs w:val="22"/>
        </w:rPr>
      </w:pPr>
    </w:p>
    <w:p w:rsidR="00626D13" w:rsidRDefault="003B0EF3" w:rsidP="00626D13">
      <w:pPr>
        <w:spacing w:after="0" w:line="240" w:lineRule="atLeast"/>
        <w:ind w:left="533" w:right="-25"/>
        <w:jc w:val="both"/>
        <w:rPr>
          <w:rFonts w:ascii="Times New Roman" w:hAnsi="Times New Roman" w:cs="Times New Roman"/>
          <w:szCs w:val="22"/>
        </w:rPr>
      </w:pPr>
      <w:r w:rsidRPr="00626D13">
        <w:rPr>
          <w:rFonts w:ascii="Times New Roman" w:hAnsi="Times New Roman" w:cs="Times New Roman"/>
          <w:szCs w:val="22"/>
        </w:rPr>
        <w:t>As shown in the financial statements, the Group and the Company had loss for the three-month period ended 31 Ma</w:t>
      </w:r>
      <w:r w:rsidR="00556CC7">
        <w:rPr>
          <w:rFonts w:ascii="Times New Roman" w:hAnsi="Times New Roman" w:cs="Times New Roman"/>
          <w:szCs w:val="22"/>
        </w:rPr>
        <w:t>rch 2024 in the amount of Baht 4</w:t>
      </w:r>
      <w:r w:rsidRPr="00626D13">
        <w:rPr>
          <w:rFonts w:ascii="Times New Roman" w:hAnsi="Times New Roman" w:cs="Times New Roman"/>
          <w:szCs w:val="22"/>
        </w:rPr>
        <w:t xml:space="preserve"> million and Baht 5 million in the consolidated and separate financial statements, respectively, and had negative cash flows from operating ac</w:t>
      </w:r>
      <w:r w:rsidR="007B7BF3">
        <w:rPr>
          <w:rFonts w:ascii="Times New Roman" w:hAnsi="Times New Roman" w:cs="Times New Roman"/>
          <w:szCs w:val="22"/>
        </w:rPr>
        <w:t>tivities in the amount of Baht 13 million and Baht 6</w:t>
      </w:r>
      <w:r w:rsidRPr="00626D13">
        <w:rPr>
          <w:rFonts w:ascii="Times New Roman" w:hAnsi="Times New Roman" w:cs="Times New Roman"/>
          <w:szCs w:val="22"/>
        </w:rPr>
        <w:t xml:space="preserve"> million in the consolidated and separate financial statem</w:t>
      </w:r>
      <w:r w:rsidR="007B7BF3">
        <w:rPr>
          <w:rFonts w:ascii="Times New Roman" w:hAnsi="Times New Roman" w:cs="Times New Roman"/>
          <w:szCs w:val="22"/>
        </w:rPr>
        <w:t>ents, respectively</w:t>
      </w:r>
      <w:r w:rsidR="007B7BF3">
        <w:rPr>
          <w:rFonts w:ascii="Times New Roman" w:hAnsi="Times New Roman" w:cs="Angsana New"/>
        </w:rPr>
        <w:t xml:space="preserve">. </w:t>
      </w:r>
      <w:r w:rsidR="007B7BF3">
        <w:rPr>
          <w:rFonts w:ascii="Times New Roman" w:hAnsi="Times New Roman" w:cs="Times New Roman"/>
          <w:szCs w:val="22"/>
        </w:rPr>
        <w:t xml:space="preserve"> A</w:t>
      </w:r>
      <w:r w:rsidRPr="00626D13">
        <w:rPr>
          <w:rFonts w:ascii="Times New Roman" w:hAnsi="Times New Roman" w:cs="Times New Roman"/>
          <w:szCs w:val="22"/>
        </w:rPr>
        <w:t>s at 31 March 20</w:t>
      </w:r>
      <w:r w:rsidR="00556CC7">
        <w:rPr>
          <w:rFonts w:ascii="Times New Roman" w:hAnsi="Times New Roman" w:cs="Times New Roman"/>
          <w:szCs w:val="22"/>
        </w:rPr>
        <w:t>24, deficit amounted to Baht 676</w:t>
      </w:r>
      <w:r w:rsidR="0084345E">
        <w:rPr>
          <w:rFonts w:ascii="Times New Roman" w:hAnsi="Times New Roman" w:cs="Times New Roman"/>
          <w:szCs w:val="22"/>
        </w:rPr>
        <w:t xml:space="preserve"> million and Baht 672</w:t>
      </w:r>
      <w:r w:rsidRPr="00626D13">
        <w:rPr>
          <w:rFonts w:ascii="Times New Roman" w:hAnsi="Times New Roman" w:cs="Times New Roman"/>
          <w:szCs w:val="22"/>
        </w:rPr>
        <w:t xml:space="preserve"> million in the consolidated and separate</w:t>
      </w:r>
      <w:r w:rsidR="0094500F">
        <w:rPr>
          <w:rFonts w:ascii="Times New Roman" w:hAnsi="Times New Roman" w:cs="Times New Roman"/>
          <w:szCs w:val="22"/>
        </w:rPr>
        <w:t xml:space="preserve"> </w:t>
      </w:r>
      <w:r w:rsidRPr="00626D13">
        <w:rPr>
          <w:rFonts w:ascii="Times New Roman" w:hAnsi="Times New Roman" w:cs="Times New Roman"/>
          <w:szCs w:val="22"/>
        </w:rPr>
        <w:t xml:space="preserve">financial statements, respectively. </w:t>
      </w:r>
      <w:r w:rsidR="00626D13" w:rsidRPr="00626D13">
        <w:rPr>
          <w:rFonts w:ascii="Times New Roman" w:hAnsi="Times New Roman" w:cs="Times New Roman"/>
          <w:szCs w:val="22"/>
        </w:rPr>
        <w:t>The Group also</w:t>
      </w:r>
      <w:r w:rsidR="00556CC7">
        <w:rPr>
          <w:rFonts w:ascii="Times New Roman" w:hAnsi="Times New Roman" w:cs="Times New Roman"/>
          <w:szCs w:val="22"/>
        </w:rPr>
        <w:t xml:space="preserve"> had quick ratio equaled to 0.77</w:t>
      </w:r>
      <w:r w:rsidR="00626D13" w:rsidRPr="00626D13">
        <w:rPr>
          <w:rFonts w:ascii="Times New Roman" w:hAnsi="Times New Roman" w:cs="Times New Roman"/>
          <w:szCs w:val="22"/>
        </w:rPr>
        <w:t xml:space="preserve"> times and has defaulted on payments to trade payable and</w:t>
      </w:r>
      <w:r w:rsidR="00626D13">
        <w:rPr>
          <w:rFonts w:ascii="Times New Roman" w:hAnsi="Times New Roman" w:cs="Times New Roman"/>
          <w:szCs w:val="22"/>
        </w:rPr>
        <w:t xml:space="preserve"> other payable. </w:t>
      </w:r>
      <w:r w:rsidR="00626D13" w:rsidRPr="00626D13">
        <w:rPr>
          <w:rFonts w:ascii="Times New Roman" w:hAnsi="Times New Roman" w:cs="Times New Roman"/>
          <w:szCs w:val="22"/>
        </w:rPr>
        <w:t>Based on those conditions indicate the material uncertainty that may cast significant doubt on the ability of the Group/Company to continue as a going concern.   However, the Board of Directors and management have planned to resolve the above problems to manage liquidity risk, find additional sources of income</w:t>
      </w:r>
      <w:r w:rsidR="001E2ADA">
        <w:rPr>
          <w:rFonts w:ascii="Times New Roman" w:hAnsi="Times New Roman" w:cs="Times New Roman"/>
          <w:szCs w:val="22"/>
        </w:rPr>
        <w:t xml:space="preserve"> and</w:t>
      </w:r>
      <w:r w:rsidR="001E2ADA" w:rsidRPr="001E2ADA">
        <w:rPr>
          <w:rFonts w:ascii="Times New Roman" w:hAnsi="Times New Roman" w:cs="Times New Roman"/>
          <w:szCs w:val="22"/>
        </w:rPr>
        <w:t xml:space="preserve"> loans from financial institutions</w:t>
      </w:r>
      <w:r w:rsidR="001E2ADA">
        <w:rPr>
          <w:rFonts w:ascii="Times New Roman" w:hAnsi="Times New Roman" w:cs="Times New Roman"/>
          <w:szCs w:val="22"/>
        </w:rPr>
        <w:t>,</w:t>
      </w:r>
      <w:r w:rsidR="001E2ADA" w:rsidRPr="00626D13">
        <w:rPr>
          <w:rFonts w:ascii="Times New Roman" w:hAnsi="Times New Roman" w:cs="Times New Roman"/>
          <w:szCs w:val="22"/>
        </w:rPr>
        <w:t xml:space="preserve"> </w:t>
      </w:r>
      <w:r w:rsidR="00626D13" w:rsidRPr="00626D13">
        <w:rPr>
          <w:rFonts w:ascii="Times New Roman" w:hAnsi="Times New Roman" w:cs="Times New Roman"/>
          <w:szCs w:val="22"/>
        </w:rPr>
        <w:t xml:space="preserve">consider the capital restructuring </w:t>
      </w:r>
      <w:r w:rsidR="007B7BF3">
        <w:rPr>
          <w:rFonts w:ascii="Times New Roman" w:hAnsi="Times New Roman" w:cs="Times New Roman"/>
          <w:szCs w:val="22"/>
        </w:rPr>
        <w:t>plan and increase share capital.</w:t>
      </w:r>
    </w:p>
    <w:p w:rsidR="00626D13" w:rsidRPr="00626D13" w:rsidRDefault="00626D13" w:rsidP="00626D13">
      <w:pPr>
        <w:spacing w:after="0" w:line="240" w:lineRule="atLeast"/>
        <w:ind w:left="533" w:right="-25"/>
        <w:jc w:val="both"/>
        <w:rPr>
          <w:rFonts w:ascii="Times New Roman" w:hAnsi="Times New Roman" w:cs="Times New Roman"/>
          <w:szCs w:val="22"/>
        </w:rPr>
      </w:pPr>
    </w:p>
    <w:p w:rsidR="00626D13" w:rsidRPr="00626D13" w:rsidRDefault="00626D13" w:rsidP="00626D13">
      <w:pPr>
        <w:spacing w:after="0" w:line="240" w:lineRule="atLeast"/>
        <w:ind w:left="533" w:right="-25"/>
        <w:jc w:val="both"/>
        <w:rPr>
          <w:rFonts w:ascii="Times New Roman" w:hAnsi="Times New Roman" w:cs="Times New Roman"/>
          <w:szCs w:val="22"/>
        </w:rPr>
      </w:pPr>
      <w:r w:rsidRPr="00626D13">
        <w:rPr>
          <w:rFonts w:ascii="Times New Roman" w:hAnsi="Times New Roman" w:cs="Times New Roman"/>
          <w:szCs w:val="22"/>
        </w:rPr>
        <w:t>Therefore, the consolidated and separate financial statements have been prepared by the management of the Group/Company in accordance with the going concern basis with the assumption that the entities have sufficient wor</w:t>
      </w:r>
      <w:r w:rsidR="0094500F">
        <w:rPr>
          <w:rFonts w:ascii="Times New Roman" w:hAnsi="Times New Roman" w:cs="Times New Roman"/>
          <w:szCs w:val="22"/>
        </w:rPr>
        <w:t xml:space="preserve">king capital for the business. </w:t>
      </w:r>
      <w:r w:rsidRPr="00626D13">
        <w:rPr>
          <w:rFonts w:ascii="Times New Roman" w:hAnsi="Times New Roman" w:cs="Times New Roman"/>
          <w:szCs w:val="22"/>
        </w:rPr>
        <w:t xml:space="preserve">Therefore, the consolidated and separate financial statements do not include any adjustments relating to the recoverability and classification of recorded assets amount and classification of liabilities that may be necessary if the Group/Company </w:t>
      </w:r>
      <w:proofErr w:type="gramStart"/>
      <w:r w:rsidRPr="00626D13">
        <w:rPr>
          <w:rFonts w:ascii="Times New Roman" w:hAnsi="Times New Roman" w:cs="Times New Roman"/>
          <w:szCs w:val="22"/>
        </w:rPr>
        <w:t>are</w:t>
      </w:r>
      <w:proofErr w:type="gramEnd"/>
      <w:r w:rsidRPr="00626D13">
        <w:rPr>
          <w:rFonts w:ascii="Times New Roman" w:hAnsi="Times New Roman" w:cs="Times New Roman"/>
          <w:szCs w:val="22"/>
        </w:rPr>
        <w:t xml:space="preserve"> unable to continue as a going concern.</w:t>
      </w:r>
    </w:p>
    <w:p w:rsidR="00626D13" w:rsidRDefault="00626D13" w:rsidP="00626D13">
      <w:pPr>
        <w:tabs>
          <w:tab w:val="left" w:pos="545"/>
        </w:tabs>
        <w:spacing w:after="0" w:line="240" w:lineRule="atLeast"/>
        <w:ind w:left="540" w:right="-25"/>
        <w:jc w:val="both"/>
        <w:rPr>
          <w:rFonts w:ascii="Times New Roman" w:hAnsi="Times New Roman" w:cs="Times New Roman"/>
          <w:b/>
          <w:bCs/>
          <w:szCs w:val="22"/>
        </w:rPr>
      </w:pPr>
    </w:p>
    <w:p w:rsidR="0082661D" w:rsidRPr="00B84E16" w:rsidRDefault="0082661D" w:rsidP="00626D13">
      <w:pPr>
        <w:numPr>
          <w:ilvl w:val="0"/>
          <w:numId w:val="7"/>
        </w:numPr>
        <w:tabs>
          <w:tab w:val="left" w:pos="545"/>
        </w:tabs>
        <w:spacing w:after="0" w:line="240" w:lineRule="atLeast"/>
        <w:ind w:left="540" w:right="-25"/>
        <w:jc w:val="both"/>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82661D" w:rsidRPr="00FB555D" w:rsidRDefault="0082661D" w:rsidP="00FB555D">
      <w:pPr>
        <w:spacing w:after="0" w:line="240" w:lineRule="atLeast"/>
        <w:ind w:left="533" w:right="-25"/>
        <w:jc w:val="both"/>
        <w:rPr>
          <w:rFonts w:ascii="Times New Roman" w:hAnsi="Times New Roman" w:cs="Times New Roman"/>
          <w:szCs w:val="22"/>
        </w:rPr>
      </w:pPr>
    </w:p>
    <w:p w:rsidR="00F51B27" w:rsidRDefault="0082661D" w:rsidP="00F671FF">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sidR="003337F6">
        <w:rPr>
          <w:rFonts w:ascii="Times New Roman" w:hAnsi="Times New Roman" w:cs="Times New Roman"/>
          <w:szCs w:val="22"/>
        </w:rPr>
        <w:t xml:space="preserve"> the year ended 31 December 2023</w:t>
      </w:r>
      <w:r>
        <w:rPr>
          <w:rFonts w:ascii="Times New Roman" w:hAnsi="Times New Roman" w:cs="Times New Roman"/>
          <w:szCs w:val="22"/>
        </w:rPr>
        <w:t>.</w:t>
      </w:r>
    </w:p>
    <w:p w:rsidR="00AC3D49" w:rsidRPr="00F51B27" w:rsidRDefault="00AC3D49" w:rsidP="00F671FF">
      <w:pPr>
        <w:spacing w:after="0" w:line="240" w:lineRule="atLeast"/>
        <w:ind w:left="533" w:right="-25"/>
        <w:jc w:val="both"/>
        <w:rPr>
          <w:rFonts w:ascii="Times New Roman" w:hAnsi="Times New Roman" w:cs="Times New Roman"/>
          <w:szCs w:val="22"/>
        </w:rPr>
      </w:pPr>
    </w:p>
    <w:p w:rsidR="0082661D"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82661D" w:rsidRDefault="0082661D" w:rsidP="0082661D">
      <w:pPr>
        <w:spacing w:after="0" w:line="240" w:lineRule="atLeast"/>
        <w:ind w:left="533" w:right="-25"/>
        <w:jc w:val="both"/>
        <w:rPr>
          <w:rFonts w:ascii="Times New Roman" w:hAnsi="Times New Roman" w:cs="Times New Roman"/>
          <w:szCs w:val="22"/>
        </w:rPr>
      </w:pPr>
    </w:p>
    <w:p w:rsidR="0082661D" w:rsidRPr="009951CF" w:rsidRDefault="0082661D" w:rsidP="0082661D">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rsidR="0082661D" w:rsidRPr="00C64258" w:rsidRDefault="0082661D" w:rsidP="0082661D">
      <w:pPr>
        <w:spacing w:after="0" w:line="240" w:lineRule="atLeast"/>
        <w:ind w:left="533" w:right="-25"/>
        <w:jc w:val="both"/>
        <w:rPr>
          <w:rFonts w:ascii="Times New Roman" w:hAnsi="Times New Roman" w:cs="Times New Roman"/>
          <w:szCs w:val="22"/>
        </w:rPr>
      </w:pPr>
    </w:p>
    <w:p w:rsidR="0082661D" w:rsidRPr="00455822"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82661D" w:rsidRPr="00C70C16" w:rsidRDefault="0082661D" w:rsidP="0082661D">
      <w:pPr>
        <w:pStyle w:val="BodyText"/>
        <w:ind w:left="540" w:right="0"/>
        <w:jc w:val="both"/>
        <w:rPr>
          <w:rFonts w:ascii="Times New Roman" w:hAnsi="Times New Roman" w:cs="Times New Roman"/>
          <w:sz w:val="22"/>
          <w:szCs w:val="22"/>
        </w:rPr>
      </w:pPr>
    </w:p>
    <w:p w:rsidR="0082661D" w:rsidRPr="00C70C16" w:rsidRDefault="0082661D" w:rsidP="0082661D">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AC3D49">
        <w:rPr>
          <w:rFonts w:ascii="Times New Roman" w:hAnsi="Times New Roman" w:cs="Times New Roman"/>
          <w:szCs w:val="22"/>
        </w:rPr>
        <w:t>period</w:t>
      </w:r>
      <w:r w:rsidRPr="00C70C16">
        <w:rPr>
          <w:rFonts w:ascii="Times New Roman" w:hAnsi="Times New Roman" w:cs="Times New Roman"/>
          <w:szCs w:val="22"/>
        </w:rPr>
        <w:t xml:space="preserve"> were as follows:</w:t>
      </w:r>
    </w:p>
    <w:p w:rsidR="001C001F" w:rsidRPr="00C70C16" w:rsidRDefault="001C001F" w:rsidP="005055A0">
      <w:pPr>
        <w:pStyle w:val="BodyText"/>
        <w:ind w:left="0" w:right="0" w:firstLine="0"/>
        <w:jc w:val="both"/>
        <w:rPr>
          <w:rFonts w:ascii="Times New Roman" w:hAnsi="Times New Roman" w:cs="Times New Roman"/>
          <w:sz w:val="22"/>
          <w:szCs w:val="22"/>
        </w:rPr>
      </w:pPr>
    </w:p>
    <w:tbl>
      <w:tblPr>
        <w:tblW w:w="9841" w:type="dxa"/>
        <w:tblInd w:w="-72" w:type="dxa"/>
        <w:tblLayout w:type="fixed"/>
        <w:tblLook w:val="01E0"/>
      </w:tblPr>
      <w:tblGrid>
        <w:gridCol w:w="4008"/>
        <w:gridCol w:w="1429"/>
        <w:gridCol w:w="4404"/>
      </w:tblGrid>
      <w:tr w:rsidR="001C001F" w:rsidRPr="00C70C16" w:rsidTr="007967C8">
        <w:trPr>
          <w:trHeight w:val="255"/>
          <w:tblHeader/>
        </w:trPr>
        <w:tc>
          <w:tcPr>
            <w:tcW w:w="4008" w:type="dxa"/>
          </w:tcPr>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429" w:type="dxa"/>
          </w:tcPr>
          <w:p w:rsidR="001C001F" w:rsidRPr="00C70C16" w:rsidRDefault="001C001F" w:rsidP="00FA430B">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404" w:type="dxa"/>
          </w:tcPr>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1C001F" w:rsidRPr="00C70C16" w:rsidTr="007967C8">
        <w:trPr>
          <w:trHeight w:val="255"/>
        </w:trPr>
        <w:tc>
          <w:tcPr>
            <w:tcW w:w="4008" w:type="dxa"/>
          </w:tcPr>
          <w:p w:rsidR="001C001F" w:rsidRPr="00C70C16" w:rsidRDefault="001C001F" w:rsidP="00FA430B">
            <w:pPr>
              <w:pStyle w:val="block"/>
              <w:spacing w:before="60" w:after="0" w:line="240" w:lineRule="atLeast"/>
              <w:ind w:left="-68" w:right="-25" w:firstLine="630"/>
              <w:jc w:val="both"/>
              <w:rPr>
                <w:b/>
                <w:bCs/>
                <w:szCs w:val="22"/>
              </w:rPr>
            </w:pPr>
            <w:r w:rsidRPr="00C70C16">
              <w:rPr>
                <w:b/>
                <w:bCs/>
                <w:szCs w:val="22"/>
              </w:rPr>
              <w:t>Subsidiaries</w:t>
            </w:r>
          </w:p>
        </w:tc>
        <w:tc>
          <w:tcPr>
            <w:tcW w:w="1429" w:type="dxa"/>
          </w:tcPr>
          <w:p w:rsidR="001C001F" w:rsidRPr="00C70C16" w:rsidRDefault="001C001F" w:rsidP="00FA430B">
            <w:pPr>
              <w:tabs>
                <w:tab w:val="left" w:pos="747"/>
              </w:tabs>
              <w:spacing w:before="60" w:after="0" w:line="240" w:lineRule="atLeast"/>
              <w:ind w:left="-89" w:right="-25"/>
              <w:jc w:val="both"/>
              <w:rPr>
                <w:rFonts w:ascii="Times New Roman" w:hAnsi="Times New Roman" w:cs="Times New Roman"/>
                <w:b/>
                <w:bCs/>
                <w:szCs w:val="22"/>
              </w:rPr>
            </w:pPr>
          </w:p>
        </w:tc>
        <w:tc>
          <w:tcPr>
            <w:tcW w:w="4404" w:type="dxa"/>
          </w:tcPr>
          <w:p w:rsidR="001C001F" w:rsidRPr="00C70C16" w:rsidRDefault="001C001F" w:rsidP="00FA430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C001F" w:rsidRPr="00C70C16" w:rsidTr="007967C8">
        <w:trPr>
          <w:trHeight w:val="255"/>
        </w:trPr>
        <w:tc>
          <w:tcPr>
            <w:tcW w:w="4008" w:type="dxa"/>
          </w:tcPr>
          <w:p w:rsidR="001C001F"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EB0454">
              <w:rPr>
                <w:rFonts w:ascii="Times New Roman" w:hAnsi="Times New Roman" w:cs="Times New Roman"/>
                <w:sz w:val="22"/>
                <w:szCs w:val="22"/>
              </w:rPr>
              <w:t>Dimet</w:t>
            </w:r>
            <w:proofErr w:type="spellEnd"/>
            <w:r w:rsidRPr="00EB0454">
              <w:rPr>
                <w:rFonts w:ascii="Times New Roman" w:hAnsi="Times New Roman" w:cs="Times New Roman"/>
                <w:sz w:val="22"/>
                <w:szCs w:val="22"/>
              </w:rPr>
              <w:t xml:space="preserve"> Paint</w:t>
            </w:r>
            <w:r w:rsidRPr="00C70C16">
              <w:rPr>
                <w:rFonts w:ascii="Times New Roman" w:hAnsi="Times New Roman" w:cs="Times New Roman"/>
                <w:sz w:val="22"/>
                <w:szCs w:val="22"/>
              </w:rPr>
              <w:t xml:space="preserve"> </w:t>
            </w:r>
            <w:r w:rsidR="001C001F" w:rsidRPr="00C70C16">
              <w:rPr>
                <w:rFonts w:ascii="Times New Roman" w:hAnsi="Times New Roman" w:cs="Times New Roman"/>
                <w:sz w:val="22"/>
                <w:szCs w:val="22"/>
              </w:rPr>
              <w:t>Co., Ltd.</w:t>
            </w:r>
          </w:p>
        </w:tc>
        <w:tc>
          <w:tcPr>
            <w:tcW w:w="142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1C001F" w:rsidRPr="00D541B7" w:rsidRDefault="00EB0454"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00B56D0B">
              <w:rPr>
                <w:rFonts w:ascii="Times New Roman" w:hAnsi="Times New Roman"/>
                <w:lang w:val="en-GB"/>
              </w:rPr>
              <w:t>some</w:t>
            </w:r>
            <w:r w:rsidRPr="00F12761">
              <w:rPr>
                <w:rFonts w:ascii="Times New Roman" w:hAnsi="Times New Roman"/>
                <w:lang w:val="en-GB"/>
              </w:rPr>
              <w:t xml:space="preserv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 xml:space="preserve">Super Fast Supply </w:t>
            </w:r>
            <w:r w:rsidRPr="00C70C16">
              <w:rPr>
                <w:rFonts w:ascii="Times New Roman" w:hAnsi="Times New Roman" w:cs="Times New Roman"/>
                <w:sz w:val="22"/>
                <w:szCs w:val="22"/>
              </w:rPr>
              <w:t>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CE0FE2">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7B7BF3" w:rsidRPr="00C70C16" w:rsidTr="007967C8">
        <w:trPr>
          <w:trHeight w:val="255"/>
        </w:trPr>
        <w:tc>
          <w:tcPr>
            <w:tcW w:w="4008" w:type="dxa"/>
          </w:tcPr>
          <w:p w:rsidR="007B7BF3" w:rsidRDefault="007B7BF3" w:rsidP="007B6A4D">
            <w:pPr>
              <w:pStyle w:val="block"/>
              <w:spacing w:before="60" w:after="0" w:line="240" w:lineRule="atLeast"/>
              <w:ind w:left="-68" w:right="-25" w:firstLine="629"/>
              <w:jc w:val="both"/>
              <w:rPr>
                <w:b/>
                <w:bCs/>
                <w:szCs w:val="22"/>
              </w:rPr>
            </w:pPr>
          </w:p>
        </w:tc>
        <w:tc>
          <w:tcPr>
            <w:tcW w:w="1429" w:type="dxa"/>
            <w:shd w:val="clear" w:color="auto" w:fill="auto"/>
          </w:tcPr>
          <w:p w:rsidR="007B7BF3" w:rsidRPr="00D541B7" w:rsidRDefault="007B7BF3" w:rsidP="00FA430B">
            <w:pPr>
              <w:pStyle w:val="block"/>
              <w:spacing w:before="60" w:after="0" w:line="240" w:lineRule="atLeast"/>
              <w:ind w:left="-68" w:right="-25" w:firstLine="629"/>
              <w:jc w:val="both"/>
              <w:rPr>
                <w:b/>
                <w:bCs/>
                <w:szCs w:val="22"/>
              </w:rPr>
            </w:pPr>
          </w:p>
        </w:tc>
        <w:tc>
          <w:tcPr>
            <w:tcW w:w="4404" w:type="dxa"/>
            <w:shd w:val="clear" w:color="auto" w:fill="auto"/>
          </w:tcPr>
          <w:p w:rsidR="007B7BF3" w:rsidRPr="00D541B7" w:rsidRDefault="007B7BF3" w:rsidP="00FA430B">
            <w:pPr>
              <w:pStyle w:val="block"/>
              <w:spacing w:before="60" w:after="0" w:line="240" w:lineRule="atLeast"/>
              <w:ind w:left="0" w:right="-25" w:firstLine="629"/>
              <w:jc w:val="both"/>
              <w:rPr>
                <w:b/>
                <w:bCs/>
                <w:szCs w:val="22"/>
              </w:rPr>
            </w:pPr>
          </w:p>
        </w:tc>
      </w:tr>
      <w:tr w:rsidR="007B7BF3" w:rsidRPr="00C70C16" w:rsidTr="007967C8">
        <w:trPr>
          <w:trHeight w:val="255"/>
        </w:trPr>
        <w:tc>
          <w:tcPr>
            <w:tcW w:w="4008" w:type="dxa"/>
          </w:tcPr>
          <w:p w:rsidR="007B7BF3" w:rsidRDefault="007B7BF3" w:rsidP="007B6A4D">
            <w:pPr>
              <w:pStyle w:val="block"/>
              <w:spacing w:before="60" w:after="0" w:line="240" w:lineRule="atLeast"/>
              <w:ind w:left="-68" w:right="-25" w:firstLine="629"/>
              <w:jc w:val="both"/>
              <w:rPr>
                <w:b/>
                <w:bCs/>
                <w:szCs w:val="22"/>
              </w:rPr>
            </w:pPr>
          </w:p>
        </w:tc>
        <w:tc>
          <w:tcPr>
            <w:tcW w:w="1429" w:type="dxa"/>
            <w:shd w:val="clear" w:color="auto" w:fill="auto"/>
          </w:tcPr>
          <w:p w:rsidR="007B7BF3" w:rsidRPr="00D541B7" w:rsidRDefault="007B7BF3" w:rsidP="00FA430B">
            <w:pPr>
              <w:pStyle w:val="block"/>
              <w:spacing w:before="60" w:after="0" w:line="240" w:lineRule="atLeast"/>
              <w:ind w:left="-68" w:right="-25" w:firstLine="629"/>
              <w:jc w:val="both"/>
              <w:rPr>
                <w:b/>
                <w:bCs/>
                <w:szCs w:val="22"/>
              </w:rPr>
            </w:pPr>
          </w:p>
        </w:tc>
        <w:tc>
          <w:tcPr>
            <w:tcW w:w="4404" w:type="dxa"/>
            <w:shd w:val="clear" w:color="auto" w:fill="auto"/>
          </w:tcPr>
          <w:p w:rsidR="007B7BF3" w:rsidRPr="00D541B7" w:rsidRDefault="007B7BF3" w:rsidP="00FA430B">
            <w:pPr>
              <w:pStyle w:val="block"/>
              <w:spacing w:before="60" w:after="0" w:line="240" w:lineRule="atLeast"/>
              <w:ind w:left="0" w:right="-25" w:firstLine="629"/>
              <w:jc w:val="both"/>
              <w:rPr>
                <w:b/>
                <w:bCs/>
                <w:szCs w:val="22"/>
              </w:rPr>
            </w:pPr>
          </w:p>
        </w:tc>
      </w:tr>
      <w:tr w:rsidR="00EB0454" w:rsidRPr="00C70C16" w:rsidTr="007967C8">
        <w:trPr>
          <w:trHeight w:val="255"/>
        </w:trPr>
        <w:tc>
          <w:tcPr>
            <w:tcW w:w="4008" w:type="dxa"/>
          </w:tcPr>
          <w:p w:rsidR="00EB0454" w:rsidRPr="00C70C16" w:rsidRDefault="009E29E0" w:rsidP="007B6A4D">
            <w:pPr>
              <w:pStyle w:val="block"/>
              <w:spacing w:before="60" w:after="0" w:line="240" w:lineRule="atLeast"/>
              <w:ind w:left="-68" w:right="-25" w:firstLine="629"/>
              <w:jc w:val="both"/>
              <w:rPr>
                <w:b/>
                <w:bCs/>
                <w:szCs w:val="22"/>
              </w:rPr>
            </w:pPr>
            <w:r>
              <w:rPr>
                <w:b/>
                <w:bCs/>
                <w:szCs w:val="22"/>
              </w:rPr>
              <w:lastRenderedPageBreak/>
              <w:t>Associate</w:t>
            </w:r>
            <w:r w:rsidR="00AC3D49">
              <w:rPr>
                <w:b/>
                <w:bCs/>
                <w:szCs w:val="22"/>
              </w:rPr>
              <w:t>s</w:t>
            </w:r>
            <w:r w:rsidR="00EB0454" w:rsidRPr="00C70C16">
              <w:rPr>
                <w:b/>
                <w:bCs/>
                <w:szCs w:val="22"/>
              </w:rPr>
              <w:t xml:space="preserve"> </w:t>
            </w:r>
          </w:p>
        </w:tc>
        <w:tc>
          <w:tcPr>
            <w:tcW w:w="1429" w:type="dxa"/>
            <w:shd w:val="clear" w:color="auto" w:fill="auto"/>
          </w:tcPr>
          <w:p w:rsidR="00EB0454" w:rsidRPr="00D541B7" w:rsidRDefault="00EB0454" w:rsidP="00FA430B">
            <w:pPr>
              <w:pStyle w:val="block"/>
              <w:spacing w:before="60" w:after="0" w:line="240" w:lineRule="atLeast"/>
              <w:ind w:left="-68" w:right="-25" w:firstLine="629"/>
              <w:jc w:val="both"/>
              <w:rPr>
                <w:b/>
                <w:bCs/>
                <w:szCs w:val="22"/>
              </w:rPr>
            </w:pPr>
          </w:p>
        </w:tc>
        <w:tc>
          <w:tcPr>
            <w:tcW w:w="4404" w:type="dxa"/>
            <w:shd w:val="clear" w:color="auto" w:fill="auto"/>
          </w:tcPr>
          <w:p w:rsidR="00EB0454" w:rsidRPr="00D541B7" w:rsidRDefault="00EB0454" w:rsidP="00FA430B">
            <w:pPr>
              <w:pStyle w:val="block"/>
              <w:spacing w:before="60" w:after="0" w:line="240" w:lineRule="atLeast"/>
              <w:ind w:left="0" w:right="-25" w:firstLine="629"/>
              <w:jc w:val="both"/>
              <w:rPr>
                <w:b/>
                <w:bCs/>
                <w:szCs w:val="22"/>
              </w:rPr>
            </w:pPr>
          </w:p>
        </w:tc>
      </w:tr>
      <w:tr w:rsidR="00EB0454" w:rsidRPr="00C70C16" w:rsidTr="007967C8">
        <w:trPr>
          <w:trHeight w:val="131"/>
        </w:trPr>
        <w:tc>
          <w:tcPr>
            <w:tcW w:w="4008" w:type="dxa"/>
          </w:tcPr>
          <w:p w:rsidR="00EB0454" w:rsidRPr="00C70C16" w:rsidRDefault="009E29E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SGMP</w:t>
            </w:r>
            <w:r w:rsidR="00EB0454" w:rsidRPr="00C70C16">
              <w:rPr>
                <w:rFonts w:ascii="Times New Roman" w:hAnsi="Times New Roman" w:cs="Times New Roman"/>
                <w:sz w:val="22"/>
                <w:szCs w:val="22"/>
              </w:rPr>
              <w:t xml:space="preserve"> 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CF4E28" w:rsidP="00FA430B">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30</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FB555D" w:rsidRPr="00C70C16" w:rsidTr="007967C8">
        <w:trPr>
          <w:trHeight w:val="131"/>
        </w:trPr>
        <w:tc>
          <w:tcPr>
            <w:tcW w:w="4008" w:type="dxa"/>
          </w:tcPr>
          <w:p w:rsidR="00FB555D" w:rsidRPr="00C70C16" w:rsidRDefault="00FB555D"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Energy Link Design (Thailand)</w:t>
            </w:r>
            <w:r w:rsidRPr="00C70C16">
              <w:rPr>
                <w:rFonts w:ascii="Times New Roman" w:hAnsi="Times New Roman" w:cs="Times New Roman"/>
                <w:sz w:val="22"/>
                <w:szCs w:val="22"/>
              </w:rPr>
              <w:t xml:space="preserve"> Co., Ltd.</w:t>
            </w:r>
          </w:p>
        </w:tc>
        <w:tc>
          <w:tcPr>
            <w:tcW w:w="1429" w:type="dxa"/>
            <w:shd w:val="clear" w:color="auto" w:fill="auto"/>
          </w:tcPr>
          <w:p w:rsidR="00FB555D" w:rsidRPr="00D541B7" w:rsidRDefault="00FB555D"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FB555D" w:rsidRPr="00D541B7" w:rsidRDefault="00FB555D" w:rsidP="007D5B50">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26</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r w:rsidR="0094500F">
              <w:rPr>
                <w:rFonts w:ascii="Times New Roman" w:hAnsi="Times New Roman" w:cs="Times New Roman"/>
                <w:szCs w:val="22"/>
              </w:rPr>
              <w:t xml:space="preserve"> </w:t>
            </w:r>
            <w:r w:rsidR="0094500F" w:rsidRPr="0094500F">
              <w:rPr>
                <w:rFonts w:ascii="Times New Roman" w:hAnsi="Times New Roman" w:cs="Times New Roman"/>
                <w:szCs w:val="22"/>
              </w:rPr>
              <w:t>(The associates ended on 28 December 2023)</w:t>
            </w:r>
          </w:p>
        </w:tc>
      </w:tr>
      <w:tr w:rsidR="00BF6830" w:rsidRPr="00C70C16" w:rsidTr="007967C8">
        <w:trPr>
          <w:trHeight w:val="255"/>
        </w:trPr>
        <w:tc>
          <w:tcPr>
            <w:tcW w:w="4008" w:type="dxa"/>
            <w:vAlign w:val="center"/>
          </w:tcPr>
          <w:p w:rsidR="00BF6830" w:rsidRPr="00C70C16" w:rsidRDefault="00BF6830" w:rsidP="00CF4E28">
            <w:pPr>
              <w:pStyle w:val="block"/>
              <w:spacing w:before="60" w:after="0" w:line="240" w:lineRule="atLeast"/>
              <w:ind w:left="-68" w:right="-25" w:firstLine="629"/>
              <w:jc w:val="both"/>
              <w:rPr>
                <w:b/>
                <w:bCs/>
                <w:szCs w:val="22"/>
              </w:rPr>
            </w:pPr>
            <w:r w:rsidRPr="00C70C16">
              <w:rPr>
                <w:b/>
                <w:bCs/>
                <w:szCs w:val="22"/>
              </w:rPr>
              <w:t>Related companies</w:t>
            </w:r>
          </w:p>
        </w:tc>
        <w:tc>
          <w:tcPr>
            <w:tcW w:w="1429" w:type="dxa"/>
          </w:tcPr>
          <w:p w:rsidR="00BF6830" w:rsidRPr="00C70C16" w:rsidRDefault="00BF683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6830" w:rsidRPr="00C70C16" w:rsidRDefault="00BF6830" w:rsidP="00CF4E28">
            <w:pPr>
              <w:spacing w:before="60" w:after="0" w:line="240" w:lineRule="atLeast"/>
              <w:ind w:right="-25"/>
              <w:rPr>
                <w:rFonts w:ascii="Times New Roman" w:hAnsi="Times New Roman" w:cs="Times New Roman"/>
                <w:szCs w:val="22"/>
              </w:rPr>
            </w:pPr>
          </w:p>
        </w:tc>
      </w:tr>
      <w:tr w:rsidR="00BF6830" w:rsidRPr="00C70C16" w:rsidTr="007967C8">
        <w:trPr>
          <w:trHeight w:val="255"/>
        </w:trPr>
        <w:tc>
          <w:tcPr>
            <w:tcW w:w="4008" w:type="dxa"/>
          </w:tcPr>
          <w:p w:rsidR="00BF6830"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Suncoat</w:t>
            </w:r>
            <w:proofErr w:type="spellEnd"/>
            <w:r w:rsidRPr="00B85871">
              <w:rPr>
                <w:rFonts w:ascii="Times New Roman" w:hAnsi="Times New Roman" w:cs="Times New Roman"/>
                <w:sz w:val="22"/>
                <w:szCs w:val="22"/>
              </w:rPr>
              <w:t xml:space="preserve"> (Thailand) </w:t>
            </w:r>
            <w:r w:rsidRPr="00C70C16">
              <w:rPr>
                <w:rFonts w:ascii="Times New Roman" w:hAnsi="Times New Roman" w:cs="Times New Roman"/>
                <w:sz w:val="22"/>
                <w:szCs w:val="22"/>
              </w:rPr>
              <w:t>Co., Ltd.</w:t>
            </w:r>
          </w:p>
        </w:tc>
        <w:tc>
          <w:tcPr>
            <w:tcW w:w="1429" w:type="dxa"/>
          </w:tcPr>
          <w:p w:rsidR="00BF6830"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C70C16" w:rsidRDefault="00B85871"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sidRPr="00B85871">
              <w:rPr>
                <w:rFonts w:ascii="Times New Roman" w:hAnsi="Times New Roman" w:cs="Times New Roman"/>
                <w:szCs w:val="22"/>
              </w:rPr>
              <w:t>Shares held by the subsidiary</w:t>
            </w:r>
          </w:p>
        </w:tc>
      </w:tr>
      <w:tr w:rsidR="00BF6830" w:rsidRPr="00C70C16" w:rsidTr="007967C8">
        <w:trPr>
          <w:trHeight w:val="255"/>
        </w:trPr>
        <w:tc>
          <w:tcPr>
            <w:tcW w:w="4008" w:type="dxa"/>
          </w:tcPr>
          <w:p w:rsidR="00BF6830" w:rsidRPr="0057135D"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B85871">
              <w:rPr>
                <w:rFonts w:ascii="Times New Roman" w:hAnsi="Times New Roman" w:cs="Times New Roman"/>
                <w:sz w:val="22"/>
                <w:szCs w:val="22"/>
              </w:rPr>
              <w:t>Hatari</w:t>
            </w:r>
            <w:proofErr w:type="spellEnd"/>
            <w:r w:rsidRPr="00B85871">
              <w:rPr>
                <w:rFonts w:ascii="Times New Roman" w:hAnsi="Times New Roman" w:cs="Times New Roman"/>
                <w:sz w:val="22"/>
                <w:szCs w:val="22"/>
                <w:cs/>
              </w:rPr>
              <w:t xml:space="preserve"> </w:t>
            </w:r>
            <w:r w:rsidRPr="00B85871">
              <w:rPr>
                <w:rFonts w:ascii="Times New Roman" w:hAnsi="Times New Roman" w:cs="Times New Roman"/>
                <w:sz w:val="22"/>
                <w:szCs w:val="22"/>
              </w:rPr>
              <w:t>Next</w:t>
            </w:r>
            <w:r>
              <w:rPr>
                <w:rFonts w:ascii="Times New Roman" w:hAnsi="Times New Roman" w:cs="Times New Roman"/>
                <w:sz w:val="22"/>
                <w:szCs w:val="22"/>
              </w:rPr>
              <w:t xml:space="preserve"> </w:t>
            </w:r>
            <w:r w:rsidRPr="00C70C16">
              <w:rPr>
                <w:rFonts w:ascii="Times New Roman" w:hAnsi="Times New Roman" w:cs="Times New Roman"/>
                <w:sz w:val="22"/>
                <w:szCs w:val="22"/>
              </w:rPr>
              <w:t>Co., Ltd.</w:t>
            </w:r>
          </w:p>
        </w:tc>
        <w:tc>
          <w:tcPr>
            <w:tcW w:w="1429" w:type="dxa"/>
          </w:tcPr>
          <w:p w:rsidR="00BF6830" w:rsidRPr="0057135D"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57135D" w:rsidRDefault="00E07ECB" w:rsidP="00CE0FE2">
            <w:pPr>
              <w:tabs>
                <w:tab w:val="left" w:pos="396"/>
                <w:tab w:val="left" w:pos="1080"/>
              </w:tabs>
              <w:spacing w:before="60" w:after="0" w:line="240" w:lineRule="atLeast"/>
              <w:ind w:left="45" w:right="-25" w:hanging="106"/>
              <w:jc w:val="both"/>
              <w:rPr>
                <w:rFonts w:ascii="Times New Roman" w:hAnsi="Times New Roman" w:cs="Times New Roman"/>
                <w:szCs w:val="22"/>
                <w:cs/>
              </w:rPr>
            </w:pPr>
            <w:r>
              <w:rPr>
                <w:rFonts w:ascii="Times New Roman" w:hAnsi="Times New Roman"/>
                <w:lang w:val="en-GB"/>
              </w:rPr>
              <w:t>Shareholder and s</w:t>
            </w:r>
            <w:r w:rsidR="00B85871" w:rsidRPr="00F12761">
              <w:rPr>
                <w:rFonts w:ascii="Times New Roman" w:hAnsi="Times New Roman"/>
                <w:lang w:val="en-GB"/>
              </w:rPr>
              <w:t xml:space="preserve">ome </w:t>
            </w:r>
            <w:r w:rsidR="00B85871" w:rsidRPr="00F12761">
              <w:rPr>
                <w:rFonts w:ascii="Times New Roman" w:hAnsi="Times New Roman" w:cs="Times New Roman"/>
                <w:szCs w:val="22"/>
              </w:rPr>
              <w:t>common directors</w:t>
            </w:r>
          </w:p>
        </w:tc>
      </w:tr>
      <w:tr w:rsidR="00FD29C4" w:rsidRPr="00C70C16" w:rsidTr="007967C8">
        <w:trPr>
          <w:trHeight w:val="255"/>
        </w:trPr>
        <w:tc>
          <w:tcPr>
            <w:tcW w:w="4008" w:type="dxa"/>
          </w:tcPr>
          <w:p w:rsidR="00FD29C4"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Aegtaveesup</w:t>
            </w:r>
            <w:proofErr w:type="spellEnd"/>
            <w:r w:rsidRPr="00B85871">
              <w:rPr>
                <w:rFonts w:ascii="Times New Roman" w:hAnsi="Times New Roman" w:cs="Times New Roman"/>
                <w:sz w:val="22"/>
                <w:szCs w:val="22"/>
              </w:rPr>
              <w:t xml:space="preserve"> Construction</w:t>
            </w:r>
            <w:r w:rsidR="007B6A4D">
              <w:rPr>
                <w:rFonts w:ascii="Times New Roman" w:hAnsi="Times New Roman" w:cs="Times New Roman"/>
                <w:sz w:val="22"/>
                <w:szCs w:val="22"/>
              </w:rPr>
              <w:t xml:space="preserve"> </w:t>
            </w:r>
            <w:r w:rsidR="007B6A4D" w:rsidRPr="00C70C16">
              <w:rPr>
                <w:rFonts w:ascii="Times New Roman" w:hAnsi="Times New Roman" w:cs="Times New Roman"/>
                <w:sz w:val="22"/>
                <w:szCs w:val="22"/>
              </w:rPr>
              <w:t>Co., Ltd.</w:t>
            </w:r>
          </w:p>
        </w:tc>
        <w:tc>
          <w:tcPr>
            <w:tcW w:w="1429" w:type="dxa"/>
          </w:tcPr>
          <w:p w:rsidR="00FD29C4"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FD29C4" w:rsidRPr="00C70C16" w:rsidRDefault="00AC3D49"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7B6A4D" w:rsidRPr="00F12761">
              <w:rPr>
                <w:rFonts w:ascii="Times New Roman" w:hAnsi="Times New Roman"/>
                <w:lang w:val="en-GB"/>
              </w:rPr>
              <w:t xml:space="preserve">ome </w:t>
            </w:r>
            <w:r w:rsidR="007B6A4D" w:rsidRPr="00F12761">
              <w:rPr>
                <w:rFonts w:ascii="Times New Roman" w:hAnsi="Times New Roman" w:cs="Times New Roman"/>
                <w:szCs w:val="22"/>
              </w:rPr>
              <w:t>common directors</w:t>
            </w:r>
          </w:p>
        </w:tc>
      </w:tr>
      <w:tr w:rsidR="00BF39A0" w:rsidRPr="00C70C16" w:rsidTr="007967C8">
        <w:trPr>
          <w:trHeight w:val="255"/>
        </w:trPr>
        <w:tc>
          <w:tcPr>
            <w:tcW w:w="4008" w:type="dxa"/>
          </w:tcPr>
          <w:p w:rsidR="00BF39A0" w:rsidRPr="00B85871" w:rsidRDefault="00BF39A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SKS P</w:t>
            </w:r>
            <w:r w:rsidR="00BC60E3">
              <w:rPr>
                <w:rFonts w:ascii="Times New Roman" w:hAnsi="Times New Roman" w:cs="Times New Roman"/>
                <w:sz w:val="22"/>
                <w:szCs w:val="22"/>
              </w:rPr>
              <w:t>roperty</w:t>
            </w:r>
            <w:r w:rsidR="00BC60E3" w:rsidRPr="00C70C16">
              <w:rPr>
                <w:rFonts w:ascii="Times New Roman" w:hAnsi="Times New Roman" w:cs="Times New Roman"/>
                <w:sz w:val="22"/>
                <w:szCs w:val="22"/>
              </w:rPr>
              <w:t xml:space="preserve"> Co., Ltd.</w:t>
            </w:r>
          </w:p>
        </w:tc>
        <w:tc>
          <w:tcPr>
            <w:tcW w:w="1429" w:type="dxa"/>
          </w:tcPr>
          <w:p w:rsidR="00BF39A0" w:rsidRPr="00C70C16" w:rsidRDefault="00BF39A0"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39A0" w:rsidRPr="00C70C16" w:rsidRDefault="007B7BF3" w:rsidP="00282920">
            <w:pPr>
              <w:tabs>
                <w:tab w:val="left" w:pos="396"/>
                <w:tab w:val="left" w:pos="1080"/>
              </w:tabs>
              <w:spacing w:before="60" w:after="0" w:line="240" w:lineRule="atLeast"/>
              <w:ind w:left="45" w:right="-25" w:hanging="106"/>
              <w:jc w:val="both"/>
              <w:rPr>
                <w:rFonts w:ascii="Times New Roman" w:hAnsi="Times New Roman" w:cs="Times New Roman"/>
                <w:szCs w:val="22"/>
              </w:rPr>
            </w:pPr>
            <w:r w:rsidRPr="00DA300D">
              <w:rPr>
                <w:rFonts w:ascii="Times New Roman" w:hAnsi="Times New Roman"/>
                <w:lang w:val="en-GB"/>
              </w:rPr>
              <w:t xml:space="preserve">Some </w:t>
            </w:r>
            <w:r w:rsidRPr="00DA300D">
              <w:rPr>
                <w:rFonts w:ascii="Times New Roman" w:hAnsi="Times New Roman" w:cs="Times New Roman"/>
                <w:szCs w:val="22"/>
              </w:rPr>
              <w:t>common shareholders / directors</w:t>
            </w:r>
          </w:p>
        </w:tc>
      </w:tr>
      <w:tr w:rsidR="00A549A1" w:rsidRPr="00C70C16" w:rsidTr="00C8578B">
        <w:trPr>
          <w:trHeight w:val="255"/>
        </w:trPr>
        <w:tc>
          <w:tcPr>
            <w:tcW w:w="4008" w:type="dxa"/>
            <w:shd w:val="clear" w:color="auto" w:fill="auto"/>
          </w:tcPr>
          <w:p w:rsidR="00A549A1" w:rsidRDefault="00C8578B"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Angsana New"/>
                <w:sz w:val="22"/>
                <w:szCs w:val="22"/>
              </w:rPr>
              <w:t xml:space="preserve">E.C.T. Professional </w:t>
            </w:r>
            <w:proofErr w:type="spellStart"/>
            <w:r>
              <w:rPr>
                <w:rFonts w:ascii="Times New Roman" w:hAnsi="Times New Roman" w:cs="Angsana New"/>
                <w:sz w:val="22"/>
                <w:szCs w:val="22"/>
              </w:rPr>
              <w:t>Co.,Ltd</w:t>
            </w:r>
            <w:proofErr w:type="spellEnd"/>
            <w:r>
              <w:rPr>
                <w:rFonts w:ascii="Times New Roman" w:hAnsi="Times New Roman" w:cs="Angsana New"/>
                <w:sz w:val="22"/>
                <w:szCs w:val="22"/>
              </w:rPr>
              <w:t xml:space="preserve"> and </w:t>
            </w:r>
            <w:proofErr w:type="spellStart"/>
            <w:r>
              <w:rPr>
                <w:rFonts w:ascii="Times New Roman" w:hAnsi="Times New Roman" w:cs="Angsana New"/>
                <w:sz w:val="22"/>
                <w:szCs w:val="22"/>
              </w:rPr>
              <w:t>Dimet</w:t>
            </w:r>
            <w:proofErr w:type="spellEnd"/>
            <w:r>
              <w:rPr>
                <w:rFonts w:ascii="Times New Roman" w:hAnsi="Times New Roman" w:cs="Angsana New"/>
                <w:sz w:val="22"/>
                <w:szCs w:val="22"/>
              </w:rPr>
              <w:t xml:space="preserve"> (Siam) Public </w:t>
            </w:r>
            <w:proofErr w:type="spellStart"/>
            <w:r w:rsidRPr="00C8578B">
              <w:rPr>
                <w:rFonts w:ascii="Times New Roman" w:hAnsi="Times New Roman" w:cs="Angsana New"/>
                <w:sz w:val="22"/>
                <w:szCs w:val="22"/>
              </w:rPr>
              <w:t>Co.,Ltd</w:t>
            </w:r>
            <w:proofErr w:type="spellEnd"/>
            <w:r w:rsidRPr="00C8578B">
              <w:rPr>
                <w:rFonts w:ascii="Times New Roman" w:hAnsi="Times New Roman" w:cs="Angsana New"/>
                <w:sz w:val="22"/>
                <w:szCs w:val="22"/>
              </w:rPr>
              <w:t xml:space="preserve"> Consortium</w:t>
            </w:r>
          </w:p>
        </w:tc>
        <w:tc>
          <w:tcPr>
            <w:tcW w:w="1429" w:type="dxa"/>
            <w:shd w:val="clear" w:color="auto" w:fill="auto"/>
          </w:tcPr>
          <w:p w:rsidR="00A549A1" w:rsidRPr="00D541B7" w:rsidRDefault="00A549A1"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4D1692" w:rsidRDefault="0094500F" w:rsidP="00C8578B">
            <w:pPr>
              <w:tabs>
                <w:tab w:val="left" w:pos="396"/>
                <w:tab w:val="left" w:pos="1080"/>
              </w:tabs>
              <w:spacing w:before="60" w:after="0" w:line="240" w:lineRule="atLeast"/>
              <w:ind w:left="45" w:right="-25" w:hanging="106"/>
              <w:jc w:val="both"/>
              <w:rPr>
                <w:rFonts w:ascii="Times New Roman" w:hAnsi="Times New Roman"/>
                <w:lang w:val="en-GB"/>
              </w:rPr>
            </w:pPr>
            <w:r>
              <w:rPr>
                <w:rFonts w:ascii="Times New Roman" w:hAnsi="Times New Roman"/>
                <w:lang w:val="en-GB"/>
              </w:rPr>
              <w:t xml:space="preserve">Consortium between the </w:t>
            </w:r>
            <w:r w:rsidR="004604CA">
              <w:rPr>
                <w:rFonts w:ascii="Times New Roman" w:hAnsi="Times New Roman"/>
                <w:lang w:val="en-GB"/>
              </w:rPr>
              <w:t xml:space="preserve">Company and </w:t>
            </w:r>
            <w:r w:rsidR="00850B47">
              <w:rPr>
                <w:rFonts w:ascii="Times New Roman" w:hAnsi="Times New Roman"/>
                <w:lang w:val="en-GB"/>
              </w:rPr>
              <w:t>E</w:t>
            </w:r>
            <w:r w:rsidR="004604CA" w:rsidRPr="004604CA">
              <w:rPr>
                <w:rFonts w:ascii="Times New Roman" w:hAnsi="Times New Roman"/>
                <w:lang w:val="en-GB"/>
              </w:rPr>
              <w:t xml:space="preserve">.C.T. Professional </w:t>
            </w:r>
            <w:proofErr w:type="spellStart"/>
            <w:r w:rsidR="004604CA" w:rsidRPr="004604CA">
              <w:rPr>
                <w:rFonts w:ascii="Times New Roman" w:hAnsi="Times New Roman"/>
                <w:lang w:val="en-GB"/>
              </w:rPr>
              <w:t>Co.,Ltd</w:t>
            </w:r>
            <w:proofErr w:type="spellEnd"/>
          </w:p>
        </w:tc>
      </w:tr>
      <w:tr w:rsidR="00A549A1" w:rsidRPr="00C70C16" w:rsidTr="00C8578B">
        <w:trPr>
          <w:trHeight w:val="255"/>
        </w:trPr>
        <w:tc>
          <w:tcPr>
            <w:tcW w:w="4008" w:type="dxa"/>
            <w:shd w:val="clear" w:color="auto" w:fill="auto"/>
          </w:tcPr>
          <w:p w:rsidR="00A549A1" w:rsidRPr="00A549A1" w:rsidRDefault="00A549A1" w:rsidP="00A549A1">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A549A1">
              <w:rPr>
                <w:rFonts w:ascii="Times New Roman" w:hAnsi="Times New Roman" w:cs="Times New Roman"/>
                <w:sz w:val="22"/>
                <w:szCs w:val="22"/>
              </w:rPr>
              <w:t xml:space="preserve">E.C.T. Professional </w:t>
            </w:r>
            <w:proofErr w:type="spellStart"/>
            <w:r w:rsidRPr="00A549A1">
              <w:rPr>
                <w:rFonts w:ascii="Times New Roman" w:hAnsi="Times New Roman" w:cs="Times New Roman"/>
                <w:sz w:val="22"/>
                <w:szCs w:val="22"/>
              </w:rPr>
              <w:t>Co.Ltd</w:t>
            </w:r>
            <w:proofErr w:type="spellEnd"/>
            <w:r w:rsidRPr="00A549A1">
              <w:rPr>
                <w:rFonts w:ascii="Times New Roman" w:hAnsi="Times New Roman" w:cs="Times New Roman"/>
                <w:sz w:val="22"/>
                <w:szCs w:val="22"/>
              </w:rPr>
              <w:t>.</w:t>
            </w:r>
          </w:p>
          <w:p w:rsidR="00A549A1" w:rsidRDefault="00A549A1" w:rsidP="00C8578B">
            <w:pPr>
              <w:spacing w:after="0" w:line="240" w:lineRule="atLeast"/>
              <w:ind w:left="567" w:right="-25"/>
              <w:jc w:val="thaiDistribute"/>
              <w:rPr>
                <w:rFonts w:ascii="Times New Roman" w:hAnsi="Times New Roman" w:cs="Times New Roman"/>
                <w:szCs w:val="22"/>
              </w:rPr>
            </w:pPr>
          </w:p>
        </w:tc>
        <w:tc>
          <w:tcPr>
            <w:tcW w:w="1429" w:type="dxa"/>
            <w:shd w:val="clear" w:color="auto" w:fill="auto"/>
          </w:tcPr>
          <w:p w:rsidR="00A549A1" w:rsidRPr="00D541B7" w:rsidRDefault="00A549A1"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C8578B" w:rsidRDefault="00C8578B" w:rsidP="004604CA">
            <w:pPr>
              <w:tabs>
                <w:tab w:val="left" w:pos="396"/>
                <w:tab w:val="left" w:pos="1080"/>
              </w:tabs>
              <w:spacing w:before="60" w:after="0" w:line="240" w:lineRule="atLeast"/>
              <w:ind w:left="45" w:right="-25" w:hanging="106"/>
              <w:jc w:val="both"/>
              <w:rPr>
                <w:rFonts w:ascii="Times New Roman" w:hAnsi="Times New Roman"/>
                <w:lang w:val="en-GB"/>
              </w:rPr>
            </w:pPr>
            <w:r w:rsidRPr="004604CA">
              <w:rPr>
                <w:rFonts w:ascii="Times New Roman" w:hAnsi="Times New Roman"/>
                <w:lang w:val="en-GB"/>
              </w:rPr>
              <w:t>Rela</w:t>
            </w:r>
            <w:r w:rsidR="0094500F">
              <w:rPr>
                <w:rFonts w:ascii="Times New Roman" w:hAnsi="Times New Roman"/>
                <w:lang w:val="en-GB"/>
              </w:rPr>
              <w:t xml:space="preserve">ted company, venture of </w:t>
            </w:r>
            <w:r w:rsidRPr="004604CA">
              <w:rPr>
                <w:rFonts w:ascii="Times New Roman" w:hAnsi="Times New Roman"/>
                <w:lang w:val="en-GB"/>
              </w:rPr>
              <w:t xml:space="preserve">E.C.T. Professional </w:t>
            </w:r>
            <w:proofErr w:type="spellStart"/>
            <w:r w:rsidRPr="004604CA">
              <w:rPr>
                <w:rFonts w:ascii="Times New Roman" w:hAnsi="Times New Roman"/>
                <w:lang w:val="en-GB"/>
              </w:rPr>
              <w:t>Co.,Ltd</w:t>
            </w:r>
            <w:proofErr w:type="spellEnd"/>
            <w:r w:rsidRPr="004604CA">
              <w:rPr>
                <w:rFonts w:ascii="Times New Roman" w:hAnsi="Times New Roman"/>
                <w:lang w:val="en-GB"/>
              </w:rPr>
              <w:t xml:space="preserve"> and </w:t>
            </w:r>
            <w:proofErr w:type="spellStart"/>
            <w:r w:rsidRPr="004604CA">
              <w:rPr>
                <w:rFonts w:ascii="Times New Roman" w:hAnsi="Times New Roman"/>
                <w:lang w:val="en-GB"/>
              </w:rPr>
              <w:t>Dimet</w:t>
            </w:r>
            <w:proofErr w:type="spellEnd"/>
            <w:r w:rsidRPr="004604CA">
              <w:rPr>
                <w:rFonts w:ascii="Times New Roman" w:hAnsi="Times New Roman"/>
                <w:lang w:val="en-GB"/>
              </w:rPr>
              <w:t xml:space="preserve"> (Siam) Public </w:t>
            </w:r>
            <w:proofErr w:type="spellStart"/>
            <w:r w:rsidRPr="004604CA">
              <w:rPr>
                <w:rFonts w:ascii="Times New Roman" w:hAnsi="Times New Roman"/>
                <w:lang w:val="en-GB"/>
              </w:rPr>
              <w:t>Co.,Ltd</w:t>
            </w:r>
            <w:proofErr w:type="spellEnd"/>
            <w:r w:rsidRPr="004604CA">
              <w:rPr>
                <w:rFonts w:ascii="Times New Roman" w:hAnsi="Times New Roman"/>
                <w:lang w:val="en-GB"/>
              </w:rPr>
              <w:t xml:space="preserve"> Consortium</w:t>
            </w:r>
          </w:p>
        </w:tc>
      </w:tr>
      <w:tr w:rsidR="00BF39A0" w:rsidRPr="00C70C16" w:rsidTr="007967C8">
        <w:trPr>
          <w:trHeight w:val="255"/>
        </w:trPr>
        <w:tc>
          <w:tcPr>
            <w:tcW w:w="4008" w:type="dxa"/>
            <w:vAlign w:val="center"/>
          </w:tcPr>
          <w:p w:rsidR="00BF39A0" w:rsidRPr="00C70C16" w:rsidRDefault="00BF39A0" w:rsidP="004604CA">
            <w:pPr>
              <w:pStyle w:val="block"/>
              <w:spacing w:before="60" w:after="0" w:line="240" w:lineRule="atLeast"/>
              <w:ind w:left="-68" w:right="-25" w:firstLine="566"/>
              <w:jc w:val="both"/>
              <w:rPr>
                <w:b/>
                <w:bCs/>
                <w:szCs w:val="22"/>
              </w:rPr>
            </w:pPr>
            <w:r w:rsidRPr="00C70C16">
              <w:rPr>
                <w:b/>
                <w:bCs/>
                <w:szCs w:val="22"/>
              </w:rPr>
              <w:t>Related person</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39A0" w:rsidRPr="00C70C16" w:rsidRDefault="00BF39A0" w:rsidP="00CF4E28">
            <w:pPr>
              <w:spacing w:before="60" w:after="0" w:line="240" w:lineRule="atLeast"/>
              <w:ind w:right="-25"/>
              <w:rPr>
                <w:rFonts w:ascii="Times New Roman" w:hAnsi="Times New Roman" w:cs="Times New Roman"/>
                <w:szCs w:val="22"/>
              </w:rPr>
            </w:pPr>
          </w:p>
        </w:tc>
      </w:tr>
      <w:tr w:rsidR="00BF39A0" w:rsidRPr="002A3993" w:rsidTr="007967C8">
        <w:trPr>
          <w:trHeight w:val="1593"/>
        </w:trPr>
        <w:tc>
          <w:tcPr>
            <w:tcW w:w="4008" w:type="dxa"/>
          </w:tcPr>
          <w:p w:rsidR="00BF39A0" w:rsidRPr="00C70C16" w:rsidRDefault="00BF39A0" w:rsidP="004604CA">
            <w:pPr>
              <w:pStyle w:val="ListParagraph"/>
              <w:numPr>
                <w:ilvl w:val="0"/>
                <w:numId w:val="8"/>
              </w:numPr>
              <w:tabs>
                <w:tab w:val="left" w:pos="540"/>
                <w:tab w:val="left" w:pos="882"/>
              </w:tabs>
              <w:spacing w:before="60"/>
              <w:ind w:right="-25" w:hanging="761"/>
              <w:jc w:val="thaiDistribute"/>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404" w:type="dxa"/>
          </w:tcPr>
          <w:p w:rsidR="00BF39A0" w:rsidRPr="00C70C16" w:rsidRDefault="00BF39A0" w:rsidP="00FA430B">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Persons having authority a</w:t>
            </w:r>
            <w:r w:rsidR="00C54BC4">
              <w:rPr>
                <w:rFonts w:ascii="Times New Roman" w:hAnsi="Times New Roman" w:cs="Times New Roman"/>
                <w:szCs w:val="22"/>
              </w:rPr>
              <w:t>nd responsibility for Planning,</w:t>
            </w:r>
            <w:r w:rsidR="00C54BC4">
              <w:rPr>
                <w:rFonts w:ascii="Times New Roman" w:hAnsi="Times New Roman" w:cstheme="minorBidi" w:hint="cs"/>
                <w:szCs w:val="22"/>
                <w:cs/>
              </w:rPr>
              <w:t xml:space="preserve"> </w:t>
            </w:r>
            <w:r>
              <w:rPr>
                <w:rFonts w:ascii="Times New Roman" w:hAnsi="Times New Roman" w:cs="Times New Roman"/>
                <w:szCs w:val="22"/>
              </w:rPr>
              <w:t xml:space="preserve">directing </w:t>
            </w:r>
            <w:r w:rsidRPr="00C70C16">
              <w:rPr>
                <w:rFonts w:ascii="Times New Roman" w:hAnsi="Times New Roman" w:cs="Times New Roman"/>
                <w:szCs w:val="22"/>
              </w:rPr>
              <w:t xml:space="preserve">and controlling the  activities of the entity, directly or indirectly,  including any director of the Group/Company  (whether executive of otherwise) </w:t>
            </w:r>
          </w:p>
        </w:tc>
      </w:tr>
    </w:tbl>
    <w:p w:rsidR="0082661D" w:rsidRPr="00C70C16" w:rsidRDefault="0082661D" w:rsidP="00011107">
      <w:pPr>
        <w:pStyle w:val="BodyText"/>
        <w:spacing w:before="240"/>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t>The pricing policies for particular types of transactions are explained further below:</w:t>
      </w:r>
    </w:p>
    <w:p w:rsidR="0082661D" w:rsidRPr="00C70C16" w:rsidRDefault="0082661D" w:rsidP="0082661D">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82661D" w:rsidRPr="00C70C16" w:rsidTr="00FA430B">
        <w:trPr>
          <w:tblHeader/>
        </w:trPr>
        <w:tc>
          <w:tcPr>
            <w:tcW w:w="4252" w:type="dxa"/>
          </w:tcPr>
          <w:p w:rsidR="0082661D" w:rsidRPr="00C70C16" w:rsidRDefault="0082661D" w:rsidP="00FA430B">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DF1AED" w:rsidRPr="00C70C16" w:rsidTr="00FA430B">
        <w:tc>
          <w:tcPr>
            <w:tcW w:w="4252" w:type="dxa"/>
            <w:vAlign w:val="center"/>
          </w:tcPr>
          <w:p w:rsidR="00DF1AED" w:rsidRPr="00C70C16" w:rsidRDefault="00DF1AE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F1AED">
              <w:rPr>
                <w:rFonts w:ascii="Times New Roman" w:hAnsi="Times New Roman" w:cs="Times New Roman"/>
                <w:szCs w:val="22"/>
                <w:lang w:val="en-GB"/>
              </w:rPr>
              <w:t>Revenue from sale and services</w:t>
            </w:r>
          </w:p>
        </w:tc>
        <w:tc>
          <w:tcPr>
            <w:tcW w:w="4819" w:type="dxa"/>
          </w:tcPr>
          <w:p w:rsidR="00DF1AED" w:rsidRPr="00C70C16" w:rsidRDefault="00DF1AED" w:rsidP="00DF1AED">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N</w:t>
            </w:r>
            <w:r w:rsidRPr="00DF1AED">
              <w:rPr>
                <w:rFonts w:ascii="Times New Roman" w:hAnsi="Times New Roman" w:cs="Times New Roman"/>
                <w:szCs w:val="22"/>
              </w:rPr>
              <w:t>ormal</w:t>
            </w:r>
            <w:r>
              <w:rPr>
                <w:rFonts w:ascii="Times New Roman" w:hAnsi="Times New Roman" w:cs="Times New Roman"/>
                <w:szCs w:val="22"/>
              </w:rPr>
              <w:t xml:space="preserve"> </w:t>
            </w:r>
            <w:r w:rsidRPr="00C70C16">
              <w:rPr>
                <w:rFonts w:ascii="Times New Roman" w:hAnsi="Times New Roman" w:cs="Times New Roman"/>
                <w:szCs w:val="22"/>
              </w:rPr>
              <w:t>Market</w:t>
            </w:r>
            <w:r w:rsidRPr="00DF1AED">
              <w:rPr>
                <w:rFonts w:ascii="Times New Roman" w:hAnsi="Times New Roman" w:cs="Times New Roman"/>
                <w:szCs w:val="22"/>
              </w:rPr>
              <w:t xml:space="preserve"> price</w:t>
            </w:r>
          </w:p>
        </w:tc>
      </w:tr>
      <w:tr w:rsidR="004D1692" w:rsidRPr="00C70C16" w:rsidTr="00FA430B">
        <w:tc>
          <w:tcPr>
            <w:tcW w:w="4252" w:type="dxa"/>
            <w:vAlign w:val="center"/>
          </w:tcPr>
          <w:p w:rsidR="004D1692" w:rsidRPr="00DF1AED" w:rsidRDefault="004D169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D1692">
              <w:rPr>
                <w:rFonts w:ascii="Times New Roman" w:hAnsi="Times New Roman" w:cs="Times New Roman"/>
                <w:szCs w:val="22"/>
                <w:lang w:val="en-GB"/>
              </w:rPr>
              <w:t>Revenues from construction services</w:t>
            </w:r>
          </w:p>
        </w:tc>
        <w:tc>
          <w:tcPr>
            <w:tcW w:w="4819" w:type="dxa"/>
          </w:tcPr>
          <w:p w:rsidR="004D1692" w:rsidRDefault="004D1692" w:rsidP="00DF1AED">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DF1AED" w:rsidRPr="00C70C16" w:rsidTr="00FA430B">
        <w:tc>
          <w:tcPr>
            <w:tcW w:w="4252" w:type="dxa"/>
            <w:vAlign w:val="center"/>
          </w:tcPr>
          <w:p w:rsidR="00DF1AE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Rental income</w:t>
            </w:r>
          </w:p>
        </w:tc>
        <w:tc>
          <w:tcPr>
            <w:tcW w:w="4819" w:type="dxa"/>
          </w:tcPr>
          <w:p w:rsidR="00DF1AE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82661D" w:rsidRPr="00C70C16">
              <w:rPr>
                <w:rFonts w:ascii="Times New Roman" w:hAnsi="Times New Roman" w:cs="Times New Roman"/>
                <w:szCs w:val="22"/>
              </w:rPr>
              <w:t>% per annum</w:t>
            </w:r>
          </w:p>
        </w:tc>
      </w:tr>
      <w:tr w:rsidR="00B40142" w:rsidRPr="00C70C16" w:rsidTr="00FA430B">
        <w:tc>
          <w:tcPr>
            <w:tcW w:w="4252" w:type="dxa"/>
            <w:vAlign w:val="center"/>
          </w:tcPr>
          <w:p w:rsidR="00B40142" w:rsidRPr="00E07ECB"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E07ECB">
              <w:rPr>
                <w:rFonts w:ascii="Times New Roman" w:hAnsi="Times New Roman" w:cs="Times New Roman"/>
                <w:szCs w:val="22"/>
                <w:lang w:val="en-GB"/>
              </w:rPr>
              <w:t>Dividend income</w:t>
            </w:r>
          </w:p>
        </w:tc>
        <w:tc>
          <w:tcPr>
            <w:tcW w:w="4819" w:type="dxa"/>
          </w:tcPr>
          <w:p w:rsidR="00B40142" w:rsidRPr="00E07ECB" w:rsidRDefault="00B40142" w:rsidP="000B6D57">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At </w:t>
            </w:r>
            <w:r w:rsidR="00E07ECB" w:rsidRPr="00E07ECB">
              <w:rPr>
                <w:rFonts w:ascii="Times New Roman" w:hAnsi="Times New Roman" w:cs="Times New Roman"/>
                <w:szCs w:val="22"/>
              </w:rPr>
              <w:t>t</w:t>
            </w:r>
            <w:r w:rsidR="006D7140" w:rsidRPr="00E07ECB">
              <w:rPr>
                <w:rFonts w:ascii="Times New Roman" w:hAnsi="Times New Roman" w:cs="Times New Roman"/>
                <w:szCs w:val="22"/>
              </w:rPr>
              <w:t xml:space="preserve">he Board of Directors meeting or </w:t>
            </w:r>
            <w:r w:rsidRPr="00E07ECB">
              <w:rPr>
                <w:rFonts w:ascii="Times New Roman" w:hAnsi="Times New Roman" w:cs="Times New Roman"/>
                <w:szCs w:val="22"/>
              </w:rPr>
              <w:t xml:space="preserve">shareholder </w:t>
            </w:r>
          </w:p>
        </w:tc>
      </w:tr>
      <w:tr w:rsidR="000B6D57" w:rsidRPr="00C70C16" w:rsidTr="00FA430B">
        <w:tc>
          <w:tcPr>
            <w:tcW w:w="4252" w:type="dxa"/>
            <w:vAlign w:val="center"/>
          </w:tcPr>
          <w:p w:rsidR="000B6D57" w:rsidRPr="00E07ECB" w:rsidRDefault="000B6D57"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0B6D57" w:rsidRPr="00E07ECB" w:rsidRDefault="000B6D57" w:rsidP="006D7140">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  meeting resolution</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Purchase of goods</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40142" w:rsidRPr="00C70C16" w:rsidTr="00FA430B">
        <w:tc>
          <w:tcPr>
            <w:tcW w:w="4252" w:type="dxa"/>
            <w:vAlign w:val="center"/>
          </w:tcPr>
          <w:p w:rsidR="00B40142" w:rsidRPr="00756741"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40142">
              <w:rPr>
                <w:rFonts w:ascii="Times New Roman" w:hAnsi="Times New Roman" w:cs="Times New Roman"/>
                <w:szCs w:val="22"/>
                <w:lang w:val="en-GB"/>
              </w:rPr>
              <w:t>Consulting fee</w:t>
            </w:r>
          </w:p>
        </w:tc>
        <w:tc>
          <w:tcPr>
            <w:tcW w:w="4819" w:type="dxa"/>
          </w:tcPr>
          <w:p w:rsidR="00B40142" w:rsidRPr="00C70C16" w:rsidRDefault="00B40142"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Management fee</w:t>
            </w:r>
          </w:p>
        </w:tc>
        <w:tc>
          <w:tcPr>
            <w:tcW w:w="4819" w:type="dxa"/>
          </w:tcPr>
          <w:p w:rsidR="0082661D" w:rsidRPr="00C70C16" w:rsidRDefault="006B3804"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cs/>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4819" w:type="dxa"/>
          </w:tcPr>
          <w:p w:rsidR="0082661D" w:rsidRPr="00C70C16" w:rsidRDefault="00E07ECB"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6B3804">
              <w:rPr>
                <w:rFonts w:ascii="Times New Roman" w:hAnsi="Times New Roman" w:cs="Times New Roman"/>
                <w:szCs w:val="22"/>
              </w:rPr>
              <w:t>-9</w:t>
            </w:r>
            <w:r w:rsidR="006B3804" w:rsidRPr="006B3804">
              <w:rPr>
                <w:rFonts w:ascii="Times New Roman" w:hAnsi="Times New Roman" w:cs="Times New Roman"/>
                <w:szCs w:val="22"/>
              </w:rPr>
              <w:t>% per annum</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AC3D49" w:rsidRDefault="00AC3D49" w:rsidP="0082661D">
      <w:pPr>
        <w:pStyle w:val="BodyText"/>
        <w:ind w:left="540" w:right="-25"/>
        <w:jc w:val="both"/>
        <w:rPr>
          <w:rFonts w:ascii="Times New Roman" w:hAnsi="Times New Roman" w:cs="Times New Roman"/>
          <w:sz w:val="22"/>
          <w:szCs w:val="22"/>
          <w:lang w:val="en-AU"/>
        </w:rPr>
      </w:pPr>
    </w:p>
    <w:p w:rsidR="007B7BF3" w:rsidRDefault="007B7BF3">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rsidR="0082661D" w:rsidRPr="00C70C16" w:rsidRDefault="0082661D" w:rsidP="0082661D">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lastRenderedPageBreak/>
        <w:t>Significant transactions for</w:t>
      </w:r>
      <w:r w:rsidRPr="00C70C16">
        <w:rPr>
          <w:rFonts w:ascii="Times New Roman" w:hAnsi="Times New Roman" w:cs="Times New Roman"/>
          <w:sz w:val="22"/>
          <w:szCs w:val="22"/>
          <w:lang w:val="en-AU"/>
        </w:rPr>
        <w:t xml:space="preserve"> the </w:t>
      </w:r>
      <w:r>
        <w:rPr>
          <w:rFonts w:ascii="Times New Roman" w:hAnsi="Times New Roman" w:cs="Times New Roman"/>
          <w:sz w:val="22"/>
          <w:szCs w:val="22"/>
          <w:lang w:val="en-AU"/>
        </w:rPr>
        <w:t>three-month</w:t>
      </w:r>
      <w:r w:rsidR="0084345E">
        <w:rPr>
          <w:rFonts w:ascii="Times New Roman" w:hAnsi="Times New Roman" w:cs="Times New Roman"/>
          <w:sz w:val="22"/>
          <w:szCs w:val="22"/>
          <w:lang w:val="en-AU"/>
        </w:rPr>
        <w:t xml:space="preserve"> </w:t>
      </w:r>
      <w:r>
        <w:rPr>
          <w:rFonts w:ascii="Times New Roman" w:hAnsi="Times New Roman" w:cs="Times New Roman"/>
          <w:sz w:val="22"/>
          <w:szCs w:val="22"/>
          <w:lang w:val="en-AU"/>
        </w:rPr>
        <w:t>periods</w:t>
      </w:r>
      <w:r w:rsidRPr="00C70C16">
        <w:rPr>
          <w:rFonts w:ascii="Times New Roman" w:hAnsi="Times New Roman" w:cs="Times New Roman"/>
          <w:sz w:val="22"/>
          <w:szCs w:val="22"/>
          <w:lang w:val="en-AU"/>
        </w:rPr>
        <w:t xml:space="preserve"> ended </w:t>
      </w:r>
      <w:r w:rsidR="0094500F">
        <w:rPr>
          <w:rFonts w:ascii="Times New Roman" w:hAnsi="Times New Roman" w:cs="Times New Roman"/>
          <w:sz w:val="22"/>
          <w:szCs w:val="22"/>
          <w:lang w:val="en-AU"/>
        </w:rPr>
        <w:t>31 March</w:t>
      </w:r>
      <w:r>
        <w:rPr>
          <w:rFonts w:ascii="Times New Roman" w:hAnsi="Times New Roman" w:cs="Times New Roman"/>
          <w:sz w:val="22"/>
          <w:szCs w:val="22"/>
          <w:lang w:val="en-AU"/>
        </w:rPr>
        <w:t xml:space="preserve"> </w:t>
      </w:r>
      <w:r w:rsidR="00AC3D49">
        <w:rPr>
          <w:rFonts w:ascii="Times New Roman" w:hAnsi="Times New Roman" w:cs="Times New Roman"/>
          <w:sz w:val="22"/>
          <w:szCs w:val="22"/>
          <w:lang w:val="en-AU"/>
        </w:rPr>
        <w:t xml:space="preserve">with related parties </w:t>
      </w:r>
      <w:r w:rsidRPr="00C70C16">
        <w:rPr>
          <w:rFonts w:ascii="Times New Roman" w:hAnsi="Times New Roman" w:cs="Times New Roman"/>
          <w:sz w:val="22"/>
          <w:szCs w:val="22"/>
          <w:lang w:val="en-AU"/>
        </w:rPr>
        <w:t>were as follows:</w:t>
      </w:r>
    </w:p>
    <w:p w:rsidR="0082661D" w:rsidRPr="005C3500" w:rsidRDefault="0082661D" w:rsidP="0082661D">
      <w:pPr>
        <w:pStyle w:val="BodyText"/>
        <w:ind w:left="540" w:right="-25"/>
        <w:jc w:val="both"/>
        <w:rPr>
          <w:rFonts w:ascii="Times New Roman" w:hAnsi="Times New Roman" w:cs="Times New Roman"/>
          <w:sz w:val="22"/>
          <w:szCs w:val="22"/>
          <w:highlight w:val="yellow"/>
        </w:rPr>
      </w:pPr>
    </w:p>
    <w:tbl>
      <w:tblPr>
        <w:tblW w:w="9747" w:type="dxa"/>
        <w:tblLayout w:type="fixed"/>
        <w:tblLook w:val="01E0"/>
      </w:tblPr>
      <w:tblGrid>
        <w:gridCol w:w="3510"/>
        <w:gridCol w:w="1418"/>
        <w:gridCol w:w="283"/>
        <w:gridCol w:w="1276"/>
        <w:gridCol w:w="284"/>
        <w:gridCol w:w="1417"/>
        <w:gridCol w:w="284"/>
        <w:gridCol w:w="1275"/>
      </w:tblGrid>
      <w:tr w:rsidR="005C3500" w:rsidRPr="008E0F84" w:rsidTr="005C3500">
        <w:trPr>
          <w:tblHeader/>
        </w:trPr>
        <w:tc>
          <w:tcPr>
            <w:tcW w:w="3510" w:type="dxa"/>
          </w:tcPr>
          <w:p w:rsidR="005C3500" w:rsidRPr="008E0F84" w:rsidRDefault="005C3500"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rsidR="005C3500" w:rsidRPr="008E0F84" w:rsidRDefault="005C3500" w:rsidP="00FA430B">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or the three-month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4</w:t>
            </w:r>
          </w:p>
        </w:tc>
        <w:tc>
          <w:tcPr>
            <w:tcW w:w="283"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3</w:t>
            </w:r>
          </w:p>
        </w:tc>
        <w:tc>
          <w:tcPr>
            <w:tcW w:w="284"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4</w:t>
            </w:r>
          </w:p>
        </w:tc>
        <w:tc>
          <w:tcPr>
            <w:tcW w:w="284"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3</w:t>
            </w:r>
          </w:p>
        </w:tc>
      </w:tr>
      <w:tr w:rsidR="0082661D" w:rsidRPr="008E0F84" w:rsidTr="00FA36F8">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82661D" w:rsidRPr="008E0F84" w:rsidRDefault="0082661D" w:rsidP="00FA430B">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2661D" w:rsidRPr="008E0F84" w:rsidTr="006D2D6B">
        <w:trPr>
          <w:trHeight w:val="288"/>
        </w:trPr>
        <w:tc>
          <w:tcPr>
            <w:tcW w:w="3510" w:type="dxa"/>
            <w:vAlign w:val="bottom"/>
          </w:tcPr>
          <w:p w:rsidR="0082661D" w:rsidRPr="00CF6F88" w:rsidRDefault="0082661D" w:rsidP="00FA430B">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82661D" w:rsidRPr="008E0F84" w:rsidTr="006D2D6B">
        <w:trPr>
          <w:trHeight w:val="288"/>
        </w:trPr>
        <w:tc>
          <w:tcPr>
            <w:tcW w:w="3510" w:type="dxa"/>
            <w:vAlign w:val="bottom"/>
          </w:tcPr>
          <w:p w:rsidR="0082661D" w:rsidRPr="008E0F84" w:rsidRDefault="0082661D"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94500F" w:rsidRPr="00BC0398" w:rsidTr="006D2D6B">
        <w:trPr>
          <w:trHeight w:val="288"/>
        </w:trPr>
        <w:tc>
          <w:tcPr>
            <w:tcW w:w="3510" w:type="dxa"/>
            <w:vAlign w:val="bottom"/>
          </w:tcPr>
          <w:p w:rsidR="0094500F" w:rsidRPr="00BC0398" w:rsidRDefault="0094500F"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tabs>
                <w:tab w:val="decimal" w:pos="898"/>
              </w:tabs>
              <w:spacing w:after="0" w:line="240" w:lineRule="atLeast"/>
              <w:ind w:left="22" w:right="-25"/>
              <w:jc w:val="both"/>
              <w:rPr>
                <w:rFonts w:ascii="Times New Roman" w:hAnsi="Times New Roman" w:cs="Times New Roman"/>
                <w:szCs w:val="22"/>
              </w:rPr>
            </w:pPr>
            <w:r w:rsidRPr="0094500F">
              <w:rPr>
                <w:rFonts w:ascii="Times New Roman" w:hAnsi="Times New Roman" w:cs="Times New Roman"/>
                <w:szCs w:val="22"/>
              </w:rPr>
              <w:t>1,633</w:t>
            </w:r>
          </w:p>
        </w:tc>
      </w:tr>
      <w:tr w:rsidR="0094500F" w:rsidRPr="00BC0398" w:rsidTr="006D2D6B">
        <w:trPr>
          <w:trHeight w:val="288"/>
        </w:trPr>
        <w:tc>
          <w:tcPr>
            <w:tcW w:w="3510" w:type="dxa"/>
            <w:vAlign w:val="bottom"/>
          </w:tcPr>
          <w:p w:rsidR="0094500F" w:rsidRPr="00BC0398" w:rsidRDefault="0094500F" w:rsidP="00FA430B">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94500F" w:rsidRDefault="0094500F" w:rsidP="0094500F">
            <w:pPr>
              <w:tabs>
                <w:tab w:val="decimal" w:pos="1042"/>
              </w:tabs>
              <w:spacing w:after="0" w:line="240" w:lineRule="atLeast"/>
              <w:ind w:left="22" w:right="-25"/>
              <w:jc w:val="both"/>
              <w:rPr>
                <w:rFonts w:ascii="Times New Roman" w:eastAsia="Cordia New" w:hAnsi="Times New Roman" w:cs="Times New Roman"/>
                <w:szCs w:val="22"/>
                <w:cs/>
              </w:rPr>
            </w:pPr>
            <w:r w:rsidRPr="0094500F">
              <w:rPr>
                <w:rFonts w:ascii="Times New Roman" w:eastAsia="Cordia New" w:hAnsi="Times New Roman" w:cs="Times New Roman"/>
                <w:szCs w:val="22"/>
              </w:rPr>
              <w:t>347</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tabs>
                <w:tab w:val="decimal" w:pos="898"/>
              </w:tabs>
              <w:spacing w:after="0" w:line="240" w:lineRule="atLeast"/>
              <w:ind w:left="22" w:right="-25"/>
              <w:jc w:val="both"/>
              <w:rPr>
                <w:rFonts w:ascii="Times New Roman" w:hAnsi="Times New Roman" w:cs="Times New Roman"/>
                <w:szCs w:val="22"/>
                <w:cs/>
              </w:rPr>
            </w:pPr>
            <w:r w:rsidRPr="0094500F">
              <w:rPr>
                <w:rFonts w:ascii="Times New Roman" w:hAnsi="Times New Roman" w:cs="Times New Roman"/>
                <w:szCs w:val="22"/>
              </w:rPr>
              <w:t>288</w:t>
            </w:r>
          </w:p>
        </w:tc>
      </w:tr>
      <w:tr w:rsidR="0094500F" w:rsidRPr="008E0F84" w:rsidTr="006D2D6B">
        <w:trPr>
          <w:trHeight w:val="288"/>
        </w:trPr>
        <w:tc>
          <w:tcPr>
            <w:tcW w:w="3510" w:type="dxa"/>
            <w:vAlign w:val="bottom"/>
          </w:tcPr>
          <w:p w:rsidR="0094500F" w:rsidRPr="008E0F84" w:rsidRDefault="0094500F"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94500F" w:rsidRDefault="0094500F" w:rsidP="0094500F">
            <w:pPr>
              <w:tabs>
                <w:tab w:val="decimal" w:pos="1042"/>
              </w:tabs>
              <w:spacing w:after="0" w:line="240" w:lineRule="atLeast"/>
              <w:ind w:left="22" w:right="-25"/>
              <w:jc w:val="both"/>
              <w:rPr>
                <w:rFonts w:ascii="Times New Roman" w:eastAsia="Cordia New" w:hAnsi="Times New Roman" w:cs="Times New Roman"/>
                <w:szCs w:val="22"/>
                <w:cs/>
              </w:rPr>
            </w:pPr>
            <w:r w:rsidRPr="0094500F">
              <w:rPr>
                <w:rFonts w:ascii="Times New Roman" w:eastAsia="Cordia New" w:hAnsi="Times New Roman" w:cs="Times New Roman"/>
                <w:szCs w:val="22"/>
              </w:rPr>
              <w:t>84</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tabs>
                <w:tab w:val="decimal" w:pos="898"/>
              </w:tabs>
              <w:spacing w:after="0" w:line="240" w:lineRule="atLeast"/>
              <w:ind w:left="22" w:right="-25"/>
              <w:jc w:val="both"/>
              <w:rPr>
                <w:rFonts w:ascii="Times New Roman" w:hAnsi="Times New Roman" w:cs="Times New Roman"/>
                <w:szCs w:val="22"/>
                <w:cs/>
              </w:rPr>
            </w:pPr>
            <w:r w:rsidRPr="0094500F">
              <w:rPr>
                <w:rFonts w:ascii="Times New Roman" w:hAnsi="Times New Roman" w:cs="Times New Roman"/>
                <w:szCs w:val="22"/>
              </w:rPr>
              <w:t>116</w:t>
            </w:r>
          </w:p>
        </w:tc>
      </w:tr>
      <w:tr w:rsidR="004604CA" w:rsidRPr="008E0F84" w:rsidTr="006D2D6B">
        <w:trPr>
          <w:trHeight w:val="288"/>
        </w:trPr>
        <w:tc>
          <w:tcPr>
            <w:tcW w:w="3510" w:type="dxa"/>
            <w:vAlign w:val="bottom"/>
          </w:tcPr>
          <w:p w:rsidR="004604CA" w:rsidRPr="008E0F84" w:rsidRDefault="004604CA" w:rsidP="00AC3D4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Related company</w:t>
            </w:r>
          </w:p>
        </w:tc>
        <w:tc>
          <w:tcPr>
            <w:tcW w:w="1418" w:type="dxa"/>
          </w:tcPr>
          <w:p w:rsidR="004604CA" w:rsidRDefault="004604CA" w:rsidP="00FA430B">
            <w:pPr>
              <w:spacing w:after="0" w:line="240" w:lineRule="atLeast"/>
              <w:ind w:right="-25"/>
              <w:jc w:val="center"/>
              <w:rPr>
                <w:rFonts w:ascii="Times New Roman" w:hAnsi="Times New Roman" w:cs="Times New Roman"/>
                <w:szCs w:val="22"/>
              </w:rPr>
            </w:pPr>
          </w:p>
        </w:tc>
        <w:tc>
          <w:tcPr>
            <w:tcW w:w="283" w:type="dxa"/>
          </w:tcPr>
          <w:p w:rsidR="004604CA" w:rsidRPr="00CF6F8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Default="004604CA" w:rsidP="00FA430B">
            <w:pPr>
              <w:spacing w:after="0" w:line="240" w:lineRule="atLeast"/>
              <w:ind w:right="-25"/>
              <w:jc w:val="center"/>
              <w:rPr>
                <w:rFonts w:ascii="Times New Roman"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Default="004604CA" w:rsidP="00FA430B">
            <w:pPr>
              <w:tabs>
                <w:tab w:val="decimal" w:pos="898"/>
              </w:tabs>
              <w:spacing w:after="0" w:line="240" w:lineRule="atLeast"/>
              <w:ind w:right="-25"/>
              <w:jc w:val="both"/>
              <w:rPr>
                <w:rFonts w:ascii="Times New Roman" w:hAnsi="Times New Roman" w:cs="Times New Roman"/>
                <w:szCs w:val="22"/>
              </w:rPr>
            </w:pPr>
          </w:p>
        </w:tc>
      </w:tr>
      <w:tr w:rsidR="0094500F" w:rsidRPr="00BC0398" w:rsidTr="006D2D6B">
        <w:trPr>
          <w:trHeight w:val="288"/>
        </w:trPr>
        <w:tc>
          <w:tcPr>
            <w:tcW w:w="3510" w:type="dxa"/>
            <w:vAlign w:val="bottom"/>
          </w:tcPr>
          <w:p w:rsidR="0094500F" w:rsidRPr="00BC0398" w:rsidRDefault="0094500F"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94500F" w:rsidRPr="0094500F" w:rsidRDefault="0094500F" w:rsidP="0094500F">
            <w:pPr>
              <w:tabs>
                <w:tab w:val="decimal" w:pos="898"/>
              </w:tabs>
              <w:spacing w:after="0" w:line="240" w:lineRule="atLeast"/>
              <w:ind w:right="-25"/>
              <w:jc w:val="both"/>
              <w:rPr>
                <w:rFonts w:ascii="Times New Roman" w:hAnsi="Times New Roman" w:cs="Times New Roman"/>
                <w:szCs w:val="22"/>
              </w:rPr>
            </w:pPr>
            <w:r w:rsidRPr="0094500F">
              <w:rPr>
                <w:rFonts w:ascii="Times New Roman" w:hAnsi="Times New Roman" w:cs="Times New Roman"/>
                <w:szCs w:val="22"/>
              </w:rPr>
              <w:t>666</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94500F" w:rsidP="0094500F">
            <w:pPr>
              <w:tabs>
                <w:tab w:val="decimal" w:pos="898"/>
              </w:tabs>
              <w:spacing w:after="0" w:line="240" w:lineRule="atLeast"/>
              <w:ind w:right="-25"/>
              <w:jc w:val="both"/>
              <w:rPr>
                <w:rFonts w:ascii="Times New Roman" w:hAnsi="Times New Roman" w:cs="Times New Roman"/>
                <w:szCs w:val="22"/>
                <w:cs/>
              </w:rPr>
            </w:pPr>
            <w:r w:rsidRPr="0094500F">
              <w:rPr>
                <w:rFonts w:ascii="Times New Roman" w:hAnsi="Times New Roman" w:cs="Times New Roman"/>
                <w:szCs w:val="22"/>
              </w:rPr>
              <w:t>881</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r>
      <w:tr w:rsidR="004604CA" w:rsidRPr="00BC0398" w:rsidTr="006D2D6B">
        <w:trPr>
          <w:trHeight w:val="288"/>
        </w:trPr>
        <w:tc>
          <w:tcPr>
            <w:tcW w:w="3510" w:type="dxa"/>
            <w:vAlign w:val="bottom"/>
          </w:tcPr>
          <w:p w:rsidR="004604CA" w:rsidRPr="00DF1AED" w:rsidRDefault="004604CA" w:rsidP="004D1692">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Revenues </w:t>
            </w:r>
            <w:r w:rsidRPr="004D1692">
              <w:rPr>
                <w:rFonts w:ascii="Times New Roman" w:hAnsi="Times New Roman" w:cs="Times New Roman"/>
                <w:szCs w:val="22"/>
                <w:lang w:val="en-GB"/>
              </w:rPr>
              <w:t xml:space="preserve">from construction </w:t>
            </w:r>
          </w:p>
        </w:tc>
        <w:tc>
          <w:tcPr>
            <w:tcW w:w="1418"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p>
        </w:tc>
        <w:tc>
          <w:tcPr>
            <w:tcW w:w="283"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4604CA" w:rsidRPr="00BC0398" w:rsidRDefault="004604CA" w:rsidP="006D2D6B">
            <w:pPr>
              <w:tabs>
                <w:tab w:val="decimal" w:pos="885"/>
              </w:tabs>
              <w:spacing w:after="0" w:line="240" w:lineRule="atLeast"/>
              <w:ind w:left="22" w:right="-25"/>
              <w:jc w:val="both"/>
              <w:rPr>
                <w:rFonts w:ascii="Times New Roman" w:hAnsi="Times New Roman" w:cs="Times New Roman"/>
                <w:szCs w:val="22"/>
                <w:cs/>
              </w:rPr>
            </w:pP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4604CA" w:rsidRDefault="004604CA" w:rsidP="00E80FF3">
            <w:pPr>
              <w:spacing w:after="0" w:line="240" w:lineRule="atLeast"/>
              <w:ind w:right="-25"/>
              <w:jc w:val="center"/>
              <w:rPr>
                <w:rFonts w:ascii="Times New Roman" w:hAnsi="Times New Roman" w:cs="Times New Roman"/>
                <w:szCs w:val="22"/>
              </w:rPr>
            </w:pP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p>
        </w:tc>
      </w:tr>
      <w:tr w:rsidR="004604CA" w:rsidRPr="00BC0398" w:rsidTr="006D2D6B">
        <w:trPr>
          <w:trHeight w:val="288"/>
        </w:trPr>
        <w:tc>
          <w:tcPr>
            <w:tcW w:w="3510" w:type="dxa"/>
            <w:vAlign w:val="bottom"/>
          </w:tcPr>
          <w:p w:rsidR="004604CA" w:rsidRDefault="004604CA" w:rsidP="004D1692">
            <w:pPr>
              <w:spacing w:after="0" w:line="240" w:lineRule="atLeast"/>
              <w:ind w:left="720" w:right="-25"/>
              <w:jc w:val="both"/>
              <w:rPr>
                <w:rFonts w:ascii="Times New Roman" w:hAnsi="Times New Roman" w:cs="Times New Roman"/>
                <w:szCs w:val="22"/>
                <w:lang w:val="en-GB"/>
              </w:rPr>
            </w:pPr>
            <w:r w:rsidRPr="004D1692">
              <w:rPr>
                <w:rFonts w:ascii="Times New Roman" w:hAnsi="Times New Roman" w:cs="Times New Roman"/>
                <w:szCs w:val="22"/>
                <w:lang w:val="en-GB"/>
              </w:rPr>
              <w:t>services</w:t>
            </w:r>
          </w:p>
        </w:tc>
        <w:tc>
          <w:tcPr>
            <w:tcW w:w="1418" w:type="dxa"/>
          </w:tcPr>
          <w:p w:rsidR="004604CA" w:rsidRPr="00BC0398" w:rsidRDefault="0084345E"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7,312</w:t>
            </w:r>
          </w:p>
        </w:tc>
        <w:tc>
          <w:tcPr>
            <w:tcW w:w="283"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4604CA" w:rsidRPr="00CF6F88"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4604CA" w:rsidRPr="004604CA" w:rsidRDefault="0084345E" w:rsidP="004604CA">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7,312</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4604CA" w:rsidRPr="00CF6F88"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4500F" w:rsidRPr="00BC0398" w:rsidTr="006D2D6B">
        <w:trPr>
          <w:trHeight w:val="288"/>
        </w:trPr>
        <w:tc>
          <w:tcPr>
            <w:tcW w:w="3510" w:type="dxa"/>
            <w:vAlign w:val="bottom"/>
          </w:tcPr>
          <w:p w:rsidR="0094500F" w:rsidRPr="004D1692" w:rsidRDefault="0094500F" w:rsidP="0094500F">
            <w:pPr>
              <w:spacing w:after="0" w:line="240" w:lineRule="atLeast"/>
              <w:ind w:left="522" w:right="-25"/>
              <w:jc w:val="both"/>
              <w:rPr>
                <w:rFonts w:ascii="Times New Roman" w:hAnsi="Times New Roman" w:cs="Times New Roman"/>
                <w:szCs w:val="22"/>
                <w:lang w:val="en-GB"/>
              </w:rPr>
            </w:pPr>
            <w:r w:rsidRPr="0094500F">
              <w:rPr>
                <w:rFonts w:ascii="Times New Roman" w:hAnsi="Times New Roman" w:cs="Times New Roman"/>
                <w:szCs w:val="22"/>
                <w:lang w:val="en-GB"/>
              </w:rPr>
              <w:t>Rental income</w:t>
            </w:r>
          </w:p>
        </w:tc>
        <w:tc>
          <w:tcPr>
            <w:tcW w:w="1418" w:type="dxa"/>
          </w:tcPr>
          <w:p w:rsidR="0094500F" w:rsidRPr="00BC0398" w:rsidRDefault="0094500F"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104</w:t>
            </w:r>
          </w:p>
        </w:tc>
        <w:tc>
          <w:tcPr>
            <w:tcW w:w="283" w:type="dxa"/>
          </w:tcPr>
          <w:p w:rsidR="0094500F" w:rsidRPr="00BC0398" w:rsidRDefault="0094500F"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BC0398" w:rsidRDefault="0094500F"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BC0398" w:rsidRDefault="0094500F"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4500F" w:rsidRPr="00BC0398" w:rsidTr="006D2D6B">
        <w:trPr>
          <w:trHeight w:val="288"/>
        </w:trPr>
        <w:tc>
          <w:tcPr>
            <w:tcW w:w="3510" w:type="dxa"/>
            <w:vAlign w:val="bottom"/>
          </w:tcPr>
          <w:p w:rsidR="0094500F" w:rsidRPr="004D1692" w:rsidRDefault="0094500F" w:rsidP="0094500F">
            <w:pPr>
              <w:spacing w:after="0" w:line="240" w:lineRule="atLeast"/>
              <w:ind w:left="522" w:right="-25"/>
              <w:jc w:val="both"/>
              <w:rPr>
                <w:rFonts w:ascii="Times New Roman" w:hAnsi="Times New Roman" w:cs="Times New Roman"/>
                <w:szCs w:val="22"/>
                <w:lang w:val="en-GB"/>
              </w:rPr>
            </w:pPr>
            <w:r w:rsidRPr="0094500F">
              <w:rPr>
                <w:rFonts w:ascii="Times New Roman" w:hAnsi="Times New Roman" w:cs="Times New Roman"/>
                <w:szCs w:val="22"/>
                <w:lang w:val="en-GB"/>
              </w:rPr>
              <w:t>Dividend income</w:t>
            </w:r>
          </w:p>
        </w:tc>
        <w:tc>
          <w:tcPr>
            <w:tcW w:w="1418" w:type="dxa"/>
          </w:tcPr>
          <w:p w:rsidR="0094500F" w:rsidRPr="00BC0398" w:rsidRDefault="0094500F"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196</w:t>
            </w:r>
          </w:p>
        </w:tc>
        <w:tc>
          <w:tcPr>
            <w:tcW w:w="283" w:type="dxa"/>
          </w:tcPr>
          <w:p w:rsidR="0094500F" w:rsidRPr="00BC0398" w:rsidRDefault="0094500F"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BC0398" w:rsidRDefault="0094500F"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BC0398" w:rsidRDefault="0094500F"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rPr>
          <w:trHeight w:val="288"/>
        </w:trPr>
        <w:tc>
          <w:tcPr>
            <w:tcW w:w="3510" w:type="dxa"/>
            <w:vAlign w:val="bottom"/>
          </w:tcPr>
          <w:p w:rsidR="004604CA" w:rsidRPr="00E97BBA" w:rsidRDefault="004604CA" w:rsidP="00FA430B">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4604CA" w:rsidRPr="00CF6F8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1557CD" w:rsidRPr="008E0F84" w:rsidTr="00E80FF3">
        <w:tc>
          <w:tcPr>
            <w:tcW w:w="3510" w:type="dxa"/>
            <w:vAlign w:val="bottom"/>
          </w:tcPr>
          <w:p w:rsidR="001557CD" w:rsidRDefault="001557CD"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1557CD" w:rsidRDefault="001557CD"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1557CD" w:rsidRPr="00CF6F88" w:rsidRDefault="001557CD"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1557CD" w:rsidRPr="00CF6F88" w:rsidRDefault="0094500F" w:rsidP="0094500F">
            <w:pPr>
              <w:tabs>
                <w:tab w:val="decimal" w:pos="885"/>
              </w:tabs>
              <w:spacing w:after="0" w:line="240" w:lineRule="atLeast"/>
              <w:ind w:left="22" w:right="-25"/>
              <w:jc w:val="both"/>
              <w:rPr>
                <w:rFonts w:ascii="Times New Roman" w:hAnsi="Times New Roman" w:cs="Times New Roman"/>
                <w:szCs w:val="22"/>
              </w:rPr>
            </w:pPr>
            <w:r w:rsidRPr="0094500F">
              <w:rPr>
                <w:rFonts w:ascii="Times New Roman" w:eastAsia="Cordia New" w:hAnsi="Times New Roman" w:cs="Times New Roman"/>
                <w:szCs w:val="22"/>
              </w:rPr>
              <w:t>456</w:t>
            </w:r>
          </w:p>
        </w:tc>
        <w:tc>
          <w:tcPr>
            <w:tcW w:w="284" w:type="dxa"/>
          </w:tcPr>
          <w:p w:rsidR="001557CD" w:rsidRPr="008E0F84" w:rsidRDefault="001557CD"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1557CD" w:rsidRDefault="001557CD" w:rsidP="004E74A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1557CD" w:rsidRPr="008E0F84" w:rsidRDefault="001557CD"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1557CD" w:rsidRPr="00CF6F88" w:rsidRDefault="0094500F" w:rsidP="004D1692">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w:t>
            </w:r>
            <w:r w:rsidR="001557CD">
              <w:rPr>
                <w:rFonts w:ascii="Times New Roman" w:hAnsi="Times New Roman" w:cs="Times New Roman"/>
                <w:szCs w:val="22"/>
              </w:rPr>
              <w:t>,</w:t>
            </w:r>
            <w:r>
              <w:rPr>
                <w:rFonts w:ascii="Times New Roman" w:hAnsi="Times New Roman" w:cs="Times New Roman"/>
                <w:szCs w:val="22"/>
              </w:rPr>
              <w:t>024</w:t>
            </w: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4604CA"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6D7140" w:rsidRDefault="0094500F" w:rsidP="006D714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58</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c>
          <w:tcPr>
            <w:tcW w:w="3510" w:type="dxa"/>
            <w:vAlign w:val="bottom"/>
          </w:tcPr>
          <w:p w:rsidR="004604CA" w:rsidRPr="008E0F84" w:rsidRDefault="004604CA" w:rsidP="00FA430B">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Related company</w:t>
            </w: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94500F" w:rsidRPr="008E0F84" w:rsidTr="001C3191">
        <w:tc>
          <w:tcPr>
            <w:tcW w:w="3510" w:type="dxa"/>
            <w:vAlign w:val="bottom"/>
          </w:tcPr>
          <w:p w:rsidR="0094500F" w:rsidRDefault="0094500F"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94500F" w:rsidRDefault="0094500F" w:rsidP="004604C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564</w:t>
            </w:r>
          </w:p>
        </w:tc>
        <w:tc>
          <w:tcPr>
            <w:tcW w:w="283" w:type="dxa"/>
            <w:vAlign w:val="bottom"/>
          </w:tcPr>
          <w:p w:rsidR="0094500F" w:rsidRPr="00CF6F88" w:rsidRDefault="0094500F"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8E0F84" w:rsidRDefault="0094500F"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94500F" w:rsidRDefault="0094500F"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8E0F84" w:rsidRDefault="0094500F"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94500F" w:rsidRPr="00CF6F88" w:rsidRDefault="0094500F"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c>
          <w:tcPr>
            <w:tcW w:w="3510" w:type="dxa"/>
            <w:vAlign w:val="center"/>
          </w:tcPr>
          <w:p w:rsidR="004604CA" w:rsidRPr="00E97BBA" w:rsidRDefault="004604CA" w:rsidP="00FA430B">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4604CA" w:rsidRPr="00C27056" w:rsidRDefault="004604CA" w:rsidP="00FA430B">
            <w:pPr>
              <w:tabs>
                <w:tab w:val="decimal" w:pos="898"/>
              </w:tabs>
              <w:spacing w:after="0" w:line="240" w:lineRule="atLeast"/>
              <w:ind w:right="-25"/>
              <w:jc w:val="both"/>
              <w:rPr>
                <w:rFonts w:ascii="Times New Roman" w:hAnsi="Times New Roman" w:cs="Times New Roman"/>
                <w:szCs w:val="22"/>
                <w:cs/>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4604CA" w:rsidRPr="00C27056" w:rsidRDefault="004604CA" w:rsidP="00FA430B">
            <w:pPr>
              <w:tabs>
                <w:tab w:val="decimal" w:pos="898"/>
              </w:tabs>
              <w:spacing w:after="0" w:line="240" w:lineRule="atLeast"/>
              <w:ind w:right="-25"/>
              <w:jc w:val="both"/>
              <w:rPr>
                <w:rFonts w:ascii="Times New Roman" w:hAnsi="Times New Roman" w:cs="Times New Roman"/>
                <w:szCs w:val="22"/>
                <w:cs/>
              </w:rPr>
            </w:pPr>
          </w:p>
        </w:tc>
      </w:tr>
      <w:tr w:rsidR="004604CA" w:rsidRPr="008E0F84" w:rsidTr="006D2D6B">
        <w:tc>
          <w:tcPr>
            <w:tcW w:w="3510" w:type="dxa"/>
            <w:vAlign w:val="bottom"/>
          </w:tcPr>
          <w:p w:rsidR="004604CA" w:rsidRPr="008E0F84" w:rsidRDefault="004604CA"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446D3F">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Pr="008E0F84" w:rsidRDefault="004604CA"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rsidR="004604CA" w:rsidRPr="006D2D6B" w:rsidRDefault="004604CA" w:rsidP="0094500F">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94500F">
              <w:rPr>
                <w:rFonts w:ascii="Times New Roman" w:hAnsi="Times New Roman" w:cs="Times New Roman"/>
                <w:szCs w:val="22"/>
              </w:rPr>
              <w:t>372</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6D2D6B" w:rsidRDefault="004604CA" w:rsidP="0094500F">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1,8</w:t>
            </w:r>
            <w:r w:rsidR="0094500F">
              <w:rPr>
                <w:rFonts w:ascii="Times New Roman" w:eastAsia="Cordia New" w:hAnsi="Times New Roman" w:cs="Times New Roman"/>
                <w:szCs w:val="22"/>
              </w:rPr>
              <w:t>12</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w:t>
            </w:r>
            <w:r w:rsidR="0094500F">
              <w:rPr>
                <w:rFonts w:ascii="Times New Roman" w:eastAsia="Cordia New" w:hAnsi="Times New Roman" w:cs="Times New Roman"/>
                <w:szCs w:val="22"/>
              </w:rPr>
              <w:t>372</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4604CA" w:rsidRPr="002050D6" w:rsidRDefault="004604CA" w:rsidP="0094500F">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w:t>
            </w:r>
            <w:r w:rsidR="0094500F">
              <w:rPr>
                <w:rFonts w:ascii="Times New Roman" w:hAnsi="Times New Roman" w:cstheme="minorBidi"/>
                <w:szCs w:val="22"/>
                <w:lang w:val="en-GB"/>
              </w:rPr>
              <w:t>148</w:t>
            </w:r>
          </w:p>
        </w:tc>
      </w:tr>
      <w:tr w:rsidR="004604CA" w:rsidRPr="008E0F84" w:rsidTr="006D2D6B">
        <w:tc>
          <w:tcPr>
            <w:tcW w:w="3510" w:type="dxa"/>
            <w:vAlign w:val="bottom"/>
          </w:tcPr>
          <w:p w:rsidR="004604CA" w:rsidRPr="008E0F84" w:rsidRDefault="004604CA"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4604CA" w:rsidRPr="00CF6F88" w:rsidRDefault="0094500F"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4604CA" w:rsidRPr="006D2D6B" w:rsidRDefault="0094500F"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11</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4604CA" w:rsidRPr="006D2D6B" w:rsidRDefault="0094500F"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4604CA" w:rsidRPr="00CF6F88" w:rsidRDefault="0094500F"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11</w:t>
            </w:r>
          </w:p>
        </w:tc>
      </w:tr>
      <w:tr w:rsidR="004604CA" w:rsidRPr="008E0F84" w:rsidTr="006D2D6B">
        <w:tc>
          <w:tcPr>
            <w:tcW w:w="3510" w:type="dxa"/>
            <w:vAlign w:val="bottom"/>
          </w:tcPr>
          <w:p w:rsidR="004604CA" w:rsidRDefault="004604CA" w:rsidP="00446D3F">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4604CA" w:rsidRPr="00CF6F88"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592E41"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592E41"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446D3F">
        <w:tc>
          <w:tcPr>
            <w:tcW w:w="3510" w:type="dxa"/>
            <w:vAlign w:val="bottom"/>
          </w:tcPr>
          <w:p w:rsidR="004604CA" w:rsidRPr="008E0F84" w:rsidRDefault="004604CA" w:rsidP="00FA36F8">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4604CA" w:rsidRPr="00446D3F" w:rsidRDefault="004604CA" w:rsidP="0094500F">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94500F">
              <w:rPr>
                <w:rFonts w:ascii="Times New Roman" w:hAnsi="Times New Roman" w:cs="Times New Roman"/>
                <w:b/>
                <w:bCs/>
                <w:szCs w:val="22"/>
              </w:rPr>
              <w:t>376</w:t>
            </w:r>
          </w:p>
        </w:tc>
        <w:tc>
          <w:tcPr>
            <w:tcW w:w="283" w:type="dxa"/>
            <w:vAlign w:val="bottom"/>
          </w:tcPr>
          <w:p w:rsidR="004604CA" w:rsidRPr="00446D3F" w:rsidRDefault="004604CA" w:rsidP="00FA430B">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4604CA" w:rsidRPr="00446D3F" w:rsidRDefault="004604CA" w:rsidP="006D2D6B">
            <w:pPr>
              <w:tabs>
                <w:tab w:val="decimal" w:pos="885"/>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1,8</w:t>
            </w:r>
            <w:r w:rsidR="0094500F">
              <w:rPr>
                <w:rFonts w:ascii="Times New Roman" w:hAnsi="Times New Roman" w:cs="Times New Roman"/>
                <w:b/>
                <w:bCs/>
                <w:szCs w:val="22"/>
              </w:rPr>
              <w:t>23</w:t>
            </w:r>
          </w:p>
        </w:tc>
        <w:tc>
          <w:tcPr>
            <w:tcW w:w="284" w:type="dxa"/>
          </w:tcPr>
          <w:p w:rsidR="004604CA" w:rsidRPr="00446D3F" w:rsidRDefault="004604CA"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4604CA" w:rsidRPr="00446D3F" w:rsidRDefault="004604CA" w:rsidP="006D2D6B">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w:t>
            </w:r>
            <w:r w:rsidR="0094500F">
              <w:rPr>
                <w:rFonts w:ascii="Times New Roman" w:hAnsi="Times New Roman" w:cs="Times New Roman"/>
                <w:b/>
                <w:bCs/>
                <w:szCs w:val="22"/>
              </w:rPr>
              <w:t>376</w:t>
            </w:r>
          </w:p>
        </w:tc>
        <w:tc>
          <w:tcPr>
            <w:tcW w:w="284" w:type="dxa"/>
          </w:tcPr>
          <w:p w:rsidR="004604CA" w:rsidRPr="00446D3F" w:rsidRDefault="004604CA"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4604CA" w:rsidRPr="00446D3F" w:rsidRDefault="004604CA" w:rsidP="0094500F">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94500F">
              <w:rPr>
                <w:rFonts w:ascii="Times New Roman" w:hAnsi="Times New Roman" w:cs="Times New Roman"/>
                <w:b/>
                <w:bCs/>
                <w:szCs w:val="22"/>
              </w:rPr>
              <w:t>159</w:t>
            </w:r>
          </w:p>
        </w:tc>
      </w:tr>
    </w:tbl>
    <w:p w:rsidR="00DF3A27" w:rsidRDefault="00DF3A27" w:rsidP="0082661D">
      <w:pPr>
        <w:spacing w:after="0" w:line="240" w:lineRule="auto"/>
        <w:ind w:left="567" w:right="-25"/>
        <w:jc w:val="both"/>
        <w:rPr>
          <w:rFonts w:ascii="Times New Roman" w:hAnsi="Times New Roman" w:cs="Times New Roman"/>
          <w:szCs w:val="22"/>
        </w:rPr>
      </w:pPr>
    </w:p>
    <w:p w:rsidR="0082661D" w:rsidRDefault="0082661D" w:rsidP="0082661D">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t xml:space="preserve">Balances </w:t>
      </w:r>
      <w:r w:rsidR="00422978">
        <w:rPr>
          <w:rFonts w:ascii="Times New Roman" w:hAnsi="Times New Roman" w:cs="Times New Roman"/>
          <w:szCs w:val="22"/>
        </w:rPr>
        <w:t xml:space="preserve">as at </w:t>
      </w:r>
      <w:r w:rsidR="00447EC6">
        <w:rPr>
          <w:rFonts w:ascii="Times New Roman" w:hAnsi="Times New Roman" w:cs="Times New Roman"/>
          <w:szCs w:val="22"/>
        </w:rPr>
        <w:t xml:space="preserve">31 March 2024 and 31 December 2023 </w:t>
      </w:r>
      <w:r w:rsidR="00446D3F" w:rsidRPr="008E0F84">
        <w:rPr>
          <w:rFonts w:ascii="Times New Roman" w:hAnsi="Times New Roman" w:cs="Times New Roman"/>
          <w:szCs w:val="22"/>
        </w:rPr>
        <w:t>with rel</w:t>
      </w:r>
      <w:r w:rsidR="00446D3F">
        <w:rPr>
          <w:rFonts w:ascii="Times New Roman" w:hAnsi="Times New Roman" w:cs="Times New Roman"/>
          <w:szCs w:val="22"/>
        </w:rPr>
        <w:t xml:space="preserve">ated parties </w:t>
      </w:r>
      <w:r w:rsidRPr="008E0F84">
        <w:rPr>
          <w:rFonts w:ascii="Times New Roman" w:hAnsi="Times New Roman" w:cs="Times New Roman"/>
          <w:szCs w:val="22"/>
        </w:rPr>
        <w:t>were as follows:</w:t>
      </w:r>
    </w:p>
    <w:p w:rsidR="00056C1F" w:rsidRDefault="00056C1F" w:rsidP="0082661D">
      <w:pPr>
        <w:spacing w:after="0" w:line="240" w:lineRule="auto"/>
        <w:ind w:left="567" w:right="-25"/>
        <w:jc w:val="both"/>
        <w:rPr>
          <w:rFonts w:ascii="Times New Roman" w:hAnsi="Times New Roman" w:cs="Times New Roman"/>
          <w:szCs w:val="22"/>
        </w:rPr>
      </w:pPr>
    </w:p>
    <w:p w:rsidR="00056C1F" w:rsidRDefault="00056C1F" w:rsidP="00056C1F">
      <w:pPr>
        <w:spacing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 xml:space="preserve">Trade accounts </w:t>
      </w:r>
      <w:r w:rsidRPr="00E054F6">
        <w:rPr>
          <w:rFonts w:ascii="Times New Roman" w:hAnsi="Times New Roman" w:cs="Times New Roman"/>
          <w:b/>
          <w:bCs/>
          <w:i/>
          <w:iCs/>
          <w:szCs w:val="22"/>
        </w:rPr>
        <w:t>receivables - related parties</w:t>
      </w:r>
    </w:p>
    <w:tbl>
      <w:tblPr>
        <w:tblW w:w="9735" w:type="dxa"/>
        <w:tblInd w:w="18" w:type="dxa"/>
        <w:tblLayout w:type="fixed"/>
        <w:tblLook w:val="0000"/>
      </w:tblPr>
      <w:tblGrid>
        <w:gridCol w:w="3492"/>
        <w:gridCol w:w="1358"/>
        <w:gridCol w:w="264"/>
        <w:gridCol w:w="1399"/>
        <w:gridCol w:w="264"/>
        <w:gridCol w:w="1333"/>
        <w:gridCol w:w="264"/>
        <w:gridCol w:w="1361"/>
      </w:tblGrid>
      <w:tr w:rsidR="00056C1F" w:rsidRPr="00E054F6" w:rsidTr="00FA36F8">
        <w:trPr>
          <w:trHeight w:val="611"/>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056C1F" w:rsidRPr="00E054F6"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422978" w:rsidRPr="00E054F6" w:rsidTr="00FA36F8">
        <w:trPr>
          <w:tblHeader/>
        </w:trPr>
        <w:tc>
          <w:tcPr>
            <w:tcW w:w="3492" w:type="dxa"/>
            <w:shd w:val="clear" w:color="auto" w:fill="auto"/>
            <w:vAlign w:val="center"/>
          </w:tcPr>
          <w:p w:rsidR="00422978" w:rsidRPr="00E054F6" w:rsidRDefault="00422978"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22978" w:rsidRPr="006416A5" w:rsidRDefault="00447EC6"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422978" w:rsidRPr="006416A5" w:rsidRDefault="00422978"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22978" w:rsidRPr="006416A5" w:rsidRDefault="00447EC6"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22978" w:rsidRPr="00E054F6" w:rsidTr="00FA36F8">
        <w:trPr>
          <w:tblHeader/>
        </w:trPr>
        <w:tc>
          <w:tcPr>
            <w:tcW w:w="3492" w:type="dxa"/>
            <w:shd w:val="clear" w:color="auto" w:fill="auto"/>
            <w:vAlign w:val="center"/>
          </w:tcPr>
          <w:p w:rsidR="00422978" w:rsidRPr="00E054F6" w:rsidRDefault="00422978"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22978" w:rsidRPr="006416A5" w:rsidRDefault="00422978"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4</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3</w:t>
            </w:r>
          </w:p>
        </w:tc>
        <w:tc>
          <w:tcPr>
            <w:tcW w:w="264" w:type="dxa"/>
          </w:tcPr>
          <w:p w:rsidR="00422978" w:rsidRPr="006416A5" w:rsidRDefault="00422978"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22978" w:rsidRPr="006416A5" w:rsidRDefault="00422978"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4</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3</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056C1F" w:rsidRPr="008E0F84"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056C1F" w:rsidRPr="00E054F6" w:rsidTr="00FA36F8">
        <w:tc>
          <w:tcPr>
            <w:tcW w:w="3492" w:type="dxa"/>
            <w:shd w:val="clear" w:color="auto" w:fill="auto"/>
            <w:vAlign w:val="center"/>
          </w:tcPr>
          <w:p w:rsidR="00056C1F" w:rsidRPr="00E054F6" w:rsidRDefault="00056C1F" w:rsidP="00446D3F">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056C1F" w:rsidRPr="00E054F6" w:rsidRDefault="00056C1F" w:rsidP="00FA36F8">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056C1F" w:rsidRPr="00E054F6" w:rsidRDefault="00056C1F" w:rsidP="00CE0FE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r>
      <w:tr w:rsidR="00FA36F8" w:rsidRPr="00E054F6" w:rsidTr="00FA36F8">
        <w:tc>
          <w:tcPr>
            <w:tcW w:w="3492" w:type="dxa"/>
            <w:shd w:val="clear" w:color="auto" w:fill="auto"/>
            <w:vAlign w:val="center"/>
          </w:tcPr>
          <w:p w:rsidR="00FA36F8" w:rsidRPr="00E054F6" w:rsidRDefault="00FA36F8" w:rsidP="00446D3F">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FA36F8" w:rsidRPr="006C6FD5" w:rsidRDefault="008E2E7A"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6C6FD5" w:rsidRDefault="00FA36F8" w:rsidP="00FA36F8">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B22721"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w:t>
            </w:r>
            <w:r w:rsidR="00447EC6">
              <w:rPr>
                <w:rFonts w:ascii="Times New Roman" w:eastAsia="Cordia New" w:hAnsi="Times New Roman" w:cs="Times New Roman"/>
                <w:szCs w:val="22"/>
              </w:rPr>
              <w:t>429</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32,429</w:t>
            </w:r>
          </w:p>
        </w:tc>
      </w:tr>
      <w:tr w:rsidR="00FA36F8" w:rsidRPr="00E054F6" w:rsidTr="00FA36F8">
        <w:tc>
          <w:tcPr>
            <w:tcW w:w="3492" w:type="dxa"/>
            <w:shd w:val="clear" w:color="auto" w:fill="auto"/>
            <w:vAlign w:val="center"/>
          </w:tcPr>
          <w:p w:rsidR="00FA36F8" w:rsidRPr="00E054F6" w:rsidRDefault="00446D3F" w:rsidP="00446D3F">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00FA36F8"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447EC6" w:rsidRPr="00E054F6" w:rsidTr="00FA36F8">
        <w:tc>
          <w:tcPr>
            <w:tcW w:w="3492" w:type="dxa"/>
            <w:shd w:val="clear" w:color="auto" w:fill="auto"/>
            <w:vAlign w:val="center"/>
          </w:tcPr>
          <w:p w:rsidR="00447EC6" w:rsidRDefault="00447EC6" w:rsidP="00446D3F">
            <w:pPr>
              <w:spacing w:after="0" w:line="240" w:lineRule="atLeast"/>
              <w:ind w:left="549" w:right="-25"/>
              <w:jc w:val="both"/>
              <w:rPr>
                <w:rFonts w:ascii="Times New Roman" w:hAnsi="Times New Roman" w:cs="Times New Roman"/>
                <w:b/>
                <w:bCs/>
                <w:szCs w:val="22"/>
              </w:rPr>
            </w:pPr>
            <w:r w:rsidRPr="00447EC6">
              <w:rPr>
                <w:rFonts w:ascii="Times New Roman" w:hAnsi="Times New Roman" w:cs="Times New Roman"/>
                <w:szCs w:val="22"/>
              </w:rPr>
              <w:t xml:space="preserve">E.C.T. Professional </w:t>
            </w:r>
            <w:proofErr w:type="spellStart"/>
            <w:r w:rsidRPr="00447EC6">
              <w:rPr>
                <w:rFonts w:ascii="Times New Roman" w:hAnsi="Times New Roman" w:cs="Times New Roman"/>
                <w:szCs w:val="22"/>
              </w:rPr>
              <w:t>Co.Ltd</w:t>
            </w:r>
            <w:proofErr w:type="spellEnd"/>
            <w:r w:rsidRPr="00447EC6">
              <w:rPr>
                <w:rFonts w:ascii="Times New Roman" w:hAnsi="Times New Roman" w:cs="Times New Roman"/>
                <w:szCs w:val="22"/>
              </w:rPr>
              <w:t>.</w:t>
            </w:r>
          </w:p>
        </w:tc>
        <w:tc>
          <w:tcPr>
            <w:tcW w:w="1358"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1,183</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6C6FD5" w:rsidRDefault="00447EC6" w:rsidP="001C3191">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764B80" w:rsidRDefault="00447EC6" w:rsidP="00447EC6">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1,183</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6C6FD5" w:rsidRDefault="00447EC6" w:rsidP="001C3191">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447EC6" w:rsidRPr="00E054F6" w:rsidTr="00FA36F8">
        <w:tc>
          <w:tcPr>
            <w:tcW w:w="3492" w:type="dxa"/>
            <w:shd w:val="clear" w:color="auto" w:fill="auto"/>
          </w:tcPr>
          <w:p w:rsidR="00447EC6" w:rsidRPr="000A6548" w:rsidRDefault="00447EC6" w:rsidP="00446D3F">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58" w:type="dxa"/>
            <w:shd w:val="clear" w:color="auto" w:fill="auto"/>
          </w:tcPr>
          <w:p w:rsidR="00447EC6" w:rsidRPr="00764B80" w:rsidRDefault="00447EC6" w:rsidP="008E2E7A">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712</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6C6FD5" w:rsidRDefault="00447EC6" w:rsidP="006D2D6B">
            <w:pPr>
              <w:tabs>
                <w:tab w:val="decimal" w:pos="1014"/>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rPr>
              <w:t>556</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6C6FD5" w:rsidRDefault="00447EC6" w:rsidP="00E80FF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6C6FD5" w:rsidRDefault="00447EC6" w:rsidP="00CE0FE2">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447EC6" w:rsidRPr="00E054F6" w:rsidTr="00FA36F8">
        <w:tc>
          <w:tcPr>
            <w:tcW w:w="3492" w:type="dxa"/>
            <w:shd w:val="clear" w:color="auto" w:fill="auto"/>
          </w:tcPr>
          <w:p w:rsidR="00447EC6" w:rsidRPr="00A30380" w:rsidRDefault="00447EC6" w:rsidP="00446D3F">
            <w:pPr>
              <w:spacing w:after="0" w:line="240" w:lineRule="atLeast"/>
              <w:ind w:left="549" w:right="-25"/>
              <w:jc w:val="both"/>
              <w:rPr>
                <w:rFonts w:ascii="Times New Roman" w:hAnsi="Times New Roman" w:cs="Times New Roman"/>
                <w:szCs w:val="22"/>
              </w:rPr>
            </w:pPr>
            <w:proofErr w:type="spellStart"/>
            <w:r>
              <w:rPr>
                <w:rFonts w:ascii="Times New Roman" w:hAnsi="Times New Roman" w:cs="Times New Roman"/>
                <w:szCs w:val="22"/>
              </w:rPr>
              <w:t>Hatari</w:t>
            </w:r>
            <w:proofErr w:type="spellEnd"/>
            <w:r>
              <w:rPr>
                <w:rFonts w:ascii="Times New Roman" w:hAnsi="Times New Roman" w:cs="Times New Roman"/>
                <w:szCs w:val="22"/>
              </w:rPr>
              <w:t xml:space="preserve"> Next </w:t>
            </w:r>
            <w:proofErr w:type="spellStart"/>
            <w:r>
              <w:rPr>
                <w:rFonts w:ascii="Times New Roman" w:hAnsi="Times New Roman" w:cs="Times New Roman"/>
                <w:szCs w:val="22"/>
              </w:rPr>
              <w:t>Co.,Ltd</w:t>
            </w:r>
            <w:proofErr w:type="spellEnd"/>
          </w:p>
        </w:tc>
        <w:tc>
          <w:tcPr>
            <w:tcW w:w="1358" w:type="dxa"/>
            <w:shd w:val="clear" w:color="auto" w:fill="auto"/>
          </w:tcPr>
          <w:p w:rsidR="00447EC6" w:rsidRPr="006C6FD5" w:rsidRDefault="00447EC6" w:rsidP="001C3191">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6C6FD5" w:rsidRDefault="00447EC6" w:rsidP="00447EC6">
            <w:pPr>
              <w:tabs>
                <w:tab w:val="decimal" w:pos="1014"/>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328</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Default="00447EC6" w:rsidP="00E80FF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Default="00447EC6" w:rsidP="00CE0FE2">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7B7BF3" w:rsidRPr="00E054F6" w:rsidTr="00FA36F8">
        <w:tc>
          <w:tcPr>
            <w:tcW w:w="3492" w:type="dxa"/>
            <w:shd w:val="clear" w:color="auto" w:fill="auto"/>
          </w:tcPr>
          <w:p w:rsidR="007B7BF3" w:rsidRPr="00A30380" w:rsidRDefault="007B7BF3" w:rsidP="00446D3F">
            <w:pPr>
              <w:spacing w:after="0" w:line="240" w:lineRule="atLeast"/>
              <w:ind w:left="549" w:right="-25"/>
              <w:jc w:val="both"/>
              <w:rPr>
                <w:rFonts w:ascii="Times New Roman" w:hAnsi="Times New Roman" w:cs="Times New Roman"/>
                <w:szCs w:val="22"/>
              </w:rPr>
            </w:pPr>
          </w:p>
        </w:tc>
        <w:tc>
          <w:tcPr>
            <w:tcW w:w="1358" w:type="dxa"/>
            <w:shd w:val="clear" w:color="auto" w:fill="auto"/>
          </w:tcPr>
          <w:p w:rsidR="007B7BF3" w:rsidRPr="006D2D6B" w:rsidRDefault="007B7BF3" w:rsidP="00447EC6">
            <w:pPr>
              <w:tabs>
                <w:tab w:val="decimal" w:pos="1014"/>
              </w:tabs>
              <w:spacing w:after="0" w:line="240" w:lineRule="atLeast"/>
              <w:ind w:right="-25"/>
              <w:jc w:val="both"/>
              <w:rPr>
                <w:rFonts w:ascii="Times New Roman" w:hAnsi="Times New Roman" w:cstheme="minorBidi"/>
                <w:szCs w:val="22"/>
                <w:lang w:val="en-GB"/>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B7BF3" w:rsidRPr="000A6548" w:rsidRDefault="007B7BF3"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B7BF3" w:rsidRDefault="007B7BF3" w:rsidP="00E80FF3">
            <w:pPr>
              <w:spacing w:after="0" w:line="240" w:lineRule="atLeast"/>
              <w:ind w:left="22" w:right="-25"/>
              <w:jc w:val="center"/>
              <w:rPr>
                <w:rFonts w:ascii="Times New Roman" w:eastAsia="Cordia New" w:hAnsi="Times New Roman" w:cs="Times New Roman"/>
                <w:szCs w:val="22"/>
                <w:lang w:val="en-GB"/>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B7BF3" w:rsidRDefault="007B7BF3" w:rsidP="00CE0FE2">
            <w:pPr>
              <w:spacing w:after="0" w:line="240" w:lineRule="atLeast"/>
              <w:ind w:left="22" w:right="-25"/>
              <w:jc w:val="center"/>
              <w:rPr>
                <w:rFonts w:ascii="Times New Roman" w:eastAsia="Cordia New" w:hAnsi="Times New Roman" w:cs="Times New Roman"/>
                <w:szCs w:val="22"/>
                <w:lang w:val="en-GB"/>
              </w:rPr>
            </w:pPr>
          </w:p>
        </w:tc>
      </w:tr>
      <w:tr w:rsidR="007B7BF3" w:rsidRPr="00E054F6" w:rsidTr="00FA36F8">
        <w:tc>
          <w:tcPr>
            <w:tcW w:w="3492" w:type="dxa"/>
            <w:shd w:val="clear" w:color="auto" w:fill="auto"/>
          </w:tcPr>
          <w:p w:rsidR="007B7BF3" w:rsidRPr="00A30380" w:rsidRDefault="007B7BF3" w:rsidP="00446D3F">
            <w:pPr>
              <w:spacing w:after="0" w:line="240" w:lineRule="atLeast"/>
              <w:ind w:left="549" w:right="-25"/>
              <w:jc w:val="both"/>
              <w:rPr>
                <w:rFonts w:ascii="Times New Roman" w:hAnsi="Times New Roman" w:cs="Times New Roman"/>
                <w:szCs w:val="22"/>
              </w:rPr>
            </w:pPr>
          </w:p>
        </w:tc>
        <w:tc>
          <w:tcPr>
            <w:tcW w:w="1358" w:type="dxa"/>
            <w:shd w:val="clear" w:color="auto" w:fill="auto"/>
          </w:tcPr>
          <w:p w:rsidR="007B7BF3" w:rsidRPr="006D2D6B" w:rsidRDefault="007B7BF3" w:rsidP="00447EC6">
            <w:pPr>
              <w:tabs>
                <w:tab w:val="decimal" w:pos="1014"/>
              </w:tabs>
              <w:spacing w:after="0" w:line="240" w:lineRule="atLeast"/>
              <w:ind w:right="-25"/>
              <w:jc w:val="both"/>
              <w:rPr>
                <w:rFonts w:ascii="Times New Roman" w:hAnsi="Times New Roman" w:cstheme="minorBidi"/>
                <w:szCs w:val="22"/>
                <w:lang w:val="en-GB"/>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B7BF3" w:rsidRPr="000A6548" w:rsidRDefault="007B7BF3"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B7BF3" w:rsidRDefault="007B7BF3" w:rsidP="00E80FF3">
            <w:pPr>
              <w:spacing w:after="0" w:line="240" w:lineRule="atLeast"/>
              <w:ind w:left="22" w:right="-25"/>
              <w:jc w:val="center"/>
              <w:rPr>
                <w:rFonts w:ascii="Times New Roman" w:eastAsia="Cordia New" w:hAnsi="Times New Roman" w:cs="Times New Roman"/>
                <w:szCs w:val="22"/>
                <w:lang w:val="en-GB"/>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B7BF3" w:rsidRDefault="007B7BF3" w:rsidP="00CE0FE2">
            <w:pPr>
              <w:spacing w:after="0" w:line="240" w:lineRule="atLeast"/>
              <w:ind w:left="22" w:right="-25"/>
              <w:jc w:val="center"/>
              <w:rPr>
                <w:rFonts w:ascii="Times New Roman" w:eastAsia="Cordia New" w:hAnsi="Times New Roman" w:cs="Times New Roman"/>
                <w:szCs w:val="22"/>
                <w:lang w:val="en-GB"/>
              </w:rPr>
            </w:pPr>
          </w:p>
        </w:tc>
      </w:tr>
      <w:tr w:rsidR="007B7BF3" w:rsidRPr="00E054F6" w:rsidTr="00FA36F8">
        <w:tc>
          <w:tcPr>
            <w:tcW w:w="3492" w:type="dxa"/>
            <w:shd w:val="clear" w:color="auto" w:fill="auto"/>
          </w:tcPr>
          <w:p w:rsidR="007B7BF3" w:rsidRPr="00A30380" w:rsidRDefault="007B7BF3" w:rsidP="00446D3F">
            <w:pPr>
              <w:spacing w:after="0" w:line="240" w:lineRule="atLeast"/>
              <w:ind w:left="549" w:right="-25"/>
              <w:jc w:val="both"/>
              <w:rPr>
                <w:rFonts w:ascii="Times New Roman" w:hAnsi="Times New Roman" w:cs="Times New Roman"/>
                <w:szCs w:val="22"/>
              </w:rPr>
            </w:pPr>
          </w:p>
        </w:tc>
        <w:tc>
          <w:tcPr>
            <w:tcW w:w="1358" w:type="dxa"/>
            <w:shd w:val="clear" w:color="auto" w:fill="auto"/>
          </w:tcPr>
          <w:p w:rsidR="007B7BF3" w:rsidRPr="006D2D6B" w:rsidRDefault="007B7BF3" w:rsidP="00447EC6">
            <w:pPr>
              <w:tabs>
                <w:tab w:val="decimal" w:pos="1014"/>
              </w:tabs>
              <w:spacing w:after="0" w:line="240" w:lineRule="atLeast"/>
              <w:ind w:right="-25"/>
              <w:jc w:val="both"/>
              <w:rPr>
                <w:rFonts w:ascii="Times New Roman" w:hAnsi="Times New Roman" w:cstheme="minorBidi"/>
                <w:szCs w:val="22"/>
                <w:lang w:val="en-GB"/>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B7BF3" w:rsidRPr="000A6548" w:rsidRDefault="007B7BF3"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B7BF3" w:rsidRDefault="007B7BF3" w:rsidP="00E80FF3">
            <w:pPr>
              <w:spacing w:after="0" w:line="240" w:lineRule="atLeast"/>
              <w:ind w:left="22" w:right="-25"/>
              <w:jc w:val="center"/>
              <w:rPr>
                <w:rFonts w:ascii="Times New Roman" w:eastAsia="Cordia New" w:hAnsi="Times New Roman" w:cs="Times New Roman"/>
                <w:szCs w:val="22"/>
                <w:lang w:val="en-GB"/>
              </w:rPr>
            </w:pPr>
          </w:p>
        </w:tc>
        <w:tc>
          <w:tcPr>
            <w:tcW w:w="264" w:type="dxa"/>
          </w:tcPr>
          <w:p w:rsidR="007B7BF3" w:rsidRPr="00764B80" w:rsidRDefault="007B7BF3"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B7BF3" w:rsidRDefault="007B7BF3" w:rsidP="00CE0FE2">
            <w:pPr>
              <w:spacing w:after="0" w:line="240" w:lineRule="atLeast"/>
              <w:ind w:left="22" w:right="-25"/>
              <w:jc w:val="center"/>
              <w:rPr>
                <w:rFonts w:ascii="Times New Roman" w:eastAsia="Cordia New" w:hAnsi="Times New Roman" w:cs="Times New Roman"/>
                <w:szCs w:val="22"/>
                <w:lang w:val="en-GB"/>
              </w:rPr>
            </w:pPr>
          </w:p>
        </w:tc>
      </w:tr>
      <w:tr w:rsidR="00447EC6" w:rsidRPr="00E054F6" w:rsidTr="00FA36F8">
        <w:tc>
          <w:tcPr>
            <w:tcW w:w="3492" w:type="dxa"/>
            <w:shd w:val="clear" w:color="auto" w:fill="auto"/>
          </w:tcPr>
          <w:p w:rsidR="00447EC6" w:rsidRPr="000A6548" w:rsidRDefault="00447EC6" w:rsidP="00446D3F">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lastRenderedPageBreak/>
              <w:t>Aegtaveesup</w:t>
            </w:r>
            <w:proofErr w:type="spellEnd"/>
            <w:r>
              <w:rPr>
                <w:rFonts w:ascii="Times New Roman" w:hAnsi="Times New Roman" w:cs="Times New Roman"/>
                <w:szCs w:val="22"/>
              </w:rPr>
              <w:t xml:space="preserve"> </w:t>
            </w:r>
            <w:r w:rsidRPr="00B85871">
              <w:rPr>
                <w:rFonts w:ascii="Times New Roman" w:hAnsi="Times New Roman" w:cs="Times New Roman"/>
                <w:szCs w:val="22"/>
              </w:rPr>
              <w:t>Construction</w:t>
            </w:r>
          </w:p>
        </w:tc>
        <w:tc>
          <w:tcPr>
            <w:tcW w:w="1358" w:type="dxa"/>
            <w:shd w:val="clear" w:color="auto" w:fill="auto"/>
          </w:tcPr>
          <w:p w:rsidR="00447EC6" w:rsidRPr="006D2D6B" w:rsidRDefault="00447EC6" w:rsidP="00447EC6">
            <w:pPr>
              <w:tabs>
                <w:tab w:val="decimal" w:pos="1014"/>
              </w:tabs>
              <w:spacing w:after="0" w:line="240" w:lineRule="atLeast"/>
              <w:ind w:right="-25"/>
              <w:jc w:val="both"/>
              <w:rPr>
                <w:rFonts w:ascii="Times New Roman" w:hAnsi="Times New Roman" w:cstheme="minorBidi"/>
                <w:szCs w:val="22"/>
                <w:lang w:val="en-GB"/>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0A6548" w:rsidRDefault="00447EC6"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Default="00447EC6" w:rsidP="00E80FF3">
            <w:pPr>
              <w:spacing w:after="0" w:line="240" w:lineRule="atLeast"/>
              <w:ind w:left="22" w:right="-25"/>
              <w:jc w:val="center"/>
              <w:rPr>
                <w:rFonts w:ascii="Times New Roman" w:eastAsia="Cordia New" w:hAnsi="Times New Roman" w:cs="Times New Roman"/>
                <w:szCs w:val="22"/>
                <w:lang w:val="en-GB"/>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Default="00447EC6" w:rsidP="00CE0FE2">
            <w:pPr>
              <w:spacing w:after="0" w:line="240" w:lineRule="atLeast"/>
              <w:ind w:left="22" w:right="-25"/>
              <w:jc w:val="center"/>
              <w:rPr>
                <w:rFonts w:ascii="Times New Roman" w:eastAsia="Cordia New" w:hAnsi="Times New Roman" w:cs="Times New Roman"/>
                <w:szCs w:val="22"/>
                <w:lang w:val="en-GB"/>
              </w:rPr>
            </w:pPr>
          </w:p>
        </w:tc>
      </w:tr>
      <w:tr w:rsidR="00447EC6" w:rsidRPr="00E054F6" w:rsidTr="00FA36F8">
        <w:tc>
          <w:tcPr>
            <w:tcW w:w="3492" w:type="dxa"/>
            <w:shd w:val="clear" w:color="auto" w:fill="auto"/>
          </w:tcPr>
          <w:p w:rsidR="00447EC6" w:rsidRPr="000A6548" w:rsidRDefault="00447EC6" w:rsidP="00446D3F">
            <w:pPr>
              <w:spacing w:after="0" w:line="240" w:lineRule="atLeast"/>
              <w:ind w:left="549" w:right="-25"/>
              <w:jc w:val="both"/>
              <w:rPr>
                <w:rFonts w:ascii="Times New Roman" w:hAnsi="Times New Roman" w:cs="Times New Roman"/>
                <w:szCs w:val="22"/>
                <w:highlight w:val="yellow"/>
                <w:cs/>
              </w:rPr>
            </w:pPr>
            <w:r>
              <w:rPr>
                <w:rFonts w:ascii="Times New Roman" w:hAnsi="Times New Roman" w:cs="Times New Roman"/>
                <w:szCs w:val="22"/>
              </w:rPr>
              <w:t xml:space="preserve">   </w:t>
            </w:r>
            <w:r w:rsidRPr="00C70C16">
              <w:rPr>
                <w:rFonts w:ascii="Times New Roman" w:hAnsi="Times New Roman" w:cs="Times New Roman"/>
                <w:szCs w:val="22"/>
              </w:rPr>
              <w:t>Co., Ltd.</w:t>
            </w:r>
            <w:r>
              <w:t xml:space="preserve"> </w:t>
            </w:r>
          </w:p>
        </w:tc>
        <w:tc>
          <w:tcPr>
            <w:tcW w:w="1358" w:type="dxa"/>
            <w:shd w:val="clear" w:color="auto" w:fill="auto"/>
          </w:tcPr>
          <w:p w:rsidR="00447EC6" w:rsidRPr="00764B80" w:rsidRDefault="00447EC6"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hAnsi="Times New Roman" w:cstheme="minorBidi"/>
                <w:szCs w:val="22"/>
                <w:lang w:val="en-GB"/>
              </w:rPr>
              <w:t>10,</w:t>
            </w:r>
            <w:r w:rsidRPr="00447EC6">
              <w:rPr>
                <w:rFonts w:ascii="Times New Roman" w:eastAsia="Cordia New" w:hAnsi="Times New Roman" w:cs="Times New Roman"/>
                <w:szCs w:val="22"/>
              </w:rPr>
              <w:t>960</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764B80" w:rsidRDefault="00447EC6"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hAnsi="Times New Roman" w:cstheme="minorBidi"/>
                <w:szCs w:val="22"/>
                <w:lang w:val="en-GB"/>
              </w:rPr>
              <w:t>10,</w:t>
            </w:r>
            <w:r w:rsidRPr="00447EC6">
              <w:rPr>
                <w:rFonts w:ascii="Times New Roman" w:eastAsia="Cordia New" w:hAnsi="Times New Roman" w:cs="Times New Roman"/>
                <w:szCs w:val="22"/>
              </w:rPr>
              <w:t>960</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764B80" w:rsidRDefault="00447EC6" w:rsidP="008E2E7A">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764B80" w:rsidRDefault="00447EC6" w:rsidP="00446D3F">
            <w:pPr>
              <w:tabs>
                <w:tab w:val="decimal" w:pos="1042"/>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447EC6" w:rsidRPr="00E054F6" w:rsidTr="00FA36F8">
        <w:tc>
          <w:tcPr>
            <w:tcW w:w="3492" w:type="dxa"/>
            <w:shd w:val="clear" w:color="auto" w:fill="auto"/>
            <w:vAlign w:val="center"/>
          </w:tcPr>
          <w:p w:rsidR="00447EC6" w:rsidRPr="00E054F6" w:rsidRDefault="00447EC6"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12,855</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447EC6" w:rsidRPr="00764B80" w:rsidRDefault="00447EC6" w:rsidP="006D2D6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11,844</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447EC6"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44,239</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447EC6"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43,056</w:t>
            </w:r>
          </w:p>
        </w:tc>
      </w:tr>
      <w:tr w:rsidR="00447EC6" w:rsidRPr="00E054F6" w:rsidTr="00FA36F8">
        <w:tc>
          <w:tcPr>
            <w:tcW w:w="3492" w:type="dxa"/>
            <w:shd w:val="clear" w:color="auto" w:fill="auto"/>
            <w:vAlign w:val="center"/>
          </w:tcPr>
          <w:p w:rsidR="00447EC6" w:rsidRPr="00E054F6" w:rsidRDefault="00447EC6"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p>
        </w:tc>
      </w:tr>
      <w:tr w:rsidR="00447EC6" w:rsidRPr="00E054F6" w:rsidTr="00FA36F8">
        <w:tc>
          <w:tcPr>
            <w:tcW w:w="3492" w:type="dxa"/>
            <w:shd w:val="clear" w:color="auto" w:fill="auto"/>
            <w:vAlign w:val="center"/>
          </w:tcPr>
          <w:p w:rsidR="00447EC6" w:rsidRPr="00E054F6" w:rsidRDefault="00447EC6"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764B80" w:rsidRDefault="00447EC6" w:rsidP="006D2D6B">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(42,441</w:t>
            </w:r>
            <w:r w:rsidRPr="00B22721">
              <w:rPr>
                <w:rFonts w:ascii="Times New Roman" w:eastAsia="Cordia New" w:hAnsi="Times New Roman" w:cs="Times New Roman"/>
                <w:szCs w:val="22"/>
              </w:rPr>
              <w:t>)</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764B80" w:rsidRDefault="00447EC6" w:rsidP="007967C8">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(42,179)</w:t>
            </w:r>
          </w:p>
        </w:tc>
      </w:tr>
      <w:tr w:rsidR="00447EC6" w:rsidRPr="00764B80" w:rsidTr="00FA36F8">
        <w:tc>
          <w:tcPr>
            <w:tcW w:w="3492" w:type="dxa"/>
            <w:shd w:val="clear" w:color="auto" w:fill="auto"/>
            <w:vAlign w:val="center"/>
          </w:tcPr>
          <w:p w:rsidR="00447EC6" w:rsidRPr="00764B80" w:rsidRDefault="00447EC6" w:rsidP="00446D3F">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2,228</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447EC6" w:rsidRPr="00764B80" w:rsidRDefault="00447EC6" w:rsidP="00447EC6">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1,217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447EC6" w:rsidRPr="00476461" w:rsidRDefault="00447EC6"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1,798</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447EC6" w:rsidRPr="00E85FBE" w:rsidRDefault="00447EC6"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877</w:t>
            </w:r>
          </w:p>
        </w:tc>
      </w:tr>
    </w:tbl>
    <w:p w:rsidR="00A0754D" w:rsidRDefault="00A0754D" w:rsidP="00A0754D">
      <w:pPr>
        <w:spacing w:after="0" w:line="240" w:lineRule="auto"/>
        <w:ind w:right="-25"/>
        <w:jc w:val="both"/>
        <w:rPr>
          <w:rFonts w:ascii="Times New Roman" w:hAnsi="Times New Roman" w:cs="Times New Roman"/>
          <w:b/>
          <w:bCs/>
          <w:i/>
          <w:iCs/>
          <w:szCs w:val="22"/>
        </w:rPr>
      </w:pPr>
    </w:p>
    <w:p w:rsidR="0082661D" w:rsidRPr="00E054F6" w:rsidRDefault="0082661D" w:rsidP="0082661D">
      <w:pPr>
        <w:spacing w:after="0" w:line="240" w:lineRule="auto"/>
        <w:ind w:left="567" w:right="-25"/>
        <w:jc w:val="both"/>
        <w:rPr>
          <w:rFonts w:ascii="Times New Roman" w:hAnsi="Times New Roman" w:cs="Times New Roman"/>
          <w:b/>
          <w:bCs/>
          <w:i/>
          <w:iCs/>
          <w:szCs w:val="22"/>
        </w:rPr>
      </w:pPr>
      <w:r w:rsidRPr="00500DB1">
        <w:rPr>
          <w:rFonts w:ascii="Times New Roman" w:hAnsi="Times New Roman" w:cs="Times New Roman"/>
          <w:b/>
          <w:bCs/>
          <w:i/>
          <w:iCs/>
          <w:szCs w:val="22"/>
        </w:rPr>
        <w:t xml:space="preserve">Other </w:t>
      </w:r>
      <w:r w:rsidR="000C0316" w:rsidRPr="000C0316">
        <w:rPr>
          <w:rFonts w:ascii="Times New Roman" w:hAnsi="Times New Roman" w:cs="Times New Roman"/>
          <w:b/>
          <w:bCs/>
          <w:i/>
          <w:iCs/>
          <w:szCs w:val="22"/>
        </w:rPr>
        <w:t xml:space="preserve">current </w:t>
      </w:r>
      <w:r w:rsidRPr="00500DB1">
        <w:rPr>
          <w:rFonts w:ascii="Times New Roman" w:hAnsi="Times New Roman" w:cs="Times New Roman"/>
          <w:b/>
          <w:bCs/>
          <w:i/>
          <w:iCs/>
          <w:szCs w:val="22"/>
        </w:rPr>
        <w:t>receivables - related parties</w:t>
      </w:r>
    </w:p>
    <w:p w:rsidR="0082661D" w:rsidRDefault="0082661D" w:rsidP="0082661D">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82661D" w:rsidRPr="00E054F6" w:rsidTr="00AE7F16">
        <w:trPr>
          <w:trHeight w:val="611"/>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2661D" w:rsidRPr="00E054F6"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365C5B" w:rsidRPr="00E054F6" w:rsidTr="00AE7F16">
        <w:trPr>
          <w:tblHeader/>
        </w:trPr>
        <w:tc>
          <w:tcPr>
            <w:tcW w:w="3492" w:type="dxa"/>
            <w:shd w:val="clear" w:color="auto" w:fill="auto"/>
            <w:vAlign w:val="center"/>
          </w:tcPr>
          <w:p w:rsidR="00365C5B" w:rsidRPr="00E054F6" w:rsidRDefault="00365C5B"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65C5B" w:rsidRPr="006416A5" w:rsidRDefault="00447EC6"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365C5B" w:rsidRPr="006416A5" w:rsidRDefault="00365C5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65C5B" w:rsidRPr="006416A5" w:rsidRDefault="00447EC6"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65C5B" w:rsidRPr="00E054F6" w:rsidTr="00AE7F16">
        <w:trPr>
          <w:tblHeader/>
        </w:trPr>
        <w:tc>
          <w:tcPr>
            <w:tcW w:w="3492" w:type="dxa"/>
            <w:shd w:val="clear" w:color="auto" w:fill="auto"/>
            <w:vAlign w:val="center"/>
          </w:tcPr>
          <w:p w:rsidR="00365C5B" w:rsidRPr="00E054F6" w:rsidRDefault="00365C5B"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c>
          <w:tcPr>
            <w:tcW w:w="264" w:type="dxa"/>
          </w:tcPr>
          <w:p w:rsidR="00365C5B" w:rsidRPr="006416A5" w:rsidRDefault="00365C5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82661D" w:rsidRPr="00E054F6" w:rsidRDefault="0082661D" w:rsidP="00FA430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r>
      <w:tr w:rsidR="00500DB1" w:rsidRPr="00E054F6" w:rsidTr="00AE7F16">
        <w:tc>
          <w:tcPr>
            <w:tcW w:w="3492" w:type="dxa"/>
            <w:shd w:val="clear" w:color="auto" w:fill="auto"/>
            <w:vAlign w:val="center"/>
          </w:tcPr>
          <w:p w:rsidR="00500DB1" w:rsidRPr="00E054F6" w:rsidRDefault="00500DB1" w:rsidP="00FA430B">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Other receivables</w:t>
            </w:r>
          </w:p>
        </w:tc>
        <w:tc>
          <w:tcPr>
            <w:tcW w:w="1358" w:type="dxa"/>
            <w:shd w:val="clear" w:color="auto" w:fill="auto"/>
          </w:tcPr>
          <w:p w:rsidR="00500DB1" w:rsidRPr="00764B80" w:rsidRDefault="00500DB1" w:rsidP="00FA430B">
            <w:pPr>
              <w:spacing w:after="0" w:line="240" w:lineRule="atLeast"/>
              <w:ind w:left="22" w:right="-25"/>
              <w:jc w:val="center"/>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00DB1" w:rsidRDefault="00500DB1" w:rsidP="00FA430B">
            <w:pPr>
              <w:spacing w:after="0" w:line="240" w:lineRule="atLeast"/>
              <w:ind w:left="22" w:right="-25"/>
              <w:jc w:val="center"/>
              <w:rPr>
                <w:rFonts w:ascii="Times New Roman" w:eastAsia="Cordia New" w:hAnsi="Times New Roman" w:cs="Times New Roman"/>
                <w:szCs w:val="22"/>
                <w:lang w:val="en-GB"/>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00DB1" w:rsidRPr="00764B80"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00DB1"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A0754D"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w:t>
            </w:r>
            <w:r w:rsidR="001C3191">
              <w:rPr>
                <w:rFonts w:ascii="Times New Roman" w:eastAsia="Cordia New" w:hAnsi="Times New Roman" w:cs="Times New Roman"/>
                <w:szCs w:val="22"/>
              </w:rPr>
              <w:t>381</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1C3191"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w:t>
            </w:r>
            <w:r w:rsidR="00DC7E57">
              <w:rPr>
                <w:rFonts w:ascii="Times New Roman" w:eastAsia="Cordia New" w:hAnsi="Times New Roman" w:cs="Times New Roman"/>
                <w:szCs w:val="22"/>
              </w:rPr>
              <w:t>,</w:t>
            </w:r>
            <w:r>
              <w:rPr>
                <w:rFonts w:ascii="Times New Roman" w:eastAsia="Cordia New" w:hAnsi="Times New Roman" w:cs="Times New Roman"/>
                <w:szCs w:val="22"/>
              </w:rPr>
              <w:t>291</w:t>
            </w: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b/>
                <w:bCs/>
                <w:szCs w:val="22"/>
              </w:rPr>
            </w:pPr>
            <w:r w:rsidRPr="00500DB1">
              <w:rPr>
                <w:rFonts w:ascii="Times New Roman" w:hAnsi="Times New Roman" w:cs="Times New Roman"/>
                <w:b/>
                <w:bCs/>
                <w:i/>
                <w:iCs/>
                <w:szCs w:val="22"/>
              </w:rPr>
              <w:t>Accrued interest income</w:t>
            </w:r>
          </w:p>
        </w:tc>
        <w:tc>
          <w:tcPr>
            <w:tcW w:w="1358"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1C3191" w:rsidRPr="00E054F6" w:rsidTr="001C3191">
        <w:tc>
          <w:tcPr>
            <w:tcW w:w="3492" w:type="dxa"/>
            <w:shd w:val="clear" w:color="auto" w:fill="auto"/>
          </w:tcPr>
          <w:p w:rsidR="001C3191" w:rsidRPr="007A5363" w:rsidRDefault="001C3191" w:rsidP="001C3191">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1C3191" w:rsidRPr="006C6FD5" w:rsidRDefault="001C3191" w:rsidP="001C3191">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1C3191" w:rsidRPr="00764B80" w:rsidRDefault="001C3191" w:rsidP="001C319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C3191" w:rsidRPr="006C6FD5" w:rsidRDefault="001C3191" w:rsidP="001C3191">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1C3191" w:rsidRPr="00764B80" w:rsidRDefault="001C3191" w:rsidP="001C319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C3191" w:rsidRPr="00764B80" w:rsidRDefault="001C3191" w:rsidP="001C3191">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2,742</w:t>
            </w:r>
          </w:p>
        </w:tc>
        <w:tc>
          <w:tcPr>
            <w:tcW w:w="264" w:type="dxa"/>
          </w:tcPr>
          <w:p w:rsidR="001C3191" w:rsidRPr="00764B80" w:rsidRDefault="001C3191" w:rsidP="001C319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C3191" w:rsidRPr="006C6FD5" w:rsidRDefault="001C3191" w:rsidP="001C319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rPr>
              <w:t>2</w:t>
            </w:r>
            <w:r w:rsidRPr="00500DB1">
              <w:rPr>
                <w:rFonts w:ascii="Times New Roman" w:eastAsia="Cordia New" w:hAnsi="Times New Roman" w:cs="Times New Roman"/>
                <w:szCs w:val="22"/>
              </w:rPr>
              <w:t>,</w:t>
            </w:r>
            <w:r>
              <w:rPr>
                <w:rFonts w:ascii="Times New Roman" w:eastAsia="Cordia New" w:hAnsi="Times New Roman" w:cs="Times New Roman"/>
                <w:szCs w:val="22"/>
              </w:rPr>
              <w:t>394</w:t>
            </w:r>
          </w:p>
        </w:tc>
      </w:tr>
      <w:tr w:rsidR="001C3191" w:rsidRPr="00E054F6" w:rsidTr="00500DB1">
        <w:tc>
          <w:tcPr>
            <w:tcW w:w="3492" w:type="dxa"/>
            <w:shd w:val="clear" w:color="auto" w:fill="auto"/>
            <w:vAlign w:val="center"/>
          </w:tcPr>
          <w:p w:rsidR="001C3191" w:rsidRPr="00500DB1" w:rsidRDefault="001C3191" w:rsidP="00FA430B">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C3191" w:rsidRPr="00764B80" w:rsidRDefault="001C3191"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C3191" w:rsidRPr="00764B80" w:rsidRDefault="001C3191"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1C3191" w:rsidRPr="00E054F6" w:rsidTr="00F648EB">
        <w:tc>
          <w:tcPr>
            <w:tcW w:w="3492" w:type="dxa"/>
            <w:shd w:val="clear" w:color="auto" w:fill="auto"/>
          </w:tcPr>
          <w:p w:rsidR="001C3191" w:rsidRPr="007A5363" w:rsidRDefault="001C3191" w:rsidP="007B7BF3">
            <w:pPr>
              <w:spacing w:after="0" w:line="240" w:lineRule="atLeast"/>
              <w:ind w:left="549" w:right="-108"/>
              <w:jc w:val="both"/>
              <w:rPr>
                <w:rFonts w:ascii="Times New Roman" w:hAnsi="Times New Roman" w:cs="Times New Roman"/>
                <w:szCs w:val="22"/>
                <w:cs/>
              </w:rPr>
            </w:pPr>
            <w:r>
              <w:rPr>
                <w:rFonts w:ascii="Times New Roman" w:hAnsi="Times New Roman" w:cs="Times New Roman"/>
                <w:szCs w:val="22"/>
              </w:rPr>
              <w:t xml:space="preserve">Energy </w:t>
            </w:r>
            <w:r w:rsidRPr="001C3191">
              <w:rPr>
                <w:rFonts w:ascii="Times New Roman" w:hAnsi="Times New Roman" w:cs="Times New Roman"/>
                <w:szCs w:val="22"/>
              </w:rPr>
              <w:t xml:space="preserve">Link Design (Thailand) </w:t>
            </w:r>
          </w:p>
        </w:tc>
        <w:tc>
          <w:tcPr>
            <w:tcW w:w="1358" w:type="dxa"/>
            <w:shd w:val="clear" w:color="auto" w:fill="auto"/>
          </w:tcPr>
          <w:p w:rsidR="001C3191" w:rsidRPr="006C6FD5" w:rsidRDefault="001C3191" w:rsidP="001C3191">
            <w:pPr>
              <w:tabs>
                <w:tab w:val="decimal" w:pos="1014"/>
              </w:tabs>
              <w:spacing w:after="0" w:line="240" w:lineRule="atLeast"/>
              <w:ind w:left="22" w:right="-25"/>
              <w:jc w:val="both"/>
              <w:rPr>
                <w:rFonts w:ascii="Times New Roman" w:eastAsia="Cordia New" w:hAnsi="Times New Roman" w:cs="Times New Roman"/>
                <w:szCs w:val="22"/>
                <w:lang w:val="en-GB"/>
              </w:rPr>
            </w:pPr>
          </w:p>
        </w:tc>
        <w:tc>
          <w:tcPr>
            <w:tcW w:w="264" w:type="dxa"/>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C3191" w:rsidRPr="006C6FD5" w:rsidRDefault="001C3191" w:rsidP="00282920">
            <w:pPr>
              <w:spacing w:after="0" w:line="240" w:lineRule="atLeast"/>
              <w:ind w:left="22" w:right="-25"/>
              <w:jc w:val="center"/>
              <w:rPr>
                <w:rFonts w:ascii="Times New Roman" w:eastAsia="Cordia New" w:hAnsi="Times New Roman" w:cs="Times New Roman"/>
                <w:szCs w:val="22"/>
                <w:lang w:val="en-GB"/>
              </w:rPr>
            </w:pPr>
          </w:p>
        </w:tc>
        <w:tc>
          <w:tcPr>
            <w:tcW w:w="264" w:type="dxa"/>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C3191" w:rsidRPr="00764B80" w:rsidRDefault="001C3191" w:rsidP="001C3191">
            <w:pPr>
              <w:spacing w:after="0" w:line="240" w:lineRule="atLeast"/>
              <w:ind w:left="22" w:right="-25"/>
              <w:jc w:val="center"/>
              <w:rPr>
                <w:rFonts w:ascii="Times New Roman" w:eastAsia="Cordia New" w:hAnsi="Times New Roman" w:cs="Times New Roman"/>
                <w:szCs w:val="22"/>
              </w:rPr>
            </w:pPr>
          </w:p>
        </w:tc>
        <w:tc>
          <w:tcPr>
            <w:tcW w:w="264" w:type="dxa"/>
          </w:tcPr>
          <w:p w:rsidR="001C3191" w:rsidRPr="00764B80" w:rsidRDefault="001C319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C3191" w:rsidRPr="00764B80" w:rsidRDefault="001C3191" w:rsidP="001C3191">
            <w:pPr>
              <w:spacing w:after="0" w:line="240" w:lineRule="atLeast"/>
              <w:ind w:left="22" w:right="-25"/>
              <w:jc w:val="center"/>
              <w:rPr>
                <w:rFonts w:ascii="Times New Roman" w:eastAsia="Cordia New" w:hAnsi="Times New Roman" w:cs="Times New Roman"/>
                <w:szCs w:val="22"/>
              </w:rPr>
            </w:pPr>
          </w:p>
        </w:tc>
      </w:tr>
      <w:tr w:rsidR="007B7BF3" w:rsidRPr="00E054F6" w:rsidTr="00F648EB">
        <w:tc>
          <w:tcPr>
            <w:tcW w:w="3492" w:type="dxa"/>
            <w:shd w:val="clear" w:color="auto" w:fill="auto"/>
          </w:tcPr>
          <w:p w:rsidR="007B7BF3" w:rsidRDefault="007B7BF3" w:rsidP="001C3191">
            <w:pPr>
              <w:spacing w:after="0" w:line="240" w:lineRule="atLeast"/>
              <w:ind w:left="549" w:right="-108"/>
              <w:jc w:val="both"/>
              <w:rPr>
                <w:rFonts w:ascii="Times New Roman" w:hAnsi="Times New Roman" w:cs="Times New Roman"/>
                <w:szCs w:val="22"/>
              </w:rPr>
            </w:pPr>
            <w:r>
              <w:rPr>
                <w:rFonts w:ascii="Times New Roman" w:hAnsi="Times New Roman" w:cs="Times New Roman"/>
                <w:szCs w:val="22"/>
              </w:rPr>
              <w:t xml:space="preserve">  </w:t>
            </w:r>
            <w:r w:rsidRPr="001C3191">
              <w:rPr>
                <w:rFonts w:ascii="Times New Roman" w:hAnsi="Times New Roman" w:cs="Times New Roman"/>
                <w:szCs w:val="22"/>
              </w:rPr>
              <w:t>Co., Ltd.</w:t>
            </w:r>
          </w:p>
        </w:tc>
        <w:tc>
          <w:tcPr>
            <w:tcW w:w="1358" w:type="dxa"/>
            <w:shd w:val="clear" w:color="auto" w:fill="auto"/>
          </w:tcPr>
          <w:p w:rsidR="007B7BF3" w:rsidRPr="006C6FD5" w:rsidRDefault="007B7BF3" w:rsidP="00305E56">
            <w:pPr>
              <w:tabs>
                <w:tab w:val="decimal" w:pos="1014"/>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104</w:t>
            </w:r>
          </w:p>
        </w:tc>
        <w:tc>
          <w:tcPr>
            <w:tcW w:w="264" w:type="dxa"/>
          </w:tcPr>
          <w:p w:rsidR="007B7BF3" w:rsidRPr="00764B80" w:rsidRDefault="007B7BF3" w:rsidP="00305E5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B7BF3" w:rsidRPr="006C6FD5" w:rsidRDefault="007B7BF3" w:rsidP="00305E56">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7B7BF3" w:rsidRPr="00764B80" w:rsidRDefault="007B7BF3" w:rsidP="00305E5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B7BF3" w:rsidRPr="00764B80" w:rsidRDefault="007B7BF3" w:rsidP="00305E56">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7B7BF3" w:rsidRPr="00764B80" w:rsidRDefault="007B7BF3" w:rsidP="00305E5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B7BF3" w:rsidRPr="00764B80" w:rsidRDefault="007B7BF3" w:rsidP="00305E56">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r>
      <w:tr w:rsidR="007B7BF3" w:rsidRPr="00AF54A5" w:rsidTr="00DC7E57">
        <w:tc>
          <w:tcPr>
            <w:tcW w:w="3492" w:type="dxa"/>
            <w:shd w:val="clear" w:color="auto" w:fill="auto"/>
            <w:vAlign w:val="center"/>
          </w:tcPr>
          <w:p w:rsidR="007B7BF3" w:rsidRPr="00AF54A5" w:rsidRDefault="007B7BF3" w:rsidP="00FA430B">
            <w:pPr>
              <w:spacing w:after="0" w:line="240" w:lineRule="atLeast"/>
              <w:ind w:left="549" w:right="-25"/>
              <w:jc w:val="both"/>
              <w:rPr>
                <w:rFonts w:ascii="Times New Roman" w:hAnsi="Times New Roman" w:cs="Times New Roman"/>
                <w:szCs w:val="22"/>
              </w:rPr>
            </w:pPr>
            <w:r w:rsidRPr="00AF54A5">
              <w:rPr>
                <w:rFonts w:ascii="Times New Roman" w:hAnsi="Times New Roman" w:cs="Times New Roman"/>
                <w:szCs w:val="22"/>
              </w:rPr>
              <w:t>Total</w:t>
            </w:r>
          </w:p>
        </w:tc>
        <w:tc>
          <w:tcPr>
            <w:tcW w:w="1358" w:type="dxa"/>
            <w:tcBorders>
              <w:top w:val="single" w:sz="4" w:space="0" w:color="auto"/>
            </w:tcBorders>
            <w:shd w:val="clear" w:color="auto" w:fill="auto"/>
          </w:tcPr>
          <w:p w:rsidR="007B7BF3" w:rsidRPr="00AF54A5" w:rsidRDefault="007B7BF3" w:rsidP="00F648EB">
            <w:pPr>
              <w:tabs>
                <w:tab w:val="decimal" w:pos="1014"/>
              </w:tabs>
              <w:spacing w:after="0" w:line="240" w:lineRule="atLeast"/>
              <w:ind w:left="22" w:right="-25"/>
              <w:jc w:val="both"/>
              <w:rPr>
                <w:rFonts w:ascii="Times New Roman" w:eastAsia="Cordia New" w:hAnsi="Times New Roman" w:cs="Times New Roman"/>
                <w:szCs w:val="22"/>
                <w:lang w:val="en-GB"/>
              </w:rPr>
            </w:pPr>
            <w:r w:rsidRPr="00AF54A5">
              <w:rPr>
                <w:rFonts w:ascii="Times New Roman" w:eastAsia="Cordia New" w:hAnsi="Times New Roman" w:cs="Times New Roman"/>
                <w:szCs w:val="22"/>
                <w:lang w:val="en-GB"/>
              </w:rPr>
              <w:t>104</w:t>
            </w:r>
          </w:p>
        </w:tc>
        <w:tc>
          <w:tcPr>
            <w:tcW w:w="264" w:type="dxa"/>
          </w:tcPr>
          <w:p w:rsidR="007B7BF3" w:rsidRPr="00AF54A5" w:rsidRDefault="007B7BF3"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7B7BF3" w:rsidRPr="00AF54A5" w:rsidRDefault="007B7BF3" w:rsidP="00282920">
            <w:pPr>
              <w:spacing w:after="0" w:line="240" w:lineRule="atLeast"/>
              <w:ind w:left="22" w:right="-25"/>
              <w:jc w:val="center"/>
              <w:rPr>
                <w:rFonts w:ascii="Times New Roman" w:eastAsia="Cordia New" w:hAnsi="Times New Roman" w:cs="Times New Roman"/>
                <w:szCs w:val="22"/>
                <w:lang w:val="en-GB"/>
              </w:rPr>
            </w:pPr>
            <w:r w:rsidRPr="00AF54A5">
              <w:rPr>
                <w:rFonts w:ascii="Times New Roman" w:eastAsia="Cordia New" w:hAnsi="Times New Roman" w:cs="Times New Roman"/>
                <w:szCs w:val="22"/>
                <w:lang w:val="en-GB"/>
              </w:rPr>
              <w:t>-</w:t>
            </w:r>
          </w:p>
        </w:tc>
        <w:tc>
          <w:tcPr>
            <w:tcW w:w="264" w:type="dxa"/>
          </w:tcPr>
          <w:p w:rsidR="007B7BF3" w:rsidRPr="00AF54A5" w:rsidRDefault="007B7BF3"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7B7BF3" w:rsidRPr="00AF54A5" w:rsidRDefault="007B7BF3" w:rsidP="00FA430B">
            <w:pPr>
              <w:tabs>
                <w:tab w:val="decimal" w:pos="1042"/>
              </w:tabs>
              <w:spacing w:after="0" w:line="240" w:lineRule="atLeast"/>
              <w:ind w:left="22" w:right="-25"/>
              <w:jc w:val="both"/>
              <w:rPr>
                <w:rFonts w:ascii="Times New Roman" w:eastAsia="Cordia New" w:hAnsi="Times New Roman" w:cs="Times New Roman"/>
                <w:szCs w:val="22"/>
              </w:rPr>
            </w:pPr>
            <w:r w:rsidRPr="00AF54A5">
              <w:rPr>
                <w:rFonts w:ascii="Times New Roman" w:eastAsia="Cordia New" w:hAnsi="Times New Roman" w:cs="Times New Roman"/>
                <w:szCs w:val="22"/>
              </w:rPr>
              <w:t>13,123</w:t>
            </w:r>
          </w:p>
        </w:tc>
        <w:tc>
          <w:tcPr>
            <w:tcW w:w="264" w:type="dxa"/>
          </w:tcPr>
          <w:p w:rsidR="007B7BF3" w:rsidRPr="00AF54A5" w:rsidRDefault="007B7BF3"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7B7BF3" w:rsidRPr="00AF54A5" w:rsidRDefault="007B7BF3" w:rsidP="00FA430B">
            <w:pPr>
              <w:tabs>
                <w:tab w:val="decimal" w:pos="1042"/>
              </w:tabs>
              <w:spacing w:after="0" w:line="240" w:lineRule="atLeast"/>
              <w:ind w:left="22" w:right="-25"/>
              <w:jc w:val="both"/>
              <w:rPr>
                <w:rFonts w:ascii="Times New Roman" w:eastAsia="Cordia New" w:hAnsi="Times New Roman" w:cs="Times New Roman"/>
                <w:szCs w:val="22"/>
              </w:rPr>
            </w:pPr>
            <w:r w:rsidRPr="00AF54A5">
              <w:rPr>
                <w:rFonts w:ascii="Times New Roman" w:eastAsia="Cordia New" w:hAnsi="Times New Roman" w:cs="Times New Roman"/>
                <w:szCs w:val="22"/>
              </w:rPr>
              <w:t>12,685</w:t>
            </w:r>
          </w:p>
        </w:tc>
      </w:tr>
      <w:tr w:rsidR="007B7BF3" w:rsidRPr="00764B80" w:rsidTr="00DC7E57">
        <w:tc>
          <w:tcPr>
            <w:tcW w:w="3492" w:type="dxa"/>
            <w:shd w:val="clear" w:color="auto" w:fill="auto"/>
          </w:tcPr>
          <w:p w:rsidR="007B7BF3" w:rsidRPr="00D81D14" w:rsidRDefault="007B7BF3" w:rsidP="00282920">
            <w:pPr>
              <w:spacing w:after="0" w:line="240" w:lineRule="atLeast"/>
              <w:ind w:left="549" w:right="-25"/>
              <w:jc w:val="both"/>
              <w:rPr>
                <w:rFonts w:ascii="Times New Roman" w:hAnsi="Times New Roman" w:cs="Times New Roman"/>
                <w:szCs w:val="22"/>
              </w:rPr>
            </w:pPr>
            <w:r w:rsidRPr="00D81D14">
              <w:rPr>
                <w:rFonts w:ascii="Times New Roman" w:hAnsi="Times New Roman" w:cs="Times New Roman"/>
                <w:i/>
                <w:iCs/>
                <w:szCs w:val="22"/>
              </w:rPr>
              <w:t>Less</w:t>
            </w:r>
            <w:r w:rsidRPr="00D81D14">
              <w:rPr>
                <w:rFonts w:ascii="Times New Roman" w:hAnsi="Times New Roman" w:cs="Times New Roman"/>
                <w:szCs w:val="22"/>
              </w:rPr>
              <w:t xml:space="preserve"> Allowance for expected </w:t>
            </w:r>
          </w:p>
        </w:tc>
        <w:tc>
          <w:tcPr>
            <w:tcW w:w="1358" w:type="dxa"/>
            <w:shd w:val="clear" w:color="auto" w:fill="auto"/>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B7BF3" w:rsidRPr="00DC7E57" w:rsidRDefault="007B7BF3"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B7BF3" w:rsidRPr="00DC7E57" w:rsidRDefault="007B7BF3"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7B7BF3" w:rsidRPr="00764B80" w:rsidTr="00282920">
        <w:tc>
          <w:tcPr>
            <w:tcW w:w="3492" w:type="dxa"/>
            <w:shd w:val="clear" w:color="auto" w:fill="auto"/>
            <w:vAlign w:val="bottom"/>
          </w:tcPr>
          <w:p w:rsidR="007B7BF3" w:rsidRPr="00D81D14" w:rsidRDefault="007B7BF3" w:rsidP="0028292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D81D14">
              <w:rPr>
                <w:rFonts w:ascii="Times New Roman" w:hAnsi="Times New Roman" w:cs="Times New Roman"/>
                <w:szCs w:val="22"/>
              </w:rPr>
              <w:t>credit</w:t>
            </w:r>
            <w:r w:rsidRPr="00F12761">
              <w:rPr>
                <w:rFonts w:ascii="Times New Roman" w:hAnsi="Times New Roman" w:cs="Times New Roman"/>
                <w:szCs w:val="22"/>
              </w:rPr>
              <w:t xml:space="preserve"> losses</w:t>
            </w:r>
          </w:p>
        </w:tc>
        <w:tc>
          <w:tcPr>
            <w:tcW w:w="1358" w:type="dxa"/>
            <w:tcBorders>
              <w:bottom w:val="single" w:sz="4" w:space="0" w:color="auto"/>
            </w:tcBorders>
            <w:shd w:val="clear" w:color="auto" w:fill="auto"/>
          </w:tcPr>
          <w:p w:rsidR="007B7BF3" w:rsidRPr="006C6FD5" w:rsidRDefault="007B7BF3"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7B7BF3" w:rsidRPr="006C6FD5" w:rsidRDefault="007B7BF3"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rsidR="007B7BF3" w:rsidRPr="00DC7E57" w:rsidRDefault="007B7BF3"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(13,033)</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rsidR="007B7BF3" w:rsidRPr="006C6FD5" w:rsidRDefault="007B7BF3" w:rsidP="001C319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(10,947)</w:t>
            </w:r>
          </w:p>
        </w:tc>
      </w:tr>
      <w:tr w:rsidR="007B7BF3" w:rsidRPr="00764B80" w:rsidTr="00282920">
        <w:tc>
          <w:tcPr>
            <w:tcW w:w="3492" w:type="dxa"/>
            <w:shd w:val="clear" w:color="auto" w:fill="auto"/>
          </w:tcPr>
          <w:p w:rsidR="007B7BF3" w:rsidRPr="00D81D14" w:rsidRDefault="007B7BF3" w:rsidP="00282920">
            <w:pPr>
              <w:spacing w:after="0" w:line="240" w:lineRule="atLeast"/>
              <w:ind w:left="549" w:right="-25"/>
              <w:jc w:val="both"/>
              <w:rPr>
                <w:rFonts w:ascii="Times New Roman" w:hAnsi="Times New Roman" w:cs="Times New Roman"/>
                <w:b/>
                <w:bCs/>
                <w:szCs w:val="22"/>
              </w:rPr>
            </w:pPr>
            <w:r w:rsidRPr="00D81D14">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7B7BF3" w:rsidRPr="00DC7E57" w:rsidRDefault="007B7BF3" w:rsidP="001C3191">
            <w:pPr>
              <w:tabs>
                <w:tab w:val="decimal" w:pos="1014"/>
              </w:tabs>
              <w:spacing w:after="0" w:line="240" w:lineRule="atLeast"/>
              <w:ind w:left="22" w:right="-25"/>
              <w:jc w:val="both"/>
              <w:rPr>
                <w:rFonts w:ascii="Times New Roman" w:eastAsia="Cordia New" w:hAnsi="Times New Roman" w:cs="Times New Roman"/>
                <w:b/>
                <w:bCs/>
                <w:szCs w:val="22"/>
                <w:lang w:val="en-GB"/>
              </w:rPr>
            </w:pPr>
            <w:r>
              <w:rPr>
                <w:rFonts w:ascii="Times New Roman" w:eastAsia="Cordia New" w:hAnsi="Times New Roman" w:cs="Times New Roman"/>
                <w:b/>
                <w:bCs/>
                <w:szCs w:val="22"/>
                <w:lang w:val="en-GB"/>
              </w:rPr>
              <w:t>104</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rsidR="007B7BF3" w:rsidRPr="00DC7E57" w:rsidRDefault="007B7BF3"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7B7BF3" w:rsidRPr="00DC7E57" w:rsidRDefault="007B7BF3" w:rsidP="00DC7E5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90</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7B7BF3" w:rsidRPr="00DC7E57" w:rsidRDefault="007B7BF3" w:rsidP="00DC7E5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1,738</w:t>
            </w:r>
          </w:p>
        </w:tc>
      </w:tr>
    </w:tbl>
    <w:p w:rsidR="0022308F" w:rsidRDefault="0022308F" w:rsidP="002C6214">
      <w:pPr>
        <w:pStyle w:val="BodyText"/>
        <w:ind w:left="0" w:right="-25" w:firstLine="0"/>
        <w:jc w:val="both"/>
        <w:rPr>
          <w:rFonts w:ascii="Times New Roman" w:hAnsi="Times New Roman" w:cstheme="minorBidi"/>
          <w:sz w:val="22"/>
          <w:szCs w:val="22"/>
          <w:highlight w:val="yellow"/>
        </w:rPr>
      </w:pPr>
    </w:p>
    <w:p w:rsidR="00A0754D" w:rsidRDefault="00A0754D" w:rsidP="00A0754D">
      <w:pPr>
        <w:spacing w:after="0" w:line="240" w:lineRule="auto"/>
        <w:ind w:left="567" w:right="-25"/>
        <w:jc w:val="both"/>
        <w:rPr>
          <w:rFonts w:ascii="Times New Roman" w:hAnsi="Times New Roman" w:cs="Times New Roman"/>
          <w:b/>
          <w:bCs/>
          <w:i/>
          <w:iCs/>
          <w:szCs w:val="22"/>
        </w:rPr>
      </w:pPr>
      <w:r w:rsidRPr="00A0754D">
        <w:rPr>
          <w:rFonts w:ascii="Times New Roman" w:hAnsi="Times New Roman" w:cs="Times New Roman"/>
          <w:b/>
          <w:bCs/>
          <w:i/>
          <w:iCs/>
          <w:szCs w:val="22"/>
        </w:rPr>
        <w:t>Current contract assets</w:t>
      </w:r>
    </w:p>
    <w:p w:rsidR="00A0754D" w:rsidRDefault="00A0754D" w:rsidP="00A0754D">
      <w:pPr>
        <w:spacing w:after="0" w:line="240" w:lineRule="auto"/>
        <w:ind w:left="567" w:right="-25"/>
        <w:jc w:val="both"/>
        <w:rPr>
          <w:rFonts w:ascii="Times New Roman" w:hAnsi="Times New Roman" w:cs="Times New Roman"/>
          <w:b/>
          <w:bCs/>
          <w:i/>
          <w:iCs/>
          <w:szCs w:val="22"/>
        </w:rPr>
      </w:pPr>
    </w:p>
    <w:tbl>
      <w:tblPr>
        <w:tblW w:w="9735" w:type="dxa"/>
        <w:tblInd w:w="18" w:type="dxa"/>
        <w:tblLayout w:type="fixed"/>
        <w:tblLook w:val="0000"/>
      </w:tblPr>
      <w:tblGrid>
        <w:gridCol w:w="3492"/>
        <w:gridCol w:w="1358"/>
        <w:gridCol w:w="264"/>
        <w:gridCol w:w="1399"/>
        <w:gridCol w:w="264"/>
        <w:gridCol w:w="1333"/>
        <w:gridCol w:w="264"/>
        <w:gridCol w:w="1361"/>
      </w:tblGrid>
      <w:tr w:rsidR="00A0754D" w:rsidRPr="00E054F6" w:rsidTr="002435B7">
        <w:trPr>
          <w:trHeight w:val="611"/>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A0754D" w:rsidRPr="00E054F6" w:rsidRDefault="00A0754D" w:rsidP="002435B7">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A0754D" w:rsidRPr="00E054F6" w:rsidRDefault="00A0754D" w:rsidP="002435B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A0754D" w:rsidRPr="00E054F6" w:rsidRDefault="00A0754D" w:rsidP="002435B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A0754D" w:rsidRPr="006416A5" w:rsidRDefault="00447EC6"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A0754D" w:rsidRPr="006416A5" w:rsidRDefault="00A0754D" w:rsidP="002435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0754D" w:rsidRPr="006416A5" w:rsidRDefault="00447EC6"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c>
          <w:tcPr>
            <w:tcW w:w="264" w:type="dxa"/>
          </w:tcPr>
          <w:p w:rsidR="00A0754D" w:rsidRPr="006416A5" w:rsidRDefault="00A0754D" w:rsidP="002435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A0754D" w:rsidRPr="008E0F84" w:rsidRDefault="00A0754D" w:rsidP="002435B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A0754D" w:rsidRPr="00E054F6" w:rsidTr="002435B7">
        <w:tc>
          <w:tcPr>
            <w:tcW w:w="3492" w:type="dxa"/>
            <w:shd w:val="clear" w:color="auto" w:fill="auto"/>
            <w:vAlign w:val="center"/>
          </w:tcPr>
          <w:p w:rsidR="00A0754D" w:rsidRPr="00E054F6" w:rsidRDefault="00A0754D" w:rsidP="002435B7">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0754D" w:rsidRPr="00764B80" w:rsidRDefault="00A0754D" w:rsidP="002435B7">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0754D" w:rsidRPr="00764B80" w:rsidRDefault="00A0754D" w:rsidP="002435B7">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1C3191" w:rsidRPr="00E054F6" w:rsidTr="002435B7">
        <w:tc>
          <w:tcPr>
            <w:tcW w:w="3492" w:type="dxa"/>
            <w:shd w:val="clear" w:color="auto" w:fill="auto"/>
          </w:tcPr>
          <w:p w:rsidR="001C3191" w:rsidRPr="00A0754D" w:rsidRDefault="001C3191" w:rsidP="002435B7">
            <w:pPr>
              <w:spacing w:after="0" w:line="240" w:lineRule="atLeast"/>
              <w:ind w:left="549" w:right="-25"/>
              <w:jc w:val="both"/>
              <w:rPr>
                <w:rFonts w:ascii="Times New Roman" w:hAnsi="Times New Roman" w:cs="Times New Roman"/>
                <w:szCs w:val="22"/>
                <w:cs/>
              </w:rPr>
            </w:pPr>
            <w:r w:rsidRPr="00A549A1">
              <w:rPr>
                <w:rFonts w:ascii="Times New Roman" w:hAnsi="Times New Roman" w:cs="Times New Roman"/>
                <w:szCs w:val="22"/>
              </w:rPr>
              <w:t xml:space="preserve">E.C.T. Professional </w:t>
            </w:r>
            <w:proofErr w:type="spellStart"/>
            <w:r w:rsidRPr="00A549A1">
              <w:rPr>
                <w:rFonts w:ascii="Times New Roman" w:hAnsi="Times New Roman" w:cs="Times New Roman"/>
                <w:szCs w:val="22"/>
              </w:rPr>
              <w:t>Co.Ltd</w:t>
            </w:r>
            <w:proofErr w:type="spellEnd"/>
            <w:r w:rsidRPr="00A549A1">
              <w:rPr>
                <w:rFonts w:ascii="Times New Roman" w:hAnsi="Times New Roman" w:cs="Times New Roman"/>
                <w:szCs w:val="22"/>
              </w:rPr>
              <w:t>.</w:t>
            </w:r>
          </w:p>
        </w:tc>
        <w:tc>
          <w:tcPr>
            <w:tcW w:w="1358" w:type="dxa"/>
            <w:shd w:val="clear" w:color="auto" w:fill="auto"/>
          </w:tcPr>
          <w:p w:rsidR="001C3191" w:rsidRPr="00764B80" w:rsidRDefault="0084345E" w:rsidP="002435B7">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11,355</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C3191" w:rsidRPr="006C6FD5" w:rsidRDefault="001C3191" w:rsidP="002435B7">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5,764</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C3191" w:rsidRPr="0084345E" w:rsidRDefault="0084345E" w:rsidP="0084345E">
            <w:pPr>
              <w:tabs>
                <w:tab w:val="decimal" w:pos="1042"/>
              </w:tabs>
              <w:spacing w:after="0" w:line="240" w:lineRule="atLeast"/>
              <w:ind w:left="22" w:right="-25"/>
              <w:jc w:val="both"/>
              <w:rPr>
                <w:rFonts w:ascii="Times New Roman" w:eastAsia="Cordia New" w:hAnsi="Times New Roman" w:cs="Times New Roman"/>
                <w:szCs w:val="22"/>
                <w:lang w:val="en-GB"/>
              </w:rPr>
            </w:pPr>
            <w:r w:rsidRPr="0084345E">
              <w:rPr>
                <w:rFonts w:ascii="Times New Roman" w:eastAsia="Cordia New" w:hAnsi="Times New Roman" w:cs="Times New Roman"/>
                <w:szCs w:val="22"/>
                <w:lang w:val="en-GB"/>
              </w:rPr>
              <w:t>11,355</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C3191" w:rsidRPr="006C6FD5" w:rsidRDefault="001C3191" w:rsidP="001C319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5,764</w:t>
            </w:r>
          </w:p>
        </w:tc>
      </w:tr>
      <w:tr w:rsidR="001C3191" w:rsidRPr="00764B80" w:rsidTr="002435B7">
        <w:tc>
          <w:tcPr>
            <w:tcW w:w="3492" w:type="dxa"/>
            <w:shd w:val="clear" w:color="auto" w:fill="auto"/>
            <w:vAlign w:val="center"/>
          </w:tcPr>
          <w:p w:rsidR="001C3191" w:rsidRPr="00764B80" w:rsidRDefault="001C3191" w:rsidP="00A0754D">
            <w:pPr>
              <w:spacing w:after="0" w:line="260" w:lineRule="atLeast"/>
              <w:ind w:left="522" w:right="-25"/>
              <w:jc w:val="both"/>
              <w:rPr>
                <w:rFonts w:ascii="Times New Roman" w:hAnsi="Times New Roman" w:cs="Times New Roman"/>
                <w:b/>
                <w:bCs/>
                <w:szCs w:val="22"/>
              </w:rPr>
            </w:pPr>
            <w:r w:rsidRPr="00A0754D">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1C3191" w:rsidRPr="00764B80" w:rsidRDefault="0084345E" w:rsidP="002435B7">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11,355</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1C3191" w:rsidRPr="001C3191" w:rsidRDefault="001C3191" w:rsidP="002435B7">
            <w:pPr>
              <w:spacing w:after="0" w:line="240" w:lineRule="atLeast"/>
              <w:ind w:left="22" w:right="-25"/>
              <w:jc w:val="center"/>
              <w:rPr>
                <w:rFonts w:ascii="Times New Roman" w:eastAsia="Cordia New" w:hAnsi="Times New Roman" w:cs="Times New Roman"/>
                <w:b/>
                <w:bCs/>
                <w:szCs w:val="22"/>
                <w:lang w:val="en-GB"/>
              </w:rPr>
            </w:pPr>
            <w:r w:rsidRPr="001C3191">
              <w:rPr>
                <w:rFonts w:ascii="Times New Roman" w:eastAsia="Cordia New" w:hAnsi="Times New Roman" w:cs="Times New Roman"/>
                <w:b/>
                <w:bCs/>
                <w:szCs w:val="22"/>
                <w:lang w:val="en-GB"/>
              </w:rPr>
              <w:t>5,764</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1C3191" w:rsidRPr="00476461" w:rsidRDefault="0084345E" w:rsidP="002435B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11,355</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1C3191" w:rsidRPr="001C3191" w:rsidRDefault="001C3191" w:rsidP="001C3191">
            <w:pPr>
              <w:tabs>
                <w:tab w:val="decimal" w:pos="1042"/>
              </w:tabs>
              <w:spacing w:after="0" w:line="240" w:lineRule="atLeast"/>
              <w:ind w:left="22" w:right="-25"/>
              <w:jc w:val="both"/>
              <w:rPr>
                <w:rFonts w:ascii="Times New Roman" w:eastAsia="Cordia New" w:hAnsi="Times New Roman" w:cs="Times New Roman"/>
                <w:b/>
                <w:bCs/>
                <w:szCs w:val="22"/>
                <w:lang w:val="en-GB"/>
              </w:rPr>
            </w:pPr>
            <w:r w:rsidRPr="001C3191">
              <w:rPr>
                <w:rFonts w:ascii="Times New Roman" w:eastAsia="Cordia New" w:hAnsi="Times New Roman" w:cs="Times New Roman"/>
                <w:b/>
                <w:bCs/>
                <w:szCs w:val="22"/>
                <w:lang w:val="en-GB"/>
              </w:rPr>
              <w:t>5,764</w:t>
            </w:r>
          </w:p>
        </w:tc>
      </w:tr>
    </w:tbl>
    <w:p w:rsidR="001C3191" w:rsidRDefault="001C3191" w:rsidP="0084345E">
      <w:pPr>
        <w:spacing w:after="0" w:line="240" w:lineRule="auto"/>
        <w:ind w:right="-25"/>
        <w:jc w:val="both"/>
        <w:rPr>
          <w:rFonts w:ascii="Times New Roman" w:hAnsi="Times New Roman" w:cs="Times New Roman"/>
          <w:b/>
          <w:bCs/>
          <w:i/>
          <w:iCs/>
          <w:szCs w:val="22"/>
        </w:rPr>
      </w:pPr>
    </w:p>
    <w:p w:rsidR="007B7BF3" w:rsidRDefault="007B7BF3">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015019" w:rsidRDefault="0082661D" w:rsidP="0082661D">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lastRenderedPageBreak/>
        <w:t>Short - term loans to related parties</w:t>
      </w:r>
    </w:p>
    <w:p w:rsidR="0082661D" w:rsidRPr="008E0F84" w:rsidRDefault="0082661D" w:rsidP="0082661D">
      <w:pPr>
        <w:pStyle w:val="BodyText"/>
        <w:ind w:left="540" w:right="-25"/>
        <w:jc w:val="both"/>
        <w:rPr>
          <w:rFonts w:ascii="Times New Roman" w:hAnsi="Times New Roman" w:cs="Times New Roman"/>
          <w:sz w:val="22"/>
          <w:szCs w:val="22"/>
          <w:lang w:val="en-AU"/>
        </w:rPr>
      </w:pPr>
    </w:p>
    <w:tbl>
      <w:tblPr>
        <w:tblW w:w="9735" w:type="dxa"/>
        <w:tblInd w:w="18" w:type="dxa"/>
        <w:tblLayout w:type="fixed"/>
        <w:tblLook w:val="0000"/>
      </w:tblPr>
      <w:tblGrid>
        <w:gridCol w:w="3492"/>
        <w:gridCol w:w="1276"/>
        <w:gridCol w:w="284"/>
        <w:gridCol w:w="1417"/>
        <w:gridCol w:w="44"/>
        <w:gridCol w:w="240"/>
        <w:gridCol w:w="24"/>
        <w:gridCol w:w="1251"/>
        <w:gridCol w:w="284"/>
        <w:gridCol w:w="1417"/>
        <w:gridCol w:w="6"/>
      </w:tblGrid>
      <w:tr w:rsidR="0019720C" w:rsidRPr="00E054F6" w:rsidTr="0019720C">
        <w:trPr>
          <w:trHeight w:val="611"/>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3021" w:type="dxa"/>
            <w:gridSpan w:val="4"/>
            <w:shd w:val="clear" w:color="auto" w:fill="auto"/>
            <w:vAlign w:val="center"/>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gridSpan w:val="2"/>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4"/>
            <w:vAlign w:val="bottom"/>
          </w:tcPr>
          <w:p w:rsidR="0019720C" w:rsidRPr="00E054F6" w:rsidRDefault="0019720C" w:rsidP="001847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60020A" w:rsidRPr="00E054F6" w:rsidTr="00DF4D85">
        <w:trPr>
          <w:tblHeader/>
        </w:trPr>
        <w:tc>
          <w:tcPr>
            <w:tcW w:w="3492" w:type="dxa"/>
            <w:shd w:val="clear" w:color="auto" w:fill="auto"/>
            <w:vAlign w:val="center"/>
          </w:tcPr>
          <w:p w:rsidR="0060020A" w:rsidRPr="00E054F6" w:rsidRDefault="0060020A" w:rsidP="001847E3">
            <w:pPr>
              <w:spacing w:after="0" w:line="240" w:lineRule="atLeast"/>
              <w:ind w:left="522" w:right="-25"/>
              <w:jc w:val="center"/>
              <w:rPr>
                <w:rFonts w:ascii="Times New Roman" w:hAnsi="Times New Roman" w:cs="Times New Roman"/>
                <w:b/>
                <w:bCs/>
                <w:i/>
                <w:iCs/>
                <w:szCs w:val="22"/>
              </w:rPr>
            </w:pPr>
          </w:p>
        </w:tc>
        <w:tc>
          <w:tcPr>
            <w:tcW w:w="1276" w:type="dxa"/>
            <w:shd w:val="clear" w:color="auto" w:fill="auto"/>
          </w:tcPr>
          <w:p w:rsidR="0060020A" w:rsidRPr="006416A5" w:rsidRDefault="00447EC6"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61" w:type="dxa"/>
            <w:gridSpan w:val="2"/>
            <w:shd w:val="clear" w:color="auto" w:fill="auto"/>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gridSpan w:val="2"/>
          </w:tcPr>
          <w:p w:rsidR="0060020A" w:rsidRPr="006416A5" w:rsidRDefault="0060020A"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51" w:type="dxa"/>
          </w:tcPr>
          <w:p w:rsidR="0060020A" w:rsidRPr="006416A5" w:rsidRDefault="00447EC6"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23" w:type="dxa"/>
            <w:gridSpan w:val="2"/>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0020A" w:rsidRPr="00E054F6" w:rsidTr="00DF4D85">
        <w:trPr>
          <w:tblHeader/>
        </w:trPr>
        <w:tc>
          <w:tcPr>
            <w:tcW w:w="3492" w:type="dxa"/>
            <w:shd w:val="clear" w:color="auto" w:fill="auto"/>
            <w:vAlign w:val="center"/>
          </w:tcPr>
          <w:p w:rsidR="0060020A" w:rsidRPr="00E054F6" w:rsidRDefault="0060020A" w:rsidP="001847E3">
            <w:pPr>
              <w:spacing w:after="0" w:line="240" w:lineRule="atLeast"/>
              <w:ind w:left="522" w:right="-25"/>
              <w:jc w:val="center"/>
              <w:rPr>
                <w:rFonts w:ascii="Times New Roman" w:hAnsi="Times New Roman" w:cs="Times New Roman"/>
                <w:b/>
                <w:bCs/>
                <w:i/>
                <w:iCs/>
                <w:szCs w:val="22"/>
              </w:rPr>
            </w:pPr>
          </w:p>
        </w:tc>
        <w:tc>
          <w:tcPr>
            <w:tcW w:w="1276" w:type="dxa"/>
            <w:shd w:val="clear" w:color="auto" w:fill="auto"/>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61" w:type="dxa"/>
            <w:gridSpan w:val="2"/>
            <w:shd w:val="clear" w:color="auto" w:fill="auto"/>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c>
          <w:tcPr>
            <w:tcW w:w="264" w:type="dxa"/>
            <w:gridSpan w:val="2"/>
          </w:tcPr>
          <w:p w:rsidR="0060020A" w:rsidRPr="006416A5" w:rsidRDefault="0060020A"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51" w:type="dxa"/>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23" w:type="dxa"/>
            <w:gridSpan w:val="2"/>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3</w:t>
            </w:r>
          </w:p>
        </w:tc>
      </w:tr>
      <w:tr w:rsidR="00CE0FE2" w:rsidRPr="008E0F84" w:rsidTr="0019720C">
        <w:tblPrEx>
          <w:tblLook w:val="01E0"/>
        </w:tblPrEx>
        <w:trPr>
          <w:gridAfter w:val="1"/>
          <w:wAfter w:w="6" w:type="dxa"/>
          <w:trHeight w:val="74"/>
        </w:trPr>
        <w:tc>
          <w:tcPr>
            <w:tcW w:w="3492" w:type="dxa"/>
            <w:shd w:val="clear" w:color="auto" w:fill="auto"/>
          </w:tcPr>
          <w:p w:rsidR="00CE0FE2" w:rsidRPr="008E0F84" w:rsidRDefault="00CE0FE2"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9"/>
            <w:shd w:val="clear" w:color="auto" w:fill="auto"/>
          </w:tcPr>
          <w:p w:rsidR="00CE0FE2" w:rsidRPr="008E0F84" w:rsidRDefault="00CE0FE2"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C6FD5" w:rsidRPr="008E0F84" w:rsidTr="00DF4D85">
        <w:tblPrEx>
          <w:tblLook w:val="01E0"/>
        </w:tblPrEx>
        <w:trPr>
          <w:gridAfter w:val="1"/>
          <w:wAfter w:w="6" w:type="dxa"/>
        </w:trPr>
        <w:tc>
          <w:tcPr>
            <w:tcW w:w="3492" w:type="dxa"/>
            <w:shd w:val="clear" w:color="auto" w:fill="auto"/>
            <w:vAlign w:val="bottom"/>
          </w:tcPr>
          <w:p w:rsidR="006C6FD5" w:rsidRPr="008E0F84" w:rsidRDefault="00CE0FE2" w:rsidP="00FA430B">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276"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4"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4"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gridSpan w:val="2"/>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c>
          <w:tcPr>
            <w:tcW w:w="284" w:type="dxa"/>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r>
      <w:tr w:rsidR="007529BB" w:rsidRPr="008E0F84" w:rsidTr="00DF4D85">
        <w:tblPrEx>
          <w:tblLook w:val="01E0"/>
        </w:tblPrEx>
        <w:trPr>
          <w:gridAfter w:val="1"/>
          <w:wAfter w:w="6" w:type="dxa"/>
        </w:trPr>
        <w:tc>
          <w:tcPr>
            <w:tcW w:w="3492" w:type="dxa"/>
            <w:shd w:val="clear" w:color="auto" w:fill="auto"/>
            <w:vAlign w:val="bottom"/>
          </w:tcPr>
          <w:p w:rsidR="007529BB" w:rsidRPr="008E0F84" w:rsidRDefault="007529BB" w:rsidP="00FA430B">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6" w:type="dxa"/>
            <w:tcBorders>
              <w:bottom w:val="sing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shd w:val="clear" w:color="auto" w:fill="auto"/>
          </w:tcPr>
          <w:p w:rsidR="007529BB" w:rsidRPr="002C6214" w:rsidRDefault="007529B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417" w:type="dxa"/>
            <w:tcBorders>
              <w:bottom w:val="sing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gridSpan w:val="2"/>
            <w:shd w:val="clear" w:color="auto" w:fill="auto"/>
          </w:tcPr>
          <w:p w:rsidR="007529BB" w:rsidRPr="00C6544C" w:rsidRDefault="007529B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gridSpan w:val="2"/>
            <w:tcBorders>
              <w:bottom w:val="single" w:sz="4" w:space="0" w:color="auto"/>
            </w:tcBorders>
          </w:tcPr>
          <w:p w:rsidR="007529BB" w:rsidRPr="00C6544C" w:rsidRDefault="007529BB" w:rsidP="002C6214">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28,440</w:t>
            </w:r>
          </w:p>
        </w:tc>
        <w:tc>
          <w:tcPr>
            <w:tcW w:w="284" w:type="dxa"/>
          </w:tcPr>
          <w:p w:rsidR="007529BB" w:rsidRPr="00C6544C" w:rsidRDefault="007529B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7529BB" w:rsidRPr="00C6544C" w:rsidRDefault="007529BB" w:rsidP="0089491E">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28,440</w:t>
            </w:r>
          </w:p>
        </w:tc>
      </w:tr>
      <w:tr w:rsidR="007529BB" w:rsidRPr="008E0F84" w:rsidTr="00DF4D85">
        <w:tblPrEx>
          <w:tblLook w:val="01E0"/>
        </w:tblPrEx>
        <w:trPr>
          <w:gridAfter w:val="1"/>
          <w:wAfter w:w="6" w:type="dxa"/>
        </w:trPr>
        <w:tc>
          <w:tcPr>
            <w:tcW w:w="3492" w:type="dxa"/>
            <w:shd w:val="clear" w:color="auto" w:fill="auto"/>
            <w:vAlign w:val="bottom"/>
          </w:tcPr>
          <w:p w:rsidR="007529BB" w:rsidRPr="008E0F84" w:rsidRDefault="007529BB" w:rsidP="00FA430B">
            <w:pPr>
              <w:spacing w:after="0" w:line="260" w:lineRule="atLeast"/>
              <w:ind w:left="522" w:right="-25"/>
              <w:jc w:val="both"/>
              <w:rPr>
                <w:rFonts w:ascii="Times New Roman" w:hAnsi="Times New Roman" w:cs="Times New Roman"/>
                <w:b/>
                <w:bCs/>
                <w:szCs w:val="22"/>
                <w:cs/>
              </w:rPr>
            </w:pPr>
            <w:r w:rsidRPr="00764B80">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shd w:val="clear" w:color="auto" w:fill="auto"/>
          </w:tcPr>
          <w:p w:rsidR="007529BB" w:rsidRPr="002C6214" w:rsidRDefault="007529BB" w:rsidP="00282920">
            <w:pPr>
              <w:tabs>
                <w:tab w:val="decimal" w:pos="1014"/>
              </w:tabs>
              <w:spacing w:after="0" w:line="240" w:lineRule="atLeast"/>
              <w:ind w:left="22" w:right="-25"/>
              <w:jc w:val="both"/>
              <w:rPr>
                <w:rFonts w:ascii="Times New Roman" w:eastAsia="Cordia New" w:hAnsi="Times New Roman" w:cs="Times New Roman"/>
                <w:b/>
                <w:bCs/>
                <w:szCs w:val="22"/>
              </w:rPr>
            </w:pPr>
          </w:p>
        </w:tc>
        <w:tc>
          <w:tcPr>
            <w:tcW w:w="1417" w:type="dxa"/>
            <w:tcBorders>
              <w:top w:val="single" w:sz="4" w:space="0" w:color="auto"/>
              <w:bottom w:val="doub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gridSpan w:val="2"/>
            <w:shd w:val="clear" w:color="auto" w:fill="auto"/>
          </w:tcPr>
          <w:p w:rsidR="007529BB" w:rsidRPr="00C6544C" w:rsidRDefault="007529B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gridSpan w:val="2"/>
            <w:tcBorders>
              <w:top w:val="single" w:sz="4" w:space="0" w:color="auto"/>
              <w:bottom w:val="double" w:sz="4" w:space="0" w:color="auto"/>
            </w:tcBorders>
          </w:tcPr>
          <w:p w:rsidR="007529BB" w:rsidRPr="008E0F84" w:rsidRDefault="007529BB" w:rsidP="002C6214">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28,440</w:t>
            </w:r>
          </w:p>
        </w:tc>
        <w:tc>
          <w:tcPr>
            <w:tcW w:w="284" w:type="dxa"/>
          </w:tcPr>
          <w:p w:rsidR="007529BB" w:rsidRPr="00C6544C" w:rsidRDefault="007529BB"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7529BB" w:rsidRPr="008E0F84" w:rsidRDefault="007529BB" w:rsidP="0089491E">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28,440</w:t>
            </w:r>
          </w:p>
        </w:tc>
      </w:tr>
    </w:tbl>
    <w:p w:rsidR="00CE0FE2" w:rsidRDefault="00CE0FE2" w:rsidP="007529BB">
      <w:pPr>
        <w:pStyle w:val="BodyText"/>
        <w:ind w:left="0" w:right="-25" w:firstLine="0"/>
        <w:jc w:val="both"/>
        <w:rPr>
          <w:rFonts w:ascii="Times New Roman" w:hAnsi="Times New Roman" w:cs="Times New Roman"/>
          <w:sz w:val="22"/>
          <w:szCs w:val="22"/>
          <w:lang w:val="en-AU"/>
        </w:rPr>
      </w:pPr>
    </w:p>
    <w:p w:rsidR="00C46C61" w:rsidRDefault="00C46C61" w:rsidP="00C46C61">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w:t>
      </w:r>
      <w:proofErr w:type="gramStart"/>
      <w:r w:rsidR="000710C8">
        <w:rPr>
          <w:rFonts w:ascii="Times New Roman" w:hAnsi="Times New Roman" w:cs="Times New Roman"/>
          <w:sz w:val="22"/>
          <w:szCs w:val="22"/>
          <w:lang w:val="en-AU"/>
        </w:rPr>
        <w:t>related</w:t>
      </w:r>
      <w:proofErr w:type="gramEnd"/>
      <w:r w:rsidR="000710C8">
        <w:rPr>
          <w:rFonts w:ascii="Times New Roman" w:hAnsi="Times New Roman" w:cs="Times New Roman"/>
          <w:sz w:val="22"/>
          <w:szCs w:val="22"/>
          <w:lang w:val="en-AU"/>
        </w:rPr>
        <w:t xml:space="preserve"> parties during the </w:t>
      </w:r>
      <w:r w:rsidR="007529BB">
        <w:rPr>
          <w:rFonts w:ascii="Times New Roman" w:hAnsi="Times New Roman" w:cs="Times New Roman"/>
          <w:sz w:val="22"/>
          <w:szCs w:val="22"/>
          <w:lang w:val="en-AU"/>
        </w:rPr>
        <w:t>three</w:t>
      </w:r>
      <w:r w:rsidRPr="008E0F84">
        <w:rPr>
          <w:rFonts w:ascii="Times New Roman" w:hAnsi="Times New Roman" w:cs="Times New Roman"/>
          <w:sz w:val="22"/>
          <w:szCs w:val="22"/>
          <w:lang w:val="en-AU"/>
        </w:rPr>
        <w:t>-month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w:t>
      </w:r>
      <w:r w:rsidR="00447EC6">
        <w:rPr>
          <w:rFonts w:ascii="Times New Roman" w:hAnsi="Times New Roman" w:cs="Times New Roman"/>
          <w:sz w:val="22"/>
          <w:szCs w:val="22"/>
          <w:lang w:val="en-AU"/>
        </w:rPr>
        <w:t>31 March</w:t>
      </w:r>
      <w:r w:rsidRPr="008E0F84">
        <w:rPr>
          <w:rFonts w:ascii="Times New Roman" w:hAnsi="Times New Roman" w:cs="Times New Roman"/>
          <w:sz w:val="22"/>
          <w:szCs w:val="22"/>
          <w:lang w:val="en-AU"/>
        </w:rPr>
        <w:t xml:space="preserve"> were as follows:</w:t>
      </w:r>
    </w:p>
    <w:p w:rsidR="00CE0FE2" w:rsidRDefault="00CE0FE2" w:rsidP="0082661D">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417"/>
      </w:tblGrid>
      <w:tr w:rsidR="003C7614" w:rsidRPr="008E0F84" w:rsidTr="0022308F">
        <w:tc>
          <w:tcPr>
            <w:tcW w:w="3492" w:type="dxa"/>
          </w:tcPr>
          <w:p w:rsidR="003C7614" w:rsidRPr="008E0F84" w:rsidRDefault="003C7614" w:rsidP="00B1484D">
            <w:pPr>
              <w:spacing w:line="240" w:lineRule="atLeast"/>
              <w:ind w:left="522" w:right="-25"/>
              <w:jc w:val="center"/>
              <w:rPr>
                <w:rFonts w:ascii="Times New Roman" w:hAnsi="Times New Roman" w:cs="Times New Roman"/>
                <w:szCs w:val="22"/>
              </w:rPr>
            </w:pPr>
          </w:p>
        </w:tc>
        <w:tc>
          <w:tcPr>
            <w:tcW w:w="2977" w:type="dxa"/>
            <w:gridSpan w:val="3"/>
          </w:tcPr>
          <w:p w:rsidR="003C7614" w:rsidRPr="008E0F84" w:rsidRDefault="003C7614" w:rsidP="00B1484D">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4" w:type="dxa"/>
          </w:tcPr>
          <w:p w:rsidR="003C7614" w:rsidRPr="008E0F84" w:rsidRDefault="003C7614" w:rsidP="00B1484D">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C7614" w:rsidRPr="008E0F84" w:rsidRDefault="003C7614" w:rsidP="00B1484D">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C7614" w:rsidRPr="008E0F84" w:rsidTr="00DF4D85">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84"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417" w:type="dxa"/>
            <w:shd w:val="clear" w:color="auto" w:fill="auto"/>
          </w:tcPr>
          <w:p w:rsidR="003C7614" w:rsidRPr="00CE0FE2" w:rsidRDefault="003C7614" w:rsidP="00B1484D">
            <w:pPr>
              <w:spacing w:after="0" w:line="240" w:lineRule="atLeast"/>
              <w:ind w:left="-108" w:right="-25"/>
              <w:jc w:val="center"/>
              <w:rPr>
                <w:rFonts w:ascii="Times New Roman" w:hAnsi="Times New Roman" w:cstheme="minorBidi"/>
                <w:szCs w:val="22"/>
                <w:cs/>
              </w:rPr>
            </w:pPr>
            <w:r>
              <w:rPr>
                <w:rFonts w:ascii="Times New Roman" w:hAnsi="Times New Roman" w:cs="Times New Roman"/>
                <w:szCs w:val="22"/>
              </w:rPr>
              <w:t>202</w:t>
            </w:r>
            <w:r w:rsidR="001C3191">
              <w:rPr>
                <w:rFonts w:ascii="Times New Roman" w:hAnsi="Times New Roman" w:cs="Times New Roman"/>
                <w:szCs w:val="22"/>
              </w:rPr>
              <w:t>3</w:t>
            </w:r>
          </w:p>
        </w:tc>
        <w:tc>
          <w:tcPr>
            <w:tcW w:w="284"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5"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1C3191">
              <w:rPr>
                <w:rFonts w:ascii="Times New Roman" w:hAnsi="Times New Roman" w:cs="Times New Roman"/>
                <w:szCs w:val="22"/>
              </w:rPr>
              <w:t>4</w:t>
            </w:r>
          </w:p>
        </w:tc>
        <w:tc>
          <w:tcPr>
            <w:tcW w:w="284" w:type="dxa"/>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417" w:type="dxa"/>
          </w:tcPr>
          <w:p w:rsidR="003C7614" w:rsidRPr="008E0F84" w:rsidRDefault="003C7614" w:rsidP="007529BB">
            <w:pPr>
              <w:tabs>
                <w:tab w:val="left" w:pos="684"/>
              </w:tabs>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1C3191">
              <w:rPr>
                <w:rFonts w:ascii="Times New Roman" w:hAnsi="Times New Roman" w:cs="Times New Roman"/>
                <w:szCs w:val="22"/>
              </w:rPr>
              <w:t>3</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529BB" w:rsidRPr="008E0F84" w:rsidTr="00DF4D85">
        <w:tc>
          <w:tcPr>
            <w:tcW w:w="3492" w:type="dxa"/>
            <w:shd w:val="clear" w:color="auto" w:fill="auto"/>
            <w:vAlign w:val="bottom"/>
          </w:tcPr>
          <w:p w:rsidR="007529BB" w:rsidRPr="008E0F84" w:rsidRDefault="007529BB" w:rsidP="00B1484D">
            <w:pPr>
              <w:spacing w:after="0" w:line="260" w:lineRule="atLeast"/>
              <w:ind w:left="522" w:right="-25"/>
              <w:jc w:val="both"/>
              <w:rPr>
                <w:rFonts w:ascii="Times New Roman" w:hAnsi="Times New Roman" w:cs="Times New Roman"/>
                <w:szCs w:val="22"/>
                <w:cs/>
              </w:rPr>
            </w:pPr>
            <w:r w:rsidRPr="00F12761">
              <w:rPr>
                <w:rFonts w:ascii="Times New Roman" w:hAnsi="Times New Roman" w:cs="Times New Roman"/>
                <w:szCs w:val="22"/>
              </w:rPr>
              <w:t>At 1 January</w:t>
            </w:r>
          </w:p>
        </w:tc>
        <w:tc>
          <w:tcPr>
            <w:tcW w:w="1276" w:type="dxa"/>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529BB" w:rsidRPr="00350F89" w:rsidRDefault="007529BB" w:rsidP="00350F89">
            <w:pPr>
              <w:tabs>
                <w:tab w:val="decimal" w:pos="1042"/>
              </w:tabs>
              <w:spacing w:after="0" w:line="240" w:lineRule="atLeast"/>
              <w:ind w:left="22" w:right="-25"/>
              <w:jc w:val="both"/>
              <w:rPr>
                <w:rFonts w:ascii="Times New Roman" w:eastAsia="Cordia New" w:hAnsi="Times New Roman" w:cs="Times New Roman"/>
                <w:szCs w:val="22"/>
              </w:rPr>
            </w:pPr>
            <w:r w:rsidRPr="007529BB">
              <w:rPr>
                <w:rFonts w:ascii="Times New Roman" w:eastAsia="Cordia New" w:hAnsi="Times New Roman" w:cs="Times New Roman"/>
                <w:szCs w:val="22"/>
              </w:rPr>
              <w:t>28,440</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529BB" w:rsidRPr="00C6544C" w:rsidRDefault="007529BB" w:rsidP="007529BB">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51,000</w:t>
            </w:r>
          </w:p>
        </w:tc>
      </w:tr>
      <w:tr w:rsidR="007529BB" w:rsidRPr="008E0F84" w:rsidTr="00DF4D85">
        <w:tc>
          <w:tcPr>
            <w:tcW w:w="3492" w:type="dxa"/>
            <w:shd w:val="clear" w:color="auto" w:fill="auto"/>
            <w:vAlign w:val="bottom"/>
          </w:tcPr>
          <w:p w:rsidR="007529BB" w:rsidRPr="008E0F84" w:rsidRDefault="007529BB"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276" w:type="dxa"/>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529BB" w:rsidRPr="002F505B" w:rsidRDefault="002F505B" w:rsidP="0022308F">
            <w:pPr>
              <w:tabs>
                <w:tab w:val="decimal" w:pos="1026"/>
              </w:tabs>
              <w:spacing w:after="0" w:line="240" w:lineRule="atLeast"/>
              <w:ind w:left="22" w:right="-25"/>
              <w:jc w:val="both"/>
              <w:rPr>
                <w:rFonts w:ascii="Times New Roman" w:hAnsi="Times New Roman" w:cs="Times New Roman"/>
                <w:szCs w:val="22"/>
              </w:rPr>
            </w:pPr>
            <w:r w:rsidRPr="002F505B">
              <w:rPr>
                <w:rFonts w:ascii="Times New Roman" w:hAnsi="Times New Roman" w:cs="Times New Roman"/>
                <w:szCs w:val="22"/>
              </w:rPr>
              <w:t>9,00</w:t>
            </w:r>
            <w:r w:rsidR="007529BB" w:rsidRPr="002F505B">
              <w:rPr>
                <w:rFonts w:ascii="Times New Roman" w:hAnsi="Times New Roman" w:cs="Times New Roman"/>
                <w:szCs w:val="22"/>
              </w:rPr>
              <w:t>0</w:t>
            </w:r>
          </w:p>
        </w:tc>
      </w:tr>
      <w:tr w:rsidR="007529BB" w:rsidRPr="008E0F84" w:rsidTr="00DF4D85">
        <w:tc>
          <w:tcPr>
            <w:tcW w:w="3492" w:type="dxa"/>
            <w:shd w:val="clear" w:color="auto" w:fill="auto"/>
            <w:vAlign w:val="bottom"/>
          </w:tcPr>
          <w:p w:rsidR="007529BB" w:rsidRPr="00EB0454" w:rsidRDefault="007529BB"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276" w:type="dxa"/>
            <w:tcBorders>
              <w:bottom w:val="single" w:sz="4" w:space="0" w:color="auto"/>
            </w:tcBorders>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7529BB" w:rsidRPr="002F505B" w:rsidRDefault="002F505B" w:rsidP="007529BB">
            <w:pPr>
              <w:tabs>
                <w:tab w:val="decimal" w:pos="1026"/>
              </w:tabs>
              <w:spacing w:after="0" w:line="240" w:lineRule="atLeast"/>
              <w:ind w:left="22" w:right="-25"/>
              <w:jc w:val="both"/>
              <w:rPr>
                <w:rFonts w:ascii="Times New Roman" w:hAnsi="Times New Roman" w:cs="Times New Roman"/>
                <w:szCs w:val="22"/>
              </w:rPr>
            </w:pPr>
            <w:r w:rsidRPr="002F505B">
              <w:rPr>
                <w:rFonts w:ascii="Times New Roman" w:hAnsi="Times New Roman" w:cs="Times New Roman"/>
                <w:szCs w:val="22"/>
              </w:rPr>
              <w:t>(35,5</w:t>
            </w:r>
            <w:r w:rsidR="007529BB" w:rsidRPr="002F505B">
              <w:rPr>
                <w:rFonts w:ascii="Times New Roman" w:hAnsi="Times New Roman" w:cs="Times New Roman"/>
                <w:szCs w:val="22"/>
              </w:rPr>
              <w:t>60)</w:t>
            </w:r>
          </w:p>
        </w:tc>
      </w:tr>
      <w:tr w:rsidR="007529BB" w:rsidRPr="008E0F84" w:rsidTr="00DF4D85">
        <w:tc>
          <w:tcPr>
            <w:tcW w:w="3492" w:type="dxa"/>
            <w:shd w:val="clear" w:color="auto" w:fill="auto"/>
            <w:vAlign w:val="bottom"/>
          </w:tcPr>
          <w:p w:rsidR="007529BB" w:rsidRPr="002B30B9" w:rsidRDefault="007529BB" w:rsidP="002B30B9">
            <w:pPr>
              <w:spacing w:after="0" w:line="260" w:lineRule="atLeast"/>
              <w:ind w:left="522" w:right="-25"/>
              <w:jc w:val="both"/>
              <w:rPr>
                <w:rFonts w:ascii="Times New Roman" w:hAnsi="Times New Roman" w:cstheme="minorBidi"/>
                <w:b/>
                <w:bCs/>
                <w:szCs w:val="22"/>
              </w:rPr>
            </w:pPr>
            <w:r>
              <w:rPr>
                <w:rFonts w:ascii="Times New Roman" w:hAnsi="Times New Roman" w:cs="Times New Roman"/>
                <w:b/>
                <w:bCs/>
                <w:szCs w:val="22"/>
              </w:rPr>
              <w:t>At 31 March</w:t>
            </w:r>
          </w:p>
        </w:tc>
        <w:tc>
          <w:tcPr>
            <w:tcW w:w="1276" w:type="dxa"/>
            <w:tcBorders>
              <w:top w:val="single" w:sz="4" w:space="0" w:color="auto"/>
              <w:bottom w:val="double" w:sz="4" w:space="0" w:color="auto"/>
            </w:tcBorders>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7529BB" w:rsidRPr="00350F89" w:rsidRDefault="007529BB" w:rsidP="00350F8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28,440</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7529BB" w:rsidRPr="002F505B" w:rsidRDefault="002F505B" w:rsidP="0022308F">
            <w:pPr>
              <w:tabs>
                <w:tab w:val="decimal" w:pos="1026"/>
              </w:tabs>
              <w:spacing w:after="0" w:line="240" w:lineRule="atLeast"/>
              <w:ind w:left="22" w:right="-25"/>
              <w:jc w:val="both"/>
              <w:rPr>
                <w:rFonts w:ascii="Times New Roman" w:hAnsi="Times New Roman" w:cs="Times New Roman"/>
                <w:b/>
                <w:bCs/>
                <w:szCs w:val="22"/>
              </w:rPr>
            </w:pPr>
            <w:r w:rsidRPr="002F505B">
              <w:rPr>
                <w:rFonts w:ascii="Times New Roman" w:hAnsi="Times New Roman" w:cs="Times New Roman"/>
                <w:b/>
                <w:bCs/>
                <w:szCs w:val="22"/>
              </w:rPr>
              <w:t>24</w:t>
            </w:r>
            <w:r w:rsidR="007529BB" w:rsidRPr="002F505B">
              <w:rPr>
                <w:rFonts w:ascii="Times New Roman" w:hAnsi="Times New Roman" w:cs="Times New Roman"/>
                <w:b/>
                <w:bCs/>
                <w:szCs w:val="22"/>
              </w:rPr>
              <w:t>,440</w:t>
            </w:r>
          </w:p>
        </w:tc>
      </w:tr>
    </w:tbl>
    <w:p w:rsidR="00CE0FE2" w:rsidRDefault="00CE0FE2" w:rsidP="002B30B9">
      <w:pPr>
        <w:pStyle w:val="BodyText"/>
        <w:ind w:left="0" w:right="-25" w:firstLine="0"/>
        <w:jc w:val="both"/>
        <w:rPr>
          <w:rFonts w:ascii="Times New Roman" w:hAnsi="Times New Roman" w:cs="Times New Roman"/>
          <w:sz w:val="22"/>
          <w:szCs w:val="22"/>
          <w:lang w:val="en-AU"/>
        </w:rPr>
      </w:pPr>
    </w:p>
    <w:p w:rsidR="00E276A6" w:rsidRDefault="002B30B9" w:rsidP="00350F89">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Investments in</w:t>
      </w:r>
      <w:r w:rsidRPr="008E0F84">
        <w:rPr>
          <w:rFonts w:ascii="Times New Roman" w:hAnsi="Times New Roman" w:cs="Times New Roman"/>
          <w:sz w:val="22"/>
          <w:szCs w:val="22"/>
          <w:lang w:val="en-AU"/>
        </w:rPr>
        <w:t xml:space="preserve"> subsidiaries</w:t>
      </w:r>
      <w:r>
        <w:rPr>
          <w:rFonts w:ascii="Times New Roman" w:hAnsi="Times New Roman" w:cs="Times New Roman"/>
          <w:sz w:val="22"/>
          <w:szCs w:val="22"/>
          <w:lang w:val="en-AU"/>
        </w:rPr>
        <w:t xml:space="preserve"> and associate</w:t>
      </w:r>
      <w:r w:rsidR="00A23C45">
        <w:rPr>
          <w:rFonts w:ascii="Times New Roman" w:hAnsi="Times New Roman" w:cs="Times New Roman"/>
          <w:sz w:val="22"/>
          <w:szCs w:val="22"/>
          <w:lang w:val="en-AU"/>
        </w:rPr>
        <w:t>s</w:t>
      </w:r>
      <w:r w:rsidR="0082661D" w:rsidRPr="008E0F84">
        <w:rPr>
          <w:rFonts w:ascii="Times New Roman" w:hAnsi="Times New Roman" w:cs="Times New Roman"/>
          <w:sz w:val="22"/>
          <w:szCs w:val="22"/>
          <w:lang w:val="en-AU"/>
        </w:rPr>
        <w:t xml:space="preserve"> were as details</w:t>
      </w:r>
      <w:r>
        <w:rPr>
          <w:rFonts w:ascii="Times New Roman" w:hAnsi="Times New Roman" w:cs="Times New Roman"/>
          <w:sz w:val="22"/>
          <w:szCs w:val="22"/>
          <w:lang w:val="en-AU"/>
        </w:rPr>
        <w:t xml:space="preserve"> in note 10 and 11</w:t>
      </w:r>
      <w:r w:rsidR="0082661D" w:rsidRPr="008E0F84">
        <w:rPr>
          <w:rFonts w:ascii="Times New Roman" w:hAnsi="Times New Roman" w:cs="Times New Roman"/>
          <w:sz w:val="22"/>
          <w:szCs w:val="22"/>
          <w:lang w:val="en-AU"/>
        </w:rPr>
        <w:t xml:space="preserve"> to the </w:t>
      </w:r>
      <w:r w:rsidR="0082661D">
        <w:rPr>
          <w:rFonts w:ascii="Times New Roman" w:hAnsi="Times New Roman" w:cs="Times New Roman"/>
          <w:sz w:val="22"/>
          <w:szCs w:val="22"/>
          <w:lang w:val="en-AU"/>
        </w:rPr>
        <w:t xml:space="preserve">interim </w:t>
      </w:r>
      <w:r w:rsidR="0019720C">
        <w:rPr>
          <w:rFonts w:ascii="Times New Roman" w:hAnsi="Times New Roman" w:cs="Times New Roman"/>
          <w:sz w:val="22"/>
          <w:szCs w:val="22"/>
          <w:lang w:val="en-AU"/>
        </w:rPr>
        <w:t xml:space="preserve">financial </w:t>
      </w:r>
      <w:r w:rsidR="0082661D" w:rsidRPr="008E0F84">
        <w:rPr>
          <w:rFonts w:ascii="Times New Roman" w:hAnsi="Times New Roman" w:cs="Times New Roman"/>
          <w:sz w:val="22"/>
          <w:szCs w:val="22"/>
          <w:lang w:val="en-AU"/>
        </w:rPr>
        <w:t>statements.</w:t>
      </w:r>
    </w:p>
    <w:p w:rsidR="005C7A05" w:rsidRDefault="005C7A05" w:rsidP="00350F89">
      <w:pPr>
        <w:pStyle w:val="BodyText"/>
        <w:ind w:left="540" w:right="-25"/>
        <w:jc w:val="both"/>
        <w:rPr>
          <w:rFonts w:ascii="Times New Roman" w:hAnsi="Times New Roman" w:cs="Times New Roman"/>
          <w:sz w:val="22"/>
          <w:szCs w:val="22"/>
          <w:lang w:val="en-AU"/>
        </w:rPr>
      </w:pPr>
    </w:p>
    <w:p w:rsidR="00E276A6" w:rsidRDefault="00350F89" w:rsidP="00350F89">
      <w:pPr>
        <w:spacing w:line="240" w:lineRule="auto"/>
        <w:ind w:left="567" w:right="-25"/>
        <w:jc w:val="both"/>
        <w:rPr>
          <w:rFonts w:ascii="Times New Roman" w:hAnsi="Times New Roman" w:cs="Times New Roman"/>
          <w:b/>
          <w:bCs/>
          <w:i/>
          <w:iCs/>
          <w:szCs w:val="22"/>
        </w:rPr>
      </w:pPr>
      <w:r w:rsidRPr="00350F89">
        <w:rPr>
          <w:rFonts w:ascii="Times New Roman" w:hAnsi="Times New Roman" w:cs="Times New Roman"/>
          <w:b/>
          <w:bCs/>
          <w:i/>
          <w:iCs/>
          <w:szCs w:val="22"/>
        </w:rPr>
        <w:t>Right-of use assets – related parties</w:t>
      </w:r>
    </w:p>
    <w:tbl>
      <w:tblPr>
        <w:tblW w:w="9729" w:type="dxa"/>
        <w:tblInd w:w="18" w:type="dxa"/>
        <w:tblLayout w:type="fixed"/>
        <w:tblLook w:val="01E0"/>
      </w:tblPr>
      <w:tblGrid>
        <w:gridCol w:w="3488"/>
        <w:gridCol w:w="1278"/>
        <w:gridCol w:w="284"/>
        <w:gridCol w:w="1417"/>
        <w:gridCol w:w="286"/>
        <w:gridCol w:w="1275"/>
        <w:gridCol w:w="284"/>
        <w:gridCol w:w="1417"/>
      </w:tblGrid>
      <w:tr w:rsidR="00350F89" w:rsidRPr="008E0F84" w:rsidTr="00200979">
        <w:tc>
          <w:tcPr>
            <w:tcW w:w="3488" w:type="dxa"/>
          </w:tcPr>
          <w:p w:rsidR="00350F89" w:rsidRPr="008E0F84" w:rsidRDefault="00350F89" w:rsidP="00282920">
            <w:pPr>
              <w:spacing w:line="240" w:lineRule="atLeast"/>
              <w:ind w:left="522" w:right="-25"/>
              <w:jc w:val="center"/>
              <w:rPr>
                <w:rFonts w:ascii="Times New Roman" w:hAnsi="Times New Roman" w:cs="Times New Roman"/>
                <w:szCs w:val="22"/>
              </w:rPr>
            </w:pPr>
          </w:p>
        </w:tc>
        <w:tc>
          <w:tcPr>
            <w:tcW w:w="2979" w:type="dxa"/>
            <w:gridSpan w:val="3"/>
          </w:tcPr>
          <w:p w:rsidR="00350F89" w:rsidRPr="008E0F84" w:rsidRDefault="00200979" w:rsidP="00282920">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6" w:type="dxa"/>
          </w:tcPr>
          <w:p w:rsidR="00350F89" w:rsidRPr="008E0F84" w:rsidRDefault="00350F89" w:rsidP="0028292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50F89" w:rsidRPr="008E0F84" w:rsidRDefault="00350F89" w:rsidP="00350F89">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0710C8" w:rsidRPr="008E0F84" w:rsidTr="00200979">
        <w:trPr>
          <w:trHeight w:val="74"/>
        </w:trPr>
        <w:tc>
          <w:tcPr>
            <w:tcW w:w="3488" w:type="dxa"/>
            <w:shd w:val="clear" w:color="auto" w:fill="auto"/>
          </w:tcPr>
          <w:p w:rsidR="000710C8" w:rsidRPr="008E0F84" w:rsidRDefault="000710C8"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710C8" w:rsidRPr="006416A5" w:rsidRDefault="00447EC6" w:rsidP="000710C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shd w:val="clear" w:color="auto" w:fill="auto"/>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86" w:type="dxa"/>
            <w:shd w:val="clear" w:color="auto" w:fill="auto"/>
          </w:tcPr>
          <w:p w:rsidR="000710C8" w:rsidRPr="006416A5" w:rsidRDefault="000710C8"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0710C8" w:rsidRPr="006416A5" w:rsidRDefault="00447EC6"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710C8" w:rsidRPr="008E0F84" w:rsidTr="00200979">
        <w:trPr>
          <w:trHeight w:val="74"/>
        </w:trPr>
        <w:tc>
          <w:tcPr>
            <w:tcW w:w="3488" w:type="dxa"/>
            <w:shd w:val="clear" w:color="auto" w:fill="auto"/>
          </w:tcPr>
          <w:p w:rsidR="000710C8" w:rsidRPr="008E0F84" w:rsidRDefault="000710C8"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710C8" w:rsidRPr="006416A5" w:rsidRDefault="000710C8" w:rsidP="007529B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4</w:t>
            </w:r>
          </w:p>
        </w:tc>
        <w:tc>
          <w:tcPr>
            <w:tcW w:w="284" w:type="dxa"/>
            <w:shd w:val="clear" w:color="auto" w:fill="auto"/>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3</w:t>
            </w:r>
          </w:p>
        </w:tc>
        <w:tc>
          <w:tcPr>
            <w:tcW w:w="286" w:type="dxa"/>
            <w:shd w:val="clear" w:color="auto" w:fill="auto"/>
          </w:tcPr>
          <w:p w:rsidR="000710C8" w:rsidRPr="006416A5" w:rsidRDefault="000710C8"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0710C8" w:rsidRPr="006416A5" w:rsidRDefault="000710C8"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4</w:t>
            </w:r>
          </w:p>
        </w:tc>
        <w:tc>
          <w:tcPr>
            <w:tcW w:w="284" w:type="dxa"/>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3</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rsidR="00200979" w:rsidRPr="008E0F84" w:rsidRDefault="00200979" w:rsidP="00282920">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A23C45" w:rsidRPr="008E0F84" w:rsidTr="00200979">
        <w:tc>
          <w:tcPr>
            <w:tcW w:w="3488" w:type="dxa"/>
            <w:shd w:val="clear" w:color="auto" w:fill="auto"/>
            <w:vAlign w:val="bottom"/>
          </w:tcPr>
          <w:p w:rsidR="00A23C45" w:rsidRPr="00A763F3" w:rsidRDefault="00A23C45" w:rsidP="00A23C45">
            <w:pPr>
              <w:spacing w:after="0" w:line="260" w:lineRule="atLeast"/>
              <w:ind w:left="522" w:right="-25"/>
              <w:jc w:val="both"/>
              <w:rPr>
                <w:rFonts w:ascii="Times New Roman" w:hAnsi="Times New Roman" w:cs="Times New Roman"/>
                <w:b/>
                <w:bCs/>
                <w:szCs w:val="22"/>
              </w:rPr>
            </w:pPr>
            <w:r w:rsidRPr="00A763F3">
              <w:rPr>
                <w:rFonts w:ascii="Times New Roman" w:hAnsi="Times New Roman" w:cs="Times New Roman"/>
                <w:b/>
                <w:bCs/>
                <w:szCs w:val="22"/>
              </w:rPr>
              <w:t>Related company</w:t>
            </w:r>
          </w:p>
        </w:tc>
        <w:tc>
          <w:tcPr>
            <w:tcW w:w="1278"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6"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A23C45" w:rsidRPr="00350F89" w:rsidRDefault="00A23C45"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A23C45" w:rsidRPr="00C6544C" w:rsidRDefault="00A23C45"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A23C45" w:rsidRPr="0022308F" w:rsidRDefault="00A23C45" w:rsidP="00576FDD">
            <w:pPr>
              <w:spacing w:after="0" w:line="240" w:lineRule="atLeast"/>
              <w:ind w:left="22"/>
              <w:jc w:val="center"/>
              <w:rPr>
                <w:rFonts w:ascii="Times New Roman" w:hAnsi="Times New Roman" w:cs="Times New Roman"/>
                <w:szCs w:val="22"/>
              </w:rPr>
            </w:pPr>
          </w:p>
        </w:tc>
      </w:tr>
      <w:tr w:rsidR="00200979" w:rsidRPr="008E0F84" w:rsidTr="00200979">
        <w:tc>
          <w:tcPr>
            <w:tcW w:w="3488" w:type="dxa"/>
            <w:shd w:val="clear" w:color="auto" w:fill="auto"/>
            <w:vAlign w:val="bottom"/>
          </w:tcPr>
          <w:p w:rsidR="00200979" w:rsidRDefault="00200979" w:rsidP="00200979">
            <w:pPr>
              <w:spacing w:after="0" w:line="260" w:lineRule="atLeast"/>
              <w:ind w:left="522" w:right="-25"/>
              <w:jc w:val="both"/>
              <w:rPr>
                <w:rFonts w:ascii="Times New Roman" w:hAnsi="Times New Roman" w:cs="Times New Roman"/>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200979" w:rsidRPr="00200979" w:rsidRDefault="00F648EB"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1,</w:t>
            </w:r>
            <w:r w:rsidR="007529BB">
              <w:rPr>
                <w:rFonts w:ascii="Times New Roman" w:hAnsi="Times New Roman" w:cstheme="minorBidi"/>
                <w:szCs w:val="22"/>
              </w:rPr>
              <w:t>477</w:t>
            </w:r>
          </w:p>
        </w:tc>
        <w:tc>
          <w:tcPr>
            <w:tcW w:w="284" w:type="dxa"/>
            <w:shd w:val="clear" w:color="auto" w:fill="auto"/>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200979" w:rsidRPr="00200979" w:rsidRDefault="00200979" w:rsidP="007529BB">
            <w:pPr>
              <w:tabs>
                <w:tab w:val="left" w:pos="896"/>
              </w:tabs>
              <w:spacing w:after="0" w:line="240" w:lineRule="atLeast"/>
              <w:ind w:left="22" w:right="-110"/>
              <w:jc w:val="center"/>
              <w:rPr>
                <w:rFonts w:ascii="Times New Roman" w:hAnsi="Times New Roman" w:cstheme="minorBidi"/>
                <w:szCs w:val="22"/>
              </w:rPr>
            </w:pPr>
            <w:r w:rsidRPr="00200979">
              <w:rPr>
                <w:rFonts w:ascii="Times New Roman" w:hAnsi="Times New Roman" w:cstheme="minorBidi"/>
                <w:szCs w:val="22"/>
              </w:rPr>
              <w:t>1,</w:t>
            </w:r>
            <w:r w:rsidR="007529BB">
              <w:rPr>
                <w:rFonts w:ascii="Times New Roman" w:hAnsi="Times New Roman" w:cstheme="minorBidi"/>
                <w:szCs w:val="22"/>
              </w:rPr>
              <w:t>570</w:t>
            </w:r>
          </w:p>
        </w:tc>
        <w:tc>
          <w:tcPr>
            <w:tcW w:w="286" w:type="dxa"/>
            <w:shd w:val="clear" w:color="auto" w:fill="auto"/>
          </w:tcPr>
          <w:p w:rsidR="00200979" w:rsidRPr="00200979"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200979" w:rsidRPr="00067A0D" w:rsidRDefault="00F648EB" w:rsidP="007529BB">
            <w:pPr>
              <w:tabs>
                <w:tab w:val="decimal" w:pos="1042"/>
              </w:tabs>
              <w:spacing w:after="0" w:line="240" w:lineRule="atLeast"/>
              <w:ind w:left="22" w:right="-25"/>
              <w:jc w:val="both"/>
              <w:rPr>
                <w:rFonts w:ascii="Times New Roman" w:eastAsia="Cordia New" w:hAnsi="Times New Roman" w:cs="Times New Roman"/>
                <w:szCs w:val="22"/>
                <w:cs/>
              </w:rPr>
            </w:pPr>
            <w:r w:rsidRPr="00F648EB">
              <w:rPr>
                <w:rFonts w:ascii="Times New Roman" w:eastAsia="Cordia New" w:hAnsi="Times New Roman" w:cs="Times New Roman"/>
                <w:szCs w:val="22"/>
              </w:rPr>
              <w:t>1,</w:t>
            </w:r>
            <w:r w:rsidR="007529BB">
              <w:rPr>
                <w:rFonts w:ascii="Times New Roman" w:eastAsia="Cordia New" w:hAnsi="Times New Roman" w:cs="Times New Roman"/>
                <w:szCs w:val="22"/>
              </w:rPr>
              <w:t>477</w:t>
            </w:r>
          </w:p>
        </w:tc>
        <w:tc>
          <w:tcPr>
            <w:tcW w:w="284" w:type="dxa"/>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200979" w:rsidRPr="00200979" w:rsidRDefault="00200979" w:rsidP="00DF4D85">
            <w:pPr>
              <w:tabs>
                <w:tab w:val="decimal" w:pos="1026"/>
              </w:tabs>
              <w:spacing w:after="0" w:line="240" w:lineRule="atLeast"/>
              <w:ind w:left="22" w:right="-25"/>
              <w:jc w:val="both"/>
              <w:rPr>
                <w:rFonts w:ascii="Times New Roman" w:hAnsi="Times New Roman" w:cs="Times New Roman"/>
                <w:szCs w:val="22"/>
              </w:rPr>
            </w:pPr>
            <w:r w:rsidRPr="00200979">
              <w:rPr>
                <w:rFonts w:ascii="Times New Roman" w:hAnsi="Times New Roman" w:cs="Times New Roman"/>
                <w:szCs w:val="22"/>
              </w:rPr>
              <w:t>1,</w:t>
            </w:r>
            <w:r w:rsidR="007529BB">
              <w:rPr>
                <w:rFonts w:ascii="Times New Roman" w:hAnsi="Times New Roman" w:cs="Times New Roman"/>
                <w:szCs w:val="22"/>
              </w:rPr>
              <w:t>570</w:t>
            </w:r>
          </w:p>
        </w:tc>
      </w:tr>
      <w:tr w:rsidR="00226824" w:rsidRPr="008E0F84" w:rsidTr="00226824">
        <w:tc>
          <w:tcPr>
            <w:tcW w:w="3488" w:type="dxa"/>
            <w:shd w:val="clear" w:color="auto" w:fill="auto"/>
            <w:vAlign w:val="bottom"/>
          </w:tcPr>
          <w:p w:rsidR="00226824" w:rsidRPr="00200979" w:rsidRDefault="00226824" w:rsidP="00200979">
            <w:pPr>
              <w:spacing w:after="0" w:line="260" w:lineRule="atLeast"/>
              <w:ind w:left="522" w:right="-25"/>
              <w:jc w:val="both"/>
              <w:rPr>
                <w:rFonts w:ascii="Times New Roman" w:hAnsi="Times New Roman" w:cs="Times New Roman"/>
                <w:b/>
                <w:bCs/>
                <w:szCs w:val="22"/>
              </w:rPr>
            </w:pPr>
            <w:r w:rsidRPr="00200979">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226824" w:rsidRPr="00067A0D" w:rsidRDefault="00226824" w:rsidP="00200979">
            <w:pPr>
              <w:spacing w:after="0" w:line="240" w:lineRule="atLeast"/>
              <w:ind w:left="22"/>
              <w:jc w:val="center"/>
              <w:rPr>
                <w:rFonts w:ascii="Times New Roman" w:hAnsi="Times New Roman" w:cstheme="minorBidi"/>
                <w:b/>
                <w:bCs/>
                <w:szCs w:val="22"/>
                <w:cs/>
              </w:rPr>
            </w:pPr>
            <w:r w:rsidRPr="00F648EB">
              <w:rPr>
                <w:rFonts w:ascii="Times New Roman" w:hAnsi="Times New Roman" w:cstheme="minorBidi"/>
                <w:b/>
                <w:bCs/>
                <w:szCs w:val="22"/>
              </w:rPr>
              <w:t>1,</w:t>
            </w:r>
            <w:r w:rsidR="007529BB">
              <w:rPr>
                <w:rFonts w:ascii="Times New Roman" w:hAnsi="Times New Roman" w:cstheme="minorBidi"/>
                <w:b/>
                <w:bCs/>
                <w:szCs w:val="22"/>
              </w:rPr>
              <w:t>477</w:t>
            </w:r>
          </w:p>
        </w:tc>
        <w:tc>
          <w:tcPr>
            <w:tcW w:w="284" w:type="dxa"/>
            <w:shd w:val="clear" w:color="auto" w:fill="auto"/>
          </w:tcPr>
          <w:p w:rsidR="00226824" w:rsidRPr="00200979" w:rsidRDefault="00226824"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rsidR="00226824" w:rsidRPr="00067A0D" w:rsidRDefault="00226824" w:rsidP="007529BB">
            <w:pPr>
              <w:tabs>
                <w:tab w:val="left" w:pos="896"/>
              </w:tabs>
              <w:spacing w:after="0" w:line="240" w:lineRule="atLeast"/>
              <w:ind w:left="22" w:right="-110"/>
              <w:jc w:val="center"/>
              <w:rPr>
                <w:rFonts w:ascii="Times New Roman" w:hAnsi="Times New Roman" w:cstheme="minorBidi"/>
                <w:b/>
                <w:bCs/>
                <w:szCs w:val="22"/>
              </w:rPr>
            </w:pPr>
            <w:r w:rsidRPr="00067A0D">
              <w:rPr>
                <w:rFonts w:ascii="Times New Roman" w:hAnsi="Times New Roman" w:cstheme="minorBidi"/>
                <w:b/>
                <w:bCs/>
                <w:szCs w:val="22"/>
              </w:rPr>
              <w:t>1,</w:t>
            </w:r>
            <w:r w:rsidR="007529BB">
              <w:rPr>
                <w:rFonts w:ascii="Times New Roman" w:hAnsi="Times New Roman" w:cstheme="minorBidi"/>
                <w:b/>
                <w:bCs/>
                <w:szCs w:val="22"/>
              </w:rPr>
              <w:t>570</w:t>
            </w:r>
          </w:p>
        </w:tc>
        <w:tc>
          <w:tcPr>
            <w:tcW w:w="286" w:type="dxa"/>
            <w:shd w:val="clear" w:color="auto" w:fill="auto"/>
          </w:tcPr>
          <w:p w:rsidR="00226824" w:rsidRPr="00C6544C" w:rsidRDefault="00226824" w:rsidP="00282920">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shd w:val="clear" w:color="auto" w:fill="auto"/>
          </w:tcPr>
          <w:p w:rsidR="00226824" w:rsidRPr="00226824" w:rsidRDefault="00226824" w:rsidP="007529BB">
            <w:pPr>
              <w:tabs>
                <w:tab w:val="decimal" w:pos="1042"/>
              </w:tabs>
              <w:spacing w:after="0" w:line="240" w:lineRule="atLeast"/>
              <w:ind w:left="22" w:right="-25"/>
              <w:jc w:val="both"/>
              <w:rPr>
                <w:rFonts w:ascii="Times New Roman" w:eastAsia="Cordia New" w:hAnsi="Times New Roman" w:cs="Times New Roman"/>
                <w:b/>
                <w:bCs/>
                <w:szCs w:val="22"/>
                <w:cs/>
              </w:rPr>
            </w:pPr>
            <w:r w:rsidRPr="00226824">
              <w:rPr>
                <w:rFonts w:ascii="Times New Roman" w:eastAsia="Cordia New" w:hAnsi="Times New Roman" w:cs="Times New Roman"/>
                <w:b/>
                <w:bCs/>
                <w:szCs w:val="22"/>
              </w:rPr>
              <w:t>1,</w:t>
            </w:r>
            <w:r w:rsidR="007529BB">
              <w:rPr>
                <w:rFonts w:ascii="Times New Roman" w:eastAsia="Cordia New" w:hAnsi="Times New Roman" w:cs="Times New Roman"/>
                <w:b/>
                <w:bCs/>
                <w:szCs w:val="22"/>
              </w:rPr>
              <w:t>477</w:t>
            </w:r>
          </w:p>
        </w:tc>
        <w:tc>
          <w:tcPr>
            <w:tcW w:w="284" w:type="dxa"/>
          </w:tcPr>
          <w:p w:rsidR="00226824" w:rsidRPr="00C6544C" w:rsidRDefault="00226824" w:rsidP="00282920">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226824" w:rsidRPr="00200979" w:rsidRDefault="007529BB" w:rsidP="007529BB">
            <w:pPr>
              <w:tabs>
                <w:tab w:val="decimal" w:pos="1026"/>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w:t>
            </w:r>
            <w:r w:rsidR="00226824" w:rsidRPr="00200979">
              <w:rPr>
                <w:rFonts w:ascii="Times New Roman" w:hAnsi="Times New Roman" w:cs="Times New Roman"/>
                <w:b/>
                <w:bCs/>
                <w:szCs w:val="22"/>
              </w:rPr>
              <w:t>,</w:t>
            </w:r>
            <w:r>
              <w:rPr>
                <w:rFonts w:ascii="Times New Roman" w:hAnsi="Times New Roman" w:cs="Times New Roman"/>
                <w:b/>
                <w:bCs/>
                <w:szCs w:val="22"/>
              </w:rPr>
              <w:t>570</w:t>
            </w:r>
          </w:p>
        </w:tc>
      </w:tr>
    </w:tbl>
    <w:p w:rsidR="00282920" w:rsidRDefault="00282920" w:rsidP="00067A0D">
      <w:pPr>
        <w:spacing w:after="0" w:line="240" w:lineRule="auto"/>
        <w:ind w:right="-25"/>
        <w:jc w:val="both"/>
        <w:rPr>
          <w:rFonts w:ascii="Times New Roman" w:hAnsi="Times New Roman" w:cs="Times New Roman"/>
          <w:b/>
          <w:bCs/>
          <w:i/>
          <w:iCs/>
          <w:szCs w:val="22"/>
        </w:rPr>
      </w:pPr>
    </w:p>
    <w:p w:rsidR="0082661D" w:rsidRPr="00E276A6" w:rsidRDefault="0082661D" w:rsidP="00E276A6">
      <w:pPr>
        <w:spacing w:after="0"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rsidR="0082661D" w:rsidRPr="007A5363" w:rsidRDefault="0082661D" w:rsidP="0082661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82661D" w:rsidRPr="007A5363" w:rsidTr="00FA430B">
        <w:trPr>
          <w:tblHeader/>
        </w:trPr>
        <w:tc>
          <w:tcPr>
            <w:tcW w:w="3442" w:type="dxa"/>
          </w:tcPr>
          <w:p w:rsidR="0082661D" w:rsidRPr="007A5363" w:rsidRDefault="0082661D" w:rsidP="00FA430B">
            <w:pPr>
              <w:spacing w:line="240" w:lineRule="atLeast"/>
              <w:ind w:left="522" w:right="-162"/>
              <w:jc w:val="thaiDistribute"/>
              <w:rPr>
                <w:rFonts w:ascii="Times New Roman" w:hAnsi="Times New Roman" w:cs="Times New Roman"/>
                <w:szCs w:val="22"/>
              </w:rPr>
            </w:pPr>
          </w:p>
        </w:tc>
        <w:tc>
          <w:tcPr>
            <w:tcW w:w="3020" w:type="dxa"/>
            <w:gridSpan w:val="3"/>
            <w:vAlign w:val="center"/>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82661D" w:rsidRPr="007A5363"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FA430B">
        <w:trPr>
          <w:tblHeader/>
        </w:trPr>
        <w:tc>
          <w:tcPr>
            <w:tcW w:w="3442" w:type="dxa"/>
          </w:tcPr>
          <w:p w:rsidR="00054693" w:rsidRPr="007A5363" w:rsidRDefault="00054693" w:rsidP="00FA430B">
            <w:pPr>
              <w:spacing w:after="0" w:line="260" w:lineRule="atLeast"/>
              <w:ind w:left="522" w:right="-25"/>
              <w:jc w:val="both"/>
              <w:rPr>
                <w:rFonts w:ascii="Times New Roman" w:hAnsi="Times New Roman" w:cs="Times New Roman"/>
                <w:szCs w:val="22"/>
              </w:rPr>
            </w:pPr>
          </w:p>
        </w:tc>
        <w:tc>
          <w:tcPr>
            <w:tcW w:w="1325" w:type="dxa"/>
          </w:tcPr>
          <w:p w:rsidR="00054693" w:rsidRPr="006416A5" w:rsidRDefault="00447EC6"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63"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447EC6"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55"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FA430B">
        <w:trPr>
          <w:tblHeader/>
        </w:trPr>
        <w:tc>
          <w:tcPr>
            <w:tcW w:w="3442" w:type="dxa"/>
          </w:tcPr>
          <w:p w:rsidR="00054693" w:rsidRPr="007A5363" w:rsidRDefault="00054693" w:rsidP="00FA430B">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63"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63" w:type="dxa"/>
          </w:tcPr>
          <w:p w:rsidR="00054693" w:rsidRPr="007A5363" w:rsidRDefault="00054693"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55"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6302" w:type="dxa"/>
            <w:gridSpan w:val="7"/>
          </w:tcPr>
          <w:p w:rsidR="007B7C48" w:rsidRPr="007A5363" w:rsidRDefault="007B7C48" w:rsidP="00FA430B">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276A6" w:rsidRPr="007A5363" w:rsidTr="00B1484D">
        <w:tc>
          <w:tcPr>
            <w:tcW w:w="3442" w:type="dxa"/>
            <w:vAlign w:val="center"/>
          </w:tcPr>
          <w:p w:rsidR="00E276A6" w:rsidRPr="00E054F6" w:rsidRDefault="00E276A6" w:rsidP="00A763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325"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cs/>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55" w:type="dxa"/>
          </w:tcPr>
          <w:p w:rsidR="00E276A6" w:rsidRPr="007A5363" w:rsidRDefault="00E276A6" w:rsidP="00FA430B">
            <w:pPr>
              <w:spacing w:after="0" w:line="240" w:lineRule="atLeast"/>
              <w:ind w:left="72" w:right="-25"/>
              <w:jc w:val="both"/>
              <w:rPr>
                <w:rFonts w:ascii="Times New Roman" w:hAnsi="Times New Roman" w:cs="Times New Roman"/>
                <w:szCs w:val="22"/>
              </w:rPr>
            </w:pPr>
          </w:p>
        </w:tc>
        <w:tc>
          <w:tcPr>
            <w:tcW w:w="1432" w:type="dxa"/>
            <w:vAlign w:val="bottom"/>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r>
      <w:tr w:rsidR="00282920" w:rsidRPr="007A5363" w:rsidTr="00B1484D">
        <w:tc>
          <w:tcPr>
            <w:tcW w:w="3442" w:type="dxa"/>
            <w:vAlign w:val="center"/>
          </w:tcPr>
          <w:p w:rsidR="00282920" w:rsidRPr="00E054F6" w:rsidRDefault="00282920"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22308F" w:rsidRDefault="00282920"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DF4D85"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522</w:t>
            </w: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DF4D85"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522</w:t>
            </w:r>
          </w:p>
        </w:tc>
      </w:tr>
      <w:tr w:rsidR="00282920" w:rsidRPr="007A5363" w:rsidTr="00B1484D">
        <w:tc>
          <w:tcPr>
            <w:tcW w:w="3442" w:type="dxa"/>
            <w:vAlign w:val="center"/>
          </w:tcPr>
          <w:p w:rsidR="00282920" w:rsidRPr="00E054F6" w:rsidRDefault="00A763F3"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r>
      <w:tr w:rsidR="00282920" w:rsidRPr="007A5363" w:rsidTr="00B1484D">
        <w:tc>
          <w:tcPr>
            <w:tcW w:w="3442" w:type="dxa"/>
          </w:tcPr>
          <w:p w:rsidR="00282920" w:rsidRPr="000A6548" w:rsidRDefault="00282920" w:rsidP="00B1484D">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25" w:type="dxa"/>
          </w:tcPr>
          <w:p w:rsidR="00282920" w:rsidRPr="007A5363" w:rsidRDefault="00DF4D85"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398</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7A5363" w:rsidRDefault="00DF4D85"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55" w:type="dxa"/>
          </w:tcPr>
          <w:p w:rsidR="00282920" w:rsidRPr="007A5363" w:rsidRDefault="00282920" w:rsidP="00FA430B">
            <w:pPr>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0C03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371CC" w:rsidRPr="007A5363" w:rsidTr="00B1484D">
        <w:tc>
          <w:tcPr>
            <w:tcW w:w="3442" w:type="dxa"/>
          </w:tcPr>
          <w:p w:rsidR="009371CC" w:rsidRPr="000A6548" w:rsidRDefault="009371CC" w:rsidP="00B1484D">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p>
        </w:tc>
        <w:tc>
          <w:tcPr>
            <w:tcW w:w="1325"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22308F" w:rsidRDefault="009371CC" w:rsidP="00282920">
            <w:pPr>
              <w:spacing w:after="0" w:line="240" w:lineRule="atLeast"/>
              <w:ind w:left="22"/>
              <w:jc w:val="center"/>
              <w:rPr>
                <w:rFonts w:ascii="Times New Roman" w:hAnsi="Times New Roman" w:cstheme="minorBidi"/>
                <w:szCs w:val="22"/>
              </w:rPr>
            </w:pPr>
          </w:p>
        </w:tc>
        <w:tc>
          <w:tcPr>
            <w:tcW w:w="255" w:type="dxa"/>
          </w:tcPr>
          <w:p w:rsidR="009371CC" w:rsidRPr="007A5363" w:rsidRDefault="009371CC" w:rsidP="00FA430B">
            <w:pPr>
              <w:spacing w:after="0" w:line="240" w:lineRule="atLeast"/>
              <w:ind w:left="72" w:right="-25"/>
              <w:jc w:val="both"/>
              <w:rPr>
                <w:rFonts w:ascii="Times New Roman" w:hAnsi="Times New Roman" w:cs="Times New Roman"/>
                <w:szCs w:val="22"/>
              </w:rPr>
            </w:pPr>
          </w:p>
        </w:tc>
        <w:tc>
          <w:tcPr>
            <w:tcW w:w="1432" w:type="dxa"/>
          </w:tcPr>
          <w:p w:rsidR="009371CC" w:rsidRDefault="009371CC" w:rsidP="000C0316">
            <w:pPr>
              <w:spacing w:after="0" w:line="240" w:lineRule="atLeast"/>
              <w:ind w:left="72" w:right="-25"/>
              <w:jc w:val="center"/>
              <w:rPr>
                <w:rFonts w:ascii="Times New Roman" w:hAnsi="Times New Roman" w:cs="Times New Roman"/>
                <w:szCs w:val="22"/>
              </w:rPr>
            </w:pPr>
          </w:p>
        </w:tc>
      </w:tr>
      <w:tr w:rsidR="009371CC" w:rsidRPr="007A5363" w:rsidTr="00B1484D">
        <w:tc>
          <w:tcPr>
            <w:tcW w:w="3442" w:type="dxa"/>
          </w:tcPr>
          <w:p w:rsidR="009371CC" w:rsidRPr="00DF5125" w:rsidRDefault="009371CC" w:rsidP="00282920">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w:t>
            </w:r>
            <w:r w:rsidRPr="000C0316">
              <w:rPr>
                <w:rFonts w:ascii="Times New Roman" w:hAnsi="Times New Roman" w:cs="Times New Roman"/>
                <w:szCs w:val="22"/>
              </w:rPr>
              <w:t>Construction Co., Ltd.</w:t>
            </w:r>
          </w:p>
        </w:tc>
        <w:tc>
          <w:tcPr>
            <w:tcW w:w="1325" w:type="dxa"/>
          </w:tcPr>
          <w:p w:rsidR="009371CC" w:rsidRPr="00D93996" w:rsidRDefault="00DF4D85"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902</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9371CC" w:rsidRPr="00D93996" w:rsidRDefault="00DF4D85" w:rsidP="009371CC">
            <w:pPr>
              <w:tabs>
                <w:tab w:val="decimal" w:pos="1061"/>
              </w:tabs>
              <w:spacing w:after="0" w:line="240" w:lineRule="atLeast"/>
              <w:ind w:right="-25"/>
              <w:jc w:val="both"/>
              <w:rPr>
                <w:rFonts w:ascii="Times New Roman" w:hAnsi="Times New Roman" w:cs="Times New Roman"/>
                <w:szCs w:val="22"/>
              </w:rPr>
            </w:pPr>
            <w:r>
              <w:rPr>
                <w:rFonts w:ascii="Times New Roman" w:hAnsi="Times New Roman" w:cs="Times New Roman"/>
                <w:szCs w:val="22"/>
              </w:rPr>
              <w:t>696</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9371CC" w:rsidRDefault="00F648EB" w:rsidP="009371CC">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55" w:type="dxa"/>
          </w:tcPr>
          <w:p w:rsidR="009371CC" w:rsidRPr="009371CC" w:rsidRDefault="009371CC" w:rsidP="009371CC">
            <w:pPr>
              <w:tabs>
                <w:tab w:val="decimal" w:pos="885"/>
              </w:tabs>
              <w:spacing w:after="0" w:line="240" w:lineRule="atLeast"/>
              <w:ind w:left="22" w:right="-25"/>
              <w:jc w:val="center"/>
              <w:rPr>
                <w:rFonts w:ascii="Times New Roman" w:hAnsi="Times New Roman" w:cstheme="minorBidi"/>
                <w:szCs w:val="22"/>
              </w:rPr>
            </w:pPr>
          </w:p>
        </w:tc>
        <w:tc>
          <w:tcPr>
            <w:tcW w:w="1432" w:type="dxa"/>
          </w:tcPr>
          <w:p w:rsidR="009371CC" w:rsidRPr="009371CC" w:rsidRDefault="009371CC" w:rsidP="00F648EB">
            <w:pPr>
              <w:spacing w:after="0" w:line="240" w:lineRule="atLeast"/>
              <w:ind w:left="72" w:right="-25"/>
              <w:jc w:val="center"/>
              <w:rPr>
                <w:rFonts w:ascii="Times New Roman" w:hAnsi="Times New Roman" w:cstheme="minorBidi"/>
                <w:szCs w:val="22"/>
              </w:rPr>
            </w:pPr>
            <w:r w:rsidRPr="009371CC">
              <w:rPr>
                <w:rFonts w:ascii="Times New Roman" w:hAnsi="Times New Roman" w:cstheme="minorBidi"/>
                <w:szCs w:val="22"/>
              </w:rPr>
              <w:t>-</w:t>
            </w:r>
          </w:p>
        </w:tc>
      </w:tr>
      <w:tr w:rsidR="009371CC" w:rsidRPr="00D93996" w:rsidTr="00FA430B">
        <w:tc>
          <w:tcPr>
            <w:tcW w:w="3442" w:type="dxa"/>
          </w:tcPr>
          <w:p w:rsidR="009371CC" w:rsidRPr="00D93996" w:rsidRDefault="009371CC" w:rsidP="00FA430B">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9371CC" w:rsidRPr="0044263B" w:rsidRDefault="00DF4D85" w:rsidP="00FA430B">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1,300</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DF4D85" w:rsidP="00FA430B">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744</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9371CC" w:rsidRPr="00D93996" w:rsidRDefault="00DF4D85"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522</w:t>
            </w:r>
          </w:p>
        </w:tc>
        <w:tc>
          <w:tcPr>
            <w:tcW w:w="255" w:type="dxa"/>
          </w:tcPr>
          <w:p w:rsidR="009371CC" w:rsidRPr="00D93996" w:rsidRDefault="009371CC" w:rsidP="00FA430B">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DF4D85"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522</w:t>
            </w:r>
          </w:p>
        </w:tc>
      </w:tr>
    </w:tbl>
    <w:p w:rsidR="007B7BF3" w:rsidRDefault="007B7BF3" w:rsidP="0082661D">
      <w:pPr>
        <w:spacing w:after="0" w:line="240" w:lineRule="auto"/>
        <w:ind w:right="-25" w:firstLine="540"/>
        <w:jc w:val="both"/>
        <w:rPr>
          <w:rFonts w:ascii="Times New Roman" w:hAnsi="Times New Roman" w:cs="Times New Roman"/>
          <w:b/>
          <w:bCs/>
          <w:i/>
          <w:iCs/>
          <w:szCs w:val="22"/>
        </w:rPr>
      </w:pPr>
    </w:p>
    <w:p w:rsidR="0082661D" w:rsidRDefault="00C307CD" w:rsidP="0082661D">
      <w:pPr>
        <w:spacing w:after="0" w:line="240" w:lineRule="auto"/>
        <w:ind w:right="-25" w:firstLine="540"/>
        <w:jc w:val="both"/>
        <w:rPr>
          <w:rFonts w:ascii="Times New Roman" w:hAnsi="Times New Roman" w:cs="Times New Roman"/>
          <w:b/>
          <w:bCs/>
          <w:i/>
          <w:iCs/>
          <w:szCs w:val="22"/>
        </w:rPr>
      </w:pPr>
      <w:r w:rsidRPr="00500DB1">
        <w:rPr>
          <w:rFonts w:ascii="Times New Roman" w:hAnsi="Times New Roman" w:cs="Times New Roman"/>
          <w:b/>
          <w:bCs/>
          <w:i/>
          <w:iCs/>
          <w:szCs w:val="22"/>
        </w:rPr>
        <w:lastRenderedPageBreak/>
        <w:t>Other</w:t>
      </w:r>
      <w:r w:rsidR="0082661D" w:rsidRPr="007A5363">
        <w:rPr>
          <w:rFonts w:ascii="Times New Roman" w:hAnsi="Times New Roman" w:cs="Times New Roman"/>
          <w:b/>
          <w:bCs/>
          <w:i/>
          <w:iCs/>
          <w:szCs w:val="22"/>
        </w:rPr>
        <w:t xml:space="preserve"> </w:t>
      </w:r>
      <w:r w:rsidR="00A763F3">
        <w:rPr>
          <w:rFonts w:ascii="Times New Roman" w:hAnsi="Times New Roman" w:cs="Times New Roman"/>
          <w:b/>
          <w:bCs/>
          <w:i/>
          <w:iCs/>
          <w:szCs w:val="22"/>
        </w:rPr>
        <w:t xml:space="preserve">current </w:t>
      </w:r>
      <w:r w:rsidR="0082661D" w:rsidRPr="007A5363">
        <w:rPr>
          <w:rFonts w:ascii="Times New Roman" w:hAnsi="Times New Roman" w:cs="Times New Roman"/>
          <w:b/>
          <w:bCs/>
          <w:i/>
          <w:iCs/>
          <w:szCs w:val="22"/>
        </w:rPr>
        <w:t>payables – related parties</w:t>
      </w:r>
    </w:p>
    <w:p w:rsidR="00C307CD" w:rsidRPr="007A5363" w:rsidRDefault="00C307CD" w:rsidP="0082661D">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C307CD" w:rsidRPr="007A5363" w:rsidTr="00B1484D">
        <w:trPr>
          <w:tblHeader/>
        </w:trPr>
        <w:tc>
          <w:tcPr>
            <w:tcW w:w="3442" w:type="dxa"/>
          </w:tcPr>
          <w:p w:rsidR="00C307CD" w:rsidRPr="007A5363" w:rsidRDefault="00C307CD" w:rsidP="00B1484D">
            <w:pPr>
              <w:spacing w:line="240" w:lineRule="atLeast"/>
              <w:ind w:left="522" w:right="-162"/>
              <w:jc w:val="thaiDistribute"/>
              <w:rPr>
                <w:rFonts w:ascii="Times New Roman" w:hAnsi="Times New Roman" w:cs="Times New Roman"/>
                <w:szCs w:val="22"/>
              </w:rPr>
            </w:pPr>
          </w:p>
        </w:tc>
        <w:tc>
          <w:tcPr>
            <w:tcW w:w="3020" w:type="dxa"/>
            <w:gridSpan w:val="3"/>
            <w:vAlign w:val="center"/>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C307CD" w:rsidRPr="007A5363" w:rsidRDefault="00C307CD" w:rsidP="00B1484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B1484D">
        <w:trPr>
          <w:tblHeader/>
        </w:trPr>
        <w:tc>
          <w:tcPr>
            <w:tcW w:w="3442" w:type="dxa"/>
          </w:tcPr>
          <w:p w:rsidR="00054693" w:rsidRPr="007A5363" w:rsidRDefault="00054693" w:rsidP="00B1484D">
            <w:pPr>
              <w:spacing w:after="0" w:line="260" w:lineRule="atLeast"/>
              <w:ind w:left="522" w:right="-25"/>
              <w:jc w:val="both"/>
              <w:rPr>
                <w:rFonts w:ascii="Times New Roman" w:hAnsi="Times New Roman" w:cs="Times New Roman"/>
                <w:szCs w:val="22"/>
              </w:rPr>
            </w:pPr>
          </w:p>
        </w:tc>
        <w:tc>
          <w:tcPr>
            <w:tcW w:w="1325" w:type="dxa"/>
          </w:tcPr>
          <w:p w:rsidR="00054693" w:rsidRPr="006416A5" w:rsidRDefault="00447EC6"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63"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447EC6"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55"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B1484D">
        <w:trPr>
          <w:tblHeader/>
        </w:trPr>
        <w:tc>
          <w:tcPr>
            <w:tcW w:w="3442" w:type="dxa"/>
          </w:tcPr>
          <w:p w:rsidR="00054693" w:rsidRPr="007A5363" w:rsidRDefault="00054693" w:rsidP="00B1484D">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63"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63" w:type="dxa"/>
          </w:tcPr>
          <w:p w:rsidR="00054693" w:rsidRPr="007A5363" w:rsidRDefault="00054693"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55"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6302" w:type="dxa"/>
            <w:gridSpan w:val="7"/>
          </w:tcPr>
          <w:p w:rsidR="00C307CD" w:rsidRPr="007A5363" w:rsidRDefault="00C307CD" w:rsidP="00B1484D">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C307CD" w:rsidRPr="007A5363" w:rsidRDefault="00C307CD" w:rsidP="00B1484D">
            <w:pPr>
              <w:spacing w:after="0" w:line="240" w:lineRule="atLeast"/>
              <w:ind w:left="72" w:right="-25"/>
              <w:jc w:val="both"/>
              <w:rPr>
                <w:rFonts w:ascii="Times New Roman" w:hAnsi="Times New Roman" w:cs="Times New Roman"/>
                <w:szCs w:val="22"/>
              </w:rPr>
            </w:pPr>
          </w:p>
        </w:tc>
        <w:tc>
          <w:tcPr>
            <w:tcW w:w="1432" w:type="dxa"/>
            <w:vAlign w:val="bottom"/>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vAlign w:val="bottom"/>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C307CD" w:rsidRPr="009371CC" w:rsidRDefault="000B6D57"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9371CC" w:rsidRDefault="00C307CD"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C307CD" w:rsidRPr="009371CC" w:rsidRDefault="005F629B"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D93996" w:rsidRDefault="00C307CD"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D93996" w:rsidRDefault="005C7A05" w:rsidP="00DF4D8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w:t>
            </w:r>
            <w:r w:rsidR="00DF4D85">
              <w:rPr>
                <w:rFonts w:ascii="Times New Roman" w:hAnsi="Times New Roman" w:cs="Times New Roman"/>
                <w:szCs w:val="22"/>
              </w:rPr>
              <w:t>30</w:t>
            </w:r>
          </w:p>
        </w:tc>
        <w:tc>
          <w:tcPr>
            <w:tcW w:w="255" w:type="dxa"/>
          </w:tcPr>
          <w:p w:rsidR="00C307CD" w:rsidRPr="00D93996"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C307CD" w:rsidRPr="00D93996" w:rsidRDefault="00DF4D85"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318</w:t>
            </w:r>
          </w:p>
        </w:tc>
      </w:tr>
      <w:tr w:rsidR="000B6D57" w:rsidRPr="007A5363" w:rsidTr="00B1484D">
        <w:tc>
          <w:tcPr>
            <w:tcW w:w="3442" w:type="dxa"/>
            <w:vAlign w:val="center"/>
          </w:tcPr>
          <w:p w:rsidR="000B6D57" w:rsidRPr="00EB0454" w:rsidRDefault="000B6D57" w:rsidP="000B6D57">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 xml:space="preserve">Accrued interest </w:t>
            </w:r>
            <w:r>
              <w:rPr>
                <w:rFonts w:ascii="Times New Roman" w:hAnsi="Times New Roman" w:cs="Times New Roman"/>
                <w:b/>
                <w:bCs/>
                <w:i/>
                <w:iCs/>
                <w:szCs w:val="22"/>
              </w:rPr>
              <w:t>expense</w:t>
            </w:r>
          </w:p>
        </w:tc>
        <w:tc>
          <w:tcPr>
            <w:tcW w:w="1325"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9371CC" w:rsidRDefault="000B6D57"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B0454" w:rsidRDefault="000B6D57" w:rsidP="00B1484D">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0B6D57" w:rsidRPr="009371CC" w:rsidRDefault="000B6D57"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9371CC" w:rsidRDefault="000B6D57" w:rsidP="008362BA">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DF4D85"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119</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9371CC" w:rsidRDefault="00DF4D85" w:rsidP="00DF4D85">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61</w:t>
            </w: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DF4D85" w:rsidRPr="007A5363" w:rsidTr="00B1484D">
        <w:tc>
          <w:tcPr>
            <w:tcW w:w="3442" w:type="dxa"/>
          </w:tcPr>
          <w:p w:rsidR="00DF4D85" w:rsidRPr="000A6548" w:rsidRDefault="00DF4D85" w:rsidP="00B1484D">
            <w:pPr>
              <w:spacing w:after="0" w:line="240" w:lineRule="atLeast"/>
              <w:ind w:left="549" w:right="-25"/>
              <w:jc w:val="both"/>
              <w:rPr>
                <w:rFonts w:ascii="Times New Roman" w:hAnsi="Times New Roman" w:cs="Times New Roman"/>
                <w:szCs w:val="22"/>
                <w:highlight w:val="yellow"/>
                <w:cs/>
              </w:rPr>
            </w:pPr>
            <w:proofErr w:type="spellStart"/>
            <w:r w:rsidRPr="00B85871">
              <w:rPr>
                <w:rFonts w:ascii="Times New Roman" w:hAnsi="Times New Roman" w:cs="Times New Roman"/>
                <w:szCs w:val="22"/>
              </w:rPr>
              <w:t>Hatari</w:t>
            </w:r>
            <w:proofErr w:type="spellEnd"/>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rsidR="00DF4D85" w:rsidRPr="009371CC" w:rsidRDefault="00DF4D85" w:rsidP="0089491E">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DF4D85" w:rsidRPr="007A5363" w:rsidRDefault="00DF4D85"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DF4D85" w:rsidRPr="007A5363" w:rsidRDefault="00DF4D85"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285</w:t>
            </w:r>
          </w:p>
        </w:tc>
        <w:tc>
          <w:tcPr>
            <w:tcW w:w="263" w:type="dxa"/>
          </w:tcPr>
          <w:p w:rsidR="00DF4D85" w:rsidRPr="007A5363" w:rsidRDefault="00DF4D85"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DF4D85" w:rsidRPr="009371CC" w:rsidRDefault="00DF4D85"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55" w:type="dxa"/>
          </w:tcPr>
          <w:p w:rsidR="00DF4D85" w:rsidRPr="007A5363" w:rsidRDefault="00DF4D85" w:rsidP="00B1484D">
            <w:pPr>
              <w:spacing w:after="0" w:line="240" w:lineRule="atLeast"/>
              <w:ind w:left="72" w:right="-25"/>
              <w:jc w:val="both"/>
              <w:rPr>
                <w:rFonts w:ascii="Times New Roman" w:hAnsi="Times New Roman" w:cs="Times New Roman"/>
                <w:szCs w:val="22"/>
              </w:rPr>
            </w:pPr>
          </w:p>
        </w:tc>
        <w:tc>
          <w:tcPr>
            <w:tcW w:w="1432" w:type="dxa"/>
          </w:tcPr>
          <w:p w:rsidR="00DF4D85" w:rsidRPr="009371CC" w:rsidRDefault="00DF4D85"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7A5363" w:rsidTr="00E80FF3">
        <w:tc>
          <w:tcPr>
            <w:tcW w:w="3442" w:type="dxa"/>
            <w:vAlign w:val="bottom"/>
          </w:tcPr>
          <w:p w:rsidR="000B6D57" w:rsidRPr="008E0F84" w:rsidRDefault="000B6D57" w:rsidP="0087435D">
            <w:pPr>
              <w:spacing w:after="0" w:line="240" w:lineRule="atLeast"/>
              <w:ind w:left="549" w:right="-25"/>
              <w:jc w:val="both"/>
              <w:rPr>
                <w:rFonts w:ascii="Times New Roman" w:hAnsi="Times New Roman" w:cs="Times New Roman"/>
                <w:szCs w:val="22"/>
              </w:rPr>
            </w:pPr>
            <w:r w:rsidRPr="0087435D">
              <w:rPr>
                <w:rFonts w:ascii="Times New Roman" w:hAnsi="Times New Roman" w:cs="Times New Roman"/>
                <w:b/>
                <w:bCs/>
                <w:szCs w:val="22"/>
              </w:rPr>
              <w:t>Key management personnel</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E80FF3">
        <w:tc>
          <w:tcPr>
            <w:tcW w:w="3442" w:type="dxa"/>
            <w:vAlign w:val="bottom"/>
          </w:tcPr>
          <w:p w:rsidR="000B6D57" w:rsidRDefault="000B6D57" w:rsidP="000B6D57">
            <w:pPr>
              <w:spacing w:after="0" w:line="240" w:lineRule="atLeast"/>
              <w:ind w:left="522" w:right="-25"/>
              <w:jc w:val="both"/>
              <w:rPr>
                <w:rFonts w:ascii="Times New Roman" w:hAnsi="Times New Roman" w:cs="Times New Roman"/>
                <w:szCs w:val="22"/>
              </w:rPr>
            </w:pPr>
            <w:r w:rsidRPr="00500DB1">
              <w:rPr>
                <w:rFonts w:ascii="Times New Roman" w:hAnsi="Times New Roman" w:cs="Times New Roman"/>
                <w:b/>
                <w:bCs/>
                <w:i/>
                <w:iCs/>
                <w:szCs w:val="22"/>
              </w:rPr>
              <w:t xml:space="preserve">Accrued </w:t>
            </w:r>
            <w:r>
              <w:rPr>
                <w:rFonts w:ascii="Times New Roman" w:hAnsi="Times New Roman" w:cs="Times New Roman"/>
                <w:b/>
                <w:bCs/>
                <w:i/>
                <w:iCs/>
                <w:szCs w:val="22"/>
              </w:rPr>
              <w:t>meeting allowance</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226824">
        <w:tc>
          <w:tcPr>
            <w:tcW w:w="3442" w:type="dxa"/>
            <w:vAlign w:val="bottom"/>
          </w:tcPr>
          <w:p w:rsidR="000B6D57" w:rsidRDefault="0087435D" w:rsidP="0087435D">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D</w:t>
            </w:r>
            <w:r w:rsidRPr="00F12761">
              <w:rPr>
                <w:rFonts w:ascii="Times New Roman" w:hAnsi="Times New Roman" w:cs="Times New Roman"/>
                <w:szCs w:val="22"/>
              </w:rPr>
              <w:t>irectors</w:t>
            </w:r>
          </w:p>
        </w:tc>
        <w:tc>
          <w:tcPr>
            <w:tcW w:w="1325" w:type="dxa"/>
            <w:shd w:val="clear" w:color="auto" w:fill="auto"/>
          </w:tcPr>
          <w:p w:rsidR="000B6D57" w:rsidRPr="0087435D" w:rsidRDefault="00DF4D85" w:rsidP="0087435D">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2,360</w:t>
            </w:r>
          </w:p>
        </w:tc>
        <w:tc>
          <w:tcPr>
            <w:tcW w:w="263" w:type="dxa"/>
            <w:shd w:val="clear" w:color="auto" w:fill="auto"/>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shd w:val="clear" w:color="auto" w:fill="auto"/>
          </w:tcPr>
          <w:p w:rsidR="000B6D57" w:rsidRDefault="00DF4D85"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1,588</w:t>
            </w:r>
          </w:p>
        </w:tc>
        <w:tc>
          <w:tcPr>
            <w:tcW w:w="263" w:type="dxa"/>
            <w:shd w:val="clear" w:color="auto" w:fill="auto"/>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shd w:val="clear" w:color="auto" w:fill="auto"/>
          </w:tcPr>
          <w:p w:rsidR="000B6D57" w:rsidRPr="009371CC" w:rsidRDefault="00DF4D85" w:rsidP="0087435D">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2,360</w:t>
            </w: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DF4D85" w:rsidP="00DF4D85">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1,588</w:t>
            </w:r>
          </w:p>
        </w:tc>
      </w:tr>
      <w:tr w:rsidR="000B6D57" w:rsidRPr="00D93996" w:rsidTr="00B1484D">
        <w:tc>
          <w:tcPr>
            <w:tcW w:w="3442" w:type="dxa"/>
          </w:tcPr>
          <w:p w:rsidR="000B6D57" w:rsidRPr="00D93996" w:rsidRDefault="000B6D57" w:rsidP="00B1484D">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0B6D57" w:rsidRPr="0087435D" w:rsidRDefault="00DF4D85" w:rsidP="0087435D">
            <w:pPr>
              <w:tabs>
                <w:tab w:val="decimal" w:pos="1061"/>
              </w:tabs>
              <w:spacing w:after="0" w:line="240" w:lineRule="atLeast"/>
              <w:ind w:left="72" w:right="-25"/>
              <w:jc w:val="both"/>
              <w:rPr>
                <w:rFonts w:ascii="Times New Roman" w:hAnsi="Times New Roman" w:cstheme="minorBidi"/>
                <w:b/>
                <w:bCs/>
                <w:szCs w:val="22"/>
              </w:rPr>
            </w:pPr>
            <w:r>
              <w:rPr>
                <w:rFonts w:ascii="Times New Roman" w:hAnsi="Times New Roman" w:cstheme="minorBidi"/>
                <w:b/>
                <w:bCs/>
                <w:szCs w:val="22"/>
              </w:rPr>
              <w:t>2</w:t>
            </w:r>
            <w:r w:rsidR="0087435D" w:rsidRPr="0087435D">
              <w:rPr>
                <w:rFonts w:ascii="Times New Roman" w:hAnsi="Times New Roman" w:cstheme="minorBidi"/>
                <w:b/>
                <w:bCs/>
                <w:szCs w:val="22"/>
              </w:rPr>
              <w:t>,</w:t>
            </w:r>
            <w:r>
              <w:rPr>
                <w:rFonts w:ascii="Times New Roman" w:hAnsi="Times New Roman" w:cstheme="minorBidi"/>
                <w:b/>
                <w:bCs/>
                <w:szCs w:val="22"/>
              </w:rPr>
              <w:t>360</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DF4D85" w:rsidP="00B1484D">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1,873</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0B6D57" w:rsidRPr="00D93996" w:rsidRDefault="00DF4D85"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w:t>
            </w:r>
            <w:r w:rsidR="0087435D">
              <w:rPr>
                <w:rFonts w:ascii="Times New Roman" w:hAnsi="Times New Roman" w:cs="Times New Roman"/>
                <w:b/>
                <w:bCs/>
                <w:szCs w:val="22"/>
              </w:rPr>
              <w:t>,</w:t>
            </w:r>
            <w:r>
              <w:rPr>
                <w:rFonts w:ascii="Times New Roman" w:hAnsi="Times New Roman" w:cs="Times New Roman"/>
                <w:b/>
                <w:bCs/>
                <w:szCs w:val="22"/>
              </w:rPr>
              <w:t>809</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DF4D85"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1,967</w:t>
            </w:r>
          </w:p>
        </w:tc>
      </w:tr>
    </w:tbl>
    <w:p w:rsidR="0082661D" w:rsidRDefault="0082661D" w:rsidP="007B44EB">
      <w:pPr>
        <w:pStyle w:val="BodyText"/>
        <w:ind w:left="0" w:right="-25" w:firstLine="0"/>
        <w:jc w:val="both"/>
        <w:rPr>
          <w:rFonts w:ascii="Times New Roman" w:hAnsi="Times New Roman" w:cs="Times New Roman"/>
          <w:sz w:val="22"/>
          <w:szCs w:val="28"/>
        </w:rPr>
      </w:pPr>
    </w:p>
    <w:p w:rsidR="00721BF4" w:rsidRPr="00D35589" w:rsidRDefault="00721BF4" w:rsidP="00D35589">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Short –term loans from related party</w:t>
      </w:r>
    </w:p>
    <w:p w:rsidR="00721BF4" w:rsidRDefault="00721BF4" w:rsidP="00721BF4">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226824" w:rsidRPr="007A5363" w:rsidTr="006E721F">
        <w:trPr>
          <w:tblHeader/>
        </w:trPr>
        <w:tc>
          <w:tcPr>
            <w:tcW w:w="3442" w:type="dxa"/>
          </w:tcPr>
          <w:p w:rsidR="00226824" w:rsidRPr="007A5363" w:rsidRDefault="00226824" w:rsidP="006E721F">
            <w:pPr>
              <w:spacing w:line="240" w:lineRule="atLeast"/>
              <w:ind w:left="522" w:right="-162"/>
              <w:jc w:val="thaiDistribute"/>
              <w:rPr>
                <w:rFonts w:ascii="Times New Roman" w:hAnsi="Times New Roman" w:cs="Times New Roman"/>
                <w:szCs w:val="22"/>
              </w:rPr>
            </w:pPr>
          </w:p>
        </w:tc>
        <w:tc>
          <w:tcPr>
            <w:tcW w:w="3020" w:type="dxa"/>
            <w:gridSpan w:val="3"/>
            <w:vAlign w:val="center"/>
          </w:tcPr>
          <w:p w:rsidR="00226824" w:rsidRPr="007A5363" w:rsidRDefault="00226824" w:rsidP="006E721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226824" w:rsidRPr="007A5363" w:rsidRDefault="00226824" w:rsidP="006E721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226824" w:rsidRPr="007A5363" w:rsidRDefault="00226824" w:rsidP="006E721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E80FF3">
        <w:trPr>
          <w:tblHeader/>
        </w:trPr>
        <w:tc>
          <w:tcPr>
            <w:tcW w:w="3442" w:type="dxa"/>
          </w:tcPr>
          <w:p w:rsidR="00054693" w:rsidRPr="007A5363" w:rsidRDefault="00054693" w:rsidP="00E80FF3">
            <w:pPr>
              <w:spacing w:after="0" w:line="260" w:lineRule="atLeast"/>
              <w:ind w:left="522" w:right="-25"/>
              <w:jc w:val="both"/>
              <w:rPr>
                <w:rFonts w:ascii="Times New Roman" w:hAnsi="Times New Roman" w:cs="Times New Roman"/>
                <w:szCs w:val="22"/>
              </w:rPr>
            </w:pPr>
          </w:p>
        </w:tc>
        <w:tc>
          <w:tcPr>
            <w:tcW w:w="1325" w:type="dxa"/>
          </w:tcPr>
          <w:p w:rsidR="00054693" w:rsidRPr="006416A5" w:rsidRDefault="00447EC6"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63"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447EC6"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55"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E80FF3">
        <w:trPr>
          <w:tblHeader/>
        </w:trPr>
        <w:tc>
          <w:tcPr>
            <w:tcW w:w="3442" w:type="dxa"/>
          </w:tcPr>
          <w:p w:rsidR="00054693" w:rsidRPr="007A5363" w:rsidRDefault="00054693" w:rsidP="00E80FF3">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63"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63" w:type="dxa"/>
          </w:tcPr>
          <w:p w:rsidR="00054693" w:rsidRPr="007A5363" w:rsidRDefault="00054693"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55"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r>
      <w:tr w:rsidR="0087435D" w:rsidRPr="007A5363" w:rsidTr="00E80FF3">
        <w:trPr>
          <w:tblHeader/>
        </w:trPr>
        <w:tc>
          <w:tcPr>
            <w:tcW w:w="3442" w:type="dxa"/>
          </w:tcPr>
          <w:p w:rsidR="0087435D" w:rsidRPr="007A5363" w:rsidRDefault="0087435D" w:rsidP="00E80FF3">
            <w:pPr>
              <w:spacing w:after="0" w:line="260" w:lineRule="atLeast"/>
              <w:ind w:left="522" w:right="-25"/>
              <w:jc w:val="both"/>
              <w:rPr>
                <w:rFonts w:ascii="Times New Roman" w:hAnsi="Times New Roman" w:cs="Times New Roman"/>
                <w:szCs w:val="22"/>
              </w:rPr>
            </w:pPr>
          </w:p>
        </w:tc>
        <w:tc>
          <w:tcPr>
            <w:tcW w:w="6302" w:type="dxa"/>
            <w:gridSpan w:val="7"/>
          </w:tcPr>
          <w:p w:rsidR="0087435D" w:rsidRPr="007A5363" w:rsidRDefault="0087435D" w:rsidP="00E80FF3">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7435D" w:rsidRPr="007A5363" w:rsidTr="00E80FF3">
        <w:tc>
          <w:tcPr>
            <w:tcW w:w="3442" w:type="dxa"/>
            <w:vAlign w:val="center"/>
          </w:tcPr>
          <w:p w:rsidR="0087435D" w:rsidRPr="00E054F6" w:rsidRDefault="0087435D" w:rsidP="00E80F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cs/>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55" w:type="dxa"/>
          </w:tcPr>
          <w:p w:rsidR="0087435D" w:rsidRPr="007A5363" w:rsidRDefault="0087435D" w:rsidP="00E80FF3">
            <w:pPr>
              <w:spacing w:after="0" w:line="240" w:lineRule="atLeast"/>
              <w:ind w:left="72" w:right="-25"/>
              <w:jc w:val="both"/>
              <w:rPr>
                <w:rFonts w:ascii="Times New Roman" w:hAnsi="Times New Roman" w:cs="Times New Roman"/>
                <w:szCs w:val="22"/>
              </w:rPr>
            </w:pPr>
          </w:p>
        </w:tc>
        <w:tc>
          <w:tcPr>
            <w:tcW w:w="1432" w:type="dxa"/>
            <w:vAlign w:val="bottom"/>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r>
      <w:tr w:rsidR="00DF4D85" w:rsidRPr="007A5363" w:rsidTr="00E80FF3">
        <w:tc>
          <w:tcPr>
            <w:tcW w:w="3442" w:type="dxa"/>
            <w:vAlign w:val="center"/>
          </w:tcPr>
          <w:p w:rsidR="00DF4D85" w:rsidRPr="00EB0454" w:rsidRDefault="00DF4D85" w:rsidP="00E80FF3">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DF4D85" w:rsidRPr="009371CC" w:rsidRDefault="00DF4D85"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DF4D85" w:rsidRPr="009371CC" w:rsidRDefault="00DF4D85" w:rsidP="00E80FF3">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DF4D85" w:rsidRPr="009371CC" w:rsidRDefault="00DF4D85"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DF4D85" w:rsidRPr="00D93996" w:rsidRDefault="00DF4D85"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F4D85" w:rsidRDefault="00DF4D85" w:rsidP="00E80FF3">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4,770</w:t>
            </w:r>
          </w:p>
        </w:tc>
        <w:tc>
          <w:tcPr>
            <w:tcW w:w="255" w:type="dxa"/>
          </w:tcPr>
          <w:p w:rsidR="00DF4D85" w:rsidRPr="00D93996" w:rsidRDefault="00DF4D85" w:rsidP="00E80FF3">
            <w:pPr>
              <w:tabs>
                <w:tab w:val="decimal" w:pos="885"/>
              </w:tabs>
              <w:spacing w:after="0" w:line="240" w:lineRule="atLeast"/>
              <w:ind w:left="72" w:right="-25"/>
              <w:jc w:val="both"/>
              <w:rPr>
                <w:rFonts w:ascii="Times New Roman" w:hAnsi="Times New Roman" w:cs="Times New Roman"/>
                <w:szCs w:val="22"/>
              </w:rPr>
            </w:pPr>
          </w:p>
        </w:tc>
        <w:tc>
          <w:tcPr>
            <w:tcW w:w="1432" w:type="dxa"/>
          </w:tcPr>
          <w:p w:rsidR="00DF4D85" w:rsidRDefault="00DF4D85" w:rsidP="0089491E">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w:t>
            </w:r>
            <w:r w:rsidRPr="00DF4D85">
              <w:rPr>
                <w:rFonts w:ascii="Times New Roman" w:hAnsi="Times New Roman" w:cstheme="minorBidi"/>
                <w:szCs w:val="22"/>
              </w:rPr>
              <w:t>770</w:t>
            </w:r>
          </w:p>
        </w:tc>
      </w:tr>
      <w:tr w:rsidR="00DF4D85" w:rsidRPr="00D93996" w:rsidTr="00E80FF3">
        <w:tc>
          <w:tcPr>
            <w:tcW w:w="3442" w:type="dxa"/>
          </w:tcPr>
          <w:p w:rsidR="00DF4D85" w:rsidRPr="00D93996" w:rsidRDefault="00DF4D85" w:rsidP="00E80FF3">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DF4D85" w:rsidRPr="0087435D" w:rsidRDefault="00DF4D85" w:rsidP="00DF4D85">
            <w:pPr>
              <w:spacing w:after="0" w:line="240" w:lineRule="atLeast"/>
              <w:ind w:left="22"/>
              <w:jc w:val="center"/>
              <w:rPr>
                <w:rFonts w:ascii="Times New Roman" w:hAnsi="Times New Roman" w:cstheme="minorBidi"/>
                <w:b/>
                <w:bCs/>
                <w:szCs w:val="22"/>
              </w:rPr>
            </w:pPr>
            <w:r>
              <w:rPr>
                <w:rFonts w:ascii="Times New Roman" w:hAnsi="Times New Roman" w:cstheme="minorBidi"/>
                <w:b/>
                <w:bCs/>
                <w:szCs w:val="22"/>
              </w:rPr>
              <w:t>-</w:t>
            </w:r>
          </w:p>
        </w:tc>
        <w:tc>
          <w:tcPr>
            <w:tcW w:w="263" w:type="dxa"/>
          </w:tcPr>
          <w:p w:rsidR="00DF4D85" w:rsidRPr="00D93996" w:rsidRDefault="00DF4D85"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F4D85" w:rsidRPr="0087435D" w:rsidRDefault="00DF4D85" w:rsidP="0087435D">
            <w:pPr>
              <w:spacing w:after="0" w:line="240" w:lineRule="atLeast"/>
              <w:ind w:left="22"/>
              <w:jc w:val="center"/>
              <w:rPr>
                <w:rFonts w:ascii="Times New Roman" w:hAnsi="Times New Roman" w:cstheme="minorBidi"/>
                <w:b/>
                <w:bCs/>
                <w:szCs w:val="22"/>
                <w:cs/>
              </w:rPr>
            </w:pPr>
            <w:r w:rsidRPr="0087435D">
              <w:rPr>
                <w:rFonts w:ascii="Times New Roman" w:hAnsi="Times New Roman" w:cstheme="minorBidi"/>
                <w:b/>
                <w:bCs/>
                <w:szCs w:val="22"/>
              </w:rPr>
              <w:t>-</w:t>
            </w:r>
          </w:p>
        </w:tc>
        <w:tc>
          <w:tcPr>
            <w:tcW w:w="263" w:type="dxa"/>
          </w:tcPr>
          <w:p w:rsidR="00DF4D85" w:rsidRPr="00D93996" w:rsidRDefault="00DF4D85"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DF4D85" w:rsidRPr="00D93996" w:rsidRDefault="00DF4D85" w:rsidP="00E80FF3">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4,770</w:t>
            </w:r>
          </w:p>
        </w:tc>
        <w:tc>
          <w:tcPr>
            <w:tcW w:w="255" w:type="dxa"/>
          </w:tcPr>
          <w:p w:rsidR="00DF4D85" w:rsidRPr="00D93996" w:rsidRDefault="00DF4D85" w:rsidP="00E80FF3">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F4D85" w:rsidRPr="00D93996" w:rsidRDefault="00DF4D85" w:rsidP="0089491E">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4,770</w:t>
            </w:r>
          </w:p>
        </w:tc>
      </w:tr>
    </w:tbl>
    <w:p w:rsidR="003A64CA" w:rsidRDefault="003A64CA" w:rsidP="00721BF4">
      <w:pPr>
        <w:pStyle w:val="BodyText"/>
        <w:ind w:left="540" w:right="-25"/>
        <w:jc w:val="both"/>
        <w:rPr>
          <w:rFonts w:ascii="Times New Roman" w:hAnsi="Times New Roman" w:cs="Times New Roman"/>
          <w:sz w:val="22"/>
          <w:szCs w:val="22"/>
          <w:lang w:val="en-AU"/>
        </w:rPr>
      </w:pPr>
    </w:p>
    <w:p w:rsidR="00721BF4" w:rsidRPr="00701562" w:rsidRDefault="00721BF4" w:rsidP="00721BF4">
      <w:pPr>
        <w:pStyle w:val="BodyText"/>
        <w:ind w:left="540" w:right="-25"/>
        <w:jc w:val="both"/>
        <w:rPr>
          <w:rFonts w:ascii="Times New Roman" w:hAnsi="Times New Roman" w:cs="Times New Roman"/>
          <w:sz w:val="22"/>
          <w:szCs w:val="22"/>
          <w:lang w:val="en-AU"/>
        </w:rPr>
      </w:pPr>
      <w:r w:rsidRPr="00E80FF3">
        <w:rPr>
          <w:rFonts w:ascii="Times New Roman" w:hAnsi="Times New Roman" w:cs="Times New Roman"/>
          <w:sz w:val="22"/>
          <w:szCs w:val="22"/>
          <w:lang w:val="en-AU"/>
        </w:rPr>
        <w:t xml:space="preserve">Movements of short - term loans from related party during the </w:t>
      </w:r>
      <w:r w:rsidR="00DF4D85">
        <w:rPr>
          <w:rFonts w:ascii="Times New Roman" w:hAnsi="Times New Roman" w:cs="Times New Roman"/>
          <w:sz w:val="22"/>
          <w:szCs w:val="22"/>
          <w:lang w:val="en-AU"/>
        </w:rPr>
        <w:t>three</w:t>
      </w:r>
      <w:r w:rsidRPr="00E80FF3">
        <w:rPr>
          <w:rFonts w:ascii="Times New Roman" w:hAnsi="Times New Roman" w:cs="Times New Roman"/>
          <w:sz w:val="22"/>
          <w:szCs w:val="22"/>
          <w:lang w:val="en-AU"/>
        </w:rPr>
        <w:t xml:space="preserve">-month periods ended </w:t>
      </w:r>
      <w:r w:rsidR="00447EC6">
        <w:rPr>
          <w:rFonts w:ascii="Times New Roman" w:hAnsi="Times New Roman" w:cs="Times New Roman"/>
          <w:sz w:val="22"/>
          <w:szCs w:val="22"/>
          <w:lang w:val="en-AU"/>
        </w:rPr>
        <w:t>31 March</w:t>
      </w:r>
      <w:r w:rsidR="00C6271B" w:rsidRPr="00E80FF3">
        <w:rPr>
          <w:rFonts w:ascii="Times New Roman" w:hAnsi="Times New Roman" w:cs="Times New Roman"/>
          <w:sz w:val="22"/>
          <w:szCs w:val="22"/>
          <w:lang w:val="en-AU"/>
        </w:rPr>
        <w:t xml:space="preserve"> </w:t>
      </w:r>
      <w:r w:rsidRPr="00E80FF3">
        <w:rPr>
          <w:rFonts w:ascii="Times New Roman" w:hAnsi="Times New Roman" w:cs="Times New Roman"/>
          <w:sz w:val="22"/>
          <w:szCs w:val="22"/>
          <w:lang w:val="en-AU"/>
        </w:rPr>
        <w:t>were as follows:</w:t>
      </w:r>
    </w:p>
    <w:p w:rsidR="00721BF4" w:rsidRPr="00701562" w:rsidRDefault="00721BF4" w:rsidP="00721BF4">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6"/>
        <w:gridCol w:w="1401"/>
      </w:tblGrid>
      <w:tr w:rsidR="00721BF4" w:rsidRPr="00701562" w:rsidTr="00B108F2">
        <w:tc>
          <w:tcPr>
            <w:tcW w:w="3492" w:type="dxa"/>
          </w:tcPr>
          <w:p w:rsidR="00721BF4" w:rsidRPr="00701562" w:rsidRDefault="00721BF4" w:rsidP="00FA430B">
            <w:pPr>
              <w:spacing w:line="240" w:lineRule="atLeast"/>
              <w:ind w:left="522" w:right="-25"/>
              <w:jc w:val="center"/>
              <w:rPr>
                <w:rFonts w:ascii="Times New Roman" w:hAnsi="Times New Roman" w:cs="Times New Roman"/>
                <w:szCs w:val="22"/>
              </w:rPr>
            </w:pPr>
          </w:p>
        </w:tc>
        <w:tc>
          <w:tcPr>
            <w:tcW w:w="2977" w:type="dxa"/>
            <w:gridSpan w:val="3"/>
          </w:tcPr>
          <w:p w:rsidR="00721BF4" w:rsidRPr="00701562" w:rsidRDefault="00830AD1" w:rsidP="00FA430B">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721BF4" w:rsidRPr="00701562" w:rsidRDefault="00721BF4"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rsidR="00721BF4" w:rsidRPr="007A5363" w:rsidRDefault="00830AD1"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721BF4" w:rsidRPr="00701562" w:rsidTr="00B108F2">
        <w:trPr>
          <w:trHeight w:val="74"/>
        </w:trPr>
        <w:tc>
          <w:tcPr>
            <w:tcW w:w="3492" w:type="dxa"/>
            <w:shd w:val="clear" w:color="auto" w:fill="auto"/>
          </w:tcPr>
          <w:p w:rsidR="00721BF4" w:rsidRPr="00701562" w:rsidRDefault="00721BF4" w:rsidP="00FA430B">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275" w:type="dxa"/>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DF4D85">
              <w:rPr>
                <w:rFonts w:ascii="Times New Roman" w:hAnsi="Times New Roman" w:cs="Times New Roman"/>
                <w:szCs w:val="22"/>
              </w:rPr>
              <w:t>4</w:t>
            </w:r>
          </w:p>
        </w:tc>
        <w:tc>
          <w:tcPr>
            <w:tcW w:w="284" w:type="dxa"/>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gridSpan w:val="2"/>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DF4D85">
              <w:rPr>
                <w:rFonts w:ascii="Times New Roman" w:hAnsi="Times New Roman" w:cs="Times New Roman"/>
                <w:szCs w:val="22"/>
              </w:rPr>
              <w:t>3</w:t>
            </w:r>
          </w:p>
        </w:tc>
      </w:tr>
      <w:tr w:rsidR="00830AD1" w:rsidRPr="00701562" w:rsidTr="00B108F2">
        <w:trPr>
          <w:trHeight w:val="74"/>
        </w:trPr>
        <w:tc>
          <w:tcPr>
            <w:tcW w:w="3492" w:type="dxa"/>
            <w:shd w:val="clear" w:color="auto" w:fill="auto"/>
          </w:tcPr>
          <w:p w:rsidR="00830AD1" w:rsidRPr="00701562" w:rsidRDefault="00830AD1"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rsidR="00830AD1" w:rsidRPr="00701562" w:rsidRDefault="00830AD1"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F505B" w:rsidRPr="00701562" w:rsidTr="002F505B">
        <w:tc>
          <w:tcPr>
            <w:tcW w:w="3492" w:type="dxa"/>
            <w:shd w:val="clear" w:color="auto" w:fill="auto"/>
            <w:vAlign w:val="bottom"/>
          </w:tcPr>
          <w:p w:rsidR="002F505B" w:rsidRPr="00701562" w:rsidRDefault="002F505B" w:rsidP="00FA430B">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276" w:type="dxa"/>
            <w:shd w:val="clear" w:color="auto" w:fill="auto"/>
          </w:tcPr>
          <w:p w:rsidR="002F505B" w:rsidRPr="009371CC" w:rsidRDefault="002F505B" w:rsidP="0089491E">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84" w:type="dxa"/>
            <w:shd w:val="clear" w:color="auto" w:fill="auto"/>
          </w:tcPr>
          <w:p w:rsidR="002F505B" w:rsidRPr="00701562" w:rsidRDefault="002F505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szCs w:val="22"/>
              </w:rPr>
              <w:t>-</w:t>
            </w:r>
          </w:p>
        </w:tc>
        <w:tc>
          <w:tcPr>
            <w:tcW w:w="284" w:type="dxa"/>
            <w:shd w:val="clear" w:color="auto" w:fill="auto"/>
          </w:tcPr>
          <w:p w:rsidR="002F505B" w:rsidRPr="00701562" w:rsidRDefault="002F505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F505B" w:rsidRPr="009371CC" w:rsidRDefault="002F505B" w:rsidP="00DF4D85">
            <w:pPr>
              <w:tabs>
                <w:tab w:val="decimal" w:pos="104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4,</w:t>
            </w:r>
            <w:r w:rsidRPr="00B760DC">
              <w:rPr>
                <w:rFonts w:ascii="Times New Roman" w:hAnsi="Times New Roman" w:cs="Times New Roman"/>
                <w:szCs w:val="22"/>
              </w:rPr>
              <w:t>770</w:t>
            </w:r>
          </w:p>
        </w:tc>
        <w:tc>
          <w:tcPr>
            <w:tcW w:w="300" w:type="dxa"/>
            <w:gridSpan w:val="2"/>
          </w:tcPr>
          <w:p w:rsidR="002F505B" w:rsidRPr="00701562" w:rsidRDefault="002F505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szCs w:val="22"/>
              </w:rPr>
              <w:t>-</w:t>
            </w:r>
          </w:p>
        </w:tc>
      </w:tr>
      <w:tr w:rsidR="002F505B" w:rsidRPr="00701562" w:rsidTr="002F505B">
        <w:tc>
          <w:tcPr>
            <w:tcW w:w="3492" w:type="dxa"/>
            <w:shd w:val="clear" w:color="auto" w:fill="auto"/>
            <w:vAlign w:val="bottom"/>
          </w:tcPr>
          <w:p w:rsidR="002F505B" w:rsidRPr="00DA300D" w:rsidRDefault="002F505B" w:rsidP="0089491E">
            <w:pPr>
              <w:spacing w:after="0" w:line="260" w:lineRule="atLeast"/>
              <w:ind w:left="522" w:right="-25"/>
              <w:jc w:val="both"/>
              <w:rPr>
                <w:rFonts w:ascii="Times New Roman" w:hAnsi="Times New Roman" w:cs="Times New Roman"/>
                <w:szCs w:val="22"/>
              </w:rPr>
            </w:pPr>
            <w:r w:rsidRPr="007B44EB">
              <w:rPr>
                <w:rFonts w:ascii="Times New Roman" w:hAnsi="Times New Roman" w:cs="Times New Roman"/>
                <w:szCs w:val="22"/>
              </w:rPr>
              <w:t xml:space="preserve">No change during the </w:t>
            </w:r>
            <w:r>
              <w:rPr>
                <w:rFonts w:ascii="Times New Roman" w:hAnsi="Times New Roman" w:cs="Times New Roman"/>
                <w:szCs w:val="22"/>
              </w:rPr>
              <w:t>period</w:t>
            </w:r>
          </w:p>
        </w:tc>
        <w:tc>
          <w:tcPr>
            <w:tcW w:w="1276" w:type="dxa"/>
            <w:shd w:val="clear" w:color="auto" w:fill="auto"/>
          </w:tcPr>
          <w:p w:rsidR="002F505B" w:rsidRPr="009371CC" w:rsidRDefault="002F505B" w:rsidP="0089491E">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84" w:type="dxa"/>
            <w:shd w:val="clear" w:color="auto" w:fill="auto"/>
          </w:tcPr>
          <w:p w:rsidR="002F505B" w:rsidRPr="00701562" w:rsidRDefault="002F505B" w:rsidP="0089491E">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szCs w:val="22"/>
              </w:rPr>
              <w:t>-</w:t>
            </w:r>
          </w:p>
        </w:tc>
        <w:tc>
          <w:tcPr>
            <w:tcW w:w="284" w:type="dxa"/>
            <w:shd w:val="clear" w:color="auto" w:fill="auto"/>
          </w:tcPr>
          <w:p w:rsidR="002F505B" w:rsidRPr="00701562" w:rsidRDefault="002F505B" w:rsidP="0089491E">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F505B" w:rsidRPr="009371CC" w:rsidRDefault="002F505B" w:rsidP="0089491E">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300" w:type="dxa"/>
            <w:gridSpan w:val="2"/>
          </w:tcPr>
          <w:p w:rsidR="002F505B" w:rsidRPr="00701562" w:rsidRDefault="002F505B" w:rsidP="0089491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szCs w:val="22"/>
              </w:rPr>
              <w:t>-</w:t>
            </w:r>
          </w:p>
        </w:tc>
      </w:tr>
      <w:tr w:rsidR="002F505B" w:rsidRPr="00701562" w:rsidTr="002F505B">
        <w:tc>
          <w:tcPr>
            <w:tcW w:w="3492" w:type="dxa"/>
            <w:shd w:val="clear" w:color="auto" w:fill="auto"/>
            <w:vAlign w:val="bottom"/>
          </w:tcPr>
          <w:p w:rsidR="002F505B" w:rsidRPr="00701562" w:rsidRDefault="002F505B" w:rsidP="009642C1">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Pr>
                <w:rFonts w:ascii="Times New Roman" w:hAnsi="Times New Roman" w:cs="Times New Roman"/>
                <w:b/>
                <w:bCs/>
                <w:szCs w:val="22"/>
              </w:rPr>
              <w:t>31 March</w:t>
            </w:r>
          </w:p>
        </w:tc>
        <w:tc>
          <w:tcPr>
            <w:tcW w:w="1276" w:type="dxa"/>
            <w:tcBorders>
              <w:top w:val="single" w:sz="4" w:space="0" w:color="auto"/>
              <w:bottom w:val="double" w:sz="4" w:space="0" w:color="auto"/>
            </w:tcBorders>
            <w:shd w:val="clear" w:color="auto" w:fill="auto"/>
          </w:tcPr>
          <w:p w:rsidR="002F505B" w:rsidRPr="009371CC" w:rsidRDefault="002F505B" w:rsidP="0089491E">
            <w:pPr>
              <w:spacing w:after="0" w:line="240" w:lineRule="atLeast"/>
              <w:ind w:left="22"/>
              <w:jc w:val="center"/>
              <w:rPr>
                <w:rFonts w:ascii="Times New Roman" w:hAnsi="Times New Roman" w:cstheme="minorBidi"/>
                <w:szCs w:val="22"/>
              </w:rPr>
            </w:pPr>
            <w:r w:rsidRPr="00DF4D85">
              <w:rPr>
                <w:rFonts w:ascii="Times New Roman" w:hAnsi="Times New Roman" w:cstheme="minorBidi"/>
                <w:b/>
                <w:bCs/>
                <w:szCs w:val="22"/>
              </w:rPr>
              <w:t>-</w:t>
            </w:r>
          </w:p>
        </w:tc>
        <w:tc>
          <w:tcPr>
            <w:tcW w:w="284" w:type="dxa"/>
            <w:shd w:val="clear" w:color="auto" w:fill="auto"/>
          </w:tcPr>
          <w:p w:rsidR="002F505B" w:rsidRPr="00701562" w:rsidRDefault="002F505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b/>
                <w:bCs/>
                <w:szCs w:val="22"/>
              </w:rPr>
              <w:t>-</w:t>
            </w:r>
          </w:p>
        </w:tc>
        <w:tc>
          <w:tcPr>
            <w:tcW w:w="284" w:type="dxa"/>
            <w:shd w:val="clear" w:color="auto" w:fill="auto"/>
          </w:tcPr>
          <w:p w:rsidR="002F505B" w:rsidRPr="00B1484D" w:rsidRDefault="002F505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2F505B" w:rsidRPr="00E80FF3" w:rsidRDefault="002F505B" w:rsidP="00E80FF3">
            <w:pPr>
              <w:tabs>
                <w:tab w:val="decimal" w:pos="1042"/>
              </w:tabs>
              <w:spacing w:after="0" w:line="240" w:lineRule="atLeast"/>
              <w:ind w:left="72" w:right="-25"/>
              <w:jc w:val="both"/>
              <w:rPr>
                <w:rFonts w:ascii="Times New Roman" w:eastAsia="Cordia New" w:hAnsi="Times New Roman" w:cs="Times New Roman"/>
                <w:b/>
                <w:bCs/>
                <w:szCs w:val="22"/>
              </w:rPr>
            </w:pPr>
            <w:r>
              <w:rPr>
                <w:rFonts w:ascii="Times New Roman" w:hAnsi="Times New Roman" w:cs="Times New Roman"/>
                <w:b/>
                <w:bCs/>
                <w:szCs w:val="22"/>
              </w:rPr>
              <w:t>4,770</w:t>
            </w:r>
          </w:p>
        </w:tc>
        <w:tc>
          <w:tcPr>
            <w:tcW w:w="300" w:type="dxa"/>
            <w:gridSpan w:val="2"/>
          </w:tcPr>
          <w:p w:rsidR="002F505B" w:rsidRPr="00B1484D" w:rsidRDefault="002F505B"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b/>
                <w:bCs/>
                <w:szCs w:val="22"/>
              </w:rPr>
              <w:t>-</w:t>
            </w:r>
          </w:p>
        </w:tc>
      </w:tr>
    </w:tbl>
    <w:p w:rsidR="002F505B" w:rsidRDefault="002F505B" w:rsidP="00481945">
      <w:pPr>
        <w:spacing w:after="0" w:line="240" w:lineRule="auto"/>
        <w:ind w:right="-25"/>
        <w:jc w:val="both"/>
        <w:rPr>
          <w:rFonts w:ascii="Times New Roman" w:hAnsi="Times New Roman" w:cs="Times New Roman"/>
          <w:b/>
          <w:bCs/>
          <w:i/>
          <w:iCs/>
          <w:szCs w:val="22"/>
        </w:rPr>
      </w:pPr>
    </w:p>
    <w:p w:rsidR="007B7BF3" w:rsidRDefault="007B7BF3">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B108F2" w:rsidRPr="00D35589" w:rsidRDefault="00B108F2" w:rsidP="00B108F2">
      <w:pPr>
        <w:spacing w:after="0" w:line="240" w:lineRule="auto"/>
        <w:ind w:right="-25" w:firstLine="540"/>
        <w:jc w:val="both"/>
        <w:rPr>
          <w:rFonts w:ascii="Times New Roman" w:hAnsi="Times New Roman" w:cs="Times New Roman"/>
          <w:b/>
          <w:bCs/>
          <w:i/>
          <w:iCs/>
          <w:szCs w:val="22"/>
        </w:rPr>
      </w:pPr>
      <w:r w:rsidRPr="00B108F2">
        <w:rPr>
          <w:rFonts w:ascii="Times New Roman" w:hAnsi="Times New Roman" w:cs="Times New Roman"/>
          <w:b/>
          <w:bCs/>
          <w:i/>
          <w:iCs/>
          <w:szCs w:val="22"/>
        </w:rPr>
        <w:lastRenderedPageBreak/>
        <w:t>Lease liabilities</w:t>
      </w:r>
      <w:r>
        <w:rPr>
          <w:rFonts w:ascii="Times New Roman" w:hAnsi="Times New Roman" w:cs="Times New Roman"/>
          <w:b/>
          <w:bCs/>
          <w:i/>
          <w:iCs/>
          <w:szCs w:val="22"/>
        </w:rPr>
        <w:t xml:space="preserve"> - </w:t>
      </w:r>
      <w:r w:rsidR="00A763F3">
        <w:rPr>
          <w:rFonts w:ascii="Times New Roman" w:hAnsi="Times New Roman" w:cs="Times New Roman"/>
          <w:b/>
          <w:bCs/>
          <w:i/>
          <w:iCs/>
          <w:szCs w:val="22"/>
        </w:rPr>
        <w:t>related parties</w:t>
      </w:r>
    </w:p>
    <w:p w:rsidR="00B108F2" w:rsidRDefault="00B108F2" w:rsidP="00721BF4">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tblPr>
      <w:tblGrid>
        <w:gridCol w:w="3490"/>
        <w:gridCol w:w="1278"/>
        <w:gridCol w:w="284"/>
        <w:gridCol w:w="1415"/>
        <w:gridCol w:w="286"/>
        <w:gridCol w:w="1275"/>
        <w:gridCol w:w="284"/>
        <w:gridCol w:w="1417"/>
      </w:tblGrid>
      <w:tr w:rsidR="00067A0D" w:rsidRPr="008E0F84" w:rsidTr="00BB198E">
        <w:tc>
          <w:tcPr>
            <w:tcW w:w="3490" w:type="dxa"/>
          </w:tcPr>
          <w:p w:rsidR="00067A0D" w:rsidRPr="008E0F84" w:rsidRDefault="00067A0D" w:rsidP="008362BA">
            <w:pPr>
              <w:spacing w:line="240" w:lineRule="atLeast"/>
              <w:ind w:left="522" w:right="-25"/>
              <w:jc w:val="center"/>
              <w:rPr>
                <w:rFonts w:ascii="Times New Roman" w:hAnsi="Times New Roman" w:cs="Times New Roman"/>
                <w:szCs w:val="22"/>
              </w:rPr>
            </w:pPr>
          </w:p>
        </w:tc>
        <w:tc>
          <w:tcPr>
            <w:tcW w:w="2977" w:type="dxa"/>
            <w:gridSpan w:val="3"/>
          </w:tcPr>
          <w:p w:rsidR="00067A0D" w:rsidRPr="00701562" w:rsidRDefault="00067A0D" w:rsidP="00BB198E">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6" w:type="dxa"/>
          </w:tcPr>
          <w:p w:rsidR="00067A0D" w:rsidRPr="00701562" w:rsidRDefault="00067A0D" w:rsidP="00BB198E">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067A0D" w:rsidRPr="007A5363" w:rsidRDefault="00067A0D" w:rsidP="00BB198E">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shd w:val="clear" w:color="auto" w:fill="auto"/>
          </w:tcPr>
          <w:p w:rsidR="00067A0D" w:rsidRPr="006416A5" w:rsidRDefault="00067A0D" w:rsidP="00BB198E">
            <w:pPr>
              <w:tabs>
                <w:tab w:val="left" w:pos="405"/>
              </w:tabs>
              <w:spacing w:after="0" w:line="240" w:lineRule="atLeast"/>
              <w:ind w:left="-54" w:right="-25" w:hanging="115"/>
              <w:jc w:val="center"/>
              <w:rPr>
                <w:rFonts w:ascii="Times New Roman" w:hAnsi="Times New Roman" w:cs="Times New Roman"/>
                <w:szCs w:val="22"/>
              </w:rPr>
            </w:pPr>
          </w:p>
        </w:tc>
        <w:tc>
          <w:tcPr>
            <w:tcW w:w="1415" w:type="dxa"/>
            <w:shd w:val="clear" w:color="auto" w:fill="auto"/>
          </w:tcPr>
          <w:p w:rsidR="00067A0D" w:rsidRPr="006416A5" w:rsidRDefault="00067A0D" w:rsidP="00BB198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067A0D" w:rsidRPr="006416A5" w:rsidRDefault="00067A0D" w:rsidP="008362BA">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67A0D" w:rsidRPr="006416A5" w:rsidRDefault="00067A0D" w:rsidP="008362BA">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DF4D85">
              <w:rPr>
                <w:rFonts w:ascii="Times New Roman" w:hAnsi="Times New Roman" w:cs="Times New Roman"/>
                <w:szCs w:val="22"/>
              </w:rPr>
              <w:t>4</w:t>
            </w:r>
          </w:p>
        </w:tc>
        <w:tc>
          <w:tcPr>
            <w:tcW w:w="284"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p>
        </w:tc>
        <w:tc>
          <w:tcPr>
            <w:tcW w:w="1415"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DF4D85">
              <w:rPr>
                <w:rFonts w:ascii="Times New Roman" w:hAnsi="Times New Roman" w:cs="Times New Roman"/>
                <w:szCs w:val="22"/>
              </w:rPr>
              <w:t>3</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DF4D85">
              <w:rPr>
                <w:rFonts w:ascii="Times New Roman" w:hAnsi="Times New Roman" w:cs="Times New Roman"/>
                <w:szCs w:val="22"/>
              </w:rPr>
              <w:t>4</w:t>
            </w:r>
          </w:p>
        </w:tc>
        <w:tc>
          <w:tcPr>
            <w:tcW w:w="284" w:type="dxa"/>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417"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DF4D85">
              <w:rPr>
                <w:rFonts w:ascii="Times New Roman" w:hAnsi="Times New Roman" w:cs="Times New Roman"/>
                <w:szCs w:val="22"/>
              </w:rPr>
              <w:t>3</w:t>
            </w:r>
          </w:p>
        </w:tc>
      </w:tr>
      <w:tr w:rsidR="00067A0D" w:rsidRPr="008E0F84" w:rsidTr="00BB198E">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DF4D85" w:rsidRPr="008E0F84" w:rsidTr="00067A0D">
        <w:tc>
          <w:tcPr>
            <w:tcW w:w="3490" w:type="dxa"/>
            <w:shd w:val="clear" w:color="auto" w:fill="auto"/>
            <w:vAlign w:val="bottom"/>
          </w:tcPr>
          <w:p w:rsidR="00DF4D85" w:rsidRPr="008E0F84" w:rsidRDefault="00DF4D85" w:rsidP="00BB198E">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8" w:type="dxa"/>
            <w:shd w:val="clear" w:color="auto" w:fill="auto"/>
          </w:tcPr>
          <w:p w:rsidR="00DF4D85" w:rsidRPr="0022308F" w:rsidRDefault="00DF4D85"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4" w:type="dxa"/>
            <w:shd w:val="clear" w:color="auto" w:fill="auto"/>
          </w:tcPr>
          <w:p w:rsidR="00DF4D85" w:rsidRPr="00C6544C" w:rsidRDefault="00DF4D85"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DF4D85" w:rsidRPr="0022308F" w:rsidRDefault="00DF4D85"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6" w:type="dxa"/>
            <w:shd w:val="clear" w:color="auto" w:fill="auto"/>
          </w:tcPr>
          <w:p w:rsidR="00DF4D85" w:rsidRPr="00C6544C" w:rsidRDefault="00DF4D85"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DF4D85" w:rsidRPr="0022308F" w:rsidRDefault="00DF4D85" w:rsidP="0089491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4" w:type="dxa"/>
          </w:tcPr>
          <w:p w:rsidR="00DF4D85" w:rsidRPr="00C6544C" w:rsidRDefault="00DF4D85"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DF4D85" w:rsidRPr="00C6544C" w:rsidRDefault="00DF4D85" w:rsidP="00067A0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w:t>
            </w:r>
          </w:p>
        </w:tc>
      </w:tr>
      <w:tr w:rsidR="00067A0D" w:rsidRPr="008E0F84" w:rsidTr="00067A0D">
        <w:tc>
          <w:tcPr>
            <w:tcW w:w="3490" w:type="dxa"/>
            <w:shd w:val="clear" w:color="auto" w:fill="auto"/>
            <w:vAlign w:val="bottom"/>
          </w:tcPr>
          <w:p w:rsidR="00067A0D" w:rsidRPr="000E29D8" w:rsidRDefault="00A763F3" w:rsidP="00BB198E">
            <w:pPr>
              <w:spacing w:after="0" w:line="260" w:lineRule="atLeast"/>
              <w:ind w:left="522" w:right="-25"/>
              <w:jc w:val="both"/>
              <w:rPr>
                <w:rFonts w:ascii="Times New Roman" w:hAnsi="Times New Roman" w:cs="Times New Roman"/>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B760DC" w:rsidRPr="008E0F84" w:rsidTr="00067A0D">
        <w:tc>
          <w:tcPr>
            <w:tcW w:w="3490" w:type="dxa"/>
            <w:shd w:val="clear" w:color="auto" w:fill="auto"/>
            <w:vAlign w:val="bottom"/>
          </w:tcPr>
          <w:p w:rsidR="00B760DC" w:rsidRPr="00200979" w:rsidRDefault="00B760DC" w:rsidP="00BB198E">
            <w:pPr>
              <w:spacing w:after="0" w:line="260" w:lineRule="atLeast"/>
              <w:ind w:left="522" w:right="-25"/>
              <w:jc w:val="both"/>
              <w:rPr>
                <w:rFonts w:ascii="Times New Roman" w:hAnsi="Times New Roman" w:cs="Times New Roman"/>
                <w:b/>
                <w:bCs/>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B760DC" w:rsidRPr="00350F89" w:rsidRDefault="00B760DC" w:rsidP="00067A0D">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2,438</w:t>
            </w:r>
          </w:p>
        </w:tc>
        <w:tc>
          <w:tcPr>
            <w:tcW w:w="284" w:type="dxa"/>
            <w:shd w:val="clear" w:color="auto" w:fill="auto"/>
          </w:tcPr>
          <w:p w:rsidR="00B760DC" w:rsidRPr="00C6544C" w:rsidRDefault="00B760DC"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rsidR="00B760DC" w:rsidRPr="00350F89" w:rsidRDefault="00B760DC" w:rsidP="0089491E">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2,438</w:t>
            </w:r>
          </w:p>
        </w:tc>
        <w:tc>
          <w:tcPr>
            <w:tcW w:w="286" w:type="dxa"/>
            <w:shd w:val="clear" w:color="auto" w:fill="auto"/>
          </w:tcPr>
          <w:p w:rsidR="00B760DC" w:rsidRPr="00C6544C" w:rsidRDefault="00B760DC"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760DC" w:rsidRPr="00350F89" w:rsidRDefault="00B760DC" w:rsidP="0089491E">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w:t>
            </w:r>
            <w:r w:rsidRPr="00481945">
              <w:rPr>
                <w:rFonts w:ascii="Times New Roman" w:hAnsi="Times New Roman" w:cs="Times New Roman"/>
                <w:szCs w:val="22"/>
              </w:rPr>
              <w:t>438</w:t>
            </w:r>
          </w:p>
        </w:tc>
        <w:tc>
          <w:tcPr>
            <w:tcW w:w="284" w:type="dxa"/>
          </w:tcPr>
          <w:p w:rsidR="00B760DC" w:rsidRPr="00C6544C" w:rsidRDefault="00B760DC"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760DC" w:rsidRPr="00350F89" w:rsidRDefault="00B760DC" w:rsidP="0089491E">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2,438</w:t>
            </w:r>
          </w:p>
        </w:tc>
      </w:tr>
      <w:tr w:rsidR="00B760DC" w:rsidRPr="008E0F84" w:rsidTr="00067A0D">
        <w:tc>
          <w:tcPr>
            <w:tcW w:w="3490" w:type="dxa"/>
            <w:shd w:val="clear" w:color="auto" w:fill="auto"/>
          </w:tcPr>
          <w:p w:rsidR="00B760DC" w:rsidRPr="007E6B80" w:rsidRDefault="00B760DC" w:rsidP="008362BA">
            <w:pPr>
              <w:spacing w:after="0" w:line="260" w:lineRule="atLeast"/>
              <w:ind w:left="522" w:right="-25"/>
              <w:jc w:val="both"/>
              <w:rPr>
                <w:rFonts w:ascii="Times New Roman" w:hAnsi="Times New Roman" w:cs="Times New Roman"/>
                <w:b/>
                <w:bCs/>
                <w:szCs w:val="22"/>
                <w:cs/>
              </w:rPr>
            </w:pPr>
            <w:r w:rsidRPr="00D93996">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B760DC" w:rsidRPr="00067A0D" w:rsidRDefault="00B760DC" w:rsidP="00BB198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2,438</w:t>
            </w:r>
          </w:p>
        </w:tc>
        <w:tc>
          <w:tcPr>
            <w:tcW w:w="284" w:type="dxa"/>
            <w:shd w:val="clear" w:color="auto" w:fill="auto"/>
          </w:tcPr>
          <w:p w:rsidR="00B760DC" w:rsidRPr="00C6544C" w:rsidRDefault="00B760DC"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rsidR="00B760DC" w:rsidRPr="00067A0D" w:rsidRDefault="00B760DC" w:rsidP="0089491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2,438</w:t>
            </w:r>
          </w:p>
        </w:tc>
        <w:tc>
          <w:tcPr>
            <w:tcW w:w="286" w:type="dxa"/>
            <w:shd w:val="clear" w:color="auto" w:fill="auto"/>
          </w:tcPr>
          <w:p w:rsidR="00B760DC" w:rsidRPr="00C6544C" w:rsidRDefault="00B760DC" w:rsidP="008362B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B760DC" w:rsidRPr="00067A0D" w:rsidRDefault="00B760DC" w:rsidP="0089491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2,438</w:t>
            </w:r>
          </w:p>
        </w:tc>
        <w:tc>
          <w:tcPr>
            <w:tcW w:w="284" w:type="dxa"/>
          </w:tcPr>
          <w:p w:rsidR="00B760DC" w:rsidRPr="00C6544C" w:rsidRDefault="00B760DC" w:rsidP="008362B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B760DC" w:rsidRPr="00067A0D" w:rsidRDefault="00B760DC" w:rsidP="0089491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2,548</w:t>
            </w:r>
          </w:p>
        </w:tc>
      </w:tr>
    </w:tbl>
    <w:p w:rsidR="00067A0D" w:rsidRDefault="00067A0D" w:rsidP="0082661D">
      <w:pPr>
        <w:pStyle w:val="BodyText"/>
        <w:spacing w:line="260" w:lineRule="atLeast"/>
        <w:ind w:left="540" w:right="-25" w:firstLine="0"/>
        <w:jc w:val="both"/>
        <w:rPr>
          <w:rFonts w:ascii="Times New Roman" w:hAnsi="Times New Roman" w:cs="Times New Roman"/>
          <w:b/>
          <w:bCs/>
          <w:i/>
          <w:iCs/>
          <w:sz w:val="22"/>
          <w:szCs w:val="28"/>
        </w:rPr>
      </w:pPr>
    </w:p>
    <w:p w:rsidR="0082661D" w:rsidRPr="008F564D" w:rsidRDefault="0082661D" w:rsidP="0082661D">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82661D" w:rsidRPr="008F564D" w:rsidRDefault="0082661D" w:rsidP="0082661D">
      <w:pPr>
        <w:pStyle w:val="BodyText"/>
        <w:ind w:left="539" w:right="-25" w:firstLine="0"/>
        <w:jc w:val="both"/>
        <w:rPr>
          <w:rFonts w:ascii="Times New Roman" w:hAnsi="Times New Roman" w:cs="Times New Roman"/>
          <w:sz w:val="22"/>
          <w:szCs w:val="28"/>
        </w:rPr>
      </w:pPr>
    </w:p>
    <w:p w:rsidR="0082661D" w:rsidRPr="00B54F0B"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sidR="00B760DC">
        <w:rPr>
          <w:rFonts w:ascii="Times New Roman" w:hAnsi="Times New Roman" w:cs="Times New Roman"/>
          <w:sz w:val="22"/>
          <w:szCs w:val="22"/>
        </w:rPr>
        <w:t>4 and 2023</w:t>
      </w:r>
      <w:r>
        <w:rPr>
          <w:rFonts w:ascii="Times New Roman" w:hAnsi="Times New Roman" w:cs="Times New Roman"/>
          <w:sz w:val="22"/>
          <w:szCs w:val="22"/>
        </w:rPr>
        <w:t>:-</w:t>
      </w:r>
    </w:p>
    <w:p w:rsidR="0082661D" w:rsidRDefault="0082661D" w:rsidP="0082661D">
      <w:pPr>
        <w:tabs>
          <w:tab w:val="left" w:pos="567"/>
        </w:tabs>
        <w:spacing w:after="0" w:line="240" w:lineRule="atLeast"/>
        <w:ind w:left="539" w:right="-25"/>
        <w:jc w:val="thaiDistribute"/>
        <w:rPr>
          <w:rFonts w:ascii="Times New Roman" w:hAnsi="Times New Roman" w:cs="Times New Roman"/>
          <w:szCs w:val="22"/>
        </w:rPr>
      </w:pPr>
    </w:p>
    <w:p w:rsidR="00B12C42" w:rsidRDefault="00B12C42" w:rsidP="00CA0A7F">
      <w:pPr>
        <w:spacing w:after="0" w:line="240" w:lineRule="atLeast"/>
        <w:ind w:left="851" w:right="-25"/>
        <w:jc w:val="thaiDistribute"/>
        <w:rPr>
          <w:rFonts w:ascii="Times New Roman" w:hAnsi="Times New Roman" w:cs="Times New Roman"/>
          <w:szCs w:val="22"/>
        </w:rPr>
      </w:pPr>
      <w:r>
        <w:rPr>
          <w:rFonts w:ascii="Times New Roman" w:hAnsi="Times New Roman" w:cs="Times New Roman"/>
          <w:szCs w:val="22"/>
        </w:rPr>
        <w:t xml:space="preserve">Please see note </w:t>
      </w:r>
      <w:r w:rsidR="00481945">
        <w:rPr>
          <w:rFonts w:ascii="Times New Roman" w:hAnsi="Times New Roman" w:cs="Times New Roman"/>
          <w:szCs w:val="22"/>
        </w:rPr>
        <w:t>26</w:t>
      </w:r>
      <w:r w:rsidRPr="00B12C42">
        <w:rPr>
          <w:rFonts w:ascii="Times New Roman" w:hAnsi="Times New Roman" w:cs="Times New Roman"/>
          <w:szCs w:val="22"/>
        </w:rPr>
        <w:t xml:space="preserve"> to the financial statements.</w:t>
      </w:r>
    </w:p>
    <w:p w:rsidR="00B12C42" w:rsidRDefault="00B12C42" w:rsidP="00CA0A7F">
      <w:pPr>
        <w:spacing w:after="0" w:line="240" w:lineRule="atLeast"/>
        <w:ind w:left="851" w:right="-25"/>
        <w:jc w:val="thaiDistribute"/>
        <w:rPr>
          <w:rFonts w:ascii="Times New Roman" w:hAnsi="Times New Roman" w:cs="Times New Roman"/>
          <w:szCs w:val="22"/>
        </w:rPr>
      </w:pPr>
    </w:p>
    <w:p w:rsidR="004D0DFC" w:rsidRPr="001847E3" w:rsidRDefault="004D0DFC" w:rsidP="004D0DFC">
      <w:pPr>
        <w:pStyle w:val="BodyText"/>
        <w:ind w:left="539" w:right="-25" w:firstLine="0"/>
        <w:jc w:val="both"/>
        <w:rPr>
          <w:rFonts w:ascii="Times New Roman" w:hAnsi="Times New Roman" w:cs="Times New Roman"/>
          <w:b/>
          <w:bCs/>
          <w:i/>
          <w:iCs/>
          <w:sz w:val="22"/>
          <w:szCs w:val="28"/>
        </w:rPr>
      </w:pPr>
      <w:r w:rsidRPr="001847E3">
        <w:rPr>
          <w:rFonts w:ascii="Times New Roman" w:hAnsi="Times New Roman" w:cs="Times New Roman"/>
          <w:b/>
          <w:bCs/>
          <w:i/>
          <w:iCs/>
          <w:sz w:val="22"/>
          <w:szCs w:val="28"/>
        </w:rPr>
        <w:t>Significant agreements with related parties</w:t>
      </w:r>
    </w:p>
    <w:p w:rsidR="004D0DFC" w:rsidRPr="001847E3" w:rsidRDefault="004D0DFC" w:rsidP="004D0DFC">
      <w:pPr>
        <w:pStyle w:val="BodyText"/>
        <w:ind w:left="539" w:right="-25" w:firstLine="0"/>
        <w:jc w:val="both"/>
        <w:rPr>
          <w:rFonts w:ascii="Times New Roman" w:hAnsi="Times New Roman" w:cstheme="minorBidi"/>
          <w:sz w:val="22"/>
          <w:szCs w:val="28"/>
          <w:highlight w:val="yellow"/>
          <w:cs/>
        </w:rPr>
      </w:pPr>
    </w:p>
    <w:p w:rsidR="001847E3" w:rsidRDefault="001847E3" w:rsidP="001847E3">
      <w:pPr>
        <w:spacing w:after="0" w:line="240" w:lineRule="atLeast"/>
        <w:ind w:left="567" w:right="-25"/>
        <w:jc w:val="thaiDistribute"/>
        <w:rPr>
          <w:rFonts w:ascii="Times New Roman" w:hAnsi="Times New Roman" w:cs="Times New Roman"/>
          <w:szCs w:val="22"/>
        </w:rPr>
      </w:pPr>
      <w:r w:rsidRPr="001847E3">
        <w:rPr>
          <w:rFonts w:ascii="Times New Roman" w:hAnsi="Times New Roman" w:cs="Times New Roman"/>
          <w:szCs w:val="22"/>
        </w:rPr>
        <w:t xml:space="preserve">On </w:t>
      </w:r>
      <w:r>
        <w:rPr>
          <w:rFonts w:ascii="Times New Roman" w:hAnsi="Times New Roman" w:cs="Angsana New"/>
        </w:rPr>
        <w:t xml:space="preserve">1 </w:t>
      </w:r>
      <w:r>
        <w:rPr>
          <w:rFonts w:ascii="Times New Roman" w:hAnsi="Times New Roman" w:cs="Times New Roman"/>
          <w:szCs w:val="22"/>
        </w:rPr>
        <w:t>November 2021, the Company entered into a</w:t>
      </w:r>
      <w:r w:rsidRPr="001847E3">
        <w:rPr>
          <w:rFonts w:ascii="Times New Roman" w:hAnsi="Times New Roman" w:cs="Times New Roman"/>
          <w:szCs w:val="22"/>
        </w:rPr>
        <w:t xml:space="preserve"> rental</w:t>
      </w:r>
      <w:r>
        <w:rPr>
          <w:rFonts w:ascii="Times New Roman" w:hAnsi="Times New Roman" w:cs="Times New Roman"/>
          <w:szCs w:val="22"/>
        </w:rPr>
        <w:t xml:space="preserve"> of office space</w:t>
      </w:r>
      <w:r w:rsidRPr="001847E3">
        <w:rPr>
          <w:rFonts w:ascii="Times New Roman" w:hAnsi="Times New Roman" w:cs="Times New Roman"/>
          <w:szCs w:val="22"/>
        </w:rPr>
        <w:t xml:space="preserve"> agreement </w:t>
      </w:r>
      <w:r w:rsidR="003F7256">
        <w:rPr>
          <w:rFonts w:ascii="Times New Roman" w:hAnsi="Times New Roman" w:cs="Times New Roman"/>
          <w:szCs w:val="22"/>
        </w:rPr>
        <w:t>for office</w:t>
      </w:r>
      <w:r w:rsidR="003F7256" w:rsidRPr="001847E3">
        <w:rPr>
          <w:rFonts w:ascii="Times New Roman" w:hAnsi="Times New Roman" w:cs="Times New Roman"/>
          <w:szCs w:val="22"/>
        </w:rPr>
        <w:t xml:space="preserve"> </w:t>
      </w:r>
      <w:r w:rsidRPr="001847E3">
        <w:rPr>
          <w:rFonts w:ascii="Times New Roman" w:hAnsi="Times New Roman" w:cs="Times New Roman"/>
          <w:szCs w:val="22"/>
        </w:rPr>
        <w:t xml:space="preserve">with </w:t>
      </w:r>
      <w:r>
        <w:rPr>
          <w:rFonts w:ascii="Times New Roman" w:hAnsi="Times New Roman" w:cs="Times New Roman"/>
          <w:szCs w:val="22"/>
        </w:rPr>
        <w:t>a related company</w:t>
      </w:r>
      <w:r w:rsidR="003F7256">
        <w:rPr>
          <w:rFonts w:ascii="Times New Roman" w:hAnsi="Times New Roman" w:cs="Times New Roman"/>
          <w:szCs w:val="22"/>
        </w:rPr>
        <w:t xml:space="preserve"> for a period</w:t>
      </w:r>
      <w:r w:rsidRPr="001847E3">
        <w:rPr>
          <w:rFonts w:ascii="Times New Roman" w:hAnsi="Times New Roman" w:cs="Times New Roman"/>
          <w:szCs w:val="22"/>
        </w:rPr>
        <w:t xml:space="preserve"> 3 years from </w:t>
      </w:r>
      <w:r w:rsidR="003F7256">
        <w:rPr>
          <w:rFonts w:ascii="Times New Roman" w:hAnsi="Times New Roman" w:cs="Times New Roman"/>
          <w:szCs w:val="22"/>
        </w:rPr>
        <w:t>1 April</w:t>
      </w:r>
      <w:r w:rsidRPr="001847E3">
        <w:rPr>
          <w:rFonts w:ascii="Times New Roman" w:hAnsi="Times New Roman" w:cs="Times New Roman"/>
          <w:szCs w:val="22"/>
        </w:rPr>
        <w:t xml:space="preserve"> 2022 to </w:t>
      </w:r>
      <w:r w:rsidR="003F7256">
        <w:rPr>
          <w:rFonts w:ascii="Times New Roman" w:hAnsi="Times New Roman" w:cs="Times New Roman"/>
          <w:szCs w:val="22"/>
        </w:rPr>
        <w:t>31 March</w:t>
      </w:r>
      <w:r w:rsidRPr="001847E3">
        <w:rPr>
          <w:rFonts w:ascii="Times New Roman" w:hAnsi="Times New Roman" w:cs="Times New Roman"/>
          <w:szCs w:val="22"/>
        </w:rPr>
        <w:t xml:space="preserve"> 2025, and when the lease period is over, the contract can be extended for another 3 years, but not more than 6 years, </w:t>
      </w:r>
      <w:r w:rsidR="003F7256">
        <w:rPr>
          <w:rFonts w:ascii="Times New Roman" w:hAnsi="Times New Roman" w:cs="Times New Roman"/>
          <w:szCs w:val="22"/>
        </w:rPr>
        <w:t xml:space="preserve">requiring a monthly rental fee from 1 April 2022 to 31 </w:t>
      </w:r>
      <w:r w:rsidRPr="001847E3">
        <w:rPr>
          <w:rFonts w:ascii="Times New Roman" w:hAnsi="Times New Roman" w:cs="Times New Roman"/>
          <w:szCs w:val="22"/>
        </w:rPr>
        <w:t>Marc</w:t>
      </w:r>
      <w:r w:rsidR="003F7256">
        <w:rPr>
          <w:rFonts w:ascii="Times New Roman" w:hAnsi="Times New Roman" w:cs="Times New Roman"/>
          <w:szCs w:val="22"/>
        </w:rPr>
        <w:t xml:space="preserve">h 2024 (no </w:t>
      </w:r>
      <w:r w:rsidR="003F7256">
        <w:rPr>
          <w:rFonts w:ascii="Times New Roman" w:hAnsi="Times New Roman" w:cs="Angsana New"/>
        </w:rPr>
        <w:t>charge</w:t>
      </w:r>
      <w:r w:rsidR="003F7256">
        <w:rPr>
          <w:rFonts w:ascii="Times New Roman" w:hAnsi="Times New Roman" w:cs="Times New Roman"/>
          <w:szCs w:val="22"/>
        </w:rPr>
        <w:t xml:space="preserve">) and 1 April 2024 to 31 March </w:t>
      </w:r>
      <w:r w:rsidRPr="001847E3">
        <w:rPr>
          <w:rFonts w:ascii="Times New Roman" w:hAnsi="Times New Roman" w:cs="Times New Roman"/>
          <w:szCs w:val="22"/>
        </w:rPr>
        <w:t xml:space="preserve">2028, </w:t>
      </w:r>
      <w:r w:rsidR="003F7256">
        <w:rPr>
          <w:rFonts w:ascii="Times New Roman" w:hAnsi="Times New Roman" w:cs="Times New Roman"/>
          <w:szCs w:val="22"/>
        </w:rPr>
        <w:t>Baht 50,000 - 65,000.</w:t>
      </w:r>
    </w:p>
    <w:p w:rsidR="00E80FF3" w:rsidRPr="001847E3" w:rsidRDefault="00E80FF3" w:rsidP="001847E3">
      <w:pPr>
        <w:spacing w:after="0" w:line="240" w:lineRule="atLeast"/>
        <w:ind w:left="567" w:right="-25"/>
        <w:jc w:val="thaiDistribute"/>
        <w:rPr>
          <w:rFonts w:ascii="Times New Roman" w:hAnsi="Times New Roman" w:cs="Times New Roman"/>
          <w:szCs w:val="22"/>
        </w:rPr>
      </w:pPr>
    </w:p>
    <w:p w:rsidR="007B7BF3" w:rsidRPr="007B7BF3" w:rsidRDefault="00E80FF3" w:rsidP="007B7BF3">
      <w:pPr>
        <w:spacing w:after="0" w:line="240" w:lineRule="atLeast"/>
        <w:ind w:left="567" w:right="-25"/>
        <w:jc w:val="thaiDistribute"/>
        <w:rPr>
          <w:rFonts w:ascii="Times New Roman" w:hAnsi="Times New Roman" w:cs="Angsana New"/>
        </w:rPr>
      </w:pPr>
      <w:r w:rsidRPr="007B7BF3">
        <w:rPr>
          <w:rFonts w:ascii="Times New Roman" w:hAnsi="Times New Roman" w:cs="Times New Roman"/>
          <w:szCs w:val="22"/>
        </w:rPr>
        <w:t>On 2 Februar</w:t>
      </w:r>
      <w:r w:rsidR="00CD2F11" w:rsidRPr="007B7BF3">
        <w:rPr>
          <w:rFonts w:ascii="Times New Roman" w:hAnsi="Times New Roman" w:cs="Times New Roman"/>
          <w:szCs w:val="22"/>
        </w:rPr>
        <w:t>y</w:t>
      </w:r>
      <w:r w:rsidRPr="007B7BF3">
        <w:rPr>
          <w:rFonts w:ascii="Times New Roman" w:hAnsi="Times New Roman" w:cs="Times New Roman"/>
          <w:szCs w:val="22"/>
        </w:rPr>
        <w:t xml:space="preserve"> 2022,</w:t>
      </w:r>
      <w:r w:rsidRPr="005C4C43">
        <w:rPr>
          <w:rFonts w:ascii="Times New Roman" w:hAnsi="Times New Roman" w:cs="Times New Roman"/>
          <w:szCs w:val="22"/>
        </w:rPr>
        <w:t xml:space="preserve"> </w:t>
      </w:r>
      <w:r w:rsidR="005C4C43" w:rsidRPr="005C4C43">
        <w:rPr>
          <w:rFonts w:ascii="Times New Roman" w:hAnsi="Times New Roman" w:cs="Times New Roman"/>
          <w:szCs w:val="22"/>
        </w:rPr>
        <w:t xml:space="preserve">a </w:t>
      </w:r>
      <w:r w:rsidRPr="005C4C43">
        <w:rPr>
          <w:rFonts w:ascii="Times New Roman" w:hAnsi="Times New Roman" w:cs="Times New Roman"/>
          <w:szCs w:val="22"/>
        </w:rPr>
        <w:t>subsidiary (</w:t>
      </w:r>
      <w:proofErr w:type="spellStart"/>
      <w:r w:rsidR="00CD2F11" w:rsidRPr="005C4C43">
        <w:rPr>
          <w:rFonts w:ascii="Times New Roman" w:hAnsi="Times New Roman" w:cs="Times New Roman"/>
          <w:szCs w:val="22"/>
        </w:rPr>
        <w:t>Dimet</w:t>
      </w:r>
      <w:proofErr w:type="spellEnd"/>
      <w:r w:rsidR="00CD2F11" w:rsidRPr="005C4C43">
        <w:rPr>
          <w:rFonts w:ascii="Times New Roman" w:hAnsi="Times New Roman" w:cs="Times New Roman"/>
          <w:szCs w:val="22"/>
        </w:rPr>
        <w:t xml:space="preserve"> paint</w:t>
      </w:r>
      <w:r w:rsidRPr="005C4C43">
        <w:rPr>
          <w:rFonts w:ascii="Times New Roman" w:hAnsi="Times New Roman" w:cs="Times New Roman"/>
          <w:szCs w:val="22"/>
        </w:rPr>
        <w:t xml:space="preserve"> Co., Ltd.)</w:t>
      </w:r>
      <w:r w:rsidR="00CD2F11" w:rsidRPr="005C4C43">
        <w:rPr>
          <w:rFonts w:ascii="Times New Roman" w:hAnsi="Times New Roman" w:cs="Times New Roman"/>
          <w:szCs w:val="22"/>
        </w:rPr>
        <w:t xml:space="preserve"> </w:t>
      </w:r>
      <w:r w:rsidRPr="005C4C43">
        <w:rPr>
          <w:rFonts w:ascii="Times New Roman" w:hAnsi="Times New Roman" w:cs="Times New Roman"/>
          <w:szCs w:val="22"/>
        </w:rPr>
        <w:t xml:space="preserve">entered into </w:t>
      </w:r>
      <w:r w:rsidR="005C4C43" w:rsidRPr="005C4C43">
        <w:rPr>
          <w:rFonts w:ascii="Times New Roman" w:hAnsi="Times New Roman" w:cs="Times New Roman"/>
          <w:szCs w:val="22"/>
        </w:rPr>
        <w:t>t</w:t>
      </w:r>
      <w:r w:rsidR="00261280" w:rsidRPr="005C4C43">
        <w:rPr>
          <w:rFonts w:ascii="Times New Roman" w:hAnsi="Times New Roman" w:cs="Times New Roman"/>
          <w:szCs w:val="22"/>
        </w:rPr>
        <w:t xml:space="preserve">he procurement </w:t>
      </w:r>
      <w:r w:rsidR="00CD2F11" w:rsidRPr="005C4C43">
        <w:rPr>
          <w:rFonts w:ascii="Times New Roman" w:hAnsi="Times New Roman" w:cs="Times New Roman"/>
          <w:szCs w:val="22"/>
        </w:rPr>
        <w:t xml:space="preserve">consulting agreement </w:t>
      </w:r>
      <w:r w:rsidRPr="005C4C43">
        <w:rPr>
          <w:rFonts w:ascii="Times New Roman" w:hAnsi="Times New Roman" w:cs="Times New Roman"/>
          <w:szCs w:val="22"/>
        </w:rPr>
        <w:t>with a related company for a period 3</w:t>
      </w:r>
      <w:r w:rsidR="00CD2F11" w:rsidRPr="005C4C43">
        <w:rPr>
          <w:rFonts w:ascii="Times New Roman" w:hAnsi="Times New Roman" w:cs="Times New Roman"/>
          <w:szCs w:val="22"/>
        </w:rPr>
        <w:t>6 month</w:t>
      </w:r>
      <w:r w:rsidRPr="005C4C43">
        <w:rPr>
          <w:rFonts w:ascii="Times New Roman" w:hAnsi="Times New Roman" w:cs="Times New Roman"/>
          <w:szCs w:val="22"/>
        </w:rPr>
        <w:t xml:space="preserve"> from </w:t>
      </w:r>
      <w:r w:rsidR="00CD2F11" w:rsidRPr="005C4C43">
        <w:rPr>
          <w:rFonts w:ascii="Times New Roman" w:hAnsi="Times New Roman" w:cs="Times New Roman"/>
          <w:szCs w:val="22"/>
        </w:rPr>
        <w:t>2 February 2022 to 1 February</w:t>
      </w:r>
      <w:r w:rsidRPr="005C4C43">
        <w:rPr>
          <w:rFonts w:ascii="Times New Roman" w:hAnsi="Times New Roman" w:cs="Times New Roman"/>
          <w:szCs w:val="22"/>
        </w:rPr>
        <w:t xml:space="preserve"> 2025, </w:t>
      </w:r>
      <w:r w:rsidR="005C4C43" w:rsidRPr="005C4C43">
        <w:rPr>
          <w:rFonts w:ascii="Times New Roman" w:hAnsi="Times New Roman" w:cs="Times New Roman"/>
          <w:szCs w:val="22"/>
        </w:rPr>
        <w:t xml:space="preserve">requiring a monthly </w:t>
      </w:r>
      <w:r w:rsidR="00CD2F11" w:rsidRPr="005C4C43">
        <w:rPr>
          <w:rFonts w:ascii="Times New Roman" w:hAnsi="Times New Roman" w:cs="Times New Roman"/>
          <w:szCs w:val="22"/>
        </w:rPr>
        <w:t>Baht 8</w:t>
      </w:r>
      <w:r w:rsidRPr="005C4C43">
        <w:rPr>
          <w:rFonts w:ascii="Times New Roman" w:hAnsi="Times New Roman" w:cs="Times New Roman"/>
          <w:szCs w:val="22"/>
        </w:rPr>
        <w:t xml:space="preserve">0,000 </w:t>
      </w:r>
      <w:r w:rsidR="00261280" w:rsidRPr="005C4C43">
        <w:rPr>
          <w:rFonts w:ascii="Times New Roman" w:hAnsi="Times New Roman" w:cs="Times New Roman"/>
          <w:szCs w:val="22"/>
        </w:rPr>
        <w:t>per month</w:t>
      </w:r>
      <w:r w:rsidR="00B12C42" w:rsidRPr="007B7BF3">
        <w:rPr>
          <w:rFonts w:ascii="Times New Roman" w:hAnsi="Times New Roman" w:cs="Times New Roman"/>
          <w:szCs w:val="22"/>
        </w:rPr>
        <w:t>.</w:t>
      </w:r>
      <w:r w:rsidR="00C64DC0" w:rsidRPr="007B7BF3">
        <w:rPr>
          <w:rFonts w:ascii="Times New Roman" w:hAnsi="Times New Roman" w:cs="Times New Roman"/>
          <w:szCs w:val="22"/>
        </w:rPr>
        <w:t xml:space="preserve"> </w:t>
      </w:r>
      <w:r w:rsidR="00305E56">
        <w:rPr>
          <w:rFonts w:ascii="Times New Roman" w:hAnsi="Times New Roman" w:cs="Times New Roman"/>
          <w:szCs w:val="22"/>
        </w:rPr>
        <w:t xml:space="preserve"> </w:t>
      </w:r>
      <w:r w:rsidR="00C64DC0" w:rsidRPr="007B7BF3">
        <w:rPr>
          <w:rFonts w:ascii="Times New Roman" w:hAnsi="Times New Roman" w:cs="Times New Roman"/>
          <w:szCs w:val="22"/>
        </w:rPr>
        <w:t xml:space="preserve">In </w:t>
      </w:r>
      <w:r w:rsidR="007B7BF3" w:rsidRPr="007B7BF3">
        <w:rPr>
          <w:rFonts w:ascii="Times New Roman" w:hAnsi="Times New Roman" w:cs="Times New Roman"/>
          <w:szCs w:val="22"/>
        </w:rPr>
        <w:t xml:space="preserve">the period </w:t>
      </w:r>
      <w:r w:rsidR="00C64DC0" w:rsidRPr="007B7BF3">
        <w:rPr>
          <w:rFonts w:ascii="Times New Roman" w:hAnsi="Times New Roman" w:cs="Times New Roman"/>
          <w:szCs w:val="22"/>
        </w:rPr>
        <w:t>2024,</w:t>
      </w:r>
      <w:r w:rsidR="00427EFD" w:rsidRPr="007B7BF3">
        <w:rPr>
          <w:rFonts w:ascii="Times New Roman" w:hAnsi="Times New Roman" w:cs="Times New Roman" w:hint="cs"/>
          <w:szCs w:val="22"/>
          <w:cs/>
        </w:rPr>
        <w:t xml:space="preserve"> </w:t>
      </w:r>
      <w:r w:rsidR="00427EFD">
        <w:rPr>
          <w:rFonts w:ascii="Times New Roman" w:hAnsi="Times New Roman" w:cs="Times New Roman"/>
          <w:szCs w:val="22"/>
        </w:rPr>
        <w:t xml:space="preserve">a </w:t>
      </w:r>
      <w:r w:rsidR="007B7BF3">
        <w:rPr>
          <w:rFonts w:ascii="Times New Roman" w:hAnsi="Times New Roman" w:cs="Times New Roman"/>
          <w:szCs w:val="22"/>
        </w:rPr>
        <w:t xml:space="preserve">subsidiary has canceled the </w:t>
      </w:r>
      <w:r w:rsidR="007B7BF3">
        <w:rPr>
          <w:rFonts w:ascii="Times New Roman" w:hAnsi="Times New Roman" w:cs="Angsana New"/>
        </w:rPr>
        <w:t>agreement.</w:t>
      </w:r>
    </w:p>
    <w:p w:rsidR="005C4C43" w:rsidRPr="007B7BF3" w:rsidRDefault="005C4C43" w:rsidP="007B7BF3">
      <w:pPr>
        <w:spacing w:after="0" w:line="240" w:lineRule="atLeast"/>
        <w:ind w:left="567" w:right="-25"/>
        <w:jc w:val="thaiDistribute"/>
        <w:rPr>
          <w:rFonts w:ascii="Times New Roman" w:hAnsi="Times New Roman" w:cs="Times New Roman"/>
          <w:szCs w:val="22"/>
        </w:rPr>
      </w:pPr>
    </w:p>
    <w:p w:rsidR="00F83FFF" w:rsidRDefault="00F83FFF" w:rsidP="00F83FFF">
      <w:pPr>
        <w:spacing w:after="0"/>
        <w:ind w:left="567" w:right="11"/>
        <w:jc w:val="both"/>
        <w:rPr>
          <w:rFonts w:ascii="Times New Roman" w:hAnsi="Times New Roman" w:cs="Times New Roman"/>
          <w:b/>
          <w:bCs/>
          <w:i/>
          <w:iCs/>
          <w:szCs w:val="22"/>
        </w:rPr>
      </w:pPr>
      <w:r w:rsidRPr="00F12761">
        <w:rPr>
          <w:rFonts w:ascii="Times New Roman" w:hAnsi="Times New Roman" w:cs="Times New Roman"/>
          <w:b/>
          <w:bCs/>
          <w:i/>
          <w:iCs/>
          <w:szCs w:val="22"/>
        </w:rPr>
        <w:t>Consortium agreement</w:t>
      </w:r>
    </w:p>
    <w:p w:rsidR="00F83FFF" w:rsidRPr="00F12761" w:rsidRDefault="00F83FFF" w:rsidP="00F83FFF">
      <w:pPr>
        <w:spacing w:after="0"/>
        <w:ind w:left="567" w:right="11"/>
        <w:jc w:val="both"/>
        <w:rPr>
          <w:rFonts w:ascii="Times New Roman" w:hAnsi="Times New Roman" w:cs="Times New Roman"/>
          <w:b/>
          <w:bCs/>
          <w:i/>
          <w:iCs/>
          <w:szCs w:val="22"/>
        </w:rPr>
      </w:pPr>
    </w:p>
    <w:p w:rsidR="00F83FFF" w:rsidRDefault="00F83FFF" w:rsidP="00E87A48">
      <w:pPr>
        <w:spacing w:after="0" w:line="240" w:lineRule="atLeast"/>
        <w:ind w:left="567" w:right="-25"/>
        <w:jc w:val="thaiDistribute"/>
        <w:rPr>
          <w:rFonts w:ascii="Times New Roman" w:hAnsi="Times New Roman" w:cs="Times New Roman"/>
          <w:szCs w:val="22"/>
        </w:rPr>
      </w:pPr>
      <w:r w:rsidRPr="00F83FFF">
        <w:rPr>
          <w:rFonts w:ascii="Times New Roman" w:hAnsi="Times New Roman" w:cs="Times New Roman"/>
          <w:szCs w:val="22"/>
        </w:rPr>
        <w:t xml:space="preserve">On </w:t>
      </w:r>
      <w:r>
        <w:rPr>
          <w:rFonts w:ascii="Times New Roman" w:hAnsi="Times New Roman" w:cs="Times New Roman"/>
          <w:szCs w:val="22"/>
        </w:rPr>
        <w:t>7 October</w:t>
      </w:r>
      <w:r w:rsidRPr="00F83FFF">
        <w:rPr>
          <w:rFonts w:ascii="Times New Roman" w:hAnsi="Times New Roman" w:cs="Times New Roman"/>
          <w:szCs w:val="22"/>
        </w:rPr>
        <w:t xml:space="preserve"> 2022, the Company entered into a consortium agreement. </w:t>
      </w:r>
      <w:proofErr w:type="gramStart"/>
      <w:r w:rsidRPr="00F83FFF">
        <w:rPr>
          <w:rFonts w:ascii="Times New Roman" w:hAnsi="Times New Roman" w:cs="Times New Roman"/>
          <w:szCs w:val="22"/>
        </w:rPr>
        <w:t>(“Consortium”) with E.C.T.</w:t>
      </w:r>
      <w:proofErr w:type="gramEnd"/>
      <w:r w:rsidRPr="00F83FFF">
        <w:rPr>
          <w:rFonts w:ascii="Times New Roman" w:hAnsi="Times New Roman" w:cs="Times New Roman"/>
          <w:szCs w:val="22"/>
        </w:rPr>
        <w:t xml:space="preserve"> </w:t>
      </w:r>
      <w:r w:rsidRPr="00E87A48">
        <w:rPr>
          <w:rFonts w:ascii="Times New Roman" w:hAnsi="Times New Roman" w:cs="Times New Roman" w:hint="cs"/>
          <w:szCs w:val="22"/>
          <w:cs/>
        </w:rPr>
        <w:t xml:space="preserve"> </w:t>
      </w:r>
      <w:r w:rsidRPr="00E87A48">
        <w:rPr>
          <w:rFonts w:ascii="Times New Roman" w:hAnsi="Times New Roman" w:cs="Times New Roman"/>
          <w:szCs w:val="22"/>
        </w:rPr>
        <w:t xml:space="preserve">Professional </w:t>
      </w:r>
      <w:proofErr w:type="spellStart"/>
      <w:r w:rsidRPr="00E87A48">
        <w:rPr>
          <w:rFonts w:ascii="Times New Roman" w:hAnsi="Times New Roman" w:cs="Times New Roman"/>
          <w:szCs w:val="22"/>
        </w:rPr>
        <w:t>Co.</w:t>
      </w:r>
      <w:proofErr w:type="gramStart"/>
      <w:r w:rsidRPr="00E87A48">
        <w:rPr>
          <w:rFonts w:ascii="Times New Roman" w:hAnsi="Times New Roman" w:cs="Times New Roman"/>
          <w:szCs w:val="22"/>
        </w:rPr>
        <w:t>,Ltd</w:t>
      </w:r>
      <w:proofErr w:type="spellEnd"/>
      <w:proofErr w:type="gramEnd"/>
      <w:r w:rsidRPr="00E87A48">
        <w:rPr>
          <w:rFonts w:ascii="Times New Roman" w:hAnsi="Times New Roman" w:cs="Times New Roman"/>
          <w:szCs w:val="22"/>
        </w:rPr>
        <w:t>,</w:t>
      </w:r>
      <w:r w:rsidRPr="00F83FFF">
        <w:rPr>
          <w:rFonts w:ascii="Times New Roman" w:hAnsi="Times New Roman" w:cs="Times New Roman"/>
          <w:szCs w:val="22"/>
        </w:rPr>
        <w:t xml:space="preserve"> named “</w:t>
      </w:r>
      <w:r w:rsidR="00232D7D">
        <w:rPr>
          <w:rFonts w:ascii="Times New Roman" w:hAnsi="Times New Roman" w:cs="Times New Roman"/>
          <w:szCs w:val="22"/>
        </w:rPr>
        <w:t>E</w:t>
      </w:r>
      <w:r w:rsidR="00BB3F3F" w:rsidRPr="00F83FFF">
        <w:rPr>
          <w:rFonts w:ascii="Times New Roman" w:hAnsi="Times New Roman" w:cs="Times New Roman"/>
          <w:szCs w:val="22"/>
        </w:rPr>
        <w:t xml:space="preserve">.C.T. </w:t>
      </w:r>
      <w:r w:rsidR="00BB3F3F" w:rsidRPr="00E87A48">
        <w:rPr>
          <w:rFonts w:ascii="Times New Roman" w:hAnsi="Times New Roman" w:cs="Times New Roman"/>
          <w:szCs w:val="22"/>
        </w:rPr>
        <w:t xml:space="preserve">Professional </w:t>
      </w:r>
      <w:proofErr w:type="spellStart"/>
      <w:r w:rsidR="00BB3F3F" w:rsidRPr="00E87A48">
        <w:rPr>
          <w:rFonts w:ascii="Times New Roman" w:hAnsi="Times New Roman" w:cs="Times New Roman"/>
          <w:szCs w:val="22"/>
        </w:rPr>
        <w:t>Co.,Ltd</w:t>
      </w:r>
      <w:proofErr w:type="spellEnd"/>
      <w:r w:rsidR="00BB3F3F" w:rsidRPr="00E87A48">
        <w:rPr>
          <w:rFonts w:ascii="Times New Roman" w:hAnsi="Times New Roman" w:cs="Times New Roman"/>
          <w:szCs w:val="22"/>
        </w:rPr>
        <w:t xml:space="preserve"> and </w:t>
      </w:r>
      <w:proofErr w:type="spellStart"/>
      <w:r w:rsidR="00BB3F3F" w:rsidRPr="00E87A48">
        <w:rPr>
          <w:rFonts w:ascii="Times New Roman" w:hAnsi="Times New Roman" w:cs="Times New Roman"/>
          <w:szCs w:val="22"/>
        </w:rPr>
        <w:t>Dimet</w:t>
      </w:r>
      <w:proofErr w:type="spellEnd"/>
      <w:r w:rsidR="00BB3F3F" w:rsidRPr="00E87A48">
        <w:rPr>
          <w:rFonts w:ascii="Times New Roman" w:hAnsi="Times New Roman" w:cs="Times New Roman"/>
          <w:szCs w:val="22"/>
        </w:rPr>
        <w:t xml:space="preserve"> (Siam) Public </w:t>
      </w:r>
      <w:proofErr w:type="spellStart"/>
      <w:r w:rsidR="00BB3F3F" w:rsidRPr="00E87A48">
        <w:rPr>
          <w:rFonts w:ascii="Times New Roman" w:hAnsi="Times New Roman" w:cs="Times New Roman"/>
          <w:szCs w:val="22"/>
        </w:rPr>
        <w:t>Co.,Ltd</w:t>
      </w:r>
      <w:proofErr w:type="spellEnd"/>
      <w:r w:rsidRPr="00F83FFF">
        <w:rPr>
          <w:rFonts w:ascii="Times New Roman" w:hAnsi="Times New Roman" w:cs="Times New Roman"/>
          <w:szCs w:val="22"/>
        </w:rPr>
        <w:t xml:space="preserve"> Consortium” with the objective </w:t>
      </w:r>
      <w:r w:rsidR="00BB3F3F">
        <w:rPr>
          <w:rFonts w:ascii="Times New Roman" w:hAnsi="Times New Roman" w:cs="Times New Roman"/>
          <w:szCs w:val="22"/>
        </w:rPr>
        <w:t xml:space="preserve">entering into a agreement for </w:t>
      </w:r>
      <w:r w:rsidR="00BB3F3F" w:rsidRPr="00E87A48">
        <w:rPr>
          <w:rFonts w:ascii="Times New Roman" w:hAnsi="Times New Roman" w:cs="Times New Roman"/>
          <w:szCs w:val="22"/>
        </w:rPr>
        <w:t xml:space="preserve">jointly construction office building of Office of the NACC – Chiang </w:t>
      </w:r>
      <w:proofErr w:type="spellStart"/>
      <w:r w:rsidR="00BB3F3F" w:rsidRPr="00E87A48">
        <w:rPr>
          <w:rFonts w:ascii="Times New Roman" w:hAnsi="Times New Roman" w:cs="Times New Roman"/>
          <w:szCs w:val="22"/>
        </w:rPr>
        <w:t>Rai</w:t>
      </w:r>
      <w:proofErr w:type="spellEnd"/>
      <w:r w:rsidR="00BB3F3F" w:rsidRPr="00E87A48">
        <w:rPr>
          <w:rFonts w:ascii="Times New Roman" w:hAnsi="Times New Roman" w:cs="Times New Roman"/>
          <w:szCs w:val="22"/>
        </w:rPr>
        <w:t xml:space="preserve"> Province.  </w:t>
      </w:r>
      <w:r w:rsidRPr="00F83FFF">
        <w:rPr>
          <w:rFonts w:ascii="Times New Roman" w:hAnsi="Times New Roman" w:cs="Times New Roman"/>
          <w:szCs w:val="22"/>
        </w:rPr>
        <w:t xml:space="preserve">The </w:t>
      </w:r>
      <w:r w:rsidR="00232D7D">
        <w:rPr>
          <w:rFonts w:ascii="Times New Roman" w:hAnsi="Times New Roman" w:cs="Times New Roman"/>
          <w:szCs w:val="22"/>
        </w:rPr>
        <w:t>agreement cover period</w:t>
      </w:r>
      <w:r w:rsidRPr="00F83FFF">
        <w:rPr>
          <w:rFonts w:ascii="Times New Roman" w:hAnsi="Times New Roman" w:cs="Times New Roman"/>
          <w:szCs w:val="22"/>
        </w:rPr>
        <w:t xml:space="preserve"> from the date of signi</w:t>
      </w:r>
      <w:r w:rsidR="00232D7D">
        <w:rPr>
          <w:rFonts w:ascii="Times New Roman" w:hAnsi="Times New Roman" w:cs="Times New Roman"/>
          <w:szCs w:val="22"/>
        </w:rPr>
        <w:t>ng the agreement and will end</w:t>
      </w:r>
      <w:r w:rsidRPr="00F83FFF">
        <w:rPr>
          <w:rFonts w:ascii="Times New Roman" w:hAnsi="Times New Roman" w:cs="Times New Roman"/>
          <w:szCs w:val="22"/>
        </w:rPr>
        <w:t xml:space="preserve"> when the consortium </w:t>
      </w:r>
      <w:r w:rsidR="00232D7D">
        <w:rPr>
          <w:rFonts w:ascii="Times New Roman" w:hAnsi="Times New Roman" w:cs="Times New Roman"/>
          <w:szCs w:val="22"/>
        </w:rPr>
        <w:t>performs</w:t>
      </w:r>
      <w:r w:rsidRPr="00F83FFF">
        <w:rPr>
          <w:rFonts w:ascii="Times New Roman" w:hAnsi="Times New Roman" w:cs="Times New Roman"/>
          <w:szCs w:val="22"/>
        </w:rPr>
        <w:t xml:space="preserve"> complies with the agreement.  </w:t>
      </w:r>
      <w:r w:rsidRPr="00E87A48">
        <w:rPr>
          <w:rFonts w:ascii="Times New Roman" w:hAnsi="Times New Roman" w:cs="Times New Roman"/>
          <w:szCs w:val="22"/>
        </w:rPr>
        <w:t>In this regard,</w:t>
      </w:r>
      <w:r w:rsidR="00232D7D" w:rsidRPr="00E87A48">
        <w:rPr>
          <w:rFonts w:ascii="Times New Roman" w:hAnsi="Times New Roman" w:cs="Times New Roman"/>
          <w:szCs w:val="22"/>
        </w:rPr>
        <w:t xml:space="preserve"> </w:t>
      </w:r>
      <w:r w:rsidRPr="00F83FFF">
        <w:rPr>
          <w:rFonts w:ascii="Times New Roman" w:hAnsi="Times New Roman" w:cs="Times New Roman"/>
          <w:szCs w:val="22"/>
        </w:rPr>
        <w:t>each consortium has to perform according to the scope of work, and conditions specified in the consortium agreement</w:t>
      </w:r>
      <w:r w:rsidR="00232D7D">
        <w:rPr>
          <w:rFonts w:ascii="Times New Roman" w:hAnsi="Times New Roman" w:cs="Times New Roman"/>
          <w:szCs w:val="22"/>
        </w:rPr>
        <w:t xml:space="preserve">.  The proportionate of consortium were as </w:t>
      </w:r>
      <w:r w:rsidR="00CD6FC0">
        <w:rPr>
          <w:rFonts w:ascii="Times New Roman" w:hAnsi="Times New Roman" w:cs="Times New Roman"/>
          <w:szCs w:val="22"/>
        </w:rPr>
        <w:t>follows:</w:t>
      </w:r>
    </w:p>
    <w:p w:rsidR="00232D7D" w:rsidRPr="00232D7D" w:rsidRDefault="00232D7D" w:rsidP="00E87A48">
      <w:pPr>
        <w:pStyle w:val="ListParagraph"/>
        <w:numPr>
          <w:ilvl w:val="0"/>
          <w:numId w:val="20"/>
        </w:numPr>
        <w:spacing w:before="120"/>
        <w:ind w:left="1281" w:right="11" w:hanging="357"/>
        <w:jc w:val="both"/>
        <w:rPr>
          <w:rFonts w:ascii="Times New Roman" w:hAnsi="Times New Roman" w:cs="Angsana New"/>
          <w:sz w:val="22"/>
          <w:szCs w:val="22"/>
        </w:rPr>
      </w:pPr>
      <w:proofErr w:type="spellStart"/>
      <w:r w:rsidRPr="00232D7D">
        <w:rPr>
          <w:rFonts w:ascii="Times New Roman" w:hAnsi="Times New Roman" w:cstheme="minorBidi"/>
          <w:sz w:val="22"/>
          <w:szCs w:val="22"/>
        </w:rPr>
        <w:t>Dimet</w:t>
      </w:r>
      <w:proofErr w:type="spellEnd"/>
      <w:r w:rsidRPr="00232D7D">
        <w:rPr>
          <w:rFonts w:ascii="Times New Roman" w:hAnsi="Times New Roman" w:cstheme="minorBidi"/>
          <w:sz w:val="22"/>
          <w:szCs w:val="22"/>
        </w:rPr>
        <w:t xml:space="preserve"> (Siam) Public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28%</w:t>
      </w:r>
    </w:p>
    <w:p w:rsidR="00C51778" w:rsidRPr="00C51778" w:rsidRDefault="00232D7D" w:rsidP="00C51778">
      <w:pPr>
        <w:pStyle w:val="ListParagraph"/>
        <w:numPr>
          <w:ilvl w:val="0"/>
          <w:numId w:val="20"/>
        </w:numPr>
        <w:spacing w:before="120"/>
        <w:ind w:left="1281" w:right="11" w:hanging="357"/>
        <w:jc w:val="both"/>
        <w:rPr>
          <w:rStyle w:val="Hyperlink"/>
          <w:rFonts w:ascii="Times New Roman" w:hAnsi="Times New Roman" w:cstheme="minorBidi"/>
          <w:color w:val="auto"/>
          <w:sz w:val="22"/>
          <w:szCs w:val="22"/>
          <w:u w:val="none"/>
        </w:rPr>
      </w:pPr>
      <w:r w:rsidRPr="00232D7D">
        <w:rPr>
          <w:rFonts w:ascii="Times New Roman" w:hAnsi="Times New Roman" w:cstheme="minorBidi"/>
          <w:sz w:val="22"/>
          <w:szCs w:val="22"/>
        </w:rPr>
        <w:t xml:space="preserve">E.C.T. </w:t>
      </w:r>
      <w:r w:rsidRPr="00232D7D">
        <w:rPr>
          <w:rFonts w:ascii="Times New Roman" w:hAnsi="Times New Roman" w:cstheme="minorBidi" w:hint="cs"/>
          <w:sz w:val="22"/>
          <w:szCs w:val="22"/>
          <w:cs/>
        </w:rPr>
        <w:t xml:space="preserve"> </w:t>
      </w:r>
      <w:r w:rsidRPr="00232D7D">
        <w:rPr>
          <w:rFonts w:ascii="Times New Roman" w:hAnsi="Times New Roman" w:cstheme="minorBidi"/>
          <w:sz w:val="22"/>
          <w:szCs w:val="22"/>
        </w:rPr>
        <w:t xml:space="preserve">Professional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72%</w:t>
      </w:r>
      <w:r w:rsidR="00634CB3" w:rsidRPr="00634CB3">
        <w:fldChar w:fldCharType="begin"/>
      </w:r>
      <w:r w:rsidR="00C51778">
        <w:instrText xml:space="preserve"> HYPERLINK "https://www.thaicontracts.com/samples/54-construction-contract.html" </w:instrText>
      </w:r>
      <w:r w:rsidR="00634CB3" w:rsidRPr="00634CB3">
        <w:fldChar w:fldCharType="separate"/>
      </w:r>
    </w:p>
    <w:p w:rsidR="00D01A72" w:rsidRPr="00652B73" w:rsidRDefault="00634CB3" w:rsidP="00652B73">
      <w:pPr>
        <w:spacing w:after="0" w:line="240" w:lineRule="atLeast"/>
        <w:ind w:left="567" w:right="-25"/>
        <w:jc w:val="thaiDistribute"/>
      </w:pPr>
      <w:r>
        <w:fldChar w:fldCharType="end"/>
      </w:r>
    </w:p>
    <w:p w:rsidR="00305E56" w:rsidRDefault="00305E56">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226824" w:rsidRPr="00226824" w:rsidRDefault="00226824" w:rsidP="00226824">
      <w:pPr>
        <w:spacing w:after="0"/>
        <w:ind w:left="567" w:right="11"/>
        <w:jc w:val="both"/>
        <w:rPr>
          <w:rFonts w:ascii="Times New Roman" w:hAnsi="Times New Roman" w:cs="Times New Roman"/>
          <w:b/>
          <w:bCs/>
          <w:i/>
          <w:iCs/>
          <w:szCs w:val="22"/>
        </w:rPr>
      </w:pPr>
      <w:r w:rsidRPr="00226824">
        <w:rPr>
          <w:rFonts w:ascii="Times New Roman" w:hAnsi="Times New Roman" w:cs="Times New Roman"/>
          <w:b/>
          <w:bCs/>
          <w:i/>
          <w:iCs/>
          <w:szCs w:val="22"/>
        </w:rPr>
        <w:lastRenderedPageBreak/>
        <w:t>Construction agreement</w:t>
      </w:r>
    </w:p>
    <w:p w:rsidR="00226824" w:rsidRDefault="00226824" w:rsidP="00AA3F62">
      <w:pPr>
        <w:spacing w:after="0" w:line="240" w:lineRule="atLeast"/>
        <w:ind w:left="567" w:right="-25"/>
        <w:jc w:val="thaiDistribute"/>
      </w:pPr>
    </w:p>
    <w:p w:rsidR="00F44CDE" w:rsidRPr="00AA3F62" w:rsidRDefault="00C51778" w:rsidP="00AA3F62">
      <w:pPr>
        <w:spacing w:after="0" w:line="240" w:lineRule="atLeast"/>
        <w:ind w:left="567" w:right="-25"/>
        <w:jc w:val="thaiDistribute"/>
        <w:rPr>
          <w:rFonts w:ascii="Angsana New" w:hAnsi="Angsana New"/>
          <w:spacing w:val="-6"/>
          <w:sz w:val="30"/>
          <w:szCs w:val="30"/>
        </w:rPr>
      </w:pPr>
      <w:r w:rsidRPr="001557CD">
        <w:rPr>
          <w:rFonts w:ascii="Times New Roman" w:hAnsi="Times New Roman" w:cs="Times New Roman"/>
          <w:szCs w:val="22"/>
        </w:rPr>
        <w:t>On 25</w:t>
      </w:r>
      <w:r w:rsidRPr="001557CD">
        <w:rPr>
          <w:rFonts w:ascii="Times New Roman" w:hAnsi="Times New Roman" w:cs="Times New Roman"/>
          <w:szCs w:val="22"/>
          <w:cs/>
        </w:rPr>
        <w:t xml:space="preserve"> </w:t>
      </w:r>
      <w:r w:rsidRPr="001557CD">
        <w:rPr>
          <w:rFonts w:ascii="Times New Roman" w:hAnsi="Times New Roman" w:cs="Times New Roman"/>
          <w:szCs w:val="22"/>
        </w:rPr>
        <w:t xml:space="preserve">August </w:t>
      </w:r>
      <w:r w:rsidRPr="001557CD">
        <w:rPr>
          <w:rFonts w:ascii="Times New Roman" w:hAnsi="Times New Roman" w:cs="Times New Roman"/>
          <w:szCs w:val="22"/>
          <w:cs/>
        </w:rPr>
        <w:t>202</w:t>
      </w:r>
      <w:r w:rsidRPr="001557CD">
        <w:rPr>
          <w:rFonts w:ascii="Times New Roman" w:hAnsi="Times New Roman" w:cs="Times New Roman"/>
          <w:szCs w:val="22"/>
        </w:rPr>
        <w:t xml:space="preserve">3, the Company (“Contractor”) entered into a construction </w:t>
      </w:r>
      <w:r w:rsidR="001557CD" w:rsidRPr="001557CD">
        <w:rPr>
          <w:rFonts w:ascii="Times New Roman" w:hAnsi="Times New Roman" w:cs="Times New Roman"/>
          <w:szCs w:val="22"/>
        </w:rPr>
        <w:t>agreement on</w:t>
      </w:r>
      <w:r w:rsidR="00226824" w:rsidRPr="001557CD">
        <w:rPr>
          <w:rFonts w:ascii="Times New Roman" w:hAnsi="Times New Roman" w:cs="Times New Roman"/>
          <w:szCs w:val="22"/>
        </w:rPr>
        <w:t xml:space="preserve"> construction office building of Office of the NACC – Chiang </w:t>
      </w:r>
      <w:proofErr w:type="spellStart"/>
      <w:r w:rsidR="00226824" w:rsidRPr="001557CD">
        <w:rPr>
          <w:rFonts w:ascii="Times New Roman" w:hAnsi="Times New Roman" w:cs="Times New Roman"/>
          <w:szCs w:val="22"/>
        </w:rPr>
        <w:t>Rai</w:t>
      </w:r>
      <w:proofErr w:type="spellEnd"/>
      <w:r w:rsidR="00226824" w:rsidRPr="001557CD">
        <w:rPr>
          <w:rFonts w:ascii="Times New Roman" w:hAnsi="Times New Roman" w:cs="Times New Roman"/>
          <w:szCs w:val="22"/>
        </w:rPr>
        <w:t xml:space="preserve"> Province</w:t>
      </w:r>
      <w:r w:rsidR="00276990" w:rsidRPr="001557CD">
        <w:rPr>
          <w:rFonts w:ascii="Times New Roman" w:hAnsi="Times New Roman" w:cs="Times New Roman"/>
          <w:szCs w:val="22"/>
        </w:rPr>
        <w:t xml:space="preserve"> with E.C.T. </w:t>
      </w:r>
      <w:r w:rsidRPr="001557CD">
        <w:rPr>
          <w:rFonts w:ascii="Times New Roman" w:hAnsi="Times New Roman" w:cs="Times New Roman"/>
          <w:szCs w:val="22"/>
        </w:rPr>
        <w:t>P</w:t>
      </w:r>
      <w:r w:rsidR="00276990" w:rsidRPr="001557CD">
        <w:rPr>
          <w:rFonts w:ascii="Times New Roman" w:hAnsi="Times New Roman" w:cs="Times New Roman"/>
          <w:szCs w:val="22"/>
        </w:rPr>
        <w:t xml:space="preserve">rofessional </w:t>
      </w:r>
      <w:proofErr w:type="spellStart"/>
      <w:r w:rsidRPr="001557CD">
        <w:rPr>
          <w:rFonts w:ascii="Times New Roman" w:hAnsi="Times New Roman" w:cs="Times New Roman"/>
          <w:szCs w:val="22"/>
        </w:rPr>
        <w:t>Co.,Ltd</w:t>
      </w:r>
      <w:proofErr w:type="spellEnd"/>
      <w:r w:rsidR="00276990" w:rsidRPr="001557CD">
        <w:t xml:space="preserve"> </w:t>
      </w:r>
      <w:r w:rsidR="00276990" w:rsidRPr="001557CD">
        <w:rPr>
          <w:rFonts w:ascii="Times New Roman" w:hAnsi="Times New Roman" w:cs="Times New Roman"/>
          <w:szCs w:val="22"/>
        </w:rPr>
        <w:t>(“Joint Venture”)</w:t>
      </w:r>
      <w:r w:rsidR="00276990" w:rsidRPr="001557CD">
        <w:t xml:space="preserve"> </w:t>
      </w:r>
      <w:r w:rsidR="00226824" w:rsidRPr="001557CD">
        <w:rPr>
          <w:rFonts w:ascii="Times New Roman" w:hAnsi="Times New Roman" w:cs="Times New Roman"/>
          <w:szCs w:val="22"/>
        </w:rPr>
        <w:t>(“Principal</w:t>
      </w:r>
      <w:r w:rsidR="00276990" w:rsidRPr="001557CD">
        <w:rPr>
          <w:rFonts w:ascii="Times New Roman" w:hAnsi="Times New Roman" w:cs="Times New Roman"/>
          <w:szCs w:val="22"/>
        </w:rPr>
        <w:t>”)</w:t>
      </w:r>
      <w:r w:rsidR="00276990" w:rsidRPr="001557CD">
        <w:rPr>
          <w:rFonts w:ascii="Times New Roman" w:hAnsi="Times New Roman" w:cs="Angsana New"/>
        </w:rPr>
        <w:t>,</w:t>
      </w:r>
      <w:r w:rsidR="00276990" w:rsidRPr="001557CD">
        <w:t xml:space="preserve"> </w:t>
      </w:r>
      <w:r w:rsidR="00BC3834" w:rsidRPr="001557CD">
        <w:rPr>
          <w:rFonts w:ascii="Times New Roman" w:hAnsi="Times New Roman" w:cs="Angsana New"/>
        </w:rPr>
        <w:t>totaling</w:t>
      </w:r>
      <w:r w:rsidR="00276990" w:rsidRPr="001557CD">
        <w:rPr>
          <w:rFonts w:ascii="Times New Roman" w:hAnsi="Times New Roman" w:cs="Angsana New"/>
        </w:rPr>
        <w:t xml:space="preserve"> Baht</w:t>
      </w:r>
      <w:r w:rsidR="00276990" w:rsidRPr="001557CD">
        <w:rPr>
          <w:rFonts w:ascii="Times New Roman" w:hAnsi="Times New Roman" w:cs="Times New Roman"/>
          <w:szCs w:val="22"/>
        </w:rPr>
        <w:t xml:space="preserve"> 35 million (including VAT).</w:t>
      </w:r>
      <w:r w:rsidR="00AA3F62" w:rsidRPr="001557CD">
        <w:rPr>
          <w:rFonts w:ascii="Times New Roman" w:hAnsi="Times New Roman" w:cstheme="minorBidi"/>
          <w:szCs w:val="22"/>
        </w:rPr>
        <w:t xml:space="preserve"> </w:t>
      </w:r>
      <w:r w:rsidR="001557CD" w:rsidRPr="001557CD">
        <w:rPr>
          <w:rFonts w:ascii="Times New Roman" w:hAnsi="Times New Roman" w:cstheme="minorBidi"/>
          <w:szCs w:val="22"/>
        </w:rPr>
        <w:t xml:space="preserve"> The d</w:t>
      </w:r>
      <w:r w:rsidR="00276990" w:rsidRPr="001557CD">
        <w:rPr>
          <w:rFonts w:ascii="Times New Roman" w:hAnsi="Times New Roman" w:cstheme="minorBidi"/>
          <w:szCs w:val="22"/>
        </w:rPr>
        <w:t>etails regarding construction work and conditions for disburse</w:t>
      </w:r>
      <w:r w:rsidR="001557CD" w:rsidRPr="001557CD">
        <w:rPr>
          <w:rFonts w:ascii="Times New Roman" w:hAnsi="Times New Roman" w:cstheme="minorBidi"/>
          <w:szCs w:val="22"/>
        </w:rPr>
        <w:t xml:space="preserve">ment of wages are </w:t>
      </w:r>
      <w:proofErr w:type="spellStart"/>
      <w:r w:rsidR="001557CD" w:rsidRPr="001557CD">
        <w:rPr>
          <w:rFonts w:ascii="Times New Roman" w:hAnsi="Times New Roman" w:cstheme="minorBidi"/>
          <w:szCs w:val="22"/>
        </w:rPr>
        <w:t>refered</w:t>
      </w:r>
      <w:proofErr w:type="spellEnd"/>
      <w:r w:rsidR="00AA3F62" w:rsidRPr="001557CD">
        <w:rPr>
          <w:rFonts w:ascii="Times New Roman" w:hAnsi="Times New Roman" w:cstheme="minorBidi"/>
          <w:szCs w:val="22"/>
        </w:rPr>
        <w:t xml:space="preserve"> </w:t>
      </w:r>
      <w:r w:rsidR="00276990" w:rsidRPr="001557CD">
        <w:rPr>
          <w:rFonts w:ascii="Times New Roman" w:hAnsi="Times New Roman" w:cstheme="minorBidi"/>
          <w:szCs w:val="22"/>
        </w:rPr>
        <w:t xml:space="preserve">to the construction contract between the joint venture E.C.T. Professional </w:t>
      </w:r>
      <w:proofErr w:type="spellStart"/>
      <w:r w:rsidR="00AA3F62" w:rsidRPr="001557CD">
        <w:rPr>
          <w:rFonts w:ascii="Times New Roman" w:hAnsi="Times New Roman" w:cstheme="minorBidi"/>
          <w:szCs w:val="22"/>
        </w:rPr>
        <w:t>Co.</w:t>
      </w:r>
      <w:proofErr w:type="gramStart"/>
      <w:r w:rsidR="00AA3F62" w:rsidRPr="001557CD">
        <w:rPr>
          <w:rFonts w:ascii="Times New Roman" w:hAnsi="Times New Roman" w:cstheme="minorBidi"/>
          <w:szCs w:val="22"/>
        </w:rPr>
        <w:t>,Ltd</w:t>
      </w:r>
      <w:proofErr w:type="spellEnd"/>
      <w:proofErr w:type="gramEnd"/>
      <w:r w:rsidR="00AA3F62" w:rsidRPr="001557CD">
        <w:rPr>
          <w:rFonts w:ascii="Times New Roman" w:hAnsi="Times New Roman" w:cstheme="minorBidi"/>
          <w:szCs w:val="22"/>
        </w:rPr>
        <w:t xml:space="preserve"> </w:t>
      </w:r>
      <w:r w:rsidR="00276990" w:rsidRPr="001557CD">
        <w:rPr>
          <w:rFonts w:ascii="Times New Roman" w:hAnsi="Times New Roman" w:cstheme="minorBidi"/>
          <w:szCs w:val="22"/>
        </w:rPr>
        <w:t xml:space="preserve">and </w:t>
      </w:r>
      <w:proofErr w:type="spellStart"/>
      <w:r w:rsidR="00276990" w:rsidRPr="001557CD">
        <w:rPr>
          <w:rFonts w:ascii="Times New Roman" w:hAnsi="Times New Roman" w:cstheme="minorBidi"/>
          <w:szCs w:val="22"/>
        </w:rPr>
        <w:t>Dimet</w:t>
      </w:r>
      <w:proofErr w:type="spellEnd"/>
      <w:r w:rsidR="00276990" w:rsidRPr="001557CD">
        <w:rPr>
          <w:rFonts w:ascii="Times New Roman" w:hAnsi="Times New Roman" w:cstheme="minorBidi"/>
          <w:szCs w:val="22"/>
        </w:rPr>
        <w:t xml:space="preserve"> (Siam) Public </w:t>
      </w:r>
      <w:proofErr w:type="spellStart"/>
      <w:r w:rsidR="00AA3F62" w:rsidRPr="001557CD">
        <w:rPr>
          <w:rFonts w:ascii="Times New Roman" w:hAnsi="Times New Roman" w:cstheme="minorBidi"/>
          <w:szCs w:val="22"/>
        </w:rPr>
        <w:t>Co.,Ltd</w:t>
      </w:r>
      <w:proofErr w:type="spellEnd"/>
      <w:r w:rsidR="00AA3F62" w:rsidRPr="001557CD">
        <w:rPr>
          <w:rFonts w:ascii="Times New Roman" w:hAnsi="Times New Roman" w:cstheme="minorBidi"/>
          <w:szCs w:val="22"/>
        </w:rPr>
        <w:t xml:space="preserve"> </w:t>
      </w:r>
      <w:r w:rsidR="00226824" w:rsidRPr="001557CD">
        <w:rPr>
          <w:rFonts w:ascii="Times New Roman" w:hAnsi="Times New Roman" w:cstheme="minorBidi"/>
          <w:szCs w:val="22"/>
        </w:rPr>
        <w:t>with</w:t>
      </w:r>
      <w:r w:rsidR="00AA3F62" w:rsidRPr="001557CD">
        <w:rPr>
          <w:rFonts w:ascii="Times New Roman" w:hAnsi="Times New Roman" w:cstheme="minorBidi"/>
          <w:szCs w:val="22"/>
        </w:rPr>
        <w:t xml:space="preserve"> </w:t>
      </w:r>
      <w:r w:rsidR="00226824" w:rsidRPr="001557CD">
        <w:rPr>
          <w:rFonts w:ascii="Times New Roman" w:hAnsi="Times New Roman" w:cs="Times New Roman"/>
          <w:szCs w:val="22"/>
        </w:rPr>
        <w:t xml:space="preserve">Office of the NACC – Chiang </w:t>
      </w:r>
      <w:proofErr w:type="spellStart"/>
      <w:r w:rsidR="00226824" w:rsidRPr="001557CD">
        <w:rPr>
          <w:rFonts w:ascii="Times New Roman" w:hAnsi="Times New Roman" w:cs="Times New Roman"/>
          <w:szCs w:val="22"/>
        </w:rPr>
        <w:t>Rai</w:t>
      </w:r>
      <w:proofErr w:type="spellEnd"/>
      <w:r w:rsidR="00226824" w:rsidRPr="001557CD">
        <w:rPr>
          <w:rFonts w:ascii="Times New Roman" w:hAnsi="Times New Roman" w:cs="Times New Roman"/>
          <w:szCs w:val="22"/>
        </w:rPr>
        <w:t xml:space="preserve"> Province.  </w:t>
      </w:r>
      <w:r w:rsidR="00BC3834" w:rsidRPr="001557CD">
        <w:rPr>
          <w:rFonts w:ascii="Times New Roman" w:hAnsi="Times New Roman" w:cstheme="minorBidi"/>
          <w:szCs w:val="22"/>
        </w:rPr>
        <w:t>The period of delivery of</w:t>
      </w:r>
      <w:r w:rsidR="001557CD" w:rsidRPr="001557CD">
        <w:rPr>
          <w:rFonts w:ascii="Times New Roman" w:hAnsi="Times New Roman" w:cstheme="minorBidi"/>
          <w:szCs w:val="22"/>
        </w:rPr>
        <w:t xml:space="preserve"> work shall</w:t>
      </w:r>
      <w:r w:rsidR="00AA3F62" w:rsidRPr="001557CD">
        <w:rPr>
          <w:rFonts w:ascii="Times New Roman" w:hAnsi="Times New Roman" w:cstheme="minorBidi"/>
          <w:szCs w:val="22"/>
        </w:rPr>
        <w:t xml:space="preserve"> be completed within 18 August 2024</w:t>
      </w:r>
      <w:r w:rsidR="00BC3834" w:rsidRPr="001557CD">
        <w:rPr>
          <w:rFonts w:ascii="Times New Roman" w:hAnsi="Times New Roman" w:cstheme="minorBidi"/>
          <w:szCs w:val="22"/>
        </w:rPr>
        <w:t>.</w:t>
      </w:r>
    </w:p>
    <w:p w:rsidR="00F44CDE" w:rsidRPr="00305E56" w:rsidRDefault="00F44CDE" w:rsidP="00305E56">
      <w:pPr>
        <w:spacing w:after="0" w:line="240" w:lineRule="atLeast"/>
        <w:ind w:left="567" w:right="-25"/>
        <w:jc w:val="thaiDistribute"/>
      </w:pPr>
    </w:p>
    <w:p w:rsidR="0082661D"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t>Trade accounts receivable</w:t>
      </w:r>
    </w:p>
    <w:p w:rsidR="00BD56A8" w:rsidRDefault="00BD56A8" w:rsidP="00BD56A8">
      <w:pPr>
        <w:tabs>
          <w:tab w:val="left" w:pos="545"/>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701562" w:rsidTr="00F8102B">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A50A3" w:rsidRPr="00701562" w:rsidTr="00F8102B">
        <w:trPr>
          <w:trHeight w:val="74"/>
        </w:trPr>
        <w:tc>
          <w:tcPr>
            <w:tcW w:w="3492" w:type="dxa"/>
            <w:shd w:val="clear" w:color="auto" w:fill="auto"/>
          </w:tcPr>
          <w:p w:rsidR="004A50A3" w:rsidRPr="00701562" w:rsidRDefault="004A50A3"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4A50A3" w:rsidRDefault="00447EC6"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4A50A3"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275" w:type="dxa"/>
          </w:tcPr>
          <w:p w:rsidR="004A50A3" w:rsidRDefault="00447EC6" w:rsidP="004A50A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4A50A3" w:rsidRPr="00701562" w:rsidTr="00F8102B">
        <w:trPr>
          <w:trHeight w:val="74"/>
        </w:trPr>
        <w:tc>
          <w:tcPr>
            <w:tcW w:w="3492" w:type="dxa"/>
            <w:shd w:val="clear" w:color="auto" w:fill="auto"/>
          </w:tcPr>
          <w:p w:rsidR="004A50A3" w:rsidRPr="00701562" w:rsidRDefault="004A50A3"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01A72">
              <w:rPr>
                <w:rFonts w:ascii="Times New Roman" w:hAnsi="Times New Roman" w:cs="Times New Roman"/>
                <w:szCs w:val="22"/>
              </w:rPr>
              <w:t>4</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01A72">
              <w:rPr>
                <w:rFonts w:ascii="Times New Roman" w:hAnsi="Times New Roman" w:cs="Times New Roman"/>
                <w:szCs w:val="22"/>
              </w:rPr>
              <w:t>3</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275" w:type="dxa"/>
          </w:tcPr>
          <w:p w:rsidR="004A50A3" w:rsidRPr="00701562" w:rsidRDefault="004A50A3" w:rsidP="004A50A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w:t>
            </w:r>
            <w:r w:rsidR="00D01A72">
              <w:rPr>
                <w:rFonts w:ascii="Times New Roman" w:hAnsi="Times New Roman" w:cs="Times New Roman"/>
                <w:szCs w:val="22"/>
              </w:rPr>
              <w:t>4</w:t>
            </w:r>
          </w:p>
        </w:tc>
        <w:tc>
          <w:tcPr>
            <w:tcW w:w="284" w:type="dxa"/>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tcPr>
          <w:p w:rsidR="004A50A3" w:rsidRPr="00701562" w:rsidRDefault="004A50A3"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D01A72">
              <w:rPr>
                <w:rFonts w:ascii="Times New Roman" w:hAnsi="Times New Roman" w:cs="Times New Roman"/>
                <w:szCs w:val="22"/>
              </w:rPr>
              <w:t>3</w:t>
            </w:r>
          </w:p>
        </w:tc>
      </w:tr>
      <w:tr w:rsidR="00BD56A8" w:rsidRPr="00701562" w:rsidTr="00F8102B">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D56A8" w:rsidRPr="00701562" w:rsidTr="00F8102B">
        <w:tc>
          <w:tcPr>
            <w:tcW w:w="3492" w:type="dxa"/>
            <w:shd w:val="clear" w:color="auto" w:fill="auto"/>
            <w:vAlign w:val="bottom"/>
          </w:tcPr>
          <w:p w:rsidR="00BD56A8" w:rsidRPr="00701562" w:rsidRDefault="00D63FE3" w:rsidP="00077A6F">
            <w:pPr>
              <w:spacing w:after="0" w:line="260" w:lineRule="atLeast"/>
              <w:ind w:left="522" w:right="-25"/>
              <w:jc w:val="both"/>
              <w:rPr>
                <w:rFonts w:ascii="Times New Roman" w:hAnsi="Times New Roman" w:cs="Times New Roman"/>
                <w:szCs w:val="22"/>
                <w:cs/>
              </w:rPr>
            </w:pPr>
            <w:r>
              <w:rPr>
                <w:rFonts w:ascii="Times New Roman" w:hAnsi="Times New Roman" w:cs="Times New Roman"/>
                <w:szCs w:val="22"/>
              </w:rPr>
              <w:t>R</w:t>
            </w:r>
            <w:r w:rsidR="00BD56A8" w:rsidRPr="00BD56A8">
              <w:rPr>
                <w:rFonts w:ascii="Times New Roman" w:hAnsi="Times New Roman" w:cs="Times New Roman"/>
                <w:szCs w:val="22"/>
              </w:rPr>
              <w:t>elated parties</w:t>
            </w:r>
          </w:p>
        </w:tc>
        <w:tc>
          <w:tcPr>
            <w:tcW w:w="1276" w:type="dxa"/>
            <w:shd w:val="clear" w:color="auto" w:fill="auto"/>
          </w:tcPr>
          <w:p w:rsidR="00BD56A8" w:rsidRPr="00701562" w:rsidRDefault="00D01A72"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12</w:t>
            </w:r>
            <w:r w:rsidR="00F44CDE">
              <w:rPr>
                <w:rFonts w:ascii="Times New Roman" w:hAnsi="Times New Roman" w:cs="Times New Roman"/>
                <w:szCs w:val="22"/>
              </w:rPr>
              <w:t>,</w:t>
            </w:r>
            <w:r>
              <w:rPr>
                <w:rFonts w:ascii="Times New Roman" w:hAnsi="Times New Roman" w:cs="Times New Roman"/>
                <w:szCs w:val="22"/>
              </w:rPr>
              <w:t>855</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BD56A8"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11,</w:t>
            </w:r>
            <w:r w:rsidR="00D01A72">
              <w:rPr>
                <w:rFonts w:ascii="Times New Roman" w:hAnsi="Times New Roman" w:cs="Times New Roman"/>
                <w:szCs w:val="22"/>
              </w:rPr>
              <w:t>844</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D01A72" w:rsidP="0055225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44</w:t>
            </w:r>
            <w:r w:rsidR="00F44CDE">
              <w:rPr>
                <w:rFonts w:ascii="Times New Roman" w:hAnsi="Times New Roman" w:cs="Times New Roman"/>
                <w:szCs w:val="22"/>
              </w:rPr>
              <w:t>,</w:t>
            </w:r>
            <w:r>
              <w:rPr>
                <w:rFonts w:ascii="Times New Roman" w:hAnsi="Times New Roman" w:cs="Times New Roman"/>
                <w:szCs w:val="22"/>
              </w:rPr>
              <w:t>239</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D01A72" w:rsidP="009B4FD3">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w:t>
            </w:r>
            <w:r w:rsidR="00BD56A8">
              <w:rPr>
                <w:rFonts w:ascii="Times New Roman" w:hAnsi="Times New Roman" w:cs="Times New Roman"/>
                <w:szCs w:val="22"/>
              </w:rPr>
              <w:t>,</w:t>
            </w:r>
            <w:r>
              <w:rPr>
                <w:rFonts w:ascii="Times New Roman" w:hAnsi="Times New Roman" w:cs="Times New Roman"/>
                <w:szCs w:val="22"/>
              </w:rPr>
              <w:t>056</w:t>
            </w:r>
          </w:p>
        </w:tc>
      </w:tr>
      <w:tr w:rsidR="00BD56A8" w:rsidRPr="00701562" w:rsidTr="00F8102B">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szCs w:val="22"/>
              </w:rPr>
              <w:t>Other parties</w:t>
            </w:r>
          </w:p>
        </w:tc>
        <w:tc>
          <w:tcPr>
            <w:tcW w:w="1276" w:type="dxa"/>
            <w:tcBorders>
              <w:bottom w:val="single" w:sz="4" w:space="0" w:color="auto"/>
            </w:tcBorders>
            <w:shd w:val="clear" w:color="auto" w:fill="auto"/>
          </w:tcPr>
          <w:p w:rsidR="00BD56A8" w:rsidRPr="00701562" w:rsidRDefault="00D01A72"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42</w:t>
            </w:r>
            <w:r w:rsidR="00F44CDE">
              <w:rPr>
                <w:rFonts w:ascii="Times New Roman" w:hAnsi="Times New Roman" w:cs="Times New Roman"/>
                <w:szCs w:val="22"/>
              </w:rPr>
              <w:t>,</w:t>
            </w:r>
            <w:r w:rsidR="00556CC7">
              <w:rPr>
                <w:rFonts w:ascii="Times New Roman" w:hAnsi="Times New Roman" w:cs="Times New Roman"/>
                <w:szCs w:val="22"/>
              </w:rPr>
              <w:t>31</w:t>
            </w:r>
            <w:r>
              <w:rPr>
                <w:rFonts w:ascii="Times New Roman" w:hAnsi="Times New Roman" w:cs="Times New Roman"/>
                <w:szCs w:val="22"/>
              </w:rPr>
              <w:t>7</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BD56A8" w:rsidRPr="00701562" w:rsidRDefault="00D01A72"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w:t>
            </w:r>
            <w:r w:rsidR="00BD56A8">
              <w:rPr>
                <w:rFonts w:ascii="Times New Roman" w:hAnsi="Times New Roman" w:cs="Times New Roman"/>
                <w:szCs w:val="22"/>
              </w:rPr>
              <w:t>,</w:t>
            </w:r>
            <w:r>
              <w:rPr>
                <w:rFonts w:ascii="Times New Roman" w:hAnsi="Times New Roman" w:cs="Times New Roman"/>
                <w:szCs w:val="22"/>
              </w:rPr>
              <w:t>608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701562" w:rsidRDefault="00D01A72"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19</w:t>
            </w:r>
            <w:r w:rsidR="00F44CDE">
              <w:rPr>
                <w:rFonts w:ascii="Times New Roman" w:hAnsi="Times New Roman" w:cs="Times New Roman"/>
                <w:szCs w:val="22"/>
              </w:rPr>
              <w:t>,</w:t>
            </w:r>
            <w:r>
              <w:rPr>
                <w:rFonts w:ascii="Times New Roman" w:hAnsi="Times New Roman" w:cs="Times New Roman"/>
                <w:szCs w:val="22"/>
              </w:rPr>
              <w:t>040</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D56A8" w:rsidRPr="00701562" w:rsidRDefault="00D01A72"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26</w:t>
            </w:r>
            <w:r w:rsidR="00AE2066">
              <w:rPr>
                <w:rFonts w:ascii="Times New Roman" w:hAnsi="Times New Roman" w:cs="Times New Roman"/>
                <w:szCs w:val="22"/>
              </w:rPr>
              <w:t>,</w:t>
            </w:r>
            <w:r>
              <w:rPr>
                <w:rFonts w:ascii="Times New Roman" w:hAnsi="Times New Roman" w:cs="Times New Roman"/>
                <w:szCs w:val="22"/>
              </w:rPr>
              <w:t>700</w:t>
            </w:r>
          </w:p>
        </w:tc>
      </w:tr>
      <w:tr w:rsidR="00BD56A8" w:rsidRPr="00701562" w:rsidTr="00F8102B">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Total</w:t>
            </w:r>
          </w:p>
        </w:tc>
        <w:tc>
          <w:tcPr>
            <w:tcW w:w="1276" w:type="dxa"/>
            <w:tcBorders>
              <w:top w:val="single" w:sz="4" w:space="0" w:color="auto"/>
            </w:tcBorders>
            <w:shd w:val="clear" w:color="auto" w:fill="auto"/>
          </w:tcPr>
          <w:p w:rsidR="00BD56A8" w:rsidRPr="00701562" w:rsidRDefault="00D01A72"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55</w:t>
            </w:r>
            <w:r w:rsidR="00F44CDE">
              <w:rPr>
                <w:rFonts w:ascii="Times New Roman" w:hAnsi="Times New Roman" w:cs="Times New Roman"/>
                <w:szCs w:val="22"/>
              </w:rPr>
              <w:t>,</w:t>
            </w:r>
            <w:r w:rsidR="00556CC7">
              <w:rPr>
                <w:rFonts w:ascii="Times New Roman" w:hAnsi="Times New Roman" w:cs="Times New Roman"/>
                <w:szCs w:val="22"/>
              </w:rPr>
              <w:t>17</w:t>
            </w:r>
            <w:r>
              <w:rPr>
                <w:rFonts w:ascii="Times New Roman" w:hAnsi="Times New Roman" w:cs="Times New Roman"/>
                <w:szCs w:val="22"/>
              </w:rPr>
              <w:t>2</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BD56A8" w:rsidRPr="00701562" w:rsidRDefault="00D01A72"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w:t>
            </w:r>
            <w:r w:rsidR="00BD56A8">
              <w:rPr>
                <w:rFonts w:ascii="Times New Roman" w:hAnsi="Times New Roman" w:cs="Times New Roman"/>
                <w:szCs w:val="22"/>
              </w:rPr>
              <w:t>,</w:t>
            </w:r>
            <w:r>
              <w:rPr>
                <w:rFonts w:ascii="Times New Roman" w:hAnsi="Times New Roman" w:cs="Times New Roman"/>
                <w:szCs w:val="22"/>
              </w:rPr>
              <w:t>452</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BD56A8" w:rsidRPr="00AD3BD1" w:rsidRDefault="00D01A72" w:rsidP="00D01A72">
            <w:pPr>
              <w:tabs>
                <w:tab w:val="decimal" w:pos="957"/>
              </w:tabs>
              <w:spacing w:after="0" w:line="240" w:lineRule="atLeast"/>
              <w:rPr>
                <w:rFonts w:ascii="Times New Roman" w:hAnsi="Times New Roman" w:cs="Times New Roman"/>
                <w:szCs w:val="22"/>
              </w:rPr>
            </w:pPr>
            <w:r>
              <w:rPr>
                <w:rFonts w:ascii="Times New Roman" w:hAnsi="Times New Roman" w:cs="Times New Roman"/>
                <w:szCs w:val="22"/>
              </w:rPr>
              <w:t>63</w:t>
            </w:r>
            <w:r w:rsidR="00F44CDE">
              <w:rPr>
                <w:rFonts w:ascii="Times New Roman" w:hAnsi="Times New Roman" w:cs="Times New Roman"/>
                <w:szCs w:val="22"/>
              </w:rPr>
              <w:t>,</w:t>
            </w:r>
            <w:r>
              <w:rPr>
                <w:rFonts w:ascii="Times New Roman" w:hAnsi="Times New Roman" w:cs="Times New Roman"/>
                <w:szCs w:val="22"/>
              </w:rPr>
              <w:t>279</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rsidR="00BD56A8" w:rsidRDefault="00D01A72"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69,756</w:t>
            </w:r>
          </w:p>
        </w:tc>
      </w:tr>
      <w:tr w:rsidR="00000094" w:rsidRPr="0017436B" w:rsidTr="00F8102B">
        <w:tc>
          <w:tcPr>
            <w:tcW w:w="3492" w:type="dxa"/>
            <w:shd w:val="clear" w:color="auto" w:fill="auto"/>
            <w:vAlign w:val="bottom"/>
          </w:tcPr>
          <w:p w:rsidR="00000094" w:rsidRPr="0017436B" w:rsidRDefault="00000094" w:rsidP="00077A6F">
            <w:pPr>
              <w:spacing w:after="0" w:line="260" w:lineRule="atLeast"/>
              <w:ind w:left="522" w:right="-25"/>
              <w:jc w:val="both"/>
              <w:rPr>
                <w:rFonts w:ascii="Times New Roman" w:hAnsi="Times New Roman" w:cs="Times New Roman"/>
                <w:szCs w:val="22"/>
              </w:rPr>
            </w:pPr>
            <w:r w:rsidRPr="0017436B">
              <w:rPr>
                <w:rFonts w:ascii="Times New Roman" w:hAnsi="Times New Roman" w:cs="Times New Roman"/>
                <w:i/>
                <w:iCs/>
                <w:szCs w:val="22"/>
              </w:rPr>
              <w:t>Less</w:t>
            </w:r>
            <w:r w:rsidRPr="0017436B">
              <w:rPr>
                <w:rFonts w:ascii="Times New Roman" w:hAnsi="Times New Roman" w:cs="Times New Roman"/>
                <w:szCs w:val="22"/>
              </w:rPr>
              <w:t xml:space="preserve"> </w:t>
            </w:r>
            <w:r w:rsidRPr="0017436B">
              <w:rPr>
                <w:rFonts w:ascii="Times New Roman" w:hAnsi="Times New Roman" w:cs="Angsana New"/>
              </w:rPr>
              <w:t>a</w:t>
            </w:r>
            <w:r w:rsidRPr="0017436B">
              <w:rPr>
                <w:rFonts w:ascii="Times New Roman" w:hAnsi="Times New Roman" w:cs="Times New Roman"/>
                <w:szCs w:val="22"/>
              </w:rPr>
              <w:t>llowance for expected</w:t>
            </w:r>
          </w:p>
        </w:tc>
        <w:tc>
          <w:tcPr>
            <w:tcW w:w="1276" w:type="dxa"/>
            <w:shd w:val="clear" w:color="auto" w:fill="auto"/>
          </w:tcPr>
          <w:p w:rsidR="00000094" w:rsidRPr="0017436B" w:rsidRDefault="00000094" w:rsidP="005C43BC">
            <w:pPr>
              <w:tabs>
                <w:tab w:val="decimal" w:pos="957"/>
              </w:tabs>
              <w:spacing w:after="0" w:line="240" w:lineRule="atLeast"/>
              <w:ind w:left="22"/>
              <w:rPr>
                <w:rFonts w:ascii="Times New Roman" w:hAnsi="Times New Roman" w:cs="Times New Roman"/>
                <w:szCs w:val="22"/>
              </w:rPr>
            </w:pPr>
          </w:p>
        </w:tc>
        <w:tc>
          <w:tcPr>
            <w:tcW w:w="284" w:type="dxa"/>
            <w:shd w:val="clear" w:color="auto" w:fill="auto"/>
          </w:tcPr>
          <w:p w:rsidR="00000094" w:rsidRPr="0017436B"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00094" w:rsidRPr="0017436B" w:rsidRDefault="00000094" w:rsidP="00BD56A8">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000094" w:rsidRPr="0017436B"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00094" w:rsidRPr="0017436B" w:rsidRDefault="00000094" w:rsidP="00077A6F">
            <w:pPr>
              <w:tabs>
                <w:tab w:val="decimal" w:pos="957"/>
              </w:tabs>
              <w:spacing w:after="0" w:line="240" w:lineRule="atLeast"/>
              <w:ind w:left="22"/>
              <w:rPr>
                <w:rFonts w:ascii="Times New Roman" w:hAnsi="Times New Roman" w:cs="Times New Roman"/>
                <w:szCs w:val="22"/>
              </w:rPr>
            </w:pPr>
          </w:p>
        </w:tc>
        <w:tc>
          <w:tcPr>
            <w:tcW w:w="284" w:type="dxa"/>
          </w:tcPr>
          <w:p w:rsidR="00000094" w:rsidRPr="0017436B" w:rsidRDefault="00000094"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rsidR="00000094" w:rsidRPr="0017436B" w:rsidRDefault="00000094" w:rsidP="00BD56A8">
            <w:pPr>
              <w:tabs>
                <w:tab w:val="decimal" w:pos="1120"/>
              </w:tabs>
              <w:spacing w:after="0" w:line="240" w:lineRule="atLeast"/>
              <w:ind w:left="72" w:right="-25"/>
              <w:jc w:val="both"/>
              <w:rPr>
                <w:rFonts w:ascii="Times New Roman" w:hAnsi="Times New Roman" w:cs="Times New Roman"/>
                <w:szCs w:val="22"/>
              </w:rPr>
            </w:pPr>
          </w:p>
        </w:tc>
      </w:tr>
      <w:tr w:rsidR="00BD56A8" w:rsidRPr="0017436B" w:rsidTr="00F8102B">
        <w:tc>
          <w:tcPr>
            <w:tcW w:w="3492" w:type="dxa"/>
            <w:shd w:val="clear" w:color="auto" w:fill="auto"/>
            <w:vAlign w:val="bottom"/>
          </w:tcPr>
          <w:p w:rsidR="00BD56A8" w:rsidRPr="0017436B" w:rsidRDefault="00000094" w:rsidP="00000094">
            <w:pPr>
              <w:spacing w:after="0" w:line="260" w:lineRule="atLeast"/>
              <w:ind w:right="-25"/>
              <w:jc w:val="both"/>
              <w:rPr>
                <w:rFonts w:ascii="Times New Roman" w:hAnsi="Times New Roman" w:cs="Times New Roman"/>
                <w:b/>
                <w:bCs/>
                <w:szCs w:val="22"/>
              </w:rPr>
            </w:pPr>
            <w:r w:rsidRPr="0017436B">
              <w:rPr>
                <w:rFonts w:ascii="Times New Roman" w:hAnsi="Times New Roman" w:cs="Times New Roman"/>
                <w:szCs w:val="22"/>
              </w:rPr>
              <w:t xml:space="preserve">                 </w:t>
            </w:r>
            <w:r w:rsidR="00BD56A8" w:rsidRPr="0017436B">
              <w:rPr>
                <w:rFonts w:ascii="Times New Roman" w:hAnsi="Times New Roman" w:cs="Times New Roman"/>
                <w:szCs w:val="22"/>
              </w:rPr>
              <w:t>credit loss</w:t>
            </w:r>
          </w:p>
        </w:tc>
        <w:tc>
          <w:tcPr>
            <w:tcW w:w="1276" w:type="dxa"/>
            <w:tcBorders>
              <w:bottom w:val="single" w:sz="4" w:space="0" w:color="auto"/>
            </w:tcBorders>
            <w:shd w:val="clear" w:color="auto" w:fill="auto"/>
          </w:tcPr>
          <w:p w:rsidR="00BD56A8" w:rsidRPr="0017436B" w:rsidRDefault="00D01A72" w:rsidP="005C43BC">
            <w:pPr>
              <w:tabs>
                <w:tab w:val="decimal" w:pos="957"/>
              </w:tabs>
              <w:spacing w:after="0" w:line="240" w:lineRule="atLeast"/>
              <w:ind w:left="22"/>
              <w:rPr>
                <w:rFonts w:ascii="Times New Roman" w:hAnsi="Times New Roman" w:cs="Times New Roman"/>
                <w:szCs w:val="22"/>
              </w:rPr>
            </w:pPr>
            <w:r w:rsidRPr="0017436B">
              <w:rPr>
                <w:rFonts w:ascii="Times New Roman" w:hAnsi="Times New Roman" w:cs="Times New Roman"/>
                <w:szCs w:val="22"/>
              </w:rPr>
              <w:t>(35,062</w:t>
            </w:r>
            <w:r w:rsidR="00F44CDE" w:rsidRPr="0017436B">
              <w:rPr>
                <w:rFonts w:ascii="Times New Roman" w:hAnsi="Times New Roman" w:cs="Times New Roman"/>
                <w:szCs w:val="22"/>
              </w:rPr>
              <w:t>)</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BD56A8" w:rsidRPr="0017436B" w:rsidRDefault="0017436B" w:rsidP="00000094">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(43,14</w:t>
            </w:r>
            <w:r w:rsidRPr="0017436B">
              <w:rPr>
                <w:rFonts w:ascii="Times New Roman" w:hAnsi="Times New Roman" w:cstheme="minorBidi"/>
                <w:szCs w:val="22"/>
              </w:rPr>
              <w:t>4</w:t>
            </w:r>
            <w:r w:rsidR="00BD56A8" w:rsidRPr="0017436B">
              <w:rPr>
                <w:rFonts w:ascii="Times New Roman" w:hAnsi="Times New Roman" w:cs="Times New Roman"/>
                <w:szCs w:val="22"/>
              </w:rPr>
              <w:t>)</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17436B" w:rsidRDefault="00D01A72" w:rsidP="005738C4">
            <w:pPr>
              <w:tabs>
                <w:tab w:val="decimal" w:pos="957"/>
              </w:tabs>
              <w:spacing w:after="0" w:line="240" w:lineRule="atLeast"/>
              <w:ind w:left="22"/>
              <w:rPr>
                <w:rFonts w:ascii="Times New Roman" w:hAnsi="Times New Roman" w:cs="Times New Roman"/>
                <w:szCs w:val="22"/>
              </w:rPr>
            </w:pPr>
            <w:r w:rsidRPr="0017436B">
              <w:rPr>
                <w:rFonts w:ascii="Times New Roman" w:hAnsi="Times New Roman" w:cs="Times New Roman"/>
                <w:szCs w:val="22"/>
              </w:rPr>
              <w:t>(61,481</w:t>
            </w:r>
            <w:r w:rsidR="00F44CDE" w:rsidRPr="0017436B">
              <w:rPr>
                <w:rFonts w:ascii="Times New Roman" w:hAnsi="Times New Roman" w:cs="Times New Roman"/>
                <w:szCs w:val="22"/>
              </w:rPr>
              <w:t>)</w:t>
            </w:r>
          </w:p>
        </w:tc>
        <w:tc>
          <w:tcPr>
            <w:tcW w:w="284" w:type="dxa"/>
          </w:tcPr>
          <w:p w:rsidR="00BD56A8" w:rsidRPr="0017436B"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rsidR="00BD56A8" w:rsidRPr="0017436B" w:rsidRDefault="00D01A72" w:rsidP="00000094">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(68,879</w:t>
            </w:r>
            <w:r w:rsidR="00BD56A8" w:rsidRPr="0017436B">
              <w:rPr>
                <w:rFonts w:ascii="Times New Roman" w:hAnsi="Times New Roman" w:cs="Times New Roman"/>
                <w:szCs w:val="22"/>
              </w:rPr>
              <w:t>)</w:t>
            </w:r>
          </w:p>
        </w:tc>
      </w:tr>
      <w:tr w:rsidR="00BD56A8" w:rsidRPr="0017436B" w:rsidTr="00F8102B">
        <w:tc>
          <w:tcPr>
            <w:tcW w:w="3492" w:type="dxa"/>
            <w:shd w:val="clear" w:color="auto" w:fill="auto"/>
            <w:vAlign w:val="bottom"/>
          </w:tcPr>
          <w:p w:rsidR="00BD56A8" w:rsidRPr="0017436B" w:rsidRDefault="00BD56A8"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BD56A8" w:rsidRPr="0017436B" w:rsidRDefault="00D01A72" w:rsidP="005C43BC">
            <w:pPr>
              <w:tabs>
                <w:tab w:val="decimal" w:pos="957"/>
              </w:tabs>
              <w:spacing w:after="0" w:line="240" w:lineRule="atLeast"/>
              <w:ind w:left="22"/>
              <w:rPr>
                <w:rFonts w:ascii="Times New Roman" w:hAnsi="Times New Roman" w:cs="Times New Roman"/>
                <w:b/>
                <w:bCs/>
                <w:szCs w:val="22"/>
              </w:rPr>
            </w:pPr>
            <w:r w:rsidRPr="0017436B">
              <w:rPr>
                <w:rFonts w:ascii="Times New Roman" w:hAnsi="Times New Roman" w:cs="Times New Roman"/>
                <w:b/>
                <w:bCs/>
                <w:szCs w:val="22"/>
              </w:rPr>
              <w:t>20</w:t>
            </w:r>
            <w:r w:rsidR="00F44CDE" w:rsidRPr="0017436B">
              <w:rPr>
                <w:rFonts w:ascii="Times New Roman" w:hAnsi="Times New Roman" w:cs="Times New Roman"/>
                <w:b/>
                <w:bCs/>
                <w:szCs w:val="22"/>
              </w:rPr>
              <w:t>,</w:t>
            </w:r>
            <w:r w:rsidR="00556CC7">
              <w:rPr>
                <w:rFonts w:ascii="Times New Roman" w:hAnsi="Times New Roman" w:cs="Times New Roman"/>
                <w:b/>
                <w:bCs/>
                <w:szCs w:val="22"/>
              </w:rPr>
              <w:t>11</w:t>
            </w:r>
            <w:r w:rsidRPr="0017436B">
              <w:rPr>
                <w:rFonts w:ascii="Times New Roman" w:hAnsi="Times New Roman" w:cs="Times New Roman"/>
                <w:b/>
                <w:bCs/>
                <w:szCs w:val="22"/>
              </w:rPr>
              <w:t>0</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BD56A8" w:rsidRPr="0017436B" w:rsidRDefault="00D01A72" w:rsidP="00BD56A8">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17,30</w:t>
            </w:r>
            <w:r w:rsidR="0017436B" w:rsidRPr="0017436B">
              <w:rPr>
                <w:rFonts w:ascii="Times New Roman" w:hAnsi="Times New Roman" w:cs="Times New Roman"/>
                <w:b/>
                <w:bCs/>
                <w:szCs w:val="22"/>
              </w:rPr>
              <w:t>8</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BD56A8" w:rsidRPr="0017436B" w:rsidRDefault="00D01A72" w:rsidP="00077A6F">
            <w:pPr>
              <w:tabs>
                <w:tab w:val="decimal" w:pos="957"/>
              </w:tabs>
              <w:spacing w:after="0" w:line="240" w:lineRule="atLeast"/>
              <w:ind w:left="22"/>
              <w:rPr>
                <w:rFonts w:ascii="Times New Roman" w:hAnsi="Times New Roman" w:cs="Times New Roman"/>
                <w:b/>
                <w:bCs/>
                <w:szCs w:val="22"/>
              </w:rPr>
            </w:pPr>
            <w:r w:rsidRPr="0017436B">
              <w:rPr>
                <w:rFonts w:ascii="Times New Roman" w:hAnsi="Times New Roman" w:cs="Times New Roman"/>
                <w:b/>
                <w:bCs/>
                <w:szCs w:val="22"/>
              </w:rPr>
              <w:t>1</w:t>
            </w:r>
            <w:r w:rsidR="00F44CDE" w:rsidRPr="0017436B">
              <w:rPr>
                <w:rFonts w:ascii="Times New Roman" w:hAnsi="Times New Roman" w:cs="Times New Roman"/>
                <w:b/>
                <w:bCs/>
                <w:szCs w:val="22"/>
              </w:rPr>
              <w:t>,</w:t>
            </w:r>
            <w:r w:rsidRPr="0017436B">
              <w:rPr>
                <w:rFonts w:ascii="Times New Roman" w:hAnsi="Times New Roman" w:cs="Times New Roman"/>
                <w:b/>
                <w:bCs/>
                <w:szCs w:val="22"/>
              </w:rPr>
              <w:t>798</w:t>
            </w:r>
          </w:p>
        </w:tc>
        <w:tc>
          <w:tcPr>
            <w:tcW w:w="284" w:type="dxa"/>
          </w:tcPr>
          <w:p w:rsidR="00BD56A8" w:rsidRPr="0017436B"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BD56A8" w:rsidRPr="0017436B" w:rsidRDefault="00D01A72" w:rsidP="00BD56A8">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877</w:t>
            </w:r>
          </w:p>
        </w:tc>
      </w:tr>
    </w:tbl>
    <w:p w:rsidR="00AA3F62" w:rsidRPr="0017436B" w:rsidRDefault="00AA3F62"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82661D" w:rsidRPr="0017436B"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17436B">
        <w:rPr>
          <w:rFonts w:ascii="Times New Roman" w:hAnsi="Times New Roman" w:cs="Times New Roman"/>
          <w:szCs w:val="22"/>
        </w:rPr>
        <w:t>Aging analyse</w:t>
      </w:r>
      <w:r w:rsidR="008F5104" w:rsidRPr="0017436B">
        <w:rPr>
          <w:rFonts w:ascii="Times New Roman" w:hAnsi="Times New Roman" w:cs="Times New Roman"/>
          <w:szCs w:val="22"/>
        </w:rPr>
        <w:t>s for trad</w:t>
      </w:r>
      <w:r w:rsidR="00F85DE6" w:rsidRPr="0017436B">
        <w:rPr>
          <w:rFonts w:ascii="Times New Roman" w:hAnsi="Times New Roman" w:cs="Times New Roman"/>
          <w:szCs w:val="22"/>
        </w:rPr>
        <w:t>e accounts receivable</w:t>
      </w:r>
      <w:r w:rsidR="008F5104" w:rsidRPr="0017436B">
        <w:rPr>
          <w:rFonts w:ascii="Times New Roman" w:hAnsi="Times New Roman" w:cs="Times New Roman"/>
          <w:szCs w:val="22"/>
        </w:rPr>
        <w:t xml:space="preserve"> </w:t>
      </w:r>
      <w:r w:rsidRPr="0017436B">
        <w:rPr>
          <w:rFonts w:ascii="Times New Roman" w:hAnsi="Times New Roman" w:cs="Times New Roman"/>
          <w:szCs w:val="22"/>
        </w:rPr>
        <w:t>were as follows:</w:t>
      </w:r>
    </w:p>
    <w:p w:rsidR="00BD56A8" w:rsidRPr="0017436B" w:rsidRDefault="00BD56A8"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17436B" w:rsidTr="00C343D1">
        <w:tc>
          <w:tcPr>
            <w:tcW w:w="3492" w:type="dxa"/>
          </w:tcPr>
          <w:p w:rsidR="00BD56A8" w:rsidRPr="0017436B"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17436B" w:rsidRDefault="00BD56A8" w:rsidP="00077A6F">
            <w:pPr>
              <w:spacing w:after="0" w:line="240" w:lineRule="atLeast"/>
              <w:ind w:right="-25"/>
              <w:jc w:val="center"/>
              <w:rPr>
                <w:rFonts w:ascii="Times New Roman" w:eastAsia="Cordia New" w:hAnsi="Times New Roman" w:cs="Times New Roman"/>
                <w:b/>
                <w:bCs/>
                <w:szCs w:val="22"/>
              </w:rPr>
            </w:pPr>
            <w:r w:rsidRPr="0017436B">
              <w:rPr>
                <w:rFonts w:ascii="Times New Roman" w:eastAsia="Cordia New" w:hAnsi="Times New Roman" w:cs="Times New Roman"/>
                <w:b/>
                <w:bCs/>
                <w:szCs w:val="22"/>
              </w:rPr>
              <w:t>Consolidated</w:t>
            </w:r>
            <w:r w:rsidRPr="0017436B">
              <w:rPr>
                <w:rFonts w:ascii="Times New Roman" w:eastAsia="Cordia New" w:hAnsi="Times New Roman" w:cs="Times New Roman"/>
                <w:b/>
                <w:bCs/>
                <w:szCs w:val="22"/>
              </w:rPr>
              <w:br/>
              <w:t>financial statements</w:t>
            </w:r>
          </w:p>
        </w:tc>
        <w:tc>
          <w:tcPr>
            <w:tcW w:w="284" w:type="dxa"/>
          </w:tcPr>
          <w:p w:rsidR="00BD56A8" w:rsidRPr="0017436B"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17436B"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17436B">
              <w:rPr>
                <w:rFonts w:ascii="Times New Roman" w:eastAsia="Cordia New" w:hAnsi="Times New Roman" w:cs="Times New Roman"/>
                <w:b/>
                <w:bCs/>
                <w:szCs w:val="22"/>
              </w:rPr>
              <w:t>Separate</w:t>
            </w:r>
            <w:r w:rsidRPr="0017436B">
              <w:rPr>
                <w:rFonts w:ascii="Times New Roman" w:eastAsia="Cordia New" w:hAnsi="Times New Roman" w:cs="Times New Roman"/>
                <w:b/>
                <w:bCs/>
                <w:szCs w:val="22"/>
                <w:cs/>
              </w:rPr>
              <w:br/>
            </w:r>
            <w:r w:rsidRPr="0017436B">
              <w:rPr>
                <w:rFonts w:ascii="Times New Roman" w:eastAsia="Cordia New" w:hAnsi="Times New Roman" w:cs="Times New Roman"/>
                <w:b/>
                <w:bCs/>
                <w:szCs w:val="22"/>
              </w:rPr>
              <w:t>financial statements</w:t>
            </w:r>
          </w:p>
        </w:tc>
      </w:tr>
      <w:tr w:rsidR="00B71329" w:rsidRPr="0017436B" w:rsidTr="00C343D1">
        <w:trPr>
          <w:trHeight w:val="74"/>
        </w:trPr>
        <w:tc>
          <w:tcPr>
            <w:tcW w:w="3492" w:type="dxa"/>
            <w:shd w:val="clear" w:color="auto" w:fill="auto"/>
          </w:tcPr>
          <w:p w:rsidR="00B71329" w:rsidRPr="0017436B" w:rsidRDefault="00B71329"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71329" w:rsidRPr="0017436B" w:rsidRDefault="00447EC6" w:rsidP="00B71329">
            <w:pPr>
              <w:spacing w:after="0" w:line="240" w:lineRule="atLeast"/>
              <w:ind w:left="-108" w:right="-108"/>
              <w:jc w:val="center"/>
              <w:rPr>
                <w:rFonts w:ascii="Times New Roman" w:hAnsi="Times New Roman" w:cs="Times New Roman"/>
                <w:szCs w:val="22"/>
              </w:rPr>
            </w:pPr>
            <w:r w:rsidRPr="0017436B">
              <w:rPr>
                <w:rFonts w:ascii="Times New Roman" w:hAnsi="Times New Roman" w:cs="Times New Roman"/>
                <w:szCs w:val="22"/>
              </w:rPr>
              <w:t>31 March</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71329" w:rsidRPr="0017436B" w:rsidRDefault="00B71329" w:rsidP="009B4FD3">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31 December</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275" w:type="dxa"/>
          </w:tcPr>
          <w:p w:rsidR="00B71329" w:rsidRPr="0017436B" w:rsidRDefault="00447EC6" w:rsidP="00B71329">
            <w:pPr>
              <w:spacing w:after="0" w:line="240" w:lineRule="atLeast"/>
              <w:ind w:left="-108" w:right="-108"/>
              <w:jc w:val="center"/>
              <w:rPr>
                <w:rFonts w:ascii="Times New Roman" w:hAnsi="Times New Roman" w:cs="Times New Roman"/>
                <w:szCs w:val="22"/>
              </w:rPr>
            </w:pPr>
            <w:r w:rsidRPr="0017436B">
              <w:rPr>
                <w:rFonts w:ascii="Times New Roman" w:hAnsi="Times New Roman" w:cs="Times New Roman"/>
                <w:szCs w:val="22"/>
              </w:rPr>
              <w:t>31 March</w:t>
            </w:r>
          </w:p>
        </w:tc>
        <w:tc>
          <w:tcPr>
            <w:tcW w:w="284" w:type="dxa"/>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tcPr>
          <w:p w:rsidR="00B71329" w:rsidRPr="0017436B" w:rsidRDefault="00B71329"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31 December</w:t>
            </w:r>
          </w:p>
        </w:tc>
      </w:tr>
      <w:tr w:rsidR="00B71329" w:rsidRPr="0017436B" w:rsidTr="00C343D1">
        <w:trPr>
          <w:trHeight w:val="74"/>
        </w:trPr>
        <w:tc>
          <w:tcPr>
            <w:tcW w:w="3492" w:type="dxa"/>
            <w:shd w:val="clear" w:color="auto" w:fill="auto"/>
          </w:tcPr>
          <w:p w:rsidR="00B71329" w:rsidRPr="0017436B" w:rsidRDefault="00B71329"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71329" w:rsidRPr="0017436B" w:rsidRDefault="00B71329" w:rsidP="00B71329">
            <w:pPr>
              <w:spacing w:after="0" w:line="240" w:lineRule="atLeast"/>
              <w:ind w:left="-108" w:right="-108"/>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4</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3</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275" w:type="dxa"/>
          </w:tcPr>
          <w:p w:rsidR="00B71329" w:rsidRPr="0017436B" w:rsidRDefault="00B71329" w:rsidP="006E4E88">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4</w:t>
            </w:r>
          </w:p>
        </w:tc>
        <w:tc>
          <w:tcPr>
            <w:tcW w:w="284" w:type="dxa"/>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tcPr>
          <w:p w:rsidR="00B71329" w:rsidRPr="0017436B" w:rsidRDefault="00B71329"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3</w:t>
            </w:r>
          </w:p>
        </w:tc>
      </w:tr>
      <w:tr w:rsidR="00BD56A8" w:rsidRPr="0017436B" w:rsidTr="00C343D1">
        <w:trPr>
          <w:trHeight w:val="74"/>
        </w:trPr>
        <w:tc>
          <w:tcPr>
            <w:tcW w:w="3492" w:type="dxa"/>
            <w:shd w:val="clear" w:color="auto" w:fill="auto"/>
          </w:tcPr>
          <w:p w:rsidR="00BD56A8" w:rsidRPr="0017436B"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17436B" w:rsidRDefault="00BD56A8"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i/>
                <w:iCs/>
                <w:szCs w:val="22"/>
              </w:rPr>
              <w:t>(in thousand Baht)</w:t>
            </w:r>
          </w:p>
        </w:tc>
      </w:tr>
      <w:tr w:rsidR="0086089D" w:rsidRPr="0017436B" w:rsidTr="00C343D1">
        <w:tc>
          <w:tcPr>
            <w:tcW w:w="3492" w:type="dxa"/>
            <w:shd w:val="clear" w:color="auto" w:fill="auto"/>
            <w:vAlign w:val="bottom"/>
          </w:tcPr>
          <w:p w:rsidR="0086089D" w:rsidRPr="0017436B" w:rsidRDefault="0086089D" w:rsidP="00BD56A8">
            <w:pPr>
              <w:spacing w:after="0" w:line="240" w:lineRule="atLeast"/>
              <w:ind w:left="549" w:right="-25"/>
              <w:jc w:val="both"/>
              <w:rPr>
                <w:rFonts w:ascii="Times New Roman" w:hAnsi="Times New Roman" w:cs="Times New Roman"/>
                <w:szCs w:val="22"/>
                <w:cs/>
              </w:rPr>
            </w:pPr>
            <w:r w:rsidRPr="0017436B">
              <w:rPr>
                <w:rFonts w:ascii="Times New Roman" w:hAnsi="Times New Roman" w:cs="Times New Roman"/>
                <w:szCs w:val="22"/>
              </w:rPr>
              <w:t>Within credit term</w:t>
            </w:r>
          </w:p>
        </w:tc>
        <w:tc>
          <w:tcPr>
            <w:tcW w:w="1276" w:type="dxa"/>
            <w:shd w:val="clear" w:color="auto" w:fill="auto"/>
          </w:tcPr>
          <w:p w:rsidR="00F8102B" w:rsidRPr="0017436B" w:rsidRDefault="00556CC7"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14,713</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12</w:t>
            </w:r>
            <w:r w:rsidR="0086089D" w:rsidRPr="0017436B">
              <w:rPr>
                <w:rFonts w:ascii="Times New Roman" w:hAnsi="Times New Roman" w:cs="Times New Roman"/>
                <w:szCs w:val="22"/>
              </w:rPr>
              <w:t>,</w:t>
            </w:r>
            <w:r w:rsidRPr="0017436B">
              <w:rPr>
                <w:rFonts w:ascii="Times New Roman" w:hAnsi="Times New Roman" w:cs="Times New Roman"/>
                <w:szCs w:val="22"/>
              </w:rPr>
              <w:t>219</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6089D" w:rsidRPr="0017436B" w:rsidRDefault="00F44CDE" w:rsidP="00305E56">
            <w:pPr>
              <w:tabs>
                <w:tab w:val="decimal" w:pos="60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382</w:t>
            </w:r>
          </w:p>
        </w:tc>
      </w:tr>
      <w:tr w:rsidR="0086089D" w:rsidRPr="0017436B" w:rsidTr="00C343D1">
        <w:tc>
          <w:tcPr>
            <w:tcW w:w="3492" w:type="dxa"/>
            <w:shd w:val="clear" w:color="auto" w:fill="auto"/>
            <w:vAlign w:val="bottom"/>
          </w:tcPr>
          <w:p w:rsidR="0086089D" w:rsidRPr="0017436B" w:rsidRDefault="0086089D" w:rsidP="00BD56A8">
            <w:pPr>
              <w:spacing w:after="0" w:line="240" w:lineRule="atLeast"/>
              <w:ind w:left="549" w:right="-25"/>
              <w:jc w:val="both"/>
              <w:rPr>
                <w:rFonts w:ascii="Times New Roman" w:hAnsi="Times New Roman" w:cs="Times New Roman"/>
                <w:szCs w:val="22"/>
              </w:rPr>
            </w:pPr>
            <w:r w:rsidRPr="0017436B">
              <w:rPr>
                <w:rFonts w:ascii="Times New Roman" w:hAnsi="Times New Roman" w:cs="Times New Roman"/>
                <w:szCs w:val="22"/>
              </w:rPr>
              <w:t>Overdue :-</w:t>
            </w:r>
          </w:p>
        </w:tc>
        <w:tc>
          <w:tcPr>
            <w:tcW w:w="1276" w:type="dxa"/>
            <w:shd w:val="clear" w:color="auto" w:fill="auto"/>
          </w:tcPr>
          <w:p w:rsidR="0086089D" w:rsidRPr="0017436B" w:rsidRDefault="0086089D"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6089D" w:rsidRPr="0017436B" w:rsidRDefault="0086089D"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6089D" w:rsidRPr="0017436B" w:rsidRDefault="0086089D" w:rsidP="006E4E88">
            <w:pPr>
              <w:tabs>
                <w:tab w:val="decimal" w:pos="885"/>
              </w:tabs>
              <w:spacing w:after="0" w:line="240" w:lineRule="atLeast"/>
              <w:ind w:right="-25"/>
              <w:jc w:val="both"/>
              <w:rPr>
                <w:rFonts w:ascii="Times New Roman" w:hAnsi="Times New Roman" w:cs="Times New Roman"/>
                <w:szCs w:val="22"/>
              </w:rPr>
            </w:pP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17436B" w:rsidRDefault="0086089D" w:rsidP="00552255">
            <w:pPr>
              <w:tabs>
                <w:tab w:val="decimal" w:pos="1120"/>
              </w:tabs>
              <w:spacing w:after="0" w:line="240" w:lineRule="atLeast"/>
              <w:ind w:left="72" w:right="-25"/>
              <w:jc w:val="both"/>
              <w:rPr>
                <w:rFonts w:ascii="Times New Roman" w:hAnsi="Times New Roman" w:cs="Times New Roman"/>
                <w:szCs w:val="22"/>
              </w:rPr>
            </w:pPr>
          </w:p>
        </w:tc>
      </w:tr>
      <w:tr w:rsidR="00F8102B" w:rsidRPr="0017436B" w:rsidTr="00C343D1">
        <w:tc>
          <w:tcPr>
            <w:tcW w:w="3492" w:type="dxa"/>
            <w:shd w:val="clear" w:color="auto" w:fill="auto"/>
            <w:vAlign w:val="bottom"/>
          </w:tcPr>
          <w:p w:rsidR="00F8102B" w:rsidRPr="0017436B" w:rsidRDefault="00F8102B" w:rsidP="00077A6F">
            <w:pPr>
              <w:spacing w:after="0" w:line="260" w:lineRule="atLeast"/>
              <w:ind w:left="522" w:right="-25"/>
              <w:jc w:val="both"/>
              <w:rPr>
                <w:rFonts w:ascii="Times New Roman" w:hAnsi="Times New Roman" w:cs="Times New Roman"/>
                <w:b/>
                <w:bCs/>
                <w:szCs w:val="22"/>
              </w:rPr>
            </w:pPr>
            <w:r w:rsidRPr="0017436B">
              <w:rPr>
                <w:rFonts w:ascii="Times New Roman" w:hAnsi="Times New Roman" w:cs="Times New Roman"/>
                <w:szCs w:val="22"/>
              </w:rPr>
              <w:t xml:space="preserve">  Less than 3 months</w:t>
            </w:r>
          </w:p>
        </w:tc>
        <w:tc>
          <w:tcPr>
            <w:tcW w:w="1276" w:type="dxa"/>
            <w:shd w:val="clear" w:color="auto" w:fill="auto"/>
          </w:tcPr>
          <w:p w:rsidR="00F8102B" w:rsidRPr="0017436B" w:rsidRDefault="00F8102B" w:rsidP="00094917">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6,465</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F8102B"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5,664</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F8102B" w:rsidRPr="0017436B" w:rsidRDefault="00F8102B" w:rsidP="006E4E88">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1,565</w:t>
            </w:r>
          </w:p>
        </w:tc>
        <w:tc>
          <w:tcPr>
            <w:tcW w:w="284" w:type="dxa"/>
          </w:tcPr>
          <w:p w:rsidR="00F8102B" w:rsidRPr="0017436B" w:rsidRDefault="00F8102B"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F8102B" w:rsidRPr="0017436B" w:rsidRDefault="00F8102B" w:rsidP="00305E56">
            <w:pPr>
              <w:tabs>
                <w:tab w:val="decimal" w:pos="60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w:t>
            </w:r>
          </w:p>
        </w:tc>
      </w:tr>
      <w:tr w:rsidR="00F8102B" w:rsidRPr="0017436B" w:rsidTr="00C343D1">
        <w:tc>
          <w:tcPr>
            <w:tcW w:w="3492" w:type="dxa"/>
            <w:shd w:val="clear" w:color="auto" w:fill="auto"/>
            <w:vAlign w:val="bottom"/>
          </w:tcPr>
          <w:p w:rsidR="00F8102B" w:rsidRPr="0017436B" w:rsidRDefault="00F8102B" w:rsidP="00077A6F">
            <w:pPr>
              <w:spacing w:after="0" w:line="260" w:lineRule="atLeast"/>
              <w:ind w:left="522" w:right="-25"/>
              <w:jc w:val="both"/>
              <w:rPr>
                <w:rFonts w:ascii="Times New Roman" w:hAnsi="Times New Roman" w:cs="Times New Roman"/>
                <w:b/>
                <w:bCs/>
                <w:szCs w:val="22"/>
              </w:rPr>
            </w:pPr>
            <w:r w:rsidRPr="0017436B">
              <w:rPr>
                <w:rFonts w:ascii="Times New Roman" w:hAnsi="Times New Roman" w:cs="Times New Roman"/>
                <w:szCs w:val="22"/>
              </w:rPr>
              <w:t xml:space="preserve">  Over </w:t>
            </w:r>
            <w:r w:rsidRPr="0017436B">
              <w:rPr>
                <w:rFonts w:ascii="Times New Roman" w:hAnsi="Times New Roman" w:cs="Times New Roman"/>
                <w:szCs w:val="22"/>
                <w:cs/>
              </w:rPr>
              <w:t xml:space="preserve">3 </w:t>
            </w:r>
            <w:r w:rsidRPr="0017436B">
              <w:rPr>
                <w:rFonts w:ascii="Times New Roman" w:hAnsi="Times New Roman" w:cs="Times New Roman"/>
                <w:szCs w:val="22"/>
              </w:rPr>
              <w:t>months</w:t>
            </w:r>
            <w:r w:rsidRPr="0017436B">
              <w:rPr>
                <w:rFonts w:ascii="Times New Roman" w:hAnsi="Times New Roman" w:cs="Times New Roman"/>
                <w:szCs w:val="22"/>
                <w:cs/>
              </w:rPr>
              <w:t xml:space="preserve"> </w:t>
            </w:r>
            <w:r w:rsidRPr="0017436B">
              <w:rPr>
                <w:rFonts w:ascii="Times New Roman" w:hAnsi="Times New Roman" w:cs="Times New Roman"/>
                <w:szCs w:val="22"/>
              </w:rPr>
              <w:t>to</w:t>
            </w:r>
            <w:r w:rsidRPr="0017436B">
              <w:rPr>
                <w:rFonts w:ascii="Times New Roman" w:hAnsi="Times New Roman" w:cs="Times New Roman"/>
                <w:szCs w:val="22"/>
                <w:cs/>
              </w:rPr>
              <w:t xml:space="preserve"> 6 </w:t>
            </w:r>
            <w:r w:rsidRPr="0017436B">
              <w:rPr>
                <w:rFonts w:ascii="Times New Roman" w:hAnsi="Times New Roman" w:cs="Times New Roman"/>
                <w:szCs w:val="22"/>
              </w:rPr>
              <w:t>months</w:t>
            </w:r>
          </w:p>
        </w:tc>
        <w:tc>
          <w:tcPr>
            <w:tcW w:w="1276" w:type="dxa"/>
            <w:shd w:val="clear" w:color="auto" w:fill="auto"/>
          </w:tcPr>
          <w:p w:rsidR="00F8102B" w:rsidRPr="0017436B" w:rsidRDefault="00F8102B" w:rsidP="00094917">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442</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F8102B"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428</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F8102B" w:rsidRPr="0017436B" w:rsidRDefault="00F8102B" w:rsidP="00305E56">
            <w:pPr>
              <w:tabs>
                <w:tab w:val="decimal" w:pos="60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w:t>
            </w:r>
          </w:p>
        </w:tc>
        <w:tc>
          <w:tcPr>
            <w:tcW w:w="284" w:type="dxa"/>
          </w:tcPr>
          <w:p w:rsidR="00F8102B" w:rsidRPr="0017436B" w:rsidRDefault="00F8102B"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F8102B"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w:t>
            </w:r>
          </w:p>
        </w:tc>
      </w:tr>
      <w:tr w:rsidR="00F8102B" w:rsidRPr="0017436B" w:rsidTr="00C343D1">
        <w:tc>
          <w:tcPr>
            <w:tcW w:w="3492" w:type="dxa"/>
            <w:shd w:val="clear" w:color="auto" w:fill="auto"/>
            <w:vAlign w:val="bottom"/>
          </w:tcPr>
          <w:p w:rsidR="00F8102B" w:rsidRPr="0017436B" w:rsidRDefault="00F8102B"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 xml:space="preserve">  Over </w:t>
            </w:r>
            <w:r w:rsidRPr="0017436B">
              <w:rPr>
                <w:rFonts w:ascii="Times New Roman" w:hAnsi="Times New Roman" w:cs="Times New Roman"/>
                <w:szCs w:val="22"/>
                <w:cs/>
              </w:rPr>
              <w:t xml:space="preserve">6 </w:t>
            </w:r>
            <w:r w:rsidRPr="0017436B">
              <w:rPr>
                <w:rFonts w:ascii="Times New Roman" w:hAnsi="Times New Roman" w:cs="Times New Roman"/>
                <w:szCs w:val="22"/>
              </w:rPr>
              <w:t>months</w:t>
            </w:r>
            <w:r w:rsidRPr="0017436B">
              <w:rPr>
                <w:rFonts w:ascii="Times New Roman" w:hAnsi="Times New Roman" w:cs="Times New Roman"/>
                <w:szCs w:val="22"/>
                <w:cs/>
              </w:rPr>
              <w:t xml:space="preserve"> </w:t>
            </w:r>
            <w:r w:rsidRPr="0017436B">
              <w:rPr>
                <w:rFonts w:ascii="Times New Roman" w:hAnsi="Times New Roman" w:cs="Times New Roman"/>
                <w:szCs w:val="22"/>
              </w:rPr>
              <w:t xml:space="preserve">to </w:t>
            </w:r>
            <w:r w:rsidRPr="0017436B">
              <w:rPr>
                <w:rFonts w:ascii="Times New Roman" w:hAnsi="Times New Roman" w:cs="Times New Roman"/>
                <w:szCs w:val="22"/>
                <w:cs/>
              </w:rPr>
              <w:t xml:space="preserve">12 </w:t>
            </w:r>
            <w:r w:rsidRPr="0017436B">
              <w:rPr>
                <w:rFonts w:ascii="Times New Roman" w:hAnsi="Times New Roman" w:cs="Times New Roman"/>
                <w:szCs w:val="22"/>
              </w:rPr>
              <w:t>months</w:t>
            </w:r>
          </w:p>
        </w:tc>
        <w:tc>
          <w:tcPr>
            <w:tcW w:w="1276" w:type="dxa"/>
            <w:shd w:val="clear" w:color="auto" w:fill="auto"/>
          </w:tcPr>
          <w:p w:rsidR="00F8102B" w:rsidRPr="0017436B" w:rsidRDefault="00556CC7"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1,490</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F8102B"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2,92</w:t>
            </w:r>
            <w:r w:rsidR="00CE7C25">
              <w:rPr>
                <w:rFonts w:ascii="Times New Roman" w:hAnsi="Times New Roman" w:cs="Times New Roman"/>
                <w:szCs w:val="22"/>
              </w:rPr>
              <w:t>9</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F8102B" w:rsidRPr="0017436B" w:rsidRDefault="00F8102B" w:rsidP="0089491E">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2,527</w:t>
            </w:r>
          </w:p>
        </w:tc>
        <w:tc>
          <w:tcPr>
            <w:tcW w:w="284" w:type="dxa"/>
          </w:tcPr>
          <w:p w:rsidR="00F8102B" w:rsidRPr="0017436B" w:rsidRDefault="00F8102B"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F8102B" w:rsidRPr="0017436B" w:rsidRDefault="00F8102B" w:rsidP="00F8102B">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3,274</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 xml:space="preserve">  Over </w:t>
            </w:r>
            <w:r w:rsidRPr="0017436B">
              <w:rPr>
                <w:rFonts w:ascii="Times New Roman" w:hAnsi="Times New Roman" w:cs="Times New Roman"/>
                <w:szCs w:val="22"/>
                <w:cs/>
              </w:rPr>
              <w:t>12</w:t>
            </w:r>
            <w:r w:rsidRPr="0017436B">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86089D" w:rsidRPr="0017436B" w:rsidRDefault="00F8102B" w:rsidP="00094917">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32,</w:t>
            </w:r>
            <w:r w:rsidR="00481945">
              <w:rPr>
                <w:rFonts w:ascii="Times New Roman" w:hAnsi="Times New Roman" w:cs="Times New Roman"/>
                <w:szCs w:val="22"/>
              </w:rPr>
              <w:t>0</w:t>
            </w:r>
            <w:r w:rsidR="00556CC7">
              <w:rPr>
                <w:rFonts w:ascii="Times New Roman" w:hAnsi="Times New Roman" w:cs="Times New Roman"/>
                <w:szCs w:val="22"/>
              </w:rPr>
              <w:t>62</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39</w:t>
            </w:r>
            <w:r w:rsidR="0086089D" w:rsidRPr="0017436B">
              <w:rPr>
                <w:rFonts w:ascii="Times New Roman" w:hAnsi="Times New Roman" w:cs="Times New Roman"/>
                <w:szCs w:val="22"/>
              </w:rPr>
              <w:t>,</w:t>
            </w:r>
            <w:r w:rsidRPr="0017436B">
              <w:rPr>
                <w:rFonts w:ascii="Times New Roman" w:hAnsi="Times New Roman" w:cs="Times New Roman"/>
                <w:szCs w:val="22"/>
              </w:rPr>
              <w:t>212</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86089D" w:rsidRPr="0017436B" w:rsidRDefault="00F8102B" w:rsidP="006E4E88">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59</w:t>
            </w:r>
            <w:r w:rsidR="00F44CDE" w:rsidRPr="0017436B">
              <w:rPr>
                <w:rFonts w:ascii="Times New Roman" w:hAnsi="Times New Roman" w:cs="Times New Roman"/>
                <w:szCs w:val="22"/>
              </w:rPr>
              <w:t>,</w:t>
            </w:r>
            <w:r w:rsidRPr="0017436B">
              <w:rPr>
                <w:rFonts w:ascii="Times New Roman" w:hAnsi="Times New Roman" w:cs="Times New Roman"/>
                <w:szCs w:val="22"/>
              </w:rPr>
              <w:t>187</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66</w:t>
            </w:r>
            <w:r w:rsidR="0086089D" w:rsidRPr="0017436B">
              <w:rPr>
                <w:rFonts w:ascii="Times New Roman" w:hAnsi="Times New Roman" w:cs="Times New Roman"/>
                <w:szCs w:val="22"/>
              </w:rPr>
              <w:t>,</w:t>
            </w:r>
            <w:r w:rsidRPr="0017436B">
              <w:rPr>
                <w:rFonts w:ascii="Times New Roman" w:hAnsi="Times New Roman" w:cs="Times New Roman"/>
                <w:szCs w:val="22"/>
              </w:rPr>
              <w:t>097</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rsidR="0086089D" w:rsidRPr="0017436B" w:rsidRDefault="00556CC7"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40,459</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48</w:t>
            </w:r>
            <w:r w:rsidR="0086089D" w:rsidRPr="0017436B">
              <w:rPr>
                <w:rFonts w:ascii="Times New Roman" w:hAnsi="Times New Roman" w:cs="Times New Roman"/>
                <w:szCs w:val="22"/>
              </w:rPr>
              <w:t>,</w:t>
            </w:r>
            <w:r w:rsidRPr="0017436B">
              <w:rPr>
                <w:rFonts w:ascii="Times New Roman" w:hAnsi="Times New Roman" w:cs="Times New Roman"/>
                <w:szCs w:val="22"/>
              </w:rPr>
              <w:t>233</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rsidR="0086089D" w:rsidRPr="0017436B" w:rsidRDefault="00F8102B" w:rsidP="006E4E88">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63</w:t>
            </w:r>
            <w:r w:rsidR="00F44CDE" w:rsidRPr="0017436B">
              <w:rPr>
                <w:rFonts w:ascii="Times New Roman" w:hAnsi="Times New Roman" w:cs="Times New Roman"/>
                <w:szCs w:val="22"/>
              </w:rPr>
              <w:t>,</w:t>
            </w:r>
            <w:r w:rsidRPr="0017436B">
              <w:rPr>
                <w:rFonts w:ascii="Times New Roman" w:hAnsi="Times New Roman" w:cs="Times New Roman"/>
                <w:szCs w:val="22"/>
              </w:rPr>
              <w:t>279</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69</w:t>
            </w:r>
            <w:r w:rsidR="0086089D" w:rsidRPr="0017436B">
              <w:rPr>
                <w:rFonts w:ascii="Times New Roman" w:hAnsi="Times New Roman" w:cs="Times New Roman"/>
                <w:szCs w:val="22"/>
              </w:rPr>
              <w:t>,</w:t>
            </w:r>
            <w:r w:rsidRPr="0017436B">
              <w:rPr>
                <w:rFonts w:ascii="Times New Roman" w:hAnsi="Times New Roman" w:cs="Times New Roman"/>
                <w:szCs w:val="22"/>
              </w:rPr>
              <w:t>374</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Total</w:t>
            </w:r>
          </w:p>
        </w:tc>
        <w:tc>
          <w:tcPr>
            <w:tcW w:w="1276" w:type="dxa"/>
            <w:tcBorders>
              <w:top w:val="single" w:sz="4" w:space="0" w:color="auto"/>
            </w:tcBorders>
            <w:shd w:val="clear" w:color="auto" w:fill="auto"/>
          </w:tcPr>
          <w:p w:rsidR="0086089D" w:rsidRPr="0017436B" w:rsidRDefault="00F8102B" w:rsidP="00094917">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55</w:t>
            </w:r>
            <w:r w:rsidR="00F44CDE" w:rsidRPr="0017436B">
              <w:rPr>
                <w:rFonts w:ascii="Times New Roman" w:hAnsi="Times New Roman" w:cs="Times New Roman"/>
                <w:szCs w:val="22"/>
              </w:rPr>
              <w:t>,</w:t>
            </w:r>
            <w:r w:rsidR="00556CC7">
              <w:rPr>
                <w:rFonts w:ascii="Times New Roman" w:hAnsi="Times New Roman" w:cs="Times New Roman"/>
                <w:szCs w:val="22"/>
              </w:rPr>
              <w:t>17</w:t>
            </w:r>
            <w:r w:rsidR="0017436B">
              <w:rPr>
                <w:rFonts w:ascii="Times New Roman" w:hAnsi="Times New Roman" w:cs="Times New Roman"/>
                <w:szCs w:val="22"/>
              </w:rPr>
              <w:t>2</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60</w:t>
            </w:r>
            <w:r w:rsidR="0086089D" w:rsidRPr="0017436B">
              <w:rPr>
                <w:rFonts w:ascii="Times New Roman" w:hAnsi="Times New Roman" w:cs="Times New Roman"/>
                <w:szCs w:val="22"/>
              </w:rPr>
              <w:t>,</w:t>
            </w:r>
            <w:r w:rsidRPr="0017436B">
              <w:rPr>
                <w:rFonts w:ascii="Times New Roman" w:hAnsi="Times New Roman" w:cs="Times New Roman"/>
                <w:szCs w:val="22"/>
              </w:rPr>
              <w:t>452</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86089D" w:rsidRPr="0017436B" w:rsidRDefault="00F8102B" w:rsidP="006E4E88">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63</w:t>
            </w:r>
            <w:r w:rsidR="00F44CDE" w:rsidRPr="0017436B">
              <w:rPr>
                <w:rFonts w:ascii="Times New Roman" w:hAnsi="Times New Roman" w:cs="Times New Roman"/>
                <w:szCs w:val="22"/>
              </w:rPr>
              <w:t>,</w:t>
            </w:r>
            <w:r w:rsidRPr="0017436B">
              <w:rPr>
                <w:rFonts w:ascii="Times New Roman" w:hAnsi="Times New Roman" w:cs="Times New Roman"/>
                <w:szCs w:val="22"/>
              </w:rPr>
              <w:t>279</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69,7</w:t>
            </w:r>
            <w:r w:rsidR="0086089D" w:rsidRPr="0017436B">
              <w:rPr>
                <w:rFonts w:ascii="Times New Roman" w:hAnsi="Times New Roman" w:cs="Times New Roman"/>
                <w:szCs w:val="22"/>
              </w:rPr>
              <w:t>56</w:t>
            </w:r>
          </w:p>
        </w:tc>
      </w:tr>
      <w:tr w:rsidR="0086089D" w:rsidRPr="0017436B" w:rsidTr="008F5104">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szCs w:val="22"/>
              </w:rPr>
            </w:pPr>
            <w:r w:rsidRPr="0017436B">
              <w:rPr>
                <w:rFonts w:ascii="Times New Roman" w:hAnsi="Times New Roman" w:cs="Times New Roman"/>
                <w:i/>
                <w:iCs/>
                <w:szCs w:val="22"/>
              </w:rPr>
              <w:t>Less</w:t>
            </w:r>
            <w:r w:rsidRPr="0017436B">
              <w:rPr>
                <w:rFonts w:ascii="Times New Roman" w:hAnsi="Times New Roman" w:cs="Times New Roman"/>
                <w:szCs w:val="22"/>
              </w:rPr>
              <w:t xml:space="preserve"> allowance for expected          </w:t>
            </w:r>
          </w:p>
        </w:tc>
        <w:tc>
          <w:tcPr>
            <w:tcW w:w="1276" w:type="dxa"/>
            <w:shd w:val="clear" w:color="auto" w:fill="auto"/>
          </w:tcPr>
          <w:p w:rsidR="0086089D" w:rsidRPr="0017436B" w:rsidRDefault="0086089D"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86089D" w:rsidRPr="0017436B" w:rsidRDefault="0086089D"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86089D" w:rsidRPr="0017436B" w:rsidRDefault="0086089D" w:rsidP="006E4E88">
            <w:pPr>
              <w:tabs>
                <w:tab w:val="decimal" w:pos="885"/>
              </w:tabs>
              <w:spacing w:after="0" w:line="240" w:lineRule="atLeast"/>
              <w:ind w:right="-25"/>
              <w:jc w:val="both"/>
              <w:rPr>
                <w:rFonts w:ascii="Times New Roman" w:hAnsi="Times New Roman" w:cs="Times New Roman"/>
                <w:szCs w:val="22"/>
              </w:rPr>
            </w:pP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17436B" w:rsidRDefault="0086089D" w:rsidP="00552255">
            <w:pPr>
              <w:tabs>
                <w:tab w:val="decimal" w:pos="1120"/>
              </w:tabs>
              <w:spacing w:after="0" w:line="240" w:lineRule="atLeast"/>
              <w:ind w:left="72" w:right="-25"/>
              <w:jc w:val="both"/>
              <w:rPr>
                <w:rFonts w:ascii="Times New Roman" w:hAnsi="Times New Roman" w:cs="Times New Roman"/>
                <w:szCs w:val="22"/>
              </w:rPr>
            </w:pPr>
          </w:p>
        </w:tc>
      </w:tr>
      <w:tr w:rsidR="0086089D" w:rsidRPr="0017436B" w:rsidTr="00C343D1">
        <w:tc>
          <w:tcPr>
            <w:tcW w:w="3492" w:type="dxa"/>
            <w:shd w:val="clear" w:color="auto" w:fill="auto"/>
            <w:vAlign w:val="bottom"/>
          </w:tcPr>
          <w:p w:rsidR="0086089D" w:rsidRPr="0017436B" w:rsidRDefault="0086089D" w:rsidP="00000094">
            <w:pPr>
              <w:spacing w:after="0" w:line="260" w:lineRule="atLeast"/>
              <w:ind w:right="-25"/>
              <w:jc w:val="both"/>
              <w:rPr>
                <w:rFonts w:ascii="Times New Roman" w:hAnsi="Times New Roman" w:cs="Times New Roman"/>
                <w:b/>
                <w:bCs/>
                <w:szCs w:val="22"/>
                <w:cs/>
              </w:rPr>
            </w:pPr>
            <w:r w:rsidRPr="0017436B">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86089D" w:rsidRPr="0017436B" w:rsidRDefault="00F8102B" w:rsidP="00094917">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(35,062</w:t>
            </w:r>
            <w:r w:rsidR="00F44CDE" w:rsidRPr="0017436B">
              <w:rPr>
                <w:rFonts w:ascii="Times New Roman" w:hAnsi="Times New Roman" w:cs="Times New Roman"/>
                <w:szCs w:val="22"/>
              </w:rPr>
              <w:t>)</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86089D" w:rsidRPr="0017436B" w:rsidRDefault="0017436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(43,144</w:t>
            </w:r>
            <w:r w:rsidR="0086089D" w:rsidRPr="0017436B">
              <w:rPr>
                <w:rFonts w:ascii="Times New Roman" w:hAnsi="Times New Roman" w:cs="Times New Roman"/>
                <w:szCs w:val="22"/>
              </w:rPr>
              <w:t>)</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86089D" w:rsidRPr="0017436B" w:rsidRDefault="00F8102B" w:rsidP="006E4E88">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(61,481</w:t>
            </w:r>
            <w:r w:rsidR="00F44CDE" w:rsidRPr="0017436B">
              <w:rPr>
                <w:rFonts w:ascii="Times New Roman" w:hAnsi="Times New Roman" w:cs="Times New Roman"/>
                <w:szCs w:val="22"/>
              </w:rPr>
              <w:t>)</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(68,879</w:t>
            </w:r>
            <w:r w:rsidR="0086089D" w:rsidRPr="0017436B">
              <w:rPr>
                <w:rFonts w:ascii="Times New Roman" w:hAnsi="Times New Roman" w:cs="Times New Roman"/>
                <w:szCs w:val="22"/>
              </w:rPr>
              <w:t>)</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86089D" w:rsidRPr="0017436B" w:rsidRDefault="00F8102B" w:rsidP="00094917">
            <w:pPr>
              <w:tabs>
                <w:tab w:val="decimal" w:pos="885"/>
              </w:tabs>
              <w:spacing w:after="0" w:line="240" w:lineRule="atLeast"/>
              <w:ind w:right="-25"/>
              <w:jc w:val="both"/>
              <w:rPr>
                <w:rFonts w:ascii="Times New Roman" w:hAnsi="Times New Roman" w:cs="Times New Roman"/>
                <w:b/>
                <w:bCs/>
                <w:szCs w:val="22"/>
              </w:rPr>
            </w:pPr>
            <w:r w:rsidRPr="0017436B">
              <w:rPr>
                <w:rFonts w:ascii="Times New Roman" w:hAnsi="Times New Roman" w:cs="Times New Roman"/>
                <w:b/>
                <w:bCs/>
                <w:szCs w:val="22"/>
              </w:rPr>
              <w:t>20</w:t>
            </w:r>
            <w:r w:rsidR="00F44CDE" w:rsidRPr="0017436B">
              <w:rPr>
                <w:rFonts w:ascii="Times New Roman" w:hAnsi="Times New Roman" w:cs="Times New Roman"/>
                <w:b/>
                <w:bCs/>
                <w:szCs w:val="22"/>
              </w:rPr>
              <w:t>,</w:t>
            </w:r>
            <w:r w:rsidR="00556CC7">
              <w:rPr>
                <w:rFonts w:ascii="Times New Roman" w:hAnsi="Times New Roman" w:cs="Times New Roman"/>
                <w:b/>
                <w:bCs/>
                <w:szCs w:val="22"/>
              </w:rPr>
              <w:t>11</w:t>
            </w:r>
            <w:r w:rsidRPr="0017436B">
              <w:rPr>
                <w:rFonts w:ascii="Times New Roman" w:hAnsi="Times New Roman" w:cs="Times New Roman"/>
                <w:b/>
                <w:bCs/>
                <w:szCs w:val="22"/>
              </w:rPr>
              <w:t>0</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86089D" w:rsidRPr="0017436B" w:rsidRDefault="00F8102B" w:rsidP="00077A6F">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17</w:t>
            </w:r>
            <w:r w:rsidR="0086089D" w:rsidRPr="0017436B">
              <w:rPr>
                <w:rFonts w:ascii="Times New Roman" w:hAnsi="Times New Roman" w:cs="Times New Roman"/>
                <w:b/>
                <w:bCs/>
                <w:szCs w:val="22"/>
              </w:rPr>
              <w:t>,</w:t>
            </w:r>
            <w:r w:rsidRPr="0017436B">
              <w:rPr>
                <w:rFonts w:ascii="Times New Roman" w:hAnsi="Times New Roman" w:cs="Times New Roman"/>
                <w:b/>
                <w:bCs/>
                <w:szCs w:val="22"/>
              </w:rPr>
              <w:t>30</w:t>
            </w:r>
            <w:r w:rsidR="0017436B" w:rsidRPr="0017436B">
              <w:rPr>
                <w:rFonts w:ascii="Times New Roman" w:hAnsi="Times New Roman" w:cs="Times New Roman"/>
                <w:b/>
                <w:bCs/>
                <w:szCs w:val="22"/>
              </w:rPr>
              <w:t>8</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86089D" w:rsidRPr="0017436B" w:rsidRDefault="00F8102B" w:rsidP="006E4E88">
            <w:pPr>
              <w:tabs>
                <w:tab w:val="decimal" w:pos="885"/>
              </w:tabs>
              <w:spacing w:after="0" w:line="240" w:lineRule="atLeast"/>
              <w:ind w:right="-25"/>
              <w:jc w:val="both"/>
              <w:rPr>
                <w:rFonts w:ascii="Times New Roman" w:hAnsi="Times New Roman" w:cs="Times New Roman"/>
                <w:b/>
                <w:bCs/>
                <w:szCs w:val="22"/>
              </w:rPr>
            </w:pPr>
            <w:r w:rsidRPr="0017436B">
              <w:rPr>
                <w:rFonts w:ascii="Times New Roman" w:hAnsi="Times New Roman" w:cs="Times New Roman"/>
                <w:b/>
                <w:bCs/>
                <w:szCs w:val="22"/>
              </w:rPr>
              <w:t>1</w:t>
            </w:r>
            <w:r w:rsidR="00F44CDE" w:rsidRPr="0017436B">
              <w:rPr>
                <w:rFonts w:ascii="Times New Roman" w:hAnsi="Times New Roman" w:cs="Times New Roman"/>
                <w:b/>
                <w:bCs/>
                <w:szCs w:val="22"/>
              </w:rPr>
              <w:t>,</w:t>
            </w:r>
            <w:r w:rsidRPr="0017436B">
              <w:rPr>
                <w:rFonts w:ascii="Times New Roman" w:hAnsi="Times New Roman" w:cs="Times New Roman"/>
                <w:b/>
                <w:bCs/>
                <w:szCs w:val="22"/>
              </w:rPr>
              <w:t>798</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877</w:t>
            </w:r>
          </w:p>
        </w:tc>
      </w:tr>
    </w:tbl>
    <w:p w:rsidR="00D97DDE" w:rsidRPr="0017436B" w:rsidRDefault="00D97DDE">
      <w:pPr>
        <w:spacing w:after="0" w:line="240" w:lineRule="auto"/>
        <w:rPr>
          <w:rFonts w:ascii="Times New Roman" w:eastAsia="Cordia New" w:hAnsi="Times New Roman" w:cs="Times New Roman"/>
        </w:rPr>
      </w:pPr>
    </w:p>
    <w:tbl>
      <w:tblPr>
        <w:tblW w:w="9729" w:type="dxa"/>
        <w:tblInd w:w="18" w:type="dxa"/>
        <w:tblLayout w:type="fixed"/>
        <w:tblLook w:val="01E0"/>
      </w:tblPr>
      <w:tblGrid>
        <w:gridCol w:w="3492"/>
        <w:gridCol w:w="1276"/>
        <w:gridCol w:w="284"/>
        <w:gridCol w:w="1417"/>
        <w:gridCol w:w="284"/>
        <w:gridCol w:w="1275"/>
        <w:gridCol w:w="284"/>
        <w:gridCol w:w="1417"/>
      </w:tblGrid>
      <w:tr w:rsidR="0039779F" w:rsidRPr="00701562" w:rsidTr="004E74A9">
        <w:tc>
          <w:tcPr>
            <w:tcW w:w="3492" w:type="dxa"/>
          </w:tcPr>
          <w:p w:rsidR="0039779F" w:rsidRPr="0017436B" w:rsidRDefault="0039779F" w:rsidP="004E74A9">
            <w:pPr>
              <w:spacing w:line="240" w:lineRule="atLeast"/>
              <w:ind w:left="522" w:right="-25"/>
              <w:jc w:val="center"/>
              <w:rPr>
                <w:rFonts w:ascii="Times New Roman" w:hAnsi="Times New Roman" w:cs="Times New Roman"/>
                <w:szCs w:val="22"/>
              </w:rPr>
            </w:pPr>
          </w:p>
        </w:tc>
        <w:tc>
          <w:tcPr>
            <w:tcW w:w="2977" w:type="dxa"/>
            <w:gridSpan w:val="3"/>
          </w:tcPr>
          <w:p w:rsidR="0039779F" w:rsidRPr="0017436B" w:rsidRDefault="0039779F" w:rsidP="004E74A9">
            <w:pPr>
              <w:spacing w:after="0" w:line="240" w:lineRule="atLeast"/>
              <w:ind w:right="-25"/>
              <w:jc w:val="center"/>
              <w:rPr>
                <w:rFonts w:ascii="Times New Roman" w:eastAsia="Cordia New" w:hAnsi="Times New Roman" w:cs="Times New Roman"/>
                <w:b/>
                <w:bCs/>
                <w:szCs w:val="22"/>
              </w:rPr>
            </w:pPr>
            <w:r w:rsidRPr="0017436B">
              <w:rPr>
                <w:rFonts w:ascii="Times New Roman" w:eastAsia="Cordia New" w:hAnsi="Times New Roman" w:cs="Times New Roman"/>
                <w:b/>
                <w:bCs/>
                <w:szCs w:val="22"/>
              </w:rPr>
              <w:t>Consolidated</w:t>
            </w:r>
            <w:r w:rsidRPr="0017436B">
              <w:rPr>
                <w:rFonts w:ascii="Times New Roman" w:eastAsia="Cordia New" w:hAnsi="Times New Roman" w:cs="Times New Roman"/>
                <w:b/>
                <w:bCs/>
                <w:szCs w:val="22"/>
              </w:rPr>
              <w:br/>
              <w:t>financial statements</w:t>
            </w:r>
          </w:p>
        </w:tc>
        <w:tc>
          <w:tcPr>
            <w:tcW w:w="284" w:type="dxa"/>
          </w:tcPr>
          <w:p w:rsidR="0039779F" w:rsidRPr="0017436B" w:rsidRDefault="0039779F" w:rsidP="004E74A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39779F" w:rsidRPr="007A5363"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r w:rsidRPr="0017436B">
              <w:rPr>
                <w:rFonts w:ascii="Times New Roman" w:eastAsia="Cordia New" w:hAnsi="Times New Roman" w:cs="Times New Roman"/>
                <w:b/>
                <w:bCs/>
                <w:szCs w:val="22"/>
              </w:rPr>
              <w:t>Separate</w:t>
            </w:r>
            <w:r w:rsidRPr="0017436B">
              <w:rPr>
                <w:rFonts w:ascii="Times New Roman" w:eastAsia="Cordia New" w:hAnsi="Times New Roman" w:cs="Times New Roman"/>
                <w:b/>
                <w:bCs/>
                <w:szCs w:val="22"/>
                <w:cs/>
              </w:rPr>
              <w:br/>
            </w:r>
            <w:r w:rsidRPr="0017436B">
              <w:rPr>
                <w:rFonts w:ascii="Times New Roman" w:eastAsia="Cordia New" w:hAnsi="Times New Roman" w:cs="Times New Roman"/>
                <w:b/>
                <w:bCs/>
                <w:szCs w:val="22"/>
              </w:rPr>
              <w:t>financial statements</w:t>
            </w:r>
          </w:p>
        </w:tc>
      </w:tr>
      <w:tr w:rsidR="0039779F" w:rsidRPr="00701562" w:rsidTr="004E74A9">
        <w:trPr>
          <w:trHeight w:val="74"/>
        </w:trPr>
        <w:tc>
          <w:tcPr>
            <w:tcW w:w="3492" w:type="dxa"/>
            <w:shd w:val="clear" w:color="auto" w:fill="auto"/>
          </w:tcPr>
          <w:p w:rsidR="0039779F" w:rsidRPr="00701562" w:rsidRDefault="0039779F" w:rsidP="004E74A9">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39779F" w:rsidRPr="00701562" w:rsidRDefault="0039779F" w:rsidP="004E74A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w:t>
            </w:r>
            <w:r w:rsidR="0089491E">
              <w:rPr>
                <w:rFonts w:ascii="Times New Roman" w:hAnsi="Times New Roman" w:cs="Times New Roman"/>
                <w:szCs w:val="22"/>
              </w:rPr>
              <w:t>4</w:t>
            </w:r>
          </w:p>
        </w:tc>
        <w:tc>
          <w:tcPr>
            <w:tcW w:w="284" w:type="dxa"/>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p>
        </w:tc>
        <w:tc>
          <w:tcPr>
            <w:tcW w:w="1417" w:type="dxa"/>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89491E">
              <w:rPr>
                <w:rFonts w:ascii="Times New Roman" w:hAnsi="Times New Roman" w:cs="Times New Roman"/>
                <w:szCs w:val="22"/>
              </w:rPr>
              <w:t>3</w:t>
            </w:r>
          </w:p>
        </w:tc>
        <w:tc>
          <w:tcPr>
            <w:tcW w:w="284" w:type="dxa"/>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p>
        </w:tc>
        <w:tc>
          <w:tcPr>
            <w:tcW w:w="1275" w:type="dxa"/>
          </w:tcPr>
          <w:p w:rsidR="0039779F" w:rsidRPr="00701562"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89491E">
              <w:rPr>
                <w:rFonts w:ascii="Times New Roman" w:hAnsi="Times New Roman" w:cs="Times New Roman"/>
                <w:szCs w:val="22"/>
              </w:rPr>
              <w:t>4</w:t>
            </w:r>
          </w:p>
        </w:tc>
        <w:tc>
          <w:tcPr>
            <w:tcW w:w="284" w:type="dxa"/>
          </w:tcPr>
          <w:p w:rsidR="0039779F" w:rsidRPr="00701562" w:rsidRDefault="0039779F" w:rsidP="004E74A9">
            <w:pPr>
              <w:spacing w:after="0" w:line="240" w:lineRule="atLeast"/>
              <w:ind w:left="-108" w:right="-25"/>
              <w:jc w:val="center"/>
              <w:rPr>
                <w:rFonts w:ascii="Times New Roman" w:hAnsi="Times New Roman" w:cs="Times New Roman"/>
                <w:szCs w:val="22"/>
              </w:rPr>
            </w:pPr>
          </w:p>
        </w:tc>
        <w:tc>
          <w:tcPr>
            <w:tcW w:w="1417" w:type="dxa"/>
          </w:tcPr>
          <w:p w:rsidR="0039779F" w:rsidRPr="00701562" w:rsidRDefault="0039779F" w:rsidP="004E74A9">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89491E">
              <w:rPr>
                <w:rFonts w:ascii="Times New Roman" w:hAnsi="Times New Roman" w:cs="Times New Roman"/>
                <w:szCs w:val="22"/>
              </w:rPr>
              <w:t>3</w:t>
            </w:r>
          </w:p>
        </w:tc>
      </w:tr>
      <w:tr w:rsidR="0039779F" w:rsidRPr="00701562" w:rsidTr="004E74A9">
        <w:trPr>
          <w:trHeight w:val="74"/>
        </w:trPr>
        <w:tc>
          <w:tcPr>
            <w:tcW w:w="3492" w:type="dxa"/>
            <w:shd w:val="clear" w:color="auto" w:fill="auto"/>
          </w:tcPr>
          <w:p w:rsidR="0039779F" w:rsidRPr="00701562" w:rsidRDefault="0039779F" w:rsidP="004E74A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AE52AB" w:rsidTr="00C343D1">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556CC7">
        <w:tc>
          <w:tcPr>
            <w:tcW w:w="3492" w:type="dxa"/>
          </w:tcPr>
          <w:p w:rsidR="0082661D" w:rsidRPr="007C6957" w:rsidRDefault="009642C1"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w:t>
            </w:r>
            <w:r w:rsidR="00447EC6">
              <w:rPr>
                <w:rFonts w:ascii="Times New Roman" w:hAnsi="Times New Roman" w:cs="Times New Roman"/>
                <w:b/>
                <w:bCs/>
                <w:i/>
                <w:iCs/>
                <w:szCs w:val="22"/>
              </w:rPr>
              <w:t>31 March</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9491E" w:rsidRPr="00AE52AB" w:rsidTr="00556CC7">
        <w:tc>
          <w:tcPr>
            <w:tcW w:w="3492" w:type="dxa"/>
          </w:tcPr>
          <w:p w:rsidR="0089491E" w:rsidRDefault="0089491E" w:rsidP="0089491E">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276" w:type="dxa"/>
            <w:tcBorders>
              <w:bottom w:val="double" w:sz="4" w:space="0" w:color="auto"/>
            </w:tcBorders>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(8,082)</w:t>
            </w:r>
          </w:p>
        </w:tc>
        <w:tc>
          <w:tcPr>
            <w:tcW w:w="284" w:type="dxa"/>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w:t>
            </w:r>
          </w:p>
        </w:tc>
        <w:tc>
          <w:tcPr>
            <w:tcW w:w="284" w:type="dxa"/>
            <w:shd w:val="clear" w:color="auto" w:fill="auto"/>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89491E" w:rsidRPr="008239F8" w:rsidRDefault="0089491E" w:rsidP="0089491E">
            <w:pPr>
              <w:tabs>
                <w:tab w:val="decimal" w:pos="885"/>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(7,398)</w:t>
            </w:r>
          </w:p>
        </w:tc>
        <w:tc>
          <w:tcPr>
            <w:tcW w:w="284" w:type="dxa"/>
            <w:shd w:val="clear" w:color="auto" w:fill="auto"/>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9491E" w:rsidRPr="008239F8" w:rsidRDefault="0089491E" w:rsidP="0089491E">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26,928</w:t>
            </w:r>
          </w:p>
        </w:tc>
      </w:tr>
    </w:tbl>
    <w:p w:rsidR="00556CC7" w:rsidRDefault="00556CC7" w:rsidP="0082661D">
      <w:pPr>
        <w:tabs>
          <w:tab w:val="left" w:pos="7088"/>
          <w:tab w:val="left" w:pos="8222"/>
        </w:tabs>
        <w:spacing w:after="0" w:line="240" w:lineRule="atLeast"/>
        <w:ind w:left="540" w:right="-25"/>
        <w:jc w:val="both"/>
        <w:rPr>
          <w:rFonts w:ascii="Times New Roman" w:eastAsia="Cordia New" w:hAnsi="Times New Roman" w:cs="Times New Roman"/>
          <w:szCs w:val="22"/>
        </w:rPr>
      </w:pPr>
    </w:p>
    <w:p w:rsidR="00556CC7" w:rsidRDefault="00556CC7">
      <w:pPr>
        <w:spacing w:after="0" w:line="240" w:lineRule="auto"/>
        <w:rPr>
          <w:rFonts w:ascii="Times New Roman" w:eastAsia="Cordia New" w:hAnsi="Times New Roman" w:cs="Times New Roman"/>
          <w:szCs w:val="22"/>
        </w:rPr>
      </w:pPr>
      <w:r>
        <w:rPr>
          <w:rFonts w:ascii="Times New Roman" w:eastAsia="Cordia New" w:hAnsi="Times New Roman" w:cs="Times New Roman"/>
          <w:szCs w:val="22"/>
        </w:rPr>
        <w:br w:type="page"/>
      </w:r>
    </w:p>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lastRenderedPageBreak/>
        <w:t>The normal credit term granted by the Group ranges from 30 days to 60 days.</w:t>
      </w:r>
    </w:p>
    <w:p w:rsidR="009642C1" w:rsidRPr="002A3993" w:rsidRDefault="009642C1" w:rsidP="008F5104">
      <w:pPr>
        <w:tabs>
          <w:tab w:val="left" w:pos="567"/>
        </w:tabs>
        <w:spacing w:after="0" w:line="240" w:lineRule="atLeast"/>
        <w:ind w:right="-25"/>
        <w:jc w:val="thaiDistribute"/>
        <w:rPr>
          <w:rFonts w:ascii="Times New Roman" w:hAnsi="Times New Roman" w:cs="Times New Roman"/>
          <w:szCs w:val="22"/>
          <w:highlight w:val="yellow"/>
        </w:rPr>
      </w:pPr>
    </w:p>
    <w:p w:rsidR="0082661D" w:rsidRPr="00A76A9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492"/>
        <w:gridCol w:w="1276"/>
        <w:gridCol w:w="264"/>
        <w:gridCol w:w="1429"/>
        <w:gridCol w:w="264"/>
        <w:gridCol w:w="1303"/>
        <w:gridCol w:w="255"/>
        <w:gridCol w:w="1446"/>
      </w:tblGrid>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661D" w:rsidRPr="00A76A9D"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447EC6"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w:t>
            </w:r>
            <w:r w:rsidR="00952EC8">
              <w:rPr>
                <w:rFonts w:ascii="Times New Roman" w:hAnsi="Times New Roman" w:cs="Times New Roman"/>
                <w:szCs w:val="22"/>
              </w:rPr>
              <w:t>24</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3D6CC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4</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A4E40" w:rsidRPr="00A76A9D" w:rsidTr="00C343D1">
        <w:tc>
          <w:tcPr>
            <w:tcW w:w="3492" w:type="dxa"/>
            <w:vAlign w:val="bottom"/>
          </w:tcPr>
          <w:p w:rsidR="008A4E40" w:rsidRPr="00A76A9D" w:rsidRDefault="008A4E40"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276" w:type="dxa"/>
            <w:shd w:val="clear" w:color="auto" w:fill="auto"/>
          </w:tcPr>
          <w:p w:rsidR="008A4E40" w:rsidRPr="009B4FD3" w:rsidRDefault="00952EC8" w:rsidP="00952EC8">
            <w:pPr>
              <w:tabs>
                <w:tab w:val="decimal" w:pos="1049"/>
              </w:tabs>
              <w:spacing w:after="0" w:line="240" w:lineRule="atLeast"/>
              <w:ind w:left="72" w:right="-25"/>
              <w:jc w:val="both"/>
              <w:rPr>
                <w:rFonts w:ascii="Times New Roman" w:hAnsi="Times New Roman" w:cs="Times New Roman"/>
                <w:szCs w:val="22"/>
              </w:rPr>
            </w:pPr>
            <w:r w:rsidRPr="00952EC8">
              <w:rPr>
                <w:rFonts w:ascii="Times New Roman" w:hAnsi="Times New Roman" w:cs="Times New Roman"/>
                <w:szCs w:val="22"/>
              </w:rPr>
              <w:t>104</w:t>
            </w:r>
          </w:p>
        </w:tc>
        <w:tc>
          <w:tcPr>
            <w:tcW w:w="264" w:type="dxa"/>
            <w:shd w:val="clear" w:color="auto" w:fill="auto"/>
          </w:tcPr>
          <w:p w:rsidR="008A4E40" w:rsidRPr="00A76A9D" w:rsidRDefault="008A4E40"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A4E40" w:rsidRPr="009B4FD3" w:rsidRDefault="008A4E40"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rsidR="008A4E40" w:rsidRPr="00A76A9D" w:rsidRDefault="008A4E40"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A4E40" w:rsidRPr="00000094" w:rsidRDefault="00952EC8"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r w:rsidR="008A4E40">
              <w:rPr>
                <w:rFonts w:ascii="Times New Roman" w:hAnsi="Times New Roman" w:cs="Times New Roman"/>
                <w:szCs w:val="22"/>
              </w:rPr>
              <w:t>,</w:t>
            </w:r>
            <w:r>
              <w:rPr>
                <w:rFonts w:ascii="Times New Roman" w:hAnsi="Times New Roman" w:cs="Times New Roman"/>
                <w:szCs w:val="22"/>
              </w:rPr>
              <w:t>123</w:t>
            </w:r>
          </w:p>
        </w:tc>
        <w:tc>
          <w:tcPr>
            <w:tcW w:w="255" w:type="dxa"/>
            <w:shd w:val="clear" w:color="auto" w:fill="auto"/>
          </w:tcPr>
          <w:p w:rsidR="008A4E40" w:rsidRPr="00A76A9D" w:rsidRDefault="008A4E40" w:rsidP="00FA430B">
            <w:pPr>
              <w:spacing w:after="0" w:line="240" w:lineRule="atLeast"/>
              <w:ind w:left="72" w:right="-25"/>
              <w:jc w:val="both"/>
              <w:rPr>
                <w:rFonts w:ascii="Times New Roman" w:hAnsi="Times New Roman" w:cs="Times New Roman"/>
                <w:szCs w:val="22"/>
              </w:rPr>
            </w:pPr>
          </w:p>
        </w:tc>
        <w:tc>
          <w:tcPr>
            <w:tcW w:w="1446" w:type="dxa"/>
            <w:shd w:val="clear" w:color="auto" w:fill="auto"/>
          </w:tcPr>
          <w:p w:rsidR="008A4E40" w:rsidRPr="0078234F" w:rsidRDefault="00952EC8"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12</w:t>
            </w:r>
            <w:r w:rsidR="008A4E40">
              <w:rPr>
                <w:rFonts w:ascii="Times New Roman" w:hAnsi="Times New Roman" w:cs="Times New Roman"/>
                <w:szCs w:val="22"/>
              </w:rPr>
              <w:t>,</w:t>
            </w:r>
            <w:r>
              <w:rPr>
                <w:rFonts w:ascii="Times New Roman" w:hAnsi="Times New Roman" w:cs="Times New Roman"/>
                <w:szCs w:val="22"/>
              </w:rPr>
              <w:t>685</w:t>
            </w:r>
          </w:p>
        </w:tc>
      </w:tr>
      <w:tr w:rsidR="00000094" w:rsidRPr="00A76A9D" w:rsidTr="00C343D1">
        <w:tc>
          <w:tcPr>
            <w:tcW w:w="3492" w:type="dxa"/>
            <w:vAlign w:val="bottom"/>
          </w:tcPr>
          <w:p w:rsidR="00000094" w:rsidRPr="00A76A9D" w:rsidRDefault="00000094"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276" w:type="dxa"/>
            <w:tcBorders>
              <w:bottom w:val="single" w:sz="4" w:space="0" w:color="auto"/>
            </w:tcBorders>
            <w:shd w:val="clear" w:color="auto" w:fill="auto"/>
          </w:tcPr>
          <w:p w:rsidR="00000094" w:rsidRPr="00A76A9D" w:rsidRDefault="00952EC8"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w:t>
            </w:r>
            <w:r w:rsidR="00552255">
              <w:rPr>
                <w:rFonts w:ascii="Times New Roman" w:hAnsi="Times New Roman" w:cs="Times New Roman"/>
                <w:szCs w:val="22"/>
              </w:rPr>
              <w:t>,</w:t>
            </w:r>
            <w:r w:rsidR="00556CC7">
              <w:rPr>
                <w:rFonts w:ascii="Times New Roman" w:hAnsi="Times New Roman" w:cs="Times New Roman"/>
                <w:szCs w:val="22"/>
              </w:rPr>
              <w:t>637</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78234F" w:rsidRDefault="00952EC8"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w:t>
            </w:r>
            <w:r w:rsidR="00000094">
              <w:rPr>
                <w:rFonts w:ascii="Times New Roman" w:hAnsi="Times New Roman" w:cs="Times New Roman"/>
                <w:szCs w:val="22"/>
              </w:rPr>
              <w:t>,</w:t>
            </w:r>
            <w:r>
              <w:rPr>
                <w:rFonts w:ascii="Times New Roman" w:hAnsi="Times New Roman" w:cs="Times New Roman"/>
                <w:szCs w:val="22"/>
              </w:rPr>
              <w:t>427</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952EC8"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11</w:t>
            </w:r>
            <w:r w:rsidR="00552255">
              <w:rPr>
                <w:rFonts w:ascii="Times New Roman" w:hAnsi="Times New Roman" w:cs="Times New Roman"/>
                <w:szCs w:val="22"/>
              </w:rPr>
              <w:t>,</w:t>
            </w:r>
            <w:r>
              <w:rPr>
                <w:rFonts w:ascii="Times New Roman" w:hAnsi="Times New Roman" w:cs="Times New Roman"/>
                <w:szCs w:val="22"/>
              </w:rPr>
              <w:t>314</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78234F" w:rsidRDefault="00952EC8"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8</w:t>
            </w:r>
            <w:r w:rsidR="00000094">
              <w:rPr>
                <w:rFonts w:ascii="Times New Roman" w:hAnsi="Times New Roman" w:cs="Times New Roman"/>
                <w:szCs w:val="22"/>
              </w:rPr>
              <w:t>,</w:t>
            </w:r>
            <w:r>
              <w:rPr>
                <w:rFonts w:ascii="Times New Roman" w:hAnsi="Times New Roman" w:cs="Times New Roman"/>
                <w:szCs w:val="22"/>
              </w:rPr>
              <w:t>552</w:t>
            </w:r>
          </w:p>
        </w:tc>
      </w:tr>
      <w:tr w:rsidR="00000094" w:rsidRPr="00A76A9D"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1276" w:type="dxa"/>
            <w:tcBorders>
              <w:top w:val="single" w:sz="4" w:space="0" w:color="auto"/>
            </w:tcBorders>
            <w:shd w:val="clear" w:color="auto" w:fill="auto"/>
          </w:tcPr>
          <w:p w:rsidR="00000094" w:rsidRPr="00A76A9D" w:rsidRDefault="008A4E40"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r w:rsidR="00952EC8">
              <w:rPr>
                <w:rFonts w:ascii="Times New Roman" w:hAnsi="Times New Roman" w:cs="Times New Roman"/>
                <w:szCs w:val="22"/>
              </w:rPr>
              <w:t>7</w:t>
            </w:r>
            <w:r w:rsidR="00552255">
              <w:rPr>
                <w:rFonts w:ascii="Times New Roman" w:hAnsi="Times New Roman" w:cs="Times New Roman"/>
                <w:szCs w:val="22"/>
              </w:rPr>
              <w:t>,</w:t>
            </w:r>
            <w:r w:rsidR="00FA70D1">
              <w:rPr>
                <w:rFonts w:ascii="Times New Roman" w:hAnsi="Times New Roman" w:cs="Times New Roman"/>
                <w:szCs w:val="22"/>
              </w:rPr>
              <w:t>741</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000094" w:rsidRPr="0078234F" w:rsidRDefault="00952EC8"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w:t>
            </w:r>
            <w:r w:rsidR="00000094">
              <w:rPr>
                <w:rFonts w:ascii="Times New Roman" w:hAnsi="Times New Roman" w:cs="Times New Roman"/>
                <w:szCs w:val="22"/>
              </w:rPr>
              <w:t>,</w:t>
            </w:r>
            <w:r>
              <w:rPr>
                <w:rFonts w:ascii="Times New Roman" w:hAnsi="Times New Roman" w:cs="Times New Roman"/>
                <w:szCs w:val="22"/>
              </w:rPr>
              <w:t>427</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000094" w:rsidRPr="00A76A9D" w:rsidRDefault="00952EC8"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24</w:t>
            </w:r>
            <w:r w:rsidR="00552255">
              <w:rPr>
                <w:rFonts w:ascii="Times New Roman" w:hAnsi="Times New Roman" w:cs="Times New Roman"/>
                <w:szCs w:val="22"/>
              </w:rPr>
              <w:t>,</w:t>
            </w:r>
            <w:r>
              <w:rPr>
                <w:rFonts w:ascii="Times New Roman" w:hAnsi="Times New Roman" w:cs="Times New Roman"/>
                <w:szCs w:val="22"/>
              </w:rPr>
              <w:t>437</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000094" w:rsidRPr="0078234F" w:rsidRDefault="00952EC8"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21,2</w:t>
            </w:r>
            <w:r w:rsidR="00000094">
              <w:rPr>
                <w:rFonts w:ascii="Times New Roman" w:hAnsi="Times New Roman" w:cs="Times New Roman"/>
                <w:szCs w:val="22"/>
              </w:rPr>
              <w:t>37</w:t>
            </w: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276" w:type="dxa"/>
            <w:shd w:val="clear" w:color="auto" w:fill="auto"/>
          </w:tcPr>
          <w:p w:rsidR="00000094" w:rsidRPr="00A76A9D" w:rsidRDefault="00000094" w:rsidP="0055225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0094" w:rsidRPr="00A76A9D" w:rsidRDefault="00000094"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00094" w:rsidRPr="00A76A9D" w:rsidRDefault="00000094" w:rsidP="00000094">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0094" w:rsidRPr="00A76A9D" w:rsidRDefault="00000094" w:rsidP="008F5104">
            <w:pPr>
              <w:tabs>
                <w:tab w:val="decimal" w:pos="1055"/>
              </w:tabs>
              <w:spacing w:after="0" w:line="240" w:lineRule="atLeast"/>
              <w:ind w:left="72" w:right="-108"/>
              <w:jc w:val="both"/>
              <w:rPr>
                <w:rFonts w:ascii="Times New Roman" w:hAnsi="Times New Roman" w:cs="Times New Roman"/>
                <w:szCs w:val="22"/>
              </w:rPr>
            </w:pP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000094" w:rsidRPr="00A76A9D" w:rsidRDefault="00552255" w:rsidP="00952EC8">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952EC8">
              <w:rPr>
                <w:rFonts w:ascii="Times New Roman" w:hAnsi="Times New Roman" w:cs="Times New Roman"/>
                <w:szCs w:val="22"/>
              </w:rPr>
              <w:t>3,432</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000094" w:rsidRDefault="00000094" w:rsidP="00952EC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952EC8">
              <w:rPr>
                <w:rFonts w:ascii="Times New Roman" w:hAnsi="Times New Roman" w:cs="Times New Roman"/>
                <w:szCs w:val="22"/>
              </w:rPr>
              <w:t>1,127</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952EC8"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(16,465</w:t>
            </w:r>
            <w:r w:rsidR="00552255" w:rsidRPr="0078234F">
              <w:rPr>
                <w:rFonts w:ascii="Times New Roman" w:hAnsi="Times New Roman" w:cs="Times New Roman"/>
                <w:szCs w:val="22"/>
              </w:rPr>
              <w:t>)</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1E257D" w:rsidRDefault="00000094" w:rsidP="00952EC8">
            <w:pPr>
              <w:tabs>
                <w:tab w:val="decimal" w:pos="1026"/>
              </w:tabs>
              <w:spacing w:after="0" w:line="240" w:lineRule="atLeast"/>
              <w:ind w:left="72" w:right="-108"/>
              <w:jc w:val="both"/>
              <w:rPr>
                <w:rFonts w:ascii="Times New Roman" w:hAnsi="Times New Roman" w:cs="Times New Roman"/>
                <w:szCs w:val="22"/>
              </w:rPr>
            </w:pPr>
            <w:r w:rsidRPr="001E257D">
              <w:rPr>
                <w:rFonts w:ascii="Times New Roman" w:hAnsi="Times New Roman" w:cs="Times New Roman"/>
                <w:szCs w:val="22"/>
              </w:rPr>
              <w:t>(</w:t>
            </w:r>
            <w:r w:rsidR="00952EC8">
              <w:rPr>
                <w:rFonts w:ascii="Times New Roman" w:hAnsi="Times New Roman" w:cs="Times New Roman"/>
                <w:szCs w:val="22"/>
              </w:rPr>
              <w:t>12,075</w:t>
            </w:r>
            <w:r w:rsidRPr="001E257D">
              <w:rPr>
                <w:rFonts w:ascii="Times New Roman" w:hAnsi="Times New Roman" w:cs="Times New Roman"/>
                <w:szCs w:val="22"/>
              </w:rPr>
              <w:t>)</w:t>
            </w:r>
          </w:p>
        </w:tc>
      </w:tr>
      <w:tr w:rsidR="00000094" w:rsidRPr="002A3993"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552255" w:rsidRDefault="00FA70D1" w:rsidP="00552255">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14,309</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952EC8" w:rsidP="00000094">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9,300</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000094" w:rsidRDefault="00952EC8" w:rsidP="00000094">
            <w:pPr>
              <w:tabs>
                <w:tab w:val="decimal" w:pos="1054"/>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7</w:t>
            </w:r>
            <w:r w:rsidR="00552255">
              <w:rPr>
                <w:rFonts w:ascii="Times New Roman" w:hAnsi="Times New Roman" w:cs="Times New Roman"/>
                <w:b/>
                <w:bCs/>
                <w:szCs w:val="22"/>
              </w:rPr>
              <w:t>,</w:t>
            </w:r>
            <w:r>
              <w:rPr>
                <w:rFonts w:ascii="Times New Roman" w:hAnsi="Times New Roman" w:cs="Times New Roman"/>
                <w:b/>
                <w:bCs/>
                <w:szCs w:val="22"/>
              </w:rPr>
              <w:t>972</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000094" w:rsidRPr="001E257D" w:rsidRDefault="00952EC8" w:rsidP="001E257D">
            <w:pPr>
              <w:tabs>
                <w:tab w:val="decimal" w:pos="1026"/>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w:t>
            </w:r>
            <w:r w:rsidR="00000094" w:rsidRPr="001E257D">
              <w:rPr>
                <w:rFonts w:ascii="Times New Roman" w:hAnsi="Times New Roman" w:cs="Times New Roman"/>
                <w:b/>
                <w:bCs/>
                <w:szCs w:val="22"/>
              </w:rPr>
              <w:t>,</w:t>
            </w:r>
            <w:r>
              <w:rPr>
                <w:rFonts w:ascii="Times New Roman" w:hAnsi="Times New Roman" w:cs="Times New Roman"/>
                <w:b/>
                <w:bCs/>
                <w:szCs w:val="22"/>
              </w:rPr>
              <w:t>162</w:t>
            </w:r>
          </w:p>
        </w:tc>
      </w:tr>
    </w:tbl>
    <w:p w:rsidR="007054FE" w:rsidRPr="007054FE" w:rsidRDefault="007054FE" w:rsidP="007054FE">
      <w:pPr>
        <w:tabs>
          <w:tab w:val="left" w:pos="567"/>
        </w:tabs>
        <w:spacing w:after="0" w:line="240" w:lineRule="atLeast"/>
        <w:ind w:left="540" w:right="-25"/>
        <w:jc w:val="thaiDistribute"/>
        <w:rPr>
          <w:rFonts w:ascii="Times New Roman" w:hAnsi="Times New Roman" w:cs="Times New Roman"/>
          <w:szCs w:val="22"/>
          <w:highlight w:val="yellow"/>
        </w:rPr>
      </w:pPr>
    </w:p>
    <w:p w:rsidR="0082661D" w:rsidRPr="00E24749"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t>Other current receivables – other parties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82661D" w:rsidRPr="00E8533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447EC6"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178DD" w:rsidRPr="00E8533F" w:rsidTr="00552255">
        <w:trPr>
          <w:tblHeader/>
        </w:trPr>
        <w:tc>
          <w:tcPr>
            <w:tcW w:w="3492" w:type="dxa"/>
          </w:tcPr>
          <w:p w:rsidR="006178DD" w:rsidRPr="00E8533F" w:rsidRDefault="006178DD" w:rsidP="00FA430B">
            <w:pPr>
              <w:spacing w:after="0" w:line="240" w:lineRule="atLeast"/>
              <w:ind w:left="549" w:right="-25"/>
              <w:jc w:val="both"/>
              <w:rPr>
                <w:rFonts w:ascii="Times New Roman" w:hAnsi="Times New Roman" w:cs="Times New Roman"/>
                <w:szCs w:val="22"/>
              </w:rPr>
            </w:pPr>
          </w:p>
        </w:tc>
        <w:tc>
          <w:tcPr>
            <w:tcW w:w="1276"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4</w:t>
            </w:r>
          </w:p>
        </w:tc>
        <w:tc>
          <w:tcPr>
            <w:tcW w:w="264"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c>
          <w:tcPr>
            <w:tcW w:w="264" w:type="dxa"/>
          </w:tcPr>
          <w:p w:rsidR="006178DD" w:rsidRPr="00F92250" w:rsidRDefault="006178D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4</w:t>
            </w:r>
          </w:p>
        </w:tc>
        <w:tc>
          <w:tcPr>
            <w:tcW w:w="255"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6240"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11836" w:rsidRPr="00E8533F" w:rsidTr="006178DD">
        <w:tc>
          <w:tcPr>
            <w:tcW w:w="3492" w:type="dxa"/>
            <w:vAlign w:val="center"/>
          </w:tcPr>
          <w:p w:rsidR="00A11836" w:rsidRPr="00B60690" w:rsidRDefault="00A11836" w:rsidP="00FA430B">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rsidR="00A11836" w:rsidRPr="00A11836" w:rsidRDefault="00FA70D1" w:rsidP="00A1183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2,439</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1,191</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1,653</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88</w:t>
            </w:r>
            <w:r w:rsidR="00AF54A5">
              <w:rPr>
                <w:rFonts w:ascii="Times New Roman" w:hAnsi="Times New Roman" w:cs="Times New Roman"/>
                <w:szCs w:val="22"/>
              </w:rPr>
              <w:t>9</w:t>
            </w:r>
          </w:p>
        </w:tc>
      </w:tr>
      <w:tr w:rsidR="00A11836" w:rsidRPr="00E8533F" w:rsidTr="006178DD">
        <w:tc>
          <w:tcPr>
            <w:tcW w:w="3492" w:type="dxa"/>
            <w:vAlign w:val="center"/>
          </w:tcPr>
          <w:p w:rsidR="00A11836" w:rsidRPr="00E8533F" w:rsidRDefault="00A1183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Prepaid expenses</w:t>
            </w:r>
          </w:p>
        </w:tc>
        <w:tc>
          <w:tcPr>
            <w:tcW w:w="1276" w:type="dxa"/>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3,</w:t>
            </w:r>
            <w:r w:rsidR="00FA70D1">
              <w:rPr>
                <w:rFonts w:ascii="Times New Roman" w:hAnsi="Times New Roman" w:cs="Times New Roman"/>
                <w:szCs w:val="22"/>
              </w:rPr>
              <w:t>250</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2,418</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3,071</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1,277</w:t>
            </w:r>
          </w:p>
        </w:tc>
      </w:tr>
      <w:tr w:rsidR="00A11836" w:rsidRPr="00E8533F" w:rsidTr="006178DD">
        <w:tc>
          <w:tcPr>
            <w:tcW w:w="3492" w:type="dxa"/>
            <w:vAlign w:val="center"/>
          </w:tcPr>
          <w:p w:rsidR="00A11836" w:rsidRPr="00E8533F" w:rsidRDefault="00A1183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r>
              <w:rPr>
                <w:rFonts w:ascii="Times New Roman" w:hAnsi="Times New Roman" w:cs="Times New Roman"/>
                <w:szCs w:val="22"/>
              </w:rPr>
              <w:t xml:space="preserve"> for goods</w:t>
            </w:r>
          </w:p>
        </w:tc>
        <w:tc>
          <w:tcPr>
            <w:tcW w:w="1276" w:type="dxa"/>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4,928</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C574BE">
            <w:pPr>
              <w:spacing w:after="0" w:line="240" w:lineRule="atLeast"/>
              <w:ind w:left="22"/>
              <w:jc w:val="center"/>
              <w:rPr>
                <w:rFonts w:ascii="Times New Roman" w:hAnsi="Times New Roman" w:cs="Times New Roman"/>
                <w:szCs w:val="22"/>
                <w:cs/>
              </w:rPr>
            </w:pPr>
            <w:r w:rsidRPr="00A11836">
              <w:rPr>
                <w:rFonts w:ascii="Times New Roman" w:hAnsi="Times New Roman" w:cs="Times New Roman"/>
                <w:szCs w:val="22"/>
              </w:rPr>
              <w:t>-</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spacing w:after="0" w:line="240" w:lineRule="atLeast"/>
              <w:ind w:left="22"/>
              <w:jc w:val="center"/>
              <w:rPr>
                <w:rFonts w:ascii="Times New Roman" w:hAnsi="Times New Roman" w:cs="Times New Roman"/>
                <w:szCs w:val="22"/>
              </w:rPr>
            </w:pPr>
            <w:r w:rsidRPr="00A11836">
              <w:rPr>
                <w:rFonts w:ascii="Times New Roman" w:hAnsi="Times New Roman" w:cs="Times New Roman"/>
                <w:szCs w:val="22"/>
              </w:rPr>
              <w:t>-</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spacing w:after="0" w:line="240" w:lineRule="atLeast"/>
              <w:ind w:left="22"/>
              <w:jc w:val="center"/>
              <w:rPr>
                <w:rFonts w:ascii="Times New Roman" w:hAnsi="Times New Roman" w:cs="Times New Roman"/>
                <w:szCs w:val="22"/>
              </w:rPr>
            </w:pPr>
            <w:r w:rsidRPr="00A11836">
              <w:rPr>
                <w:rFonts w:ascii="Times New Roman" w:hAnsi="Times New Roman" w:cs="Times New Roman"/>
                <w:szCs w:val="22"/>
              </w:rPr>
              <w:t>-</w:t>
            </w:r>
          </w:p>
        </w:tc>
      </w:tr>
      <w:tr w:rsidR="00A11836" w:rsidRPr="00E8533F" w:rsidTr="006178DD">
        <w:tc>
          <w:tcPr>
            <w:tcW w:w="3492" w:type="dxa"/>
            <w:vAlign w:val="center"/>
          </w:tcPr>
          <w:p w:rsidR="00A11836" w:rsidRPr="00E8533F" w:rsidRDefault="00A1183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139</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234</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75</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110</w:t>
            </w:r>
          </w:p>
        </w:tc>
      </w:tr>
      <w:tr w:rsidR="00A11836" w:rsidRPr="00E8533F" w:rsidTr="006178DD">
        <w:tc>
          <w:tcPr>
            <w:tcW w:w="3492" w:type="dxa"/>
            <w:vAlign w:val="center"/>
          </w:tcPr>
          <w:p w:rsidR="00A11836" w:rsidRPr="00B60690" w:rsidRDefault="00A11836" w:rsidP="00FA430B">
            <w:pPr>
              <w:tabs>
                <w:tab w:val="left" w:pos="405"/>
              </w:tabs>
              <w:spacing w:after="0" w:line="240" w:lineRule="atLeast"/>
              <w:ind w:left="522" w:right="-25"/>
              <w:jc w:val="thaiDistribute"/>
              <w:rPr>
                <w:rFonts w:ascii="Times New Roman" w:hAnsi="Times New Roman" w:cstheme="minorBidi"/>
                <w:szCs w:val="22"/>
                <w:cs/>
              </w:rPr>
            </w:pPr>
            <w:r>
              <w:rPr>
                <w:rFonts w:ascii="Times New Roman" w:hAnsi="Times New Roman" w:cs="Times New Roman"/>
                <w:szCs w:val="22"/>
              </w:rPr>
              <w:t>Revenue department receivable</w:t>
            </w:r>
          </w:p>
        </w:tc>
        <w:tc>
          <w:tcPr>
            <w:tcW w:w="1276" w:type="dxa"/>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3,098</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2,845</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3,087</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2,834</w:t>
            </w:r>
          </w:p>
        </w:tc>
      </w:tr>
      <w:tr w:rsidR="00A11836" w:rsidRPr="00E8533F" w:rsidTr="006178DD">
        <w:tc>
          <w:tcPr>
            <w:tcW w:w="3492" w:type="dxa"/>
            <w:vAlign w:val="center"/>
          </w:tcPr>
          <w:p w:rsidR="00A11836" w:rsidRPr="00E8533F" w:rsidRDefault="00A11836" w:rsidP="00FA430B">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heme="minorBidi"/>
                <w:szCs w:val="22"/>
                <w:lang w:val="en-GB"/>
              </w:rPr>
              <w:t>Undue purchase tax</w:t>
            </w:r>
          </w:p>
        </w:tc>
        <w:tc>
          <w:tcPr>
            <w:tcW w:w="1276" w:type="dxa"/>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w:t>
            </w:r>
            <w:r w:rsidR="00FA70D1">
              <w:rPr>
                <w:rFonts w:ascii="Times New Roman" w:hAnsi="Times New Roman" w:cs="Times New Roman"/>
                <w:szCs w:val="22"/>
              </w:rPr>
              <w:t>307</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1,048</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952</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751</w:t>
            </w:r>
          </w:p>
        </w:tc>
      </w:tr>
      <w:tr w:rsidR="00A11836" w:rsidRPr="00E8533F" w:rsidTr="0077254D">
        <w:tc>
          <w:tcPr>
            <w:tcW w:w="3492" w:type="dxa"/>
            <w:vAlign w:val="center"/>
          </w:tcPr>
          <w:p w:rsidR="00A11836" w:rsidRPr="00E8533F" w:rsidRDefault="00A11836" w:rsidP="006178DD">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Deposit under agreements</w:t>
            </w:r>
          </w:p>
        </w:tc>
        <w:tc>
          <w:tcPr>
            <w:tcW w:w="1276" w:type="dxa"/>
            <w:tcBorders>
              <w:bottom w:val="single" w:sz="4" w:space="0" w:color="auto"/>
            </w:tcBorders>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2,476</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2,691</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2,476</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2,691</w:t>
            </w:r>
          </w:p>
        </w:tc>
      </w:tr>
      <w:tr w:rsidR="00A11836" w:rsidRPr="00A87BE8" w:rsidTr="0077254D">
        <w:tc>
          <w:tcPr>
            <w:tcW w:w="3492" w:type="dxa"/>
            <w:vAlign w:val="center"/>
          </w:tcPr>
          <w:p w:rsidR="00A11836" w:rsidRPr="0077254D" w:rsidRDefault="00A11836" w:rsidP="00FA430B">
            <w:pPr>
              <w:tabs>
                <w:tab w:val="left" w:pos="405"/>
              </w:tabs>
              <w:spacing w:after="0" w:line="240" w:lineRule="atLeast"/>
              <w:ind w:left="522" w:right="-25"/>
              <w:jc w:val="thaiDistribute"/>
              <w:rPr>
                <w:rFonts w:ascii="Times New Roman" w:hAnsi="Times New Roman" w:cs="Times New Roman"/>
                <w:szCs w:val="22"/>
              </w:rPr>
            </w:pPr>
            <w:r w:rsidRPr="0077254D">
              <w:rPr>
                <w:rFonts w:ascii="Times New Roman" w:hAnsi="Times New Roman" w:cs="Times New Roman"/>
                <w:szCs w:val="22"/>
              </w:rPr>
              <w:t>Total</w:t>
            </w:r>
          </w:p>
        </w:tc>
        <w:tc>
          <w:tcPr>
            <w:tcW w:w="1276" w:type="dxa"/>
            <w:tcBorders>
              <w:top w:val="single" w:sz="4" w:space="0" w:color="auto"/>
            </w:tcBorders>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17,</w:t>
            </w:r>
            <w:r w:rsidR="00FA70D1">
              <w:rPr>
                <w:rFonts w:ascii="Times New Roman" w:hAnsi="Times New Roman" w:cs="Times New Roman"/>
                <w:szCs w:val="22"/>
              </w:rPr>
              <w:t>637</w:t>
            </w:r>
          </w:p>
        </w:tc>
        <w:tc>
          <w:tcPr>
            <w:tcW w:w="264" w:type="dxa"/>
          </w:tcPr>
          <w:p w:rsidR="00A11836" w:rsidRPr="00000094"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10,427</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11,314</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tcBorders>
              <w:top w:val="single" w:sz="4" w:space="0" w:color="auto"/>
            </w:tcBorders>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8,552</w:t>
            </w:r>
          </w:p>
        </w:tc>
      </w:tr>
      <w:tr w:rsidR="00A11836" w:rsidRPr="00A87BE8" w:rsidTr="0077254D">
        <w:tc>
          <w:tcPr>
            <w:tcW w:w="3492" w:type="dxa"/>
            <w:vAlign w:val="center"/>
          </w:tcPr>
          <w:p w:rsidR="00A11836" w:rsidRPr="00A87BE8" w:rsidRDefault="00A11836" w:rsidP="00FA430B">
            <w:pPr>
              <w:tabs>
                <w:tab w:val="left" w:pos="405"/>
              </w:tabs>
              <w:spacing w:after="0" w:line="240" w:lineRule="atLeast"/>
              <w:ind w:left="522" w:right="-25"/>
              <w:jc w:val="thaiDistribute"/>
              <w:rPr>
                <w:rFonts w:ascii="Times New Roman" w:hAnsi="Times New Roman" w:cs="Times New Roman"/>
                <w:b/>
                <w:bCs/>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w:t>
            </w:r>
          </w:p>
        </w:tc>
        <w:tc>
          <w:tcPr>
            <w:tcW w:w="1276" w:type="dxa"/>
            <w:shd w:val="clear" w:color="auto" w:fill="auto"/>
          </w:tcPr>
          <w:p w:rsidR="00A11836" w:rsidRPr="00A11836" w:rsidRDefault="00A11836" w:rsidP="00FA430B">
            <w:pPr>
              <w:tabs>
                <w:tab w:val="decimal" w:pos="1049"/>
              </w:tabs>
              <w:spacing w:after="0" w:line="240" w:lineRule="atLeast"/>
              <w:ind w:left="72" w:right="-25"/>
              <w:jc w:val="both"/>
              <w:rPr>
                <w:rFonts w:ascii="Times New Roman" w:hAnsi="Times New Roman" w:cs="Times New Roman"/>
                <w:szCs w:val="22"/>
              </w:rPr>
            </w:pP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p>
        </w:tc>
      </w:tr>
      <w:tr w:rsidR="00A11836" w:rsidRPr="00A87BE8" w:rsidTr="008F5104">
        <w:tc>
          <w:tcPr>
            <w:tcW w:w="3492" w:type="dxa"/>
            <w:vAlign w:val="center"/>
          </w:tcPr>
          <w:p w:rsidR="00A11836" w:rsidRPr="00A87BE8" w:rsidRDefault="00A11836"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szCs w:val="22"/>
              </w:rPr>
              <w:t xml:space="preserve">          </w:t>
            </w:r>
            <w:r w:rsidRPr="00A76A9D">
              <w:rPr>
                <w:rFonts w:ascii="Times New Roman" w:hAnsi="Times New Roman" w:cs="Times New Roman"/>
                <w:szCs w:val="22"/>
              </w:rPr>
              <w:t>credit loss</w:t>
            </w:r>
          </w:p>
        </w:tc>
        <w:tc>
          <w:tcPr>
            <w:tcW w:w="1276" w:type="dxa"/>
            <w:tcBorders>
              <w:bottom w:val="single" w:sz="4" w:space="0" w:color="auto"/>
            </w:tcBorders>
            <w:shd w:val="clear" w:color="auto" w:fill="auto"/>
          </w:tcPr>
          <w:p w:rsidR="00A11836" w:rsidRPr="00A11836" w:rsidRDefault="00A11836" w:rsidP="00A11836">
            <w:pPr>
              <w:tabs>
                <w:tab w:val="decimal" w:pos="1049"/>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(3,432)</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bottom w:val="single" w:sz="4" w:space="0" w:color="auto"/>
            </w:tcBorders>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(1,127)</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(3,432)</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(1,128)</w:t>
            </w:r>
          </w:p>
        </w:tc>
      </w:tr>
      <w:tr w:rsidR="00A11836" w:rsidRPr="00A87BE8" w:rsidTr="006178DD">
        <w:tc>
          <w:tcPr>
            <w:tcW w:w="3492" w:type="dxa"/>
            <w:vAlign w:val="center"/>
          </w:tcPr>
          <w:p w:rsidR="00A11836" w:rsidRPr="00A87BE8" w:rsidRDefault="00A11836"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A11836" w:rsidRPr="00A11836" w:rsidRDefault="00FA70D1" w:rsidP="00A11836">
            <w:pPr>
              <w:tabs>
                <w:tab w:val="decimal" w:pos="1049"/>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14,205</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b/>
                <w:bCs/>
                <w:szCs w:val="22"/>
              </w:rPr>
            </w:pPr>
            <w:r w:rsidRPr="00A11836">
              <w:rPr>
                <w:rFonts w:ascii="Times New Roman" w:hAnsi="Times New Roman" w:cs="Times New Roman"/>
                <w:b/>
                <w:bCs/>
                <w:szCs w:val="22"/>
              </w:rPr>
              <w:t>9,300</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A11836" w:rsidRPr="00C574BE" w:rsidRDefault="00A11836" w:rsidP="00C574BE">
            <w:pPr>
              <w:tabs>
                <w:tab w:val="decimal" w:pos="1054"/>
              </w:tabs>
              <w:spacing w:after="0" w:line="240" w:lineRule="atLeast"/>
              <w:ind w:right="-25"/>
              <w:jc w:val="both"/>
              <w:rPr>
                <w:rFonts w:ascii="Times New Roman" w:hAnsi="Times New Roman" w:cs="Times New Roman"/>
                <w:b/>
                <w:bCs/>
                <w:szCs w:val="22"/>
              </w:rPr>
            </w:pPr>
            <w:r w:rsidRPr="00C574BE">
              <w:rPr>
                <w:rFonts w:ascii="Times New Roman" w:hAnsi="Times New Roman" w:cs="Times New Roman"/>
                <w:b/>
                <w:bCs/>
                <w:szCs w:val="22"/>
              </w:rPr>
              <w:t>7,882</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A11836" w:rsidRPr="00C574BE" w:rsidRDefault="00A11836" w:rsidP="00C574BE">
            <w:pPr>
              <w:tabs>
                <w:tab w:val="decimal" w:pos="1055"/>
              </w:tabs>
              <w:spacing w:after="0" w:line="240" w:lineRule="atLeast"/>
              <w:ind w:left="72" w:right="-108"/>
              <w:jc w:val="both"/>
              <w:rPr>
                <w:rFonts w:ascii="Times New Roman" w:hAnsi="Times New Roman" w:cs="Times New Roman"/>
                <w:b/>
                <w:bCs/>
                <w:szCs w:val="22"/>
                <w:cs/>
              </w:rPr>
            </w:pPr>
            <w:r w:rsidRPr="00C574BE">
              <w:rPr>
                <w:rFonts w:ascii="Times New Roman" w:hAnsi="Times New Roman" w:cs="Times New Roman"/>
                <w:b/>
                <w:bCs/>
                <w:szCs w:val="22"/>
              </w:rPr>
              <w:t>7,424</w:t>
            </w:r>
          </w:p>
        </w:tc>
      </w:tr>
    </w:tbl>
    <w:p w:rsidR="00094917" w:rsidRDefault="00094917" w:rsidP="00174115">
      <w:pPr>
        <w:tabs>
          <w:tab w:val="left" w:pos="567"/>
        </w:tabs>
        <w:spacing w:after="0" w:line="240" w:lineRule="atLeast"/>
        <w:ind w:right="-25"/>
        <w:jc w:val="thaiDistribute"/>
        <w:rPr>
          <w:rFonts w:ascii="Times New Roman" w:eastAsia="Cordia New" w:hAnsi="Times New Roman" w:cs="Times New Roman"/>
          <w:b/>
          <w:bCs/>
          <w:szCs w:val="22"/>
        </w:rPr>
      </w:pPr>
    </w:p>
    <w:tbl>
      <w:tblPr>
        <w:tblW w:w="9732" w:type="dxa"/>
        <w:tblInd w:w="18" w:type="dxa"/>
        <w:tblLayout w:type="fixed"/>
        <w:tblLook w:val="01E0"/>
      </w:tblPr>
      <w:tblGrid>
        <w:gridCol w:w="3492"/>
        <w:gridCol w:w="1276"/>
        <w:gridCol w:w="264"/>
        <w:gridCol w:w="20"/>
        <w:gridCol w:w="1409"/>
        <w:gridCol w:w="8"/>
        <w:gridCol w:w="256"/>
        <w:gridCol w:w="28"/>
        <w:gridCol w:w="1275"/>
        <w:gridCol w:w="255"/>
        <w:gridCol w:w="29"/>
        <w:gridCol w:w="1420"/>
      </w:tblGrid>
      <w:tr w:rsidR="0039779F" w:rsidRPr="00E8533F" w:rsidTr="004E74A9">
        <w:trPr>
          <w:tblHeader/>
        </w:trPr>
        <w:tc>
          <w:tcPr>
            <w:tcW w:w="3492" w:type="dxa"/>
          </w:tcPr>
          <w:p w:rsidR="0039779F" w:rsidRPr="00E8533F" w:rsidRDefault="0039779F" w:rsidP="004E74A9">
            <w:pPr>
              <w:spacing w:after="0" w:line="240" w:lineRule="atLeast"/>
              <w:ind w:left="549" w:right="-25"/>
              <w:jc w:val="both"/>
              <w:rPr>
                <w:rFonts w:ascii="Times New Roman" w:hAnsi="Times New Roman" w:cs="Times New Roman"/>
                <w:szCs w:val="22"/>
              </w:rPr>
            </w:pPr>
          </w:p>
        </w:tc>
        <w:tc>
          <w:tcPr>
            <w:tcW w:w="2969" w:type="dxa"/>
            <w:gridSpan w:val="4"/>
            <w:vAlign w:val="center"/>
          </w:tcPr>
          <w:p w:rsidR="0039779F" w:rsidRPr="00E8533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gridSpan w:val="2"/>
          </w:tcPr>
          <w:p w:rsidR="0039779F" w:rsidRPr="00E8533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5"/>
            <w:vAlign w:val="bottom"/>
          </w:tcPr>
          <w:p w:rsidR="0039779F" w:rsidRPr="00E8533F" w:rsidRDefault="0039779F" w:rsidP="004E74A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39779F" w:rsidRPr="00E8533F" w:rsidTr="004E74A9">
        <w:trPr>
          <w:tblHeader/>
        </w:trPr>
        <w:tc>
          <w:tcPr>
            <w:tcW w:w="3492" w:type="dxa"/>
          </w:tcPr>
          <w:p w:rsidR="0039779F" w:rsidRPr="00E8533F" w:rsidRDefault="0039779F" w:rsidP="004E74A9">
            <w:pPr>
              <w:spacing w:after="0" w:line="240" w:lineRule="atLeast"/>
              <w:ind w:left="549" w:right="-25"/>
              <w:jc w:val="both"/>
              <w:rPr>
                <w:rFonts w:ascii="Times New Roman" w:hAnsi="Times New Roman" w:cs="Times New Roman"/>
                <w:szCs w:val="22"/>
              </w:rPr>
            </w:pPr>
          </w:p>
        </w:tc>
        <w:tc>
          <w:tcPr>
            <w:tcW w:w="1276" w:type="dxa"/>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4</w:t>
            </w:r>
          </w:p>
        </w:tc>
        <w:tc>
          <w:tcPr>
            <w:tcW w:w="264"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29" w:type="dxa"/>
            <w:gridSpan w:val="2"/>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3</w:t>
            </w:r>
          </w:p>
        </w:tc>
        <w:tc>
          <w:tcPr>
            <w:tcW w:w="264" w:type="dxa"/>
            <w:gridSpan w:val="2"/>
          </w:tcPr>
          <w:p w:rsidR="0039779F" w:rsidRPr="00F92250" w:rsidRDefault="0039779F" w:rsidP="004E74A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gridSpan w:val="2"/>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4</w:t>
            </w:r>
          </w:p>
        </w:tc>
        <w:tc>
          <w:tcPr>
            <w:tcW w:w="255"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49" w:type="dxa"/>
            <w:gridSpan w:val="2"/>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3</w:t>
            </w:r>
          </w:p>
        </w:tc>
      </w:tr>
      <w:tr w:rsidR="0039779F" w:rsidRPr="00E8533F" w:rsidTr="004E74A9">
        <w:trPr>
          <w:tblHeader/>
        </w:trPr>
        <w:tc>
          <w:tcPr>
            <w:tcW w:w="3492" w:type="dxa"/>
          </w:tcPr>
          <w:p w:rsidR="0039779F" w:rsidRPr="00E8533F" w:rsidRDefault="0039779F" w:rsidP="004E74A9">
            <w:pPr>
              <w:spacing w:after="0" w:line="240" w:lineRule="atLeast"/>
              <w:ind w:left="549" w:right="-25"/>
              <w:jc w:val="both"/>
              <w:rPr>
                <w:rFonts w:ascii="Times New Roman" w:hAnsi="Times New Roman" w:cs="Times New Roman"/>
                <w:szCs w:val="22"/>
              </w:rPr>
            </w:pPr>
          </w:p>
        </w:tc>
        <w:tc>
          <w:tcPr>
            <w:tcW w:w="6240" w:type="dxa"/>
            <w:gridSpan w:val="11"/>
          </w:tcPr>
          <w:p w:rsidR="0039779F" w:rsidRPr="00F92250" w:rsidRDefault="0039779F" w:rsidP="004E74A9">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054FE" w:rsidRPr="00AE52AB" w:rsidTr="00D97DDE">
        <w:tc>
          <w:tcPr>
            <w:tcW w:w="3492" w:type="dxa"/>
          </w:tcPr>
          <w:p w:rsidR="007054FE" w:rsidRPr="007C6957" w:rsidRDefault="007054FE"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7054FE" w:rsidRPr="00AE52AB" w:rsidTr="00D97DDE">
        <w:tc>
          <w:tcPr>
            <w:tcW w:w="3492" w:type="dxa"/>
          </w:tcPr>
          <w:p w:rsidR="007054FE" w:rsidRPr="007C6957" w:rsidRDefault="007054FE" w:rsidP="008A4E4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w:t>
            </w:r>
            <w:r w:rsidR="00447EC6">
              <w:rPr>
                <w:rFonts w:ascii="Times New Roman" w:hAnsi="Times New Roman" w:cs="Times New Roman"/>
                <w:b/>
                <w:bCs/>
                <w:i/>
                <w:iCs/>
                <w:szCs w:val="22"/>
              </w:rPr>
              <w:t>31 March</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C574BE" w:rsidRPr="00AE52AB" w:rsidTr="00D97DDE">
        <w:tc>
          <w:tcPr>
            <w:tcW w:w="3492" w:type="dxa"/>
          </w:tcPr>
          <w:p w:rsidR="00C574BE" w:rsidRDefault="00C574BE" w:rsidP="007D5B5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C574BE" w:rsidRPr="009B4FD3" w:rsidRDefault="00C574BE"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2,</w:t>
            </w:r>
            <w:r w:rsidRPr="00C574BE">
              <w:rPr>
                <w:rFonts w:ascii="Times New Roman" w:hAnsi="Times New Roman" w:cs="Times New Roman"/>
                <w:szCs w:val="22"/>
              </w:rPr>
              <w:t>305</w:t>
            </w:r>
          </w:p>
        </w:tc>
        <w:tc>
          <w:tcPr>
            <w:tcW w:w="284" w:type="dxa"/>
            <w:gridSpan w:val="2"/>
          </w:tcPr>
          <w:p w:rsidR="00C574BE" w:rsidRPr="007C6957" w:rsidRDefault="00C574B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rsidR="00C574BE" w:rsidRPr="00A11836" w:rsidRDefault="00C574BE" w:rsidP="009361E1">
            <w:pPr>
              <w:spacing w:after="0" w:line="240" w:lineRule="atLeast"/>
              <w:ind w:left="22"/>
              <w:jc w:val="center"/>
              <w:rPr>
                <w:rFonts w:ascii="Times New Roman" w:hAnsi="Times New Roman" w:cs="Times New Roman"/>
                <w:szCs w:val="22"/>
                <w:cs/>
              </w:rPr>
            </w:pPr>
            <w:r w:rsidRPr="00A11836">
              <w:rPr>
                <w:rFonts w:ascii="Times New Roman" w:hAnsi="Times New Roman" w:cs="Times New Roman"/>
                <w:szCs w:val="22"/>
              </w:rPr>
              <w:t>-</w:t>
            </w:r>
          </w:p>
        </w:tc>
        <w:tc>
          <w:tcPr>
            <w:tcW w:w="284" w:type="dxa"/>
            <w:gridSpan w:val="2"/>
            <w:shd w:val="clear" w:color="auto" w:fill="auto"/>
          </w:tcPr>
          <w:p w:rsidR="00C574BE" w:rsidRPr="007C6957" w:rsidRDefault="00C574B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C574BE" w:rsidRPr="009B4FD3" w:rsidRDefault="00C574BE"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4,390</w:t>
            </w:r>
          </w:p>
        </w:tc>
        <w:tc>
          <w:tcPr>
            <w:tcW w:w="284" w:type="dxa"/>
            <w:gridSpan w:val="2"/>
            <w:shd w:val="clear" w:color="auto" w:fill="auto"/>
          </w:tcPr>
          <w:p w:rsidR="00C574BE" w:rsidRPr="007C6957" w:rsidRDefault="00C574BE" w:rsidP="007D5B50">
            <w:pPr>
              <w:tabs>
                <w:tab w:val="decimal" w:pos="885"/>
              </w:tabs>
              <w:spacing w:after="0" w:line="240" w:lineRule="atLeast"/>
              <w:ind w:left="72" w:right="-25"/>
              <w:jc w:val="both"/>
              <w:rPr>
                <w:rFonts w:ascii="Times New Roman" w:hAnsi="Times New Roman" w:cs="Times New Roman"/>
                <w:szCs w:val="22"/>
              </w:rPr>
            </w:pPr>
          </w:p>
        </w:tc>
        <w:tc>
          <w:tcPr>
            <w:tcW w:w="1420" w:type="dxa"/>
            <w:tcBorders>
              <w:bottom w:val="double" w:sz="4" w:space="0" w:color="auto"/>
            </w:tcBorders>
            <w:shd w:val="clear" w:color="auto" w:fill="auto"/>
          </w:tcPr>
          <w:p w:rsidR="00C574BE" w:rsidRPr="00A11836" w:rsidRDefault="00481945" w:rsidP="00481945">
            <w:pPr>
              <w:tabs>
                <w:tab w:val="decimal" w:pos="1055"/>
              </w:tabs>
              <w:spacing w:after="0" w:line="240" w:lineRule="atLeast"/>
              <w:ind w:left="72" w:right="-108"/>
              <w:jc w:val="both"/>
              <w:rPr>
                <w:rFonts w:ascii="Times New Roman" w:hAnsi="Times New Roman" w:cs="Times New Roman"/>
                <w:szCs w:val="22"/>
                <w:cs/>
              </w:rPr>
            </w:pPr>
            <w:r>
              <w:rPr>
                <w:rFonts w:ascii="Times New Roman" w:hAnsi="Times New Roman" w:cs="Times New Roman"/>
                <w:szCs w:val="22"/>
              </w:rPr>
              <w:t>9,668</w:t>
            </w:r>
          </w:p>
        </w:tc>
      </w:tr>
    </w:tbl>
    <w:p w:rsidR="007054FE" w:rsidRDefault="007054FE" w:rsidP="00174115">
      <w:pPr>
        <w:tabs>
          <w:tab w:val="left" w:pos="567"/>
        </w:tabs>
        <w:spacing w:after="0" w:line="240" w:lineRule="atLeast"/>
        <w:ind w:right="-25"/>
        <w:jc w:val="thaiDistribute"/>
        <w:rPr>
          <w:rFonts w:ascii="Times New Roman" w:eastAsia="Cordia New" w:hAnsi="Times New Roman" w:cs="Times New Roman"/>
          <w:b/>
          <w:bCs/>
          <w:szCs w:val="22"/>
        </w:rPr>
      </w:pPr>
    </w:p>
    <w:p w:rsidR="00D97DDE" w:rsidRPr="00FF18D7" w:rsidRDefault="00D97DDE">
      <w:pPr>
        <w:spacing w:after="0" w:line="240" w:lineRule="auto"/>
        <w:rPr>
          <w:rFonts w:ascii="Times New Roman" w:eastAsia="Cordia New" w:hAnsi="Times New Roman" w:cstheme="minorBidi"/>
          <w:b/>
          <w:bCs/>
          <w:szCs w:val="22"/>
          <w:cs/>
        </w:rPr>
      </w:pPr>
      <w:r>
        <w:rPr>
          <w:rFonts w:ascii="Times New Roman" w:eastAsia="Cordia New" w:hAnsi="Times New Roman" w:cs="Times New Roman"/>
          <w:b/>
          <w:bCs/>
          <w:szCs w:val="22"/>
        </w:rPr>
        <w:br w:type="page"/>
      </w:r>
    </w:p>
    <w:p w:rsidR="0082661D" w:rsidRPr="00677C06"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lastRenderedPageBreak/>
        <w:t>Inventories</w:t>
      </w:r>
    </w:p>
    <w:p w:rsidR="0082661D" w:rsidRPr="00673A5F" w:rsidRDefault="0082661D" w:rsidP="0082661D">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673A5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1276" w:type="dxa"/>
          </w:tcPr>
          <w:p w:rsidR="0082661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074A0" w:rsidRPr="00673A5F" w:rsidTr="00174115">
        <w:trPr>
          <w:tblHeader/>
        </w:trPr>
        <w:tc>
          <w:tcPr>
            <w:tcW w:w="3492" w:type="dxa"/>
          </w:tcPr>
          <w:p w:rsidR="00E074A0" w:rsidRPr="00673A5F" w:rsidRDefault="00E074A0" w:rsidP="00FA430B">
            <w:pPr>
              <w:spacing w:after="0" w:line="240" w:lineRule="atLeast"/>
              <w:ind w:left="549" w:right="-25"/>
              <w:jc w:val="both"/>
              <w:rPr>
                <w:rFonts w:ascii="Times New Roman" w:eastAsia="Cordia New" w:hAnsi="Times New Roman" w:cs="Times New Roman"/>
                <w:szCs w:val="22"/>
              </w:rPr>
            </w:pPr>
          </w:p>
        </w:tc>
        <w:tc>
          <w:tcPr>
            <w:tcW w:w="1276"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c>
          <w:tcPr>
            <w:tcW w:w="284" w:type="dxa"/>
          </w:tcPr>
          <w:p w:rsidR="00E074A0" w:rsidRPr="00F92250" w:rsidRDefault="00E074A0"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C574BE" w:rsidRPr="00673A5F" w:rsidTr="00E87A48">
        <w:tc>
          <w:tcPr>
            <w:tcW w:w="3492" w:type="dxa"/>
          </w:tcPr>
          <w:p w:rsidR="00C574BE" w:rsidRPr="00673A5F" w:rsidRDefault="00C574BE"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Finished goods</w:t>
            </w:r>
          </w:p>
        </w:tc>
        <w:tc>
          <w:tcPr>
            <w:tcW w:w="1276" w:type="dxa"/>
            <w:shd w:val="clear" w:color="auto" w:fill="auto"/>
          </w:tcPr>
          <w:p w:rsidR="00C574BE" w:rsidRPr="00C574BE" w:rsidRDefault="00C574BE" w:rsidP="00C574BE">
            <w:pPr>
              <w:tabs>
                <w:tab w:val="decimal" w:pos="1049"/>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9,308</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8,85</w:t>
            </w:r>
            <w:r w:rsidR="00FF18D7">
              <w:rPr>
                <w:rFonts w:ascii="Times New Roman" w:hAnsi="Times New Roman" w:cs="Times New Roman"/>
                <w:szCs w:val="22"/>
              </w:rPr>
              <w:t>7</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E87A48">
        <w:tc>
          <w:tcPr>
            <w:tcW w:w="3492" w:type="dxa"/>
          </w:tcPr>
          <w:p w:rsidR="00C574BE" w:rsidRPr="00673A5F" w:rsidRDefault="00C574BE"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Work in progress</w:t>
            </w:r>
          </w:p>
        </w:tc>
        <w:tc>
          <w:tcPr>
            <w:tcW w:w="1276" w:type="dxa"/>
            <w:shd w:val="clear" w:color="auto" w:fill="auto"/>
          </w:tcPr>
          <w:p w:rsidR="00C574BE" w:rsidRPr="00C574BE" w:rsidRDefault="00C574BE" w:rsidP="00C574BE">
            <w:pPr>
              <w:tabs>
                <w:tab w:val="decimal" w:pos="1049"/>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1,285</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1,157</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174115">
        <w:tc>
          <w:tcPr>
            <w:tcW w:w="3492" w:type="dxa"/>
          </w:tcPr>
          <w:p w:rsidR="00C574BE" w:rsidRPr="00673A5F" w:rsidRDefault="00C574BE"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Raw materials</w:t>
            </w:r>
          </w:p>
        </w:tc>
        <w:tc>
          <w:tcPr>
            <w:tcW w:w="1276" w:type="dxa"/>
            <w:shd w:val="clear" w:color="auto" w:fill="auto"/>
          </w:tcPr>
          <w:p w:rsidR="00C574BE" w:rsidRPr="00C574BE" w:rsidRDefault="00C574BE" w:rsidP="00C574BE">
            <w:pPr>
              <w:tabs>
                <w:tab w:val="decimal" w:pos="1049"/>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21,605</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18,425</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174115">
        <w:tc>
          <w:tcPr>
            <w:tcW w:w="3492" w:type="dxa"/>
          </w:tcPr>
          <w:p w:rsidR="00C574BE" w:rsidRPr="00F02B18" w:rsidRDefault="00C574BE" w:rsidP="00FA430B">
            <w:pPr>
              <w:spacing w:after="0" w:line="240" w:lineRule="atLeast"/>
              <w:ind w:left="549" w:right="-25"/>
              <w:jc w:val="both"/>
              <w:rPr>
                <w:rFonts w:ascii="Times New Roman" w:eastAsia="Cordia New" w:hAnsi="Times New Roman" w:cs="Times New Roman"/>
                <w:szCs w:val="22"/>
                <w:cs/>
              </w:rPr>
            </w:pPr>
            <w:r w:rsidRPr="001E257D">
              <w:rPr>
                <w:rFonts w:ascii="Times New Roman" w:eastAsia="Cordia New" w:hAnsi="Times New Roman" w:cs="Times New Roman"/>
                <w:szCs w:val="22"/>
              </w:rPr>
              <w:t>Spare parts and supplies</w:t>
            </w:r>
          </w:p>
        </w:tc>
        <w:tc>
          <w:tcPr>
            <w:tcW w:w="1276" w:type="dxa"/>
            <w:tcBorders>
              <w:bottom w:val="single" w:sz="4" w:space="0" w:color="auto"/>
            </w:tcBorders>
            <w:shd w:val="clear" w:color="auto" w:fill="auto"/>
          </w:tcPr>
          <w:p w:rsidR="00C574BE" w:rsidRPr="00C574BE" w:rsidRDefault="00C574BE" w:rsidP="00C574BE">
            <w:pPr>
              <w:tabs>
                <w:tab w:val="decimal" w:pos="1049"/>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1,069</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FF18D7" w:rsidRDefault="00C574BE" w:rsidP="00C574BE">
            <w:pPr>
              <w:tabs>
                <w:tab w:val="decimal" w:pos="1120"/>
              </w:tabs>
              <w:spacing w:after="0" w:line="240" w:lineRule="atLeast"/>
              <w:ind w:left="72" w:right="-25"/>
              <w:jc w:val="both"/>
              <w:rPr>
                <w:rFonts w:ascii="Times New Roman" w:hAnsi="Times New Roman" w:cstheme="minorBidi"/>
                <w:szCs w:val="22"/>
              </w:rPr>
            </w:pPr>
            <w:r w:rsidRPr="00C574BE">
              <w:rPr>
                <w:rFonts w:ascii="Times New Roman" w:hAnsi="Times New Roman" w:cs="Times New Roman"/>
                <w:szCs w:val="22"/>
              </w:rPr>
              <w:t>51</w:t>
            </w:r>
            <w:r w:rsidR="00FF18D7">
              <w:rPr>
                <w:rFonts w:ascii="Times New Roman" w:hAnsi="Times New Roman" w:cstheme="minorBidi"/>
                <w:szCs w:val="22"/>
              </w:rPr>
              <w:t>8</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174115">
        <w:tc>
          <w:tcPr>
            <w:tcW w:w="3492" w:type="dxa"/>
          </w:tcPr>
          <w:p w:rsidR="00C574BE" w:rsidRPr="00673A5F" w:rsidRDefault="00C574BE"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276" w:type="dxa"/>
            <w:tcBorders>
              <w:top w:val="single" w:sz="4" w:space="0" w:color="auto"/>
            </w:tcBorders>
            <w:shd w:val="clear" w:color="auto" w:fill="auto"/>
          </w:tcPr>
          <w:p w:rsidR="00C574BE" w:rsidRPr="00C574BE" w:rsidRDefault="00C574BE" w:rsidP="00C574BE">
            <w:pPr>
              <w:tabs>
                <w:tab w:val="decimal" w:pos="1049"/>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33,267</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28,957</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305E56">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276" w:type="dxa"/>
            <w:shd w:val="clear" w:color="auto" w:fill="auto"/>
          </w:tcPr>
          <w:p w:rsidR="00BD4952" w:rsidRPr="00673A5F" w:rsidRDefault="00BD4952" w:rsidP="00174115">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BD4952" w:rsidRPr="00673A5F" w:rsidRDefault="00BD4952" w:rsidP="00174115">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026"/>
              </w:tabs>
              <w:spacing w:after="0" w:line="240" w:lineRule="atLeast"/>
              <w:ind w:left="72" w:right="-25"/>
              <w:jc w:val="both"/>
              <w:rPr>
                <w:rFonts w:ascii="Times New Roman" w:hAnsi="Times New Roman" w:cs="Times New Roman"/>
                <w:szCs w:val="22"/>
              </w:rPr>
            </w:pPr>
          </w:p>
        </w:tc>
      </w:tr>
      <w:tr w:rsidR="00C574BE" w:rsidRPr="00673A5F" w:rsidTr="00174115">
        <w:tc>
          <w:tcPr>
            <w:tcW w:w="3492" w:type="dxa"/>
          </w:tcPr>
          <w:p w:rsidR="00C574BE" w:rsidRPr="00F02B18" w:rsidRDefault="00C574BE" w:rsidP="00FA430B">
            <w:pPr>
              <w:spacing w:after="0" w:line="240" w:lineRule="atLeast"/>
              <w:ind w:left="549" w:right="-25"/>
              <w:jc w:val="both"/>
              <w:rPr>
                <w:rFonts w:ascii="Times New Roman" w:eastAsia="Cordia New" w:hAnsi="Times New Roman" w:cs="Times New Roman"/>
                <w:szCs w:val="22"/>
              </w:rPr>
            </w:pPr>
            <w:r w:rsidRPr="00673A5F">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rsidR="00C574BE" w:rsidRPr="00C035E7" w:rsidRDefault="00C574BE"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(11,954)</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6E185B" w:rsidRDefault="00C574BE"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(11,736)</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C035E7"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C035E7" w:rsidTr="00174115">
        <w:tc>
          <w:tcPr>
            <w:tcW w:w="3492" w:type="dxa"/>
          </w:tcPr>
          <w:p w:rsidR="00C574BE" w:rsidRPr="00C035E7" w:rsidRDefault="00C574BE" w:rsidP="00FA430B">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r>
              <w:rPr>
                <w:rFonts w:ascii="Times New Roman" w:eastAsia="Cordia New" w:hAnsi="Times New Roman" w:cs="Times New Roman"/>
                <w:b/>
                <w:bCs/>
                <w:szCs w:val="22"/>
              </w:rPr>
              <w:t xml:space="preserve">  </w:t>
            </w:r>
          </w:p>
        </w:tc>
        <w:tc>
          <w:tcPr>
            <w:tcW w:w="1276" w:type="dxa"/>
            <w:tcBorders>
              <w:top w:val="single" w:sz="4" w:space="0" w:color="auto"/>
              <w:bottom w:val="double" w:sz="4" w:space="0" w:color="auto"/>
            </w:tcBorders>
            <w:shd w:val="clear" w:color="auto" w:fill="auto"/>
          </w:tcPr>
          <w:p w:rsidR="00C574BE" w:rsidRPr="00174115" w:rsidRDefault="00C574BE" w:rsidP="00174115">
            <w:pPr>
              <w:tabs>
                <w:tab w:val="decimal" w:pos="102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21,313</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C574BE" w:rsidRPr="00174115" w:rsidRDefault="00C574BE" w:rsidP="00174115">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17,221</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C035E7" w:rsidRDefault="00C574BE" w:rsidP="00FA430B">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bl>
    <w:p w:rsidR="007054FE" w:rsidRDefault="007054FE" w:rsidP="001E257D">
      <w:pPr>
        <w:tabs>
          <w:tab w:val="left" w:pos="567"/>
        </w:tabs>
        <w:spacing w:after="0" w:line="240" w:lineRule="atLeast"/>
        <w:ind w:right="-25"/>
        <w:jc w:val="thaiDistribute"/>
        <w:rPr>
          <w:rFonts w:ascii="Times New Roman" w:eastAsia="Cordia New" w:hAnsi="Times New Roman" w:cs="Times New Roman"/>
          <w:b/>
          <w:bCs/>
          <w:szCs w:val="22"/>
          <w:highlight w:val="yellow"/>
        </w:rPr>
      </w:pPr>
    </w:p>
    <w:tbl>
      <w:tblPr>
        <w:tblW w:w="9729" w:type="dxa"/>
        <w:tblInd w:w="18" w:type="dxa"/>
        <w:tblLayout w:type="fixed"/>
        <w:tblLook w:val="01E0"/>
      </w:tblPr>
      <w:tblGrid>
        <w:gridCol w:w="3492"/>
        <w:gridCol w:w="1276"/>
        <w:gridCol w:w="284"/>
        <w:gridCol w:w="1417"/>
        <w:gridCol w:w="284"/>
        <w:gridCol w:w="1275"/>
        <w:gridCol w:w="284"/>
        <w:gridCol w:w="1417"/>
      </w:tblGrid>
      <w:tr w:rsidR="0039779F" w:rsidRPr="00673A5F" w:rsidTr="004E74A9">
        <w:trPr>
          <w:tblHeader/>
        </w:trPr>
        <w:tc>
          <w:tcPr>
            <w:tcW w:w="3492" w:type="dxa"/>
          </w:tcPr>
          <w:p w:rsidR="0039779F" w:rsidRPr="00673A5F" w:rsidRDefault="0039779F" w:rsidP="004E74A9">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39779F" w:rsidRPr="00673A5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39779F" w:rsidRPr="00673A5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39779F" w:rsidRPr="00673A5F" w:rsidRDefault="0039779F" w:rsidP="004E74A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39779F" w:rsidRPr="00673A5F" w:rsidTr="004E74A9">
        <w:trPr>
          <w:tblHeader/>
        </w:trPr>
        <w:tc>
          <w:tcPr>
            <w:tcW w:w="3492" w:type="dxa"/>
          </w:tcPr>
          <w:p w:rsidR="0039779F" w:rsidRPr="00673A5F" w:rsidRDefault="0039779F" w:rsidP="004E74A9">
            <w:pPr>
              <w:spacing w:after="0" w:line="240" w:lineRule="atLeast"/>
              <w:ind w:left="549" w:right="-25"/>
              <w:jc w:val="both"/>
              <w:rPr>
                <w:rFonts w:ascii="Times New Roman" w:eastAsia="Cordia New" w:hAnsi="Times New Roman" w:cs="Times New Roman"/>
                <w:szCs w:val="22"/>
              </w:rPr>
            </w:pPr>
          </w:p>
        </w:tc>
        <w:tc>
          <w:tcPr>
            <w:tcW w:w="1276" w:type="dxa"/>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c>
          <w:tcPr>
            <w:tcW w:w="284" w:type="dxa"/>
          </w:tcPr>
          <w:p w:rsidR="0039779F" w:rsidRPr="00F92250" w:rsidRDefault="0039779F" w:rsidP="004E74A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r>
      <w:tr w:rsidR="0039779F" w:rsidRPr="00673A5F" w:rsidTr="004E74A9">
        <w:trPr>
          <w:tblHeader/>
        </w:trPr>
        <w:tc>
          <w:tcPr>
            <w:tcW w:w="3492" w:type="dxa"/>
          </w:tcPr>
          <w:p w:rsidR="0039779F" w:rsidRPr="00673A5F" w:rsidRDefault="0039779F" w:rsidP="004E74A9">
            <w:pPr>
              <w:spacing w:after="0" w:line="240" w:lineRule="atLeast"/>
              <w:ind w:left="549" w:right="-25"/>
              <w:jc w:val="both"/>
              <w:rPr>
                <w:rFonts w:ascii="Times New Roman" w:eastAsia="Cordia New" w:hAnsi="Times New Roman" w:cs="Times New Roman"/>
                <w:szCs w:val="22"/>
              </w:rPr>
            </w:pPr>
          </w:p>
        </w:tc>
        <w:tc>
          <w:tcPr>
            <w:tcW w:w="6237" w:type="dxa"/>
            <w:gridSpan w:val="7"/>
          </w:tcPr>
          <w:p w:rsidR="0039779F" w:rsidRPr="00F92250" w:rsidRDefault="0039779F" w:rsidP="004E74A9">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9642C1" w:rsidP="00FA430B">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  ended </w:t>
            </w:r>
            <w:r w:rsidR="00447EC6">
              <w:rPr>
                <w:rFonts w:ascii="Times New Roman" w:hAnsi="Times New Roman" w:cs="Times New Roman"/>
                <w:b/>
                <w:bCs/>
                <w:i/>
                <w:iCs/>
                <w:szCs w:val="22"/>
              </w:rPr>
              <w:t>31 March</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C574BE" w:rsidRPr="00617472" w:rsidTr="008362BA">
        <w:tc>
          <w:tcPr>
            <w:tcW w:w="3492" w:type="dxa"/>
          </w:tcPr>
          <w:p w:rsidR="00C574BE" w:rsidRPr="00617472" w:rsidRDefault="00C574BE"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276" w:type="dxa"/>
            <w:tcBorders>
              <w:bottom w:val="double" w:sz="4" w:space="0" w:color="auto"/>
            </w:tcBorders>
          </w:tcPr>
          <w:p w:rsidR="00C574BE" w:rsidRPr="00617472" w:rsidRDefault="00C574BE"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218</w:t>
            </w:r>
          </w:p>
        </w:tc>
        <w:tc>
          <w:tcPr>
            <w:tcW w:w="284" w:type="dxa"/>
          </w:tcPr>
          <w:p w:rsidR="00C574BE" w:rsidRPr="00617472" w:rsidRDefault="00C574B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C574BE" w:rsidRPr="00617472" w:rsidRDefault="00C574BE"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811</w:t>
            </w:r>
          </w:p>
        </w:tc>
        <w:tc>
          <w:tcPr>
            <w:tcW w:w="284" w:type="dxa"/>
            <w:shd w:val="clear" w:color="auto" w:fill="auto"/>
          </w:tcPr>
          <w:p w:rsidR="00C574BE" w:rsidRPr="00617472" w:rsidRDefault="00C574BE"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617472" w:rsidRDefault="00C574B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C574BE" w:rsidRPr="00617472" w:rsidRDefault="00C574BE" w:rsidP="00C574BE">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w:t>
            </w:r>
          </w:p>
        </w:tc>
      </w:tr>
    </w:tbl>
    <w:p w:rsidR="00230DB4" w:rsidRDefault="00230DB4" w:rsidP="00230DB4">
      <w:pPr>
        <w:tabs>
          <w:tab w:val="left" w:pos="7088"/>
          <w:tab w:val="left" w:pos="8222"/>
        </w:tabs>
        <w:spacing w:after="0" w:line="240" w:lineRule="atLeast"/>
        <w:ind w:right="-25"/>
        <w:jc w:val="both"/>
        <w:rPr>
          <w:rFonts w:ascii="Times New Roman" w:eastAsia="Cordia New" w:hAnsi="Times New Roman" w:cs="Times New Roman"/>
          <w:szCs w:val="22"/>
          <w:highlight w:val="yellow"/>
        </w:rPr>
      </w:pPr>
    </w:p>
    <w:p w:rsidR="00C83E55" w:rsidRPr="00C83E55" w:rsidRDefault="00C83E55" w:rsidP="00C83E5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C83E55">
        <w:rPr>
          <w:rFonts w:ascii="Times New Roman" w:eastAsia="Cordia New" w:hAnsi="Times New Roman" w:cs="Times New Roman"/>
          <w:b/>
          <w:bCs/>
          <w:szCs w:val="22"/>
        </w:rPr>
        <w:t>Other non-current financial assets</w:t>
      </w:r>
    </w:p>
    <w:p w:rsidR="003A0C29" w:rsidRPr="003A0C29" w:rsidRDefault="003A0C29" w:rsidP="003A0C29">
      <w:pPr>
        <w:pStyle w:val="ListParagraph"/>
        <w:tabs>
          <w:tab w:val="left" w:pos="7088"/>
          <w:tab w:val="left" w:pos="8222"/>
        </w:tabs>
        <w:ind w:left="851" w:right="-25" w:firstLine="0"/>
        <w:jc w:val="both"/>
        <w:rPr>
          <w:rFonts w:ascii="Times New Roman" w:hAnsi="Times New Roman" w:cs="Times New Roman"/>
          <w:sz w:val="22"/>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2977" w:type="dxa"/>
            <w:gridSpan w:val="3"/>
            <w:vAlign w:val="center"/>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7E7330"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447EC6"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A0C29" w:rsidRPr="007E7330" w:rsidTr="008362BA">
        <w:trPr>
          <w:tblHeader/>
        </w:trPr>
        <w:tc>
          <w:tcPr>
            <w:tcW w:w="3492" w:type="dxa"/>
          </w:tcPr>
          <w:p w:rsidR="003A0C29" w:rsidRPr="007E7330" w:rsidRDefault="003A0C29" w:rsidP="00FA430B">
            <w:pPr>
              <w:spacing w:after="0" w:line="240" w:lineRule="atLeast"/>
              <w:ind w:left="549" w:right="-25"/>
              <w:jc w:val="both"/>
              <w:rPr>
                <w:rFonts w:ascii="Times New Roman" w:hAnsi="Times New Roman" w:cs="Times New Roman"/>
                <w:szCs w:val="22"/>
              </w:rPr>
            </w:pPr>
          </w:p>
        </w:tc>
        <w:tc>
          <w:tcPr>
            <w:tcW w:w="1276"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sidR="00C574BE">
              <w:rPr>
                <w:rFonts w:ascii="Times New Roman" w:hAnsi="Times New Roman" w:cstheme="minorBidi"/>
                <w:szCs w:val="22"/>
                <w:lang w:val="en-GB"/>
              </w:rPr>
              <w:t>4</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c>
          <w:tcPr>
            <w:tcW w:w="284" w:type="dxa"/>
          </w:tcPr>
          <w:p w:rsidR="003A0C29" w:rsidRPr="00F92250" w:rsidRDefault="003A0C2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sidR="00C574BE">
              <w:rPr>
                <w:rFonts w:ascii="Times New Roman" w:hAnsi="Times New Roman" w:cstheme="minorBidi"/>
                <w:szCs w:val="22"/>
                <w:lang w:val="en-GB"/>
              </w:rPr>
              <w:t>4</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7E7330" w:rsidTr="008362BA">
        <w:tc>
          <w:tcPr>
            <w:tcW w:w="3492" w:type="dxa"/>
          </w:tcPr>
          <w:p w:rsidR="0082661D" w:rsidRPr="00A22CCB" w:rsidRDefault="00C83E55" w:rsidP="001E257D">
            <w:pPr>
              <w:spacing w:after="0" w:line="240" w:lineRule="atLeast"/>
              <w:ind w:left="549" w:right="-25"/>
              <w:jc w:val="thaiDistribute"/>
              <w:rPr>
                <w:rFonts w:ascii="Times New Roman" w:hAnsi="Times New Roman" w:cstheme="minorBidi"/>
                <w:b/>
                <w:bCs/>
                <w:i/>
                <w:iCs/>
                <w:szCs w:val="22"/>
                <w:cs/>
              </w:rPr>
            </w:pPr>
            <w:r w:rsidRPr="00C83E55">
              <w:rPr>
                <w:rFonts w:ascii="Times New Roman" w:hAnsi="Times New Roman" w:cs="Times New Roman"/>
                <w:b/>
                <w:bCs/>
                <w:i/>
                <w:iCs/>
                <w:szCs w:val="22"/>
              </w:rPr>
              <w:t xml:space="preserve">Investment in </w:t>
            </w:r>
            <w:r w:rsidR="001E257D">
              <w:rPr>
                <w:rFonts w:ascii="Times New Roman" w:hAnsi="Times New Roman" w:cs="Times New Roman"/>
                <w:b/>
                <w:bCs/>
                <w:i/>
                <w:iCs/>
                <w:szCs w:val="22"/>
              </w:rPr>
              <w:t>non-</w:t>
            </w:r>
            <w:r w:rsidRPr="00C83E55">
              <w:rPr>
                <w:rFonts w:ascii="Times New Roman" w:hAnsi="Times New Roman" w:cs="Times New Roman"/>
                <w:b/>
                <w:bCs/>
                <w:i/>
                <w:iCs/>
                <w:szCs w:val="22"/>
              </w:rPr>
              <w:t xml:space="preserve">listed </w:t>
            </w:r>
            <w:r w:rsidR="001E257D">
              <w:rPr>
                <w:rFonts w:ascii="Times New Roman" w:hAnsi="Times New Roman" w:cs="Times New Roman"/>
                <w:b/>
                <w:bCs/>
                <w:i/>
                <w:iCs/>
                <w:szCs w:val="22"/>
              </w:rPr>
              <w:t xml:space="preserve">              </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Pr="00C83E55" w:rsidRDefault="001E257D" w:rsidP="001E257D">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w:t>
            </w:r>
            <w:r w:rsidRPr="00C83E55">
              <w:rPr>
                <w:rFonts w:ascii="Times New Roman" w:hAnsi="Times New Roman" w:cs="Times New Roman"/>
                <w:b/>
                <w:bCs/>
                <w:i/>
                <w:iCs/>
                <w:szCs w:val="22"/>
              </w:rPr>
              <w:t>equity instruments</w:t>
            </w:r>
          </w:p>
        </w:tc>
        <w:tc>
          <w:tcPr>
            <w:tcW w:w="1276"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A22CCB" w:rsidRDefault="008362BA" w:rsidP="00FA430B">
            <w:pPr>
              <w:spacing w:after="0" w:line="240" w:lineRule="atLeast"/>
              <w:ind w:left="549" w:right="-25"/>
              <w:jc w:val="both"/>
              <w:rPr>
                <w:rFonts w:ascii="Times New Roman" w:hAnsi="Times New Roman" w:cstheme="minorBidi"/>
                <w:szCs w:val="22"/>
                <w:cs/>
              </w:rPr>
            </w:pPr>
            <w:proofErr w:type="spellStart"/>
            <w:r w:rsidRPr="00C83E55">
              <w:rPr>
                <w:rFonts w:ascii="Times New Roman" w:hAnsi="Times New Roman" w:cs="Times New Roman"/>
                <w:szCs w:val="22"/>
              </w:rPr>
              <w:t>Suncoat</w:t>
            </w:r>
            <w:proofErr w:type="spellEnd"/>
            <w:r w:rsidRPr="00C83E55">
              <w:rPr>
                <w:rFonts w:ascii="Times New Roman" w:hAnsi="Times New Roman" w:cs="Times New Roman"/>
                <w:szCs w:val="22"/>
              </w:rPr>
              <w:t xml:space="preserve"> (Thailand) Co., Ltd.</w:t>
            </w:r>
          </w:p>
        </w:tc>
        <w:tc>
          <w:tcPr>
            <w:tcW w:w="1276" w:type="dxa"/>
            <w:shd w:val="clear" w:color="auto" w:fill="auto"/>
          </w:tcPr>
          <w:p w:rsidR="008362BA" w:rsidRPr="007E7330" w:rsidRDefault="00C41B5C"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9B4FD3" w:rsidRDefault="00C41B5C"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9B4FD3" w:rsidRDefault="008362BA"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8362BA" w:rsidRPr="007E7330" w:rsidTr="008362BA">
        <w:tc>
          <w:tcPr>
            <w:tcW w:w="3492" w:type="dxa"/>
          </w:tcPr>
          <w:p w:rsidR="008362BA" w:rsidRPr="007E7330" w:rsidRDefault="008362BA" w:rsidP="001E257D">
            <w:pPr>
              <w:spacing w:after="0" w:line="240" w:lineRule="atLeast"/>
              <w:ind w:left="549" w:right="-25"/>
              <w:jc w:val="thaiDistribute"/>
              <w:rPr>
                <w:rFonts w:ascii="Times New Roman" w:hAnsi="Times New Roman" w:cs="Times New Roman"/>
                <w:szCs w:val="22"/>
              </w:rPr>
            </w:pPr>
            <w:r>
              <w:rPr>
                <w:rFonts w:ascii="Times New Roman" w:hAnsi="Times New Roman" w:cs="Times New Roman"/>
                <w:b/>
                <w:bCs/>
                <w:i/>
                <w:iCs/>
                <w:szCs w:val="22"/>
              </w:rPr>
              <w:t xml:space="preserve">Investment in listed </w:t>
            </w:r>
          </w:p>
        </w:tc>
        <w:tc>
          <w:tcPr>
            <w:tcW w:w="1276" w:type="dxa"/>
            <w:shd w:val="clear" w:color="auto" w:fill="auto"/>
          </w:tcPr>
          <w:p w:rsidR="008362BA" w:rsidRPr="007E7330" w:rsidRDefault="008362BA"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7E7330" w:rsidRDefault="008362BA"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517EBC">
            <w:pPr>
              <w:tabs>
                <w:tab w:val="decimal" w:pos="104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Default="001E257D" w:rsidP="00FA430B">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equity </w:t>
            </w:r>
            <w:r w:rsidRPr="00C83E55">
              <w:rPr>
                <w:rFonts w:ascii="Times New Roman" w:hAnsi="Times New Roman" w:cs="Times New Roman"/>
                <w:b/>
                <w:bCs/>
                <w:i/>
                <w:iCs/>
                <w:szCs w:val="22"/>
              </w:rPr>
              <w:t>instruments</w:t>
            </w:r>
          </w:p>
        </w:tc>
        <w:tc>
          <w:tcPr>
            <w:tcW w:w="1276" w:type="dxa"/>
            <w:shd w:val="clear" w:color="auto" w:fill="auto"/>
          </w:tcPr>
          <w:p w:rsidR="001E257D" w:rsidRPr="007E7330" w:rsidRDefault="001E257D"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517EBC">
            <w:pPr>
              <w:tabs>
                <w:tab w:val="decimal" w:pos="104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7E7330" w:rsidRDefault="008362BA" w:rsidP="00FA430B">
            <w:pPr>
              <w:spacing w:after="0" w:line="240" w:lineRule="atLeast"/>
              <w:ind w:left="549" w:right="-25"/>
              <w:jc w:val="both"/>
              <w:rPr>
                <w:rFonts w:ascii="Times New Roman" w:hAnsi="Times New Roman" w:cs="Times New Roman"/>
                <w:szCs w:val="22"/>
                <w:cs/>
              </w:rPr>
            </w:pPr>
            <w:proofErr w:type="spellStart"/>
            <w:r w:rsidRPr="00C83E55">
              <w:rPr>
                <w:rFonts w:ascii="Times New Roman" w:hAnsi="Times New Roman" w:cs="Times New Roman"/>
                <w:szCs w:val="22"/>
              </w:rPr>
              <w:t>Patkol</w:t>
            </w:r>
            <w:proofErr w:type="spellEnd"/>
            <w:r w:rsidRPr="00C83E55">
              <w:rPr>
                <w:rFonts w:ascii="Times New Roman" w:hAnsi="Times New Roman" w:cs="Times New Roman"/>
                <w:szCs w:val="22"/>
              </w:rPr>
              <w:t xml:space="preserve"> PCL.</w:t>
            </w:r>
          </w:p>
        </w:tc>
        <w:tc>
          <w:tcPr>
            <w:tcW w:w="1276" w:type="dxa"/>
            <w:tcBorders>
              <w:bottom w:val="single" w:sz="4" w:space="0" w:color="auto"/>
            </w:tcBorders>
            <w:shd w:val="clear" w:color="auto" w:fill="auto"/>
          </w:tcPr>
          <w:p w:rsidR="008362BA" w:rsidRPr="007E7330" w:rsidRDefault="00C41B5C"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8362BA" w:rsidRPr="007E7330" w:rsidRDefault="00C41B5C"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F71C39">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r>
      <w:tr w:rsidR="008362BA" w:rsidRPr="002A3993" w:rsidTr="008362BA">
        <w:tc>
          <w:tcPr>
            <w:tcW w:w="3492" w:type="dxa"/>
          </w:tcPr>
          <w:p w:rsidR="008362BA" w:rsidRDefault="008362BA" w:rsidP="00C83E55">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shd w:val="clear" w:color="auto" w:fill="auto"/>
          </w:tcPr>
          <w:p w:rsidR="008362BA" w:rsidRPr="001E257D" w:rsidRDefault="00C41B5C"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8362BA">
            <w:pPr>
              <w:tabs>
                <w:tab w:val="decimal" w:pos="1120"/>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rsidR="008362BA" w:rsidRPr="001E257D" w:rsidRDefault="00C41B5C" w:rsidP="008362BA">
            <w:pPr>
              <w:tabs>
                <w:tab w:val="decimal" w:pos="105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517EBC">
            <w:pPr>
              <w:tabs>
                <w:tab w:val="decimal" w:pos="1045"/>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31</w:t>
            </w:r>
          </w:p>
        </w:tc>
      </w:tr>
    </w:tbl>
    <w:p w:rsidR="00936FD0" w:rsidRDefault="00936FD0" w:rsidP="00936FD0">
      <w:pPr>
        <w:pStyle w:val="BodyText"/>
        <w:ind w:left="540" w:right="-25"/>
        <w:jc w:val="both"/>
        <w:rPr>
          <w:rFonts w:ascii="Times New Roman" w:hAnsi="Times New Roman" w:cs="Times New Roman"/>
          <w:sz w:val="22"/>
          <w:szCs w:val="22"/>
          <w:lang w:val="en-AU"/>
        </w:rPr>
      </w:pPr>
    </w:p>
    <w:p w:rsidR="00305E56" w:rsidRDefault="00305E56">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82661D" w:rsidRPr="00086DD8"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lastRenderedPageBreak/>
        <w:t>Investment</w:t>
      </w:r>
      <w:r w:rsidR="0003761F">
        <w:rPr>
          <w:rFonts w:ascii="Times New Roman" w:eastAsia="Cordia New" w:hAnsi="Times New Roman" w:cs="Times New Roman"/>
          <w:b/>
          <w:bCs/>
          <w:szCs w:val="22"/>
        </w:rPr>
        <w:t>s</w:t>
      </w:r>
      <w:r w:rsidRPr="00086DD8">
        <w:rPr>
          <w:rFonts w:ascii="Times New Roman" w:eastAsia="Cordia New" w:hAnsi="Times New Roman" w:cs="Times New Roman"/>
          <w:b/>
          <w:bCs/>
          <w:szCs w:val="22"/>
        </w:rPr>
        <w:t xml:space="preserve"> in subsidiaries</w:t>
      </w:r>
    </w:p>
    <w:p w:rsidR="0082661D" w:rsidRPr="00086DD8" w:rsidRDefault="0082661D" w:rsidP="0082661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w:t>
      </w:r>
      <w:r w:rsidR="009642C1">
        <w:rPr>
          <w:rFonts w:ascii="Times New Roman" w:hAnsi="Times New Roman" w:cs="Times New Roman"/>
          <w:sz w:val="22"/>
          <w:szCs w:val="22"/>
        </w:rPr>
        <w:t xml:space="preserve"> </w:t>
      </w:r>
      <w:r w:rsidR="00C574BE">
        <w:rPr>
          <w:rFonts w:ascii="Times New Roman" w:hAnsi="Times New Roman" w:cs="Times New Roman"/>
          <w:sz w:val="22"/>
          <w:szCs w:val="22"/>
        </w:rPr>
        <w:t>three</w:t>
      </w:r>
      <w:r w:rsidR="009642C1" w:rsidRPr="008E0F84">
        <w:rPr>
          <w:rFonts w:ascii="Times New Roman" w:hAnsi="Times New Roman" w:cs="Times New Roman"/>
          <w:sz w:val="22"/>
          <w:szCs w:val="22"/>
        </w:rPr>
        <w:t xml:space="preserve"> </w:t>
      </w:r>
      <w:r w:rsidRPr="008E0F84">
        <w:rPr>
          <w:rFonts w:ascii="Times New Roman" w:hAnsi="Times New Roman" w:cs="Times New Roman"/>
          <w:sz w:val="22"/>
          <w:szCs w:val="22"/>
        </w:rPr>
        <w:t xml:space="preserve">-month period ended </w:t>
      </w:r>
      <w:r w:rsidR="00447EC6">
        <w:rPr>
          <w:rFonts w:ascii="Times New Roman" w:hAnsi="Times New Roman" w:cs="Times New Roman"/>
          <w:sz w:val="22"/>
          <w:szCs w:val="22"/>
        </w:rPr>
        <w:t>31 March</w:t>
      </w:r>
      <w:r w:rsidR="009642C1">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9E656B" w:rsidRPr="008E0F84" w:rsidRDefault="009E656B"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29" w:type="dxa"/>
        <w:tblInd w:w="18" w:type="dxa"/>
        <w:tblLayout w:type="fixed"/>
        <w:tblLook w:val="01E0"/>
      </w:tblPr>
      <w:tblGrid>
        <w:gridCol w:w="6186"/>
        <w:gridCol w:w="567"/>
        <w:gridCol w:w="1275"/>
        <w:gridCol w:w="284"/>
        <w:gridCol w:w="1417"/>
      </w:tblGrid>
      <w:tr w:rsidR="0082661D" w:rsidRPr="00BC34BF" w:rsidTr="00FF18D7">
        <w:trPr>
          <w:trHeight w:val="519"/>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vAlign w:val="bottom"/>
          </w:tcPr>
          <w:p w:rsidR="0082661D" w:rsidRPr="008E0F84" w:rsidRDefault="0082661D" w:rsidP="00FA430B">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vAlign w:val="bottom"/>
          </w:tcPr>
          <w:p w:rsidR="0082661D" w:rsidRPr="008E0F84" w:rsidRDefault="0082661D" w:rsidP="00FA430B">
            <w:pPr>
              <w:tabs>
                <w:tab w:val="left" w:pos="405"/>
              </w:tabs>
              <w:spacing w:after="0" w:line="240" w:lineRule="atLeast"/>
              <w:ind w:left="522" w:right="-25" w:hanging="117"/>
              <w:jc w:val="center"/>
              <w:rPr>
                <w:rFonts w:ascii="Times New Roman" w:hAnsi="Times New Roman" w:cs="Times New Roman"/>
                <w:szCs w:val="22"/>
              </w:rPr>
            </w:pPr>
          </w:p>
        </w:tc>
        <w:tc>
          <w:tcPr>
            <w:tcW w:w="1275"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C574BE">
              <w:rPr>
                <w:rFonts w:ascii="Times New Roman" w:hAnsi="Times New Roman" w:cs="Times New Roman"/>
                <w:szCs w:val="22"/>
              </w:rPr>
              <w:t>4</w:t>
            </w:r>
          </w:p>
        </w:tc>
        <w:tc>
          <w:tcPr>
            <w:tcW w:w="284"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417"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C574BE">
              <w:rPr>
                <w:rFonts w:ascii="Times New Roman" w:hAnsi="Times New Roman" w:cs="Times New Roman"/>
                <w:szCs w:val="22"/>
              </w:rPr>
              <w:t>3</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tcPr>
          <w:p w:rsidR="0082661D" w:rsidRPr="00BC34BF" w:rsidRDefault="0082661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BC34BF" w:rsidTr="006830AD">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567" w:type="dxa"/>
            <w:shd w:val="clear" w:color="auto" w:fill="auto"/>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C574BE" w:rsidRPr="00BC34BF" w:rsidTr="00936FD0">
        <w:trPr>
          <w:trHeight w:val="120"/>
        </w:trPr>
        <w:tc>
          <w:tcPr>
            <w:tcW w:w="6186" w:type="dxa"/>
          </w:tcPr>
          <w:p w:rsidR="00C574BE" w:rsidRPr="00BC34BF" w:rsidRDefault="00C574BE"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C574BE" w:rsidRPr="00BC34BF" w:rsidRDefault="00C574BE"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C574BE" w:rsidRPr="00BC34BF"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BC34BF" w:rsidRDefault="00C574BE" w:rsidP="009361E1">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r>
      <w:tr w:rsidR="00C574BE" w:rsidRPr="00BC34BF" w:rsidTr="00694E4D">
        <w:tc>
          <w:tcPr>
            <w:tcW w:w="6186" w:type="dxa"/>
          </w:tcPr>
          <w:p w:rsidR="00C574BE" w:rsidRPr="008E0F84" w:rsidRDefault="00C574BE"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Increases</w:t>
            </w:r>
            <w:r w:rsidRPr="008E0F84">
              <w:rPr>
                <w:rFonts w:ascii="Times New Roman" w:hAnsi="Times New Roman" w:cs="Times New Roman"/>
                <w:szCs w:val="22"/>
              </w:rPr>
              <w:t xml:space="preserve"> during the period</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C574BE" w:rsidRPr="009B4FD3" w:rsidRDefault="00C574BE" w:rsidP="00C574BE">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8,000</w:t>
            </w:r>
          </w:p>
        </w:tc>
        <w:tc>
          <w:tcPr>
            <w:tcW w:w="284" w:type="dxa"/>
            <w:shd w:val="clear" w:color="auto" w:fill="auto"/>
          </w:tcPr>
          <w:p w:rsidR="00C574BE" w:rsidRPr="00BC34BF"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C41B5C">
              <w:rPr>
                <w:rFonts w:ascii="Times New Roman" w:hAnsi="Times New Roman" w:cs="Times New Roman"/>
                <w:szCs w:val="22"/>
              </w:rPr>
              <w:t>-</w:t>
            </w:r>
          </w:p>
        </w:tc>
      </w:tr>
      <w:tr w:rsidR="00C574BE" w:rsidRPr="00BC34BF" w:rsidTr="006830AD">
        <w:tc>
          <w:tcPr>
            <w:tcW w:w="6186" w:type="dxa"/>
          </w:tcPr>
          <w:p w:rsidR="00C574BE" w:rsidRPr="00BC34BF" w:rsidRDefault="002C259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tcBorders>
              <w:top w:val="single" w:sz="4" w:space="0" w:color="auto"/>
            </w:tcBorders>
            <w:shd w:val="clear" w:color="auto" w:fill="auto"/>
          </w:tcPr>
          <w:p w:rsidR="00C574BE" w:rsidRPr="00BC34BF" w:rsidRDefault="00C574BE"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104,212</w:t>
            </w:r>
          </w:p>
        </w:tc>
        <w:tc>
          <w:tcPr>
            <w:tcW w:w="284" w:type="dxa"/>
            <w:shd w:val="clear" w:color="auto" w:fill="auto"/>
          </w:tcPr>
          <w:p w:rsidR="00C574BE" w:rsidRPr="00BC34BF"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C574BE" w:rsidRPr="00BC34BF" w:rsidRDefault="00C574BE" w:rsidP="009361E1">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r>
      <w:tr w:rsidR="00C574BE" w:rsidRPr="00BC34BF" w:rsidTr="006830AD">
        <w:tc>
          <w:tcPr>
            <w:tcW w:w="6186" w:type="dxa"/>
          </w:tcPr>
          <w:p w:rsidR="00C574BE" w:rsidRPr="00BC34BF" w:rsidRDefault="00C574BE"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C574BE" w:rsidRPr="00C41B5C" w:rsidRDefault="00C574BE"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(91,212</w:t>
            </w:r>
            <w:r w:rsidRPr="00C41B5C">
              <w:rPr>
                <w:rFonts w:ascii="Times New Roman" w:hAnsi="Times New Roman" w:cs="Times New Roman"/>
                <w:szCs w:val="22"/>
              </w:rPr>
              <w:t>)</w:t>
            </w:r>
          </w:p>
        </w:tc>
        <w:tc>
          <w:tcPr>
            <w:tcW w:w="284" w:type="dxa"/>
            <w:shd w:val="clear" w:color="auto" w:fill="auto"/>
          </w:tcPr>
          <w:p w:rsidR="00C574BE" w:rsidRPr="00C41B5C"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A629AB" w:rsidRDefault="00A629AB" w:rsidP="009361E1">
            <w:pPr>
              <w:tabs>
                <w:tab w:val="decimal" w:pos="1045"/>
              </w:tabs>
              <w:spacing w:after="0" w:line="240" w:lineRule="atLeast"/>
              <w:ind w:right="-25"/>
              <w:jc w:val="both"/>
              <w:rPr>
                <w:rFonts w:ascii="Times New Roman" w:hAnsi="Times New Roman" w:cs="Times New Roman"/>
                <w:szCs w:val="22"/>
              </w:rPr>
            </w:pPr>
            <w:r w:rsidRPr="00A629AB">
              <w:rPr>
                <w:rFonts w:ascii="Times New Roman" w:hAnsi="Times New Roman" w:cs="Times New Roman"/>
                <w:szCs w:val="22"/>
              </w:rPr>
              <w:t>(31,788</w:t>
            </w:r>
            <w:r w:rsidR="00C574BE" w:rsidRPr="00A629AB">
              <w:rPr>
                <w:rFonts w:ascii="Times New Roman" w:hAnsi="Times New Roman" w:cs="Times New Roman"/>
                <w:szCs w:val="22"/>
              </w:rPr>
              <w:t>)</w:t>
            </w:r>
          </w:p>
        </w:tc>
      </w:tr>
      <w:tr w:rsidR="00C574BE" w:rsidRPr="00BC34BF" w:rsidTr="006830AD">
        <w:tc>
          <w:tcPr>
            <w:tcW w:w="6186" w:type="dxa"/>
          </w:tcPr>
          <w:p w:rsidR="00C574BE" w:rsidRPr="00BC34BF" w:rsidRDefault="00C574BE" w:rsidP="00FA430B">
            <w:pPr>
              <w:spacing w:after="0" w:line="240" w:lineRule="atLeast"/>
              <w:ind w:left="549" w:right="-25"/>
              <w:jc w:val="both"/>
              <w:rPr>
                <w:rFonts w:ascii="Times New Roman" w:hAnsi="Times New Roman" w:cs="Times New Roman"/>
                <w:b/>
                <w:bCs/>
                <w:szCs w:val="22"/>
                <w:cs/>
              </w:rPr>
            </w:pPr>
            <w:r>
              <w:rPr>
                <w:rFonts w:ascii="Times New Roman" w:hAnsi="Times New Roman" w:cs="Times New Roman"/>
                <w:b/>
                <w:bCs/>
                <w:szCs w:val="22"/>
              </w:rPr>
              <w:t>At 31 March</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C574BE" w:rsidRPr="00C41B5C" w:rsidRDefault="00C574BE" w:rsidP="006830AD">
            <w:pPr>
              <w:tabs>
                <w:tab w:val="decimal" w:pos="104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w:t>
            </w:r>
            <w:r w:rsidRPr="00C41B5C">
              <w:rPr>
                <w:rFonts w:ascii="Times New Roman" w:hAnsi="Times New Roman" w:cs="Times New Roman"/>
                <w:b/>
                <w:bCs/>
                <w:szCs w:val="22"/>
              </w:rPr>
              <w:t>,</w:t>
            </w:r>
            <w:r>
              <w:rPr>
                <w:rFonts w:ascii="Times New Roman" w:hAnsi="Times New Roman" w:cs="Times New Roman"/>
                <w:b/>
                <w:bCs/>
                <w:szCs w:val="22"/>
              </w:rPr>
              <w:t>000</w:t>
            </w:r>
          </w:p>
        </w:tc>
        <w:tc>
          <w:tcPr>
            <w:tcW w:w="284" w:type="dxa"/>
            <w:shd w:val="clear" w:color="auto" w:fill="auto"/>
          </w:tcPr>
          <w:p w:rsidR="00C574BE" w:rsidRPr="00C41B5C" w:rsidRDefault="00C574BE" w:rsidP="00FA430B">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C574BE" w:rsidRPr="00A629AB" w:rsidRDefault="00A629AB" w:rsidP="009361E1">
            <w:pPr>
              <w:tabs>
                <w:tab w:val="decimal" w:pos="1045"/>
              </w:tabs>
              <w:spacing w:after="0" w:line="240" w:lineRule="atLeast"/>
              <w:ind w:right="-25"/>
              <w:jc w:val="both"/>
              <w:rPr>
                <w:rFonts w:ascii="Times New Roman" w:hAnsi="Times New Roman" w:cs="Times New Roman"/>
                <w:b/>
                <w:bCs/>
                <w:szCs w:val="22"/>
              </w:rPr>
            </w:pPr>
            <w:r w:rsidRPr="00A629AB">
              <w:rPr>
                <w:rFonts w:ascii="Times New Roman" w:hAnsi="Times New Roman" w:cs="Times New Roman"/>
                <w:b/>
                <w:bCs/>
                <w:szCs w:val="22"/>
              </w:rPr>
              <w:t>64,424</w:t>
            </w:r>
          </w:p>
        </w:tc>
      </w:tr>
    </w:tbl>
    <w:p w:rsidR="00635BB5" w:rsidRPr="00694E4D" w:rsidRDefault="00635BB5" w:rsidP="00694E4D">
      <w:pPr>
        <w:spacing w:after="0"/>
        <w:ind w:right="-23"/>
        <w:jc w:val="both"/>
        <w:rPr>
          <w:rFonts w:ascii="Times New Roman" w:hAnsi="Times New Roman" w:cs="Times New Roman"/>
          <w:szCs w:val="22"/>
          <w:highlight w:val="yellow"/>
        </w:rPr>
      </w:pPr>
    </w:p>
    <w:p w:rsidR="00694E4D" w:rsidRDefault="00694E4D" w:rsidP="0084360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105CB7" w:rsidRDefault="00105CB7" w:rsidP="003504CD">
      <w:pPr>
        <w:pStyle w:val="ListParagraph"/>
        <w:spacing w:before="120"/>
        <w:ind w:left="567" w:right="-23" w:firstLine="0"/>
        <w:jc w:val="both"/>
        <w:rPr>
          <w:rFonts w:ascii="Times New Roman" w:hAnsi="Times New Roman" w:cs="Times New Roman"/>
          <w:sz w:val="22"/>
          <w:szCs w:val="22"/>
        </w:rPr>
      </w:pPr>
    </w:p>
    <w:p w:rsidR="00105CB7" w:rsidRPr="00561E8E" w:rsidRDefault="00105CB7" w:rsidP="003504CD">
      <w:pPr>
        <w:pStyle w:val="ListParagraph"/>
        <w:spacing w:before="120"/>
        <w:ind w:left="567" w:right="-23" w:firstLine="0"/>
        <w:jc w:val="both"/>
        <w:rPr>
          <w:rFonts w:ascii="Times New Roman" w:hAnsi="Times New Roman" w:cs="Angsana New"/>
          <w:sz w:val="22"/>
          <w:szCs w:val="22"/>
          <w:cs/>
        </w:rPr>
        <w:sectPr w:rsidR="00105CB7" w:rsidRPr="00561E8E" w:rsidSect="007B7BF3">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2"/>
          <w:cols w:space="737"/>
          <w:docGrid w:linePitch="299"/>
        </w:sect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Investments in subsidiaries as at </w:t>
      </w:r>
      <w:r w:rsidR="00447EC6">
        <w:rPr>
          <w:rFonts w:ascii="Times New Roman" w:hAnsi="Times New Roman" w:cs="Times New Roman"/>
          <w:sz w:val="22"/>
          <w:szCs w:val="22"/>
        </w:rPr>
        <w:t xml:space="preserve">31 March 2024 and 31 December 2023 </w:t>
      </w:r>
      <w:r w:rsidRPr="008E0F84">
        <w:rPr>
          <w:rFonts w:ascii="Times New Roman" w:hAnsi="Times New Roman" w:cs="Times New Roman"/>
          <w:sz w:val="22"/>
          <w:szCs w:val="22"/>
        </w:rPr>
        <w:t>were as follows:</w:t>
      </w:r>
    </w:p>
    <w:p w:rsidR="0082661D" w:rsidRPr="008E0F84" w:rsidRDefault="0082661D" w:rsidP="0082661D">
      <w:pPr>
        <w:tabs>
          <w:tab w:val="left" w:pos="540"/>
        </w:tabs>
        <w:spacing w:after="0" w:line="240" w:lineRule="atLeast"/>
        <w:ind w:right="-25"/>
        <w:jc w:val="both"/>
        <w:rPr>
          <w:rFonts w:ascii="Times New Roman" w:hAnsi="Times New Roman" w:cs="Times New Roman"/>
          <w:szCs w:val="22"/>
        </w:rPr>
      </w:pPr>
    </w:p>
    <w:tbl>
      <w:tblPr>
        <w:tblW w:w="15310" w:type="dxa"/>
        <w:tblInd w:w="-34" w:type="dxa"/>
        <w:tblLayout w:type="fixed"/>
        <w:tblLook w:val="01E0"/>
      </w:tblPr>
      <w:tblGrid>
        <w:gridCol w:w="2410"/>
        <w:gridCol w:w="1134"/>
        <w:gridCol w:w="238"/>
        <w:gridCol w:w="1038"/>
        <w:gridCol w:w="1134"/>
        <w:gridCol w:w="12"/>
        <w:gridCol w:w="238"/>
        <w:gridCol w:w="1026"/>
        <w:gridCol w:w="283"/>
        <w:gridCol w:w="1134"/>
        <w:gridCol w:w="284"/>
        <w:gridCol w:w="992"/>
        <w:gridCol w:w="284"/>
        <w:gridCol w:w="1134"/>
        <w:gridCol w:w="236"/>
        <w:gridCol w:w="1040"/>
        <w:gridCol w:w="236"/>
        <w:gridCol w:w="1039"/>
        <w:gridCol w:w="284"/>
        <w:gridCol w:w="1134"/>
      </w:tblGrid>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12900" w:type="dxa"/>
            <w:gridSpan w:val="19"/>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4"/>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8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84"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10568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57"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10" w:type="dxa"/>
            <w:gridSpan w:val="4"/>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8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84"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Default="00105687" w:rsidP="00FA430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of </w:t>
            </w:r>
            <w:r w:rsidR="0082661D">
              <w:rPr>
                <w:rFonts w:ascii="Times New Roman" w:hAnsi="Times New Roman" w:cs="Times New Roman"/>
                <w:sz w:val="18"/>
                <w:szCs w:val="18"/>
              </w:rPr>
              <w:t>investments</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57"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86556C" w:rsidRPr="008E0F84" w:rsidTr="00B3574B">
        <w:tc>
          <w:tcPr>
            <w:tcW w:w="2410" w:type="dxa"/>
          </w:tcPr>
          <w:p w:rsidR="0086556C" w:rsidRDefault="0086556C" w:rsidP="00FA430B">
            <w:pPr>
              <w:spacing w:after="0" w:line="240" w:lineRule="atLeast"/>
              <w:ind w:left="-108" w:right="-25"/>
              <w:jc w:val="center"/>
              <w:rPr>
                <w:rFonts w:ascii="Times New Roman" w:hAnsi="Times New Roman" w:cs="Times New Roman"/>
                <w:sz w:val="18"/>
                <w:szCs w:val="18"/>
              </w:rPr>
            </w:pPr>
          </w:p>
          <w:p w:rsidR="0086556C" w:rsidRPr="008E0F84" w:rsidRDefault="0086556C" w:rsidP="00FA430B">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1134" w:type="dxa"/>
          </w:tcPr>
          <w:p w:rsidR="0086556C" w:rsidRPr="008E0F84" w:rsidRDefault="00447EC6" w:rsidP="00FA430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31 March</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38"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1134" w:type="dxa"/>
          </w:tcPr>
          <w:p w:rsidR="0086556C" w:rsidRPr="008E0F84" w:rsidRDefault="00447EC6" w:rsidP="00D10B98">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31 March</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50" w:type="dxa"/>
            <w:gridSpan w:val="2"/>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26"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283"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CF6A31" w:rsidRDefault="00447EC6" w:rsidP="00C574B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March</w:t>
            </w:r>
            <w:r w:rsidR="00ED7E5C">
              <w:rPr>
                <w:rFonts w:ascii="Times New Roman" w:hAnsi="Times New Roman" w:cs="Times New Roman"/>
                <w:sz w:val="18"/>
                <w:szCs w:val="18"/>
              </w:rPr>
              <w:t xml:space="preserve"> </w:t>
            </w:r>
          </w:p>
          <w:p w:rsidR="0086556C" w:rsidRPr="008E0F84" w:rsidRDefault="0086556C" w:rsidP="00C574BE">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992"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284" w:type="dxa"/>
          </w:tcPr>
          <w:p w:rsidR="0086556C" w:rsidRPr="008E0F84" w:rsidRDefault="0086556C" w:rsidP="0034168A">
            <w:pPr>
              <w:spacing w:after="0" w:line="240" w:lineRule="atLeast"/>
              <w:ind w:left="-108" w:right="-25"/>
              <w:rPr>
                <w:rFonts w:ascii="Times New Roman" w:hAnsi="Times New Roman" w:cs="Times New Roman"/>
                <w:sz w:val="18"/>
                <w:szCs w:val="18"/>
              </w:rPr>
            </w:pPr>
          </w:p>
        </w:tc>
        <w:tc>
          <w:tcPr>
            <w:tcW w:w="1134" w:type="dxa"/>
          </w:tcPr>
          <w:p w:rsidR="00CF6A31" w:rsidRDefault="00447EC6" w:rsidP="00C574B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March</w:t>
            </w:r>
            <w:r w:rsidR="00ED7E5C">
              <w:rPr>
                <w:rFonts w:ascii="Times New Roman" w:hAnsi="Times New Roman" w:cs="Times New Roman"/>
                <w:sz w:val="18"/>
                <w:szCs w:val="18"/>
              </w:rPr>
              <w:t xml:space="preserve"> </w:t>
            </w:r>
          </w:p>
          <w:p w:rsidR="0086556C" w:rsidRPr="008E0F84" w:rsidRDefault="0086556C" w:rsidP="00C574BE">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40" w:type="dxa"/>
          </w:tcPr>
          <w:p w:rsidR="0086556C" w:rsidRPr="008E0F84" w:rsidRDefault="0086556C" w:rsidP="00C574BE">
            <w:pPr>
              <w:spacing w:after="0" w:line="240" w:lineRule="atLeast"/>
              <w:ind w:left="-96"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39" w:type="dxa"/>
          </w:tcPr>
          <w:p w:rsidR="0086556C" w:rsidRPr="008E0F84" w:rsidRDefault="00447EC6" w:rsidP="00C574BE">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31 March</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86556C" w:rsidRPr="008E0F84" w:rsidRDefault="0086556C" w:rsidP="00C574B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490" w:type="dxa"/>
            <w:gridSpan w:val="16"/>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82661D" w:rsidRPr="008E0F84" w:rsidTr="00B3574B">
        <w:tc>
          <w:tcPr>
            <w:tcW w:w="2410" w:type="dxa"/>
          </w:tcPr>
          <w:p w:rsidR="0082661D" w:rsidRPr="0079733F" w:rsidRDefault="0082661D" w:rsidP="00FA430B">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113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038"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r>
      <w:tr w:rsidR="00FD05FF" w:rsidRPr="008E0F84" w:rsidTr="00B3574B">
        <w:tc>
          <w:tcPr>
            <w:tcW w:w="2410" w:type="dxa"/>
          </w:tcPr>
          <w:p w:rsidR="00FD05FF" w:rsidRPr="008E0F84" w:rsidRDefault="00FD05FF" w:rsidP="00FA430B">
            <w:pPr>
              <w:tabs>
                <w:tab w:val="left" w:pos="162"/>
              </w:tabs>
              <w:spacing w:before="60" w:after="0" w:line="240" w:lineRule="atLeast"/>
              <w:ind w:right="-25"/>
              <w:rPr>
                <w:rFonts w:ascii="Times New Roman" w:hAnsi="Times New Roman" w:cs="Times New Roman"/>
                <w:sz w:val="18"/>
                <w:szCs w:val="18"/>
                <w:cs/>
              </w:rPr>
            </w:pPr>
            <w:proofErr w:type="spellStart"/>
            <w:r w:rsidRPr="00381B22">
              <w:rPr>
                <w:rFonts w:ascii="Times New Roman" w:hAnsi="Times New Roman" w:cs="Times New Roman"/>
                <w:sz w:val="18"/>
                <w:szCs w:val="18"/>
              </w:rPr>
              <w:t>Dimet</w:t>
            </w:r>
            <w:proofErr w:type="spellEnd"/>
            <w:r w:rsidRPr="00381B22">
              <w:rPr>
                <w:rFonts w:ascii="Times New Roman" w:hAnsi="Times New Roman" w:cs="Times New Roman"/>
                <w:sz w:val="18"/>
                <w:szCs w:val="18"/>
              </w:rPr>
              <w:t xml:space="preserve"> Paint Co., Ltd.</w:t>
            </w:r>
          </w:p>
        </w:tc>
        <w:tc>
          <w:tcPr>
            <w:tcW w:w="113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0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rsidR="00FD05FF" w:rsidRPr="008E0F84" w:rsidRDefault="00FF18D7"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r w:rsidR="00FD05FF">
              <w:rPr>
                <w:rFonts w:ascii="Times New Roman" w:hAnsi="Times New Roman" w:cs="Times New Roman"/>
                <w:sz w:val="18"/>
                <w:szCs w:val="18"/>
              </w:rPr>
              <w:t>,000</w:t>
            </w: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83"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CF6A31"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99</w:t>
            </w:r>
            <w:r w:rsidR="00FD05FF">
              <w:rPr>
                <w:rFonts w:ascii="Times New Roman" w:hAnsi="Times New Roman" w:cs="Times New Roman"/>
                <w:sz w:val="18"/>
                <w:szCs w:val="18"/>
              </w:rPr>
              <w:t>,212</w:t>
            </w: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CF6A31"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r w:rsidR="00FD05FF">
              <w:rPr>
                <w:rFonts w:ascii="Times New Roman" w:hAnsi="Times New Roman" w:cs="Times New Roman"/>
                <w:sz w:val="18"/>
                <w:szCs w:val="18"/>
              </w:rPr>
              <w:t>)</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FD05FF" w:rsidRPr="008E0F84" w:rsidRDefault="00CF6A31"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r w:rsidR="00FD05FF">
              <w:rPr>
                <w:rFonts w:ascii="Times New Roman" w:hAnsi="Times New Roman" w:cs="Times New Roman"/>
                <w:sz w:val="18"/>
                <w:szCs w:val="18"/>
              </w:rPr>
              <w:t>)</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FD05FF" w:rsidRPr="00FD05FF" w:rsidRDefault="00CF6A31" w:rsidP="00200979">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8,000</w:t>
            </w:r>
          </w:p>
        </w:tc>
        <w:tc>
          <w:tcPr>
            <w:tcW w:w="284"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CF6A31"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094917" w:rsidRPr="008E0F84" w:rsidTr="00B3574B">
        <w:tc>
          <w:tcPr>
            <w:tcW w:w="2410" w:type="dxa"/>
          </w:tcPr>
          <w:p w:rsidR="00094917" w:rsidRPr="00814455" w:rsidRDefault="00094917" w:rsidP="00FA430B">
            <w:pPr>
              <w:tabs>
                <w:tab w:val="left" w:pos="162"/>
              </w:tabs>
              <w:spacing w:before="60" w:after="0" w:line="240" w:lineRule="atLeast"/>
              <w:ind w:right="-25"/>
              <w:rPr>
                <w:rFonts w:ascii="Times New Roman" w:hAnsi="Times New Roman" w:cs="Times New Roman"/>
                <w:sz w:val="18"/>
                <w:szCs w:val="18"/>
              </w:rPr>
            </w:pPr>
            <w:r w:rsidRPr="00381B22">
              <w:rPr>
                <w:rFonts w:ascii="Times New Roman" w:hAnsi="Times New Roman" w:cs="Times New Roman"/>
                <w:sz w:val="18"/>
                <w:szCs w:val="18"/>
              </w:rPr>
              <w:t>Super-Fast Supply Co., Ltd.</w:t>
            </w:r>
          </w:p>
        </w:tc>
        <w:tc>
          <w:tcPr>
            <w:tcW w:w="1134" w:type="dxa"/>
            <w:vAlign w:val="center"/>
          </w:tcPr>
          <w:p w:rsidR="00094917" w:rsidRPr="008E0F84" w:rsidRDefault="00094917"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rsidR="00094917" w:rsidRPr="008E0F84" w:rsidRDefault="00094917" w:rsidP="00CF6A31">
            <w:pPr>
              <w:tabs>
                <w:tab w:val="left" w:pos="162"/>
              </w:tabs>
              <w:spacing w:before="60" w:after="0" w:line="240" w:lineRule="atLeast"/>
              <w:ind w:right="-96"/>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094917" w:rsidRPr="008E0F84" w:rsidRDefault="00094917" w:rsidP="00CF6A31">
            <w:pPr>
              <w:tabs>
                <w:tab w:val="left" w:pos="162"/>
              </w:tabs>
              <w:spacing w:before="60" w:after="0" w:line="240" w:lineRule="atLeast"/>
              <w:ind w:right="-108"/>
              <w:jc w:val="center"/>
              <w:rPr>
                <w:rFonts w:ascii="Times New Roman" w:hAnsi="Times New Roman" w:cs="Times New Roman"/>
                <w:sz w:val="18"/>
                <w:szCs w:val="18"/>
              </w:rPr>
            </w:pPr>
            <w:r>
              <w:rPr>
                <w:rFonts w:ascii="Times New Roman" w:hAnsi="Times New Roman" w:cs="Times New Roman"/>
                <w:sz w:val="18"/>
                <w:szCs w:val="18"/>
              </w:rPr>
              <w:t>5,000</w:t>
            </w:r>
          </w:p>
        </w:tc>
        <w:tc>
          <w:tcPr>
            <w:tcW w:w="283" w:type="dxa"/>
            <w:vAlign w:val="center"/>
          </w:tcPr>
          <w:p w:rsidR="00094917" w:rsidRPr="008E0F84" w:rsidRDefault="00094917" w:rsidP="00FA430B">
            <w:pPr>
              <w:spacing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200979">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094917" w:rsidRPr="008E0F84" w:rsidRDefault="00094917"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094917" w:rsidRPr="00FD05FF" w:rsidRDefault="00094917" w:rsidP="0055158B">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5,000</w:t>
            </w:r>
          </w:p>
        </w:tc>
        <w:tc>
          <w:tcPr>
            <w:tcW w:w="284" w:type="dxa"/>
            <w:vAlign w:val="center"/>
          </w:tcPr>
          <w:p w:rsidR="00094917" w:rsidRPr="008E0F84" w:rsidRDefault="00094917" w:rsidP="0055158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55158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r>
      <w:tr w:rsidR="00094917" w:rsidRPr="00FD7DFD" w:rsidTr="00B3574B">
        <w:trPr>
          <w:trHeight w:val="129"/>
        </w:trPr>
        <w:tc>
          <w:tcPr>
            <w:tcW w:w="2410" w:type="dxa"/>
          </w:tcPr>
          <w:p w:rsidR="00094917" w:rsidRPr="00FD7DFD" w:rsidRDefault="00094917" w:rsidP="00FA430B">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113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46" w:type="dxa"/>
            <w:gridSpan w:val="2"/>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26"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094917" w:rsidRPr="00FD7DFD" w:rsidRDefault="00094917" w:rsidP="00FA430B">
            <w:pPr>
              <w:spacing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7DFD" w:rsidRDefault="00CF6A31"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104</w:t>
            </w:r>
            <w:r w:rsidR="00094917">
              <w:rPr>
                <w:rFonts w:ascii="Times New Roman" w:hAnsi="Times New Roman" w:cs="Times New Roman"/>
                <w:b/>
                <w:bCs/>
                <w:sz w:val="18"/>
                <w:szCs w:val="18"/>
              </w:rPr>
              <w:t>,212</w:t>
            </w:r>
          </w:p>
        </w:tc>
        <w:tc>
          <w:tcPr>
            <w:tcW w:w="28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094917" w:rsidRPr="00FD7DFD" w:rsidRDefault="00094917"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8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7DFD" w:rsidRDefault="00CF6A31"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(91,212</w:t>
            </w:r>
            <w:r w:rsidR="00094917" w:rsidRPr="00FD7DFD">
              <w:rPr>
                <w:rFonts w:ascii="Times New Roman" w:hAnsi="Times New Roman" w:cs="Times New Roman"/>
                <w:b/>
                <w:bCs/>
                <w:sz w:val="18"/>
                <w:szCs w:val="18"/>
              </w:rPr>
              <w:t>)</w:t>
            </w:r>
          </w:p>
        </w:tc>
        <w:tc>
          <w:tcPr>
            <w:tcW w:w="236" w:type="dxa"/>
            <w:vAlign w:val="center"/>
          </w:tcPr>
          <w:p w:rsidR="00094917" w:rsidRPr="00FD7DFD" w:rsidRDefault="00094917" w:rsidP="00FA430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094917" w:rsidRPr="00FD7DFD" w:rsidRDefault="00CF6A31"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(91,212</w:t>
            </w:r>
            <w:r w:rsidR="00094917" w:rsidRPr="00FD7DFD">
              <w:rPr>
                <w:rFonts w:ascii="Times New Roman" w:hAnsi="Times New Roman" w:cs="Times New Roman"/>
                <w:b/>
                <w:bCs/>
                <w:sz w:val="18"/>
                <w:szCs w:val="18"/>
              </w:rPr>
              <w:t>)</w:t>
            </w:r>
          </w:p>
        </w:tc>
        <w:tc>
          <w:tcPr>
            <w:tcW w:w="236" w:type="dxa"/>
            <w:vAlign w:val="center"/>
          </w:tcPr>
          <w:p w:rsidR="00094917" w:rsidRPr="00FD7DFD" w:rsidRDefault="00094917" w:rsidP="00FA430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rsidR="00094917" w:rsidRPr="00FD05FF" w:rsidRDefault="00CF6A31" w:rsidP="00FD05FF">
            <w:pPr>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13,000</w:t>
            </w:r>
          </w:p>
        </w:tc>
        <w:tc>
          <w:tcPr>
            <w:tcW w:w="284" w:type="dxa"/>
            <w:vAlign w:val="center"/>
          </w:tcPr>
          <w:p w:rsidR="00094917" w:rsidRPr="00FD7DFD" w:rsidRDefault="00094917" w:rsidP="00FA430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05FF" w:rsidRDefault="00CF6A31" w:rsidP="00FD05FF">
            <w:pPr>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5,000</w:t>
            </w:r>
          </w:p>
        </w:tc>
      </w:tr>
    </w:tbl>
    <w:p w:rsidR="0082661D" w:rsidRDefault="0082661D" w:rsidP="0082661D">
      <w:pPr>
        <w:tabs>
          <w:tab w:val="left" w:pos="540"/>
        </w:tabs>
        <w:spacing w:after="0" w:line="240" w:lineRule="atLeast"/>
        <w:ind w:right="-25"/>
        <w:jc w:val="both"/>
        <w:rPr>
          <w:rFonts w:ascii="Times New Roman" w:hAnsi="Times New Roman" w:cs="Times New Roman"/>
          <w:szCs w:val="22"/>
        </w:rPr>
      </w:pPr>
    </w:p>
    <w:p w:rsidR="00531BF0" w:rsidRDefault="0082661D" w:rsidP="00531BF0">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w:t>
      </w:r>
      <w:r w:rsidR="00094917">
        <w:rPr>
          <w:rFonts w:ascii="Times New Roman" w:hAnsi="Times New Roman" w:cs="Times New Roman"/>
          <w:szCs w:val="22"/>
        </w:rPr>
        <w:t xml:space="preserve"> three-month </w:t>
      </w:r>
      <w:r w:rsidRPr="008E0F84">
        <w:rPr>
          <w:rFonts w:ascii="Times New Roman" w:hAnsi="Times New Roman" w:cs="Times New Roman"/>
          <w:szCs w:val="22"/>
        </w:rPr>
        <w:t>period</w:t>
      </w:r>
      <w:r>
        <w:rPr>
          <w:rFonts w:ascii="Times New Roman" w:hAnsi="Times New Roman" w:cs="Times New Roman"/>
          <w:szCs w:val="22"/>
        </w:rPr>
        <w:t>s</w:t>
      </w:r>
      <w:r w:rsidRPr="008E0F84">
        <w:rPr>
          <w:rFonts w:ascii="Times New Roman" w:hAnsi="Times New Roman" w:cs="Times New Roman"/>
          <w:szCs w:val="22"/>
        </w:rPr>
        <w:t xml:space="preserve"> ended </w:t>
      </w:r>
      <w:r w:rsidR="00447EC6">
        <w:rPr>
          <w:rFonts w:ascii="Times New Roman" w:hAnsi="Times New Roman" w:cs="Times New Roman"/>
          <w:szCs w:val="22"/>
        </w:rPr>
        <w:t>31 March</w:t>
      </w:r>
      <w:r w:rsidR="00ED7E5C">
        <w:rPr>
          <w:rFonts w:ascii="Times New Roman" w:hAnsi="Times New Roman" w:cs="Times New Roman"/>
          <w:szCs w:val="22"/>
        </w:rPr>
        <w:t xml:space="preserve"> </w:t>
      </w:r>
      <w:r w:rsidRPr="008E0F84">
        <w:rPr>
          <w:rFonts w:ascii="Times New Roman" w:hAnsi="Times New Roman" w:cs="Times New Roman"/>
          <w:szCs w:val="22"/>
        </w:rPr>
        <w:t>202</w:t>
      </w:r>
      <w:r w:rsidR="00CF6A31">
        <w:rPr>
          <w:rFonts w:ascii="Times New Roman" w:hAnsi="Times New Roman" w:cs="Times New Roman"/>
          <w:szCs w:val="22"/>
        </w:rPr>
        <w:t>4</w:t>
      </w:r>
      <w:r>
        <w:rPr>
          <w:rFonts w:ascii="Times New Roman" w:hAnsi="Times New Roman" w:cs="Times New Roman"/>
          <w:szCs w:val="22"/>
        </w:rPr>
        <w:t xml:space="preserve"> and 202</w:t>
      </w:r>
      <w:r w:rsidR="00CF6A31">
        <w:rPr>
          <w:rFonts w:ascii="Times New Roman" w:hAnsi="Times New Roman" w:cs="Times New Roman"/>
          <w:szCs w:val="22"/>
        </w:rPr>
        <w:t>3</w:t>
      </w:r>
      <w:r w:rsidRPr="008E0F84">
        <w:rPr>
          <w:rFonts w:ascii="Times New Roman" w:hAnsi="Times New Roman" w:cs="Times New Roman"/>
          <w:szCs w:val="22"/>
        </w:rPr>
        <w:t>, the Company had no dividend receiving from subsidiaries.</w:t>
      </w:r>
    </w:p>
    <w:p w:rsidR="00E87A48" w:rsidRDefault="00E87A48" w:rsidP="00531BF0">
      <w:pPr>
        <w:tabs>
          <w:tab w:val="left" w:pos="540"/>
        </w:tabs>
        <w:spacing w:after="0" w:line="240" w:lineRule="atLeast"/>
        <w:ind w:right="-25"/>
        <w:jc w:val="both"/>
        <w:rPr>
          <w:rFonts w:ascii="Times New Roman" w:hAnsi="Times New Roman" w:cs="Times New Roman"/>
          <w:szCs w:val="22"/>
        </w:rPr>
      </w:pPr>
    </w:p>
    <w:p w:rsidR="00531BF0" w:rsidRPr="00531BF0" w:rsidRDefault="00531BF0" w:rsidP="00531BF0">
      <w:pPr>
        <w:tabs>
          <w:tab w:val="left" w:pos="540"/>
        </w:tabs>
        <w:spacing w:after="0" w:line="240" w:lineRule="atLeast"/>
        <w:ind w:right="-25"/>
        <w:jc w:val="both"/>
        <w:rPr>
          <w:rFonts w:ascii="Times New Roman" w:hAnsi="Times New Roman" w:cs="Times New Roman"/>
          <w:szCs w:val="22"/>
        </w:rPr>
        <w:sectPr w:rsidR="00531BF0" w:rsidRPr="00531BF0" w:rsidSect="00053F4E">
          <w:headerReference w:type="default" r:id="rId13"/>
          <w:pgSz w:w="16840" w:h="11907" w:orient="landscape" w:code="9"/>
          <w:pgMar w:top="1584" w:right="992" w:bottom="927" w:left="1152" w:header="706" w:footer="706" w:gutter="0"/>
          <w:cols w:space="737"/>
          <w:docGrid w:linePitch="381"/>
        </w:sect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5008">
        <w:rPr>
          <w:rFonts w:ascii="Times New Roman" w:hAnsi="Times New Roman" w:cs="Times New Roman"/>
          <w:b/>
          <w:bCs/>
          <w:szCs w:val="22"/>
        </w:rPr>
        <w:lastRenderedPageBreak/>
        <w:t>Investment</w:t>
      </w:r>
      <w:r w:rsidR="0003761F">
        <w:rPr>
          <w:rFonts w:ascii="Times New Roman" w:hAnsi="Times New Roman" w:cs="Times New Roman"/>
          <w:b/>
          <w:bCs/>
          <w:szCs w:val="22"/>
        </w:rPr>
        <w:t>s</w:t>
      </w:r>
      <w:r w:rsidRPr="008E5008">
        <w:rPr>
          <w:rFonts w:ascii="Times New Roman" w:hAnsi="Times New Roman" w:cs="Times New Roman"/>
          <w:b/>
          <w:bCs/>
          <w:szCs w:val="22"/>
        </w:rPr>
        <w:t xml:space="preserve"> </w:t>
      </w:r>
      <w:r w:rsidR="008E5008">
        <w:rPr>
          <w:rFonts w:ascii="Times New Roman" w:hAnsi="Times New Roman" w:cs="Times New Roman"/>
          <w:b/>
          <w:bCs/>
          <w:szCs w:val="22"/>
        </w:rPr>
        <w:t>in associates</w:t>
      </w:r>
    </w:p>
    <w:p w:rsidR="008E5008" w:rsidRPr="008E5008" w:rsidRDefault="008E5008" w:rsidP="008E5008">
      <w:pPr>
        <w:tabs>
          <w:tab w:val="left" w:pos="567"/>
        </w:tabs>
        <w:spacing w:after="0" w:line="240" w:lineRule="atLeast"/>
        <w:ind w:left="540" w:right="-25"/>
        <w:jc w:val="thaiDistribute"/>
        <w:rPr>
          <w:rFonts w:ascii="Times New Roman" w:hAnsi="Times New Roman" w:cs="Times New Roman"/>
          <w:b/>
          <w:bCs/>
          <w:szCs w:val="22"/>
        </w:rPr>
      </w:pPr>
    </w:p>
    <w:p w:rsidR="008E5008" w:rsidRDefault="008E5008"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w:t>
      </w:r>
      <w:r w:rsidR="003E2C39">
        <w:rPr>
          <w:rFonts w:ascii="Times New Roman" w:hAnsi="Times New Roman" w:cs="Times New Roman"/>
          <w:sz w:val="22"/>
          <w:szCs w:val="22"/>
        </w:rPr>
        <w:t>three</w:t>
      </w:r>
      <w:r w:rsidRPr="008E0F84">
        <w:rPr>
          <w:rFonts w:ascii="Times New Roman" w:hAnsi="Times New Roman" w:cs="Times New Roman"/>
          <w:sz w:val="22"/>
          <w:szCs w:val="22"/>
        </w:rPr>
        <w:t xml:space="preserve">-month period ended </w:t>
      </w:r>
      <w:r w:rsidR="00447EC6">
        <w:rPr>
          <w:rFonts w:ascii="Times New Roman" w:hAnsi="Times New Roman" w:cs="Times New Roman"/>
          <w:sz w:val="22"/>
          <w:szCs w:val="22"/>
        </w:rPr>
        <w:t>31 March</w:t>
      </w:r>
      <w:r w:rsidR="000C72FB">
        <w:rPr>
          <w:rFonts w:ascii="Times New Roman" w:hAnsi="Times New Roman" w:cs="Times New Roman"/>
          <w:sz w:val="22"/>
          <w:szCs w:val="22"/>
        </w:rPr>
        <w:t xml:space="preserv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w:t>
      </w:r>
    </w:p>
    <w:p w:rsidR="00DB2146" w:rsidRPr="008E0F84" w:rsidRDefault="00DB2146"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10259" w:type="dxa"/>
        <w:tblInd w:w="18" w:type="dxa"/>
        <w:tblLook w:val="01E0"/>
      </w:tblPr>
      <w:tblGrid>
        <w:gridCol w:w="4287"/>
        <w:gridCol w:w="1281"/>
        <w:gridCol w:w="259"/>
        <w:gridCol w:w="1317"/>
        <w:gridCol w:w="259"/>
        <w:gridCol w:w="1301"/>
        <w:gridCol w:w="259"/>
        <w:gridCol w:w="1296"/>
      </w:tblGrid>
      <w:tr w:rsidR="0082661D" w:rsidRPr="00572400" w:rsidTr="00FF18D7">
        <w:tc>
          <w:tcPr>
            <w:tcW w:w="4287"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57" w:type="dxa"/>
            <w:gridSpan w:val="3"/>
          </w:tcPr>
          <w:p w:rsidR="0082661D" w:rsidRPr="008E0F84" w:rsidRDefault="0066454C"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financial statements</w:t>
            </w:r>
          </w:p>
        </w:tc>
        <w:tc>
          <w:tcPr>
            <w:tcW w:w="259"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56" w:type="dxa"/>
            <w:gridSpan w:val="3"/>
          </w:tcPr>
          <w:p w:rsidR="0082661D" w:rsidRPr="008E0F84" w:rsidRDefault="0066454C" w:rsidP="00FA430B">
            <w:pPr>
              <w:spacing w:after="0"/>
              <w:ind w:left="-78" w:right="-25"/>
              <w:jc w:val="center"/>
              <w:rPr>
                <w:rFonts w:ascii="Times New Roman" w:hAnsi="Times New Roman" w:cs="Times New Roman"/>
                <w:b/>
                <w:bCs/>
                <w:szCs w:val="22"/>
                <w:cs/>
              </w:rPr>
            </w:pPr>
            <w:r>
              <w:rPr>
                <w:rFonts w:ascii="Times New Roman" w:hAnsi="Times New Roman" w:cs="Times New Roman"/>
                <w:b/>
                <w:bCs/>
                <w:szCs w:val="22"/>
              </w:rPr>
              <w:t>S</w:t>
            </w:r>
            <w:r w:rsidR="0082661D" w:rsidRPr="008E0F84">
              <w:rPr>
                <w:rFonts w:ascii="Times New Roman" w:hAnsi="Times New Roman" w:cs="Times New Roman"/>
                <w:b/>
                <w:bCs/>
                <w:szCs w:val="22"/>
              </w:rPr>
              <w:t>eparate</w:t>
            </w:r>
            <w:r w:rsidR="0082661D" w:rsidRPr="008E0F84">
              <w:rPr>
                <w:rFonts w:ascii="Times New Roman" w:hAnsi="Times New Roman" w:cs="Times New Roman"/>
                <w:b/>
                <w:bCs/>
                <w:szCs w:val="22"/>
              </w:rPr>
              <w:br/>
              <w:t>financial statements</w:t>
            </w:r>
          </w:p>
        </w:tc>
      </w:tr>
      <w:tr w:rsidR="0082661D" w:rsidRPr="00572400" w:rsidTr="00FF18D7">
        <w:tc>
          <w:tcPr>
            <w:tcW w:w="4287" w:type="dxa"/>
            <w:vAlign w:val="bottom"/>
          </w:tcPr>
          <w:p w:rsidR="0082661D" w:rsidRPr="000E29D8" w:rsidRDefault="0082661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1281" w:type="dxa"/>
          </w:tcPr>
          <w:p w:rsidR="0082661D" w:rsidRPr="00572400" w:rsidRDefault="0066454C"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4</w:t>
            </w:r>
          </w:p>
        </w:tc>
        <w:tc>
          <w:tcPr>
            <w:tcW w:w="259"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82661D" w:rsidRPr="00572400" w:rsidRDefault="0066454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3</w:t>
            </w:r>
          </w:p>
        </w:tc>
        <w:tc>
          <w:tcPr>
            <w:tcW w:w="259"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4</w:t>
            </w:r>
          </w:p>
        </w:tc>
        <w:tc>
          <w:tcPr>
            <w:tcW w:w="259" w:type="dxa"/>
          </w:tcPr>
          <w:p w:rsidR="0082661D" w:rsidRPr="00572400" w:rsidRDefault="0082661D" w:rsidP="00FA430B">
            <w:pPr>
              <w:tabs>
                <w:tab w:val="decimal" w:pos="1045"/>
              </w:tabs>
              <w:spacing w:after="0" w:line="240" w:lineRule="atLeast"/>
              <w:ind w:left="72" w:right="-25"/>
              <w:jc w:val="center"/>
              <w:rPr>
                <w:rFonts w:ascii="Times New Roman" w:hAnsi="Times New Roman" w:cs="Times New Roman"/>
                <w:szCs w:val="22"/>
              </w:rPr>
            </w:pPr>
          </w:p>
        </w:tc>
        <w:tc>
          <w:tcPr>
            <w:tcW w:w="1296"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3</w:t>
            </w:r>
          </w:p>
        </w:tc>
      </w:tr>
      <w:tr w:rsidR="0066454C" w:rsidRPr="00572400" w:rsidTr="00FF18D7">
        <w:tc>
          <w:tcPr>
            <w:tcW w:w="4287" w:type="dxa"/>
            <w:vAlign w:val="bottom"/>
          </w:tcPr>
          <w:p w:rsidR="0066454C" w:rsidRPr="000E29D8" w:rsidRDefault="0066454C"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972" w:type="dxa"/>
            <w:gridSpan w:val="7"/>
          </w:tcPr>
          <w:p w:rsidR="0066454C" w:rsidRPr="00572400" w:rsidRDefault="0066454C" w:rsidP="00FA430B">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6454C" w:rsidRPr="00572400" w:rsidTr="00FF18D7">
        <w:tc>
          <w:tcPr>
            <w:tcW w:w="4287" w:type="dxa"/>
          </w:tcPr>
          <w:p w:rsidR="0066454C" w:rsidRPr="00BC34BF" w:rsidRDefault="0066454C" w:rsidP="009B484E">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1281"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66454C" w:rsidRPr="00572400" w:rsidRDefault="0066454C" w:rsidP="00FA430B">
            <w:pPr>
              <w:tabs>
                <w:tab w:val="decimal" w:pos="964"/>
              </w:tabs>
              <w:spacing w:after="0" w:line="240" w:lineRule="atLeast"/>
              <w:ind w:left="72" w:right="-25"/>
              <w:jc w:val="both"/>
              <w:rPr>
                <w:rFonts w:ascii="Times New Roman" w:hAnsi="Times New Roman" w:cs="Times New Roman"/>
                <w:szCs w:val="22"/>
              </w:rPr>
            </w:pPr>
          </w:p>
        </w:tc>
        <w:tc>
          <w:tcPr>
            <w:tcW w:w="259"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96"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r>
      <w:tr w:rsidR="003E2C39" w:rsidRPr="00A629AB" w:rsidTr="00FF18D7">
        <w:tc>
          <w:tcPr>
            <w:tcW w:w="4287" w:type="dxa"/>
          </w:tcPr>
          <w:p w:rsidR="003E2C39" w:rsidRPr="00A629AB" w:rsidRDefault="003E2C39" w:rsidP="009B484E">
            <w:pPr>
              <w:spacing w:after="0" w:line="240" w:lineRule="atLeast"/>
              <w:ind w:left="549" w:right="-25"/>
              <w:jc w:val="both"/>
              <w:rPr>
                <w:rFonts w:ascii="Times New Roman" w:hAnsi="Times New Roman" w:cs="Times New Roman"/>
                <w:szCs w:val="22"/>
                <w:cs/>
              </w:rPr>
            </w:pPr>
            <w:r w:rsidRPr="00A629AB">
              <w:rPr>
                <w:rFonts w:ascii="Times New Roman" w:hAnsi="Times New Roman" w:cs="Times New Roman"/>
                <w:szCs w:val="22"/>
              </w:rPr>
              <w:t xml:space="preserve">At 1 January </w:t>
            </w:r>
          </w:p>
        </w:tc>
        <w:tc>
          <w:tcPr>
            <w:tcW w:w="1281" w:type="dxa"/>
          </w:tcPr>
          <w:p w:rsidR="003E2C39" w:rsidRPr="00A629AB" w:rsidRDefault="00FF18D7"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304,209</w:t>
            </w:r>
          </w:p>
        </w:tc>
        <w:tc>
          <w:tcPr>
            <w:tcW w:w="259" w:type="dxa"/>
          </w:tcPr>
          <w:p w:rsidR="003E2C39" w:rsidRPr="00A629AB" w:rsidRDefault="003E2C39"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3E2C39" w:rsidRPr="00A629AB" w:rsidRDefault="00A629AB" w:rsidP="00FB5208">
            <w:pPr>
              <w:tabs>
                <w:tab w:val="decimal" w:pos="964"/>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314</w:t>
            </w:r>
            <w:r w:rsidR="00FB5208" w:rsidRPr="00A629AB">
              <w:rPr>
                <w:rFonts w:ascii="Times New Roman" w:hAnsi="Times New Roman" w:cs="Times New Roman"/>
                <w:szCs w:val="22"/>
              </w:rPr>
              <w:t>,</w:t>
            </w:r>
            <w:r w:rsidRPr="00A629AB">
              <w:rPr>
                <w:rFonts w:ascii="Times New Roman" w:hAnsi="Times New Roman" w:cs="Times New Roman"/>
                <w:szCs w:val="22"/>
              </w:rPr>
              <w:t>918</w:t>
            </w:r>
          </w:p>
        </w:tc>
        <w:tc>
          <w:tcPr>
            <w:tcW w:w="259" w:type="dxa"/>
          </w:tcPr>
          <w:p w:rsidR="003E2C39" w:rsidRPr="00A629AB" w:rsidRDefault="003E2C39"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3E2C39" w:rsidRPr="00A629AB" w:rsidRDefault="00A629AB" w:rsidP="001F682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342</w:t>
            </w:r>
            <w:r w:rsidR="00FB5208" w:rsidRPr="00A629AB">
              <w:rPr>
                <w:rFonts w:ascii="Times New Roman" w:hAnsi="Times New Roman" w:cstheme="minorBidi"/>
                <w:szCs w:val="22"/>
              </w:rPr>
              <w:t>,</w:t>
            </w:r>
            <w:r>
              <w:rPr>
                <w:rFonts w:ascii="Times New Roman" w:hAnsi="Times New Roman" w:cstheme="minorBidi"/>
                <w:szCs w:val="22"/>
              </w:rPr>
              <w:t>090</w:t>
            </w:r>
          </w:p>
        </w:tc>
        <w:tc>
          <w:tcPr>
            <w:tcW w:w="259" w:type="dxa"/>
          </w:tcPr>
          <w:p w:rsidR="003E2C39" w:rsidRPr="00A629AB" w:rsidRDefault="003E2C39" w:rsidP="00FA430B">
            <w:pPr>
              <w:tabs>
                <w:tab w:val="decimal" w:pos="1045"/>
              </w:tabs>
              <w:spacing w:after="0" w:line="240" w:lineRule="atLeast"/>
              <w:ind w:left="72" w:right="-25"/>
              <w:jc w:val="both"/>
              <w:rPr>
                <w:rFonts w:ascii="Times New Roman" w:hAnsi="Times New Roman" w:cs="Times New Roman"/>
                <w:szCs w:val="22"/>
              </w:rPr>
            </w:pPr>
          </w:p>
        </w:tc>
        <w:tc>
          <w:tcPr>
            <w:tcW w:w="1296" w:type="dxa"/>
          </w:tcPr>
          <w:p w:rsidR="003E2C39" w:rsidRPr="00A629AB" w:rsidRDefault="003E2C39" w:rsidP="009361E1">
            <w:pPr>
              <w:tabs>
                <w:tab w:val="decimal" w:pos="882"/>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342,090</w:t>
            </w:r>
          </w:p>
        </w:tc>
      </w:tr>
      <w:tr w:rsidR="00FF18D7" w:rsidRPr="00A629AB" w:rsidTr="00FF18D7">
        <w:tc>
          <w:tcPr>
            <w:tcW w:w="4287" w:type="dxa"/>
            <w:vAlign w:val="bottom"/>
          </w:tcPr>
          <w:p w:rsidR="00FF18D7" w:rsidRPr="00A629AB" w:rsidRDefault="00FF18D7" w:rsidP="002A0424">
            <w:pPr>
              <w:spacing w:after="0" w:line="240" w:lineRule="atLeast"/>
              <w:ind w:left="549" w:right="-25"/>
              <w:jc w:val="both"/>
              <w:rPr>
                <w:rFonts w:ascii="Times New Roman" w:hAnsi="Times New Roman" w:cs="Times New Roman"/>
                <w:szCs w:val="22"/>
              </w:rPr>
            </w:pPr>
            <w:r w:rsidRPr="00A629AB">
              <w:rPr>
                <w:rFonts w:ascii="Times New Roman" w:hAnsi="Times New Roman" w:cs="Times New Roman"/>
                <w:szCs w:val="22"/>
              </w:rPr>
              <w:t>Increase during the period</w:t>
            </w:r>
          </w:p>
        </w:tc>
        <w:tc>
          <w:tcPr>
            <w:tcW w:w="1281" w:type="dxa"/>
          </w:tcPr>
          <w:p w:rsidR="00FF18D7" w:rsidRPr="00A629AB" w:rsidRDefault="00FF18D7" w:rsidP="00305E56">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FF18D7" w:rsidRPr="00A629AB" w:rsidRDefault="00FF18D7" w:rsidP="0034168A">
            <w:pPr>
              <w:tabs>
                <w:tab w:val="decimal" w:pos="964"/>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520</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FF18D7" w:rsidRPr="00A629AB" w:rsidRDefault="00FF18D7" w:rsidP="009361E1">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szCs w:val="22"/>
              </w:rPr>
            </w:pPr>
          </w:p>
        </w:tc>
        <w:tc>
          <w:tcPr>
            <w:tcW w:w="1296" w:type="dxa"/>
          </w:tcPr>
          <w:p w:rsidR="00FF18D7" w:rsidRPr="00A629AB" w:rsidRDefault="00FF18D7" w:rsidP="009361E1">
            <w:pPr>
              <w:tabs>
                <w:tab w:val="decimal" w:pos="882"/>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520</w:t>
            </w:r>
          </w:p>
        </w:tc>
      </w:tr>
      <w:tr w:rsidR="00FF18D7" w:rsidRPr="00A629AB" w:rsidTr="00FF18D7">
        <w:tc>
          <w:tcPr>
            <w:tcW w:w="4287" w:type="dxa"/>
            <w:vAlign w:val="bottom"/>
          </w:tcPr>
          <w:p w:rsidR="00FF18D7" w:rsidRPr="00A629AB" w:rsidRDefault="00FF18D7" w:rsidP="002A0424">
            <w:pPr>
              <w:spacing w:after="0" w:line="240" w:lineRule="atLeast"/>
              <w:ind w:left="549" w:right="-25"/>
              <w:jc w:val="both"/>
              <w:rPr>
                <w:rFonts w:ascii="Times New Roman" w:hAnsi="Times New Roman" w:cs="Times New Roman"/>
                <w:szCs w:val="22"/>
              </w:rPr>
            </w:pPr>
            <w:r w:rsidRPr="00A629AB">
              <w:rPr>
                <w:rFonts w:ascii="Times New Roman" w:hAnsi="Times New Roman" w:cs="Times New Roman"/>
                <w:szCs w:val="22"/>
              </w:rPr>
              <w:t>Share of profit (loss) by equity method</w:t>
            </w:r>
          </w:p>
        </w:tc>
        <w:tc>
          <w:tcPr>
            <w:tcW w:w="1281" w:type="dxa"/>
          </w:tcPr>
          <w:p w:rsidR="00FF18D7" w:rsidRPr="00A629AB" w:rsidRDefault="00FF18D7" w:rsidP="00305E56">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FF18D7" w:rsidRPr="00A629AB" w:rsidRDefault="00FF18D7" w:rsidP="00FB5208">
            <w:pPr>
              <w:tabs>
                <w:tab w:val="decimal" w:pos="964"/>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(8,222)</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Pr>
          <w:p w:rsidR="00FF18D7" w:rsidRPr="00A629AB" w:rsidRDefault="00FF18D7" w:rsidP="00200979">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296" w:type="dxa"/>
          </w:tcPr>
          <w:p w:rsidR="00FF18D7" w:rsidRPr="00A629AB" w:rsidRDefault="00FF18D7" w:rsidP="00200979">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r>
      <w:tr w:rsidR="00FF18D7" w:rsidRPr="00A629AB" w:rsidTr="00FF18D7">
        <w:tc>
          <w:tcPr>
            <w:tcW w:w="4287" w:type="dxa"/>
            <w:vAlign w:val="bottom"/>
          </w:tcPr>
          <w:p w:rsidR="00FF18D7" w:rsidRPr="00A629AB" w:rsidRDefault="00ED2EF2"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Total</w:t>
            </w:r>
          </w:p>
        </w:tc>
        <w:tc>
          <w:tcPr>
            <w:tcW w:w="1281" w:type="dxa"/>
            <w:tcBorders>
              <w:top w:val="single" w:sz="4" w:space="0" w:color="auto"/>
            </w:tcBorders>
          </w:tcPr>
          <w:p w:rsidR="00FF18D7" w:rsidRPr="00A629AB" w:rsidRDefault="00FF18D7"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304,209</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top w:val="single" w:sz="4" w:space="0" w:color="auto"/>
            </w:tcBorders>
          </w:tcPr>
          <w:p w:rsidR="00FF18D7" w:rsidRPr="00A629AB" w:rsidRDefault="00FF18D7" w:rsidP="0034168A">
            <w:pPr>
              <w:tabs>
                <w:tab w:val="decimal" w:pos="964"/>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307,216</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tcBorders>
          </w:tcPr>
          <w:p w:rsidR="00FF18D7" w:rsidRPr="00A629AB" w:rsidRDefault="00FF18D7" w:rsidP="00A629AB">
            <w:pPr>
              <w:tabs>
                <w:tab w:val="decimal" w:pos="964"/>
              </w:tabs>
              <w:spacing w:after="0" w:line="240" w:lineRule="atLeast"/>
              <w:ind w:left="72" w:right="-25"/>
              <w:jc w:val="both"/>
              <w:rPr>
                <w:rFonts w:ascii="Times New Roman" w:hAnsi="Times New Roman" w:cstheme="minorBidi"/>
                <w:szCs w:val="22"/>
              </w:rPr>
            </w:pPr>
            <w:r w:rsidRPr="00A629AB">
              <w:rPr>
                <w:rFonts w:ascii="Times New Roman" w:hAnsi="Times New Roman" w:cstheme="minorBidi"/>
                <w:szCs w:val="22"/>
              </w:rPr>
              <w:t>342,090</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296" w:type="dxa"/>
            <w:tcBorders>
              <w:top w:val="single" w:sz="4" w:space="0" w:color="auto"/>
            </w:tcBorders>
          </w:tcPr>
          <w:p w:rsidR="00FF18D7" w:rsidRPr="00A629AB" w:rsidRDefault="00FF18D7" w:rsidP="00200979">
            <w:pPr>
              <w:spacing w:after="0" w:line="240" w:lineRule="atLeast"/>
              <w:ind w:left="22"/>
              <w:jc w:val="center"/>
              <w:rPr>
                <w:rFonts w:ascii="Times New Roman" w:hAnsi="Times New Roman" w:cstheme="minorBidi"/>
                <w:szCs w:val="22"/>
              </w:rPr>
            </w:pPr>
            <w:r w:rsidRPr="00A629AB">
              <w:rPr>
                <w:rFonts w:ascii="Times New Roman" w:hAnsi="Times New Roman" w:cstheme="minorBidi"/>
                <w:szCs w:val="22"/>
              </w:rPr>
              <w:t>342,610</w:t>
            </w:r>
          </w:p>
        </w:tc>
      </w:tr>
      <w:tr w:rsidR="00FF18D7" w:rsidRPr="00A629AB" w:rsidTr="00FF18D7">
        <w:tc>
          <w:tcPr>
            <w:tcW w:w="4287" w:type="dxa"/>
            <w:vAlign w:val="bottom"/>
          </w:tcPr>
          <w:p w:rsidR="00FF18D7" w:rsidRPr="00A629AB" w:rsidRDefault="00FF18D7" w:rsidP="002A0424">
            <w:pPr>
              <w:spacing w:after="0" w:line="240" w:lineRule="atLeast"/>
              <w:ind w:left="549" w:right="-25"/>
              <w:jc w:val="both"/>
              <w:rPr>
                <w:rFonts w:ascii="Times New Roman" w:hAnsi="Times New Roman" w:cs="Times New Roman"/>
                <w:szCs w:val="22"/>
              </w:rPr>
            </w:pPr>
            <w:r w:rsidRPr="00A629AB">
              <w:rPr>
                <w:rFonts w:ascii="Times New Roman" w:hAnsi="Times New Roman" w:cs="Times New Roman"/>
                <w:i/>
                <w:iCs/>
                <w:szCs w:val="22"/>
              </w:rPr>
              <w:t>Less</w:t>
            </w:r>
            <w:r w:rsidRPr="00A629AB">
              <w:rPr>
                <w:rFonts w:ascii="Times New Roman" w:hAnsi="Times New Roman" w:cs="Times New Roman"/>
                <w:szCs w:val="22"/>
              </w:rPr>
              <w:t xml:space="preserve"> allowance for devaluation</w:t>
            </w:r>
          </w:p>
        </w:tc>
        <w:tc>
          <w:tcPr>
            <w:tcW w:w="1281" w:type="dxa"/>
          </w:tcPr>
          <w:p w:rsidR="00FF18D7" w:rsidRPr="00A629AB" w:rsidRDefault="00FF18D7"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FF18D7" w:rsidRPr="00A629AB" w:rsidRDefault="00FF18D7" w:rsidP="00916F63">
            <w:pPr>
              <w:spacing w:after="0" w:line="240" w:lineRule="atLeast"/>
              <w:ind w:left="22"/>
              <w:jc w:val="center"/>
              <w:rPr>
                <w:rFonts w:ascii="Times New Roman" w:hAnsi="Times New Roman" w:cs="Times New Roman"/>
                <w:szCs w:val="22"/>
              </w:rPr>
            </w:pPr>
          </w:p>
        </w:tc>
        <w:tc>
          <w:tcPr>
            <w:tcW w:w="259" w:type="dxa"/>
          </w:tcPr>
          <w:p w:rsidR="00FF18D7" w:rsidRPr="00A629AB" w:rsidRDefault="00FF18D7"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Pr>
          <w:p w:rsidR="00FF18D7" w:rsidRPr="00A629AB" w:rsidRDefault="00FF18D7" w:rsidP="00A629AB">
            <w:pPr>
              <w:tabs>
                <w:tab w:val="decimal" w:pos="964"/>
              </w:tabs>
              <w:spacing w:after="0" w:line="240" w:lineRule="atLeast"/>
              <w:ind w:left="72" w:right="-25"/>
              <w:jc w:val="both"/>
              <w:rPr>
                <w:rFonts w:ascii="Times New Roman" w:hAnsi="Times New Roman" w:cstheme="minorBidi"/>
                <w:szCs w:val="22"/>
              </w:rPr>
            </w:pPr>
          </w:p>
        </w:tc>
        <w:tc>
          <w:tcPr>
            <w:tcW w:w="259" w:type="dxa"/>
          </w:tcPr>
          <w:p w:rsidR="00FF18D7" w:rsidRPr="00A629AB" w:rsidRDefault="00FF18D7" w:rsidP="00916F63">
            <w:pPr>
              <w:tabs>
                <w:tab w:val="decimal" w:pos="1045"/>
              </w:tabs>
              <w:spacing w:after="0" w:line="240" w:lineRule="atLeast"/>
              <w:ind w:left="72" w:right="-25"/>
              <w:jc w:val="both"/>
              <w:rPr>
                <w:rFonts w:ascii="Times New Roman" w:hAnsi="Times New Roman" w:cs="Times New Roman"/>
                <w:b/>
                <w:bCs/>
                <w:szCs w:val="22"/>
              </w:rPr>
            </w:pPr>
          </w:p>
        </w:tc>
        <w:tc>
          <w:tcPr>
            <w:tcW w:w="1296" w:type="dxa"/>
          </w:tcPr>
          <w:p w:rsidR="00FF18D7" w:rsidRPr="00A629AB" w:rsidRDefault="00FF18D7" w:rsidP="00916F63">
            <w:pPr>
              <w:spacing w:after="0" w:line="240" w:lineRule="atLeast"/>
              <w:ind w:left="22"/>
              <w:jc w:val="center"/>
              <w:rPr>
                <w:rFonts w:ascii="Times New Roman" w:hAnsi="Times New Roman" w:cs="Times New Roman"/>
                <w:szCs w:val="22"/>
              </w:rPr>
            </w:pPr>
          </w:p>
        </w:tc>
      </w:tr>
      <w:tr w:rsidR="00FF18D7" w:rsidRPr="00A629AB" w:rsidTr="00FF18D7">
        <w:tc>
          <w:tcPr>
            <w:tcW w:w="4287" w:type="dxa"/>
            <w:vAlign w:val="bottom"/>
          </w:tcPr>
          <w:p w:rsidR="00FF18D7" w:rsidRPr="00A629AB" w:rsidRDefault="00FF18D7" w:rsidP="00FB5208">
            <w:pPr>
              <w:spacing w:after="0" w:line="240" w:lineRule="atLeast"/>
              <w:ind w:left="720" w:right="-25"/>
              <w:jc w:val="both"/>
              <w:rPr>
                <w:rFonts w:ascii="Times New Roman" w:hAnsi="Times New Roman" w:cs="Times New Roman"/>
                <w:szCs w:val="22"/>
                <w:lang w:val="en-GB"/>
              </w:rPr>
            </w:pPr>
            <w:r w:rsidRPr="00A629AB">
              <w:rPr>
                <w:rFonts w:ascii="Times New Roman" w:hAnsi="Times New Roman" w:cs="Times New Roman"/>
                <w:szCs w:val="22"/>
                <w:lang w:val="en-GB"/>
              </w:rPr>
              <w:t>of investment</w:t>
            </w:r>
          </w:p>
        </w:tc>
        <w:tc>
          <w:tcPr>
            <w:tcW w:w="1281" w:type="dxa"/>
            <w:tcBorders>
              <w:bottom w:val="single" w:sz="4" w:space="0" w:color="auto"/>
            </w:tcBorders>
          </w:tcPr>
          <w:p w:rsidR="00FF18D7" w:rsidRPr="00A629AB" w:rsidRDefault="00FF18D7"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(23,031)</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bottom w:val="single" w:sz="4" w:space="0" w:color="auto"/>
            </w:tcBorders>
          </w:tcPr>
          <w:p w:rsidR="00FF18D7" w:rsidRPr="00A629AB" w:rsidRDefault="00FF18D7" w:rsidP="00916F63">
            <w:pPr>
              <w:spacing w:after="0" w:line="240" w:lineRule="atLeast"/>
              <w:ind w:left="22"/>
              <w:jc w:val="center"/>
              <w:rPr>
                <w:rFonts w:ascii="Times New Roman" w:hAnsi="Times New Roman" w:cstheme="minorBidi"/>
                <w:szCs w:val="22"/>
              </w:rPr>
            </w:pPr>
            <w:r w:rsidRPr="00A629AB">
              <w:rPr>
                <w:rFonts w:ascii="Times New Roman" w:hAnsi="Times New Roman" w:cstheme="minorBidi"/>
                <w:szCs w:val="22"/>
              </w:rPr>
              <w:t>-</w:t>
            </w:r>
          </w:p>
        </w:tc>
        <w:tc>
          <w:tcPr>
            <w:tcW w:w="259" w:type="dxa"/>
          </w:tcPr>
          <w:p w:rsidR="00FF18D7" w:rsidRPr="00A629AB" w:rsidRDefault="00FF18D7"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Borders>
              <w:bottom w:val="single" w:sz="4" w:space="0" w:color="auto"/>
            </w:tcBorders>
          </w:tcPr>
          <w:p w:rsidR="00FF18D7" w:rsidRPr="00A629AB" w:rsidRDefault="00FF18D7" w:rsidP="00A629AB">
            <w:pPr>
              <w:tabs>
                <w:tab w:val="decimal" w:pos="964"/>
              </w:tabs>
              <w:spacing w:after="0" w:line="240" w:lineRule="atLeast"/>
              <w:ind w:left="72" w:right="-25"/>
              <w:jc w:val="both"/>
              <w:rPr>
                <w:rFonts w:ascii="Times New Roman" w:hAnsi="Times New Roman" w:cstheme="minorBidi"/>
                <w:szCs w:val="22"/>
              </w:rPr>
            </w:pPr>
            <w:r w:rsidRPr="00A629AB">
              <w:rPr>
                <w:rFonts w:ascii="Times New Roman" w:hAnsi="Times New Roman" w:cstheme="minorBidi"/>
                <w:szCs w:val="22"/>
              </w:rPr>
              <w:t>(60,912)</w:t>
            </w:r>
          </w:p>
        </w:tc>
        <w:tc>
          <w:tcPr>
            <w:tcW w:w="259" w:type="dxa"/>
          </w:tcPr>
          <w:p w:rsidR="00FF18D7" w:rsidRPr="00A629AB" w:rsidRDefault="00FF18D7" w:rsidP="00916F63">
            <w:pPr>
              <w:tabs>
                <w:tab w:val="decimal" w:pos="1045"/>
              </w:tabs>
              <w:spacing w:after="0" w:line="240" w:lineRule="atLeast"/>
              <w:ind w:left="72" w:right="-25"/>
              <w:jc w:val="both"/>
              <w:rPr>
                <w:rFonts w:ascii="Times New Roman" w:hAnsi="Times New Roman" w:cs="Times New Roman"/>
                <w:b/>
                <w:bCs/>
                <w:szCs w:val="22"/>
              </w:rPr>
            </w:pPr>
          </w:p>
        </w:tc>
        <w:tc>
          <w:tcPr>
            <w:tcW w:w="1296" w:type="dxa"/>
            <w:tcBorders>
              <w:bottom w:val="single" w:sz="4" w:space="0" w:color="auto"/>
            </w:tcBorders>
          </w:tcPr>
          <w:p w:rsidR="00FF18D7" w:rsidRPr="00A629AB" w:rsidRDefault="00FF18D7" w:rsidP="00916F63">
            <w:pPr>
              <w:spacing w:after="0" w:line="240" w:lineRule="atLeast"/>
              <w:ind w:left="22"/>
              <w:jc w:val="center"/>
              <w:rPr>
                <w:rFonts w:ascii="Times New Roman" w:hAnsi="Times New Roman" w:cstheme="minorBidi"/>
                <w:szCs w:val="22"/>
              </w:rPr>
            </w:pPr>
            <w:r w:rsidRPr="00A629AB">
              <w:rPr>
                <w:rFonts w:ascii="Times New Roman" w:hAnsi="Times New Roman" w:cstheme="minorBidi"/>
                <w:szCs w:val="22"/>
              </w:rPr>
              <w:t>-</w:t>
            </w:r>
          </w:p>
        </w:tc>
      </w:tr>
      <w:tr w:rsidR="00FF18D7" w:rsidRPr="00561E8E" w:rsidTr="00FF18D7">
        <w:tc>
          <w:tcPr>
            <w:tcW w:w="4287" w:type="dxa"/>
            <w:vAlign w:val="bottom"/>
          </w:tcPr>
          <w:p w:rsidR="00FF18D7" w:rsidRPr="00A629AB" w:rsidRDefault="00FF18D7" w:rsidP="000C72FB">
            <w:pPr>
              <w:tabs>
                <w:tab w:val="left" w:pos="405"/>
              </w:tabs>
              <w:spacing w:after="0" w:line="240" w:lineRule="atLeast"/>
              <w:ind w:left="522" w:right="-25" w:firstLine="62"/>
              <w:jc w:val="thaiDistribute"/>
              <w:rPr>
                <w:rFonts w:ascii="Times New Roman" w:hAnsi="Times New Roman" w:cs="Times New Roman"/>
                <w:b/>
                <w:bCs/>
                <w:szCs w:val="22"/>
              </w:rPr>
            </w:pPr>
            <w:r w:rsidRPr="00A629AB">
              <w:rPr>
                <w:rFonts w:ascii="Times New Roman" w:hAnsi="Times New Roman" w:cs="Times New Roman"/>
                <w:b/>
                <w:bCs/>
                <w:szCs w:val="22"/>
              </w:rPr>
              <w:t>At 31 March</w:t>
            </w:r>
          </w:p>
        </w:tc>
        <w:tc>
          <w:tcPr>
            <w:tcW w:w="1281" w:type="dxa"/>
            <w:tcBorders>
              <w:top w:val="single" w:sz="4" w:space="0" w:color="auto"/>
              <w:bottom w:val="double" w:sz="4" w:space="0" w:color="auto"/>
            </w:tcBorders>
          </w:tcPr>
          <w:p w:rsidR="00FF18D7" w:rsidRPr="00A629AB" w:rsidRDefault="00FF18D7" w:rsidP="00FA430B">
            <w:pPr>
              <w:tabs>
                <w:tab w:val="decimal" w:pos="88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281,178</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top w:val="single" w:sz="4" w:space="0" w:color="auto"/>
              <w:bottom w:val="double" w:sz="4" w:space="0" w:color="auto"/>
            </w:tcBorders>
          </w:tcPr>
          <w:p w:rsidR="00FF18D7" w:rsidRPr="00A629AB" w:rsidRDefault="00FF18D7" w:rsidP="00200979">
            <w:pPr>
              <w:spacing w:after="0" w:line="240" w:lineRule="atLeast"/>
              <w:ind w:left="22"/>
              <w:jc w:val="center"/>
              <w:rPr>
                <w:rFonts w:ascii="Times New Roman" w:hAnsi="Times New Roman" w:cs="Times New Roman"/>
                <w:b/>
                <w:bCs/>
                <w:szCs w:val="22"/>
              </w:rPr>
            </w:pPr>
            <w:r w:rsidRPr="00A629AB">
              <w:rPr>
                <w:rFonts w:ascii="Times New Roman" w:hAnsi="Times New Roman" w:cstheme="minorBidi"/>
                <w:b/>
                <w:bCs/>
                <w:szCs w:val="22"/>
              </w:rPr>
              <w:t>307,216</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FF18D7" w:rsidRPr="00A629AB" w:rsidRDefault="00FF18D7" w:rsidP="00FA430B">
            <w:pPr>
              <w:tabs>
                <w:tab w:val="decimal" w:pos="964"/>
              </w:tabs>
              <w:spacing w:after="0" w:line="240" w:lineRule="atLeast"/>
              <w:ind w:left="72" w:right="-25"/>
              <w:jc w:val="both"/>
              <w:rPr>
                <w:rFonts w:ascii="Times New Roman" w:hAnsi="Times New Roman" w:cstheme="minorBidi"/>
                <w:b/>
                <w:bCs/>
                <w:szCs w:val="22"/>
              </w:rPr>
            </w:pPr>
            <w:r w:rsidRPr="00A629AB">
              <w:rPr>
                <w:rFonts w:ascii="Times New Roman" w:hAnsi="Times New Roman" w:cstheme="minorBidi"/>
                <w:b/>
                <w:bCs/>
                <w:szCs w:val="22"/>
              </w:rPr>
              <w:t>281,178</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296" w:type="dxa"/>
            <w:tcBorders>
              <w:top w:val="single" w:sz="4" w:space="0" w:color="auto"/>
              <w:bottom w:val="double" w:sz="4" w:space="0" w:color="auto"/>
            </w:tcBorders>
          </w:tcPr>
          <w:p w:rsidR="00FF18D7" w:rsidRPr="00A629AB" w:rsidRDefault="00FF18D7" w:rsidP="00200979">
            <w:pPr>
              <w:spacing w:after="0" w:line="240" w:lineRule="atLeast"/>
              <w:ind w:left="22"/>
              <w:jc w:val="center"/>
              <w:rPr>
                <w:rFonts w:ascii="Times New Roman" w:hAnsi="Times New Roman" w:cs="Times New Roman"/>
                <w:b/>
                <w:bCs/>
                <w:szCs w:val="22"/>
              </w:rPr>
            </w:pPr>
            <w:r w:rsidRPr="00A629AB">
              <w:rPr>
                <w:rFonts w:ascii="Times New Roman" w:hAnsi="Times New Roman" w:cstheme="minorBidi"/>
                <w:b/>
                <w:bCs/>
                <w:szCs w:val="22"/>
              </w:rPr>
              <w:t>342,610</w:t>
            </w:r>
          </w:p>
        </w:tc>
      </w:tr>
    </w:tbl>
    <w:p w:rsidR="00B748EA" w:rsidRPr="00CB59F5" w:rsidRDefault="00B748EA" w:rsidP="00CB59F5">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heme="minorBidi"/>
          <w:sz w:val="22"/>
          <w:szCs w:val="22"/>
        </w:rPr>
      </w:pPr>
    </w:p>
    <w:p w:rsidR="00ED2EF2" w:rsidRPr="00ED2EF2" w:rsidRDefault="00FF18D7" w:rsidP="00ED2EF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Pr>
          <w:rFonts w:ascii="Times New Roman" w:hAnsi="Times New Roman" w:cs="Times New Roman"/>
          <w:sz w:val="22"/>
          <w:szCs w:val="22"/>
        </w:rPr>
        <w:t>A</w:t>
      </w:r>
      <w:r w:rsidRPr="00FF18D7">
        <w:rPr>
          <w:rFonts w:ascii="Times New Roman" w:hAnsi="Times New Roman" w:cs="Times New Roman"/>
          <w:sz w:val="22"/>
          <w:szCs w:val="22"/>
        </w:rPr>
        <w:t>s at 31 March 202</w:t>
      </w:r>
      <w:r>
        <w:rPr>
          <w:rFonts w:ascii="Times New Roman" w:hAnsi="Times New Roman" w:cs="Times New Roman"/>
          <w:sz w:val="22"/>
          <w:szCs w:val="22"/>
        </w:rPr>
        <w:t>4</w:t>
      </w:r>
      <w:r w:rsidR="00CB59F5">
        <w:rPr>
          <w:rFonts w:ascii="Times New Roman" w:hAnsi="Times New Roman" w:cs="Times New Roman"/>
          <w:sz w:val="22"/>
          <w:szCs w:val="22"/>
        </w:rPr>
        <w:t>,</w:t>
      </w:r>
      <w:r w:rsidR="00CB59F5" w:rsidRPr="00ED2EF2">
        <w:rPr>
          <w:rFonts w:ascii="Times New Roman" w:hAnsi="Times New Roman" w:cs="Times New Roman" w:hint="cs"/>
          <w:sz w:val="22"/>
          <w:szCs w:val="22"/>
          <w:cs/>
        </w:rPr>
        <w:t xml:space="preserve"> </w:t>
      </w:r>
      <w:r w:rsidR="00AF54A5">
        <w:rPr>
          <w:rFonts w:ascii="Times New Roman" w:hAnsi="Times New Roman" w:cs="Times New Roman"/>
          <w:sz w:val="22"/>
          <w:szCs w:val="22"/>
        </w:rPr>
        <w:t>i</w:t>
      </w:r>
      <w:r w:rsidR="007A0934">
        <w:rPr>
          <w:rFonts w:ascii="Times New Roman" w:hAnsi="Times New Roman" w:cs="Times New Roman"/>
          <w:sz w:val="22"/>
          <w:szCs w:val="22"/>
        </w:rPr>
        <w:t xml:space="preserve">nvestments in associates </w:t>
      </w:r>
      <w:r w:rsidR="007A0934" w:rsidRPr="007A0934">
        <w:rPr>
          <w:rFonts w:ascii="Times New Roman" w:hAnsi="Times New Roman" w:cs="Times New Roman"/>
          <w:sz w:val="22"/>
          <w:szCs w:val="22"/>
        </w:rPr>
        <w:t>(SGMP Co., Ltd)</w:t>
      </w:r>
      <w:r w:rsidR="007A0934">
        <w:rPr>
          <w:rFonts w:ascii="Times New Roman" w:hAnsi="Times New Roman" w:cs="Times New Roman"/>
          <w:sz w:val="22"/>
          <w:szCs w:val="22"/>
        </w:rPr>
        <w:t xml:space="preserve"> </w:t>
      </w:r>
      <w:r w:rsidR="00CB59F5" w:rsidRPr="00CB59F5">
        <w:rPr>
          <w:rFonts w:ascii="Times New Roman" w:hAnsi="Times New Roman" w:cs="Times New Roman"/>
          <w:sz w:val="22"/>
          <w:szCs w:val="22"/>
        </w:rPr>
        <w:t xml:space="preserve">of the Company </w:t>
      </w:r>
      <w:r w:rsidR="00E00EFF">
        <w:rPr>
          <w:rFonts w:ascii="Times New Roman" w:hAnsi="Times New Roman" w:cs="Times New Roman"/>
          <w:sz w:val="22"/>
          <w:szCs w:val="22"/>
        </w:rPr>
        <w:t>are accounted for</w:t>
      </w:r>
      <w:r w:rsidR="00E00EFF" w:rsidRPr="00ED2EF2">
        <w:rPr>
          <w:rFonts w:ascii="Times New Roman" w:hAnsi="Times New Roman" w:cs="Times New Roman" w:hint="cs"/>
          <w:sz w:val="22"/>
          <w:szCs w:val="22"/>
          <w:cs/>
        </w:rPr>
        <w:t xml:space="preserve"> </w:t>
      </w:r>
      <w:r w:rsidR="007A0934" w:rsidRPr="007A0934">
        <w:rPr>
          <w:rFonts w:ascii="Times New Roman" w:hAnsi="Times New Roman" w:cs="Times New Roman"/>
          <w:sz w:val="22"/>
          <w:szCs w:val="22"/>
        </w:rPr>
        <w:t xml:space="preserve">using the equity method less an allowance for </w:t>
      </w:r>
      <w:r w:rsidR="00CB59F5">
        <w:rPr>
          <w:rFonts w:ascii="Times New Roman" w:hAnsi="Times New Roman" w:cs="Times New Roman"/>
          <w:sz w:val="22"/>
          <w:szCs w:val="22"/>
        </w:rPr>
        <w:t xml:space="preserve">devaluation </w:t>
      </w:r>
      <w:r w:rsidR="00CB59F5" w:rsidRPr="00CB59F5">
        <w:rPr>
          <w:rFonts w:ascii="Times New Roman" w:hAnsi="Times New Roman" w:cs="Times New Roman"/>
          <w:sz w:val="22"/>
          <w:szCs w:val="22"/>
        </w:rPr>
        <w:t>of investment</w:t>
      </w:r>
      <w:r w:rsidR="00CB59F5" w:rsidRPr="00ED2EF2">
        <w:rPr>
          <w:rFonts w:ascii="Times New Roman" w:hAnsi="Times New Roman" w:cs="Times New Roman"/>
          <w:sz w:val="22"/>
          <w:szCs w:val="22"/>
        </w:rPr>
        <w:t xml:space="preserve"> </w:t>
      </w:r>
      <w:r w:rsidR="00CB59F5" w:rsidRPr="00CB59F5">
        <w:rPr>
          <w:rFonts w:ascii="Times New Roman" w:hAnsi="Times New Roman" w:cs="Times New Roman"/>
          <w:sz w:val="22"/>
          <w:szCs w:val="22"/>
        </w:rPr>
        <w:t xml:space="preserve">in the amount of Baht </w:t>
      </w:r>
      <w:r w:rsidR="00CB59F5">
        <w:rPr>
          <w:rFonts w:ascii="Times New Roman" w:hAnsi="Times New Roman" w:cs="Times New Roman"/>
          <w:sz w:val="22"/>
          <w:szCs w:val="22"/>
        </w:rPr>
        <w:t>281</w:t>
      </w:r>
      <w:r w:rsidR="00E00EFF" w:rsidRPr="00ED2EF2">
        <w:rPr>
          <w:rFonts w:ascii="Times New Roman" w:hAnsi="Times New Roman" w:cs="Times New Roman" w:hint="cs"/>
          <w:sz w:val="22"/>
          <w:szCs w:val="22"/>
          <w:cs/>
        </w:rPr>
        <w:t xml:space="preserve"> </w:t>
      </w:r>
      <w:r w:rsidR="00CB59F5" w:rsidRPr="00CB59F5">
        <w:rPr>
          <w:rFonts w:ascii="Times New Roman" w:hAnsi="Times New Roman" w:cs="Times New Roman"/>
          <w:sz w:val="22"/>
          <w:szCs w:val="22"/>
        </w:rPr>
        <w:t>million</w:t>
      </w:r>
      <w:r w:rsidR="00CB59F5">
        <w:rPr>
          <w:rFonts w:ascii="Times New Roman" w:hAnsi="Times New Roman" w:cs="Times New Roman"/>
          <w:sz w:val="22"/>
          <w:szCs w:val="22"/>
        </w:rPr>
        <w:t>.</w:t>
      </w:r>
      <w:r w:rsidR="00CB59F5" w:rsidRPr="00ED2EF2">
        <w:rPr>
          <w:rFonts w:ascii="Times New Roman" w:hAnsi="Times New Roman" w:cs="Times New Roman"/>
          <w:sz w:val="22"/>
          <w:szCs w:val="22"/>
        </w:rPr>
        <w:t xml:space="preserve"> </w:t>
      </w:r>
      <w:r w:rsidR="00ED2EF2" w:rsidRPr="00ED2EF2">
        <w:rPr>
          <w:rFonts w:ascii="Times New Roman" w:hAnsi="Times New Roman" w:cs="Times New Roman"/>
          <w:sz w:val="22"/>
          <w:szCs w:val="22"/>
        </w:rPr>
        <w:t xml:space="preserve"> </w:t>
      </w:r>
      <w:r w:rsidR="00AF54A5">
        <w:rPr>
          <w:rFonts w:ascii="Times New Roman" w:hAnsi="Times New Roman" w:cs="Times New Roman"/>
          <w:sz w:val="22"/>
          <w:szCs w:val="22"/>
        </w:rPr>
        <w:t xml:space="preserve"> Subsequently,</w:t>
      </w:r>
      <w:r w:rsidR="00ED2EF2">
        <w:rPr>
          <w:rFonts w:ascii="Times New Roman" w:hAnsi="Times New Roman" w:cs="Times New Roman"/>
          <w:sz w:val="22"/>
          <w:szCs w:val="22"/>
        </w:rPr>
        <w:t xml:space="preserve"> f</w:t>
      </w:r>
      <w:r w:rsidR="00CB59F5" w:rsidRPr="00CB59F5">
        <w:rPr>
          <w:rFonts w:ascii="Times New Roman" w:hAnsi="Times New Roman" w:cs="Times New Roman"/>
          <w:sz w:val="22"/>
          <w:szCs w:val="22"/>
        </w:rPr>
        <w:t xml:space="preserve">or the three-month periods ended 31 March 2024, </w:t>
      </w:r>
      <w:r w:rsidR="00ED2EF2">
        <w:rPr>
          <w:rFonts w:ascii="Times New Roman" w:hAnsi="Times New Roman" w:cs="Times New Roman"/>
          <w:sz w:val="22"/>
          <w:szCs w:val="22"/>
        </w:rPr>
        <w:t>the management</w:t>
      </w:r>
      <w:r w:rsidR="00CB59F5" w:rsidRPr="00CB59F5">
        <w:rPr>
          <w:rFonts w:ascii="Times New Roman" w:hAnsi="Times New Roman" w:cs="Times New Roman"/>
          <w:sz w:val="22"/>
          <w:szCs w:val="22"/>
        </w:rPr>
        <w:t xml:space="preserve"> of associated</w:t>
      </w:r>
      <w:r w:rsidR="00CB59F5" w:rsidRPr="00ED2EF2">
        <w:rPr>
          <w:rFonts w:ascii="Times New Roman" w:hAnsi="Times New Roman" w:cs="Times New Roman"/>
          <w:sz w:val="22"/>
          <w:szCs w:val="22"/>
        </w:rPr>
        <w:t xml:space="preserve"> </w:t>
      </w:r>
      <w:r w:rsidR="00AF54A5">
        <w:rPr>
          <w:rFonts w:ascii="Times New Roman" w:hAnsi="Times New Roman" w:cs="Times New Roman"/>
          <w:sz w:val="22"/>
          <w:szCs w:val="22"/>
        </w:rPr>
        <w:t xml:space="preserve">did </w:t>
      </w:r>
      <w:r w:rsidR="00CB59F5" w:rsidRPr="00ED2EF2">
        <w:rPr>
          <w:rFonts w:ascii="Times New Roman" w:hAnsi="Times New Roman" w:cs="Times New Roman"/>
          <w:sz w:val="22"/>
          <w:szCs w:val="22"/>
        </w:rPr>
        <w:t>n</w:t>
      </w:r>
      <w:r w:rsidR="00CB59F5" w:rsidRPr="00CB59F5">
        <w:rPr>
          <w:rFonts w:ascii="Times New Roman" w:hAnsi="Times New Roman" w:cs="Times New Roman"/>
          <w:sz w:val="22"/>
          <w:szCs w:val="22"/>
        </w:rPr>
        <w:t xml:space="preserve">ot </w:t>
      </w:r>
      <w:r w:rsidR="00AF54A5">
        <w:rPr>
          <w:rFonts w:ascii="Times New Roman" w:hAnsi="Times New Roman" w:cs="Times New Roman"/>
          <w:sz w:val="22"/>
          <w:szCs w:val="22"/>
        </w:rPr>
        <w:t>approve</w:t>
      </w:r>
      <w:r w:rsidR="00E00EFF" w:rsidRPr="00ED2EF2">
        <w:rPr>
          <w:rFonts w:ascii="Times New Roman" w:hAnsi="Times New Roman" w:cs="Times New Roman" w:hint="cs"/>
          <w:sz w:val="22"/>
          <w:szCs w:val="22"/>
          <w:cs/>
        </w:rPr>
        <w:t xml:space="preserve"> </w:t>
      </w:r>
      <w:r w:rsidR="00CB59F5" w:rsidRPr="00CB59F5">
        <w:rPr>
          <w:rFonts w:ascii="Times New Roman" w:hAnsi="Times New Roman" w:cs="Times New Roman"/>
          <w:sz w:val="22"/>
          <w:szCs w:val="22"/>
        </w:rPr>
        <w:t xml:space="preserve">the review </w:t>
      </w:r>
      <w:r w:rsidR="00AF54A5">
        <w:rPr>
          <w:rFonts w:ascii="Times New Roman" w:hAnsi="Times New Roman" w:cs="Times New Roman"/>
          <w:sz w:val="22"/>
          <w:szCs w:val="22"/>
        </w:rPr>
        <w:t xml:space="preserve">work </w:t>
      </w:r>
      <w:r w:rsidR="00CB59F5" w:rsidRPr="00CB59F5">
        <w:rPr>
          <w:rFonts w:ascii="Times New Roman" w:hAnsi="Times New Roman" w:cs="Times New Roman"/>
          <w:sz w:val="22"/>
          <w:szCs w:val="22"/>
        </w:rPr>
        <w:t xml:space="preserve">of </w:t>
      </w:r>
      <w:r w:rsidR="00007AED">
        <w:rPr>
          <w:rFonts w:ascii="Times New Roman" w:hAnsi="Times New Roman" w:cs="Times New Roman"/>
          <w:sz w:val="22"/>
          <w:szCs w:val="22"/>
        </w:rPr>
        <w:t xml:space="preserve">interim </w:t>
      </w:r>
      <w:r w:rsidR="00CB59F5" w:rsidRPr="00CB59F5">
        <w:rPr>
          <w:rFonts w:ascii="Times New Roman" w:hAnsi="Times New Roman" w:cs="Times New Roman"/>
          <w:sz w:val="22"/>
          <w:szCs w:val="22"/>
        </w:rPr>
        <w:t xml:space="preserve">financial statements </w:t>
      </w:r>
      <w:r w:rsidR="00AF54A5">
        <w:rPr>
          <w:rFonts w:ascii="Times New Roman" w:hAnsi="Times New Roman"/>
          <w:sz w:val="22"/>
          <w:szCs w:val="28"/>
        </w:rPr>
        <w:t xml:space="preserve">for the first quarter to third quarter </w:t>
      </w:r>
      <w:r w:rsidR="00ED2EF2">
        <w:rPr>
          <w:rFonts w:ascii="Times New Roman" w:hAnsi="Times New Roman"/>
          <w:sz w:val="22"/>
          <w:szCs w:val="28"/>
        </w:rPr>
        <w:t>2024</w:t>
      </w:r>
      <w:r w:rsidR="00007AED">
        <w:rPr>
          <w:rFonts w:ascii="Times New Roman" w:hAnsi="Times New Roman" w:cs="Times New Roman"/>
          <w:sz w:val="22"/>
          <w:szCs w:val="22"/>
        </w:rPr>
        <w:t xml:space="preserve"> </w:t>
      </w:r>
      <w:r w:rsidR="00CB59F5" w:rsidRPr="00E00EFF">
        <w:rPr>
          <w:rFonts w:ascii="Times New Roman" w:hAnsi="Times New Roman" w:cs="Times New Roman"/>
          <w:sz w:val="22"/>
          <w:szCs w:val="22"/>
        </w:rPr>
        <w:t>becaus</w:t>
      </w:r>
      <w:r w:rsidR="00E00EFF">
        <w:rPr>
          <w:rFonts w:ascii="Times New Roman" w:hAnsi="Times New Roman" w:cs="Times New Roman"/>
          <w:sz w:val="22"/>
          <w:szCs w:val="22"/>
        </w:rPr>
        <w:t>e</w:t>
      </w:r>
      <w:r w:rsidR="00E00EFF" w:rsidRPr="00ED2EF2">
        <w:rPr>
          <w:rFonts w:ascii="Times New Roman" w:hAnsi="Times New Roman" w:cs="Times New Roman" w:hint="cs"/>
          <w:sz w:val="22"/>
          <w:szCs w:val="22"/>
          <w:cs/>
        </w:rPr>
        <w:t xml:space="preserve"> </w:t>
      </w:r>
      <w:r w:rsidR="00AF54A5">
        <w:rPr>
          <w:rFonts w:ascii="Times New Roman" w:hAnsi="Times New Roman" w:cs="Times New Roman"/>
          <w:sz w:val="22"/>
          <w:szCs w:val="22"/>
        </w:rPr>
        <w:t>of considering change of</w:t>
      </w:r>
      <w:r w:rsidR="00CB59F5" w:rsidRPr="00E00EFF">
        <w:rPr>
          <w:rFonts w:ascii="Times New Roman" w:hAnsi="Times New Roman" w:cs="Times New Roman"/>
          <w:sz w:val="22"/>
          <w:szCs w:val="22"/>
        </w:rPr>
        <w:t xml:space="preserve"> auditor</w:t>
      </w:r>
      <w:r w:rsidR="00CB59F5" w:rsidRPr="00CB59F5">
        <w:rPr>
          <w:rFonts w:ascii="Times New Roman" w:hAnsi="Times New Roman" w:cs="Times New Roman"/>
          <w:sz w:val="22"/>
          <w:szCs w:val="22"/>
        </w:rPr>
        <w:t xml:space="preserve"> </w:t>
      </w:r>
      <w:r w:rsidR="00CB59F5" w:rsidRPr="00E00EFF">
        <w:rPr>
          <w:rFonts w:ascii="Times New Roman" w:hAnsi="Times New Roman" w:cs="Times New Roman"/>
          <w:sz w:val="22"/>
          <w:szCs w:val="22"/>
        </w:rPr>
        <w:t>and</w:t>
      </w:r>
      <w:r w:rsidR="00AF54A5">
        <w:rPr>
          <w:rFonts w:ascii="Times New Roman" w:hAnsi="Times New Roman" w:cs="Times New Roman"/>
          <w:sz w:val="22"/>
          <w:szCs w:val="22"/>
        </w:rPr>
        <w:t xml:space="preserve"> the</w:t>
      </w:r>
      <w:r w:rsidR="00CB59F5" w:rsidRPr="00E00EFF">
        <w:rPr>
          <w:rFonts w:ascii="Times New Roman" w:hAnsi="Times New Roman" w:cs="Times New Roman"/>
          <w:sz w:val="22"/>
          <w:szCs w:val="22"/>
        </w:rPr>
        <w:t xml:space="preserve"> </w:t>
      </w:r>
      <w:r w:rsidR="00E00EFF" w:rsidRPr="00E00EFF">
        <w:rPr>
          <w:rFonts w:ascii="Times New Roman" w:hAnsi="Times New Roman" w:cs="Times New Roman"/>
          <w:sz w:val="22"/>
          <w:szCs w:val="22"/>
        </w:rPr>
        <w:t>interim financial statements for three-month period ended 31 March 2024</w:t>
      </w:r>
      <w:r w:rsidR="00ED2EF2">
        <w:rPr>
          <w:rFonts w:ascii="Times New Roman" w:hAnsi="Times New Roman"/>
          <w:sz w:val="22"/>
          <w:szCs w:val="28"/>
        </w:rPr>
        <w:t xml:space="preserve"> </w:t>
      </w:r>
      <w:r w:rsidR="00ED2EF2" w:rsidRPr="00ED2EF2">
        <w:rPr>
          <w:rFonts w:ascii="Times New Roman" w:hAnsi="Times New Roman" w:cs="Times New Roman"/>
          <w:sz w:val="22"/>
          <w:szCs w:val="22"/>
        </w:rPr>
        <w:t>has</w:t>
      </w:r>
      <w:r w:rsidR="00AF54A5">
        <w:rPr>
          <w:rFonts w:ascii="Times New Roman" w:hAnsi="Times New Roman" w:cs="Times New Roman"/>
          <w:sz w:val="22"/>
          <w:szCs w:val="22"/>
        </w:rPr>
        <w:t xml:space="preserve"> been closing which has not been completed yet</w:t>
      </w:r>
      <w:r w:rsidR="00ED2EF2" w:rsidRPr="00ED2EF2">
        <w:rPr>
          <w:rFonts w:ascii="Times New Roman" w:hAnsi="Times New Roman" w:cs="Times New Roman"/>
          <w:sz w:val="22"/>
          <w:szCs w:val="22"/>
        </w:rPr>
        <w:t>.</w:t>
      </w:r>
    </w:p>
    <w:p w:rsidR="00CB59F5" w:rsidRPr="00E00EFF" w:rsidRDefault="00CB59F5" w:rsidP="007A093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left"/>
        <w:rPr>
          <w:rFonts w:ascii="Times New Roman" w:hAnsi="Times New Roman" w:cstheme="minorBidi"/>
          <w:sz w:val="22"/>
          <w:szCs w:val="22"/>
        </w:rPr>
      </w:pPr>
    </w:p>
    <w:p w:rsidR="00CB59F5" w:rsidRPr="00ED2EF2" w:rsidRDefault="00CB59F5" w:rsidP="007A093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left"/>
        <w:rPr>
          <w:rFonts w:ascii="Times New Roman" w:hAnsi="Times New Roman" w:cstheme="minorBidi"/>
          <w:sz w:val="22"/>
          <w:szCs w:val="22"/>
          <w:cs/>
        </w:rPr>
        <w:sectPr w:rsidR="00CB59F5" w:rsidRPr="00ED2EF2" w:rsidSect="00CE7C25">
          <w:headerReference w:type="default" r:id="rId14"/>
          <w:footerReference w:type="default" r:id="rId15"/>
          <w:pgSz w:w="11907" w:h="16840" w:code="9"/>
          <w:pgMar w:top="1168" w:right="992" w:bottom="1168" w:left="1440" w:header="709" w:footer="482" w:gutter="0"/>
          <w:pgNumType w:start="27"/>
          <w:cols w:space="737"/>
          <w:docGrid w:linePitch="299"/>
        </w:sectPr>
      </w:pPr>
    </w:p>
    <w:p w:rsidR="00916036" w:rsidRPr="008E0F84" w:rsidRDefault="00916036" w:rsidP="009160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Pr>
          <w:rFonts w:ascii="Times New Roman" w:hAnsi="Times New Roman" w:cs="Times New Roman"/>
          <w:sz w:val="22"/>
          <w:szCs w:val="22"/>
        </w:rPr>
        <w:lastRenderedPageBreak/>
        <w:t xml:space="preserve">Investments in </w:t>
      </w:r>
      <w:r w:rsidR="00105687">
        <w:rPr>
          <w:rFonts w:ascii="Times New Roman" w:hAnsi="Times New Roman" w:cs="Times New Roman"/>
          <w:sz w:val="22"/>
          <w:szCs w:val="22"/>
        </w:rPr>
        <w:t>associates</w:t>
      </w:r>
      <w:r w:rsidRPr="008E0F84">
        <w:rPr>
          <w:rFonts w:ascii="Times New Roman" w:hAnsi="Times New Roman" w:cs="Times New Roman"/>
          <w:sz w:val="22"/>
          <w:szCs w:val="22"/>
        </w:rPr>
        <w:t xml:space="preserve"> as at </w:t>
      </w:r>
      <w:r w:rsidR="00447EC6">
        <w:rPr>
          <w:rFonts w:ascii="Times New Roman" w:hAnsi="Times New Roman" w:cs="Times New Roman"/>
          <w:sz w:val="22"/>
          <w:szCs w:val="22"/>
        </w:rPr>
        <w:t xml:space="preserve">31 March 2024 and 31 December 2023 </w:t>
      </w:r>
      <w:r w:rsidRPr="008E0F84">
        <w:rPr>
          <w:rFonts w:ascii="Times New Roman" w:hAnsi="Times New Roman" w:cs="Times New Roman"/>
          <w:sz w:val="22"/>
          <w:szCs w:val="22"/>
        </w:rPr>
        <w:t>were as follows:</w:t>
      </w:r>
    </w:p>
    <w:p w:rsidR="00DB2146" w:rsidRDefault="00DB2146" w:rsidP="00916036">
      <w:pPr>
        <w:tabs>
          <w:tab w:val="left" w:pos="567"/>
        </w:tabs>
        <w:spacing w:after="0" w:line="240" w:lineRule="atLeast"/>
        <w:ind w:right="-25"/>
        <w:jc w:val="thaiDistribute"/>
        <w:rPr>
          <w:rFonts w:ascii="Times New Roman" w:hAnsi="Times New Roman" w:cs="Times New Roman"/>
          <w:szCs w:val="22"/>
        </w:rPr>
      </w:pPr>
    </w:p>
    <w:tbl>
      <w:tblPr>
        <w:tblW w:w="15593" w:type="dxa"/>
        <w:tblInd w:w="-34" w:type="dxa"/>
        <w:tblLayout w:type="fixed"/>
        <w:tblLook w:val="01E0"/>
      </w:tblPr>
      <w:tblGrid>
        <w:gridCol w:w="1556"/>
        <w:gridCol w:w="849"/>
        <w:gridCol w:w="283"/>
        <w:gridCol w:w="991"/>
        <w:gridCol w:w="851"/>
        <w:gridCol w:w="283"/>
        <w:gridCol w:w="992"/>
        <w:gridCol w:w="284"/>
        <w:gridCol w:w="850"/>
        <w:gridCol w:w="284"/>
        <w:gridCol w:w="993"/>
        <w:gridCol w:w="284"/>
        <w:gridCol w:w="850"/>
        <w:gridCol w:w="284"/>
        <w:gridCol w:w="992"/>
        <w:gridCol w:w="283"/>
        <w:gridCol w:w="993"/>
        <w:gridCol w:w="283"/>
        <w:gridCol w:w="997"/>
        <w:gridCol w:w="47"/>
        <w:gridCol w:w="237"/>
        <w:gridCol w:w="851"/>
        <w:gridCol w:w="236"/>
        <w:gridCol w:w="1040"/>
      </w:tblGrid>
      <w:tr w:rsidR="00916036" w:rsidRPr="00E2693D" w:rsidTr="0077742E">
        <w:tc>
          <w:tcPr>
            <w:tcW w:w="1556" w:type="dxa"/>
          </w:tcPr>
          <w:p w:rsidR="00916036" w:rsidRPr="008E0F84" w:rsidRDefault="00916036" w:rsidP="009B484E">
            <w:pPr>
              <w:spacing w:after="0" w:line="240" w:lineRule="atLeast"/>
              <w:ind w:right="-25"/>
              <w:rPr>
                <w:rFonts w:ascii="Times New Roman" w:hAnsi="Times New Roman" w:cs="Times New Roman"/>
                <w:sz w:val="18"/>
                <w:szCs w:val="18"/>
                <w:cs/>
              </w:rPr>
            </w:pPr>
          </w:p>
        </w:tc>
        <w:tc>
          <w:tcPr>
            <w:tcW w:w="14037" w:type="dxa"/>
            <w:gridSpan w:val="23"/>
          </w:tcPr>
          <w:p w:rsidR="00916036" w:rsidRPr="00E2693D" w:rsidRDefault="0003761F" w:rsidP="005F10C7">
            <w:pPr>
              <w:spacing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C</w:t>
            </w:r>
            <w:r w:rsidR="00916036" w:rsidRPr="00E2693D">
              <w:rPr>
                <w:rFonts w:ascii="Times New Roman" w:hAnsi="Times New Roman" w:cs="Times New Roman"/>
                <w:b/>
                <w:bCs/>
                <w:sz w:val="18"/>
                <w:szCs w:val="18"/>
              </w:rPr>
              <w:t>onsolidated financial statements</w:t>
            </w:r>
          </w:p>
        </w:tc>
      </w:tr>
      <w:tr w:rsidR="0077742E" w:rsidRPr="00E2693D" w:rsidTr="0077742E">
        <w:tc>
          <w:tcPr>
            <w:tcW w:w="1556" w:type="dxa"/>
          </w:tcPr>
          <w:p w:rsidR="00916036" w:rsidRPr="00E2693D" w:rsidRDefault="00916036" w:rsidP="009B484E">
            <w:pPr>
              <w:spacing w:after="0" w:line="240" w:lineRule="atLeast"/>
              <w:ind w:right="-25"/>
              <w:rPr>
                <w:rFonts w:ascii="Times New Roman" w:hAnsi="Times New Roman" w:cs="Times New Roman"/>
                <w:sz w:val="18"/>
                <w:szCs w:val="18"/>
                <w:cs/>
              </w:rPr>
            </w:pPr>
          </w:p>
        </w:tc>
        <w:tc>
          <w:tcPr>
            <w:tcW w:w="2123" w:type="dxa"/>
            <w:gridSpan w:val="3"/>
          </w:tcPr>
          <w:p w:rsidR="002E128F" w:rsidRDefault="002E128F" w:rsidP="009B484E">
            <w:pPr>
              <w:spacing w:after="0" w:line="240" w:lineRule="atLeast"/>
              <w:ind w:right="-25"/>
              <w:jc w:val="center"/>
              <w:rPr>
                <w:rFonts w:ascii="Times New Roman" w:hAnsi="Times New Roman" w:cs="Times New Roman"/>
                <w:sz w:val="18"/>
                <w:szCs w:val="18"/>
              </w:rPr>
            </w:pPr>
          </w:p>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Ownership interest</w:t>
            </w:r>
          </w:p>
        </w:tc>
        <w:tc>
          <w:tcPr>
            <w:tcW w:w="2126" w:type="dxa"/>
            <w:gridSpan w:val="3"/>
          </w:tcPr>
          <w:p w:rsidR="002E128F" w:rsidRDefault="002E128F" w:rsidP="009B484E">
            <w:pPr>
              <w:spacing w:after="0" w:line="240" w:lineRule="atLeast"/>
              <w:ind w:right="-25"/>
              <w:jc w:val="center"/>
              <w:rPr>
                <w:rFonts w:ascii="Times New Roman" w:hAnsi="Times New Roman" w:cs="Times New Roman"/>
                <w:sz w:val="18"/>
                <w:szCs w:val="18"/>
              </w:rPr>
            </w:pPr>
          </w:p>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Paid-up capital</w:t>
            </w:r>
          </w:p>
        </w:tc>
        <w:tc>
          <w:tcPr>
            <w:tcW w:w="284"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127" w:type="dxa"/>
            <w:gridSpan w:val="3"/>
          </w:tcPr>
          <w:p w:rsidR="002E128F" w:rsidRDefault="002E128F" w:rsidP="009B484E">
            <w:pPr>
              <w:spacing w:after="0" w:line="240" w:lineRule="atLeast"/>
              <w:ind w:right="-25"/>
              <w:jc w:val="center"/>
              <w:rPr>
                <w:rFonts w:ascii="Times New Roman" w:hAnsi="Times New Roman" w:cs="Times New Roman"/>
                <w:sz w:val="18"/>
                <w:szCs w:val="18"/>
              </w:rPr>
            </w:pPr>
          </w:p>
          <w:p w:rsidR="00916036" w:rsidRPr="00E2693D" w:rsidRDefault="009361E1"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Equity method</w:t>
            </w:r>
          </w:p>
        </w:tc>
        <w:tc>
          <w:tcPr>
            <w:tcW w:w="284"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126" w:type="dxa"/>
            <w:gridSpan w:val="3"/>
          </w:tcPr>
          <w:p w:rsidR="002E128F" w:rsidRDefault="002E128F" w:rsidP="009B484E">
            <w:pPr>
              <w:spacing w:after="0" w:line="240" w:lineRule="atLeast"/>
              <w:ind w:right="-25"/>
              <w:jc w:val="center"/>
              <w:rPr>
                <w:rFonts w:ascii="Times New Roman" w:hAnsi="Times New Roman" w:cs="Angsana New"/>
                <w:sz w:val="18"/>
                <w:szCs w:val="18"/>
              </w:rPr>
            </w:pPr>
          </w:p>
          <w:p w:rsidR="00916036" w:rsidRPr="00E2693D" w:rsidRDefault="009361E1" w:rsidP="009B484E">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2840" w:type="dxa"/>
            <w:gridSpan w:val="6"/>
          </w:tcPr>
          <w:p w:rsidR="002E128F" w:rsidRDefault="002E128F" w:rsidP="009B484E">
            <w:pPr>
              <w:spacing w:after="0" w:line="240" w:lineRule="atLeast"/>
              <w:ind w:right="-25"/>
              <w:jc w:val="center"/>
              <w:rPr>
                <w:rFonts w:ascii="Times New Roman" w:hAnsi="Times New Roman" w:cs="Angsana New"/>
                <w:sz w:val="18"/>
                <w:szCs w:val="22"/>
              </w:rPr>
            </w:pPr>
          </w:p>
          <w:p w:rsidR="00916036" w:rsidRPr="00E2693D" w:rsidRDefault="0077742E" w:rsidP="009B484E">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22"/>
              </w:rPr>
              <w:t>Net</w:t>
            </w:r>
          </w:p>
        </w:tc>
        <w:tc>
          <w:tcPr>
            <w:tcW w:w="2127" w:type="dxa"/>
            <w:gridSpan w:val="3"/>
          </w:tcPr>
          <w:p w:rsidR="00916036" w:rsidRPr="00E2693D" w:rsidRDefault="007E1B73" w:rsidP="00561E8E">
            <w:pPr>
              <w:spacing w:after="0" w:line="240" w:lineRule="atLeast"/>
              <w:ind w:left="-175" w:right="-108"/>
              <w:jc w:val="center"/>
              <w:rPr>
                <w:rFonts w:ascii="Times New Roman" w:hAnsi="Times New Roman" w:cs="Times New Roman"/>
                <w:sz w:val="18"/>
                <w:szCs w:val="18"/>
              </w:rPr>
            </w:pPr>
            <w:r w:rsidRPr="00E2693D">
              <w:rPr>
                <w:rFonts w:ascii="Times New Roman" w:hAnsi="Times New Roman" w:cs="Times New Roman"/>
                <w:sz w:val="18"/>
                <w:szCs w:val="18"/>
              </w:rPr>
              <w:t>Dividend income</w:t>
            </w:r>
            <w:r w:rsidR="00561E8E">
              <w:rPr>
                <w:rFonts w:ascii="Times New Roman" w:hAnsi="Times New Roman" w:cs="Times New Roman"/>
                <w:sz w:val="18"/>
                <w:szCs w:val="18"/>
              </w:rPr>
              <w:t xml:space="preserve"> </w:t>
            </w:r>
            <w:r w:rsidR="002E128F">
              <w:rPr>
                <w:rFonts w:ascii="Times New Roman" w:hAnsi="Times New Roman" w:cs="Times New Roman"/>
                <w:sz w:val="18"/>
                <w:szCs w:val="18"/>
              </w:rPr>
              <w:br/>
            </w:r>
            <w:r w:rsidR="00561E8E">
              <w:rPr>
                <w:rFonts w:ascii="Times New Roman" w:hAnsi="Times New Roman" w:cs="Times New Roman"/>
                <w:sz w:val="18"/>
                <w:szCs w:val="18"/>
              </w:rPr>
              <w:t>during the period</w:t>
            </w:r>
          </w:p>
        </w:tc>
      </w:tr>
      <w:tr w:rsidR="002E128F" w:rsidRPr="00E2693D" w:rsidTr="0077742E">
        <w:tc>
          <w:tcPr>
            <w:tcW w:w="1556" w:type="dxa"/>
          </w:tcPr>
          <w:p w:rsidR="002E128F" w:rsidRDefault="002E128F" w:rsidP="005F10C7">
            <w:pPr>
              <w:spacing w:after="0" w:line="240" w:lineRule="atLeast"/>
              <w:ind w:right="-25"/>
              <w:rPr>
                <w:rFonts w:ascii="Times New Roman" w:hAnsi="Times New Roman" w:cs="Times New Roman"/>
                <w:b/>
                <w:bCs/>
                <w:sz w:val="18"/>
                <w:szCs w:val="18"/>
              </w:rPr>
            </w:pPr>
          </w:p>
          <w:p w:rsidR="002E128F" w:rsidRPr="00E2693D" w:rsidRDefault="002E128F" w:rsidP="005F10C7">
            <w:pPr>
              <w:spacing w:after="0" w:line="240" w:lineRule="atLeast"/>
              <w:ind w:right="-25"/>
              <w:jc w:val="center"/>
              <w:rPr>
                <w:rFonts w:ascii="Times New Roman" w:hAnsi="Times New Roman" w:cs="Times New Roman"/>
                <w:sz w:val="18"/>
                <w:szCs w:val="18"/>
                <w:cs/>
              </w:rPr>
            </w:pPr>
          </w:p>
        </w:tc>
        <w:tc>
          <w:tcPr>
            <w:tcW w:w="849" w:type="dxa"/>
          </w:tcPr>
          <w:p w:rsidR="002E128F" w:rsidRDefault="002E128F" w:rsidP="009361E1">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p>
          <w:p w:rsidR="002E128F" w:rsidRPr="00E2693D" w:rsidRDefault="002E128F" w:rsidP="009361E1">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991" w:type="dxa"/>
          </w:tcPr>
          <w:p w:rsidR="002E128F" w:rsidRPr="00E2693D" w:rsidRDefault="002E128F" w:rsidP="0077742E">
            <w:pPr>
              <w:spacing w:after="0" w:line="240" w:lineRule="atLeast"/>
              <w:ind w:left="-108" w:right="-108"/>
              <w:jc w:val="center"/>
              <w:rPr>
                <w:rFonts w:ascii="Times New Roman" w:hAnsi="Times New Roman" w:cs="Times New Roman"/>
                <w:sz w:val="18"/>
                <w:szCs w:val="18"/>
              </w:rPr>
            </w:pPr>
            <w:r w:rsidRPr="00E2693D">
              <w:rPr>
                <w:rFonts w:ascii="Times New Roman" w:hAnsi="Times New Roman" w:cs="Times New Roman"/>
                <w:sz w:val="18"/>
                <w:szCs w:val="18"/>
              </w:rPr>
              <w:t>31 December 202</w:t>
            </w:r>
            <w:r>
              <w:rPr>
                <w:rFonts w:ascii="Times New Roman" w:hAnsi="Times New Roman" w:cs="Times New Roman"/>
                <w:sz w:val="18"/>
                <w:szCs w:val="18"/>
              </w:rPr>
              <w:t>3</w:t>
            </w:r>
          </w:p>
        </w:tc>
        <w:tc>
          <w:tcPr>
            <w:tcW w:w="851" w:type="dxa"/>
          </w:tcPr>
          <w:p w:rsidR="002E128F" w:rsidRPr="00E2693D" w:rsidRDefault="002E128F" w:rsidP="00561E8E">
            <w:pPr>
              <w:spacing w:after="0" w:line="240" w:lineRule="atLeast"/>
              <w:ind w:left="-96" w:right="-99"/>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t>2024</w:t>
            </w:r>
          </w:p>
        </w:tc>
        <w:tc>
          <w:tcPr>
            <w:tcW w:w="283"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992" w:type="dxa"/>
          </w:tcPr>
          <w:p w:rsidR="002E128F" w:rsidRPr="00E2693D" w:rsidRDefault="002E128F" w:rsidP="0077742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850" w:type="dxa"/>
          </w:tcPr>
          <w:p w:rsidR="002E128F" w:rsidRPr="00E2693D" w:rsidRDefault="002E128F" w:rsidP="00561E8E">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t>2024</w:t>
            </w:r>
          </w:p>
        </w:tc>
        <w:tc>
          <w:tcPr>
            <w:tcW w:w="284"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993" w:type="dxa"/>
          </w:tcPr>
          <w:p w:rsidR="002E128F" w:rsidRPr="00E2693D" w:rsidRDefault="002E128F" w:rsidP="0077742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850" w:type="dxa"/>
          </w:tcPr>
          <w:p w:rsidR="002E128F" w:rsidRPr="00E2693D" w:rsidRDefault="002E128F" w:rsidP="009B484E">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br/>
              <w:t>2024</w:t>
            </w:r>
          </w:p>
        </w:tc>
        <w:tc>
          <w:tcPr>
            <w:tcW w:w="284"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992" w:type="dxa"/>
          </w:tcPr>
          <w:p w:rsidR="002E128F" w:rsidRPr="00E2693D" w:rsidRDefault="002E128F" w:rsidP="0077742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3"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993" w:type="dxa"/>
          </w:tcPr>
          <w:p w:rsidR="002E128F" w:rsidRPr="00E2693D" w:rsidRDefault="002E128F" w:rsidP="0017436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br/>
              <w:t>2024</w:t>
            </w:r>
          </w:p>
        </w:tc>
        <w:tc>
          <w:tcPr>
            <w:tcW w:w="283"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1044" w:type="dxa"/>
            <w:gridSpan w:val="2"/>
          </w:tcPr>
          <w:p w:rsidR="002E128F" w:rsidRPr="00E2693D" w:rsidRDefault="002E128F" w:rsidP="0077742E">
            <w:pPr>
              <w:spacing w:after="0" w:line="240" w:lineRule="atLeast"/>
              <w:ind w:left="-108" w:right="-61"/>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37" w:type="dxa"/>
          </w:tcPr>
          <w:p w:rsidR="002E128F" w:rsidRPr="00E2693D" w:rsidRDefault="002E128F" w:rsidP="0017436B">
            <w:pPr>
              <w:spacing w:after="0" w:line="240" w:lineRule="atLeast"/>
              <w:ind w:left="-108" w:right="-25"/>
              <w:jc w:val="center"/>
              <w:rPr>
                <w:rFonts w:ascii="Times New Roman" w:hAnsi="Times New Roman" w:cs="Times New Roman"/>
                <w:sz w:val="18"/>
                <w:szCs w:val="18"/>
              </w:rPr>
            </w:pPr>
          </w:p>
        </w:tc>
        <w:tc>
          <w:tcPr>
            <w:tcW w:w="851" w:type="dxa"/>
          </w:tcPr>
          <w:p w:rsidR="002E128F" w:rsidRPr="00E2693D" w:rsidRDefault="002E128F" w:rsidP="00561E8E">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31 March 2024</w:t>
            </w:r>
          </w:p>
        </w:tc>
        <w:tc>
          <w:tcPr>
            <w:tcW w:w="236" w:type="dxa"/>
          </w:tcPr>
          <w:p w:rsidR="002E128F" w:rsidRPr="00E2693D" w:rsidRDefault="002E128F" w:rsidP="009B484E">
            <w:pPr>
              <w:spacing w:after="0" w:line="240" w:lineRule="atLeast"/>
              <w:ind w:right="-25"/>
              <w:jc w:val="center"/>
              <w:rPr>
                <w:rFonts w:ascii="Times New Roman" w:hAnsi="Times New Roman" w:cs="Times New Roman"/>
                <w:sz w:val="18"/>
                <w:szCs w:val="18"/>
              </w:rPr>
            </w:pPr>
          </w:p>
        </w:tc>
        <w:tc>
          <w:tcPr>
            <w:tcW w:w="1040" w:type="dxa"/>
          </w:tcPr>
          <w:p w:rsidR="002E128F" w:rsidRPr="00E2693D" w:rsidRDefault="002E128F" w:rsidP="00556CC7">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31 March 2023</w:t>
            </w:r>
          </w:p>
        </w:tc>
      </w:tr>
      <w:tr w:rsidR="005F10C7" w:rsidRPr="00E2693D" w:rsidTr="0017436B">
        <w:tc>
          <w:tcPr>
            <w:tcW w:w="1556" w:type="dxa"/>
          </w:tcPr>
          <w:p w:rsidR="005F10C7" w:rsidRPr="00E2693D" w:rsidRDefault="005F10C7" w:rsidP="009B484E">
            <w:pPr>
              <w:spacing w:after="0" w:line="240" w:lineRule="atLeast"/>
              <w:ind w:right="-25"/>
              <w:rPr>
                <w:rFonts w:ascii="Times New Roman" w:hAnsi="Times New Roman" w:cs="Times New Roman"/>
                <w:sz w:val="18"/>
                <w:szCs w:val="18"/>
                <w:cs/>
              </w:rPr>
            </w:pPr>
          </w:p>
        </w:tc>
        <w:tc>
          <w:tcPr>
            <w:tcW w:w="2123" w:type="dxa"/>
            <w:gridSpan w:val="3"/>
          </w:tcPr>
          <w:p w:rsidR="005F10C7" w:rsidRPr="00E2693D" w:rsidRDefault="005F10C7" w:rsidP="009B484E">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w:t>
            </w:r>
            <w:r w:rsidRPr="00E2693D">
              <w:rPr>
                <w:rFonts w:ascii="Times New Roman" w:hAnsi="Times New Roman" w:cs="Times New Roman"/>
                <w:i/>
                <w:iCs/>
                <w:sz w:val="18"/>
                <w:szCs w:val="18"/>
                <w:cs/>
              </w:rPr>
              <w:t>)</w:t>
            </w:r>
          </w:p>
        </w:tc>
        <w:tc>
          <w:tcPr>
            <w:tcW w:w="11914" w:type="dxa"/>
            <w:gridSpan w:val="20"/>
          </w:tcPr>
          <w:p w:rsidR="005F10C7" w:rsidRPr="00E2693D" w:rsidRDefault="005F10C7" w:rsidP="00105687">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million Baht</w:t>
            </w:r>
            <w:r w:rsidRPr="00E2693D">
              <w:rPr>
                <w:rFonts w:ascii="Times New Roman" w:hAnsi="Times New Roman" w:cs="Times New Roman"/>
                <w:i/>
                <w:iCs/>
                <w:sz w:val="18"/>
                <w:szCs w:val="18"/>
                <w:cs/>
              </w:rPr>
              <w:t>)</w:t>
            </w:r>
          </w:p>
        </w:tc>
      </w:tr>
      <w:tr w:rsidR="0077742E" w:rsidRPr="00E2693D" w:rsidTr="0077742E">
        <w:tc>
          <w:tcPr>
            <w:tcW w:w="1556" w:type="dxa"/>
          </w:tcPr>
          <w:p w:rsidR="0077742E" w:rsidRPr="00E2693D" w:rsidRDefault="0077742E" w:rsidP="009B484E">
            <w:pPr>
              <w:tabs>
                <w:tab w:val="left" w:pos="162"/>
              </w:tabs>
              <w:spacing w:before="60"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Associates</w:t>
            </w:r>
          </w:p>
        </w:tc>
        <w:tc>
          <w:tcPr>
            <w:tcW w:w="849"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spacing w:after="0" w:line="240" w:lineRule="atLeast"/>
              <w:ind w:right="-25"/>
              <w:jc w:val="center"/>
              <w:rPr>
                <w:rFonts w:ascii="Times New Roman" w:hAnsi="Times New Roman" w:cs="Times New Roman"/>
                <w:sz w:val="18"/>
                <w:szCs w:val="18"/>
              </w:rPr>
            </w:pPr>
          </w:p>
        </w:tc>
        <w:tc>
          <w:tcPr>
            <w:tcW w:w="991"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851"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spacing w:after="0" w:line="240" w:lineRule="atLeast"/>
              <w:ind w:right="-25"/>
              <w:jc w:val="center"/>
              <w:rPr>
                <w:rFonts w:ascii="Times New Roman" w:hAnsi="Times New Roman" w:cs="Times New Roman"/>
                <w:sz w:val="18"/>
                <w:szCs w:val="18"/>
              </w:rPr>
            </w:pPr>
          </w:p>
        </w:tc>
        <w:tc>
          <w:tcPr>
            <w:tcW w:w="850"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850"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99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997"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gridSpan w:val="2"/>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77742E" w:rsidRPr="00E2693D" w:rsidRDefault="0077742E" w:rsidP="009B484E">
            <w:pPr>
              <w:spacing w:before="60" w:after="0" w:line="240" w:lineRule="atLeast"/>
              <w:ind w:right="-25"/>
              <w:jc w:val="center"/>
              <w:rPr>
                <w:rFonts w:ascii="Times New Roman" w:hAnsi="Times New Roman" w:cs="Times New Roman"/>
                <w:sz w:val="18"/>
                <w:szCs w:val="18"/>
              </w:rPr>
            </w:pPr>
          </w:p>
        </w:tc>
        <w:tc>
          <w:tcPr>
            <w:tcW w:w="236"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77742E" w:rsidRPr="00E2693D" w:rsidRDefault="0077742E" w:rsidP="009B484E">
            <w:pPr>
              <w:spacing w:before="60" w:after="0" w:line="240" w:lineRule="atLeast"/>
              <w:ind w:right="-25"/>
              <w:jc w:val="center"/>
              <w:rPr>
                <w:rFonts w:ascii="Times New Roman" w:hAnsi="Times New Roman" w:cs="Times New Roman"/>
                <w:sz w:val="18"/>
                <w:szCs w:val="18"/>
              </w:rPr>
            </w:pPr>
          </w:p>
        </w:tc>
      </w:tr>
      <w:tr w:rsidR="00FF18D7" w:rsidRPr="00E2693D" w:rsidTr="0077742E">
        <w:tc>
          <w:tcPr>
            <w:tcW w:w="1556" w:type="dxa"/>
          </w:tcPr>
          <w:p w:rsidR="00FF18D7" w:rsidRPr="00E2693D" w:rsidRDefault="00FF18D7" w:rsidP="009B484E">
            <w:pPr>
              <w:tabs>
                <w:tab w:val="left" w:pos="162"/>
              </w:tabs>
              <w:spacing w:before="60" w:after="0" w:line="240" w:lineRule="atLeast"/>
              <w:ind w:right="-25"/>
              <w:rPr>
                <w:rFonts w:ascii="Times New Roman" w:hAnsi="Times New Roman" w:cs="Times New Roman"/>
                <w:sz w:val="18"/>
                <w:szCs w:val="18"/>
                <w:cs/>
              </w:rPr>
            </w:pPr>
            <w:r w:rsidRPr="00E2693D">
              <w:rPr>
                <w:rFonts w:ascii="Times New Roman" w:hAnsi="Times New Roman" w:cs="Times New Roman"/>
                <w:sz w:val="18"/>
                <w:szCs w:val="18"/>
              </w:rPr>
              <w:t>SGMP Co., Ltd.</w:t>
            </w:r>
          </w:p>
        </w:tc>
        <w:tc>
          <w:tcPr>
            <w:tcW w:w="849"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283" w:type="dxa"/>
            <w:vAlign w:val="center"/>
          </w:tcPr>
          <w:p w:rsidR="00FF18D7" w:rsidRPr="00E2693D" w:rsidRDefault="00FF18D7" w:rsidP="009B484E">
            <w:pPr>
              <w:spacing w:after="0" w:line="240" w:lineRule="atLeast"/>
              <w:ind w:right="-25"/>
              <w:jc w:val="center"/>
              <w:rPr>
                <w:rFonts w:ascii="Times New Roman" w:hAnsi="Times New Roman" w:cs="Times New Roman"/>
                <w:sz w:val="18"/>
                <w:szCs w:val="18"/>
              </w:rPr>
            </w:pPr>
          </w:p>
        </w:tc>
        <w:tc>
          <w:tcPr>
            <w:tcW w:w="99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85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3"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4" w:type="dxa"/>
            <w:vAlign w:val="center"/>
          </w:tcPr>
          <w:p w:rsidR="00FF18D7" w:rsidRPr="00E2693D" w:rsidRDefault="00FF18D7" w:rsidP="009B484E">
            <w:pPr>
              <w:spacing w:after="0" w:line="240" w:lineRule="atLeast"/>
              <w:ind w:right="-25"/>
              <w:jc w:val="center"/>
              <w:rPr>
                <w:rFonts w:ascii="Times New Roman" w:hAnsi="Times New Roman" w:cs="Times New Roman"/>
                <w:sz w:val="18"/>
                <w:szCs w:val="18"/>
              </w:rPr>
            </w:pPr>
          </w:p>
        </w:tc>
        <w:tc>
          <w:tcPr>
            <w:tcW w:w="850" w:type="dxa"/>
            <w:vAlign w:val="center"/>
          </w:tcPr>
          <w:p w:rsidR="00FF18D7" w:rsidRPr="00E2693D" w:rsidRDefault="00FF18D7" w:rsidP="00FF18D7">
            <w:pPr>
              <w:tabs>
                <w:tab w:val="decimal" w:pos="608"/>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p>
        </w:tc>
        <w:tc>
          <w:tcPr>
            <w:tcW w:w="850" w:type="dxa"/>
            <w:shd w:val="clear" w:color="auto" w:fill="auto"/>
            <w:vAlign w:val="center"/>
          </w:tcPr>
          <w:p w:rsidR="00FF18D7" w:rsidRPr="00E2693D" w:rsidRDefault="00FF18D7" w:rsidP="00FF18D7">
            <w:pPr>
              <w:tabs>
                <w:tab w:val="decimal" w:pos="606"/>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(23)</w:t>
            </w:r>
          </w:p>
        </w:tc>
        <w:tc>
          <w:tcPr>
            <w:tcW w:w="284"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(23)</w:t>
            </w:r>
          </w:p>
        </w:tc>
        <w:tc>
          <w:tcPr>
            <w:tcW w:w="283"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993" w:type="dxa"/>
            <w:tcBorders>
              <w:bottom w:val="single" w:sz="4" w:space="0" w:color="auto"/>
            </w:tcBorders>
            <w:vAlign w:val="center"/>
          </w:tcPr>
          <w:p w:rsidR="00FF18D7" w:rsidRPr="00E2693D" w:rsidRDefault="00FF18D7" w:rsidP="00305E5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3"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997" w:type="dxa"/>
            <w:tcBorders>
              <w:bottom w:val="single" w:sz="4" w:space="0" w:color="auto"/>
            </w:tcBorders>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4" w:type="dxa"/>
            <w:gridSpan w:val="2"/>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FF18D7" w:rsidRPr="00E2693D" w:rsidRDefault="00FF18D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FF18D7" w:rsidRPr="00E2693D" w:rsidRDefault="00FF18D7"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r w:rsidR="00FF18D7" w:rsidRPr="00FD7DFD" w:rsidTr="0077742E">
        <w:trPr>
          <w:trHeight w:val="129"/>
        </w:trPr>
        <w:tc>
          <w:tcPr>
            <w:tcW w:w="1556" w:type="dxa"/>
          </w:tcPr>
          <w:p w:rsidR="00FF18D7" w:rsidRPr="00E2693D" w:rsidRDefault="00FF18D7" w:rsidP="009B484E">
            <w:pPr>
              <w:tabs>
                <w:tab w:val="left" w:pos="162"/>
              </w:tabs>
              <w:spacing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Total</w:t>
            </w:r>
          </w:p>
        </w:tc>
        <w:tc>
          <w:tcPr>
            <w:tcW w:w="849"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99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85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992"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FF18D7" w:rsidRPr="00E2693D" w:rsidRDefault="00FF18D7" w:rsidP="009B484E">
            <w:pPr>
              <w:spacing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rsidR="00FF18D7" w:rsidRPr="00FF18D7" w:rsidRDefault="00FF18D7" w:rsidP="00FF18D7">
            <w:pPr>
              <w:tabs>
                <w:tab w:val="decimal" w:pos="608"/>
              </w:tabs>
              <w:spacing w:before="60" w:after="0" w:line="240" w:lineRule="atLeast"/>
              <w:ind w:right="-25"/>
              <w:jc w:val="center"/>
              <w:rPr>
                <w:rFonts w:ascii="Times New Roman" w:hAnsi="Times New Roman" w:cs="Times New Roman"/>
                <w:b/>
                <w:bCs/>
                <w:sz w:val="18"/>
                <w:szCs w:val="18"/>
              </w:rPr>
            </w:pPr>
            <w:r w:rsidRPr="00FF18D7">
              <w:rPr>
                <w:rFonts w:ascii="Times New Roman" w:hAnsi="Times New Roman" w:cs="Times New Roman"/>
                <w:b/>
                <w:bCs/>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shd w:val="clear" w:color="auto" w:fill="auto"/>
            <w:vAlign w:val="center"/>
          </w:tcPr>
          <w:p w:rsidR="00FF18D7" w:rsidRPr="00FF18D7" w:rsidRDefault="00FF18D7" w:rsidP="00FF18D7">
            <w:pPr>
              <w:tabs>
                <w:tab w:val="decimal" w:pos="606"/>
              </w:tabs>
              <w:spacing w:before="60" w:after="0" w:line="240" w:lineRule="atLeast"/>
              <w:ind w:right="-25"/>
              <w:jc w:val="center"/>
              <w:rPr>
                <w:rFonts w:ascii="Times New Roman" w:hAnsi="Times New Roman" w:cs="Times New Roman"/>
                <w:b/>
                <w:bCs/>
                <w:sz w:val="18"/>
                <w:szCs w:val="18"/>
              </w:rPr>
            </w:pPr>
            <w:r w:rsidRPr="00FF18D7">
              <w:rPr>
                <w:rFonts w:ascii="Times New Roman" w:hAnsi="Times New Roman" w:cs="Times New Roman"/>
                <w:b/>
                <w:bCs/>
                <w:sz w:val="18"/>
                <w:szCs w:val="18"/>
              </w:rPr>
              <w:t>(23)</w:t>
            </w:r>
          </w:p>
        </w:tc>
        <w:tc>
          <w:tcPr>
            <w:tcW w:w="284" w:type="dxa"/>
            <w:vAlign w:val="center"/>
          </w:tcPr>
          <w:p w:rsidR="00FF18D7" w:rsidRPr="00E2693D" w:rsidRDefault="00FF18D7" w:rsidP="009B484E">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(23)</w:t>
            </w:r>
          </w:p>
        </w:tc>
        <w:tc>
          <w:tcPr>
            <w:tcW w:w="283" w:type="dxa"/>
            <w:vAlign w:val="center"/>
          </w:tcPr>
          <w:p w:rsidR="00FF18D7" w:rsidRPr="00E2693D" w:rsidRDefault="00FF18D7"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FF18D7" w:rsidRPr="00FF18D7" w:rsidRDefault="00FF18D7" w:rsidP="00305E56">
            <w:pPr>
              <w:tabs>
                <w:tab w:val="decimal" w:pos="705"/>
              </w:tabs>
              <w:spacing w:before="60" w:after="0" w:line="240" w:lineRule="atLeast"/>
              <w:ind w:right="-25"/>
              <w:jc w:val="center"/>
              <w:rPr>
                <w:rFonts w:ascii="Times New Roman" w:hAnsi="Times New Roman" w:cs="Times New Roman"/>
                <w:b/>
                <w:bCs/>
                <w:sz w:val="18"/>
                <w:szCs w:val="18"/>
              </w:rPr>
            </w:pPr>
            <w:r w:rsidRPr="00FF18D7">
              <w:rPr>
                <w:rFonts w:ascii="Times New Roman" w:hAnsi="Times New Roman" w:cs="Times New Roman"/>
                <w:b/>
                <w:bCs/>
                <w:sz w:val="18"/>
                <w:szCs w:val="18"/>
              </w:rPr>
              <w:t>281</w:t>
            </w:r>
          </w:p>
        </w:tc>
        <w:tc>
          <w:tcPr>
            <w:tcW w:w="283" w:type="dxa"/>
            <w:vAlign w:val="center"/>
          </w:tcPr>
          <w:p w:rsidR="00FF18D7" w:rsidRPr="00E2693D" w:rsidRDefault="00FF18D7"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7" w:type="dxa"/>
            <w:tcBorders>
              <w:top w:val="single" w:sz="4" w:space="0" w:color="auto"/>
              <w:bottom w:val="double" w:sz="4" w:space="0" w:color="auto"/>
            </w:tcBorders>
            <w:vAlign w:val="center"/>
          </w:tcPr>
          <w:p w:rsidR="00FF18D7" w:rsidRPr="00E2693D" w:rsidRDefault="00FF18D7" w:rsidP="005F10C7">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281</w:t>
            </w:r>
          </w:p>
        </w:tc>
        <w:tc>
          <w:tcPr>
            <w:tcW w:w="284" w:type="dxa"/>
            <w:gridSpan w:val="2"/>
            <w:vAlign w:val="center"/>
          </w:tcPr>
          <w:p w:rsidR="00FF18D7" w:rsidRPr="00E2693D" w:rsidRDefault="00FF18D7"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1" w:type="dxa"/>
            <w:tcBorders>
              <w:top w:val="single" w:sz="4" w:space="0" w:color="auto"/>
              <w:bottom w:val="double" w:sz="4" w:space="0" w:color="auto"/>
            </w:tcBorders>
            <w:vAlign w:val="center"/>
          </w:tcPr>
          <w:p w:rsidR="00FF18D7" w:rsidRPr="00E2693D" w:rsidRDefault="00FF18D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FF18D7" w:rsidRPr="00E2693D" w:rsidRDefault="00FF18D7" w:rsidP="009B484E">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FF18D7" w:rsidRPr="00E2693D" w:rsidRDefault="00FF18D7"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bl>
    <w:p w:rsidR="00916036" w:rsidRDefault="00916036" w:rsidP="00916036">
      <w:pPr>
        <w:tabs>
          <w:tab w:val="left" w:pos="567"/>
        </w:tabs>
        <w:spacing w:after="0" w:line="240" w:lineRule="atLeast"/>
        <w:ind w:right="-25"/>
        <w:jc w:val="thaiDistribute"/>
        <w:rPr>
          <w:rFonts w:ascii="Times New Roman" w:hAnsi="Times New Roman" w:cs="Times New Roman"/>
          <w:szCs w:val="22"/>
        </w:rPr>
      </w:pPr>
    </w:p>
    <w:tbl>
      <w:tblPr>
        <w:tblW w:w="15593" w:type="dxa"/>
        <w:tblInd w:w="-34" w:type="dxa"/>
        <w:tblLayout w:type="fixed"/>
        <w:tblLook w:val="01E0"/>
      </w:tblPr>
      <w:tblGrid>
        <w:gridCol w:w="1556"/>
        <w:gridCol w:w="849"/>
        <w:gridCol w:w="283"/>
        <w:gridCol w:w="991"/>
        <w:gridCol w:w="851"/>
        <w:gridCol w:w="283"/>
        <w:gridCol w:w="992"/>
        <w:gridCol w:w="284"/>
        <w:gridCol w:w="850"/>
        <w:gridCol w:w="284"/>
        <w:gridCol w:w="993"/>
        <w:gridCol w:w="284"/>
        <w:gridCol w:w="850"/>
        <w:gridCol w:w="284"/>
        <w:gridCol w:w="992"/>
        <w:gridCol w:w="283"/>
        <w:gridCol w:w="993"/>
        <w:gridCol w:w="283"/>
        <w:gridCol w:w="997"/>
        <w:gridCol w:w="47"/>
        <w:gridCol w:w="237"/>
        <w:gridCol w:w="851"/>
        <w:gridCol w:w="236"/>
        <w:gridCol w:w="1040"/>
      </w:tblGrid>
      <w:tr w:rsidR="005F10C7" w:rsidRPr="00E2693D" w:rsidTr="0017436B">
        <w:tc>
          <w:tcPr>
            <w:tcW w:w="1556" w:type="dxa"/>
          </w:tcPr>
          <w:p w:rsidR="005F10C7" w:rsidRPr="008E0F84" w:rsidRDefault="005F10C7" w:rsidP="0017436B">
            <w:pPr>
              <w:spacing w:after="0" w:line="240" w:lineRule="atLeast"/>
              <w:ind w:right="-25"/>
              <w:rPr>
                <w:rFonts w:ascii="Times New Roman" w:hAnsi="Times New Roman" w:cs="Times New Roman"/>
                <w:sz w:val="18"/>
                <w:szCs w:val="18"/>
                <w:cs/>
              </w:rPr>
            </w:pPr>
          </w:p>
        </w:tc>
        <w:tc>
          <w:tcPr>
            <w:tcW w:w="14037" w:type="dxa"/>
            <w:gridSpan w:val="23"/>
          </w:tcPr>
          <w:p w:rsidR="005F10C7" w:rsidRPr="00E2693D" w:rsidRDefault="005F10C7" w:rsidP="0017436B">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S</w:t>
            </w:r>
            <w:r w:rsidRPr="00E2693D">
              <w:rPr>
                <w:rFonts w:ascii="Times New Roman" w:hAnsi="Times New Roman" w:cs="Times New Roman"/>
                <w:b/>
                <w:bCs/>
                <w:sz w:val="18"/>
                <w:szCs w:val="18"/>
              </w:rPr>
              <w:t>eparate financial statements</w:t>
            </w:r>
          </w:p>
        </w:tc>
      </w:tr>
      <w:tr w:rsidR="005F10C7" w:rsidRPr="00E2693D" w:rsidTr="0017436B">
        <w:tc>
          <w:tcPr>
            <w:tcW w:w="1556" w:type="dxa"/>
          </w:tcPr>
          <w:p w:rsidR="005F10C7" w:rsidRPr="00E2693D" w:rsidRDefault="005F10C7" w:rsidP="0017436B">
            <w:pPr>
              <w:spacing w:after="0" w:line="240" w:lineRule="atLeast"/>
              <w:ind w:right="-25"/>
              <w:rPr>
                <w:rFonts w:ascii="Times New Roman" w:hAnsi="Times New Roman" w:cs="Times New Roman"/>
                <w:sz w:val="18"/>
                <w:szCs w:val="18"/>
                <w:cs/>
              </w:rPr>
            </w:pPr>
          </w:p>
        </w:tc>
        <w:tc>
          <w:tcPr>
            <w:tcW w:w="2123" w:type="dxa"/>
            <w:gridSpan w:val="3"/>
          </w:tcPr>
          <w:p w:rsidR="002E128F" w:rsidRDefault="002E128F" w:rsidP="0017436B">
            <w:pPr>
              <w:spacing w:after="0" w:line="240" w:lineRule="atLeast"/>
              <w:ind w:right="-25"/>
              <w:jc w:val="center"/>
              <w:rPr>
                <w:rFonts w:ascii="Times New Roman" w:hAnsi="Times New Roman" w:cs="Times New Roman"/>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Ownership interest</w:t>
            </w:r>
          </w:p>
        </w:tc>
        <w:tc>
          <w:tcPr>
            <w:tcW w:w="2126" w:type="dxa"/>
            <w:gridSpan w:val="3"/>
          </w:tcPr>
          <w:p w:rsidR="002E128F" w:rsidRDefault="002E128F" w:rsidP="0017436B">
            <w:pPr>
              <w:spacing w:after="0" w:line="240" w:lineRule="atLeast"/>
              <w:ind w:right="-25"/>
              <w:jc w:val="center"/>
              <w:rPr>
                <w:rFonts w:ascii="Times New Roman" w:hAnsi="Times New Roman" w:cs="Times New Roman"/>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Paid-up capital</w:t>
            </w:r>
          </w:p>
        </w:tc>
        <w:tc>
          <w:tcPr>
            <w:tcW w:w="284" w:type="dxa"/>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2127" w:type="dxa"/>
            <w:gridSpan w:val="3"/>
          </w:tcPr>
          <w:p w:rsidR="002E128F" w:rsidRDefault="002E128F" w:rsidP="0017436B">
            <w:pPr>
              <w:spacing w:after="0" w:line="240" w:lineRule="atLeast"/>
              <w:ind w:right="-25"/>
              <w:jc w:val="center"/>
              <w:rPr>
                <w:rFonts w:ascii="Times New Roman" w:hAnsi="Times New Roman" w:cs="Times New Roman"/>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Cost</w:t>
            </w:r>
            <w:r w:rsidRPr="00E2693D">
              <w:rPr>
                <w:rFonts w:ascii="Times New Roman" w:hAnsi="Times New Roman" w:cs="Times New Roman"/>
                <w:sz w:val="18"/>
                <w:szCs w:val="18"/>
              </w:rPr>
              <w:t xml:space="preserve"> method</w:t>
            </w:r>
          </w:p>
        </w:tc>
        <w:tc>
          <w:tcPr>
            <w:tcW w:w="284" w:type="dxa"/>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2126" w:type="dxa"/>
            <w:gridSpan w:val="3"/>
          </w:tcPr>
          <w:p w:rsidR="002E128F" w:rsidRDefault="002E128F" w:rsidP="0017436B">
            <w:pPr>
              <w:spacing w:after="0" w:line="240" w:lineRule="atLeast"/>
              <w:ind w:right="-25"/>
              <w:jc w:val="center"/>
              <w:rPr>
                <w:rFonts w:ascii="Times New Roman" w:hAnsi="Times New Roman" w:cs="Angsana New"/>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2840" w:type="dxa"/>
            <w:gridSpan w:val="6"/>
          </w:tcPr>
          <w:p w:rsidR="002E128F" w:rsidRDefault="002E128F" w:rsidP="0017436B">
            <w:pPr>
              <w:spacing w:after="0" w:line="240" w:lineRule="atLeast"/>
              <w:ind w:right="-25"/>
              <w:jc w:val="center"/>
              <w:rPr>
                <w:rFonts w:ascii="Times New Roman" w:hAnsi="Times New Roman" w:cs="Angsana New"/>
                <w:sz w:val="18"/>
                <w:szCs w:val="22"/>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22"/>
              </w:rPr>
              <w:t>Net</w:t>
            </w:r>
          </w:p>
        </w:tc>
        <w:tc>
          <w:tcPr>
            <w:tcW w:w="2127" w:type="dxa"/>
            <w:gridSpan w:val="3"/>
          </w:tcPr>
          <w:p w:rsidR="005F10C7" w:rsidRPr="00E2693D" w:rsidRDefault="005F10C7" w:rsidP="0017436B">
            <w:pPr>
              <w:spacing w:after="0" w:line="240" w:lineRule="atLeast"/>
              <w:ind w:left="-175" w:right="-108"/>
              <w:jc w:val="center"/>
              <w:rPr>
                <w:rFonts w:ascii="Times New Roman" w:hAnsi="Times New Roman" w:cs="Times New Roman"/>
                <w:sz w:val="18"/>
                <w:szCs w:val="18"/>
              </w:rPr>
            </w:pPr>
            <w:r w:rsidRPr="00E2693D">
              <w:rPr>
                <w:rFonts w:ascii="Times New Roman" w:hAnsi="Times New Roman" w:cs="Times New Roman"/>
                <w:sz w:val="18"/>
                <w:szCs w:val="18"/>
              </w:rPr>
              <w:t>Dividend income</w:t>
            </w:r>
            <w:r>
              <w:rPr>
                <w:rFonts w:ascii="Times New Roman" w:hAnsi="Times New Roman" w:cs="Times New Roman"/>
                <w:sz w:val="18"/>
                <w:szCs w:val="18"/>
              </w:rPr>
              <w:t xml:space="preserve"> </w:t>
            </w:r>
            <w:r w:rsidR="002E128F">
              <w:rPr>
                <w:rFonts w:ascii="Times New Roman" w:hAnsi="Times New Roman" w:cs="Times New Roman"/>
                <w:sz w:val="18"/>
                <w:szCs w:val="18"/>
              </w:rPr>
              <w:br/>
            </w:r>
            <w:r>
              <w:rPr>
                <w:rFonts w:ascii="Times New Roman" w:hAnsi="Times New Roman" w:cs="Times New Roman"/>
                <w:sz w:val="18"/>
                <w:szCs w:val="18"/>
              </w:rPr>
              <w:t>during the period</w:t>
            </w:r>
          </w:p>
        </w:tc>
      </w:tr>
      <w:tr w:rsidR="002E128F" w:rsidRPr="00E2693D" w:rsidTr="0017436B">
        <w:tc>
          <w:tcPr>
            <w:tcW w:w="1556" w:type="dxa"/>
          </w:tcPr>
          <w:p w:rsidR="002E128F" w:rsidRDefault="002E128F" w:rsidP="0017436B">
            <w:pPr>
              <w:spacing w:after="0" w:line="240" w:lineRule="atLeast"/>
              <w:ind w:left="-108" w:right="-25"/>
              <w:jc w:val="center"/>
              <w:rPr>
                <w:rFonts w:ascii="Times New Roman" w:hAnsi="Times New Roman" w:cs="Times New Roman"/>
                <w:b/>
                <w:bCs/>
                <w:sz w:val="18"/>
                <w:szCs w:val="18"/>
              </w:rPr>
            </w:pPr>
          </w:p>
          <w:p w:rsidR="002E128F" w:rsidRPr="00E2693D" w:rsidRDefault="002E128F" w:rsidP="005F10C7">
            <w:pPr>
              <w:spacing w:after="0" w:line="240" w:lineRule="atLeast"/>
              <w:ind w:left="-108" w:right="-25"/>
              <w:jc w:val="center"/>
              <w:rPr>
                <w:rFonts w:ascii="Times New Roman" w:hAnsi="Times New Roman" w:cs="Times New Roman"/>
                <w:sz w:val="18"/>
                <w:szCs w:val="18"/>
                <w:cs/>
              </w:rPr>
            </w:pPr>
          </w:p>
        </w:tc>
        <w:tc>
          <w:tcPr>
            <w:tcW w:w="849" w:type="dxa"/>
          </w:tcPr>
          <w:p w:rsidR="002E128F" w:rsidRDefault="002E128F" w:rsidP="0017436B">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p>
          <w:p w:rsidR="002E128F" w:rsidRPr="00E2693D" w:rsidRDefault="002E128F" w:rsidP="0017436B">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991" w:type="dxa"/>
          </w:tcPr>
          <w:p w:rsidR="002E128F" w:rsidRPr="00E2693D" w:rsidRDefault="002E128F" w:rsidP="0017436B">
            <w:pPr>
              <w:spacing w:after="0" w:line="240" w:lineRule="atLeast"/>
              <w:ind w:left="-108" w:right="-108"/>
              <w:jc w:val="center"/>
              <w:rPr>
                <w:rFonts w:ascii="Times New Roman" w:hAnsi="Times New Roman" w:cs="Times New Roman"/>
                <w:sz w:val="18"/>
                <w:szCs w:val="18"/>
              </w:rPr>
            </w:pPr>
            <w:r w:rsidRPr="00E2693D">
              <w:rPr>
                <w:rFonts w:ascii="Times New Roman" w:hAnsi="Times New Roman" w:cs="Times New Roman"/>
                <w:sz w:val="18"/>
                <w:szCs w:val="18"/>
              </w:rPr>
              <w:t>31 December 202</w:t>
            </w:r>
            <w:r>
              <w:rPr>
                <w:rFonts w:ascii="Times New Roman" w:hAnsi="Times New Roman" w:cs="Times New Roman"/>
                <w:sz w:val="18"/>
                <w:szCs w:val="18"/>
              </w:rPr>
              <w:t>3</w:t>
            </w:r>
          </w:p>
        </w:tc>
        <w:tc>
          <w:tcPr>
            <w:tcW w:w="851" w:type="dxa"/>
          </w:tcPr>
          <w:p w:rsidR="002E128F" w:rsidRPr="00E2693D" w:rsidRDefault="002E128F" w:rsidP="0017436B">
            <w:pPr>
              <w:spacing w:after="0" w:line="240" w:lineRule="atLeast"/>
              <w:ind w:left="-96" w:right="-99"/>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t>2024</w:t>
            </w:r>
          </w:p>
        </w:tc>
        <w:tc>
          <w:tcPr>
            <w:tcW w:w="283"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992" w:type="dxa"/>
          </w:tcPr>
          <w:p w:rsidR="002E128F" w:rsidRPr="00E2693D" w:rsidRDefault="002E128F" w:rsidP="0017436B">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850" w:type="dxa"/>
          </w:tcPr>
          <w:p w:rsidR="002E128F" w:rsidRPr="00E2693D" w:rsidRDefault="002E128F" w:rsidP="0017436B">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t>2024</w:t>
            </w:r>
          </w:p>
        </w:tc>
        <w:tc>
          <w:tcPr>
            <w:tcW w:w="284"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993" w:type="dxa"/>
          </w:tcPr>
          <w:p w:rsidR="002E128F" w:rsidRPr="00E2693D" w:rsidRDefault="002E128F" w:rsidP="0017436B">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850" w:type="dxa"/>
          </w:tcPr>
          <w:p w:rsidR="002E128F" w:rsidRPr="00E2693D" w:rsidRDefault="002E128F" w:rsidP="0017436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br/>
              <w:t>2024</w:t>
            </w:r>
          </w:p>
        </w:tc>
        <w:tc>
          <w:tcPr>
            <w:tcW w:w="284"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992" w:type="dxa"/>
          </w:tcPr>
          <w:p w:rsidR="002E128F" w:rsidRPr="00E2693D" w:rsidRDefault="002E128F" w:rsidP="0017436B">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3"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993" w:type="dxa"/>
          </w:tcPr>
          <w:p w:rsidR="002E128F" w:rsidRPr="00E2693D" w:rsidRDefault="002E128F" w:rsidP="0017436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31 March</w:t>
            </w:r>
            <w:r w:rsidRPr="00E2693D">
              <w:rPr>
                <w:rFonts w:ascii="Times New Roman" w:hAnsi="Times New Roman" w:cs="Times New Roman"/>
                <w:sz w:val="18"/>
                <w:szCs w:val="18"/>
              </w:rPr>
              <w:t xml:space="preserve"> </w:t>
            </w:r>
            <w:r>
              <w:rPr>
                <w:rFonts w:ascii="Times New Roman" w:hAnsi="Times New Roman" w:cs="Times New Roman"/>
                <w:sz w:val="18"/>
                <w:szCs w:val="18"/>
              </w:rPr>
              <w:br/>
              <w:t>2024</w:t>
            </w:r>
          </w:p>
        </w:tc>
        <w:tc>
          <w:tcPr>
            <w:tcW w:w="283"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1044" w:type="dxa"/>
            <w:gridSpan w:val="2"/>
          </w:tcPr>
          <w:p w:rsidR="002E128F" w:rsidRPr="00E2693D" w:rsidRDefault="002E128F" w:rsidP="0017436B">
            <w:pPr>
              <w:spacing w:after="0" w:line="240" w:lineRule="atLeast"/>
              <w:ind w:left="-108" w:right="-61"/>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37" w:type="dxa"/>
          </w:tcPr>
          <w:p w:rsidR="002E128F" w:rsidRPr="00E2693D" w:rsidRDefault="002E128F" w:rsidP="0017436B">
            <w:pPr>
              <w:spacing w:after="0" w:line="240" w:lineRule="atLeast"/>
              <w:ind w:left="-108" w:right="-25"/>
              <w:jc w:val="center"/>
              <w:rPr>
                <w:rFonts w:ascii="Times New Roman" w:hAnsi="Times New Roman" w:cs="Times New Roman"/>
                <w:sz w:val="18"/>
                <w:szCs w:val="18"/>
              </w:rPr>
            </w:pPr>
          </w:p>
        </w:tc>
        <w:tc>
          <w:tcPr>
            <w:tcW w:w="851" w:type="dxa"/>
          </w:tcPr>
          <w:p w:rsidR="002E128F" w:rsidRPr="00E2693D" w:rsidRDefault="002E128F" w:rsidP="0017436B">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31 March 2024</w:t>
            </w:r>
          </w:p>
        </w:tc>
        <w:tc>
          <w:tcPr>
            <w:tcW w:w="236" w:type="dxa"/>
          </w:tcPr>
          <w:p w:rsidR="002E128F" w:rsidRPr="00E2693D" w:rsidRDefault="002E128F" w:rsidP="0017436B">
            <w:pPr>
              <w:spacing w:after="0" w:line="240" w:lineRule="atLeast"/>
              <w:ind w:right="-25"/>
              <w:jc w:val="center"/>
              <w:rPr>
                <w:rFonts w:ascii="Times New Roman" w:hAnsi="Times New Roman" w:cs="Times New Roman"/>
                <w:sz w:val="18"/>
                <w:szCs w:val="18"/>
              </w:rPr>
            </w:pPr>
          </w:p>
        </w:tc>
        <w:tc>
          <w:tcPr>
            <w:tcW w:w="1040" w:type="dxa"/>
          </w:tcPr>
          <w:p w:rsidR="002E128F" w:rsidRPr="00E2693D" w:rsidRDefault="002E128F" w:rsidP="00556CC7">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31 March 2023</w:t>
            </w:r>
          </w:p>
        </w:tc>
      </w:tr>
      <w:tr w:rsidR="000F184A" w:rsidRPr="00E2693D" w:rsidTr="0017436B">
        <w:tc>
          <w:tcPr>
            <w:tcW w:w="1556" w:type="dxa"/>
          </w:tcPr>
          <w:p w:rsidR="000F184A" w:rsidRPr="00E2693D" w:rsidRDefault="000F184A" w:rsidP="0017436B">
            <w:pPr>
              <w:spacing w:after="0" w:line="240" w:lineRule="atLeast"/>
              <w:ind w:right="-25"/>
              <w:rPr>
                <w:rFonts w:ascii="Times New Roman" w:hAnsi="Times New Roman" w:cs="Times New Roman"/>
                <w:sz w:val="18"/>
                <w:szCs w:val="18"/>
                <w:cs/>
              </w:rPr>
            </w:pPr>
          </w:p>
        </w:tc>
        <w:tc>
          <w:tcPr>
            <w:tcW w:w="2123" w:type="dxa"/>
            <w:gridSpan w:val="3"/>
          </w:tcPr>
          <w:p w:rsidR="000F184A" w:rsidRPr="00E2693D" w:rsidRDefault="000F184A" w:rsidP="0017436B">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w:t>
            </w:r>
            <w:r w:rsidRPr="00E2693D">
              <w:rPr>
                <w:rFonts w:ascii="Times New Roman" w:hAnsi="Times New Roman" w:cs="Times New Roman"/>
                <w:i/>
                <w:iCs/>
                <w:sz w:val="18"/>
                <w:szCs w:val="18"/>
                <w:cs/>
              </w:rPr>
              <w:t>)</w:t>
            </w:r>
          </w:p>
        </w:tc>
        <w:tc>
          <w:tcPr>
            <w:tcW w:w="11914" w:type="dxa"/>
            <w:gridSpan w:val="20"/>
          </w:tcPr>
          <w:p w:rsidR="000F184A" w:rsidRPr="00E2693D" w:rsidRDefault="000F184A" w:rsidP="0017436B">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million Baht</w:t>
            </w:r>
            <w:r w:rsidRPr="00E2693D">
              <w:rPr>
                <w:rFonts w:ascii="Times New Roman" w:hAnsi="Times New Roman" w:cs="Times New Roman"/>
                <w:i/>
                <w:iCs/>
                <w:sz w:val="18"/>
                <w:szCs w:val="18"/>
                <w:cs/>
              </w:rPr>
              <w:t>)</w:t>
            </w:r>
          </w:p>
        </w:tc>
      </w:tr>
      <w:tr w:rsidR="005F10C7" w:rsidRPr="00E2693D" w:rsidTr="0017436B">
        <w:tc>
          <w:tcPr>
            <w:tcW w:w="1556" w:type="dxa"/>
          </w:tcPr>
          <w:p w:rsidR="005F10C7" w:rsidRPr="00E2693D" w:rsidRDefault="005F10C7" w:rsidP="0017436B">
            <w:pPr>
              <w:tabs>
                <w:tab w:val="left" w:pos="162"/>
              </w:tabs>
              <w:spacing w:before="60"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Associates</w:t>
            </w:r>
          </w:p>
        </w:tc>
        <w:tc>
          <w:tcPr>
            <w:tcW w:w="849"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99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850"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850"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7"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gridSpan w:val="2"/>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5F10C7" w:rsidRPr="00E2693D" w:rsidRDefault="005F10C7" w:rsidP="0017436B">
            <w:pPr>
              <w:spacing w:before="60" w:after="0" w:line="240" w:lineRule="atLeast"/>
              <w:ind w:right="-25"/>
              <w:jc w:val="center"/>
              <w:rPr>
                <w:rFonts w:ascii="Times New Roman" w:hAnsi="Times New Roman" w:cs="Times New Roman"/>
                <w:sz w:val="18"/>
                <w:szCs w:val="18"/>
              </w:rPr>
            </w:pPr>
          </w:p>
        </w:tc>
        <w:tc>
          <w:tcPr>
            <w:tcW w:w="236"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5F10C7" w:rsidRPr="00E2693D" w:rsidRDefault="005F10C7" w:rsidP="0017436B">
            <w:pPr>
              <w:spacing w:before="60" w:after="0" w:line="240" w:lineRule="atLeast"/>
              <w:ind w:right="-25"/>
              <w:jc w:val="center"/>
              <w:rPr>
                <w:rFonts w:ascii="Times New Roman" w:hAnsi="Times New Roman" w:cs="Times New Roman"/>
                <w:sz w:val="18"/>
                <w:szCs w:val="18"/>
              </w:rPr>
            </w:pPr>
          </w:p>
        </w:tc>
      </w:tr>
      <w:tr w:rsidR="005F10C7" w:rsidRPr="00E2693D" w:rsidTr="0017436B">
        <w:tc>
          <w:tcPr>
            <w:tcW w:w="1556" w:type="dxa"/>
          </w:tcPr>
          <w:p w:rsidR="005F10C7" w:rsidRPr="00E2693D" w:rsidRDefault="005F10C7" w:rsidP="0017436B">
            <w:pPr>
              <w:tabs>
                <w:tab w:val="left" w:pos="162"/>
              </w:tabs>
              <w:spacing w:before="60" w:after="0" w:line="240" w:lineRule="atLeast"/>
              <w:ind w:right="-25"/>
              <w:rPr>
                <w:rFonts w:ascii="Times New Roman" w:hAnsi="Times New Roman" w:cs="Times New Roman"/>
                <w:sz w:val="18"/>
                <w:szCs w:val="18"/>
                <w:cs/>
              </w:rPr>
            </w:pPr>
            <w:r w:rsidRPr="00E2693D">
              <w:rPr>
                <w:rFonts w:ascii="Times New Roman" w:hAnsi="Times New Roman" w:cs="Times New Roman"/>
                <w:sz w:val="18"/>
                <w:szCs w:val="18"/>
              </w:rPr>
              <w:t>SGMP Co., Ltd.</w:t>
            </w:r>
          </w:p>
        </w:tc>
        <w:tc>
          <w:tcPr>
            <w:tcW w:w="849"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283"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99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4"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850" w:type="dxa"/>
            <w:vAlign w:val="center"/>
          </w:tcPr>
          <w:p w:rsidR="005F10C7" w:rsidRPr="00E2693D" w:rsidRDefault="005F10C7" w:rsidP="005F10C7">
            <w:pPr>
              <w:tabs>
                <w:tab w:val="decimal" w:pos="608"/>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850" w:type="dxa"/>
            <w:shd w:val="clear" w:color="auto" w:fill="auto"/>
            <w:vAlign w:val="center"/>
          </w:tcPr>
          <w:p w:rsidR="005F10C7" w:rsidRPr="00E2693D" w:rsidRDefault="005F10C7" w:rsidP="005F10C7">
            <w:pPr>
              <w:tabs>
                <w:tab w:val="decimal" w:pos="606"/>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(61)</w:t>
            </w:r>
          </w:p>
        </w:tc>
        <w:tc>
          <w:tcPr>
            <w:tcW w:w="284"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(61)</w:t>
            </w: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3" w:type="dxa"/>
            <w:tcBorders>
              <w:bottom w:val="sing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7" w:type="dxa"/>
            <w:tcBorders>
              <w:bottom w:val="sing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4" w:type="dxa"/>
            <w:gridSpan w:val="2"/>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r w:rsidR="005F10C7" w:rsidRPr="00FD7DFD" w:rsidTr="0017436B">
        <w:trPr>
          <w:trHeight w:val="129"/>
        </w:trPr>
        <w:tc>
          <w:tcPr>
            <w:tcW w:w="1556" w:type="dxa"/>
          </w:tcPr>
          <w:p w:rsidR="005F10C7" w:rsidRPr="00E2693D" w:rsidRDefault="005F10C7" w:rsidP="0017436B">
            <w:pPr>
              <w:tabs>
                <w:tab w:val="left" w:pos="162"/>
              </w:tabs>
              <w:spacing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Total</w:t>
            </w:r>
          </w:p>
        </w:tc>
        <w:tc>
          <w:tcPr>
            <w:tcW w:w="849"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99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992"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5F10C7" w:rsidRPr="00E2693D" w:rsidRDefault="005F10C7" w:rsidP="0017436B">
            <w:pPr>
              <w:spacing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rsidR="005F10C7" w:rsidRPr="005F10C7" w:rsidRDefault="005F10C7" w:rsidP="005F10C7">
            <w:pPr>
              <w:tabs>
                <w:tab w:val="decimal" w:pos="608"/>
              </w:tabs>
              <w:spacing w:before="60" w:after="0" w:line="240" w:lineRule="atLeast"/>
              <w:ind w:right="-25"/>
              <w:jc w:val="center"/>
              <w:rPr>
                <w:rFonts w:ascii="Times New Roman" w:hAnsi="Times New Roman" w:cs="Times New Roman"/>
                <w:b/>
                <w:bCs/>
                <w:sz w:val="18"/>
                <w:szCs w:val="18"/>
              </w:rPr>
            </w:pPr>
            <w:r w:rsidRPr="005F10C7">
              <w:rPr>
                <w:rFonts w:ascii="Times New Roman" w:hAnsi="Times New Roman" w:cs="Times New Roman"/>
                <w:b/>
                <w:bCs/>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shd w:val="clear" w:color="auto" w:fill="auto"/>
            <w:vAlign w:val="center"/>
          </w:tcPr>
          <w:p w:rsidR="005F10C7" w:rsidRPr="00E2693D" w:rsidRDefault="005F10C7" w:rsidP="005F10C7">
            <w:pPr>
              <w:tabs>
                <w:tab w:val="decimal" w:pos="606"/>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(61)</w:t>
            </w:r>
          </w:p>
        </w:tc>
        <w:tc>
          <w:tcPr>
            <w:tcW w:w="284" w:type="dxa"/>
            <w:vAlign w:val="center"/>
          </w:tcPr>
          <w:p w:rsidR="005F10C7" w:rsidRPr="00E2693D" w:rsidRDefault="005F10C7" w:rsidP="0017436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(61)</w:t>
            </w:r>
          </w:p>
        </w:tc>
        <w:tc>
          <w:tcPr>
            <w:tcW w:w="283" w:type="dxa"/>
            <w:vAlign w:val="center"/>
          </w:tcPr>
          <w:p w:rsidR="005F10C7" w:rsidRPr="00E2693D" w:rsidRDefault="005F10C7" w:rsidP="0017436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281</w:t>
            </w:r>
          </w:p>
        </w:tc>
        <w:tc>
          <w:tcPr>
            <w:tcW w:w="283" w:type="dxa"/>
            <w:vAlign w:val="center"/>
          </w:tcPr>
          <w:p w:rsidR="005F10C7" w:rsidRPr="00E2693D" w:rsidRDefault="005F10C7" w:rsidP="0017436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7"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281</w:t>
            </w:r>
          </w:p>
        </w:tc>
        <w:tc>
          <w:tcPr>
            <w:tcW w:w="284" w:type="dxa"/>
            <w:gridSpan w:val="2"/>
            <w:vAlign w:val="center"/>
          </w:tcPr>
          <w:p w:rsidR="005F10C7" w:rsidRPr="00E2693D" w:rsidRDefault="005F10C7" w:rsidP="0017436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1" w:type="dxa"/>
            <w:tcBorders>
              <w:top w:val="single" w:sz="4" w:space="0" w:color="auto"/>
              <w:bottom w:val="double" w:sz="4" w:space="0" w:color="auto"/>
            </w:tcBorders>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5F10C7" w:rsidRPr="00E2693D" w:rsidRDefault="005F10C7" w:rsidP="0017436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bl>
    <w:p w:rsidR="005F10C7" w:rsidRDefault="005F10C7" w:rsidP="00916036">
      <w:pPr>
        <w:tabs>
          <w:tab w:val="left" w:pos="567"/>
        </w:tabs>
        <w:spacing w:after="0" w:line="240" w:lineRule="atLeast"/>
        <w:ind w:right="-25"/>
        <w:jc w:val="thaiDistribute"/>
        <w:rPr>
          <w:rFonts w:ascii="Times New Roman" w:hAnsi="Times New Roman" w:cs="Times New Roman"/>
          <w:szCs w:val="22"/>
        </w:rPr>
        <w:sectPr w:rsidR="005F10C7" w:rsidSect="00CE7C25">
          <w:pgSz w:w="16840" w:h="11907" w:orient="landscape" w:code="9"/>
          <w:pgMar w:top="1440" w:right="1168" w:bottom="992" w:left="1168" w:header="709" w:footer="482" w:gutter="0"/>
          <w:pgNumType w:start="28"/>
          <w:cols w:space="737"/>
          <w:docGrid w:linePitch="299"/>
        </w:sectPr>
      </w:pPr>
    </w:p>
    <w:p w:rsidR="0082661D" w:rsidRPr="006B10C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lastRenderedPageBreak/>
        <w:t>Property, plant and equipment</w:t>
      </w:r>
    </w:p>
    <w:p w:rsidR="0082661D" w:rsidRPr="002A3993" w:rsidRDefault="0082661D" w:rsidP="0082661D">
      <w:pPr>
        <w:tabs>
          <w:tab w:val="left" w:pos="567"/>
        </w:tabs>
        <w:spacing w:after="0" w:line="200" w:lineRule="exact"/>
        <w:ind w:left="539" w:right="-25"/>
        <w:jc w:val="thaiDistribute"/>
        <w:rPr>
          <w:rFonts w:ascii="Times New Roman" w:hAnsi="Times New Roman" w:cs="Times New Roman"/>
          <w:szCs w:val="22"/>
          <w:highlight w:val="yellow"/>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w:t>
      </w:r>
      <w:r w:rsidR="00934E6A">
        <w:rPr>
          <w:rFonts w:ascii="Times New Roman" w:hAnsi="Times New Roman" w:cs="Times New Roman"/>
          <w:sz w:val="22"/>
          <w:szCs w:val="22"/>
        </w:rPr>
        <w:t xml:space="preserve">t and equipment during the </w:t>
      </w:r>
      <w:r w:rsidR="00F05DD2">
        <w:rPr>
          <w:rFonts w:ascii="Times New Roman" w:hAnsi="Times New Roman" w:cs="Times New Roman"/>
          <w:sz w:val="22"/>
          <w:szCs w:val="22"/>
        </w:rPr>
        <w:t>three</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sidR="00447EC6">
        <w:rPr>
          <w:rFonts w:ascii="Times New Roman" w:hAnsi="Times New Roman" w:cs="Times New Roman"/>
          <w:sz w:val="22"/>
          <w:szCs w:val="22"/>
        </w:rPr>
        <w:t>31 March</w:t>
      </w:r>
      <w:r w:rsidR="00C6271B">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1457D3" w:rsidRPr="008E0F84" w:rsidRDefault="001457D3"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0"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60"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1301"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F05DD2">
              <w:rPr>
                <w:rFonts w:ascii="Times New Roman" w:hAnsi="Times New Roman" w:cs="Times New Roman"/>
                <w:szCs w:val="22"/>
              </w:rPr>
              <w:t>4</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05DD2">
              <w:rPr>
                <w:rFonts w:ascii="Times New Roman" w:hAnsi="Times New Roman" w:cs="Times New Roman"/>
                <w:szCs w:val="22"/>
              </w:rPr>
              <w:t>3</w:t>
            </w:r>
          </w:p>
        </w:tc>
        <w:tc>
          <w:tcPr>
            <w:tcW w:w="258"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F05DD2">
              <w:rPr>
                <w:rFonts w:ascii="Times New Roman" w:hAnsi="Times New Roman" w:cs="Times New Roman"/>
                <w:szCs w:val="22"/>
              </w:rPr>
              <w:t>4</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05DD2">
              <w:rPr>
                <w:rFonts w:ascii="Times New Roman" w:hAnsi="Times New Roman" w:cs="Times New Roman"/>
                <w:szCs w:val="22"/>
              </w:rPr>
              <w:t>3</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5978" w:type="dxa"/>
            <w:gridSpan w:val="7"/>
          </w:tcPr>
          <w:p w:rsidR="0082661D" w:rsidRPr="008E0F84" w:rsidRDefault="0082661D"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BF0ADA" w:rsidRPr="00572400"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84</w:t>
            </w:r>
            <w:r w:rsidR="00A51F5C">
              <w:rPr>
                <w:rFonts w:ascii="Times New Roman" w:hAnsi="Times New Roman" w:cs="Times New Roman"/>
                <w:szCs w:val="22"/>
              </w:rPr>
              <w:t>,</w:t>
            </w:r>
            <w:r>
              <w:rPr>
                <w:rFonts w:ascii="Times New Roman" w:hAnsi="Times New Roman" w:cs="Times New Roman"/>
                <w:szCs w:val="22"/>
              </w:rPr>
              <w:t>120</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86,364</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6,957</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w:t>
            </w:r>
            <w:r w:rsidR="000E21AE">
              <w:rPr>
                <w:rFonts w:ascii="Times New Roman" w:hAnsi="Times New Roman" w:cs="Times New Roman"/>
                <w:szCs w:val="22"/>
              </w:rPr>
              <w:t>,</w:t>
            </w:r>
            <w:r>
              <w:rPr>
                <w:rFonts w:ascii="Times New Roman" w:hAnsi="Times New Roman" w:cs="Times New Roman"/>
                <w:szCs w:val="22"/>
              </w:rPr>
              <w:t>894</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BF0ADA" w:rsidRPr="00572400"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72</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7C779C" w:rsidRDefault="00F05DD2" w:rsidP="00FA430B">
            <w:pPr>
              <w:tabs>
                <w:tab w:val="decimal" w:pos="964"/>
              </w:tabs>
              <w:spacing w:after="0" w:line="240" w:lineRule="atLeast"/>
              <w:ind w:left="72" w:right="-25"/>
              <w:jc w:val="both"/>
              <w:rPr>
                <w:rFonts w:ascii="Times New Roman" w:hAnsi="Times New Roman" w:cs="Angsana New"/>
              </w:rPr>
            </w:pPr>
            <w:r>
              <w:rPr>
                <w:rFonts w:ascii="Times New Roman" w:hAnsi="Times New Roman" w:cs="Angsana New"/>
              </w:rPr>
              <w:t>426</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w:t>
            </w:r>
          </w:p>
        </w:tc>
      </w:tr>
      <w:tr w:rsidR="00A51F5C" w:rsidRPr="00572400" w:rsidTr="00FA430B">
        <w:tc>
          <w:tcPr>
            <w:tcW w:w="3634" w:type="dxa"/>
            <w:vAlign w:val="bottom"/>
          </w:tcPr>
          <w:p w:rsidR="00A51F5C" w:rsidRPr="000E29D8" w:rsidRDefault="00A51F5C" w:rsidP="00FA430B">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A51F5C" w:rsidRPr="00572400"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(738</w:t>
            </w:r>
            <w:r w:rsidR="00C32F22">
              <w:rPr>
                <w:rFonts w:ascii="Times New Roman" w:hAnsi="Times New Roman" w:cs="Times New Roman"/>
                <w:szCs w:val="22"/>
              </w:rPr>
              <w:t>)</w:t>
            </w:r>
          </w:p>
        </w:tc>
        <w:tc>
          <w:tcPr>
            <w:tcW w:w="258" w:type="dxa"/>
          </w:tcPr>
          <w:p w:rsidR="00A51F5C" w:rsidRPr="00572400" w:rsidRDefault="00A51F5C"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A51F5C" w:rsidRPr="00572400" w:rsidRDefault="0050451B" w:rsidP="00F05DD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F05DD2">
              <w:rPr>
                <w:rFonts w:ascii="Times New Roman" w:hAnsi="Times New Roman" w:cs="Times New Roman"/>
                <w:szCs w:val="22"/>
              </w:rPr>
              <w:t>792</w:t>
            </w:r>
            <w:r w:rsidR="00A51F5C">
              <w:rPr>
                <w:rFonts w:ascii="Times New Roman" w:hAnsi="Times New Roman" w:cs="Times New Roman"/>
                <w:szCs w:val="22"/>
              </w:rPr>
              <w:t>)</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50451B" w:rsidP="00F05DD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F05DD2">
              <w:rPr>
                <w:rFonts w:ascii="Times New Roman" w:hAnsi="Times New Roman" w:cs="Times New Roman"/>
                <w:szCs w:val="22"/>
              </w:rPr>
              <w:t>531</w:t>
            </w:r>
            <w:r w:rsidR="00C32F22">
              <w:rPr>
                <w:rFonts w:ascii="Times New Roman" w:hAnsi="Times New Roman" w:cs="Times New Roman"/>
                <w:szCs w:val="22"/>
              </w:rPr>
              <w:t>)</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7C779C" w:rsidP="0050451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F05DD2">
              <w:rPr>
                <w:rFonts w:ascii="Times New Roman" w:hAnsi="Times New Roman" w:cs="Times New Roman"/>
                <w:szCs w:val="22"/>
              </w:rPr>
              <w:t>586</w:t>
            </w:r>
            <w:r w:rsidR="00A51F5C">
              <w:rPr>
                <w:rFonts w:ascii="Times New Roman" w:hAnsi="Times New Roman" w:cs="Times New Roman"/>
                <w:szCs w:val="22"/>
              </w:rPr>
              <w:t>)</w:t>
            </w:r>
          </w:p>
        </w:tc>
      </w:tr>
      <w:tr w:rsidR="00A51F5C" w:rsidRPr="00175EDD" w:rsidTr="00FA430B">
        <w:tc>
          <w:tcPr>
            <w:tcW w:w="3634" w:type="dxa"/>
            <w:vAlign w:val="bottom"/>
          </w:tcPr>
          <w:p w:rsidR="00A51F5C" w:rsidRPr="00175EDD" w:rsidRDefault="00A51F5C" w:rsidP="00F05DD2">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 xml:space="preserve">Net </w:t>
            </w:r>
            <w:r w:rsidR="00F05DD2">
              <w:rPr>
                <w:rFonts w:ascii="Times New Roman" w:hAnsi="Times New Roman" w:cs="Times New Roman"/>
                <w:b/>
                <w:bCs/>
                <w:szCs w:val="22"/>
              </w:rPr>
              <w:t xml:space="preserve">book </w:t>
            </w:r>
            <w:r w:rsidR="00F05DD2" w:rsidRPr="00F05DD2">
              <w:rPr>
                <w:rFonts w:ascii="Times New Roman" w:hAnsi="Times New Roman" w:cs="Times New Roman"/>
                <w:b/>
                <w:bCs/>
                <w:szCs w:val="22"/>
              </w:rPr>
              <w:t>value</w:t>
            </w:r>
            <w:r w:rsidR="00F05DD2">
              <w:rPr>
                <w:rFonts w:ascii="Times New Roman" w:hAnsi="Times New Roman" w:cs="Times New Roman"/>
                <w:b/>
                <w:bCs/>
                <w:szCs w:val="22"/>
              </w:rPr>
              <w:t xml:space="preserve"> at</w:t>
            </w:r>
            <w:r w:rsidR="0050451B">
              <w:rPr>
                <w:rFonts w:ascii="Times New Roman" w:hAnsi="Times New Roman" w:cs="Times New Roman"/>
                <w:b/>
                <w:bCs/>
                <w:szCs w:val="22"/>
              </w:rPr>
              <w:t xml:space="preserve"> </w:t>
            </w:r>
            <w:r w:rsidR="00447EC6">
              <w:rPr>
                <w:rFonts w:ascii="Times New Roman" w:hAnsi="Times New Roman" w:cs="Times New Roman"/>
                <w:b/>
                <w:bCs/>
                <w:szCs w:val="22"/>
              </w:rPr>
              <w:t>31 March</w:t>
            </w:r>
          </w:p>
        </w:tc>
        <w:tc>
          <w:tcPr>
            <w:tcW w:w="1301" w:type="dxa"/>
            <w:tcBorders>
              <w:top w:val="single" w:sz="4" w:space="0" w:color="auto"/>
              <w:bottom w:val="double" w:sz="4" w:space="0" w:color="auto"/>
            </w:tcBorders>
            <w:shd w:val="clear" w:color="auto" w:fill="auto"/>
          </w:tcPr>
          <w:p w:rsidR="00A51F5C" w:rsidRPr="00175EDD" w:rsidRDefault="00F05DD2" w:rsidP="00F05DD2">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83,454</w:t>
            </w:r>
          </w:p>
        </w:tc>
        <w:tc>
          <w:tcPr>
            <w:tcW w:w="258" w:type="dxa"/>
          </w:tcPr>
          <w:p w:rsidR="00A51F5C" w:rsidRPr="00175EDD" w:rsidRDefault="00A51F5C"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F05DD2" w:rsidP="00F05DD2">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85</w:t>
            </w:r>
            <w:r w:rsidR="007C779C">
              <w:rPr>
                <w:rFonts w:ascii="Times New Roman" w:hAnsi="Times New Roman" w:cs="Times New Roman"/>
                <w:b/>
                <w:bCs/>
                <w:szCs w:val="22"/>
              </w:rPr>
              <w:t>,</w:t>
            </w:r>
            <w:r>
              <w:rPr>
                <w:rFonts w:ascii="Times New Roman" w:hAnsi="Times New Roman" w:cs="Times New Roman"/>
                <w:b/>
                <w:bCs/>
                <w:szCs w:val="22"/>
              </w:rPr>
              <w:t>998</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F05DD2" w:rsidP="00F05DD2">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w:t>
            </w:r>
            <w:r w:rsidR="00C32F22">
              <w:rPr>
                <w:rFonts w:ascii="Times New Roman" w:hAnsi="Times New Roman" w:cs="Times New Roman"/>
                <w:b/>
                <w:bCs/>
                <w:szCs w:val="22"/>
              </w:rPr>
              <w:t>,</w:t>
            </w:r>
            <w:r>
              <w:rPr>
                <w:rFonts w:ascii="Times New Roman" w:hAnsi="Times New Roman" w:cs="Times New Roman"/>
                <w:b/>
                <w:bCs/>
                <w:szCs w:val="22"/>
              </w:rPr>
              <w:t>440</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F05DD2" w:rsidP="00F05DD2">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w:t>
            </w:r>
            <w:r w:rsidR="007C779C">
              <w:rPr>
                <w:rFonts w:ascii="Times New Roman" w:hAnsi="Times New Roman" w:cs="Times New Roman"/>
                <w:b/>
                <w:bCs/>
                <w:szCs w:val="22"/>
              </w:rPr>
              <w:t>,</w:t>
            </w:r>
            <w:r>
              <w:rPr>
                <w:rFonts w:ascii="Times New Roman" w:hAnsi="Times New Roman" w:cs="Times New Roman"/>
                <w:b/>
                <w:bCs/>
                <w:szCs w:val="22"/>
              </w:rPr>
              <w:t>436</w:t>
            </w:r>
          </w:p>
        </w:tc>
      </w:tr>
    </w:tbl>
    <w:p w:rsidR="00F05DD2" w:rsidRDefault="00F05DD2" w:rsidP="00F05DD2">
      <w:pPr>
        <w:tabs>
          <w:tab w:val="left" w:pos="567"/>
        </w:tabs>
        <w:spacing w:after="0" w:line="240" w:lineRule="atLeast"/>
        <w:ind w:left="540" w:right="-25"/>
        <w:jc w:val="thaiDistribute"/>
        <w:rPr>
          <w:rFonts w:ascii="Times New Roman" w:hAnsi="Times New Roman" w:cs="Times New Roman"/>
          <w:b/>
          <w:bCs/>
          <w:szCs w:val="22"/>
        </w:rPr>
      </w:pPr>
    </w:p>
    <w:p w:rsidR="0082661D" w:rsidRPr="0017436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7436B">
        <w:rPr>
          <w:rFonts w:ascii="Times New Roman" w:hAnsi="Times New Roman" w:cs="Times New Roman"/>
          <w:b/>
          <w:bCs/>
          <w:szCs w:val="22"/>
        </w:rPr>
        <w:t>Right-of-use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82661D" w:rsidRDefault="0082661D" w:rsidP="001457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w:t>
      </w:r>
      <w:r w:rsidR="0017436B">
        <w:rPr>
          <w:rFonts w:ascii="Times New Roman" w:hAnsi="Times New Roman" w:cs="Times New Roman"/>
          <w:sz w:val="22"/>
          <w:szCs w:val="22"/>
        </w:rPr>
        <w:t>three</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447EC6">
        <w:rPr>
          <w:rFonts w:ascii="Times New Roman" w:hAnsi="Times New Roman" w:cs="Times New Roman"/>
          <w:sz w:val="22"/>
          <w:szCs w:val="22"/>
        </w:rPr>
        <w:t>31 March</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1457D3" w:rsidRDefault="001457D3" w:rsidP="001457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82661D" w:rsidRPr="008E0F84" w:rsidTr="00885762">
        <w:tc>
          <w:tcPr>
            <w:tcW w:w="3634" w:type="dxa"/>
          </w:tcPr>
          <w:p w:rsidR="0082661D" w:rsidRPr="008E0F84" w:rsidRDefault="0082661D" w:rsidP="00FA430B">
            <w:pPr>
              <w:spacing w:after="0"/>
              <w:ind w:left="549" w:right="-25"/>
              <w:rPr>
                <w:rFonts w:ascii="Times New Roman" w:hAnsi="Times New Roman" w:cs="Times New Roman"/>
                <w:szCs w:val="22"/>
              </w:rPr>
            </w:pPr>
          </w:p>
        </w:tc>
        <w:tc>
          <w:tcPr>
            <w:tcW w:w="2835"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35"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BF0ADA" w:rsidRPr="008E0F84" w:rsidTr="00885762">
        <w:tc>
          <w:tcPr>
            <w:tcW w:w="3634" w:type="dxa"/>
          </w:tcPr>
          <w:p w:rsidR="00BF0ADA" w:rsidRPr="008E0F84" w:rsidRDefault="00BF0ADA" w:rsidP="00FA430B">
            <w:pPr>
              <w:spacing w:after="0"/>
              <w:ind w:left="549" w:right="-25"/>
              <w:rPr>
                <w:rFonts w:ascii="Times New Roman" w:hAnsi="Times New Roman" w:cs="Times New Roman"/>
                <w:szCs w:val="22"/>
              </w:rPr>
            </w:pPr>
          </w:p>
        </w:tc>
        <w:tc>
          <w:tcPr>
            <w:tcW w:w="1276"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17436B">
              <w:rPr>
                <w:rFonts w:ascii="Times New Roman" w:hAnsi="Times New Roman" w:cs="Times New Roman"/>
                <w:szCs w:val="22"/>
              </w:rPr>
              <w:t>4</w:t>
            </w:r>
          </w:p>
        </w:tc>
        <w:tc>
          <w:tcPr>
            <w:tcW w:w="283"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17436B">
              <w:rPr>
                <w:rFonts w:ascii="Times New Roman" w:hAnsi="Times New Roman" w:cs="Times New Roman"/>
                <w:szCs w:val="22"/>
              </w:rPr>
              <w:t>3</w:t>
            </w:r>
          </w:p>
        </w:tc>
        <w:tc>
          <w:tcPr>
            <w:tcW w:w="284" w:type="dxa"/>
          </w:tcPr>
          <w:p w:rsidR="00BF0ADA" w:rsidRPr="008E0F84" w:rsidRDefault="00BF0ADA"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17436B">
              <w:rPr>
                <w:rFonts w:ascii="Times New Roman" w:hAnsi="Times New Roman" w:cs="Times New Roman"/>
                <w:szCs w:val="22"/>
              </w:rPr>
              <w:t>4</w:t>
            </w:r>
          </w:p>
        </w:tc>
        <w:tc>
          <w:tcPr>
            <w:tcW w:w="284"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17436B">
              <w:rPr>
                <w:rFonts w:ascii="Times New Roman" w:hAnsi="Times New Roman" w:cs="Times New Roman"/>
                <w:szCs w:val="22"/>
              </w:rPr>
              <w:t>3</w:t>
            </w:r>
          </w:p>
        </w:tc>
      </w:tr>
      <w:tr w:rsidR="00BF0ADA" w:rsidRPr="008E0F84" w:rsidTr="00885762">
        <w:tc>
          <w:tcPr>
            <w:tcW w:w="3634" w:type="dxa"/>
          </w:tcPr>
          <w:p w:rsidR="00BF0ADA" w:rsidRPr="008E0F84" w:rsidRDefault="00BF0ADA"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BF0ADA" w:rsidRPr="008E0F84" w:rsidRDefault="00BF0ADA"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0E29D8" w:rsidTr="00885762">
        <w:tc>
          <w:tcPr>
            <w:tcW w:w="3634" w:type="dxa"/>
            <w:vAlign w:val="bottom"/>
          </w:tcPr>
          <w:p w:rsidR="00BF0ADA" w:rsidRPr="000E29D8" w:rsidRDefault="00BF0ADA"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BF0ADA" w:rsidRPr="000E29D8" w:rsidRDefault="0017436B"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w:t>
            </w:r>
            <w:r w:rsidR="00A34637">
              <w:rPr>
                <w:rFonts w:ascii="Times New Roman" w:hAnsi="Times New Roman" w:cs="Times New Roman"/>
                <w:szCs w:val="22"/>
              </w:rPr>
              <w:t>,</w:t>
            </w:r>
            <w:r>
              <w:rPr>
                <w:rFonts w:ascii="Times New Roman" w:hAnsi="Times New Roman" w:cs="Times New Roman"/>
                <w:szCs w:val="22"/>
              </w:rPr>
              <w:t>918</w:t>
            </w:r>
          </w:p>
        </w:tc>
        <w:tc>
          <w:tcPr>
            <w:tcW w:w="283" w:type="dxa"/>
          </w:tcPr>
          <w:p w:rsidR="00BF0ADA" w:rsidRPr="000E29D8" w:rsidRDefault="00BF0AD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17436B"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r w:rsidR="00ED219F">
              <w:rPr>
                <w:rFonts w:ascii="Times New Roman" w:hAnsi="Times New Roman" w:cs="Times New Roman"/>
                <w:szCs w:val="22"/>
              </w:rPr>
              <w:t>,</w:t>
            </w:r>
            <w:r>
              <w:rPr>
                <w:rFonts w:ascii="Times New Roman" w:hAnsi="Times New Roman" w:cs="Times New Roman"/>
                <w:szCs w:val="22"/>
              </w:rPr>
              <w:t>250</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BF0ADA" w:rsidRPr="000E29D8" w:rsidRDefault="0017436B"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w:t>
            </w:r>
            <w:r w:rsidR="00A34637">
              <w:rPr>
                <w:rFonts w:ascii="Times New Roman" w:hAnsi="Times New Roman" w:cs="Times New Roman"/>
                <w:szCs w:val="22"/>
              </w:rPr>
              <w:t>,</w:t>
            </w:r>
            <w:r>
              <w:rPr>
                <w:rFonts w:ascii="Times New Roman" w:hAnsi="Times New Roman" w:cs="Times New Roman"/>
                <w:szCs w:val="22"/>
              </w:rPr>
              <w:t>216</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0F0913"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r w:rsidR="00ED219F">
              <w:rPr>
                <w:rFonts w:ascii="Times New Roman" w:hAnsi="Times New Roman" w:cs="Times New Roman"/>
                <w:szCs w:val="22"/>
              </w:rPr>
              <w:t>,</w:t>
            </w:r>
            <w:r>
              <w:rPr>
                <w:rFonts w:ascii="Times New Roman" w:hAnsi="Times New Roman" w:cs="Times New Roman"/>
                <w:szCs w:val="22"/>
              </w:rPr>
              <w:t>593</w:t>
            </w:r>
          </w:p>
        </w:tc>
      </w:tr>
      <w:tr w:rsidR="00841C38" w:rsidRPr="000E29D8" w:rsidTr="00885762">
        <w:tc>
          <w:tcPr>
            <w:tcW w:w="3634" w:type="dxa"/>
            <w:vAlign w:val="bottom"/>
          </w:tcPr>
          <w:p w:rsidR="00841C38" w:rsidRDefault="00841C38" w:rsidP="00BD3538">
            <w:pPr>
              <w:tabs>
                <w:tab w:val="left" w:pos="405"/>
              </w:tabs>
              <w:spacing w:after="0" w:line="240" w:lineRule="atLeast"/>
              <w:ind w:left="522" w:right="-25" w:firstLine="20"/>
              <w:jc w:val="thaiDistribute"/>
              <w:rPr>
                <w:rFonts w:ascii="Times New Roman" w:hAnsi="Times New Roman" w:cs="Times New Roman"/>
                <w:szCs w:val="22"/>
              </w:rPr>
            </w:pPr>
            <w:r w:rsidRPr="00A34637">
              <w:rPr>
                <w:rFonts w:ascii="Times New Roman" w:hAnsi="Times New Roman" w:cs="Times New Roman"/>
                <w:szCs w:val="22"/>
              </w:rPr>
              <w:t>Adjustments</w:t>
            </w:r>
          </w:p>
        </w:tc>
        <w:tc>
          <w:tcPr>
            <w:tcW w:w="1276"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841C38" w:rsidRPr="000E29D8" w:rsidRDefault="00841C38"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841C38" w:rsidRPr="000E29D8" w:rsidRDefault="0017436B"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841C38"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6C3C3A" w:rsidRPr="000E29D8" w:rsidTr="00885762">
        <w:tc>
          <w:tcPr>
            <w:tcW w:w="3634" w:type="dxa"/>
          </w:tcPr>
          <w:p w:rsidR="006C3C3A" w:rsidRPr="000E29D8" w:rsidRDefault="006C3C3A" w:rsidP="00FA430B">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276" w:type="dxa"/>
          </w:tcPr>
          <w:p w:rsidR="006C3C3A" w:rsidRPr="000E29D8" w:rsidRDefault="0050451B" w:rsidP="0017436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17436B">
              <w:rPr>
                <w:rFonts w:ascii="Times New Roman" w:hAnsi="Times New Roman" w:cs="Times New Roman"/>
                <w:szCs w:val="22"/>
              </w:rPr>
              <w:t>324</w:t>
            </w:r>
            <w:r w:rsidR="00841C38">
              <w:rPr>
                <w:rFonts w:ascii="Times New Roman" w:hAnsi="Times New Roman" w:cs="Times New Roman"/>
                <w:szCs w:val="22"/>
              </w:rPr>
              <w:t>)</w:t>
            </w:r>
          </w:p>
        </w:tc>
        <w:tc>
          <w:tcPr>
            <w:tcW w:w="283" w:type="dxa"/>
          </w:tcPr>
          <w:p w:rsidR="006C3C3A" w:rsidRPr="000E29D8" w:rsidRDefault="006C3C3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50451B" w:rsidP="0017436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17436B">
              <w:rPr>
                <w:rFonts w:ascii="Times New Roman" w:hAnsi="Times New Roman" w:cs="Times New Roman"/>
                <w:szCs w:val="22"/>
              </w:rPr>
              <w:t>361</w:t>
            </w:r>
            <w:r w:rsidR="006C3C3A">
              <w:rPr>
                <w:rFonts w:ascii="Times New Roman" w:hAnsi="Times New Roman" w:cs="Times New Roman"/>
                <w:szCs w:val="22"/>
              </w:rPr>
              <w:t>)</w:t>
            </w:r>
          </w:p>
        </w:tc>
        <w:tc>
          <w:tcPr>
            <w:tcW w:w="284" w:type="dxa"/>
          </w:tcPr>
          <w:p w:rsidR="006C3C3A" w:rsidRPr="000E29D8" w:rsidRDefault="006C3C3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Pr="000E29D8" w:rsidRDefault="0017436B"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(318</w:t>
            </w:r>
            <w:r w:rsidR="00841C38">
              <w:rPr>
                <w:rFonts w:ascii="Times New Roman" w:hAnsi="Times New Roman" w:cs="Times New Roman"/>
                <w:szCs w:val="22"/>
              </w:rPr>
              <w:t>)</w:t>
            </w:r>
          </w:p>
        </w:tc>
        <w:tc>
          <w:tcPr>
            <w:tcW w:w="284" w:type="dxa"/>
          </w:tcPr>
          <w:p w:rsidR="006C3C3A" w:rsidRPr="000E29D8" w:rsidRDefault="006C3C3A"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0F0913"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(346</w:t>
            </w:r>
            <w:r w:rsidR="006C3C3A">
              <w:rPr>
                <w:rFonts w:ascii="Times New Roman" w:hAnsi="Times New Roman" w:cs="Times New Roman"/>
                <w:szCs w:val="22"/>
              </w:rPr>
              <w:t>)</w:t>
            </w:r>
          </w:p>
        </w:tc>
      </w:tr>
      <w:tr w:rsidR="006C3C3A" w:rsidRPr="006620F7" w:rsidTr="00885762">
        <w:tc>
          <w:tcPr>
            <w:tcW w:w="3634" w:type="dxa"/>
            <w:vAlign w:val="bottom"/>
          </w:tcPr>
          <w:p w:rsidR="0050451B" w:rsidRDefault="00934E6A" w:rsidP="0050451B">
            <w:pPr>
              <w:tabs>
                <w:tab w:val="left" w:pos="405"/>
              </w:tabs>
              <w:spacing w:after="0" w:line="240" w:lineRule="atLeast"/>
              <w:ind w:left="522" w:right="34" w:firstLine="20"/>
              <w:jc w:val="thaiDistribute"/>
              <w:rPr>
                <w:rFonts w:ascii="Times New Roman" w:hAnsi="Times New Roman" w:cs="Times New Roman"/>
                <w:b/>
                <w:bCs/>
                <w:szCs w:val="22"/>
              </w:rPr>
            </w:pPr>
            <w:r>
              <w:rPr>
                <w:rFonts w:ascii="Times New Roman" w:hAnsi="Times New Roman" w:cs="Times New Roman"/>
                <w:b/>
                <w:bCs/>
                <w:szCs w:val="22"/>
              </w:rPr>
              <w:t xml:space="preserve">Net book value at </w:t>
            </w:r>
          </w:p>
          <w:p w:rsidR="006C3C3A" w:rsidRPr="006620F7" w:rsidRDefault="00447EC6" w:rsidP="0050451B">
            <w:pPr>
              <w:tabs>
                <w:tab w:val="left" w:pos="405"/>
              </w:tabs>
              <w:spacing w:after="0" w:line="240" w:lineRule="atLeast"/>
              <w:ind w:left="720" w:right="34" w:firstLine="20"/>
              <w:jc w:val="thaiDistribute"/>
              <w:rPr>
                <w:rFonts w:ascii="Times New Roman" w:hAnsi="Times New Roman" w:cs="Times New Roman"/>
                <w:b/>
                <w:bCs/>
                <w:szCs w:val="22"/>
              </w:rPr>
            </w:pPr>
            <w:r>
              <w:rPr>
                <w:rFonts w:ascii="Times New Roman" w:hAnsi="Times New Roman" w:cs="Times New Roman"/>
                <w:b/>
                <w:bCs/>
                <w:szCs w:val="22"/>
              </w:rPr>
              <w:t>31 March</w:t>
            </w:r>
          </w:p>
        </w:tc>
        <w:tc>
          <w:tcPr>
            <w:tcW w:w="1276" w:type="dxa"/>
            <w:tcBorders>
              <w:top w:val="single" w:sz="4" w:space="0" w:color="auto"/>
              <w:bottom w:val="double" w:sz="4" w:space="0" w:color="auto"/>
            </w:tcBorders>
          </w:tcPr>
          <w:p w:rsidR="0050451B" w:rsidRDefault="0050451B" w:rsidP="00A34637">
            <w:pPr>
              <w:tabs>
                <w:tab w:val="decimal" w:pos="964"/>
              </w:tabs>
              <w:spacing w:after="0" w:line="240" w:lineRule="atLeast"/>
              <w:ind w:left="72" w:right="-25"/>
              <w:jc w:val="both"/>
              <w:rPr>
                <w:rFonts w:ascii="Times New Roman" w:hAnsi="Times New Roman" w:cs="Times New Roman"/>
                <w:b/>
                <w:bCs/>
                <w:szCs w:val="22"/>
              </w:rPr>
            </w:pPr>
          </w:p>
          <w:p w:rsidR="006C3C3A" w:rsidRPr="00A34637" w:rsidRDefault="0017436B" w:rsidP="00A34637">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w:t>
            </w:r>
            <w:r w:rsidR="00841C38">
              <w:rPr>
                <w:rFonts w:ascii="Times New Roman" w:hAnsi="Times New Roman" w:cs="Times New Roman"/>
                <w:b/>
                <w:bCs/>
                <w:szCs w:val="22"/>
              </w:rPr>
              <w:t>,</w:t>
            </w:r>
            <w:r>
              <w:rPr>
                <w:rFonts w:ascii="Times New Roman" w:hAnsi="Times New Roman" w:cs="Times New Roman"/>
                <w:b/>
                <w:bCs/>
                <w:szCs w:val="22"/>
              </w:rPr>
              <w:t>594</w:t>
            </w:r>
          </w:p>
        </w:tc>
        <w:tc>
          <w:tcPr>
            <w:tcW w:w="283" w:type="dxa"/>
          </w:tcPr>
          <w:p w:rsidR="006C3C3A" w:rsidRPr="006620F7" w:rsidRDefault="006C3C3A" w:rsidP="00FA430B">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50451B" w:rsidRDefault="0050451B"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17436B"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w:t>
            </w:r>
            <w:r w:rsidR="00221441">
              <w:rPr>
                <w:rFonts w:ascii="Times New Roman" w:hAnsi="Times New Roman" w:cs="Times New Roman"/>
                <w:b/>
                <w:bCs/>
                <w:szCs w:val="22"/>
              </w:rPr>
              <w:t>,</w:t>
            </w:r>
            <w:r>
              <w:rPr>
                <w:rFonts w:ascii="Times New Roman" w:hAnsi="Times New Roman" w:cs="Times New Roman"/>
                <w:b/>
                <w:bCs/>
                <w:szCs w:val="22"/>
              </w:rPr>
              <w:t>917</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50451B" w:rsidRDefault="0050451B" w:rsidP="00FA430B">
            <w:pPr>
              <w:tabs>
                <w:tab w:val="decimal" w:pos="862"/>
              </w:tabs>
              <w:spacing w:after="0" w:line="240" w:lineRule="atLeast"/>
              <w:ind w:left="-93" w:right="-96"/>
              <w:jc w:val="thaiDistribute"/>
              <w:rPr>
                <w:rFonts w:ascii="Times New Roman" w:hAnsi="Times New Roman" w:cs="Times New Roman"/>
                <w:b/>
                <w:bCs/>
                <w:szCs w:val="22"/>
              </w:rPr>
            </w:pPr>
          </w:p>
          <w:p w:rsidR="006C3C3A" w:rsidRPr="006620F7" w:rsidRDefault="0017436B" w:rsidP="00FA430B">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w:t>
            </w:r>
            <w:r w:rsidR="00841C38">
              <w:rPr>
                <w:rFonts w:ascii="Times New Roman" w:hAnsi="Times New Roman" w:cs="Times New Roman"/>
                <w:b/>
                <w:bCs/>
                <w:szCs w:val="22"/>
              </w:rPr>
              <w:t>,</w:t>
            </w:r>
            <w:r>
              <w:rPr>
                <w:rFonts w:ascii="Times New Roman" w:hAnsi="Times New Roman" w:cs="Times New Roman"/>
                <w:b/>
                <w:bCs/>
                <w:szCs w:val="22"/>
              </w:rPr>
              <w:t>898</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50451B" w:rsidRDefault="0050451B"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50451B"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w:t>
            </w:r>
            <w:r w:rsidR="00221441">
              <w:rPr>
                <w:rFonts w:ascii="Times New Roman" w:hAnsi="Times New Roman" w:cs="Times New Roman"/>
                <w:b/>
                <w:bCs/>
                <w:szCs w:val="22"/>
              </w:rPr>
              <w:t>,</w:t>
            </w:r>
            <w:r w:rsidR="000F0913">
              <w:rPr>
                <w:rFonts w:ascii="Times New Roman" w:hAnsi="Times New Roman" w:cs="Times New Roman"/>
                <w:b/>
                <w:bCs/>
                <w:szCs w:val="22"/>
              </w:rPr>
              <w:t>247</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A0673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w:t>
      </w:r>
      <w:r w:rsidR="000F0913">
        <w:rPr>
          <w:rFonts w:ascii="Times New Roman" w:hAnsi="Times New Roman" w:cs="Times New Roman"/>
          <w:sz w:val="22"/>
          <w:szCs w:val="22"/>
        </w:rPr>
        <w:t>three</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447EC6">
        <w:rPr>
          <w:rFonts w:ascii="Times New Roman" w:hAnsi="Times New Roman" w:cs="Times New Roman"/>
          <w:sz w:val="22"/>
          <w:szCs w:val="22"/>
        </w:rPr>
        <w:t>31 March</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ED219F" w:rsidRPr="008E0F84" w:rsidRDefault="00ED219F"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2835" w:type="dxa"/>
            <w:gridSpan w:val="3"/>
          </w:tcPr>
          <w:p w:rsidR="00ED219F" w:rsidRPr="008E0F84" w:rsidRDefault="00ED219F"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ED219F" w:rsidRPr="008E0F84" w:rsidRDefault="00ED219F" w:rsidP="009B484E">
            <w:pPr>
              <w:spacing w:after="0"/>
              <w:ind w:left="-54" w:right="-25"/>
              <w:jc w:val="center"/>
              <w:rPr>
                <w:rFonts w:ascii="Times New Roman" w:hAnsi="Times New Roman" w:cs="Times New Roman"/>
                <w:b/>
                <w:bCs/>
                <w:szCs w:val="22"/>
              </w:rPr>
            </w:pPr>
          </w:p>
        </w:tc>
        <w:tc>
          <w:tcPr>
            <w:tcW w:w="2835" w:type="dxa"/>
            <w:gridSpan w:val="3"/>
          </w:tcPr>
          <w:p w:rsidR="00ED219F" w:rsidRPr="008E0F84" w:rsidRDefault="00ED219F"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1276"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3"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c>
          <w:tcPr>
            <w:tcW w:w="284" w:type="dxa"/>
          </w:tcPr>
          <w:p w:rsidR="00ED219F" w:rsidRPr="008E0F84" w:rsidRDefault="00ED219F"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4"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r>
      <w:tr w:rsidR="00ED219F" w:rsidRPr="008E0F84" w:rsidTr="00885762">
        <w:tc>
          <w:tcPr>
            <w:tcW w:w="3634" w:type="dxa"/>
          </w:tcPr>
          <w:p w:rsidR="00ED219F" w:rsidRPr="008E0F84" w:rsidRDefault="00ED219F"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ED219F" w:rsidRPr="008E0F84" w:rsidRDefault="00ED219F"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ED219F" w:rsidRPr="000E29D8" w:rsidTr="00885762">
        <w:tc>
          <w:tcPr>
            <w:tcW w:w="3634" w:type="dxa"/>
            <w:vAlign w:val="bottom"/>
          </w:tcPr>
          <w:p w:rsidR="00ED219F" w:rsidRPr="000E29D8" w:rsidRDefault="00ED219F" w:rsidP="009B484E">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ED219F" w:rsidRPr="000E29D8" w:rsidRDefault="00A34637" w:rsidP="00841C3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w:t>
            </w:r>
            <w:r w:rsidR="000F0913">
              <w:rPr>
                <w:rFonts w:ascii="Times New Roman" w:hAnsi="Times New Roman" w:cs="Times New Roman"/>
                <w:szCs w:val="22"/>
              </w:rPr>
              <w:t>62</w:t>
            </w:r>
          </w:p>
        </w:tc>
        <w:tc>
          <w:tcPr>
            <w:tcW w:w="283" w:type="dxa"/>
          </w:tcPr>
          <w:p w:rsidR="00ED219F" w:rsidRPr="000E29D8" w:rsidRDefault="00ED219F"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0F0913"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1,393</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ED219F" w:rsidRPr="000E29D8" w:rsidRDefault="00A34637" w:rsidP="009B484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w:t>
            </w:r>
            <w:r w:rsidR="000F0913">
              <w:rPr>
                <w:rFonts w:ascii="Times New Roman" w:hAnsi="Times New Roman" w:cs="Times New Roman"/>
                <w:szCs w:val="22"/>
              </w:rPr>
              <w:t>56</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0F0913">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r w:rsidR="000F0913">
              <w:rPr>
                <w:rFonts w:ascii="Times New Roman" w:hAnsi="Times New Roman" w:cs="Times New Roman"/>
                <w:szCs w:val="22"/>
              </w:rPr>
              <w:t>,383</w:t>
            </w:r>
          </w:p>
        </w:tc>
      </w:tr>
      <w:tr w:rsidR="006C3C3A" w:rsidRPr="000E29D8" w:rsidTr="00885762">
        <w:tc>
          <w:tcPr>
            <w:tcW w:w="3634" w:type="dxa"/>
            <w:vAlign w:val="bottom"/>
          </w:tcPr>
          <w:p w:rsidR="006C3C3A"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sidRPr="00F12761">
              <w:rPr>
                <w:rFonts w:ascii="Times New Roman" w:hAnsi="Times New Roman" w:cs="Times New Roman"/>
                <w:szCs w:val="22"/>
              </w:rPr>
              <w:t xml:space="preserve">Amortization for the </w:t>
            </w:r>
            <w:r w:rsidR="001457D3" w:rsidRPr="001457D3">
              <w:rPr>
                <w:rFonts w:ascii="Times New Roman" w:hAnsi="Times New Roman" w:cs="Times New Roman"/>
                <w:szCs w:val="22"/>
              </w:rPr>
              <w:t>period</w:t>
            </w:r>
          </w:p>
        </w:tc>
        <w:tc>
          <w:tcPr>
            <w:tcW w:w="1276" w:type="dxa"/>
          </w:tcPr>
          <w:p w:rsidR="006C3C3A" w:rsidRPr="000E29D8" w:rsidRDefault="000F0913" w:rsidP="00A3463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F6134F">
              <w:rPr>
                <w:rFonts w:ascii="Times New Roman" w:hAnsi="Times New Roman" w:cs="Times New Roman"/>
                <w:szCs w:val="22"/>
              </w:rPr>
              <w:t>5</w:t>
            </w:r>
            <w:r w:rsidR="00841C38">
              <w:rPr>
                <w:rFonts w:ascii="Times New Roman" w:hAnsi="Times New Roman" w:cs="Times New Roman"/>
                <w:szCs w:val="22"/>
              </w:rPr>
              <w:t>)</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0F0913"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w:t>
            </w:r>
            <w:r w:rsidR="006C3C3A">
              <w:rPr>
                <w:rFonts w:ascii="Times New Roman" w:hAnsi="Times New Roman" w:cs="Times New Roman"/>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0E29D8" w:rsidRDefault="000F0913" w:rsidP="00A3463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w:t>
            </w:r>
            <w:r w:rsidR="00841C38">
              <w:rPr>
                <w:rFonts w:ascii="Times New Roman" w:hAnsi="Times New Roman" w:cs="Times New Roman"/>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0F0913"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w:t>
            </w:r>
            <w:r w:rsidR="006C3C3A">
              <w:rPr>
                <w:rFonts w:ascii="Times New Roman" w:hAnsi="Times New Roman" w:cs="Times New Roman"/>
                <w:szCs w:val="22"/>
              </w:rPr>
              <w:t>)</w:t>
            </w:r>
          </w:p>
        </w:tc>
      </w:tr>
      <w:tr w:rsidR="006C3C3A" w:rsidRPr="00885762" w:rsidTr="00885762">
        <w:tc>
          <w:tcPr>
            <w:tcW w:w="3634" w:type="dxa"/>
            <w:vAlign w:val="bottom"/>
          </w:tcPr>
          <w:p w:rsidR="00F6134F" w:rsidRDefault="006C3C3A" w:rsidP="009B484E">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p>
          <w:p w:rsidR="006C3C3A" w:rsidRPr="006620F7" w:rsidRDefault="00447EC6" w:rsidP="00F6134F">
            <w:pPr>
              <w:tabs>
                <w:tab w:val="left" w:pos="405"/>
              </w:tabs>
              <w:spacing w:after="0" w:line="240" w:lineRule="atLeast"/>
              <w:ind w:left="720" w:right="-25" w:firstLine="20"/>
              <w:jc w:val="thaiDistribute"/>
              <w:rPr>
                <w:rFonts w:ascii="Times New Roman" w:hAnsi="Times New Roman" w:cs="Times New Roman"/>
                <w:b/>
                <w:bCs/>
                <w:szCs w:val="22"/>
              </w:rPr>
            </w:pPr>
            <w:r>
              <w:rPr>
                <w:rFonts w:ascii="Times New Roman" w:hAnsi="Times New Roman" w:cs="Times New Roman"/>
                <w:b/>
                <w:bCs/>
                <w:szCs w:val="22"/>
              </w:rPr>
              <w:t>31 March</w:t>
            </w:r>
          </w:p>
        </w:tc>
        <w:tc>
          <w:tcPr>
            <w:tcW w:w="1276" w:type="dxa"/>
            <w:tcBorders>
              <w:top w:val="single" w:sz="4" w:space="0" w:color="auto"/>
              <w:bottom w:val="double" w:sz="4" w:space="0" w:color="auto"/>
            </w:tcBorders>
          </w:tcPr>
          <w:p w:rsidR="00F6134F" w:rsidRDefault="00F6134F" w:rsidP="00841C38">
            <w:pPr>
              <w:tabs>
                <w:tab w:val="decimal" w:pos="964"/>
              </w:tabs>
              <w:spacing w:after="0" w:line="240" w:lineRule="atLeast"/>
              <w:ind w:left="72" w:right="-25"/>
              <w:jc w:val="both"/>
              <w:rPr>
                <w:rFonts w:ascii="Times New Roman" w:hAnsi="Times New Roman" w:cs="Times New Roman"/>
                <w:b/>
                <w:bCs/>
                <w:szCs w:val="22"/>
              </w:rPr>
            </w:pPr>
          </w:p>
          <w:p w:rsidR="006C3C3A" w:rsidRPr="006620F7" w:rsidRDefault="00841C38" w:rsidP="00841C38">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w:t>
            </w:r>
            <w:r w:rsidR="000F0913">
              <w:rPr>
                <w:rFonts w:ascii="Times New Roman" w:hAnsi="Times New Roman" w:cs="Times New Roman"/>
                <w:b/>
                <w:bCs/>
                <w:szCs w:val="22"/>
              </w:rPr>
              <w:t>57</w:t>
            </w:r>
          </w:p>
        </w:tc>
        <w:tc>
          <w:tcPr>
            <w:tcW w:w="283" w:type="dxa"/>
          </w:tcPr>
          <w:p w:rsidR="006C3C3A" w:rsidRPr="006620F7" w:rsidRDefault="006C3C3A"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F6134F" w:rsidRDefault="00F6134F"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0F0913"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1,382</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F6134F" w:rsidRDefault="00F6134F" w:rsidP="009B484E">
            <w:pPr>
              <w:tabs>
                <w:tab w:val="decimal" w:pos="862"/>
              </w:tabs>
              <w:spacing w:after="0" w:line="240" w:lineRule="atLeast"/>
              <w:ind w:left="-93" w:right="-96"/>
              <w:jc w:val="thaiDistribute"/>
              <w:rPr>
                <w:rFonts w:ascii="Times New Roman" w:hAnsi="Times New Roman" w:cs="Times New Roman"/>
                <w:b/>
                <w:bCs/>
                <w:szCs w:val="22"/>
              </w:rPr>
            </w:pPr>
          </w:p>
          <w:p w:rsidR="006C3C3A" w:rsidRPr="00A34637" w:rsidRDefault="00841C38" w:rsidP="009B484E">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1,3</w:t>
            </w:r>
            <w:r w:rsidR="000F0913">
              <w:rPr>
                <w:rFonts w:ascii="Times New Roman" w:hAnsi="Times New Roman" w:cs="Times New Roman"/>
                <w:b/>
                <w:bCs/>
                <w:szCs w:val="22"/>
              </w:rPr>
              <w:t>51</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F6134F" w:rsidRDefault="00F6134F"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0F0913"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1,373</w:t>
            </w:r>
          </w:p>
        </w:tc>
      </w:tr>
    </w:tbl>
    <w:p w:rsidR="006C3C3A" w:rsidRDefault="006C3C3A" w:rsidP="00ED219F">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imes New Roman"/>
          <w:sz w:val="22"/>
          <w:szCs w:val="22"/>
        </w:rPr>
      </w:pPr>
    </w:p>
    <w:p w:rsidR="000B495A" w:rsidRDefault="000B495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lastRenderedPageBreak/>
        <w:t>Deferred tax</w:t>
      </w:r>
    </w:p>
    <w:p w:rsidR="00DF21DD" w:rsidRDefault="00DF21DD" w:rsidP="00DF21DD">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DF21DD" w:rsidRPr="008E0F84" w:rsidTr="001457D3">
        <w:tc>
          <w:tcPr>
            <w:tcW w:w="3634" w:type="dxa"/>
          </w:tcPr>
          <w:p w:rsidR="00DF21DD" w:rsidRPr="008E0F84" w:rsidRDefault="00DF21DD" w:rsidP="009B484E">
            <w:pPr>
              <w:spacing w:after="0"/>
              <w:ind w:left="549" w:right="-25"/>
              <w:rPr>
                <w:rFonts w:ascii="Times New Roman" w:hAnsi="Times New Roman" w:cs="Times New Roman"/>
                <w:szCs w:val="22"/>
              </w:rPr>
            </w:pPr>
          </w:p>
        </w:tc>
        <w:tc>
          <w:tcPr>
            <w:tcW w:w="2835" w:type="dxa"/>
            <w:gridSpan w:val="3"/>
          </w:tcPr>
          <w:p w:rsidR="00DF21DD" w:rsidRPr="008E0F84" w:rsidRDefault="00DF21DD"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DF21DD" w:rsidRPr="008E0F84" w:rsidRDefault="00DF21DD" w:rsidP="009B484E">
            <w:pPr>
              <w:spacing w:after="0"/>
              <w:ind w:left="-54" w:right="-25"/>
              <w:jc w:val="center"/>
              <w:rPr>
                <w:rFonts w:ascii="Times New Roman" w:hAnsi="Times New Roman" w:cs="Times New Roman"/>
                <w:b/>
                <w:bCs/>
                <w:szCs w:val="22"/>
              </w:rPr>
            </w:pPr>
          </w:p>
        </w:tc>
        <w:tc>
          <w:tcPr>
            <w:tcW w:w="2835" w:type="dxa"/>
            <w:gridSpan w:val="3"/>
          </w:tcPr>
          <w:p w:rsidR="00DF21DD" w:rsidRPr="008E0F84" w:rsidRDefault="00DF21DD"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1457D3" w:rsidRPr="007E7330" w:rsidTr="001457D3">
        <w:trPr>
          <w:tblHeader/>
        </w:trPr>
        <w:tc>
          <w:tcPr>
            <w:tcW w:w="3634" w:type="dxa"/>
          </w:tcPr>
          <w:p w:rsidR="001457D3" w:rsidRPr="007E7330" w:rsidRDefault="001457D3" w:rsidP="00305E56">
            <w:pPr>
              <w:spacing w:after="0" w:line="240" w:lineRule="atLeast"/>
              <w:ind w:left="549" w:right="-25"/>
              <w:jc w:val="both"/>
              <w:rPr>
                <w:rFonts w:ascii="Times New Roman" w:hAnsi="Times New Roman" w:cs="Times New Roman"/>
                <w:szCs w:val="22"/>
              </w:rPr>
            </w:pPr>
          </w:p>
        </w:tc>
        <w:tc>
          <w:tcPr>
            <w:tcW w:w="1276" w:type="dxa"/>
          </w:tcPr>
          <w:p w:rsidR="001457D3" w:rsidRPr="006416A5" w:rsidRDefault="001457D3" w:rsidP="00305E5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3" w:type="dxa"/>
          </w:tcPr>
          <w:p w:rsidR="001457D3" w:rsidRPr="006416A5" w:rsidRDefault="001457D3" w:rsidP="00305E56">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1457D3" w:rsidRPr="006416A5" w:rsidRDefault="001457D3" w:rsidP="001457D3">
            <w:pPr>
              <w:spacing w:after="0" w:line="240" w:lineRule="atLeast"/>
              <w:ind w:left="-54" w:right="-108"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1457D3" w:rsidRPr="00F92250" w:rsidRDefault="001457D3" w:rsidP="00305E5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1457D3" w:rsidRPr="006416A5" w:rsidRDefault="001457D3" w:rsidP="00305E5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31 March</w:t>
            </w:r>
          </w:p>
        </w:tc>
        <w:tc>
          <w:tcPr>
            <w:tcW w:w="284" w:type="dxa"/>
          </w:tcPr>
          <w:p w:rsidR="001457D3" w:rsidRPr="006416A5" w:rsidRDefault="001457D3" w:rsidP="00305E56">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1457D3" w:rsidRPr="006416A5" w:rsidRDefault="001457D3" w:rsidP="001457D3">
            <w:pPr>
              <w:spacing w:after="0" w:line="240" w:lineRule="atLeast"/>
              <w:ind w:left="-54" w:right="-108"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DF21DD" w:rsidRPr="008E0F84" w:rsidTr="001457D3">
        <w:tc>
          <w:tcPr>
            <w:tcW w:w="3634" w:type="dxa"/>
          </w:tcPr>
          <w:p w:rsidR="00DF21DD" w:rsidRPr="008E0F84" w:rsidRDefault="00DF21DD" w:rsidP="009B484E">
            <w:pPr>
              <w:spacing w:after="0"/>
              <w:ind w:left="549" w:right="-25"/>
              <w:rPr>
                <w:rFonts w:ascii="Times New Roman" w:hAnsi="Times New Roman" w:cs="Times New Roman"/>
                <w:szCs w:val="22"/>
              </w:rPr>
            </w:pPr>
          </w:p>
        </w:tc>
        <w:tc>
          <w:tcPr>
            <w:tcW w:w="1276"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3"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c>
          <w:tcPr>
            <w:tcW w:w="284" w:type="dxa"/>
          </w:tcPr>
          <w:p w:rsidR="00DF21DD" w:rsidRPr="008E0F84" w:rsidRDefault="00DF21DD"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4"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r>
      <w:tr w:rsidR="00DF21DD" w:rsidRPr="008E0F84" w:rsidTr="001457D3">
        <w:tc>
          <w:tcPr>
            <w:tcW w:w="3634" w:type="dxa"/>
          </w:tcPr>
          <w:p w:rsidR="00DF21DD" w:rsidRPr="008E0F84" w:rsidRDefault="00DF21DD"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DF21DD" w:rsidRPr="008E0F84" w:rsidRDefault="00DF21DD"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841C38" w:rsidRPr="001E68B9" w:rsidTr="001457D3">
        <w:trPr>
          <w:trHeight w:val="325"/>
        </w:trPr>
        <w:tc>
          <w:tcPr>
            <w:tcW w:w="3634" w:type="dxa"/>
            <w:vAlign w:val="bottom"/>
          </w:tcPr>
          <w:p w:rsidR="00841C38" w:rsidRPr="001E68B9" w:rsidRDefault="00841C38" w:rsidP="001E68B9">
            <w:pPr>
              <w:tabs>
                <w:tab w:val="decimal" w:pos="964"/>
              </w:tabs>
              <w:spacing w:after="0" w:line="240" w:lineRule="atLeast"/>
              <w:ind w:left="549" w:right="-25"/>
              <w:jc w:val="both"/>
              <w:rPr>
                <w:rFonts w:ascii="Times New Roman" w:hAnsi="Times New Roman" w:cs="Times New Roman"/>
                <w:szCs w:val="22"/>
              </w:rPr>
            </w:pPr>
            <w:r w:rsidRPr="001E68B9">
              <w:rPr>
                <w:rFonts w:ascii="Times New Roman" w:hAnsi="Times New Roman" w:cs="Times New Roman"/>
                <w:szCs w:val="22"/>
              </w:rPr>
              <w:t>Deferred tax liabilities</w:t>
            </w: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11,255</w:t>
            </w:r>
          </w:p>
        </w:tc>
        <w:tc>
          <w:tcPr>
            <w:tcW w:w="283"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11,255</w:t>
            </w:r>
          </w:p>
        </w:tc>
        <w:tc>
          <w:tcPr>
            <w:tcW w:w="284"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5"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w:t>
            </w:r>
          </w:p>
        </w:tc>
        <w:tc>
          <w:tcPr>
            <w:tcW w:w="284"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w:t>
            </w:r>
          </w:p>
        </w:tc>
      </w:tr>
      <w:tr w:rsidR="00841C38" w:rsidRPr="00DF21DD" w:rsidTr="001457D3">
        <w:tc>
          <w:tcPr>
            <w:tcW w:w="3634" w:type="dxa"/>
            <w:vAlign w:val="bottom"/>
          </w:tcPr>
          <w:p w:rsidR="00841C38" w:rsidRPr="006620F7" w:rsidRDefault="00841C38" w:rsidP="00DF21DD">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Total</w:t>
            </w:r>
            <w:r w:rsidRPr="006620F7">
              <w:rPr>
                <w:rFonts w:ascii="Times New Roman" w:hAnsi="Times New Roman" w:cs="Times New Roman"/>
                <w:b/>
                <w:bCs/>
                <w:szCs w:val="22"/>
              </w:rPr>
              <w:t xml:space="preserve"> </w:t>
            </w:r>
          </w:p>
        </w:tc>
        <w:tc>
          <w:tcPr>
            <w:tcW w:w="1276" w:type="dxa"/>
            <w:tcBorders>
              <w:top w:val="single" w:sz="4" w:space="0" w:color="auto"/>
              <w:bottom w:val="double" w:sz="4" w:space="0" w:color="auto"/>
            </w:tcBorders>
          </w:tcPr>
          <w:p w:rsidR="00841C38" w:rsidRPr="001E68B9" w:rsidRDefault="00841C38" w:rsidP="001E68B9">
            <w:pPr>
              <w:tabs>
                <w:tab w:val="decimal" w:pos="964"/>
              </w:tabs>
              <w:spacing w:after="0" w:line="240" w:lineRule="atLeast"/>
              <w:ind w:left="72" w:right="-25"/>
              <w:jc w:val="center"/>
              <w:rPr>
                <w:rFonts w:ascii="Times New Roman" w:hAnsi="Times New Roman" w:cs="Times New Roman"/>
                <w:b/>
                <w:bCs/>
                <w:szCs w:val="22"/>
              </w:rPr>
            </w:pPr>
            <w:r w:rsidRPr="001E68B9">
              <w:rPr>
                <w:rFonts w:ascii="Times New Roman" w:hAnsi="Times New Roman" w:cs="Times New Roman"/>
                <w:b/>
                <w:bCs/>
                <w:szCs w:val="22"/>
              </w:rPr>
              <w:t>11,255</w:t>
            </w:r>
          </w:p>
        </w:tc>
        <w:tc>
          <w:tcPr>
            <w:tcW w:w="283" w:type="dxa"/>
          </w:tcPr>
          <w:p w:rsidR="00841C38" w:rsidRPr="001E68B9" w:rsidRDefault="00841C38"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1E68B9" w:rsidRDefault="00841C38" w:rsidP="001E68B9">
            <w:pPr>
              <w:tabs>
                <w:tab w:val="decimal" w:pos="964"/>
              </w:tabs>
              <w:spacing w:after="0" w:line="240" w:lineRule="atLeast"/>
              <w:ind w:left="72" w:right="-25"/>
              <w:jc w:val="center"/>
              <w:rPr>
                <w:rFonts w:ascii="Times New Roman" w:hAnsi="Times New Roman" w:cs="Times New Roman"/>
                <w:b/>
                <w:bCs/>
                <w:szCs w:val="22"/>
              </w:rPr>
            </w:pPr>
            <w:r w:rsidRPr="001E68B9">
              <w:rPr>
                <w:rFonts w:ascii="Times New Roman" w:hAnsi="Times New Roman" w:cs="Times New Roman"/>
                <w:b/>
                <w:bCs/>
                <w:szCs w:val="22"/>
              </w:rPr>
              <w:t>11,255</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841C38" w:rsidRPr="00885762" w:rsidRDefault="00841C38" w:rsidP="001E68B9">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885762" w:rsidRDefault="00841C38" w:rsidP="001E68B9">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r>
    </w:tbl>
    <w:p w:rsidR="0082661D" w:rsidRPr="00CD5A00" w:rsidRDefault="0082661D" w:rsidP="005E609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t xml:space="preserve">Movements of deferred tax assets and liabilities during the </w:t>
      </w:r>
      <w:r w:rsidR="000F0913">
        <w:rPr>
          <w:rFonts w:ascii="Times New Roman" w:hAnsi="Times New Roman" w:cs="Times New Roman"/>
          <w:sz w:val="22"/>
          <w:szCs w:val="22"/>
        </w:rPr>
        <w:t>three</w:t>
      </w:r>
      <w:r w:rsidRPr="00BD2DEA">
        <w:rPr>
          <w:rFonts w:ascii="Times New Roman" w:hAnsi="Times New Roman" w:cs="Times New Roman"/>
          <w:sz w:val="22"/>
          <w:szCs w:val="22"/>
        </w:rPr>
        <w:t xml:space="preserve">-month periods ended </w:t>
      </w:r>
      <w:r w:rsidR="00447EC6">
        <w:rPr>
          <w:rFonts w:ascii="Times New Roman" w:hAnsi="Times New Roman" w:cs="Times New Roman"/>
          <w:sz w:val="22"/>
          <w:szCs w:val="22"/>
        </w:rPr>
        <w:t>31 March</w:t>
      </w:r>
      <w:r w:rsidR="00C6271B">
        <w:rPr>
          <w:rFonts w:ascii="Times New Roman" w:hAnsi="Times New Roman" w:cs="Times New Roman"/>
          <w:sz w:val="22"/>
          <w:szCs w:val="22"/>
        </w:rPr>
        <w:t xml:space="preserve"> </w:t>
      </w:r>
      <w:r w:rsidRPr="00BD2DEA">
        <w:rPr>
          <w:rFonts w:ascii="Times New Roman" w:hAnsi="Times New Roman" w:cs="Times New Roman"/>
          <w:sz w:val="22"/>
          <w:szCs w:val="22"/>
        </w:rPr>
        <w:t>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37232" w:rsidRDefault="008813A3"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0F0913">
        <w:rPr>
          <w:rFonts w:ascii="Times New Roman" w:hAnsi="Times New Roman" w:cs="Times New Roman"/>
          <w:b/>
          <w:bCs/>
          <w:i/>
          <w:iCs/>
          <w:sz w:val="22"/>
          <w:szCs w:val="22"/>
        </w:rPr>
        <w:t>three</w:t>
      </w:r>
      <w:r w:rsidR="00037232" w:rsidRPr="005E3A7D">
        <w:rPr>
          <w:rFonts w:ascii="Times New Roman" w:hAnsi="Times New Roman" w:cs="Times New Roman"/>
          <w:b/>
          <w:bCs/>
          <w:i/>
          <w:iCs/>
          <w:sz w:val="22"/>
          <w:szCs w:val="22"/>
        </w:rPr>
        <w:t xml:space="preserve">-month periods </w:t>
      </w:r>
      <w:r w:rsidR="00037232">
        <w:rPr>
          <w:rFonts w:ascii="Times New Roman" w:hAnsi="Times New Roman" w:cs="Times New Roman"/>
          <w:b/>
          <w:bCs/>
          <w:i/>
          <w:iCs/>
          <w:sz w:val="22"/>
          <w:szCs w:val="22"/>
        </w:rPr>
        <w:t xml:space="preserve">ended </w:t>
      </w:r>
      <w:r w:rsidR="00447EC6">
        <w:rPr>
          <w:rFonts w:ascii="Times New Roman" w:hAnsi="Times New Roman" w:cs="Times New Roman"/>
          <w:b/>
          <w:bCs/>
          <w:i/>
          <w:iCs/>
          <w:sz w:val="22"/>
          <w:szCs w:val="22"/>
        </w:rPr>
        <w:t>31 March</w:t>
      </w:r>
      <w:r w:rsidR="00C6271B">
        <w:rPr>
          <w:rFonts w:ascii="Times New Roman" w:hAnsi="Times New Roman" w:cs="Times New Roman"/>
          <w:b/>
          <w:bCs/>
          <w:i/>
          <w:iCs/>
          <w:sz w:val="22"/>
          <w:szCs w:val="22"/>
        </w:rPr>
        <w:t xml:space="preserve"> </w:t>
      </w:r>
      <w:r w:rsidR="000F0913">
        <w:rPr>
          <w:rFonts w:ascii="Times New Roman" w:hAnsi="Times New Roman" w:cs="Times New Roman"/>
          <w:b/>
          <w:bCs/>
          <w:i/>
          <w:iCs/>
          <w:sz w:val="22"/>
          <w:szCs w:val="22"/>
        </w:rPr>
        <w:t>2024</w:t>
      </w:r>
    </w:p>
    <w:p w:rsidR="00037232" w:rsidRPr="008E0F84" w:rsidRDefault="00037232" w:rsidP="002918D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275"/>
        <w:gridCol w:w="284"/>
        <w:gridCol w:w="1559"/>
        <w:gridCol w:w="284"/>
        <w:gridCol w:w="1417"/>
      </w:tblGrid>
      <w:tr w:rsidR="00037232" w:rsidRPr="008E0F84" w:rsidTr="000F0913">
        <w:trPr>
          <w:trHeight w:val="74"/>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379" w:type="dxa"/>
            <w:gridSpan w:val="7"/>
          </w:tcPr>
          <w:p w:rsidR="00037232" w:rsidRPr="008E0F84" w:rsidRDefault="00037232" w:rsidP="005E609D">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037232" w:rsidRPr="008E0F84" w:rsidTr="000F0913">
        <w:trPr>
          <w:trHeight w:val="74"/>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c>
          <w:tcPr>
            <w:tcW w:w="284" w:type="dxa"/>
          </w:tcPr>
          <w:p w:rsidR="00037232" w:rsidRPr="008E0F84" w:rsidRDefault="00037232" w:rsidP="00FA430B">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rsidR="00037232" w:rsidRPr="008E0F84" w:rsidRDefault="00037232"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037232" w:rsidRPr="008E0F84" w:rsidRDefault="00037232"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r>
      <w:tr w:rsidR="00037232" w:rsidRPr="008E0F84" w:rsidTr="000F0913">
        <w:trPr>
          <w:trHeight w:val="425"/>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037232" w:rsidRPr="008E0F84" w:rsidRDefault="0003723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imes New Roman"/>
                <w:b/>
                <w:bCs/>
                <w:szCs w:val="22"/>
              </w:rPr>
              <w:t>4</w:t>
            </w:r>
          </w:p>
        </w:tc>
        <w:tc>
          <w:tcPr>
            <w:tcW w:w="284" w:type="dxa"/>
            <w:vAlign w:val="bottom"/>
          </w:tcPr>
          <w:p w:rsidR="00037232" w:rsidRPr="008E0F84" w:rsidRDefault="00037232" w:rsidP="00FA430B">
            <w:pPr>
              <w:tabs>
                <w:tab w:val="left" w:pos="540"/>
              </w:tabs>
              <w:spacing w:after="0" w:line="240" w:lineRule="atLeast"/>
              <w:ind w:right="-25"/>
              <w:jc w:val="center"/>
              <w:rPr>
                <w:rFonts w:ascii="Times New Roman" w:hAnsi="Times New Roman" w:cs="Times New Roman"/>
                <w:szCs w:val="22"/>
              </w:rPr>
            </w:pPr>
          </w:p>
        </w:tc>
        <w:tc>
          <w:tcPr>
            <w:tcW w:w="1275" w:type="dxa"/>
            <w:tcBorders>
              <w:top w:val="single" w:sz="4" w:space="0" w:color="auto"/>
            </w:tcBorders>
            <w:vAlign w:val="bottom"/>
          </w:tcPr>
          <w:p w:rsidR="00037232" w:rsidRPr="008E0F84" w:rsidRDefault="00037232"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rsidR="00037232" w:rsidRPr="008E0F84" w:rsidRDefault="00037232"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2918DC" w:rsidRDefault="002918DC"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rsidR="002918DC" w:rsidRDefault="00447EC6"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31 March</w:t>
            </w:r>
          </w:p>
          <w:p w:rsidR="00037232" w:rsidRPr="008E0F84" w:rsidRDefault="00037232" w:rsidP="002918DC">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202</w:t>
            </w:r>
            <w:r w:rsidR="000F0913">
              <w:rPr>
                <w:rFonts w:ascii="Times New Roman" w:hAnsi="Times New Roman" w:cs="Times New Roman"/>
                <w:b/>
                <w:bCs/>
                <w:szCs w:val="22"/>
              </w:rPr>
              <w:t>4</w:t>
            </w:r>
          </w:p>
        </w:tc>
      </w:tr>
      <w:tr w:rsidR="00037232" w:rsidRPr="008E0F84" w:rsidTr="000F0913">
        <w:trPr>
          <w:trHeight w:val="74"/>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037232" w:rsidRPr="008E0F84" w:rsidRDefault="00037232"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0F0913">
        <w:tc>
          <w:tcPr>
            <w:tcW w:w="3544"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5"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59" w:type="dxa"/>
          </w:tcPr>
          <w:p w:rsidR="00037232" w:rsidRPr="009247FA" w:rsidRDefault="00037232"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left" w:pos="540"/>
                <w:tab w:val="decimal" w:pos="882"/>
              </w:tabs>
              <w:spacing w:after="0" w:line="240" w:lineRule="atLeast"/>
              <w:ind w:right="-25"/>
              <w:rPr>
                <w:rFonts w:ascii="Times New Roman" w:hAnsi="Times New Roman" w:cs="Times New Roman"/>
                <w:szCs w:val="22"/>
              </w:rPr>
            </w:pPr>
          </w:p>
        </w:tc>
      </w:tr>
      <w:tr w:rsidR="001457D3" w:rsidRPr="009247FA" w:rsidTr="000F0913">
        <w:tc>
          <w:tcPr>
            <w:tcW w:w="3544" w:type="dxa"/>
          </w:tcPr>
          <w:p w:rsidR="001457D3" w:rsidRPr="009247FA" w:rsidRDefault="001457D3" w:rsidP="00097BB6">
            <w:pPr>
              <w:spacing w:after="0" w:line="240" w:lineRule="atLeast"/>
              <w:ind w:left="574" w:right="-25"/>
              <w:rPr>
                <w:rFonts w:ascii="Times New Roman" w:hAnsi="Times New Roman" w:cs="Times New Roman"/>
                <w:b/>
                <w:bCs/>
                <w:i/>
                <w:iCs/>
                <w:szCs w:val="22"/>
              </w:rPr>
            </w:pPr>
            <w:r w:rsidRPr="00097BB6">
              <w:rPr>
                <w:rFonts w:ascii="Times New Roman" w:hAnsi="Times New Roman" w:cs="Times New Roman"/>
                <w:szCs w:val="22"/>
              </w:rPr>
              <w:t>Property, plant and equipment</w:t>
            </w:r>
          </w:p>
        </w:tc>
        <w:tc>
          <w:tcPr>
            <w:tcW w:w="1276" w:type="dxa"/>
          </w:tcPr>
          <w:p w:rsidR="001457D3" w:rsidRPr="006C3C3A" w:rsidRDefault="001457D3" w:rsidP="006C3C3A">
            <w:pPr>
              <w:tabs>
                <w:tab w:val="decimal" w:pos="921"/>
              </w:tabs>
              <w:spacing w:after="0" w:line="240" w:lineRule="atLeast"/>
              <w:ind w:left="-93" w:right="-96"/>
              <w:jc w:val="thaiDistribute"/>
              <w:rPr>
                <w:rFonts w:ascii="Times New Roman" w:hAnsi="Times New Roman" w:cs="Times New Roman"/>
                <w:szCs w:val="22"/>
                <w:cs/>
              </w:rPr>
            </w:pPr>
            <w:r>
              <w:rPr>
                <w:rFonts w:ascii="Times New Roman" w:hAnsi="Times New Roman" w:cs="Times New Roman"/>
                <w:szCs w:val="22"/>
              </w:rPr>
              <w:t>(11,188)</w:t>
            </w:r>
          </w:p>
        </w:tc>
        <w:tc>
          <w:tcPr>
            <w:tcW w:w="284" w:type="dxa"/>
          </w:tcPr>
          <w:p w:rsidR="001457D3" w:rsidRPr="009247FA" w:rsidRDefault="001457D3" w:rsidP="00FA430B">
            <w:pPr>
              <w:tabs>
                <w:tab w:val="left" w:pos="540"/>
              </w:tabs>
              <w:spacing w:after="0" w:line="240" w:lineRule="atLeast"/>
              <w:ind w:right="-25"/>
              <w:rPr>
                <w:rFonts w:ascii="Times New Roman" w:hAnsi="Times New Roman" w:cs="Times New Roman"/>
                <w:szCs w:val="22"/>
              </w:rPr>
            </w:pPr>
          </w:p>
        </w:tc>
        <w:tc>
          <w:tcPr>
            <w:tcW w:w="1275" w:type="dxa"/>
          </w:tcPr>
          <w:p w:rsidR="001457D3" w:rsidRPr="000E29D8" w:rsidRDefault="001457D3"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1457D3" w:rsidRPr="009247FA" w:rsidRDefault="001457D3" w:rsidP="00FA430B">
            <w:pPr>
              <w:tabs>
                <w:tab w:val="left" w:pos="540"/>
              </w:tabs>
              <w:spacing w:after="0" w:line="240" w:lineRule="atLeast"/>
              <w:ind w:right="-25"/>
              <w:rPr>
                <w:rFonts w:ascii="Times New Roman" w:hAnsi="Times New Roman" w:cs="Times New Roman"/>
                <w:szCs w:val="22"/>
              </w:rPr>
            </w:pPr>
          </w:p>
        </w:tc>
        <w:tc>
          <w:tcPr>
            <w:tcW w:w="1559" w:type="dxa"/>
          </w:tcPr>
          <w:p w:rsidR="001457D3" w:rsidRPr="000E29D8" w:rsidRDefault="001457D3"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1457D3" w:rsidRPr="009247FA" w:rsidRDefault="001457D3" w:rsidP="00FA430B">
            <w:pPr>
              <w:tabs>
                <w:tab w:val="left" w:pos="540"/>
              </w:tabs>
              <w:spacing w:after="0" w:line="240" w:lineRule="atLeast"/>
              <w:ind w:right="-25"/>
              <w:rPr>
                <w:rFonts w:ascii="Times New Roman" w:hAnsi="Times New Roman" w:cs="Times New Roman"/>
                <w:szCs w:val="22"/>
              </w:rPr>
            </w:pPr>
          </w:p>
        </w:tc>
        <w:tc>
          <w:tcPr>
            <w:tcW w:w="1417" w:type="dxa"/>
          </w:tcPr>
          <w:p w:rsidR="001457D3" w:rsidRPr="006C3C3A" w:rsidRDefault="001457D3" w:rsidP="00305E56">
            <w:pPr>
              <w:tabs>
                <w:tab w:val="decimal" w:pos="921"/>
              </w:tabs>
              <w:spacing w:after="0" w:line="240" w:lineRule="atLeast"/>
              <w:ind w:left="-93" w:right="-96"/>
              <w:jc w:val="thaiDistribute"/>
              <w:rPr>
                <w:rFonts w:ascii="Times New Roman" w:hAnsi="Times New Roman" w:cs="Times New Roman"/>
                <w:szCs w:val="22"/>
                <w:cs/>
              </w:rPr>
            </w:pPr>
            <w:r>
              <w:rPr>
                <w:rFonts w:ascii="Times New Roman" w:hAnsi="Times New Roman" w:cs="Times New Roman"/>
                <w:szCs w:val="22"/>
              </w:rPr>
              <w:t>(11,188)</w:t>
            </w:r>
          </w:p>
        </w:tc>
      </w:tr>
      <w:tr w:rsidR="001457D3" w:rsidRPr="009247FA" w:rsidTr="000F0913">
        <w:trPr>
          <w:trHeight w:val="128"/>
        </w:trPr>
        <w:tc>
          <w:tcPr>
            <w:tcW w:w="3544" w:type="dxa"/>
          </w:tcPr>
          <w:p w:rsidR="001457D3" w:rsidRPr="009247FA" w:rsidRDefault="001457D3" w:rsidP="00885762">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1457D3" w:rsidRPr="00037232" w:rsidRDefault="001457D3" w:rsidP="006C3C3A">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c>
          <w:tcPr>
            <w:tcW w:w="284" w:type="dxa"/>
          </w:tcPr>
          <w:p w:rsidR="001457D3" w:rsidRPr="009247FA" w:rsidRDefault="001457D3" w:rsidP="00FA430B">
            <w:pPr>
              <w:tabs>
                <w:tab w:val="left" w:pos="540"/>
              </w:tabs>
              <w:spacing w:after="0" w:line="240" w:lineRule="atLeast"/>
              <w:rPr>
                <w:rFonts w:ascii="Times New Roman" w:hAnsi="Times New Roman" w:cs="Times New Roman"/>
                <w:szCs w:val="22"/>
              </w:rPr>
            </w:pPr>
          </w:p>
        </w:tc>
        <w:tc>
          <w:tcPr>
            <w:tcW w:w="1275" w:type="dxa"/>
            <w:tcBorders>
              <w:bottom w:val="single" w:sz="4" w:space="0" w:color="auto"/>
            </w:tcBorders>
          </w:tcPr>
          <w:p w:rsidR="001457D3" w:rsidRPr="000E29D8" w:rsidRDefault="001457D3"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1457D3" w:rsidRPr="005E609D" w:rsidRDefault="001457D3" w:rsidP="00FA430B">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rsidR="001457D3" w:rsidRPr="000E29D8" w:rsidRDefault="001457D3"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1457D3" w:rsidRPr="009247FA" w:rsidRDefault="001457D3" w:rsidP="00FA430B">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1457D3" w:rsidRPr="00037232" w:rsidRDefault="001457D3" w:rsidP="00305E56">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r>
      <w:tr w:rsidR="001457D3" w:rsidRPr="009247FA" w:rsidTr="000F0913">
        <w:tc>
          <w:tcPr>
            <w:tcW w:w="3544" w:type="dxa"/>
          </w:tcPr>
          <w:p w:rsidR="001457D3" w:rsidRPr="009247FA" w:rsidRDefault="001457D3"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1457D3" w:rsidRPr="006C3C3A" w:rsidRDefault="001457D3" w:rsidP="006C3C3A">
            <w:pPr>
              <w:tabs>
                <w:tab w:val="decimal" w:pos="921"/>
              </w:tabs>
              <w:spacing w:after="0" w:line="240" w:lineRule="atLeast"/>
              <w:ind w:left="-93" w:right="-96"/>
              <w:jc w:val="thaiDistribute"/>
              <w:rPr>
                <w:rFonts w:ascii="Times New Roman" w:hAnsi="Times New Roman" w:cs="Times New Roman"/>
                <w:b/>
                <w:bCs/>
                <w:szCs w:val="22"/>
                <w:cs/>
              </w:rPr>
            </w:pPr>
            <w:r>
              <w:rPr>
                <w:rFonts w:ascii="Times New Roman" w:hAnsi="Times New Roman" w:cs="Times New Roman"/>
                <w:b/>
                <w:bCs/>
                <w:szCs w:val="22"/>
              </w:rPr>
              <w:t>(11,255)</w:t>
            </w:r>
          </w:p>
        </w:tc>
        <w:tc>
          <w:tcPr>
            <w:tcW w:w="284" w:type="dxa"/>
          </w:tcPr>
          <w:p w:rsidR="001457D3" w:rsidRPr="005E609D" w:rsidRDefault="001457D3" w:rsidP="00FA430B">
            <w:pPr>
              <w:tabs>
                <w:tab w:val="left" w:pos="540"/>
              </w:tabs>
              <w:spacing w:after="0" w:line="240" w:lineRule="atLeast"/>
              <w:rPr>
                <w:rFonts w:ascii="Times New Roman" w:hAnsi="Times New Roman" w:cs="Times New Roman"/>
                <w:szCs w:val="22"/>
              </w:rPr>
            </w:pPr>
          </w:p>
        </w:tc>
        <w:tc>
          <w:tcPr>
            <w:tcW w:w="1275" w:type="dxa"/>
            <w:tcBorders>
              <w:top w:val="single" w:sz="4" w:space="0" w:color="auto"/>
              <w:bottom w:val="double" w:sz="4" w:space="0" w:color="auto"/>
            </w:tcBorders>
          </w:tcPr>
          <w:p w:rsidR="001457D3" w:rsidRPr="00B73A95" w:rsidRDefault="001457D3"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1457D3" w:rsidRPr="00B73A95" w:rsidRDefault="001457D3" w:rsidP="00FA430B">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rsidR="001457D3" w:rsidRPr="00B73A95" w:rsidRDefault="001457D3" w:rsidP="00BB198E">
            <w:pPr>
              <w:tabs>
                <w:tab w:val="decimal" w:pos="964"/>
              </w:tabs>
              <w:spacing w:after="0" w:line="240" w:lineRule="atLeast"/>
              <w:ind w:left="72" w:right="-25"/>
              <w:jc w:val="both"/>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1457D3" w:rsidRPr="005E609D" w:rsidRDefault="001457D3"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1457D3" w:rsidRPr="006C3C3A" w:rsidRDefault="001457D3" w:rsidP="00305E56">
            <w:pPr>
              <w:tabs>
                <w:tab w:val="decimal" w:pos="921"/>
              </w:tabs>
              <w:spacing w:after="0" w:line="240" w:lineRule="atLeast"/>
              <w:ind w:left="-93" w:right="-96"/>
              <w:jc w:val="thaiDistribute"/>
              <w:rPr>
                <w:rFonts w:ascii="Times New Roman" w:hAnsi="Times New Roman" w:cs="Times New Roman"/>
                <w:b/>
                <w:bCs/>
                <w:szCs w:val="22"/>
                <w:cs/>
              </w:rPr>
            </w:pPr>
            <w:r>
              <w:rPr>
                <w:rFonts w:ascii="Times New Roman" w:hAnsi="Times New Roman" w:cs="Times New Roman"/>
                <w:b/>
                <w:bCs/>
                <w:szCs w:val="22"/>
              </w:rPr>
              <w:t>(11,255)</w:t>
            </w:r>
          </w:p>
        </w:tc>
      </w:tr>
    </w:tbl>
    <w:p w:rsidR="00097BB6" w:rsidRPr="00382C66" w:rsidRDefault="00097BB6"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275"/>
        <w:gridCol w:w="284"/>
        <w:gridCol w:w="40"/>
        <w:gridCol w:w="1519"/>
        <w:gridCol w:w="284"/>
        <w:gridCol w:w="1417"/>
      </w:tblGrid>
      <w:tr w:rsidR="00347209" w:rsidRPr="008E0F84" w:rsidTr="000F0913">
        <w:trPr>
          <w:trHeight w:val="74"/>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379" w:type="dxa"/>
            <w:gridSpan w:val="8"/>
          </w:tcPr>
          <w:p w:rsidR="00347209" w:rsidRPr="008E0F84" w:rsidRDefault="00097BB6" w:rsidP="00FA430B">
            <w:pPr>
              <w:pStyle w:val="acctfourfigures"/>
              <w:tabs>
                <w:tab w:val="clear" w:pos="765"/>
              </w:tabs>
              <w:spacing w:line="240" w:lineRule="atLeast"/>
              <w:ind w:right="-25"/>
              <w:jc w:val="center"/>
              <w:rPr>
                <w:b/>
                <w:bCs/>
                <w:szCs w:val="22"/>
                <w:cs/>
                <w:lang w:bidi="th-TH"/>
              </w:rPr>
            </w:pPr>
            <w:r>
              <w:rPr>
                <w:b/>
                <w:szCs w:val="22"/>
              </w:rPr>
              <w:t>S</w:t>
            </w:r>
            <w:r w:rsidR="00347209">
              <w:rPr>
                <w:b/>
                <w:szCs w:val="22"/>
              </w:rPr>
              <w:t xml:space="preserve">eparate </w:t>
            </w:r>
            <w:r w:rsidR="00347209" w:rsidRPr="008E0F84">
              <w:rPr>
                <w:b/>
                <w:szCs w:val="22"/>
              </w:rPr>
              <w:t>financial statements</w:t>
            </w:r>
          </w:p>
        </w:tc>
      </w:tr>
      <w:tr w:rsidR="00347209" w:rsidRPr="008E0F84" w:rsidTr="000F0913">
        <w:trPr>
          <w:trHeight w:val="74"/>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c>
          <w:tcPr>
            <w:tcW w:w="284" w:type="dxa"/>
          </w:tcPr>
          <w:p w:rsidR="00347209" w:rsidRPr="008E0F84" w:rsidRDefault="00347209" w:rsidP="00FA430B">
            <w:pPr>
              <w:pStyle w:val="acctfourfigures"/>
              <w:tabs>
                <w:tab w:val="clear" w:pos="765"/>
                <w:tab w:val="decimal" w:pos="951"/>
              </w:tabs>
              <w:spacing w:line="240" w:lineRule="atLeast"/>
              <w:ind w:right="-25"/>
              <w:rPr>
                <w:b/>
                <w:bCs/>
                <w:szCs w:val="22"/>
                <w:lang w:bidi="th-TH"/>
              </w:rPr>
            </w:pPr>
          </w:p>
        </w:tc>
        <w:tc>
          <w:tcPr>
            <w:tcW w:w="3118" w:type="dxa"/>
            <w:gridSpan w:val="4"/>
            <w:tcBorders>
              <w:bottom w:val="single" w:sz="4" w:space="0" w:color="auto"/>
            </w:tcBorders>
          </w:tcPr>
          <w:p w:rsidR="00347209" w:rsidRPr="008E0F84" w:rsidRDefault="00347209"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47209" w:rsidRPr="008E0F84" w:rsidRDefault="00347209"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r>
      <w:tr w:rsidR="00347209" w:rsidRPr="008E0F84" w:rsidTr="000F0913">
        <w:trPr>
          <w:trHeight w:val="425"/>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347209" w:rsidRPr="008E0F84" w:rsidRDefault="00347209"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imes New Roman"/>
                <w:b/>
                <w:bCs/>
                <w:szCs w:val="22"/>
              </w:rPr>
              <w:t>4</w:t>
            </w:r>
          </w:p>
        </w:tc>
        <w:tc>
          <w:tcPr>
            <w:tcW w:w="284" w:type="dxa"/>
            <w:vAlign w:val="bottom"/>
          </w:tcPr>
          <w:p w:rsidR="00347209" w:rsidRPr="008E0F84" w:rsidRDefault="00347209" w:rsidP="00FA430B">
            <w:pPr>
              <w:tabs>
                <w:tab w:val="left" w:pos="540"/>
              </w:tabs>
              <w:spacing w:after="0" w:line="240" w:lineRule="atLeast"/>
              <w:ind w:right="-25"/>
              <w:jc w:val="center"/>
              <w:rPr>
                <w:rFonts w:ascii="Times New Roman" w:hAnsi="Times New Roman" w:cs="Times New Roman"/>
                <w:szCs w:val="22"/>
              </w:rPr>
            </w:pPr>
          </w:p>
        </w:tc>
        <w:tc>
          <w:tcPr>
            <w:tcW w:w="1275" w:type="dxa"/>
            <w:tcBorders>
              <w:top w:val="single" w:sz="4" w:space="0" w:color="auto"/>
            </w:tcBorders>
            <w:vAlign w:val="bottom"/>
          </w:tcPr>
          <w:p w:rsidR="00347209" w:rsidRPr="008E0F84" w:rsidRDefault="00347209"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rsidR="00347209" w:rsidRPr="008E0F84" w:rsidRDefault="00347209"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347209" w:rsidRPr="008E0F84" w:rsidRDefault="00347209"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447EC6">
              <w:rPr>
                <w:rFonts w:ascii="Times New Roman" w:hAnsi="Times New Roman" w:cs="Times New Roman"/>
                <w:b/>
                <w:bCs/>
                <w:szCs w:val="22"/>
              </w:rPr>
              <w:t>31 March</w:t>
            </w:r>
            <w:r w:rsidR="00C6271B">
              <w:rPr>
                <w:rFonts w:ascii="Times New Roman" w:hAnsi="Times New Roman" w:cs="Times New Roman"/>
                <w:b/>
                <w:bCs/>
                <w:szCs w:val="22"/>
              </w:rPr>
              <w:t xml:space="preserve"> </w:t>
            </w:r>
            <w:r w:rsidRPr="008E0F84">
              <w:rPr>
                <w:rFonts w:ascii="Times New Roman" w:hAnsi="Times New Roman" w:cs="Times New Roman"/>
                <w:b/>
                <w:bCs/>
                <w:szCs w:val="22"/>
              </w:rPr>
              <w:t>202</w:t>
            </w:r>
            <w:r w:rsidR="000F0913">
              <w:rPr>
                <w:rFonts w:ascii="Times New Roman" w:hAnsi="Times New Roman" w:cs="Times New Roman"/>
                <w:b/>
                <w:bCs/>
                <w:szCs w:val="22"/>
              </w:rPr>
              <w:t>4</w:t>
            </w:r>
          </w:p>
        </w:tc>
      </w:tr>
      <w:tr w:rsidR="00347209" w:rsidRPr="008E0F84" w:rsidTr="000F0913">
        <w:trPr>
          <w:trHeight w:val="74"/>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379" w:type="dxa"/>
            <w:gridSpan w:val="8"/>
            <w:vAlign w:val="bottom"/>
          </w:tcPr>
          <w:p w:rsidR="00347209" w:rsidRPr="008E0F84" w:rsidRDefault="00347209"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0F0913">
        <w:trPr>
          <w:trHeight w:val="70"/>
        </w:trPr>
        <w:tc>
          <w:tcPr>
            <w:tcW w:w="3544"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5"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324"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19" w:type="dxa"/>
          </w:tcPr>
          <w:p w:rsidR="00037232" w:rsidRPr="009247FA" w:rsidRDefault="00037232" w:rsidP="00FA430B">
            <w:pPr>
              <w:pStyle w:val="acctfourfigures"/>
              <w:tabs>
                <w:tab w:val="clear" w:pos="765"/>
                <w:tab w:val="decimal" w:pos="882"/>
              </w:tabs>
              <w:spacing w:line="240" w:lineRule="atLeast"/>
              <w:ind w:right="-25"/>
              <w:rPr>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r>
      <w:tr w:rsidR="00DB41AB" w:rsidRPr="009247FA" w:rsidTr="000F0913">
        <w:trPr>
          <w:trHeight w:val="70"/>
        </w:trPr>
        <w:tc>
          <w:tcPr>
            <w:tcW w:w="3544" w:type="dxa"/>
          </w:tcPr>
          <w:p w:rsidR="00DB41AB" w:rsidRPr="009247FA" w:rsidRDefault="00DB41AB"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DB41AB" w:rsidRPr="00347209" w:rsidRDefault="00DB41AB" w:rsidP="00347209">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rsidR="00DB41AB" w:rsidRPr="000E29D8" w:rsidRDefault="00DB41AB"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rsidR="00DB41AB" w:rsidRPr="00097BB6" w:rsidRDefault="00DB41AB" w:rsidP="00097BB6">
            <w:pPr>
              <w:tabs>
                <w:tab w:val="decimal" w:pos="882"/>
              </w:tabs>
              <w:spacing w:after="0" w:line="240" w:lineRule="atLeast"/>
              <w:ind w:right="-25"/>
              <w:rPr>
                <w:rFonts w:ascii="Times New Roman" w:hAnsi="Times New Roman" w:cs="Times New Roman"/>
                <w:b/>
                <w:bCs/>
                <w:szCs w:val="22"/>
              </w:rPr>
            </w:pPr>
            <w:r w:rsidRPr="00097BB6">
              <w:rPr>
                <w:rFonts w:ascii="Times New Roman" w:hAnsi="Times New Roman" w:cs="Times New Roman"/>
                <w:b/>
                <w:bCs/>
                <w:szCs w:val="22"/>
              </w:rPr>
              <w:t>-</w:t>
            </w:r>
          </w:p>
        </w:tc>
        <w:tc>
          <w:tcPr>
            <w:tcW w:w="284"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417" w:type="dxa"/>
            <w:tcBorders>
              <w:bottom w:val="single" w:sz="4" w:space="0" w:color="auto"/>
            </w:tcBorders>
          </w:tcPr>
          <w:p w:rsidR="00DB41AB" w:rsidRPr="009247FA" w:rsidRDefault="00DB41AB"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DB41AB" w:rsidRPr="00CA422A" w:rsidTr="000F0913">
        <w:trPr>
          <w:trHeight w:val="70"/>
        </w:trPr>
        <w:tc>
          <w:tcPr>
            <w:tcW w:w="3544" w:type="dxa"/>
          </w:tcPr>
          <w:p w:rsidR="00DB41AB" w:rsidRPr="00CA422A" w:rsidRDefault="00DB41AB" w:rsidP="00FA430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rsidR="00DB41AB" w:rsidRPr="002918DC" w:rsidRDefault="00DB41AB"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275" w:type="dxa"/>
            <w:tcBorders>
              <w:bottom w:val="double" w:sz="4" w:space="0" w:color="auto"/>
            </w:tcBorders>
          </w:tcPr>
          <w:p w:rsidR="00DB41AB" w:rsidRPr="00B73A95" w:rsidRDefault="00DB41AB"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rsidR="00DB41AB" w:rsidRPr="00B73A95" w:rsidRDefault="00DB41AB" w:rsidP="00FA430B">
            <w:pPr>
              <w:pStyle w:val="acctfourfigures"/>
              <w:tabs>
                <w:tab w:val="clear" w:pos="765"/>
                <w:tab w:val="decimal" w:pos="882"/>
              </w:tabs>
              <w:spacing w:line="240" w:lineRule="atLeast"/>
              <w:ind w:right="-25"/>
              <w:rPr>
                <w:b/>
                <w:bCs/>
                <w:szCs w:val="22"/>
              </w:rPr>
            </w:pPr>
            <w:r w:rsidRPr="00B73A95">
              <w:rPr>
                <w:b/>
                <w:bCs/>
                <w:szCs w:val="22"/>
              </w:rPr>
              <w:t>-</w:t>
            </w:r>
          </w:p>
        </w:tc>
        <w:tc>
          <w:tcPr>
            <w:tcW w:w="284"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417" w:type="dxa"/>
            <w:tcBorders>
              <w:bottom w:val="double" w:sz="4" w:space="0" w:color="auto"/>
            </w:tcBorders>
          </w:tcPr>
          <w:p w:rsidR="00DB41AB" w:rsidRPr="002918DC" w:rsidRDefault="00DB41AB"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B73A95" w:rsidRDefault="00B73A95"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Pr="00382C66" w:rsidRDefault="0082661D" w:rsidP="00841C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 xml:space="preserve">For the </w:t>
      </w:r>
      <w:r w:rsidR="000F0913">
        <w:rPr>
          <w:rFonts w:ascii="Times New Roman" w:hAnsi="Times New Roman" w:cs="Times New Roman"/>
          <w:b/>
          <w:bCs/>
          <w:i/>
          <w:iCs/>
          <w:sz w:val="22"/>
          <w:szCs w:val="22"/>
        </w:rPr>
        <w:t>three</w:t>
      </w:r>
      <w:r w:rsidRPr="005E3A7D">
        <w:rPr>
          <w:rFonts w:ascii="Times New Roman" w:hAnsi="Times New Roman" w:cs="Times New Roman"/>
          <w:b/>
          <w:bCs/>
          <w:i/>
          <w:iCs/>
          <w:sz w:val="22"/>
          <w:szCs w:val="22"/>
        </w:rPr>
        <w:t xml:space="preserve">-month periods ended </w:t>
      </w:r>
      <w:r w:rsidR="00447EC6">
        <w:rPr>
          <w:rFonts w:ascii="Times New Roman" w:hAnsi="Times New Roman" w:cs="Times New Roman"/>
          <w:b/>
          <w:bCs/>
          <w:i/>
          <w:iCs/>
          <w:sz w:val="22"/>
          <w:szCs w:val="22"/>
        </w:rPr>
        <w:t>31 March</w:t>
      </w:r>
      <w:r w:rsidR="00C6271B">
        <w:rPr>
          <w:rFonts w:ascii="Times New Roman" w:hAnsi="Times New Roman" w:cs="Times New Roman"/>
          <w:b/>
          <w:bCs/>
          <w:i/>
          <w:iCs/>
          <w:sz w:val="22"/>
          <w:szCs w:val="22"/>
        </w:rPr>
        <w:t xml:space="preserve"> </w:t>
      </w:r>
      <w:r w:rsidR="000F0913">
        <w:rPr>
          <w:rFonts w:ascii="Times New Roman" w:hAnsi="Times New Roman" w:cs="Times New Roman"/>
          <w:b/>
          <w:bCs/>
          <w:i/>
          <w:iCs/>
          <w:sz w:val="22"/>
          <w:szCs w:val="22"/>
        </w:rPr>
        <w:t>2023</w:t>
      </w: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305"/>
        <w:gridCol w:w="279"/>
        <w:gridCol w:w="1534"/>
        <w:gridCol w:w="284"/>
        <w:gridCol w:w="1417"/>
      </w:tblGrid>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tcPr>
          <w:p w:rsidR="0082661D" w:rsidRPr="008E0F84" w:rsidRDefault="0082661D" w:rsidP="009B48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c>
          <w:tcPr>
            <w:tcW w:w="284" w:type="dxa"/>
          </w:tcPr>
          <w:p w:rsidR="0082661D" w:rsidRPr="008E0F84" w:rsidRDefault="0082661D" w:rsidP="00FA430B">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rsidR="0082661D" w:rsidRPr="008E0F84" w:rsidRDefault="0082661D"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2661D" w:rsidRPr="008E0F84" w:rsidRDefault="0082661D"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r>
      <w:tr w:rsidR="0082661D" w:rsidRPr="008E0F84" w:rsidTr="00C55ACB">
        <w:trPr>
          <w:trHeight w:val="425"/>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82661D" w:rsidRPr="009B484E" w:rsidRDefault="0082661D" w:rsidP="00FA430B">
            <w:pPr>
              <w:spacing w:after="0" w:line="240" w:lineRule="atLeast"/>
              <w:ind w:left="-108" w:right="-25"/>
              <w:jc w:val="center"/>
              <w:rPr>
                <w:rFonts w:ascii="Times New Roman" w:hAnsi="Times New Roman" w:cstheme="minorBidi"/>
                <w:szCs w:val="22"/>
                <w:cs/>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imes New Roman"/>
                <w:b/>
                <w:bCs/>
                <w:szCs w:val="22"/>
              </w:rPr>
              <w:t>3</w:t>
            </w:r>
          </w:p>
        </w:tc>
        <w:tc>
          <w:tcPr>
            <w:tcW w:w="284" w:type="dxa"/>
            <w:vAlign w:val="bottom"/>
          </w:tcPr>
          <w:p w:rsidR="0082661D" w:rsidRPr="008E0F84" w:rsidRDefault="0082661D" w:rsidP="00FA430B">
            <w:pPr>
              <w:tabs>
                <w:tab w:val="left" w:pos="540"/>
              </w:tabs>
              <w:spacing w:after="0" w:line="240" w:lineRule="atLeast"/>
              <w:ind w:right="-25"/>
              <w:jc w:val="center"/>
              <w:rPr>
                <w:rFonts w:ascii="Times New Roman" w:hAnsi="Times New Roman" w:cs="Times New Roman"/>
                <w:szCs w:val="22"/>
              </w:rPr>
            </w:pPr>
          </w:p>
        </w:tc>
        <w:tc>
          <w:tcPr>
            <w:tcW w:w="1305" w:type="dxa"/>
            <w:tcBorders>
              <w:top w:val="single" w:sz="4" w:space="0" w:color="auto"/>
            </w:tcBorders>
            <w:vAlign w:val="bottom"/>
          </w:tcPr>
          <w:p w:rsidR="0082661D" w:rsidRPr="008E0F84" w:rsidRDefault="0082661D"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82661D" w:rsidRPr="008E0F84" w:rsidRDefault="0082661D"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82661D" w:rsidRPr="008E0F84" w:rsidRDefault="0082661D"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447EC6">
              <w:rPr>
                <w:rFonts w:ascii="Times New Roman" w:hAnsi="Times New Roman" w:cs="Times New Roman"/>
                <w:b/>
                <w:bCs/>
                <w:szCs w:val="22"/>
              </w:rPr>
              <w:t>31 March</w:t>
            </w:r>
            <w:r w:rsidR="00C6271B">
              <w:rPr>
                <w:rFonts w:ascii="Times New Roman" w:hAnsi="Times New Roman" w:cs="Times New Roman"/>
                <w:b/>
                <w:bCs/>
                <w:szCs w:val="22"/>
              </w:rPr>
              <w:t xml:space="preserve"> </w:t>
            </w:r>
            <w:r w:rsidRPr="008E0F84">
              <w:rPr>
                <w:rFonts w:ascii="Times New Roman" w:hAnsi="Times New Roman" w:cs="Times New Roman"/>
                <w:b/>
                <w:bCs/>
                <w:szCs w:val="22"/>
              </w:rPr>
              <w:t>202</w:t>
            </w:r>
            <w:r w:rsidR="000F0913">
              <w:rPr>
                <w:rFonts w:ascii="Times New Roman" w:hAnsi="Times New Roman" w:cs="Times New Roman"/>
                <w:b/>
                <w:bCs/>
                <w:szCs w:val="22"/>
              </w:rPr>
              <w:t>3</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82661D" w:rsidRPr="008E0F84" w:rsidRDefault="0082661D"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2661D" w:rsidRPr="009247FA" w:rsidTr="00C55ACB">
        <w:tc>
          <w:tcPr>
            <w:tcW w:w="3544" w:type="dxa"/>
          </w:tcPr>
          <w:p w:rsidR="0082661D" w:rsidRPr="009247FA" w:rsidRDefault="0082661D"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9B484E">
              <w:rPr>
                <w:rFonts w:ascii="Times New Roman" w:hAnsi="Times New Roman" w:cs="Times New Roman"/>
                <w:b/>
                <w:bCs/>
                <w:i/>
                <w:iCs/>
                <w:szCs w:val="22"/>
              </w:rPr>
              <w:t>liabilities</w:t>
            </w:r>
          </w:p>
        </w:tc>
        <w:tc>
          <w:tcPr>
            <w:tcW w:w="1276" w:type="dxa"/>
          </w:tcPr>
          <w:p w:rsidR="0082661D" w:rsidRPr="009247FA" w:rsidRDefault="0082661D" w:rsidP="00FA430B">
            <w:pPr>
              <w:pStyle w:val="acctfourfigures"/>
              <w:tabs>
                <w:tab w:val="clear" w:pos="765"/>
                <w:tab w:val="decimal" w:pos="882"/>
              </w:tabs>
              <w:spacing w:line="240" w:lineRule="atLeast"/>
              <w:ind w:right="-25"/>
              <w:rPr>
                <w:szCs w:val="22"/>
                <w:cs/>
                <w:lang w:bidi="th-TH"/>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305" w:type="dxa"/>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79"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34" w:type="dxa"/>
          </w:tcPr>
          <w:p w:rsidR="0082661D" w:rsidRPr="009247FA" w:rsidRDefault="0082661D"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417" w:type="dxa"/>
          </w:tcPr>
          <w:p w:rsidR="0082661D" w:rsidRPr="009247FA" w:rsidRDefault="0082661D" w:rsidP="00FA430B">
            <w:pPr>
              <w:tabs>
                <w:tab w:val="left" w:pos="540"/>
                <w:tab w:val="decimal" w:pos="882"/>
              </w:tabs>
              <w:spacing w:after="0" w:line="240" w:lineRule="atLeast"/>
              <w:ind w:right="-25"/>
              <w:rPr>
                <w:rFonts w:ascii="Times New Roman" w:hAnsi="Times New Roman" w:cs="Times New Roman"/>
                <w:szCs w:val="22"/>
              </w:rPr>
            </w:pPr>
          </w:p>
        </w:tc>
      </w:tr>
      <w:tr w:rsidR="000F0913" w:rsidRPr="009247FA" w:rsidTr="00C55ACB">
        <w:tc>
          <w:tcPr>
            <w:tcW w:w="3544" w:type="dxa"/>
          </w:tcPr>
          <w:p w:rsidR="000F0913" w:rsidRPr="009247FA" w:rsidRDefault="000F0913" w:rsidP="002918DC">
            <w:pPr>
              <w:spacing w:after="0" w:line="240" w:lineRule="atLeast"/>
              <w:ind w:left="574" w:right="-25"/>
              <w:rPr>
                <w:rFonts w:ascii="Times New Roman" w:hAnsi="Times New Roman" w:cs="Times New Roman"/>
                <w:szCs w:val="22"/>
                <w:cs/>
              </w:rPr>
            </w:pPr>
            <w:r w:rsidRPr="00097BB6">
              <w:rPr>
                <w:rFonts w:ascii="Times New Roman" w:hAnsi="Times New Roman" w:cs="Times New Roman"/>
                <w:szCs w:val="22"/>
              </w:rPr>
              <w:t>Property, plant and equipment</w:t>
            </w:r>
          </w:p>
        </w:tc>
        <w:tc>
          <w:tcPr>
            <w:tcW w:w="1276" w:type="dxa"/>
          </w:tcPr>
          <w:p w:rsidR="000F0913" w:rsidRPr="00B73A95" w:rsidRDefault="000F0913" w:rsidP="000F0913">
            <w:pPr>
              <w:tabs>
                <w:tab w:val="decimal" w:pos="1026"/>
              </w:tabs>
              <w:spacing w:after="0" w:line="240" w:lineRule="atLeast"/>
              <w:ind w:left="-168"/>
              <w:jc w:val="thaiDistribute"/>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c>
          <w:tcPr>
            <w:tcW w:w="284" w:type="dxa"/>
          </w:tcPr>
          <w:p w:rsidR="000F0913" w:rsidRPr="009247FA" w:rsidRDefault="000F0913" w:rsidP="00FA430B">
            <w:pPr>
              <w:tabs>
                <w:tab w:val="left" w:pos="540"/>
              </w:tabs>
              <w:spacing w:after="0" w:line="240" w:lineRule="atLeast"/>
              <w:rPr>
                <w:rFonts w:ascii="Times New Roman" w:hAnsi="Times New Roman" w:cs="Times New Roman"/>
                <w:szCs w:val="22"/>
              </w:rPr>
            </w:pPr>
          </w:p>
        </w:tc>
        <w:tc>
          <w:tcPr>
            <w:tcW w:w="1305" w:type="dxa"/>
          </w:tcPr>
          <w:p w:rsidR="000F0913" w:rsidRPr="002918DC" w:rsidRDefault="000F0913" w:rsidP="00FB06F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9" w:type="dxa"/>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0F0913" w:rsidRPr="009247FA" w:rsidRDefault="000F0913" w:rsidP="00FA430B">
            <w:pPr>
              <w:tabs>
                <w:tab w:val="decimal" w:pos="796"/>
              </w:tabs>
              <w:spacing w:after="0" w:line="240" w:lineRule="atLeast"/>
              <w:ind w:left="-168"/>
              <w:jc w:val="thaiDistribute"/>
              <w:rPr>
                <w:rFonts w:ascii="Times New Roman" w:hAnsi="Times New Roman" w:cs="Times New Roman"/>
                <w:szCs w:val="22"/>
              </w:rPr>
            </w:pPr>
          </w:p>
        </w:tc>
        <w:tc>
          <w:tcPr>
            <w:tcW w:w="1417" w:type="dxa"/>
          </w:tcPr>
          <w:p w:rsidR="000F0913" w:rsidRPr="00B73A95" w:rsidRDefault="000F0913" w:rsidP="006E721F">
            <w:pPr>
              <w:tabs>
                <w:tab w:val="decimal" w:pos="964"/>
              </w:tabs>
              <w:spacing w:after="0" w:line="240" w:lineRule="atLeast"/>
              <w:ind w:left="72" w:right="-25"/>
              <w:jc w:val="both"/>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r>
      <w:tr w:rsidR="000F0913" w:rsidRPr="009247FA" w:rsidTr="00CB71CB">
        <w:trPr>
          <w:trHeight w:val="128"/>
        </w:trPr>
        <w:tc>
          <w:tcPr>
            <w:tcW w:w="3544" w:type="dxa"/>
          </w:tcPr>
          <w:p w:rsidR="000F0913" w:rsidRPr="009247FA" w:rsidRDefault="000F0913"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0F0913" w:rsidRPr="00B73A95" w:rsidRDefault="000F0913" w:rsidP="000F0913">
            <w:pPr>
              <w:tabs>
                <w:tab w:val="decimal" w:pos="1026"/>
              </w:tabs>
              <w:spacing w:after="0" w:line="240" w:lineRule="atLeast"/>
              <w:ind w:left="-168"/>
              <w:jc w:val="thaiDistribute"/>
              <w:rPr>
                <w:rFonts w:ascii="Times New Roman" w:hAnsi="Times New Roman" w:cs="Times New Roman"/>
                <w:szCs w:val="22"/>
              </w:rPr>
            </w:pPr>
            <w:r w:rsidRPr="00B73A95">
              <w:rPr>
                <w:rFonts w:ascii="Times New Roman" w:hAnsi="Times New Roman" w:cs="Times New Roman"/>
                <w:szCs w:val="22"/>
              </w:rPr>
              <w:t>(67)</w:t>
            </w:r>
          </w:p>
        </w:tc>
        <w:tc>
          <w:tcPr>
            <w:tcW w:w="284" w:type="dxa"/>
          </w:tcPr>
          <w:p w:rsidR="000F0913" w:rsidRPr="009247FA" w:rsidRDefault="000F0913" w:rsidP="00FA430B">
            <w:pPr>
              <w:tabs>
                <w:tab w:val="left" w:pos="540"/>
              </w:tabs>
              <w:spacing w:after="0" w:line="240" w:lineRule="atLeast"/>
              <w:rPr>
                <w:rFonts w:ascii="Times New Roman" w:hAnsi="Times New Roman" w:cs="Times New Roman"/>
                <w:szCs w:val="22"/>
              </w:rPr>
            </w:pPr>
          </w:p>
        </w:tc>
        <w:tc>
          <w:tcPr>
            <w:tcW w:w="1305" w:type="dxa"/>
            <w:tcBorders>
              <w:bottom w:val="single" w:sz="4" w:space="0" w:color="auto"/>
            </w:tcBorders>
          </w:tcPr>
          <w:p w:rsidR="000F0913" w:rsidRPr="002918DC" w:rsidRDefault="000F0913" w:rsidP="00FB06F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9" w:type="dxa"/>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bottom w:val="single" w:sz="4" w:space="0" w:color="auto"/>
            </w:tcBorders>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0F0913" w:rsidRPr="009247FA" w:rsidRDefault="000F0913" w:rsidP="00FA430B">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0F0913" w:rsidRPr="00B73A95" w:rsidRDefault="000F0913" w:rsidP="006E721F">
            <w:pPr>
              <w:tabs>
                <w:tab w:val="decimal" w:pos="964"/>
              </w:tabs>
              <w:spacing w:after="0" w:line="240" w:lineRule="atLeast"/>
              <w:ind w:left="72" w:right="-25"/>
              <w:jc w:val="both"/>
              <w:rPr>
                <w:rFonts w:ascii="Times New Roman" w:hAnsi="Times New Roman" w:cs="Times New Roman"/>
                <w:szCs w:val="22"/>
              </w:rPr>
            </w:pPr>
            <w:r w:rsidRPr="00B73A95">
              <w:rPr>
                <w:rFonts w:ascii="Times New Roman" w:hAnsi="Times New Roman" w:cs="Times New Roman"/>
                <w:szCs w:val="22"/>
              </w:rPr>
              <w:t>(67)</w:t>
            </w:r>
          </w:p>
        </w:tc>
      </w:tr>
      <w:tr w:rsidR="000F0913" w:rsidRPr="009247FA" w:rsidTr="00CB71CB">
        <w:tc>
          <w:tcPr>
            <w:tcW w:w="3544" w:type="dxa"/>
          </w:tcPr>
          <w:p w:rsidR="000F0913" w:rsidRPr="009247FA" w:rsidRDefault="000F0913"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0F0913" w:rsidRPr="000F0913" w:rsidRDefault="000F0913" w:rsidP="000F0913">
            <w:pPr>
              <w:tabs>
                <w:tab w:val="decimal" w:pos="1026"/>
              </w:tabs>
              <w:spacing w:after="0" w:line="240" w:lineRule="atLeast"/>
              <w:ind w:left="-168"/>
              <w:jc w:val="thaiDistribute"/>
              <w:rPr>
                <w:rFonts w:ascii="Times New Roman" w:hAnsi="Times New Roman" w:cs="Times New Roman"/>
                <w:b/>
                <w:bCs/>
                <w:szCs w:val="22"/>
                <w:cs/>
              </w:rPr>
            </w:pPr>
            <w:r w:rsidRPr="000F0913">
              <w:rPr>
                <w:rFonts w:ascii="Times New Roman" w:hAnsi="Times New Roman" w:cs="Times New Roman"/>
                <w:b/>
                <w:bCs/>
                <w:szCs w:val="22"/>
              </w:rPr>
              <w:t>(11,255)</w:t>
            </w:r>
          </w:p>
        </w:tc>
        <w:tc>
          <w:tcPr>
            <w:tcW w:w="284" w:type="dxa"/>
          </w:tcPr>
          <w:p w:rsidR="000F0913" w:rsidRPr="009247FA" w:rsidRDefault="000F0913" w:rsidP="00FA430B">
            <w:pPr>
              <w:tabs>
                <w:tab w:val="left" w:pos="540"/>
              </w:tabs>
              <w:spacing w:after="0" w:line="240" w:lineRule="atLeast"/>
              <w:rPr>
                <w:rFonts w:ascii="Times New Roman" w:hAnsi="Times New Roman" w:cs="Times New Roman"/>
                <w:b/>
                <w:bCs/>
                <w:szCs w:val="22"/>
              </w:rPr>
            </w:pPr>
          </w:p>
        </w:tc>
        <w:tc>
          <w:tcPr>
            <w:tcW w:w="1305" w:type="dxa"/>
            <w:tcBorders>
              <w:top w:val="single" w:sz="4" w:space="0" w:color="auto"/>
              <w:bottom w:val="double" w:sz="4" w:space="0" w:color="auto"/>
            </w:tcBorders>
          </w:tcPr>
          <w:p w:rsidR="000F0913" w:rsidRPr="009B484E" w:rsidRDefault="000F0913" w:rsidP="00FB06FC">
            <w:pPr>
              <w:tabs>
                <w:tab w:val="decimal" w:pos="882"/>
                <w:tab w:val="decimal" w:pos="1026"/>
              </w:tabs>
              <w:spacing w:after="0" w:line="240" w:lineRule="atLeast"/>
              <w:ind w:right="-25"/>
              <w:jc w:val="center"/>
              <w:rPr>
                <w:rFonts w:ascii="Times New Roman" w:hAnsi="Times New Roman" w:cs="Times New Roman"/>
                <w:szCs w:val="22"/>
              </w:rPr>
            </w:pPr>
            <w:r w:rsidRPr="009B484E">
              <w:rPr>
                <w:rFonts w:ascii="Times New Roman" w:hAnsi="Times New Roman" w:cs="Times New Roman"/>
                <w:szCs w:val="22"/>
              </w:rPr>
              <w:t>-</w:t>
            </w:r>
          </w:p>
        </w:tc>
        <w:tc>
          <w:tcPr>
            <w:tcW w:w="279" w:type="dxa"/>
          </w:tcPr>
          <w:p w:rsidR="000F0913" w:rsidRPr="009B484E" w:rsidRDefault="000F0913"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top w:val="single" w:sz="4" w:space="0" w:color="auto"/>
              <w:bottom w:val="double" w:sz="4" w:space="0" w:color="auto"/>
            </w:tcBorders>
          </w:tcPr>
          <w:p w:rsidR="000F0913" w:rsidRPr="009B484E" w:rsidRDefault="000F0913" w:rsidP="002918DC">
            <w:pPr>
              <w:tabs>
                <w:tab w:val="decimal" w:pos="882"/>
                <w:tab w:val="decimal" w:pos="1026"/>
              </w:tabs>
              <w:spacing w:after="0" w:line="240" w:lineRule="atLeast"/>
              <w:ind w:right="-25"/>
              <w:jc w:val="center"/>
              <w:rPr>
                <w:rFonts w:ascii="Times New Roman" w:hAnsi="Times New Roman" w:cs="Times New Roman"/>
                <w:szCs w:val="22"/>
              </w:rPr>
            </w:pPr>
            <w:r w:rsidRPr="009B484E">
              <w:rPr>
                <w:rFonts w:ascii="Times New Roman" w:hAnsi="Times New Roman" w:cs="Times New Roman"/>
                <w:szCs w:val="22"/>
              </w:rPr>
              <w:t>-</w:t>
            </w:r>
          </w:p>
        </w:tc>
        <w:tc>
          <w:tcPr>
            <w:tcW w:w="284" w:type="dxa"/>
          </w:tcPr>
          <w:p w:rsidR="000F0913" w:rsidRPr="009B484E" w:rsidRDefault="000F0913"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0F0913" w:rsidRPr="00B73A95" w:rsidRDefault="000F0913" w:rsidP="006E721F">
            <w:pPr>
              <w:tabs>
                <w:tab w:val="decimal" w:pos="964"/>
              </w:tabs>
              <w:spacing w:after="0" w:line="240" w:lineRule="atLeast"/>
              <w:ind w:left="72" w:right="-25"/>
              <w:jc w:val="both"/>
              <w:rPr>
                <w:rFonts w:ascii="Times New Roman" w:hAnsi="Times New Roman" w:cs="Times New Roman"/>
                <w:b/>
                <w:bCs/>
                <w:szCs w:val="22"/>
                <w:cs/>
              </w:rPr>
            </w:pPr>
            <w:r w:rsidRPr="00B73A95">
              <w:rPr>
                <w:rFonts w:ascii="Times New Roman" w:hAnsi="Times New Roman" w:cs="Times New Roman"/>
                <w:b/>
                <w:bCs/>
                <w:szCs w:val="22"/>
              </w:rPr>
              <w:t>(11,255)</w:t>
            </w:r>
          </w:p>
        </w:tc>
      </w:tr>
    </w:tbl>
    <w:p w:rsidR="00212171" w:rsidRDefault="00212171"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317F2" w:rsidRDefault="009317F2">
      <w:pPr>
        <w:spacing w:after="0" w:line="240" w:lineRule="auto"/>
        <w:rPr>
          <w:rFonts w:ascii="Times New Roman" w:hAnsi="Times New Roman" w:cs="Times New Roman"/>
          <w:szCs w:val="22"/>
        </w:rPr>
      </w:pPr>
      <w:r>
        <w:rPr>
          <w:rFonts w:ascii="Times New Roman" w:hAnsi="Times New Roman" w:cs="Times New Roman"/>
          <w:szCs w:val="22"/>
        </w:rPr>
        <w:br w:type="page"/>
      </w:r>
    </w:p>
    <w:tbl>
      <w:tblPr>
        <w:tblW w:w="9923" w:type="dxa"/>
        <w:tblInd w:w="-34" w:type="dxa"/>
        <w:tblLayout w:type="fixed"/>
        <w:tblLook w:val="01E0"/>
      </w:tblPr>
      <w:tblGrid>
        <w:gridCol w:w="3544"/>
        <w:gridCol w:w="1276"/>
        <w:gridCol w:w="284"/>
        <w:gridCol w:w="1275"/>
        <w:gridCol w:w="30"/>
        <w:gridCol w:w="279"/>
        <w:gridCol w:w="15"/>
        <w:gridCol w:w="1519"/>
        <w:gridCol w:w="284"/>
        <w:gridCol w:w="27"/>
        <w:gridCol w:w="1390"/>
      </w:tblGrid>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tcPr>
          <w:p w:rsidR="00817150" w:rsidRPr="008E0F84" w:rsidRDefault="00817150" w:rsidP="00703ADD">
            <w:pPr>
              <w:pStyle w:val="acctfourfigures"/>
              <w:tabs>
                <w:tab w:val="clear" w:pos="765"/>
              </w:tabs>
              <w:spacing w:line="240" w:lineRule="atLeast"/>
              <w:ind w:right="-25"/>
              <w:jc w:val="center"/>
              <w:rPr>
                <w:b/>
                <w:bCs/>
                <w:szCs w:val="22"/>
                <w:cs/>
                <w:lang w:bidi="th-TH"/>
              </w:rPr>
            </w:pPr>
            <w:r>
              <w:rPr>
                <w:b/>
                <w:szCs w:val="22"/>
              </w:rPr>
              <w:t xml:space="preserve">Separate </w:t>
            </w:r>
            <w:r w:rsidRPr="008E0F84">
              <w:rPr>
                <w:b/>
                <w:szCs w:val="22"/>
              </w:rPr>
              <w:t>financial statements</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tcPr>
          <w:p w:rsidR="00817150" w:rsidRPr="008E0F84" w:rsidRDefault="00817150" w:rsidP="00703ADD">
            <w:pPr>
              <w:pStyle w:val="acctfourfigures"/>
              <w:tabs>
                <w:tab w:val="clear" w:pos="765"/>
              </w:tabs>
              <w:spacing w:line="240" w:lineRule="atLeast"/>
              <w:ind w:right="-25"/>
              <w:jc w:val="center"/>
              <w:rPr>
                <w:b/>
                <w:bCs/>
                <w:szCs w:val="22"/>
                <w:lang w:bidi="th-TH"/>
              </w:rPr>
            </w:pPr>
          </w:p>
        </w:tc>
        <w:tc>
          <w:tcPr>
            <w:tcW w:w="284" w:type="dxa"/>
          </w:tcPr>
          <w:p w:rsidR="00817150" w:rsidRPr="008E0F84" w:rsidRDefault="00817150" w:rsidP="00703ADD">
            <w:pPr>
              <w:pStyle w:val="acctfourfigures"/>
              <w:tabs>
                <w:tab w:val="clear" w:pos="765"/>
                <w:tab w:val="decimal" w:pos="951"/>
              </w:tabs>
              <w:spacing w:line="240" w:lineRule="atLeast"/>
              <w:ind w:right="-25"/>
              <w:rPr>
                <w:b/>
                <w:bCs/>
                <w:szCs w:val="22"/>
                <w:lang w:bidi="th-TH"/>
              </w:rPr>
            </w:pPr>
          </w:p>
        </w:tc>
        <w:tc>
          <w:tcPr>
            <w:tcW w:w="3118" w:type="dxa"/>
            <w:gridSpan w:val="5"/>
            <w:tcBorders>
              <w:bottom w:val="single" w:sz="4" w:space="0" w:color="auto"/>
            </w:tcBorders>
          </w:tcPr>
          <w:p w:rsidR="00817150" w:rsidRPr="008E0F84" w:rsidRDefault="00817150" w:rsidP="00703ADD">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17150" w:rsidRPr="008E0F84" w:rsidRDefault="00817150" w:rsidP="00703ADD">
            <w:pPr>
              <w:pStyle w:val="acctfourfigures"/>
              <w:tabs>
                <w:tab w:val="clear" w:pos="765"/>
                <w:tab w:val="decimal" w:pos="951"/>
              </w:tabs>
              <w:spacing w:line="240" w:lineRule="atLeast"/>
              <w:ind w:right="-25"/>
              <w:jc w:val="center"/>
              <w:rPr>
                <w:b/>
                <w:bCs/>
                <w:szCs w:val="22"/>
                <w:lang w:bidi="th-TH"/>
              </w:rPr>
            </w:pPr>
          </w:p>
        </w:tc>
        <w:tc>
          <w:tcPr>
            <w:tcW w:w="1417" w:type="dxa"/>
            <w:gridSpan w:val="2"/>
          </w:tcPr>
          <w:p w:rsidR="00817150" w:rsidRPr="008E0F84" w:rsidRDefault="00817150" w:rsidP="00703ADD">
            <w:pPr>
              <w:pStyle w:val="acctfourfigures"/>
              <w:tabs>
                <w:tab w:val="clear" w:pos="765"/>
              </w:tabs>
              <w:spacing w:line="240" w:lineRule="atLeast"/>
              <w:ind w:right="-25"/>
              <w:jc w:val="center"/>
              <w:rPr>
                <w:b/>
                <w:bCs/>
                <w:szCs w:val="22"/>
                <w:lang w:bidi="th-TH"/>
              </w:rPr>
            </w:pPr>
          </w:p>
        </w:tc>
      </w:tr>
      <w:tr w:rsidR="00817150" w:rsidRPr="008E0F84" w:rsidTr="00C55ACB">
        <w:trPr>
          <w:trHeight w:val="425"/>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vAlign w:val="bottom"/>
          </w:tcPr>
          <w:p w:rsidR="00817150" w:rsidRPr="00817150" w:rsidRDefault="00817150" w:rsidP="00703ADD">
            <w:pPr>
              <w:spacing w:after="0" w:line="240" w:lineRule="atLeast"/>
              <w:ind w:left="-108" w:right="-25"/>
              <w:jc w:val="center"/>
              <w:rPr>
                <w:rFonts w:ascii="Times New Roman" w:hAnsi="Times New Roman" w:cstheme="minorBidi"/>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heme="minorBidi"/>
                <w:b/>
                <w:bCs/>
                <w:szCs w:val="22"/>
              </w:rPr>
              <w:t>3</w:t>
            </w:r>
          </w:p>
        </w:tc>
        <w:tc>
          <w:tcPr>
            <w:tcW w:w="284" w:type="dxa"/>
            <w:vAlign w:val="bottom"/>
          </w:tcPr>
          <w:p w:rsidR="00817150" w:rsidRPr="008E0F84" w:rsidRDefault="00817150" w:rsidP="00703ADD">
            <w:pPr>
              <w:tabs>
                <w:tab w:val="left" w:pos="540"/>
              </w:tabs>
              <w:spacing w:after="0" w:line="240" w:lineRule="atLeast"/>
              <w:ind w:right="-25"/>
              <w:jc w:val="center"/>
              <w:rPr>
                <w:rFonts w:ascii="Times New Roman" w:hAnsi="Times New Roman" w:cs="Times New Roman"/>
                <w:szCs w:val="22"/>
              </w:rPr>
            </w:pPr>
          </w:p>
        </w:tc>
        <w:tc>
          <w:tcPr>
            <w:tcW w:w="1305" w:type="dxa"/>
            <w:gridSpan w:val="2"/>
            <w:tcBorders>
              <w:top w:val="single" w:sz="4" w:space="0" w:color="auto"/>
            </w:tcBorders>
            <w:vAlign w:val="bottom"/>
          </w:tcPr>
          <w:p w:rsidR="00817150" w:rsidRPr="008E0F84" w:rsidRDefault="00817150" w:rsidP="00703ADD">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817150" w:rsidRPr="008E0F84" w:rsidRDefault="00817150" w:rsidP="00703ADD">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vAlign w:val="bottom"/>
          </w:tcPr>
          <w:p w:rsidR="00817150" w:rsidRPr="008E0F84" w:rsidRDefault="00817150" w:rsidP="00703ADD">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447EC6">
              <w:rPr>
                <w:rFonts w:ascii="Times New Roman" w:hAnsi="Times New Roman" w:cs="Times New Roman"/>
                <w:b/>
                <w:bCs/>
                <w:szCs w:val="22"/>
              </w:rPr>
              <w:t>31 March</w:t>
            </w:r>
            <w:r w:rsidR="00C6271B">
              <w:rPr>
                <w:rFonts w:ascii="Times New Roman" w:hAnsi="Times New Roman" w:cs="Times New Roman"/>
                <w:b/>
                <w:bCs/>
                <w:szCs w:val="22"/>
              </w:rPr>
              <w:t xml:space="preserve"> </w:t>
            </w:r>
            <w:r w:rsidRPr="008E0F84">
              <w:rPr>
                <w:rFonts w:ascii="Times New Roman" w:hAnsi="Times New Roman" w:cs="Times New Roman"/>
                <w:b/>
                <w:bCs/>
                <w:szCs w:val="22"/>
              </w:rPr>
              <w:t>202</w:t>
            </w:r>
            <w:r w:rsidR="000F0913">
              <w:rPr>
                <w:rFonts w:ascii="Times New Roman" w:hAnsi="Times New Roman" w:cs="Times New Roman"/>
                <w:b/>
                <w:bCs/>
                <w:szCs w:val="22"/>
              </w:rPr>
              <w:t>3</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vAlign w:val="bottom"/>
          </w:tcPr>
          <w:p w:rsidR="00817150" w:rsidRPr="008E0F84" w:rsidRDefault="00817150" w:rsidP="00703ADD">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17150" w:rsidRPr="009247FA" w:rsidTr="00C55ACB">
        <w:trPr>
          <w:trHeight w:val="70"/>
        </w:trPr>
        <w:tc>
          <w:tcPr>
            <w:tcW w:w="3544" w:type="dxa"/>
          </w:tcPr>
          <w:p w:rsidR="00817150" w:rsidRPr="009247FA" w:rsidRDefault="00817150" w:rsidP="00703ADD">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276"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cs/>
              </w:rPr>
            </w:pPr>
          </w:p>
        </w:tc>
        <w:tc>
          <w:tcPr>
            <w:tcW w:w="284"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275"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24" w:type="dxa"/>
            <w:gridSpan w:val="3"/>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519"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11" w:type="dxa"/>
            <w:gridSpan w:val="2"/>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390"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r>
      <w:tr w:rsidR="00817150" w:rsidRPr="009247FA" w:rsidTr="00C55ACB">
        <w:trPr>
          <w:trHeight w:val="70"/>
        </w:trPr>
        <w:tc>
          <w:tcPr>
            <w:tcW w:w="3544" w:type="dxa"/>
          </w:tcPr>
          <w:p w:rsidR="00817150" w:rsidRPr="009247FA" w:rsidRDefault="00817150"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817150" w:rsidRPr="00347209" w:rsidRDefault="00817150" w:rsidP="00703ADD">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24" w:type="dxa"/>
            <w:gridSpan w:val="3"/>
          </w:tcPr>
          <w:p w:rsidR="00817150" w:rsidRPr="002918DC" w:rsidRDefault="00817150" w:rsidP="002918DC">
            <w:pPr>
              <w:tabs>
                <w:tab w:val="left" w:pos="540"/>
                <w:tab w:val="decimal" w:pos="882"/>
                <w:tab w:val="decimal" w:pos="1026"/>
              </w:tabs>
              <w:spacing w:after="0" w:line="240" w:lineRule="atLeast"/>
              <w:ind w:right="-25"/>
              <w:jc w:val="center"/>
              <w:rPr>
                <w:rFonts w:ascii="Times New Roman" w:hAnsi="Times New Roman" w:cs="Times New Roman"/>
                <w:szCs w:val="22"/>
              </w:rPr>
            </w:pPr>
          </w:p>
        </w:tc>
        <w:tc>
          <w:tcPr>
            <w:tcW w:w="1519"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11" w:type="dxa"/>
            <w:gridSpan w:val="2"/>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390" w:type="dxa"/>
            <w:tcBorders>
              <w:bottom w:val="single" w:sz="4" w:space="0" w:color="auto"/>
            </w:tcBorders>
          </w:tcPr>
          <w:p w:rsidR="00817150" w:rsidRPr="009247FA" w:rsidRDefault="00817150"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817150" w:rsidRPr="00CA422A" w:rsidTr="00C55ACB">
        <w:trPr>
          <w:trHeight w:val="70"/>
        </w:trPr>
        <w:tc>
          <w:tcPr>
            <w:tcW w:w="3544" w:type="dxa"/>
          </w:tcPr>
          <w:p w:rsidR="00817150" w:rsidRPr="00CA422A" w:rsidRDefault="0039779F" w:rsidP="00703ADD">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tcPr>
          <w:p w:rsidR="00817150" w:rsidRPr="002918DC" w:rsidRDefault="00817150"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275" w:type="dxa"/>
            <w:tcBorders>
              <w:bottom w:val="double" w:sz="4" w:space="0" w:color="auto"/>
            </w:tcBorders>
          </w:tcPr>
          <w:p w:rsidR="00817150" w:rsidRPr="00097BB6"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097BB6">
              <w:rPr>
                <w:rFonts w:ascii="Times New Roman" w:hAnsi="Times New Roman" w:cs="Times New Roman"/>
                <w:szCs w:val="22"/>
              </w:rPr>
              <w:t>-</w:t>
            </w:r>
          </w:p>
        </w:tc>
        <w:tc>
          <w:tcPr>
            <w:tcW w:w="324" w:type="dxa"/>
            <w:gridSpan w:val="3"/>
          </w:tcPr>
          <w:p w:rsidR="00817150" w:rsidRPr="00097BB6" w:rsidRDefault="00817150" w:rsidP="002918DC">
            <w:pPr>
              <w:tabs>
                <w:tab w:val="left" w:pos="540"/>
                <w:tab w:val="decimal" w:pos="1026"/>
              </w:tabs>
              <w:spacing w:after="0" w:line="240" w:lineRule="atLeast"/>
              <w:ind w:right="-25"/>
              <w:jc w:val="center"/>
              <w:rPr>
                <w:rFonts w:ascii="Times New Roman" w:hAnsi="Times New Roman" w:cs="Times New Roman"/>
                <w:szCs w:val="22"/>
              </w:rPr>
            </w:pPr>
          </w:p>
        </w:tc>
        <w:tc>
          <w:tcPr>
            <w:tcW w:w="1519" w:type="dxa"/>
            <w:tcBorders>
              <w:bottom w:val="double" w:sz="4" w:space="0" w:color="auto"/>
            </w:tcBorders>
          </w:tcPr>
          <w:p w:rsidR="00817150" w:rsidRPr="002918DC" w:rsidRDefault="00817150" w:rsidP="002918DC">
            <w:pPr>
              <w:tabs>
                <w:tab w:val="decimal" w:pos="882"/>
                <w:tab w:val="decimal" w:pos="1026"/>
              </w:tabs>
              <w:spacing w:after="0" w:line="240" w:lineRule="atLeast"/>
              <w:ind w:right="-25"/>
              <w:jc w:val="center"/>
              <w:rPr>
                <w:b/>
                <w:bCs/>
                <w:szCs w:val="22"/>
              </w:rPr>
            </w:pPr>
            <w:r w:rsidRPr="002918DC">
              <w:rPr>
                <w:b/>
                <w:bCs/>
                <w:szCs w:val="22"/>
              </w:rPr>
              <w:t>-</w:t>
            </w:r>
          </w:p>
        </w:tc>
        <w:tc>
          <w:tcPr>
            <w:tcW w:w="311" w:type="dxa"/>
            <w:gridSpan w:val="2"/>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390" w:type="dxa"/>
            <w:tcBorders>
              <w:bottom w:val="double" w:sz="4" w:space="0" w:color="auto"/>
            </w:tcBorders>
          </w:tcPr>
          <w:p w:rsidR="00817150" w:rsidRPr="002918DC" w:rsidRDefault="00817150"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2B049A" w:rsidRPr="00F623BF" w:rsidRDefault="002B049A" w:rsidP="00F623B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A563E" w:rsidRDefault="003A563E" w:rsidP="00C474E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Deferred tax assets arising from temporary difference that have not been recognized in the financial statements were as follows:-</w:t>
      </w:r>
    </w:p>
    <w:p w:rsidR="002F7FF6" w:rsidRDefault="002F7FF6"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2F7FF6" w:rsidRPr="00DD5C9B" w:rsidTr="005225CB">
        <w:tc>
          <w:tcPr>
            <w:tcW w:w="3067" w:type="dxa"/>
          </w:tcPr>
          <w:p w:rsidR="002F7FF6" w:rsidRPr="00DD5C9B" w:rsidRDefault="002F7FF6" w:rsidP="00703ADD">
            <w:pPr>
              <w:spacing w:after="0"/>
              <w:ind w:left="522" w:right="-25"/>
              <w:rPr>
                <w:rFonts w:ascii="Times New Roman" w:hAnsi="Times New Roman" w:cs="Times New Roman"/>
                <w:szCs w:val="22"/>
              </w:rPr>
            </w:pPr>
          </w:p>
        </w:tc>
        <w:tc>
          <w:tcPr>
            <w:tcW w:w="3119" w:type="dxa"/>
            <w:gridSpan w:val="3"/>
          </w:tcPr>
          <w:p w:rsidR="002F7FF6" w:rsidRPr="00DD5C9B" w:rsidRDefault="002F7FF6"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2F7FF6" w:rsidRPr="00DD5C9B" w:rsidRDefault="002F7FF6"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2F7FF6" w:rsidRPr="00DD5C9B" w:rsidRDefault="002F7FF6" w:rsidP="00703ADD">
            <w:pPr>
              <w:spacing w:after="0" w:line="240" w:lineRule="atLeast"/>
              <w:ind w:left="-54" w:right="-25"/>
              <w:jc w:val="center"/>
              <w:rPr>
                <w:rFonts w:ascii="Times New Roman" w:hAnsi="Times New Roman" w:cs="Times New Roman"/>
                <w:b/>
                <w:bCs/>
                <w:szCs w:val="22"/>
              </w:rPr>
            </w:pPr>
          </w:p>
        </w:tc>
        <w:tc>
          <w:tcPr>
            <w:tcW w:w="3119" w:type="dxa"/>
            <w:gridSpan w:val="3"/>
          </w:tcPr>
          <w:p w:rsidR="002F7FF6" w:rsidRPr="00DD5C9B" w:rsidRDefault="002F7FF6"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2F7FF6" w:rsidRPr="00DD5C9B" w:rsidRDefault="002F7FF6"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tcPr>
          <w:p w:rsidR="002F7FF6"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tcPr>
          <w:p w:rsidR="002F7FF6"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4</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3</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4</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3</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6521" w:type="dxa"/>
            <w:gridSpan w:val="7"/>
          </w:tcPr>
          <w:p w:rsidR="002F7FF6" w:rsidRPr="008E0F84" w:rsidRDefault="00F623BF"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i/>
                <w:iCs/>
                <w:szCs w:val="22"/>
              </w:rPr>
              <w:t>(in million</w:t>
            </w:r>
            <w:r w:rsidR="002F7FF6" w:rsidRPr="008E0F84">
              <w:rPr>
                <w:rFonts w:ascii="Times New Roman" w:hAnsi="Times New Roman" w:cs="Times New Roman"/>
                <w:i/>
                <w:iCs/>
                <w:szCs w:val="22"/>
              </w:rPr>
              <w:t xml:space="preserve"> Baht)</w:t>
            </w:r>
          </w:p>
        </w:tc>
      </w:tr>
      <w:tr w:rsidR="00F623BF" w:rsidRPr="00DD5C9B" w:rsidTr="005225CB">
        <w:tc>
          <w:tcPr>
            <w:tcW w:w="3067" w:type="dxa"/>
            <w:vAlign w:val="bottom"/>
          </w:tcPr>
          <w:p w:rsidR="00F623BF" w:rsidRPr="00C55ACB" w:rsidRDefault="00F623BF" w:rsidP="00C55ACB">
            <w:pPr>
              <w:spacing w:after="0" w:line="240" w:lineRule="atLeast"/>
              <w:ind w:left="574" w:right="-25"/>
              <w:rPr>
                <w:rFonts w:ascii="Times New Roman" w:eastAsia="Cordia New" w:hAnsi="Times New Roman" w:cs="Times New Roman"/>
                <w:szCs w:val="22"/>
              </w:rPr>
            </w:pPr>
            <w:r w:rsidRPr="00C55ACB">
              <w:rPr>
                <w:rFonts w:ascii="Times New Roman" w:hAnsi="Times New Roman" w:cs="Times New Roman"/>
                <w:szCs w:val="22"/>
              </w:rPr>
              <w:t>Temporary</w:t>
            </w:r>
            <w:r w:rsidRPr="00C55ACB">
              <w:rPr>
                <w:rFonts w:ascii="Times New Roman" w:eastAsia="Cordia New" w:hAnsi="Times New Roman" w:cs="Times New Roman"/>
                <w:szCs w:val="22"/>
              </w:rPr>
              <w:t xml:space="preserve"> differences</w:t>
            </w:r>
          </w:p>
        </w:tc>
        <w:tc>
          <w:tcPr>
            <w:tcW w:w="1418" w:type="dxa"/>
          </w:tcPr>
          <w:p w:rsidR="00F623BF" w:rsidRPr="00841C38" w:rsidRDefault="001457D3"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841C38" w:rsidRDefault="000F0913"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841C38" w:rsidRDefault="001457D3"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48</w:t>
            </w:r>
          </w:p>
        </w:tc>
        <w:tc>
          <w:tcPr>
            <w:tcW w:w="283"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612EB7" w:rsidRDefault="000F0913" w:rsidP="005225CB">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48</w:t>
            </w:r>
          </w:p>
        </w:tc>
      </w:tr>
      <w:tr w:rsidR="00F623BF" w:rsidRPr="00DD5C9B" w:rsidTr="005225CB">
        <w:trPr>
          <w:trHeight w:val="74"/>
        </w:trPr>
        <w:tc>
          <w:tcPr>
            <w:tcW w:w="3067" w:type="dxa"/>
            <w:vAlign w:val="bottom"/>
          </w:tcPr>
          <w:p w:rsidR="00F623BF" w:rsidRPr="00DD5C9B" w:rsidRDefault="00F623BF" w:rsidP="00C55ACB">
            <w:pPr>
              <w:spacing w:after="0" w:line="240" w:lineRule="atLeast"/>
              <w:ind w:left="574" w:right="-25"/>
              <w:rPr>
                <w:rFonts w:ascii="Times New Roman" w:hAnsi="Times New Roman" w:cs="Times New Roman"/>
                <w:szCs w:val="22"/>
              </w:rPr>
            </w:pPr>
            <w:r w:rsidRPr="003A563E">
              <w:rPr>
                <w:rFonts w:ascii="Times New Roman" w:eastAsia="Cordia New" w:hAnsi="Times New Roman" w:cs="Times New Roman"/>
                <w:szCs w:val="22"/>
              </w:rPr>
              <w:t xml:space="preserve">Tax </w:t>
            </w:r>
            <w:r w:rsidRPr="00C55ACB">
              <w:rPr>
                <w:rFonts w:ascii="Times New Roman" w:hAnsi="Times New Roman" w:cs="Times New Roman"/>
                <w:szCs w:val="22"/>
              </w:rPr>
              <w:t>losses</w:t>
            </w:r>
          </w:p>
        </w:tc>
        <w:tc>
          <w:tcPr>
            <w:tcW w:w="1418" w:type="dxa"/>
            <w:tcBorders>
              <w:bottom w:val="single" w:sz="4" w:space="0" w:color="auto"/>
            </w:tcBorders>
          </w:tcPr>
          <w:p w:rsidR="00F623BF" w:rsidRPr="00841C38" w:rsidRDefault="001457D3"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39</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841C38" w:rsidRDefault="00F623BF"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3</w:t>
            </w:r>
            <w:r w:rsidR="000F0913">
              <w:rPr>
                <w:rFonts w:ascii="Times New Roman" w:hAnsi="Times New Roman" w:cs="Times New Roman"/>
                <w:szCs w:val="22"/>
              </w:rPr>
              <w:t>9</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841C38" w:rsidRDefault="001457D3"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w:t>
            </w:r>
          </w:p>
        </w:tc>
        <w:tc>
          <w:tcPr>
            <w:tcW w:w="283"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612EB7" w:rsidRDefault="000F0913" w:rsidP="005225CB">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w:t>
            </w:r>
          </w:p>
        </w:tc>
      </w:tr>
      <w:tr w:rsidR="00F623BF" w:rsidRPr="00F623BF" w:rsidTr="005225CB">
        <w:tc>
          <w:tcPr>
            <w:tcW w:w="3067" w:type="dxa"/>
            <w:vAlign w:val="bottom"/>
          </w:tcPr>
          <w:p w:rsidR="00F623BF" w:rsidRPr="00F623BF" w:rsidRDefault="00F623BF" w:rsidP="00703ADD">
            <w:pPr>
              <w:tabs>
                <w:tab w:val="left" w:pos="405"/>
              </w:tabs>
              <w:spacing w:after="0" w:line="240" w:lineRule="atLeast"/>
              <w:ind w:left="522" w:right="-25"/>
              <w:jc w:val="thaiDistribute"/>
              <w:rPr>
                <w:rFonts w:ascii="Times New Roman" w:hAnsi="Times New Roman" w:cs="Times New Roman"/>
                <w:b/>
                <w:bCs/>
                <w:szCs w:val="22"/>
              </w:rPr>
            </w:pPr>
            <w:r w:rsidRPr="00F623BF">
              <w:rPr>
                <w:rFonts w:ascii="Times New Roman" w:hAnsi="Times New Roman" w:cs="Times New Roman"/>
                <w:b/>
                <w:bCs/>
                <w:szCs w:val="22"/>
              </w:rPr>
              <w:t>Total</w:t>
            </w:r>
          </w:p>
        </w:tc>
        <w:tc>
          <w:tcPr>
            <w:tcW w:w="1418" w:type="dxa"/>
            <w:tcBorders>
              <w:top w:val="single" w:sz="4" w:space="0" w:color="auto"/>
              <w:bottom w:val="double" w:sz="4" w:space="0" w:color="auto"/>
            </w:tcBorders>
          </w:tcPr>
          <w:p w:rsidR="00F623BF" w:rsidRPr="00CB71CB" w:rsidRDefault="001457D3" w:rsidP="005225C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91</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0F0913" w:rsidP="005225C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91</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1457D3" w:rsidP="005225C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72</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0F0913" w:rsidP="005225CB">
            <w:pPr>
              <w:tabs>
                <w:tab w:val="decimal" w:pos="1182"/>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72</w:t>
            </w:r>
          </w:p>
        </w:tc>
      </w:tr>
    </w:tbl>
    <w:p w:rsidR="003A563E" w:rsidRPr="00F12761" w:rsidRDefault="003A563E" w:rsidP="002F7FF6">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3A563E" w:rsidRDefault="003A563E"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 xml:space="preserve">The tax losses expire during </w:t>
      </w:r>
      <w:r>
        <w:rPr>
          <w:rFonts w:ascii="Times New Roman" w:hAnsi="Times New Roman" w:cs="Times New Roman"/>
          <w:sz w:val="22"/>
          <w:szCs w:val="22"/>
        </w:rPr>
        <w:t>202</w:t>
      </w:r>
      <w:r w:rsidR="000F0913">
        <w:rPr>
          <w:rFonts w:ascii="Times New Roman" w:hAnsi="Times New Roman" w:cs="Times New Roman"/>
          <w:sz w:val="22"/>
          <w:szCs w:val="22"/>
        </w:rPr>
        <w:t>5 – 2029</w:t>
      </w:r>
      <w:r w:rsidRPr="00F12761">
        <w:rPr>
          <w:rFonts w:ascii="Times New Roman" w:hAnsi="Times New Roman" w:cs="Times New Roman"/>
          <w:sz w:val="22"/>
          <w:szCs w:val="22"/>
        </w:rPr>
        <w:t xml:space="preserve">.  The deductible temporary differences do not expire </w:t>
      </w:r>
      <w:r w:rsidR="00EA46C4">
        <w:rPr>
          <w:rFonts w:ascii="Times New Roman" w:hAnsi="Times New Roman" w:cs="Times New Roman"/>
          <w:sz w:val="22"/>
          <w:szCs w:val="22"/>
        </w:rPr>
        <w:t xml:space="preserve">under current tax legislation. </w:t>
      </w:r>
      <w:r w:rsidRPr="00F12761">
        <w:rPr>
          <w:rFonts w:ascii="Times New Roman" w:hAnsi="Times New Roman" w:cs="Times New Roman"/>
          <w:sz w:val="22"/>
          <w:szCs w:val="22"/>
        </w:rPr>
        <w:t>Deferred tax assets have not been recognized in respect of these items because it is not probable that future taxable profit against which the Group/ Company can utilize the benefits there from.</w:t>
      </w:r>
    </w:p>
    <w:p w:rsidR="002B049A" w:rsidRDefault="002B049A"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BB45B2" w:rsidRP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B45B2">
        <w:rPr>
          <w:rFonts w:ascii="Times New Roman" w:hAnsi="Times New Roman" w:cs="Times New Roman"/>
          <w:b/>
          <w:bCs/>
          <w:szCs w:val="22"/>
        </w:rPr>
        <w:t>Trade accounts payable</w:t>
      </w:r>
    </w:p>
    <w:p w:rsidR="00BB45B2" w:rsidRPr="00DD5C9B"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3067"/>
        <w:gridCol w:w="1418"/>
        <w:gridCol w:w="283"/>
        <w:gridCol w:w="1418"/>
        <w:gridCol w:w="283"/>
        <w:gridCol w:w="1417"/>
        <w:gridCol w:w="270"/>
        <w:gridCol w:w="1431"/>
      </w:tblGrid>
      <w:tr w:rsidR="00BB45B2" w:rsidRPr="00DD5C9B" w:rsidTr="00C55ACB">
        <w:tc>
          <w:tcPr>
            <w:tcW w:w="3067" w:type="dxa"/>
          </w:tcPr>
          <w:p w:rsidR="00BB45B2" w:rsidRPr="00DD5C9B" w:rsidRDefault="00BB45B2" w:rsidP="00703ADD">
            <w:pPr>
              <w:spacing w:after="0"/>
              <w:ind w:left="522" w:right="-25"/>
              <w:rPr>
                <w:rFonts w:ascii="Times New Roman" w:hAnsi="Times New Roman" w:cs="Times New Roman"/>
                <w:szCs w:val="22"/>
              </w:rPr>
            </w:pPr>
          </w:p>
        </w:tc>
        <w:tc>
          <w:tcPr>
            <w:tcW w:w="3119" w:type="dxa"/>
            <w:gridSpan w:val="3"/>
          </w:tcPr>
          <w:p w:rsidR="00BB45B2" w:rsidRPr="00DD5C9B" w:rsidRDefault="00BB45B2"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BB45B2" w:rsidRPr="00DD5C9B" w:rsidRDefault="00BB45B2"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BB45B2" w:rsidRPr="00DD5C9B" w:rsidRDefault="00BB45B2" w:rsidP="00703ADD">
            <w:pPr>
              <w:spacing w:after="0" w:line="240" w:lineRule="atLeast"/>
              <w:ind w:left="-54" w:right="-25"/>
              <w:jc w:val="center"/>
              <w:rPr>
                <w:rFonts w:ascii="Times New Roman" w:hAnsi="Times New Roman" w:cs="Times New Roman"/>
                <w:b/>
                <w:bCs/>
                <w:szCs w:val="22"/>
              </w:rPr>
            </w:pPr>
          </w:p>
        </w:tc>
        <w:tc>
          <w:tcPr>
            <w:tcW w:w="3118" w:type="dxa"/>
            <w:gridSpan w:val="3"/>
          </w:tcPr>
          <w:p w:rsidR="00BB45B2" w:rsidRPr="00DD5C9B" w:rsidRDefault="00BB45B2"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BB45B2" w:rsidRPr="00DD5C9B" w:rsidRDefault="00BB45B2"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tcPr>
          <w:p w:rsidR="00BB45B2"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8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tcPr>
          <w:p w:rsidR="00BB45B2"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vAlign w:val="bottom"/>
          </w:tcPr>
          <w:p w:rsidR="00BB45B2" w:rsidRPr="009D5084" w:rsidRDefault="00BB45B2" w:rsidP="00703ADD">
            <w:pPr>
              <w:spacing w:after="0" w:line="160" w:lineRule="atLeast"/>
              <w:ind w:left="3" w:right="-25"/>
              <w:jc w:val="center"/>
              <w:rPr>
                <w:rFonts w:ascii="Times New Roman" w:hAnsi="Times New Roman" w:cstheme="minorBidi"/>
                <w:szCs w:val="22"/>
              </w:rPr>
            </w:pPr>
            <w:r w:rsidRPr="00DD5C9B">
              <w:rPr>
                <w:rFonts w:ascii="Times New Roman" w:hAnsi="Times New Roman" w:cs="Times New Roman"/>
                <w:szCs w:val="22"/>
              </w:rPr>
              <w:t>202</w:t>
            </w:r>
            <w:r w:rsidR="009D5084">
              <w:rPr>
                <w:rFonts w:ascii="Times New Roman" w:hAnsi="Times New Roman" w:cstheme="minorBidi"/>
                <w:szCs w:val="22"/>
              </w:rPr>
              <w:t>4</w:t>
            </w:r>
          </w:p>
        </w:tc>
        <w:tc>
          <w:tcPr>
            <w:tcW w:w="28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0"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1"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6520"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D5084" w:rsidRPr="00DD5C9B" w:rsidTr="00C55ACB">
        <w:tc>
          <w:tcPr>
            <w:tcW w:w="3067" w:type="dxa"/>
            <w:vAlign w:val="bottom"/>
          </w:tcPr>
          <w:p w:rsidR="009D5084" w:rsidRPr="00DD5C9B" w:rsidRDefault="009D5084"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9D5084" w:rsidRPr="002918DC"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1,300</w:t>
            </w:r>
          </w:p>
        </w:tc>
        <w:tc>
          <w:tcPr>
            <w:tcW w:w="283"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p>
        </w:tc>
        <w:tc>
          <w:tcPr>
            <w:tcW w:w="1418"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744</w:t>
            </w:r>
          </w:p>
        </w:tc>
        <w:tc>
          <w:tcPr>
            <w:tcW w:w="283"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p>
        </w:tc>
        <w:tc>
          <w:tcPr>
            <w:tcW w:w="1417"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522</w:t>
            </w:r>
          </w:p>
        </w:tc>
        <w:tc>
          <w:tcPr>
            <w:tcW w:w="270"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p>
        </w:tc>
        <w:tc>
          <w:tcPr>
            <w:tcW w:w="1431"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522</w:t>
            </w:r>
          </w:p>
        </w:tc>
      </w:tr>
      <w:tr w:rsidR="009D5084" w:rsidRPr="00DD5C9B" w:rsidTr="00C55ACB">
        <w:trPr>
          <w:trHeight w:val="74"/>
        </w:trPr>
        <w:tc>
          <w:tcPr>
            <w:tcW w:w="3067" w:type="dxa"/>
            <w:vAlign w:val="bottom"/>
          </w:tcPr>
          <w:p w:rsidR="009D5084" w:rsidRPr="00DD5C9B" w:rsidRDefault="009D5084"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18,360</w:t>
            </w:r>
          </w:p>
        </w:tc>
        <w:tc>
          <w:tcPr>
            <w:tcW w:w="283" w:type="dxa"/>
          </w:tcPr>
          <w:p w:rsidR="009D5084" w:rsidRPr="00256869" w:rsidRDefault="009D5084" w:rsidP="00FB06FC">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9D5084" w:rsidRPr="00256869" w:rsidRDefault="009D5084" w:rsidP="00FB06FC">
            <w:pPr>
              <w:tabs>
                <w:tab w:val="decimal" w:pos="1181"/>
              </w:tabs>
              <w:spacing w:after="0" w:line="240" w:lineRule="atLeast"/>
              <w:ind w:left="-108" w:right="-108"/>
              <w:jc w:val="both"/>
              <w:rPr>
                <w:rFonts w:ascii="Times New Roman" w:hAnsi="Times New Roman" w:cs="Times New Roman"/>
                <w:szCs w:val="22"/>
                <w:lang w:val="en-GB"/>
              </w:rPr>
            </w:pPr>
            <w:r w:rsidRPr="00256869">
              <w:rPr>
                <w:rFonts w:ascii="Times New Roman" w:hAnsi="Times New Roman" w:cs="Times New Roman"/>
                <w:szCs w:val="22"/>
                <w:lang w:val="en-GB"/>
              </w:rPr>
              <w:t>1</w:t>
            </w:r>
            <w:r>
              <w:rPr>
                <w:rFonts w:ascii="Times New Roman" w:hAnsi="Times New Roman" w:cs="Times New Roman"/>
                <w:szCs w:val="22"/>
                <w:lang w:val="en-GB"/>
              </w:rPr>
              <w:t>0,32</w:t>
            </w:r>
            <w:r w:rsidR="005E0810">
              <w:rPr>
                <w:rFonts w:ascii="Times New Roman" w:hAnsi="Times New Roman" w:cs="Times New Roman"/>
                <w:szCs w:val="22"/>
                <w:lang w:val="en-GB"/>
              </w:rPr>
              <w:t>1</w:t>
            </w:r>
          </w:p>
        </w:tc>
        <w:tc>
          <w:tcPr>
            <w:tcW w:w="283" w:type="dxa"/>
          </w:tcPr>
          <w:p w:rsidR="009D5084" w:rsidRPr="00256869" w:rsidRDefault="009D5084" w:rsidP="00FB06FC">
            <w:pPr>
              <w:tabs>
                <w:tab w:val="left" w:pos="540"/>
                <w:tab w:val="left" w:pos="1080"/>
              </w:tabs>
              <w:spacing w:after="0" w:line="240" w:lineRule="atLeast"/>
              <w:ind w:left="539" w:right="32"/>
              <w:rPr>
                <w:rFonts w:ascii="Times New Roman" w:hAnsi="Times New Roman" w:cs="Times New Roman"/>
                <w:szCs w:val="22"/>
              </w:rPr>
            </w:pPr>
          </w:p>
        </w:tc>
        <w:tc>
          <w:tcPr>
            <w:tcW w:w="1417" w:type="dxa"/>
            <w:tcBorders>
              <w:bottom w:val="single" w:sz="4" w:space="0" w:color="auto"/>
            </w:tcBorders>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4,599</w:t>
            </w:r>
          </w:p>
        </w:tc>
        <w:tc>
          <w:tcPr>
            <w:tcW w:w="270" w:type="dxa"/>
          </w:tcPr>
          <w:p w:rsidR="009D5084" w:rsidRPr="00256869" w:rsidRDefault="009D5084" w:rsidP="00FB06FC">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9D5084" w:rsidRPr="00256869" w:rsidRDefault="009D5084" w:rsidP="00FB06FC">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721</w:t>
            </w:r>
          </w:p>
        </w:tc>
      </w:tr>
      <w:tr w:rsidR="009D5084" w:rsidRPr="00612EB7" w:rsidTr="00C55ACB">
        <w:tc>
          <w:tcPr>
            <w:tcW w:w="3067" w:type="dxa"/>
            <w:vAlign w:val="bottom"/>
          </w:tcPr>
          <w:p w:rsidR="009D5084" w:rsidRPr="00612EB7" w:rsidRDefault="009D5084"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9D5084" w:rsidRPr="009B3A13" w:rsidRDefault="009D5084" w:rsidP="00FB06FC">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19,660</w:t>
            </w:r>
          </w:p>
        </w:tc>
        <w:tc>
          <w:tcPr>
            <w:tcW w:w="283" w:type="dxa"/>
          </w:tcPr>
          <w:p w:rsidR="009D5084" w:rsidRPr="00750551" w:rsidRDefault="009D5084" w:rsidP="00FB06FC">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9D5084" w:rsidRDefault="009D5084" w:rsidP="00FB06FC">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11,065</w:t>
            </w:r>
          </w:p>
        </w:tc>
        <w:tc>
          <w:tcPr>
            <w:tcW w:w="283" w:type="dxa"/>
          </w:tcPr>
          <w:p w:rsidR="009D5084" w:rsidRPr="00750551" w:rsidRDefault="009D5084" w:rsidP="00FB06F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rsidR="009D5084" w:rsidRPr="005225CB" w:rsidRDefault="009D5084" w:rsidP="00FB06FC">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w:t>
            </w:r>
            <w:r w:rsidRPr="005225CB">
              <w:rPr>
                <w:rFonts w:ascii="Times New Roman" w:hAnsi="Times New Roman" w:cs="Times New Roman"/>
                <w:b/>
                <w:bCs/>
                <w:szCs w:val="22"/>
              </w:rPr>
              <w:t>,</w:t>
            </w:r>
            <w:r>
              <w:rPr>
                <w:rFonts w:ascii="Times New Roman" w:hAnsi="Times New Roman" w:cs="Times New Roman"/>
                <w:b/>
                <w:bCs/>
                <w:szCs w:val="22"/>
              </w:rPr>
              <w:t>121</w:t>
            </w:r>
          </w:p>
        </w:tc>
        <w:tc>
          <w:tcPr>
            <w:tcW w:w="270" w:type="dxa"/>
          </w:tcPr>
          <w:p w:rsidR="009D5084" w:rsidRPr="00750551" w:rsidRDefault="009D5084" w:rsidP="00FB06FC">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9D5084" w:rsidRDefault="009D5084" w:rsidP="00FB06FC">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1,243</w:t>
            </w:r>
          </w:p>
        </w:tc>
      </w:tr>
    </w:tbl>
    <w:p w:rsidR="00C474EC" w:rsidRDefault="00C474EC" w:rsidP="00C474EC">
      <w:pPr>
        <w:tabs>
          <w:tab w:val="left" w:pos="567"/>
        </w:tabs>
        <w:spacing w:after="0" w:line="240" w:lineRule="atLeast"/>
        <w:ind w:left="540" w:right="-25"/>
        <w:jc w:val="thaiDistribute"/>
        <w:rPr>
          <w:rFonts w:ascii="Times New Roman" w:hAnsi="Times New Roman" w:cs="Times New Roman"/>
          <w:b/>
          <w:bCs/>
          <w:szCs w:val="22"/>
        </w:rPr>
      </w:pPr>
    </w:p>
    <w:p w:rsidR="00BB45B2" w:rsidRPr="001950E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BB45B2" w:rsidRPr="002A3993"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8" w:type="dxa"/>
        <w:tblInd w:w="18" w:type="dxa"/>
        <w:tblLayout w:type="fixed"/>
        <w:tblLook w:val="01E0"/>
      </w:tblPr>
      <w:tblGrid>
        <w:gridCol w:w="3059"/>
        <w:gridCol w:w="1417"/>
        <w:gridCol w:w="273"/>
        <w:gridCol w:w="1432"/>
        <w:gridCol w:w="240"/>
        <w:gridCol w:w="1468"/>
        <w:gridCol w:w="236"/>
        <w:gridCol w:w="1473"/>
      </w:tblGrid>
      <w:tr w:rsidR="00BB45B2" w:rsidRPr="001950ED" w:rsidTr="009B3A13">
        <w:trPr>
          <w:tblHeader/>
        </w:trPr>
        <w:tc>
          <w:tcPr>
            <w:tcW w:w="3059"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tcPr>
          <w:p w:rsidR="00BB45B2"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tcPr>
          <w:p w:rsidR="00BB45B2"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2"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3"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BB45B2" w:rsidRPr="001950ED" w:rsidTr="009B3A13">
        <w:trPr>
          <w:tblHeader/>
        </w:trPr>
        <w:tc>
          <w:tcPr>
            <w:tcW w:w="3059" w:type="dxa"/>
          </w:tcPr>
          <w:p w:rsidR="00BB45B2" w:rsidRPr="001950ED"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1950ED" w:rsidTr="009B3A13">
        <w:trPr>
          <w:tblHeader/>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9B3A13" w:rsidRPr="002918DC" w:rsidRDefault="009D5084" w:rsidP="009D5084">
            <w:pPr>
              <w:tabs>
                <w:tab w:val="decimal" w:pos="1168"/>
              </w:tabs>
              <w:spacing w:after="0" w:line="240" w:lineRule="atLeast"/>
              <w:ind w:right="-108"/>
              <w:jc w:val="both"/>
              <w:rPr>
                <w:rFonts w:ascii="Times New Roman" w:hAnsi="Times New Roman" w:cs="Times New Roman"/>
                <w:szCs w:val="22"/>
              </w:rPr>
            </w:pPr>
            <w:r>
              <w:rPr>
                <w:rFonts w:ascii="Times New Roman" w:hAnsi="Times New Roman" w:cs="Times New Roman"/>
                <w:szCs w:val="22"/>
              </w:rPr>
              <w:t>2</w:t>
            </w:r>
            <w:r w:rsidR="005225CB">
              <w:rPr>
                <w:rFonts w:ascii="Times New Roman" w:hAnsi="Times New Roman" w:cs="Times New Roman"/>
                <w:szCs w:val="22"/>
              </w:rPr>
              <w:t>,</w:t>
            </w:r>
            <w:r>
              <w:rPr>
                <w:rFonts w:ascii="Times New Roman" w:hAnsi="Times New Roman" w:cs="Times New Roman"/>
                <w:szCs w:val="22"/>
              </w:rPr>
              <w:t>360</w:t>
            </w:r>
          </w:p>
        </w:tc>
        <w:tc>
          <w:tcPr>
            <w:tcW w:w="2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32" w:type="dxa"/>
          </w:tcPr>
          <w:p w:rsidR="009B3A13" w:rsidRPr="00256869" w:rsidRDefault="009D5084"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1,873</w:t>
            </w:r>
          </w:p>
        </w:tc>
        <w:tc>
          <w:tcPr>
            <w:tcW w:w="240"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68" w:type="dxa"/>
          </w:tcPr>
          <w:p w:rsidR="009B3A13" w:rsidRPr="00256869" w:rsidRDefault="009D5084"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2,809</w:t>
            </w:r>
          </w:p>
        </w:tc>
        <w:tc>
          <w:tcPr>
            <w:tcW w:w="236"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73" w:type="dxa"/>
          </w:tcPr>
          <w:p w:rsidR="009B3A13" w:rsidRPr="00256869" w:rsidRDefault="009D5084"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1,967</w:t>
            </w:r>
          </w:p>
        </w:tc>
      </w:tr>
      <w:tr w:rsidR="009B3A13" w:rsidRPr="002E5DB6" w:rsidTr="009B3A13">
        <w:trPr>
          <w:trHeight w:val="136"/>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9B3A13" w:rsidRPr="00256869" w:rsidRDefault="00CE7C25"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24,017</w:t>
            </w:r>
          </w:p>
        </w:tc>
        <w:tc>
          <w:tcPr>
            <w:tcW w:w="273"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rsidR="009B3A13" w:rsidRPr="00256869" w:rsidRDefault="009D5084"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22</w:t>
            </w:r>
            <w:r w:rsidR="009B3A13">
              <w:rPr>
                <w:rFonts w:ascii="Times New Roman" w:hAnsi="Times New Roman" w:cs="Times New Roman"/>
                <w:szCs w:val="22"/>
                <w:lang w:val="en-GB"/>
              </w:rPr>
              <w:t>,</w:t>
            </w:r>
            <w:r>
              <w:rPr>
                <w:rFonts w:ascii="Times New Roman" w:hAnsi="Times New Roman" w:cs="Times New Roman"/>
                <w:szCs w:val="22"/>
                <w:lang w:val="en-GB"/>
              </w:rPr>
              <w:t>951</w:t>
            </w:r>
          </w:p>
        </w:tc>
        <w:tc>
          <w:tcPr>
            <w:tcW w:w="240"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rsidR="009B3A13" w:rsidRPr="00256869" w:rsidRDefault="009D5084"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w:t>
            </w:r>
            <w:r w:rsidR="005225CB">
              <w:rPr>
                <w:rFonts w:ascii="Times New Roman" w:hAnsi="Times New Roman" w:cs="Times New Roman"/>
                <w:szCs w:val="22"/>
              </w:rPr>
              <w:t>,</w:t>
            </w:r>
            <w:r>
              <w:rPr>
                <w:rFonts w:ascii="Times New Roman" w:hAnsi="Times New Roman" w:cs="Times New Roman"/>
                <w:szCs w:val="22"/>
              </w:rPr>
              <w:t>995</w:t>
            </w:r>
          </w:p>
        </w:tc>
        <w:tc>
          <w:tcPr>
            <w:tcW w:w="236"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rsidR="009B3A13" w:rsidRPr="00256869" w:rsidRDefault="009D5084" w:rsidP="00703ADD">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8,283</w:t>
            </w:r>
          </w:p>
        </w:tc>
      </w:tr>
      <w:tr w:rsidR="009B3A13" w:rsidRPr="002E5DB6" w:rsidTr="009B3A13">
        <w:trPr>
          <w:trHeight w:val="136"/>
        </w:trPr>
        <w:tc>
          <w:tcPr>
            <w:tcW w:w="3059"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9B3A13" w:rsidRPr="009B3A13" w:rsidRDefault="009D5084"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26</w:t>
            </w:r>
            <w:r w:rsidR="005225CB">
              <w:rPr>
                <w:rFonts w:ascii="Times New Roman" w:hAnsi="Times New Roman" w:cs="Times New Roman"/>
                <w:b/>
                <w:bCs/>
                <w:szCs w:val="22"/>
              </w:rPr>
              <w:t>,</w:t>
            </w:r>
            <w:r w:rsidR="00CE7C25">
              <w:rPr>
                <w:rFonts w:ascii="Times New Roman" w:hAnsi="Times New Roman" w:cs="Times New Roman"/>
                <w:b/>
                <w:bCs/>
                <w:szCs w:val="22"/>
              </w:rPr>
              <w:t>377</w:t>
            </w:r>
          </w:p>
        </w:tc>
        <w:tc>
          <w:tcPr>
            <w:tcW w:w="273"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rsidR="009B3A13" w:rsidRDefault="009D5084"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24,824</w:t>
            </w:r>
          </w:p>
        </w:tc>
        <w:tc>
          <w:tcPr>
            <w:tcW w:w="240"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rsidR="009B3A13" w:rsidRPr="005225CB" w:rsidRDefault="009D5084" w:rsidP="009B3A1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w:t>
            </w:r>
            <w:r w:rsidR="005225CB" w:rsidRPr="005225CB">
              <w:rPr>
                <w:rFonts w:ascii="Times New Roman" w:hAnsi="Times New Roman" w:cs="Times New Roman"/>
                <w:b/>
                <w:bCs/>
                <w:szCs w:val="22"/>
              </w:rPr>
              <w:t>,</w:t>
            </w:r>
            <w:r>
              <w:rPr>
                <w:rFonts w:ascii="Times New Roman" w:hAnsi="Times New Roman" w:cs="Times New Roman"/>
                <w:b/>
                <w:bCs/>
                <w:szCs w:val="22"/>
              </w:rPr>
              <w:t>804</w:t>
            </w:r>
          </w:p>
        </w:tc>
        <w:tc>
          <w:tcPr>
            <w:tcW w:w="236"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rsidR="009B3A13" w:rsidRDefault="009D5084" w:rsidP="00703ADD">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10,250</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9317F2" w:rsidRDefault="009317F2">
      <w:pPr>
        <w:spacing w:after="0" w:line="240" w:lineRule="auto"/>
        <w:rPr>
          <w:rFonts w:ascii="Times New Roman" w:hAnsi="Times New Roman" w:cstheme="minorBidi"/>
          <w:szCs w:val="22"/>
          <w:highlight w:val="yellow"/>
        </w:rPr>
      </w:pPr>
      <w:r>
        <w:rPr>
          <w:rFonts w:ascii="Times New Roman" w:hAnsi="Times New Roman" w:cstheme="minorBidi"/>
          <w:szCs w:val="22"/>
          <w:highlight w:val="yellow"/>
        </w:rPr>
        <w:br w:type="page"/>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225C4">
        <w:rPr>
          <w:rFonts w:ascii="Times New Roman" w:hAnsi="Times New Roman" w:cs="Times New Roman"/>
          <w:b/>
          <w:bCs/>
          <w:i/>
          <w:iCs/>
          <w:sz w:val="22"/>
          <w:szCs w:val="22"/>
        </w:rPr>
        <w:lastRenderedPageBreak/>
        <w:t>Other current payables - other parties</w:t>
      </w:r>
    </w:p>
    <w:p w:rsidR="00CA1B3A" w:rsidRPr="000225C4" w:rsidRDefault="00CA1B3A"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CA1B3A" w:rsidRPr="001950ED" w:rsidTr="00590AE4">
        <w:trPr>
          <w:tblHeader/>
        </w:trPr>
        <w:tc>
          <w:tcPr>
            <w:tcW w:w="3059" w:type="dxa"/>
            <w:shd w:val="clear" w:color="auto" w:fill="auto"/>
          </w:tcPr>
          <w:p w:rsidR="00CA1B3A" w:rsidRPr="001950ED" w:rsidRDefault="00CA1B3A" w:rsidP="00590AE4">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tcPr>
          <w:p w:rsidR="00CA1B3A" w:rsidRPr="008E0F84" w:rsidRDefault="00447EC6"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3"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tcPr>
          <w:p w:rsidR="00CA1B3A" w:rsidRPr="008E0F84" w:rsidRDefault="00447EC6"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3"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32"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36"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73"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CA1B3A" w:rsidRPr="001950ED" w:rsidTr="00590AE4">
        <w:trPr>
          <w:tblHeader/>
        </w:trPr>
        <w:tc>
          <w:tcPr>
            <w:tcW w:w="3059" w:type="dxa"/>
          </w:tcPr>
          <w:p w:rsidR="00CA1B3A" w:rsidRPr="001950ED" w:rsidRDefault="00CA1B3A" w:rsidP="00590AE4">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Angsana New"/>
                <w:lang w:val="en-GB"/>
              </w:rPr>
              <w:t>O</w:t>
            </w:r>
            <w:r w:rsidRPr="00256869">
              <w:rPr>
                <w:rFonts w:ascii="Times New Roman" w:hAnsi="Times New Roman" w:cs="Angsana New"/>
                <w:lang w:val="en-GB"/>
              </w:rPr>
              <w:t>ther</w:t>
            </w:r>
            <w:r>
              <w:rPr>
                <w:rFonts w:ascii="Times New Roman" w:hAnsi="Times New Roman" w:cs="Angsana New"/>
                <w:lang w:val="en-GB"/>
              </w:rPr>
              <w:t xml:space="preserve"> </w:t>
            </w:r>
            <w:r w:rsidRPr="000225C4">
              <w:rPr>
                <w:rFonts w:ascii="Times New Roman" w:hAnsi="Times New Roman" w:cs="Times New Roman"/>
                <w:szCs w:val="22"/>
              </w:rPr>
              <w:t>payable</w:t>
            </w:r>
          </w:p>
        </w:tc>
        <w:tc>
          <w:tcPr>
            <w:tcW w:w="1417"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5,097</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7,292</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3,055</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2,916</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7,378</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7,104</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5,676</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5,071</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license fee</w:t>
            </w:r>
          </w:p>
        </w:tc>
        <w:tc>
          <w:tcPr>
            <w:tcW w:w="1417"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8,624</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6,829</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9D5084" w:rsidP="009D5084">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FB06FC">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1,894</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1,106</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933</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145</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 xml:space="preserve">Accrued withholding </w:t>
            </w:r>
            <w:r>
              <w:rPr>
                <w:rFonts w:ascii="Times New Roman" w:hAnsi="Times New Roman" w:cs="Times New Roman"/>
                <w:szCs w:val="22"/>
              </w:rPr>
              <w:t>t</w:t>
            </w:r>
            <w:r w:rsidRPr="000225C4">
              <w:rPr>
                <w:rFonts w:ascii="Times New Roman" w:hAnsi="Times New Roman" w:cs="Times New Roman"/>
                <w:szCs w:val="22"/>
              </w:rPr>
              <w:t>ax</w:t>
            </w:r>
          </w:p>
        </w:tc>
        <w:tc>
          <w:tcPr>
            <w:tcW w:w="1417"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487</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383</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331</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151</w:t>
            </w:r>
          </w:p>
        </w:tc>
      </w:tr>
      <w:tr w:rsidR="009D5084" w:rsidRPr="001950ED" w:rsidTr="00CA1B3A">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9D5084" w:rsidRPr="009D5084" w:rsidRDefault="00CE7C25"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537</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237</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rsidR="009D5084" w:rsidRPr="009D5084" w:rsidRDefault="009D5084" w:rsidP="009D5084">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rsidR="009D5084" w:rsidRPr="009D5084" w:rsidRDefault="009D5084" w:rsidP="00FB06FC">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r>
      <w:tr w:rsidR="009D5084" w:rsidRPr="001950ED" w:rsidTr="00CA1B3A">
        <w:trPr>
          <w:tblHeader/>
        </w:trPr>
        <w:tc>
          <w:tcPr>
            <w:tcW w:w="3059" w:type="dxa"/>
            <w:vAlign w:val="bottom"/>
          </w:tcPr>
          <w:p w:rsidR="009D5084" w:rsidRPr="00AC2FA6" w:rsidRDefault="009D5084" w:rsidP="00590AE4">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tcPr>
          <w:p w:rsidR="009D5084" w:rsidRPr="009B3A13" w:rsidRDefault="00CE7C25" w:rsidP="00590AE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24,017</w:t>
            </w:r>
          </w:p>
        </w:tc>
        <w:tc>
          <w:tcPr>
            <w:tcW w:w="273" w:type="dxa"/>
          </w:tcPr>
          <w:p w:rsidR="009D5084" w:rsidRPr="00AC2FA6" w:rsidRDefault="009D5084"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1457D3">
              <w:rPr>
                <w:rFonts w:ascii="Times New Roman" w:hAnsi="Times New Roman" w:cs="Times New Roman"/>
                <w:b/>
                <w:bCs/>
                <w:szCs w:val="22"/>
                <w:lang w:val="en-GB"/>
              </w:rPr>
              <w:t>22,951</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top w:val="single" w:sz="4" w:space="0" w:color="auto"/>
              <w:bottom w:val="double" w:sz="4" w:space="0" w:color="auto"/>
            </w:tcBorders>
          </w:tcPr>
          <w:p w:rsidR="009D5084" w:rsidRPr="009D5084" w:rsidRDefault="009D5084" w:rsidP="009D5084">
            <w:pPr>
              <w:tabs>
                <w:tab w:val="decimal" w:pos="1168"/>
              </w:tabs>
              <w:spacing w:after="0" w:line="240" w:lineRule="atLeast"/>
              <w:ind w:left="-108" w:right="-108"/>
              <w:jc w:val="both"/>
              <w:rPr>
                <w:rFonts w:ascii="Times New Roman" w:hAnsi="Times New Roman" w:cs="Times New Roman"/>
                <w:b/>
                <w:bCs/>
                <w:szCs w:val="22"/>
              </w:rPr>
            </w:pPr>
            <w:r w:rsidRPr="009D5084">
              <w:rPr>
                <w:rFonts w:ascii="Times New Roman" w:hAnsi="Times New Roman" w:cs="Times New Roman"/>
                <w:b/>
                <w:bCs/>
                <w:szCs w:val="22"/>
              </w:rPr>
              <w:t>9,995</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top w:val="single" w:sz="4" w:space="0" w:color="auto"/>
              <w:bottom w:val="double" w:sz="4" w:space="0" w:color="auto"/>
            </w:tcBorders>
          </w:tcPr>
          <w:p w:rsidR="009D5084" w:rsidRPr="009D5084" w:rsidRDefault="009D5084" w:rsidP="009D5084">
            <w:pPr>
              <w:tabs>
                <w:tab w:val="decimal" w:pos="1215"/>
              </w:tabs>
              <w:spacing w:after="0" w:line="240" w:lineRule="atLeast"/>
              <w:ind w:left="-108" w:right="-108"/>
              <w:jc w:val="both"/>
              <w:rPr>
                <w:rFonts w:ascii="Times New Roman" w:hAnsi="Times New Roman" w:cs="Times New Roman"/>
                <w:b/>
                <w:bCs/>
                <w:szCs w:val="22"/>
              </w:rPr>
            </w:pPr>
            <w:r w:rsidRPr="009D5084">
              <w:rPr>
                <w:rFonts w:ascii="Times New Roman" w:hAnsi="Times New Roman" w:cs="Times New Roman"/>
                <w:b/>
                <w:bCs/>
                <w:szCs w:val="22"/>
              </w:rPr>
              <w:t>8,283</w:t>
            </w:r>
          </w:p>
        </w:tc>
      </w:tr>
    </w:tbl>
    <w:p w:rsidR="001457D3" w:rsidRDefault="001457D3" w:rsidP="001457D3">
      <w:pPr>
        <w:tabs>
          <w:tab w:val="left" w:pos="567"/>
        </w:tabs>
        <w:spacing w:after="0" w:line="240" w:lineRule="atLeast"/>
        <w:ind w:left="540" w:right="-25"/>
        <w:jc w:val="thaiDistribute"/>
        <w:rPr>
          <w:rFonts w:ascii="Times New Roman" w:hAnsi="Times New Roman" w:cs="Times New Roman"/>
          <w:b/>
          <w:bCs/>
          <w:szCs w:val="22"/>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Short</w:t>
      </w:r>
      <w:r w:rsidRPr="004F650F">
        <w:rPr>
          <w:rFonts w:ascii="Times New Roman" w:hAnsi="Times New Roman" w:cs="Times New Roman"/>
          <w:b/>
          <w:bCs/>
          <w:szCs w:val="22"/>
        </w:rPr>
        <w:t>-term loans</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tblPr>
      <w:tblGrid>
        <w:gridCol w:w="3054"/>
        <w:gridCol w:w="1415"/>
        <w:gridCol w:w="11"/>
        <w:gridCol w:w="264"/>
        <w:gridCol w:w="1436"/>
        <w:gridCol w:w="279"/>
        <w:gridCol w:w="10"/>
        <w:gridCol w:w="1418"/>
        <w:gridCol w:w="236"/>
        <w:gridCol w:w="1465"/>
        <w:gridCol w:w="10"/>
      </w:tblGrid>
      <w:tr w:rsidR="00BB45B2" w:rsidRPr="001950ED" w:rsidTr="001977CF">
        <w:trPr>
          <w:tblHeader/>
        </w:trPr>
        <w:tc>
          <w:tcPr>
            <w:tcW w:w="3054"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8" w:type="dxa"/>
            <w:gridSpan w:val="6"/>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16082C">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tcPr>
          <w:p w:rsidR="00BB45B2"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5" w:type="dxa"/>
            <w:gridSpan w:val="2"/>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6"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447EC6"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5" w:type="dxa"/>
            <w:gridSpan w:val="2"/>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16082C">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5" w:type="dxa"/>
            <w:gridSpan w:val="2"/>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6"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5" w:type="dxa"/>
            <w:gridSpan w:val="2"/>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BB45B2" w:rsidRPr="001950ED" w:rsidTr="001977CF">
        <w:trPr>
          <w:tblHeader/>
        </w:trPr>
        <w:tc>
          <w:tcPr>
            <w:tcW w:w="3054" w:type="dxa"/>
          </w:tcPr>
          <w:p w:rsidR="00BB45B2" w:rsidRPr="001977CF" w:rsidRDefault="00BB45B2" w:rsidP="001977CF">
            <w:pPr>
              <w:spacing w:after="0" w:line="240" w:lineRule="atLeast"/>
              <w:ind w:left="556" w:right="-25" w:hanging="34"/>
              <w:jc w:val="thaiDistribute"/>
              <w:rPr>
                <w:rFonts w:ascii="Times New Roman" w:hAnsi="Times New Roman" w:cs="Times New Roman"/>
                <w:szCs w:val="22"/>
                <w:cs/>
              </w:rPr>
            </w:pPr>
          </w:p>
        </w:tc>
        <w:tc>
          <w:tcPr>
            <w:tcW w:w="6544" w:type="dxa"/>
            <w:gridSpan w:val="10"/>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6082C" w:rsidRPr="001950ED" w:rsidTr="0016082C">
        <w:trPr>
          <w:gridAfter w:val="1"/>
          <w:wAfter w:w="10" w:type="dxa"/>
          <w:tblHeader/>
        </w:trPr>
        <w:tc>
          <w:tcPr>
            <w:tcW w:w="3054" w:type="dxa"/>
          </w:tcPr>
          <w:p w:rsidR="0016082C" w:rsidRPr="001977CF" w:rsidRDefault="0016082C" w:rsidP="001977CF">
            <w:pPr>
              <w:spacing w:after="0" w:line="240" w:lineRule="atLeast"/>
              <w:ind w:left="556" w:right="-25" w:hanging="34"/>
              <w:jc w:val="thaiDistribute"/>
              <w:rPr>
                <w:rFonts w:ascii="Times New Roman" w:hAnsi="Times New Roman" w:cs="Times New Roman"/>
                <w:szCs w:val="22"/>
                <w:cs/>
              </w:rPr>
            </w:pPr>
            <w:r w:rsidRPr="001977CF">
              <w:rPr>
                <w:rFonts w:ascii="Times New Roman" w:hAnsi="Times New Roman" w:cs="Times New Roman"/>
                <w:szCs w:val="22"/>
              </w:rPr>
              <w:t>Related parties</w:t>
            </w:r>
          </w:p>
        </w:tc>
        <w:tc>
          <w:tcPr>
            <w:tcW w:w="1426" w:type="dxa"/>
            <w:gridSpan w:val="2"/>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64" w:type="dxa"/>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rsidR="0016082C" w:rsidRPr="00256869" w:rsidRDefault="0016082C"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9" w:type="dxa"/>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4,770</w:t>
            </w:r>
          </w:p>
        </w:tc>
        <w:tc>
          <w:tcPr>
            <w:tcW w:w="236" w:type="dxa"/>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p>
        </w:tc>
        <w:tc>
          <w:tcPr>
            <w:tcW w:w="1465" w:type="dxa"/>
          </w:tcPr>
          <w:p w:rsidR="0016082C" w:rsidRPr="0016082C" w:rsidRDefault="0016082C" w:rsidP="0016082C">
            <w:pPr>
              <w:tabs>
                <w:tab w:val="decimal" w:pos="1181"/>
              </w:tabs>
              <w:spacing w:after="0" w:line="240" w:lineRule="atLeast"/>
              <w:ind w:left="-108" w:right="-108"/>
              <w:jc w:val="both"/>
              <w:rPr>
                <w:rFonts w:ascii="Times New Roman" w:hAnsi="Times New Roman" w:cs="Times New Roman"/>
                <w:szCs w:val="22"/>
                <w:lang w:val="en-GB"/>
              </w:rPr>
            </w:pPr>
            <w:r w:rsidRPr="0016082C">
              <w:rPr>
                <w:rFonts w:ascii="Times New Roman" w:hAnsi="Times New Roman" w:cs="Times New Roman"/>
                <w:szCs w:val="22"/>
              </w:rPr>
              <w:t>4,</w:t>
            </w:r>
            <w:r w:rsidRPr="0016082C">
              <w:rPr>
                <w:rFonts w:ascii="Times New Roman" w:hAnsi="Times New Roman" w:cs="Times New Roman"/>
                <w:szCs w:val="22"/>
                <w:lang w:val="en-GB"/>
              </w:rPr>
              <w:t>770</w:t>
            </w:r>
          </w:p>
        </w:tc>
      </w:tr>
      <w:tr w:rsidR="0016082C" w:rsidRPr="002E5DB6" w:rsidTr="0016082C">
        <w:trPr>
          <w:trHeight w:val="136"/>
        </w:trPr>
        <w:tc>
          <w:tcPr>
            <w:tcW w:w="3054" w:type="dxa"/>
            <w:vAlign w:val="bottom"/>
          </w:tcPr>
          <w:p w:rsidR="0016082C" w:rsidRPr="00DD5C9B" w:rsidRDefault="0016082C"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5" w:type="dxa"/>
            <w:tcBorders>
              <w:bottom w:val="single" w:sz="4" w:space="0" w:color="auto"/>
            </w:tcBorders>
          </w:tcPr>
          <w:p w:rsidR="0016082C" w:rsidRPr="00256869" w:rsidRDefault="0016082C" w:rsidP="0016082C">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rPr>
              <w:t>20,000</w:t>
            </w:r>
          </w:p>
        </w:tc>
        <w:tc>
          <w:tcPr>
            <w:tcW w:w="275" w:type="dxa"/>
            <w:gridSpan w:val="2"/>
          </w:tcPr>
          <w:p w:rsidR="0016082C" w:rsidRPr="00256869" w:rsidRDefault="0016082C" w:rsidP="00703ADD">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rsidR="0016082C" w:rsidRPr="00256869" w:rsidRDefault="0016082C"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5,000</w:t>
            </w:r>
          </w:p>
        </w:tc>
        <w:tc>
          <w:tcPr>
            <w:tcW w:w="289" w:type="dxa"/>
            <w:gridSpan w:val="2"/>
          </w:tcPr>
          <w:p w:rsidR="0016082C" w:rsidRPr="00256869" w:rsidRDefault="0016082C" w:rsidP="00703ADD">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16082C" w:rsidRPr="00256869" w:rsidRDefault="0016082C" w:rsidP="0016082C">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rPr>
              <w:t>15,000</w:t>
            </w:r>
          </w:p>
        </w:tc>
        <w:tc>
          <w:tcPr>
            <w:tcW w:w="236" w:type="dxa"/>
          </w:tcPr>
          <w:p w:rsidR="0016082C" w:rsidRPr="00256869" w:rsidRDefault="0016082C" w:rsidP="00703ADD">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2"/>
            <w:tcBorders>
              <w:bottom w:val="single" w:sz="4" w:space="0" w:color="auto"/>
            </w:tcBorders>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16082C" w:rsidRPr="002E5DB6" w:rsidTr="0016082C">
        <w:trPr>
          <w:trHeight w:val="136"/>
        </w:trPr>
        <w:tc>
          <w:tcPr>
            <w:tcW w:w="3054" w:type="dxa"/>
            <w:vAlign w:val="bottom"/>
          </w:tcPr>
          <w:p w:rsidR="0016082C" w:rsidRPr="00612EB7" w:rsidRDefault="0016082C"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5" w:type="dxa"/>
            <w:tcBorders>
              <w:top w:val="single" w:sz="4" w:space="0" w:color="auto"/>
              <w:bottom w:val="double" w:sz="4" w:space="0" w:color="auto"/>
            </w:tcBorders>
          </w:tcPr>
          <w:p w:rsidR="0016082C" w:rsidRDefault="0016082C" w:rsidP="00BB198E">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20,000</w:t>
            </w:r>
          </w:p>
        </w:tc>
        <w:tc>
          <w:tcPr>
            <w:tcW w:w="275" w:type="dxa"/>
            <w:gridSpan w:val="2"/>
          </w:tcPr>
          <w:p w:rsidR="0016082C" w:rsidRPr="00750551" w:rsidRDefault="0016082C" w:rsidP="00703ADD">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rsidR="0016082C" w:rsidRDefault="0016082C"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5,000</w:t>
            </w:r>
          </w:p>
        </w:tc>
        <w:tc>
          <w:tcPr>
            <w:tcW w:w="289" w:type="dxa"/>
            <w:gridSpan w:val="2"/>
          </w:tcPr>
          <w:p w:rsidR="0016082C" w:rsidRPr="00750551" w:rsidRDefault="0016082C" w:rsidP="00703ADD">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16082C" w:rsidRPr="006A1E4F" w:rsidRDefault="0016082C" w:rsidP="0016082C">
            <w:pPr>
              <w:tabs>
                <w:tab w:val="decimal" w:pos="1181"/>
              </w:tabs>
              <w:spacing w:after="0" w:line="240" w:lineRule="atLeast"/>
              <w:ind w:right="-108"/>
              <w:jc w:val="both"/>
              <w:rPr>
                <w:rFonts w:ascii="Times New Roman" w:hAnsi="Times New Roman" w:cs="Times New Roman"/>
                <w:b/>
                <w:bCs/>
                <w:szCs w:val="22"/>
              </w:rPr>
            </w:pPr>
            <w:r>
              <w:rPr>
                <w:rFonts w:ascii="Times New Roman" w:hAnsi="Times New Roman" w:cs="Times New Roman"/>
                <w:b/>
                <w:bCs/>
                <w:szCs w:val="22"/>
              </w:rPr>
              <w:t>19,770</w:t>
            </w:r>
          </w:p>
        </w:tc>
        <w:tc>
          <w:tcPr>
            <w:tcW w:w="236" w:type="dxa"/>
          </w:tcPr>
          <w:p w:rsidR="0016082C" w:rsidRPr="00750551" w:rsidRDefault="0016082C" w:rsidP="00703ADD">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2"/>
            <w:tcBorders>
              <w:top w:val="single" w:sz="4" w:space="0" w:color="auto"/>
              <w:bottom w:val="double" w:sz="4" w:space="0" w:color="auto"/>
            </w:tcBorders>
          </w:tcPr>
          <w:p w:rsidR="0016082C" w:rsidRDefault="0016082C"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4,770</w:t>
            </w:r>
          </w:p>
        </w:tc>
      </w:tr>
    </w:tbl>
    <w:p w:rsidR="006A1E4F" w:rsidRDefault="006A1E4F"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16082C" w:rsidRDefault="00510FED" w:rsidP="0016082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EE4E42">
        <w:rPr>
          <w:rFonts w:ascii="Times New Roman" w:hAnsi="Times New Roman" w:cstheme="minorBidi"/>
          <w:sz w:val="22"/>
          <w:szCs w:val="22"/>
        </w:rPr>
        <w:t>As at</w:t>
      </w:r>
      <w:r w:rsidR="000C362C" w:rsidRPr="00EE4E42">
        <w:rPr>
          <w:rFonts w:ascii="Times New Roman" w:hAnsi="Times New Roman" w:cstheme="minorBidi"/>
          <w:sz w:val="22"/>
          <w:szCs w:val="22"/>
        </w:rPr>
        <w:t xml:space="preserve"> </w:t>
      </w:r>
      <w:r w:rsidR="00F039D3" w:rsidRPr="00EE4E42">
        <w:rPr>
          <w:rFonts w:ascii="Times New Roman" w:hAnsi="Times New Roman" w:cstheme="minorBidi"/>
          <w:sz w:val="22"/>
          <w:szCs w:val="22"/>
        </w:rPr>
        <w:t xml:space="preserve">31 </w:t>
      </w:r>
      <w:r w:rsidR="0016082C">
        <w:rPr>
          <w:rFonts w:ascii="Times New Roman" w:hAnsi="Times New Roman" w:cstheme="minorBidi"/>
          <w:sz w:val="22"/>
          <w:szCs w:val="22"/>
        </w:rPr>
        <w:t>March 2024</w:t>
      </w:r>
      <w:r w:rsidR="00F039D3" w:rsidRPr="00EE4E42">
        <w:rPr>
          <w:rFonts w:ascii="Times New Roman" w:hAnsi="Times New Roman" w:cstheme="minorBidi"/>
          <w:sz w:val="22"/>
          <w:szCs w:val="22"/>
        </w:rPr>
        <w:t xml:space="preserve">, Short-term loan in the amount of Baht </w:t>
      </w:r>
      <w:r w:rsidR="0016082C">
        <w:rPr>
          <w:rFonts w:ascii="Times New Roman" w:hAnsi="Times New Roman" w:cstheme="minorBidi"/>
          <w:sz w:val="22"/>
          <w:szCs w:val="22"/>
        </w:rPr>
        <w:t>20</w:t>
      </w:r>
      <w:r w:rsidR="00F039D3" w:rsidRPr="00EE4E42">
        <w:rPr>
          <w:rFonts w:ascii="Times New Roman" w:hAnsi="Times New Roman" w:cstheme="minorBidi"/>
          <w:sz w:val="22"/>
          <w:szCs w:val="22"/>
        </w:rPr>
        <w:t xml:space="preserve"> million </w:t>
      </w:r>
      <w:r w:rsidR="0016082C">
        <w:rPr>
          <w:rFonts w:ascii="Times New Roman" w:hAnsi="Times New Roman" w:cstheme="minorBidi"/>
          <w:sz w:val="22"/>
          <w:szCs w:val="22"/>
        </w:rPr>
        <w:t>and Baht 15</w:t>
      </w:r>
      <w:r w:rsidR="0016082C" w:rsidRPr="0016082C">
        <w:rPr>
          <w:rFonts w:ascii="Times New Roman" w:hAnsi="Times New Roman" w:cstheme="minorBidi"/>
          <w:sz w:val="22"/>
          <w:szCs w:val="22"/>
        </w:rPr>
        <w:t xml:space="preserve"> million in the consolidated and separate financial statements, respectively with another company </w:t>
      </w:r>
      <w:r w:rsidR="00E006D1" w:rsidRPr="0016082C">
        <w:rPr>
          <w:rFonts w:ascii="Times New Roman" w:hAnsi="Times New Roman" w:cstheme="minorBidi"/>
          <w:sz w:val="22"/>
          <w:szCs w:val="22"/>
        </w:rPr>
        <w:t xml:space="preserve">into </w:t>
      </w:r>
      <w:r w:rsidR="0016082C" w:rsidRPr="0016082C">
        <w:rPr>
          <w:rFonts w:ascii="Times New Roman" w:hAnsi="Times New Roman" w:cstheme="minorBidi"/>
          <w:sz w:val="22"/>
          <w:szCs w:val="22"/>
        </w:rPr>
        <w:t>2</w:t>
      </w:r>
      <w:r w:rsidRPr="0016082C">
        <w:rPr>
          <w:rFonts w:ascii="Times New Roman" w:hAnsi="Times New Roman" w:cstheme="minorBidi"/>
          <w:sz w:val="22"/>
          <w:szCs w:val="22"/>
        </w:rPr>
        <w:t xml:space="preserve"> loan agreements</w:t>
      </w:r>
      <w:r w:rsidRPr="0016082C">
        <w:rPr>
          <w:rFonts w:ascii="Times New Roman" w:hAnsi="Times New Roman" w:cstheme="minorBidi" w:hint="cs"/>
          <w:sz w:val="22"/>
          <w:szCs w:val="22"/>
          <w:cs/>
        </w:rPr>
        <w:t xml:space="preserve"> </w:t>
      </w:r>
      <w:r w:rsidRPr="0016082C">
        <w:rPr>
          <w:rFonts w:ascii="Times New Roman" w:hAnsi="Times New Roman" w:cstheme="minorBidi"/>
          <w:sz w:val="22"/>
          <w:szCs w:val="22"/>
        </w:rPr>
        <w:t>dated</w:t>
      </w:r>
      <w:r w:rsidR="0016082C" w:rsidRPr="0016082C">
        <w:rPr>
          <w:rFonts w:ascii="Times New Roman" w:hAnsi="Times New Roman" w:cstheme="minorBidi"/>
          <w:sz w:val="22"/>
          <w:szCs w:val="22"/>
        </w:rPr>
        <w:t xml:space="preserve"> 29</w:t>
      </w:r>
      <w:r w:rsidR="00567BF2" w:rsidRPr="0016082C">
        <w:rPr>
          <w:rFonts w:ascii="Times New Roman" w:hAnsi="Times New Roman" w:cstheme="minorBidi"/>
          <w:sz w:val="22"/>
          <w:szCs w:val="22"/>
        </w:rPr>
        <w:t xml:space="preserve"> </w:t>
      </w:r>
      <w:r w:rsidR="0016082C" w:rsidRPr="0016082C">
        <w:rPr>
          <w:rFonts w:ascii="Times New Roman" w:hAnsi="Times New Roman" w:cstheme="minorBidi"/>
          <w:sz w:val="22"/>
          <w:szCs w:val="22"/>
        </w:rPr>
        <w:t>January 2024</w:t>
      </w:r>
      <w:r w:rsidR="009317F2">
        <w:rPr>
          <w:rFonts w:ascii="Times New Roman" w:hAnsi="Times New Roman" w:cstheme="minorBidi"/>
          <w:sz w:val="22"/>
          <w:szCs w:val="22"/>
        </w:rPr>
        <w:t xml:space="preserve"> and 28 February 2024,</w:t>
      </w:r>
      <w:r w:rsidR="0016082C" w:rsidRPr="0016082C">
        <w:rPr>
          <w:rFonts w:ascii="Times New Roman" w:hAnsi="Times New Roman" w:cstheme="minorBidi"/>
          <w:sz w:val="22"/>
          <w:szCs w:val="22"/>
        </w:rPr>
        <w:t xml:space="preserve"> principle repayment due on 29 March 2024 and 28 May </w:t>
      </w:r>
      <w:r w:rsidR="009317F2">
        <w:rPr>
          <w:rFonts w:ascii="Times New Roman" w:hAnsi="Times New Roman" w:cstheme="minorBidi"/>
          <w:sz w:val="22"/>
          <w:szCs w:val="22"/>
        </w:rPr>
        <w:t>2024,</w:t>
      </w:r>
      <w:r w:rsidR="0016082C" w:rsidRPr="0016082C">
        <w:rPr>
          <w:rFonts w:ascii="Times New Roman" w:hAnsi="Times New Roman" w:cstheme="minorBidi"/>
          <w:sz w:val="22"/>
          <w:szCs w:val="22"/>
        </w:rPr>
        <w:t xml:space="preserve"> respectively</w:t>
      </w:r>
      <w:r w:rsidR="0016082C">
        <w:rPr>
          <w:rFonts w:ascii="Times New Roman" w:hAnsi="Times New Roman" w:cstheme="minorBidi"/>
          <w:sz w:val="22"/>
          <w:szCs w:val="22"/>
        </w:rPr>
        <w:t xml:space="preserve"> </w:t>
      </w:r>
      <w:r w:rsidR="0016082C" w:rsidRPr="0016082C">
        <w:rPr>
          <w:rFonts w:ascii="Times New Roman" w:hAnsi="Times New Roman" w:cstheme="minorBidi"/>
          <w:sz w:val="22"/>
          <w:szCs w:val="22"/>
        </w:rPr>
        <w:t>with an interest rate of 12% per annum and not collateral.</w:t>
      </w:r>
    </w:p>
    <w:p w:rsidR="006011BB" w:rsidRDefault="0016082C" w:rsidP="0016082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Cs w:val="22"/>
        </w:rPr>
      </w:pPr>
      <w:r>
        <w:rPr>
          <w:rFonts w:ascii="Times New Roman" w:hAnsi="Times New Roman" w:cs="Times New Roman"/>
          <w:szCs w:val="22"/>
        </w:rPr>
        <w:tab/>
      </w:r>
    </w:p>
    <w:p w:rsidR="0016082C" w:rsidRPr="00DA300D" w:rsidRDefault="0016082C" w:rsidP="0016082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DA300D">
        <w:rPr>
          <w:rFonts w:ascii="Times New Roman" w:hAnsi="Times New Roman" w:cstheme="minorBidi"/>
          <w:sz w:val="22"/>
          <w:szCs w:val="22"/>
        </w:rPr>
        <w:t>As at 31 December 2023, Short-term loan in the amount of Baht 5 million in consolidated financial statements with another company into 1 loan agreements</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dated 28 December 2023, principle repayment due on 28 February 2024, with an interest rate of 12% per annum and not collateral.</w:t>
      </w:r>
    </w:p>
    <w:p w:rsidR="0016082C" w:rsidRDefault="0016082C" w:rsidP="001608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0" w:right="-25" w:firstLine="0"/>
        <w:rPr>
          <w:rFonts w:ascii="Times New Roman" w:hAnsi="Times New Roman" w:cs="Times New Roman"/>
          <w:sz w:val="22"/>
          <w:szCs w:val="22"/>
        </w:rPr>
      </w:pPr>
    </w:p>
    <w:p w:rsidR="00BB45B2" w:rsidRPr="008E0F84"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w:t>
      </w:r>
      <w:r>
        <w:rPr>
          <w:rFonts w:ascii="Times New Roman" w:hAnsi="Times New Roman" w:cs="Times New Roman"/>
          <w:sz w:val="22"/>
          <w:szCs w:val="22"/>
        </w:rPr>
        <w:t>short</w:t>
      </w:r>
      <w:r w:rsidRPr="008E0F84">
        <w:rPr>
          <w:rFonts w:ascii="Times New Roman" w:hAnsi="Times New Roman" w:cs="Times New Roman"/>
          <w:sz w:val="22"/>
          <w:szCs w:val="22"/>
        </w:rPr>
        <w:t>-term loans</w:t>
      </w:r>
      <w:r w:rsidR="00EE4E42">
        <w:rPr>
          <w:rFonts w:ascii="Times New Roman" w:hAnsi="Times New Roman" w:cs="Times New Roman"/>
          <w:sz w:val="22"/>
          <w:szCs w:val="22"/>
        </w:rPr>
        <w:t xml:space="preserve"> for other parties</w:t>
      </w:r>
      <w:r w:rsidRPr="008E0F84">
        <w:rPr>
          <w:rFonts w:ascii="Times New Roman" w:hAnsi="Times New Roman" w:cs="Times New Roman"/>
          <w:sz w:val="22"/>
          <w:szCs w:val="22"/>
        </w:rPr>
        <w:t xml:space="preserve"> for the </w:t>
      </w:r>
      <w:r w:rsidR="0016082C">
        <w:rPr>
          <w:rFonts w:ascii="Times New Roman" w:hAnsi="Times New Roman" w:cs="Times New Roman"/>
          <w:sz w:val="22"/>
          <w:szCs w:val="22"/>
        </w:rPr>
        <w:t>three</w:t>
      </w:r>
      <w:r w:rsidRPr="008E0F84">
        <w:rPr>
          <w:rFonts w:ascii="Times New Roman" w:hAnsi="Times New Roman" w:cs="Times New Roman"/>
          <w:sz w:val="22"/>
          <w:szCs w:val="22"/>
        </w:rPr>
        <w:t xml:space="preserve">-month period ended </w:t>
      </w:r>
      <w:r w:rsidR="00447EC6">
        <w:rPr>
          <w:rFonts w:ascii="Times New Roman" w:hAnsi="Times New Roman" w:cs="Times New Roman"/>
          <w:sz w:val="22"/>
          <w:szCs w:val="22"/>
        </w:rPr>
        <w:t>31 March</w:t>
      </w:r>
      <w:r w:rsidR="00C6271B">
        <w:rPr>
          <w:rFonts w:ascii="Times New Roman" w:hAnsi="Times New Roman" w:cs="Times New Roman"/>
          <w:sz w:val="22"/>
          <w:szCs w:val="22"/>
        </w:rPr>
        <w:t xml:space="preserv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 </w:t>
      </w:r>
    </w:p>
    <w:p w:rsidR="00BB45B2" w:rsidRDefault="00BB45B2" w:rsidP="00BB45B2">
      <w:pPr>
        <w:tabs>
          <w:tab w:val="left" w:pos="540"/>
        </w:tabs>
        <w:spacing w:after="0" w:line="240" w:lineRule="atLeast"/>
        <w:ind w:left="540" w:right="-25"/>
        <w:jc w:val="both"/>
        <w:rPr>
          <w:rFonts w:ascii="Times New Roman" w:hAnsi="Times New Roman" w:cs="Times New Roman"/>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3119" w:type="dxa"/>
            <w:gridSpan w:val="3"/>
          </w:tcPr>
          <w:p w:rsidR="00BB45B2" w:rsidRPr="008E0F84" w:rsidRDefault="00BB45B2" w:rsidP="00703ADD">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83" w:type="dxa"/>
          </w:tcPr>
          <w:p w:rsidR="00BB45B2" w:rsidRPr="008E0F84" w:rsidRDefault="00BB45B2" w:rsidP="00703ADD">
            <w:pPr>
              <w:spacing w:after="0" w:line="240" w:lineRule="atLeast"/>
              <w:ind w:left="-54" w:right="-25"/>
              <w:jc w:val="center"/>
              <w:rPr>
                <w:rFonts w:ascii="Times New Roman" w:hAnsi="Times New Roman" w:cs="Times New Roman"/>
                <w:b/>
                <w:bCs/>
                <w:szCs w:val="22"/>
              </w:rPr>
            </w:pPr>
          </w:p>
        </w:tc>
        <w:tc>
          <w:tcPr>
            <w:tcW w:w="3119" w:type="dxa"/>
            <w:gridSpan w:val="3"/>
          </w:tcPr>
          <w:p w:rsidR="00BB45B2" w:rsidRPr="008E0F84" w:rsidRDefault="00BB45B2" w:rsidP="00703AD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BB45B2" w:rsidRPr="008E0F84" w:rsidRDefault="00BB45B2" w:rsidP="00703AD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3063B7">
              <w:rPr>
                <w:rFonts w:ascii="Times New Roman" w:hAnsi="Times New Roman" w:cs="Times New Roman"/>
                <w:bCs/>
                <w:szCs w:val="22"/>
              </w:rPr>
              <w:t>4</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w:t>
            </w:r>
            <w:r w:rsidR="003063B7">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3063B7">
              <w:rPr>
                <w:rFonts w:ascii="Times New Roman" w:hAnsi="Times New Roman" w:cs="Times New Roman"/>
                <w:bCs/>
                <w:szCs w:val="22"/>
              </w:rPr>
              <w:t>4</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w:t>
            </w:r>
            <w:r w:rsidR="003063B7">
              <w:rPr>
                <w:rFonts w:ascii="Times New Roman" w:hAnsi="Times New Roman" w:cs="Times New Roman"/>
                <w:bCs/>
                <w:szCs w:val="22"/>
              </w:rPr>
              <w:t>3</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6521" w:type="dxa"/>
            <w:gridSpan w:val="7"/>
          </w:tcPr>
          <w:p w:rsidR="00BB45B2" w:rsidRPr="008E0F84" w:rsidRDefault="00BB45B2" w:rsidP="00703ADD">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6082C" w:rsidRPr="00833009" w:rsidTr="00FE6B44">
        <w:tc>
          <w:tcPr>
            <w:tcW w:w="3067" w:type="dxa"/>
          </w:tcPr>
          <w:p w:rsidR="0016082C" w:rsidRPr="00833009" w:rsidRDefault="0016082C" w:rsidP="00703ADD">
            <w:pPr>
              <w:spacing w:after="0" w:line="240" w:lineRule="atLeast"/>
              <w:ind w:left="522" w:right="-25"/>
              <w:jc w:val="both"/>
              <w:rPr>
                <w:rFonts w:ascii="Times New Roman" w:hAnsi="Times New Roman" w:cs="Times New Roman"/>
                <w:szCs w:val="22"/>
              </w:rPr>
            </w:pPr>
            <w:r w:rsidRPr="00833009">
              <w:rPr>
                <w:rFonts w:ascii="Times New Roman" w:hAnsi="Times New Roman" w:cs="Times New Roman"/>
                <w:szCs w:val="22"/>
              </w:rPr>
              <w:t>At 1 January</w:t>
            </w:r>
          </w:p>
        </w:tc>
        <w:tc>
          <w:tcPr>
            <w:tcW w:w="1418" w:type="dxa"/>
          </w:tcPr>
          <w:p w:rsidR="0016082C" w:rsidRPr="00FE6B44" w:rsidRDefault="003063B7"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w:t>
            </w:r>
            <w:r w:rsidR="0016082C" w:rsidRPr="00FE6B44">
              <w:rPr>
                <w:rFonts w:ascii="Times New Roman" w:hAnsi="Times New Roman" w:cs="Times New Roman"/>
                <w:szCs w:val="22"/>
                <w:lang w:val="en-GB"/>
              </w:rPr>
              <w:t>,000</w:t>
            </w:r>
          </w:p>
        </w:tc>
        <w:tc>
          <w:tcPr>
            <w:tcW w:w="283" w:type="dxa"/>
          </w:tcPr>
          <w:p w:rsidR="0016082C" w:rsidRPr="00833009" w:rsidRDefault="0016082C" w:rsidP="00703ADD">
            <w:pPr>
              <w:tabs>
                <w:tab w:val="decimal" w:pos="882"/>
              </w:tabs>
              <w:spacing w:after="0" w:line="240" w:lineRule="atLeast"/>
              <w:ind w:right="48"/>
              <w:rPr>
                <w:rFonts w:ascii="Times New Roman" w:hAnsi="Times New Roman" w:cs="Times New Roman"/>
                <w:szCs w:val="22"/>
              </w:rPr>
            </w:pPr>
          </w:p>
        </w:tc>
        <w:tc>
          <w:tcPr>
            <w:tcW w:w="1418" w:type="dxa"/>
          </w:tcPr>
          <w:p w:rsidR="0016082C" w:rsidRPr="00FE6B44" w:rsidRDefault="0016082C" w:rsidP="00FB06FC">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FE6B44" w:rsidRDefault="0016082C" w:rsidP="00FB06FC">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r>
      <w:tr w:rsidR="0016082C" w:rsidRPr="00833009" w:rsidTr="00FE6B44">
        <w:tc>
          <w:tcPr>
            <w:tcW w:w="3067" w:type="dxa"/>
          </w:tcPr>
          <w:p w:rsidR="0016082C" w:rsidRPr="00833009" w:rsidRDefault="003063B7" w:rsidP="00703ADD">
            <w:pPr>
              <w:spacing w:after="0" w:line="240" w:lineRule="atLeast"/>
              <w:ind w:left="522" w:right="-25"/>
              <w:jc w:val="both"/>
              <w:rPr>
                <w:rFonts w:ascii="Times New Roman" w:hAnsi="Times New Roman" w:cs="Times New Roman"/>
                <w:szCs w:val="22"/>
              </w:rPr>
            </w:pPr>
            <w:r w:rsidRPr="003063B7">
              <w:rPr>
                <w:rFonts w:ascii="Times New Roman" w:hAnsi="Times New Roman" w:cs="Times New Roman"/>
                <w:szCs w:val="22"/>
              </w:rPr>
              <w:t>Increase</w:t>
            </w:r>
          </w:p>
        </w:tc>
        <w:tc>
          <w:tcPr>
            <w:tcW w:w="1418" w:type="dxa"/>
          </w:tcPr>
          <w:p w:rsidR="0016082C" w:rsidRPr="00FE6B44" w:rsidRDefault="003063B7"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20,000</w:t>
            </w:r>
          </w:p>
        </w:tc>
        <w:tc>
          <w:tcPr>
            <w:tcW w:w="283" w:type="dxa"/>
          </w:tcPr>
          <w:p w:rsidR="0016082C" w:rsidRPr="00833009" w:rsidRDefault="0016082C" w:rsidP="00703ADD">
            <w:pPr>
              <w:tabs>
                <w:tab w:val="decimal" w:pos="882"/>
              </w:tabs>
              <w:spacing w:after="0" w:line="240" w:lineRule="atLeast"/>
              <w:ind w:right="48"/>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FE6B44" w:rsidRDefault="0016082C"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15,000</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16082C" w:rsidRPr="00833009" w:rsidTr="00FE6B44">
        <w:tc>
          <w:tcPr>
            <w:tcW w:w="3067" w:type="dxa"/>
          </w:tcPr>
          <w:p w:rsidR="0016082C" w:rsidRPr="00833009" w:rsidRDefault="0016082C" w:rsidP="00703ADD">
            <w:pPr>
              <w:spacing w:after="0" w:line="240" w:lineRule="atLeast"/>
              <w:ind w:left="522" w:right="-25"/>
              <w:jc w:val="both"/>
              <w:rPr>
                <w:rFonts w:ascii="Times New Roman" w:hAnsi="Times New Roman" w:cs="Times New Roman"/>
                <w:szCs w:val="22"/>
              </w:rPr>
            </w:pPr>
            <w:r w:rsidRPr="00FE6B44">
              <w:rPr>
                <w:rFonts w:ascii="Times New Roman" w:hAnsi="Times New Roman" w:cs="Times New Roman"/>
                <w:szCs w:val="22"/>
              </w:rPr>
              <w:t>Decrease</w:t>
            </w:r>
          </w:p>
        </w:tc>
        <w:tc>
          <w:tcPr>
            <w:tcW w:w="1418" w:type="dxa"/>
          </w:tcPr>
          <w:p w:rsidR="0016082C" w:rsidRPr="00FE6B44" w:rsidRDefault="003063B7"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w:t>
            </w:r>
            <w:r w:rsidR="0016082C" w:rsidRPr="00FE6B44">
              <w:rPr>
                <w:rFonts w:ascii="Times New Roman" w:hAnsi="Times New Roman" w:cs="Times New Roman"/>
                <w:szCs w:val="22"/>
                <w:lang w:val="en-GB"/>
              </w:rPr>
              <w:t>,000)</w:t>
            </w:r>
          </w:p>
        </w:tc>
        <w:tc>
          <w:tcPr>
            <w:tcW w:w="283" w:type="dxa"/>
          </w:tcPr>
          <w:p w:rsidR="0016082C" w:rsidRPr="00833009" w:rsidRDefault="0016082C" w:rsidP="00703ADD">
            <w:pPr>
              <w:tabs>
                <w:tab w:val="decimal" w:pos="882"/>
              </w:tabs>
              <w:spacing w:after="0" w:line="240" w:lineRule="atLeast"/>
              <w:ind w:right="48"/>
              <w:rPr>
                <w:rFonts w:ascii="Times New Roman" w:hAnsi="Times New Roman" w:cs="Times New Roman"/>
                <w:szCs w:val="22"/>
              </w:rPr>
            </w:pPr>
          </w:p>
        </w:tc>
        <w:tc>
          <w:tcPr>
            <w:tcW w:w="1418" w:type="dxa"/>
          </w:tcPr>
          <w:p w:rsidR="0016082C" w:rsidRPr="00FE6B44" w:rsidRDefault="003063B7" w:rsidP="003063B7">
            <w:pPr>
              <w:tabs>
                <w:tab w:val="decimal" w:pos="882"/>
                <w:tab w:val="decimal" w:pos="1026"/>
              </w:tabs>
              <w:spacing w:after="0" w:line="240" w:lineRule="atLeast"/>
              <w:ind w:right="-25"/>
              <w:jc w:val="center"/>
              <w:rPr>
                <w:rFonts w:ascii="Times New Roman" w:hAnsi="Times New Roman" w:cs="Times New Roman"/>
                <w:szCs w:val="22"/>
                <w:lang w:val="en-GB"/>
              </w:rPr>
            </w:pPr>
            <w:r w:rsidRPr="003063B7">
              <w:rPr>
                <w:rFonts w:ascii="Times New Roman" w:hAnsi="Times New Roman" w:cs="Times New Roman"/>
                <w:szCs w:val="22"/>
                <w:lang w:val="en-GB"/>
              </w:rPr>
              <w:t>-</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16082C" w:rsidRPr="00E91539" w:rsidTr="00FE6B44">
        <w:tc>
          <w:tcPr>
            <w:tcW w:w="3067" w:type="dxa"/>
          </w:tcPr>
          <w:p w:rsidR="0016082C" w:rsidRPr="00833009" w:rsidRDefault="0016082C" w:rsidP="008813A3">
            <w:pPr>
              <w:spacing w:after="0" w:line="240" w:lineRule="atLeast"/>
              <w:ind w:left="522" w:right="-25"/>
              <w:jc w:val="both"/>
              <w:rPr>
                <w:rFonts w:ascii="Times New Roman" w:hAnsi="Times New Roman" w:cstheme="minorBidi"/>
                <w:b/>
                <w:bCs/>
                <w:szCs w:val="22"/>
                <w:cs/>
              </w:rPr>
            </w:pPr>
            <w:r w:rsidRPr="00833009">
              <w:rPr>
                <w:rFonts w:ascii="Times New Roman" w:hAnsi="Times New Roman" w:cs="Times New Roman"/>
                <w:b/>
                <w:bCs/>
                <w:szCs w:val="22"/>
              </w:rPr>
              <w:t xml:space="preserve">At </w:t>
            </w:r>
            <w:r>
              <w:rPr>
                <w:rFonts w:ascii="Times New Roman" w:hAnsi="Times New Roman" w:cs="Times New Roman"/>
                <w:b/>
                <w:bCs/>
                <w:szCs w:val="22"/>
              </w:rPr>
              <w:t>31 March</w:t>
            </w:r>
          </w:p>
        </w:tc>
        <w:tc>
          <w:tcPr>
            <w:tcW w:w="1418" w:type="dxa"/>
            <w:tcBorders>
              <w:top w:val="single" w:sz="4" w:space="0" w:color="auto"/>
              <w:bottom w:val="double" w:sz="4" w:space="0" w:color="auto"/>
            </w:tcBorders>
            <w:vAlign w:val="bottom"/>
          </w:tcPr>
          <w:p w:rsidR="0016082C" w:rsidRPr="003063B7" w:rsidRDefault="003063B7" w:rsidP="003063B7">
            <w:pPr>
              <w:tabs>
                <w:tab w:val="decimal" w:pos="1181"/>
              </w:tabs>
              <w:spacing w:after="0" w:line="240" w:lineRule="atLeast"/>
              <w:ind w:left="-108" w:right="-108"/>
              <w:jc w:val="both"/>
              <w:rPr>
                <w:b/>
                <w:bCs/>
                <w:szCs w:val="22"/>
              </w:rPr>
            </w:pPr>
            <w:r w:rsidRPr="003063B7">
              <w:rPr>
                <w:rFonts w:ascii="Times New Roman" w:hAnsi="Times New Roman" w:cs="Times New Roman"/>
                <w:b/>
                <w:bCs/>
                <w:szCs w:val="22"/>
                <w:lang w:val="en-GB"/>
              </w:rPr>
              <w:t>20,000</w:t>
            </w:r>
          </w:p>
        </w:tc>
        <w:tc>
          <w:tcPr>
            <w:tcW w:w="283" w:type="dxa"/>
          </w:tcPr>
          <w:p w:rsidR="0016082C" w:rsidRPr="00833009" w:rsidRDefault="0016082C"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16082C" w:rsidRPr="00833009" w:rsidRDefault="003063B7" w:rsidP="002D0191">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w:t>
            </w:r>
            <w:r w:rsidR="0016082C" w:rsidRPr="00833009">
              <w:rPr>
                <w:rFonts w:ascii="Times New Roman" w:hAnsi="Times New Roman" w:cs="Times New Roman"/>
                <w:b/>
                <w:bCs/>
                <w:szCs w:val="22"/>
                <w:lang w:val="en-GB"/>
              </w:rPr>
              <w:t>,000</w:t>
            </w:r>
          </w:p>
        </w:tc>
        <w:tc>
          <w:tcPr>
            <w:tcW w:w="283" w:type="dxa"/>
          </w:tcPr>
          <w:p w:rsidR="0016082C" w:rsidRPr="00833009" w:rsidRDefault="0016082C"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16082C" w:rsidRPr="0016082C" w:rsidRDefault="0016082C" w:rsidP="0016082C">
            <w:pPr>
              <w:tabs>
                <w:tab w:val="decimal" w:pos="1181"/>
              </w:tabs>
              <w:spacing w:after="0" w:line="240" w:lineRule="atLeast"/>
              <w:ind w:left="-108" w:right="-108"/>
              <w:jc w:val="both"/>
              <w:rPr>
                <w:rFonts w:ascii="Times New Roman" w:hAnsi="Times New Roman" w:cs="Times New Roman"/>
                <w:b/>
                <w:bCs/>
                <w:szCs w:val="22"/>
                <w:lang w:val="en-GB"/>
              </w:rPr>
            </w:pPr>
            <w:r w:rsidRPr="0016082C">
              <w:rPr>
                <w:rFonts w:ascii="Times New Roman" w:hAnsi="Times New Roman" w:cs="Times New Roman"/>
                <w:b/>
                <w:bCs/>
                <w:szCs w:val="22"/>
                <w:lang w:val="en-GB"/>
              </w:rPr>
              <w:t>15,000</w:t>
            </w:r>
          </w:p>
        </w:tc>
        <w:tc>
          <w:tcPr>
            <w:tcW w:w="283" w:type="dxa"/>
          </w:tcPr>
          <w:p w:rsidR="0016082C" w:rsidRPr="00833009" w:rsidRDefault="0016082C"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16082C" w:rsidRPr="0016082C" w:rsidRDefault="0016082C" w:rsidP="0016082C">
            <w:pPr>
              <w:tabs>
                <w:tab w:val="decimal" w:pos="1181"/>
              </w:tabs>
              <w:spacing w:after="0" w:line="240" w:lineRule="atLeast"/>
              <w:ind w:left="-108" w:right="-108"/>
              <w:jc w:val="both"/>
              <w:rPr>
                <w:rFonts w:ascii="Times New Roman" w:hAnsi="Times New Roman" w:cs="Times New Roman"/>
                <w:b/>
                <w:bCs/>
                <w:szCs w:val="22"/>
              </w:rPr>
            </w:pPr>
            <w:r w:rsidRPr="0016082C">
              <w:rPr>
                <w:rFonts w:ascii="Times New Roman" w:hAnsi="Times New Roman" w:cs="Times New Roman"/>
                <w:b/>
                <w:bCs/>
                <w:szCs w:val="22"/>
              </w:rPr>
              <w:t>30,</w:t>
            </w:r>
            <w:r w:rsidRPr="0016082C">
              <w:rPr>
                <w:rFonts w:ascii="Times New Roman" w:hAnsi="Times New Roman" w:cs="Times New Roman"/>
                <w:b/>
                <w:bCs/>
                <w:szCs w:val="22"/>
                <w:lang w:val="en-GB"/>
              </w:rPr>
              <w:t>000</w:t>
            </w:r>
          </w:p>
        </w:tc>
      </w:tr>
    </w:tbl>
    <w:p w:rsidR="009317F2" w:rsidRDefault="009317F2" w:rsidP="006011BB">
      <w:pPr>
        <w:tabs>
          <w:tab w:val="left" w:pos="567"/>
        </w:tabs>
        <w:spacing w:after="0" w:line="240" w:lineRule="atLeast"/>
        <w:ind w:left="540" w:right="-25"/>
        <w:jc w:val="thaiDistribute"/>
        <w:rPr>
          <w:rFonts w:ascii="Times New Roman" w:hAnsi="Times New Roman" w:cs="Times New Roman"/>
          <w:b/>
          <w:bCs/>
          <w:szCs w:val="22"/>
        </w:rPr>
      </w:pPr>
    </w:p>
    <w:p w:rsidR="009317F2" w:rsidRDefault="009317F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E50D0">
        <w:rPr>
          <w:rFonts w:ascii="Times New Roman" w:hAnsi="Times New Roman" w:cs="Times New Roman"/>
          <w:b/>
          <w:bCs/>
          <w:szCs w:val="22"/>
        </w:rPr>
        <w:lastRenderedPageBreak/>
        <w:t>Lease liabilities</w:t>
      </w:r>
    </w:p>
    <w:p w:rsidR="00BB45B2" w:rsidRPr="00EE50D0"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447EC6"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31 March</w:t>
            </w:r>
            <w:r w:rsidR="00C6271B">
              <w:rPr>
                <w:rFonts w:ascii="Times New Roman" w:hAnsi="Times New Roman" w:cs="Times New Roman"/>
                <w:sz w:val="20"/>
                <w:szCs w:val="20"/>
                <w:lang w:val="en-GB"/>
              </w:rPr>
              <w:t xml:space="preserve"> </w:t>
            </w:r>
            <w:r w:rsidR="00BB45B2">
              <w:rPr>
                <w:rFonts w:ascii="Times New Roman" w:hAnsi="Times New Roman" w:cs="Times New Roman"/>
                <w:sz w:val="20"/>
                <w:szCs w:val="20"/>
                <w:lang w:val="en-GB"/>
              </w:rPr>
              <w:t>202</w:t>
            </w:r>
            <w:r w:rsidR="003063B7">
              <w:rPr>
                <w:rFonts w:ascii="Times New Roman" w:hAnsi="Times New Roman" w:cs="Times New Roman"/>
                <w:sz w:val="20"/>
                <w:szCs w:val="20"/>
                <w:lang w:val="en-GB"/>
              </w:rPr>
              <w:t>4</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w:t>
            </w:r>
            <w:r w:rsidR="003063B7">
              <w:rPr>
                <w:rFonts w:ascii="Times New Roman" w:hAnsi="Times New Roman" w:cs="Times New Roman"/>
                <w:sz w:val="20"/>
                <w:szCs w:val="20"/>
              </w:rPr>
              <w:t>3</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3063B7"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w:t>
            </w:r>
            <w:r w:rsidR="00CE7C25">
              <w:rPr>
                <w:rFonts w:ascii="Times New Roman" w:hAnsi="Times New Roman" w:cs="Times New Roman"/>
                <w:sz w:val="20"/>
                <w:szCs w:val="20"/>
              </w:rPr>
              <w:t>324</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FE6B44"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w:t>
            </w:r>
            <w:r w:rsidR="003063B7">
              <w:rPr>
                <w:rFonts w:ascii="Times New Roman" w:hAnsi="Times New Roman" w:cs="Times New Roman"/>
                <w:sz w:val="20"/>
                <w:szCs w:val="20"/>
              </w:rPr>
              <w:t>93</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CE7C25"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1,931</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3063B7"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w:t>
            </w:r>
            <w:r w:rsidR="000C362C">
              <w:rPr>
                <w:rFonts w:ascii="Times New Roman" w:hAnsi="Times New Roman" w:cs="Times New Roman"/>
                <w:sz w:val="20"/>
                <w:szCs w:val="20"/>
              </w:rPr>
              <w:t>,</w:t>
            </w:r>
            <w:r>
              <w:rPr>
                <w:rFonts w:ascii="Times New Roman" w:hAnsi="Times New Roman" w:cs="Times New Roman"/>
                <w:sz w:val="20"/>
                <w:szCs w:val="20"/>
              </w:rPr>
              <w:t>098</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3063B7"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34</w:t>
            </w:r>
            <w:r w:rsidR="00967965">
              <w:rPr>
                <w:rFonts w:ascii="Times New Roman" w:hAnsi="Times New Roman" w:cstheme="minorBidi"/>
                <w:sz w:val="20"/>
                <w:szCs w:val="20"/>
                <w:lang w:val="en-GB"/>
              </w:rPr>
              <w:t>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FB06FC">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w:t>
            </w:r>
            <w:r w:rsidR="00FB06FC">
              <w:rPr>
                <w:rFonts w:ascii="Times New Roman" w:hAnsi="Times New Roman" w:cstheme="minorBidi"/>
                <w:sz w:val="20"/>
                <w:szCs w:val="20"/>
                <w:lang w:val="en-GB"/>
              </w:rPr>
              <w:t>75</w:t>
            </w:r>
            <w:r w:rsidR="00967965">
              <w:rPr>
                <w:rFonts w:ascii="Times New Roman" w:hAnsi="Times New Roman" w:cstheme="minorBidi"/>
                <w:sz w:val="20"/>
                <w:szCs w:val="20"/>
                <w:lang w:val="en-GB"/>
              </w:rPr>
              <w:t>7</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3063B7"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w:t>
            </w:r>
            <w:r w:rsidR="00FE6B44">
              <w:rPr>
                <w:rFonts w:ascii="Times New Roman" w:hAnsi="Times New Roman" w:cs="Times New Roman"/>
                <w:sz w:val="20"/>
                <w:szCs w:val="20"/>
              </w:rPr>
              <w:t>,</w:t>
            </w:r>
            <w:r>
              <w:rPr>
                <w:rFonts w:ascii="Times New Roman" w:hAnsi="Times New Roman" w:cs="Times New Roman"/>
                <w:sz w:val="20"/>
                <w:szCs w:val="20"/>
              </w:rPr>
              <w:t>850</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3063B7"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248</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3063B7"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w:t>
            </w:r>
            <w:r w:rsidR="00FE6B44">
              <w:rPr>
                <w:rFonts w:ascii="Times New Roman" w:hAnsi="Times New Roman" w:cs="Times New Roman"/>
                <w:sz w:val="20"/>
                <w:szCs w:val="20"/>
              </w:rPr>
              <w:t>,</w:t>
            </w:r>
            <w:r>
              <w:rPr>
                <w:rFonts w:ascii="Times New Roman" w:hAnsi="Times New Roman" w:cs="Times New Roman"/>
                <w:sz w:val="20"/>
                <w:szCs w:val="20"/>
              </w:rPr>
              <w:t>602</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3063B7"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0C362C">
              <w:rPr>
                <w:rFonts w:ascii="Times New Roman" w:hAnsi="Times New Roman" w:cs="Times New Roman"/>
                <w:sz w:val="20"/>
                <w:szCs w:val="20"/>
              </w:rPr>
              <w:t>,</w:t>
            </w:r>
            <w:r>
              <w:rPr>
                <w:rFonts w:ascii="Times New Roman" w:hAnsi="Times New Roman" w:cs="Times New Roman"/>
                <w:sz w:val="20"/>
                <w:szCs w:val="20"/>
              </w:rPr>
              <w:t>258</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3063B7"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w:t>
            </w:r>
            <w:r w:rsidR="000C362C">
              <w:rPr>
                <w:rFonts w:ascii="Times New Roman" w:hAnsi="Times New Roman" w:cstheme="minorBidi"/>
                <w:sz w:val="20"/>
                <w:szCs w:val="20"/>
                <w:lang w:val="en-GB"/>
              </w:rPr>
              <w:t>,</w:t>
            </w:r>
            <w:r>
              <w:rPr>
                <w:rFonts w:ascii="Times New Roman" w:hAnsi="Times New Roman" w:cstheme="minorBidi"/>
                <w:sz w:val="20"/>
                <w:szCs w:val="20"/>
                <w:lang w:val="en-GB"/>
              </w:rPr>
              <w:t>958</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w:t>
            </w:r>
            <w:r w:rsidR="00CE7C25">
              <w:rPr>
                <w:rFonts w:ascii="Times New Roman" w:hAnsi="Times New Roman" w:cs="Times New Roman"/>
                <w:b/>
                <w:bCs/>
                <w:sz w:val="20"/>
                <w:szCs w:val="20"/>
              </w:rPr>
              <w:t>174</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3063B7"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641</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B60140"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w:t>
            </w:r>
            <w:r w:rsidR="00CE7C25">
              <w:rPr>
                <w:rFonts w:ascii="Times New Roman" w:hAnsi="Times New Roman" w:cs="Times New Roman"/>
                <w:b/>
                <w:bCs/>
                <w:sz w:val="20"/>
                <w:szCs w:val="20"/>
              </w:rPr>
              <w:t>533</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3063B7"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w:t>
            </w:r>
            <w:r w:rsidR="000C362C">
              <w:rPr>
                <w:rFonts w:ascii="Times New Roman" w:hAnsi="Times New Roman" w:cs="Times New Roman"/>
                <w:b/>
                <w:bCs/>
                <w:sz w:val="20"/>
                <w:szCs w:val="20"/>
              </w:rPr>
              <w:t>,</w:t>
            </w:r>
            <w:r>
              <w:rPr>
                <w:rFonts w:ascii="Times New Roman" w:hAnsi="Times New Roman" w:cs="Times New Roman"/>
                <w:b/>
                <w:bCs/>
                <w:sz w:val="20"/>
                <w:szCs w:val="20"/>
              </w:rPr>
              <w:t>356</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3063B7"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64</w:t>
            </w:r>
            <w:r w:rsidR="00967965">
              <w:rPr>
                <w:rFonts w:ascii="Times New Roman" w:hAnsi="Times New Roman" w:cstheme="minorBidi"/>
                <w:b/>
                <w:bCs/>
                <w:sz w:val="20"/>
                <w:szCs w:val="20"/>
                <w:lang w:val="en-GB"/>
              </w:rPr>
              <w:t>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w:t>
            </w:r>
            <w:r w:rsidR="000C362C">
              <w:rPr>
                <w:rFonts w:ascii="Times New Roman" w:hAnsi="Times New Roman" w:cstheme="minorBidi"/>
                <w:b/>
                <w:bCs/>
                <w:sz w:val="20"/>
                <w:szCs w:val="20"/>
                <w:lang w:val="en-GB"/>
              </w:rPr>
              <w:t>,</w:t>
            </w:r>
            <w:r>
              <w:rPr>
                <w:rFonts w:ascii="Times New Roman" w:hAnsi="Times New Roman" w:cstheme="minorBidi"/>
                <w:b/>
                <w:bCs/>
                <w:sz w:val="20"/>
                <w:szCs w:val="20"/>
                <w:lang w:val="en-GB"/>
              </w:rPr>
              <w:t>71</w:t>
            </w:r>
            <w:r w:rsidR="00967965">
              <w:rPr>
                <w:rFonts w:ascii="Times New Roman" w:hAnsi="Times New Roman" w:cstheme="minorBidi"/>
                <w:b/>
                <w:bCs/>
                <w:sz w:val="20"/>
                <w:szCs w:val="20"/>
                <w:lang w:val="en-GB"/>
              </w:rPr>
              <w:t>5</w:t>
            </w:r>
          </w:p>
        </w:tc>
      </w:tr>
      <w:tr w:rsidR="00FB06FC" w:rsidRPr="00B65326" w:rsidTr="00703ADD">
        <w:trPr>
          <w:gridAfter w:val="1"/>
          <w:wAfter w:w="16" w:type="dxa"/>
          <w:cantSplit/>
        </w:trPr>
        <w:tc>
          <w:tcPr>
            <w:tcW w:w="1693" w:type="dxa"/>
          </w:tcPr>
          <w:p w:rsidR="00FB06FC" w:rsidRPr="00B65326" w:rsidRDefault="00FB06FC"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FB06FC" w:rsidRDefault="00FB06FC" w:rsidP="00703ADD">
            <w:pPr>
              <w:spacing w:after="0" w:line="240" w:lineRule="atLeast"/>
              <w:ind w:right="-25"/>
              <w:jc w:val="center"/>
              <w:rPr>
                <w:rFonts w:ascii="Times New Roman" w:hAnsi="Times New Roman" w:cs="Times New Roman"/>
                <w:b/>
                <w:bCs/>
                <w:sz w:val="20"/>
                <w:szCs w:val="20"/>
              </w:rPr>
            </w:pP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S</w:t>
            </w:r>
            <w:r w:rsidRPr="002F48F7">
              <w:rPr>
                <w:rFonts w:ascii="Times New Roman" w:hAnsi="Times New Roman" w:cs="Times New Roman"/>
                <w:b/>
                <w:bCs/>
                <w:sz w:val="20"/>
                <w:szCs w:val="20"/>
              </w:rPr>
              <w:t>eparate</w:t>
            </w:r>
            <w:r w:rsidRPr="00B65326">
              <w:rPr>
                <w:rFonts w:ascii="Times New Roman" w:hAnsi="Times New Roman" w:cs="Times New Roman"/>
                <w:b/>
                <w:bCs/>
                <w:sz w:val="20"/>
                <w:szCs w:val="20"/>
              </w:rPr>
              <w:t xml:space="preserve">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447EC6"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31 March</w:t>
            </w:r>
            <w:r w:rsidR="00C6271B">
              <w:rPr>
                <w:rFonts w:ascii="Times New Roman" w:hAnsi="Times New Roman" w:cs="Times New Roman"/>
                <w:sz w:val="20"/>
                <w:szCs w:val="20"/>
                <w:lang w:val="en-GB"/>
              </w:rPr>
              <w:t xml:space="preserve"> </w:t>
            </w:r>
            <w:r w:rsidR="00BB45B2">
              <w:rPr>
                <w:rFonts w:ascii="Times New Roman" w:hAnsi="Times New Roman" w:cs="Times New Roman"/>
                <w:sz w:val="20"/>
                <w:szCs w:val="20"/>
                <w:lang w:val="en-GB"/>
              </w:rPr>
              <w:t>202</w:t>
            </w:r>
            <w:r w:rsidR="00FB06FC">
              <w:rPr>
                <w:rFonts w:ascii="Times New Roman" w:hAnsi="Times New Roman" w:cs="Times New Roman"/>
                <w:sz w:val="20"/>
                <w:szCs w:val="20"/>
                <w:lang w:val="en-GB"/>
              </w:rPr>
              <w:t>4</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w:t>
            </w:r>
            <w:r w:rsidR="00FB06FC">
              <w:rPr>
                <w:rFonts w:ascii="Times New Roman" w:hAnsi="Times New Roman" w:cs="Times New Roman"/>
                <w:sz w:val="20"/>
                <w:szCs w:val="20"/>
              </w:rPr>
              <w:t>3</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B06FC">
              <w:rPr>
                <w:rFonts w:ascii="Times New Roman" w:hAnsi="Times New Roman" w:cs="Times New Roman"/>
                <w:sz w:val="20"/>
                <w:szCs w:val="20"/>
              </w:rPr>
              <w:t>998</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FB06FC"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302</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FE6B44" w:rsidP="00FB06FC">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B06FC">
              <w:rPr>
                <w:rFonts w:ascii="Times New Roman" w:hAnsi="Times New Roman" w:cs="Times New Roman"/>
                <w:sz w:val="20"/>
                <w:szCs w:val="20"/>
              </w:rPr>
              <w:t>696</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FB06FC">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B06FC">
              <w:rPr>
                <w:rFonts w:ascii="Times New Roman" w:hAnsi="Times New Roman" w:cs="Times New Roman"/>
                <w:sz w:val="20"/>
                <w:szCs w:val="20"/>
              </w:rPr>
              <w:t>762</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251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1,511</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FB06F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w:t>
            </w:r>
            <w:r w:rsidR="00FE6B44">
              <w:rPr>
                <w:rFonts w:ascii="Times New Roman" w:hAnsi="Times New Roman" w:cs="Times New Roman"/>
                <w:sz w:val="20"/>
                <w:szCs w:val="20"/>
              </w:rPr>
              <w:t>,</w:t>
            </w:r>
            <w:r>
              <w:rPr>
                <w:rFonts w:ascii="Times New Roman" w:hAnsi="Times New Roman" w:cs="Times New Roman"/>
                <w:sz w:val="20"/>
                <w:szCs w:val="20"/>
              </w:rPr>
              <w:t>850</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FB06FC"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248</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FB06F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w:t>
            </w:r>
            <w:r w:rsidR="00FE6B44">
              <w:rPr>
                <w:rFonts w:ascii="Times New Roman" w:hAnsi="Times New Roman" w:cs="Times New Roman"/>
                <w:sz w:val="20"/>
                <w:szCs w:val="20"/>
              </w:rPr>
              <w:t>,</w:t>
            </w:r>
            <w:r>
              <w:rPr>
                <w:rFonts w:ascii="Times New Roman" w:hAnsi="Times New Roman" w:cs="Times New Roman"/>
                <w:sz w:val="20"/>
                <w:szCs w:val="20"/>
              </w:rPr>
              <w:t>602</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FB06F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0C362C">
              <w:rPr>
                <w:rFonts w:ascii="Times New Roman" w:hAnsi="Times New Roman" w:cs="Times New Roman"/>
                <w:sz w:val="20"/>
                <w:szCs w:val="20"/>
              </w:rPr>
              <w:t>,</w:t>
            </w:r>
            <w:r>
              <w:rPr>
                <w:rFonts w:ascii="Times New Roman" w:hAnsi="Times New Roman" w:cs="Times New Roman"/>
                <w:sz w:val="20"/>
                <w:szCs w:val="20"/>
              </w:rPr>
              <w:t>258</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w:t>
            </w:r>
            <w:r w:rsidR="000C362C">
              <w:rPr>
                <w:rFonts w:ascii="Times New Roman" w:hAnsi="Times New Roman" w:cstheme="minorBidi"/>
                <w:sz w:val="20"/>
                <w:szCs w:val="20"/>
                <w:lang w:val="en-GB"/>
              </w:rPr>
              <w:t>,</w:t>
            </w:r>
            <w:r>
              <w:rPr>
                <w:rFonts w:ascii="Times New Roman" w:hAnsi="Times New Roman" w:cstheme="minorBidi"/>
                <w:sz w:val="20"/>
                <w:szCs w:val="20"/>
                <w:lang w:val="en-GB"/>
              </w:rPr>
              <w:t>958</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FB06F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w:t>
            </w:r>
            <w:r w:rsidR="00FE6B44">
              <w:rPr>
                <w:rFonts w:ascii="Times New Roman" w:hAnsi="Times New Roman" w:cs="Times New Roman"/>
                <w:b/>
                <w:bCs/>
                <w:sz w:val="20"/>
                <w:szCs w:val="20"/>
              </w:rPr>
              <w:t>,</w:t>
            </w:r>
            <w:r>
              <w:rPr>
                <w:rFonts w:ascii="Times New Roman" w:hAnsi="Times New Roman" w:cs="Times New Roman"/>
                <w:b/>
                <w:bCs/>
                <w:sz w:val="20"/>
                <w:szCs w:val="20"/>
              </w:rPr>
              <w:t>848</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FB06FC"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550</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FE6B44" w:rsidP="00FB06FC">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w:t>
            </w:r>
            <w:r w:rsidR="00FB06FC">
              <w:rPr>
                <w:rFonts w:ascii="Times New Roman" w:hAnsi="Times New Roman" w:cs="Times New Roman"/>
                <w:b/>
                <w:bCs/>
                <w:sz w:val="20"/>
                <w:szCs w:val="20"/>
              </w:rPr>
              <w:t>298</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FB06FC">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w:t>
            </w:r>
            <w:r w:rsidR="00FB06FC">
              <w:rPr>
                <w:rFonts w:ascii="Times New Roman" w:hAnsi="Times New Roman" w:cs="Times New Roman"/>
                <w:b/>
                <w:bCs/>
                <w:sz w:val="20"/>
                <w:szCs w:val="20"/>
              </w:rPr>
              <w:t>020</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551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w:t>
            </w:r>
            <w:r w:rsidR="000C362C">
              <w:rPr>
                <w:rFonts w:ascii="Times New Roman" w:hAnsi="Times New Roman" w:cstheme="minorBidi"/>
                <w:b/>
                <w:bCs/>
                <w:sz w:val="20"/>
                <w:szCs w:val="20"/>
                <w:lang w:val="en-GB"/>
              </w:rPr>
              <w:t>,</w:t>
            </w:r>
            <w:r>
              <w:rPr>
                <w:rFonts w:ascii="Times New Roman" w:hAnsi="Times New Roman" w:cstheme="minorBidi"/>
                <w:b/>
                <w:bCs/>
                <w:sz w:val="20"/>
                <w:szCs w:val="20"/>
                <w:lang w:val="en-GB"/>
              </w:rPr>
              <w:t>469</w:t>
            </w:r>
          </w:p>
        </w:tc>
      </w:tr>
    </w:tbl>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CE69E1"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885CE5" w:rsidRDefault="00BB45B2" w:rsidP="00BB45B2">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sidR="00D47635">
        <w:rPr>
          <w:rFonts w:ascii="Times New Roman" w:hAnsi="Times New Roman" w:cs="Times New Roman"/>
          <w:szCs w:val="22"/>
        </w:rPr>
        <w:t>the define benefit obligations</w:t>
      </w:r>
      <w:r w:rsidR="008813A3">
        <w:rPr>
          <w:rFonts w:ascii="Times New Roman" w:hAnsi="Times New Roman" w:cs="Times New Roman"/>
          <w:szCs w:val="22"/>
        </w:rPr>
        <w:t xml:space="preserve"> for the </w:t>
      </w:r>
      <w:r w:rsidR="00FB06FC">
        <w:rPr>
          <w:rFonts w:ascii="Times New Roman" w:hAnsi="Times New Roman" w:cs="Times New Roman"/>
          <w:szCs w:val="22"/>
        </w:rPr>
        <w:t>three</w:t>
      </w:r>
      <w:r w:rsidRPr="00885CE5">
        <w:rPr>
          <w:rFonts w:ascii="Times New Roman" w:hAnsi="Times New Roman" w:cs="Times New Roman"/>
          <w:szCs w:val="22"/>
        </w:rPr>
        <w:t xml:space="preserve">-month periods ended </w:t>
      </w:r>
      <w:r w:rsidR="00447EC6">
        <w:rPr>
          <w:rFonts w:ascii="Times New Roman" w:hAnsi="Times New Roman" w:cs="Times New Roman"/>
          <w:szCs w:val="22"/>
        </w:rPr>
        <w:t>31 March</w:t>
      </w:r>
      <w:r w:rsidR="00C6271B">
        <w:rPr>
          <w:rFonts w:ascii="Times New Roman" w:hAnsi="Times New Roman" w:cs="Times New Roman"/>
          <w:szCs w:val="22"/>
        </w:rPr>
        <w:t xml:space="preserve"> </w:t>
      </w:r>
      <w:r w:rsidRPr="00885CE5">
        <w:rPr>
          <w:rFonts w:ascii="Times New Roman" w:hAnsi="Times New Roman" w:cs="Times New Roman"/>
          <w:szCs w:val="22"/>
        </w:rPr>
        <w:t>were as follows:</w:t>
      </w:r>
    </w:p>
    <w:p w:rsidR="00BB45B2" w:rsidRPr="00CE69E1"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ayout w:type="fixed"/>
        <w:tblLook w:val="01E0"/>
      </w:tblPr>
      <w:tblGrid>
        <w:gridCol w:w="3634"/>
        <w:gridCol w:w="1276"/>
        <w:gridCol w:w="283"/>
        <w:gridCol w:w="1418"/>
        <w:gridCol w:w="283"/>
        <w:gridCol w:w="1276"/>
        <w:gridCol w:w="283"/>
        <w:gridCol w:w="1418"/>
      </w:tblGrid>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left="34" w:right="-25"/>
              <w:jc w:val="center"/>
              <w:rPr>
                <w:rFonts w:ascii="Times New Roman" w:hAnsi="Times New Roman" w:cs="Times New Roman"/>
                <w:szCs w:val="22"/>
                <w:cs/>
              </w:rPr>
            </w:pPr>
            <w:r w:rsidRPr="00CE69E1">
              <w:rPr>
                <w:rFonts w:ascii="Times New Roman" w:eastAsia="Cordia New" w:hAnsi="Times New Roman" w:cs="Times New Roman"/>
                <w:b/>
                <w:bCs/>
                <w:szCs w:val="22"/>
              </w:rPr>
              <w:t>Consolidated financial statements</w:t>
            </w:r>
          </w:p>
        </w:tc>
        <w:tc>
          <w:tcPr>
            <w:tcW w:w="283"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right="-25"/>
              <w:jc w:val="center"/>
              <w:rPr>
                <w:rFonts w:ascii="Times New Roman" w:eastAsia="Cordia New" w:hAnsi="Times New Roman" w:cs="Times New Roman"/>
                <w:b/>
                <w:bCs/>
                <w:szCs w:val="22"/>
                <w:cs/>
              </w:rPr>
            </w:pPr>
            <w:r>
              <w:rPr>
                <w:rFonts w:ascii="Times New Roman" w:eastAsia="Cordia New" w:hAnsi="Times New Roman" w:cs="Times New Roman"/>
                <w:b/>
                <w:bCs/>
                <w:szCs w:val="22"/>
              </w:rPr>
              <w:t>S</w:t>
            </w:r>
            <w:r w:rsidRPr="00CE69E1">
              <w:rPr>
                <w:rFonts w:ascii="Times New Roman" w:eastAsia="Cordia New" w:hAnsi="Times New Roman" w:cs="Times New Roman"/>
                <w:b/>
                <w:bCs/>
                <w:szCs w:val="22"/>
              </w:rPr>
              <w:t>eparate financial statements</w:t>
            </w:r>
          </w:p>
        </w:tc>
      </w:tr>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sidR="00FB06FC">
              <w:rPr>
                <w:rFonts w:ascii="Times New Roman" w:hAnsi="Times New Roman" w:cstheme="minorBidi"/>
                <w:szCs w:val="22"/>
                <w:lang w:val="en-GB"/>
              </w:rPr>
              <w:t>4</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B06FC">
              <w:rPr>
                <w:rFonts w:ascii="Times New Roman" w:hAnsi="Times New Roman" w:cs="Times New Roman"/>
                <w:szCs w:val="22"/>
              </w:rPr>
              <w:t>3</w:t>
            </w:r>
          </w:p>
        </w:tc>
        <w:tc>
          <w:tcPr>
            <w:tcW w:w="283"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sidR="00FB06FC">
              <w:rPr>
                <w:rFonts w:ascii="Times New Roman" w:hAnsi="Times New Roman" w:cstheme="minorBidi"/>
                <w:szCs w:val="22"/>
                <w:lang w:val="en-GB"/>
              </w:rPr>
              <w:t>4</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B06FC">
              <w:rPr>
                <w:rFonts w:ascii="Times New Roman" w:hAnsi="Times New Roman" w:cs="Times New Roman"/>
                <w:szCs w:val="22"/>
              </w:rPr>
              <w:t>3</w:t>
            </w:r>
          </w:p>
        </w:tc>
      </w:tr>
      <w:tr w:rsidR="00D47635" w:rsidRPr="00CE69E1" w:rsidTr="00D47635">
        <w:tc>
          <w:tcPr>
            <w:tcW w:w="3634" w:type="dxa"/>
            <w:shd w:val="clear" w:color="auto" w:fill="auto"/>
          </w:tcPr>
          <w:p w:rsidR="00D47635" w:rsidRPr="00CE69E1" w:rsidRDefault="00D47635" w:rsidP="00703ADD">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rsidR="00D47635" w:rsidRPr="00CE69E1" w:rsidRDefault="00D47635" w:rsidP="00703ADD">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BB45B2" w:rsidRPr="00CE69E1" w:rsidTr="00D47635">
        <w:tc>
          <w:tcPr>
            <w:tcW w:w="3634" w:type="dxa"/>
            <w:shd w:val="clear" w:color="auto" w:fill="auto"/>
          </w:tcPr>
          <w:p w:rsidR="00BB45B2" w:rsidRPr="00CE69E1" w:rsidRDefault="00D47635" w:rsidP="00703ADD">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imes New Roman"/>
                <w:szCs w:val="22"/>
              </w:rPr>
              <w:t>Define benefit obligations</w:t>
            </w:r>
          </w:p>
        </w:tc>
        <w:tc>
          <w:tcPr>
            <w:tcW w:w="1276" w:type="dxa"/>
            <w:shd w:val="clear" w:color="auto" w:fill="auto"/>
          </w:tcPr>
          <w:p w:rsidR="00BB45B2" w:rsidRPr="00CE69E1" w:rsidRDefault="00BB45B2" w:rsidP="00703ADD">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276" w:type="dxa"/>
            <w:shd w:val="clear" w:color="auto" w:fill="auto"/>
          </w:tcPr>
          <w:p w:rsidR="00BB45B2" w:rsidRPr="00CE69E1" w:rsidRDefault="00BB45B2" w:rsidP="00703ADD">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CE69E1" w:rsidRDefault="000C362C" w:rsidP="00D47635">
            <w:pPr>
              <w:tabs>
                <w:tab w:val="left" w:pos="266"/>
                <w:tab w:val="left" w:pos="1080"/>
              </w:tabs>
              <w:spacing w:after="0" w:line="240" w:lineRule="atLeast"/>
              <w:ind w:left="833" w:right="-25" w:hanging="567"/>
              <w:rPr>
                <w:rFonts w:ascii="Times New Roman" w:hAnsi="Times New Roman" w:cstheme="minorBidi"/>
                <w:szCs w:val="22"/>
                <w:cs/>
                <w:lang w:val="en-GB"/>
              </w:rPr>
            </w:pPr>
            <w:r>
              <w:rPr>
                <w:rFonts w:ascii="Times New Roman" w:hAnsi="Times New Roman" w:cstheme="minorBidi"/>
                <w:szCs w:val="22"/>
                <w:lang w:val="en-GB"/>
              </w:rPr>
              <w:t xml:space="preserve">  </w:t>
            </w:r>
            <w:r w:rsidRPr="00796557">
              <w:rPr>
                <w:rFonts w:ascii="Times New Roman" w:hAnsi="Times New Roman" w:cstheme="minorBidi"/>
                <w:szCs w:val="22"/>
                <w:lang w:val="en-GB"/>
              </w:rPr>
              <w:t>at 1 January</w:t>
            </w:r>
          </w:p>
        </w:tc>
        <w:tc>
          <w:tcPr>
            <w:tcW w:w="1276" w:type="dxa"/>
            <w:shd w:val="clear" w:color="auto" w:fill="auto"/>
          </w:tcPr>
          <w:p w:rsidR="000C362C" w:rsidRPr="00CE69E1" w:rsidRDefault="000C362C" w:rsidP="00FB06FC">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r w:rsidR="00FB06FC">
              <w:rPr>
                <w:rFonts w:ascii="Times New Roman" w:hAnsi="Times New Roman" w:cs="Times New Roman"/>
                <w:szCs w:val="22"/>
              </w:rPr>
              <w:t>683</w:t>
            </w:r>
          </w:p>
        </w:tc>
        <w:tc>
          <w:tcPr>
            <w:tcW w:w="283" w:type="dxa"/>
            <w:shd w:val="clear" w:color="auto" w:fill="auto"/>
          </w:tcPr>
          <w:p w:rsidR="000C362C" w:rsidRPr="00CE69E1" w:rsidRDefault="000C362C"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FB06FC" w:rsidP="00BB198E">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4,136</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0C362C" w:rsidRPr="00CE69E1" w:rsidRDefault="000C362C" w:rsidP="00FB06FC">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FB06FC">
              <w:rPr>
                <w:rFonts w:ascii="Times New Roman" w:hAnsi="Times New Roman" w:cs="Times New Roman"/>
                <w:szCs w:val="22"/>
              </w:rPr>
              <w:t>499</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FB06FC" w:rsidP="00BB198E">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1,274</w:t>
            </w: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r w:rsidRPr="00B95644">
              <w:rPr>
                <w:rFonts w:ascii="Times New Roman" w:hAnsi="Times New Roman" w:cstheme="minorBidi"/>
                <w:b/>
                <w:bCs/>
                <w:szCs w:val="22"/>
                <w:lang w:val="en-GB"/>
              </w:rPr>
              <w:t>Recognize in profit or loss</w:t>
            </w: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D038A3" w:rsidRDefault="000C362C"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038A3">
              <w:rPr>
                <w:rFonts w:ascii="Times New Roman" w:hAnsi="Times New Roman" w:cstheme="minorBidi"/>
                <w:szCs w:val="22"/>
                <w:lang w:val="en-GB"/>
              </w:rPr>
              <w:t>Current service costs and</w:t>
            </w:r>
            <w:r w:rsidR="00342500" w:rsidRPr="00D038A3">
              <w:rPr>
                <w:rFonts w:ascii="Times New Roman" w:hAnsi="Times New Roman" w:cstheme="minorBidi"/>
                <w:szCs w:val="22"/>
                <w:lang w:val="en-GB"/>
              </w:rPr>
              <w:t xml:space="preserve"> Interest</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0C362C"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0C362C"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342500">
        <w:tc>
          <w:tcPr>
            <w:tcW w:w="3634" w:type="dxa"/>
            <w:shd w:val="clear" w:color="auto" w:fill="auto"/>
          </w:tcPr>
          <w:p w:rsidR="000C362C" w:rsidRPr="00D038A3" w:rsidRDefault="00342500" w:rsidP="00342500">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heme="minorBidi"/>
                <w:szCs w:val="22"/>
                <w:lang w:val="en-GB"/>
              </w:rPr>
              <w:t xml:space="preserve">  </w:t>
            </w:r>
            <w:r w:rsidR="000C362C" w:rsidRPr="00D038A3">
              <w:rPr>
                <w:rFonts w:ascii="Times New Roman" w:hAnsi="Times New Roman" w:cstheme="minorBidi"/>
                <w:szCs w:val="22"/>
                <w:lang w:val="en-GB"/>
              </w:rPr>
              <w:t>on obligation</w:t>
            </w:r>
          </w:p>
        </w:tc>
        <w:tc>
          <w:tcPr>
            <w:tcW w:w="1276" w:type="dxa"/>
            <w:shd w:val="clear" w:color="auto" w:fill="auto"/>
          </w:tcPr>
          <w:p w:rsidR="000C362C" w:rsidRPr="00CE69E1" w:rsidRDefault="00FB06F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117</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FB06F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136</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FB06FC"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45</w:t>
            </w: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FB06FC" w:rsidP="00703ADD">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56</w:t>
            </w:r>
          </w:p>
        </w:tc>
      </w:tr>
      <w:tr w:rsidR="00FE6B44" w:rsidRPr="00CE69E1" w:rsidTr="00342500">
        <w:tc>
          <w:tcPr>
            <w:tcW w:w="3634" w:type="dxa"/>
            <w:shd w:val="clear" w:color="auto" w:fill="auto"/>
          </w:tcPr>
          <w:p w:rsidR="00FE6B44" w:rsidRPr="00D47635" w:rsidRDefault="00FE6B44" w:rsidP="007F4504">
            <w:pPr>
              <w:tabs>
                <w:tab w:val="left" w:pos="266"/>
                <w:tab w:val="left" w:pos="1080"/>
              </w:tabs>
              <w:spacing w:after="0" w:line="240" w:lineRule="atLeast"/>
              <w:ind w:left="833" w:right="-25" w:hanging="567"/>
              <w:rPr>
                <w:rFonts w:ascii="Times New Roman" w:hAnsi="Times New Roman" w:cstheme="minorBidi"/>
                <w:b/>
                <w:bCs/>
                <w:szCs w:val="22"/>
                <w:lang w:val="en-GB"/>
              </w:rPr>
            </w:pPr>
            <w:r w:rsidRPr="00D47635">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rsidR="00FE6B44" w:rsidRPr="007B2F69" w:rsidRDefault="00FE6B44"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2B670F" w:rsidRDefault="00FE6B44" w:rsidP="00703ADD">
            <w:pPr>
              <w:tabs>
                <w:tab w:val="decimal" w:pos="953"/>
              </w:tabs>
              <w:spacing w:after="0" w:line="240" w:lineRule="atLeast"/>
              <w:ind w:right="-25"/>
              <w:jc w:val="both"/>
              <w:rPr>
                <w:rFonts w:ascii="Times New Roman" w:hAnsi="Times New Roman" w:cs="Times New Roman"/>
                <w:szCs w:val="22"/>
              </w:rPr>
            </w:pPr>
          </w:p>
        </w:tc>
      </w:tr>
      <w:tr w:rsidR="00FE6B44" w:rsidRPr="007B2F69" w:rsidTr="00342500">
        <w:tc>
          <w:tcPr>
            <w:tcW w:w="3634" w:type="dxa"/>
            <w:shd w:val="clear" w:color="auto" w:fill="auto"/>
          </w:tcPr>
          <w:p w:rsidR="00FE6B44" w:rsidRPr="00D038A3" w:rsidRDefault="00FE6B44" w:rsidP="00D47635">
            <w:pPr>
              <w:tabs>
                <w:tab w:val="left" w:pos="266"/>
                <w:tab w:val="left" w:pos="1080"/>
              </w:tabs>
              <w:spacing w:after="0" w:line="240" w:lineRule="atLeast"/>
              <w:ind w:left="833" w:right="-25" w:hanging="567"/>
              <w:rPr>
                <w:rFonts w:ascii="Times New Roman" w:hAnsi="Times New Roman" w:cstheme="minorBidi"/>
                <w:b/>
                <w:bCs/>
                <w:szCs w:val="22"/>
                <w:lang w:val="en-GB"/>
              </w:rPr>
            </w:pPr>
            <w:r>
              <w:rPr>
                <w:rFonts w:ascii="Times New Roman" w:hAnsi="Times New Roman" w:cstheme="minorBidi"/>
                <w:b/>
                <w:bCs/>
                <w:szCs w:val="22"/>
                <w:lang w:val="en-GB"/>
              </w:rPr>
              <w:t xml:space="preserve">  at </w:t>
            </w:r>
            <w:r w:rsidR="00447EC6">
              <w:rPr>
                <w:rFonts w:ascii="Times New Roman" w:hAnsi="Times New Roman" w:cstheme="minorBidi"/>
                <w:b/>
                <w:bCs/>
                <w:szCs w:val="22"/>
                <w:lang w:val="en-GB"/>
              </w:rPr>
              <w:t>31 March</w:t>
            </w:r>
          </w:p>
        </w:tc>
        <w:tc>
          <w:tcPr>
            <w:tcW w:w="1276" w:type="dxa"/>
            <w:tcBorders>
              <w:bottom w:val="double" w:sz="4" w:space="0" w:color="auto"/>
            </w:tcBorders>
            <w:shd w:val="clear" w:color="auto" w:fill="auto"/>
            <w:vAlign w:val="center"/>
          </w:tcPr>
          <w:p w:rsidR="00FE6B44" w:rsidRPr="007B2F69" w:rsidRDefault="00FE6B44"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w:t>
            </w:r>
            <w:r w:rsidR="00FB06FC">
              <w:rPr>
                <w:rFonts w:ascii="Times New Roman" w:hAnsi="Times New Roman" w:cs="Times New Roman"/>
                <w:b/>
                <w:bCs/>
                <w:szCs w:val="22"/>
              </w:rPr>
              <w:t>800</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7B2F69" w:rsidRDefault="00FB06FC"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w:t>
            </w:r>
            <w:r w:rsidR="00342500">
              <w:rPr>
                <w:rFonts w:ascii="Times New Roman" w:hAnsi="Times New Roman" w:cs="Times New Roman"/>
                <w:b/>
                <w:bCs/>
                <w:szCs w:val="22"/>
              </w:rPr>
              <w:t>,</w:t>
            </w:r>
            <w:r>
              <w:rPr>
                <w:rFonts w:ascii="Times New Roman" w:hAnsi="Times New Roman" w:cs="Times New Roman"/>
                <w:b/>
                <w:bCs/>
                <w:szCs w:val="22"/>
              </w:rPr>
              <w:t>272</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rsidR="00FE6B44" w:rsidRPr="007B2F69" w:rsidRDefault="00FE6B44" w:rsidP="00B95644">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FB06FC">
              <w:rPr>
                <w:rFonts w:ascii="Times New Roman" w:hAnsi="Times New Roman" w:cs="Times New Roman"/>
                <w:b/>
                <w:bCs/>
                <w:szCs w:val="22"/>
              </w:rPr>
              <w:t>544</w:t>
            </w: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2B670F" w:rsidRDefault="00342500" w:rsidP="00FB06FC">
            <w:pPr>
              <w:tabs>
                <w:tab w:val="decimal" w:pos="95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FB06FC">
              <w:rPr>
                <w:rFonts w:ascii="Times New Roman" w:hAnsi="Times New Roman" w:cs="Times New Roman"/>
                <w:b/>
                <w:bCs/>
                <w:szCs w:val="22"/>
              </w:rPr>
              <w:t>330</w:t>
            </w:r>
          </w:p>
        </w:tc>
      </w:tr>
    </w:tbl>
    <w:p w:rsidR="001D6B22" w:rsidRDefault="001D6B22" w:rsidP="00B95644">
      <w:pPr>
        <w:tabs>
          <w:tab w:val="left" w:pos="567"/>
        </w:tabs>
        <w:spacing w:after="0" w:line="240" w:lineRule="atLeast"/>
        <w:ind w:right="-25"/>
        <w:jc w:val="thaiDistribute"/>
        <w:rPr>
          <w:rFonts w:ascii="Times New Roman" w:hAnsi="Times New Roman" w:cs="Times New Roman"/>
          <w:b/>
          <w:bCs/>
          <w:szCs w:val="22"/>
        </w:rPr>
      </w:pPr>
    </w:p>
    <w:p w:rsidR="009317F2" w:rsidRDefault="009317F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BB45B2" w:rsidRPr="0031471A"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31471A">
        <w:rPr>
          <w:rFonts w:ascii="Times New Roman" w:hAnsi="Times New Roman" w:cs="Times New Roman"/>
          <w:b/>
          <w:bCs/>
          <w:szCs w:val="22"/>
        </w:rPr>
        <w:lastRenderedPageBreak/>
        <w:t>Share capital</w:t>
      </w:r>
    </w:p>
    <w:p w:rsidR="00BB45B2" w:rsidRDefault="00BB45B2" w:rsidP="00BB45B2">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B45B2" w:rsidRPr="009B5A90" w:rsidRDefault="00447EC6"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Pr>
                <w:rFonts w:ascii="Times New Roman" w:hAnsi="Times New Roman" w:cs="Times New Roman"/>
                <w:sz w:val="22"/>
                <w:szCs w:val="22"/>
              </w:rPr>
              <w:t>31 March</w:t>
            </w:r>
            <w:r w:rsidR="00C6271B">
              <w:rPr>
                <w:rFonts w:ascii="Times New Roman" w:hAnsi="Times New Roman" w:cs="Times New Roman"/>
                <w:sz w:val="22"/>
                <w:szCs w:val="22"/>
              </w:rPr>
              <w:t xml:space="preserve"> </w:t>
            </w:r>
            <w:r w:rsidR="00BB45B2" w:rsidRPr="008E0F84">
              <w:rPr>
                <w:rFonts w:ascii="Times New Roman" w:hAnsi="Times New Roman" w:cs="Times New Roman"/>
                <w:sz w:val="22"/>
                <w:szCs w:val="22"/>
              </w:rPr>
              <w:t>202</w:t>
            </w:r>
            <w:r w:rsidR="00FB06FC">
              <w:rPr>
                <w:rFonts w:ascii="Times New Roman" w:hAnsi="Times New Roman" w:cstheme="minorBidi"/>
                <w:sz w:val="22"/>
                <w:szCs w:val="22"/>
                <w:lang w:val="en-GB"/>
              </w:rPr>
              <w:t>4</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w:t>
            </w:r>
            <w:r w:rsidR="00FB06FC">
              <w:rPr>
                <w:rFonts w:ascii="Times New Roman" w:hAnsi="Times New Roman" w:cs="Times New Roman"/>
                <w:sz w:val="22"/>
                <w:szCs w:val="22"/>
              </w:rPr>
              <w:t>3</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BB45B2" w:rsidRPr="00B42968" w:rsidTr="00703ADD">
        <w:trPr>
          <w:trHeight w:val="342"/>
          <w:tblHeader/>
        </w:trPr>
        <w:tc>
          <w:tcPr>
            <w:tcW w:w="2977" w:type="dxa"/>
          </w:tcPr>
          <w:p w:rsidR="00BB45B2" w:rsidRPr="00B42968" w:rsidRDefault="00BB45B2" w:rsidP="00703ADD">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BB45B2" w:rsidRPr="00B42968" w:rsidRDefault="00BB45B2" w:rsidP="00703ADD">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FB06FC" w:rsidRPr="008E0F84" w:rsidTr="001316B1">
        <w:tc>
          <w:tcPr>
            <w:tcW w:w="2977" w:type="dxa"/>
            <w:vAlign w:val="bottom"/>
          </w:tcPr>
          <w:p w:rsidR="00FB06FC" w:rsidRPr="008E0F84" w:rsidRDefault="00FB06FC" w:rsidP="00476556">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90" w:type="dxa"/>
            <w:gridSpan w:val="2"/>
            <w:vAlign w:val="bottom"/>
          </w:tcPr>
          <w:p w:rsidR="00FB06FC" w:rsidRPr="008E0F84" w:rsidRDefault="00FB06FC"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FB06FC" w:rsidRPr="008E0F84" w:rsidRDefault="00FB06FC"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FB06FC" w:rsidRPr="008E0F84" w:rsidRDefault="00FB06FC"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3,299,280</w:t>
            </w: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FB06FC" w:rsidRPr="008E0F84" w:rsidRDefault="00FB06FC"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1,649,640</w:t>
            </w:r>
          </w:p>
        </w:tc>
        <w:tc>
          <w:tcPr>
            <w:tcW w:w="236" w:type="dxa"/>
          </w:tcPr>
          <w:p w:rsidR="00FB06FC" w:rsidRPr="008E0F84" w:rsidRDefault="00FB06FC"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FB06FC" w:rsidRPr="008E0F84" w:rsidRDefault="00FB06FC" w:rsidP="00FB06FC">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3,299,280</w:t>
            </w: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FB06FC" w:rsidRPr="008E0F84" w:rsidRDefault="00FB06FC" w:rsidP="00083BC9">
            <w:pPr>
              <w:tabs>
                <w:tab w:val="decimal" w:pos="907"/>
              </w:tabs>
              <w:spacing w:after="0" w:line="240" w:lineRule="atLeast"/>
              <w:ind w:left="-187" w:right="-25"/>
              <w:rPr>
                <w:rFonts w:ascii="Times New Roman" w:hAnsi="Times New Roman" w:cs="Times New Roman"/>
                <w:szCs w:val="22"/>
              </w:rPr>
            </w:pPr>
            <w:r w:rsidRPr="00FB06FC">
              <w:rPr>
                <w:rFonts w:ascii="Times New Roman" w:hAnsi="Times New Roman" w:cs="Times New Roman"/>
                <w:szCs w:val="22"/>
              </w:rPr>
              <w:t>1,649,640</w:t>
            </w:r>
          </w:p>
        </w:tc>
      </w:tr>
      <w:tr w:rsidR="00FB06FC" w:rsidRPr="008E0F84" w:rsidTr="00703ADD">
        <w:tc>
          <w:tcPr>
            <w:tcW w:w="2977" w:type="dxa"/>
            <w:vAlign w:val="bottom"/>
          </w:tcPr>
          <w:p w:rsidR="00FB06FC" w:rsidRPr="008E0F84" w:rsidRDefault="00FB06FC"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FB06FC" w:rsidRPr="008E0F84" w:rsidRDefault="00FB06FC" w:rsidP="00703ADD">
            <w:pPr>
              <w:spacing w:after="0" w:line="240" w:lineRule="atLeast"/>
              <w:ind w:left="-187" w:right="-25"/>
              <w:jc w:val="center"/>
              <w:rPr>
                <w:rFonts w:ascii="Times New Roman" w:hAnsi="Times New Roman" w:cs="Times New Roman"/>
                <w:b/>
                <w:bCs/>
                <w:i/>
                <w:iCs/>
                <w:szCs w:val="22"/>
              </w:rPr>
            </w:pPr>
          </w:p>
        </w:tc>
        <w:tc>
          <w:tcPr>
            <w:tcW w:w="236" w:type="dxa"/>
          </w:tcPr>
          <w:p w:rsidR="00FB06FC" w:rsidRPr="008E0F84" w:rsidRDefault="00FB06FC"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FB06FC" w:rsidRPr="008E0F84" w:rsidRDefault="00FB06FC" w:rsidP="00476556">
            <w:pPr>
              <w:tabs>
                <w:tab w:val="decimal" w:pos="830"/>
              </w:tabs>
              <w:spacing w:after="0" w:line="240" w:lineRule="atLeast"/>
              <w:ind w:left="-187" w:right="-25"/>
              <w:jc w:val="right"/>
              <w:rPr>
                <w:rFonts w:ascii="Times New Roman" w:hAnsi="Times New Roman" w:cs="Times New Roman"/>
                <w:szCs w:val="22"/>
              </w:rPr>
            </w:pP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FB06FC" w:rsidRPr="008E0F84" w:rsidRDefault="00FB06FC"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FB06FC" w:rsidRPr="008E0F84" w:rsidRDefault="00FB06FC"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FB06FC" w:rsidRPr="008E0F84" w:rsidRDefault="00FB06FC" w:rsidP="00FB06FC">
            <w:pPr>
              <w:tabs>
                <w:tab w:val="decimal" w:pos="830"/>
              </w:tabs>
              <w:spacing w:after="0" w:line="240" w:lineRule="atLeast"/>
              <w:ind w:left="-187" w:right="-25"/>
              <w:jc w:val="right"/>
              <w:rPr>
                <w:rFonts w:ascii="Times New Roman" w:hAnsi="Times New Roman" w:cs="Times New Roman"/>
                <w:szCs w:val="22"/>
              </w:rPr>
            </w:pP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FB06FC" w:rsidRPr="008E0F84" w:rsidRDefault="00FB06FC" w:rsidP="00083BC9">
            <w:pPr>
              <w:tabs>
                <w:tab w:val="decimal" w:pos="907"/>
              </w:tabs>
              <w:spacing w:after="0" w:line="240" w:lineRule="atLeast"/>
              <w:ind w:left="-187" w:right="-25"/>
              <w:rPr>
                <w:rFonts w:ascii="Times New Roman" w:hAnsi="Times New Roman" w:cs="Times New Roman"/>
                <w:b/>
                <w:bCs/>
                <w:szCs w:val="22"/>
              </w:rPr>
            </w:pPr>
          </w:p>
        </w:tc>
      </w:tr>
      <w:tr w:rsidR="00FB06FC" w:rsidRPr="008E0F84" w:rsidTr="00703ADD">
        <w:tc>
          <w:tcPr>
            <w:tcW w:w="2977" w:type="dxa"/>
            <w:vAlign w:val="bottom"/>
          </w:tcPr>
          <w:p w:rsidR="00FB06FC" w:rsidRPr="008E0F84" w:rsidRDefault="00FB06FC"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w:t>
            </w:r>
            <w:r>
              <w:rPr>
                <w:rFonts w:ascii="Times New Roman" w:hAnsi="Times New Roman" w:cs="Times New Roman"/>
                <w:b/>
                <w:bCs/>
                <w:szCs w:val="22"/>
              </w:rPr>
              <w:t xml:space="preserve"> </w:t>
            </w:r>
            <w:r w:rsidRPr="008E0F84">
              <w:rPr>
                <w:rFonts w:ascii="Times New Roman" w:hAnsi="Times New Roman" w:cs="Times New Roman"/>
                <w:b/>
                <w:bCs/>
                <w:szCs w:val="22"/>
              </w:rPr>
              <w:t>Ordinary shares</w:t>
            </w:r>
          </w:p>
        </w:tc>
        <w:tc>
          <w:tcPr>
            <w:tcW w:w="990" w:type="dxa"/>
            <w:gridSpan w:val="2"/>
            <w:vAlign w:val="bottom"/>
          </w:tcPr>
          <w:p w:rsidR="00FB06FC" w:rsidRPr="008E0F84" w:rsidRDefault="00FB06FC"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FB06FC" w:rsidRPr="008E0F84" w:rsidRDefault="00FB06FC"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FB06FC" w:rsidRPr="001316B1" w:rsidRDefault="00FB06FC"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3,299,28</w:t>
            </w:r>
            <w:r>
              <w:rPr>
                <w:rFonts w:ascii="Times New Roman" w:hAnsi="Times New Roman" w:cs="Times New Roman"/>
                <w:b/>
                <w:bCs/>
                <w:szCs w:val="22"/>
              </w:rPr>
              <w:t>0</w:t>
            </w:r>
          </w:p>
        </w:tc>
        <w:tc>
          <w:tcPr>
            <w:tcW w:w="236" w:type="dxa"/>
          </w:tcPr>
          <w:p w:rsidR="00FB06FC" w:rsidRPr="001316B1" w:rsidRDefault="00FB06FC"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FB06FC" w:rsidRPr="001316B1" w:rsidRDefault="00FB06FC"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1,649,640</w:t>
            </w:r>
          </w:p>
        </w:tc>
        <w:tc>
          <w:tcPr>
            <w:tcW w:w="236" w:type="dxa"/>
          </w:tcPr>
          <w:p w:rsidR="00FB06FC" w:rsidRPr="008E0F84" w:rsidRDefault="00FB06FC"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FB06FC" w:rsidRPr="00FB06FC" w:rsidRDefault="00FB06FC" w:rsidP="00FB06FC">
            <w:pPr>
              <w:tabs>
                <w:tab w:val="decimal" w:pos="906"/>
              </w:tabs>
              <w:spacing w:after="0" w:line="240" w:lineRule="atLeast"/>
              <w:ind w:left="-187" w:right="-25"/>
              <w:rPr>
                <w:rFonts w:ascii="Times New Roman" w:hAnsi="Times New Roman" w:cs="Times New Roman"/>
                <w:b/>
                <w:bCs/>
                <w:szCs w:val="22"/>
              </w:rPr>
            </w:pPr>
            <w:r w:rsidRPr="00FB06FC">
              <w:rPr>
                <w:rFonts w:ascii="Times New Roman" w:hAnsi="Times New Roman" w:cs="Times New Roman"/>
                <w:b/>
                <w:bCs/>
                <w:szCs w:val="22"/>
              </w:rPr>
              <w:t>3,299,280</w:t>
            </w: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FB06FC" w:rsidRPr="008E0F84" w:rsidRDefault="00FB06FC"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1,649,640</w:t>
            </w:r>
          </w:p>
        </w:tc>
      </w:tr>
      <w:tr w:rsidR="001316B1" w:rsidRPr="008E0F84" w:rsidTr="00703ADD">
        <w:tc>
          <w:tcPr>
            <w:tcW w:w="9460" w:type="dxa"/>
            <w:gridSpan w:val="12"/>
            <w:vAlign w:val="bottom"/>
          </w:tcPr>
          <w:p w:rsidR="001316B1" w:rsidRPr="008E0F84" w:rsidRDefault="001316B1"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1316B1" w:rsidRPr="008E0F84" w:rsidTr="00703ADD">
        <w:tc>
          <w:tcPr>
            <w:tcW w:w="9460" w:type="dxa"/>
            <w:gridSpan w:val="12"/>
            <w:vAlign w:val="bottom"/>
          </w:tcPr>
          <w:p w:rsidR="001316B1" w:rsidRPr="008E0F84" w:rsidRDefault="001316B1" w:rsidP="00212171">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 xml:space="preserve">Issued and paid-up </w:t>
            </w:r>
          </w:p>
        </w:tc>
      </w:tr>
      <w:tr w:rsidR="00212171" w:rsidRPr="008E0F84" w:rsidTr="00703ADD">
        <w:tc>
          <w:tcPr>
            <w:tcW w:w="9460" w:type="dxa"/>
            <w:gridSpan w:val="12"/>
            <w:vAlign w:val="bottom"/>
          </w:tcPr>
          <w:p w:rsidR="00212171" w:rsidRPr="008E0F84" w:rsidRDefault="00212171" w:rsidP="00703ADD">
            <w:pPr>
              <w:tabs>
                <w:tab w:val="left" w:pos="405"/>
              </w:tabs>
              <w:spacing w:after="0" w:line="240" w:lineRule="atLeast"/>
              <w:ind w:left="522" w:right="-25" w:hanging="117"/>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E0F84">
              <w:rPr>
                <w:rFonts w:ascii="Times New Roman" w:hAnsi="Times New Roman" w:cs="Times New Roman"/>
                <w:b/>
                <w:bCs/>
                <w:i/>
                <w:iCs/>
                <w:szCs w:val="22"/>
              </w:rPr>
              <w:t>share capital</w:t>
            </w:r>
          </w:p>
        </w:tc>
      </w:tr>
      <w:tr w:rsidR="001316B1" w:rsidRPr="008E0F84" w:rsidTr="00703ADD">
        <w:tc>
          <w:tcPr>
            <w:tcW w:w="3967" w:type="dxa"/>
            <w:gridSpan w:val="3"/>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1316B1" w:rsidRPr="008E0F84" w:rsidRDefault="001316B1" w:rsidP="00703ADD">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476556" w:rsidRPr="008E0F84" w:rsidTr="00703ADD">
        <w:trPr>
          <w:trHeight w:val="270"/>
        </w:trPr>
        <w:tc>
          <w:tcPr>
            <w:tcW w:w="3067" w:type="dxa"/>
            <w:gridSpan w:val="2"/>
            <w:vAlign w:val="bottom"/>
          </w:tcPr>
          <w:p w:rsidR="00476556" w:rsidRPr="008E0F84" w:rsidRDefault="00476556" w:rsidP="007F4504">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00" w:type="dxa"/>
            <w:vAlign w:val="bottom"/>
          </w:tcPr>
          <w:p w:rsidR="00476556" w:rsidRPr="008E0F84" w:rsidRDefault="00476556"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476556" w:rsidRPr="008E0F84" w:rsidRDefault="00476556"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476556" w:rsidRPr="008E0F84" w:rsidRDefault="00476556" w:rsidP="00FB06FC">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w:t>
            </w:r>
            <w:r w:rsidR="00FB06FC">
              <w:rPr>
                <w:rFonts w:ascii="Times New Roman" w:hAnsi="Times New Roman" w:cs="Times New Roman"/>
                <w:szCs w:val="22"/>
              </w:rPr>
              <w:t>3</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476556" w:rsidRPr="00476556" w:rsidRDefault="00476556" w:rsidP="00476556">
            <w:pPr>
              <w:tabs>
                <w:tab w:val="decimal" w:pos="830"/>
              </w:tabs>
              <w:spacing w:after="0" w:line="240" w:lineRule="atLeast"/>
              <w:ind w:left="-187" w:right="-25"/>
              <w:jc w:val="right"/>
              <w:rPr>
                <w:rFonts w:ascii="Times New Roman" w:hAnsi="Times New Roman" w:cs="Times New Roman"/>
                <w:szCs w:val="22"/>
              </w:rPr>
            </w:pPr>
            <w:r w:rsidRPr="00476556">
              <w:rPr>
                <w:rFonts w:ascii="Times New Roman" w:hAnsi="Times New Roman" w:cs="Times New Roman"/>
                <w:szCs w:val="22"/>
              </w:rPr>
              <w:t>1,219,062</w:t>
            </w:r>
          </w:p>
        </w:tc>
        <w:tc>
          <w:tcPr>
            <w:tcW w:w="236" w:type="dxa"/>
          </w:tcPr>
          <w:p w:rsidR="00476556" w:rsidRPr="008E0F84" w:rsidRDefault="00476556"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476556" w:rsidRPr="008E0F84" w:rsidRDefault="00476556" w:rsidP="00FB06FC">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1,865,12</w:t>
            </w:r>
            <w:r w:rsidR="00FB06FC">
              <w:rPr>
                <w:rFonts w:ascii="Times New Roman" w:hAnsi="Times New Roman" w:cs="Times New Roman"/>
                <w:szCs w:val="22"/>
              </w:rPr>
              <w:t>3</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476556" w:rsidRPr="008E0F84" w:rsidRDefault="00FB06FC" w:rsidP="00083BC9">
            <w:pPr>
              <w:tabs>
                <w:tab w:val="decimal" w:pos="907"/>
              </w:tabs>
              <w:spacing w:after="0" w:line="240" w:lineRule="atLeast"/>
              <w:ind w:left="-187" w:right="-25"/>
              <w:rPr>
                <w:rFonts w:ascii="Times New Roman" w:hAnsi="Times New Roman" w:cs="Times New Roman"/>
                <w:szCs w:val="22"/>
              </w:rPr>
            </w:pPr>
            <w:r w:rsidRPr="00FB06FC">
              <w:rPr>
                <w:rFonts w:ascii="Times New Roman" w:hAnsi="Times New Roman" w:cs="Times New Roman"/>
                <w:szCs w:val="22"/>
              </w:rPr>
              <w:t>1,219,062</w:t>
            </w:r>
          </w:p>
        </w:tc>
      </w:tr>
      <w:tr w:rsidR="001316B1" w:rsidRPr="008E0F84" w:rsidTr="00703ADD">
        <w:tc>
          <w:tcPr>
            <w:tcW w:w="3067" w:type="dxa"/>
            <w:gridSpan w:val="2"/>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316B1" w:rsidRPr="008E0F84" w:rsidRDefault="001316B1" w:rsidP="00703ADD">
            <w:pPr>
              <w:tabs>
                <w:tab w:val="decimal" w:pos="830"/>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316B1" w:rsidRPr="008E0F84" w:rsidRDefault="001316B1"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3067" w:type="dxa"/>
            <w:gridSpan w:val="2"/>
            <w:vAlign w:val="bottom"/>
          </w:tcPr>
          <w:p w:rsidR="001316B1" w:rsidRPr="008E0F84" w:rsidRDefault="001316B1" w:rsidP="00703ADD">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w:t>
            </w:r>
            <w:r w:rsidR="00476556">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Ordinary shares</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476556" w:rsidRDefault="001316B1" w:rsidP="00FB06FC">
            <w:pPr>
              <w:tabs>
                <w:tab w:val="decimal" w:pos="830"/>
              </w:tabs>
              <w:spacing w:after="0" w:line="240" w:lineRule="atLeast"/>
              <w:ind w:left="-187" w:right="-25"/>
              <w:jc w:val="right"/>
              <w:rPr>
                <w:rFonts w:ascii="Times New Roman" w:hAnsi="Times New Roman" w:cs="Times New Roman"/>
                <w:b/>
                <w:bCs/>
                <w:szCs w:val="22"/>
              </w:rPr>
            </w:pPr>
            <w:r w:rsidRPr="00476556">
              <w:rPr>
                <w:rFonts w:ascii="Times New Roman" w:hAnsi="Times New Roman" w:cs="Times New Roman"/>
                <w:b/>
                <w:bCs/>
                <w:szCs w:val="22"/>
              </w:rPr>
              <w:t>2,438,12</w:t>
            </w:r>
            <w:r w:rsidR="00FB06FC">
              <w:rPr>
                <w:rFonts w:ascii="Times New Roman" w:hAnsi="Times New Roman" w:cs="Times New Roman"/>
                <w:b/>
                <w:bCs/>
                <w:szCs w:val="22"/>
              </w:rPr>
              <w:t>3</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1,219,062</w:t>
            </w:r>
          </w:p>
        </w:tc>
        <w:tc>
          <w:tcPr>
            <w:tcW w:w="236" w:type="dxa"/>
          </w:tcPr>
          <w:p w:rsidR="001316B1" w:rsidRPr="008E0F84" w:rsidRDefault="001316B1" w:rsidP="00476556">
            <w:pPr>
              <w:tabs>
                <w:tab w:val="decimal" w:pos="830"/>
              </w:tabs>
              <w:spacing w:after="0" w:line="240" w:lineRule="atLeast"/>
              <w:ind w:left="-187" w:right="-25"/>
              <w:jc w:val="right"/>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FB06FC">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2,438,12</w:t>
            </w:r>
            <w:r w:rsidR="00FB06FC">
              <w:rPr>
                <w:rFonts w:ascii="Times New Roman" w:hAnsi="Times New Roman" w:cs="Times New Roman"/>
                <w:b/>
                <w:bCs/>
                <w:szCs w:val="22"/>
              </w:rPr>
              <w:t>3</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1,219,062</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BB45B2" w:rsidRPr="00420BFF"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4C35">
        <w:rPr>
          <w:rFonts w:ascii="Times New Roman" w:hAnsi="Times New Roman" w:cs="Times New Roman"/>
          <w:sz w:val="22"/>
          <w:szCs w:val="22"/>
        </w:rPr>
        <w:t>The Group classifies the operating segment in the form of type of busin</w:t>
      </w:r>
      <w:r w:rsidR="00AB691F">
        <w:rPr>
          <w:rFonts w:ascii="Times New Roman" w:hAnsi="Times New Roman" w:cs="Times New Roman"/>
          <w:sz w:val="22"/>
          <w:szCs w:val="22"/>
        </w:rPr>
        <w:t>ess operated. The Group has 5</w:t>
      </w:r>
      <w:r w:rsidRPr="00354C35">
        <w:rPr>
          <w:rFonts w:ascii="Times New Roman" w:hAnsi="Times New Roman" w:cs="Times New Roman"/>
          <w:sz w:val="22"/>
          <w:szCs w:val="22"/>
        </w:rPr>
        <w:t xml:space="preserve"> operating segments which are consists of </w:t>
      </w:r>
    </w:p>
    <w:p w:rsidR="00BB45B2" w:rsidRDefault="00BB6385" w:rsidP="00AB691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anufacture and </w:t>
      </w:r>
      <w:r w:rsidR="00BB45B2">
        <w:rPr>
          <w:rFonts w:ascii="Times New Roman" w:hAnsi="Times New Roman" w:cs="Times New Roman"/>
          <w:sz w:val="22"/>
          <w:szCs w:val="22"/>
        </w:rPr>
        <w:t>distribution of paints segment</w:t>
      </w:r>
    </w:p>
    <w:p w:rsidR="00BB45B2"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C</w:t>
      </w:r>
      <w:r w:rsidR="00BB45B2">
        <w:rPr>
          <w:rFonts w:ascii="Times New Roman" w:hAnsi="Times New Roman" w:cs="Times New Roman"/>
          <w:sz w:val="22"/>
          <w:szCs w:val="22"/>
        </w:rPr>
        <w:t>onstruction service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S</w:t>
      </w:r>
      <w:r w:rsidR="00BB45B2" w:rsidRPr="00354C35">
        <w:rPr>
          <w:rFonts w:ascii="Times New Roman" w:hAnsi="Times New Roman" w:cs="Times New Roman"/>
          <w:sz w:val="22"/>
          <w:szCs w:val="22"/>
        </w:rPr>
        <w:t>ale of construction materials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aintenance service segment </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O</w:t>
      </w:r>
      <w:r w:rsidR="00BB45B2" w:rsidRPr="00354C35">
        <w:rPr>
          <w:rFonts w:ascii="Times New Roman" w:hAnsi="Times New Roman" w:cs="Times New Roman"/>
          <w:sz w:val="22"/>
          <w:szCs w:val="22"/>
        </w:rPr>
        <w:t>ther segment</w:t>
      </w:r>
    </w:p>
    <w:p w:rsidR="008813A3" w:rsidRDefault="008813A3" w:rsidP="00BB45B2">
      <w:pPr>
        <w:tabs>
          <w:tab w:val="left" w:pos="540"/>
        </w:tabs>
        <w:spacing w:after="0" w:line="240" w:lineRule="atLeast"/>
        <w:ind w:right="-25"/>
        <w:jc w:val="both"/>
        <w:rPr>
          <w:rFonts w:ascii="Times New Roman" w:hAnsi="Times New Roman" w:cs="Times New Roman"/>
          <w:szCs w:val="22"/>
        </w:rPr>
      </w:pPr>
    </w:p>
    <w:p w:rsidR="008813A3" w:rsidRDefault="008813A3" w:rsidP="008813A3">
      <w:pPr>
        <w:tabs>
          <w:tab w:val="left" w:pos="1404"/>
        </w:tabs>
        <w:rPr>
          <w:rFonts w:ascii="Times New Roman" w:hAnsi="Times New Roman" w:cs="Times New Roman"/>
          <w:szCs w:val="22"/>
        </w:rPr>
      </w:pPr>
      <w:r>
        <w:rPr>
          <w:rFonts w:ascii="Times New Roman" w:hAnsi="Times New Roman" w:cs="Times New Roman"/>
          <w:szCs w:val="22"/>
        </w:rPr>
        <w:tab/>
      </w:r>
    </w:p>
    <w:p w:rsidR="008813A3" w:rsidRDefault="008813A3" w:rsidP="008813A3">
      <w:pPr>
        <w:rPr>
          <w:rFonts w:ascii="Times New Roman" w:hAnsi="Times New Roman" w:cs="Times New Roman"/>
          <w:szCs w:val="22"/>
        </w:rPr>
      </w:pPr>
    </w:p>
    <w:p w:rsidR="00BB45B2" w:rsidRPr="008813A3" w:rsidRDefault="00BB45B2" w:rsidP="008813A3">
      <w:pPr>
        <w:rPr>
          <w:rFonts w:ascii="Times New Roman" w:hAnsi="Times New Roman" w:cs="Times New Roman"/>
          <w:szCs w:val="22"/>
        </w:rPr>
        <w:sectPr w:rsidR="00BB45B2" w:rsidRPr="008813A3" w:rsidSect="00CE7C25">
          <w:headerReference w:type="default" r:id="rId16"/>
          <w:footerReference w:type="default" r:id="rId17"/>
          <w:pgSz w:w="11907" w:h="16840" w:code="9"/>
          <w:pgMar w:top="1168" w:right="992" w:bottom="1168" w:left="1440" w:header="709" w:footer="482" w:gutter="0"/>
          <w:pgNumType w:start="29" w:chapStyle="1"/>
          <w:cols w:space="737"/>
          <w:docGrid w:linePitch="360"/>
        </w:sectPr>
      </w:pPr>
    </w:p>
    <w:p w:rsidR="006E7F52" w:rsidRPr="00A71275" w:rsidRDefault="006E7F52" w:rsidP="006E7F5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71275">
        <w:rPr>
          <w:rFonts w:ascii="Times New Roman" w:hAnsi="Times New Roman" w:cs="Times New Roman"/>
          <w:sz w:val="22"/>
          <w:szCs w:val="22"/>
        </w:rPr>
        <w:lastRenderedPageBreak/>
        <w:t xml:space="preserve">The segment </w:t>
      </w:r>
      <w:proofErr w:type="gramStart"/>
      <w:r w:rsidRPr="00A71275">
        <w:rPr>
          <w:rFonts w:ascii="Times New Roman" w:hAnsi="Times New Roman" w:cs="Times New Roman"/>
          <w:sz w:val="22"/>
          <w:szCs w:val="22"/>
        </w:rPr>
        <w:t xml:space="preserve">operation for the three-month periods ended </w:t>
      </w:r>
      <w:r w:rsidR="00447EC6">
        <w:rPr>
          <w:rFonts w:ascii="Times New Roman" w:hAnsi="Times New Roman" w:cs="Times New Roman"/>
          <w:sz w:val="22"/>
          <w:szCs w:val="22"/>
        </w:rPr>
        <w:t>31 March</w:t>
      </w:r>
      <w:r w:rsidRPr="00A71275">
        <w:rPr>
          <w:rFonts w:ascii="Times New Roman" w:hAnsi="Times New Roman" w:cs="Times New Roman"/>
          <w:sz w:val="22"/>
          <w:szCs w:val="22"/>
        </w:rPr>
        <w:t xml:space="preserve"> are</w:t>
      </w:r>
      <w:proofErr w:type="gramEnd"/>
      <w:r w:rsidRPr="00A71275">
        <w:rPr>
          <w:rFonts w:ascii="Times New Roman" w:hAnsi="Times New Roman" w:cs="Times New Roman"/>
          <w:sz w:val="22"/>
          <w:szCs w:val="22"/>
        </w:rPr>
        <w:t xml:space="preserve"> as follows:</w:t>
      </w:r>
    </w:p>
    <w:p w:rsidR="006E7F52" w:rsidRPr="00A71275" w:rsidRDefault="006E7F52" w:rsidP="006E7F5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Consolidated financial statement</w:t>
            </w:r>
          </w:p>
        </w:tc>
      </w:tr>
      <w:tr w:rsidR="006E7F52" w:rsidRPr="00A71275" w:rsidTr="007D5B50">
        <w:trPr>
          <w:trHeight w:val="380"/>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Manufacture and</w:t>
            </w: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Construction service</w:t>
            </w:r>
          </w:p>
        </w:tc>
        <w:tc>
          <w:tcPr>
            <w:tcW w:w="2082" w:type="dxa"/>
            <w:gridSpan w:val="2"/>
            <w:shd w:val="clear" w:color="auto" w:fill="auto"/>
            <w:vAlign w:val="bottom"/>
          </w:tcPr>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Sale of construction</w:t>
            </w:r>
          </w:p>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 xml:space="preserve"> materials</w:t>
            </w:r>
          </w:p>
        </w:tc>
        <w:tc>
          <w:tcPr>
            <w:tcW w:w="2082" w:type="dxa"/>
            <w:gridSpan w:val="2"/>
            <w:shd w:val="clear" w:color="auto" w:fill="auto"/>
          </w:tcPr>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Maintenance service</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Other</w:t>
            </w:r>
          </w:p>
        </w:tc>
        <w:tc>
          <w:tcPr>
            <w:tcW w:w="2083"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Total</w:t>
            </w:r>
          </w:p>
        </w:tc>
      </w:tr>
      <w:tr w:rsidR="00FB06FC" w:rsidRPr="00A71275" w:rsidTr="007D5B50">
        <w:trPr>
          <w:trHeight w:val="394"/>
        </w:trPr>
        <w:tc>
          <w:tcPr>
            <w:tcW w:w="2739" w:type="dxa"/>
            <w:shd w:val="clear" w:color="auto" w:fill="auto"/>
          </w:tcPr>
          <w:p w:rsidR="00FB06FC" w:rsidRPr="00A71275" w:rsidRDefault="00FB06FC" w:rsidP="007D5B50">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FB06FC" w:rsidRPr="00A71275" w:rsidRDefault="00FB06FC"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2"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i/>
                <w:iCs/>
                <w:sz w:val="18"/>
                <w:szCs w:val="18"/>
              </w:rPr>
            </w:pPr>
            <w:r w:rsidRPr="00A71275">
              <w:rPr>
                <w:rFonts w:ascii="Times New Roman" w:eastAsia="Brush Script MT" w:hAnsi="Times New Roman" w:cs="Times New Roman"/>
                <w:i/>
                <w:iCs/>
                <w:sz w:val="18"/>
                <w:szCs w:val="18"/>
              </w:rPr>
              <w:t>(in million Baht)</w:t>
            </w:r>
          </w:p>
        </w:tc>
      </w:tr>
      <w:tr w:rsidR="00967965" w:rsidRPr="00A71275" w:rsidTr="007D5B50">
        <w:trPr>
          <w:trHeight w:val="394"/>
        </w:trPr>
        <w:tc>
          <w:tcPr>
            <w:tcW w:w="2739" w:type="dxa"/>
            <w:shd w:val="clear" w:color="auto" w:fill="auto"/>
          </w:tcPr>
          <w:p w:rsidR="00967965" w:rsidRPr="00A71275" w:rsidRDefault="00967965"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Revenue from operations external</w:t>
            </w:r>
          </w:p>
        </w:tc>
        <w:tc>
          <w:tcPr>
            <w:tcW w:w="947"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26</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24</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36</w:t>
            </w:r>
          </w:p>
        </w:tc>
        <w:tc>
          <w:tcPr>
            <w:tcW w:w="1042"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24</w:t>
            </w:r>
          </w:p>
        </w:tc>
      </w:tr>
      <w:tr w:rsidR="00967965" w:rsidRPr="00A71275" w:rsidTr="007D5B50">
        <w:trPr>
          <w:trHeight w:val="394"/>
        </w:trPr>
        <w:tc>
          <w:tcPr>
            <w:tcW w:w="2739" w:type="dxa"/>
            <w:shd w:val="clear" w:color="auto" w:fill="auto"/>
          </w:tcPr>
          <w:p w:rsidR="00967965" w:rsidRPr="00A71275" w:rsidRDefault="00967965"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 xml:space="preserve">Gross </w:t>
            </w:r>
            <w:r w:rsidR="009317F2">
              <w:rPr>
                <w:rFonts w:ascii="Times New Roman" w:eastAsia="Brush Script MT" w:hAnsi="Times New Roman" w:cs="Times New Roman"/>
                <w:sz w:val="18"/>
                <w:szCs w:val="18"/>
                <w:lang w:eastAsia="zh-CN"/>
              </w:rPr>
              <w:t xml:space="preserve">(loss) </w:t>
            </w:r>
            <w:r w:rsidRPr="00A71275">
              <w:rPr>
                <w:rFonts w:ascii="Times New Roman" w:eastAsia="Brush Script MT" w:hAnsi="Times New Roman" w:cs="Times New Roman"/>
                <w:sz w:val="18"/>
                <w:szCs w:val="18"/>
                <w:lang w:eastAsia="zh-CN"/>
              </w:rPr>
              <w:t>margin</w:t>
            </w:r>
          </w:p>
        </w:tc>
        <w:tc>
          <w:tcPr>
            <w:tcW w:w="947"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(2)</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w:t>
            </w:r>
          </w:p>
        </w:tc>
        <w:tc>
          <w:tcPr>
            <w:tcW w:w="1042"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r>
      <w:tr w:rsidR="006E7F52" w:rsidRPr="00A71275" w:rsidTr="007D5B50">
        <w:trPr>
          <w:trHeight w:val="302"/>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(5)</w:t>
            </w:r>
          </w:p>
        </w:tc>
        <w:tc>
          <w:tcPr>
            <w:tcW w:w="1042" w:type="dxa"/>
            <w:shd w:val="clear" w:color="auto" w:fill="auto"/>
          </w:tcPr>
          <w:p w:rsidR="006E7F52"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(9)</w:t>
            </w:r>
          </w:p>
        </w:tc>
        <w:tc>
          <w:tcPr>
            <w:tcW w:w="1042" w:type="dxa"/>
            <w:shd w:val="clear" w:color="auto" w:fill="auto"/>
          </w:tcPr>
          <w:p w:rsidR="006E7F52"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(11)</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6E7F52"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F42A9F" w:rsidRPr="00A71275" w:rsidTr="00EB499C">
        <w:trPr>
          <w:trHeight w:val="353"/>
        </w:trPr>
        <w:tc>
          <w:tcPr>
            <w:tcW w:w="3686" w:type="dxa"/>
            <w:gridSpan w:val="2"/>
            <w:shd w:val="clear" w:color="auto" w:fill="auto"/>
          </w:tcPr>
          <w:p w:rsidR="00F42A9F" w:rsidRPr="00A71275" w:rsidRDefault="00F42A9F" w:rsidP="00F42A9F">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w:t>
            </w:r>
            <w:r w:rsidR="009317F2">
              <w:rPr>
                <w:rFonts w:ascii="Times New Roman" w:eastAsia="Brush Script MT" w:hAnsi="Times New Roman" w:cs="Times New Roman"/>
                <w:sz w:val="18"/>
                <w:szCs w:val="18"/>
                <w:lang w:eastAsia="zh-CN"/>
              </w:rPr>
              <w:t>re of loss</w:t>
            </w:r>
            <w:r w:rsidRPr="00A71275">
              <w:rPr>
                <w:rFonts w:ascii="Times New Roman" w:eastAsia="Brush Script MT" w:hAnsi="Times New Roman" w:cs="Times New Roman"/>
                <w:sz w:val="18"/>
                <w:szCs w:val="18"/>
                <w:lang w:eastAsia="zh-CN"/>
              </w:rPr>
              <w:t xml:space="preserve"> from investments in associates</w:t>
            </w: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967965" w:rsidP="007D5B50">
            <w:pP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w:t>
            </w:r>
          </w:p>
        </w:tc>
        <w:tc>
          <w:tcPr>
            <w:tcW w:w="1042" w:type="dxa"/>
            <w:shd w:val="clear" w:color="auto" w:fill="auto"/>
          </w:tcPr>
          <w:p w:rsidR="00F42A9F"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r>
      <w:tr w:rsidR="006E7F52" w:rsidRPr="00A71275" w:rsidTr="007D5B50">
        <w:trPr>
          <w:trHeight w:val="394"/>
        </w:trPr>
        <w:tc>
          <w:tcPr>
            <w:tcW w:w="3686" w:type="dxa"/>
            <w:gridSpan w:val="2"/>
            <w:shd w:val="clear" w:color="auto" w:fill="auto"/>
          </w:tcPr>
          <w:p w:rsidR="006E7F52" w:rsidRPr="00A71275" w:rsidRDefault="00F16483" w:rsidP="00F42A9F">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Reversal e</w:t>
            </w:r>
            <w:r w:rsidR="00F42A9F" w:rsidRPr="00A71275">
              <w:rPr>
                <w:rFonts w:ascii="Times New Roman" w:eastAsia="Brush Script MT" w:hAnsi="Times New Roman" w:cs="Times New Roman"/>
                <w:sz w:val="18"/>
                <w:szCs w:val="18"/>
                <w:lang w:eastAsia="zh-CN"/>
              </w:rPr>
              <w:t>xpected credit loss</w:t>
            </w: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CE7C2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c>
          <w:tcPr>
            <w:tcW w:w="1042" w:type="dxa"/>
            <w:shd w:val="clear" w:color="auto" w:fill="auto"/>
          </w:tcPr>
          <w:p w:rsidR="006E7F52"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r>
      <w:tr w:rsidR="006E7F52" w:rsidRPr="007C3246" w:rsidTr="007D5B50">
        <w:trPr>
          <w:trHeight w:val="408"/>
        </w:trPr>
        <w:tc>
          <w:tcPr>
            <w:tcW w:w="4727" w:type="dxa"/>
            <w:gridSpan w:val="3"/>
            <w:shd w:val="clear" w:color="auto" w:fill="auto"/>
          </w:tcPr>
          <w:p w:rsidR="006E7F52" w:rsidRPr="00447881" w:rsidRDefault="00A71275" w:rsidP="007D5B50">
            <w:pPr>
              <w:adjustRightInd w:val="0"/>
              <w:spacing w:after="0" w:line="360" w:lineRule="exact"/>
              <w:jc w:val="thaiDistribute"/>
              <w:rPr>
                <w:rFonts w:ascii="Times New Roman" w:eastAsia="Brush Script MT" w:hAnsi="Times New Roman" w:cs="Times New Roman"/>
                <w:b/>
                <w:bCs/>
                <w:sz w:val="18"/>
                <w:szCs w:val="18"/>
              </w:rPr>
            </w:pPr>
            <w:r w:rsidRPr="00447881">
              <w:rPr>
                <w:rFonts w:ascii="Times New Roman" w:eastAsia="Brush Script MT" w:hAnsi="Times New Roman" w:cs="Times New Roman"/>
                <w:b/>
                <w:bCs/>
                <w:sz w:val="18"/>
                <w:szCs w:val="18"/>
                <w:lang w:eastAsia="zh-CN"/>
              </w:rPr>
              <w:t xml:space="preserve">Loss before </w:t>
            </w:r>
            <w:r w:rsidR="006E7F52" w:rsidRPr="00447881">
              <w:rPr>
                <w:rFonts w:ascii="Times New Roman" w:eastAsia="Brush Script MT" w:hAnsi="Times New Roman" w:cs="Times New Roman"/>
                <w:b/>
                <w:bCs/>
                <w:sz w:val="18"/>
                <w:szCs w:val="18"/>
              </w:rPr>
              <w:t>income tax</w:t>
            </w: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CE7C25"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(4</w:t>
            </w:r>
            <w:r w:rsidR="00967965">
              <w:rPr>
                <w:rFonts w:ascii="Times New Roman" w:eastAsia="Brush Script MT" w:hAnsi="Times New Roman" w:cs="Times New Roman"/>
                <w:b/>
                <w:bCs/>
                <w:sz w:val="18"/>
                <w:szCs w:val="18"/>
              </w:rPr>
              <w:t>)</w:t>
            </w:r>
          </w:p>
        </w:tc>
        <w:tc>
          <w:tcPr>
            <w:tcW w:w="1042" w:type="dxa"/>
            <w:shd w:val="clear" w:color="auto" w:fill="auto"/>
          </w:tcPr>
          <w:p w:rsidR="006E7F52" w:rsidRPr="007C3246" w:rsidRDefault="00967965"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(24)</w:t>
            </w:r>
          </w:p>
        </w:tc>
      </w:tr>
    </w:tbl>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Default="00BB45B2" w:rsidP="004A5DCE">
      <w:pPr>
        <w:spacing w:after="0" w:line="240" w:lineRule="auto"/>
        <w:rPr>
          <w:rFonts w:ascii="Times New Roman" w:hAnsi="Times New Roman" w:cs="Times New Roman"/>
          <w:b/>
          <w:bCs/>
          <w:szCs w:val="22"/>
        </w:rPr>
        <w:sectPr w:rsidR="00BB45B2" w:rsidSect="00576FDD">
          <w:footerReference w:type="default" r:id="rId18"/>
          <w:pgSz w:w="16840" w:h="11907" w:orient="landscape" w:code="9"/>
          <w:pgMar w:top="992" w:right="1168" w:bottom="1440" w:left="1168" w:header="709" w:footer="482" w:gutter="0"/>
          <w:cols w:space="737"/>
          <w:docGrid w:linePitch="360"/>
        </w:sectPr>
      </w:pPr>
    </w:p>
    <w:p w:rsidR="00BB45B2" w:rsidRDefault="00920D40"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Loss</w:t>
      </w:r>
      <w:r w:rsidR="00BB45B2" w:rsidRPr="00935001">
        <w:rPr>
          <w:rFonts w:ascii="Times New Roman" w:hAnsi="Times New Roman" w:cs="Times New Roman"/>
          <w:b/>
          <w:bCs/>
          <w:szCs w:val="22"/>
        </w:rPr>
        <w:t xml:space="preserve"> per share</w:t>
      </w:r>
    </w:p>
    <w:p w:rsidR="005F4817" w:rsidRDefault="005F4817" w:rsidP="005F4817">
      <w:pPr>
        <w:tabs>
          <w:tab w:val="left" w:pos="567"/>
        </w:tabs>
        <w:spacing w:after="0" w:line="240" w:lineRule="atLeast"/>
        <w:ind w:left="540" w:right="-25"/>
        <w:jc w:val="thaiDistribute"/>
        <w:rPr>
          <w:rFonts w:ascii="Times New Roman" w:hAnsi="Times New Roman" w:cs="Times New Roman"/>
          <w:b/>
          <w:bCs/>
          <w:szCs w:val="22"/>
        </w:rPr>
      </w:pPr>
    </w:p>
    <w:p w:rsidR="005F4817" w:rsidRPr="00935001" w:rsidRDefault="005F4817" w:rsidP="005F4817">
      <w:pPr>
        <w:tabs>
          <w:tab w:val="left" w:pos="567"/>
        </w:tabs>
        <w:spacing w:after="0" w:line="240" w:lineRule="atLeast"/>
        <w:ind w:left="540" w:right="-25"/>
        <w:jc w:val="thaiDistribute"/>
        <w:rPr>
          <w:rFonts w:ascii="Times New Roman" w:hAnsi="Times New Roman" w:cs="Times New Roman"/>
          <w:b/>
          <w:bCs/>
          <w:szCs w:val="22"/>
        </w:rPr>
      </w:pPr>
      <w:r w:rsidRPr="005F4817">
        <w:rPr>
          <w:rFonts w:ascii="Times New Roman" w:hAnsi="Times New Roman" w:cs="Times New Roman"/>
          <w:b/>
          <w:bCs/>
          <w:szCs w:val="22"/>
        </w:rPr>
        <w:t xml:space="preserve">Basic </w:t>
      </w:r>
      <w:r w:rsidR="00920D40">
        <w:rPr>
          <w:rFonts w:ascii="Times New Roman" w:hAnsi="Times New Roman" w:cs="Times New Roman"/>
          <w:b/>
          <w:bCs/>
          <w:szCs w:val="22"/>
        </w:rPr>
        <w:t>loss</w:t>
      </w:r>
      <w:r w:rsidRPr="005F4817">
        <w:rPr>
          <w:rFonts w:ascii="Times New Roman" w:hAnsi="Times New Roman" w:cs="Times New Roman"/>
          <w:b/>
          <w:bCs/>
          <w:szCs w:val="22"/>
        </w:rPr>
        <w:t xml:space="preserve"> per share</w:t>
      </w:r>
    </w:p>
    <w:p w:rsidR="00BB45B2" w:rsidRPr="00935001" w:rsidRDefault="00BB45B2" w:rsidP="00BB45B2">
      <w:pPr>
        <w:tabs>
          <w:tab w:val="left" w:pos="567"/>
        </w:tabs>
        <w:spacing w:after="0" w:line="240" w:lineRule="atLeast"/>
        <w:ind w:left="540" w:right="-25"/>
        <w:jc w:val="thaiDistribute"/>
        <w:rPr>
          <w:rFonts w:ascii="Times New Roman" w:hAnsi="Times New Roman" w:cs="Times New Roman"/>
          <w:szCs w:val="22"/>
        </w:rPr>
      </w:pPr>
    </w:p>
    <w:p w:rsidR="00BB45B2" w:rsidRDefault="00920D40" w:rsidP="00BB45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loss</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per share for the </w:t>
      </w:r>
      <w:r w:rsidR="00310306">
        <w:rPr>
          <w:rFonts w:ascii="Times New Roman" w:hAnsi="Times New Roman" w:cs="Times New Roman"/>
          <w:szCs w:val="22"/>
        </w:rPr>
        <w:t xml:space="preserve">three – month </w:t>
      </w:r>
      <w:r w:rsidR="00BB45B2">
        <w:rPr>
          <w:rFonts w:ascii="Times New Roman" w:hAnsi="Times New Roman" w:cs="Times New Roman"/>
          <w:szCs w:val="22"/>
        </w:rPr>
        <w:t xml:space="preserve">periods </w:t>
      </w:r>
      <w:r w:rsidR="00D248E1">
        <w:rPr>
          <w:rFonts w:ascii="Times New Roman" w:hAnsi="Times New Roman" w:cs="Times New Roman"/>
          <w:szCs w:val="22"/>
        </w:rPr>
        <w:t xml:space="preserve">ended </w:t>
      </w:r>
      <w:r w:rsidR="00447EC6">
        <w:rPr>
          <w:rFonts w:ascii="Times New Roman" w:hAnsi="Times New Roman" w:cs="Times New Roman"/>
          <w:szCs w:val="22"/>
        </w:rPr>
        <w:t>31 March</w:t>
      </w:r>
      <w:r w:rsidR="00BB45B2">
        <w:rPr>
          <w:rFonts w:ascii="Times New Roman" w:hAnsi="Times New Roman" w:cs="Times New Roman"/>
          <w:szCs w:val="22"/>
        </w:rPr>
        <w:t xml:space="preserve"> is</w:t>
      </w:r>
      <w:r w:rsidR="00BB45B2" w:rsidRPr="00B84C57">
        <w:rPr>
          <w:rFonts w:ascii="Times New Roman" w:hAnsi="Times New Roman" w:cs="Times New Roman"/>
          <w:szCs w:val="22"/>
        </w:rPr>
        <w:t xml:space="preserve"> calculated by dividing the </w:t>
      </w:r>
      <w:r>
        <w:rPr>
          <w:rFonts w:ascii="Times New Roman" w:hAnsi="Times New Roman" w:cs="Times New Roman"/>
          <w:szCs w:val="22"/>
        </w:rPr>
        <w:t>loss</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for the </w:t>
      </w:r>
      <w:r w:rsidR="00BB45B2">
        <w:rPr>
          <w:rFonts w:ascii="Times New Roman" w:hAnsi="Times New Roman" w:cs="Times New Roman"/>
          <w:szCs w:val="22"/>
        </w:rPr>
        <w:t>period</w:t>
      </w:r>
      <w:r w:rsidR="00FB53AF">
        <w:rPr>
          <w:rFonts w:ascii="Times New Roman" w:hAnsi="Times New Roman" w:cs="Times New Roman"/>
          <w:szCs w:val="22"/>
        </w:rPr>
        <w:t>s</w:t>
      </w:r>
      <w:r w:rsidR="00BB45B2" w:rsidRPr="00B84C57">
        <w:rPr>
          <w:rFonts w:ascii="Times New Roman" w:hAnsi="Times New Roman" w:cs="Times New Roman"/>
          <w:szCs w:val="22"/>
        </w:rPr>
        <w:t xml:space="preserve"> attributable to ordinary shareholders of the Company by the </w:t>
      </w:r>
      <w:r w:rsidR="00BB45B2" w:rsidRPr="005F4817">
        <w:rPr>
          <w:rFonts w:ascii="Times New Roman" w:hAnsi="Times New Roman" w:cs="Times New Roman"/>
          <w:szCs w:val="22"/>
        </w:rPr>
        <w:t>number of shares issuing during the period as follows:</w:t>
      </w:r>
    </w:p>
    <w:p w:rsidR="00310306" w:rsidRDefault="00310306" w:rsidP="00BB45B2">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2977" w:type="dxa"/>
            <w:gridSpan w:val="3"/>
          </w:tcPr>
          <w:p w:rsidR="00BB45B2" w:rsidRPr="008E0F84" w:rsidRDefault="00BB45B2" w:rsidP="00703ADD">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BB45B2" w:rsidRPr="00301EC9" w:rsidRDefault="00BB45B2" w:rsidP="00703ADD">
            <w:pPr>
              <w:spacing w:after="0" w:line="240" w:lineRule="atLeast"/>
              <w:ind w:left="162" w:right="-25" w:hanging="162"/>
              <w:rPr>
                <w:rFonts w:ascii="Times New Roman" w:hAnsi="Times New Roman" w:cs="Times New Roman"/>
                <w:szCs w:val="22"/>
              </w:rPr>
            </w:pPr>
          </w:p>
        </w:tc>
        <w:tc>
          <w:tcPr>
            <w:tcW w:w="3215" w:type="dxa"/>
            <w:gridSpan w:val="3"/>
          </w:tcPr>
          <w:p w:rsidR="00BB45B2" w:rsidRPr="008E0F84" w:rsidRDefault="00BB45B2" w:rsidP="00703ADD">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128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B85464">
              <w:rPr>
                <w:rFonts w:ascii="Times New Roman" w:hAnsi="Times New Roman" w:cs="Times New Roman"/>
                <w:bCs/>
                <w:szCs w:val="22"/>
              </w:rPr>
              <w:t>4</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w:t>
            </w:r>
            <w:r w:rsidR="00B85464">
              <w:rPr>
                <w:rFonts w:ascii="Times New Roman" w:hAnsi="Times New Roman" w:cs="Times New Roman"/>
                <w:bCs/>
                <w:szCs w:val="22"/>
              </w:rPr>
              <w:t>3</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526"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B85464">
              <w:rPr>
                <w:rFonts w:ascii="Times New Roman" w:hAnsi="Times New Roman" w:cs="Times New Roman"/>
                <w:bCs/>
                <w:szCs w:val="22"/>
              </w:rPr>
              <w:t>4</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w:t>
            </w:r>
            <w:r w:rsidR="00B85464">
              <w:rPr>
                <w:rFonts w:ascii="Times New Roman" w:hAnsi="Times New Roman" w:cs="Times New Roman"/>
                <w:bCs/>
                <w:szCs w:val="22"/>
              </w:rPr>
              <w:t>3</w:t>
            </w:r>
          </w:p>
        </w:tc>
      </w:tr>
      <w:tr w:rsidR="00BB45B2"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6428" w:type="dxa"/>
            <w:gridSpan w:val="7"/>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5F4817" w:rsidRPr="00301EC9" w:rsidTr="00310306">
        <w:tc>
          <w:tcPr>
            <w:tcW w:w="3205" w:type="dxa"/>
          </w:tcPr>
          <w:p w:rsidR="00BB45B2" w:rsidRPr="00301EC9" w:rsidRDefault="00920D40" w:rsidP="00266ECA">
            <w:pPr>
              <w:spacing w:after="0" w:line="240" w:lineRule="atLeast"/>
              <w:ind w:left="549" w:right="-204"/>
              <w:rPr>
                <w:rFonts w:ascii="Times New Roman" w:hAnsi="Times New Roman" w:cs="Times New Roman"/>
                <w:szCs w:val="22"/>
                <w:cs/>
              </w:rPr>
            </w:pPr>
            <w:r>
              <w:rPr>
                <w:rFonts w:ascii="Times New Roman" w:hAnsi="Times New Roman" w:cs="Times New Roman"/>
                <w:szCs w:val="22"/>
              </w:rPr>
              <w:t>Loss</w:t>
            </w:r>
            <w:r w:rsidR="00BB45B2">
              <w:rPr>
                <w:rFonts w:ascii="Times New Roman" w:hAnsi="Times New Roman" w:cs="Times New Roman"/>
                <w:szCs w:val="22"/>
              </w:rPr>
              <w:t xml:space="preserve"> for the period</w:t>
            </w:r>
          </w:p>
        </w:tc>
        <w:tc>
          <w:tcPr>
            <w:tcW w:w="1288" w:type="dxa"/>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BB45B2" w:rsidRPr="008E0F84" w:rsidRDefault="00266ECA" w:rsidP="00266ECA">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00BB45B2"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00BB45B2" w:rsidRPr="008E0F84">
              <w:rPr>
                <w:rFonts w:ascii="Times New Roman" w:hAnsi="Times New Roman" w:cs="Times New Roman"/>
                <w:szCs w:val="22"/>
              </w:rPr>
              <w:t xml:space="preserve">shareholders </w:t>
            </w:r>
          </w:p>
        </w:tc>
        <w:tc>
          <w:tcPr>
            <w:tcW w:w="1288" w:type="dxa"/>
            <w:shd w:val="clear" w:color="auto" w:fill="auto"/>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BB45B2" w:rsidRPr="008E0F84" w:rsidRDefault="00BB45B2"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266ECA">
              <w:rPr>
                <w:rFonts w:ascii="Times New Roman" w:hAnsi="Times New Roman" w:cs="Times New Roman"/>
                <w:szCs w:val="22"/>
              </w:rPr>
              <w:t xml:space="preserve"> </w:t>
            </w:r>
            <w:r w:rsidR="00266ECA"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shd w:val="clear" w:color="auto" w:fill="auto"/>
          </w:tcPr>
          <w:p w:rsidR="00BB45B2" w:rsidRPr="00301EC9" w:rsidRDefault="00CE7C25"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(4,135</w:t>
            </w:r>
            <w:r w:rsidR="00920D40">
              <w:rPr>
                <w:rFonts w:ascii="Times New Roman" w:hAnsi="Times New Roman" w:cs="Times New Roman"/>
                <w:szCs w:val="22"/>
              </w:rPr>
              <w:t>)</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920D40" w:rsidP="00B85464">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B85464">
              <w:rPr>
                <w:rFonts w:ascii="Times New Roman" w:hAnsi="Times New Roman" w:cs="Times New Roman"/>
                <w:szCs w:val="22"/>
              </w:rPr>
              <w:t>24,179</w:t>
            </w:r>
            <w:r>
              <w:rPr>
                <w:rFonts w:ascii="Times New Roman" w:hAnsi="Times New Roman" w:cs="Times New Roman"/>
                <w:szCs w:val="22"/>
              </w:rPr>
              <w:t>)</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BB45B2" w:rsidRPr="00301EC9" w:rsidRDefault="009D10B5" w:rsidP="00EA3EB3">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(5,472</w:t>
            </w:r>
            <w:r w:rsidR="00920D40">
              <w:rPr>
                <w:rFonts w:ascii="Times New Roman" w:hAnsi="Times New Roman" w:cs="Times New Roman"/>
                <w:szCs w:val="22"/>
              </w:rPr>
              <w:t>)</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920D40" w:rsidP="00B85464">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B85464">
              <w:rPr>
                <w:rFonts w:ascii="Times New Roman" w:hAnsi="Times New Roman" w:cs="Times New Roman"/>
                <w:szCs w:val="22"/>
              </w:rPr>
              <w:t>45,624</w:t>
            </w:r>
            <w:r>
              <w:rPr>
                <w:rFonts w:ascii="Times New Roman" w:hAnsi="Times New Roman" w:cs="Times New Roman"/>
                <w:szCs w:val="22"/>
              </w:rPr>
              <w:t>)</w:t>
            </w:r>
          </w:p>
        </w:tc>
      </w:tr>
      <w:tr w:rsidR="005F4817" w:rsidRPr="00301EC9" w:rsidTr="000E0B9F">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shd w:val="clear" w:color="auto" w:fill="auto"/>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B85464" w:rsidP="00B85464">
            <w:pPr>
              <w:tabs>
                <w:tab w:val="decimal" w:pos="756"/>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3</w:t>
            </w:r>
          </w:p>
        </w:tc>
        <w:tc>
          <w:tcPr>
            <w:tcW w:w="1453" w:type="dxa"/>
            <w:shd w:val="clear" w:color="auto" w:fill="auto"/>
          </w:tcPr>
          <w:p w:rsid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shd w:val="clear" w:color="auto" w:fill="auto"/>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w:t>
            </w:r>
            <w:r w:rsidR="00B85464">
              <w:rPr>
                <w:rFonts w:ascii="Times New Roman" w:hAnsi="Times New Roman" w:cs="Times New Roman"/>
                <w:szCs w:val="22"/>
              </w:rPr>
              <w:t>3</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5F4817" w:rsidRDefault="00B85464" w:rsidP="00EA3EB3">
            <w:pPr>
              <w:tabs>
                <w:tab w:val="decimal" w:pos="1065"/>
              </w:tabs>
              <w:spacing w:after="0" w:line="240" w:lineRule="atLeast"/>
              <w:ind w:left="-93" w:right="-96"/>
              <w:jc w:val="thaiDistribute"/>
              <w:rPr>
                <w:rFonts w:ascii="Times New Roman" w:hAnsi="Times New Roman" w:cs="Times New Roman"/>
                <w:szCs w:val="22"/>
              </w:rPr>
            </w:pPr>
            <w:r w:rsidRPr="00B85464">
              <w:rPr>
                <w:rFonts w:ascii="Times New Roman" w:hAnsi="Times New Roman" w:cs="Times New Roman"/>
                <w:szCs w:val="22"/>
              </w:rPr>
              <w:t>2,438,123</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shd w:val="clear" w:color="auto" w:fill="auto"/>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w:t>
            </w:r>
            <w:r w:rsidR="00B85464">
              <w:rPr>
                <w:rFonts w:ascii="Times New Roman" w:hAnsi="Times New Roman" w:cs="Times New Roman"/>
                <w:szCs w:val="22"/>
              </w:rPr>
              <w:t>3</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5F4817" w:rsidRDefault="00B85464" w:rsidP="00920D40">
            <w:pPr>
              <w:tabs>
                <w:tab w:val="decimal" w:pos="919"/>
              </w:tabs>
              <w:spacing w:after="0" w:line="240" w:lineRule="atLeast"/>
              <w:ind w:left="-93" w:right="-96"/>
              <w:jc w:val="thaiDistribute"/>
              <w:rPr>
                <w:rFonts w:ascii="Times New Roman" w:hAnsi="Times New Roman" w:cs="Times New Roman"/>
                <w:szCs w:val="22"/>
              </w:rPr>
            </w:pPr>
            <w:r w:rsidRPr="00B85464">
              <w:rPr>
                <w:rFonts w:ascii="Times New Roman" w:hAnsi="Times New Roman" w:cs="Times New Roman"/>
                <w:szCs w:val="22"/>
              </w:rPr>
              <w:t>2,438,123</w:t>
            </w:r>
          </w:p>
        </w:tc>
      </w:tr>
      <w:tr w:rsidR="005F4817" w:rsidRPr="00301EC9" w:rsidTr="000E0B9F">
        <w:tc>
          <w:tcPr>
            <w:tcW w:w="3205" w:type="dxa"/>
          </w:tcPr>
          <w:p w:rsidR="005F4817" w:rsidRDefault="00920D40" w:rsidP="00703ADD">
            <w:pPr>
              <w:spacing w:after="0" w:line="240" w:lineRule="atLeast"/>
              <w:ind w:left="549" w:right="-25"/>
              <w:rPr>
                <w:rFonts w:ascii="Times New Roman" w:hAnsi="Times New Roman" w:cs="Times New Roman"/>
                <w:szCs w:val="22"/>
              </w:rPr>
            </w:pPr>
            <w:r>
              <w:rPr>
                <w:rFonts w:ascii="Times New Roman" w:hAnsi="Times New Roman" w:cs="Times New Roman"/>
                <w:b/>
                <w:bCs/>
                <w:szCs w:val="22"/>
              </w:rPr>
              <w:t xml:space="preserve">Basic </w:t>
            </w:r>
            <w:r w:rsidR="005F4817">
              <w:rPr>
                <w:rFonts w:ascii="Times New Roman" w:hAnsi="Times New Roman" w:cs="Times New Roman"/>
                <w:b/>
                <w:bCs/>
                <w:szCs w:val="22"/>
              </w:rPr>
              <w:t>loss</w:t>
            </w:r>
            <w:r w:rsidRPr="008E0F84">
              <w:rPr>
                <w:rFonts w:ascii="Times New Roman" w:hAnsi="Times New Roman" w:cs="Times New Roman"/>
                <w:b/>
                <w:bCs/>
                <w:szCs w:val="22"/>
              </w:rPr>
              <w:t xml:space="preserve"> per share</w:t>
            </w:r>
          </w:p>
        </w:tc>
        <w:tc>
          <w:tcPr>
            <w:tcW w:w="1288" w:type="dxa"/>
            <w:tcBorders>
              <w:top w:val="single" w:sz="4" w:space="0" w:color="auto"/>
            </w:tcBorders>
            <w:shd w:val="clear" w:color="auto" w:fill="auto"/>
          </w:tcPr>
          <w:p w:rsidR="005F4817" w:rsidRP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5F4817" w:rsidRP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shd w:val="clear" w:color="auto" w:fill="auto"/>
          </w:tcPr>
          <w:p w:rsidR="005F4817" w:rsidRP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5F4817" w:rsidRP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266ECA" w:rsidRPr="00406061" w:rsidTr="000E0B9F">
        <w:tc>
          <w:tcPr>
            <w:tcW w:w="3205" w:type="dxa"/>
          </w:tcPr>
          <w:p w:rsidR="00BB45B2" w:rsidRPr="00406061" w:rsidRDefault="00BB45B2" w:rsidP="00920D40">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shd w:val="clear" w:color="auto" w:fill="auto"/>
          </w:tcPr>
          <w:p w:rsidR="00BB45B2" w:rsidRPr="00885AAE" w:rsidRDefault="00CE7C25" w:rsidP="00885AAE">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(0.0018</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BB45B2" w:rsidRPr="00266ECA" w:rsidRDefault="00B85464" w:rsidP="00EA3EB3">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(0.0099</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shd w:val="clear" w:color="auto" w:fill="auto"/>
          </w:tcPr>
          <w:p w:rsidR="00BB45B2" w:rsidRPr="00266ECA" w:rsidRDefault="009D10B5" w:rsidP="00AE0885">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(0.0023</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BB45B2" w:rsidRPr="00266ECA" w:rsidRDefault="00B85464" w:rsidP="00EA3EB3">
            <w:pPr>
              <w:tabs>
                <w:tab w:val="decimal" w:pos="919"/>
              </w:tabs>
              <w:spacing w:after="0" w:line="240" w:lineRule="atLeast"/>
              <w:ind w:left="-93" w:right="363"/>
              <w:jc w:val="thaiDistribute"/>
              <w:rPr>
                <w:rFonts w:ascii="Times New Roman" w:hAnsi="Times New Roman" w:cs="Times New Roman"/>
                <w:b/>
                <w:bCs/>
                <w:szCs w:val="22"/>
              </w:rPr>
            </w:pPr>
            <w:r>
              <w:rPr>
                <w:rFonts w:ascii="Times New Roman" w:hAnsi="Times New Roman" w:cs="Times New Roman"/>
                <w:b/>
                <w:bCs/>
                <w:szCs w:val="22"/>
              </w:rPr>
              <w:t>(0.0187</w:t>
            </w:r>
            <w:r w:rsidR="00920D40">
              <w:rPr>
                <w:rFonts w:ascii="Times New Roman" w:hAnsi="Times New Roman" w:cs="Times New Roman"/>
                <w:b/>
                <w:bCs/>
                <w:szCs w:val="22"/>
              </w:rPr>
              <w:t>)</w:t>
            </w:r>
          </w:p>
        </w:tc>
      </w:tr>
    </w:tbl>
    <w:p w:rsidR="00BB45B2" w:rsidRDefault="00BB45B2" w:rsidP="00266ECA">
      <w:pPr>
        <w:tabs>
          <w:tab w:val="left" w:pos="567"/>
        </w:tabs>
        <w:spacing w:after="0" w:line="240" w:lineRule="atLeast"/>
        <w:ind w:right="-25"/>
        <w:jc w:val="thaiDistribute"/>
        <w:rPr>
          <w:rFonts w:ascii="Times New Roman" w:hAnsi="Times New Roman" w:cs="Times New Roman"/>
          <w:b/>
          <w:bCs/>
          <w:szCs w:val="22"/>
        </w:rPr>
      </w:pP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r w:rsidRPr="00DC5991">
        <w:rPr>
          <w:rFonts w:ascii="Times New Roman" w:hAnsi="Times New Roman" w:cs="Times New Roman"/>
          <w:b/>
          <w:bCs/>
          <w:szCs w:val="22"/>
        </w:rPr>
        <w:t>D</w:t>
      </w:r>
      <w:r>
        <w:rPr>
          <w:rFonts w:ascii="Times New Roman" w:hAnsi="Times New Roman" w:cs="Times New Roman"/>
          <w:b/>
          <w:bCs/>
          <w:szCs w:val="22"/>
        </w:rPr>
        <w:t>iluted</w:t>
      </w:r>
      <w:r w:rsidRPr="00DC5991">
        <w:rPr>
          <w:rFonts w:ascii="Times New Roman" w:hAnsi="Times New Roman" w:cs="Times New Roman"/>
          <w:b/>
          <w:bCs/>
          <w:szCs w:val="22"/>
        </w:rPr>
        <w:t xml:space="preserve"> </w:t>
      </w:r>
      <w:r w:rsidR="006E721F">
        <w:rPr>
          <w:rFonts w:ascii="Times New Roman" w:hAnsi="Times New Roman" w:cs="Times New Roman"/>
          <w:b/>
          <w:bCs/>
          <w:szCs w:val="22"/>
        </w:rPr>
        <w:t>loss</w:t>
      </w:r>
      <w:r>
        <w:rPr>
          <w:rFonts w:ascii="Times New Roman" w:hAnsi="Times New Roman" w:cs="Times New Roman"/>
          <w:b/>
          <w:bCs/>
          <w:szCs w:val="22"/>
        </w:rPr>
        <w:t xml:space="preserve"> per share</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p w:rsidR="00BB45B2" w:rsidRPr="00266ECA" w:rsidRDefault="00266ECA" w:rsidP="00266ECA">
      <w:pPr>
        <w:tabs>
          <w:tab w:val="left" w:pos="567"/>
        </w:tabs>
        <w:spacing w:after="0" w:line="240" w:lineRule="atLeast"/>
        <w:ind w:left="540" w:right="-25"/>
        <w:jc w:val="thaiDistribute"/>
        <w:rPr>
          <w:rFonts w:ascii="Times New Roman" w:hAnsi="Times New Roman" w:cs="Times New Roman"/>
          <w:szCs w:val="22"/>
        </w:rPr>
      </w:pPr>
      <w:r w:rsidRPr="000663D4">
        <w:rPr>
          <w:rFonts w:ascii="Times New Roman" w:hAnsi="Times New Roman" w:cs="Times New Roman"/>
          <w:szCs w:val="22"/>
        </w:rPr>
        <w:t>For</w:t>
      </w:r>
      <w:r w:rsidR="00BB45B2" w:rsidRPr="000663D4">
        <w:rPr>
          <w:rFonts w:ascii="Times New Roman" w:hAnsi="Times New Roman" w:cs="Times New Roman"/>
          <w:szCs w:val="22"/>
        </w:rPr>
        <w:t xml:space="preserve"> </w:t>
      </w:r>
      <w:r w:rsidR="00310306" w:rsidRPr="00B84C57">
        <w:rPr>
          <w:rFonts w:ascii="Times New Roman" w:hAnsi="Times New Roman" w:cs="Times New Roman"/>
          <w:szCs w:val="22"/>
        </w:rPr>
        <w:t xml:space="preserve">the </w:t>
      </w:r>
      <w:r w:rsidR="00310306">
        <w:rPr>
          <w:rFonts w:ascii="Times New Roman" w:hAnsi="Times New Roman" w:cs="Times New Roman"/>
          <w:szCs w:val="22"/>
        </w:rPr>
        <w:t xml:space="preserve">three – month </w:t>
      </w:r>
      <w:r w:rsidR="00BB45B2" w:rsidRPr="000663D4">
        <w:rPr>
          <w:rFonts w:ascii="Times New Roman" w:hAnsi="Times New Roman" w:cs="Times New Roman"/>
          <w:szCs w:val="22"/>
        </w:rPr>
        <w:t xml:space="preserve">periods ended </w:t>
      </w:r>
      <w:r w:rsidR="00447EC6">
        <w:rPr>
          <w:rFonts w:ascii="Times New Roman" w:hAnsi="Times New Roman" w:cs="Times New Roman"/>
          <w:szCs w:val="22"/>
        </w:rPr>
        <w:t>31 March</w:t>
      </w:r>
      <w:r w:rsidR="00C6271B" w:rsidRPr="000663D4">
        <w:rPr>
          <w:rFonts w:ascii="Times New Roman" w:hAnsi="Times New Roman" w:cs="Times New Roman"/>
          <w:szCs w:val="22"/>
        </w:rPr>
        <w:t xml:space="preserve"> </w:t>
      </w:r>
      <w:r w:rsidR="00EA3EB3" w:rsidRPr="000663D4">
        <w:rPr>
          <w:rFonts w:ascii="Times New Roman" w:hAnsi="Times New Roman" w:cs="Times New Roman"/>
          <w:szCs w:val="22"/>
        </w:rPr>
        <w:t>2023</w:t>
      </w:r>
      <w:r w:rsidR="00BB45B2" w:rsidRPr="000663D4">
        <w:rPr>
          <w:rFonts w:ascii="Times New Roman" w:hAnsi="Times New Roman" w:cs="Times New Roman"/>
          <w:szCs w:val="22"/>
        </w:rPr>
        <w:t xml:space="preserve"> is </w:t>
      </w:r>
      <w:r w:rsidR="00EA3EB3" w:rsidRPr="000663D4">
        <w:rPr>
          <w:rFonts w:ascii="Times New Roman" w:hAnsi="Times New Roman" w:cs="Times New Roman"/>
          <w:szCs w:val="22"/>
        </w:rPr>
        <w:t xml:space="preserve">not </w:t>
      </w:r>
      <w:r w:rsidR="00BB45B2" w:rsidRPr="000663D4">
        <w:rPr>
          <w:rFonts w:ascii="Times New Roman" w:hAnsi="Times New Roman" w:cs="Times New Roman"/>
          <w:szCs w:val="22"/>
        </w:rPr>
        <w:t xml:space="preserve">calculated </w:t>
      </w:r>
      <w:r w:rsidRPr="000663D4">
        <w:rPr>
          <w:rFonts w:ascii="Times New Roman" w:hAnsi="Times New Roman" w:cs="Times New Roman"/>
          <w:szCs w:val="22"/>
        </w:rPr>
        <w:t xml:space="preserve">diluted </w:t>
      </w:r>
      <w:r w:rsidR="006E721F">
        <w:rPr>
          <w:rFonts w:ascii="Times New Roman" w:hAnsi="Times New Roman" w:cs="Times New Roman"/>
          <w:szCs w:val="22"/>
        </w:rPr>
        <w:t xml:space="preserve">loss </w:t>
      </w:r>
      <w:r w:rsidRPr="000663D4">
        <w:rPr>
          <w:rFonts w:ascii="Times New Roman" w:hAnsi="Times New Roman" w:cs="Times New Roman"/>
          <w:szCs w:val="22"/>
        </w:rPr>
        <w:t>per</w:t>
      </w:r>
      <w:r w:rsidR="00310306">
        <w:rPr>
          <w:rFonts w:ascii="Times New Roman" w:hAnsi="Times New Roman" w:cs="Times New Roman"/>
          <w:szCs w:val="22"/>
        </w:rPr>
        <w:t xml:space="preserve"> share </w:t>
      </w:r>
      <w:r w:rsidRPr="00266ECA">
        <w:rPr>
          <w:rFonts w:ascii="Times New Roman" w:hAnsi="Times New Roman" w:cs="Times New Roman"/>
          <w:szCs w:val="22"/>
        </w:rPr>
        <w:t>d</w:t>
      </w:r>
      <w:r w:rsidR="00D67919" w:rsidRPr="00266ECA">
        <w:rPr>
          <w:rFonts w:ascii="Times New Roman" w:hAnsi="Times New Roman" w:cs="Times New Roman"/>
          <w:szCs w:val="22"/>
        </w:rPr>
        <w:t xml:space="preserve">ue to </w:t>
      </w:r>
      <w:r w:rsidRPr="00266ECA">
        <w:rPr>
          <w:rFonts w:ascii="Times New Roman" w:hAnsi="Times New Roman" w:cs="Times New Roman"/>
          <w:szCs w:val="22"/>
        </w:rPr>
        <w:t xml:space="preserve">the </w:t>
      </w:r>
      <w:r w:rsidR="00EA3EB3">
        <w:rPr>
          <w:rFonts w:ascii="Times New Roman" w:hAnsi="Times New Roman" w:cs="Times New Roman"/>
          <w:szCs w:val="22"/>
        </w:rPr>
        <w:t xml:space="preserve">exercise </w:t>
      </w:r>
      <w:r w:rsidRPr="00266ECA">
        <w:rPr>
          <w:rFonts w:ascii="Times New Roman" w:hAnsi="Times New Roman" w:cs="Times New Roman"/>
          <w:szCs w:val="22"/>
        </w:rPr>
        <w:t>pric</w:t>
      </w:r>
      <w:r w:rsidR="00EA3EB3">
        <w:rPr>
          <w:rFonts w:ascii="Times New Roman" w:hAnsi="Times New Roman" w:cs="Times New Roman"/>
          <w:szCs w:val="22"/>
        </w:rPr>
        <w:t>e of warrant is higher than market price.</w:t>
      </w:r>
    </w:p>
    <w:p w:rsidR="00BB45B2" w:rsidRPr="002A3993" w:rsidRDefault="00BB45B2" w:rsidP="00BB45B2">
      <w:pPr>
        <w:tabs>
          <w:tab w:val="left" w:pos="567"/>
        </w:tabs>
        <w:spacing w:after="0" w:line="240" w:lineRule="atLeast"/>
        <w:ind w:left="540" w:right="-25"/>
        <w:jc w:val="thaiDistribute"/>
        <w:rPr>
          <w:rFonts w:ascii="Times New Roman" w:hAnsi="Times New Roman" w:cs="Times New Roman"/>
          <w:szCs w:val="22"/>
          <w:highlight w:val="yellow"/>
        </w:rPr>
      </w:pPr>
    </w:p>
    <w:p w:rsidR="00BB45B2" w:rsidRPr="0005147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BB45B2" w:rsidRPr="00F60B27" w:rsidRDefault="00BB45B2" w:rsidP="00BB45B2">
      <w:pPr>
        <w:tabs>
          <w:tab w:val="left" w:pos="567"/>
        </w:tabs>
        <w:spacing w:after="0" w:line="240" w:lineRule="atLeast"/>
        <w:ind w:left="540" w:right="-25"/>
        <w:jc w:val="thaiDistribute"/>
        <w:rPr>
          <w:rFonts w:ascii="Times New Roman" w:hAnsi="Times New Roman" w:cs="Times New Roman"/>
          <w:szCs w:val="22"/>
        </w:rPr>
      </w:pPr>
    </w:p>
    <w:p w:rsidR="00C06AB5" w:rsidRDefault="00C06AB5" w:rsidP="00BB45B2">
      <w:p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Determination of fair value for fi</w:t>
      </w:r>
      <w:r w:rsidRPr="00F014A9">
        <w:rPr>
          <w:rFonts w:ascii="Times New Roman" w:hAnsi="Times New Roman" w:cs="Times New Roman"/>
          <w:b/>
          <w:bCs/>
          <w:szCs w:val="22"/>
        </w:rPr>
        <w:t>nancia</w:t>
      </w:r>
      <w:r>
        <w:rPr>
          <w:rFonts w:ascii="Times New Roman" w:hAnsi="Times New Roman" w:cs="Times New Roman"/>
          <w:b/>
          <w:bCs/>
          <w:szCs w:val="22"/>
        </w:rPr>
        <w:t>l</w:t>
      </w:r>
      <w:r w:rsidRPr="00C06AB5">
        <w:rPr>
          <w:rFonts w:ascii="Times New Roman" w:hAnsi="Times New Roman" w:cs="Times New Roman"/>
          <w:b/>
          <w:bCs/>
          <w:szCs w:val="22"/>
        </w:rPr>
        <w:t xml:space="preserve"> </w:t>
      </w:r>
      <w:r w:rsidRPr="00F014A9">
        <w:rPr>
          <w:rFonts w:ascii="Times New Roman" w:hAnsi="Times New Roman" w:cs="Times New Roman"/>
          <w:b/>
          <w:bCs/>
          <w:szCs w:val="22"/>
        </w:rPr>
        <w:t>assets and liabilities not measured at fair value</w:t>
      </w:r>
    </w:p>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4C6221" w:rsidRDefault="00E61046" w:rsidP="00BB45B2">
      <w:pPr>
        <w:tabs>
          <w:tab w:val="left" w:pos="567"/>
        </w:tabs>
        <w:spacing w:after="0" w:line="240" w:lineRule="atLeast"/>
        <w:ind w:left="540" w:right="-25"/>
        <w:jc w:val="thaiDistribute"/>
        <w:rPr>
          <w:rFonts w:ascii="Times New Roman" w:eastAsia="Cordia New" w:hAnsi="Times New Roman" w:cs="Times New Roman"/>
          <w:szCs w:val="22"/>
        </w:rPr>
      </w:pPr>
      <w:r w:rsidRPr="004C6221">
        <w:rPr>
          <w:rFonts w:ascii="Times New Roman" w:eastAsia="Cordia New" w:hAnsi="Times New Roman" w:cs="Times New Roman"/>
          <w:szCs w:val="22"/>
        </w:rPr>
        <w:t>T</w:t>
      </w:r>
      <w:r w:rsidR="00BB45B2" w:rsidRPr="004C6221">
        <w:rPr>
          <w:rFonts w:ascii="Times New Roman" w:eastAsia="Cordia New" w:hAnsi="Times New Roman" w:cs="Times New Roman"/>
          <w:szCs w:val="22"/>
        </w:rPr>
        <w:t>he Group</w:t>
      </w:r>
      <w:r w:rsidR="009B73BA">
        <w:rPr>
          <w:rFonts w:ascii="Times New Roman" w:eastAsia="Cordia New" w:hAnsi="Times New Roman" w:cs="Times New Roman"/>
          <w:szCs w:val="22"/>
        </w:rPr>
        <w:t>’s / Company’s</w:t>
      </w:r>
      <w:r w:rsidR="00BB45B2" w:rsidRPr="004C6221">
        <w:rPr>
          <w:rFonts w:ascii="Times New Roman" w:eastAsia="Cordia New" w:hAnsi="Times New Roman" w:cs="Times New Roman"/>
          <w:szCs w:val="22"/>
        </w:rPr>
        <w:t xml:space="preserve"> financial assets and liabilities </w:t>
      </w:r>
      <w:r w:rsidR="009B73BA" w:rsidRPr="009B73BA">
        <w:rPr>
          <w:rFonts w:ascii="Times New Roman" w:eastAsia="Cordia New" w:hAnsi="Times New Roman" w:cs="Times New Roman"/>
          <w:szCs w:val="22"/>
        </w:rPr>
        <w:t xml:space="preserve">not measured at fair value </w:t>
      </w:r>
      <w:r w:rsidR="00BB45B2" w:rsidRPr="004C6221">
        <w:rPr>
          <w:rFonts w:ascii="Times New Roman" w:eastAsia="Cordia New" w:hAnsi="Times New Roman" w:cs="Times New Roman"/>
          <w:szCs w:val="22"/>
        </w:rPr>
        <w:t xml:space="preserve">are short </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term</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w:t>
      </w:r>
      <w:r w:rsidR="009B73BA" w:rsidRPr="004C6221">
        <w:rPr>
          <w:rFonts w:ascii="Times New Roman" w:eastAsia="Cordia New" w:hAnsi="Times New Roman" w:cs="Times New Roman"/>
          <w:szCs w:val="22"/>
        </w:rPr>
        <w:t>T</w:t>
      </w:r>
      <w:r w:rsidR="009B73BA">
        <w:rPr>
          <w:rFonts w:ascii="Times New Roman" w:eastAsia="Cordia New" w:hAnsi="Times New Roman" w:cs="Times New Roman"/>
          <w:szCs w:val="22"/>
        </w:rPr>
        <w:t>he Group / Company estimates</w:t>
      </w:r>
      <w:r w:rsidR="009B73BA" w:rsidRPr="004C6221">
        <w:rPr>
          <w:rFonts w:ascii="Times New Roman" w:eastAsia="Cordia New" w:hAnsi="Times New Roman" w:cs="Times New Roman"/>
          <w:szCs w:val="22"/>
        </w:rPr>
        <w:t xml:space="preserve"> </w:t>
      </w:r>
      <w:r w:rsidR="009B73BA">
        <w:rPr>
          <w:rFonts w:ascii="Times New Roman" w:eastAsia="Cordia New" w:hAnsi="Times New Roman" w:cs="Times New Roman"/>
          <w:szCs w:val="22"/>
        </w:rPr>
        <w:t xml:space="preserve">the </w:t>
      </w:r>
      <w:r w:rsidR="00BB45B2" w:rsidRPr="004C6221">
        <w:rPr>
          <w:rFonts w:ascii="Times New Roman" w:eastAsia="Cordia New" w:hAnsi="Times New Roman" w:cs="Times New Roman"/>
          <w:szCs w:val="22"/>
        </w:rPr>
        <w:t xml:space="preserve">fair value </w:t>
      </w:r>
      <w:r w:rsidR="009B73BA">
        <w:rPr>
          <w:rFonts w:ascii="Times New Roman" w:eastAsia="Cordia New" w:hAnsi="Times New Roman" w:cs="Times New Roman"/>
          <w:szCs w:val="22"/>
        </w:rPr>
        <w:t xml:space="preserve">of </w:t>
      </w:r>
      <w:r w:rsidR="009B73BA" w:rsidRPr="004C6221">
        <w:rPr>
          <w:rFonts w:ascii="Times New Roman" w:eastAsia="Cordia New" w:hAnsi="Times New Roman" w:cs="Times New Roman"/>
          <w:szCs w:val="22"/>
        </w:rPr>
        <w:t>f</w:t>
      </w:r>
      <w:r w:rsidR="009B73BA">
        <w:rPr>
          <w:rFonts w:ascii="Times New Roman" w:eastAsia="Cordia New" w:hAnsi="Times New Roman" w:cs="Times New Roman"/>
          <w:szCs w:val="22"/>
        </w:rPr>
        <w:t xml:space="preserve">inancial assets and liabilities approximately their carrying amounts in </w:t>
      </w:r>
      <w:r w:rsidR="00BB45B2" w:rsidRPr="004C6221">
        <w:rPr>
          <w:rFonts w:ascii="Times New Roman" w:eastAsia="Cordia New" w:hAnsi="Times New Roman" w:cs="Times New Roman"/>
          <w:szCs w:val="22"/>
        </w:rPr>
        <w:t>the statement of financial position.</w:t>
      </w:r>
    </w:p>
    <w:p w:rsidR="00BB45B2" w:rsidRDefault="00BB45B2" w:rsidP="00BB45B2">
      <w:pPr>
        <w:tabs>
          <w:tab w:val="left" w:pos="567"/>
        </w:tabs>
        <w:spacing w:after="0" w:line="240" w:lineRule="atLeast"/>
        <w:ind w:right="-25"/>
        <w:jc w:val="thaiDistribute"/>
        <w:rPr>
          <w:rFonts w:ascii="Times New Roman" w:hAnsi="Times New Roman" w:cs="Times New Roman"/>
          <w:szCs w:val="22"/>
        </w:rPr>
      </w:pPr>
    </w:p>
    <w:p w:rsidR="00BB45B2" w:rsidRPr="00EC206E"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C206E">
        <w:rPr>
          <w:rFonts w:ascii="Times New Roman" w:hAnsi="Times New Roman" w:cs="Times New Roman"/>
          <w:b/>
          <w:bCs/>
          <w:szCs w:val="22"/>
        </w:rPr>
        <w:t>Commitments with non - related parties</w:t>
      </w:r>
    </w:p>
    <w:p w:rsidR="00BB45B2" w:rsidRPr="00EC206E" w:rsidRDefault="00BB45B2" w:rsidP="00BB45B2">
      <w:pPr>
        <w:tabs>
          <w:tab w:val="left" w:pos="540"/>
        </w:tabs>
        <w:spacing w:after="0" w:line="240" w:lineRule="atLeast"/>
        <w:ind w:left="539" w:right="-25"/>
        <w:jc w:val="both"/>
        <w:rPr>
          <w:rFonts w:ascii="Times New Roman" w:hAnsi="Times New Roman" w:cs="Times New Roman"/>
          <w:szCs w:val="22"/>
        </w:rPr>
      </w:pPr>
    </w:p>
    <w:p w:rsidR="00BB45B2" w:rsidRPr="004C6221" w:rsidRDefault="00BB45B2" w:rsidP="00BB45B2">
      <w:pPr>
        <w:pStyle w:val="BodyText"/>
        <w:ind w:left="540"/>
        <w:jc w:val="both"/>
        <w:rPr>
          <w:rFonts w:ascii="Times New Roman" w:hAnsi="Times New Roman" w:cs="Times New Roman"/>
          <w:sz w:val="22"/>
          <w:szCs w:val="22"/>
        </w:rPr>
      </w:pPr>
      <w:r w:rsidRPr="004C6221">
        <w:rPr>
          <w:rFonts w:ascii="Times New Roman" w:hAnsi="Times New Roman" w:cs="Times New Roman"/>
          <w:sz w:val="22"/>
          <w:szCs w:val="22"/>
        </w:rPr>
        <w:t xml:space="preserve">As at </w:t>
      </w:r>
      <w:r w:rsidR="00447EC6">
        <w:rPr>
          <w:rFonts w:ascii="Times New Roman" w:hAnsi="Times New Roman" w:cs="Times New Roman"/>
          <w:sz w:val="22"/>
          <w:szCs w:val="22"/>
        </w:rPr>
        <w:t>31 March</w:t>
      </w:r>
      <w:r w:rsidR="00C6271B">
        <w:rPr>
          <w:rFonts w:ascii="Times New Roman" w:hAnsi="Times New Roman" w:cs="Times New Roman"/>
          <w:sz w:val="22"/>
          <w:szCs w:val="22"/>
        </w:rPr>
        <w:t xml:space="preserve"> </w:t>
      </w:r>
      <w:r w:rsidR="00B85464">
        <w:rPr>
          <w:rFonts w:ascii="Times New Roman" w:hAnsi="Times New Roman" w:cs="Times New Roman"/>
          <w:sz w:val="22"/>
          <w:szCs w:val="22"/>
        </w:rPr>
        <w:t>2024</w:t>
      </w:r>
      <w:r w:rsidRPr="004C6221">
        <w:rPr>
          <w:rFonts w:ascii="Times New Roman" w:hAnsi="Times New Roman" w:cs="Times New Roman"/>
          <w:sz w:val="22"/>
          <w:szCs w:val="22"/>
        </w:rPr>
        <w:t>, the Group/Company had commitments as follows:</w:t>
      </w:r>
    </w:p>
    <w:p w:rsidR="004C6221" w:rsidRPr="004C6221" w:rsidRDefault="004C6221" w:rsidP="004C6221">
      <w:pPr>
        <w:tabs>
          <w:tab w:val="left" w:pos="567"/>
        </w:tabs>
        <w:spacing w:after="0" w:line="240" w:lineRule="atLeast"/>
        <w:ind w:right="-25"/>
        <w:jc w:val="thaiDistribute"/>
        <w:rPr>
          <w:rFonts w:ascii="Times New Roman" w:hAnsi="Times New Roman" w:cs="Times New Roman"/>
          <w:b/>
          <w:bCs/>
          <w:szCs w:val="22"/>
        </w:rPr>
      </w:pPr>
    </w:p>
    <w:p w:rsidR="00BB45B2" w:rsidRDefault="0099232E" w:rsidP="004C6221">
      <w:pPr>
        <w:pStyle w:val="BodyText"/>
        <w:ind w:left="540"/>
        <w:jc w:val="both"/>
        <w:rPr>
          <w:rFonts w:ascii="Times New Roman" w:hAnsi="Times New Roman" w:cs="Times New Roman"/>
          <w:b/>
          <w:bCs/>
          <w:sz w:val="22"/>
          <w:szCs w:val="22"/>
        </w:rPr>
      </w:pPr>
      <w:r w:rsidRPr="0099232E">
        <w:rPr>
          <w:rFonts w:ascii="Times New Roman" w:hAnsi="Times New Roman" w:cs="Times New Roman"/>
          <w:b/>
          <w:bCs/>
          <w:sz w:val="22"/>
          <w:szCs w:val="22"/>
        </w:rPr>
        <w:t>The Company</w:t>
      </w:r>
    </w:p>
    <w:p w:rsidR="004C6221" w:rsidRDefault="004C6221" w:rsidP="004C6221">
      <w:pPr>
        <w:pStyle w:val="BodyText"/>
        <w:ind w:left="540"/>
        <w:jc w:val="both"/>
        <w:rPr>
          <w:rFonts w:ascii="Times New Roman" w:hAnsi="Times New Roman" w:cs="Times New Roman"/>
          <w:sz w:val="22"/>
          <w:szCs w:val="22"/>
        </w:rPr>
      </w:pP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t xml:space="preserve">On 1 March 2023, the Company entered to extend the agreement period (4th) with foreign company incorporated in the United States of America for the manufacture and sale of conventional coatings. Coatings and fire protection paints for a period 1 </w:t>
      </w:r>
      <w:proofErr w:type="gramStart"/>
      <w:r w:rsidRPr="00B85464">
        <w:rPr>
          <w:rFonts w:ascii="Times New Roman" w:hAnsi="Times New Roman" w:cs="Times New Roman"/>
          <w:sz w:val="22"/>
          <w:szCs w:val="22"/>
        </w:rPr>
        <w:t>years</w:t>
      </w:r>
      <w:proofErr w:type="gramEnd"/>
      <w:r w:rsidRPr="00B85464">
        <w:rPr>
          <w:rFonts w:ascii="Times New Roman" w:hAnsi="Times New Roman" w:cs="Times New Roman"/>
          <w:sz w:val="22"/>
          <w:szCs w:val="22"/>
        </w:rPr>
        <w:t xml:space="preserve"> from 1 March 2023 to 28 February 2024. The Company has to pay a license fee at a percentage of the net selling price but not less than the minimum amount specified in the agreement, amount of USD 146,410 per year.  However, presently in the process </w:t>
      </w:r>
      <w:r w:rsidR="007B1BB5">
        <w:rPr>
          <w:rFonts w:ascii="Times New Roman" w:hAnsi="Times New Roman" w:cs="Times New Roman"/>
          <w:sz w:val="22"/>
          <w:szCs w:val="22"/>
        </w:rPr>
        <w:t>renew</w:t>
      </w:r>
      <w:r w:rsidRPr="00B85464">
        <w:rPr>
          <w:rFonts w:ascii="Times New Roman" w:hAnsi="Times New Roman" w:cs="Times New Roman"/>
          <w:sz w:val="22"/>
          <w:szCs w:val="22"/>
        </w:rPr>
        <w:t xml:space="preserve"> agreement not yet.</w:t>
      </w: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t>The consulting agreement for project bidding with a company which has an obligation to pay when the bidding of the project is won. The company has an obligation to pay wages at 6 percent of the median price.</w:t>
      </w:r>
    </w:p>
    <w:p w:rsidR="007B1BB5" w:rsidRDefault="007B1BB5">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lastRenderedPageBreak/>
        <w:t>The Company has cost of construction under the construction contract office building of Office of the NACC – Chiang</w:t>
      </w:r>
      <w:r w:rsidR="00A31C97">
        <w:rPr>
          <w:rFonts w:ascii="Times New Roman" w:hAnsi="Times New Roman" w:cs="Times New Roman"/>
          <w:sz w:val="22"/>
          <w:szCs w:val="22"/>
        </w:rPr>
        <w:t xml:space="preserve"> </w:t>
      </w:r>
      <w:proofErr w:type="spellStart"/>
      <w:r w:rsidR="00A31C97">
        <w:rPr>
          <w:rFonts w:ascii="Times New Roman" w:hAnsi="Times New Roman" w:cs="Times New Roman"/>
          <w:sz w:val="22"/>
          <w:szCs w:val="22"/>
        </w:rPr>
        <w:t>Rai</w:t>
      </w:r>
      <w:proofErr w:type="spellEnd"/>
      <w:r w:rsidR="00A31C97">
        <w:rPr>
          <w:rFonts w:ascii="Times New Roman" w:hAnsi="Times New Roman" w:cs="Times New Roman"/>
          <w:sz w:val="22"/>
          <w:szCs w:val="22"/>
        </w:rPr>
        <w:t xml:space="preserve"> Province, remaining Baht 32</w:t>
      </w:r>
      <w:r w:rsidRPr="00B85464">
        <w:rPr>
          <w:rFonts w:ascii="Times New Roman" w:hAnsi="Times New Roman" w:cs="Times New Roman"/>
          <w:sz w:val="22"/>
          <w:szCs w:val="22"/>
        </w:rPr>
        <w:t xml:space="preserve"> million.</w:t>
      </w: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t>The financial Advisor agreement for 2 agreements with the Company, remaining Baht 1 million.</w:t>
      </w:r>
    </w:p>
    <w:p w:rsidR="00A31C97" w:rsidRPr="00A31C97" w:rsidRDefault="00A31C97" w:rsidP="00A31C97">
      <w:pPr>
        <w:pStyle w:val="BodyText"/>
        <w:numPr>
          <w:ilvl w:val="0"/>
          <w:numId w:val="16"/>
        </w:numPr>
        <w:spacing w:before="120"/>
        <w:ind w:left="993" w:hanging="426"/>
        <w:jc w:val="both"/>
        <w:rPr>
          <w:rFonts w:ascii="Times New Roman" w:hAnsi="Times New Roman" w:cs="Times New Roman"/>
          <w:sz w:val="22"/>
          <w:szCs w:val="22"/>
        </w:rPr>
      </w:pPr>
      <w:r w:rsidRPr="00A31C97">
        <w:rPr>
          <w:rFonts w:ascii="Times New Roman" w:hAnsi="Times New Roman" w:cs="Times New Roman"/>
          <w:sz w:val="22"/>
          <w:szCs w:val="22"/>
        </w:rPr>
        <w:t>On 1 October 2022, a subsidiary entered to extend the agreement period (3th) with a foreign company incorporated in Australia in the production and distribution of wood coatings and building paints into 5 years, since 1 July 2023 to 30 October 2025. The subsidiary has to pay a license fee at a percentage of the net selling price but not less than the minimum amount of USD 70,000 Australia per year except of force majeure.</w:t>
      </w:r>
    </w:p>
    <w:p w:rsidR="0099232E" w:rsidRPr="00A31C97" w:rsidRDefault="00A31C97" w:rsidP="00A31C97">
      <w:pPr>
        <w:pStyle w:val="BodyText"/>
        <w:numPr>
          <w:ilvl w:val="0"/>
          <w:numId w:val="16"/>
        </w:numPr>
        <w:spacing w:before="120"/>
        <w:ind w:left="993" w:hanging="426"/>
        <w:jc w:val="both"/>
        <w:rPr>
          <w:rFonts w:ascii="Times New Roman" w:hAnsi="Times New Roman" w:cs="Times New Roman"/>
          <w:sz w:val="22"/>
          <w:szCs w:val="22"/>
        </w:rPr>
      </w:pPr>
      <w:r w:rsidRPr="00A31C97">
        <w:rPr>
          <w:rFonts w:ascii="Times New Roman" w:hAnsi="Times New Roman" w:cs="Times New Roman"/>
          <w:sz w:val="22"/>
          <w:szCs w:val="22"/>
        </w:rPr>
        <w:t>The sales and marketing consulting agreement, advisor for sales team management agreements, paint production and paint improvement and product development research, the bookkeeping service agreement with a company and other persons for 12 agreements.  The service fee of Baht 10,000 - 220,000 per month</w:t>
      </w:r>
      <w:r w:rsidR="007B1BB5">
        <w:rPr>
          <w:rFonts w:ascii="Times New Roman" w:hAnsi="Times New Roman" w:cs="Times New Roman"/>
          <w:sz w:val="22"/>
          <w:szCs w:val="22"/>
        </w:rPr>
        <w:t>.</w:t>
      </w:r>
    </w:p>
    <w:p w:rsidR="0082661D" w:rsidRPr="002A3993" w:rsidRDefault="0082661D" w:rsidP="00A31C9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0" w:right="-25" w:firstLine="0"/>
        <w:jc w:val="both"/>
        <w:rPr>
          <w:rFonts w:ascii="Times New Roman" w:hAnsi="Times New Roman" w:cs="Times New Roman"/>
          <w:sz w:val="22"/>
          <w:szCs w:val="22"/>
          <w:highlight w:val="yellow"/>
        </w:rPr>
      </w:pPr>
    </w:p>
    <w:p w:rsidR="00A31C97" w:rsidRPr="00DA300D" w:rsidRDefault="00A31C97" w:rsidP="00A31C97">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DA300D">
        <w:rPr>
          <w:rFonts w:ascii="Times New Roman" w:hAnsi="Times New Roman" w:cs="Times New Roman"/>
          <w:b/>
          <w:bCs/>
          <w:szCs w:val="22"/>
        </w:rPr>
        <w:t>Events after the reporting period</w:t>
      </w:r>
    </w:p>
    <w:p w:rsidR="00D07EB2" w:rsidRDefault="00D07EB2"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p w:rsidR="007A4AFD" w:rsidRPr="00C10D42" w:rsidRDefault="005A5858" w:rsidP="007B1BB5">
      <w:pPr>
        <w:pStyle w:val="BodyText"/>
        <w:numPr>
          <w:ilvl w:val="0"/>
          <w:numId w:val="38"/>
        </w:numPr>
        <w:spacing w:before="120"/>
        <w:ind w:left="993" w:hanging="426"/>
        <w:jc w:val="both"/>
        <w:rPr>
          <w:rFonts w:ascii="Times New Roman" w:hAnsi="Times New Roman" w:cs="Times New Roman"/>
          <w:sz w:val="22"/>
          <w:szCs w:val="22"/>
        </w:rPr>
      </w:pPr>
      <w:r w:rsidRPr="00C10D42">
        <w:rPr>
          <w:rFonts w:ascii="Times New Roman" w:hAnsi="Times New Roman" w:cs="Times New Roman"/>
          <w:sz w:val="22"/>
          <w:szCs w:val="22"/>
        </w:rPr>
        <w:t>T</w:t>
      </w:r>
      <w:r w:rsidR="001C0E44" w:rsidRPr="00C10D42">
        <w:rPr>
          <w:rFonts w:ascii="Times New Roman" w:hAnsi="Times New Roman" w:cs="Times New Roman"/>
          <w:sz w:val="22"/>
          <w:szCs w:val="22"/>
        </w:rPr>
        <w:t>he Board of Directors held on 10 April 2024</w:t>
      </w:r>
      <w:r w:rsidR="007B1BB5">
        <w:rPr>
          <w:rFonts w:ascii="Times New Roman" w:hAnsi="Times New Roman" w:cs="Times New Roman"/>
          <w:sz w:val="22"/>
          <w:szCs w:val="22"/>
        </w:rPr>
        <w:t xml:space="preserve"> had approved</w:t>
      </w:r>
      <w:r w:rsidR="001C0E44" w:rsidRPr="001C0E44">
        <w:rPr>
          <w:rFonts w:ascii="Times New Roman" w:hAnsi="Times New Roman" w:cs="Times New Roman"/>
          <w:sz w:val="22"/>
          <w:szCs w:val="22"/>
        </w:rPr>
        <w:t xml:space="preserve"> the cancellation increase </w:t>
      </w:r>
      <w:r w:rsidR="001C0E44">
        <w:rPr>
          <w:rFonts w:ascii="Times New Roman" w:hAnsi="Times New Roman" w:cs="Times New Roman"/>
          <w:sz w:val="22"/>
          <w:szCs w:val="22"/>
        </w:rPr>
        <w:t xml:space="preserve">of </w:t>
      </w:r>
      <w:r w:rsidR="001C0E44" w:rsidRPr="00A31C97">
        <w:rPr>
          <w:rFonts w:ascii="Times New Roman" w:hAnsi="Times New Roman" w:cs="Times New Roman"/>
          <w:sz w:val="22"/>
          <w:szCs w:val="22"/>
        </w:rPr>
        <w:t>authorized share capital 243,812,357 shares for allotment to the private placement (PP) for working capital of the Company</w:t>
      </w:r>
      <w:r w:rsidR="001C0E44" w:rsidRPr="00DA300D">
        <w:rPr>
          <w:rFonts w:ascii="Times New Roman" w:hAnsi="Times New Roman" w:cs="Times New Roman"/>
          <w:sz w:val="22"/>
          <w:szCs w:val="22"/>
        </w:rPr>
        <w:t>.</w:t>
      </w:r>
    </w:p>
    <w:p w:rsidR="00015FA7" w:rsidRPr="007B1BB5" w:rsidRDefault="001E1CC8" w:rsidP="007B1BB5">
      <w:pPr>
        <w:pStyle w:val="BodyText"/>
        <w:numPr>
          <w:ilvl w:val="0"/>
          <w:numId w:val="38"/>
        </w:numPr>
        <w:spacing w:before="120"/>
        <w:ind w:left="993" w:hanging="426"/>
        <w:jc w:val="both"/>
        <w:rPr>
          <w:rFonts w:ascii="Times New Roman" w:hAnsi="Times New Roman" w:cs="Times New Roman"/>
          <w:sz w:val="22"/>
          <w:szCs w:val="22"/>
        </w:rPr>
      </w:pPr>
      <w:r w:rsidRPr="00C10D42">
        <w:rPr>
          <w:rFonts w:ascii="Times New Roman" w:hAnsi="Times New Roman" w:cs="Times New Roman"/>
          <w:sz w:val="22"/>
          <w:szCs w:val="22"/>
        </w:rPr>
        <w:t xml:space="preserve">The Annual General Meeting of Shareholders for the year 2024 held on 10 April 2024 resolved to determine the directors' remunerations and </w:t>
      </w:r>
      <w:r w:rsidR="007A4AFD" w:rsidRPr="00C10D42">
        <w:rPr>
          <w:rFonts w:ascii="Times New Roman" w:hAnsi="Times New Roman" w:cs="Times New Roman"/>
          <w:sz w:val="22"/>
          <w:szCs w:val="22"/>
        </w:rPr>
        <w:t xml:space="preserve">subcommittees </w:t>
      </w:r>
      <w:r w:rsidRPr="00C10D42">
        <w:rPr>
          <w:rFonts w:ascii="Times New Roman" w:hAnsi="Times New Roman" w:cs="Times New Roman"/>
          <w:sz w:val="22"/>
          <w:szCs w:val="22"/>
        </w:rPr>
        <w:t xml:space="preserve">for the year 2023 and 2024 consisting of meeting allowances at the rate of Baht 10,000 – 25,000 per person </w:t>
      </w:r>
      <w:r w:rsidR="007B1BB5">
        <w:rPr>
          <w:rFonts w:ascii="Times New Roman" w:hAnsi="Times New Roman" w:cs="Times New Roman"/>
          <w:sz w:val="22"/>
          <w:szCs w:val="22"/>
        </w:rPr>
        <w:t>or every time attend a meeting.</w:t>
      </w:r>
    </w:p>
    <w:sectPr w:rsidR="00015FA7" w:rsidRPr="007B1BB5" w:rsidSect="00576FDD">
      <w:pgSz w:w="11907" w:h="16840" w:code="9"/>
      <w:pgMar w:top="1168" w:right="992" w:bottom="1168" w:left="1440" w:header="709" w:footer="482" w:gutter="0"/>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CC7" w:rsidRDefault="00556CC7" w:rsidP="003E6192">
      <w:pPr>
        <w:spacing w:after="0" w:line="240" w:lineRule="auto"/>
      </w:pPr>
      <w:r>
        <w:separator/>
      </w:r>
    </w:p>
  </w:endnote>
  <w:endnote w:type="continuationSeparator" w:id="0">
    <w:p w:rsidR="00556CC7" w:rsidRDefault="00556CC7"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gency FB">
    <w:altName w:val="Malgun Gothic"/>
    <w:panose1 w:val="020B050302020202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C7" w:rsidRDefault="00634CB3">
    <w:pPr>
      <w:pStyle w:val="Footer"/>
      <w:framePr w:wrap="around" w:vAnchor="text" w:hAnchor="margin" w:xAlign="right" w:y="1"/>
      <w:jc w:val="distribute"/>
      <w:rPr>
        <w:rStyle w:val="PageNumber"/>
      </w:rPr>
    </w:pPr>
    <w:r>
      <w:rPr>
        <w:rStyle w:val="PageNumber"/>
      </w:rPr>
      <w:fldChar w:fldCharType="begin"/>
    </w:r>
    <w:r w:rsidR="00556CC7">
      <w:rPr>
        <w:rStyle w:val="PageNumber"/>
      </w:rPr>
      <w:instrText xml:space="preserve">PAGE  </w:instrText>
    </w:r>
    <w:r>
      <w:rPr>
        <w:rStyle w:val="PageNumber"/>
      </w:rPr>
      <w:fldChar w:fldCharType="separate"/>
    </w:r>
    <w:r w:rsidR="00556CC7">
      <w:rPr>
        <w:rStyle w:val="PageNumber"/>
        <w:noProof/>
      </w:rPr>
      <w:t>26</w:t>
    </w:r>
    <w:r>
      <w:rPr>
        <w:rStyle w:val="PageNumber"/>
      </w:rPr>
      <w:fldChar w:fldCharType="end"/>
    </w:r>
  </w:p>
  <w:p w:rsidR="00556CC7" w:rsidRDefault="00556CC7">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4"/>
      <w:docPartObj>
        <w:docPartGallery w:val="Page Numbers (Bottom of Page)"/>
        <w:docPartUnique/>
      </w:docPartObj>
    </w:sdtPr>
    <w:sdtEndPr>
      <w:rPr>
        <w:rFonts w:ascii="Times New Roman" w:hAnsi="Times New Roman" w:cs="Times New Roman"/>
        <w:sz w:val="22"/>
        <w:szCs w:val="22"/>
      </w:rPr>
    </w:sdtEndPr>
    <w:sdtContent>
      <w:p w:rsidR="00556CC7" w:rsidRPr="000B0F1E" w:rsidRDefault="00634CB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56CC7"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F1B59">
          <w:rPr>
            <w:rFonts w:ascii="Times New Roman" w:hAnsi="Times New Roman" w:cs="Times New Roman"/>
            <w:noProof/>
            <w:sz w:val="22"/>
            <w:szCs w:val="22"/>
          </w:rPr>
          <w:t>12</w:t>
        </w:r>
        <w:r w:rsidRPr="000B0F1E">
          <w:rPr>
            <w:rFonts w:ascii="Times New Roman" w:hAnsi="Times New Roman" w:cs="Times New Roman"/>
            <w:sz w:val="22"/>
            <w:szCs w:val="22"/>
          </w:rPr>
          <w:fldChar w:fldCharType="end"/>
        </w:r>
      </w:p>
    </w:sdtContent>
  </w:sdt>
  <w:p w:rsidR="00556CC7" w:rsidRPr="001A4BD8" w:rsidRDefault="00556CC7"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5"/>
      <w:docPartObj>
        <w:docPartGallery w:val="Page Numbers (Bottom of Page)"/>
        <w:docPartUnique/>
      </w:docPartObj>
    </w:sdtPr>
    <w:sdtEndPr>
      <w:rPr>
        <w:rFonts w:ascii="Times New Roman" w:hAnsi="Times New Roman" w:cs="Times New Roman"/>
        <w:sz w:val="22"/>
        <w:szCs w:val="16"/>
      </w:rPr>
    </w:sdtEndPr>
    <w:sdtContent>
      <w:p w:rsidR="00556CC7" w:rsidRPr="001D5FE6" w:rsidRDefault="00556CC7" w:rsidP="009B16B5">
        <w:pPr>
          <w:pStyle w:val="Footer"/>
          <w:ind w:right="-23"/>
          <w:jc w:val="right"/>
          <w:rPr>
            <w:rFonts w:ascii="Times New Roman" w:hAnsi="Times New Roman" w:cs="Times New Roman"/>
            <w:sz w:val="22"/>
            <w:szCs w:val="16"/>
          </w:rPr>
        </w:pPr>
        <w:r>
          <w:rPr>
            <w:rFonts w:ascii="Times New Roman" w:hAnsi="Times New Roman" w:cs="Times New Roman"/>
            <w:sz w:val="22"/>
            <w:szCs w:val="16"/>
          </w:rPr>
          <w:t>11</w:t>
        </w:r>
      </w:p>
    </w:sdtContent>
  </w:sdt>
  <w:p w:rsidR="00556CC7" w:rsidRDefault="00556CC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6690879"/>
      <w:docPartObj>
        <w:docPartGallery w:val="Page Numbers (Bottom of Page)"/>
        <w:docPartUnique/>
      </w:docPartObj>
    </w:sdtPr>
    <w:sdtEndPr>
      <w:rPr>
        <w:rFonts w:ascii="Times New Roman" w:hAnsi="Times New Roman" w:cs="Times New Roman"/>
        <w:sz w:val="22"/>
        <w:szCs w:val="22"/>
      </w:rPr>
    </w:sdtEndPr>
    <w:sdtContent>
      <w:p w:rsidR="00556CC7" w:rsidRPr="000B0F1E" w:rsidRDefault="00634CB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56CC7"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F1B59">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rsidR="00556CC7" w:rsidRPr="001A4BD8" w:rsidRDefault="00556CC7" w:rsidP="002B6A77">
    <w:pPr>
      <w:pStyle w:val="Footer"/>
      <w:ind w:left="0" w:firstLine="0"/>
      <w:jc w:val="both"/>
      <w:rPr>
        <w:rFonts w:ascii="Times New Roman" w:hAnsi="Times New Roman" w:cs="Times New Roman"/>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43"/>
      <w:docPartObj>
        <w:docPartGallery w:val="Page Numbers (Bottom of Page)"/>
        <w:docPartUnique/>
      </w:docPartObj>
    </w:sdtPr>
    <w:sdtEndPr>
      <w:rPr>
        <w:rFonts w:ascii="Times New Roman" w:hAnsi="Times New Roman" w:cs="Times New Roman"/>
        <w:sz w:val="22"/>
        <w:szCs w:val="22"/>
      </w:rPr>
    </w:sdtEndPr>
    <w:sdtContent>
      <w:p w:rsidR="00556CC7" w:rsidRPr="000B0F1E" w:rsidRDefault="00634CB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56CC7"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F1B59">
          <w:rPr>
            <w:rFonts w:ascii="Times New Roman" w:hAnsi="Times New Roman" w:cs="Times New Roman"/>
            <w:noProof/>
            <w:sz w:val="22"/>
            <w:szCs w:val="22"/>
          </w:rPr>
          <w:t>34</w:t>
        </w:r>
        <w:r w:rsidRPr="000B0F1E">
          <w:rPr>
            <w:rFonts w:ascii="Times New Roman" w:hAnsi="Times New Roman" w:cs="Times New Roman"/>
            <w:sz w:val="22"/>
            <w:szCs w:val="22"/>
          </w:rPr>
          <w:fldChar w:fldCharType="end"/>
        </w:r>
      </w:p>
    </w:sdtContent>
  </w:sdt>
  <w:p w:rsidR="00556CC7" w:rsidRPr="001A4BD8" w:rsidRDefault="00556CC7" w:rsidP="002B6A77">
    <w:pPr>
      <w:pStyle w:val="Footer"/>
      <w:ind w:left="0" w:firstLine="0"/>
      <w:jc w:val="both"/>
      <w:rPr>
        <w:rFonts w:ascii="Times New Roman" w:hAnsi="Times New Roman" w:cs="Times New Roman"/>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426"/>
      <w:docPartObj>
        <w:docPartGallery w:val="Page Numbers (Bottom of Page)"/>
        <w:docPartUnique/>
      </w:docPartObj>
    </w:sdtPr>
    <w:sdtEndPr>
      <w:rPr>
        <w:rFonts w:ascii="Times New Roman" w:hAnsi="Times New Roman" w:cs="Times New Roman"/>
        <w:sz w:val="22"/>
        <w:szCs w:val="22"/>
      </w:rPr>
    </w:sdtEndPr>
    <w:sdtContent>
      <w:p w:rsidR="00556CC7" w:rsidRPr="000B0F1E" w:rsidRDefault="00634CB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56CC7"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F1B59">
          <w:rPr>
            <w:rFonts w:ascii="Times New Roman" w:hAnsi="Times New Roman" w:cs="Times New Roman"/>
            <w:noProof/>
            <w:sz w:val="22"/>
            <w:szCs w:val="22"/>
          </w:rPr>
          <w:t>37</w:t>
        </w:r>
        <w:r w:rsidRPr="000B0F1E">
          <w:rPr>
            <w:rFonts w:ascii="Times New Roman" w:hAnsi="Times New Roman" w:cs="Times New Roman"/>
            <w:sz w:val="22"/>
            <w:szCs w:val="22"/>
          </w:rPr>
          <w:fldChar w:fldCharType="end"/>
        </w:r>
      </w:p>
    </w:sdtContent>
  </w:sdt>
  <w:p w:rsidR="00556CC7" w:rsidRPr="001A4BD8" w:rsidRDefault="00556CC7" w:rsidP="002B6A77">
    <w:pPr>
      <w:pStyle w:val="Footer"/>
      <w:ind w:left="0" w:firstLine="0"/>
      <w:jc w:val="both"/>
      <w:rPr>
        <w:rFonts w:ascii="Times New Roman" w:hAnsi="Times New Roman" w:cs="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CC7" w:rsidRDefault="00556CC7" w:rsidP="003E6192">
      <w:pPr>
        <w:spacing w:after="0" w:line="240" w:lineRule="auto"/>
      </w:pPr>
      <w:r>
        <w:separator/>
      </w:r>
    </w:p>
  </w:footnote>
  <w:footnote w:type="continuationSeparator" w:id="0">
    <w:p w:rsidR="00556CC7" w:rsidRDefault="00556CC7"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C7" w:rsidRDefault="00556CC7" w:rsidP="00356585">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556CC7" w:rsidRPr="00F11F99" w:rsidRDefault="00556CC7"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56CC7" w:rsidRPr="00F11F99" w:rsidRDefault="00556CC7" w:rsidP="000A48BE">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period ended 31</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March 2024</w:t>
    </w:r>
    <w:r w:rsidRPr="00F11F99">
      <w:rPr>
        <w:rFonts w:ascii="Times New Roman" w:eastAsia="Cordia New" w:hAnsi="Times New Roman"/>
        <w:b/>
        <w:bCs/>
        <w:sz w:val="24"/>
        <w:szCs w:val="24"/>
      </w:rPr>
      <w:t xml:space="preserve"> (Unaudited)</w:t>
    </w:r>
  </w:p>
  <w:p w:rsidR="00556CC7" w:rsidRPr="0018024C" w:rsidRDefault="00556CC7" w:rsidP="00216DF4">
    <w:pPr>
      <w:pStyle w:val="Header"/>
      <w:ind w:left="0"/>
      <w:rPr>
        <w:rFonts w:ascii="Times New Roman" w:hAnsi="Times New Roman"/>
        <w:b/>
        <w:bCs/>
        <w:sz w:val="22"/>
        <w:szCs w:val="22"/>
      </w:rPr>
    </w:pPr>
  </w:p>
  <w:p w:rsidR="00556CC7" w:rsidRPr="0007486F" w:rsidRDefault="00556CC7"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C7" w:rsidRDefault="00556CC7"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Dim</w:t>
    </w:r>
    <w:r w:rsidRPr="001D18BE">
      <w:rPr>
        <w:rFonts w:ascii="Times New Roman" w:eastAsia="Cordia New" w:hAnsi="Times New Roman"/>
        <w:b/>
        <w:bCs/>
        <w:sz w:val="24"/>
        <w:szCs w:val="24"/>
      </w:rPr>
      <w:t>et</w:t>
    </w:r>
    <w:proofErr w:type="spellEnd"/>
    <w:r w:rsidRPr="001D18BE">
      <w:rPr>
        <w:rFonts w:ascii="Times New Roman" w:eastAsia="Cordia New" w:hAnsi="Times New Roman"/>
        <w:b/>
        <w:bCs/>
        <w:sz w:val="24"/>
        <w:szCs w:val="24"/>
      </w:rPr>
      <w:t xml:space="preserve"> (Siam) Public Company Limited and its Subsidiaries</w:t>
    </w:r>
  </w:p>
  <w:p w:rsidR="00556CC7" w:rsidRPr="00F11F99" w:rsidRDefault="00556CC7"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56CC7" w:rsidRPr="00F11F99" w:rsidRDefault="00556CC7"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556CC7" w:rsidRDefault="00556CC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C7" w:rsidRDefault="00556CC7"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556CC7" w:rsidRPr="00F11F99" w:rsidRDefault="00556CC7"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56CC7" w:rsidRPr="00F11F99" w:rsidRDefault="00556CC7" w:rsidP="000D23BB">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period ended 31</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March 2024</w:t>
    </w:r>
    <w:r w:rsidRPr="00F11F99">
      <w:rPr>
        <w:rFonts w:ascii="Times New Roman" w:eastAsia="Cordia New" w:hAnsi="Times New Roman"/>
        <w:b/>
        <w:bCs/>
        <w:sz w:val="24"/>
        <w:szCs w:val="24"/>
      </w:rPr>
      <w:t xml:space="preserve"> (Unaudited)</w:t>
    </w:r>
  </w:p>
  <w:p w:rsidR="00556CC7" w:rsidRDefault="00556CC7" w:rsidP="00F532D1">
    <w:pPr>
      <w:pStyle w:val="Header"/>
      <w:ind w:left="0"/>
      <w:rPr>
        <w:rFonts w:ascii="Times New Roman" w:hAnsi="Times New Roman"/>
        <w:b/>
        <w:bCs/>
        <w:sz w:val="22"/>
        <w:szCs w:val="22"/>
      </w:rPr>
    </w:pPr>
  </w:p>
  <w:p w:rsidR="00556CC7" w:rsidRPr="0007486F" w:rsidRDefault="00556CC7"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C7" w:rsidRDefault="00556CC7"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556CC7" w:rsidRPr="00F11F99" w:rsidRDefault="00556CC7"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56CC7" w:rsidRPr="00F11F99" w:rsidRDefault="00556CC7" w:rsidP="000D23BB">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period ended 31</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March 2024</w:t>
    </w:r>
    <w:r w:rsidRPr="00F11F99">
      <w:rPr>
        <w:rFonts w:ascii="Times New Roman" w:eastAsia="Cordia New" w:hAnsi="Times New Roman"/>
        <w:b/>
        <w:bCs/>
        <w:sz w:val="24"/>
        <w:szCs w:val="24"/>
      </w:rPr>
      <w:t xml:space="preserve"> (Unaudited)</w:t>
    </w:r>
  </w:p>
  <w:p w:rsidR="00556CC7" w:rsidRDefault="00556CC7" w:rsidP="00F532D1">
    <w:pPr>
      <w:pStyle w:val="Header"/>
      <w:ind w:left="0"/>
      <w:rPr>
        <w:rFonts w:ascii="Times New Roman" w:hAnsi="Times New Roman"/>
        <w:b/>
        <w:bCs/>
        <w:sz w:val="22"/>
        <w:szCs w:val="22"/>
      </w:rPr>
    </w:pPr>
  </w:p>
  <w:p w:rsidR="00556CC7" w:rsidRPr="0007486F" w:rsidRDefault="00556CC7" w:rsidP="00F532D1">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C7" w:rsidRDefault="00556CC7"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w:t>
    </w:r>
    <w:r>
      <w:rPr>
        <w:rFonts w:ascii="Times New Roman" w:eastAsia="Cordia New" w:hAnsi="Times New Roman"/>
        <w:b/>
        <w:bCs/>
        <w:sz w:val="24"/>
        <w:szCs w:val="24"/>
      </w:rPr>
      <w:t>any Limited and its Subsidiaries</w:t>
    </w:r>
  </w:p>
  <w:p w:rsidR="00556CC7" w:rsidRPr="00F11F99" w:rsidRDefault="00556CC7"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556CC7" w:rsidRPr="00F11F99" w:rsidRDefault="00556CC7" w:rsidP="000D23BB">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period ended 31</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March 2024</w:t>
    </w:r>
    <w:r w:rsidRPr="00F11F99">
      <w:rPr>
        <w:rFonts w:ascii="Times New Roman" w:eastAsia="Cordia New" w:hAnsi="Times New Roman"/>
        <w:b/>
        <w:bCs/>
        <w:sz w:val="24"/>
        <w:szCs w:val="24"/>
      </w:rPr>
      <w:t xml:space="preserve"> (Unaudited)</w:t>
    </w:r>
  </w:p>
  <w:p w:rsidR="00556CC7" w:rsidRDefault="00556CC7" w:rsidP="00F532D1">
    <w:pPr>
      <w:pStyle w:val="Header"/>
      <w:ind w:left="0"/>
      <w:rPr>
        <w:rFonts w:ascii="Times New Roman" w:hAnsi="Times New Roman"/>
        <w:b/>
        <w:bCs/>
        <w:sz w:val="22"/>
        <w:szCs w:val="22"/>
      </w:rPr>
    </w:pPr>
  </w:p>
  <w:p w:rsidR="00556CC7" w:rsidRPr="0007486F" w:rsidRDefault="00556CC7"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BA6B9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nsid w:val="07601A2D"/>
    <w:multiLevelType w:val="hybridMultilevel"/>
    <w:tmpl w:val="C03C3BA6"/>
    <w:lvl w:ilvl="0" w:tplc="69DCBF1C">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D1FCB"/>
    <w:multiLevelType w:val="hybridMultilevel"/>
    <w:tmpl w:val="22E29C40"/>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982C7F"/>
    <w:multiLevelType w:val="hybridMultilevel"/>
    <w:tmpl w:val="67349D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1">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C542F8B"/>
    <w:multiLevelType w:val="hybridMultilevel"/>
    <w:tmpl w:val="445E420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nsid w:val="138512D5"/>
    <w:multiLevelType w:val="hybridMultilevel"/>
    <w:tmpl w:val="43B4B63A"/>
    <w:lvl w:ilvl="0" w:tplc="5AA4C32C">
      <w:start w:val="600"/>
      <w:numFmt w:val="bullet"/>
      <w:lvlText w:val="-"/>
      <w:lvlJc w:val="left"/>
      <w:pPr>
        <w:ind w:left="1259" w:hanging="360"/>
      </w:pPr>
      <w:rPr>
        <w:rFonts w:ascii="Times New Roman" w:eastAsia="Cordia New"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9A05614"/>
    <w:multiLevelType w:val="hybridMultilevel"/>
    <w:tmpl w:val="7A6C0340"/>
    <w:lvl w:ilvl="0" w:tplc="775ECFE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1D8650E8"/>
    <w:multiLevelType w:val="hybridMultilevel"/>
    <w:tmpl w:val="24A8CBC4"/>
    <w:lvl w:ilvl="0" w:tplc="7E145BE0">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124DFE"/>
    <w:multiLevelType w:val="hybridMultilevel"/>
    <w:tmpl w:val="9B7676E8"/>
    <w:lvl w:ilvl="0" w:tplc="666828C6">
      <w:numFmt w:val="bullet"/>
      <w:lvlText w:val="-"/>
      <w:lvlJc w:val="left"/>
      <w:pPr>
        <w:ind w:left="1582" w:hanging="360"/>
      </w:pPr>
      <w:rPr>
        <w:rFonts w:ascii="AngsanaUPC" w:eastAsia="Calibri" w:hAnsi="AngsanaUPC" w:cs="AngsanaUPC"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4">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8">
    <w:nsid w:val="2FA34A53"/>
    <w:multiLevelType w:val="hybridMultilevel"/>
    <w:tmpl w:val="47A4AEC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9">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2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8C76409"/>
    <w:multiLevelType w:val="hybridMultilevel"/>
    <w:tmpl w:val="EF369AB4"/>
    <w:lvl w:ilvl="0" w:tplc="04090001">
      <w:start w:val="1"/>
      <w:numFmt w:val="bullet"/>
      <w:lvlText w:val=""/>
      <w:lvlJc w:val="left"/>
      <w:pPr>
        <w:ind w:left="941" w:hanging="360"/>
      </w:pPr>
      <w:rPr>
        <w:rFonts w:ascii="Symbol" w:hAnsi="Symbol"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2">
    <w:nsid w:val="3F5436B7"/>
    <w:multiLevelType w:val="hybridMultilevel"/>
    <w:tmpl w:val="749C099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3">
    <w:nsid w:val="3FED29A5"/>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4">
    <w:nsid w:val="40A1187F"/>
    <w:multiLevelType w:val="hybridMultilevel"/>
    <w:tmpl w:val="F25439DE"/>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5">
    <w:nsid w:val="41121569"/>
    <w:multiLevelType w:val="hybridMultilevel"/>
    <w:tmpl w:val="6A940AB6"/>
    <w:lvl w:ilvl="0" w:tplc="85B60462">
      <w:start w:val="1"/>
      <w:numFmt w:val="decimal"/>
      <w:lvlText w:val="%1)"/>
      <w:lvlJc w:val="left"/>
      <w:pPr>
        <w:ind w:left="2203" w:hanging="360"/>
      </w:pPr>
      <w:rPr>
        <w:rFonts w:cstheme="minorBidi"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6">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27">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9">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0">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1">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2">
    <w:nsid w:val="74010D1D"/>
    <w:multiLevelType w:val="hybridMultilevel"/>
    <w:tmpl w:val="43C0716A"/>
    <w:lvl w:ilvl="0" w:tplc="4AC49E4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5">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6">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FFA6D3B"/>
    <w:multiLevelType w:val="hybridMultilevel"/>
    <w:tmpl w:val="362A79C6"/>
    <w:lvl w:ilvl="0" w:tplc="E38C153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0"/>
  </w:num>
  <w:num w:numId="3">
    <w:abstractNumId w:val="8"/>
  </w:num>
  <w:num w:numId="4">
    <w:abstractNumId w:val="1"/>
  </w:num>
  <w:num w:numId="5">
    <w:abstractNumId w:val="31"/>
  </w:num>
  <w:num w:numId="6">
    <w:abstractNumId w:val="34"/>
  </w:num>
  <w:num w:numId="7">
    <w:abstractNumId w:val="36"/>
  </w:num>
  <w:num w:numId="8">
    <w:abstractNumId w:val="4"/>
  </w:num>
  <w:num w:numId="9">
    <w:abstractNumId w:val="17"/>
  </w:num>
  <w:num w:numId="10">
    <w:abstractNumId w:val="27"/>
  </w:num>
  <w:num w:numId="11">
    <w:abstractNumId w:val="16"/>
  </w:num>
  <w:num w:numId="12">
    <w:abstractNumId w:val="13"/>
  </w:num>
  <w:num w:numId="13">
    <w:abstractNumId w:val="9"/>
  </w:num>
  <w:num w:numId="14">
    <w:abstractNumId w:val="12"/>
  </w:num>
  <w:num w:numId="15">
    <w:abstractNumId w:val="24"/>
  </w:num>
  <w:num w:numId="16">
    <w:abstractNumId w:val="28"/>
  </w:num>
  <w:num w:numId="17">
    <w:abstractNumId w:val="14"/>
  </w:num>
  <w:num w:numId="18">
    <w:abstractNumId w:val="3"/>
  </w:num>
  <w:num w:numId="19">
    <w:abstractNumId w:val="11"/>
  </w:num>
  <w:num w:numId="20">
    <w:abstractNumId w:val="15"/>
  </w:num>
  <w:num w:numId="21">
    <w:abstractNumId w:val="19"/>
  </w:num>
  <w:num w:numId="22">
    <w:abstractNumId w:val="33"/>
  </w:num>
  <w:num w:numId="23">
    <w:abstractNumId w:val="5"/>
  </w:num>
  <w:num w:numId="24">
    <w:abstractNumId w:val="37"/>
  </w:num>
  <w:num w:numId="25">
    <w:abstractNumId w:val="6"/>
  </w:num>
  <w:num w:numId="26">
    <w:abstractNumId w:val="32"/>
  </w:num>
  <w:num w:numId="27">
    <w:abstractNumId w:val="35"/>
  </w:num>
  <w:num w:numId="28">
    <w:abstractNumId w:val="30"/>
  </w:num>
  <w:num w:numId="29">
    <w:abstractNumId w:val="29"/>
  </w:num>
  <w:num w:numId="30">
    <w:abstractNumId w:val="23"/>
  </w:num>
  <w:num w:numId="31">
    <w:abstractNumId w:val="21"/>
  </w:num>
  <w:num w:numId="32">
    <w:abstractNumId w:val="7"/>
  </w:num>
  <w:num w:numId="33">
    <w:abstractNumId w:val="25"/>
  </w:num>
  <w:num w:numId="34">
    <w:abstractNumId w:val="22"/>
  </w:num>
  <w:num w:numId="35">
    <w:abstractNumId w:val="26"/>
  </w:num>
  <w:num w:numId="36">
    <w:abstractNumId w:val="2"/>
  </w:num>
  <w:num w:numId="37">
    <w:abstractNumId w:val="18"/>
  </w:num>
  <w:num w:numId="38">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yNAwoWf6J4ka5dnAvN82999wIUY=" w:salt="k2M2D/5GIHWBkxy5bsxYqQ=="/>
  <w:defaultTabStop w:val="720"/>
  <w:drawingGridHorizontalSpacing w:val="110"/>
  <w:displayHorizontalDrawingGridEvery w:val="2"/>
  <w:characterSpacingControl w:val="doNotCompress"/>
  <w:hdrShapeDefaults>
    <o:shapedefaults v:ext="edit" spidmax="481281"/>
  </w:hdrShapeDefaults>
  <w:footnotePr>
    <w:footnote w:id="-1"/>
    <w:footnote w:id="0"/>
  </w:footnotePr>
  <w:endnotePr>
    <w:endnote w:id="-1"/>
    <w:endnote w:id="0"/>
  </w:endnotePr>
  <w:compat>
    <w:applyBreakingRules/>
  </w:compat>
  <w:rsids>
    <w:rsidRoot w:val="00DE4702"/>
    <w:rsid w:val="00000094"/>
    <w:rsid w:val="000009BE"/>
    <w:rsid w:val="00000AA3"/>
    <w:rsid w:val="00000EE7"/>
    <w:rsid w:val="000024AE"/>
    <w:rsid w:val="00002540"/>
    <w:rsid w:val="00002DD5"/>
    <w:rsid w:val="0000312A"/>
    <w:rsid w:val="0000424B"/>
    <w:rsid w:val="00004455"/>
    <w:rsid w:val="00004540"/>
    <w:rsid w:val="0000473F"/>
    <w:rsid w:val="0000479F"/>
    <w:rsid w:val="00004B46"/>
    <w:rsid w:val="00005594"/>
    <w:rsid w:val="00006267"/>
    <w:rsid w:val="0000628B"/>
    <w:rsid w:val="0000642B"/>
    <w:rsid w:val="0000647A"/>
    <w:rsid w:val="00007AED"/>
    <w:rsid w:val="00007C06"/>
    <w:rsid w:val="00007F70"/>
    <w:rsid w:val="0001093C"/>
    <w:rsid w:val="00011107"/>
    <w:rsid w:val="00011B9E"/>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5FA7"/>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003"/>
    <w:rsid w:val="00031520"/>
    <w:rsid w:val="000329BA"/>
    <w:rsid w:val="0003334A"/>
    <w:rsid w:val="00034088"/>
    <w:rsid w:val="00034146"/>
    <w:rsid w:val="000346A4"/>
    <w:rsid w:val="00034DE6"/>
    <w:rsid w:val="00034E9C"/>
    <w:rsid w:val="0003517E"/>
    <w:rsid w:val="000357C0"/>
    <w:rsid w:val="00035A80"/>
    <w:rsid w:val="00035D65"/>
    <w:rsid w:val="000361BB"/>
    <w:rsid w:val="00036438"/>
    <w:rsid w:val="00036626"/>
    <w:rsid w:val="00036830"/>
    <w:rsid w:val="00036BCE"/>
    <w:rsid w:val="00036FC7"/>
    <w:rsid w:val="00037232"/>
    <w:rsid w:val="0003761F"/>
    <w:rsid w:val="00037E1F"/>
    <w:rsid w:val="0004093A"/>
    <w:rsid w:val="00040DE4"/>
    <w:rsid w:val="00040F44"/>
    <w:rsid w:val="00041392"/>
    <w:rsid w:val="00041F93"/>
    <w:rsid w:val="00042930"/>
    <w:rsid w:val="0004387D"/>
    <w:rsid w:val="00043AAB"/>
    <w:rsid w:val="00044913"/>
    <w:rsid w:val="00044F28"/>
    <w:rsid w:val="000454B1"/>
    <w:rsid w:val="00045669"/>
    <w:rsid w:val="00045D79"/>
    <w:rsid w:val="00045EBC"/>
    <w:rsid w:val="00046B6C"/>
    <w:rsid w:val="00046BD9"/>
    <w:rsid w:val="00046FD4"/>
    <w:rsid w:val="00047872"/>
    <w:rsid w:val="00047B56"/>
    <w:rsid w:val="00050878"/>
    <w:rsid w:val="00050903"/>
    <w:rsid w:val="0005147D"/>
    <w:rsid w:val="00052FE7"/>
    <w:rsid w:val="000538E3"/>
    <w:rsid w:val="0005399B"/>
    <w:rsid w:val="00053A4E"/>
    <w:rsid w:val="00053F4E"/>
    <w:rsid w:val="00054693"/>
    <w:rsid w:val="00055E03"/>
    <w:rsid w:val="00055EAC"/>
    <w:rsid w:val="00056A53"/>
    <w:rsid w:val="00056C1F"/>
    <w:rsid w:val="00056D2F"/>
    <w:rsid w:val="0005768A"/>
    <w:rsid w:val="00057B45"/>
    <w:rsid w:val="00057E60"/>
    <w:rsid w:val="00060723"/>
    <w:rsid w:val="0006075F"/>
    <w:rsid w:val="00060865"/>
    <w:rsid w:val="00061CB9"/>
    <w:rsid w:val="0006211E"/>
    <w:rsid w:val="00062D99"/>
    <w:rsid w:val="0006319E"/>
    <w:rsid w:val="00063F4D"/>
    <w:rsid w:val="000644DE"/>
    <w:rsid w:val="000649A3"/>
    <w:rsid w:val="00064B97"/>
    <w:rsid w:val="000663D4"/>
    <w:rsid w:val="000669C0"/>
    <w:rsid w:val="00067A0D"/>
    <w:rsid w:val="00070036"/>
    <w:rsid w:val="0007071A"/>
    <w:rsid w:val="000710C8"/>
    <w:rsid w:val="000710FE"/>
    <w:rsid w:val="0007136F"/>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6D7E"/>
    <w:rsid w:val="0007717D"/>
    <w:rsid w:val="00077A6F"/>
    <w:rsid w:val="00080A1C"/>
    <w:rsid w:val="00080A25"/>
    <w:rsid w:val="00080BB7"/>
    <w:rsid w:val="0008132F"/>
    <w:rsid w:val="000815F3"/>
    <w:rsid w:val="00081C29"/>
    <w:rsid w:val="00081FDC"/>
    <w:rsid w:val="00082394"/>
    <w:rsid w:val="000828E5"/>
    <w:rsid w:val="00082B17"/>
    <w:rsid w:val="00083543"/>
    <w:rsid w:val="00083738"/>
    <w:rsid w:val="00083B7B"/>
    <w:rsid w:val="00083BC9"/>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297A"/>
    <w:rsid w:val="000934D7"/>
    <w:rsid w:val="00093E73"/>
    <w:rsid w:val="00094309"/>
    <w:rsid w:val="00094917"/>
    <w:rsid w:val="00094CCA"/>
    <w:rsid w:val="000950EC"/>
    <w:rsid w:val="00095289"/>
    <w:rsid w:val="00095371"/>
    <w:rsid w:val="00095424"/>
    <w:rsid w:val="000955A6"/>
    <w:rsid w:val="000955B1"/>
    <w:rsid w:val="00095819"/>
    <w:rsid w:val="00095BEB"/>
    <w:rsid w:val="00095C8F"/>
    <w:rsid w:val="00096147"/>
    <w:rsid w:val="00096176"/>
    <w:rsid w:val="0009633E"/>
    <w:rsid w:val="000966F9"/>
    <w:rsid w:val="000974F6"/>
    <w:rsid w:val="0009751D"/>
    <w:rsid w:val="00097544"/>
    <w:rsid w:val="00097BB6"/>
    <w:rsid w:val="000A00CB"/>
    <w:rsid w:val="000A048F"/>
    <w:rsid w:val="000A1CBF"/>
    <w:rsid w:val="000A25FA"/>
    <w:rsid w:val="000A277B"/>
    <w:rsid w:val="000A2CA4"/>
    <w:rsid w:val="000A3E32"/>
    <w:rsid w:val="000A3F88"/>
    <w:rsid w:val="000A40D2"/>
    <w:rsid w:val="000A4141"/>
    <w:rsid w:val="000A48BE"/>
    <w:rsid w:val="000A51BB"/>
    <w:rsid w:val="000A534C"/>
    <w:rsid w:val="000A584E"/>
    <w:rsid w:val="000A5898"/>
    <w:rsid w:val="000A5ABB"/>
    <w:rsid w:val="000A5B2E"/>
    <w:rsid w:val="000A6548"/>
    <w:rsid w:val="000A7AC4"/>
    <w:rsid w:val="000B0BDC"/>
    <w:rsid w:val="000B0F1E"/>
    <w:rsid w:val="000B217A"/>
    <w:rsid w:val="000B251D"/>
    <w:rsid w:val="000B26B2"/>
    <w:rsid w:val="000B34E4"/>
    <w:rsid w:val="000B3789"/>
    <w:rsid w:val="000B3B93"/>
    <w:rsid w:val="000B3BDF"/>
    <w:rsid w:val="000B41D7"/>
    <w:rsid w:val="000B4217"/>
    <w:rsid w:val="000B495A"/>
    <w:rsid w:val="000B59D6"/>
    <w:rsid w:val="000B5A54"/>
    <w:rsid w:val="000B5BCD"/>
    <w:rsid w:val="000B6967"/>
    <w:rsid w:val="000B6D57"/>
    <w:rsid w:val="000B6D95"/>
    <w:rsid w:val="000B6F6A"/>
    <w:rsid w:val="000B6F71"/>
    <w:rsid w:val="000B6FBE"/>
    <w:rsid w:val="000B731F"/>
    <w:rsid w:val="000B759F"/>
    <w:rsid w:val="000B77C2"/>
    <w:rsid w:val="000C0087"/>
    <w:rsid w:val="000C0159"/>
    <w:rsid w:val="000C0316"/>
    <w:rsid w:val="000C1538"/>
    <w:rsid w:val="000C1EA2"/>
    <w:rsid w:val="000C2B65"/>
    <w:rsid w:val="000C3057"/>
    <w:rsid w:val="000C362C"/>
    <w:rsid w:val="000C422A"/>
    <w:rsid w:val="000C45BB"/>
    <w:rsid w:val="000C482D"/>
    <w:rsid w:val="000C5293"/>
    <w:rsid w:val="000C5C7C"/>
    <w:rsid w:val="000C62A8"/>
    <w:rsid w:val="000C676E"/>
    <w:rsid w:val="000C7177"/>
    <w:rsid w:val="000C72FB"/>
    <w:rsid w:val="000C7882"/>
    <w:rsid w:val="000C7C86"/>
    <w:rsid w:val="000D02A5"/>
    <w:rsid w:val="000D0920"/>
    <w:rsid w:val="000D1387"/>
    <w:rsid w:val="000D13A5"/>
    <w:rsid w:val="000D1E31"/>
    <w:rsid w:val="000D23BB"/>
    <w:rsid w:val="000D2528"/>
    <w:rsid w:val="000D337E"/>
    <w:rsid w:val="000D37EF"/>
    <w:rsid w:val="000D4C49"/>
    <w:rsid w:val="000D4E0E"/>
    <w:rsid w:val="000D561C"/>
    <w:rsid w:val="000D61C0"/>
    <w:rsid w:val="000D6348"/>
    <w:rsid w:val="000D6C7A"/>
    <w:rsid w:val="000D6E5C"/>
    <w:rsid w:val="000D7785"/>
    <w:rsid w:val="000D7A53"/>
    <w:rsid w:val="000E02C9"/>
    <w:rsid w:val="000E0739"/>
    <w:rsid w:val="000E0B9F"/>
    <w:rsid w:val="000E21AE"/>
    <w:rsid w:val="000E27B9"/>
    <w:rsid w:val="000E287C"/>
    <w:rsid w:val="000E29BE"/>
    <w:rsid w:val="000E40DA"/>
    <w:rsid w:val="000E5A60"/>
    <w:rsid w:val="000E5F9D"/>
    <w:rsid w:val="000E6834"/>
    <w:rsid w:val="000E6F67"/>
    <w:rsid w:val="000E7624"/>
    <w:rsid w:val="000E7646"/>
    <w:rsid w:val="000E773B"/>
    <w:rsid w:val="000E7741"/>
    <w:rsid w:val="000E7BF0"/>
    <w:rsid w:val="000F000A"/>
    <w:rsid w:val="000F06B6"/>
    <w:rsid w:val="000F0913"/>
    <w:rsid w:val="000F0A9A"/>
    <w:rsid w:val="000F103E"/>
    <w:rsid w:val="000F1686"/>
    <w:rsid w:val="000F16E8"/>
    <w:rsid w:val="000F184A"/>
    <w:rsid w:val="000F1D26"/>
    <w:rsid w:val="000F2307"/>
    <w:rsid w:val="000F264C"/>
    <w:rsid w:val="000F30F5"/>
    <w:rsid w:val="000F485F"/>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22E"/>
    <w:rsid w:val="0010363D"/>
    <w:rsid w:val="001051D5"/>
    <w:rsid w:val="001052DC"/>
    <w:rsid w:val="00105659"/>
    <w:rsid w:val="00105687"/>
    <w:rsid w:val="001059CC"/>
    <w:rsid w:val="00105CB7"/>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4B1"/>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252"/>
    <w:rsid w:val="0012579F"/>
    <w:rsid w:val="001259BE"/>
    <w:rsid w:val="00125E0B"/>
    <w:rsid w:val="00125F51"/>
    <w:rsid w:val="00126CF4"/>
    <w:rsid w:val="00126D5E"/>
    <w:rsid w:val="00127D89"/>
    <w:rsid w:val="00130222"/>
    <w:rsid w:val="00130640"/>
    <w:rsid w:val="00130BFA"/>
    <w:rsid w:val="00130E64"/>
    <w:rsid w:val="00131669"/>
    <w:rsid w:val="001316B1"/>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412BA"/>
    <w:rsid w:val="0014131B"/>
    <w:rsid w:val="00141528"/>
    <w:rsid w:val="00141CAD"/>
    <w:rsid w:val="00141FF5"/>
    <w:rsid w:val="00143BEB"/>
    <w:rsid w:val="0014418A"/>
    <w:rsid w:val="001442FA"/>
    <w:rsid w:val="001447B7"/>
    <w:rsid w:val="00144B8E"/>
    <w:rsid w:val="00144FCF"/>
    <w:rsid w:val="00145110"/>
    <w:rsid w:val="001453A3"/>
    <w:rsid w:val="00145566"/>
    <w:rsid w:val="00145578"/>
    <w:rsid w:val="001457D3"/>
    <w:rsid w:val="00145DB2"/>
    <w:rsid w:val="00145F08"/>
    <w:rsid w:val="0014629D"/>
    <w:rsid w:val="00146ABB"/>
    <w:rsid w:val="00146CE4"/>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57CD"/>
    <w:rsid w:val="0015659F"/>
    <w:rsid w:val="001607ED"/>
    <w:rsid w:val="0016082C"/>
    <w:rsid w:val="00160A62"/>
    <w:rsid w:val="00160D8E"/>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6F3"/>
    <w:rsid w:val="00173CF9"/>
    <w:rsid w:val="00174115"/>
    <w:rsid w:val="0017436B"/>
    <w:rsid w:val="001746E2"/>
    <w:rsid w:val="00174865"/>
    <w:rsid w:val="00174BE8"/>
    <w:rsid w:val="0017534A"/>
    <w:rsid w:val="00175828"/>
    <w:rsid w:val="00175A75"/>
    <w:rsid w:val="001760B4"/>
    <w:rsid w:val="00176964"/>
    <w:rsid w:val="00176FE3"/>
    <w:rsid w:val="001779E3"/>
    <w:rsid w:val="00177AD3"/>
    <w:rsid w:val="0018158E"/>
    <w:rsid w:val="00181A08"/>
    <w:rsid w:val="00181C06"/>
    <w:rsid w:val="00181C88"/>
    <w:rsid w:val="00181DD6"/>
    <w:rsid w:val="0018244E"/>
    <w:rsid w:val="00182543"/>
    <w:rsid w:val="001847E3"/>
    <w:rsid w:val="0018667C"/>
    <w:rsid w:val="00186911"/>
    <w:rsid w:val="00186E43"/>
    <w:rsid w:val="001870D3"/>
    <w:rsid w:val="00187128"/>
    <w:rsid w:val="00187C34"/>
    <w:rsid w:val="00187D69"/>
    <w:rsid w:val="0019007C"/>
    <w:rsid w:val="001906AF"/>
    <w:rsid w:val="00190C41"/>
    <w:rsid w:val="00190CC1"/>
    <w:rsid w:val="0019102C"/>
    <w:rsid w:val="00191CD0"/>
    <w:rsid w:val="00192D73"/>
    <w:rsid w:val="001935F8"/>
    <w:rsid w:val="001935FB"/>
    <w:rsid w:val="00193D3F"/>
    <w:rsid w:val="001944AD"/>
    <w:rsid w:val="001950ED"/>
    <w:rsid w:val="001954F9"/>
    <w:rsid w:val="0019695A"/>
    <w:rsid w:val="0019720C"/>
    <w:rsid w:val="001977CF"/>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1C8"/>
    <w:rsid w:val="001B2276"/>
    <w:rsid w:val="001B294D"/>
    <w:rsid w:val="001B2A99"/>
    <w:rsid w:val="001B45F2"/>
    <w:rsid w:val="001B4A62"/>
    <w:rsid w:val="001B4B2B"/>
    <w:rsid w:val="001B5112"/>
    <w:rsid w:val="001B53E7"/>
    <w:rsid w:val="001B5681"/>
    <w:rsid w:val="001B5732"/>
    <w:rsid w:val="001B6969"/>
    <w:rsid w:val="001B6B7F"/>
    <w:rsid w:val="001B6DCB"/>
    <w:rsid w:val="001B7B69"/>
    <w:rsid w:val="001B7C91"/>
    <w:rsid w:val="001C001F"/>
    <w:rsid w:val="001C0AB9"/>
    <w:rsid w:val="001C0E44"/>
    <w:rsid w:val="001C247E"/>
    <w:rsid w:val="001C277A"/>
    <w:rsid w:val="001C3191"/>
    <w:rsid w:val="001C38C4"/>
    <w:rsid w:val="001C3A90"/>
    <w:rsid w:val="001C3BB1"/>
    <w:rsid w:val="001C3BEF"/>
    <w:rsid w:val="001C3FA5"/>
    <w:rsid w:val="001C445D"/>
    <w:rsid w:val="001C450B"/>
    <w:rsid w:val="001C498B"/>
    <w:rsid w:val="001C4BFA"/>
    <w:rsid w:val="001C4EAF"/>
    <w:rsid w:val="001C4F2B"/>
    <w:rsid w:val="001C5809"/>
    <w:rsid w:val="001C682F"/>
    <w:rsid w:val="001C7C60"/>
    <w:rsid w:val="001C7CB4"/>
    <w:rsid w:val="001C7DF4"/>
    <w:rsid w:val="001D0025"/>
    <w:rsid w:val="001D029E"/>
    <w:rsid w:val="001D0C95"/>
    <w:rsid w:val="001D0D42"/>
    <w:rsid w:val="001D0EF4"/>
    <w:rsid w:val="001D1165"/>
    <w:rsid w:val="001D124C"/>
    <w:rsid w:val="001D18BE"/>
    <w:rsid w:val="001D1FCD"/>
    <w:rsid w:val="001D283B"/>
    <w:rsid w:val="001D28D3"/>
    <w:rsid w:val="001D3745"/>
    <w:rsid w:val="001D3C2F"/>
    <w:rsid w:val="001D5579"/>
    <w:rsid w:val="001D562D"/>
    <w:rsid w:val="001D6351"/>
    <w:rsid w:val="001D6B22"/>
    <w:rsid w:val="001D7F30"/>
    <w:rsid w:val="001E0565"/>
    <w:rsid w:val="001E0575"/>
    <w:rsid w:val="001E11A4"/>
    <w:rsid w:val="001E1321"/>
    <w:rsid w:val="001E1348"/>
    <w:rsid w:val="001E1424"/>
    <w:rsid w:val="001E1865"/>
    <w:rsid w:val="001E1BA5"/>
    <w:rsid w:val="001E1CC8"/>
    <w:rsid w:val="001E257D"/>
    <w:rsid w:val="001E2747"/>
    <w:rsid w:val="001E2ADA"/>
    <w:rsid w:val="001E2E89"/>
    <w:rsid w:val="001E3DD9"/>
    <w:rsid w:val="001E5143"/>
    <w:rsid w:val="001E588B"/>
    <w:rsid w:val="001E6596"/>
    <w:rsid w:val="001E68B9"/>
    <w:rsid w:val="001E6F74"/>
    <w:rsid w:val="001F06E7"/>
    <w:rsid w:val="001F12E0"/>
    <w:rsid w:val="001F1682"/>
    <w:rsid w:val="001F25CC"/>
    <w:rsid w:val="001F372B"/>
    <w:rsid w:val="001F4037"/>
    <w:rsid w:val="001F403A"/>
    <w:rsid w:val="001F438D"/>
    <w:rsid w:val="001F4793"/>
    <w:rsid w:val="001F479D"/>
    <w:rsid w:val="001F4ACD"/>
    <w:rsid w:val="001F5357"/>
    <w:rsid w:val="001F55D1"/>
    <w:rsid w:val="001F5A16"/>
    <w:rsid w:val="001F61C1"/>
    <w:rsid w:val="001F6348"/>
    <w:rsid w:val="001F6475"/>
    <w:rsid w:val="001F6670"/>
    <w:rsid w:val="001F682E"/>
    <w:rsid w:val="001F6D1F"/>
    <w:rsid w:val="001F6F4A"/>
    <w:rsid w:val="001F7656"/>
    <w:rsid w:val="001F7F6A"/>
    <w:rsid w:val="00200979"/>
    <w:rsid w:val="00200A4C"/>
    <w:rsid w:val="00200C7B"/>
    <w:rsid w:val="00201445"/>
    <w:rsid w:val="00202304"/>
    <w:rsid w:val="00202715"/>
    <w:rsid w:val="00202788"/>
    <w:rsid w:val="002036D6"/>
    <w:rsid w:val="00204B43"/>
    <w:rsid w:val="00205374"/>
    <w:rsid w:val="0020583C"/>
    <w:rsid w:val="00206B24"/>
    <w:rsid w:val="00207280"/>
    <w:rsid w:val="00210636"/>
    <w:rsid w:val="00210AEB"/>
    <w:rsid w:val="002115C0"/>
    <w:rsid w:val="002116C4"/>
    <w:rsid w:val="00212171"/>
    <w:rsid w:val="00212288"/>
    <w:rsid w:val="0021236F"/>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441"/>
    <w:rsid w:val="00221937"/>
    <w:rsid w:val="00222354"/>
    <w:rsid w:val="00222B01"/>
    <w:rsid w:val="0022308F"/>
    <w:rsid w:val="0022352C"/>
    <w:rsid w:val="00223AFA"/>
    <w:rsid w:val="002241BF"/>
    <w:rsid w:val="002242CC"/>
    <w:rsid w:val="00224E42"/>
    <w:rsid w:val="002258A0"/>
    <w:rsid w:val="00225FFB"/>
    <w:rsid w:val="002262AB"/>
    <w:rsid w:val="00226557"/>
    <w:rsid w:val="00226824"/>
    <w:rsid w:val="0022690E"/>
    <w:rsid w:val="00227436"/>
    <w:rsid w:val="00227DEA"/>
    <w:rsid w:val="0023054A"/>
    <w:rsid w:val="00230DB4"/>
    <w:rsid w:val="002310EE"/>
    <w:rsid w:val="00231942"/>
    <w:rsid w:val="00231CFE"/>
    <w:rsid w:val="00232AD1"/>
    <w:rsid w:val="00232D7D"/>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35B7"/>
    <w:rsid w:val="00244313"/>
    <w:rsid w:val="002445C5"/>
    <w:rsid w:val="00244A5A"/>
    <w:rsid w:val="00244A98"/>
    <w:rsid w:val="00244DC2"/>
    <w:rsid w:val="00245F06"/>
    <w:rsid w:val="002462A3"/>
    <w:rsid w:val="002467E0"/>
    <w:rsid w:val="00246AB0"/>
    <w:rsid w:val="00246F2C"/>
    <w:rsid w:val="00246F5D"/>
    <w:rsid w:val="002472B6"/>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6ACF"/>
    <w:rsid w:val="00257255"/>
    <w:rsid w:val="002575E8"/>
    <w:rsid w:val="00257CC2"/>
    <w:rsid w:val="00260953"/>
    <w:rsid w:val="00261280"/>
    <w:rsid w:val="00261542"/>
    <w:rsid w:val="002615FA"/>
    <w:rsid w:val="002616D3"/>
    <w:rsid w:val="002618A6"/>
    <w:rsid w:val="00262759"/>
    <w:rsid w:val="002629FC"/>
    <w:rsid w:val="00264B98"/>
    <w:rsid w:val="00264ED1"/>
    <w:rsid w:val="00265519"/>
    <w:rsid w:val="00265A23"/>
    <w:rsid w:val="00265A27"/>
    <w:rsid w:val="0026685A"/>
    <w:rsid w:val="00266ECA"/>
    <w:rsid w:val="00267106"/>
    <w:rsid w:val="0026793C"/>
    <w:rsid w:val="00267BA3"/>
    <w:rsid w:val="00270272"/>
    <w:rsid w:val="00270683"/>
    <w:rsid w:val="002709D7"/>
    <w:rsid w:val="00270BCC"/>
    <w:rsid w:val="00271527"/>
    <w:rsid w:val="0027165F"/>
    <w:rsid w:val="0027181A"/>
    <w:rsid w:val="00271887"/>
    <w:rsid w:val="00271BCF"/>
    <w:rsid w:val="00271C9B"/>
    <w:rsid w:val="002723FE"/>
    <w:rsid w:val="0027379E"/>
    <w:rsid w:val="0027395E"/>
    <w:rsid w:val="00274CCE"/>
    <w:rsid w:val="00274D62"/>
    <w:rsid w:val="002751E1"/>
    <w:rsid w:val="002756C7"/>
    <w:rsid w:val="00275737"/>
    <w:rsid w:val="00276123"/>
    <w:rsid w:val="00276293"/>
    <w:rsid w:val="002764B8"/>
    <w:rsid w:val="002764EF"/>
    <w:rsid w:val="00276690"/>
    <w:rsid w:val="00276882"/>
    <w:rsid w:val="00276990"/>
    <w:rsid w:val="00276C40"/>
    <w:rsid w:val="002771D3"/>
    <w:rsid w:val="0027727A"/>
    <w:rsid w:val="00277B6B"/>
    <w:rsid w:val="00280427"/>
    <w:rsid w:val="002807A7"/>
    <w:rsid w:val="00280A65"/>
    <w:rsid w:val="00280A9A"/>
    <w:rsid w:val="002810E9"/>
    <w:rsid w:val="002812D4"/>
    <w:rsid w:val="00281328"/>
    <w:rsid w:val="00281D37"/>
    <w:rsid w:val="00282191"/>
    <w:rsid w:val="0028234B"/>
    <w:rsid w:val="00282920"/>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18DC"/>
    <w:rsid w:val="002926F9"/>
    <w:rsid w:val="00292D06"/>
    <w:rsid w:val="00292FD6"/>
    <w:rsid w:val="002937FB"/>
    <w:rsid w:val="00293EDD"/>
    <w:rsid w:val="0029424C"/>
    <w:rsid w:val="002945D5"/>
    <w:rsid w:val="00295AD3"/>
    <w:rsid w:val="00295AD8"/>
    <w:rsid w:val="00295D3C"/>
    <w:rsid w:val="00297BD0"/>
    <w:rsid w:val="002A0424"/>
    <w:rsid w:val="002A17B5"/>
    <w:rsid w:val="002A185D"/>
    <w:rsid w:val="002A1DE0"/>
    <w:rsid w:val="002A20F8"/>
    <w:rsid w:val="002A2489"/>
    <w:rsid w:val="002A25D1"/>
    <w:rsid w:val="002A3437"/>
    <w:rsid w:val="002A3993"/>
    <w:rsid w:val="002A3F41"/>
    <w:rsid w:val="002A4B63"/>
    <w:rsid w:val="002A4F03"/>
    <w:rsid w:val="002A5376"/>
    <w:rsid w:val="002A559B"/>
    <w:rsid w:val="002A55DF"/>
    <w:rsid w:val="002A5791"/>
    <w:rsid w:val="002A5BCE"/>
    <w:rsid w:val="002A5ED9"/>
    <w:rsid w:val="002A6892"/>
    <w:rsid w:val="002A6A5C"/>
    <w:rsid w:val="002A6CBC"/>
    <w:rsid w:val="002A6FA1"/>
    <w:rsid w:val="002A70E8"/>
    <w:rsid w:val="002A72AE"/>
    <w:rsid w:val="002A72E5"/>
    <w:rsid w:val="002A78B5"/>
    <w:rsid w:val="002A7F6B"/>
    <w:rsid w:val="002B0145"/>
    <w:rsid w:val="002B049A"/>
    <w:rsid w:val="002B0539"/>
    <w:rsid w:val="002B105E"/>
    <w:rsid w:val="002B219A"/>
    <w:rsid w:val="002B2548"/>
    <w:rsid w:val="002B2A35"/>
    <w:rsid w:val="002B30B9"/>
    <w:rsid w:val="002B30F3"/>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20CA"/>
    <w:rsid w:val="002C259D"/>
    <w:rsid w:val="002C2693"/>
    <w:rsid w:val="002C3578"/>
    <w:rsid w:val="002C504C"/>
    <w:rsid w:val="002C5995"/>
    <w:rsid w:val="002C5B28"/>
    <w:rsid w:val="002C5BEA"/>
    <w:rsid w:val="002C6214"/>
    <w:rsid w:val="002C6340"/>
    <w:rsid w:val="002C7881"/>
    <w:rsid w:val="002D019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28F"/>
    <w:rsid w:val="002E13D4"/>
    <w:rsid w:val="002E1BBD"/>
    <w:rsid w:val="002E1E78"/>
    <w:rsid w:val="002E1EF7"/>
    <w:rsid w:val="002E301D"/>
    <w:rsid w:val="002E4778"/>
    <w:rsid w:val="002E59B8"/>
    <w:rsid w:val="002E5A7F"/>
    <w:rsid w:val="002E5DB6"/>
    <w:rsid w:val="002E5E82"/>
    <w:rsid w:val="002E6661"/>
    <w:rsid w:val="002E6903"/>
    <w:rsid w:val="002E6D0B"/>
    <w:rsid w:val="002E7E90"/>
    <w:rsid w:val="002F06AB"/>
    <w:rsid w:val="002F0708"/>
    <w:rsid w:val="002F0CD3"/>
    <w:rsid w:val="002F160B"/>
    <w:rsid w:val="002F1DEC"/>
    <w:rsid w:val="002F262C"/>
    <w:rsid w:val="002F284E"/>
    <w:rsid w:val="002F3152"/>
    <w:rsid w:val="002F3518"/>
    <w:rsid w:val="002F41E8"/>
    <w:rsid w:val="002F48F7"/>
    <w:rsid w:val="002F4AE8"/>
    <w:rsid w:val="002F505B"/>
    <w:rsid w:val="002F54E1"/>
    <w:rsid w:val="002F64AC"/>
    <w:rsid w:val="002F65F0"/>
    <w:rsid w:val="002F6922"/>
    <w:rsid w:val="002F6B39"/>
    <w:rsid w:val="002F737F"/>
    <w:rsid w:val="002F7CDE"/>
    <w:rsid w:val="002F7FF6"/>
    <w:rsid w:val="00300040"/>
    <w:rsid w:val="00300A55"/>
    <w:rsid w:val="00300F14"/>
    <w:rsid w:val="0030167B"/>
    <w:rsid w:val="003018A6"/>
    <w:rsid w:val="00302856"/>
    <w:rsid w:val="003029FC"/>
    <w:rsid w:val="00302B34"/>
    <w:rsid w:val="003047F0"/>
    <w:rsid w:val="003058ED"/>
    <w:rsid w:val="00305B5D"/>
    <w:rsid w:val="00305E56"/>
    <w:rsid w:val="003063B7"/>
    <w:rsid w:val="00306713"/>
    <w:rsid w:val="003067C9"/>
    <w:rsid w:val="00306A1C"/>
    <w:rsid w:val="00306A81"/>
    <w:rsid w:val="00306D9D"/>
    <w:rsid w:val="003075B4"/>
    <w:rsid w:val="003076C3"/>
    <w:rsid w:val="003079E3"/>
    <w:rsid w:val="00307EFA"/>
    <w:rsid w:val="00310306"/>
    <w:rsid w:val="00310A8D"/>
    <w:rsid w:val="00310BDE"/>
    <w:rsid w:val="00310E55"/>
    <w:rsid w:val="003112B0"/>
    <w:rsid w:val="00311DA5"/>
    <w:rsid w:val="00311DBA"/>
    <w:rsid w:val="00311F16"/>
    <w:rsid w:val="003130F2"/>
    <w:rsid w:val="00313697"/>
    <w:rsid w:val="00313875"/>
    <w:rsid w:val="0031471A"/>
    <w:rsid w:val="00314C7B"/>
    <w:rsid w:val="00316215"/>
    <w:rsid w:val="003165B3"/>
    <w:rsid w:val="00316BB3"/>
    <w:rsid w:val="0031740A"/>
    <w:rsid w:val="00317B47"/>
    <w:rsid w:val="00317E82"/>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16A"/>
    <w:rsid w:val="00327307"/>
    <w:rsid w:val="003278EE"/>
    <w:rsid w:val="00330DC6"/>
    <w:rsid w:val="00330E2D"/>
    <w:rsid w:val="00330F7F"/>
    <w:rsid w:val="00332A1F"/>
    <w:rsid w:val="003337F6"/>
    <w:rsid w:val="0033381B"/>
    <w:rsid w:val="00333B91"/>
    <w:rsid w:val="003347DC"/>
    <w:rsid w:val="00335146"/>
    <w:rsid w:val="003352D1"/>
    <w:rsid w:val="0033638A"/>
    <w:rsid w:val="003374E9"/>
    <w:rsid w:val="00337A33"/>
    <w:rsid w:val="00337ABA"/>
    <w:rsid w:val="00337D98"/>
    <w:rsid w:val="003407A3"/>
    <w:rsid w:val="00340AA8"/>
    <w:rsid w:val="003410A1"/>
    <w:rsid w:val="0034168A"/>
    <w:rsid w:val="00341B80"/>
    <w:rsid w:val="003423E7"/>
    <w:rsid w:val="00342500"/>
    <w:rsid w:val="00342672"/>
    <w:rsid w:val="00343439"/>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4CD"/>
    <w:rsid w:val="00350630"/>
    <w:rsid w:val="00350BBA"/>
    <w:rsid w:val="00350F89"/>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983"/>
    <w:rsid w:val="00364FC6"/>
    <w:rsid w:val="003650F9"/>
    <w:rsid w:val="00365722"/>
    <w:rsid w:val="00365C5B"/>
    <w:rsid w:val="003660F5"/>
    <w:rsid w:val="003661A0"/>
    <w:rsid w:val="00366753"/>
    <w:rsid w:val="00366F6C"/>
    <w:rsid w:val="003677F1"/>
    <w:rsid w:val="00367A26"/>
    <w:rsid w:val="003700DB"/>
    <w:rsid w:val="003702C0"/>
    <w:rsid w:val="0037097E"/>
    <w:rsid w:val="00370FB4"/>
    <w:rsid w:val="00371C7A"/>
    <w:rsid w:val="00371F34"/>
    <w:rsid w:val="00372357"/>
    <w:rsid w:val="00373BCA"/>
    <w:rsid w:val="00373E49"/>
    <w:rsid w:val="00374069"/>
    <w:rsid w:val="0037440B"/>
    <w:rsid w:val="00374896"/>
    <w:rsid w:val="00374DEB"/>
    <w:rsid w:val="00375344"/>
    <w:rsid w:val="003753C4"/>
    <w:rsid w:val="00376608"/>
    <w:rsid w:val="00376E45"/>
    <w:rsid w:val="003770A8"/>
    <w:rsid w:val="00380440"/>
    <w:rsid w:val="00380DB8"/>
    <w:rsid w:val="0038125A"/>
    <w:rsid w:val="00381629"/>
    <w:rsid w:val="00381B22"/>
    <w:rsid w:val="003821F4"/>
    <w:rsid w:val="00382C66"/>
    <w:rsid w:val="00383329"/>
    <w:rsid w:val="00383B1E"/>
    <w:rsid w:val="00384338"/>
    <w:rsid w:val="003847FA"/>
    <w:rsid w:val="00384823"/>
    <w:rsid w:val="00385233"/>
    <w:rsid w:val="003855E4"/>
    <w:rsid w:val="00385EC5"/>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79F"/>
    <w:rsid w:val="00397AC9"/>
    <w:rsid w:val="003A07B9"/>
    <w:rsid w:val="003A0AA1"/>
    <w:rsid w:val="003A0C29"/>
    <w:rsid w:val="003A1482"/>
    <w:rsid w:val="003A1DA4"/>
    <w:rsid w:val="003A1DBC"/>
    <w:rsid w:val="003A23CB"/>
    <w:rsid w:val="003A27B0"/>
    <w:rsid w:val="003A2E08"/>
    <w:rsid w:val="003A3713"/>
    <w:rsid w:val="003A3E66"/>
    <w:rsid w:val="003A447E"/>
    <w:rsid w:val="003A4624"/>
    <w:rsid w:val="003A4DFC"/>
    <w:rsid w:val="003A52BC"/>
    <w:rsid w:val="003A55B9"/>
    <w:rsid w:val="003A563E"/>
    <w:rsid w:val="003A5E9E"/>
    <w:rsid w:val="003A64CA"/>
    <w:rsid w:val="003A68E3"/>
    <w:rsid w:val="003A728E"/>
    <w:rsid w:val="003A755A"/>
    <w:rsid w:val="003B017C"/>
    <w:rsid w:val="003B0EF3"/>
    <w:rsid w:val="003B1504"/>
    <w:rsid w:val="003B1522"/>
    <w:rsid w:val="003B266C"/>
    <w:rsid w:val="003B281D"/>
    <w:rsid w:val="003B392C"/>
    <w:rsid w:val="003B395F"/>
    <w:rsid w:val="003B3E8B"/>
    <w:rsid w:val="003B4362"/>
    <w:rsid w:val="003B4F77"/>
    <w:rsid w:val="003B500F"/>
    <w:rsid w:val="003B5327"/>
    <w:rsid w:val="003B53A3"/>
    <w:rsid w:val="003B5865"/>
    <w:rsid w:val="003B620D"/>
    <w:rsid w:val="003B6923"/>
    <w:rsid w:val="003B760B"/>
    <w:rsid w:val="003B784C"/>
    <w:rsid w:val="003C0639"/>
    <w:rsid w:val="003C14FB"/>
    <w:rsid w:val="003C1DCB"/>
    <w:rsid w:val="003C25D0"/>
    <w:rsid w:val="003C2ED1"/>
    <w:rsid w:val="003C3038"/>
    <w:rsid w:val="003C30E2"/>
    <w:rsid w:val="003C35CD"/>
    <w:rsid w:val="003C39DA"/>
    <w:rsid w:val="003C3A2D"/>
    <w:rsid w:val="003C47DE"/>
    <w:rsid w:val="003C485E"/>
    <w:rsid w:val="003C50F5"/>
    <w:rsid w:val="003C5F76"/>
    <w:rsid w:val="003C60F7"/>
    <w:rsid w:val="003C6940"/>
    <w:rsid w:val="003C6BD3"/>
    <w:rsid w:val="003C7614"/>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2C39"/>
    <w:rsid w:val="003E4084"/>
    <w:rsid w:val="003E4224"/>
    <w:rsid w:val="003E4ECD"/>
    <w:rsid w:val="003E5DAC"/>
    <w:rsid w:val="003E5E1A"/>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B2"/>
    <w:rsid w:val="003F31FF"/>
    <w:rsid w:val="003F37B7"/>
    <w:rsid w:val="003F3AE8"/>
    <w:rsid w:val="003F3FE7"/>
    <w:rsid w:val="003F446A"/>
    <w:rsid w:val="003F50EE"/>
    <w:rsid w:val="003F5156"/>
    <w:rsid w:val="003F53D3"/>
    <w:rsid w:val="003F5461"/>
    <w:rsid w:val="003F69C2"/>
    <w:rsid w:val="003F7256"/>
    <w:rsid w:val="003F77A6"/>
    <w:rsid w:val="00400087"/>
    <w:rsid w:val="0040202A"/>
    <w:rsid w:val="004026F8"/>
    <w:rsid w:val="004055D4"/>
    <w:rsid w:val="00405BA6"/>
    <w:rsid w:val="00405C19"/>
    <w:rsid w:val="00406832"/>
    <w:rsid w:val="00407054"/>
    <w:rsid w:val="004073C6"/>
    <w:rsid w:val="004077DA"/>
    <w:rsid w:val="00407956"/>
    <w:rsid w:val="00407A6D"/>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2978"/>
    <w:rsid w:val="004230ED"/>
    <w:rsid w:val="004233B0"/>
    <w:rsid w:val="00423A0B"/>
    <w:rsid w:val="00423B24"/>
    <w:rsid w:val="00423FFF"/>
    <w:rsid w:val="004242B3"/>
    <w:rsid w:val="00425D9A"/>
    <w:rsid w:val="00426F22"/>
    <w:rsid w:val="00427231"/>
    <w:rsid w:val="004277DC"/>
    <w:rsid w:val="00427899"/>
    <w:rsid w:val="00427EFD"/>
    <w:rsid w:val="004300D3"/>
    <w:rsid w:val="00430DE8"/>
    <w:rsid w:val="00430E3E"/>
    <w:rsid w:val="0043176C"/>
    <w:rsid w:val="0043277F"/>
    <w:rsid w:val="004330AB"/>
    <w:rsid w:val="00433D0C"/>
    <w:rsid w:val="00434304"/>
    <w:rsid w:val="00434373"/>
    <w:rsid w:val="004346A2"/>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6F1"/>
    <w:rsid w:val="00443870"/>
    <w:rsid w:val="00443E24"/>
    <w:rsid w:val="0044402D"/>
    <w:rsid w:val="00444409"/>
    <w:rsid w:val="00444ADC"/>
    <w:rsid w:val="004450F7"/>
    <w:rsid w:val="00445676"/>
    <w:rsid w:val="004458E1"/>
    <w:rsid w:val="00445C28"/>
    <w:rsid w:val="00446D3F"/>
    <w:rsid w:val="00447881"/>
    <w:rsid w:val="00447C8C"/>
    <w:rsid w:val="00447EC6"/>
    <w:rsid w:val="0045014D"/>
    <w:rsid w:val="00451967"/>
    <w:rsid w:val="00451EC6"/>
    <w:rsid w:val="00453E66"/>
    <w:rsid w:val="00454B31"/>
    <w:rsid w:val="00455102"/>
    <w:rsid w:val="00455822"/>
    <w:rsid w:val="00455DC6"/>
    <w:rsid w:val="00456616"/>
    <w:rsid w:val="00456802"/>
    <w:rsid w:val="00456997"/>
    <w:rsid w:val="00456ED5"/>
    <w:rsid w:val="00457461"/>
    <w:rsid w:val="0045799B"/>
    <w:rsid w:val="00457CF5"/>
    <w:rsid w:val="00457FCB"/>
    <w:rsid w:val="0046006E"/>
    <w:rsid w:val="004604CA"/>
    <w:rsid w:val="00461302"/>
    <w:rsid w:val="004636D8"/>
    <w:rsid w:val="00463C2C"/>
    <w:rsid w:val="0046403D"/>
    <w:rsid w:val="0046444D"/>
    <w:rsid w:val="004649D1"/>
    <w:rsid w:val="00464ADD"/>
    <w:rsid w:val="00465751"/>
    <w:rsid w:val="0046629B"/>
    <w:rsid w:val="00466391"/>
    <w:rsid w:val="00466701"/>
    <w:rsid w:val="00466D14"/>
    <w:rsid w:val="00466E57"/>
    <w:rsid w:val="004671E0"/>
    <w:rsid w:val="004672BF"/>
    <w:rsid w:val="0046747F"/>
    <w:rsid w:val="00467919"/>
    <w:rsid w:val="00467BF6"/>
    <w:rsid w:val="00467FA6"/>
    <w:rsid w:val="0047075F"/>
    <w:rsid w:val="00470952"/>
    <w:rsid w:val="00470F0A"/>
    <w:rsid w:val="00471627"/>
    <w:rsid w:val="00471A1C"/>
    <w:rsid w:val="00471F6C"/>
    <w:rsid w:val="00472655"/>
    <w:rsid w:val="00473744"/>
    <w:rsid w:val="00473884"/>
    <w:rsid w:val="00473DC8"/>
    <w:rsid w:val="0047401C"/>
    <w:rsid w:val="0047425E"/>
    <w:rsid w:val="00474598"/>
    <w:rsid w:val="00474708"/>
    <w:rsid w:val="004749CF"/>
    <w:rsid w:val="00475307"/>
    <w:rsid w:val="004756F6"/>
    <w:rsid w:val="00475B8E"/>
    <w:rsid w:val="00475F52"/>
    <w:rsid w:val="00476201"/>
    <w:rsid w:val="00476461"/>
    <w:rsid w:val="00476556"/>
    <w:rsid w:val="00476BF6"/>
    <w:rsid w:val="00476F60"/>
    <w:rsid w:val="004774BE"/>
    <w:rsid w:val="00477DF4"/>
    <w:rsid w:val="00480028"/>
    <w:rsid w:val="004810E3"/>
    <w:rsid w:val="00481945"/>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50E"/>
    <w:rsid w:val="00493774"/>
    <w:rsid w:val="004937A4"/>
    <w:rsid w:val="0049397F"/>
    <w:rsid w:val="00493AD5"/>
    <w:rsid w:val="00493CAB"/>
    <w:rsid w:val="00493E7E"/>
    <w:rsid w:val="004947FF"/>
    <w:rsid w:val="00494F92"/>
    <w:rsid w:val="00495B4A"/>
    <w:rsid w:val="004961F6"/>
    <w:rsid w:val="00496E3C"/>
    <w:rsid w:val="00496E86"/>
    <w:rsid w:val="004978AE"/>
    <w:rsid w:val="00497DCB"/>
    <w:rsid w:val="004A01D0"/>
    <w:rsid w:val="004A161F"/>
    <w:rsid w:val="004A20F1"/>
    <w:rsid w:val="004A246A"/>
    <w:rsid w:val="004A42FC"/>
    <w:rsid w:val="004A4A01"/>
    <w:rsid w:val="004A4D8C"/>
    <w:rsid w:val="004A4FCB"/>
    <w:rsid w:val="004A50A3"/>
    <w:rsid w:val="004A527F"/>
    <w:rsid w:val="004A5D7C"/>
    <w:rsid w:val="004A5DCE"/>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6D4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1D6"/>
    <w:rsid w:val="004C53C4"/>
    <w:rsid w:val="004C5BDF"/>
    <w:rsid w:val="004C611F"/>
    <w:rsid w:val="004C6221"/>
    <w:rsid w:val="004C657C"/>
    <w:rsid w:val="004C6EB3"/>
    <w:rsid w:val="004C7027"/>
    <w:rsid w:val="004C7311"/>
    <w:rsid w:val="004C7D14"/>
    <w:rsid w:val="004D0134"/>
    <w:rsid w:val="004D0600"/>
    <w:rsid w:val="004D08D1"/>
    <w:rsid w:val="004D0B4D"/>
    <w:rsid w:val="004D0DFC"/>
    <w:rsid w:val="004D1070"/>
    <w:rsid w:val="004D1692"/>
    <w:rsid w:val="004D1EC1"/>
    <w:rsid w:val="004D21D4"/>
    <w:rsid w:val="004D28DB"/>
    <w:rsid w:val="004D2B29"/>
    <w:rsid w:val="004D4A7E"/>
    <w:rsid w:val="004D4E06"/>
    <w:rsid w:val="004D4ED0"/>
    <w:rsid w:val="004D4F2C"/>
    <w:rsid w:val="004D539B"/>
    <w:rsid w:val="004D5BB2"/>
    <w:rsid w:val="004D5C05"/>
    <w:rsid w:val="004D6366"/>
    <w:rsid w:val="004D6894"/>
    <w:rsid w:val="004D6C00"/>
    <w:rsid w:val="004E03EE"/>
    <w:rsid w:val="004E11D2"/>
    <w:rsid w:val="004E1656"/>
    <w:rsid w:val="004E1DFD"/>
    <w:rsid w:val="004E23DD"/>
    <w:rsid w:val="004E2A8B"/>
    <w:rsid w:val="004E2D44"/>
    <w:rsid w:val="004E36F0"/>
    <w:rsid w:val="004E3A6E"/>
    <w:rsid w:val="004E3C03"/>
    <w:rsid w:val="004E4310"/>
    <w:rsid w:val="004E5364"/>
    <w:rsid w:val="004E5508"/>
    <w:rsid w:val="004E5EBB"/>
    <w:rsid w:val="004E6072"/>
    <w:rsid w:val="004E64B3"/>
    <w:rsid w:val="004E736B"/>
    <w:rsid w:val="004E74A9"/>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797"/>
    <w:rsid w:val="004F384E"/>
    <w:rsid w:val="004F3DA4"/>
    <w:rsid w:val="004F47F7"/>
    <w:rsid w:val="004F556B"/>
    <w:rsid w:val="004F59F8"/>
    <w:rsid w:val="004F650F"/>
    <w:rsid w:val="005009B1"/>
    <w:rsid w:val="00500BE5"/>
    <w:rsid w:val="00500DB1"/>
    <w:rsid w:val="00500E43"/>
    <w:rsid w:val="00501ACA"/>
    <w:rsid w:val="00502023"/>
    <w:rsid w:val="005025B2"/>
    <w:rsid w:val="0050321C"/>
    <w:rsid w:val="00503310"/>
    <w:rsid w:val="005033A7"/>
    <w:rsid w:val="00503773"/>
    <w:rsid w:val="00503A0F"/>
    <w:rsid w:val="0050451B"/>
    <w:rsid w:val="00504557"/>
    <w:rsid w:val="005046E4"/>
    <w:rsid w:val="00504810"/>
    <w:rsid w:val="00504E36"/>
    <w:rsid w:val="00504FDA"/>
    <w:rsid w:val="005050DE"/>
    <w:rsid w:val="005055A0"/>
    <w:rsid w:val="00505684"/>
    <w:rsid w:val="005058BC"/>
    <w:rsid w:val="00505C70"/>
    <w:rsid w:val="005063DD"/>
    <w:rsid w:val="00506BD6"/>
    <w:rsid w:val="0051055E"/>
    <w:rsid w:val="0051098D"/>
    <w:rsid w:val="00510FED"/>
    <w:rsid w:val="00511402"/>
    <w:rsid w:val="0051196F"/>
    <w:rsid w:val="00512B61"/>
    <w:rsid w:val="0051327F"/>
    <w:rsid w:val="005132E6"/>
    <w:rsid w:val="005145A0"/>
    <w:rsid w:val="00514A1C"/>
    <w:rsid w:val="00514A6A"/>
    <w:rsid w:val="00517263"/>
    <w:rsid w:val="00517286"/>
    <w:rsid w:val="00517EBC"/>
    <w:rsid w:val="0052047F"/>
    <w:rsid w:val="00520550"/>
    <w:rsid w:val="005210EE"/>
    <w:rsid w:val="0052158E"/>
    <w:rsid w:val="00521E26"/>
    <w:rsid w:val="005225CB"/>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1571"/>
    <w:rsid w:val="00531BF0"/>
    <w:rsid w:val="00532AF3"/>
    <w:rsid w:val="00533849"/>
    <w:rsid w:val="00533AA0"/>
    <w:rsid w:val="00533E43"/>
    <w:rsid w:val="0053471E"/>
    <w:rsid w:val="005348E1"/>
    <w:rsid w:val="0053490F"/>
    <w:rsid w:val="00534AD9"/>
    <w:rsid w:val="00534B29"/>
    <w:rsid w:val="00535E57"/>
    <w:rsid w:val="005365A1"/>
    <w:rsid w:val="00536680"/>
    <w:rsid w:val="0053690B"/>
    <w:rsid w:val="00536AFF"/>
    <w:rsid w:val="00536B66"/>
    <w:rsid w:val="00536D7F"/>
    <w:rsid w:val="00537009"/>
    <w:rsid w:val="00537079"/>
    <w:rsid w:val="005371E9"/>
    <w:rsid w:val="0053769C"/>
    <w:rsid w:val="00540201"/>
    <w:rsid w:val="00540350"/>
    <w:rsid w:val="005413E3"/>
    <w:rsid w:val="00541901"/>
    <w:rsid w:val="00541EA0"/>
    <w:rsid w:val="005426F1"/>
    <w:rsid w:val="00542A22"/>
    <w:rsid w:val="00542DBC"/>
    <w:rsid w:val="00542EEE"/>
    <w:rsid w:val="00543FAF"/>
    <w:rsid w:val="00544150"/>
    <w:rsid w:val="005442EA"/>
    <w:rsid w:val="00544349"/>
    <w:rsid w:val="005445F8"/>
    <w:rsid w:val="00544A95"/>
    <w:rsid w:val="0054507F"/>
    <w:rsid w:val="0054529B"/>
    <w:rsid w:val="00545AC6"/>
    <w:rsid w:val="00545E31"/>
    <w:rsid w:val="00546BB4"/>
    <w:rsid w:val="00550992"/>
    <w:rsid w:val="00550C09"/>
    <w:rsid w:val="0055113B"/>
    <w:rsid w:val="0055158B"/>
    <w:rsid w:val="005516E8"/>
    <w:rsid w:val="00551788"/>
    <w:rsid w:val="00551BB6"/>
    <w:rsid w:val="00552255"/>
    <w:rsid w:val="00552CD9"/>
    <w:rsid w:val="005530B9"/>
    <w:rsid w:val="005550F0"/>
    <w:rsid w:val="00555B82"/>
    <w:rsid w:val="00556A57"/>
    <w:rsid w:val="00556CC7"/>
    <w:rsid w:val="00556F92"/>
    <w:rsid w:val="00556FB9"/>
    <w:rsid w:val="00556FD9"/>
    <w:rsid w:val="00557E7F"/>
    <w:rsid w:val="0056098C"/>
    <w:rsid w:val="005619F8"/>
    <w:rsid w:val="00561E8E"/>
    <w:rsid w:val="005622AB"/>
    <w:rsid w:val="005628F9"/>
    <w:rsid w:val="00563C17"/>
    <w:rsid w:val="0056476A"/>
    <w:rsid w:val="00564FE5"/>
    <w:rsid w:val="00565704"/>
    <w:rsid w:val="00567BF2"/>
    <w:rsid w:val="00567D0E"/>
    <w:rsid w:val="00567D88"/>
    <w:rsid w:val="00571A39"/>
    <w:rsid w:val="00571C18"/>
    <w:rsid w:val="00572DCC"/>
    <w:rsid w:val="00573109"/>
    <w:rsid w:val="00573321"/>
    <w:rsid w:val="00573839"/>
    <w:rsid w:val="005738C4"/>
    <w:rsid w:val="0057472B"/>
    <w:rsid w:val="005747B8"/>
    <w:rsid w:val="00574D9A"/>
    <w:rsid w:val="00574EA4"/>
    <w:rsid w:val="0057582D"/>
    <w:rsid w:val="00575A3D"/>
    <w:rsid w:val="005761E0"/>
    <w:rsid w:val="005762BB"/>
    <w:rsid w:val="00576D73"/>
    <w:rsid w:val="00576FDD"/>
    <w:rsid w:val="00577027"/>
    <w:rsid w:val="00577A9C"/>
    <w:rsid w:val="005811B9"/>
    <w:rsid w:val="00581F93"/>
    <w:rsid w:val="00582F24"/>
    <w:rsid w:val="00582F3E"/>
    <w:rsid w:val="00583B15"/>
    <w:rsid w:val="00584371"/>
    <w:rsid w:val="00584BF9"/>
    <w:rsid w:val="00584FED"/>
    <w:rsid w:val="00585D24"/>
    <w:rsid w:val="0058604B"/>
    <w:rsid w:val="00586D10"/>
    <w:rsid w:val="00587492"/>
    <w:rsid w:val="005875D2"/>
    <w:rsid w:val="00587BC9"/>
    <w:rsid w:val="00587BEE"/>
    <w:rsid w:val="00590185"/>
    <w:rsid w:val="00590AE4"/>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798"/>
    <w:rsid w:val="005A0EE0"/>
    <w:rsid w:val="005A1533"/>
    <w:rsid w:val="005A1602"/>
    <w:rsid w:val="005A188A"/>
    <w:rsid w:val="005A25BC"/>
    <w:rsid w:val="005A2E39"/>
    <w:rsid w:val="005A4A5D"/>
    <w:rsid w:val="005A532D"/>
    <w:rsid w:val="005A5858"/>
    <w:rsid w:val="005A5BEF"/>
    <w:rsid w:val="005A631F"/>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3500"/>
    <w:rsid w:val="005C40BB"/>
    <w:rsid w:val="005C42FA"/>
    <w:rsid w:val="005C43BC"/>
    <w:rsid w:val="005C4C43"/>
    <w:rsid w:val="005C502B"/>
    <w:rsid w:val="005C594E"/>
    <w:rsid w:val="005C62D0"/>
    <w:rsid w:val="005C6428"/>
    <w:rsid w:val="005C7526"/>
    <w:rsid w:val="005C7551"/>
    <w:rsid w:val="005C7603"/>
    <w:rsid w:val="005C7A05"/>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14"/>
    <w:rsid w:val="005D7AC7"/>
    <w:rsid w:val="005E03D2"/>
    <w:rsid w:val="005E04FD"/>
    <w:rsid w:val="005E0762"/>
    <w:rsid w:val="005E0810"/>
    <w:rsid w:val="005E14FE"/>
    <w:rsid w:val="005E207A"/>
    <w:rsid w:val="005E2D78"/>
    <w:rsid w:val="005E3128"/>
    <w:rsid w:val="005E38D9"/>
    <w:rsid w:val="005E3A7D"/>
    <w:rsid w:val="005E3D17"/>
    <w:rsid w:val="005E3EA0"/>
    <w:rsid w:val="005E44A8"/>
    <w:rsid w:val="005E58C1"/>
    <w:rsid w:val="005E5906"/>
    <w:rsid w:val="005E609D"/>
    <w:rsid w:val="005E68B7"/>
    <w:rsid w:val="005E760D"/>
    <w:rsid w:val="005E7AF5"/>
    <w:rsid w:val="005F077E"/>
    <w:rsid w:val="005F10C7"/>
    <w:rsid w:val="005F18D6"/>
    <w:rsid w:val="005F1A09"/>
    <w:rsid w:val="005F1AD4"/>
    <w:rsid w:val="005F1DDE"/>
    <w:rsid w:val="005F2397"/>
    <w:rsid w:val="005F2F0D"/>
    <w:rsid w:val="005F31A1"/>
    <w:rsid w:val="005F3325"/>
    <w:rsid w:val="005F3552"/>
    <w:rsid w:val="005F4817"/>
    <w:rsid w:val="005F487F"/>
    <w:rsid w:val="005F4AEE"/>
    <w:rsid w:val="005F61D0"/>
    <w:rsid w:val="005F629B"/>
    <w:rsid w:val="005F6970"/>
    <w:rsid w:val="005F72E1"/>
    <w:rsid w:val="005F7778"/>
    <w:rsid w:val="005F7CF4"/>
    <w:rsid w:val="005F7DE4"/>
    <w:rsid w:val="00600064"/>
    <w:rsid w:val="0060020A"/>
    <w:rsid w:val="00600472"/>
    <w:rsid w:val="006006A7"/>
    <w:rsid w:val="006011BB"/>
    <w:rsid w:val="0060140F"/>
    <w:rsid w:val="00601F15"/>
    <w:rsid w:val="00602405"/>
    <w:rsid w:val="00602614"/>
    <w:rsid w:val="006027F6"/>
    <w:rsid w:val="00602F61"/>
    <w:rsid w:val="00602F74"/>
    <w:rsid w:val="0060318A"/>
    <w:rsid w:val="006032A6"/>
    <w:rsid w:val="006037D3"/>
    <w:rsid w:val="00603B4F"/>
    <w:rsid w:val="0060438A"/>
    <w:rsid w:val="00605CB0"/>
    <w:rsid w:val="00605FD7"/>
    <w:rsid w:val="00606077"/>
    <w:rsid w:val="006060D1"/>
    <w:rsid w:val="00610A49"/>
    <w:rsid w:val="006115FC"/>
    <w:rsid w:val="00611E23"/>
    <w:rsid w:val="00611E56"/>
    <w:rsid w:val="00611E94"/>
    <w:rsid w:val="00612017"/>
    <w:rsid w:val="00612BCB"/>
    <w:rsid w:val="00612EB7"/>
    <w:rsid w:val="00613946"/>
    <w:rsid w:val="006139D3"/>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417"/>
    <w:rsid w:val="0062571D"/>
    <w:rsid w:val="00625B2B"/>
    <w:rsid w:val="006261DC"/>
    <w:rsid w:val="00626D13"/>
    <w:rsid w:val="00626E98"/>
    <w:rsid w:val="006274ED"/>
    <w:rsid w:val="00627658"/>
    <w:rsid w:val="00627F71"/>
    <w:rsid w:val="00630399"/>
    <w:rsid w:val="00630AE6"/>
    <w:rsid w:val="00631F3D"/>
    <w:rsid w:val="0063214C"/>
    <w:rsid w:val="006326F7"/>
    <w:rsid w:val="006328CD"/>
    <w:rsid w:val="00633CCA"/>
    <w:rsid w:val="00634393"/>
    <w:rsid w:val="00634B89"/>
    <w:rsid w:val="00634BE1"/>
    <w:rsid w:val="00634CB3"/>
    <w:rsid w:val="006356F0"/>
    <w:rsid w:val="00635952"/>
    <w:rsid w:val="0063596D"/>
    <w:rsid w:val="00635BB5"/>
    <w:rsid w:val="00635DF1"/>
    <w:rsid w:val="006362BC"/>
    <w:rsid w:val="006363A0"/>
    <w:rsid w:val="00636BFD"/>
    <w:rsid w:val="00637A63"/>
    <w:rsid w:val="0064075A"/>
    <w:rsid w:val="006409BC"/>
    <w:rsid w:val="00640F2E"/>
    <w:rsid w:val="00641948"/>
    <w:rsid w:val="00641B5B"/>
    <w:rsid w:val="00641B8D"/>
    <w:rsid w:val="00642066"/>
    <w:rsid w:val="00642072"/>
    <w:rsid w:val="00643147"/>
    <w:rsid w:val="00643B57"/>
    <w:rsid w:val="00643E7C"/>
    <w:rsid w:val="00644E0A"/>
    <w:rsid w:val="0064553B"/>
    <w:rsid w:val="00646EC2"/>
    <w:rsid w:val="00647783"/>
    <w:rsid w:val="00647B6D"/>
    <w:rsid w:val="0065017D"/>
    <w:rsid w:val="00650831"/>
    <w:rsid w:val="00651377"/>
    <w:rsid w:val="0065164F"/>
    <w:rsid w:val="00651B84"/>
    <w:rsid w:val="006524F3"/>
    <w:rsid w:val="00652B73"/>
    <w:rsid w:val="006534AE"/>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454C"/>
    <w:rsid w:val="00665271"/>
    <w:rsid w:val="00665286"/>
    <w:rsid w:val="0066592C"/>
    <w:rsid w:val="0066604C"/>
    <w:rsid w:val="006666A6"/>
    <w:rsid w:val="0066681B"/>
    <w:rsid w:val="00667BD8"/>
    <w:rsid w:val="00667BEF"/>
    <w:rsid w:val="00667EBD"/>
    <w:rsid w:val="00670622"/>
    <w:rsid w:val="00670C11"/>
    <w:rsid w:val="00671002"/>
    <w:rsid w:val="00671F9F"/>
    <w:rsid w:val="00673001"/>
    <w:rsid w:val="006730D9"/>
    <w:rsid w:val="00673A5F"/>
    <w:rsid w:val="00674100"/>
    <w:rsid w:val="006745F8"/>
    <w:rsid w:val="00674E86"/>
    <w:rsid w:val="006751A8"/>
    <w:rsid w:val="006751D7"/>
    <w:rsid w:val="00675469"/>
    <w:rsid w:val="0067547F"/>
    <w:rsid w:val="0067582D"/>
    <w:rsid w:val="0067598C"/>
    <w:rsid w:val="00675A86"/>
    <w:rsid w:val="0067720E"/>
    <w:rsid w:val="0067760E"/>
    <w:rsid w:val="00677C06"/>
    <w:rsid w:val="006805EA"/>
    <w:rsid w:val="00680DC5"/>
    <w:rsid w:val="00680EE0"/>
    <w:rsid w:val="00681047"/>
    <w:rsid w:val="0068113C"/>
    <w:rsid w:val="00681F34"/>
    <w:rsid w:val="0068240F"/>
    <w:rsid w:val="006825DD"/>
    <w:rsid w:val="006830A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2378"/>
    <w:rsid w:val="006931C9"/>
    <w:rsid w:val="00693E19"/>
    <w:rsid w:val="0069420E"/>
    <w:rsid w:val="00694E4D"/>
    <w:rsid w:val="00695B83"/>
    <w:rsid w:val="006960F6"/>
    <w:rsid w:val="00697889"/>
    <w:rsid w:val="00697C09"/>
    <w:rsid w:val="00697D8B"/>
    <w:rsid w:val="00697E2B"/>
    <w:rsid w:val="006A0D17"/>
    <w:rsid w:val="006A1272"/>
    <w:rsid w:val="006A1D77"/>
    <w:rsid w:val="006A1E4F"/>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3804"/>
    <w:rsid w:val="006B380F"/>
    <w:rsid w:val="006B41D2"/>
    <w:rsid w:val="006B43DA"/>
    <w:rsid w:val="006B4862"/>
    <w:rsid w:val="006B4991"/>
    <w:rsid w:val="006B4C8D"/>
    <w:rsid w:val="006B4EA8"/>
    <w:rsid w:val="006B670A"/>
    <w:rsid w:val="006B6BB0"/>
    <w:rsid w:val="006B6C86"/>
    <w:rsid w:val="006B6CA2"/>
    <w:rsid w:val="006B7271"/>
    <w:rsid w:val="006B76D7"/>
    <w:rsid w:val="006B77A6"/>
    <w:rsid w:val="006B7A3D"/>
    <w:rsid w:val="006B7A5E"/>
    <w:rsid w:val="006B7CAD"/>
    <w:rsid w:val="006C0E46"/>
    <w:rsid w:val="006C1654"/>
    <w:rsid w:val="006C24D1"/>
    <w:rsid w:val="006C268A"/>
    <w:rsid w:val="006C296E"/>
    <w:rsid w:val="006C29C5"/>
    <w:rsid w:val="006C3C3A"/>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2D6B"/>
    <w:rsid w:val="006D3D8F"/>
    <w:rsid w:val="006D4178"/>
    <w:rsid w:val="006D423A"/>
    <w:rsid w:val="006D4D1A"/>
    <w:rsid w:val="006D5C3A"/>
    <w:rsid w:val="006D6772"/>
    <w:rsid w:val="006D6B15"/>
    <w:rsid w:val="006D7140"/>
    <w:rsid w:val="006D7312"/>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4E88"/>
    <w:rsid w:val="006E5116"/>
    <w:rsid w:val="006E5AE7"/>
    <w:rsid w:val="006E60DD"/>
    <w:rsid w:val="006E6474"/>
    <w:rsid w:val="006E647A"/>
    <w:rsid w:val="006E68D1"/>
    <w:rsid w:val="006E7160"/>
    <w:rsid w:val="006E721F"/>
    <w:rsid w:val="006E76F2"/>
    <w:rsid w:val="006E785F"/>
    <w:rsid w:val="006E7F52"/>
    <w:rsid w:val="006F0224"/>
    <w:rsid w:val="006F0588"/>
    <w:rsid w:val="006F0716"/>
    <w:rsid w:val="006F09CE"/>
    <w:rsid w:val="006F0B9B"/>
    <w:rsid w:val="006F0BCF"/>
    <w:rsid w:val="006F205A"/>
    <w:rsid w:val="006F28C0"/>
    <w:rsid w:val="006F29DE"/>
    <w:rsid w:val="006F46F2"/>
    <w:rsid w:val="006F4E32"/>
    <w:rsid w:val="006F504D"/>
    <w:rsid w:val="006F5313"/>
    <w:rsid w:val="006F56F6"/>
    <w:rsid w:val="006F5A8B"/>
    <w:rsid w:val="006F5FCB"/>
    <w:rsid w:val="006F6466"/>
    <w:rsid w:val="006F6695"/>
    <w:rsid w:val="006F66EC"/>
    <w:rsid w:val="006F67CE"/>
    <w:rsid w:val="006F708C"/>
    <w:rsid w:val="006F7B01"/>
    <w:rsid w:val="007002C9"/>
    <w:rsid w:val="00700E47"/>
    <w:rsid w:val="00701562"/>
    <w:rsid w:val="00701580"/>
    <w:rsid w:val="007015A1"/>
    <w:rsid w:val="007018FC"/>
    <w:rsid w:val="007019E0"/>
    <w:rsid w:val="0070224C"/>
    <w:rsid w:val="00703298"/>
    <w:rsid w:val="007033B3"/>
    <w:rsid w:val="00703941"/>
    <w:rsid w:val="00703A5F"/>
    <w:rsid w:val="00703ADD"/>
    <w:rsid w:val="007048E8"/>
    <w:rsid w:val="007054FE"/>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64"/>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4D6"/>
    <w:rsid w:val="007229CB"/>
    <w:rsid w:val="00722FA3"/>
    <w:rsid w:val="0072356E"/>
    <w:rsid w:val="007240F8"/>
    <w:rsid w:val="00724626"/>
    <w:rsid w:val="00724DF6"/>
    <w:rsid w:val="00725598"/>
    <w:rsid w:val="0072563C"/>
    <w:rsid w:val="00725C2C"/>
    <w:rsid w:val="007270DB"/>
    <w:rsid w:val="0072774B"/>
    <w:rsid w:val="00727788"/>
    <w:rsid w:val="00727F73"/>
    <w:rsid w:val="007315A0"/>
    <w:rsid w:val="00731CAC"/>
    <w:rsid w:val="00732341"/>
    <w:rsid w:val="00732637"/>
    <w:rsid w:val="00732A64"/>
    <w:rsid w:val="0073330C"/>
    <w:rsid w:val="00733417"/>
    <w:rsid w:val="00733C05"/>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36E"/>
    <w:rsid w:val="00743457"/>
    <w:rsid w:val="00743EC7"/>
    <w:rsid w:val="00744630"/>
    <w:rsid w:val="007447AD"/>
    <w:rsid w:val="00745574"/>
    <w:rsid w:val="007463A3"/>
    <w:rsid w:val="00746E93"/>
    <w:rsid w:val="00747011"/>
    <w:rsid w:val="00747350"/>
    <w:rsid w:val="007473A3"/>
    <w:rsid w:val="00750171"/>
    <w:rsid w:val="00750551"/>
    <w:rsid w:val="00750B1F"/>
    <w:rsid w:val="00751416"/>
    <w:rsid w:val="00751A9D"/>
    <w:rsid w:val="00751CD1"/>
    <w:rsid w:val="0075224F"/>
    <w:rsid w:val="00752363"/>
    <w:rsid w:val="00752539"/>
    <w:rsid w:val="00752561"/>
    <w:rsid w:val="007529BB"/>
    <w:rsid w:val="00752B40"/>
    <w:rsid w:val="0075383E"/>
    <w:rsid w:val="00753BF8"/>
    <w:rsid w:val="00754008"/>
    <w:rsid w:val="007546E9"/>
    <w:rsid w:val="00754A62"/>
    <w:rsid w:val="00754DE6"/>
    <w:rsid w:val="00754E46"/>
    <w:rsid w:val="00755719"/>
    <w:rsid w:val="007557A9"/>
    <w:rsid w:val="00755A75"/>
    <w:rsid w:val="00756007"/>
    <w:rsid w:val="00756741"/>
    <w:rsid w:val="00756B7C"/>
    <w:rsid w:val="007602D8"/>
    <w:rsid w:val="0076118B"/>
    <w:rsid w:val="007619C3"/>
    <w:rsid w:val="00762C99"/>
    <w:rsid w:val="00762D32"/>
    <w:rsid w:val="00762E81"/>
    <w:rsid w:val="00763BB2"/>
    <w:rsid w:val="007644D9"/>
    <w:rsid w:val="0076469D"/>
    <w:rsid w:val="0076497C"/>
    <w:rsid w:val="007649B1"/>
    <w:rsid w:val="00764B80"/>
    <w:rsid w:val="00764CCD"/>
    <w:rsid w:val="0076502B"/>
    <w:rsid w:val="00765B77"/>
    <w:rsid w:val="00765FF4"/>
    <w:rsid w:val="00767A16"/>
    <w:rsid w:val="00767D15"/>
    <w:rsid w:val="00770A5B"/>
    <w:rsid w:val="00770B27"/>
    <w:rsid w:val="00771351"/>
    <w:rsid w:val="0077180C"/>
    <w:rsid w:val="00771C3D"/>
    <w:rsid w:val="007724FA"/>
    <w:rsid w:val="0077254B"/>
    <w:rsid w:val="0077254D"/>
    <w:rsid w:val="00772616"/>
    <w:rsid w:val="00772FC1"/>
    <w:rsid w:val="0077358E"/>
    <w:rsid w:val="00774A32"/>
    <w:rsid w:val="00774A7D"/>
    <w:rsid w:val="00774E2C"/>
    <w:rsid w:val="007751AA"/>
    <w:rsid w:val="00775D81"/>
    <w:rsid w:val="007769C4"/>
    <w:rsid w:val="00776EB3"/>
    <w:rsid w:val="00776F3C"/>
    <w:rsid w:val="00776FBC"/>
    <w:rsid w:val="007770B6"/>
    <w:rsid w:val="0077742E"/>
    <w:rsid w:val="00777F03"/>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7C8"/>
    <w:rsid w:val="007969EC"/>
    <w:rsid w:val="00796F58"/>
    <w:rsid w:val="0079785B"/>
    <w:rsid w:val="00797E5F"/>
    <w:rsid w:val="007A082D"/>
    <w:rsid w:val="007A0934"/>
    <w:rsid w:val="007A0B00"/>
    <w:rsid w:val="007A1262"/>
    <w:rsid w:val="007A1799"/>
    <w:rsid w:val="007A1BD5"/>
    <w:rsid w:val="007A1EBF"/>
    <w:rsid w:val="007A20DF"/>
    <w:rsid w:val="007A232C"/>
    <w:rsid w:val="007A3A27"/>
    <w:rsid w:val="007A3A43"/>
    <w:rsid w:val="007A3BE2"/>
    <w:rsid w:val="007A3E2E"/>
    <w:rsid w:val="007A436D"/>
    <w:rsid w:val="007A46B3"/>
    <w:rsid w:val="007A4AFD"/>
    <w:rsid w:val="007A4B04"/>
    <w:rsid w:val="007A5301"/>
    <w:rsid w:val="007A5363"/>
    <w:rsid w:val="007A5540"/>
    <w:rsid w:val="007A5724"/>
    <w:rsid w:val="007A5E9D"/>
    <w:rsid w:val="007A6B32"/>
    <w:rsid w:val="007A6B8B"/>
    <w:rsid w:val="007A71D5"/>
    <w:rsid w:val="007B00B6"/>
    <w:rsid w:val="007B04FD"/>
    <w:rsid w:val="007B12C1"/>
    <w:rsid w:val="007B137C"/>
    <w:rsid w:val="007B14F9"/>
    <w:rsid w:val="007B1704"/>
    <w:rsid w:val="007B1BB5"/>
    <w:rsid w:val="007B22C0"/>
    <w:rsid w:val="007B2EA8"/>
    <w:rsid w:val="007B2F69"/>
    <w:rsid w:val="007B3F8B"/>
    <w:rsid w:val="007B44EB"/>
    <w:rsid w:val="007B4C54"/>
    <w:rsid w:val="007B4E2F"/>
    <w:rsid w:val="007B5916"/>
    <w:rsid w:val="007B5E2F"/>
    <w:rsid w:val="007B611C"/>
    <w:rsid w:val="007B6199"/>
    <w:rsid w:val="007B6A4D"/>
    <w:rsid w:val="007B6BC4"/>
    <w:rsid w:val="007B7BF3"/>
    <w:rsid w:val="007B7C48"/>
    <w:rsid w:val="007B7D4E"/>
    <w:rsid w:val="007B7F95"/>
    <w:rsid w:val="007C0609"/>
    <w:rsid w:val="007C07D4"/>
    <w:rsid w:val="007C19DC"/>
    <w:rsid w:val="007C2230"/>
    <w:rsid w:val="007C25EF"/>
    <w:rsid w:val="007C2644"/>
    <w:rsid w:val="007C295A"/>
    <w:rsid w:val="007C2E00"/>
    <w:rsid w:val="007C334E"/>
    <w:rsid w:val="007C3A60"/>
    <w:rsid w:val="007C3EBD"/>
    <w:rsid w:val="007C4013"/>
    <w:rsid w:val="007C45FA"/>
    <w:rsid w:val="007C5176"/>
    <w:rsid w:val="007C54C2"/>
    <w:rsid w:val="007C5E80"/>
    <w:rsid w:val="007C60B6"/>
    <w:rsid w:val="007C6BA4"/>
    <w:rsid w:val="007C751D"/>
    <w:rsid w:val="007C75D8"/>
    <w:rsid w:val="007C7606"/>
    <w:rsid w:val="007C7707"/>
    <w:rsid w:val="007C779C"/>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B50"/>
    <w:rsid w:val="007D5E63"/>
    <w:rsid w:val="007D627E"/>
    <w:rsid w:val="007D64A5"/>
    <w:rsid w:val="007D658A"/>
    <w:rsid w:val="007D65DD"/>
    <w:rsid w:val="007D6A3C"/>
    <w:rsid w:val="007D6E8D"/>
    <w:rsid w:val="007D6E9D"/>
    <w:rsid w:val="007D79A4"/>
    <w:rsid w:val="007D7E2E"/>
    <w:rsid w:val="007D7EF1"/>
    <w:rsid w:val="007E03ED"/>
    <w:rsid w:val="007E0830"/>
    <w:rsid w:val="007E0B10"/>
    <w:rsid w:val="007E0E51"/>
    <w:rsid w:val="007E1501"/>
    <w:rsid w:val="007E196D"/>
    <w:rsid w:val="007E1B73"/>
    <w:rsid w:val="007E2AC4"/>
    <w:rsid w:val="007E2AEB"/>
    <w:rsid w:val="007E386A"/>
    <w:rsid w:val="007E3A29"/>
    <w:rsid w:val="007E46D3"/>
    <w:rsid w:val="007E489A"/>
    <w:rsid w:val="007E515A"/>
    <w:rsid w:val="007E5BB9"/>
    <w:rsid w:val="007E625C"/>
    <w:rsid w:val="007E65E1"/>
    <w:rsid w:val="007E6789"/>
    <w:rsid w:val="007E6B80"/>
    <w:rsid w:val="007E6E05"/>
    <w:rsid w:val="007E6F9F"/>
    <w:rsid w:val="007E7330"/>
    <w:rsid w:val="007E7450"/>
    <w:rsid w:val="007E7CF1"/>
    <w:rsid w:val="007F0187"/>
    <w:rsid w:val="007F033A"/>
    <w:rsid w:val="007F0541"/>
    <w:rsid w:val="007F0F7E"/>
    <w:rsid w:val="007F1533"/>
    <w:rsid w:val="007F3641"/>
    <w:rsid w:val="007F4454"/>
    <w:rsid w:val="007F4504"/>
    <w:rsid w:val="007F4DC8"/>
    <w:rsid w:val="007F512A"/>
    <w:rsid w:val="007F587A"/>
    <w:rsid w:val="007F597F"/>
    <w:rsid w:val="007F5D65"/>
    <w:rsid w:val="007F65E5"/>
    <w:rsid w:val="007F75A6"/>
    <w:rsid w:val="007F7FDA"/>
    <w:rsid w:val="00800C9A"/>
    <w:rsid w:val="008012C5"/>
    <w:rsid w:val="00801B6F"/>
    <w:rsid w:val="00802296"/>
    <w:rsid w:val="0080270D"/>
    <w:rsid w:val="00802A4D"/>
    <w:rsid w:val="0080369D"/>
    <w:rsid w:val="00803EEC"/>
    <w:rsid w:val="00804321"/>
    <w:rsid w:val="00804CCB"/>
    <w:rsid w:val="00804CFF"/>
    <w:rsid w:val="00805A3B"/>
    <w:rsid w:val="00805EA1"/>
    <w:rsid w:val="00806A60"/>
    <w:rsid w:val="00806E09"/>
    <w:rsid w:val="008074DE"/>
    <w:rsid w:val="008077EA"/>
    <w:rsid w:val="00807BF5"/>
    <w:rsid w:val="00807C19"/>
    <w:rsid w:val="008103F4"/>
    <w:rsid w:val="008109B2"/>
    <w:rsid w:val="00811858"/>
    <w:rsid w:val="00811DC6"/>
    <w:rsid w:val="00811EFB"/>
    <w:rsid w:val="0081287D"/>
    <w:rsid w:val="008128B6"/>
    <w:rsid w:val="00813623"/>
    <w:rsid w:val="0081363B"/>
    <w:rsid w:val="0081369B"/>
    <w:rsid w:val="008137A7"/>
    <w:rsid w:val="00813D7D"/>
    <w:rsid w:val="00814046"/>
    <w:rsid w:val="008140C8"/>
    <w:rsid w:val="00814390"/>
    <w:rsid w:val="00814B9E"/>
    <w:rsid w:val="00814F88"/>
    <w:rsid w:val="00816B2F"/>
    <w:rsid w:val="00816C37"/>
    <w:rsid w:val="0081703F"/>
    <w:rsid w:val="00817150"/>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AD1"/>
    <w:rsid w:val="00830B2D"/>
    <w:rsid w:val="00831846"/>
    <w:rsid w:val="00832B72"/>
    <w:rsid w:val="00832BA8"/>
    <w:rsid w:val="00832C1C"/>
    <w:rsid w:val="00832FA6"/>
    <w:rsid w:val="00833009"/>
    <w:rsid w:val="008333A4"/>
    <w:rsid w:val="00833B5E"/>
    <w:rsid w:val="00833D49"/>
    <w:rsid w:val="00833E20"/>
    <w:rsid w:val="00835E4E"/>
    <w:rsid w:val="0083607B"/>
    <w:rsid w:val="008360BF"/>
    <w:rsid w:val="008360CB"/>
    <w:rsid w:val="008362BA"/>
    <w:rsid w:val="00837076"/>
    <w:rsid w:val="0084098B"/>
    <w:rsid w:val="00840BD7"/>
    <w:rsid w:val="0084111C"/>
    <w:rsid w:val="008413FE"/>
    <w:rsid w:val="00841537"/>
    <w:rsid w:val="008415EC"/>
    <w:rsid w:val="00841C38"/>
    <w:rsid w:val="00841D70"/>
    <w:rsid w:val="00841EB8"/>
    <w:rsid w:val="00842241"/>
    <w:rsid w:val="00842284"/>
    <w:rsid w:val="00843023"/>
    <w:rsid w:val="0084345E"/>
    <w:rsid w:val="0084360E"/>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0B47"/>
    <w:rsid w:val="0085119E"/>
    <w:rsid w:val="00851971"/>
    <w:rsid w:val="008532CF"/>
    <w:rsid w:val="0085394B"/>
    <w:rsid w:val="00853A6C"/>
    <w:rsid w:val="00853C0B"/>
    <w:rsid w:val="00853E83"/>
    <w:rsid w:val="00854721"/>
    <w:rsid w:val="00854D5A"/>
    <w:rsid w:val="00854F71"/>
    <w:rsid w:val="0085506F"/>
    <w:rsid w:val="00855916"/>
    <w:rsid w:val="0085621E"/>
    <w:rsid w:val="00856395"/>
    <w:rsid w:val="00856514"/>
    <w:rsid w:val="00856CDB"/>
    <w:rsid w:val="00856EDD"/>
    <w:rsid w:val="008573A2"/>
    <w:rsid w:val="00857405"/>
    <w:rsid w:val="008605E8"/>
    <w:rsid w:val="0086089D"/>
    <w:rsid w:val="008608CD"/>
    <w:rsid w:val="00860C8B"/>
    <w:rsid w:val="00861385"/>
    <w:rsid w:val="00861416"/>
    <w:rsid w:val="008615EA"/>
    <w:rsid w:val="008619DE"/>
    <w:rsid w:val="00861F31"/>
    <w:rsid w:val="00862DAD"/>
    <w:rsid w:val="008635B3"/>
    <w:rsid w:val="008638F7"/>
    <w:rsid w:val="00864527"/>
    <w:rsid w:val="008646B3"/>
    <w:rsid w:val="00864B45"/>
    <w:rsid w:val="008653DD"/>
    <w:rsid w:val="0086556C"/>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35D"/>
    <w:rsid w:val="00874DE3"/>
    <w:rsid w:val="00874F01"/>
    <w:rsid w:val="0087503A"/>
    <w:rsid w:val="00875B83"/>
    <w:rsid w:val="00875C0B"/>
    <w:rsid w:val="00876169"/>
    <w:rsid w:val="008762D8"/>
    <w:rsid w:val="0087692E"/>
    <w:rsid w:val="00877077"/>
    <w:rsid w:val="0087729D"/>
    <w:rsid w:val="00877332"/>
    <w:rsid w:val="0087768B"/>
    <w:rsid w:val="008778B0"/>
    <w:rsid w:val="00877903"/>
    <w:rsid w:val="00877D1B"/>
    <w:rsid w:val="00877EA3"/>
    <w:rsid w:val="0088045C"/>
    <w:rsid w:val="008808FD"/>
    <w:rsid w:val="008811D4"/>
    <w:rsid w:val="008813A3"/>
    <w:rsid w:val="00881AD7"/>
    <w:rsid w:val="0088217E"/>
    <w:rsid w:val="00882360"/>
    <w:rsid w:val="00882DE4"/>
    <w:rsid w:val="00883355"/>
    <w:rsid w:val="00883AD8"/>
    <w:rsid w:val="00883ECD"/>
    <w:rsid w:val="00885762"/>
    <w:rsid w:val="00885AAE"/>
    <w:rsid w:val="00885C07"/>
    <w:rsid w:val="00885CE5"/>
    <w:rsid w:val="0088608B"/>
    <w:rsid w:val="0088639D"/>
    <w:rsid w:val="0088680C"/>
    <w:rsid w:val="00887215"/>
    <w:rsid w:val="0088733E"/>
    <w:rsid w:val="00890136"/>
    <w:rsid w:val="00891164"/>
    <w:rsid w:val="0089152E"/>
    <w:rsid w:val="00891CBD"/>
    <w:rsid w:val="00892AEE"/>
    <w:rsid w:val="00892BCF"/>
    <w:rsid w:val="0089316B"/>
    <w:rsid w:val="00893480"/>
    <w:rsid w:val="00893CE8"/>
    <w:rsid w:val="00894235"/>
    <w:rsid w:val="0089491E"/>
    <w:rsid w:val="00895B38"/>
    <w:rsid w:val="00896327"/>
    <w:rsid w:val="00896931"/>
    <w:rsid w:val="0089743C"/>
    <w:rsid w:val="008A0A83"/>
    <w:rsid w:val="008A0D8C"/>
    <w:rsid w:val="008A1495"/>
    <w:rsid w:val="008A15C7"/>
    <w:rsid w:val="008A1779"/>
    <w:rsid w:val="008A1C05"/>
    <w:rsid w:val="008A247E"/>
    <w:rsid w:val="008A2657"/>
    <w:rsid w:val="008A2DCF"/>
    <w:rsid w:val="008A2DF5"/>
    <w:rsid w:val="008A4E40"/>
    <w:rsid w:val="008A5052"/>
    <w:rsid w:val="008A5695"/>
    <w:rsid w:val="008A5BE0"/>
    <w:rsid w:val="008A6779"/>
    <w:rsid w:val="008A686F"/>
    <w:rsid w:val="008A7C19"/>
    <w:rsid w:val="008B03E2"/>
    <w:rsid w:val="008B1650"/>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0D2B"/>
    <w:rsid w:val="008C0E2D"/>
    <w:rsid w:val="008C14F4"/>
    <w:rsid w:val="008C231C"/>
    <w:rsid w:val="008C27A1"/>
    <w:rsid w:val="008C2908"/>
    <w:rsid w:val="008C29CB"/>
    <w:rsid w:val="008C3412"/>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87B"/>
    <w:rsid w:val="008D1B59"/>
    <w:rsid w:val="008D279A"/>
    <w:rsid w:val="008D27B7"/>
    <w:rsid w:val="008D2B13"/>
    <w:rsid w:val="008D2ECC"/>
    <w:rsid w:val="008D305D"/>
    <w:rsid w:val="008D36EF"/>
    <w:rsid w:val="008D401F"/>
    <w:rsid w:val="008D40DD"/>
    <w:rsid w:val="008D4C39"/>
    <w:rsid w:val="008D5102"/>
    <w:rsid w:val="008D5F73"/>
    <w:rsid w:val="008D75B7"/>
    <w:rsid w:val="008E0530"/>
    <w:rsid w:val="008E0CCB"/>
    <w:rsid w:val="008E0F84"/>
    <w:rsid w:val="008E122D"/>
    <w:rsid w:val="008E1373"/>
    <w:rsid w:val="008E2B22"/>
    <w:rsid w:val="008E2E7A"/>
    <w:rsid w:val="008E34DA"/>
    <w:rsid w:val="008E45C8"/>
    <w:rsid w:val="008E45E2"/>
    <w:rsid w:val="008E4D22"/>
    <w:rsid w:val="008E500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104"/>
    <w:rsid w:val="008F564D"/>
    <w:rsid w:val="008F56D0"/>
    <w:rsid w:val="008F59A1"/>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240"/>
    <w:rsid w:val="0090382A"/>
    <w:rsid w:val="00903866"/>
    <w:rsid w:val="00903A3A"/>
    <w:rsid w:val="00904022"/>
    <w:rsid w:val="00904273"/>
    <w:rsid w:val="00904FCB"/>
    <w:rsid w:val="00906AD1"/>
    <w:rsid w:val="00906F79"/>
    <w:rsid w:val="009075FC"/>
    <w:rsid w:val="00907654"/>
    <w:rsid w:val="009077B4"/>
    <w:rsid w:val="009077B7"/>
    <w:rsid w:val="009079B5"/>
    <w:rsid w:val="009079D6"/>
    <w:rsid w:val="00907FD0"/>
    <w:rsid w:val="00910919"/>
    <w:rsid w:val="00910A3E"/>
    <w:rsid w:val="00910F9A"/>
    <w:rsid w:val="00911AB7"/>
    <w:rsid w:val="00911C92"/>
    <w:rsid w:val="00911DBC"/>
    <w:rsid w:val="00912283"/>
    <w:rsid w:val="00912D6B"/>
    <w:rsid w:val="00913755"/>
    <w:rsid w:val="00913C15"/>
    <w:rsid w:val="00914573"/>
    <w:rsid w:val="00914DA1"/>
    <w:rsid w:val="00914FA3"/>
    <w:rsid w:val="00916036"/>
    <w:rsid w:val="00916F63"/>
    <w:rsid w:val="00917203"/>
    <w:rsid w:val="00917213"/>
    <w:rsid w:val="0091744A"/>
    <w:rsid w:val="009176F4"/>
    <w:rsid w:val="009177BD"/>
    <w:rsid w:val="0091794F"/>
    <w:rsid w:val="0092013A"/>
    <w:rsid w:val="00920596"/>
    <w:rsid w:val="00920D40"/>
    <w:rsid w:val="009227D1"/>
    <w:rsid w:val="00922C21"/>
    <w:rsid w:val="00922DF6"/>
    <w:rsid w:val="009235BF"/>
    <w:rsid w:val="0092364E"/>
    <w:rsid w:val="009238E8"/>
    <w:rsid w:val="00923C0D"/>
    <w:rsid w:val="009254AC"/>
    <w:rsid w:val="0092635A"/>
    <w:rsid w:val="009263A1"/>
    <w:rsid w:val="00926445"/>
    <w:rsid w:val="009267FE"/>
    <w:rsid w:val="0092772F"/>
    <w:rsid w:val="00927D92"/>
    <w:rsid w:val="009304FD"/>
    <w:rsid w:val="00930E32"/>
    <w:rsid w:val="009317F2"/>
    <w:rsid w:val="00931C0C"/>
    <w:rsid w:val="00931FC8"/>
    <w:rsid w:val="0093207A"/>
    <w:rsid w:val="00933C1A"/>
    <w:rsid w:val="00933D22"/>
    <w:rsid w:val="00933D33"/>
    <w:rsid w:val="00933D93"/>
    <w:rsid w:val="00934342"/>
    <w:rsid w:val="00934E6A"/>
    <w:rsid w:val="00935001"/>
    <w:rsid w:val="00935064"/>
    <w:rsid w:val="009355FB"/>
    <w:rsid w:val="009361E1"/>
    <w:rsid w:val="00936A14"/>
    <w:rsid w:val="00936FD0"/>
    <w:rsid w:val="00937073"/>
    <w:rsid w:val="009371CC"/>
    <w:rsid w:val="00937550"/>
    <w:rsid w:val="00937610"/>
    <w:rsid w:val="0093762F"/>
    <w:rsid w:val="00937CB6"/>
    <w:rsid w:val="00937F91"/>
    <w:rsid w:val="0094009A"/>
    <w:rsid w:val="009412E2"/>
    <w:rsid w:val="00941598"/>
    <w:rsid w:val="0094164D"/>
    <w:rsid w:val="0094167F"/>
    <w:rsid w:val="00941873"/>
    <w:rsid w:val="00941E4B"/>
    <w:rsid w:val="0094298E"/>
    <w:rsid w:val="00942C10"/>
    <w:rsid w:val="00942FDC"/>
    <w:rsid w:val="009431FB"/>
    <w:rsid w:val="00943B38"/>
    <w:rsid w:val="0094500F"/>
    <w:rsid w:val="0094554F"/>
    <w:rsid w:val="00945597"/>
    <w:rsid w:val="00945607"/>
    <w:rsid w:val="00945E7F"/>
    <w:rsid w:val="00946370"/>
    <w:rsid w:val="00947733"/>
    <w:rsid w:val="00947D5B"/>
    <w:rsid w:val="009507B4"/>
    <w:rsid w:val="00950CCB"/>
    <w:rsid w:val="00950EA7"/>
    <w:rsid w:val="00950F97"/>
    <w:rsid w:val="0095192C"/>
    <w:rsid w:val="00952BE7"/>
    <w:rsid w:val="00952EC8"/>
    <w:rsid w:val="00953195"/>
    <w:rsid w:val="009544C8"/>
    <w:rsid w:val="00954977"/>
    <w:rsid w:val="00954985"/>
    <w:rsid w:val="009549F9"/>
    <w:rsid w:val="00954A83"/>
    <w:rsid w:val="00954ACB"/>
    <w:rsid w:val="00954D3E"/>
    <w:rsid w:val="00955505"/>
    <w:rsid w:val="009559E3"/>
    <w:rsid w:val="00955A69"/>
    <w:rsid w:val="00955ADF"/>
    <w:rsid w:val="0095688D"/>
    <w:rsid w:val="00956F92"/>
    <w:rsid w:val="00957402"/>
    <w:rsid w:val="00957FD0"/>
    <w:rsid w:val="009609C5"/>
    <w:rsid w:val="0096126E"/>
    <w:rsid w:val="00962022"/>
    <w:rsid w:val="00962451"/>
    <w:rsid w:val="00962E9D"/>
    <w:rsid w:val="009642C1"/>
    <w:rsid w:val="00964C92"/>
    <w:rsid w:val="00965615"/>
    <w:rsid w:val="0096561B"/>
    <w:rsid w:val="00965DBB"/>
    <w:rsid w:val="0096632B"/>
    <w:rsid w:val="0096635D"/>
    <w:rsid w:val="009668D0"/>
    <w:rsid w:val="0096746E"/>
    <w:rsid w:val="009676DB"/>
    <w:rsid w:val="00967965"/>
    <w:rsid w:val="00967D63"/>
    <w:rsid w:val="00970209"/>
    <w:rsid w:val="00970596"/>
    <w:rsid w:val="0097087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6AF5"/>
    <w:rsid w:val="0097794D"/>
    <w:rsid w:val="00977DA9"/>
    <w:rsid w:val="00980326"/>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49A"/>
    <w:rsid w:val="00991B25"/>
    <w:rsid w:val="00992327"/>
    <w:rsid w:val="0099232E"/>
    <w:rsid w:val="0099235D"/>
    <w:rsid w:val="00992440"/>
    <w:rsid w:val="009932E2"/>
    <w:rsid w:val="009934AD"/>
    <w:rsid w:val="00994478"/>
    <w:rsid w:val="0099541B"/>
    <w:rsid w:val="00995991"/>
    <w:rsid w:val="00995D78"/>
    <w:rsid w:val="00995EBD"/>
    <w:rsid w:val="00996310"/>
    <w:rsid w:val="00997F13"/>
    <w:rsid w:val="009A1062"/>
    <w:rsid w:val="009A15DA"/>
    <w:rsid w:val="009A1844"/>
    <w:rsid w:val="009A1CC4"/>
    <w:rsid w:val="009A2436"/>
    <w:rsid w:val="009A2510"/>
    <w:rsid w:val="009A2ADE"/>
    <w:rsid w:val="009A34A1"/>
    <w:rsid w:val="009A37B6"/>
    <w:rsid w:val="009A3898"/>
    <w:rsid w:val="009A43AF"/>
    <w:rsid w:val="009A4C02"/>
    <w:rsid w:val="009A4CB3"/>
    <w:rsid w:val="009A4CB6"/>
    <w:rsid w:val="009A5A9A"/>
    <w:rsid w:val="009A5AC8"/>
    <w:rsid w:val="009A703D"/>
    <w:rsid w:val="009A72E0"/>
    <w:rsid w:val="009A78DB"/>
    <w:rsid w:val="009B0B31"/>
    <w:rsid w:val="009B0D25"/>
    <w:rsid w:val="009B1587"/>
    <w:rsid w:val="009B16B5"/>
    <w:rsid w:val="009B2693"/>
    <w:rsid w:val="009B2731"/>
    <w:rsid w:val="009B276A"/>
    <w:rsid w:val="009B2C4C"/>
    <w:rsid w:val="009B365E"/>
    <w:rsid w:val="009B3A13"/>
    <w:rsid w:val="009B3D0C"/>
    <w:rsid w:val="009B484E"/>
    <w:rsid w:val="009B4FD3"/>
    <w:rsid w:val="009B51A4"/>
    <w:rsid w:val="009B5573"/>
    <w:rsid w:val="009B557C"/>
    <w:rsid w:val="009B5A90"/>
    <w:rsid w:val="009B5BA5"/>
    <w:rsid w:val="009B5C03"/>
    <w:rsid w:val="009B5CAF"/>
    <w:rsid w:val="009B65B5"/>
    <w:rsid w:val="009B6AEA"/>
    <w:rsid w:val="009B6B95"/>
    <w:rsid w:val="009B6DF6"/>
    <w:rsid w:val="009B73BA"/>
    <w:rsid w:val="009B740C"/>
    <w:rsid w:val="009B79BB"/>
    <w:rsid w:val="009C080F"/>
    <w:rsid w:val="009C1150"/>
    <w:rsid w:val="009C14BE"/>
    <w:rsid w:val="009C16E9"/>
    <w:rsid w:val="009C195C"/>
    <w:rsid w:val="009C1AE0"/>
    <w:rsid w:val="009C2934"/>
    <w:rsid w:val="009C2992"/>
    <w:rsid w:val="009C2B89"/>
    <w:rsid w:val="009C328E"/>
    <w:rsid w:val="009C37B4"/>
    <w:rsid w:val="009C42E5"/>
    <w:rsid w:val="009C570E"/>
    <w:rsid w:val="009C5AAB"/>
    <w:rsid w:val="009C5D65"/>
    <w:rsid w:val="009C5DBC"/>
    <w:rsid w:val="009C60F5"/>
    <w:rsid w:val="009C6630"/>
    <w:rsid w:val="009C6854"/>
    <w:rsid w:val="009C6D0C"/>
    <w:rsid w:val="009C7266"/>
    <w:rsid w:val="009D05EA"/>
    <w:rsid w:val="009D08D6"/>
    <w:rsid w:val="009D0A34"/>
    <w:rsid w:val="009D0F08"/>
    <w:rsid w:val="009D10B5"/>
    <w:rsid w:val="009D1302"/>
    <w:rsid w:val="009D1BCC"/>
    <w:rsid w:val="009D1F86"/>
    <w:rsid w:val="009D22D7"/>
    <w:rsid w:val="009D264C"/>
    <w:rsid w:val="009D26D3"/>
    <w:rsid w:val="009D27A1"/>
    <w:rsid w:val="009D290C"/>
    <w:rsid w:val="009D30FF"/>
    <w:rsid w:val="009D3ADB"/>
    <w:rsid w:val="009D40DF"/>
    <w:rsid w:val="009D4998"/>
    <w:rsid w:val="009D4A15"/>
    <w:rsid w:val="009D5084"/>
    <w:rsid w:val="009D5B4D"/>
    <w:rsid w:val="009D5FB8"/>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29E0"/>
    <w:rsid w:val="009E35FE"/>
    <w:rsid w:val="009E47C4"/>
    <w:rsid w:val="009E4AD9"/>
    <w:rsid w:val="009E592E"/>
    <w:rsid w:val="009E5AC0"/>
    <w:rsid w:val="009E5B83"/>
    <w:rsid w:val="009E5ED0"/>
    <w:rsid w:val="009E5F9E"/>
    <w:rsid w:val="009E656B"/>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A88"/>
    <w:rsid w:val="009F7CCC"/>
    <w:rsid w:val="009F7CCE"/>
    <w:rsid w:val="00A0003B"/>
    <w:rsid w:val="00A00048"/>
    <w:rsid w:val="00A00302"/>
    <w:rsid w:val="00A0080C"/>
    <w:rsid w:val="00A00E4F"/>
    <w:rsid w:val="00A0124E"/>
    <w:rsid w:val="00A01A21"/>
    <w:rsid w:val="00A01DCF"/>
    <w:rsid w:val="00A036AB"/>
    <w:rsid w:val="00A05BD5"/>
    <w:rsid w:val="00A05C9A"/>
    <w:rsid w:val="00A05CC7"/>
    <w:rsid w:val="00A0605B"/>
    <w:rsid w:val="00A06489"/>
    <w:rsid w:val="00A06730"/>
    <w:rsid w:val="00A06BA2"/>
    <w:rsid w:val="00A06E6E"/>
    <w:rsid w:val="00A0754D"/>
    <w:rsid w:val="00A07566"/>
    <w:rsid w:val="00A078F1"/>
    <w:rsid w:val="00A10A75"/>
    <w:rsid w:val="00A10FDB"/>
    <w:rsid w:val="00A11474"/>
    <w:rsid w:val="00A117BD"/>
    <w:rsid w:val="00A11836"/>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3C45"/>
    <w:rsid w:val="00A24989"/>
    <w:rsid w:val="00A24B2F"/>
    <w:rsid w:val="00A24B9B"/>
    <w:rsid w:val="00A24D97"/>
    <w:rsid w:val="00A25819"/>
    <w:rsid w:val="00A25CB3"/>
    <w:rsid w:val="00A25EC9"/>
    <w:rsid w:val="00A27B72"/>
    <w:rsid w:val="00A27C57"/>
    <w:rsid w:val="00A30380"/>
    <w:rsid w:val="00A312E0"/>
    <w:rsid w:val="00A314DF"/>
    <w:rsid w:val="00A31C97"/>
    <w:rsid w:val="00A324E7"/>
    <w:rsid w:val="00A32745"/>
    <w:rsid w:val="00A34637"/>
    <w:rsid w:val="00A346C7"/>
    <w:rsid w:val="00A35DCB"/>
    <w:rsid w:val="00A35E09"/>
    <w:rsid w:val="00A36661"/>
    <w:rsid w:val="00A36995"/>
    <w:rsid w:val="00A36D9F"/>
    <w:rsid w:val="00A37512"/>
    <w:rsid w:val="00A3769E"/>
    <w:rsid w:val="00A37829"/>
    <w:rsid w:val="00A400DC"/>
    <w:rsid w:val="00A40DF7"/>
    <w:rsid w:val="00A4108C"/>
    <w:rsid w:val="00A417D9"/>
    <w:rsid w:val="00A427B6"/>
    <w:rsid w:val="00A4357E"/>
    <w:rsid w:val="00A43D30"/>
    <w:rsid w:val="00A442D2"/>
    <w:rsid w:val="00A44D24"/>
    <w:rsid w:val="00A452ED"/>
    <w:rsid w:val="00A458BB"/>
    <w:rsid w:val="00A4656B"/>
    <w:rsid w:val="00A46980"/>
    <w:rsid w:val="00A46CA7"/>
    <w:rsid w:val="00A46CAE"/>
    <w:rsid w:val="00A46DB1"/>
    <w:rsid w:val="00A47062"/>
    <w:rsid w:val="00A5144C"/>
    <w:rsid w:val="00A51B34"/>
    <w:rsid w:val="00A51C96"/>
    <w:rsid w:val="00A51DF0"/>
    <w:rsid w:val="00A51F5C"/>
    <w:rsid w:val="00A528FF"/>
    <w:rsid w:val="00A52C65"/>
    <w:rsid w:val="00A5332A"/>
    <w:rsid w:val="00A533B7"/>
    <w:rsid w:val="00A53675"/>
    <w:rsid w:val="00A53E53"/>
    <w:rsid w:val="00A542CA"/>
    <w:rsid w:val="00A54678"/>
    <w:rsid w:val="00A549A1"/>
    <w:rsid w:val="00A54C6B"/>
    <w:rsid w:val="00A55C59"/>
    <w:rsid w:val="00A565C1"/>
    <w:rsid w:val="00A56C44"/>
    <w:rsid w:val="00A57233"/>
    <w:rsid w:val="00A57754"/>
    <w:rsid w:val="00A57A87"/>
    <w:rsid w:val="00A60214"/>
    <w:rsid w:val="00A605EA"/>
    <w:rsid w:val="00A61003"/>
    <w:rsid w:val="00A61202"/>
    <w:rsid w:val="00A612FF"/>
    <w:rsid w:val="00A62311"/>
    <w:rsid w:val="00A62796"/>
    <w:rsid w:val="00A629AB"/>
    <w:rsid w:val="00A62D28"/>
    <w:rsid w:val="00A62DB4"/>
    <w:rsid w:val="00A63117"/>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45F"/>
    <w:rsid w:val="00A70DF9"/>
    <w:rsid w:val="00A71275"/>
    <w:rsid w:val="00A725D1"/>
    <w:rsid w:val="00A7271E"/>
    <w:rsid w:val="00A72790"/>
    <w:rsid w:val="00A72B72"/>
    <w:rsid w:val="00A72E9D"/>
    <w:rsid w:val="00A738F6"/>
    <w:rsid w:val="00A73F56"/>
    <w:rsid w:val="00A743D1"/>
    <w:rsid w:val="00A74CD0"/>
    <w:rsid w:val="00A7564C"/>
    <w:rsid w:val="00A75B20"/>
    <w:rsid w:val="00A763F3"/>
    <w:rsid w:val="00A765D8"/>
    <w:rsid w:val="00A765F0"/>
    <w:rsid w:val="00A767CE"/>
    <w:rsid w:val="00A7688F"/>
    <w:rsid w:val="00A76A9D"/>
    <w:rsid w:val="00A76B89"/>
    <w:rsid w:val="00A77231"/>
    <w:rsid w:val="00A803B1"/>
    <w:rsid w:val="00A80EEB"/>
    <w:rsid w:val="00A81222"/>
    <w:rsid w:val="00A81CF6"/>
    <w:rsid w:val="00A82660"/>
    <w:rsid w:val="00A827BB"/>
    <w:rsid w:val="00A82AEC"/>
    <w:rsid w:val="00A82EF2"/>
    <w:rsid w:val="00A83716"/>
    <w:rsid w:val="00A83914"/>
    <w:rsid w:val="00A83EF7"/>
    <w:rsid w:val="00A83FB3"/>
    <w:rsid w:val="00A862A0"/>
    <w:rsid w:val="00A86E55"/>
    <w:rsid w:val="00A87415"/>
    <w:rsid w:val="00A877CD"/>
    <w:rsid w:val="00A877EF"/>
    <w:rsid w:val="00A87BE8"/>
    <w:rsid w:val="00A87F13"/>
    <w:rsid w:val="00A900A0"/>
    <w:rsid w:val="00A906AA"/>
    <w:rsid w:val="00A90B61"/>
    <w:rsid w:val="00A90C45"/>
    <w:rsid w:val="00A90D7B"/>
    <w:rsid w:val="00A90F09"/>
    <w:rsid w:val="00A91457"/>
    <w:rsid w:val="00A932BE"/>
    <w:rsid w:val="00A93454"/>
    <w:rsid w:val="00A94413"/>
    <w:rsid w:val="00A94A4E"/>
    <w:rsid w:val="00A9528D"/>
    <w:rsid w:val="00A95326"/>
    <w:rsid w:val="00A953EC"/>
    <w:rsid w:val="00A959E3"/>
    <w:rsid w:val="00A9698F"/>
    <w:rsid w:val="00A96A17"/>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3F62"/>
    <w:rsid w:val="00AA4176"/>
    <w:rsid w:val="00AA444E"/>
    <w:rsid w:val="00AA5588"/>
    <w:rsid w:val="00AA6CD0"/>
    <w:rsid w:val="00AB0658"/>
    <w:rsid w:val="00AB1432"/>
    <w:rsid w:val="00AB1E5A"/>
    <w:rsid w:val="00AB2363"/>
    <w:rsid w:val="00AB2552"/>
    <w:rsid w:val="00AB34B1"/>
    <w:rsid w:val="00AB3D43"/>
    <w:rsid w:val="00AB3DF8"/>
    <w:rsid w:val="00AB415C"/>
    <w:rsid w:val="00AB4788"/>
    <w:rsid w:val="00AB5031"/>
    <w:rsid w:val="00AB5A9D"/>
    <w:rsid w:val="00AB5ECC"/>
    <w:rsid w:val="00AB66EB"/>
    <w:rsid w:val="00AB691F"/>
    <w:rsid w:val="00AC02D8"/>
    <w:rsid w:val="00AC05EE"/>
    <w:rsid w:val="00AC11E8"/>
    <w:rsid w:val="00AC1A39"/>
    <w:rsid w:val="00AC1F8C"/>
    <w:rsid w:val="00AC2CED"/>
    <w:rsid w:val="00AC2E4D"/>
    <w:rsid w:val="00AC2FA6"/>
    <w:rsid w:val="00AC3D49"/>
    <w:rsid w:val="00AC4202"/>
    <w:rsid w:val="00AC497F"/>
    <w:rsid w:val="00AC4D35"/>
    <w:rsid w:val="00AC4D50"/>
    <w:rsid w:val="00AC54DA"/>
    <w:rsid w:val="00AC57D2"/>
    <w:rsid w:val="00AC625D"/>
    <w:rsid w:val="00AC63F1"/>
    <w:rsid w:val="00AC655B"/>
    <w:rsid w:val="00AC7E1C"/>
    <w:rsid w:val="00AD1379"/>
    <w:rsid w:val="00AD19D5"/>
    <w:rsid w:val="00AD2131"/>
    <w:rsid w:val="00AD215B"/>
    <w:rsid w:val="00AD34A1"/>
    <w:rsid w:val="00AD3BD1"/>
    <w:rsid w:val="00AD49C7"/>
    <w:rsid w:val="00AD519A"/>
    <w:rsid w:val="00AD5F46"/>
    <w:rsid w:val="00AD68C4"/>
    <w:rsid w:val="00AD6FA5"/>
    <w:rsid w:val="00AD7134"/>
    <w:rsid w:val="00AD72EF"/>
    <w:rsid w:val="00AD770E"/>
    <w:rsid w:val="00AE0745"/>
    <w:rsid w:val="00AE0885"/>
    <w:rsid w:val="00AE09A1"/>
    <w:rsid w:val="00AE0DDC"/>
    <w:rsid w:val="00AE145B"/>
    <w:rsid w:val="00AE1582"/>
    <w:rsid w:val="00AE18FF"/>
    <w:rsid w:val="00AE2066"/>
    <w:rsid w:val="00AE4383"/>
    <w:rsid w:val="00AE5155"/>
    <w:rsid w:val="00AE5568"/>
    <w:rsid w:val="00AE58F1"/>
    <w:rsid w:val="00AE5BB0"/>
    <w:rsid w:val="00AE5DC9"/>
    <w:rsid w:val="00AE6749"/>
    <w:rsid w:val="00AE6A5B"/>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4A5"/>
    <w:rsid w:val="00AF5C90"/>
    <w:rsid w:val="00AF622F"/>
    <w:rsid w:val="00AF6F48"/>
    <w:rsid w:val="00B006B8"/>
    <w:rsid w:val="00B008FA"/>
    <w:rsid w:val="00B016A6"/>
    <w:rsid w:val="00B017BA"/>
    <w:rsid w:val="00B020BA"/>
    <w:rsid w:val="00B027C4"/>
    <w:rsid w:val="00B02A88"/>
    <w:rsid w:val="00B0369F"/>
    <w:rsid w:val="00B039DE"/>
    <w:rsid w:val="00B04C15"/>
    <w:rsid w:val="00B0616A"/>
    <w:rsid w:val="00B062AD"/>
    <w:rsid w:val="00B06781"/>
    <w:rsid w:val="00B069D6"/>
    <w:rsid w:val="00B06BE1"/>
    <w:rsid w:val="00B072CC"/>
    <w:rsid w:val="00B076A7"/>
    <w:rsid w:val="00B076C3"/>
    <w:rsid w:val="00B07FFA"/>
    <w:rsid w:val="00B10546"/>
    <w:rsid w:val="00B10889"/>
    <w:rsid w:val="00B108F2"/>
    <w:rsid w:val="00B10CE3"/>
    <w:rsid w:val="00B11FDF"/>
    <w:rsid w:val="00B122AD"/>
    <w:rsid w:val="00B12786"/>
    <w:rsid w:val="00B12C42"/>
    <w:rsid w:val="00B12DE4"/>
    <w:rsid w:val="00B147D2"/>
    <w:rsid w:val="00B1484D"/>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721"/>
    <w:rsid w:val="00B22B00"/>
    <w:rsid w:val="00B23012"/>
    <w:rsid w:val="00B23862"/>
    <w:rsid w:val="00B24C9C"/>
    <w:rsid w:val="00B24D6C"/>
    <w:rsid w:val="00B25965"/>
    <w:rsid w:val="00B265F4"/>
    <w:rsid w:val="00B2664F"/>
    <w:rsid w:val="00B268B7"/>
    <w:rsid w:val="00B26BF6"/>
    <w:rsid w:val="00B31893"/>
    <w:rsid w:val="00B3224A"/>
    <w:rsid w:val="00B322DD"/>
    <w:rsid w:val="00B3273F"/>
    <w:rsid w:val="00B3285D"/>
    <w:rsid w:val="00B32CD9"/>
    <w:rsid w:val="00B32D50"/>
    <w:rsid w:val="00B32F1E"/>
    <w:rsid w:val="00B33164"/>
    <w:rsid w:val="00B33D21"/>
    <w:rsid w:val="00B33D95"/>
    <w:rsid w:val="00B34786"/>
    <w:rsid w:val="00B3574B"/>
    <w:rsid w:val="00B35816"/>
    <w:rsid w:val="00B35E7C"/>
    <w:rsid w:val="00B36CAF"/>
    <w:rsid w:val="00B37664"/>
    <w:rsid w:val="00B377C4"/>
    <w:rsid w:val="00B37AEE"/>
    <w:rsid w:val="00B37B46"/>
    <w:rsid w:val="00B4005E"/>
    <w:rsid w:val="00B40142"/>
    <w:rsid w:val="00B4015F"/>
    <w:rsid w:val="00B401B3"/>
    <w:rsid w:val="00B40A2E"/>
    <w:rsid w:val="00B41824"/>
    <w:rsid w:val="00B4255D"/>
    <w:rsid w:val="00B42D89"/>
    <w:rsid w:val="00B42EBA"/>
    <w:rsid w:val="00B439ED"/>
    <w:rsid w:val="00B43C39"/>
    <w:rsid w:val="00B4468B"/>
    <w:rsid w:val="00B449D6"/>
    <w:rsid w:val="00B45449"/>
    <w:rsid w:val="00B46054"/>
    <w:rsid w:val="00B46D81"/>
    <w:rsid w:val="00B47C78"/>
    <w:rsid w:val="00B47F11"/>
    <w:rsid w:val="00B50776"/>
    <w:rsid w:val="00B51208"/>
    <w:rsid w:val="00B51DF3"/>
    <w:rsid w:val="00B5263B"/>
    <w:rsid w:val="00B52889"/>
    <w:rsid w:val="00B529D1"/>
    <w:rsid w:val="00B52E0B"/>
    <w:rsid w:val="00B53D37"/>
    <w:rsid w:val="00B54266"/>
    <w:rsid w:val="00B543FE"/>
    <w:rsid w:val="00B551E4"/>
    <w:rsid w:val="00B5569E"/>
    <w:rsid w:val="00B55CA7"/>
    <w:rsid w:val="00B563A7"/>
    <w:rsid w:val="00B56477"/>
    <w:rsid w:val="00B56677"/>
    <w:rsid w:val="00B56D0B"/>
    <w:rsid w:val="00B56D33"/>
    <w:rsid w:val="00B57D7C"/>
    <w:rsid w:val="00B60140"/>
    <w:rsid w:val="00B60358"/>
    <w:rsid w:val="00B60667"/>
    <w:rsid w:val="00B60848"/>
    <w:rsid w:val="00B61D3A"/>
    <w:rsid w:val="00B62137"/>
    <w:rsid w:val="00B62739"/>
    <w:rsid w:val="00B62783"/>
    <w:rsid w:val="00B63223"/>
    <w:rsid w:val="00B63471"/>
    <w:rsid w:val="00B64286"/>
    <w:rsid w:val="00B646F3"/>
    <w:rsid w:val="00B64823"/>
    <w:rsid w:val="00B64966"/>
    <w:rsid w:val="00B65316"/>
    <w:rsid w:val="00B65326"/>
    <w:rsid w:val="00B65610"/>
    <w:rsid w:val="00B65912"/>
    <w:rsid w:val="00B67196"/>
    <w:rsid w:val="00B6720E"/>
    <w:rsid w:val="00B678B0"/>
    <w:rsid w:val="00B67F16"/>
    <w:rsid w:val="00B70900"/>
    <w:rsid w:val="00B71329"/>
    <w:rsid w:val="00B71F3A"/>
    <w:rsid w:val="00B72127"/>
    <w:rsid w:val="00B723CA"/>
    <w:rsid w:val="00B7280F"/>
    <w:rsid w:val="00B72A5F"/>
    <w:rsid w:val="00B72C92"/>
    <w:rsid w:val="00B73117"/>
    <w:rsid w:val="00B736F5"/>
    <w:rsid w:val="00B73A95"/>
    <w:rsid w:val="00B73EDD"/>
    <w:rsid w:val="00B748EA"/>
    <w:rsid w:val="00B74C66"/>
    <w:rsid w:val="00B7541E"/>
    <w:rsid w:val="00B754C7"/>
    <w:rsid w:val="00B757D4"/>
    <w:rsid w:val="00B758F2"/>
    <w:rsid w:val="00B760DC"/>
    <w:rsid w:val="00B765DF"/>
    <w:rsid w:val="00B76D76"/>
    <w:rsid w:val="00B76D9D"/>
    <w:rsid w:val="00B76DF8"/>
    <w:rsid w:val="00B76E5A"/>
    <w:rsid w:val="00B77768"/>
    <w:rsid w:val="00B80581"/>
    <w:rsid w:val="00B807C4"/>
    <w:rsid w:val="00B80ECA"/>
    <w:rsid w:val="00B81ECD"/>
    <w:rsid w:val="00B827A1"/>
    <w:rsid w:val="00B82AE9"/>
    <w:rsid w:val="00B82DC6"/>
    <w:rsid w:val="00B82F25"/>
    <w:rsid w:val="00B82F94"/>
    <w:rsid w:val="00B83120"/>
    <w:rsid w:val="00B83F9E"/>
    <w:rsid w:val="00B8443E"/>
    <w:rsid w:val="00B8491C"/>
    <w:rsid w:val="00B84E16"/>
    <w:rsid w:val="00B85464"/>
    <w:rsid w:val="00B85871"/>
    <w:rsid w:val="00B86927"/>
    <w:rsid w:val="00B86D4F"/>
    <w:rsid w:val="00B90596"/>
    <w:rsid w:val="00B90A3C"/>
    <w:rsid w:val="00B90E3E"/>
    <w:rsid w:val="00B91666"/>
    <w:rsid w:val="00B918EE"/>
    <w:rsid w:val="00B92127"/>
    <w:rsid w:val="00B9291C"/>
    <w:rsid w:val="00B92E91"/>
    <w:rsid w:val="00B9373C"/>
    <w:rsid w:val="00B93FA9"/>
    <w:rsid w:val="00B942B8"/>
    <w:rsid w:val="00B94738"/>
    <w:rsid w:val="00B94BCF"/>
    <w:rsid w:val="00B94FDD"/>
    <w:rsid w:val="00B95053"/>
    <w:rsid w:val="00B95635"/>
    <w:rsid w:val="00B95644"/>
    <w:rsid w:val="00B96679"/>
    <w:rsid w:val="00B967AC"/>
    <w:rsid w:val="00B96B76"/>
    <w:rsid w:val="00B9706A"/>
    <w:rsid w:val="00B972D7"/>
    <w:rsid w:val="00B972FC"/>
    <w:rsid w:val="00B977FA"/>
    <w:rsid w:val="00B97B29"/>
    <w:rsid w:val="00B97F0C"/>
    <w:rsid w:val="00BA08E3"/>
    <w:rsid w:val="00BA1ACC"/>
    <w:rsid w:val="00BA1BC6"/>
    <w:rsid w:val="00BA1DE5"/>
    <w:rsid w:val="00BA211A"/>
    <w:rsid w:val="00BA2881"/>
    <w:rsid w:val="00BA291E"/>
    <w:rsid w:val="00BA3029"/>
    <w:rsid w:val="00BA31EB"/>
    <w:rsid w:val="00BA372E"/>
    <w:rsid w:val="00BA37C7"/>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A779C"/>
    <w:rsid w:val="00BB0676"/>
    <w:rsid w:val="00BB1068"/>
    <w:rsid w:val="00BB198E"/>
    <w:rsid w:val="00BB1C89"/>
    <w:rsid w:val="00BB1EF8"/>
    <w:rsid w:val="00BB26D3"/>
    <w:rsid w:val="00BB280D"/>
    <w:rsid w:val="00BB2B0F"/>
    <w:rsid w:val="00BB2D27"/>
    <w:rsid w:val="00BB2FA5"/>
    <w:rsid w:val="00BB34B4"/>
    <w:rsid w:val="00BB3DB2"/>
    <w:rsid w:val="00BB3F09"/>
    <w:rsid w:val="00BB3F3F"/>
    <w:rsid w:val="00BB4500"/>
    <w:rsid w:val="00BB45B2"/>
    <w:rsid w:val="00BB4FDC"/>
    <w:rsid w:val="00BB51FD"/>
    <w:rsid w:val="00BB6385"/>
    <w:rsid w:val="00BB6A54"/>
    <w:rsid w:val="00BB754F"/>
    <w:rsid w:val="00BB78BB"/>
    <w:rsid w:val="00BB79AF"/>
    <w:rsid w:val="00BB7AFF"/>
    <w:rsid w:val="00BB7FBA"/>
    <w:rsid w:val="00BC0CD5"/>
    <w:rsid w:val="00BC1A8D"/>
    <w:rsid w:val="00BC1DC6"/>
    <w:rsid w:val="00BC2945"/>
    <w:rsid w:val="00BC30EB"/>
    <w:rsid w:val="00BC3834"/>
    <w:rsid w:val="00BC5A16"/>
    <w:rsid w:val="00BC601B"/>
    <w:rsid w:val="00BC60E3"/>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BE8"/>
    <w:rsid w:val="00BD3F7F"/>
    <w:rsid w:val="00BD4952"/>
    <w:rsid w:val="00BD4C16"/>
    <w:rsid w:val="00BD4C81"/>
    <w:rsid w:val="00BD56A8"/>
    <w:rsid w:val="00BD5D98"/>
    <w:rsid w:val="00BD5DB0"/>
    <w:rsid w:val="00BD6315"/>
    <w:rsid w:val="00BD71EF"/>
    <w:rsid w:val="00BD72F4"/>
    <w:rsid w:val="00BD76A6"/>
    <w:rsid w:val="00BD7C47"/>
    <w:rsid w:val="00BE0F05"/>
    <w:rsid w:val="00BE12F7"/>
    <w:rsid w:val="00BE143E"/>
    <w:rsid w:val="00BE14C9"/>
    <w:rsid w:val="00BE20B7"/>
    <w:rsid w:val="00BE2AC1"/>
    <w:rsid w:val="00BE3567"/>
    <w:rsid w:val="00BE3E2C"/>
    <w:rsid w:val="00BE4329"/>
    <w:rsid w:val="00BE43BB"/>
    <w:rsid w:val="00BE479E"/>
    <w:rsid w:val="00BE4F83"/>
    <w:rsid w:val="00BE5C08"/>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A0"/>
    <w:rsid w:val="00BF39B8"/>
    <w:rsid w:val="00BF43B3"/>
    <w:rsid w:val="00BF4444"/>
    <w:rsid w:val="00BF4B02"/>
    <w:rsid w:val="00BF4E63"/>
    <w:rsid w:val="00BF4E92"/>
    <w:rsid w:val="00BF4F56"/>
    <w:rsid w:val="00BF66B4"/>
    <w:rsid w:val="00BF6830"/>
    <w:rsid w:val="00BF68F8"/>
    <w:rsid w:val="00BF754B"/>
    <w:rsid w:val="00BF776C"/>
    <w:rsid w:val="00C004AD"/>
    <w:rsid w:val="00C00EF7"/>
    <w:rsid w:val="00C01066"/>
    <w:rsid w:val="00C01AE0"/>
    <w:rsid w:val="00C02002"/>
    <w:rsid w:val="00C02375"/>
    <w:rsid w:val="00C02B74"/>
    <w:rsid w:val="00C02E5A"/>
    <w:rsid w:val="00C030F3"/>
    <w:rsid w:val="00C035E7"/>
    <w:rsid w:val="00C0372D"/>
    <w:rsid w:val="00C0390F"/>
    <w:rsid w:val="00C0573B"/>
    <w:rsid w:val="00C05A1A"/>
    <w:rsid w:val="00C062CE"/>
    <w:rsid w:val="00C06AB5"/>
    <w:rsid w:val="00C06DFB"/>
    <w:rsid w:val="00C10BCA"/>
    <w:rsid w:val="00C10D42"/>
    <w:rsid w:val="00C10E59"/>
    <w:rsid w:val="00C10F31"/>
    <w:rsid w:val="00C11007"/>
    <w:rsid w:val="00C1177D"/>
    <w:rsid w:val="00C1215B"/>
    <w:rsid w:val="00C12471"/>
    <w:rsid w:val="00C12476"/>
    <w:rsid w:val="00C12897"/>
    <w:rsid w:val="00C12993"/>
    <w:rsid w:val="00C1355A"/>
    <w:rsid w:val="00C137A8"/>
    <w:rsid w:val="00C137AE"/>
    <w:rsid w:val="00C13D99"/>
    <w:rsid w:val="00C14145"/>
    <w:rsid w:val="00C14AB5"/>
    <w:rsid w:val="00C150DD"/>
    <w:rsid w:val="00C16071"/>
    <w:rsid w:val="00C171D3"/>
    <w:rsid w:val="00C171F5"/>
    <w:rsid w:val="00C176D1"/>
    <w:rsid w:val="00C207F4"/>
    <w:rsid w:val="00C20E05"/>
    <w:rsid w:val="00C20E64"/>
    <w:rsid w:val="00C2108A"/>
    <w:rsid w:val="00C21437"/>
    <w:rsid w:val="00C21CAA"/>
    <w:rsid w:val="00C2301D"/>
    <w:rsid w:val="00C233A0"/>
    <w:rsid w:val="00C2391F"/>
    <w:rsid w:val="00C24022"/>
    <w:rsid w:val="00C24097"/>
    <w:rsid w:val="00C24115"/>
    <w:rsid w:val="00C244C0"/>
    <w:rsid w:val="00C247A0"/>
    <w:rsid w:val="00C24E62"/>
    <w:rsid w:val="00C2522A"/>
    <w:rsid w:val="00C25415"/>
    <w:rsid w:val="00C267AC"/>
    <w:rsid w:val="00C26B95"/>
    <w:rsid w:val="00C27056"/>
    <w:rsid w:val="00C27233"/>
    <w:rsid w:val="00C274D0"/>
    <w:rsid w:val="00C274E6"/>
    <w:rsid w:val="00C304F8"/>
    <w:rsid w:val="00C307CD"/>
    <w:rsid w:val="00C30B33"/>
    <w:rsid w:val="00C31C87"/>
    <w:rsid w:val="00C32370"/>
    <w:rsid w:val="00C328FF"/>
    <w:rsid w:val="00C32F22"/>
    <w:rsid w:val="00C335DC"/>
    <w:rsid w:val="00C33EE6"/>
    <w:rsid w:val="00C342CB"/>
    <w:rsid w:val="00C343D1"/>
    <w:rsid w:val="00C345EE"/>
    <w:rsid w:val="00C35039"/>
    <w:rsid w:val="00C35E8E"/>
    <w:rsid w:val="00C367E9"/>
    <w:rsid w:val="00C3682E"/>
    <w:rsid w:val="00C372E1"/>
    <w:rsid w:val="00C41223"/>
    <w:rsid w:val="00C414E1"/>
    <w:rsid w:val="00C41615"/>
    <w:rsid w:val="00C41832"/>
    <w:rsid w:val="00C41B5C"/>
    <w:rsid w:val="00C41C72"/>
    <w:rsid w:val="00C421BC"/>
    <w:rsid w:val="00C4262F"/>
    <w:rsid w:val="00C435CE"/>
    <w:rsid w:val="00C4387D"/>
    <w:rsid w:val="00C43AF6"/>
    <w:rsid w:val="00C44AD2"/>
    <w:rsid w:val="00C44B88"/>
    <w:rsid w:val="00C45E3E"/>
    <w:rsid w:val="00C45FA9"/>
    <w:rsid w:val="00C465AB"/>
    <w:rsid w:val="00C466E0"/>
    <w:rsid w:val="00C468E3"/>
    <w:rsid w:val="00C46C61"/>
    <w:rsid w:val="00C4709C"/>
    <w:rsid w:val="00C471F7"/>
    <w:rsid w:val="00C474EC"/>
    <w:rsid w:val="00C47557"/>
    <w:rsid w:val="00C479A6"/>
    <w:rsid w:val="00C47A88"/>
    <w:rsid w:val="00C47C70"/>
    <w:rsid w:val="00C50482"/>
    <w:rsid w:val="00C50B49"/>
    <w:rsid w:val="00C50D96"/>
    <w:rsid w:val="00C50FA0"/>
    <w:rsid w:val="00C51001"/>
    <w:rsid w:val="00C51778"/>
    <w:rsid w:val="00C5233C"/>
    <w:rsid w:val="00C52601"/>
    <w:rsid w:val="00C52AAE"/>
    <w:rsid w:val="00C52E94"/>
    <w:rsid w:val="00C53498"/>
    <w:rsid w:val="00C5459A"/>
    <w:rsid w:val="00C545EB"/>
    <w:rsid w:val="00C54B69"/>
    <w:rsid w:val="00C54BC4"/>
    <w:rsid w:val="00C54E57"/>
    <w:rsid w:val="00C55115"/>
    <w:rsid w:val="00C55ACB"/>
    <w:rsid w:val="00C5706F"/>
    <w:rsid w:val="00C5729B"/>
    <w:rsid w:val="00C574BE"/>
    <w:rsid w:val="00C57B57"/>
    <w:rsid w:val="00C57D90"/>
    <w:rsid w:val="00C609B8"/>
    <w:rsid w:val="00C60B00"/>
    <w:rsid w:val="00C60FE5"/>
    <w:rsid w:val="00C61472"/>
    <w:rsid w:val="00C61538"/>
    <w:rsid w:val="00C6271B"/>
    <w:rsid w:val="00C62D34"/>
    <w:rsid w:val="00C6309F"/>
    <w:rsid w:val="00C638C9"/>
    <w:rsid w:val="00C63DCA"/>
    <w:rsid w:val="00C63EA5"/>
    <w:rsid w:val="00C63F6A"/>
    <w:rsid w:val="00C64258"/>
    <w:rsid w:val="00C6489C"/>
    <w:rsid w:val="00C64C9E"/>
    <w:rsid w:val="00C64D9C"/>
    <w:rsid w:val="00C64DC0"/>
    <w:rsid w:val="00C64E39"/>
    <w:rsid w:val="00C64FE6"/>
    <w:rsid w:val="00C65150"/>
    <w:rsid w:val="00C65974"/>
    <w:rsid w:val="00C66260"/>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51AB"/>
    <w:rsid w:val="00C75247"/>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3E55"/>
    <w:rsid w:val="00C84804"/>
    <w:rsid w:val="00C8503A"/>
    <w:rsid w:val="00C8578B"/>
    <w:rsid w:val="00C85FA0"/>
    <w:rsid w:val="00C8677A"/>
    <w:rsid w:val="00C86B1F"/>
    <w:rsid w:val="00C8704C"/>
    <w:rsid w:val="00C8782B"/>
    <w:rsid w:val="00C878AB"/>
    <w:rsid w:val="00C902C6"/>
    <w:rsid w:val="00C904B9"/>
    <w:rsid w:val="00C90526"/>
    <w:rsid w:val="00C90CB0"/>
    <w:rsid w:val="00C91548"/>
    <w:rsid w:val="00C9182F"/>
    <w:rsid w:val="00C92106"/>
    <w:rsid w:val="00C92270"/>
    <w:rsid w:val="00C92BB5"/>
    <w:rsid w:val="00C92ED8"/>
    <w:rsid w:val="00C93380"/>
    <w:rsid w:val="00C93412"/>
    <w:rsid w:val="00C935EA"/>
    <w:rsid w:val="00C936F8"/>
    <w:rsid w:val="00C93771"/>
    <w:rsid w:val="00C937ED"/>
    <w:rsid w:val="00C93900"/>
    <w:rsid w:val="00C93A54"/>
    <w:rsid w:val="00C93C2E"/>
    <w:rsid w:val="00C93D35"/>
    <w:rsid w:val="00C9416C"/>
    <w:rsid w:val="00C9486A"/>
    <w:rsid w:val="00C94F27"/>
    <w:rsid w:val="00C94FD8"/>
    <w:rsid w:val="00C95FFF"/>
    <w:rsid w:val="00C97E0C"/>
    <w:rsid w:val="00CA04A5"/>
    <w:rsid w:val="00CA09BF"/>
    <w:rsid w:val="00CA0A75"/>
    <w:rsid w:val="00CA0A7F"/>
    <w:rsid w:val="00CA0EF9"/>
    <w:rsid w:val="00CA1087"/>
    <w:rsid w:val="00CA18AC"/>
    <w:rsid w:val="00CA1B3A"/>
    <w:rsid w:val="00CA1EC1"/>
    <w:rsid w:val="00CA3C09"/>
    <w:rsid w:val="00CA523C"/>
    <w:rsid w:val="00CA529B"/>
    <w:rsid w:val="00CA544B"/>
    <w:rsid w:val="00CA566D"/>
    <w:rsid w:val="00CA74AF"/>
    <w:rsid w:val="00CA7592"/>
    <w:rsid w:val="00CB12AB"/>
    <w:rsid w:val="00CB16E0"/>
    <w:rsid w:val="00CB1BD6"/>
    <w:rsid w:val="00CB1CD1"/>
    <w:rsid w:val="00CB223A"/>
    <w:rsid w:val="00CB23D5"/>
    <w:rsid w:val="00CB2C09"/>
    <w:rsid w:val="00CB36ED"/>
    <w:rsid w:val="00CB59F5"/>
    <w:rsid w:val="00CB71CB"/>
    <w:rsid w:val="00CB7506"/>
    <w:rsid w:val="00CC0BD1"/>
    <w:rsid w:val="00CC0DBA"/>
    <w:rsid w:val="00CC0E63"/>
    <w:rsid w:val="00CC123D"/>
    <w:rsid w:val="00CC1DBA"/>
    <w:rsid w:val="00CC246C"/>
    <w:rsid w:val="00CC268E"/>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2F11"/>
    <w:rsid w:val="00CD3BD7"/>
    <w:rsid w:val="00CD3DBA"/>
    <w:rsid w:val="00CD4140"/>
    <w:rsid w:val="00CD4DC1"/>
    <w:rsid w:val="00CD59B9"/>
    <w:rsid w:val="00CD5A00"/>
    <w:rsid w:val="00CD5D04"/>
    <w:rsid w:val="00CD6174"/>
    <w:rsid w:val="00CD6842"/>
    <w:rsid w:val="00CD6FC0"/>
    <w:rsid w:val="00CD71B3"/>
    <w:rsid w:val="00CE0052"/>
    <w:rsid w:val="00CE089B"/>
    <w:rsid w:val="00CE08B2"/>
    <w:rsid w:val="00CE08D7"/>
    <w:rsid w:val="00CE0904"/>
    <w:rsid w:val="00CE0A23"/>
    <w:rsid w:val="00CE0FE2"/>
    <w:rsid w:val="00CE110C"/>
    <w:rsid w:val="00CE1FAD"/>
    <w:rsid w:val="00CE25F6"/>
    <w:rsid w:val="00CE2A70"/>
    <w:rsid w:val="00CE2B5D"/>
    <w:rsid w:val="00CE31EC"/>
    <w:rsid w:val="00CE39FF"/>
    <w:rsid w:val="00CE47FB"/>
    <w:rsid w:val="00CE53C4"/>
    <w:rsid w:val="00CE69E1"/>
    <w:rsid w:val="00CE77BC"/>
    <w:rsid w:val="00CE781D"/>
    <w:rsid w:val="00CE7984"/>
    <w:rsid w:val="00CE7C25"/>
    <w:rsid w:val="00CE7FB8"/>
    <w:rsid w:val="00CF038D"/>
    <w:rsid w:val="00CF03E5"/>
    <w:rsid w:val="00CF0D5D"/>
    <w:rsid w:val="00CF161F"/>
    <w:rsid w:val="00CF1739"/>
    <w:rsid w:val="00CF1F5C"/>
    <w:rsid w:val="00CF20CA"/>
    <w:rsid w:val="00CF2144"/>
    <w:rsid w:val="00CF27B0"/>
    <w:rsid w:val="00CF36A4"/>
    <w:rsid w:val="00CF39C4"/>
    <w:rsid w:val="00CF44CB"/>
    <w:rsid w:val="00CF47A8"/>
    <w:rsid w:val="00CF49D1"/>
    <w:rsid w:val="00CF4BDD"/>
    <w:rsid w:val="00CF4E28"/>
    <w:rsid w:val="00CF50CC"/>
    <w:rsid w:val="00CF5E96"/>
    <w:rsid w:val="00CF6A31"/>
    <w:rsid w:val="00CF75D3"/>
    <w:rsid w:val="00CF7A86"/>
    <w:rsid w:val="00D00B4C"/>
    <w:rsid w:val="00D00CC6"/>
    <w:rsid w:val="00D0105B"/>
    <w:rsid w:val="00D010BA"/>
    <w:rsid w:val="00D01A72"/>
    <w:rsid w:val="00D01C4F"/>
    <w:rsid w:val="00D02957"/>
    <w:rsid w:val="00D02A67"/>
    <w:rsid w:val="00D039E7"/>
    <w:rsid w:val="00D03EA6"/>
    <w:rsid w:val="00D04095"/>
    <w:rsid w:val="00D0425D"/>
    <w:rsid w:val="00D04B17"/>
    <w:rsid w:val="00D0535A"/>
    <w:rsid w:val="00D054F9"/>
    <w:rsid w:val="00D05A64"/>
    <w:rsid w:val="00D073B4"/>
    <w:rsid w:val="00D07EB2"/>
    <w:rsid w:val="00D07F2C"/>
    <w:rsid w:val="00D10664"/>
    <w:rsid w:val="00D10B98"/>
    <w:rsid w:val="00D10C7D"/>
    <w:rsid w:val="00D11E52"/>
    <w:rsid w:val="00D12324"/>
    <w:rsid w:val="00D12334"/>
    <w:rsid w:val="00D1269C"/>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17D71"/>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48E1"/>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5589"/>
    <w:rsid w:val="00D36320"/>
    <w:rsid w:val="00D36351"/>
    <w:rsid w:val="00D40E0E"/>
    <w:rsid w:val="00D42672"/>
    <w:rsid w:val="00D429E4"/>
    <w:rsid w:val="00D42C21"/>
    <w:rsid w:val="00D42C2F"/>
    <w:rsid w:val="00D42D3C"/>
    <w:rsid w:val="00D42F2A"/>
    <w:rsid w:val="00D434DD"/>
    <w:rsid w:val="00D438C8"/>
    <w:rsid w:val="00D43B74"/>
    <w:rsid w:val="00D448F8"/>
    <w:rsid w:val="00D4546F"/>
    <w:rsid w:val="00D465CD"/>
    <w:rsid w:val="00D46C28"/>
    <w:rsid w:val="00D46C49"/>
    <w:rsid w:val="00D46EB8"/>
    <w:rsid w:val="00D46F0B"/>
    <w:rsid w:val="00D47635"/>
    <w:rsid w:val="00D47BF3"/>
    <w:rsid w:val="00D50E12"/>
    <w:rsid w:val="00D513F2"/>
    <w:rsid w:val="00D51BD8"/>
    <w:rsid w:val="00D51BF2"/>
    <w:rsid w:val="00D52042"/>
    <w:rsid w:val="00D52672"/>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3FE3"/>
    <w:rsid w:val="00D642BB"/>
    <w:rsid w:val="00D653A7"/>
    <w:rsid w:val="00D6553C"/>
    <w:rsid w:val="00D66661"/>
    <w:rsid w:val="00D6683C"/>
    <w:rsid w:val="00D66A49"/>
    <w:rsid w:val="00D67919"/>
    <w:rsid w:val="00D67D45"/>
    <w:rsid w:val="00D67DD2"/>
    <w:rsid w:val="00D67F1F"/>
    <w:rsid w:val="00D706F2"/>
    <w:rsid w:val="00D70B14"/>
    <w:rsid w:val="00D70F05"/>
    <w:rsid w:val="00D710E9"/>
    <w:rsid w:val="00D71542"/>
    <w:rsid w:val="00D71563"/>
    <w:rsid w:val="00D723A9"/>
    <w:rsid w:val="00D726AD"/>
    <w:rsid w:val="00D74100"/>
    <w:rsid w:val="00D745E0"/>
    <w:rsid w:val="00D75232"/>
    <w:rsid w:val="00D75496"/>
    <w:rsid w:val="00D75DF4"/>
    <w:rsid w:val="00D75EDC"/>
    <w:rsid w:val="00D779A0"/>
    <w:rsid w:val="00D81D14"/>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697"/>
    <w:rsid w:val="00D9476A"/>
    <w:rsid w:val="00D947AB"/>
    <w:rsid w:val="00D94B9D"/>
    <w:rsid w:val="00D94D6F"/>
    <w:rsid w:val="00D95A97"/>
    <w:rsid w:val="00D96414"/>
    <w:rsid w:val="00D969F6"/>
    <w:rsid w:val="00D96F3F"/>
    <w:rsid w:val="00D9772E"/>
    <w:rsid w:val="00D97C3D"/>
    <w:rsid w:val="00D97DDE"/>
    <w:rsid w:val="00D97F19"/>
    <w:rsid w:val="00DA0A88"/>
    <w:rsid w:val="00DA0B46"/>
    <w:rsid w:val="00DA0F24"/>
    <w:rsid w:val="00DA106B"/>
    <w:rsid w:val="00DA13A1"/>
    <w:rsid w:val="00DA1823"/>
    <w:rsid w:val="00DA1B72"/>
    <w:rsid w:val="00DA24FF"/>
    <w:rsid w:val="00DA28FE"/>
    <w:rsid w:val="00DA354C"/>
    <w:rsid w:val="00DA35C5"/>
    <w:rsid w:val="00DA3D9B"/>
    <w:rsid w:val="00DA4EDC"/>
    <w:rsid w:val="00DA57C6"/>
    <w:rsid w:val="00DA693E"/>
    <w:rsid w:val="00DA6CBB"/>
    <w:rsid w:val="00DA7065"/>
    <w:rsid w:val="00DA79FD"/>
    <w:rsid w:val="00DB0110"/>
    <w:rsid w:val="00DB118B"/>
    <w:rsid w:val="00DB15E0"/>
    <w:rsid w:val="00DB1A4D"/>
    <w:rsid w:val="00DB2146"/>
    <w:rsid w:val="00DB2616"/>
    <w:rsid w:val="00DB2E7A"/>
    <w:rsid w:val="00DB2F5C"/>
    <w:rsid w:val="00DB314E"/>
    <w:rsid w:val="00DB336A"/>
    <w:rsid w:val="00DB34A3"/>
    <w:rsid w:val="00DB3786"/>
    <w:rsid w:val="00DB3C91"/>
    <w:rsid w:val="00DB3CDD"/>
    <w:rsid w:val="00DB3F3F"/>
    <w:rsid w:val="00DB41AB"/>
    <w:rsid w:val="00DB4AD1"/>
    <w:rsid w:val="00DB4D5F"/>
    <w:rsid w:val="00DB4DE3"/>
    <w:rsid w:val="00DB52D0"/>
    <w:rsid w:val="00DB53E6"/>
    <w:rsid w:val="00DB562A"/>
    <w:rsid w:val="00DB565D"/>
    <w:rsid w:val="00DB599A"/>
    <w:rsid w:val="00DB5E8D"/>
    <w:rsid w:val="00DB67A3"/>
    <w:rsid w:val="00DB6971"/>
    <w:rsid w:val="00DB6C43"/>
    <w:rsid w:val="00DB7084"/>
    <w:rsid w:val="00DB7F70"/>
    <w:rsid w:val="00DC13E4"/>
    <w:rsid w:val="00DC150D"/>
    <w:rsid w:val="00DC1C90"/>
    <w:rsid w:val="00DC2470"/>
    <w:rsid w:val="00DC38C5"/>
    <w:rsid w:val="00DC40F6"/>
    <w:rsid w:val="00DC4639"/>
    <w:rsid w:val="00DC4AF3"/>
    <w:rsid w:val="00DC64A3"/>
    <w:rsid w:val="00DC68BC"/>
    <w:rsid w:val="00DC6A8F"/>
    <w:rsid w:val="00DC6E74"/>
    <w:rsid w:val="00DC6E98"/>
    <w:rsid w:val="00DC778A"/>
    <w:rsid w:val="00DC7852"/>
    <w:rsid w:val="00DC7E57"/>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0D"/>
    <w:rsid w:val="00DD511D"/>
    <w:rsid w:val="00DD55AE"/>
    <w:rsid w:val="00DD5C9B"/>
    <w:rsid w:val="00DD5F47"/>
    <w:rsid w:val="00DD5FC0"/>
    <w:rsid w:val="00DD6422"/>
    <w:rsid w:val="00DE039B"/>
    <w:rsid w:val="00DE0745"/>
    <w:rsid w:val="00DE0AD2"/>
    <w:rsid w:val="00DE0BE3"/>
    <w:rsid w:val="00DE0FE2"/>
    <w:rsid w:val="00DE1558"/>
    <w:rsid w:val="00DE16EA"/>
    <w:rsid w:val="00DE18BB"/>
    <w:rsid w:val="00DE1E8D"/>
    <w:rsid w:val="00DE1F72"/>
    <w:rsid w:val="00DE2459"/>
    <w:rsid w:val="00DE2B17"/>
    <w:rsid w:val="00DE2EDC"/>
    <w:rsid w:val="00DE34BA"/>
    <w:rsid w:val="00DE34D5"/>
    <w:rsid w:val="00DE3736"/>
    <w:rsid w:val="00DE3F82"/>
    <w:rsid w:val="00DE4447"/>
    <w:rsid w:val="00DE4702"/>
    <w:rsid w:val="00DE5306"/>
    <w:rsid w:val="00DE6A48"/>
    <w:rsid w:val="00DE7009"/>
    <w:rsid w:val="00DE7041"/>
    <w:rsid w:val="00DE70CB"/>
    <w:rsid w:val="00DE7A55"/>
    <w:rsid w:val="00DF08A3"/>
    <w:rsid w:val="00DF0D0E"/>
    <w:rsid w:val="00DF1AED"/>
    <w:rsid w:val="00DF2191"/>
    <w:rsid w:val="00DF21DD"/>
    <w:rsid w:val="00DF2D42"/>
    <w:rsid w:val="00DF3A27"/>
    <w:rsid w:val="00DF4096"/>
    <w:rsid w:val="00DF445D"/>
    <w:rsid w:val="00DF4D85"/>
    <w:rsid w:val="00DF509D"/>
    <w:rsid w:val="00DF5125"/>
    <w:rsid w:val="00DF528F"/>
    <w:rsid w:val="00DF5C49"/>
    <w:rsid w:val="00DF5E48"/>
    <w:rsid w:val="00DF5F16"/>
    <w:rsid w:val="00DF61A1"/>
    <w:rsid w:val="00DF677E"/>
    <w:rsid w:val="00DF6B7B"/>
    <w:rsid w:val="00DF6FB5"/>
    <w:rsid w:val="00DF727D"/>
    <w:rsid w:val="00DF7741"/>
    <w:rsid w:val="00DF7756"/>
    <w:rsid w:val="00E001D5"/>
    <w:rsid w:val="00E006D1"/>
    <w:rsid w:val="00E00EFF"/>
    <w:rsid w:val="00E011FE"/>
    <w:rsid w:val="00E0146F"/>
    <w:rsid w:val="00E01AAB"/>
    <w:rsid w:val="00E021AE"/>
    <w:rsid w:val="00E02869"/>
    <w:rsid w:val="00E02BFA"/>
    <w:rsid w:val="00E02CE6"/>
    <w:rsid w:val="00E02D9E"/>
    <w:rsid w:val="00E03051"/>
    <w:rsid w:val="00E03276"/>
    <w:rsid w:val="00E0398C"/>
    <w:rsid w:val="00E03BEF"/>
    <w:rsid w:val="00E03E20"/>
    <w:rsid w:val="00E0461E"/>
    <w:rsid w:val="00E0471E"/>
    <w:rsid w:val="00E04CFD"/>
    <w:rsid w:val="00E054F6"/>
    <w:rsid w:val="00E05B1A"/>
    <w:rsid w:val="00E07256"/>
    <w:rsid w:val="00E074A0"/>
    <w:rsid w:val="00E0778D"/>
    <w:rsid w:val="00E077A5"/>
    <w:rsid w:val="00E07E4C"/>
    <w:rsid w:val="00E07ECB"/>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E6F"/>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693D"/>
    <w:rsid w:val="00E276A6"/>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4B3E"/>
    <w:rsid w:val="00E4588F"/>
    <w:rsid w:val="00E45C31"/>
    <w:rsid w:val="00E46597"/>
    <w:rsid w:val="00E4674B"/>
    <w:rsid w:val="00E46F8A"/>
    <w:rsid w:val="00E473BA"/>
    <w:rsid w:val="00E504F6"/>
    <w:rsid w:val="00E5091D"/>
    <w:rsid w:val="00E50D63"/>
    <w:rsid w:val="00E51279"/>
    <w:rsid w:val="00E5141C"/>
    <w:rsid w:val="00E51DDF"/>
    <w:rsid w:val="00E5219F"/>
    <w:rsid w:val="00E52A71"/>
    <w:rsid w:val="00E52E06"/>
    <w:rsid w:val="00E52EB7"/>
    <w:rsid w:val="00E5362C"/>
    <w:rsid w:val="00E53A8E"/>
    <w:rsid w:val="00E53B95"/>
    <w:rsid w:val="00E540DA"/>
    <w:rsid w:val="00E560D1"/>
    <w:rsid w:val="00E57228"/>
    <w:rsid w:val="00E5744C"/>
    <w:rsid w:val="00E606BE"/>
    <w:rsid w:val="00E6082C"/>
    <w:rsid w:val="00E609FF"/>
    <w:rsid w:val="00E61046"/>
    <w:rsid w:val="00E613AE"/>
    <w:rsid w:val="00E61604"/>
    <w:rsid w:val="00E619B2"/>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775CB"/>
    <w:rsid w:val="00E77AD2"/>
    <w:rsid w:val="00E80581"/>
    <w:rsid w:val="00E8084B"/>
    <w:rsid w:val="00E80A74"/>
    <w:rsid w:val="00E80ECB"/>
    <w:rsid w:val="00E80FF3"/>
    <w:rsid w:val="00E81B7D"/>
    <w:rsid w:val="00E81C3C"/>
    <w:rsid w:val="00E81D7C"/>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D98"/>
    <w:rsid w:val="00E86E05"/>
    <w:rsid w:val="00E86E42"/>
    <w:rsid w:val="00E8720B"/>
    <w:rsid w:val="00E87A48"/>
    <w:rsid w:val="00E9019A"/>
    <w:rsid w:val="00E916F3"/>
    <w:rsid w:val="00E91B18"/>
    <w:rsid w:val="00E91F94"/>
    <w:rsid w:val="00E91FD1"/>
    <w:rsid w:val="00E92346"/>
    <w:rsid w:val="00E92746"/>
    <w:rsid w:val="00E92F6A"/>
    <w:rsid w:val="00E93069"/>
    <w:rsid w:val="00E93086"/>
    <w:rsid w:val="00E930D7"/>
    <w:rsid w:val="00E932DC"/>
    <w:rsid w:val="00E932E6"/>
    <w:rsid w:val="00E93C60"/>
    <w:rsid w:val="00E93C90"/>
    <w:rsid w:val="00E93EF3"/>
    <w:rsid w:val="00E94F82"/>
    <w:rsid w:val="00E95D60"/>
    <w:rsid w:val="00E96766"/>
    <w:rsid w:val="00E97460"/>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3EB3"/>
    <w:rsid w:val="00EA4473"/>
    <w:rsid w:val="00EA46C4"/>
    <w:rsid w:val="00EA4A4B"/>
    <w:rsid w:val="00EA519F"/>
    <w:rsid w:val="00EA5873"/>
    <w:rsid w:val="00EA5F82"/>
    <w:rsid w:val="00EA61D6"/>
    <w:rsid w:val="00EA61FA"/>
    <w:rsid w:val="00EA6723"/>
    <w:rsid w:val="00EA691C"/>
    <w:rsid w:val="00EA7535"/>
    <w:rsid w:val="00EA7784"/>
    <w:rsid w:val="00EA7B6E"/>
    <w:rsid w:val="00EB0454"/>
    <w:rsid w:val="00EB0778"/>
    <w:rsid w:val="00EB0E8D"/>
    <w:rsid w:val="00EB0FB4"/>
    <w:rsid w:val="00EB10EC"/>
    <w:rsid w:val="00EB122E"/>
    <w:rsid w:val="00EB1620"/>
    <w:rsid w:val="00EB1756"/>
    <w:rsid w:val="00EB1ACE"/>
    <w:rsid w:val="00EB29B0"/>
    <w:rsid w:val="00EB38C9"/>
    <w:rsid w:val="00EB3B03"/>
    <w:rsid w:val="00EB4147"/>
    <w:rsid w:val="00EB499C"/>
    <w:rsid w:val="00EB4AD0"/>
    <w:rsid w:val="00EB4F79"/>
    <w:rsid w:val="00EB53F0"/>
    <w:rsid w:val="00EB5783"/>
    <w:rsid w:val="00EB60D1"/>
    <w:rsid w:val="00EB737D"/>
    <w:rsid w:val="00EB777A"/>
    <w:rsid w:val="00EC000C"/>
    <w:rsid w:val="00EC032E"/>
    <w:rsid w:val="00EC0A2D"/>
    <w:rsid w:val="00EC0E6D"/>
    <w:rsid w:val="00EC1153"/>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19F"/>
    <w:rsid w:val="00ED2A7B"/>
    <w:rsid w:val="00ED2D80"/>
    <w:rsid w:val="00ED2EF2"/>
    <w:rsid w:val="00ED3062"/>
    <w:rsid w:val="00ED31FC"/>
    <w:rsid w:val="00ED3414"/>
    <w:rsid w:val="00ED34F7"/>
    <w:rsid w:val="00ED3ADE"/>
    <w:rsid w:val="00ED4130"/>
    <w:rsid w:val="00ED450F"/>
    <w:rsid w:val="00ED52E1"/>
    <w:rsid w:val="00ED5C37"/>
    <w:rsid w:val="00ED64D1"/>
    <w:rsid w:val="00ED66A5"/>
    <w:rsid w:val="00ED6778"/>
    <w:rsid w:val="00ED68D9"/>
    <w:rsid w:val="00ED6EA6"/>
    <w:rsid w:val="00ED750A"/>
    <w:rsid w:val="00ED7700"/>
    <w:rsid w:val="00ED7825"/>
    <w:rsid w:val="00ED79E9"/>
    <w:rsid w:val="00ED7E5C"/>
    <w:rsid w:val="00ED7F04"/>
    <w:rsid w:val="00EE0DC8"/>
    <w:rsid w:val="00EE1079"/>
    <w:rsid w:val="00EE15A0"/>
    <w:rsid w:val="00EE1729"/>
    <w:rsid w:val="00EE1CB8"/>
    <w:rsid w:val="00EE2337"/>
    <w:rsid w:val="00EE2A33"/>
    <w:rsid w:val="00EE314E"/>
    <w:rsid w:val="00EE34BD"/>
    <w:rsid w:val="00EE35B7"/>
    <w:rsid w:val="00EE3894"/>
    <w:rsid w:val="00EE3EA1"/>
    <w:rsid w:val="00EE4582"/>
    <w:rsid w:val="00EE4637"/>
    <w:rsid w:val="00EE4834"/>
    <w:rsid w:val="00EE4B27"/>
    <w:rsid w:val="00EE4E42"/>
    <w:rsid w:val="00EE50D0"/>
    <w:rsid w:val="00EE59F9"/>
    <w:rsid w:val="00EE5E10"/>
    <w:rsid w:val="00EE6102"/>
    <w:rsid w:val="00EE66EC"/>
    <w:rsid w:val="00EE6F11"/>
    <w:rsid w:val="00EE7002"/>
    <w:rsid w:val="00EE754C"/>
    <w:rsid w:val="00EE7892"/>
    <w:rsid w:val="00EE7E9E"/>
    <w:rsid w:val="00EF0410"/>
    <w:rsid w:val="00EF1B0C"/>
    <w:rsid w:val="00EF1B59"/>
    <w:rsid w:val="00EF27FB"/>
    <w:rsid w:val="00EF2B3F"/>
    <w:rsid w:val="00EF4169"/>
    <w:rsid w:val="00EF4630"/>
    <w:rsid w:val="00EF4878"/>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2B18"/>
    <w:rsid w:val="00F039D3"/>
    <w:rsid w:val="00F03DBF"/>
    <w:rsid w:val="00F048CE"/>
    <w:rsid w:val="00F04B6F"/>
    <w:rsid w:val="00F04B94"/>
    <w:rsid w:val="00F05DD2"/>
    <w:rsid w:val="00F06C57"/>
    <w:rsid w:val="00F0718D"/>
    <w:rsid w:val="00F10293"/>
    <w:rsid w:val="00F10556"/>
    <w:rsid w:val="00F10B33"/>
    <w:rsid w:val="00F10BD7"/>
    <w:rsid w:val="00F11220"/>
    <w:rsid w:val="00F1151A"/>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CC3"/>
    <w:rsid w:val="00F14D5D"/>
    <w:rsid w:val="00F14DF4"/>
    <w:rsid w:val="00F15545"/>
    <w:rsid w:val="00F15914"/>
    <w:rsid w:val="00F15BD6"/>
    <w:rsid w:val="00F1635C"/>
    <w:rsid w:val="00F16483"/>
    <w:rsid w:val="00F169FE"/>
    <w:rsid w:val="00F16B6F"/>
    <w:rsid w:val="00F16EC8"/>
    <w:rsid w:val="00F171B0"/>
    <w:rsid w:val="00F171BF"/>
    <w:rsid w:val="00F173C4"/>
    <w:rsid w:val="00F17400"/>
    <w:rsid w:val="00F17427"/>
    <w:rsid w:val="00F176A8"/>
    <w:rsid w:val="00F1777B"/>
    <w:rsid w:val="00F178C8"/>
    <w:rsid w:val="00F20483"/>
    <w:rsid w:val="00F2126A"/>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2A9F"/>
    <w:rsid w:val="00F43CDC"/>
    <w:rsid w:val="00F4409B"/>
    <w:rsid w:val="00F442D6"/>
    <w:rsid w:val="00F44CDE"/>
    <w:rsid w:val="00F44FE7"/>
    <w:rsid w:val="00F45165"/>
    <w:rsid w:val="00F45C40"/>
    <w:rsid w:val="00F45C9F"/>
    <w:rsid w:val="00F46198"/>
    <w:rsid w:val="00F4638E"/>
    <w:rsid w:val="00F46F23"/>
    <w:rsid w:val="00F4709F"/>
    <w:rsid w:val="00F47FDD"/>
    <w:rsid w:val="00F509A5"/>
    <w:rsid w:val="00F5111A"/>
    <w:rsid w:val="00F5111F"/>
    <w:rsid w:val="00F512F0"/>
    <w:rsid w:val="00F51585"/>
    <w:rsid w:val="00F51B27"/>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53"/>
    <w:rsid w:val="00F60774"/>
    <w:rsid w:val="00F60AB0"/>
    <w:rsid w:val="00F60B27"/>
    <w:rsid w:val="00F60BB5"/>
    <w:rsid w:val="00F6134F"/>
    <w:rsid w:val="00F6175B"/>
    <w:rsid w:val="00F618B8"/>
    <w:rsid w:val="00F623BF"/>
    <w:rsid w:val="00F62984"/>
    <w:rsid w:val="00F631FD"/>
    <w:rsid w:val="00F63BED"/>
    <w:rsid w:val="00F63E71"/>
    <w:rsid w:val="00F63E82"/>
    <w:rsid w:val="00F648EB"/>
    <w:rsid w:val="00F65752"/>
    <w:rsid w:val="00F65945"/>
    <w:rsid w:val="00F65D61"/>
    <w:rsid w:val="00F66AC4"/>
    <w:rsid w:val="00F66DF0"/>
    <w:rsid w:val="00F67037"/>
    <w:rsid w:val="00F671FF"/>
    <w:rsid w:val="00F674D1"/>
    <w:rsid w:val="00F6769A"/>
    <w:rsid w:val="00F701D7"/>
    <w:rsid w:val="00F70371"/>
    <w:rsid w:val="00F70823"/>
    <w:rsid w:val="00F70CFF"/>
    <w:rsid w:val="00F70FDA"/>
    <w:rsid w:val="00F71C39"/>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02B"/>
    <w:rsid w:val="00F81346"/>
    <w:rsid w:val="00F816BF"/>
    <w:rsid w:val="00F82046"/>
    <w:rsid w:val="00F82173"/>
    <w:rsid w:val="00F827F1"/>
    <w:rsid w:val="00F82D24"/>
    <w:rsid w:val="00F82E7E"/>
    <w:rsid w:val="00F83AED"/>
    <w:rsid w:val="00F83FFF"/>
    <w:rsid w:val="00F84220"/>
    <w:rsid w:val="00F84258"/>
    <w:rsid w:val="00F84292"/>
    <w:rsid w:val="00F84335"/>
    <w:rsid w:val="00F85631"/>
    <w:rsid w:val="00F85DE6"/>
    <w:rsid w:val="00F85E38"/>
    <w:rsid w:val="00F86338"/>
    <w:rsid w:val="00F863B2"/>
    <w:rsid w:val="00F864BD"/>
    <w:rsid w:val="00F86722"/>
    <w:rsid w:val="00F868B2"/>
    <w:rsid w:val="00F86E86"/>
    <w:rsid w:val="00F874C0"/>
    <w:rsid w:val="00F87B32"/>
    <w:rsid w:val="00F87C2C"/>
    <w:rsid w:val="00F9003F"/>
    <w:rsid w:val="00F9035D"/>
    <w:rsid w:val="00F90CC1"/>
    <w:rsid w:val="00F91DF9"/>
    <w:rsid w:val="00F92250"/>
    <w:rsid w:val="00F92BD6"/>
    <w:rsid w:val="00F92F67"/>
    <w:rsid w:val="00F9406D"/>
    <w:rsid w:val="00F94304"/>
    <w:rsid w:val="00F94422"/>
    <w:rsid w:val="00F94DC8"/>
    <w:rsid w:val="00F957E5"/>
    <w:rsid w:val="00F959E5"/>
    <w:rsid w:val="00F9724B"/>
    <w:rsid w:val="00F97507"/>
    <w:rsid w:val="00F9783F"/>
    <w:rsid w:val="00FA0822"/>
    <w:rsid w:val="00FA09BA"/>
    <w:rsid w:val="00FA10B4"/>
    <w:rsid w:val="00FA1308"/>
    <w:rsid w:val="00FA1FE5"/>
    <w:rsid w:val="00FA2603"/>
    <w:rsid w:val="00FA2BD3"/>
    <w:rsid w:val="00FA3556"/>
    <w:rsid w:val="00FA36F8"/>
    <w:rsid w:val="00FA430B"/>
    <w:rsid w:val="00FA4546"/>
    <w:rsid w:val="00FA4C60"/>
    <w:rsid w:val="00FA70D1"/>
    <w:rsid w:val="00FA7C38"/>
    <w:rsid w:val="00FB05E2"/>
    <w:rsid w:val="00FB06FC"/>
    <w:rsid w:val="00FB0BA1"/>
    <w:rsid w:val="00FB2088"/>
    <w:rsid w:val="00FB22E2"/>
    <w:rsid w:val="00FB2F4B"/>
    <w:rsid w:val="00FB32EB"/>
    <w:rsid w:val="00FB3345"/>
    <w:rsid w:val="00FB3DDD"/>
    <w:rsid w:val="00FB4239"/>
    <w:rsid w:val="00FB48A8"/>
    <w:rsid w:val="00FB5208"/>
    <w:rsid w:val="00FB536B"/>
    <w:rsid w:val="00FB53AF"/>
    <w:rsid w:val="00FB555D"/>
    <w:rsid w:val="00FB5A45"/>
    <w:rsid w:val="00FB5EE6"/>
    <w:rsid w:val="00FB64F5"/>
    <w:rsid w:val="00FB67A7"/>
    <w:rsid w:val="00FB6C29"/>
    <w:rsid w:val="00FB6CF8"/>
    <w:rsid w:val="00FB74FB"/>
    <w:rsid w:val="00FB7990"/>
    <w:rsid w:val="00FC0096"/>
    <w:rsid w:val="00FC0214"/>
    <w:rsid w:val="00FC1838"/>
    <w:rsid w:val="00FC1BA3"/>
    <w:rsid w:val="00FC3ADB"/>
    <w:rsid w:val="00FC3B34"/>
    <w:rsid w:val="00FC3C31"/>
    <w:rsid w:val="00FC3DB0"/>
    <w:rsid w:val="00FC426E"/>
    <w:rsid w:val="00FC42E3"/>
    <w:rsid w:val="00FC45F7"/>
    <w:rsid w:val="00FC47E1"/>
    <w:rsid w:val="00FC48C3"/>
    <w:rsid w:val="00FC4EEF"/>
    <w:rsid w:val="00FC52C3"/>
    <w:rsid w:val="00FC5440"/>
    <w:rsid w:val="00FC5F6A"/>
    <w:rsid w:val="00FC6024"/>
    <w:rsid w:val="00FC63BC"/>
    <w:rsid w:val="00FC6ADD"/>
    <w:rsid w:val="00FC6BE8"/>
    <w:rsid w:val="00FC6CCA"/>
    <w:rsid w:val="00FC7857"/>
    <w:rsid w:val="00FD05FF"/>
    <w:rsid w:val="00FD088C"/>
    <w:rsid w:val="00FD181F"/>
    <w:rsid w:val="00FD2292"/>
    <w:rsid w:val="00FD29C4"/>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2E9C"/>
    <w:rsid w:val="00FE3B0E"/>
    <w:rsid w:val="00FE41DF"/>
    <w:rsid w:val="00FE52A1"/>
    <w:rsid w:val="00FE612A"/>
    <w:rsid w:val="00FE639D"/>
    <w:rsid w:val="00FE6669"/>
    <w:rsid w:val="00FE6937"/>
    <w:rsid w:val="00FE6B44"/>
    <w:rsid w:val="00FE7D72"/>
    <w:rsid w:val="00FF18D7"/>
    <w:rsid w:val="00FF223C"/>
    <w:rsid w:val="00FF25E8"/>
    <w:rsid w:val="00FF2D21"/>
    <w:rsid w:val="00FF3191"/>
    <w:rsid w:val="00FF31C6"/>
    <w:rsid w:val="00FF3570"/>
    <w:rsid w:val="00FF3769"/>
    <w:rsid w:val="00FF43AA"/>
    <w:rsid w:val="00FF46CF"/>
    <w:rsid w:val="00FF4C45"/>
    <w:rsid w:val="00FF4E2A"/>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81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531BF0"/>
  </w:style>
  <w:style w:type="character" w:customStyle="1" w:styleId="y2iqfc">
    <w:name w:val="y2iqfc"/>
    <w:basedOn w:val="DefaultParagraphFont"/>
    <w:rsid w:val="001847E3"/>
  </w:style>
  <w:style w:type="character" w:styleId="FollowedHyperlink">
    <w:name w:val="FollowedHyperlink"/>
    <w:basedOn w:val="DefaultParagraphFont"/>
    <w:uiPriority w:val="99"/>
    <w:semiHidden/>
    <w:unhideWhenUsed/>
    <w:rsid w:val="00AA3F6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19474664">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07244185">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99629604">
      <w:bodyDiv w:val="1"/>
      <w:marLeft w:val="0"/>
      <w:marRight w:val="0"/>
      <w:marTop w:val="0"/>
      <w:marBottom w:val="0"/>
      <w:divBdr>
        <w:top w:val="none" w:sz="0" w:space="0" w:color="auto"/>
        <w:left w:val="none" w:sz="0" w:space="0" w:color="auto"/>
        <w:bottom w:val="none" w:sz="0" w:space="0" w:color="auto"/>
        <w:right w:val="none" w:sz="0" w:space="0" w:color="auto"/>
      </w:divBdr>
    </w:div>
    <w:div w:id="239485844">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422998257">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6152454">
      <w:bodyDiv w:val="1"/>
      <w:marLeft w:val="0"/>
      <w:marRight w:val="0"/>
      <w:marTop w:val="0"/>
      <w:marBottom w:val="0"/>
      <w:divBdr>
        <w:top w:val="none" w:sz="0" w:space="0" w:color="auto"/>
        <w:left w:val="none" w:sz="0" w:space="0" w:color="auto"/>
        <w:bottom w:val="none" w:sz="0" w:space="0" w:color="auto"/>
        <w:right w:val="none" w:sz="0" w:space="0" w:color="auto"/>
      </w:divBdr>
    </w:div>
    <w:div w:id="733547824">
      <w:bodyDiv w:val="1"/>
      <w:marLeft w:val="0"/>
      <w:marRight w:val="0"/>
      <w:marTop w:val="0"/>
      <w:marBottom w:val="0"/>
      <w:divBdr>
        <w:top w:val="none" w:sz="0" w:space="0" w:color="auto"/>
        <w:left w:val="none" w:sz="0" w:space="0" w:color="auto"/>
        <w:bottom w:val="none" w:sz="0" w:space="0" w:color="auto"/>
        <w:right w:val="none" w:sz="0" w:space="0" w:color="auto"/>
      </w:divBdr>
    </w:div>
    <w:div w:id="746609377">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809321521">
      <w:bodyDiv w:val="1"/>
      <w:marLeft w:val="0"/>
      <w:marRight w:val="0"/>
      <w:marTop w:val="0"/>
      <w:marBottom w:val="0"/>
      <w:divBdr>
        <w:top w:val="none" w:sz="0" w:space="0" w:color="auto"/>
        <w:left w:val="none" w:sz="0" w:space="0" w:color="auto"/>
        <w:bottom w:val="none" w:sz="0" w:space="0" w:color="auto"/>
        <w:right w:val="none" w:sz="0" w:space="0" w:color="auto"/>
      </w:divBdr>
    </w:div>
    <w:div w:id="846940482">
      <w:bodyDiv w:val="1"/>
      <w:marLeft w:val="0"/>
      <w:marRight w:val="0"/>
      <w:marTop w:val="0"/>
      <w:marBottom w:val="0"/>
      <w:divBdr>
        <w:top w:val="none" w:sz="0" w:space="0" w:color="auto"/>
        <w:left w:val="none" w:sz="0" w:space="0" w:color="auto"/>
        <w:bottom w:val="none" w:sz="0" w:space="0" w:color="auto"/>
        <w:right w:val="none" w:sz="0" w:space="0" w:color="auto"/>
      </w:divBdr>
    </w:div>
    <w:div w:id="848829762">
      <w:bodyDiv w:val="1"/>
      <w:marLeft w:val="0"/>
      <w:marRight w:val="0"/>
      <w:marTop w:val="0"/>
      <w:marBottom w:val="0"/>
      <w:divBdr>
        <w:top w:val="none" w:sz="0" w:space="0" w:color="auto"/>
        <w:left w:val="none" w:sz="0" w:space="0" w:color="auto"/>
        <w:bottom w:val="none" w:sz="0" w:space="0" w:color="auto"/>
        <w:right w:val="none" w:sz="0" w:space="0" w:color="auto"/>
      </w:divBdr>
    </w:div>
    <w:div w:id="905189783">
      <w:bodyDiv w:val="1"/>
      <w:marLeft w:val="0"/>
      <w:marRight w:val="0"/>
      <w:marTop w:val="0"/>
      <w:marBottom w:val="0"/>
      <w:divBdr>
        <w:top w:val="none" w:sz="0" w:space="0" w:color="auto"/>
        <w:left w:val="none" w:sz="0" w:space="0" w:color="auto"/>
        <w:bottom w:val="none" w:sz="0" w:space="0" w:color="auto"/>
        <w:right w:val="none" w:sz="0" w:space="0" w:color="auto"/>
      </w:divBdr>
    </w:div>
    <w:div w:id="952977832">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125272856">
      <w:bodyDiv w:val="1"/>
      <w:marLeft w:val="0"/>
      <w:marRight w:val="0"/>
      <w:marTop w:val="0"/>
      <w:marBottom w:val="0"/>
      <w:divBdr>
        <w:top w:val="none" w:sz="0" w:space="0" w:color="auto"/>
        <w:left w:val="none" w:sz="0" w:space="0" w:color="auto"/>
        <w:bottom w:val="none" w:sz="0" w:space="0" w:color="auto"/>
        <w:right w:val="none" w:sz="0" w:space="0" w:color="auto"/>
      </w:divBdr>
    </w:div>
    <w:div w:id="1136412725">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53723509">
      <w:bodyDiv w:val="1"/>
      <w:marLeft w:val="0"/>
      <w:marRight w:val="0"/>
      <w:marTop w:val="0"/>
      <w:marBottom w:val="0"/>
      <w:divBdr>
        <w:top w:val="none" w:sz="0" w:space="0" w:color="auto"/>
        <w:left w:val="none" w:sz="0" w:space="0" w:color="auto"/>
        <w:bottom w:val="none" w:sz="0" w:space="0" w:color="auto"/>
        <w:right w:val="none" w:sz="0" w:space="0" w:color="auto"/>
      </w:divBdr>
    </w:div>
    <w:div w:id="1372804380">
      <w:bodyDiv w:val="1"/>
      <w:marLeft w:val="0"/>
      <w:marRight w:val="0"/>
      <w:marTop w:val="0"/>
      <w:marBottom w:val="0"/>
      <w:divBdr>
        <w:top w:val="none" w:sz="0" w:space="0" w:color="auto"/>
        <w:left w:val="none" w:sz="0" w:space="0" w:color="auto"/>
        <w:bottom w:val="none" w:sz="0" w:space="0" w:color="auto"/>
        <w:right w:val="none" w:sz="0" w:space="0" w:color="auto"/>
      </w:divBdr>
    </w:div>
    <w:div w:id="1405026616">
      <w:bodyDiv w:val="1"/>
      <w:marLeft w:val="0"/>
      <w:marRight w:val="0"/>
      <w:marTop w:val="0"/>
      <w:marBottom w:val="0"/>
      <w:divBdr>
        <w:top w:val="none" w:sz="0" w:space="0" w:color="auto"/>
        <w:left w:val="none" w:sz="0" w:space="0" w:color="auto"/>
        <w:bottom w:val="none" w:sz="0" w:space="0" w:color="auto"/>
        <w:right w:val="none" w:sz="0" w:space="0" w:color="auto"/>
      </w:divBdr>
    </w:div>
    <w:div w:id="1405103123">
      <w:bodyDiv w:val="1"/>
      <w:marLeft w:val="0"/>
      <w:marRight w:val="0"/>
      <w:marTop w:val="0"/>
      <w:marBottom w:val="0"/>
      <w:divBdr>
        <w:top w:val="none" w:sz="0" w:space="0" w:color="auto"/>
        <w:left w:val="none" w:sz="0" w:space="0" w:color="auto"/>
        <w:bottom w:val="none" w:sz="0" w:space="0" w:color="auto"/>
        <w:right w:val="none" w:sz="0" w:space="0" w:color="auto"/>
      </w:divBdr>
    </w:div>
    <w:div w:id="1477802058">
      <w:bodyDiv w:val="1"/>
      <w:marLeft w:val="0"/>
      <w:marRight w:val="0"/>
      <w:marTop w:val="0"/>
      <w:marBottom w:val="0"/>
      <w:divBdr>
        <w:top w:val="none" w:sz="0" w:space="0" w:color="auto"/>
        <w:left w:val="none" w:sz="0" w:space="0" w:color="auto"/>
        <w:bottom w:val="none" w:sz="0" w:space="0" w:color="auto"/>
        <w:right w:val="none" w:sz="0" w:space="0" w:color="auto"/>
      </w:divBdr>
    </w:div>
    <w:div w:id="1480226797">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66450221">
      <w:bodyDiv w:val="1"/>
      <w:marLeft w:val="0"/>
      <w:marRight w:val="0"/>
      <w:marTop w:val="0"/>
      <w:marBottom w:val="0"/>
      <w:divBdr>
        <w:top w:val="none" w:sz="0" w:space="0" w:color="auto"/>
        <w:left w:val="none" w:sz="0" w:space="0" w:color="auto"/>
        <w:bottom w:val="none" w:sz="0" w:space="0" w:color="auto"/>
        <w:right w:val="none" w:sz="0" w:space="0" w:color="auto"/>
      </w:divBdr>
    </w:div>
    <w:div w:id="159462838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96349661">
      <w:bodyDiv w:val="1"/>
      <w:marLeft w:val="0"/>
      <w:marRight w:val="0"/>
      <w:marTop w:val="0"/>
      <w:marBottom w:val="0"/>
      <w:divBdr>
        <w:top w:val="none" w:sz="0" w:space="0" w:color="auto"/>
        <w:left w:val="none" w:sz="0" w:space="0" w:color="auto"/>
        <w:bottom w:val="none" w:sz="0" w:space="0" w:color="auto"/>
        <w:right w:val="none" w:sz="0" w:space="0" w:color="auto"/>
      </w:divBdr>
    </w:div>
    <w:div w:id="1706514541">
      <w:bodyDiv w:val="1"/>
      <w:marLeft w:val="0"/>
      <w:marRight w:val="0"/>
      <w:marTop w:val="0"/>
      <w:marBottom w:val="0"/>
      <w:divBdr>
        <w:top w:val="none" w:sz="0" w:space="0" w:color="auto"/>
        <w:left w:val="none" w:sz="0" w:space="0" w:color="auto"/>
        <w:bottom w:val="none" w:sz="0" w:space="0" w:color="auto"/>
        <w:right w:val="none" w:sz="0" w:space="0" w:color="auto"/>
      </w:divBdr>
    </w:div>
    <w:div w:id="1763643858">
      <w:bodyDiv w:val="1"/>
      <w:marLeft w:val="0"/>
      <w:marRight w:val="0"/>
      <w:marTop w:val="0"/>
      <w:marBottom w:val="0"/>
      <w:divBdr>
        <w:top w:val="none" w:sz="0" w:space="0" w:color="auto"/>
        <w:left w:val="none" w:sz="0" w:space="0" w:color="auto"/>
        <w:bottom w:val="none" w:sz="0" w:space="0" w:color="auto"/>
        <w:right w:val="none" w:sz="0" w:space="0" w:color="auto"/>
      </w:divBdr>
    </w:div>
    <w:div w:id="1788740100">
      <w:bodyDiv w:val="1"/>
      <w:marLeft w:val="0"/>
      <w:marRight w:val="0"/>
      <w:marTop w:val="0"/>
      <w:marBottom w:val="0"/>
      <w:divBdr>
        <w:top w:val="none" w:sz="0" w:space="0" w:color="auto"/>
        <w:left w:val="none" w:sz="0" w:space="0" w:color="auto"/>
        <w:bottom w:val="none" w:sz="0" w:space="0" w:color="auto"/>
        <w:right w:val="none" w:sz="0" w:space="0" w:color="auto"/>
      </w:divBdr>
    </w:div>
    <w:div w:id="1793747327">
      <w:bodyDiv w:val="1"/>
      <w:marLeft w:val="0"/>
      <w:marRight w:val="0"/>
      <w:marTop w:val="0"/>
      <w:marBottom w:val="0"/>
      <w:divBdr>
        <w:top w:val="none" w:sz="0" w:space="0" w:color="auto"/>
        <w:left w:val="none" w:sz="0" w:space="0" w:color="auto"/>
        <w:bottom w:val="none" w:sz="0" w:space="0" w:color="auto"/>
        <w:right w:val="none" w:sz="0" w:space="0" w:color="auto"/>
      </w:divBdr>
    </w:div>
    <w:div w:id="1799179051">
      <w:bodyDiv w:val="1"/>
      <w:marLeft w:val="0"/>
      <w:marRight w:val="0"/>
      <w:marTop w:val="0"/>
      <w:marBottom w:val="0"/>
      <w:divBdr>
        <w:top w:val="none" w:sz="0" w:space="0" w:color="auto"/>
        <w:left w:val="none" w:sz="0" w:space="0" w:color="auto"/>
        <w:bottom w:val="none" w:sz="0" w:space="0" w:color="auto"/>
        <w:right w:val="none" w:sz="0" w:space="0" w:color="auto"/>
      </w:divBdr>
    </w:div>
    <w:div w:id="1804272198">
      <w:bodyDiv w:val="1"/>
      <w:marLeft w:val="0"/>
      <w:marRight w:val="0"/>
      <w:marTop w:val="0"/>
      <w:marBottom w:val="0"/>
      <w:divBdr>
        <w:top w:val="none" w:sz="0" w:space="0" w:color="auto"/>
        <w:left w:val="none" w:sz="0" w:space="0" w:color="auto"/>
        <w:bottom w:val="none" w:sz="0" w:space="0" w:color="auto"/>
        <w:right w:val="none" w:sz="0" w:space="0" w:color="auto"/>
      </w:divBdr>
    </w:div>
    <w:div w:id="1813256855">
      <w:bodyDiv w:val="1"/>
      <w:marLeft w:val="0"/>
      <w:marRight w:val="0"/>
      <w:marTop w:val="0"/>
      <w:marBottom w:val="0"/>
      <w:divBdr>
        <w:top w:val="none" w:sz="0" w:space="0" w:color="auto"/>
        <w:left w:val="none" w:sz="0" w:space="0" w:color="auto"/>
        <w:bottom w:val="none" w:sz="0" w:space="0" w:color="auto"/>
        <w:right w:val="none" w:sz="0" w:space="0" w:color="auto"/>
      </w:divBdr>
    </w:div>
    <w:div w:id="1824077592">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73952642">
      <w:bodyDiv w:val="1"/>
      <w:marLeft w:val="0"/>
      <w:marRight w:val="0"/>
      <w:marTop w:val="0"/>
      <w:marBottom w:val="0"/>
      <w:divBdr>
        <w:top w:val="none" w:sz="0" w:space="0" w:color="auto"/>
        <w:left w:val="none" w:sz="0" w:space="0" w:color="auto"/>
        <w:bottom w:val="none" w:sz="0" w:space="0" w:color="auto"/>
        <w:right w:val="none" w:sz="0" w:space="0" w:color="auto"/>
      </w:divBdr>
    </w:div>
    <w:div w:id="1887640860">
      <w:bodyDiv w:val="1"/>
      <w:marLeft w:val="0"/>
      <w:marRight w:val="0"/>
      <w:marTop w:val="0"/>
      <w:marBottom w:val="0"/>
      <w:divBdr>
        <w:top w:val="none" w:sz="0" w:space="0" w:color="auto"/>
        <w:left w:val="none" w:sz="0" w:space="0" w:color="auto"/>
        <w:bottom w:val="none" w:sz="0" w:space="0" w:color="auto"/>
        <w:right w:val="none" w:sz="0" w:space="0" w:color="auto"/>
      </w:divBdr>
      <w:divsChild>
        <w:div w:id="1445415710">
          <w:marLeft w:val="0"/>
          <w:marRight w:val="0"/>
          <w:marTop w:val="0"/>
          <w:marBottom w:val="0"/>
          <w:divBdr>
            <w:top w:val="none" w:sz="0" w:space="0" w:color="auto"/>
            <w:left w:val="none" w:sz="0" w:space="0" w:color="auto"/>
            <w:bottom w:val="none" w:sz="0" w:space="0" w:color="auto"/>
            <w:right w:val="none" w:sz="0" w:space="0" w:color="auto"/>
          </w:divBdr>
        </w:div>
        <w:div w:id="798450748">
          <w:marLeft w:val="0"/>
          <w:marRight w:val="0"/>
          <w:marTop w:val="0"/>
          <w:marBottom w:val="0"/>
          <w:divBdr>
            <w:top w:val="none" w:sz="0" w:space="0" w:color="auto"/>
            <w:left w:val="none" w:sz="0" w:space="0" w:color="auto"/>
            <w:bottom w:val="none" w:sz="0" w:space="0" w:color="auto"/>
            <w:right w:val="none" w:sz="0" w:space="0" w:color="auto"/>
          </w:divBdr>
          <w:divsChild>
            <w:div w:id="222060720">
              <w:marLeft w:val="0"/>
              <w:marRight w:val="165"/>
              <w:marTop w:val="150"/>
              <w:marBottom w:val="0"/>
              <w:divBdr>
                <w:top w:val="none" w:sz="0" w:space="0" w:color="auto"/>
                <w:left w:val="none" w:sz="0" w:space="0" w:color="auto"/>
                <w:bottom w:val="none" w:sz="0" w:space="0" w:color="auto"/>
                <w:right w:val="none" w:sz="0" w:space="0" w:color="auto"/>
              </w:divBdr>
              <w:divsChild>
                <w:div w:id="756097984">
                  <w:marLeft w:val="0"/>
                  <w:marRight w:val="0"/>
                  <w:marTop w:val="0"/>
                  <w:marBottom w:val="0"/>
                  <w:divBdr>
                    <w:top w:val="none" w:sz="0" w:space="0" w:color="auto"/>
                    <w:left w:val="none" w:sz="0" w:space="0" w:color="auto"/>
                    <w:bottom w:val="none" w:sz="0" w:space="0" w:color="auto"/>
                    <w:right w:val="none" w:sz="0" w:space="0" w:color="auto"/>
                  </w:divBdr>
                  <w:divsChild>
                    <w:div w:id="13397671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30238435">
      <w:bodyDiv w:val="1"/>
      <w:marLeft w:val="0"/>
      <w:marRight w:val="0"/>
      <w:marTop w:val="0"/>
      <w:marBottom w:val="0"/>
      <w:divBdr>
        <w:top w:val="none" w:sz="0" w:space="0" w:color="auto"/>
        <w:left w:val="none" w:sz="0" w:space="0" w:color="auto"/>
        <w:bottom w:val="none" w:sz="0" w:space="0" w:color="auto"/>
        <w:right w:val="none" w:sz="0" w:space="0" w:color="auto"/>
      </w:divBdr>
      <w:divsChild>
        <w:div w:id="1830124773">
          <w:marLeft w:val="0"/>
          <w:marRight w:val="0"/>
          <w:marTop w:val="0"/>
          <w:marBottom w:val="0"/>
          <w:divBdr>
            <w:top w:val="none" w:sz="0" w:space="0" w:color="auto"/>
            <w:left w:val="none" w:sz="0" w:space="0" w:color="auto"/>
            <w:bottom w:val="none" w:sz="0" w:space="0" w:color="auto"/>
            <w:right w:val="none" w:sz="0" w:space="0" w:color="auto"/>
          </w:divBdr>
        </w:div>
        <w:div w:id="1330017601">
          <w:marLeft w:val="0"/>
          <w:marRight w:val="0"/>
          <w:marTop w:val="0"/>
          <w:marBottom w:val="0"/>
          <w:divBdr>
            <w:top w:val="none" w:sz="0" w:space="0" w:color="auto"/>
            <w:left w:val="none" w:sz="0" w:space="0" w:color="auto"/>
            <w:bottom w:val="none" w:sz="0" w:space="0" w:color="auto"/>
            <w:right w:val="none" w:sz="0" w:space="0" w:color="auto"/>
          </w:divBdr>
          <w:divsChild>
            <w:div w:id="2038390185">
              <w:marLeft w:val="0"/>
              <w:marRight w:val="132"/>
              <w:marTop w:val="120"/>
              <w:marBottom w:val="0"/>
              <w:divBdr>
                <w:top w:val="none" w:sz="0" w:space="0" w:color="auto"/>
                <w:left w:val="none" w:sz="0" w:space="0" w:color="auto"/>
                <w:bottom w:val="none" w:sz="0" w:space="0" w:color="auto"/>
                <w:right w:val="none" w:sz="0" w:space="0" w:color="auto"/>
              </w:divBdr>
              <w:divsChild>
                <w:div w:id="1381705073">
                  <w:marLeft w:val="0"/>
                  <w:marRight w:val="0"/>
                  <w:marTop w:val="0"/>
                  <w:marBottom w:val="0"/>
                  <w:divBdr>
                    <w:top w:val="none" w:sz="0" w:space="0" w:color="auto"/>
                    <w:left w:val="none" w:sz="0" w:space="0" w:color="auto"/>
                    <w:bottom w:val="none" w:sz="0" w:space="0" w:color="auto"/>
                    <w:right w:val="none" w:sz="0" w:space="0" w:color="auto"/>
                  </w:divBdr>
                  <w:divsChild>
                    <w:div w:id="2139764348">
                      <w:marLeft w:val="-132"/>
                      <w:marRight w:val="-13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970833">
      <w:bodyDiv w:val="1"/>
      <w:marLeft w:val="0"/>
      <w:marRight w:val="0"/>
      <w:marTop w:val="0"/>
      <w:marBottom w:val="0"/>
      <w:divBdr>
        <w:top w:val="none" w:sz="0" w:space="0" w:color="auto"/>
        <w:left w:val="none" w:sz="0" w:space="0" w:color="auto"/>
        <w:bottom w:val="none" w:sz="0" w:space="0" w:color="auto"/>
        <w:right w:val="none" w:sz="0" w:space="0" w:color="auto"/>
      </w:divBdr>
    </w:div>
    <w:div w:id="2023235480">
      <w:bodyDiv w:val="1"/>
      <w:marLeft w:val="0"/>
      <w:marRight w:val="0"/>
      <w:marTop w:val="0"/>
      <w:marBottom w:val="0"/>
      <w:divBdr>
        <w:top w:val="none" w:sz="0" w:space="0" w:color="auto"/>
        <w:left w:val="none" w:sz="0" w:space="0" w:color="auto"/>
        <w:bottom w:val="none" w:sz="0" w:space="0" w:color="auto"/>
        <w:right w:val="none" w:sz="0" w:space="0" w:color="auto"/>
      </w:divBdr>
    </w:div>
    <w:div w:id="2088720492">
      <w:bodyDiv w:val="1"/>
      <w:marLeft w:val="0"/>
      <w:marRight w:val="0"/>
      <w:marTop w:val="0"/>
      <w:marBottom w:val="0"/>
      <w:divBdr>
        <w:top w:val="none" w:sz="0" w:space="0" w:color="auto"/>
        <w:left w:val="none" w:sz="0" w:space="0" w:color="auto"/>
        <w:bottom w:val="none" w:sz="0" w:space="0" w:color="auto"/>
        <w:right w:val="none" w:sz="0" w:space="0" w:color="auto"/>
      </w:divBdr>
    </w:div>
    <w:div w:id="2111923244">
      <w:bodyDiv w:val="1"/>
      <w:marLeft w:val="0"/>
      <w:marRight w:val="0"/>
      <w:marTop w:val="0"/>
      <w:marBottom w:val="0"/>
      <w:divBdr>
        <w:top w:val="none" w:sz="0" w:space="0" w:color="auto"/>
        <w:left w:val="none" w:sz="0" w:space="0" w:color="auto"/>
        <w:bottom w:val="none" w:sz="0" w:space="0" w:color="auto"/>
        <w:right w:val="none" w:sz="0" w:space="0" w:color="auto"/>
      </w:divBdr>
    </w:div>
    <w:div w:id="214068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2C600-E452-43AE-BAAE-39A602A9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26</Pages>
  <Words>5745</Words>
  <Characters>32749</Characters>
  <Application>Microsoft Office Word</Application>
  <DocSecurity>8</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41</cp:revision>
  <cp:lastPrinted>2023-11-14T08:07:00Z</cp:lastPrinted>
  <dcterms:created xsi:type="dcterms:W3CDTF">2024-05-05T11:16:00Z</dcterms:created>
  <dcterms:modified xsi:type="dcterms:W3CDTF">2024-05-14T09:40:00Z</dcterms:modified>
</cp:coreProperties>
</file>