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5E17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DE9BD48" w14:textId="77777777" w:rsidR="00F403FE" w:rsidRDefault="00F403F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846E1E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01C4CC2B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สำหรับงวดสามเดือนสิ้นสุดวันที่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31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มีนาคม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AD75BB">
        <w:rPr>
          <w:rFonts w:ascii="Angsana New" w:eastAsia="Times New Roman" w:hAnsi="Angsana New" w:cs="Angsana New"/>
          <w:sz w:val="32"/>
          <w:szCs w:val="32"/>
          <w:lang w:eastAsia="zh-CN"/>
        </w:rPr>
        <w:t>7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5AB2A817" w:rsid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ทาน</w:t>
      </w:r>
      <w:r w:rsidR="00D2189B"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งบฐานะการเงิน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</w:t>
      </w:r>
      <w:r w:rsidR="00D2189B"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งบฐานะการเงิน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2B441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2B441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31 </w:t>
      </w:r>
      <w:r w:rsidRPr="002B441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มีนาคม 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AD75BB" w:rsidRPr="002B4412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="00CB3A45" w:rsidRPr="002B441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CB7154" w:rsidRPr="00CB7154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Pr="002B441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</w:t>
      </w:r>
      <w:r w:rsidR="007001CE" w:rsidRPr="002B441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การเปลี่ยนแปลงส่วนของ</w:t>
      </w:r>
      <w:r w:rsidR="00AB5DBE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รวมและงบการเปลี่ยนแปลงส่วนของ</w:t>
      </w:r>
      <w:r w:rsidR="00AB5DBE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2B441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2B4412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เงินสดรวมและงบกระแสเงินสด</w:t>
      </w:r>
      <w:r w:rsidR="001A770A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br/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31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2D71F4">
        <w:rPr>
          <w:rFonts w:ascii="Angsana New" w:eastAsia="Calibri" w:hAnsi="Angsana New" w:cs="Angsana New"/>
          <w:color w:val="000000" w:themeColor="text1"/>
          <w:sz w:val="30"/>
          <w:szCs w:val="30"/>
        </w:rPr>
        <w:t>7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6541CD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="001A770A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br/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EE0FD0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C7749A">
          <w:headerReference w:type="default" r:id="rId17"/>
          <w:footerReference w:type="default" r:id="rId18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10A01815" w:rsidR="006221B5" w:rsidRPr="00474B9C" w:rsidRDefault="00756C7C" w:rsidP="006221B5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BF6F4F">
        <w:rPr>
          <w:rFonts w:ascii="Angsana New" w:hAnsi="Angsana New" w:cs="Angsana New"/>
          <w:sz w:val="30"/>
          <w:szCs w:val="30"/>
        </w:rPr>
        <w:t>256</w:t>
      </w:r>
      <w:r w:rsidR="002D71F4">
        <w:rPr>
          <w:rFonts w:ascii="Angsana New" w:hAnsi="Angsana New" w:cs="Angsana New"/>
          <w:sz w:val="30"/>
          <w:szCs w:val="30"/>
        </w:rPr>
        <w:t>7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685D8E">
      <w:headerReference w:type="default" r:id="rId19"/>
      <w:footerReference w:type="default" r:id="rId20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7ADEA" w14:textId="77777777" w:rsidR="00A06409" w:rsidRDefault="00A06409" w:rsidP="00B742E5">
      <w:pPr>
        <w:spacing w:after="0" w:line="240" w:lineRule="auto"/>
      </w:pPr>
      <w:r>
        <w:separator/>
      </w:r>
    </w:p>
  </w:endnote>
  <w:endnote w:type="continuationSeparator" w:id="0">
    <w:p w14:paraId="58A6D68A" w14:textId="77777777" w:rsidR="00A06409" w:rsidRDefault="00A06409" w:rsidP="00B742E5">
      <w:pPr>
        <w:spacing w:after="0" w:line="240" w:lineRule="auto"/>
      </w:pPr>
      <w:r>
        <w:continuationSeparator/>
      </w:r>
    </w:p>
  </w:endnote>
  <w:endnote w:type="continuationNotice" w:id="1">
    <w:p w14:paraId="63549CE2" w14:textId="77777777" w:rsidR="00A06409" w:rsidRDefault="00A064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85060" w14:textId="77777777" w:rsidR="007001CE" w:rsidRDefault="00700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F1603" w14:textId="77777777" w:rsidR="007001CE" w:rsidRDefault="007001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D742B" w14:textId="77777777" w:rsidR="00A06409" w:rsidRDefault="00A06409" w:rsidP="00B742E5">
      <w:pPr>
        <w:spacing w:after="0" w:line="240" w:lineRule="auto"/>
      </w:pPr>
      <w:r>
        <w:separator/>
      </w:r>
    </w:p>
  </w:footnote>
  <w:footnote w:type="continuationSeparator" w:id="0">
    <w:p w14:paraId="619F9442" w14:textId="77777777" w:rsidR="00A06409" w:rsidRDefault="00A06409" w:rsidP="00B742E5">
      <w:pPr>
        <w:spacing w:after="0" w:line="240" w:lineRule="auto"/>
      </w:pPr>
      <w:r>
        <w:continuationSeparator/>
      </w:r>
    </w:p>
  </w:footnote>
  <w:footnote w:type="continuationNotice" w:id="1">
    <w:p w14:paraId="3600559B" w14:textId="77777777" w:rsidR="00A06409" w:rsidRDefault="00A064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D92B" w14:textId="77777777" w:rsidR="007001CE" w:rsidRDefault="007001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CA8E" w14:textId="77777777" w:rsidR="007001CE" w:rsidRDefault="007001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57" w14:textId="77777777" w:rsidR="007001CE" w:rsidRDefault="007001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4FF8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C5B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16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0A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4412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1F4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2CB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02A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00F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0917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1CE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C7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4E9C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409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5DBE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5BB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37EE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45"/>
    <w:rsid w:val="00CB3AD7"/>
    <w:rsid w:val="00CB3B5B"/>
    <w:rsid w:val="00CB5045"/>
    <w:rsid w:val="00CB598A"/>
    <w:rsid w:val="00CB5C46"/>
    <w:rsid w:val="00CB6487"/>
    <w:rsid w:val="00CB678E"/>
    <w:rsid w:val="00CB6F54"/>
    <w:rsid w:val="00CB7154"/>
    <w:rsid w:val="00CB7D9E"/>
    <w:rsid w:val="00CC112D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89B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3DE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AA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2" ma:contentTypeDescription="สร้างเอกสารใหม่" ma:contentTypeScope="" ma:versionID="c8e7ceb410aebe0675d2a2189501969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abfbde272b970da29c61fc6f4da26fff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825A87-42BC-43A2-B378-79AFA277E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2043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Phornnatcha, Kim</cp:lastModifiedBy>
  <cp:revision>164</cp:revision>
  <cp:lastPrinted>2023-05-15T02:02:00Z</cp:lastPrinted>
  <dcterms:created xsi:type="dcterms:W3CDTF">2022-08-08T13:48:00Z</dcterms:created>
  <dcterms:modified xsi:type="dcterms:W3CDTF">2024-05-02T11:58:00Z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